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0D467A" w:rsidP="003D0107">
      <w:pPr>
        <w:rPr>
          <w:rFonts w:ascii="Calibri" w:hAnsi="Calibri" w:cs="Calibri"/>
          <w:b/>
          <w:sz w:val="28"/>
          <w:szCs w:val="28"/>
        </w:rPr>
      </w:pPr>
    </w:p>
    <w:p w:rsidR="000D467A" w:rsidRDefault="000D467A" w:rsidP="000D467A">
      <w:pPr>
        <w:jc w:val="center"/>
        <w:rPr>
          <w:rFonts w:ascii="Calibri" w:hAnsi="Calibri" w:cs="Calibri"/>
          <w:b/>
          <w:sz w:val="28"/>
          <w:szCs w:val="28"/>
        </w:rPr>
      </w:pPr>
    </w:p>
    <w:p w:rsidR="00AC73F2" w:rsidRDefault="00AC73F2" w:rsidP="001C296D">
      <w:pPr>
        <w:jc w:val="center"/>
        <w:rPr>
          <w:rFonts w:cs="Arial"/>
          <w:b/>
          <w:sz w:val="72"/>
          <w:szCs w:val="72"/>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7634FF" w:rsidP="001C296D">
      <w:pPr>
        <w:widowControl w:val="0"/>
        <w:jc w:val="center"/>
        <w:rPr>
          <w:rFonts w:cs="Arial"/>
          <w:b/>
          <w:bCs/>
        </w:rPr>
      </w:pPr>
      <w:r>
        <w:rPr>
          <w:rFonts w:cs="Arial"/>
          <w:b/>
          <w:bCs/>
        </w:rPr>
        <w:t xml:space="preserve"> </w:t>
      </w: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624A04" w:rsidRPr="00F561EC" w:rsidRDefault="001C296D" w:rsidP="005A6D94">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5A6D94">
        <w:rPr>
          <w:rFonts w:ascii="Times New Roman" w:hAnsi="Times New Roman"/>
          <w:b/>
          <w:bCs/>
          <w:sz w:val="28"/>
          <w:szCs w:val="28"/>
        </w:rPr>
        <w:t xml:space="preserve">IZVAJANJE </w:t>
      </w:r>
      <w:r w:rsidR="00845BBB">
        <w:rPr>
          <w:rFonts w:ascii="Times New Roman" w:hAnsi="Times New Roman"/>
          <w:b/>
          <w:bCs/>
          <w:sz w:val="28"/>
          <w:szCs w:val="28"/>
        </w:rPr>
        <w:t>ZDRAVSTVENIH PREGLEDOV ZAPOSLENIH ZA OBDOBJE PETIH (5) LET</w:t>
      </w:r>
    </w:p>
    <w:p w:rsidR="003F72B1" w:rsidRPr="00932BA7" w:rsidRDefault="003F72B1" w:rsidP="00932BA7">
      <w:pPr>
        <w:ind w:left="2832" w:hanging="2832"/>
        <w:rPr>
          <w:rFonts w:ascii="Times New Roman" w:hAnsi="Times New Roman"/>
          <w:b/>
          <w:bCs/>
          <w:i/>
          <w:strike/>
          <w:sz w:val="28"/>
          <w:szCs w:val="28"/>
        </w:rPr>
      </w:pPr>
    </w:p>
    <w:p w:rsidR="0041153E" w:rsidRDefault="0041153E" w:rsidP="000A1F49">
      <w:pPr>
        <w:ind w:left="2832" w:right="-32" w:hanging="2832"/>
        <w:rPr>
          <w:rFonts w:ascii="Times New Roman" w:hAnsi="Times New Roman"/>
          <w:b/>
          <w:bCs/>
          <w:color w:val="FF0000"/>
          <w:sz w:val="28"/>
          <w:szCs w:val="28"/>
        </w:rPr>
      </w:pP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4B02BF">
        <w:rPr>
          <w:rFonts w:ascii="Times New Roman" w:hAnsi="Times New Roman"/>
          <w:b/>
          <w:sz w:val="28"/>
          <w:szCs w:val="28"/>
        </w:rPr>
        <w:t>JN02/2024</w:t>
      </w:r>
      <w:r w:rsidR="008522A5" w:rsidRPr="002B69E6">
        <w:rPr>
          <w:rFonts w:ascii="Times New Roman" w:hAnsi="Times New Roman"/>
          <w:b/>
          <w:sz w:val="28"/>
          <w:szCs w:val="28"/>
        </w:rPr>
        <w:t xml:space="preserve"> </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F47EB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277492" w:rsidRPr="00C77A1B">
        <w:rPr>
          <w:rFonts w:ascii="Times New Roman" w:hAnsi="Times New Roman"/>
          <w:b/>
          <w:bCs/>
          <w:sz w:val="28"/>
          <w:szCs w:val="28"/>
        </w:rPr>
        <w:t xml:space="preserve">Odprti postopek v skladu s 40. členom ZJN-3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A67BBA" w:rsidRDefault="00A67BBA" w:rsidP="0059231F">
      <w:pPr>
        <w:rPr>
          <w:rFonts w:ascii="Calibri" w:hAnsi="Calibri" w:cs="Calibri"/>
          <w:b/>
          <w:bCs/>
          <w:sz w:val="28"/>
          <w:szCs w:val="28"/>
        </w:rPr>
      </w:pPr>
    </w:p>
    <w:p w:rsidR="006753A9" w:rsidRDefault="006753A9" w:rsidP="0059231F">
      <w:pPr>
        <w:rPr>
          <w:rFonts w:ascii="Calibri" w:hAnsi="Calibri" w:cs="Calibri"/>
          <w:b/>
          <w:bCs/>
          <w:sz w:val="28"/>
          <w:szCs w:val="28"/>
        </w:rPr>
      </w:pPr>
    </w:p>
    <w:p w:rsidR="00845BBB" w:rsidRDefault="00845BBB" w:rsidP="0059231F">
      <w:pPr>
        <w:rPr>
          <w:rFonts w:ascii="Calibri" w:hAnsi="Calibri" w:cs="Calibri"/>
          <w:b/>
          <w:bCs/>
          <w:sz w:val="28"/>
          <w:szCs w:val="28"/>
        </w:rPr>
      </w:pPr>
    </w:p>
    <w:p w:rsidR="003D0107" w:rsidRDefault="003D0107" w:rsidP="00AA01C7">
      <w:pPr>
        <w:jc w:val="center"/>
        <w:rPr>
          <w:rFonts w:ascii="Times New Roman" w:hAnsi="Times New Roman"/>
          <w:b/>
          <w:bCs/>
        </w:rPr>
      </w:pPr>
    </w:p>
    <w:p w:rsidR="004B79B1" w:rsidRDefault="000D467A" w:rsidP="00AA01C7">
      <w:pPr>
        <w:jc w:val="center"/>
        <w:rPr>
          <w:rFonts w:ascii="Times New Roman" w:hAnsi="Times New Roman"/>
          <w:b/>
          <w:bCs/>
        </w:rPr>
      </w:pPr>
      <w:r w:rsidRPr="00D24560">
        <w:rPr>
          <w:rFonts w:ascii="Times New Roman" w:hAnsi="Times New Roman"/>
          <w:b/>
          <w:bCs/>
        </w:rPr>
        <w:t xml:space="preserve">Slovenj Gradec, </w:t>
      </w:r>
      <w:r w:rsidR="004B02BF">
        <w:rPr>
          <w:rFonts w:ascii="Times New Roman" w:hAnsi="Times New Roman"/>
          <w:b/>
          <w:bCs/>
        </w:rPr>
        <w:t>Februar 2024</w:t>
      </w:r>
    </w:p>
    <w:p w:rsidR="00776414" w:rsidRDefault="00776414" w:rsidP="00AA01C7">
      <w:pPr>
        <w:jc w:val="center"/>
        <w:rPr>
          <w:rFonts w:ascii="Times New Roman" w:hAnsi="Times New Roman"/>
          <w:b/>
          <w:bCs/>
        </w:rPr>
      </w:pPr>
    </w:p>
    <w:p w:rsidR="00776414" w:rsidRDefault="00776414" w:rsidP="00AA01C7">
      <w:pPr>
        <w:jc w:val="center"/>
        <w:rPr>
          <w:rFonts w:ascii="Times New Roman" w:hAnsi="Times New Roman"/>
          <w:b/>
          <w:bCs/>
        </w:rPr>
      </w:pPr>
    </w:p>
    <w:p w:rsidR="00F92B01" w:rsidRDefault="00F92B01" w:rsidP="00AA01C7">
      <w:pPr>
        <w:jc w:val="center"/>
        <w:rPr>
          <w:rFonts w:ascii="Times New Roman" w:hAnsi="Times New Roman"/>
          <w:b/>
          <w:bCs/>
        </w:rPr>
      </w:pPr>
    </w:p>
    <w:p w:rsidR="00F92B01" w:rsidRDefault="00F92B01" w:rsidP="00AA01C7">
      <w:pPr>
        <w:jc w:val="center"/>
        <w:rPr>
          <w:rFonts w:ascii="Times New Roman" w:hAnsi="Times New Roman"/>
          <w:b/>
          <w:bCs/>
        </w:rPr>
      </w:pPr>
    </w:p>
    <w:p w:rsidR="00776414" w:rsidRDefault="00776414" w:rsidP="00AA01C7">
      <w:pPr>
        <w:jc w:val="cente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E23431" w:rsidRPr="00E23431"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25372148" w:history="1">
            <w:r w:rsidR="00E23431" w:rsidRPr="00E23431">
              <w:rPr>
                <w:rStyle w:val="Hiperpovezava"/>
                <w:noProof/>
              </w:rPr>
              <w:t>I.</w:t>
            </w:r>
            <w:r w:rsidR="00E23431" w:rsidRPr="00E23431">
              <w:rPr>
                <w:rFonts w:asciiTheme="minorHAnsi" w:eastAsiaTheme="minorEastAsia" w:hAnsiTheme="minorHAnsi" w:cstheme="minorBidi"/>
                <w:noProof/>
                <w:sz w:val="22"/>
                <w:szCs w:val="22"/>
              </w:rPr>
              <w:tab/>
            </w:r>
            <w:r w:rsidR="00E23431" w:rsidRPr="00E23431">
              <w:rPr>
                <w:rStyle w:val="Hiperpovezava"/>
                <w:noProof/>
              </w:rPr>
              <w:t>POVABILO  K  ODDAJI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_Toc125372148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49" w:history="1">
            <w:r w:rsidR="00E23431" w:rsidRPr="00E23431">
              <w:rPr>
                <w:rStyle w:val="Hiperpovezava"/>
                <w:noProof/>
              </w:rPr>
              <w:t>1. NAROČNIK</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_Toc125372149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50" w:history="1">
            <w:r w:rsidR="00E23431" w:rsidRPr="00E23431">
              <w:rPr>
                <w:rStyle w:val="Hiperpovezava"/>
                <w:noProof/>
              </w:rPr>
              <w:t>2. OZNAKA IN PREDMET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_Toc125372150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51" w:history="1">
            <w:r w:rsidR="00E23431" w:rsidRPr="00E23431">
              <w:rPr>
                <w:rStyle w:val="Hiperpovezava"/>
                <w:noProof/>
              </w:rPr>
              <w:t>3. NAČIN ODDAJE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_Toc125372151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52" w:history="1">
            <w:r w:rsidR="00E23431" w:rsidRPr="00E23431">
              <w:rPr>
                <w:rStyle w:val="Hiperpovezava"/>
                <w:noProof/>
              </w:rPr>
              <w:t>4. ROK IN NAČIN PREDLOŽITVE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_Toc125372152 \h </w:instrText>
            </w:r>
            <w:r w:rsidR="00E23431" w:rsidRPr="00E23431">
              <w:rPr>
                <w:noProof/>
                <w:webHidden/>
              </w:rPr>
            </w:r>
            <w:r w:rsidR="00E23431" w:rsidRPr="00E23431">
              <w:rPr>
                <w:noProof/>
                <w:webHidden/>
              </w:rPr>
              <w:fldChar w:fldCharType="separate"/>
            </w:r>
            <w:r w:rsidR="004769BF">
              <w:rPr>
                <w:noProof/>
                <w:webHidden/>
              </w:rPr>
              <w:t>3</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53" w:history="1">
            <w:r w:rsidR="00E23431" w:rsidRPr="00E23431">
              <w:rPr>
                <w:rStyle w:val="Hiperpovezava"/>
                <w:noProof/>
              </w:rPr>
              <w:t>5. ČAS IN KRAJ ODPIRANJA PONUDB</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_Toc125372153 \h </w:instrText>
            </w:r>
            <w:r w:rsidR="00E23431" w:rsidRPr="00E23431">
              <w:rPr>
                <w:noProof/>
                <w:webHidden/>
              </w:rPr>
            </w:r>
            <w:r w:rsidR="00E23431" w:rsidRPr="00E23431">
              <w:rPr>
                <w:noProof/>
                <w:webHidden/>
              </w:rPr>
              <w:fldChar w:fldCharType="separate"/>
            </w:r>
            <w:r w:rsidR="004769BF">
              <w:rPr>
                <w:noProof/>
                <w:webHidden/>
              </w:rPr>
              <w:t>4</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54" w:history="1">
            <w:r w:rsidR="00E23431" w:rsidRPr="00E23431">
              <w:rPr>
                <w:rStyle w:val="Hiperpovezava"/>
                <w:noProof/>
              </w:rPr>
              <w:t>6. PRAVNA PODLAGA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_Toc125372154 \h </w:instrText>
            </w:r>
            <w:r w:rsidR="00E23431" w:rsidRPr="00E23431">
              <w:rPr>
                <w:noProof/>
                <w:webHidden/>
              </w:rPr>
            </w:r>
            <w:r w:rsidR="00E23431" w:rsidRPr="00E23431">
              <w:rPr>
                <w:noProof/>
                <w:webHidden/>
              </w:rPr>
              <w:fldChar w:fldCharType="separate"/>
            </w:r>
            <w:r w:rsidR="004769BF">
              <w:rPr>
                <w:noProof/>
                <w:webHidden/>
              </w:rPr>
              <w:t>4</w:t>
            </w:r>
            <w:r w:rsidR="00E23431" w:rsidRPr="00E23431">
              <w:rPr>
                <w:noProof/>
                <w:webHidden/>
              </w:rPr>
              <w:fldChar w:fldCharType="end"/>
            </w:r>
          </w:hyperlink>
        </w:p>
        <w:p w:rsidR="00E23431" w:rsidRPr="00E23431" w:rsidRDefault="00F92B01">
          <w:pPr>
            <w:pStyle w:val="Kazalovsebine1"/>
            <w:tabs>
              <w:tab w:val="left" w:pos="600"/>
              <w:tab w:val="right" w:leader="dot" w:pos="9344"/>
            </w:tabs>
            <w:rPr>
              <w:rFonts w:asciiTheme="minorHAnsi" w:eastAsiaTheme="minorEastAsia" w:hAnsiTheme="minorHAnsi" w:cstheme="minorBidi"/>
              <w:noProof/>
              <w:sz w:val="22"/>
              <w:szCs w:val="22"/>
            </w:rPr>
          </w:pPr>
          <w:hyperlink w:anchor="_Toc125372155" w:history="1">
            <w:r w:rsidR="00E23431" w:rsidRPr="00E23431">
              <w:rPr>
                <w:rStyle w:val="Hiperpovezava"/>
                <w:noProof/>
              </w:rPr>
              <w:t>II.</w:t>
            </w:r>
            <w:r w:rsidR="00E23431" w:rsidRPr="00E23431">
              <w:rPr>
                <w:rFonts w:asciiTheme="minorHAnsi" w:eastAsiaTheme="minorEastAsia" w:hAnsiTheme="minorHAnsi" w:cstheme="minorBidi"/>
                <w:noProof/>
                <w:sz w:val="22"/>
                <w:szCs w:val="22"/>
              </w:rPr>
              <w:tab/>
            </w:r>
            <w:r w:rsidR="00E23431" w:rsidRPr="00E23431">
              <w:rPr>
                <w:rStyle w:val="Hiperpovezava"/>
                <w:noProof/>
              </w:rPr>
              <w:t>NAVODILA PONUDNIKOM ZA IZDELAVO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_Toc125372155 \h </w:instrText>
            </w:r>
            <w:r w:rsidR="00E23431" w:rsidRPr="00E23431">
              <w:rPr>
                <w:noProof/>
                <w:webHidden/>
              </w:rPr>
            </w:r>
            <w:r w:rsidR="00E23431" w:rsidRPr="00E23431">
              <w:rPr>
                <w:noProof/>
                <w:webHidden/>
              </w:rPr>
              <w:fldChar w:fldCharType="separate"/>
            </w:r>
            <w:r w:rsidR="004769BF">
              <w:rPr>
                <w:noProof/>
                <w:webHidden/>
              </w:rPr>
              <w:t>5</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56" w:history="1">
            <w:r w:rsidR="00E23431" w:rsidRPr="00E23431">
              <w:rPr>
                <w:rStyle w:val="Hiperpovezava"/>
                <w:noProof/>
              </w:rPr>
              <w:t>7. TEMELJNA PRAVILA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_Toc125372156 \h </w:instrText>
            </w:r>
            <w:r w:rsidR="00E23431" w:rsidRPr="00E23431">
              <w:rPr>
                <w:noProof/>
                <w:webHidden/>
              </w:rPr>
            </w:r>
            <w:r w:rsidR="00E23431" w:rsidRPr="00E23431">
              <w:rPr>
                <w:noProof/>
                <w:webHidden/>
              </w:rPr>
              <w:fldChar w:fldCharType="separate"/>
            </w:r>
            <w:r w:rsidR="004769BF">
              <w:rPr>
                <w:noProof/>
                <w:webHidden/>
              </w:rPr>
              <w:t>5</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59" w:history="1">
            <w:r w:rsidR="00E23431" w:rsidRPr="00E23431">
              <w:rPr>
                <w:rStyle w:val="Hiperpovezava"/>
                <w:noProof/>
              </w:rPr>
              <w:t>8. PONUDBENA VREDNOST</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_Toc125372159 \h </w:instrText>
            </w:r>
            <w:r w:rsidR="00E23431" w:rsidRPr="00E23431">
              <w:rPr>
                <w:noProof/>
                <w:webHidden/>
              </w:rPr>
            </w:r>
            <w:r w:rsidR="00E23431" w:rsidRPr="00E23431">
              <w:rPr>
                <w:noProof/>
                <w:webHidden/>
              </w:rPr>
              <w:fldChar w:fldCharType="separate"/>
            </w:r>
            <w:r w:rsidR="004769BF">
              <w:rPr>
                <w:noProof/>
                <w:webHidden/>
              </w:rPr>
              <w:t>5</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60" w:history="1">
            <w:r w:rsidR="00E23431" w:rsidRPr="00E23431">
              <w:rPr>
                <w:rStyle w:val="Hiperpovezava"/>
                <w:noProof/>
              </w:rPr>
              <w:t>9. UGOTAVLJANJE SPOSOBNOSTI IN POGOJI</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_Toc125372160 \h </w:instrText>
            </w:r>
            <w:r w:rsidR="00E23431" w:rsidRPr="00E23431">
              <w:rPr>
                <w:noProof/>
                <w:webHidden/>
              </w:rPr>
            </w:r>
            <w:r w:rsidR="00E23431" w:rsidRPr="00E23431">
              <w:rPr>
                <w:noProof/>
                <w:webHidden/>
              </w:rPr>
              <w:fldChar w:fldCharType="separate"/>
            </w:r>
            <w:r w:rsidR="004769BF">
              <w:rPr>
                <w:noProof/>
                <w:webHidden/>
              </w:rPr>
              <w:t>6</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65" w:history="1">
            <w:r w:rsidR="00E23431" w:rsidRPr="00E23431">
              <w:rPr>
                <w:rStyle w:val="Hiperpovezava"/>
                <w:noProof/>
              </w:rPr>
              <w:t>10. MERILO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_Toc125372165 \h </w:instrText>
            </w:r>
            <w:r w:rsidR="00E23431" w:rsidRPr="00E23431">
              <w:rPr>
                <w:noProof/>
                <w:webHidden/>
              </w:rPr>
            </w:r>
            <w:r w:rsidR="00E23431" w:rsidRPr="00E23431">
              <w:rPr>
                <w:noProof/>
                <w:webHidden/>
              </w:rPr>
              <w:fldChar w:fldCharType="separate"/>
            </w:r>
            <w:r w:rsidR="004769BF">
              <w:rPr>
                <w:noProof/>
                <w:webHidden/>
              </w:rPr>
              <w:t>8</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66" w:history="1">
            <w:r w:rsidR="00E23431" w:rsidRPr="00E23431">
              <w:rPr>
                <w:rStyle w:val="Hiperpovezava"/>
                <w:noProof/>
              </w:rPr>
              <w:t>11. PONUDBA IN ZAHTEVANA DOKAZILA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_Toc125372166 \h </w:instrText>
            </w:r>
            <w:r w:rsidR="00E23431" w:rsidRPr="00E23431">
              <w:rPr>
                <w:noProof/>
                <w:webHidden/>
              </w:rPr>
            </w:r>
            <w:r w:rsidR="00E23431" w:rsidRPr="00E23431">
              <w:rPr>
                <w:noProof/>
                <w:webHidden/>
              </w:rPr>
              <w:fldChar w:fldCharType="separate"/>
            </w:r>
            <w:r w:rsidR="004769BF">
              <w:rPr>
                <w:noProof/>
                <w:webHidden/>
              </w:rPr>
              <w:t>8</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67" w:history="1">
            <w:r w:rsidR="00E23431" w:rsidRPr="00E23431">
              <w:rPr>
                <w:rStyle w:val="Hiperpovezava"/>
                <w:noProof/>
              </w:rPr>
              <w:t>12. FINANČNA ZAVAROVANJA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_Toc125372167 \h </w:instrText>
            </w:r>
            <w:r w:rsidR="00E23431" w:rsidRPr="00E23431">
              <w:rPr>
                <w:noProof/>
                <w:webHidden/>
              </w:rPr>
            </w:r>
            <w:r w:rsidR="00E23431" w:rsidRPr="00E23431">
              <w:rPr>
                <w:noProof/>
                <w:webHidden/>
              </w:rPr>
              <w:fldChar w:fldCharType="separate"/>
            </w:r>
            <w:r w:rsidR="004769BF">
              <w:rPr>
                <w:noProof/>
                <w:webHidden/>
              </w:rPr>
              <w:t>9</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68" w:history="1">
            <w:r w:rsidR="00E23431" w:rsidRPr="00E23431">
              <w:rPr>
                <w:rStyle w:val="Hiperpovezava"/>
                <w:noProof/>
              </w:rPr>
              <w:t>13. NASTOPANJE, VARIANTE, JEZIK, ODPREMLJANJE, VELJAVNOST IN STROŠKI PONUDBE</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_Toc125372168 \h </w:instrText>
            </w:r>
            <w:r w:rsidR="00E23431" w:rsidRPr="00E23431">
              <w:rPr>
                <w:noProof/>
                <w:webHidden/>
              </w:rPr>
            </w:r>
            <w:r w:rsidR="00E23431" w:rsidRPr="00E23431">
              <w:rPr>
                <w:noProof/>
                <w:webHidden/>
              </w:rPr>
              <w:fldChar w:fldCharType="separate"/>
            </w:r>
            <w:r w:rsidR="004769BF">
              <w:rPr>
                <w:noProof/>
                <w:webHidden/>
              </w:rPr>
              <w:t>9</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76" w:history="1">
            <w:r w:rsidR="00E23431" w:rsidRPr="00E23431">
              <w:rPr>
                <w:rStyle w:val="Hiperpovezava"/>
                <w:noProof/>
              </w:rPr>
              <w:t>14. ODSTOP OD IZVEDBE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_Toc125372176 \h </w:instrText>
            </w:r>
            <w:r w:rsidR="00E23431" w:rsidRPr="00E23431">
              <w:rPr>
                <w:noProof/>
                <w:webHidden/>
              </w:rPr>
            </w:r>
            <w:r w:rsidR="00E23431" w:rsidRPr="00E23431">
              <w:rPr>
                <w:noProof/>
                <w:webHidden/>
              </w:rPr>
              <w:fldChar w:fldCharType="separate"/>
            </w:r>
            <w:r w:rsidR="004769BF">
              <w:rPr>
                <w:noProof/>
                <w:webHidden/>
              </w:rPr>
              <w:t>10</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77" w:history="1">
            <w:r w:rsidR="00E23431" w:rsidRPr="00E23431">
              <w:rPr>
                <w:rStyle w:val="Hiperpovezava"/>
                <w:noProof/>
              </w:rPr>
              <w:t>15. OBVESTILO O ODLOČITVI O ODDAJI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_Toc125372177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78" w:history="1">
            <w:r w:rsidR="00E23431" w:rsidRPr="00E23431">
              <w:rPr>
                <w:rStyle w:val="Hiperpovezava"/>
                <w:noProof/>
              </w:rPr>
              <w:t>16. POGODBA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_Toc125372178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79" w:history="1">
            <w:r w:rsidR="00E23431" w:rsidRPr="00E23431">
              <w:rPr>
                <w:rStyle w:val="Hiperpovezava"/>
                <w:noProof/>
              </w:rPr>
              <w:t>17. OSTALA DOLOČILA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_Toc125372179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Pr="00E23431" w:rsidRDefault="00F92B01">
          <w:pPr>
            <w:pStyle w:val="Kazalovsebine1"/>
            <w:tabs>
              <w:tab w:val="right" w:leader="dot" w:pos="9344"/>
            </w:tabs>
            <w:rPr>
              <w:rFonts w:asciiTheme="minorHAnsi" w:eastAsiaTheme="minorEastAsia" w:hAnsiTheme="minorHAnsi" w:cstheme="minorBidi"/>
              <w:noProof/>
              <w:sz w:val="22"/>
              <w:szCs w:val="22"/>
            </w:rPr>
          </w:pPr>
          <w:hyperlink w:anchor="_Toc125372180" w:history="1">
            <w:r w:rsidR="00E23431" w:rsidRPr="00E23431">
              <w:rPr>
                <w:rStyle w:val="Hiperpovezava"/>
                <w:noProof/>
              </w:rPr>
              <w:t>18. PRAVNO VARSTVO</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_Toc125372180 \h </w:instrText>
            </w:r>
            <w:r w:rsidR="00E23431" w:rsidRPr="00E23431">
              <w:rPr>
                <w:noProof/>
                <w:webHidden/>
              </w:rPr>
            </w:r>
            <w:r w:rsidR="00E23431" w:rsidRPr="00E23431">
              <w:rPr>
                <w:noProof/>
                <w:webHidden/>
              </w:rPr>
              <w:fldChar w:fldCharType="separate"/>
            </w:r>
            <w:r w:rsidR="004769BF">
              <w:rPr>
                <w:noProof/>
                <w:webHidden/>
              </w:rPr>
              <w:t>11</w:t>
            </w:r>
            <w:r w:rsidR="00E23431" w:rsidRPr="00E23431">
              <w:rPr>
                <w:noProof/>
                <w:webHidden/>
              </w:rPr>
              <w:fldChar w:fldCharType="end"/>
            </w:r>
          </w:hyperlink>
        </w:p>
        <w:p w:rsidR="00E23431" w:rsidRDefault="00F92B01">
          <w:pPr>
            <w:pStyle w:val="Kazalovsebine1"/>
            <w:tabs>
              <w:tab w:val="left" w:pos="600"/>
              <w:tab w:val="right" w:leader="dot" w:pos="9344"/>
            </w:tabs>
            <w:rPr>
              <w:rFonts w:asciiTheme="minorHAnsi" w:eastAsiaTheme="minorEastAsia" w:hAnsiTheme="minorHAnsi" w:cstheme="minorBidi"/>
              <w:noProof/>
              <w:sz w:val="22"/>
              <w:szCs w:val="22"/>
            </w:rPr>
          </w:pPr>
          <w:hyperlink w:anchor="_Toc125372181" w:history="1">
            <w:r w:rsidR="00E23431" w:rsidRPr="00E23431">
              <w:rPr>
                <w:rStyle w:val="Hiperpovezava"/>
                <w:noProof/>
              </w:rPr>
              <w:t>III.</w:t>
            </w:r>
            <w:r w:rsidR="00E23431" w:rsidRPr="00E23431">
              <w:rPr>
                <w:rFonts w:asciiTheme="minorHAnsi" w:eastAsiaTheme="minorEastAsia" w:hAnsiTheme="minorHAnsi" w:cstheme="minorBidi"/>
                <w:noProof/>
                <w:sz w:val="22"/>
                <w:szCs w:val="22"/>
              </w:rPr>
              <w:tab/>
            </w:r>
            <w:r w:rsidR="00E23431" w:rsidRPr="00E23431">
              <w:rPr>
                <w:rStyle w:val="Hiperpovezava"/>
                <w:noProof/>
              </w:rPr>
              <w:t>TEHNIČNE SPECIFIKACIJE PREDMETA  JAVNEGA  NAROČILA</w:t>
            </w:r>
            <w:r w:rsidR="00E23431" w:rsidRPr="00E23431">
              <w:rPr>
                <w:noProof/>
                <w:webHidden/>
              </w:rPr>
              <w:tab/>
            </w:r>
            <w:r w:rsidR="00E23431" w:rsidRPr="00E23431">
              <w:rPr>
                <w:noProof/>
                <w:webHidden/>
              </w:rPr>
              <w:fldChar w:fldCharType="begin"/>
            </w:r>
            <w:r w:rsidR="00E23431" w:rsidRPr="00E23431">
              <w:rPr>
                <w:noProof/>
                <w:webHidden/>
              </w:rPr>
              <w:instrText xml:space="preserve"> PAGEREF _Toc125372181 \h </w:instrText>
            </w:r>
            <w:r w:rsidR="00E23431" w:rsidRPr="00E23431">
              <w:rPr>
                <w:noProof/>
                <w:webHidden/>
              </w:rPr>
            </w:r>
            <w:r w:rsidR="00E23431" w:rsidRPr="00E23431">
              <w:rPr>
                <w:noProof/>
                <w:webHidden/>
              </w:rPr>
              <w:fldChar w:fldCharType="separate"/>
            </w:r>
            <w:r w:rsidR="004769BF">
              <w:rPr>
                <w:noProof/>
                <w:webHidden/>
              </w:rPr>
              <w:t>13</w:t>
            </w:r>
            <w:r w:rsidR="00E23431" w:rsidRPr="00E23431">
              <w:rPr>
                <w:noProof/>
                <w:webHidden/>
              </w:rPr>
              <w:fldChar w:fldCharType="end"/>
            </w:r>
          </w:hyperlink>
        </w:p>
        <w:p w:rsidR="00E23431" w:rsidRDefault="00F92B01">
          <w:pPr>
            <w:pStyle w:val="Kazalovsebine1"/>
            <w:tabs>
              <w:tab w:val="left" w:pos="600"/>
              <w:tab w:val="right" w:leader="dot" w:pos="9344"/>
            </w:tabs>
            <w:rPr>
              <w:rFonts w:asciiTheme="minorHAnsi" w:eastAsiaTheme="minorEastAsia" w:hAnsiTheme="minorHAnsi" w:cstheme="minorBidi"/>
              <w:noProof/>
              <w:sz w:val="22"/>
              <w:szCs w:val="22"/>
            </w:rPr>
          </w:pPr>
          <w:hyperlink w:anchor="_Toc125372182" w:history="1">
            <w:r w:rsidR="00E23431" w:rsidRPr="006E18C3">
              <w:rPr>
                <w:rStyle w:val="Hiperpovezava"/>
                <w:noProof/>
              </w:rPr>
              <w:t>IV.</w:t>
            </w:r>
            <w:r w:rsidR="00E23431">
              <w:rPr>
                <w:rFonts w:asciiTheme="minorHAnsi" w:eastAsiaTheme="minorEastAsia" w:hAnsiTheme="minorHAnsi" w:cstheme="minorBidi"/>
                <w:noProof/>
                <w:sz w:val="22"/>
                <w:szCs w:val="22"/>
              </w:rPr>
              <w:tab/>
            </w:r>
            <w:r w:rsidR="00E23431" w:rsidRPr="006E18C3">
              <w:rPr>
                <w:rStyle w:val="Hiperpovezava"/>
                <w:noProof/>
              </w:rPr>
              <w:t>RAZPISNI OBRAZCI, VZORCI, POTRDILA IN IZJAVE</w:t>
            </w:r>
            <w:r w:rsidR="00E23431">
              <w:rPr>
                <w:noProof/>
                <w:webHidden/>
              </w:rPr>
              <w:tab/>
            </w:r>
            <w:r w:rsidR="00E23431">
              <w:rPr>
                <w:noProof/>
                <w:webHidden/>
              </w:rPr>
              <w:fldChar w:fldCharType="begin"/>
            </w:r>
            <w:r w:rsidR="00E23431">
              <w:rPr>
                <w:noProof/>
                <w:webHidden/>
              </w:rPr>
              <w:instrText xml:space="preserve"> PAGEREF _Toc125372182 \h </w:instrText>
            </w:r>
            <w:r w:rsidR="00E23431">
              <w:rPr>
                <w:noProof/>
                <w:webHidden/>
              </w:rPr>
            </w:r>
            <w:r w:rsidR="00E23431">
              <w:rPr>
                <w:noProof/>
                <w:webHidden/>
              </w:rPr>
              <w:fldChar w:fldCharType="separate"/>
            </w:r>
            <w:r w:rsidR="004769BF">
              <w:rPr>
                <w:noProof/>
                <w:webHidden/>
              </w:rPr>
              <w:t>16</w:t>
            </w:r>
            <w:r w:rsidR="00E23431">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C645F" w:rsidRDefault="001C645F" w:rsidP="00506ADB"/>
    <w:p w:rsidR="001C645F" w:rsidRDefault="001C645F" w:rsidP="00506ADB"/>
    <w:p w:rsidR="00165ED5" w:rsidRDefault="00165ED5" w:rsidP="00506ADB"/>
    <w:p w:rsidR="00506ADB" w:rsidRPr="00506ADB" w:rsidRDefault="00506ADB" w:rsidP="00506ADB"/>
    <w:p w:rsidR="00064945" w:rsidRPr="00CD6673" w:rsidRDefault="002B0E01" w:rsidP="001756EC">
      <w:pPr>
        <w:pStyle w:val="Naslov1"/>
        <w:numPr>
          <w:ilvl w:val="0"/>
          <w:numId w:val="8"/>
        </w:numPr>
        <w:spacing w:after="0"/>
        <w:rPr>
          <w:sz w:val="28"/>
          <w:szCs w:val="28"/>
        </w:rPr>
      </w:pPr>
      <w:bookmarkStart w:id="0" w:name="_Toc125372148"/>
      <w:r w:rsidRPr="00CD6673">
        <w:rPr>
          <w:sz w:val="28"/>
          <w:szCs w:val="28"/>
        </w:rPr>
        <w:t>P</w:t>
      </w:r>
      <w:r w:rsidR="00064945" w:rsidRPr="00CD6673">
        <w:rPr>
          <w:sz w:val="28"/>
          <w:szCs w:val="28"/>
        </w:rPr>
        <w:t>OVABILO  K  ODDAJI  PONUDBE</w:t>
      </w:r>
      <w:bookmarkEnd w:id="0"/>
    </w:p>
    <w:p w:rsidR="005C39F8" w:rsidRDefault="005C39F8" w:rsidP="00E622AA">
      <w:pPr>
        <w:pStyle w:val="Naslov1"/>
        <w:rPr>
          <w:sz w:val="24"/>
          <w:szCs w:val="24"/>
        </w:rPr>
      </w:pPr>
    </w:p>
    <w:p w:rsidR="001C296D" w:rsidRPr="00E622AA" w:rsidRDefault="002E6088" w:rsidP="00E622AA">
      <w:pPr>
        <w:pStyle w:val="Naslov1"/>
        <w:rPr>
          <w:sz w:val="24"/>
          <w:szCs w:val="24"/>
        </w:rPr>
      </w:pPr>
      <w:bookmarkStart w:id="1" w:name="_Toc125372149"/>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lastRenderedPageBreak/>
        <w:t>2380 Slovenj Gradec</w:t>
      </w:r>
    </w:p>
    <w:p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1AFD" w:rsidTr="00BB1CF0">
        <w:trPr>
          <w:tblCellSpacing w:w="0" w:type="dxa"/>
        </w:trPr>
        <w:tc>
          <w:tcPr>
            <w:tcW w:w="2157" w:type="dxa"/>
            <w:noWrap/>
            <w:tcMar>
              <w:top w:w="30" w:type="dxa"/>
              <w:left w:w="30" w:type="dxa"/>
              <w:bottom w:w="30" w:type="dxa"/>
              <w:right w:w="30" w:type="dxa"/>
            </w:tcMar>
            <w:hideMark/>
          </w:tcPr>
          <w:p w:rsidR="001C296D" w:rsidRPr="00CC1AFD" w:rsidRDefault="007223C5"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rsidR="001C296D" w:rsidRPr="00CC1AFD" w:rsidRDefault="007223C5" w:rsidP="00BB1CF0">
            <w:pPr>
              <w:rPr>
                <w:rFonts w:ascii="Times New Roman" w:hAnsi="Times New Roman"/>
                <w:b/>
                <w:bCs/>
                <w:sz w:val="20"/>
                <w:szCs w:val="20"/>
              </w:rPr>
            </w:pPr>
            <w:r>
              <w:rPr>
                <w:rFonts w:ascii="Times New Roman" w:hAnsi="Times New Roman"/>
                <w:b/>
                <w:bCs/>
                <w:sz w:val="20"/>
                <w:szCs w:val="20"/>
              </w:rPr>
              <w:t>Janez Lavre, dr. med.</w:t>
            </w:r>
          </w:p>
        </w:tc>
      </w:tr>
      <w:tr w:rsidR="00CC1AFD" w:rsidRPr="00CC1AFD" w:rsidTr="006B37A0">
        <w:trPr>
          <w:trHeight w:val="219"/>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rsidTr="006B37A0">
        <w:trPr>
          <w:trHeight w:val="6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rsidTr="005C39F8">
        <w:trPr>
          <w:trHeight w:val="8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rsidTr="00BB1CF0">
        <w:trPr>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rsidR="007D4FE9" w:rsidRPr="00CC1AFD" w:rsidRDefault="007D4FE9" w:rsidP="00AA6B59">
      <w:pPr>
        <w:pStyle w:val="Telobesedila22"/>
        <w:ind w:left="0"/>
        <w:rPr>
          <w:rFonts w:ascii="Calibri" w:hAnsi="Calibri" w:cs="Calibri"/>
          <w:b/>
          <w:sz w:val="24"/>
          <w:szCs w:val="24"/>
          <w:lang w:val="sl-SI"/>
        </w:rPr>
      </w:pPr>
    </w:p>
    <w:p w:rsidR="00AA6B59" w:rsidRDefault="00AA6B59" w:rsidP="00504D30">
      <w:pPr>
        <w:pStyle w:val="Naslov1"/>
        <w:rPr>
          <w:sz w:val="24"/>
          <w:szCs w:val="24"/>
        </w:rPr>
      </w:pPr>
      <w:bookmarkStart w:id="2" w:name="_Toc125372150"/>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2"/>
    </w:p>
    <w:p w:rsidR="004B79B1" w:rsidRPr="004B79B1" w:rsidRDefault="004B79B1" w:rsidP="004B79B1"/>
    <w:p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4B02BF">
        <w:rPr>
          <w:rFonts w:ascii="Times New Roman" w:hAnsi="Times New Roman"/>
          <w:b/>
          <w:sz w:val="24"/>
          <w:szCs w:val="24"/>
          <w:lang w:val="sl-SI"/>
        </w:rPr>
        <w:t>JN02/2024</w:t>
      </w:r>
    </w:p>
    <w:p w:rsidR="005D3851" w:rsidRDefault="00624A04" w:rsidP="005D3851">
      <w:pPr>
        <w:pStyle w:val="Telobesedila22"/>
        <w:ind w:left="0"/>
        <w:rPr>
          <w:rFonts w:ascii="Times New Roman" w:hAnsi="Times New Roman" w:cs="Arial"/>
          <w:b/>
          <w:sz w:val="24"/>
          <w:szCs w:val="24"/>
          <w:lang w:val="sl-SI"/>
        </w:rPr>
      </w:pPr>
      <w:r>
        <w:rPr>
          <w:rFonts w:ascii="Times New Roman" w:hAnsi="Times New Roman"/>
          <w:sz w:val="24"/>
          <w:szCs w:val="24"/>
          <w:u w:val="single"/>
          <w:lang w:val="sl-SI"/>
        </w:rPr>
        <w:t>Storitev</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2C68DC">
        <w:rPr>
          <w:rFonts w:ascii="Times New Roman" w:hAnsi="Times New Roman" w:cs="Arial"/>
          <w:b/>
          <w:sz w:val="24"/>
          <w:szCs w:val="24"/>
          <w:lang w:val="sl-SI"/>
        </w:rPr>
        <w:t>Izvajanje zdravstvenih pregledov zaposlenih za obdobje petih (5) let</w:t>
      </w:r>
    </w:p>
    <w:p w:rsidR="00A05C73" w:rsidRPr="005B36BA" w:rsidRDefault="00A05C73" w:rsidP="00A05C73">
      <w:pPr>
        <w:ind w:right="-32"/>
        <w:jc w:val="both"/>
        <w:rPr>
          <w:rFonts w:ascii="Times New Roman" w:hAnsi="Times New Roman"/>
        </w:rPr>
      </w:pPr>
      <w:r w:rsidRPr="005B36BA">
        <w:rPr>
          <w:rFonts w:ascii="Times New Roman" w:hAnsi="Times New Roman"/>
        </w:rPr>
        <w:t>Naročilo je razdeljeno na sklope:</w:t>
      </w:r>
    </w:p>
    <w:p w:rsidR="00FD7564" w:rsidRPr="001D0E9B" w:rsidRDefault="00FD7564" w:rsidP="005D3851">
      <w:pPr>
        <w:pStyle w:val="Telobesedila22"/>
        <w:ind w:left="0"/>
        <w:rPr>
          <w:rFonts w:ascii="Times New Roman" w:eastAsia="Calibri" w:hAnsi="Times New Roman"/>
          <w:sz w:val="24"/>
          <w:szCs w:val="24"/>
          <w:lang w:val="sl-SI" w:eastAsia="en-US"/>
        </w:rPr>
      </w:pPr>
      <w:r w:rsidRPr="00FD7564">
        <w:rPr>
          <w:rFonts w:ascii="Times New Roman" w:eastAsia="Calibri" w:hAnsi="Times New Roman"/>
          <w:b/>
          <w:sz w:val="24"/>
          <w:szCs w:val="24"/>
          <w:lang w:val="sl-SI" w:eastAsia="en-US"/>
        </w:rPr>
        <w:t xml:space="preserve">1. Sklop: </w:t>
      </w:r>
      <w:r w:rsidRPr="001D0E9B">
        <w:rPr>
          <w:rFonts w:ascii="Times New Roman" w:eastAsia="Calibri" w:hAnsi="Times New Roman"/>
          <w:sz w:val="24"/>
          <w:szCs w:val="24"/>
          <w:lang w:val="sl-SI" w:eastAsia="en-US"/>
        </w:rPr>
        <w:t xml:space="preserve">Izvajanje </w:t>
      </w:r>
      <w:r w:rsidR="005A6D94">
        <w:rPr>
          <w:rFonts w:ascii="Times New Roman" w:eastAsia="Calibri" w:hAnsi="Times New Roman"/>
          <w:sz w:val="24"/>
          <w:szCs w:val="24"/>
          <w:lang w:val="sl-SI" w:eastAsia="en-US"/>
        </w:rPr>
        <w:t>preventivnih zdravstvenih pregledov zaposlenih</w:t>
      </w:r>
      <w:r w:rsidR="003F2811">
        <w:rPr>
          <w:rFonts w:ascii="Times New Roman" w:eastAsia="Calibri" w:hAnsi="Times New Roman"/>
          <w:sz w:val="24"/>
          <w:szCs w:val="24"/>
          <w:lang w:val="sl-SI" w:eastAsia="en-US"/>
        </w:rPr>
        <w:t xml:space="preserve"> v skladu s Pravilnikom o preventivnih zdravstvenih pregledih delavcev izdanega na podlagi Zakona o varnosti in zdravju pri delu (ZVZD-1)</w:t>
      </w:r>
    </w:p>
    <w:p w:rsidR="00A05C73" w:rsidRPr="001D0E9B" w:rsidRDefault="005A6D94" w:rsidP="005D3851">
      <w:pPr>
        <w:pStyle w:val="Telobesedila22"/>
        <w:ind w:left="0"/>
        <w:rPr>
          <w:rFonts w:ascii="Times New Roman" w:hAnsi="Times New Roman" w:cs="Arial"/>
          <w:sz w:val="24"/>
          <w:szCs w:val="24"/>
          <w:lang w:val="sl-SI"/>
        </w:rPr>
      </w:pPr>
      <w:r>
        <w:rPr>
          <w:rFonts w:ascii="Times New Roman" w:hAnsi="Times New Roman" w:cs="Arial"/>
          <w:b/>
          <w:sz w:val="24"/>
          <w:szCs w:val="24"/>
          <w:lang w:val="sl-SI"/>
        </w:rPr>
        <w:t>2. Sklop</w:t>
      </w:r>
      <w:r w:rsidR="00A05C73" w:rsidRPr="001D0E9B">
        <w:rPr>
          <w:rFonts w:ascii="Times New Roman" w:hAnsi="Times New Roman" w:cs="Arial"/>
          <w:b/>
          <w:sz w:val="24"/>
          <w:szCs w:val="24"/>
          <w:lang w:val="sl-SI"/>
        </w:rPr>
        <w:t>:</w:t>
      </w:r>
      <w:r w:rsidR="00A05C73" w:rsidRPr="001D0E9B">
        <w:rPr>
          <w:rFonts w:ascii="Times New Roman" w:hAnsi="Times New Roman" w:cs="Arial"/>
          <w:sz w:val="24"/>
          <w:szCs w:val="24"/>
          <w:lang w:val="sl-SI"/>
        </w:rPr>
        <w:t xml:space="preserve"> Izvajanje </w:t>
      </w:r>
      <w:r>
        <w:rPr>
          <w:rFonts w:ascii="Times New Roman" w:hAnsi="Times New Roman" w:cs="Arial"/>
          <w:sz w:val="24"/>
          <w:szCs w:val="24"/>
          <w:lang w:val="sl-SI"/>
        </w:rPr>
        <w:t>zdravstvenih pregledov izpostavljenih delavcev v skladu s Pravilnikom o izvajanju zdravstvenega nadzora izpostavljenih delavcev izdanega na podlagi Zakona o varstvu pred ionizirajočimi sevanji in jedrski varnosti</w:t>
      </w:r>
      <w:r w:rsidR="003F2811">
        <w:rPr>
          <w:rFonts w:ascii="Times New Roman" w:hAnsi="Times New Roman" w:cs="Arial"/>
          <w:sz w:val="24"/>
          <w:szCs w:val="24"/>
          <w:lang w:val="sl-SI"/>
        </w:rPr>
        <w:t xml:space="preserve"> (ZVISJV-1)</w:t>
      </w:r>
    </w:p>
    <w:p w:rsidR="001D0E9B" w:rsidRPr="007223C5" w:rsidRDefault="001D0E9B" w:rsidP="007223C5">
      <w:pPr>
        <w:autoSpaceDE w:val="0"/>
        <w:autoSpaceDN w:val="0"/>
        <w:adjustRightInd w:val="0"/>
        <w:spacing w:line="260" w:lineRule="exact"/>
        <w:jc w:val="both"/>
        <w:rPr>
          <w:rFonts w:ascii="Times New Roman" w:hAnsi="Times New Roman"/>
        </w:rPr>
      </w:pPr>
    </w:p>
    <w:p w:rsidR="00A05C73" w:rsidRDefault="00A05C73" w:rsidP="00A05C73">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0648E" w:rsidRPr="00670FD9" w:rsidRDefault="00F0648E"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125372151"/>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277492">
        <w:rPr>
          <w:rFonts w:ascii="Times New Roman" w:hAnsi="Times New Roman"/>
        </w:rPr>
        <w:t>odprti postopek</w:t>
      </w:r>
      <w:r w:rsidR="00F91C53">
        <w:rPr>
          <w:rFonts w:ascii="Times New Roman" w:hAnsi="Times New Roman"/>
        </w:rPr>
        <w:t xml:space="preserve">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455CE3" w:rsidRPr="00750037" w:rsidRDefault="00455CE3" w:rsidP="006203F9">
      <w:pPr>
        <w:autoSpaceDE w:val="0"/>
        <w:autoSpaceDN w:val="0"/>
        <w:adjustRightInd w:val="0"/>
        <w:jc w:val="both"/>
        <w:rPr>
          <w:rFonts w:ascii="Times New Roman" w:hAnsi="Times New Roman"/>
          <w:color w:val="FF0000"/>
        </w:rPr>
      </w:pPr>
    </w:p>
    <w:p w:rsidR="00E824E3" w:rsidRPr="00670EF6" w:rsidRDefault="00376629" w:rsidP="00670EF6">
      <w:pPr>
        <w:pStyle w:val="Naslov1"/>
        <w:rPr>
          <w:sz w:val="24"/>
          <w:szCs w:val="24"/>
        </w:rPr>
      </w:pPr>
      <w:bookmarkStart w:id="4" w:name="_Toc125372152"/>
      <w:r>
        <w:rPr>
          <w:sz w:val="24"/>
          <w:szCs w:val="24"/>
        </w:rPr>
        <w:t>4</w:t>
      </w:r>
      <w:r w:rsidR="000D09B4" w:rsidRPr="006D2704">
        <w:rPr>
          <w:sz w:val="24"/>
          <w:szCs w:val="24"/>
        </w:rPr>
        <w:t>.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lastRenderedPageBreak/>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376629" w:rsidP="00504D30">
      <w:pPr>
        <w:pStyle w:val="Naslov1"/>
        <w:rPr>
          <w:sz w:val="24"/>
          <w:szCs w:val="24"/>
        </w:rPr>
      </w:pPr>
      <w:bookmarkStart w:id="5" w:name="_Toc125372153"/>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C87E9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A05C73" w:rsidP="00675E95">
      <w:pPr>
        <w:pStyle w:val="Naslov1"/>
        <w:rPr>
          <w:sz w:val="24"/>
          <w:szCs w:val="24"/>
        </w:rPr>
      </w:pPr>
      <w:bookmarkStart w:id="6" w:name="_Toc125372154"/>
      <w:r>
        <w:rPr>
          <w:sz w:val="24"/>
          <w:szCs w:val="24"/>
        </w:rPr>
        <w:t>6</w:t>
      </w:r>
      <w:r w:rsidR="00675E95" w:rsidRPr="006D2704">
        <w:rPr>
          <w:sz w:val="24"/>
          <w:szCs w:val="24"/>
        </w:rPr>
        <w:t xml:space="preserve">. </w:t>
      </w:r>
      <w:r w:rsidR="00675E95">
        <w:rPr>
          <w:sz w:val="24"/>
          <w:szCs w:val="24"/>
        </w:rPr>
        <w:t>PRAVNA PODLAGA</w:t>
      </w:r>
      <w:bookmarkEnd w:id="6"/>
    </w:p>
    <w:p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rsidR="00675E95" w:rsidRPr="00376629" w:rsidRDefault="00675E95" w:rsidP="00551CC9">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rsidR="00675E95" w:rsidRPr="00376629" w:rsidRDefault="00675E95" w:rsidP="00551CC9">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rsidR="00675E95" w:rsidRDefault="00675E95" w:rsidP="00551CC9">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rsidR="005A256C" w:rsidRPr="00376629" w:rsidRDefault="005A256C" w:rsidP="00FD65A7">
      <w:pPr>
        <w:widowControl w:val="0"/>
        <w:ind w:left="1429"/>
        <w:jc w:val="both"/>
        <w:rPr>
          <w:rFonts w:ascii="Times New Roman" w:hAnsi="Times New Roman"/>
        </w:rPr>
      </w:pPr>
    </w:p>
    <w:p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376629" w:rsidRDefault="00376629" w:rsidP="00675E95">
      <w:pPr>
        <w:widowControl w:val="0"/>
        <w:jc w:val="both"/>
        <w:rPr>
          <w:rFonts w:ascii="Times New Roman" w:hAnsi="Times New Roman"/>
        </w:rPr>
      </w:pPr>
    </w:p>
    <w:p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rsidR="001C645F" w:rsidRDefault="009E0CC6" w:rsidP="00DF10CC">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1C645F" w:rsidRDefault="001C645F" w:rsidP="00DF10CC">
      <w:pPr>
        <w:pStyle w:val="BodyText22"/>
        <w:ind w:left="0"/>
        <w:jc w:val="center"/>
        <w:rPr>
          <w:rFonts w:cs="Arial"/>
          <w:sz w:val="20"/>
          <w:lang w:val="sl-SI"/>
        </w:rPr>
      </w:pPr>
    </w:p>
    <w:p w:rsidR="003F2811" w:rsidRPr="00DF10CC" w:rsidRDefault="00064945" w:rsidP="00DF10CC">
      <w:pPr>
        <w:pStyle w:val="BodyText22"/>
        <w:ind w:left="0"/>
        <w:jc w:val="center"/>
        <w:rPr>
          <w:rFonts w:cs="Arial"/>
          <w:sz w:val="20"/>
          <w:lang w:val="sl-SI"/>
        </w:rPr>
      </w:pPr>
      <w:r w:rsidRPr="00476B5F">
        <w:rPr>
          <w:rFonts w:cs="Arial"/>
          <w:sz w:val="20"/>
          <w:lang w:val="sl-SI"/>
        </w:rPr>
        <w:t xml:space="preserve">              </w:t>
      </w:r>
    </w:p>
    <w:p w:rsidR="001C645F" w:rsidRDefault="00496BF5" w:rsidP="001C645F">
      <w:pPr>
        <w:pStyle w:val="BodyText22"/>
        <w:ind w:left="4248" w:firstLine="708"/>
        <w:jc w:val="center"/>
        <w:rPr>
          <w:rFonts w:ascii="Times New Roman" w:hAnsi="Times New Roman"/>
          <w:sz w:val="24"/>
          <w:szCs w:val="24"/>
          <w:lang w:val="sl-SI"/>
        </w:rPr>
      </w:pP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1C645F">
        <w:rPr>
          <w:rFonts w:ascii="Times New Roman" w:hAnsi="Times New Roman"/>
          <w:sz w:val="24"/>
          <w:szCs w:val="24"/>
          <w:lang w:val="sl-SI"/>
        </w:rPr>
        <w:t xml:space="preserve">        </w:t>
      </w:r>
      <w:r w:rsidR="00376629">
        <w:rPr>
          <w:rFonts w:ascii="Times New Roman" w:hAnsi="Times New Roman"/>
          <w:sz w:val="24"/>
          <w:szCs w:val="24"/>
          <w:lang w:val="sl-SI"/>
        </w:rPr>
        <w:t>D</w:t>
      </w:r>
      <w:r w:rsidR="00064945" w:rsidRPr="00CC1AFD">
        <w:rPr>
          <w:rFonts w:ascii="Times New Roman" w:hAnsi="Times New Roman"/>
          <w:sz w:val="24"/>
          <w:szCs w:val="24"/>
          <w:lang w:val="sl-SI"/>
        </w:rPr>
        <w:t>irektor</w:t>
      </w:r>
      <w:r w:rsidR="00DF10CC">
        <w:rPr>
          <w:rFonts w:ascii="Times New Roman" w:hAnsi="Times New Roman"/>
          <w:sz w:val="24"/>
          <w:szCs w:val="24"/>
          <w:lang w:val="sl-SI"/>
        </w:rPr>
        <w:t xml:space="preserve"> </w:t>
      </w:r>
      <w:r w:rsidR="00BE247E" w:rsidRPr="00CC1AFD">
        <w:rPr>
          <w:rFonts w:ascii="Times New Roman" w:hAnsi="Times New Roman"/>
          <w:sz w:val="24"/>
          <w:szCs w:val="24"/>
          <w:lang w:val="sl-SI"/>
        </w:rPr>
        <w:t>nar</w:t>
      </w:r>
      <w:r w:rsidR="00064945" w:rsidRPr="00CC1AFD">
        <w:rPr>
          <w:rFonts w:ascii="Times New Roman" w:hAnsi="Times New Roman"/>
          <w:sz w:val="24"/>
          <w:szCs w:val="24"/>
          <w:lang w:val="sl-SI"/>
        </w:rPr>
        <w:t>očnika:</w:t>
      </w:r>
    </w:p>
    <w:p w:rsidR="00066DC7" w:rsidRDefault="00064945" w:rsidP="001D0E9B">
      <w:pPr>
        <w:pStyle w:val="BodyText22"/>
        <w:ind w:left="0"/>
        <w:jc w:val="right"/>
        <w:rPr>
          <w:rFonts w:ascii="Times New Roman" w:hAnsi="Times New Roman"/>
          <w:sz w:val="24"/>
          <w:szCs w:val="24"/>
          <w:lang w:val="sl-SI"/>
        </w:rPr>
      </w:pPr>
      <w:r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1C645F">
        <w:rPr>
          <w:rFonts w:ascii="Times New Roman" w:hAnsi="Times New Roman"/>
          <w:sz w:val="24"/>
          <w:szCs w:val="24"/>
          <w:lang w:val="sl-SI"/>
        </w:rPr>
        <w:t xml:space="preserve"> </w:t>
      </w:r>
      <w:r w:rsidR="00376629">
        <w:rPr>
          <w:rFonts w:ascii="Times New Roman" w:hAnsi="Times New Roman"/>
          <w:sz w:val="24"/>
          <w:szCs w:val="24"/>
          <w:lang w:val="sl-SI"/>
        </w:rPr>
        <w:t>Janez Lavre, dr. med.</w:t>
      </w: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1C645F" w:rsidRDefault="001C645F" w:rsidP="001D0E9B">
      <w:pPr>
        <w:pStyle w:val="BodyText22"/>
        <w:ind w:left="0"/>
        <w:jc w:val="right"/>
        <w:rPr>
          <w:rFonts w:ascii="Times New Roman" w:hAnsi="Times New Roman"/>
          <w:sz w:val="24"/>
          <w:szCs w:val="24"/>
          <w:lang w:val="sl-SI"/>
        </w:rPr>
      </w:pPr>
    </w:p>
    <w:p w:rsidR="00F92B01" w:rsidRDefault="00F92B01" w:rsidP="001D0E9B">
      <w:pPr>
        <w:pStyle w:val="BodyText22"/>
        <w:ind w:left="0"/>
        <w:jc w:val="right"/>
        <w:rPr>
          <w:rFonts w:ascii="Times New Roman" w:hAnsi="Times New Roman"/>
          <w:sz w:val="24"/>
          <w:szCs w:val="24"/>
          <w:lang w:val="sl-SI"/>
        </w:rPr>
      </w:pPr>
    </w:p>
    <w:p w:rsidR="00F92B01" w:rsidRDefault="00F92B01" w:rsidP="001D0E9B">
      <w:pPr>
        <w:pStyle w:val="BodyText22"/>
        <w:ind w:left="0"/>
        <w:jc w:val="right"/>
        <w:rPr>
          <w:rFonts w:ascii="Times New Roman" w:hAnsi="Times New Roman"/>
          <w:sz w:val="24"/>
          <w:szCs w:val="24"/>
          <w:lang w:val="sl-SI"/>
        </w:rPr>
      </w:pPr>
    </w:p>
    <w:p w:rsidR="00F92B01" w:rsidRDefault="00F92B01" w:rsidP="001D0E9B">
      <w:pPr>
        <w:pStyle w:val="BodyText22"/>
        <w:ind w:left="0"/>
        <w:jc w:val="right"/>
        <w:rPr>
          <w:rFonts w:ascii="Times New Roman" w:hAnsi="Times New Roman"/>
          <w:sz w:val="24"/>
          <w:szCs w:val="24"/>
          <w:lang w:val="sl-SI"/>
        </w:rPr>
      </w:pPr>
    </w:p>
    <w:p w:rsidR="003F2811" w:rsidRPr="00CC1AFD" w:rsidRDefault="003F2811" w:rsidP="009C1D1E">
      <w:pPr>
        <w:pStyle w:val="BodyText22"/>
        <w:ind w:left="0"/>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7" w:name="_Toc495711436"/>
      <w:bookmarkStart w:id="8" w:name="_Toc125372155"/>
      <w:r>
        <w:rPr>
          <w:sz w:val="28"/>
          <w:szCs w:val="28"/>
        </w:rPr>
        <w:t>N</w:t>
      </w:r>
      <w:r w:rsidR="00064945" w:rsidRPr="006D2704">
        <w:rPr>
          <w:sz w:val="28"/>
          <w:szCs w:val="28"/>
        </w:rPr>
        <w:t>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E23CBF" w:rsidRPr="00507B15" w:rsidRDefault="00A05C73" w:rsidP="00507B15">
      <w:pPr>
        <w:pStyle w:val="Naslov1"/>
        <w:rPr>
          <w:sz w:val="24"/>
          <w:szCs w:val="24"/>
        </w:rPr>
      </w:pPr>
      <w:bookmarkStart w:id="9" w:name="_Toc125372156"/>
      <w:r>
        <w:rPr>
          <w:sz w:val="24"/>
          <w:szCs w:val="24"/>
        </w:rPr>
        <w:t>7</w:t>
      </w:r>
      <w:r w:rsidR="000D1BFC" w:rsidRPr="006D2704">
        <w:rPr>
          <w:sz w:val="24"/>
          <w:szCs w:val="24"/>
        </w:rPr>
        <w:t>. TEMELJNA PRAVILA</w:t>
      </w:r>
      <w:bookmarkEnd w:id="9"/>
      <w:r w:rsidR="000D1BFC" w:rsidRPr="006D2704">
        <w:rPr>
          <w:sz w:val="24"/>
          <w:szCs w:val="24"/>
        </w:rPr>
        <w:t xml:space="preserve"> </w:t>
      </w:r>
    </w:p>
    <w:p w:rsidR="000D1BFC" w:rsidRPr="00504D30"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01345036"/>
      <w:bookmarkStart w:id="19" w:name="_Toc112848127"/>
      <w:bookmarkStart w:id="20" w:name="_Toc117857506"/>
      <w:bookmarkStart w:id="21" w:name="_Toc125372157"/>
      <w:r w:rsidRPr="00504D30">
        <w:rPr>
          <w:sz w:val="24"/>
        </w:rPr>
        <w:t>Dostop do razpisne dokumentacije</w:t>
      </w:r>
      <w:bookmarkEnd w:id="10"/>
      <w:bookmarkEnd w:id="11"/>
      <w:bookmarkEnd w:id="12"/>
      <w:bookmarkEnd w:id="13"/>
      <w:bookmarkEnd w:id="14"/>
      <w:bookmarkEnd w:id="15"/>
      <w:bookmarkEnd w:id="16"/>
      <w:bookmarkEnd w:id="17"/>
      <w:bookmarkEnd w:id="18"/>
      <w:bookmarkEnd w:id="19"/>
      <w:bookmarkEnd w:id="20"/>
      <w:bookmarkEnd w:id="21"/>
    </w:p>
    <w:p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6"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rsidR="00A672C1" w:rsidRPr="00ED6F00" w:rsidRDefault="00A672C1" w:rsidP="000D1BFC">
      <w:pPr>
        <w:autoSpaceDE w:val="0"/>
        <w:autoSpaceDN w:val="0"/>
        <w:adjustRightInd w:val="0"/>
        <w:rPr>
          <w:rFonts w:ascii="Times New Roman" w:hAnsi="Times New Roman"/>
          <w:b/>
          <w:bCs/>
          <w:color w:val="000000"/>
        </w:rPr>
      </w:pPr>
    </w:p>
    <w:p w:rsidR="000D1BFC" w:rsidRPr="00ED6F00" w:rsidRDefault="000D1BFC" w:rsidP="00CE26B0">
      <w:pPr>
        <w:pStyle w:val="Naslov2"/>
        <w:numPr>
          <w:ilvl w:val="0"/>
          <w:numId w:val="10"/>
        </w:numPr>
        <w:jc w:val="left"/>
        <w:rPr>
          <w:sz w:val="24"/>
        </w:rPr>
      </w:pPr>
      <w:bookmarkStart w:id="22" w:name="_Toc456003934"/>
      <w:bookmarkStart w:id="23" w:name="_Toc456004107"/>
      <w:bookmarkStart w:id="24" w:name="_Toc463243965"/>
      <w:bookmarkStart w:id="25" w:name="_Toc464815950"/>
      <w:bookmarkStart w:id="26" w:name="_Toc513202904"/>
      <w:bookmarkStart w:id="27" w:name="_Toc513203077"/>
      <w:bookmarkStart w:id="28" w:name="_Toc513708996"/>
      <w:bookmarkStart w:id="29" w:name="_Toc515428782"/>
      <w:bookmarkStart w:id="30" w:name="_Toc101345037"/>
      <w:bookmarkStart w:id="31" w:name="_Toc112848128"/>
      <w:bookmarkStart w:id="32" w:name="_Toc117857507"/>
      <w:bookmarkStart w:id="33" w:name="_Toc125372158"/>
      <w:r w:rsidRPr="00ED6F00">
        <w:rPr>
          <w:sz w:val="24"/>
        </w:rPr>
        <w:lastRenderedPageBreak/>
        <w:t>Obvestila in pojasnila v zvezi z razpisno dokumentacijo</w:t>
      </w:r>
      <w:bookmarkEnd w:id="22"/>
      <w:bookmarkEnd w:id="23"/>
      <w:bookmarkEnd w:id="24"/>
      <w:bookmarkEnd w:id="25"/>
      <w:bookmarkEnd w:id="26"/>
      <w:bookmarkEnd w:id="27"/>
      <w:bookmarkEnd w:id="28"/>
      <w:bookmarkEnd w:id="29"/>
      <w:bookmarkEnd w:id="30"/>
      <w:bookmarkEnd w:id="31"/>
      <w:bookmarkEnd w:id="32"/>
      <w:bookmarkEnd w:id="33"/>
    </w:p>
    <w:p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rsidR="00941491" w:rsidRPr="00ED6F00" w:rsidRDefault="00941491" w:rsidP="003101F9">
      <w:pPr>
        <w:autoSpaceDE w:val="0"/>
        <w:autoSpaceDN w:val="0"/>
        <w:adjustRightInd w:val="0"/>
        <w:jc w:val="both"/>
        <w:rPr>
          <w:rFonts w:ascii="Times New Roman" w:hAnsi="Times New Roman"/>
        </w:rPr>
      </w:pPr>
    </w:p>
    <w:p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ED6F00" w:rsidRDefault="005109D9" w:rsidP="005109D9">
      <w:pPr>
        <w:autoSpaceDE w:val="0"/>
        <w:autoSpaceDN w:val="0"/>
        <w:adjustRightInd w:val="0"/>
        <w:jc w:val="both"/>
        <w:rPr>
          <w:rFonts w:ascii="Times New Roman" w:hAnsi="Times New Roman"/>
          <w:color w:val="FF0000"/>
        </w:rPr>
      </w:pPr>
    </w:p>
    <w:p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rsidR="005F71A7" w:rsidRDefault="005F71A7" w:rsidP="005109D9">
      <w:pPr>
        <w:autoSpaceDE w:val="0"/>
        <w:autoSpaceDN w:val="0"/>
        <w:adjustRightInd w:val="0"/>
        <w:jc w:val="both"/>
        <w:rPr>
          <w:rFonts w:ascii="Times New Roman" w:hAnsi="Times New Roman"/>
        </w:rPr>
      </w:pPr>
    </w:p>
    <w:p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 xml:space="preserve">Ponudnik v informacijskem </w:t>
      </w:r>
      <w:r w:rsidRPr="005F71A7">
        <w:rPr>
          <w:rFonts w:ascii="Times New Roman" w:hAnsi="Times New Roman"/>
          <w:b/>
          <w:i/>
        </w:rPr>
        <w:t>sistemu e-JN</w:t>
      </w:r>
      <w:r w:rsidRPr="005F71A7">
        <w:rPr>
          <w:rFonts w:ascii="Times New Roman" w:hAnsi="Times New Roman"/>
          <w:b/>
        </w:rPr>
        <w:t xml:space="preserve"> v razdelek »</w:t>
      </w:r>
      <w:r w:rsidRPr="005F71A7">
        <w:rPr>
          <w:rFonts w:ascii="Times New Roman" w:hAnsi="Times New Roman"/>
          <w:b/>
          <w:i/>
        </w:rPr>
        <w:t>Predračun«</w:t>
      </w:r>
      <w:r w:rsidRPr="005F71A7">
        <w:rPr>
          <w:rFonts w:ascii="Times New Roman" w:hAnsi="Times New Roman"/>
          <w:b/>
        </w:rPr>
        <w:t xml:space="preserve"> naloži izpolnjen obrazec »P</w:t>
      </w:r>
      <w:r w:rsidR="00FA7FDF">
        <w:rPr>
          <w:rFonts w:ascii="Times New Roman" w:hAnsi="Times New Roman"/>
          <w:b/>
        </w:rPr>
        <w:t>redračun za 1. sklop</w:t>
      </w:r>
      <w:r w:rsidRPr="005F71A7">
        <w:rPr>
          <w:rFonts w:ascii="Times New Roman" w:hAnsi="Times New Roman"/>
          <w:b/>
        </w:rPr>
        <w:t>« v .</w:t>
      </w:r>
      <w:proofErr w:type="spellStart"/>
      <w:r w:rsidRPr="005F71A7">
        <w:rPr>
          <w:rFonts w:ascii="Times New Roman" w:hAnsi="Times New Roman"/>
          <w:b/>
        </w:rPr>
        <w:t>pdf</w:t>
      </w:r>
      <w:proofErr w:type="spellEnd"/>
      <w:r w:rsidRPr="005F71A7">
        <w:rPr>
          <w:rFonts w:ascii="Times New Roman" w:hAnsi="Times New Roman"/>
          <w:b/>
        </w:rPr>
        <w:t xml:space="preserve"> datoteki </w:t>
      </w:r>
      <w:r w:rsidRPr="005F71A7">
        <w:rPr>
          <w:rFonts w:ascii="Times New Roman" w:hAnsi="Times New Roman"/>
          <w:b/>
          <w:i/>
        </w:rPr>
        <w:t>(OBR-3)</w:t>
      </w:r>
      <w:r w:rsidR="00FA7FDF">
        <w:rPr>
          <w:rFonts w:ascii="Times New Roman" w:hAnsi="Times New Roman"/>
          <w:b/>
          <w:i/>
        </w:rPr>
        <w:t xml:space="preserve"> </w:t>
      </w:r>
      <w:r w:rsidR="00892965">
        <w:rPr>
          <w:rFonts w:ascii="Times New Roman" w:hAnsi="Times New Roman"/>
          <w:b/>
        </w:rPr>
        <w:t>in/</w:t>
      </w:r>
      <w:r w:rsidR="00FA7FDF">
        <w:rPr>
          <w:rFonts w:ascii="Times New Roman" w:hAnsi="Times New Roman"/>
          <w:b/>
        </w:rPr>
        <w:t>ali »Predračun za 2. sklop« v .</w:t>
      </w:r>
      <w:proofErr w:type="spellStart"/>
      <w:r w:rsidR="00FA7FDF">
        <w:rPr>
          <w:rFonts w:ascii="Times New Roman" w:hAnsi="Times New Roman"/>
          <w:b/>
        </w:rPr>
        <w:t>pdf</w:t>
      </w:r>
      <w:proofErr w:type="spellEnd"/>
      <w:r w:rsidR="00FA7FDF">
        <w:rPr>
          <w:rFonts w:ascii="Times New Roman" w:hAnsi="Times New Roman"/>
          <w:b/>
        </w:rPr>
        <w:t xml:space="preserve"> datoteki </w:t>
      </w:r>
      <w:r w:rsidR="00FA7FDF" w:rsidRPr="00FA7FDF">
        <w:rPr>
          <w:rFonts w:ascii="Times New Roman" w:hAnsi="Times New Roman"/>
          <w:b/>
          <w:i/>
        </w:rPr>
        <w:t>(OBR-3a)</w:t>
      </w:r>
      <w:r w:rsidRPr="005F71A7">
        <w:rPr>
          <w:rFonts w:ascii="Times New Roman" w:hAnsi="Times New Roman"/>
          <w:b/>
        </w:rPr>
        <w:t xml:space="preserve">, ki bo dostopen na javnem odpiranju ponudb. </w:t>
      </w:r>
    </w:p>
    <w:p w:rsidR="005F71A7" w:rsidRPr="005F71A7" w:rsidRDefault="005F71A7" w:rsidP="005F71A7">
      <w:pPr>
        <w:autoSpaceDE w:val="0"/>
        <w:autoSpaceDN w:val="0"/>
        <w:adjustRightInd w:val="0"/>
        <w:jc w:val="both"/>
        <w:rPr>
          <w:rFonts w:ascii="Times New Roman" w:hAnsi="Times New Roman"/>
          <w:b/>
        </w:rPr>
      </w:pPr>
    </w:p>
    <w:p w:rsidR="005F71A7" w:rsidRPr="005F71A7" w:rsidRDefault="005F71A7" w:rsidP="005F71A7">
      <w:pPr>
        <w:autoSpaceDE w:val="0"/>
        <w:autoSpaceDN w:val="0"/>
        <w:adjustRightInd w:val="0"/>
        <w:jc w:val="both"/>
        <w:rPr>
          <w:rFonts w:ascii="Times New Roman" w:hAnsi="Times New Roman"/>
          <w:b/>
        </w:rPr>
      </w:pPr>
      <w:r w:rsidRPr="005F71A7">
        <w:rPr>
          <w:rFonts w:ascii="Times New Roman" w:hAnsi="Times New Roman"/>
          <w:b/>
        </w:rPr>
        <w:t>Vse ostale obrazce OBR (</w:t>
      </w:r>
      <w:r w:rsidRPr="005F71A7">
        <w:rPr>
          <w:rFonts w:ascii="Times New Roman" w:hAnsi="Times New Roman"/>
        </w:rPr>
        <w:t>v nadaljevanju RD</w:t>
      </w:r>
      <w:r w:rsidRPr="005F71A7">
        <w:rPr>
          <w:rFonts w:ascii="Times New Roman" w:hAnsi="Times New Roman"/>
          <w:b/>
        </w:rPr>
        <w:t xml:space="preserve">), potrdila, </w:t>
      </w:r>
      <w:r w:rsidR="008D0148">
        <w:rPr>
          <w:rFonts w:ascii="Times New Roman" w:hAnsi="Times New Roman"/>
          <w:b/>
        </w:rPr>
        <w:t xml:space="preserve">izjave in dokazila </w:t>
      </w:r>
      <w:r w:rsidRPr="005F71A7">
        <w:rPr>
          <w:rFonts w:ascii="Times New Roman" w:hAnsi="Times New Roman"/>
          <w:b/>
        </w:rPr>
        <w:t xml:space="preserve">pa naloži v razdelek </w:t>
      </w:r>
      <w:r w:rsidRPr="005F71A7">
        <w:rPr>
          <w:rFonts w:ascii="Times New Roman" w:hAnsi="Times New Roman"/>
          <w:b/>
          <w:i/>
        </w:rPr>
        <w:t>»Drugi dokumenti«</w:t>
      </w:r>
      <w:r w:rsidRPr="005F71A7">
        <w:rPr>
          <w:rFonts w:ascii="Times New Roman" w:hAnsi="Times New Roman"/>
          <w:b/>
        </w:rPr>
        <w:t xml:space="preserve">. </w:t>
      </w:r>
    </w:p>
    <w:p w:rsidR="005F71A7" w:rsidRPr="005F71A7" w:rsidRDefault="005F71A7" w:rsidP="005F71A7">
      <w:pPr>
        <w:autoSpaceDE w:val="0"/>
        <w:autoSpaceDN w:val="0"/>
        <w:adjustRightInd w:val="0"/>
        <w:jc w:val="both"/>
        <w:rPr>
          <w:rFonts w:ascii="Times New Roman" w:hAnsi="Times New Roman"/>
        </w:rPr>
      </w:pPr>
    </w:p>
    <w:p w:rsidR="005F71A7" w:rsidRPr="005F71A7" w:rsidRDefault="005F71A7" w:rsidP="005F71A7">
      <w:pPr>
        <w:autoSpaceDE w:val="0"/>
        <w:autoSpaceDN w:val="0"/>
        <w:adjustRightInd w:val="0"/>
        <w:jc w:val="both"/>
        <w:rPr>
          <w:rFonts w:ascii="Times New Roman" w:hAnsi="Times New Roman"/>
        </w:rPr>
      </w:pPr>
      <w:r w:rsidRPr="005F71A7">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3CBF" w:rsidRPr="00ED6F00" w:rsidRDefault="00E23CBF" w:rsidP="00E23CBF">
      <w:pPr>
        <w:pStyle w:val="BodyText22"/>
        <w:ind w:left="0"/>
        <w:rPr>
          <w:rFonts w:ascii="Times New Roman" w:hAnsi="Times New Roman"/>
          <w:b/>
          <w:sz w:val="24"/>
          <w:szCs w:val="24"/>
          <w:lang w:val="sl-SI"/>
        </w:rPr>
      </w:pPr>
    </w:p>
    <w:p w:rsidR="00844A63" w:rsidRPr="00844A63" w:rsidRDefault="00A05C73" w:rsidP="00844A63">
      <w:pPr>
        <w:pStyle w:val="Naslov1"/>
        <w:spacing w:after="0"/>
        <w:rPr>
          <w:sz w:val="24"/>
          <w:szCs w:val="24"/>
        </w:rPr>
      </w:pPr>
      <w:bookmarkStart w:id="34" w:name="_Toc125372159"/>
      <w:r>
        <w:rPr>
          <w:sz w:val="24"/>
          <w:szCs w:val="24"/>
        </w:rPr>
        <w:t>8</w:t>
      </w:r>
      <w:r w:rsidR="00934BC6" w:rsidRPr="00ED6F00">
        <w:rPr>
          <w:sz w:val="24"/>
          <w:szCs w:val="24"/>
        </w:rPr>
        <w:t>. PONUDBENA VREDNOST</w:t>
      </w:r>
      <w:bookmarkEnd w:id="34"/>
    </w:p>
    <w:p w:rsidR="00934BC6" w:rsidRPr="00ED6F00" w:rsidRDefault="00934BC6" w:rsidP="00934BC6">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 xml:space="preserve">Ponudnik mora v ponudbi </w:t>
      </w:r>
      <w:r w:rsidR="0023188B" w:rsidRPr="00ED6F00">
        <w:rPr>
          <w:rFonts w:ascii="Times New Roman" w:hAnsi="Times New Roman"/>
          <w:sz w:val="24"/>
          <w:szCs w:val="24"/>
          <w:u w:val="single"/>
          <w:lang w:val="sl-SI"/>
        </w:rPr>
        <w:t>(</w:t>
      </w:r>
      <w:r w:rsidR="0023188B" w:rsidRPr="00ED6F00">
        <w:rPr>
          <w:rFonts w:ascii="Times New Roman" w:hAnsi="Times New Roman"/>
          <w:sz w:val="24"/>
          <w:szCs w:val="24"/>
          <w:u w:val="single"/>
        </w:rPr>
        <w:t>»</w:t>
      </w:r>
      <w:r w:rsidR="0023188B" w:rsidRPr="00ED6F00">
        <w:rPr>
          <w:rFonts w:ascii="Times New Roman" w:hAnsi="Times New Roman"/>
          <w:sz w:val="24"/>
          <w:szCs w:val="24"/>
          <w:u w:val="single"/>
          <w:lang w:val="sl-SI"/>
        </w:rPr>
        <w:t>Predračun</w:t>
      </w:r>
      <w:r w:rsidR="0023188B" w:rsidRPr="00ED6F00">
        <w:rPr>
          <w:rFonts w:ascii="Times New Roman" w:hAnsi="Times New Roman"/>
          <w:sz w:val="24"/>
          <w:szCs w:val="24"/>
          <w:u w:val="single"/>
        </w:rPr>
        <w:t>«</w:t>
      </w:r>
      <w:r w:rsidR="0023188B" w:rsidRPr="00ED6F00">
        <w:rPr>
          <w:rFonts w:ascii="Times New Roman" w:hAnsi="Times New Roman"/>
          <w:bCs/>
          <w:sz w:val="24"/>
          <w:szCs w:val="24"/>
          <w:u w:val="single"/>
        </w:rPr>
        <w:t>,</w:t>
      </w:r>
      <w:r w:rsidR="0023188B" w:rsidRPr="00ED6F00">
        <w:rPr>
          <w:rFonts w:ascii="Times New Roman" w:hAnsi="Times New Roman"/>
          <w:b/>
          <w:bCs/>
          <w:sz w:val="24"/>
          <w:szCs w:val="24"/>
          <w:u w:val="single"/>
        </w:rPr>
        <w:t xml:space="preserve"> </w:t>
      </w:r>
      <w:r w:rsidR="0023188B" w:rsidRPr="00ED6F00">
        <w:rPr>
          <w:rFonts w:ascii="Times New Roman" w:hAnsi="Times New Roman"/>
          <w:b/>
          <w:bCs/>
          <w:i/>
          <w:sz w:val="24"/>
          <w:szCs w:val="24"/>
          <w:u w:val="single"/>
        </w:rPr>
        <w:t>OBR-</w:t>
      </w:r>
      <w:r w:rsidR="0023188B" w:rsidRPr="00ED6F00">
        <w:rPr>
          <w:rFonts w:ascii="Times New Roman" w:hAnsi="Times New Roman"/>
          <w:b/>
          <w:i/>
          <w:sz w:val="24"/>
          <w:szCs w:val="24"/>
          <w:u w:val="single"/>
        </w:rPr>
        <w:t>3</w:t>
      </w:r>
      <w:r w:rsidR="00590587">
        <w:rPr>
          <w:rFonts w:ascii="Times New Roman" w:hAnsi="Times New Roman"/>
          <w:b/>
          <w:i/>
          <w:sz w:val="24"/>
          <w:szCs w:val="24"/>
          <w:u w:val="single"/>
        </w:rPr>
        <w:t xml:space="preserve"> in/</w:t>
      </w:r>
      <w:proofErr w:type="spellStart"/>
      <w:r w:rsidR="00590587">
        <w:rPr>
          <w:rFonts w:ascii="Times New Roman" w:hAnsi="Times New Roman"/>
          <w:b/>
          <w:i/>
          <w:sz w:val="24"/>
          <w:szCs w:val="24"/>
          <w:u w:val="single"/>
        </w:rPr>
        <w:t>ali</w:t>
      </w:r>
      <w:proofErr w:type="spellEnd"/>
      <w:r w:rsidR="00590587">
        <w:rPr>
          <w:rFonts w:ascii="Times New Roman" w:hAnsi="Times New Roman"/>
          <w:b/>
          <w:i/>
          <w:sz w:val="24"/>
          <w:szCs w:val="24"/>
          <w:u w:val="single"/>
        </w:rPr>
        <w:t xml:space="preserve"> OBR-3a</w:t>
      </w:r>
      <w:r w:rsidR="0023188B" w:rsidRPr="00ED6F00">
        <w:rPr>
          <w:rFonts w:ascii="Times New Roman" w:hAnsi="Times New Roman"/>
          <w:i/>
          <w:sz w:val="24"/>
          <w:szCs w:val="24"/>
          <w:u w:val="single"/>
        </w:rPr>
        <w:t xml:space="preserve"> ) </w:t>
      </w:r>
      <w:r w:rsidRPr="00ED6F00">
        <w:rPr>
          <w:rFonts w:ascii="Times New Roman" w:hAnsi="Times New Roman"/>
          <w:sz w:val="24"/>
          <w:szCs w:val="24"/>
          <w:u w:val="single"/>
          <w:lang w:val="sl-SI"/>
        </w:rPr>
        <w:t xml:space="preserve">navesti : </w:t>
      </w:r>
    </w:p>
    <w:p w:rsidR="00DB2D72" w:rsidRPr="005F71A7" w:rsidRDefault="005F71A7" w:rsidP="005F71A7">
      <w:pPr>
        <w:ind w:right="-32"/>
        <w:jc w:val="both"/>
        <w:rPr>
          <w:rFonts w:ascii="Times New Roman" w:hAnsi="Times New Roman"/>
        </w:rPr>
      </w:pPr>
      <w:r>
        <w:rPr>
          <w:rFonts w:ascii="Times New Roman" w:hAnsi="Times New Roman"/>
          <w:b/>
        </w:rPr>
        <w:t xml:space="preserve">(1) </w:t>
      </w:r>
      <w:r w:rsidR="00934BC6" w:rsidRPr="005F71A7">
        <w:rPr>
          <w:rFonts w:ascii="Times New Roman" w:hAnsi="Times New Roman"/>
          <w:b/>
        </w:rPr>
        <w:t xml:space="preserve">skupni strošek </w:t>
      </w:r>
      <w:r w:rsidR="009C22C3" w:rsidRPr="005F71A7">
        <w:rPr>
          <w:rFonts w:ascii="Times New Roman" w:hAnsi="Times New Roman"/>
          <w:b/>
        </w:rPr>
        <w:t xml:space="preserve">izvedbe </w:t>
      </w:r>
      <w:r>
        <w:rPr>
          <w:rFonts w:ascii="Times New Roman" w:hAnsi="Times New Roman"/>
          <w:b/>
        </w:rPr>
        <w:t xml:space="preserve">storitev za posamezni sklop posebej, </w:t>
      </w:r>
      <w:r>
        <w:rPr>
          <w:rFonts w:ascii="Times New Roman" w:hAnsi="Times New Roman"/>
        </w:rPr>
        <w:t>kar pomeni:</w:t>
      </w:r>
    </w:p>
    <w:p w:rsidR="00DB2D72" w:rsidRPr="00ED6F00" w:rsidRDefault="00DB2D72" w:rsidP="00DB2D72">
      <w:pPr>
        <w:rPr>
          <w:rFonts w:ascii="Times New Roman" w:hAnsi="Times New Roman"/>
        </w:rPr>
      </w:pPr>
    </w:p>
    <w:p w:rsidR="00934BC6" w:rsidRPr="00FD65A7" w:rsidRDefault="00934BC6" w:rsidP="00934BC6">
      <w:pPr>
        <w:pStyle w:val="Telobesedila24"/>
        <w:ind w:left="0"/>
        <w:rPr>
          <w:rFonts w:ascii="Times New Roman" w:hAnsi="Times New Roman"/>
          <w:i/>
          <w:color w:val="FF0000"/>
          <w:sz w:val="24"/>
          <w:szCs w:val="24"/>
          <w:lang w:val="sl-SI"/>
        </w:rPr>
      </w:pPr>
      <w:r w:rsidRPr="00ED6F00">
        <w:rPr>
          <w:rFonts w:ascii="Times New Roman" w:hAnsi="Times New Roman"/>
          <w:b/>
          <w:sz w:val="24"/>
          <w:szCs w:val="24"/>
          <w:u w:val="single"/>
          <w:lang w:val="sl-SI"/>
        </w:rPr>
        <w:t xml:space="preserve">(1) Končna </w:t>
      </w:r>
      <w:r w:rsidR="0023188B" w:rsidRPr="00ED6F00">
        <w:rPr>
          <w:rFonts w:ascii="Times New Roman" w:hAnsi="Times New Roman"/>
          <w:b/>
          <w:sz w:val="24"/>
          <w:szCs w:val="24"/>
          <w:u w:val="single"/>
          <w:lang w:val="sl-SI"/>
        </w:rPr>
        <w:t xml:space="preserve">ponudbena vrednost </w:t>
      </w:r>
      <w:r w:rsidRPr="00ED6F00">
        <w:rPr>
          <w:rFonts w:ascii="Times New Roman" w:hAnsi="Times New Roman"/>
          <w:b/>
          <w:sz w:val="24"/>
          <w:szCs w:val="24"/>
          <w:u w:val="single"/>
          <w:lang w:val="sl-SI"/>
        </w:rPr>
        <w:t xml:space="preserve"> </w:t>
      </w:r>
      <w:r w:rsidR="008D0148">
        <w:rPr>
          <w:rFonts w:ascii="Times New Roman" w:hAnsi="Times New Roman"/>
          <w:b/>
          <w:sz w:val="24"/>
          <w:szCs w:val="24"/>
          <w:u w:val="single"/>
          <w:lang w:val="sl-SI"/>
        </w:rPr>
        <w:t>za sklop 1 in 2</w:t>
      </w:r>
    </w:p>
    <w:p w:rsidR="001034CD" w:rsidRPr="001034CD" w:rsidRDefault="001034CD" w:rsidP="001C146B">
      <w:pPr>
        <w:pStyle w:val="Telobesedila24"/>
        <w:ind w:left="0"/>
        <w:rPr>
          <w:rFonts w:ascii="Times New Roman" w:hAnsi="Times New Roman"/>
          <w:sz w:val="24"/>
          <w:szCs w:val="24"/>
          <w:lang w:val="sl-SI"/>
        </w:rPr>
      </w:pPr>
      <w:r>
        <w:rPr>
          <w:rFonts w:ascii="Times New Roman" w:hAnsi="Times New Roman"/>
          <w:sz w:val="24"/>
          <w:szCs w:val="24"/>
          <w:lang w:val="sl-SI"/>
        </w:rPr>
        <w:t xml:space="preserve">Ponudnik izpolni vse postavke v obrazcu </w:t>
      </w:r>
      <w:r w:rsidRPr="001034CD">
        <w:rPr>
          <w:rFonts w:ascii="Times New Roman" w:hAnsi="Times New Roman"/>
          <w:i/>
          <w:sz w:val="24"/>
          <w:szCs w:val="24"/>
          <w:lang w:val="sl-SI"/>
        </w:rPr>
        <w:t>OBR-3</w:t>
      </w:r>
      <w:r w:rsidR="00F700DD">
        <w:rPr>
          <w:rFonts w:ascii="Times New Roman" w:hAnsi="Times New Roman"/>
          <w:i/>
          <w:sz w:val="24"/>
          <w:szCs w:val="24"/>
          <w:lang w:val="sl-SI"/>
        </w:rPr>
        <w:t xml:space="preserve"> </w:t>
      </w:r>
      <w:r w:rsidR="00DB0E1D">
        <w:rPr>
          <w:rFonts w:ascii="Times New Roman" w:hAnsi="Times New Roman"/>
          <w:sz w:val="24"/>
          <w:szCs w:val="24"/>
          <w:lang w:val="sl-SI"/>
        </w:rPr>
        <w:t>in/</w:t>
      </w:r>
      <w:r w:rsidR="00F700DD" w:rsidRPr="00F700DD">
        <w:rPr>
          <w:rFonts w:ascii="Times New Roman" w:hAnsi="Times New Roman"/>
          <w:sz w:val="24"/>
          <w:szCs w:val="24"/>
          <w:lang w:val="sl-SI"/>
        </w:rPr>
        <w:t>ali</w:t>
      </w:r>
      <w:r w:rsidR="00F700DD">
        <w:rPr>
          <w:rFonts w:ascii="Times New Roman" w:hAnsi="Times New Roman"/>
          <w:i/>
          <w:sz w:val="24"/>
          <w:szCs w:val="24"/>
          <w:lang w:val="sl-SI"/>
        </w:rPr>
        <w:t xml:space="preserve"> </w:t>
      </w:r>
      <w:r w:rsidR="00F700DD" w:rsidRPr="00F700DD">
        <w:rPr>
          <w:rFonts w:ascii="Times New Roman" w:hAnsi="Times New Roman"/>
          <w:sz w:val="24"/>
          <w:szCs w:val="24"/>
          <w:lang w:val="sl-SI"/>
        </w:rPr>
        <w:t>obrazcu</w:t>
      </w:r>
      <w:r w:rsidR="00F700DD">
        <w:rPr>
          <w:rFonts w:ascii="Times New Roman" w:hAnsi="Times New Roman"/>
          <w:i/>
          <w:sz w:val="24"/>
          <w:szCs w:val="24"/>
          <w:lang w:val="sl-SI"/>
        </w:rPr>
        <w:t xml:space="preserve"> OBR-3a. </w:t>
      </w:r>
      <w:r w:rsidR="00F700DD">
        <w:rPr>
          <w:rFonts w:ascii="Times New Roman" w:hAnsi="Times New Roman"/>
          <w:sz w:val="24"/>
          <w:szCs w:val="24"/>
          <w:lang w:val="sl-SI"/>
        </w:rPr>
        <w:t>Predračun izpolni</w:t>
      </w:r>
      <w:r>
        <w:rPr>
          <w:rFonts w:ascii="Times New Roman" w:hAnsi="Times New Roman"/>
          <w:i/>
          <w:sz w:val="24"/>
          <w:szCs w:val="24"/>
          <w:lang w:val="sl-SI"/>
        </w:rPr>
        <w:t xml:space="preserve"> </w:t>
      </w:r>
      <w:r>
        <w:rPr>
          <w:rFonts w:ascii="Times New Roman" w:hAnsi="Times New Roman"/>
          <w:sz w:val="24"/>
          <w:szCs w:val="24"/>
          <w:lang w:val="sl-SI"/>
        </w:rPr>
        <w:t xml:space="preserve">za posamezni sklop za katerega oddaja ponudbo ob upoštevanju zahtev in specifikacij, ki so del razpisne dokumentacije. Ponudnik ne sme </w:t>
      </w:r>
      <w:r w:rsidR="00984AA1">
        <w:rPr>
          <w:rFonts w:ascii="Times New Roman" w:hAnsi="Times New Roman"/>
          <w:sz w:val="24"/>
          <w:szCs w:val="24"/>
          <w:lang w:val="sl-SI"/>
        </w:rPr>
        <w:t>spreminjati vsebine predračuna.</w:t>
      </w:r>
    </w:p>
    <w:p w:rsidR="001034CD" w:rsidRDefault="001034CD" w:rsidP="001C146B">
      <w:pPr>
        <w:pStyle w:val="Telobesedila24"/>
        <w:ind w:left="0"/>
        <w:rPr>
          <w:rFonts w:ascii="Times New Roman" w:hAnsi="Times New Roman"/>
          <w:sz w:val="24"/>
          <w:szCs w:val="24"/>
          <w:lang w:val="sl-SI"/>
        </w:rPr>
      </w:pPr>
    </w:p>
    <w:p w:rsidR="00984AA1" w:rsidRDefault="00934BC6" w:rsidP="001C146B">
      <w:pPr>
        <w:pStyle w:val="Telobesedila24"/>
        <w:ind w:left="0"/>
        <w:rPr>
          <w:rFonts w:ascii="Times New Roman" w:hAnsi="Times New Roman"/>
          <w:sz w:val="24"/>
          <w:szCs w:val="24"/>
          <w:lang w:val="sl-SI"/>
        </w:rPr>
      </w:pPr>
      <w:r w:rsidRPr="00ED6F00">
        <w:rPr>
          <w:rFonts w:ascii="Times New Roman" w:hAnsi="Times New Roman"/>
          <w:sz w:val="24"/>
          <w:szCs w:val="24"/>
          <w:lang w:val="sl-SI"/>
        </w:rPr>
        <w:t>Končna ponudbena vrednost mora zajemati vse stroške in materiale za popo</w:t>
      </w:r>
      <w:r w:rsidR="009C22C3">
        <w:rPr>
          <w:rFonts w:ascii="Times New Roman" w:hAnsi="Times New Roman"/>
          <w:sz w:val="24"/>
          <w:szCs w:val="24"/>
          <w:lang w:val="sl-SI"/>
        </w:rPr>
        <w:t>lno in kvalitetno izvedbo predmeta javnega naročil</w:t>
      </w:r>
      <w:r w:rsidR="008D0148">
        <w:rPr>
          <w:rFonts w:ascii="Times New Roman" w:hAnsi="Times New Roman"/>
          <w:sz w:val="24"/>
          <w:szCs w:val="24"/>
          <w:lang w:val="sl-SI"/>
        </w:rPr>
        <w:t>a.</w:t>
      </w:r>
      <w:r w:rsidRPr="00FD65A7">
        <w:rPr>
          <w:rFonts w:ascii="Times New Roman" w:hAnsi="Times New Roman"/>
          <w:strike/>
          <w:sz w:val="24"/>
          <w:szCs w:val="24"/>
          <w:lang w:val="sl-SI"/>
        </w:rPr>
        <w:t xml:space="preserve"> </w:t>
      </w:r>
    </w:p>
    <w:p w:rsidR="00984AA1" w:rsidRDefault="00984AA1" w:rsidP="001C146B">
      <w:pPr>
        <w:pStyle w:val="Telobesedila24"/>
        <w:ind w:left="0"/>
        <w:rPr>
          <w:rFonts w:ascii="Times New Roman" w:hAnsi="Times New Roman"/>
          <w:sz w:val="24"/>
          <w:szCs w:val="24"/>
          <w:lang w:val="sl-SI"/>
        </w:rPr>
      </w:pPr>
      <w:r w:rsidRPr="00984AA1">
        <w:rPr>
          <w:rFonts w:ascii="Times New Roman" w:hAnsi="Times New Roman"/>
          <w:sz w:val="24"/>
          <w:szCs w:val="24"/>
          <w:lang w:val="sl-SI"/>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BF367E" w:rsidRDefault="00BF367E" w:rsidP="001C146B">
      <w:pPr>
        <w:pStyle w:val="Telobesedila24"/>
        <w:ind w:left="0"/>
        <w:rPr>
          <w:rFonts w:ascii="Times New Roman" w:hAnsi="Times New Roman"/>
          <w:sz w:val="24"/>
          <w:szCs w:val="24"/>
          <w:lang w:val="sl-SI"/>
        </w:rPr>
      </w:pPr>
    </w:p>
    <w:p w:rsidR="00BF367E" w:rsidRPr="00BF367E" w:rsidRDefault="00BF367E" w:rsidP="001C645F">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Obseg storitev je okviren, podano število preventivnih zdravstvenih pregledov  po posameznih skupinah delavcev je okvirno za obdobje trajanja pogodbe.</w:t>
      </w:r>
    </w:p>
    <w:p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Naročnik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rsidR="00BF367E" w:rsidRPr="00BF367E" w:rsidRDefault="00BF367E" w:rsidP="00BF367E">
      <w:pPr>
        <w:pStyle w:val="Telobesedila24"/>
        <w:ind w:left="0"/>
        <w:rPr>
          <w:rFonts w:ascii="Times New Roman" w:hAnsi="Times New Roman"/>
          <w:i/>
          <w:sz w:val="24"/>
          <w:szCs w:val="24"/>
          <w:lang w:val="sl-SI"/>
        </w:rPr>
      </w:pPr>
      <w:r w:rsidRPr="00BF367E">
        <w:rPr>
          <w:rFonts w:ascii="Times New Roman" w:hAnsi="Times New Roman"/>
          <w:i/>
          <w:sz w:val="24"/>
          <w:szCs w:val="24"/>
          <w:lang w:val="sl-SI"/>
        </w:rPr>
        <w:t xml:space="preserve">V primeru, da se bodo pojavile potrebe po zdravstvenih storitvah, ki niso zajete v obrazcu Ponudbeni predračun, si naročnik pridržuje pravico, da jih bo po potrebi naročil. Zaračunavale se bodo po zadnjem veljavnem ceniku </w:t>
      </w:r>
      <w:r>
        <w:rPr>
          <w:rFonts w:ascii="Times New Roman" w:hAnsi="Times New Roman"/>
          <w:i/>
          <w:sz w:val="24"/>
          <w:szCs w:val="24"/>
          <w:lang w:val="sl-SI"/>
        </w:rPr>
        <w:t>ponudnika, ki</w:t>
      </w:r>
      <w:r w:rsidRPr="00BF367E">
        <w:rPr>
          <w:rFonts w:ascii="Times New Roman" w:hAnsi="Times New Roman"/>
          <w:i/>
          <w:sz w:val="24"/>
          <w:szCs w:val="24"/>
          <w:lang w:val="sl-SI"/>
        </w:rPr>
        <w:t xml:space="preserve"> je sestavni del ponudbe ponudnika.</w:t>
      </w:r>
    </w:p>
    <w:p w:rsidR="00984AA1" w:rsidRPr="00BF367E" w:rsidRDefault="00984AA1" w:rsidP="001C146B">
      <w:pPr>
        <w:pStyle w:val="Telobesedila24"/>
        <w:ind w:left="0"/>
        <w:rPr>
          <w:rFonts w:ascii="Times New Roman" w:hAnsi="Times New Roman"/>
          <w:i/>
          <w:sz w:val="24"/>
          <w:szCs w:val="24"/>
          <w:lang w:val="sl-SI"/>
        </w:rPr>
      </w:pPr>
    </w:p>
    <w:p w:rsidR="00984AA1" w:rsidRPr="00984AA1" w:rsidRDefault="00984AA1" w:rsidP="00984AA1">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w:t>
      </w:r>
      <w:r w:rsidRPr="008D0148">
        <w:rPr>
          <w:rFonts w:ascii="Times New Roman" w:hAnsi="Times New Roman"/>
        </w:rPr>
        <w:t xml:space="preserve">ponudbi </w:t>
      </w:r>
      <w:r w:rsidR="00FD65A7" w:rsidRPr="008D0148">
        <w:rPr>
          <w:rFonts w:ascii="Times New Roman" w:hAnsi="Times New Roman"/>
        </w:rPr>
        <w:t xml:space="preserve">po posameznih sklopih </w:t>
      </w:r>
      <w:r w:rsidRPr="00984AA1">
        <w:rPr>
          <w:rFonts w:ascii="Times New Roman" w:hAnsi="Times New Roman"/>
        </w:rPr>
        <w:t xml:space="preserve">je fiksna in nespremenljiva za prvih dvanajst (12) </w:t>
      </w:r>
      <w:r w:rsidRPr="00984AA1">
        <w:rPr>
          <w:rFonts w:ascii="Times New Roman" w:hAnsi="Times New Roman"/>
        </w:rPr>
        <w:lastRenderedPageBreak/>
        <w:t>mesecev izvajanja naročila po sklenitvi</w:t>
      </w:r>
      <w:r>
        <w:rPr>
          <w:rFonts w:ascii="Times New Roman" w:hAnsi="Times New Roman"/>
        </w:rPr>
        <w:t xml:space="preserve"> pogodbe, v naslednjih </w:t>
      </w:r>
      <w:r w:rsidR="006356FF">
        <w:rPr>
          <w:rFonts w:ascii="Times New Roman" w:hAnsi="Times New Roman"/>
        </w:rPr>
        <w:t>štirih</w:t>
      </w:r>
      <w:r>
        <w:rPr>
          <w:rFonts w:ascii="Times New Roman" w:hAnsi="Times New Roman"/>
        </w:rPr>
        <w:t xml:space="preserve"> (4</w:t>
      </w:r>
      <w:r w:rsidRPr="00984AA1">
        <w:rPr>
          <w:rFonts w:ascii="Times New Roman" w:hAnsi="Times New Roman"/>
        </w:rPr>
        <w:t>) letih se cena valorizira po pot</w:t>
      </w:r>
      <w:r>
        <w:rPr>
          <w:rFonts w:ascii="Times New Roman" w:hAnsi="Times New Roman"/>
        </w:rPr>
        <w:t>rebi in na podlagi obrazložitve.</w:t>
      </w:r>
    </w:p>
    <w:p w:rsidR="00984AA1" w:rsidRPr="00984AA1" w:rsidRDefault="00984AA1" w:rsidP="00984AA1">
      <w:pPr>
        <w:widowControl w:val="0"/>
        <w:jc w:val="both"/>
        <w:rPr>
          <w:rFonts w:ascii="Times New Roman" w:hAnsi="Times New Roman"/>
        </w:rPr>
      </w:pPr>
      <w:r w:rsidRPr="00984AA1">
        <w:rPr>
          <w:rFonts w:ascii="Times New Roman" w:hAnsi="Times New Roman"/>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984AA1" w:rsidRPr="00984AA1" w:rsidRDefault="00984AA1" w:rsidP="00984AA1">
      <w:pPr>
        <w:widowControl w:val="0"/>
        <w:jc w:val="both"/>
        <w:rPr>
          <w:rFonts w:ascii="Times New Roman" w:hAnsi="Times New Roman"/>
        </w:rPr>
      </w:pPr>
    </w:p>
    <w:p w:rsidR="00FD2CFC" w:rsidRPr="00984AA1" w:rsidRDefault="00984AA1" w:rsidP="00984AA1">
      <w:pPr>
        <w:widowControl w:val="0"/>
        <w:jc w:val="both"/>
        <w:rPr>
          <w:rFonts w:ascii="Times New Roman" w:hAnsi="Times New Roman"/>
          <w:b/>
        </w:rPr>
      </w:pPr>
      <w:r w:rsidRPr="00984AA1">
        <w:rPr>
          <w:rFonts w:ascii="Times New Roman" w:hAnsi="Times New Roman"/>
          <w:b/>
        </w:rPr>
        <w:t>Nove cene veljajo zgolj s sklenitvijo aneksa k pogodbi.</w:t>
      </w:r>
    </w:p>
    <w:p w:rsidR="00984AA1" w:rsidRPr="00ED6F00" w:rsidRDefault="00984AA1" w:rsidP="00984AA1">
      <w:pPr>
        <w:widowControl w:val="0"/>
        <w:jc w:val="both"/>
        <w:rPr>
          <w:rFonts w:ascii="Times New Roman" w:hAnsi="Times New Roman"/>
          <w:bCs/>
          <w:spacing w:val="-1"/>
        </w:rPr>
      </w:pPr>
    </w:p>
    <w:p w:rsidR="00AE747A" w:rsidRPr="00ED6F00" w:rsidRDefault="009C1FEE" w:rsidP="009C1FEE">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00C441C8" w:rsidRPr="00ED6F00">
        <w:rPr>
          <w:rFonts w:ascii="Times New Roman" w:hAnsi="Times New Roman"/>
          <w:b/>
          <w:i/>
        </w:rPr>
        <w:t>»Predračun (OBR-3</w:t>
      </w:r>
      <w:r w:rsidR="00DA4437">
        <w:rPr>
          <w:rFonts w:ascii="Times New Roman" w:hAnsi="Times New Roman"/>
          <w:b/>
          <w:i/>
        </w:rPr>
        <w:t xml:space="preserve"> in/ali OBR-3a</w:t>
      </w:r>
      <w:r w:rsidRPr="00ED6F00">
        <w:rPr>
          <w:rFonts w:ascii="Times New Roman" w:hAnsi="Times New Roman"/>
          <w:b/>
          <w:i/>
        </w:rPr>
        <w:t>)«</w:t>
      </w:r>
      <w:r w:rsidRPr="00ED6F00">
        <w:rPr>
          <w:rFonts w:ascii="Times New Roman" w:hAnsi="Times New Roman"/>
          <w:b/>
        </w:rPr>
        <w:t xml:space="preserve"> v </w:t>
      </w:r>
      <w:r w:rsidR="00EC1896" w:rsidRPr="00ED6F00">
        <w:rPr>
          <w:rFonts w:ascii="Times New Roman" w:hAnsi="Times New Roman"/>
          <w:b/>
        </w:rPr>
        <w:t>*</w:t>
      </w:r>
      <w:proofErr w:type="spellStart"/>
      <w:r w:rsidRPr="00ED6F00">
        <w:rPr>
          <w:rFonts w:ascii="Times New Roman" w:hAnsi="Times New Roman"/>
          <w:b/>
        </w:rPr>
        <w:t>pdf</w:t>
      </w:r>
      <w:proofErr w:type="spellEnd"/>
      <w:r w:rsidRPr="00ED6F00">
        <w:rPr>
          <w:rFonts w:ascii="Times New Roman" w:hAnsi="Times New Roman"/>
          <w:b/>
        </w:rPr>
        <w:t xml:space="preserve"> datoteki, ki bo dostopen na javnem odpiranju </w:t>
      </w:r>
      <w:r w:rsidR="00AE747A" w:rsidRPr="00ED6F00">
        <w:rPr>
          <w:rFonts w:ascii="Times New Roman" w:hAnsi="Times New Roman"/>
          <w:b/>
        </w:rPr>
        <w:t>ponudb.</w:t>
      </w:r>
      <w:r w:rsidRPr="00ED6F00">
        <w:rPr>
          <w:rFonts w:ascii="Times New Roman" w:hAnsi="Times New Roman"/>
          <w:b/>
        </w:rPr>
        <w:t xml:space="preserve"> </w:t>
      </w:r>
    </w:p>
    <w:p w:rsidR="005E1D62" w:rsidRPr="001C56C9" w:rsidRDefault="005E1D62" w:rsidP="009C1FEE">
      <w:pPr>
        <w:jc w:val="both"/>
        <w:rPr>
          <w:rFonts w:ascii="Times New Roman" w:hAnsi="Times New Roman"/>
          <w:b/>
          <w:u w:val="single"/>
        </w:rPr>
      </w:pPr>
      <w:r w:rsidRPr="001C56C9">
        <w:rPr>
          <w:rFonts w:ascii="Times New Roman" w:hAnsi="Times New Roman"/>
          <w:b/>
          <w:bCs/>
          <w:u w:val="single"/>
        </w:rPr>
        <w:t>Opozorilo: Ponudnik lahko v razdelek »Predra</w:t>
      </w:r>
      <w:r w:rsidR="00580B93" w:rsidRPr="001C56C9">
        <w:rPr>
          <w:rFonts w:ascii="Times New Roman" w:hAnsi="Times New Roman"/>
          <w:b/>
          <w:bCs/>
          <w:u w:val="single"/>
        </w:rPr>
        <w:t>č</w:t>
      </w:r>
      <w:r w:rsidRPr="001C56C9">
        <w:rPr>
          <w:rFonts w:ascii="Times New Roman" w:hAnsi="Times New Roman"/>
          <w:b/>
          <w:bCs/>
          <w:u w:val="single"/>
        </w:rPr>
        <w:t>un« naloži le eno PDF datoteko!</w:t>
      </w:r>
    </w:p>
    <w:p w:rsidR="009C1FEE" w:rsidRPr="00ED6F00" w:rsidRDefault="009C1FEE" w:rsidP="009C1FEE">
      <w:pPr>
        <w:tabs>
          <w:tab w:val="left" w:pos="851"/>
        </w:tabs>
        <w:jc w:val="both"/>
        <w:rPr>
          <w:rFonts w:ascii="Times New Roman" w:hAnsi="Times New Roman"/>
          <w:lang w:eastAsia="en-US"/>
        </w:rPr>
      </w:pPr>
    </w:p>
    <w:p w:rsidR="009C1FEE" w:rsidRDefault="009C1FEE" w:rsidP="00A22A13">
      <w:pPr>
        <w:jc w:val="both"/>
        <w:rPr>
          <w:rFonts w:ascii="Times New Roman" w:hAnsi="Times New Roman"/>
        </w:rPr>
      </w:pPr>
      <w:r w:rsidRPr="00ED6F00">
        <w:rPr>
          <w:rFonts w:ascii="Times New Roman" w:hAnsi="Times New Roman"/>
        </w:rPr>
        <w:t>Ponudnik, ki odda ponudbo, pod kazensko in materialno odgovornostjo jamči,</w:t>
      </w:r>
      <w:r w:rsidR="00956423" w:rsidRPr="00ED6F00">
        <w:rPr>
          <w:rFonts w:ascii="Times New Roman" w:hAnsi="Times New Roman"/>
        </w:rPr>
        <w:t xml:space="preserve"> da so vsi podatki in dokumenti</w:t>
      </w:r>
      <w:r w:rsidRPr="00ED6F00">
        <w:rPr>
          <w:rFonts w:ascii="Times New Roman" w:hAnsi="Times New Roman"/>
        </w:rPr>
        <w:t xml:space="preserve"> podani v ponudbi, resnični, in da priložena dokumentacija ustreza originalu. V nasprotnem primeru ponudnik naročniku odgovarja za vso škodo, ki mu je nastala.</w:t>
      </w:r>
    </w:p>
    <w:p w:rsidR="00956423" w:rsidRPr="00ED6F00" w:rsidRDefault="00956423" w:rsidP="003F793F">
      <w:pPr>
        <w:pStyle w:val="BodyText22"/>
        <w:ind w:left="0"/>
        <w:rPr>
          <w:rFonts w:ascii="Times New Roman" w:hAnsi="Times New Roman"/>
          <w:b/>
          <w:color w:val="FF0000"/>
          <w:sz w:val="24"/>
          <w:szCs w:val="24"/>
          <w:lang w:val="sl-SI"/>
        </w:rPr>
      </w:pPr>
    </w:p>
    <w:p w:rsidR="00934BC6" w:rsidRPr="00ED6F00" w:rsidRDefault="00A05C73" w:rsidP="00934BC6">
      <w:pPr>
        <w:pStyle w:val="Naslov1"/>
        <w:rPr>
          <w:sz w:val="24"/>
          <w:szCs w:val="24"/>
        </w:rPr>
      </w:pPr>
      <w:bookmarkStart w:id="35" w:name="_Toc494712875"/>
      <w:bookmarkStart w:id="36" w:name="_Toc125372160"/>
      <w:r>
        <w:rPr>
          <w:sz w:val="24"/>
          <w:szCs w:val="24"/>
        </w:rPr>
        <w:t>9</w:t>
      </w:r>
      <w:r w:rsidR="00934BC6" w:rsidRPr="00ED6F00">
        <w:rPr>
          <w:sz w:val="24"/>
          <w:szCs w:val="24"/>
        </w:rPr>
        <w:t>. UGOTAVLJANJE SPOSOBNOSTI IN POGOJI</w:t>
      </w:r>
      <w:bookmarkEnd w:id="35"/>
      <w:bookmarkEnd w:id="36"/>
    </w:p>
    <w:p w:rsidR="00277492" w:rsidRPr="00C77A1B" w:rsidRDefault="00277492" w:rsidP="00277492">
      <w:pPr>
        <w:autoSpaceDE w:val="0"/>
        <w:autoSpaceDN w:val="0"/>
        <w:adjustRightInd w:val="0"/>
        <w:jc w:val="both"/>
        <w:rPr>
          <w:rFonts w:ascii="Times New Roman" w:hAnsi="Times New Roman"/>
        </w:rPr>
      </w:pPr>
      <w:bookmarkStart w:id="37" w:name="_Toc456003936"/>
      <w:bookmarkStart w:id="38" w:name="_Toc456004109"/>
      <w:bookmarkStart w:id="39" w:name="_Toc463243967"/>
      <w:bookmarkStart w:id="40" w:name="_Toc464815952"/>
      <w:bookmarkStart w:id="41" w:name="_Toc494712876"/>
      <w:bookmarkStart w:id="42" w:name="_Toc515428785"/>
      <w:r w:rsidRPr="00C77A1B">
        <w:rPr>
          <w:rFonts w:ascii="Times New Roman" w:hAnsi="Times New Roman"/>
        </w:rPr>
        <w:t xml:space="preserve">Ob predložitvi ponudbe bo naročnik namesto potrdil, ki jih izdajajo javni organi ali tretje osebe, v skladu z ZJN-3 </w:t>
      </w:r>
      <w:r w:rsidRPr="00C77A1B">
        <w:rPr>
          <w:rFonts w:ascii="Times New Roman" w:hAnsi="Times New Roman"/>
          <w:b/>
        </w:rPr>
        <w:t>sprejel ESPD</w:t>
      </w:r>
      <w:r w:rsidRPr="00C77A1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277492" w:rsidRPr="00C77A1B" w:rsidRDefault="00277492" w:rsidP="00277492">
      <w:pPr>
        <w:autoSpaceDE w:val="0"/>
        <w:autoSpaceDN w:val="0"/>
        <w:adjustRightInd w:val="0"/>
        <w:jc w:val="both"/>
        <w:rPr>
          <w:rFonts w:ascii="Times New Roman" w:hAnsi="Times New Roman"/>
          <w:sz w:val="18"/>
          <w:szCs w:val="18"/>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77492" w:rsidRPr="00C77A1B" w:rsidRDefault="00277492" w:rsidP="00277492">
      <w:pPr>
        <w:jc w:val="both"/>
        <w:rPr>
          <w:rFonts w:ascii="Times New Roman" w:hAnsi="Times New Roman"/>
          <w:b/>
        </w:rPr>
      </w:pPr>
    </w:p>
    <w:p w:rsidR="00BE3564" w:rsidRPr="00ED6F00" w:rsidRDefault="00277492" w:rsidP="001C645F">
      <w:pPr>
        <w:jc w:val="both"/>
        <w:rPr>
          <w:rFonts w:ascii="Times New Roman" w:hAnsi="Times New Roman"/>
        </w:rPr>
      </w:pPr>
      <w:r w:rsidRPr="00C77A1B">
        <w:rPr>
          <w:rFonts w:ascii="Times New Roman" w:hAnsi="Times New Roman"/>
        </w:rPr>
        <w:t>Izpolnjevanje pogojev bo naročnik lahko preveril pred izdajo odločitve na način, da bo ponudnike pozval k predložitvi ustreznih dokazil skladno s 77. in 78. členom ZJN-3.</w:t>
      </w:r>
    </w:p>
    <w:p w:rsidR="00310563" w:rsidRPr="00310563" w:rsidRDefault="006E3C81" w:rsidP="00310563">
      <w:pPr>
        <w:pStyle w:val="Naslov2"/>
        <w:jc w:val="left"/>
        <w:rPr>
          <w:sz w:val="24"/>
        </w:rPr>
      </w:pPr>
      <w:bookmarkStart w:id="43" w:name="_Toc101345040"/>
      <w:bookmarkStart w:id="44" w:name="_Toc112848131"/>
      <w:bookmarkStart w:id="45" w:name="_Toc117857510"/>
      <w:bookmarkStart w:id="46" w:name="_Toc125372161"/>
      <w:bookmarkEnd w:id="37"/>
      <w:bookmarkEnd w:id="38"/>
      <w:bookmarkEnd w:id="39"/>
      <w:bookmarkEnd w:id="40"/>
      <w:bookmarkEnd w:id="41"/>
      <w:bookmarkEnd w:id="42"/>
      <w:r w:rsidRPr="0074148D">
        <w:rPr>
          <w:sz w:val="24"/>
        </w:rPr>
        <w:t>RAZLOGI ZA IZKLJUČITEV</w:t>
      </w:r>
      <w:r>
        <w:rPr>
          <w:sz w:val="24"/>
        </w:rPr>
        <w:t>:</w:t>
      </w:r>
      <w:bookmarkEnd w:id="43"/>
      <w:bookmarkEnd w:id="44"/>
      <w:bookmarkEnd w:id="45"/>
      <w:bookmarkEnd w:id="46"/>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A. Razlogi povezani s kazenskimi obsodbami:</w:t>
      </w:r>
    </w:p>
    <w:p w:rsidR="00277492" w:rsidRPr="00C77A1B" w:rsidRDefault="00277492" w:rsidP="00277492">
      <w:pPr>
        <w:jc w:val="both"/>
        <w:rPr>
          <w:rFonts w:ascii="Times New Roman" w:hAnsi="Times New Roman"/>
        </w:rPr>
      </w:pPr>
      <w:r w:rsidRPr="00C77A1B">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3F2811"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 xml:space="preserve">za vse gospodarske subjekte v ponudbi ter </w:t>
      </w:r>
      <w:r w:rsidRPr="00C77A1B">
        <w:rPr>
          <w:rFonts w:ascii="Times New Roman" w:hAnsi="Times New Roman"/>
          <w:b/>
          <w:bCs/>
        </w:rPr>
        <w:t xml:space="preserve">pooblastila </w:t>
      </w:r>
      <w:r w:rsidRPr="00C77A1B">
        <w:rPr>
          <w:rFonts w:ascii="Times New Roman" w:hAnsi="Times New Roman"/>
        </w:rPr>
        <w:t xml:space="preserve">za pridobitev podatkov iz kazenske evidence (za vse gospodarske subjekte v ponudbi in za vse osebe, ki so članice upravnega, vodstvenega ali nadzornega organa gospodarskega subjekta </w:t>
      </w:r>
      <w:r w:rsidRPr="00C77A1B">
        <w:rPr>
          <w:rFonts w:ascii="Times New Roman" w:hAnsi="Times New Roman"/>
        </w:rPr>
        <w:lastRenderedPageBreak/>
        <w:t>vključno z vsemi osebami, ki imajo pooblastila za njegovo zastopanje, odločanje ali nadzor, navedene v obrazcu ESPD). ESPD predložitev *</w:t>
      </w:r>
      <w:proofErr w:type="spellStart"/>
      <w:r w:rsidRPr="00C77A1B">
        <w:rPr>
          <w:rFonts w:ascii="Times New Roman" w:hAnsi="Times New Roman"/>
        </w:rPr>
        <w:t>pdf</w:t>
      </w:r>
      <w:proofErr w:type="spellEnd"/>
      <w:r w:rsidRPr="00C77A1B">
        <w:rPr>
          <w:rFonts w:ascii="Times New Roman" w:hAnsi="Times New Roman"/>
        </w:rPr>
        <w:t>. (podpisan) in *</w:t>
      </w:r>
      <w:proofErr w:type="spellStart"/>
      <w:r w:rsidRPr="00C77A1B">
        <w:rPr>
          <w:rFonts w:ascii="Times New Roman" w:hAnsi="Times New Roman"/>
        </w:rPr>
        <w:t>xml</w:t>
      </w:r>
      <w:proofErr w:type="spellEnd"/>
      <w:r w:rsidRPr="00C77A1B">
        <w:rPr>
          <w:rFonts w:ascii="Times New Roman" w:hAnsi="Times New Roman"/>
        </w:rPr>
        <w:t>. obliki.</w:t>
      </w:r>
    </w:p>
    <w:p w:rsidR="00277492" w:rsidRPr="00C77A1B" w:rsidRDefault="00277492" w:rsidP="00277492">
      <w:pPr>
        <w:pStyle w:val="BodyText22"/>
        <w:ind w:left="0"/>
        <w:rPr>
          <w:rFonts w:ascii="Verdana" w:hAnsi="Verdana"/>
          <w:sz w:val="20"/>
          <w:lang w:val="sl-SI"/>
        </w:rPr>
      </w:pPr>
      <w:r w:rsidRPr="00C77A1B">
        <w:rPr>
          <w:rFonts w:ascii="Times New Roman" w:hAnsi="Times New Roman"/>
          <w:b/>
          <w:sz w:val="24"/>
          <w:szCs w:val="24"/>
          <w:lang w:val="sl-SI"/>
        </w:rPr>
        <w:t>B. Razlogi, povezani s plačilom davkov ali prispevkov za socialno varnost</w:t>
      </w:r>
    </w:p>
    <w:p w:rsidR="00277492" w:rsidRPr="00C77A1B" w:rsidRDefault="00277492" w:rsidP="00277492">
      <w:pPr>
        <w:autoSpaceDE w:val="0"/>
        <w:autoSpaceDN w:val="0"/>
        <w:adjustRightInd w:val="0"/>
        <w:rPr>
          <w:rFonts w:ascii="Verdana" w:hAnsi="Verdana"/>
          <w:sz w:val="20"/>
          <w:szCs w:val="20"/>
        </w:rPr>
      </w:pPr>
    </w:p>
    <w:p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rsidR="00277492" w:rsidRPr="00C77A1B" w:rsidRDefault="00277492" w:rsidP="00277492">
      <w:pPr>
        <w:pStyle w:val="Odstavekseznama"/>
        <w:numPr>
          <w:ilvl w:val="0"/>
          <w:numId w:val="9"/>
        </w:numPr>
        <w:contextualSpacing/>
        <w:jc w:val="both"/>
        <w:rPr>
          <w:rFonts w:ascii="Times New Roman" w:hAnsi="Times New Roman"/>
        </w:rPr>
      </w:pPr>
      <w:r w:rsidRPr="00C77A1B">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ima na dan oddaje ponudbe ali prijave predložene vse obračune davčnih odtegljajev za dohodke iz delovnega razmerja za obdobje zadnjih petih let do dne oddaje ponudbe ali prijave.</w:t>
      </w:r>
    </w:p>
    <w:p w:rsidR="00277492" w:rsidRDefault="00277492" w:rsidP="00310563">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rPr>
          <w:rFonts w:ascii="Times New Roman" w:hAnsi="Times New Roman"/>
        </w:rPr>
      </w:pPr>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C. Razlogi, povezani z insolventnostjo, nasprotjem interesov ali kršitvijo poklicnih pravil</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spacing w:after="120"/>
        <w:jc w:val="both"/>
        <w:rPr>
          <w:rFonts w:ascii="Times New Roman" w:hAnsi="Times New Roman"/>
        </w:rPr>
      </w:pPr>
      <w:r w:rsidRPr="00C77A1B">
        <w:rPr>
          <w:rFonts w:ascii="Times New Roman" w:hAnsi="Times New Roman"/>
        </w:rPr>
        <w:t>1. Gospodarski subjekt zagotavlja, da: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ne krši obveznosti iz drugega odstavka 3. člena ZJN-3 (obveznosti na področju okoljskega, socialnega in delovnega prava);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ni zagrešil hujšo kršitev poklicnih pravil, zaradi česar je omajana njegova integriteta;</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277492" w:rsidRPr="00C77A1B" w:rsidRDefault="00277492" w:rsidP="00277492">
      <w:pPr>
        <w:numPr>
          <w:ilvl w:val="1"/>
          <w:numId w:val="9"/>
        </w:numPr>
        <w:jc w:val="both"/>
        <w:rPr>
          <w:rFonts w:ascii="Times New Roman" w:hAnsi="Times New Roman"/>
        </w:rPr>
      </w:pPr>
      <w:r w:rsidRPr="00C77A1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pStyle w:val="BodyText22"/>
        <w:ind w:left="0"/>
        <w:rPr>
          <w:rFonts w:ascii="Times New Roman" w:hAnsi="Times New Roman"/>
          <w:b/>
          <w:sz w:val="24"/>
          <w:szCs w:val="24"/>
          <w:lang w:val="sl-SI"/>
        </w:rPr>
      </w:pPr>
      <w:r w:rsidRPr="00C77A1B">
        <w:rPr>
          <w:rFonts w:ascii="Times New Roman" w:hAnsi="Times New Roman"/>
          <w:b/>
          <w:sz w:val="24"/>
          <w:szCs w:val="24"/>
          <w:lang w:val="sl-SI"/>
        </w:rPr>
        <w:t>D. Drugi razlogi za izključitev</w:t>
      </w:r>
    </w:p>
    <w:p w:rsidR="00277492" w:rsidRPr="00C77A1B" w:rsidRDefault="00277492" w:rsidP="00277492">
      <w:pPr>
        <w:pStyle w:val="BodyText22"/>
        <w:ind w:left="0"/>
        <w:rPr>
          <w:rFonts w:ascii="Times New Roman" w:hAnsi="Times New Roman"/>
          <w:b/>
          <w:sz w:val="24"/>
          <w:szCs w:val="24"/>
          <w:lang w:val="sl-SI"/>
        </w:rPr>
      </w:pPr>
    </w:p>
    <w:p w:rsidR="00277492" w:rsidRPr="00C77A1B" w:rsidRDefault="00277492" w:rsidP="00277492">
      <w:pPr>
        <w:jc w:val="both"/>
        <w:rPr>
          <w:rFonts w:ascii="Times New Roman" w:hAnsi="Times New Roman"/>
        </w:rPr>
      </w:pPr>
      <w:r w:rsidRPr="00C77A1B">
        <w:rPr>
          <w:rFonts w:ascii="Times New Roman" w:hAnsi="Times New Roman"/>
        </w:rPr>
        <w:t xml:space="preserve">1. Gospodarski subjekt na dan, ko poteče rok za oddajo ponudb ali prijav, ni uvrščen v evidenco gospodarskih subjektov z negativnimi referencami iz 110. člena ZJN-3. </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pStyle w:val="BodyText22"/>
        <w:ind w:left="0"/>
        <w:rPr>
          <w:rFonts w:ascii="Times New Roman" w:hAnsi="Times New Roman"/>
          <w:sz w:val="24"/>
          <w:szCs w:val="24"/>
          <w:lang w:val="sl-SI"/>
        </w:rPr>
      </w:pPr>
    </w:p>
    <w:p w:rsidR="00277492" w:rsidRPr="00C77A1B" w:rsidRDefault="00277492" w:rsidP="00277492">
      <w:pPr>
        <w:jc w:val="both"/>
        <w:rPr>
          <w:rFonts w:ascii="Times New Roman" w:hAnsi="Times New Roman"/>
        </w:rPr>
      </w:pPr>
      <w:r w:rsidRPr="00C77A1B">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jc w:val="both"/>
        <w:rPr>
          <w:rFonts w:cs="Arial"/>
          <w:sz w:val="20"/>
          <w:szCs w:val="20"/>
        </w:rPr>
      </w:pP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w:t>
      </w:r>
      <w:r w:rsidRPr="00C77A1B">
        <w:rPr>
          <w:rFonts w:ascii="Times New Roman" w:hAnsi="Times New Roman"/>
        </w:rPr>
        <w:lastRenderedPageBreak/>
        <w:t>kadarkoli v postopku izključi tudi gospodarski subjekt, če se izkaže, da je pred ali med postopkom javnega naročanja ta subjekt glede na storjena ali neizvedena dejanja v enem od položajev šestega odstavka 75. člena ZJN-3.</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pStyle w:val="Naslov2"/>
        <w:jc w:val="left"/>
        <w:rPr>
          <w:sz w:val="24"/>
        </w:rPr>
      </w:pPr>
      <w:bookmarkStart w:id="47" w:name="_Toc456003937"/>
      <w:bookmarkStart w:id="48" w:name="_Toc456004110"/>
      <w:bookmarkStart w:id="49" w:name="_Toc463243968"/>
      <w:bookmarkStart w:id="50" w:name="_Toc464815953"/>
      <w:bookmarkStart w:id="51" w:name="_Toc494712881"/>
      <w:bookmarkStart w:id="52" w:name="_Toc515428790"/>
      <w:bookmarkStart w:id="53" w:name="_Toc108429516"/>
      <w:bookmarkStart w:id="54" w:name="_Toc117857511"/>
      <w:bookmarkStart w:id="55" w:name="_Toc125372162"/>
      <w:r w:rsidRPr="00C77A1B">
        <w:rPr>
          <w:sz w:val="24"/>
        </w:rPr>
        <w:t>POGOJI ZA SODELOVANJE</w:t>
      </w:r>
      <w:bookmarkEnd w:id="47"/>
      <w:bookmarkEnd w:id="48"/>
      <w:bookmarkEnd w:id="49"/>
      <w:bookmarkEnd w:id="50"/>
      <w:r w:rsidRPr="00C77A1B">
        <w:rPr>
          <w:sz w:val="24"/>
        </w:rPr>
        <w:t>:</w:t>
      </w:r>
      <w:bookmarkEnd w:id="51"/>
      <w:bookmarkEnd w:id="52"/>
      <w:bookmarkEnd w:id="53"/>
      <w:bookmarkEnd w:id="54"/>
      <w:bookmarkEnd w:id="55"/>
    </w:p>
    <w:p w:rsidR="00277492" w:rsidRPr="00C77A1B" w:rsidRDefault="00277492" w:rsidP="00277492">
      <w:pPr>
        <w:pStyle w:val="Naslov2"/>
        <w:numPr>
          <w:ilvl w:val="2"/>
          <w:numId w:val="9"/>
        </w:numPr>
        <w:ind w:left="709"/>
        <w:jc w:val="left"/>
        <w:rPr>
          <w:sz w:val="24"/>
        </w:rPr>
      </w:pPr>
      <w:bookmarkStart w:id="56" w:name="_Toc494712882"/>
      <w:bookmarkStart w:id="57" w:name="_Toc515428791"/>
      <w:bookmarkStart w:id="58" w:name="_Toc108429517"/>
      <w:bookmarkStart w:id="59" w:name="_Toc117857512"/>
      <w:bookmarkStart w:id="60" w:name="_Toc125372163"/>
      <w:r w:rsidRPr="00C77A1B">
        <w:rPr>
          <w:sz w:val="24"/>
        </w:rPr>
        <w:t>Sposobnost za opravljanje poklicne dejavnosti:</w:t>
      </w:r>
      <w:bookmarkEnd w:id="56"/>
      <w:bookmarkEnd w:id="57"/>
      <w:bookmarkEnd w:id="58"/>
      <w:bookmarkEnd w:id="59"/>
      <w:bookmarkEnd w:id="60"/>
    </w:p>
    <w:p w:rsidR="00277492" w:rsidRPr="00C77A1B" w:rsidRDefault="00277492" w:rsidP="00277492">
      <w:pPr>
        <w:jc w:val="both"/>
        <w:rPr>
          <w:rFonts w:ascii="Times New Roman" w:hAnsi="Times New Roman"/>
        </w:rPr>
      </w:pPr>
      <w:r w:rsidRPr="00C77A1B">
        <w:rPr>
          <w:rFonts w:ascii="Times New Roman" w:hAnsi="Times New Roman"/>
        </w:rPr>
        <w:t xml:space="preserve">1. Vpis v poslovni register: </w:t>
      </w:r>
      <w:r w:rsidRPr="00C77A1B">
        <w:rPr>
          <w:rFonts w:ascii="Times New Roman" w:hAnsi="Times New Roman"/>
          <w:u w:val="single"/>
        </w:rPr>
        <w:t>gospodarski subjekt je registriran</w:t>
      </w:r>
      <w:r w:rsidRPr="00C77A1B">
        <w:rPr>
          <w:rFonts w:ascii="Times New Roman" w:hAnsi="Times New Roman"/>
        </w:rPr>
        <w:t xml:space="preserve"> za opravljanje dejavnosti, ki je predmet tega javnega naročila.  </w:t>
      </w:r>
    </w:p>
    <w:p w:rsidR="00277492" w:rsidRPr="00C77A1B" w:rsidRDefault="00277492" w:rsidP="00277492">
      <w:pPr>
        <w:pStyle w:val="BodyText22"/>
        <w:ind w:left="0"/>
        <w:rPr>
          <w:rFonts w:ascii="Times New Roman" w:hAnsi="Times New Roman"/>
          <w:i/>
          <w:sz w:val="24"/>
          <w:szCs w:val="24"/>
          <w:lang w:val="sl-SI"/>
        </w:rPr>
      </w:pPr>
      <w:r w:rsidRPr="00C77A1B">
        <w:rPr>
          <w:rFonts w:ascii="Times New Roman" w:hAnsi="Times New Roman"/>
          <w:i/>
          <w:sz w:val="24"/>
          <w:szCs w:val="24"/>
          <w:lang w:val="sl-SI"/>
        </w:rPr>
        <w:t>(pogoj mora izpolnjevati vsak gospodarski subjekt, ki bo vključen v izvedbo javnega naročila)</w:t>
      </w:r>
    </w:p>
    <w:p w:rsidR="00277492" w:rsidRPr="00C77A1B" w:rsidRDefault="00277492" w:rsidP="00277492">
      <w:pPr>
        <w:autoSpaceDE w:val="0"/>
        <w:autoSpaceDN w:val="0"/>
        <w:adjustRightInd w:val="0"/>
        <w:rPr>
          <w:rFonts w:ascii="Times New Roman" w:hAnsi="Times New Roman"/>
          <w:b/>
          <w:bCs/>
        </w:rPr>
      </w:pPr>
      <w:r w:rsidRPr="00C77A1B">
        <w:rPr>
          <w:rFonts w:ascii="Times New Roman" w:hAnsi="Times New Roman"/>
        </w:rPr>
        <w:t xml:space="preserve">Dokazilo: izpolnjen </w:t>
      </w:r>
      <w:r w:rsidRPr="00C77A1B">
        <w:rPr>
          <w:rFonts w:ascii="Times New Roman" w:hAnsi="Times New Roman"/>
          <w:b/>
          <w:bCs/>
        </w:rPr>
        <w:t>obrazec »ESPD«</w:t>
      </w:r>
    </w:p>
    <w:p w:rsidR="00277492" w:rsidRPr="00C77A1B" w:rsidRDefault="00277492" w:rsidP="00277492">
      <w:pPr>
        <w:autoSpaceDE w:val="0"/>
        <w:autoSpaceDN w:val="0"/>
        <w:adjustRightInd w:val="0"/>
        <w:rPr>
          <w:rFonts w:ascii="Times New Roman" w:hAnsi="Times New Roman"/>
          <w:b/>
          <w:bCs/>
        </w:rPr>
      </w:pPr>
    </w:p>
    <w:p w:rsidR="00277492" w:rsidRPr="00C77A1B" w:rsidRDefault="00277492" w:rsidP="00277492">
      <w:pPr>
        <w:jc w:val="both"/>
        <w:rPr>
          <w:rFonts w:ascii="Times New Roman" w:hAnsi="Times New Roman"/>
        </w:rPr>
      </w:pPr>
      <w:r w:rsidRPr="00C77A1B">
        <w:rPr>
          <w:rFonts w:ascii="Times New Roman" w:hAnsi="Times New Roman"/>
        </w:rPr>
        <w:t>2. Ponudnik zagotavlja plačilni rok:</w:t>
      </w:r>
    </w:p>
    <w:p w:rsidR="00277492" w:rsidRPr="00C77A1B" w:rsidRDefault="00277492" w:rsidP="00277492">
      <w:pPr>
        <w:jc w:val="both"/>
        <w:rPr>
          <w:rFonts w:ascii="Times New Roman" w:hAnsi="Times New Roman"/>
        </w:rPr>
      </w:pPr>
      <w:r w:rsidRPr="00C77A1B">
        <w:rPr>
          <w:rFonts w:ascii="Times New Roman" w:hAnsi="Times New Roman"/>
        </w:rPr>
        <w:t xml:space="preserve">- v </w:t>
      </w:r>
      <w:r w:rsidR="00501E13" w:rsidRPr="0026519B">
        <w:rPr>
          <w:rFonts w:ascii="Times New Roman" w:hAnsi="Times New Roman"/>
        </w:rPr>
        <w:t>60</w:t>
      </w:r>
      <w:r w:rsidRPr="0026519B">
        <w:rPr>
          <w:rFonts w:ascii="Times New Roman" w:hAnsi="Times New Roman"/>
        </w:rPr>
        <w:t xml:space="preserve">. </w:t>
      </w:r>
      <w:r w:rsidRPr="00C77A1B">
        <w:rPr>
          <w:rFonts w:ascii="Times New Roman" w:hAnsi="Times New Roman"/>
        </w:rPr>
        <w:t xml:space="preserve">dneh </w:t>
      </w:r>
      <w:r w:rsidR="00FD65A7" w:rsidRPr="003F2811">
        <w:rPr>
          <w:rFonts w:ascii="Times New Roman" w:hAnsi="Times New Roman"/>
        </w:rPr>
        <w:t>po uspešno opravljeni storitvi.</w:t>
      </w:r>
    </w:p>
    <w:p w:rsidR="00277492" w:rsidRPr="00C77A1B" w:rsidRDefault="00277492" w:rsidP="00277492">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277492" w:rsidRPr="00C77A1B" w:rsidRDefault="00277492" w:rsidP="00277492">
      <w:pPr>
        <w:autoSpaceDE w:val="0"/>
        <w:autoSpaceDN w:val="0"/>
        <w:adjustRightInd w:val="0"/>
        <w:jc w:val="both"/>
        <w:rPr>
          <w:rFonts w:ascii="Times New Roman" w:hAnsi="Times New Roman"/>
        </w:rPr>
      </w:pPr>
    </w:p>
    <w:p w:rsidR="00277492" w:rsidRPr="00C77A1B" w:rsidRDefault="00277492" w:rsidP="00277492">
      <w:pPr>
        <w:pStyle w:val="Naslov2"/>
        <w:numPr>
          <w:ilvl w:val="2"/>
          <w:numId w:val="9"/>
        </w:numPr>
        <w:spacing w:line="276" w:lineRule="auto"/>
        <w:ind w:left="709"/>
        <w:jc w:val="left"/>
        <w:rPr>
          <w:sz w:val="24"/>
        </w:rPr>
      </w:pPr>
      <w:bookmarkStart w:id="61" w:name="_Toc108429518"/>
      <w:bookmarkStart w:id="62" w:name="_Toc117857513"/>
      <w:bookmarkStart w:id="63" w:name="_Toc125372164"/>
      <w:r w:rsidRPr="00C77A1B">
        <w:rPr>
          <w:sz w:val="24"/>
        </w:rPr>
        <w:t>Tehnična in kadrovska sposobnost:</w:t>
      </w:r>
      <w:bookmarkEnd w:id="61"/>
      <w:bookmarkEnd w:id="62"/>
      <w:bookmarkEnd w:id="63"/>
      <w:r w:rsidRPr="00C77A1B">
        <w:rPr>
          <w:sz w:val="24"/>
        </w:rPr>
        <w:t xml:space="preserve"> </w:t>
      </w:r>
    </w:p>
    <w:p w:rsidR="00277492" w:rsidRPr="006356FF" w:rsidRDefault="00277492" w:rsidP="00277492">
      <w:pPr>
        <w:pStyle w:val="BodyText22"/>
        <w:ind w:left="0"/>
        <w:jc w:val="left"/>
        <w:rPr>
          <w:rFonts w:ascii="Times New Roman" w:hAnsi="Times New Roman"/>
          <w:sz w:val="24"/>
          <w:szCs w:val="24"/>
          <w:lang w:val="sl-SI"/>
        </w:rPr>
      </w:pPr>
      <w:r w:rsidRPr="00C77A1B">
        <w:rPr>
          <w:rFonts w:ascii="Times New Roman" w:hAnsi="Times New Roman"/>
          <w:sz w:val="24"/>
          <w:szCs w:val="24"/>
          <w:lang w:val="sl-SI"/>
        </w:rPr>
        <w:t xml:space="preserve">Ponudnik mora razpolagati z zadostnimi tehničnimi in kadrovskimi zmogljivostmi za pravočasno </w:t>
      </w:r>
      <w:r w:rsidRPr="006356FF">
        <w:rPr>
          <w:rFonts w:ascii="Times New Roman" w:hAnsi="Times New Roman"/>
          <w:sz w:val="24"/>
          <w:szCs w:val="24"/>
          <w:lang w:val="sl-SI"/>
        </w:rPr>
        <w:t>izpolnitev javnega naročila.</w:t>
      </w:r>
    </w:p>
    <w:p w:rsidR="00FD65A7" w:rsidRPr="006356FF" w:rsidRDefault="00FD65A7" w:rsidP="00FD65A7">
      <w:pPr>
        <w:widowControl w:val="0"/>
        <w:adjustRightInd w:val="0"/>
        <w:spacing w:line="240" w:lineRule="atLeast"/>
        <w:jc w:val="both"/>
        <w:rPr>
          <w:rFonts w:ascii="Times New Roman" w:hAnsi="Times New Roman"/>
          <w:b/>
          <w:i/>
        </w:rPr>
      </w:pPr>
      <w:r w:rsidRPr="006356FF">
        <w:rPr>
          <w:rFonts w:ascii="Times New Roman" w:hAnsi="Times New Roman"/>
        </w:rPr>
        <w:t>Ponudnik mora biti pooblaščen in usposobljen za izvedbo storitev, ki so predmet javnega naročila</w:t>
      </w:r>
      <w:r w:rsidR="00D23BA9" w:rsidRPr="006356FF">
        <w:rPr>
          <w:rFonts w:ascii="Times New Roman" w:hAnsi="Times New Roman"/>
        </w:rPr>
        <w:t>.</w:t>
      </w:r>
    </w:p>
    <w:p w:rsidR="00FD65A7" w:rsidRPr="00501E13" w:rsidRDefault="00FD65A7" w:rsidP="00FD65A7">
      <w:pPr>
        <w:autoSpaceDE w:val="0"/>
        <w:autoSpaceDN w:val="0"/>
        <w:adjustRightInd w:val="0"/>
        <w:rPr>
          <w:rFonts w:ascii="Times New Roman" w:hAnsi="Times New Roman"/>
          <w:b/>
          <w:bCs/>
          <w:color w:val="FF0000"/>
        </w:rPr>
      </w:pPr>
      <w:r w:rsidRPr="006356FF">
        <w:rPr>
          <w:rFonts w:ascii="Times New Roman" w:hAnsi="Times New Roman"/>
        </w:rPr>
        <w:t xml:space="preserve">Dokazilo: izpolnjen </w:t>
      </w:r>
      <w:r w:rsidRPr="006356FF">
        <w:rPr>
          <w:rFonts w:ascii="Times New Roman" w:hAnsi="Times New Roman"/>
          <w:b/>
          <w:bCs/>
        </w:rPr>
        <w:t>obrazec »ESPD«</w:t>
      </w:r>
      <w:r w:rsidR="00501E13">
        <w:rPr>
          <w:rFonts w:ascii="Times New Roman" w:hAnsi="Times New Roman"/>
          <w:b/>
          <w:bCs/>
        </w:rPr>
        <w:t xml:space="preserve"> </w:t>
      </w:r>
    </w:p>
    <w:p w:rsidR="00FD3CC1" w:rsidRPr="006356FF" w:rsidRDefault="00FD3CC1" w:rsidP="00FD65A7">
      <w:pPr>
        <w:autoSpaceDE w:val="0"/>
        <w:autoSpaceDN w:val="0"/>
        <w:adjustRightInd w:val="0"/>
        <w:rPr>
          <w:rFonts w:ascii="Times New Roman" w:hAnsi="Times New Roman"/>
          <w:b/>
          <w:bCs/>
        </w:rPr>
      </w:pPr>
    </w:p>
    <w:p w:rsidR="00FD65A7" w:rsidRPr="003D22A0" w:rsidRDefault="00FD65A7" w:rsidP="00C312BF">
      <w:pPr>
        <w:pStyle w:val="BodyText22"/>
        <w:numPr>
          <w:ilvl w:val="0"/>
          <w:numId w:val="10"/>
        </w:numPr>
        <w:jc w:val="left"/>
        <w:rPr>
          <w:rFonts w:ascii="Times New Roman" w:hAnsi="Times New Roman"/>
          <w:b/>
          <w:sz w:val="24"/>
          <w:szCs w:val="24"/>
          <w:lang w:val="sl-SI"/>
        </w:rPr>
      </w:pPr>
      <w:r w:rsidRPr="003D22A0">
        <w:rPr>
          <w:rFonts w:ascii="Times New Roman" w:hAnsi="Times New Roman"/>
          <w:b/>
          <w:sz w:val="24"/>
          <w:szCs w:val="24"/>
          <w:lang w:val="sl-SI"/>
        </w:rPr>
        <w:t>Reference:</w:t>
      </w:r>
    </w:p>
    <w:p w:rsidR="00FD65A7"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 xml:space="preserve">Reference: Ponudnik zagotavlja, da ima izkušnje s področja predmeta javnega naročila, ki jih dokazuje s predložitvijo vsaj dveh (2) pozitivnih referenc za izvajanje ponujenih storitev v zadnjih treh (3) letih za vsak sklop, ki ga ponuja. </w:t>
      </w:r>
    </w:p>
    <w:p w:rsidR="00501E13" w:rsidRPr="003D22A0" w:rsidRDefault="00FD65A7" w:rsidP="00FD65A7">
      <w:pPr>
        <w:widowControl w:val="0"/>
        <w:tabs>
          <w:tab w:val="center" w:pos="4320"/>
          <w:tab w:val="right" w:pos="8640"/>
        </w:tabs>
        <w:jc w:val="both"/>
        <w:rPr>
          <w:rFonts w:ascii="Times New Roman" w:hAnsi="Times New Roman"/>
        </w:rPr>
      </w:pPr>
      <w:r w:rsidRPr="003D22A0">
        <w:rPr>
          <w:rFonts w:ascii="Times New Roman" w:hAnsi="Times New Roman"/>
        </w:rPr>
        <w:t>Dokazilo: Lastna izjava ponudnika z navedbo kontaktne osebe referenčnega naročnika (telefon, e</w:t>
      </w:r>
      <w:r w:rsidR="0026519B" w:rsidRPr="003D22A0">
        <w:rPr>
          <w:rFonts w:ascii="Times New Roman" w:hAnsi="Times New Roman"/>
        </w:rPr>
        <w:t>-</w:t>
      </w:r>
      <w:r w:rsidRPr="003D22A0">
        <w:rPr>
          <w:rFonts w:ascii="Times New Roman" w:hAnsi="Times New Roman"/>
        </w:rPr>
        <w:t>pošta).</w:t>
      </w:r>
    </w:p>
    <w:p w:rsidR="00FD65A7" w:rsidRPr="003D22A0" w:rsidRDefault="00FD65A7" w:rsidP="00FD65A7">
      <w:pPr>
        <w:autoSpaceDE w:val="0"/>
        <w:autoSpaceDN w:val="0"/>
        <w:adjustRightInd w:val="0"/>
        <w:rPr>
          <w:rFonts w:ascii="Times New Roman" w:hAnsi="Times New Roman"/>
          <w:color w:val="FF0000"/>
        </w:rPr>
      </w:pPr>
    </w:p>
    <w:p w:rsidR="00FD65A7" w:rsidRPr="006356FF" w:rsidRDefault="00FD65A7" w:rsidP="00FD65A7">
      <w:pPr>
        <w:jc w:val="both"/>
        <w:rPr>
          <w:rFonts w:ascii="Times New Roman" w:hAnsi="Times New Roman"/>
        </w:rPr>
      </w:pPr>
      <w:r w:rsidRPr="003D22A0">
        <w:rPr>
          <w:rFonts w:ascii="Times New Roman" w:hAnsi="Times New Roman"/>
        </w:rPr>
        <w:t>Potrdila in druga dokazila iz te točke so lahko v kopijah, vendar morajo odražati dejansko stanje in ustrezati vsebini originala, ki ga mora ponudnik na zahtevo naročnika predložiti na vpogled.</w:t>
      </w:r>
      <w:r w:rsidRPr="006356FF">
        <w:rPr>
          <w:rFonts w:ascii="Times New Roman" w:hAnsi="Times New Roman"/>
        </w:rPr>
        <w:t xml:space="preserve"> </w:t>
      </w:r>
    </w:p>
    <w:p w:rsidR="00844A63" w:rsidRPr="00D93EA0" w:rsidRDefault="00844A63" w:rsidP="00D93EA0">
      <w:pPr>
        <w:rPr>
          <w:rFonts w:ascii="Times New Roman" w:hAnsi="Times New Roman"/>
          <w:b/>
          <w:i/>
        </w:rPr>
      </w:pPr>
      <w:bookmarkStart w:id="64" w:name="_Toc494712886"/>
    </w:p>
    <w:p w:rsidR="00934BC6" w:rsidRPr="00ED6F00" w:rsidRDefault="00A05C73" w:rsidP="00E70BB4">
      <w:pPr>
        <w:pStyle w:val="Naslov1"/>
        <w:spacing w:line="240" w:lineRule="auto"/>
        <w:rPr>
          <w:sz w:val="24"/>
          <w:szCs w:val="24"/>
        </w:rPr>
      </w:pPr>
      <w:bookmarkStart w:id="65" w:name="_Toc125372165"/>
      <w:r>
        <w:rPr>
          <w:sz w:val="24"/>
          <w:szCs w:val="24"/>
        </w:rPr>
        <w:t>10</w:t>
      </w:r>
      <w:r w:rsidR="00934BC6" w:rsidRPr="00ED6F00">
        <w:rPr>
          <w:sz w:val="24"/>
          <w:szCs w:val="24"/>
        </w:rPr>
        <w:t>. MERILO</w:t>
      </w:r>
      <w:bookmarkEnd w:id="64"/>
      <w:bookmarkEnd w:id="65"/>
    </w:p>
    <w:p w:rsidR="00A53989" w:rsidRPr="00ED6F00" w:rsidRDefault="00934BC6" w:rsidP="00934BC6">
      <w:pPr>
        <w:jc w:val="both"/>
        <w:rPr>
          <w:rFonts w:ascii="Times New Roman" w:hAnsi="Times New Roman"/>
          <w:b/>
          <w:i/>
        </w:rPr>
      </w:pPr>
      <w:r w:rsidRPr="00ED6F00">
        <w:rPr>
          <w:rFonts w:ascii="Times New Roman" w:hAnsi="Times New Roman"/>
        </w:rPr>
        <w:t>Merilo, ki bo uporabljeno</w:t>
      </w:r>
      <w:r w:rsidR="004E3A0F" w:rsidRPr="00ED6F00">
        <w:rPr>
          <w:rFonts w:ascii="Times New Roman" w:hAnsi="Times New Roman"/>
        </w:rPr>
        <w:t xml:space="preserve"> </w:t>
      </w:r>
      <w:r w:rsidRPr="00ED6F00">
        <w:rPr>
          <w:rFonts w:ascii="Times New Roman" w:hAnsi="Times New Roman"/>
        </w:rPr>
        <w:t xml:space="preserve">pri izbiri najugodnejšega ponudnika je </w:t>
      </w:r>
      <w:r w:rsidRPr="00ED6F00">
        <w:rPr>
          <w:rFonts w:ascii="Times New Roman" w:hAnsi="Times New Roman"/>
          <w:b/>
          <w:u w:val="single"/>
        </w:rPr>
        <w:t xml:space="preserve">ekonomsko najugodnejša </w:t>
      </w:r>
      <w:r w:rsidRPr="00241F69">
        <w:rPr>
          <w:rFonts w:ascii="Times New Roman" w:hAnsi="Times New Roman"/>
          <w:b/>
          <w:u w:val="single"/>
        </w:rPr>
        <w:t>ponudba</w:t>
      </w:r>
      <w:r w:rsidR="00985484" w:rsidRPr="00241F69">
        <w:rPr>
          <w:rFonts w:ascii="Times New Roman" w:hAnsi="Times New Roman"/>
          <w:b/>
          <w:u w:val="single"/>
        </w:rPr>
        <w:t xml:space="preserve"> za vsak posamezen skop ločeno</w:t>
      </w:r>
      <w:r w:rsidR="00627E85" w:rsidRPr="00241F69">
        <w:rPr>
          <w:rFonts w:ascii="Times New Roman" w:hAnsi="Times New Roman"/>
          <w:b/>
          <w:u w:val="single"/>
        </w:rPr>
        <w:t xml:space="preserve"> </w:t>
      </w:r>
      <w:r w:rsidR="00627E85">
        <w:rPr>
          <w:rFonts w:ascii="Times New Roman" w:hAnsi="Times New Roman"/>
          <w:b/>
          <w:u w:val="single"/>
        </w:rPr>
        <w:t>(</w:t>
      </w:r>
      <w:r w:rsidR="00627E85">
        <w:rPr>
          <w:rFonts w:ascii="Times New Roman" w:hAnsi="Times New Roman"/>
          <w:b/>
          <w:i/>
          <w:u w:val="single"/>
        </w:rPr>
        <w:t xml:space="preserve">skupna ponudbena cena – </w:t>
      </w:r>
      <w:proofErr w:type="spellStart"/>
      <w:r w:rsidR="00627E85">
        <w:rPr>
          <w:rFonts w:ascii="Times New Roman" w:hAnsi="Times New Roman"/>
          <w:b/>
          <w:i/>
          <w:u w:val="single"/>
        </w:rPr>
        <w:t>ponder</w:t>
      </w:r>
      <w:proofErr w:type="spellEnd"/>
      <w:r w:rsidR="00627E85">
        <w:rPr>
          <w:rFonts w:ascii="Times New Roman" w:hAnsi="Times New Roman"/>
          <w:b/>
          <w:i/>
          <w:u w:val="single"/>
        </w:rPr>
        <w:t xml:space="preserve"> 100%)</w:t>
      </w:r>
      <w:r w:rsidR="00DB3FD8">
        <w:rPr>
          <w:rFonts w:ascii="Times New Roman" w:hAnsi="Times New Roman"/>
          <w:b/>
        </w:rPr>
        <w:t>.</w:t>
      </w:r>
    </w:p>
    <w:p w:rsidR="00844A63" w:rsidRPr="00BD43BF" w:rsidRDefault="00844A63" w:rsidP="002B791C">
      <w:pPr>
        <w:suppressAutoHyphens/>
        <w:jc w:val="both"/>
        <w:rPr>
          <w:rFonts w:ascii="Times New Roman" w:hAnsi="Times New Roman"/>
          <w:sz w:val="22"/>
          <w:szCs w:val="22"/>
          <w:lang w:val="x-none" w:eastAsia="zh-CN"/>
        </w:rPr>
      </w:pPr>
    </w:p>
    <w:p w:rsidR="00905E7B" w:rsidRPr="009B53FC" w:rsidRDefault="0044153A" w:rsidP="00AE747A">
      <w:pPr>
        <w:pStyle w:val="Naslov1"/>
        <w:spacing w:line="240" w:lineRule="auto"/>
        <w:rPr>
          <w:sz w:val="24"/>
          <w:szCs w:val="24"/>
        </w:rPr>
      </w:pPr>
      <w:bookmarkStart w:id="66" w:name="_Toc125372166"/>
      <w:r>
        <w:rPr>
          <w:sz w:val="24"/>
          <w:szCs w:val="24"/>
        </w:rPr>
        <w:t>1</w:t>
      </w:r>
      <w:r w:rsidR="00A05C73">
        <w:rPr>
          <w:sz w:val="24"/>
          <w:szCs w:val="24"/>
        </w:rPr>
        <w:t>1</w:t>
      </w:r>
      <w:r w:rsidR="00E23CBF" w:rsidRPr="006D2704">
        <w:rPr>
          <w:sz w:val="24"/>
          <w:szCs w:val="24"/>
        </w:rPr>
        <w:t>. PONUDBA</w:t>
      </w:r>
      <w:r w:rsidR="006C79F9">
        <w:rPr>
          <w:sz w:val="24"/>
          <w:szCs w:val="24"/>
        </w:rPr>
        <w:t xml:space="preserve"> IN ZAHTEVANA DOKAZILA</w:t>
      </w:r>
      <w:bookmarkEnd w:id="66"/>
    </w:p>
    <w:p w:rsidR="00E23CBF" w:rsidRPr="00E54920" w:rsidRDefault="00E23CBF" w:rsidP="00E23CBF">
      <w:pPr>
        <w:autoSpaceDE w:val="0"/>
        <w:autoSpaceDN w:val="0"/>
        <w:adjustRightInd w:val="0"/>
        <w:rPr>
          <w:rFonts w:ascii="Times New Roman" w:hAnsi="Times New Roman"/>
        </w:rPr>
      </w:pPr>
      <w:r w:rsidRPr="00E54920">
        <w:rPr>
          <w:rFonts w:ascii="Times New Roman" w:hAnsi="Times New Roman"/>
        </w:rPr>
        <w:t>Ponudbeno dokumentacijo sestavljajo naslednji dokumenti</w:t>
      </w:r>
      <w:r w:rsidR="00B92B83" w:rsidRPr="00E54920">
        <w:rPr>
          <w:rFonts w:ascii="Times New Roman" w:hAnsi="Times New Roman"/>
        </w:rPr>
        <w:t xml:space="preserve">, ki jih ponudnik naloži (odda) v informacijski </w:t>
      </w:r>
      <w:r w:rsidR="00B92B83" w:rsidRPr="00E54920">
        <w:rPr>
          <w:rFonts w:ascii="Times New Roman" w:hAnsi="Times New Roman"/>
          <w:i/>
        </w:rPr>
        <w:t>sistem e-JN</w:t>
      </w:r>
      <w:r w:rsidRPr="00E54920">
        <w:rPr>
          <w:rFonts w:ascii="Times New Roman" w:hAnsi="Times New Roman"/>
        </w:rPr>
        <w:t>:</w:t>
      </w:r>
    </w:p>
    <w:p w:rsidR="006E5F0C" w:rsidRPr="00E54920" w:rsidRDefault="006E5F0C" w:rsidP="001756EC">
      <w:pPr>
        <w:pStyle w:val="Odstavekseznama"/>
        <w:numPr>
          <w:ilvl w:val="0"/>
          <w:numId w:val="7"/>
        </w:numPr>
        <w:autoSpaceDE w:val="0"/>
        <w:autoSpaceDN w:val="0"/>
        <w:adjustRightInd w:val="0"/>
        <w:rPr>
          <w:rFonts w:ascii="Times New Roman" w:hAnsi="Times New Roman"/>
          <w:b/>
        </w:rPr>
      </w:pPr>
      <w:r w:rsidRPr="00E54920">
        <w:rPr>
          <w:rFonts w:ascii="Times New Roman" w:hAnsi="Times New Roman"/>
        </w:rPr>
        <w:t>izpolnjen obrazec »Podatki o ponudniku</w:t>
      </w:r>
      <w:r w:rsidRPr="00E54920">
        <w:rPr>
          <w:rFonts w:ascii="Times New Roman" w:hAnsi="Times New Roman"/>
          <w:b/>
        </w:rPr>
        <w:t xml:space="preserve">«, </w:t>
      </w:r>
      <w:r w:rsidRPr="00E54920">
        <w:rPr>
          <w:rFonts w:ascii="Times New Roman" w:hAnsi="Times New Roman"/>
          <w:i/>
        </w:rPr>
        <w:t>OBR-1</w:t>
      </w:r>
    </w:p>
    <w:p w:rsidR="006E5F0C" w:rsidRPr="00E54920" w:rsidRDefault="006E5F0C"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»Krovna izjava ponudnika«, </w:t>
      </w:r>
      <w:r w:rsidRPr="00E54920">
        <w:rPr>
          <w:rFonts w:ascii="Times New Roman" w:hAnsi="Times New Roman"/>
          <w:i/>
        </w:rPr>
        <w:t>OBR-2</w:t>
      </w:r>
    </w:p>
    <w:p w:rsidR="00404D61" w:rsidRPr="00E54920" w:rsidRDefault="006E5F0C" w:rsidP="00762D5D">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izpolnjen obrazec  »Predračun«</w:t>
      </w:r>
      <w:r w:rsidRPr="00E54920">
        <w:rPr>
          <w:rFonts w:ascii="Times New Roman" w:hAnsi="Times New Roman"/>
          <w:bCs/>
        </w:rPr>
        <w:t>,</w:t>
      </w:r>
      <w:r w:rsidRPr="00E54920">
        <w:rPr>
          <w:rFonts w:ascii="Times New Roman" w:hAnsi="Times New Roman"/>
          <w:b/>
          <w:bCs/>
        </w:rPr>
        <w:t xml:space="preserve"> </w:t>
      </w:r>
      <w:r w:rsidRPr="00E54920">
        <w:rPr>
          <w:rFonts w:ascii="Times New Roman" w:hAnsi="Times New Roman"/>
          <w:bCs/>
          <w:i/>
        </w:rPr>
        <w:t>OBR-</w:t>
      </w:r>
      <w:r w:rsidRPr="00E54920">
        <w:rPr>
          <w:rFonts w:ascii="Times New Roman" w:hAnsi="Times New Roman"/>
          <w:i/>
        </w:rPr>
        <w:t>3</w:t>
      </w:r>
      <w:r w:rsidR="005551CF">
        <w:rPr>
          <w:rFonts w:ascii="Times New Roman" w:hAnsi="Times New Roman"/>
          <w:i/>
        </w:rPr>
        <w:t xml:space="preserve"> in/ali OBR-3a</w:t>
      </w:r>
      <w:r w:rsidRPr="00E54920">
        <w:rPr>
          <w:rFonts w:ascii="Times New Roman" w:hAnsi="Times New Roman"/>
          <w:i/>
        </w:rPr>
        <w:t xml:space="preserve"> (v razdelek »Predračun«)</w:t>
      </w:r>
    </w:p>
    <w:p w:rsidR="00FC1ED0" w:rsidRPr="00E54920" w:rsidRDefault="00FC1ED0"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 xml:space="preserve">obrazec </w:t>
      </w:r>
      <w:r w:rsidR="000D598A" w:rsidRPr="00E54920">
        <w:rPr>
          <w:rFonts w:ascii="Times New Roman" w:hAnsi="Times New Roman"/>
        </w:rPr>
        <w:t>»</w:t>
      </w:r>
      <w:r w:rsidR="00310563">
        <w:rPr>
          <w:rFonts w:ascii="Times New Roman" w:hAnsi="Times New Roman"/>
        </w:rPr>
        <w:t>ESPD«</w:t>
      </w:r>
    </w:p>
    <w:p w:rsidR="00B70D94"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o</w:t>
      </w:r>
      <w:r w:rsidR="00B70D94" w:rsidRPr="00E54920">
        <w:rPr>
          <w:rFonts w:ascii="Times New Roman" w:hAnsi="Times New Roman"/>
        </w:rPr>
        <w:t xml:space="preserve">brazec »Izjava ponudnika o posredovanju podatkov«, </w:t>
      </w:r>
      <w:r w:rsidR="00B70D94" w:rsidRPr="00E54920">
        <w:rPr>
          <w:rFonts w:ascii="Times New Roman" w:hAnsi="Times New Roman"/>
          <w:i/>
        </w:rPr>
        <w:t>OBR-4</w:t>
      </w:r>
    </w:p>
    <w:p w:rsidR="00E23CBF" w:rsidRPr="00E54920" w:rsidRDefault="00123F82" w:rsidP="001756EC">
      <w:pPr>
        <w:pStyle w:val="Odstavekseznama"/>
        <w:numPr>
          <w:ilvl w:val="0"/>
          <w:numId w:val="7"/>
        </w:numPr>
        <w:autoSpaceDE w:val="0"/>
        <w:autoSpaceDN w:val="0"/>
        <w:adjustRightInd w:val="0"/>
        <w:rPr>
          <w:rFonts w:ascii="Times New Roman" w:hAnsi="Times New Roman"/>
        </w:rPr>
      </w:pPr>
      <w:r w:rsidRPr="00E54920">
        <w:rPr>
          <w:rFonts w:ascii="Times New Roman" w:hAnsi="Times New Roman"/>
        </w:rPr>
        <w:t>i</w:t>
      </w:r>
      <w:r w:rsidR="00492982" w:rsidRPr="00E54920">
        <w:rPr>
          <w:rFonts w:ascii="Times New Roman" w:hAnsi="Times New Roman"/>
        </w:rPr>
        <w:t>zpolnjen obrazec</w:t>
      </w:r>
      <w:r w:rsidR="00E23CBF" w:rsidRPr="00E54920">
        <w:rPr>
          <w:rFonts w:ascii="Times New Roman" w:hAnsi="Times New Roman"/>
        </w:rPr>
        <w:t xml:space="preserve"> »</w:t>
      </w:r>
      <w:r w:rsidR="00E23CBF" w:rsidRPr="00E54920">
        <w:rPr>
          <w:rFonts w:ascii="Times New Roman" w:hAnsi="Times New Roman"/>
          <w:bCs/>
        </w:rPr>
        <w:t xml:space="preserve">Pooblastilo za pridobitev potrdila iz </w:t>
      </w:r>
      <w:r w:rsidR="00492982" w:rsidRPr="00E54920">
        <w:rPr>
          <w:rFonts w:ascii="Times New Roman" w:hAnsi="Times New Roman"/>
          <w:bCs/>
        </w:rPr>
        <w:t>uradnih evidenc</w:t>
      </w:r>
      <w:r w:rsidR="00E30789" w:rsidRPr="00E54920">
        <w:rPr>
          <w:rFonts w:ascii="Times New Roman" w:hAnsi="Times New Roman"/>
        </w:rPr>
        <w:t>«,</w:t>
      </w:r>
      <w:r w:rsidR="00166AC3" w:rsidRPr="00E54920">
        <w:rPr>
          <w:rFonts w:ascii="Times New Roman" w:hAnsi="Times New Roman"/>
        </w:rPr>
        <w:t xml:space="preserve"> </w:t>
      </w:r>
      <w:r w:rsidR="00166AC3" w:rsidRPr="00E54920">
        <w:rPr>
          <w:rFonts w:ascii="Times New Roman" w:hAnsi="Times New Roman"/>
          <w:i/>
        </w:rPr>
        <w:t>OBR-5</w:t>
      </w:r>
    </w:p>
    <w:p w:rsidR="000D598A" w:rsidRPr="009905C5" w:rsidRDefault="000D598A" w:rsidP="000D598A">
      <w:pPr>
        <w:pStyle w:val="Odstavekseznama"/>
        <w:numPr>
          <w:ilvl w:val="0"/>
          <w:numId w:val="7"/>
        </w:numPr>
        <w:autoSpaceDE w:val="0"/>
        <w:autoSpaceDN w:val="0"/>
        <w:adjustRightInd w:val="0"/>
        <w:jc w:val="both"/>
        <w:rPr>
          <w:rFonts w:ascii="Times New Roman" w:hAnsi="Times New Roman"/>
        </w:rPr>
      </w:pPr>
      <w:r w:rsidRPr="00E54920">
        <w:rPr>
          <w:rFonts w:ascii="Times New Roman" w:hAnsi="Times New Roman"/>
        </w:rPr>
        <w:t xml:space="preserve">obrazec vzorec »Pogodba«, </w:t>
      </w:r>
      <w:r w:rsidRPr="00E54920">
        <w:rPr>
          <w:rFonts w:ascii="Times New Roman" w:hAnsi="Times New Roman"/>
          <w:i/>
        </w:rPr>
        <w:t>OBR-6</w:t>
      </w:r>
    </w:p>
    <w:p w:rsidR="009905C5" w:rsidRPr="00E54920" w:rsidRDefault="009905C5" w:rsidP="000D598A">
      <w:pPr>
        <w:pStyle w:val="Odstavekseznama"/>
        <w:numPr>
          <w:ilvl w:val="0"/>
          <w:numId w:val="7"/>
        </w:numPr>
        <w:autoSpaceDE w:val="0"/>
        <w:autoSpaceDN w:val="0"/>
        <w:adjustRightInd w:val="0"/>
        <w:jc w:val="both"/>
        <w:rPr>
          <w:rFonts w:ascii="Times New Roman" w:hAnsi="Times New Roman"/>
        </w:rPr>
      </w:pPr>
      <w:r>
        <w:rPr>
          <w:rFonts w:ascii="Times New Roman" w:hAnsi="Times New Roman"/>
        </w:rPr>
        <w:t xml:space="preserve">obrazec vzorec »Pogodba«, </w:t>
      </w:r>
      <w:r w:rsidRPr="009905C5">
        <w:rPr>
          <w:rFonts w:ascii="Times New Roman" w:hAnsi="Times New Roman"/>
          <w:i/>
        </w:rPr>
        <w:t>OBR-6a</w:t>
      </w:r>
    </w:p>
    <w:p w:rsidR="000D598A" w:rsidRPr="00E54920" w:rsidRDefault="000D598A" w:rsidP="000D598A">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»Izjava za izdajo zavarovanja za dobro izvedbo pogodbenih obveznosti«, </w:t>
      </w:r>
      <w:r w:rsidRPr="00E54920">
        <w:rPr>
          <w:rFonts w:ascii="Times New Roman" w:hAnsi="Times New Roman"/>
          <w:i/>
        </w:rPr>
        <w:t>OBR-7</w:t>
      </w:r>
    </w:p>
    <w:p w:rsidR="001529C2" w:rsidRPr="00E54920" w:rsidRDefault="00566B4C" w:rsidP="001756EC">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»Vzorec </w:t>
      </w:r>
      <w:r w:rsidR="00B65ECF" w:rsidRPr="00E54920">
        <w:rPr>
          <w:rFonts w:ascii="Times New Roman" w:hAnsi="Times New Roman"/>
        </w:rPr>
        <w:t>menične izjave</w:t>
      </w:r>
      <w:r w:rsidRPr="00E54920">
        <w:rPr>
          <w:rFonts w:ascii="Times New Roman" w:hAnsi="Times New Roman"/>
        </w:rPr>
        <w:t xml:space="preserve">«, </w:t>
      </w:r>
      <w:r w:rsidRPr="00E54920">
        <w:rPr>
          <w:rFonts w:ascii="Times New Roman" w:hAnsi="Times New Roman"/>
          <w:i/>
        </w:rPr>
        <w:t>OBR-8</w:t>
      </w:r>
      <w:r w:rsidR="00B65ECF" w:rsidRPr="00E54920">
        <w:rPr>
          <w:rFonts w:ascii="Times New Roman" w:hAnsi="Times New Roman"/>
          <w:i/>
        </w:rPr>
        <w:t xml:space="preserve"> </w:t>
      </w:r>
      <w:r w:rsidR="00B65ECF" w:rsidRPr="00E54920">
        <w:rPr>
          <w:rFonts w:ascii="Times New Roman" w:hAnsi="Times New Roman"/>
        </w:rPr>
        <w:t xml:space="preserve">in </w:t>
      </w:r>
    </w:p>
    <w:p w:rsidR="005322E6" w:rsidRPr="00E54920" w:rsidRDefault="001529C2" w:rsidP="001529C2">
      <w:pPr>
        <w:pStyle w:val="Odstavekseznama"/>
        <w:widowControl w:val="0"/>
        <w:numPr>
          <w:ilvl w:val="0"/>
          <w:numId w:val="7"/>
        </w:numPr>
        <w:tabs>
          <w:tab w:val="left" w:pos="3960"/>
        </w:tabs>
        <w:jc w:val="both"/>
        <w:rPr>
          <w:rFonts w:ascii="Times New Roman" w:hAnsi="Times New Roman"/>
          <w:b/>
        </w:rPr>
      </w:pPr>
      <w:r w:rsidRPr="00E54920">
        <w:rPr>
          <w:rFonts w:ascii="Times New Roman" w:hAnsi="Times New Roman"/>
        </w:rPr>
        <w:t xml:space="preserve">obrazec </w:t>
      </w:r>
      <w:r w:rsidR="00B65ECF" w:rsidRPr="00E54920">
        <w:rPr>
          <w:rFonts w:ascii="Times New Roman" w:hAnsi="Times New Roman"/>
        </w:rPr>
        <w:t>»Nalog za plačilo«,</w:t>
      </w:r>
      <w:r w:rsidR="00B65ECF" w:rsidRPr="00E54920">
        <w:rPr>
          <w:rFonts w:ascii="Times New Roman" w:hAnsi="Times New Roman"/>
          <w:i/>
        </w:rPr>
        <w:t xml:space="preserve"> OBR-9</w:t>
      </w:r>
    </w:p>
    <w:p w:rsidR="00B409AB" w:rsidRDefault="00401E04" w:rsidP="00B409AB">
      <w:pPr>
        <w:pStyle w:val="Odstavekseznama"/>
        <w:numPr>
          <w:ilvl w:val="0"/>
          <w:numId w:val="7"/>
        </w:numPr>
        <w:rPr>
          <w:rFonts w:ascii="Times New Roman" w:hAnsi="Times New Roman"/>
        </w:rPr>
      </w:pPr>
      <w:r w:rsidRPr="00E54920">
        <w:rPr>
          <w:rFonts w:ascii="Times New Roman" w:hAnsi="Times New Roman"/>
        </w:rPr>
        <w:t>OBR-1</w:t>
      </w:r>
      <w:r w:rsidR="00B866A9">
        <w:rPr>
          <w:rFonts w:ascii="Times New Roman" w:hAnsi="Times New Roman"/>
        </w:rPr>
        <w:t>0</w:t>
      </w:r>
      <w:r w:rsidR="00B409AB" w:rsidRPr="00E54920">
        <w:rPr>
          <w:rFonts w:ascii="Times New Roman" w:hAnsi="Times New Roman"/>
        </w:rPr>
        <w:t xml:space="preserve"> Obrazec »Izjava ponudnika - v skladu z določbo 5. odstavka 35. člena </w:t>
      </w:r>
      <w:proofErr w:type="spellStart"/>
      <w:r w:rsidR="00B409AB" w:rsidRPr="00E54920">
        <w:rPr>
          <w:rFonts w:ascii="Times New Roman" w:hAnsi="Times New Roman"/>
        </w:rPr>
        <w:t>ZintPK</w:t>
      </w:r>
      <w:proofErr w:type="spellEnd"/>
      <w:r w:rsidR="00B409AB" w:rsidRPr="00E54920">
        <w:rPr>
          <w:rFonts w:ascii="Times New Roman" w:hAnsi="Times New Roman"/>
        </w:rPr>
        <w:t>«</w:t>
      </w:r>
    </w:p>
    <w:p w:rsidR="00DF10CC" w:rsidRPr="00E54920" w:rsidRDefault="00DF10CC" w:rsidP="00B409AB">
      <w:pPr>
        <w:pStyle w:val="Odstavekseznama"/>
        <w:numPr>
          <w:ilvl w:val="0"/>
          <w:numId w:val="7"/>
        </w:numPr>
        <w:rPr>
          <w:rFonts w:ascii="Times New Roman" w:hAnsi="Times New Roman"/>
        </w:rPr>
      </w:pPr>
      <w:r>
        <w:rPr>
          <w:rFonts w:ascii="Times New Roman" w:hAnsi="Times New Roman"/>
        </w:rPr>
        <w:t>OBR-11 Sporazum o obdelavi osebnih podatkov</w:t>
      </w:r>
    </w:p>
    <w:p w:rsidR="00C67806" w:rsidRPr="00E54920" w:rsidRDefault="001529C2" w:rsidP="00E54920">
      <w:pPr>
        <w:pStyle w:val="Odstavekseznama"/>
        <w:numPr>
          <w:ilvl w:val="0"/>
          <w:numId w:val="7"/>
        </w:numPr>
        <w:autoSpaceDE w:val="0"/>
        <w:autoSpaceDN w:val="0"/>
        <w:adjustRightInd w:val="0"/>
        <w:jc w:val="both"/>
        <w:rPr>
          <w:rFonts w:ascii="Times New Roman" w:hAnsi="Times New Roman"/>
          <w:color w:val="FF0000"/>
        </w:rPr>
      </w:pPr>
      <w:r w:rsidRPr="00E54920">
        <w:rPr>
          <w:rFonts w:ascii="Times New Roman" w:hAnsi="Times New Roman"/>
        </w:rPr>
        <w:t>ostala dokumentacija</w:t>
      </w:r>
      <w:r w:rsidR="00CC5DFA" w:rsidRPr="00E54920">
        <w:rPr>
          <w:rFonts w:ascii="Times New Roman" w:hAnsi="Times New Roman"/>
        </w:rPr>
        <w:t xml:space="preserve"> </w:t>
      </w:r>
      <w:r w:rsidRPr="00E54920">
        <w:rPr>
          <w:rFonts w:ascii="Times New Roman" w:hAnsi="Times New Roman"/>
        </w:rPr>
        <w:t xml:space="preserve">zahtevana </w:t>
      </w:r>
      <w:r w:rsidR="00CC5DFA" w:rsidRPr="00E54920">
        <w:rPr>
          <w:rFonts w:ascii="Times New Roman" w:hAnsi="Times New Roman"/>
        </w:rPr>
        <w:t>v razpisni dokumentaciji</w:t>
      </w:r>
      <w:r w:rsidRPr="00E54920">
        <w:rPr>
          <w:rFonts w:ascii="Times New Roman" w:hAnsi="Times New Roman"/>
        </w:rPr>
        <w:t>.</w:t>
      </w:r>
    </w:p>
    <w:p w:rsidR="001529C2" w:rsidRPr="00E54920" w:rsidRDefault="001529C2" w:rsidP="001529C2">
      <w:pPr>
        <w:autoSpaceDE w:val="0"/>
        <w:autoSpaceDN w:val="0"/>
        <w:adjustRightInd w:val="0"/>
        <w:ind w:left="360"/>
        <w:jc w:val="both"/>
        <w:rPr>
          <w:rFonts w:ascii="Times New Roman" w:hAnsi="Times New Roman"/>
          <w:color w:val="FF0000"/>
        </w:rPr>
      </w:pPr>
    </w:p>
    <w:p w:rsidR="000055B2" w:rsidRPr="00E54920" w:rsidRDefault="000055B2" w:rsidP="002B791C">
      <w:pPr>
        <w:autoSpaceDE w:val="0"/>
        <w:autoSpaceDN w:val="0"/>
        <w:adjustRightInd w:val="0"/>
        <w:jc w:val="both"/>
        <w:rPr>
          <w:rFonts w:ascii="Times New Roman" w:hAnsi="Times New Roman"/>
        </w:rPr>
      </w:pPr>
      <w:r w:rsidRPr="00E54920">
        <w:rPr>
          <w:rFonts w:ascii="Times New Roman" w:hAnsi="Times New Roman"/>
        </w:rPr>
        <w:t>Ponudnik naj pri pripravi ponudbe upošteva navedeni vrstni red.</w:t>
      </w:r>
      <w:r w:rsidR="00013A91" w:rsidRPr="00E54920">
        <w:rPr>
          <w:rFonts w:ascii="Times New Roman" w:hAnsi="Times New Roman"/>
        </w:rPr>
        <w:t xml:space="preserve"> Vse obrazce je potrebno izpolniti.</w:t>
      </w:r>
    </w:p>
    <w:p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lastRenderedPageBreak/>
        <w:t>Celotna dokumentacija za ponudbo mora biti natipkana ali napisana s čitljivo pisavo.</w:t>
      </w:r>
      <w:r w:rsidR="00590587">
        <w:rPr>
          <w:rFonts w:ascii="Times New Roman" w:hAnsi="Times New Roman"/>
        </w:rPr>
        <w:t xml:space="preserve"> </w:t>
      </w:r>
      <w:r w:rsidRPr="00E54920">
        <w:rPr>
          <w:rFonts w:ascii="Times New Roman" w:hAnsi="Times New Roman"/>
        </w:rPr>
        <w:t>Vsebine obrazcev, izjav, listin in dokumentov ni dovoljeno spreminjati.</w:t>
      </w:r>
    </w:p>
    <w:p w:rsidR="00027A83" w:rsidRPr="00E54920" w:rsidRDefault="00027A83" w:rsidP="002B791C">
      <w:pPr>
        <w:autoSpaceDE w:val="0"/>
        <w:autoSpaceDN w:val="0"/>
        <w:adjustRightInd w:val="0"/>
        <w:jc w:val="both"/>
        <w:rPr>
          <w:rFonts w:ascii="Times New Roman" w:hAnsi="Times New Roman"/>
        </w:rPr>
      </w:pPr>
      <w:r w:rsidRPr="00E54920">
        <w:rPr>
          <w:rFonts w:ascii="Times New Roman" w:hAnsi="Times New Roman"/>
        </w:rPr>
        <w:t>Ponudnik mora pri pripravi ponudbe in izpolnjevanju obrazcev upoštevati navodila, ki so navedena na posameznem obrazcu.</w:t>
      </w:r>
    </w:p>
    <w:p w:rsidR="004C66D9" w:rsidRPr="00E54920" w:rsidRDefault="004C66D9" w:rsidP="004C66D9">
      <w:pPr>
        <w:autoSpaceDE w:val="0"/>
        <w:autoSpaceDN w:val="0"/>
        <w:adjustRightInd w:val="0"/>
        <w:rPr>
          <w:rFonts w:ascii="CIDFont+F3" w:eastAsia="CIDFont+F2" w:hAnsi="CIDFont+F3" w:cs="CIDFont+F3"/>
        </w:rPr>
      </w:pPr>
    </w:p>
    <w:p w:rsidR="00EA145F" w:rsidRPr="00E54920" w:rsidRDefault="00AE489C" w:rsidP="009B53FC">
      <w:pPr>
        <w:autoSpaceDE w:val="0"/>
        <w:autoSpaceDN w:val="0"/>
        <w:adjustRightInd w:val="0"/>
        <w:jc w:val="both"/>
        <w:rPr>
          <w:rFonts w:ascii="Times New Roman" w:hAnsi="Times New Roman"/>
        </w:rPr>
      </w:pPr>
      <w:r w:rsidRPr="00E54920">
        <w:rPr>
          <w:rFonts w:ascii="Times New Roman" w:hAnsi="Times New Roman"/>
          <w:b/>
        </w:rPr>
        <w:t>Opomba:</w:t>
      </w:r>
      <w:r w:rsidRPr="00E54920">
        <w:rPr>
          <w:rFonts w:ascii="Times New Roman" w:hAnsi="Times New Roman"/>
        </w:rPr>
        <w:t xml:space="preserve"> Dokumentov/obrazcev ni potrebno parafirati ali podpisovati. Izpolnjene dokumente ponudnik v *</w:t>
      </w:r>
      <w:proofErr w:type="spellStart"/>
      <w:r w:rsidRPr="00E54920">
        <w:rPr>
          <w:rFonts w:ascii="Times New Roman" w:hAnsi="Times New Roman"/>
        </w:rPr>
        <w:t>pdf</w:t>
      </w:r>
      <w:proofErr w:type="spellEnd"/>
      <w:r w:rsidRPr="00E54920">
        <w:rPr>
          <w:rFonts w:ascii="Times New Roman" w:hAnsi="Times New Roman"/>
        </w:rPr>
        <w:t xml:space="preserve"> obliki naloži v informacijskem </w:t>
      </w:r>
      <w:r w:rsidRPr="00E54920">
        <w:rPr>
          <w:rFonts w:ascii="Times New Roman" w:hAnsi="Times New Roman"/>
          <w:i/>
        </w:rPr>
        <w:t xml:space="preserve">sistemu e-JN, </w:t>
      </w:r>
      <w:r w:rsidRPr="00E54920">
        <w:rPr>
          <w:rFonts w:ascii="Times New Roman" w:hAnsi="Times New Roman"/>
        </w:rPr>
        <w:t>kjer so opremljeni z elektronskim podpisom.</w:t>
      </w:r>
    </w:p>
    <w:p w:rsidR="00A53440" w:rsidRPr="00E54920" w:rsidRDefault="00E54920" w:rsidP="009B53FC">
      <w:pPr>
        <w:autoSpaceDE w:val="0"/>
        <w:autoSpaceDN w:val="0"/>
        <w:adjustRightInd w:val="0"/>
        <w:jc w:val="both"/>
        <w:rPr>
          <w:rFonts w:ascii="Times New Roman" w:hAnsi="Times New Roman"/>
          <w:b/>
          <w:u w:val="single"/>
        </w:rPr>
      </w:pPr>
      <w:r w:rsidRPr="00E54920">
        <w:rPr>
          <w:rFonts w:ascii="Times New Roman" w:hAnsi="Times New Roman"/>
          <w:b/>
          <w:u w:val="single"/>
        </w:rPr>
        <w:t>Izjema je pooblastilo za pridobitev potrdila iz uradnih evidenc (OBR-5)</w:t>
      </w:r>
      <w:r w:rsidR="00985484">
        <w:rPr>
          <w:rFonts w:ascii="Times New Roman" w:hAnsi="Times New Roman"/>
          <w:b/>
          <w:u w:val="single"/>
        </w:rPr>
        <w:t xml:space="preserve"> in ESPD obrazec</w:t>
      </w:r>
      <w:r w:rsidRPr="00E54920">
        <w:rPr>
          <w:rFonts w:ascii="Times New Roman" w:hAnsi="Times New Roman"/>
          <w:b/>
          <w:u w:val="single"/>
        </w:rPr>
        <w:t>, ki mora biti osebno podpisano.</w:t>
      </w:r>
    </w:p>
    <w:p w:rsidR="00E54920" w:rsidRPr="00DE70B1" w:rsidRDefault="00E54920" w:rsidP="009B53FC">
      <w:pPr>
        <w:autoSpaceDE w:val="0"/>
        <w:autoSpaceDN w:val="0"/>
        <w:adjustRightInd w:val="0"/>
        <w:jc w:val="both"/>
        <w:rPr>
          <w:rFonts w:ascii="Times New Roman" w:hAnsi="Times New Roman"/>
          <w:color w:val="C00000"/>
          <w:sz w:val="22"/>
          <w:szCs w:val="22"/>
        </w:rPr>
      </w:pPr>
    </w:p>
    <w:p w:rsidR="00E74DDE" w:rsidRPr="00E720C8" w:rsidRDefault="00EF226A" w:rsidP="00F15C7F">
      <w:pPr>
        <w:pStyle w:val="Naslov1"/>
        <w:rPr>
          <w:sz w:val="24"/>
          <w:szCs w:val="24"/>
        </w:rPr>
      </w:pPr>
      <w:bookmarkStart w:id="67" w:name="_Toc125372167"/>
      <w:r w:rsidRPr="00E720C8">
        <w:rPr>
          <w:sz w:val="24"/>
          <w:szCs w:val="24"/>
        </w:rPr>
        <w:t>1</w:t>
      </w:r>
      <w:r w:rsidR="00A05C73">
        <w:rPr>
          <w:sz w:val="24"/>
          <w:szCs w:val="24"/>
        </w:rPr>
        <w:t>2</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bookmarkEnd w:id="67"/>
      <w:r w:rsidR="00E707B8" w:rsidRPr="00E720C8">
        <w:rPr>
          <w:sz w:val="24"/>
          <w:szCs w:val="24"/>
        </w:rPr>
        <w:t xml:space="preserve"> </w:t>
      </w:r>
    </w:p>
    <w:p w:rsidR="00E366DA" w:rsidRPr="000F4074" w:rsidRDefault="00E366DA" w:rsidP="000F4074">
      <w:pPr>
        <w:autoSpaceDE w:val="0"/>
        <w:autoSpaceDN w:val="0"/>
        <w:adjustRightInd w:val="0"/>
        <w:jc w:val="both"/>
        <w:rPr>
          <w:rFonts w:ascii="Times New Roman" w:hAnsi="Times New Roman"/>
        </w:rPr>
      </w:pPr>
      <w:r w:rsidRPr="000F4074">
        <w:rPr>
          <w:rFonts w:ascii="Times New Roman" w:hAnsi="Times New Roman"/>
        </w:rPr>
        <w:t xml:space="preserve">Za zavarovanje obveznosti ponudnika je zahtevana predložitev </w:t>
      </w:r>
      <w:r w:rsidR="00507B86">
        <w:rPr>
          <w:rFonts w:ascii="Times New Roman" w:hAnsi="Times New Roman"/>
        </w:rPr>
        <w:t xml:space="preserve">bianko </w:t>
      </w:r>
      <w:r w:rsidR="00006080">
        <w:rPr>
          <w:rFonts w:ascii="Times New Roman" w:hAnsi="Times New Roman"/>
        </w:rPr>
        <w:t>menice »brez protesta«</w:t>
      </w:r>
      <w:r w:rsidRPr="000F4074">
        <w:rPr>
          <w:rFonts w:ascii="Times New Roman" w:hAnsi="Times New Roman"/>
        </w:rPr>
        <w:t xml:space="preserve"> kot instrumenta</w:t>
      </w:r>
      <w:r w:rsidR="00CA502D" w:rsidRPr="000F4074">
        <w:rPr>
          <w:rFonts w:ascii="Times New Roman" w:hAnsi="Times New Roman"/>
        </w:rPr>
        <w:t xml:space="preserve"> </w:t>
      </w:r>
      <w:r w:rsidRPr="000F4074">
        <w:rPr>
          <w:rFonts w:ascii="Times New Roman" w:hAnsi="Times New Roman"/>
        </w:rPr>
        <w:t>finančnega zavarovanja.</w:t>
      </w:r>
      <w:r w:rsidR="00CA502D" w:rsidRPr="000F4074">
        <w:rPr>
          <w:rFonts w:ascii="Times New Roman" w:hAnsi="Times New Roman"/>
        </w:rPr>
        <w:t xml:space="preserve"> </w:t>
      </w:r>
      <w:r w:rsidRPr="000F4074">
        <w:rPr>
          <w:rFonts w:ascii="Times New Roman" w:hAnsi="Times New Roman"/>
        </w:rPr>
        <w:t>Zavarovanja morajo biti brezpogojna in plačljiva na prvi poziv.</w:t>
      </w:r>
    </w:p>
    <w:p w:rsidR="000F4074" w:rsidRDefault="000F4074" w:rsidP="000F4074">
      <w:pPr>
        <w:autoSpaceDE w:val="0"/>
        <w:autoSpaceDN w:val="0"/>
        <w:adjustRightInd w:val="0"/>
        <w:jc w:val="both"/>
        <w:rPr>
          <w:rFonts w:ascii="Times New Roman" w:hAnsi="Times New Roman"/>
        </w:rPr>
      </w:pPr>
      <w:r w:rsidRPr="00AF5248">
        <w:rPr>
          <w:rFonts w:ascii="Times New Roman" w:hAnsi="Times New Roman"/>
        </w:rPr>
        <w:t xml:space="preserve">Ponudnik lahko predloži tudi drugo vrsto finančnega zavarovanja (npr. </w:t>
      </w:r>
      <w:r w:rsidR="00006080" w:rsidRPr="00AF5248">
        <w:rPr>
          <w:rFonts w:ascii="Times New Roman" w:hAnsi="Times New Roman"/>
        </w:rPr>
        <w:t xml:space="preserve">bančno garancijo, </w:t>
      </w:r>
      <w:r w:rsidRPr="00AF5248">
        <w:rPr>
          <w:rFonts w:ascii="Times New Roman" w:hAnsi="Times New Roman"/>
        </w:rPr>
        <w:t>zavarovanje pri zavarovalnicah…).</w:t>
      </w:r>
    </w:p>
    <w:p w:rsidR="00BF556E" w:rsidRPr="00006080" w:rsidRDefault="00BF556E" w:rsidP="00BF556E">
      <w:pPr>
        <w:widowControl w:val="0"/>
        <w:jc w:val="both"/>
        <w:rPr>
          <w:rFonts w:ascii="Times New Roman" w:hAnsi="Times New Roman"/>
          <w:bCs/>
        </w:rPr>
      </w:pPr>
      <w:r w:rsidRPr="00006080">
        <w:rPr>
          <w:rFonts w:ascii="Times New Roman" w:hAnsi="Times New Roman"/>
          <w:bCs/>
        </w:rPr>
        <w:t xml:space="preserve">Naročnik ne zahteva zavarovanja za resnost ponudbe. </w:t>
      </w:r>
    </w:p>
    <w:p w:rsidR="00BF556E" w:rsidRDefault="00BF556E" w:rsidP="000F4074">
      <w:pPr>
        <w:autoSpaceDE w:val="0"/>
        <w:autoSpaceDN w:val="0"/>
        <w:adjustRightInd w:val="0"/>
        <w:jc w:val="both"/>
        <w:rPr>
          <w:rFonts w:ascii="Times New Roman" w:hAnsi="Times New Roman"/>
        </w:rPr>
      </w:pPr>
    </w:p>
    <w:p w:rsidR="00DA380D" w:rsidRPr="00AF5248" w:rsidRDefault="00DA380D" w:rsidP="00DA380D">
      <w:pPr>
        <w:widowControl w:val="0"/>
        <w:jc w:val="both"/>
        <w:rPr>
          <w:rFonts w:ascii="Times New Roman" w:hAnsi="Times New Roman"/>
        </w:rPr>
      </w:pPr>
      <w:r w:rsidRPr="00AF5248">
        <w:rPr>
          <w:rFonts w:ascii="Times New Roman" w:hAnsi="Times New Roman" w:cs="Arial"/>
          <w:b/>
          <w:szCs w:val="20"/>
          <w:lang w:eastAsia="x-none"/>
        </w:rPr>
        <w:t xml:space="preserve">Ponudnik priloži </w:t>
      </w:r>
      <w:r w:rsidRPr="00AF5248">
        <w:rPr>
          <w:rFonts w:ascii="Times New Roman" w:hAnsi="Times New Roman" w:cs="Arial"/>
          <w:b/>
          <w:szCs w:val="20"/>
          <w:lang w:val="x-none" w:eastAsia="x-none"/>
        </w:rPr>
        <w:t>izjavo</w:t>
      </w:r>
      <w:r w:rsidRPr="00AF5248">
        <w:rPr>
          <w:rFonts w:ascii="Times New Roman" w:hAnsi="Times New Roman"/>
          <w:b/>
          <w:bCs/>
          <w:lang w:val="x-none"/>
        </w:rPr>
        <w:t xml:space="preserve"> </w:t>
      </w:r>
      <w:r w:rsidRPr="00AF5248">
        <w:rPr>
          <w:rFonts w:ascii="Times New Roman" w:hAnsi="Times New Roman"/>
        </w:rPr>
        <w:t>(</w:t>
      </w:r>
      <w:r w:rsidRPr="00AF5248">
        <w:rPr>
          <w:rFonts w:ascii="Times New Roman" w:hAnsi="Times New Roman"/>
          <w:i/>
        </w:rPr>
        <w:t>OBR-7</w:t>
      </w:r>
      <w:r w:rsidRPr="00AF5248">
        <w:rPr>
          <w:rFonts w:ascii="Times New Roman" w:hAnsi="Times New Roman"/>
        </w:rPr>
        <w:t>), da bo, v kolikor bo izbran</w:t>
      </w:r>
      <w:r w:rsidR="00504AE9" w:rsidRPr="00AF5248">
        <w:rPr>
          <w:rFonts w:ascii="Times New Roman" w:hAnsi="Times New Roman"/>
        </w:rPr>
        <w:t xml:space="preserve"> </w:t>
      </w:r>
      <w:r w:rsidR="00783578" w:rsidRPr="00AF5248">
        <w:rPr>
          <w:rFonts w:ascii="Times New Roman" w:hAnsi="Times New Roman"/>
        </w:rPr>
        <w:t xml:space="preserve">izvedbo za storitev po razpisanih </w:t>
      </w:r>
      <w:r w:rsidR="00504AE9" w:rsidRPr="00AF5248">
        <w:rPr>
          <w:rFonts w:ascii="Times New Roman" w:hAnsi="Times New Roman"/>
        </w:rPr>
        <w:t>sklop</w:t>
      </w:r>
      <w:r w:rsidR="00783578" w:rsidRPr="00AF5248">
        <w:rPr>
          <w:rFonts w:ascii="Times New Roman" w:hAnsi="Times New Roman"/>
        </w:rPr>
        <w:t>ih</w:t>
      </w:r>
      <w:r w:rsidRPr="00AF5248">
        <w:rPr>
          <w:rFonts w:ascii="Times New Roman" w:hAnsi="Times New Roman"/>
        </w:rPr>
        <w:t xml:space="preserve"> po tem JN, ob podpisu pogodbe oziroma najkasneje v roku 10 dni od podpisa predložil</w:t>
      </w:r>
      <w:r w:rsidR="00507B86" w:rsidRPr="00AF5248">
        <w:rPr>
          <w:rFonts w:ascii="Times New Roman" w:hAnsi="Times New Roman"/>
        </w:rPr>
        <w:t xml:space="preserve"> bianko</w:t>
      </w:r>
      <w:r w:rsidRPr="00AF5248">
        <w:rPr>
          <w:rFonts w:ascii="Times New Roman" w:hAnsi="Times New Roman"/>
        </w:rPr>
        <w:t xml:space="preserve"> </w:t>
      </w:r>
      <w:r w:rsidR="00006080" w:rsidRPr="00AF5248">
        <w:rPr>
          <w:rFonts w:ascii="Times New Roman" w:hAnsi="Times New Roman"/>
        </w:rPr>
        <w:t xml:space="preserve">menico </w:t>
      </w:r>
      <w:r w:rsidRPr="00AF5248">
        <w:rPr>
          <w:rFonts w:ascii="Times New Roman" w:hAnsi="Times New Roman"/>
        </w:rPr>
        <w:t>»</w:t>
      </w:r>
      <w:r w:rsidR="00006080" w:rsidRPr="00AF5248">
        <w:rPr>
          <w:rFonts w:ascii="Times New Roman" w:hAnsi="Times New Roman"/>
        </w:rPr>
        <w:t>brez protesta</w:t>
      </w:r>
      <w:r w:rsidRPr="00AF5248">
        <w:rPr>
          <w:rFonts w:ascii="Times New Roman" w:hAnsi="Times New Roman"/>
        </w:rPr>
        <w:t>«</w:t>
      </w:r>
      <w:r w:rsidR="00590587">
        <w:rPr>
          <w:rFonts w:ascii="Times New Roman" w:hAnsi="Times New Roman"/>
        </w:rPr>
        <w:t xml:space="preserve"> v višini 5</w:t>
      </w:r>
      <w:r w:rsidR="00507B86" w:rsidRPr="00AF5248">
        <w:rPr>
          <w:rFonts w:ascii="Times New Roman" w:hAnsi="Times New Roman"/>
        </w:rPr>
        <w:t>% vrednosti posameznega</w:t>
      </w:r>
      <w:r w:rsidR="00783578" w:rsidRPr="00AF5248">
        <w:rPr>
          <w:rFonts w:ascii="Times New Roman" w:hAnsi="Times New Roman"/>
        </w:rPr>
        <w:t xml:space="preserve"> sklopa</w:t>
      </w:r>
      <w:r w:rsidRPr="00AF5248">
        <w:rPr>
          <w:rFonts w:ascii="Times New Roman" w:hAnsi="Times New Roman"/>
        </w:rPr>
        <w:t xml:space="preserve"> za zavarovanje dobre izvedbe pogodbenih obveznosti. </w:t>
      </w:r>
    </w:p>
    <w:p w:rsidR="00DA380D" w:rsidRPr="00F24F93" w:rsidRDefault="00DA380D" w:rsidP="00DA380D">
      <w:pPr>
        <w:widowControl w:val="0"/>
        <w:jc w:val="both"/>
        <w:rPr>
          <w:rFonts w:ascii="Times New Roman" w:hAnsi="Times New Roman"/>
          <w:i/>
        </w:rPr>
      </w:pPr>
      <w:r w:rsidRPr="00AF5248">
        <w:rPr>
          <w:rFonts w:ascii="Times New Roman" w:hAnsi="Times New Roman"/>
        </w:rPr>
        <w:t xml:space="preserve">Ponudbi priloži tudi </w:t>
      </w:r>
      <w:r w:rsidR="00006080" w:rsidRPr="00AF5248">
        <w:rPr>
          <w:rFonts w:ascii="Times New Roman" w:hAnsi="Times New Roman"/>
        </w:rPr>
        <w:t>izpolnjene</w:t>
      </w:r>
      <w:r w:rsidRPr="00AF5248">
        <w:rPr>
          <w:rFonts w:ascii="Times New Roman" w:hAnsi="Times New Roman"/>
        </w:rPr>
        <w:t xml:space="preserve"> vzorce obrazcev</w:t>
      </w:r>
      <w:r w:rsidR="00BE61E0" w:rsidRPr="00AF5248">
        <w:rPr>
          <w:rFonts w:ascii="Times New Roman" w:hAnsi="Times New Roman"/>
        </w:rPr>
        <w:t xml:space="preserve"> </w:t>
      </w:r>
      <w:r w:rsidR="00BE61E0" w:rsidRPr="00AF5248">
        <w:rPr>
          <w:rFonts w:ascii="Times New Roman" w:hAnsi="Times New Roman"/>
          <w:i/>
        </w:rPr>
        <w:t>(</w:t>
      </w:r>
      <w:r w:rsidR="0009306F" w:rsidRPr="00AF5248">
        <w:rPr>
          <w:rFonts w:ascii="Times New Roman" w:hAnsi="Times New Roman"/>
          <w:i/>
        </w:rPr>
        <w:t>OBR-8</w:t>
      </w:r>
      <w:r w:rsidR="00BE61E0" w:rsidRPr="00AF5248">
        <w:rPr>
          <w:rFonts w:ascii="Times New Roman" w:hAnsi="Times New Roman"/>
          <w:i/>
        </w:rPr>
        <w:t xml:space="preserve">) </w:t>
      </w:r>
      <w:r w:rsidR="00BE61E0" w:rsidRPr="00AF5248">
        <w:rPr>
          <w:rFonts w:ascii="Times New Roman" w:hAnsi="Times New Roman"/>
        </w:rPr>
        <w:t>in</w:t>
      </w:r>
      <w:r w:rsidR="00BE61E0" w:rsidRPr="00AF5248">
        <w:rPr>
          <w:rFonts w:ascii="Times New Roman" w:hAnsi="Times New Roman"/>
          <w:i/>
        </w:rPr>
        <w:t xml:space="preserve"> (</w:t>
      </w:r>
      <w:r w:rsidR="0009306F" w:rsidRPr="00AF5248">
        <w:rPr>
          <w:rFonts w:ascii="Times New Roman" w:hAnsi="Times New Roman"/>
          <w:i/>
        </w:rPr>
        <w:t>OBR-9</w:t>
      </w:r>
      <w:r w:rsidR="00BE61E0" w:rsidRPr="00AF5248">
        <w:rPr>
          <w:rFonts w:ascii="Times New Roman" w:hAnsi="Times New Roman"/>
          <w:i/>
        </w:rPr>
        <w:t>).</w:t>
      </w:r>
    </w:p>
    <w:p w:rsidR="00CB3E5A" w:rsidRDefault="00CB3E5A" w:rsidP="00FB5E87">
      <w:pPr>
        <w:autoSpaceDE w:val="0"/>
        <w:autoSpaceDN w:val="0"/>
        <w:adjustRightInd w:val="0"/>
        <w:rPr>
          <w:rFonts w:ascii="CIDFont+F3" w:hAnsi="CIDFont+F3" w:cs="CIDFont+F3"/>
          <w:color w:val="FF0000"/>
          <w:sz w:val="18"/>
          <w:szCs w:val="18"/>
        </w:rPr>
      </w:pPr>
    </w:p>
    <w:p w:rsidR="0040312A" w:rsidRPr="0009306F" w:rsidRDefault="00EF226A" w:rsidP="004E0C79">
      <w:pPr>
        <w:pStyle w:val="Naslov1"/>
        <w:spacing w:after="0" w:line="240" w:lineRule="auto"/>
        <w:rPr>
          <w:sz w:val="24"/>
          <w:szCs w:val="24"/>
        </w:rPr>
      </w:pPr>
      <w:bookmarkStart w:id="68" w:name="_Toc125372168"/>
      <w:r w:rsidRPr="0009306F">
        <w:rPr>
          <w:sz w:val="24"/>
          <w:szCs w:val="24"/>
        </w:rPr>
        <w:t>1</w:t>
      </w:r>
      <w:r w:rsidR="00A05C73">
        <w:rPr>
          <w:sz w:val="24"/>
          <w:szCs w:val="24"/>
        </w:rPr>
        <w:t>3</w:t>
      </w:r>
      <w:r w:rsidR="00E707B8" w:rsidRPr="0009306F">
        <w:rPr>
          <w:sz w:val="24"/>
          <w:szCs w:val="24"/>
        </w:rPr>
        <w:t>. NASTOPANJE, VARIANTE, JEZIK, ODPREMLJANJE, VELJAVNOST IN STROŠKI PONUDBE</w:t>
      </w:r>
      <w:bookmarkEnd w:id="68"/>
    </w:p>
    <w:p w:rsidR="005646C1" w:rsidRPr="0009306F" w:rsidRDefault="005646C1" w:rsidP="005646C1">
      <w:pPr>
        <w:rPr>
          <w:rFonts w:ascii="Times New Roman" w:hAnsi="Times New Roman"/>
        </w:rPr>
      </w:pPr>
    </w:p>
    <w:p w:rsidR="005646C1" w:rsidRPr="0009306F" w:rsidRDefault="005646C1" w:rsidP="004E0C79">
      <w:pPr>
        <w:autoSpaceDE w:val="0"/>
        <w:autoSpaceDN w:val="0"/>
        <w:adjustRightInd w:val="0"/>
        <w:jc w:val="both"/>
        <w:rPr>
          <w:rFonts w:ascii="Times New Roman" w:hAnsi="Times New Roman"/>
        </w:rPr>
      </w:pPr>
      <w:r w:rsidRPr="0009306F">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09306F" w:rsidRDefault="00590987" w:rsidP="005646C1">
      <w:pPr>
        <w:rPr>
          <w:rFonts w:ascii="Times New Roman" w:hAnsi="Times New Roman"/>
          <w:color w:val="FF0000"/>
        </w:rPr>
      </w:pPr>
    </w:p>
    <w:p w:rsidR="0040312A" w:rsidRPr="0009306F" w:rsidRDefault="0040312A" w:rsidP="00CE26B0">
      <w:pPr>
        <w:pStyle w:val="Naslov2"/>
        <w:numPr>
          <w:ilvl w:val="0"/>
          <w:numId w:val="11"/>
        </w:numPr>
        <w:ind w:left="709"/>
        <w:jc w:val="left"/>
        <w:rPr>
          <w:sz w:val="24"/>
        </w:rPr>
      </w:pPr>
      <w:bookmarkStart w:id="69" w:name="_Toc463243976"/>
      <w:bookmarkStart w:id="70" w:name="_Toc513202913"/>
      <w:bookmarkStart w:id="71" w:name="_Toc513203086"/>
      <w:bookmarkStart w:id="72" w:name="_Toc513709005"/>
      <w:bookmarkStart w:id="73" w:name="_Toc515428798"/>
      <w:bookmarkStart w:id="74" w:name="_Toc101345054"/>
      <w:bookmarkStart w:id="75" w:name="_Toc112848144"/>
      <w:bookmarkStart w:id="76" w:name="_Toc117857518"/>
      <w:bookmarkStart w:id="77" w:name="_Toc125372169"/>
      <w:r w:rsidRPr="0009306F">
        <w:rPr>
          <w:sz w:val="24"/>
        </w:rPr>
        <w:t>Skupna ponudba</w:t>
      </w:r>
      <w:bookmarkEnd w:id="69"/>
      <w:r w:rsidR="004627C8" w:rsidRPr="0009306F">
        <w:rPr>
          <w:sz w:val="24"/>
        </w:rPr>
        <w:t>:</w:t>
      </w:r>
      <w:bookmarkEnd w:id="70"/>
      <w:bookmarkEnd w:id="71"/>
      <w:bookmarkEnd w:id="72"/>
      <w:bookmarkEnd w:id="73"/>
      <w:bookmarkEnd w:id="74"/>
      <w:bookmarkEnd w:id="75"/>
      <w:bookmarkEnd w:id="76"/>
      <w:bookmarkEnd w:id="77"/>
    </w:p>
    <w:p w:rsidR="000E447F" w:rsidRPr="0009306F" w:rsidRDefault="000E447F" w:rsidP="004E0C79">
      <w:pPr>
        <w:jc w:val="both"/>
        <w:rPr>
          <w:rFonts w:ascii="Times New Roman" w:hAnsi="Times New Roman"/>
        </w:rPr>
      </w:pPr>
      <w:r w:rsidRPr="0009306F">
        <w:rPr>
          <w:rFonts w:ascii="Times New Roman" w:hAnsi="Times New Roman"/>
        </w:rPr>
        <w:t>Pri javnem naročilu je dovoljena skupna ponudba več pogodbenih partnerjev.</w:t>
      </w:r>
    </w:p>
    <w:p w:rsidR="00361ABE" w:rsidRDefault="00361ABE" w:rsidP="004E0C79">
      <w:pPr>
        <w:jc w:val="both"/>
        <w:rPr>
          <w:rFonts w:ascii="Times New Roman" w:hAnsi="Times New Roman"/>
        </w:rPr>
      </w:pPr>
      <w:r w:rsidRPr="0009306F">
        <w:rPr>
          <w:rFonts w:ascii="Times New Roman" w:hAnsi="Times New Roman"/>
        </w:rPr>
        <w:t xml:space="preserve">V primeru, da bo več ponudnikov pri izvedbi naročila nastopalo s skupno ponudbo, morajo v </w:t>
      </w:r>
      <w:r w:rsidR="00D00A10">
        <w:rPr>
          <w:rFonts w:ascii="Times New Roman" w:hAnsi="Times New Roman"/>
          <w:i/>
        </w:rPr>
        <w:t>OBR-</w:t>
      </w:r>
      <w:r w:rsidRPr="0009306F">
        <w:rPr>
          <w:rFonts w:ascii="Times New Roman" w:hAnsi="Times New Roman"/>
          <w:i/>
        </w:rPr>
        <w:t xml:space="preserve">1 </w:t>
      </w:r>
      <w:r w:rsidRPr="0009306F">
        <w:rPr>
          <w:rFonts w:ascii="Times New Roman" w:hAnsi="Times New Roman"/>
        </w:rPr>
        <w:t>navesti vse sodelujoče partnerje in določiti vodilnega partnerja/nosilca posla.</w:t>
      </w:r>
    </w:p>
    <w:p w:rsidR="00D00A10" w:rsidRPr="0009306F" w:rsidRDefault="00D00A10" w:rsidP="004E0C79">
      <w:pPr>
        <w:jc w:val="both"/>
        <w:rPr>
          <w:rFonts w:ascii="Times New Roman" w:hAnsi="Times New Roman"/>
        </w:rPr>
      </w:pPr>
    </w:p>
    <w:p w:rsidR="00361ABE" w:rsidRPr="0009306F" w:rsidRDefault="000E447F" w:rsidP="00C448C4">
      <w:pPr>
        <w:jc w:val="both"/>
        <w:rPr>
          <w:rFonts w:ascii="Times New Roman" w:hAnsi="Times New Roman"/>
          <w:b/>
        </w:rPr>
      </w:pPr>
      <w:r w:rsidRPr="0009306F">
        <w:rPr>
          <w:rFonts w:ascii="Times New Roman" w:hAnsi="Times New Roman"/>
        </w:rPr>
        <w:t xml:space="preserve">V </w:t>
      </w:r>
      <w:r w:rsidR="00D00A10">
        <w:rPr>
          <w:rFonts w:ascii="Times New Roman" w:hAnsi="Times New Roman"/>
        </w:rPr>
        <w:t>9</w:t>
      </w:r>
      <w:r w:rsidRPr="0009306F">
        <w:rPr>
          <w:rFonts w:ascii="Times New Roman" w:hAnsi="Times New Roman"/>
        </w:rPr>
        <w:t>. točki (</w:t>
      </w:r>
      <w:r w:rsidR="00D26681" w:rsidRPr="0009306F">
        <w:rPr>
          <w:rFonts w:ascii="Times New Roman" w:hAnsi="Times New Roman"/>
        </w:rPr>
        <w:t>Ugotavljanje</w:t>
      </w:r>
      <w:r w:rsidRPr="0009306F">
        <w:rPr>
          <w:rFonts w:ascii="Times New Roman" w:hAnsi="Times New Roman"/>
        </w:rPr>
        <w:t xml:space="preserve"> sposobnosti</w:t>
      </w:r>
      <w:r w:rsidR="00D26681" w:rsidRPr="0009306F">
        <w:rPr>
          <w:rFonts w:ascii="Times New Roman" w:hAnsi="Times New Roman"/>
        </w:rPr>
        <w:t xml:space="preserve"> in pogoji</w:t>
      </w:r>
      <w:r w:rsidRPr="0009306F">
        <w:rPr>
          <w:rFonts w:ascii="Times New Roman" w:hAnsi="Times New Roman"/>
        </w:rPr>
        <w:t>) teh navodil je določeno, ali mora v primeru skupne ponudbe posamezen pogoj izpolnjevati vsak izmed partnerjev ali pa lahko pogoj izpolnjujejo partnerji skupaj.</w:t>
      </w:r>
      <w:r w:rsidR="00C448C4" w:rsidRPr="0009306F">
        <w:rPr>
          <w:rFonts w:ascii="Times New Roman" w:hAnsi="Times New Roman"/>
          <w:b/>
        </w:rPr>
        <w:t xml:space="preserve"> </w:t>
      </w:r>
    </w:p>
    <w:p w:rsidR="00FC04D2" w:rsidRPr="0009306F" w:rsidRDefault="00FC04D2" w:rsidP="00C448C4">
      <w:pPr>
        <w:jc w:val="both"/>
        <w:rPr>
          <w:rFonts w:ascii="Times New Roman" w:hAnsi="Times New Roman"/>
          <w:color w:val="FF0000"/>
        </w:rPr>
      </w:pPr>
    </w:p>
    <w:p w:rsidR="00FC04D2" w:rsidRPr="0009306F" w:rsidRDefault="00FC04D2" w:rsidP="00CD2084">
      <w:pPr>
        <w:autoSpaceDE w:val="0"/>
        <w:autoSpaceDN w:val="0"/>
        <w:adjustRightInd w:val="0"/>
        <w:jc w:val="both"/>
        <w:rPr>
          <w:rFonts w:ascii="Times New Roman" w:hAnsi="Times New Roman"/>
        </w:rPr>
      </w:pPr>
      <w:r w:rsidRPr="0009306F">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09306F">
        <w:rPr>
          <w:rFonts w:ascii="Times New Roman" w:hAnsi="Times New Roman"/>
        </w:rPr>
        <w:t xml:space="preserve">V pogodbi se opredeli </w:t>
      </w:r>
      <w:proofErr w:type="spellStart"/>
      <w:r w:rsidR="000E447F" w:rsidRPr="0009306F">
        <w:rPr>
          <w:rFonts w:ascii="Times New Roman" w:hAnsi="Times New Roman"/>
        </w:rPr>
        <w:t>poslovodečega</w:t>
      </w:r>
      <w:proofErr w:type="spellEnd"/>
      <w:r w:rsidR="000E447F" w:rsidRPr="0009306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000E447F" w:rsidRPr="00D00A10">
        <w:rPr>
          <w:rFonts w:ascii="Times New Roman" w:hAnsi="Times New Roman"/>
          <w:u w:val="single"/>
        </w:rPr>
        <w:t>Pogodba  mora jasno določati, da proti naročniku za celotno obveznost in za vsak njen del odgovarjajo vsi partnerji solidarno in vsak posebej v celoti.</w:t>
      </w:r>
    </w:p>
    <w:p w:rsidR="00D00A10" w:rsidRPr="00D00A10" w:rsidRDefault="00D00A10" w:rsidP="00D00A10">
      <w:pPr>
        <w:autoSpaceDE w:val="0"/>
        <w:autoSpaceDN w:val="0"/>
        <w:adjustRightInd w:val="0"/>
        <w:rPr>
          <w:rFonts w:ascii="Times New Roman" w:hAnsi="Times New Roman"/>
        </w:rPr>
      </w:pPr>
      <w:r w:rsidRPr="00D00A10">
        <w:rPr>
          <w:rFonts w:ascii="Times New Roman" w:hAnsi="Times New Roman"/>
        </w:rPr>
        <w:t>Ponudnik, ki nastopa v več kot eni ponudbi, ne glede na to, ali nastopa samostojno ali kot partner v skupni ponudbi, diskvalificira vse ponudbe, v katerih nastopa. Take ponudbe bodo izločene.</w:t>
      </w:r>
    </w:p>
    <w:p w:rsidR="00D00A10" w:rsidRDefault="00D00A10" w:rsidP="00D00A10">
      <w:pPr>
        <w:autoSpaceDE w:val="0"/>
        <w:autoSpaceDN w:val="0"/>
        <w:adjustRightInd w:val="0"/>
        <w:rPr>
          <w:rFonts w:ascii="Times New Roman" w:hAnsi="Times New Roman"/>
        </w:rPr>
      </w:pPr>
      <w:r w:rsidRPr="00D00A10">
        <w:rPr>
          <w:rFonts w:ascii="Times New Roman" w:hAnsi="Times New Roman"/>
        </w:rPr>
        <w:t>Vsi partnerji v skupni ponudbi morajo izpolnjevati pogoje glede v razpisni dokumentaciji navedenih referenc.</w:t>
      </w:r>
    </w:p>
    <w:p w:rsidR="00D00A10" w:rsidRPr="00D00A10" w:rsidRDefault="00D00A10" w:rsidP="00D00A10">
      <w:pPr>
        <w:autoSpaceDE w:val="0"/>
        <w:autoSpaceDN w:val="0"/>
        <w:adjustRightInd w:val="0"/>
        <w:rPr>
          <w:rFonts w:ascii="Times New Roman" w:hAnsi="Times New Roman"/>
        </w:rPr>
      </w:pPr>
    </w:p>
    <w:p w:rsidR="003818F0" w:rsidRPr="00D00A10" w:rsidRDefault="00D00A10" w:rsidP="00D00A10">
      <w:pPr>
        <w:autoSpaceDE w:val="0"/>
        <w:autoSpaceDN w:val="0"/>
        <w:adjustRightInd w:val="0"/>
        <w:rPr>
          <w:rFonts w:ascii="Times New Roman" w:hAnsi="Times New Roman"/>
          <w:b/>
        </w:rPr>
      </w:pPr>
      <w:r w:rsidRPr="00D00A10">
        <w:rPr>
          <w:rFonts w:ascii="Times New Roman" w:hAnsi="Times New Roman"/>
          <w:b/>
        </w:rPr>
        <w:t xml:space="preserve">Vsi ponudniki v skupni </w:t>
      </w:r>
      <w:r w:rsidR="00B866A9">
        <w:rPr>
          <w:rFonts w:ascii="Times New Roman" w:hAnsi="Times New Roman"/>
          <w:b/>
        </w:rPr>
        <w:t>ponudbi morajo izpolniti ESPD</w:t>
      </w:r>
      <w:r w:rsidR="00310563">
        <w:rPr>
          <w:rFonts w:ascii="Times New Roman" w:hAnsi="Times New Roman"/>
          <w:b/>
        </w:rPr>
        <w:t xml:space="preserve"> </w:t>
      </w:r>
      <w:r w:rsidRPr="00D00A10">
        <w:rPr>
          <w:rFonts w:ascii="Times New Roman" w:hAnsi="Times New Roman"/>
          <w:b/>
        </w:rPr>
        <w:t>in OBR-5 posamično in v njem navesti vse zahtevane podatke.</w:t>
      </w:r>
    </w:p>
    <w:p w:rsidR="00D00A10" w:rsidRPr="0009306F" w:rsidRDefault="00D00A10" w:rsidP="00D00A10">
      <w:pPr>
        <w:autoSpaceDE w:val="0"/>
        <w:autoSpaceDN w:val="0"/>
        <w:adjustRightInd w:val="0"/>
        <w:rPr>
          <w:rFonts w:ascii="Times New Roman" w:hAnsi="Times New Roman"/>
          <w:color w:val="0070C0"/>
        </w:rPr>
      </w:pPr>
    </w:p>
    <w:p w:rsidR="0040312A" w:rsidRPr="0009306F" w:rsidRDefault="0040312A" w:rsidP="00CE26B0">
      <w:pPr>
        <w:pStyle w:val="Naslov2"/>
        <w:numPr>
          <w:ilvl w:val="0"/>
          <w:numId w:val="11"/>
        </w:numPr>
        <w:ind w:left="709"/>
        <w:jc w:val="left"/>
        <w:rPr>
          <w:sz w:val="24"/>
        </w:rPr>
      </w:pPr>
      <w:bookmarkStart w:id="78" w:name="_Toc463243977"/>
      <w:bookmarkStart w:id="79" w:name="_Toc513202914"/>
      <w:bookmarkStart w:id="80" w:name="_Toc513203087"/>
      <w:bookmarkStart w:id="81" w:name="_Toc513709006"/>
      <w:bookmarkStart w:id="82" w:name="_Toc515428799"/>
      <w:bookmarkStart w:id="83" w:name="_Toc101345055"/>
      <w:bookmarkStart w:id="84" w:name="_Toc112848145"/>
      <w:bookmarkStart w:id="85" w:name="_Toc117857519"/>
      <w:bookmarkStart w:id="86" w:name="_Toc125372170"/>
      <w:r w:rsidRPr="0009306F">
        <w:rPr>
          <w:sz w:val="24"/>
        </w:rPr>
        <w:t>Ponudba s podizvajalci</w:t>
      </w:r>
      <w:bookmarkEnd w:id="78"/>
      <w:r w:rsidR="004627C8" w:rsidRPr="0009306F">
        <w:rPr>
          <w:sz w:val="24"/>
        </w:rPr>
        <w:t>:</w:t>
      </w:r>
      <w:bookmarkEnd w:id="79"/>
      <w:bookmarkEnd w:id="80"/>
      <w:bookmarkEnd w:id="81"/>
      <w:bookmarkEnd w:id="82"/>
      <w:bookmarkEnd w:id="83"/>
      <w:bookmarkEnd w:id="84"/>
      <w:bookmarkEnd w:id="85"/>
      <w:bookmarkEnd w:id="86"/>
    </w:p>
    <w:p w:rsidR="00310563" w:rsidRDefault="00310563" w:rsidP="00310563">
      <w:pPr>
        <w:spacing w:after="120"/>
        <w:jc w:val="both"/>
        <w:rPr>
          <w:rFonts w:ascii="Times New Roman" w:hAnsi="Times New Roman"/>
        </w:rPr>
      </w:pPr>
      <w:bookmarkStart w:id="87" w:name="_Toc463243979"/>
      <w:bookmarkStart w:id="88" w:name="_Toc513202915"/>
      <w:bookmarkStart w:id="89" w:name="_Toc513203088"/>
      <w:bookmarkStart w:id="90" w:name="_Toc513709007"/>
      <w:bookmarkStart w:id="91" w:name="_Toc515428800"/>
      <w:bookmarkStart w:id="92" w:name="_Toc101345056"/>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310563" w:rsidRPr="00FB547A" w:rsidRDefault="00310563" w:rsidP="00310563">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w:t>
      </w:r>
      <w:r w:rsidRPr="00C77A1B">
        <w:rPr>
          <w:rFonts w:ascii="Times New Roman" w:hAnsi="Times New Roman"/>
        </w:rPr>
        <w:t xml:space="preserve"> ESPD </w:t>
      </w:r>
      <w:r>
        <w:rPr>
          <w:rFonts w:ascii="Times New Roman" w:hAnsi="Times New Roman"/>
        </w:rPr>
        <w:t>in OBR-5</w:t>
      </w:r>
      <w:r w:rsidRPr="00FB547A">
        <w:rPr>
          <w:rFonts w:ascii="Times New Roman" w:hAnsi="Times New Roman"/>
        </w:rPr>
        <w:t xml:space="preserve"> za vsakega podizvajalca, s katerim bo sodeloval pri naročilu.</w:t>
      </w:r>
    </w:p>
    <w:p w:rsidR="00660F85" w:rsidRDefault="00310563" w:rsidP="00660F85">
      <w:pPr>
        <w:jc w:val="both"/>
        <w:rPr>
          <w:rFonts w:ascii="Times New Roman" w:hAnsi="Times New Roman"/>
          <w:b/>
        </w:rPr>
      </w:pPr>
      <w:bookmarkStart w:id="93" w:name="_Toc456004120"/>
      <w:bookmarkStart w:id="94" w:name="_Toc463243978"/>
      <w:bookmarkStart w:id="95" w:name="_Toc464815961"/>
      <w:r w:rsidRPr="00905E7B">
        <w:rPr>
          <w:rFonts w:ascii="Times New Roman" w:hAnsi="Times New Roman"/>
          <w:b/>
        </w:rPr>
        <w:t>Ponudnik v razmerju do naročnika v celoti odgovarja za izvedbo prejetega naročila, ne glede na število podizvajalcev, ki jih navede v svoji ponudbi.</w:t>
      </w:r>
      <w:bookmarkEnd w:id="93"/>
      <w:r w:rsidRPr="00905E7B">
        <w:rPr>
          <w:rFonts w:ascii="Times New Roman" w:hAnsi="Times New Roman"/>
          <w:b/>
        </w:rPr>
        <w:t xml:space="preserve"> </w:t>
      </w:r>
      <w:bookmarkEnd w:id="94"/>
      <w:bookmarkEnd w:id="95"/>
    </w:p>
    <w:p w:rsidR="00985484" w:rsidRPr="00CC2EE9" w:rsidRDefault="00985484" w:rsidP="00660F85">
      <w:pPr>
        <w:jc w:val="both"/>
        <w:rPr>
          <w:rFonts w:ascii="Times New Roman" w:hAnsi="Times New Roman"/>
          <w:b/>
        </w:rPr>
      </w:pPr>
    </w:p>
    <w:p w:rsidR="004627C8" w:rsidRPr="0009306F" w:rsidRDefault="0040312A" w:rsidP="00CE26B0">
      <w:pPr>
        <w:pStyle w:val="Naslov2"/>
        <w:numPr>
          <w:ilvl w:val="0"/>
          <w:numId w:val="11"/>
        </w:numPr>
        <w:ind w:left="709"/>
        <w:jc w:val="left"/>
        <w:rPr>
          <w:sz w:val="24"/>
        </w:rPr>
      </w:pPr>
      <w:bookmarkStart w:id="96" w:name="_Toc112848146"/>
      <w:bookmarkStart w:id="97" w:name="_Toc117857520"/>
      <w:bookmarkStart w:id="98" w:name="_Toc125372171"/>
      <w:r w:rsidRPr="0009306F">
        <w:rPr>
          <w:sz w:val="24"/>
        </w:rPr>
        <w:t>Variantne ponudbe</w:t>
      </w:r>
      <w:bookmarkEnd w:id="87"/>
      <w:r w:rsidR="004627C8" w:rsidRPr="0009306F">
        <w:rPr>
          <w:sz w:val="24"/>
        </w:rPr>
        <w:t>:</w:t>
      </w:r>
      <w:bookmarkEnd w:id="88"/>
      <w:bookmarkEnd w:id="89"/>
      <w:bookmarkEnd w:id="90"/>
      <w:bookmarkEnd w:id="91"/>
      <w:bookmarkEnd w:id="92"/>
      <w:bookmarkEnd w:id="96"/>
      <w:bookmarkEnd w:id="97"/>
      <w:bookmarkEnd w:id="98"/>
    </w:p>
    <w:p w:rsidR="0040312A" w:rsidRPr="0009306F" w:rsidRDefault="0040312A" w:rsidP="0040312A">
      <w:pPr>
        <w:autoSpaceDE w:val="0"/>
        <w:autoSpaceDN w:val="0"/>
        <w:adjustRightInd w:val="0"/>
        <w:rPr>
          <w:rFonts w:ascii="Times New Roman" w:hAnsi="Times New Roman"/>
          <w:color w:val="FF0000"/>
        </w:rPr>
      </w:pPr>
      <w:r w:rsidRPr="0009306F">
        <w:rPr>
          <w:rFonts w:ascii="Times New Roman" w:hAnsi="Times New Roman"/>
        </w:rPr>
        <w:t>Variantne ponudbe niso dopuščene</w:t>
      </w:r>
      <w:r w:rsidR="002B3429" w:rsidRPr="0009306F">
        <w:rPr>
          <w:rFonts w:ascii="Times New Roman" w:hAnsi="Times New Roman"/>
        </w:rPr>
        <w:t>.</w:t>
      </w:r>
    </w:p>
    <w:p w:rsidR="00612FEB" w:rsidRPr="0009306F" w:rsidRDefault="00612FEB" w:rsidP="0040312A">
      <w:pPr>
        <w:autoSpaceDE w:val="0"/>
        <w:autoSpaceDN w:val="0"/>
        <w:adjustRightInd w:val="0"/>
        <w:rPr>
          <w:rFonts w:ascii="Times New Roman" w:hAnsi="Times New Roman"/>
          <w:b/>
          <w:bCs/>
        </w:rPr>
      </w:pPr>
    </w:p>
    <w:p w:rsidR="0040312A" w:rsidRPr="0009306F" w:rsidRDefault="0040312A" w:rsidP="00985484">
      <w:pPr>
        <w:pStyle w:val="Naslov2"/>
        <w:numPr>
          <w:ilvl w:val="0"/>
          <w:numId w:val="11"/>
        </w:numPr>
        <w:ind w:left="709"/>
        <w:jc w:val="both"/>
        <w:rPr>
          <w:sz w:val="24"/>
        </w:rPr>
      </w:pPr>
      <w:bookmarkStart w:id="99" w:name="_Toc463243980"/>
      <w:bookmarkStart w:id="100" w:name="_Toc513202916"/>
      <w:bookmarkStart w:id="101" w:name="_Toc513203089"/>
      <w:bookmarkStart w:id="102" w:name="_Toc513709008"/>
      <w:bookmarkStart w:id="103" w:name="_Toc515428801"/>
      <w:bookmarkStart w:id="104" w:name="_Toc101345057"/>
      <w:bookmarkStart w:id="105" w:name="_Toc112848147"/>
      <w:bookmarkStart w:id="106" w:name="_Toc117857521"/>
      <w:bookmarkStart w:id="107" w:name="_Toc125372172"/>
      <w:r w:rsidRPr="0009306F">
        <w:rPr>
          <w:sz w:val="24"/>
        </w:rPr>
        <w:t>Jezik ponudbe</w:t>
      </w:r>
      <w:bookmarkEnd w:id="99"/>
      <w:r w:rsidR="004627C8" w:rsidRPr="0009306F">
        <w:rPr>
          <w:sz w:val="24"/>
        </w:rPr>
        <w:t>:</w:t>
      </w:r>
      <w:bookmarkEnd w:id="100"/>
      <w:bookmarkEnd w:id="101"/>
      <w:bookmarkEnd w:id="102"/>
      <w:bookmarkEnd w:id="103"/>
      <w:bookmarkEnd w:id="104"/>
      <w:bookmarkEnd w:id="105"/>
      <w:bookmarkEnd w:id="106"/>
      <w:bookmarkEnd w:id="107"/>
    </w:p>
    <w:p w:rsidR="00660F85" w:rsidRDefault="00660F85" w:rsidP="00985484">
      <w:pPr>
        <w:autoSpaceDE w:val="0"/>
        <w:autoSpaceDN w:val="0"/>
        <w:adjustRightInd w:val="0"/>
        <w:jc w:val="both"/>
        <w:rPr>
          <w:rFonts w:ascii="Times New Roman" w:hAnsi="Times New Roman"/>
        </w:rPr>
      </w:pPr>
      <w:r w:rsidRPr="00660F85">
        <w:rPr>
          <w:rFonts w:ascii="Times New Roman" w:hAnsi="Times New Roman"/>
        </w:rPr>
        <w:t>Postopek javnega naročanja poteka v slovenskem jeziku. Vsi dokumenti v zvezi s ponudbo morajo biti v slovenskem jeziku.</w:t>
      </w:r>
    </w:p>
    <w:p w:rsidR="00E5064A" w:rsidRPr="0009306F" w:rsidRDefault="00E5064A" w:rsidP="00BA0C84">
      <w:pPr>
        <w:autoSpaceDE w:val="0"/>
        <w:autoSpaceDN w:val="0"/>
        <w:adjustRightInd w:val="0"/>
        <w:jc w:val="both"/>
        <w:rPr>
          <w:rFonts w:ascii="Times New Roman" w:hAnsi="Times New Roman"/>
        </w:rPr>
      </w:pPr>
    </w:p>
    <w:p w:rsidR="005109D9" w:rsidRPr="0009306F" w:rsidRDefault="005109D9" w:rsidP="00CE26B0">
      <w:pPr>
        <w:pStyle w:val="Naslov2"/>
        <w:numPr>
          <w:ilvl w:val="0"/>
          <w:numId w:val="11"/>
        </w:numPr>
        <w:ind w:left="709"/>
        <w:jc w:val="left"/>
        <w:rPr>
          <w:sz w:val="24"/>
        </w:rPr>
      </w:pPr>
      <w:bookmarkStart w:id="108" w:name="_Toc509692032"/>
      <w:bookmarkStart w:id="109" w:name="_Toc513202917"/>
      <w:bookmarkStart w:id="110" w:name="_Toc513203090"/>
      <w:bookmarkStart w:id="111" w:name="_Toc513709009"/>
      <w:bookmarkStart w:id="112" w:name="_Toc515428802"/>
      <w:bookmarkStart w:id="113" w:name="_Toc101345058"/>
      <w:bookmarkStart w:id="114" w:name="_Toc112848148"/>
      <w:bookmarkStart w:id="115" w:name="_Toc117857522"/>
      <w:bookmarkStart w:id="116" w:name="_Toc125372173"/>
      <w:r w:rsidRPr="0009306F">
        <w:rPr>
          <w:sz w:val="24"/>
        </w:rPr>
        <w:t>Priprava in oddaja ponudbe v sistemu e-JN</w:t>
      </w:r>
      <w:bookmarkEnd w:id="108"/>
      <w:bookmarkEnd w:id="109"/>
      <w:bookmarkEnd w:id="110"/>
      <w:bookmarkEnd w:id="111"/>
      <w:bookmarkEnd w:id="112"/>
      <w:bookmarkEnd w:id="113"/>
      <w:bookmarkEnd w:id="114"/>
      <w:bookmarkEnd w:id="115"/>
      <w:bookmarkEnd w:id="116"/>
    </w:p>
    <w:p w:rsidR="005109D9" w:rsidRPr="0009306F" w:rsidRDefault="005109D9" w:rsidP="006440F4">
      <w:pPr>
        <w:jc w:val="both"/>
        <w:rPr>
          <w:rFonts w:ascii="Times New Roman" w:hAnsi="Times New Roman"/>
        </w:rPr>
      </w:pPr>
      <w:r w:rsidRPr="0009306F">
        <w:rPr>
          <w:rFonts w:ascii="Times New Roman" w:hAnsi="Times New Roman"/>
        </w:rPr>
        <w:t xml:space="preserve">Ponudnik ponudbeno dokumentacijo odda na način, da po registraciji oziroma prijavi v sistem </w:t>
      </w:r>
      <w:r w:rsidR="00B82BBC" w:rsidRPr="0009306F">
        <w:rPr>
          <w:rFonts w:ascii="Times New Roman" w:hAnsi="Times New Roman"/>
        </w:rPr>
        <w:t xml:space="preserve">  </w:t>
      </w:r>
      <w:r w:rsidRPr="0009306F">
        <w:rPr>
          <w:rFonts w:ascii="Times New Roman" w:hAnsi="Times New Roman"/>
        </w:rPr>
        <w:t>e</w:t>
      </w:r>
      <w:r w:rsidR="00B82BBC" w:rsidRPr="0009306F">
        <w:rPr>
          <w:rFonts w:ascii="Times New Roman" w:hAnsi="Times New Roman"/>
        </w:rPr>
        <w:t>-</w:t>
      </w:r>
      <w:r w:rsidRPr="0009306F">
        <w:rPr>
          <w:rFonts w:ascii="Times New Roman" w:hAnsi="Times New Roman"/>
        </w:rPr>
        <w:t xml:space="preserve">JN na naslovu: </w:t>
      </w:r>
      <w:hyperlink r:id="rId17" w:history="1">
        <w:r w:rsidRPr="0009306F">
          <w:rPr>
            <w:rStyle w:val="Hiperpovezava"/>
            <w:rFonts w:ascii="Times New Roman" w:hAnsi="Times New Roman"/>
            <w:i/>
            <w:color w:val="3333FF"/>
          </w:rPr>
          <w:t>https://ejn.gov.si/eJN2</w:t>
        </w:r>
      </w:hyperlink>
      <w:r w:rsidRPr="0009306F">
        <w:rPr>
          <w:rFonts w:ascii="Times New Roman" w:hAnsi="Times New Roman"/>
        </w:rPr>
        <w:t xml:space="preserve"> pri predmetnem javnem naročilu izbere opcijo »</w:t>
      </w:r>
      <w:r w:rsidRPr="0009306F">
        <w:rPr>
          <w:rFonts w:ascii="Times New Roman" w:hAnsi="Times New Roman"/>
          <w:i/>
        </w:rPr>
        <w:t>Sodeluj na javnem naročilu«</w:t>
      </w:r>
      <w:r w:rsidRPr="0009306F">
        <w:rPr>
          <w:rFonts w:ascii="Times New Roman" w:hAnsi="Times New Roman"/>
        </w:rPr>
        <w:t>, s čimer se odpre stran za pripravo ponudbe. Po vnosu podatkov in dokumentov, podatke in dokumentacijo shrani v sistemu in jo odda s kvalificiranim elektronskim podpisom.</w:t>
      </w:r>
    </w:p>
    <w:p w:rsidR="00660F85" w:rsidRDefault="00660F85" w:rsidP="006440F4">
      <w:pPr>
        <w:jc w:val="both"/>
        <w:rPr>
          <w:rFonts w:ascii="Times New Roman" w:hAnsi="Times New Roman"/>
        </w:rPr>
      </w:pPr>
    </w:p>
    <w:p w:rsidR="005109D9" w:rsidRPr="0009306F" w:rsidRDefault="005109D9" w:rsidP="006440F4">
      <w:pPr>
        <w:jc w:val="both"/>
        <w:rPr>
          <w:rFonts w:ascii="Times New Roman" w:hAnsi="Times New Roman"/>
        </w:rPr>
      </w:pPr>
      <w:r w:rsidRPr="0009306F">
        <w:rPr>
          <w:rFonts w:ascii="Times New Roman" w:hAnsi="Times New Roman"/>
        </w:rPr>
        <w:t xml:space="preserve">Podrobna navodila v zvezi z načinom priprave in oddaje ponudbe so navedena v Navodilih za uporabo e-JN, ki so del te razpisne dokumentacije in objavljena na spletnem naslovu </w:t>
      </w:r>
      <w:hyperlink r:id="rId18" w:history="1">
        <w:r w:rsidRPr="0009306F">
          <w:rPr>
            <w:rStyle w:val="Hiperpovezava"/>
            <w:rFonts w:ascii="Times New Roman" w:hAnsi="Times New Roman"/>
            <w:i/>
            <w:color w:val="3333FF"/>
          </w:rPr>
          <w:t>https://ejn.gov.si/eJN2</w:t>
        </w:r>
      </w:hyperlink>
      <w:r w:rsidRPr="0009306F">
        <w:rPr>
          <w:rFonts w:ascii="Times New Roman" w:hAnsi="Times New Roman"/>
        </w:rPr>
        <w:t>.</w:t>
      </w:r>
    </w:p>
    <w:p w:rsidR="00472155" w:rsidRPr="0009306F" w:rsidRDefault="00472155" w:rsidP="00504D30">
      <w:pPr>
        <w:autoSpaceDE w:val="0"/>
        <w:autoSpaceDN w:val="0"/>
        <w:adjustRightInd w:val="0"/>
        <w:jc w:val="both"/>
        <w:rPr>
          <w:rFonts w:ascii="Times New Roman" w:hAnsi="Times New Roman"/>
          <w:u w:val="single"/>
        </w:rPr>
      </w:pPr>
    </w:p>
    <w:p w:rsidR="0040312A" w:rsidRPr="0009306F" w:rsidRDefault="0040312A" w:rsidP="00CE26B0">
      <w:pPr>
        <w:pStyle w:val="Naslov2"/>
        <w:numPr>
          <w:ilvl w:val="0"/>
          <w:numId w:val="11"/>
        </w:numPr>
        <w:ind w:left="709"/>
        <w:jc w:val="left"/>
        <w:rPr>
          <w:sz w:val="24"/>
        </w:rPr>
      </w:pPr>
      <w:bookmarkStart w:id="117" w:name="_Toc463243982"/>
      <w:bookmarkStart w:id="118" w:name="_Toc513202918"/>
      <w:bookmarkStart w:id="119" w:name="_Toc513203091"/>
      <w:bookmarkStart w:id="120" w:name="_Toc513709010"/>
      <w:bookmarkStart w:id="121" w:name="_Toc515428803"/>
      <w:bookmarkStart w:id="122" w:name="_Toc101345059"/>
      <w:bookmarkStart w:id="123" w:name="_Toc112848149"/>
      <w:bookmarkStart w:id="124" w:name="_Toc117857523"/>
      <w:bookmarkStart w:id="125" w:name="_Toc125372174"/>
      <w:r w:rsidRPr="0009306F">
        <w:rPr>
          <w:sz w:val="24"/>
        </w:rPr>
        <w:t>Veljavnost ponudbe</w:t>
      </w:r>
      <w:bookmarkEnd w:id="117"/>
      <w:r w:rsidR="004627C8" w:rsidRPr="0009306F">
        <w:rPr>
          <w:sz w:val="24"/>
        </w:rPr>
        <w:t>:</w:t>
      </w:r>
      <w:bookmarkEnd w:id="118"/>
      <w:bookmarkEnd w:id="119"/>
      <w:bookmarkEnd w:id="120"/>
      <w:bookmarkEnd w:id="121"/>
      <w:bookmarkEnd w:id="122"/>
      <w:bookmarkEnd w:id="123"/>
      <w:bookmarkEnd w:id="124"/>
      <w:bookmarkEnd w:id="125"/>
    </w:p>
    <w:p w:rsidR="0040312A" w:rsidRPr="0009306F" w:rsidRDefault="0040312A" w:rsidP="004902FE">
      <w:pPr>
        <w:autoSpaceDE w:val="0"/>
        <w:autoSpaceDN w:val="0"/>
        <w:adjustRightInd w:val="0"/>
        <w:jc w:val="both"/>
        <w:rPr>
          <w:rFonts w:ascii="Times New Roman" w:hAnsi="Times New Roman"/>
          <w:b/>
          <w:bCs/>
        </w:rPr>
      </w:pPr>
      <w:r w:rsidRPr="0009306F">
        <w:rPr>
          <w:rFonts w:ascii="Times New Roman" w:hAnsi="Times New Roman"/>
        </w:rPr>
        <w:t xml:space="preserve">Ponudba mora veljati najmanj </w:t>
      </w:r>
      <w:r w:rsidR="00660F85">
        <w:rPr>
          <w:rFonts w:ascii="Times New Roman" w:hAnsi="Times New Roman"/>
        </w:rPr>
        <w:t>90</w:t>
      </w:r>
      <w:r w:rsidR="0007657A" w:rsidRPr="0009306F">
        <w:rPr>
          <w:rFonts w:ascii="Times New Roman" w:hAnsi="Times New Roman"/>
        </w:rPr>
        <w:t xml:space="preserve"> </w:t>
      </w:r>
      <w:r w:rsidR="00C873B1" w:rsidRPr="0009306F">
        <w:rPr>
          <w:rFonts w:ascii="Times New Roman" w:hAnsi="Times New Roman"/>
        </w:rPr>
        <w:t>d</w:t>
      </w:r>
      <w:r w:rsidR="008008A3" w:rsidRPr="0009306F">
        <w:rPr>
          <w:rFonts w:ascii="Times New Roman" w:hAnsi="Times New Roman"/>
        </w:rPr>
        <w:t xml:space="preserve">ni od javnega odpiranja ponudb. </w:t>
      </w:r>
    </w:p>
    <w:p w:rsidR="00150D0C" w:rsidRPr="0009306F" w:rsidRDefault="0040312A" w:rsidP="004902FE">
      <w:pPr>
        <w:autoSpaceDE w:val="0"/>
        <w:autoSpaceDN w:val="0"/>
        <w:adjustRightInd w:val="0"/>
        <w:jc w:val="both"/>
        <w:rPr>
          <w:rFonts w:ascii="Times New Roman" w:hAnsi="Times New Roman"/>
        </w:rPr>
      </w:pPr>
      <w:r w:rsidRPr="0009306F">
        <w:rPr>
          <w:rFonts w:ascii="Times New Roman" w:hAnsi="Times New Roman"/>
        </w:rPr>
        <w:t>V izjemnih okoliščinah bo naročnik lahko zahteval, da ponudniki podaljšajo čas veljavnosti ponudb za</w:t>
      </w:r>
      <w:r w:rsidR="004902FE" w:rsidRPr="0009306F">
        <w:rPr>
          <w:rFonts w:ascii="Times New Roman" w:hAnsi="Times New Roman"/>
        </w:rPr>
        <w:t xml:space="preserve"> </w:t>
      </w:r>
      <w:r w:rsidRPr="0009306F">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CE26B0">
      <w:pPr>
        <w:pStyle w:val="Naslov2"/>
        <w:numPr>
          <w:ilvl w:val="0"/>
          <w:numId w:val="11"/>
        </w:numPr>
        <w:ind w:left="709"/>
        <w:jc w:val="left"/>
        <w:rPr>
          <w:sz w:val="24"/>
        </w:rPr>
      </w:pPr>
      <w:bookmarkStart w:id="126" w:name="_Toc463243983"/>
      <w:bookmarkStart w:id="127" w:name="_Toc513202919"/>
      <w:bookmarkStart w:id="128" w:name="_Toc513203092"/>
      <w:bookmarkStart w:id="129" w:name="_Toc513709011"/>
      <w:bookmarkStart w:id="130" w:name="_Toc515428804"/>
      <w:bookmarkStart w:id="131" w:name="_Toc101345060"/>
      <w:bookmarkStart w:id="132" w:name="_Toc112848150"/>
      <w:bookmarkStart w:id="133" w:name="_Toc117857524"/>
      <w:bookmarkStart w:id="134" w:name="_Toc125372175"/>
      <w:r w:rsidRPr="006D2704">
        <w:rPr>
          <w:sz w:val="24"/>
        </w:rPr>
        <w:t>Stroški ponudbe</w:t>
      </w:r>
      <w:bookmarkEnd w:id="126"/>
      <w:r w:rsidR="00150D0C">
        <w:rPr>
          <w:sz w:val="24"/>
        </w:rPr>
        <w:t>:</w:t>
      </w:r>
      <w:bookmarkEnd w:id="127"/>
      <w:bookmarkEnd w:id="128"/>
      <w:bookmarkEnd w:id="129"/>
      <w:bookmarkEnd w:id="130"/>
      <w:bookmarkEnd w:id="131"/>
      <w:bookmarkEnd w:id="132"/>
      <w:bookmarkEnd w:id="133"/>
      <w:bookmarkEnd w:id="134"/>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BF20A2" w:rsidRDefault="00BF20A2"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135" w:name="_Toc125372176"/>
      <w:r>
        <w:rPr>
          <w:sz w:val="24"/>
          <w:szCs w:val="24"/>
        </w:rPr>
        <w:t>1</w:t>
      </w:r>
      <w:r w:rsidR="00A05C73">
        <w:rPr>
          <w:sz w:val="24"/>
          <w:szCs w:val="24"/>
        </w:rPr>
        <w:t>4</w:t>
      </w:r>
      <w:r w:rsidR="002E6088" w:rsidRPr="006D2704">
        <w:rPr>
          <w:sz w:val="24"/>
          <w:szCs w:val="24"/>
        </w:rPr>
        <w:t>. ODSTOP OD IZVEDBE JAVNEGA NAROČILA</w:t>
      </w:r>
      <w:bookmarkEnd w:id="135"/>
    </w:p>
    <w:p w:rsidR="00CA4997"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132E8C" w:rsidRPr="006D2704" w:rsidRDefault="00132E8C" w:rsidP="00132E8C">
      <w:pPr>
        <w:pStyle w:val="Naslov1"/>
        <w:spacing w:line="240" w:lineRule="auto"/>
        <w:rPr>
          <w:sz w:val="24"/>
          <w:szCs w:val="24"/>
        </w:rPr>
      </w:pPr>
      <w:bookmarkStart w:id="136" w:name="_Toc125372177"/>
      <w:r w:rsidRPr="006D2704">
        <w:rPr>
          <w:sz w:val="24"/>
          <w:szCs w:val="24"/>
        </w:rPr>
        <w:t>1</w:t>
      </w:r>
      <w:r w:rsidR="00A05C73">
        <w:rPr>
          <w:sz w:val="24"/>
          <w:szCs w:val="24"/>
        </w:rPr>
        <w:t>5</w:t>
      </w:r>
      <w:r w:rsidRPr="006D2704">
        <w:rPr>
          <w:sz w:val="24"/>
          <w:szCs w:val="24"/>
        </w:rPr>
        <w:t>. OBVESTILO O ODLOČITVI O ODDAJI NAROČILA</w:t>
      </w:r>
      <w:bookmarkEnd w:id="136"/>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rsidR="00621FB3" w:rsidRDefault="00132E8C" w:rsidP="00132E8C">
      <w:pPr>
        <w:rPr>
          <w:rFonts w:ascii="Times New Roman" w:hAnsi="Times New Roman"/>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137" w:name="_Toc125372178"/>
      <w:r w:rsidRPr="00C810CF">
        <w:rPr>
          <w:sz w:val="24"/>
          <w:szCs w:val="24"/>
        </w:rPr>
        <w:lastRenderedPageBreak/>
        <w:t>1</w:t>
      </w:r>
      <w:r w:rsidR="00A05C73">
        <w:rPr>
          <w:sz w:val="24"/>
          <w:szCs w:val="24"/>
        </w:rPr>
        <w:t>6</w:t>
      </w:r>
      <w:r w:rsidR="002E6088" w:rsidRPr="00C810CF">
        <w:rPr>
          <w:sz w:val="24"/>
          <w:szCs w:val="24"/>
        </w:rPr>
        <w:t xml:space="preserve">. </w:t>
      </w:r>
      <w:r w:rsidR="000A3436">
        <w:rPr>
          <w:sz w:val="24"/>
          <w:szCs w:val="24"/>
        </w:rPr>
        <w:t>POGODBA</w:t>
      </w:r>
      <w:bookmarkEnd w:id="137"/>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w:t>
      </w:r>
      <w:r w:rsidR="00055333">
        <w:rPr>
          <w:rFonts w:ascii="Times New Roman" w:hAnsi="Times New Roman"/>
        </w:rPr>
        <w:t>opravljanje storitev</w:t>
      </w:r>
      <w:r w:rsidRPr="004236C3">
        <w:rPr>
          <w:rFonts w:ascii="Times New Roman" w:hAnsi="Times New Roman"/>
        </w:rPr>
        <w:t xml:space="preserv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00586B94">
        <w:rPr>
          <w:rFonts w:ascii="Times New Roman" w:hAnsi="Times New Roman"/>
        </w:rPr>
        <w:t xml:space="preserve"> in odpravo napak v garancijskem roku</w:t>
      </w:r>
      <w:r w:rsidRPr="004338A3">
        <w:rPr>
          <w:rFonts w:ascii="Times New Roman" w:hAnsi="Times New Roman"/>
        </w:rPr>
        <w:t>.</w:t>
      </w:r>
      <w:r>
        <w:rPr>
          <w:rFonts w:ascii="Times New Roman" w:hAnsi="Times New Roman"/>
        </w:rPr>
        <w:t xml:space="preserve"> </w:t>
      </w:r>
    </w:p>
    <w:p w:rsidR="00BF20A2" w:rsidRDefault="00BF20A2"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138" w:name="_Toc125372179"/>
      <w:r>
        <w:rPr>
          <w:sz w:val="24"/>
          <w:szCs w:val="24"/>
        </w:rPr>
        <w:t>1</w:t>
      </w:r>
      <w:r w:rsidR="00A05C73">
        <w:rPr>
          <w:sz w:val="24"/>
          <w:szCs w:val="24"/>
        </w:rPr>
        <w:t>7</w:t>
      </w:r>
      <w:r w:rsidR="00A3177F" w:rsidRPr="006D2704">
        <w:rPr>
          <w:sz w:val="24"/>
          <w:szCs w:val="24"/>
        </w:rPr>
        <w:t>. OSTALA DOLOČILA</w:t>
      </w:r>
      <w:bookmarkEnd w:id="138"/>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Pr="005C24D8" w:rsidRDefault="005C24D8" w:rsidP="005C24D8">
      <w:pPr>
        <w:autoSpaceDE w:val="0"/>
        <w:autoSpaceDN w:val="0"/>
        <w:adjustRightInd w:val="0"/>
        <w:jc w:val="both"/>
        <w:rPr>
          <w:rFonts w:ascii="Times New Roman" w:hAnsi="Times New Roman"/>
        </w:rPr>
      </w:pPr>
    </w:p>
    <w:p w:rsidR="002E6088" w:rsidRPr="00586B94" w:rsidRDefault="002E6088" w:rsidP="00AE747A">
      <w:pPr>
        <w:pStyle w:val="Naslov1"/>
        <w:spacing w:line="240" w:lineRule="auto"/>
        <w:rPr>
          <w:sz w:val="24"/>
          <w:szCs w:val="24"/>
        </w:rPr>
      </w:pPr>
      <w:bookmarkStart w:id="139" w:name="_Toc125372180"/>
      <w:r w:rsidRPr="00586B94">
        <w:rPr>
          <w:sz w:val="24"/>
          <w:szCs w:val="24"/>
        </w:rPr>
        <w:t>1</w:t>
      </w:r>
      <w:r w:rsidR="00A05C73">
        <w:rPr>
          <w:sz w:val="24"/>
          <w:szCs w:val="24"/>
        </w:rPr>
        <w:t>8</w:t>
      </w:r>
      <w:r w:rsidRPr="00586B94">
        <w:rPr>
          <w:sz w:val="24"/>
          <w:szCs w:val="24"/>
        </w:rPr>
        <w:t>. PRAVNO VARSTVO</w:t>
      </w:r>
      <w:bookmarkEnd w:id="139"/>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 xml:space="preserve">Vlagatelj plača takso za </w:t>
      </w:r>
      <w:proofErr w:type="spellStart"/>
      <w:r w:rsidRPr="00660F85">
        <w:rPr>
          <w:rFonts w:ascii="Times New Roman" w:hAnsi="Times New Roman"/>
          <w:color w:val="000000"/>
          <w:sz w:val="20"/>
          <w:szCs w:val="20"/>
        </w:rPr>
        <w:t>predrevizijski</w:t>
      </w:r>
      <w:proofErr w:type="spellEnd"/>
      <w:r w:rsidRPr="00660F85">
        <w:rPr>
          <w:rFonts w:ascii="Times New Roman" w:hAnsi="Times New Roman"/>
          <w:color w:val="000000"/>
          <w:sz w:val="20"/>
          <w:szCs w:val="20"/>
        </w:rPr>
        <w:t xml:space="preserve"> in revizijski postopek le enkrat, in sicer pred vložitvijo zahtevka za revizijo pri naročniku. Način odmere takse določa 71. člen ZPVPJN.</w:t>
      </w:r>
    </w:p>
    <w:p w:rsidR="004F4D8E" w:rsidRPr="00660F85" w:rsidRDefault="004F4D8E" w:rsidP="004F4D8E">
      <w:pPr>
        <w:rPr>
          <w:rFonts w:ascii="Times New Roman" w:hAnsi="Times New Roman"/>
          <w:i/>
          <w:color w:val="000000"/>
          <w:sz w:val="20"/>
          <w:szCs w:val="20"/>
        </w:rPr>
      </w:pPr>
      <w:r w:rsidRPr="00660F85">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660F85">
        <w:rPr>
          <w:rFonts w:ascii="Times New Roman" w:hAnsi="Times New Roman"/>
          <w:color w:val="000000"/>
          <w:sz w:val="20"/>
          <w:szCs w:val="20"/>
        </w:rPr>
        <w:t>predrevizijski</w:t>
      </w:r>
      <w:proofErr w:type="spellEnd"/>
      <w:r w:rsidRPr="00660F85">
        <w:rPr>
          <w:rFonts w:ascii="Times New Roman" w:hAnsi="Times New Roman"/>
          <w:color w:val="000000"/>
          <w:sz w:val="20"/>
          <w:szCs w:val="20"/>
        </w:rPr>
        <w:t xml:space="preserve"> in revizijski postopek. Natančne informacije o načinu plačila takse so dostopne na spletni strani Ministrstva za javno upravo: </w:t>
      </w:r>
      <w:hyperlink r:id="rId19" w:history="1">
        <w:r w:rsidRPr="00660F85">
          <w:rPr>
            <w:rStyle w:val="Hiperpovezava"/>
            <w:rFonts w:ascii="Times New Roman" w:hAnsi="Times New Roman"/>
            <w:i/>
            <w:sz w:val="20"/>
            <w:szCs w:val="20"/>
          </w:rPr>
          <w:t>http://www.djn.mju.gov.si/sistem-javnega-narocanja/pravno-varstvo</w:t>
        </w:r>
      </w:hyperlink>
      <w:r w:rsidRPr="00660F85">
        <w:rPr>
          <w:rFonts w:ascii="Times New Roman" w:hAnsi="Times New Roman"/>
          <w:i/>
          <w:color w:val="000000"/>
          <w:sz w:val="20"/>
          <w:szCs w:val="20"/>
        </w:rPr>
        <w:t>.</w:t>
      </w:r>
    </w:p>
    <w:p w:rsidR="004F4D8E" w:rsidRPr="00660F85" w:rsidRDefault="004F4D8E" w:rsidP="004F4D8E">
      <w:pPr>
        <w:jc w:val="both"/>
        <w:rPr>
          <w:rFonts w:ascii="Times New Roman" w:hAnsi="Times New Roman"/>
          <w:color w:val="000000"/>
          <w:sz w:val="20"/>
          <w:szCs w:val="20"/>
        </w:rPr>
      </w:pPr>
      <w:r w:rsidRPr="00660F85">
        <w:rPr>
          <w:rFonts w:ascii="Times New Roman" w:hAnsi="Times New Roman"/>
          <w:color w:val="000000"/>
          <w:sz w:val="20"/>
          <w:szCs w:val="20"/>
        </w:rPr>
        <w:t xml:space="preserve">Zahtevek za revizijo se vloži prek portala </w:t>
      </w:r>
      <w:proofErr w:type="spellStart"/>
      <w:r w:rsidRPr="00660F85">
        <w:rPr>
          <w:rFonts w:ascii="Times New Roman" w:hAnsi="Times New Roman"/>
          <w:color w:val="000000"/>
          <w:sz w:val="20"/>
          <w:szCs w:val="20"/>
        </w:rPr>
        <w:t>eRevizija</w:t>
      </w:r>
      <w:proofErr w:type="spellEnd"/>
      <w:r w:rsidRPr="00660F85">
        <w:rPr>
          <w:rFonts w:ascii="Times New Roman" w:hAnsi="Times New Roman"/>
          <w:color w:val="000000"/>
          <w:sz w:val="20"/>
          <w:szCs w:val="20"/>
        </w:rPr>
        <w:t xml:space="preserve">. Informacija, da je bil vložen zahtevek za revizijo, se nemudoma prek portala </w:t>
      </w:r>
      <w:proofErr w:type="spellStart"/>
      <w:r w:rsidRPr="00660F85">
        <w:rPr>
          <w:rFonts w:ascii="Times New Roman" w:hAnsi="Times New Roman"/>
          <w:color w:val="000000"/>
          <w:sz w:val="20"/>
          <w:szCs w:val="20"/>
        </w:rPr>
        <w:t>eRevizija</w:t>
      </w:r>
      <w:proofErr w:type="spellEnd"/>
      <w:r w:rsidRPr="00660F85">
        <w:rPr>
          <w:rFonts w:ascii="Times New Roman" w:hAnsi="Times New Roman"/>
          <w:color w:val="000000"/>
          <w:sz w:val="20"/>
          <w:szCs w:val="20"/>
        </w:rPr>
        <w:t xml:space="preserve"> samodejno objavi v dosjeju javnega naročila na portalu javnih naročil. Če zahtevek za revizijo v </w:t>
      </w:r>
      <w:proofErr w:type="spellStart"/>
      <w:r w:rsidRPr="00660F85">
        <w:rPr>
          <w:rFonts w:ascii="Times New Roman" w:hAnsi="Times New Roman"/>
          <w:color w:val="000000"/>
          <w:sz w:val="20"/>
          <w:szCs w:val="20"/>
        </w:rPr>
        <w:t>predrevizijskem</w:t>
      </w:r>
      <w:proofErr w:type="spellEnd"/>
      <w:r w:rsidRPr="00660F85">
        <w:rPr>
          <w:rFonts w:ascii="Times New Roman" w:hAnsi="Times New Roman"/>
          <w:color w:val="000000"/>
          <w:sz w:val="20"/>
          <w:szCs w:val="20"/>
        </w:rPr>
        <w:t xml:space="preserve"> postopku ni bil vložen prek portala </w:t>
      </w:r>
      <w:proofErr w:type="spellStart"/>
      <w:r w:rsidRPr="00660F85">
        <w:rPr>
          <w:rFonts w:ascii="Times New Roman" w:hAnsi="Times New Roman"/>
          <w:color w:val="000000"/>
          <w:sz w:val="20"/>
          <w:szCs w:val="20"/>
        </w:rPr>
        <w:t>eRevizija</w:t>
      </w:r>
      <w:proofErr w:type="spellEnd"/>
      <w:r w:rsidRPr="00660F85">
        <w:rPr>
          <w:rFonts w:ascii="Times New Roman" w:hAnsi="Times New Roman"/>
          <w:color w:val="000000"/>
          <w:sz w:val="20"/>
          <w:szCs w:val="20"/>
        </w:rPr>
        <w:t xml:space="preserve">, se do začetka uporabe tega portala informacije in </w:t>
      </w:r>
      <w:r w:rsidRPr="00660F85">
        <w:rPr>
          <w:rFonts w:ascii="Times New Roman" w:hAnsi="Times New Roman"/>
          <w:color w:val="000000"/>
          <w:sz w:val="20"/>
          <w:szCs w:val="20"/>
        </w:rPr>
        <w:lastRenderedPageBreak/>
        <w:t xml:space="preserve">dokumenti, vključno s procesnim gradivom, v </w:t>
      </w:r>
      <w:proofErr w:type="spellStart"/>
      <w:r w:rsidRPr="00660F85">
        <w:rPr>
          <w:rFonts w:ascii="Times New Roman" w:hAnsi="Times New Roman"/>
          <w:color w:val="000000"/>
          <w:sz w:val="20"/>
          <w:szCs w:val="20"/>
        </w:rPr>
        <w:t>predrevizijskem</w:t>
      </w:r>
      <w:proofErr w:type="spellEnd"/>
      <w:r w:rsidRPr="00660F85">
        <w:rPr>
          <w:rFonts w:ascii="Times New Roman" w:hAnsi="Times New Roman"/>
          <w:color w:val="000000"/>
          <w:sz w:val="20"/>
          <w:szCs w:val="20"/>
        </w:rPr>
        <w:t>, revizijskem ali pritožbenem postopku, vložijo pisno neposredno pri naslovniku ali po pošti priporočeno s povratnico.</w:t>
      </w:r>
    </w:p>
    <w:p w:rsidR="00783282" w:rsidRPr="00586B94" w:rsidRDefault="00783282" w:rsidP="006A5772">
      <w:pPr>
        <w:pStyle w:val="BodyText22"/>
        <w:ind w:left="0"/>
        <w:jc w:val="right"/>
        <w:rPr>
          <w:rFonts w:ascii="Times New Roman" w:hAnsi="Times New Roman"/>
          <w:sz w:val="24"/>
          <w:szCs w:val="24"/>
          <w:lang w:val="sl-SI"/>
        </w:rPr>
      </w:pPr>
    </w:p>
    <w:p w:rsidR="00C54FE9" w:rsidRDefault="00C54FE9" w:rsidP="006A5772">
      <w:pPr>
        <w:pStyle w:val="BodyText22"/>
        <w:ind w:left="0"/>
        <w:jc w:val="right"/>
        <w:rPr>
          <w:rFonts w:ascii="Times New Roman" w:hAnsi="Times New Roman"/>
          <w:sz w:val="24"/>
          <w:szCs w:val="24"/>
          <w:lang w:val="sl-SI"/>
        </w:rPr>
      </w:pPr>
    </w:p>
    <w:p w:rsidR="00D23BA9" w:rsidRPr="00586B94" w:rsidRDefault="00D23BA9" w:rsidP="006A5772">
      <w:pPr>
        <w:pStyle w:val="BodyText22"/>
        <w:ind w:left="0"/>
        <w:jc w:val="right"/>
        <w:rPr>
          <w:rFonts w:ascii="Times New Roman" w:hAnsi="Times New Roman"/>
          <w:sz w:val="24"/>
          <w:szCs w:val="24"/>
          <w:lang w:val="sl-SI"/>
        </w:rPr>
      </w:pPr>
    </w:p>
    <w:p w:rsidR="00064945" w:rsidRPr="00586B94" w:rsidRDefault="00AA374E" w:rsidP="006A5772">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586B94">
        <w:rPr>
          <w:rFonts w:ascii="Times New Roman" w:hAnsi="Times New Roman"/>
          <w:sz w:val="24"/>
          <w:szCs w:val="24"/>
          <w:lang w:val="sl-SI"/>
        </w:rPr>
        <w:t>D</w:t>
      </w:r>
      <w:r w:rsidR="00344EB7" w:rsidRPr="00586B94">
        <w:rPr>
          <w:rFonts w:ascii="Times New Roman" w:hAnsi="Times New Roman"/>
          <w:sz w:val="24"/>
          <w:szCs w:val="24"/>
          <w:lang w:val="sl-SI"/>
        </w:rPr>
        <w:t>ire</w:t>
      </w:r>
      <w:r w:rsidR="004C570E" w:rsidRPr="00586B94">
        <w:rPr>
          <w:rFonts w:ascii="Times New Roman" w:hAnsi="Times New Roman"/>
          <w:sz w:val="24"/>
          <w:szCs w:val="24"/>
          <w:lang w:val="sl-SI"/>
        </w:rPr>
        <w:t>ktor</w:t>
      </w:r>
      <w:r w:rsidR="006A5772" w:rsidRPr="00586B94">
        <w:rPr>
          <w:rFonts w:ascii="Times New Roman" w:hAnsi="Times New Roman"/>
          <w:sz w:val="24"/>
          <w:szCs w:val="24"/>
          <w:lang w:val="sl-SI"/>
        </w:rPr>
        <w:t xml:space="preserve"> naročnika</w:t>
      </w:r>
      <w:r w:rsidR="00A3177F" w:rsidRPr="00586B94">
        <w:rPr>
          <w:rFonts w:ascii="Times New Roman" w:hAnsi="Times New Roman"/>
          <w:sz w:val="24"/>
          <w:szCs w:val="24"/>
          <w:lang w:val="sl-SI"/>
        </w:rPr>
        <w:t>:</w:t>
      </w:r>
    </w:p>
    <w:p w:rsidR="006E32BC" w:rsidRDefault="00AA374E" w:rsidP="00D93EA0">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586B94">
        <w:rPr>
          <w:rFonts w:ascii="Times New Roman" w:hAnsi="Times New Roman"/>
          <w:sz w:val="24"/>
          <w:szCs w:val="24"/>
          <w:lang w:val="sl-SI"/>
        </w:rPr>
        <w:t>Janez Lavre, dr. med.</w:t>
      </w: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F92B01" w:rsidRDefault="00F92B01" w:rsidP="00D93EA0">
      <w:pPr>
        <w:pStyle w:val="BodyText22"/>
        <w:ind w:left="0"/>
        <w:jc w:val="right"/>
        <w:rPr>
          <w:rFonts w:ascii="Times New Roman" w:hAnsi="Times New Roman"/>
          <w:sz w:val="24"/>
          <w:szCs w:val="24"/>
          <w:lang w:val="sl-SI"/>
        </w:rPr>
      </w:pPr>
    </w:p>
    <w:p w:rsidR="003F2811" w:rsidRDefault="003F2811" w:rsidP="00D93EA0">
      <w:pPr>
        <w:pStyle w:val="BodyText22"/>
        <w:ind w:left="0"/>
        <w:jc w:val="right"/>
        <w:rPr>
          <w:rFonts w:ascii="Times New Roman" w:hAnsi="Times New Roman"/>
          <w:sz w:val="24"/>
          <w:szCs w:val="24"/>
          <w:lang w:val="sl-SI"/>
        </w:rPr>
      </w:pPr>
    </w:p>
    <w:p w:rsidR="00CD2084" w:rsidRPr="00507B15" w:rsidRDefault="00CD2084" w:rsidP="00310563">
      <w:pPr>
        <w:pStyle w:val="BodyText22"/>
        <w:ind w:left="0"/>
        <w:rPr>
          <w:rFonts w:ascii="Times New Roman" w:hAnsi="Times New Roman"/>
          <w:sz w:val="24"/>
          <w:szCs w:val="24"/>
          <w:lang w:val="sl-SI"/>
        </w:rPr>
      </w:pPr>
    </w:p>
    <w:p w:rsidR="00064945" w:rsidRPr="00CD2084" w:rsidRDefault="009A1D54" w:rsidP="001756EC">
      <w:pPr>
        <w:pStyle w:val="Naslov1"/>
        <w:numPr>
          <w:ilvl w:val="0"/>
          <w:numId w:val="8"/>
        </w:numPr>
        <w:rPr>
          <w:sz w:val="28"/>
          <w:szCs w:val="28"/>
        </w:rPr>
      </w:pPr>
      <w:bookmarkStart w:id="140" w:name="_Toc456003823"/>
      <w:bookmarkStart w:id="141" w:name="_Toc125372181"/>
      <w:r w:rsidRPr="00CD2084">
        <w:rPr>
          <w:sz w:val="28"/>
          <w:szCs w:val="28"/>
        </w:rPr>
        <w:t xml:space="preserve">TEHNIČNE SPECIFIKACIJE </w:t>
      </w:r>
      <w:r w:rsidR="00064945" w:rsidRPr="00CD2084">
        <w:rPr>
          <w:sz w:val="28"/>
          <w:szCs w:val="28"/>
        </w:rPr>
        <w:t>PREDMET</w:t>
      </w:r>
      <w:r w:rsidRPr="00CD2084">
        <w:rPr>
          <w:sz w:val="28"/>
          <w:szCs w:val="28"/>
        </w:rPr>
        <w:t>A</w:t>
      </w:r>
      <w:r w:rsidR="00064945" w:rsidRPr="00CD2084">
        <w:rPr>
          <w:sz w:val="28"/>
          <w:szCs w:val="28"/>
        </w:rPr>
        <w:t xml:space="preserve">  JAVNEGA  NAROČILA</w:t>
      </w:r>
      <w:bookmarkEnd w:id="140"/>
      <w:bookmarkEnd w:id="141"/>
    </w:p>
    <w:p w:rsidR="00C312BF" w:rsidRPr="00CD2084" w:rsidRDefault="00C312BF" w:rsidP="00C312BF">
      <w:pPr>
        <w:jc w:val="both"/>
        <w:rPr>
          <w:rFonts w:ascii="Times New Roman" w:hAnsi="Times New Roman"/>
          <w:bCs/>
        </w:rPr>
      </w:pPr>
      <w:r w:rsidRPr="00CD2084">
        <w:rPr>
          <w:rFonts w:ascii="Times New Roman" w:hAnsi="Times New Roman"/>
          <w:bCs/>
        </w:rPr>
        <w:t>Predmet naročila je storitev izvajanja zdravstvenih pregledov zaposlenih</w:t>
      </w:r>
      <w:r w:rsidR="00845235" w:rsidRPr="00CD2084">
        <w:rPr>
          <w:rFonts w:ascii="Times New Roman" w:hAnsi="Times New Roman"/>
          <w:bCs/>
        </w:rPr>
        <w:t xml:space="preserve"> - </w:t>
      </w:r>
      <w:r w:rsidRPr="00CD2084">
        <w:rPr>
          <w:rFonts w:ascii="Times New Roman" w:hAnsi="Times New Roman"/>
          <w:bCs/>
        </w:rPr>
        <w:t xml:space="preserve">podrobna specifikacija sklop 1 </w:t>
      </w:r>
      <w:r w:rsidR="00845235" w:rsidRPr="00CD2084">
        <w:rPr>
          <w:rFonts w:ascii="Times New Roman" w:hAnsi="Times New Roman"/>
          <w:bCs/>
        </w:rPr>
        <w:t xml:space="preserve">je </w:t>
      </w:r>
      <w:r w:rsidRPr="00CD2084">
        <w:rPr>
          <w:rFonts w:ascii="Times New Roman" w:hAnsi="Times New Roman"/>
          <w:bCs/>
        </w:rPr>
        <w:t xml:space="preserve">razvidna iz obrazca </w:t>
      </w:r>
      <w:r w:rsidRPr="00CD2084">
        <w:rPr>
          <w:rFonts w:ascii="Times New Roman" w:hAnsi="Times New Roman"/>
          <w:bCs/>
          <w:i/>
        </w:rPr>
        <w:t>OBR-3</w:t>
      </w:r>
      <w:r w:rsidRPr="00CD2084">
        <w:rPr>
          <w:rFonts w:ascii="Times New Roman" w:hAnsi="Times New Roman"/>
          <w:bCs/>
        </w:rPr>
        <w:t xml:space="preserve"> (»Ponudbeni predračun za 1. Sklop«) ter za sklop 2 iz obrazca </w:t>
      </w:r>
      <w:r w:rsidRPr="00CD2084">
        <w:rPr>
          <w:rFonts w:ascii="Times New Roman" w:hAnsi="Times New Roman"/>
          <w:bCs/>
          <w:i/>
        </w:rPr>
        <w:t>OBR-3a</w:t>
      </w:r>
      <w:r w:rsidRPr="00CD2084">
        <w:rPr>
          <w:rFonts w:ascii="Times New Roman" w:hAnsi="Times New Roman"/>
          <w:bCs/>
        </w:rPr>
        <w:t xml:space="preserve"> (»Ponudbeni predračun za 2. Sklop«).</w:t>
      </w:r>
    </w:p>
    <w:p w:rsidR="00425073" w:rsidRPr="00CD2084" w:rsidRDefault="00425073" w:rsidP="008F09AA">
      <w:pPr>
        <w:autoSpaceDE w:val="0"/>
        <w:autoSpaceDN w:val="0"/>
        <w:adjustRightInd w:val="0"/>
        <w:rPr>
          <w:rFonts w:ascii="Times New Roman" w:eastAsia="Calibri" w:hAnsi="Times New Roman"/>
          <w:bCs/>
          <w:sz w:val="10"/>
          <w:szCs w:val="10"/>
          <w:lang w:eastAsia="en-US"/>
        </w:rPr>
      </w:pPr>
    </w:p>
    <w:p w:rsidR="001D4B81" w:rsidRPr="00CD2084" w:rsidRDefault="001D4B81" w:rsidP="008F6890">
      <w:pPr>
        <w:jc w:val="both"/>
        <w:rPr>
          <w:rFonts w:ascii="Times New Roman" w:hAnsi="Times New Roman"/>
          <w:b/>
          <w:bCs/>
          <w:i/>
        </w:rPr>
      </w:pPr>
      <w:bookmarkStart w:id="142" w:name="_Toc456003824"/>
      <w:r w:rsidRPr="00CD2084">
        <w:rPr>
          <w:rFonts w:ascii="Times New Roman" w:hAnsi="Times New Roman"/>
          <w:b/>
          <w:bCs/>
          <w:i/>
        </w:rPr>
        <w:t>Ponudnik bo naloge aktivnega zdravstvenega varstva zaposlenih izvajal:</w:t>
      </w:r>
    </w:p>
    <w:p w:rsidR="001D4B81" w:rsidRPr="00CD2084" w:rsidRDefault="001D4B81" w:rsidP="008F6890">
      <w:pPr>
        <w:jc w:val="both"/>
        <w:rPr>
          <w:rFonts w:ascii="Times New Roman" w:hAnsi="Times New Roman"/>
          <w:bCs/>
        </w:rPr>
      </w:pPr>
      <w:r w:rsidRPr="00CD2084">
        <w:rPr>
          <w:rFonts w:ascii="Times New Roman" w:hAnsi="Times New Roman"/>
          <w:bCs/>
        </w:rPr>
        <w:t xml:space="preserve">- za 1. sklop na osnovi 33. člena Zakona o varnosti in zdravju pri delu (Ur. list RS, št. 43/11; v nadaljevanju ZVZD - 1), in s Pravilnikom o preventivnih zdravstvenih pregledih delavcev (Uradni list RS, št. 87/2002, s spremembami) ter drugimi predpisi s področja pozitivne zdravstvene zakonodaje ter splošnimi akti naročnika. </w:t>
      </w:r>
    </w:p>
    <w:p w:rsidR="008F6890" w:rsidRPr="00CD2084" w:rsidRDefault="00435904" w:rsidP="008F6890">
      <w:pPr>
        <w:jc w:val="both"/>
        <w:rPr>
          <w:rFonts w:ascii="Times New Roman" w:hAnsi="Times New Roman"/>
          <w:bCs/>
        </w:rPr>
      </w:pPr>
      <w:r w:rsidRPr="00CD2084">
        <w:rPr>
          <w:rFonts w:ascii="Times New Roman" w:hAnsi="Times New Roman"/>
          <w:bCs/>
        </w:rPr>
        <w:t xml:space="preserve">- za 2. sklop na osnovi </w:t>
      </w:r>
      <w:r w:rsidR="008910CF" w:rsidRPr="00CD2084">
        <w:rPr>
          <w:rFonts w:ascii="Times New Roman" w:hAnsi="Times New Roman"/>
          <w:bCs/>
        </w:rPr>
        <w:t>Zakon</w:t>
      </w:r>
      <w:r w:rsidRPr="00CD2084">
        <w:rPr>
          <w:rFonts w:ascii="Times New Roman" w:hAnsi="Times New Roman"/>
          <w:bCs/>
        </w:rPr>
        <w:t>a</w:t>
      </w:r>
      <w:r w:rsidR="008910CF" w:rsidRPr="00CD2084">
        <w:rPr>
          <w:rFonts w:ascii="Times New Roman" w:hAnsi="Times New Roman"/>
          <w:bCs/>
        </w:rPr>
        <w:t xml:space="preserve"> o varstvu pred ionizirajočimi sevanji in jedrski varnosti (Uradni list RS, št. 76/17, 26/19 in 172/21)</w:t>
      </w:r>
      <w:r w:rsidR="008F6890" w:rsidRPr="00CD2084">
        <w:rPr>
          <w:rFonts w:ascii="Times New Roman" w:hAnsi="Times New Roman"/>
          <w:bCs/>
        </w:rPr>
        <w:t xml:space="preserve"> </w:t>
      </w:r>
      <w:r w:rsidRPr="00CD2084">
        <w:rPr>
          <w:rFonts w:ascii="Times New Roman" w:hAnsi="Times New Roman"/>
          <w:bCs/>
        </w:rPr>
        <w:t>in podzakonskimi predpisi.</w:t>
      </w:r>
    </w:p>
    <w:p w:rsidR="00435904" w:rsidRPr="00CD2084" w:rsidRDefault="00435904" w:rsidP="00435904">
      <w:pPr>
        <w:jc w:val="both"/>
        <w:rPr>
          <w:rFonts w:ascii="Times New Roman" w:hAnsi="Times New Roman"/>
          <w:bCs/>
        </w:rPr>
      </w:pPr>
    </w:p>
    <w:p w:rsidR="00C312BF" w:rsidRPr="00CD2084" w:rsidRDefault="00C312BF" w:rsidP="00435904">
      <w:pPr>
        <w:jc w:val="both"/>
        <w:rPr>
          <w:rFonts w:ascii="Times New Roman" w:hAnsi="Times New Roman"/>
          <w:b/>
          <w:bCs/>
          <w:caps/>
        </w:rPr>
      </w:pPr>
      <w:r w:rsidRPr="00CD2084">
        <w:rPr>
          <w:rFonts w:ascii="Times New Roman" w:hAnsi="Times New Roman"/>
          <w:b/>
          <w:bCs/>
          <w:caps/>
        </w:rPr>
        <w:t>Obseg storitev</w:t>
      </w:r>
    </w:p>
    <w:p w:rsidR="00435904" w:rsidRPr="00CD2084" w:rsidRDefault="00C312BF" w:rsidP="00435904">
      <w:pPr>
        <w:jc w:val="both"/>
        <w:rPr>
          <w:rFonts w:ascii="Times New Roman" w:hAnsi="Times New Roman"/>
          <w:bCs/>
        </w:rPr>
      </w:pPr>
      <w:r w:rsidRPr="00CD2084">
        <w:rPr>
          <w:rFonts w:ascii="Times New Roman" w:hAnsi="Times New Roman"/>
          <w:bCs/>
        </w:rPr>
        <w:t>O</w:t>
      </w:r>
      <w:r w:rsidR="00435904" w:rsidRPr="00CD2084">
        <w:rPr>
          <w:rFonts w:ascii="Times New Roman" w:hAnsi="Times New Roman"/>
          <w:bCs/>
        </w:rPr>
        <w:t>bseg storitev</w:t>
      </w:r>
      <w:r w:rsidR="00862959" w:rsidRPr="00CD2084">
        <w:rPr>
          <w:rFonts w:ascii="Times New Roman" w:hAnsi="Times New Roman"/>
          <w:bCs/>
        </w:rPr>
        <w:t xml:space="preserve">, podrobneje razčlenjenih v obrazcu </w:t>
      </w:r>
      <w:r w:rsidR="00862959" w:rsidRPr="00CD2084">
        <w:rPr>
          <w:rFonts w:ascii="Times New Roman" w:hAnsi="Times New Roman"/>
          <w:bCs/>
          <w:i/>
        </w:rPr>
        <w:t>»Predračun«</w:t>
      </w:r>
      <w:r w:rsidR="00862959" w:rsidRPr="00CD2084">
        <w:rPr>
          <w:rFonts w:ascii="Times New Roman" w:hAnsi="Times New Roman"/>
          <w:bCs/>
        </w:rPr>
        <w:t xml:space="preserve"> (</w:t>
      </w:r>
      <w:r w:rsidR="00862959" w:rsidRPr="00CD2084">
        <w:rPr>
          <w:rFonts w:ascii="Times New Roman" w:hAnsi="Times New Roman"/>
          <w:bCs/>
          <w:i/>
        </w:rPr>
        <w:t>OBR-3</w:t>
      </w:r>
      <w:r w:rsidR="00862959" w:rsidRPr="00CD2084">
        <w:rPr>
          <w:rFonts w:ascii="Times New Roman" w:hAnsi="Times New Roman"/>
          <w:bCs/>
        </w:rPr>
        <w:t xml:space="preserve"> oz. </w:t>
      </w:r>
      <w:r w:rsidR="00862959" w:rsidRPr="00CD2084">
        <w:rPr>
          <w:rFonts w:ascii="Times New Roman" w:hAnsi="Times New Roman"/>
          <w:bCs/>
          <w:i/>
        </w:rPr>
        <w:t>OBR-3a)</w:t>
      </w:r>
      <w:r w:rsidR="00435904" w:rsidRPr="00CD2084">
        <w:rPr>
          <w:rFonts w:ascii="Times New Roman" w:hAnsi="Times New Roman"/>
          <w:bCs/>
        </w:rPr>
        <w:t xml:space="preserve"> je okviren, podano število preventivnih zdravstvenih pregledov  po posameznih skupinah delavcev je okvirno za obdobje trajanja pogodbe.</w:t>
      </w:r>
    </w:p>
    <w:p w:rsidR="00B36230" w:rsidRPr="00CD2084" w:rsidRDefault="00B36230" w:rsidP="00435904">
      <w:pPr>
        <w:jc w:val="both"/>
        <w:rPr>
          <w:rFonts w:ascii="Times New Roman" w:hAnsi="Times New Roman"/>
          <w:b/>
          <w:bCs/>
          <w:i/>
          <w:u w:val="single"/>
        </w:rPr>
      </w:pPr>
      <w:r w:rsidRPr="00CD2084">
        <w:rPr>
          <w:rFonts w:ascii="Times New Roman" w:hAnsi="Times New Roman"/>
          <w:b/>
          <w:bCs/>
          <w:i/>
          <w:u w:val="single"/>
        </w:rPr>
        <w:t>Opomba: laboratorijske storitve naročnik izvaja sam.</w:t>
      </w:r>
    </w:p>
    <w:p w:rsidR="00BF367E" w:rsidRPr="00CD2084" w:rsidRDefault="00BF367E" w:rsidP="00435904">
      <w:pPr>
        <w:jc w:val="both"/>
        <w:rPr>
          <w:rFonts w:ascii="Times New Roman" w:hAnsi="Times New Roman"/>
          <w:b/>
          <w:bCs/>
          <w:i/>
          <w:u w:val="single"/>
        </w:rPr>
      </w:pPr>
    </w:p>
    <w:p w:rsidR="00862959" w:rsidRPr="00CD2084" w:rsidRDefault="00C312BF" w:rsidP="00435904">
      <w:pPr>
        <w:jc w:val="both"/>
        <w:rPr>
          <w:rFonts w:ascii="Times New Roman" w:hAnsi="Times New Roman"/>
          <w:bCs/>
        </w:rPr>
      </w:pPr>
      <w:r w:rsidRPr="00CD2084">
        <w:rPr>
          <w:rFonts w:ascii="Times New Roman" w:hAnsi="Times New Roman"/>
          <w:bCs/>
        </w:rPr>
        <w:lastRenderedPageBreak/>
        <w:t>N</w:t>
      </w:r>
      <w:r w:rsidR="00435904" w:rsidRPr="00CD2084">
        <w:rPr>
          <w:rFonts w:ascii="Times New Roman" w:hAnsi="Times New Roman"/>
          <w:bCs/>
        </w:rPr>
        <w:t>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rsidR="00B36230" w:rsidRPr="00CD2084" w:rsidRDefault="00B36230" w:rsidP="00435904">
      <w:pPr>
        <w:jc w:val="both"/>
        <w:rPr>
          <w:rFonts w:ascii="Times New Roman" w:hAnsi="Times New Roman"/>
          <w:b/>
          <w:bCs/>
          <w:i/>
        </w:rPr>
      </w:pPr>
    </w:p>
    <w:p w:rsidR="00435904" w:rsidRPr="00CD2084" w:rsidRDefault="00C312BF" w:rsidP="00435904">
      <w:pPr>
        <w:jc w:val="both"/>
        <w:rPr>
          <w:rFonts w:ascii="Times New Roman" w:hAnsi="Times New Roman"/>
          <w:bCs/>
        </w:rPr>
      </w:pPr>
      <w:r w:rsidRPr="00CD2084">
        <w:rPr>
          <w:rFonts w:ascii="Times New Roman" w:hAnsi="Times New Roman"/>
          <w:bCs/>
        </w:rPr>
        <w:t>V</w:t>
      </w:r>
      <w:r w:rsidR="00435904" w:rsidRPr="00CD2084">
        <w:rPr>
          <w:rFonts w:ascii="Times New Roman" w:hAnsi="Times New Roman"/>
          <w:bCs/>
        </w:rPr>
        <w:t xml:space="preserve"> primeru, da se bodo pojavile potrebe po zdravstvenih sto</w:t>
      </w:r>
      <w:r w:rsidR="00FA7FDF" w:rsidRPr="00CD2084">
        <w:rPr>
          <w:rFonts w:ascii="Times New Roman" w:hAnsi="Times New Roman"/>
          <w:bCs/>
        </w:rPr>
        <w:t xml:space="preserve">ritvah, ki niso zajete v obrazcih </w:t>
      </w:r>
      <w:r w:rsidR="00FA7FDF" w:rsidRPr="00CD2084">
        <w:rPr>
          <w:rFonts w:ascii="Times New Roman" w:hAnsi="Times New Roman"/>
          <w:bCs/>
          <w:i/>
        </w:rPr>
        <w:t>OBR-3</w:t>
      </w:r>
      <w:r w:rsidR="00FA7FDF" w:rsidRPr="00CD2084">
        <w:rPr>
          <w:rFonts w:ascii="Times New Roman" w:hAnsi="Times New Roman"/>
          <w:bCs/>
        </w:rPr>
        <w:t xml:space="preserve"> in </w:t>
      </w:r>
      <w:r w:rsidR="00FA7FDF" w:rsidRPr="00CD2084">
        <w:rPr>
          <w:rFonts w:ascii="Times New Roman" w:hAnsi="Times New Roman"/>
          <w:bCs/>
          <w:i/>
        </w:rPr>
        <w:t>OBR-3a</w:t>
      </w:r>
      <w:r w:rsidR="00435904" w:rsidRPr="00CD2084">
        <w:rPr>
          <w:rFonts w:ascii="Times New Roman" w:hAnsi="Times New Roman"/>
          <w:bCs/>
        </w:rPr>
        <w:t xml:space="preserve">, si naročnik pridržuje pravico, da jih bo po potrebi naročil. Zaračunavale se bodo po </w:t>
      </w:r>
      <w:r w:rsidR="00435904" w:rsidRPr="00CD2084">
        <w:rPr>
          <w:rFonts w:ascii="Times New Roman" w:hAnsi="Times New Roman"/>
          <w:b/>
          <w:bCs/>
          <w:i/>
        </w:rPr>
        <w:t>zadnj</w:t>
      </w:r>
      <w:r w:rsidR="00FA7FDF" w:rsidRPr="00CD2084">
        <w:rPr>
          <w:rFonts w:ascii="Times New Roman" w:hAnsi="Times New Roman"/>
          <w:b/>
          <w:bCs/>
          <w:i/>
        </w:rPr>
        <w:t>em veljavnem ceniku  ponudnika,</w:t>
      </w:r>
      <w:r w:rsidR="00FA7FDF" w:rsidRPr="00CD2084">
        <w:rPr>
          <w:rFonts w:ascii="Times New Roman" w:hAnsi="Times New Roman"/>
          <w:bCs/>
        </w:rPr>
        <w:t xml:space="preserve"> ki </w:t>
      </w:r>
      <w:r w:rsidR="00435904" w:rsidRPr="00CD2084">
        <w:rPr>
          <w:rFonts w:ascii="Times New Roman" w:hAnsi="Times New Roman"/>
          <w:bCs/>
        </w:rPr>
        <w:t>je sestavni del ponudbe ponudnika.</w:t>
      </w:r>
    </w:p>
    <w:p w:rsidR="00C312BF" w:rsidRPr="00CD2084" w:rsidRDefault="00C312BF" w:rsidP="00435904">
      <w:pPr>
        <w:jc w:val="both"/>
        <w:rPr>
          <w:rFonts w:ascii="Times New Roman" w:hAnsi="Times New Roman"/>
          <w:bCs/>
        </w:rPr>
      </w:pPr>
    </w:p>
    <w:p w:rsidR="00C312BF" w:rsidRDefault="00C312BF" w:rsidP="00435904">
      <w:pPr>
        <w:jc w:val="both"/>
        <w:rPr>
          <w:rFonts w:ascii="Times New Roman" w:hAnsi="Times New Roman"/>
          <w:b/>
          <w:bCs/>
          <w:caps/>
        </w:rPr>
      </w:pPr>
      <w:r w:rsidRPr="00CD2084">
        <w:rPr>
          <w:rFonts w:ascii="Times New Roman" w:hAnsi="Times New Roman"/>
          <w:b/>
          <w:bCs/>
          <w:caps/>
        </w:rPr>
        <w:t>Način izvajanja storitev</w:t>
      </w:r>
      <w:r w:rsidR="00845235" w:rsidRPr="00CD2084">
        <w:rPr>
          <w:rFonts w:ascii="Times New Roman" w:hAnsi="Times New Roman"/>
          <w:b/>
          <w:bCs/>
          <w:caps/>
        </w:rPr>
        <w:t xml:space="preserve"> IN ROKI</w:t>
      </w:r>
    </w:p>
    <w:p w:rsidR="001234BC" w:rsidRPr="00CD2084" w:rsidRDefault="001234BC" w:rsidP="00435904">
      <w:pPr>
        <w:jc w:val="both"/>
        <w:rPr>
          <w:rFonts w:ascii="Times New Roman" w:hAnsi="Times New Roman"/>
          <w:b/>
          <w:bCs/>
          <w:caps/>
        </w:rPr>
      </w:pPr>
      <w:r>
        <w:rPr>
          <w:rFonts w:ascii="Times New Roman" w:hAnsi="Times New Roman"/>
          <w:b/>
          <w:bCs/>
          <w:caps/>
        </w:rPr>
        <w:t>za 1. sklop:</w:t>
      </w:r>
    </w:p>
    <w:p w:rsidR="00C312BF" w:rsidRPr="00CD2084" w:rsidRDefault="00C312BF" w:rsidP="00435904">
      <w:pPr>
        <w:jc w:val="both"/>
        <w:rPr>
          <w:rFonts w:ascii="Times New Roman" w:hAnsi="Times New Roman"/>
          <w:bCs/>
        </w:rPr>
      </w:pPr>
      <w:r w:rsidRPr="00CD2084">
        <w:rPr>
          <w:rFonts w:ascii="Times New Roman" w:hAnsi="Times New Roman"/>
          <w:b/>
          <w:bCs/>
          <w:caps/>
        </w:rPr>
        <w:t xml:space="preserve">- </w:t>
      </w:r>
      <w:r w:rsidRPr="00CD2084">
        <w:rPr>
          <w:rFonts w:ascii="Times New Roman" w:hAnsi="Times New Roman"/>
          <w:bCs/>
        </w:rPr>
        <w:t>sukcesivno za obdobje petih (5) let od podpisa pogodbe,</w:t>
      </w:r>
    </w:p>
    <w:p w:rsidR="00C312BF" w:rsidRPr="00CD2084" w:rsidRDefault="00C312BF" w:rsidP="00435904">
      <w:pPr>
        <w:jc w:val="both"/>
        <w:rPr>
          <w:rFonts w:ascii="Times New Roman" w:hAnsi="Times New Roman"/>
          <w:bCs/>
        </w:rPr>
      </w:pPr>
      <w:r w:rsidRPr="00CD2084">
        <w:rPr>
          <w:rFonts w:ascii="Times New Roman" w:hAnsi="Times New Roman"/>
          <w:bCs/>
        </w:rPr>
        <w:t>- ponudnik mora zagotoviti, da bo zdravstvene p</w:t>
      </w:r>
      <w:r w:rsidR="003F5DC9" w:rsidRPr="00CD2084">
        <w:rPr>
          <w:rFonts w:ascii="Times New Roman" w:hAnsi="Times New Roman"/>
          <w:bCs/>
        </w:rPr>
        <w:t>reglede izvajal tako, da se</w:t>
      </w:r>
      <w:r w:rsidRPr="00CD2084">
        <w:rPr>
          <w:rFonts w:ascii="Times New Roman" w:hAnsi="Times New Roman"/>
          <w:bCs/>
        </w:rPr>
        <w:t xml:space="preserve"> bodo pregleda lahko dnevno udeležile </w:t>
      </w:r>
      <w:r w:rsidR="00A145CE" w:rsidRPr="00CD2084">
        <w:rPr>
          <w:rFonts w:ascii="Times New Roman" w:hAnsi="Times New Roman"/>
          <w:bCs/>
        </w:rPr>
        <w:t xml:space="preserve">najmanj </w:t>
      </w:r>
      <w:r w:rsidRPr="00CD2084">
        <w:rPr>
          <w:rFonts w:ascii="Times New Roman" w:hAnsi="Times New Roman"/>
          <w:bCs/>
        </w:rPr>
        <w:t>tri (3) osebe</w:t>
      </w:r>
      <w:r w:rsidR="00845235" w:rsidRPr="00CD2084">
        <w:rPr>
          <w:rFonts w:ascii="Times New Roman" w:hAnsi="Times New Roman"/>
          <w:bCs/>
        </w:rPr>
        <w:t>,</w:t>
      </w:r>
    </w:p>
    <w:p w:rsidR="00A145CE" w:rsidRPr="00CD2084" w:rsidRDefault="00A145CE" w:rsidP="00435904">
      <w:pPr>
        <w:jc w:val="both"/>
        <w:rPr>
          <w:rFonts w:ascii="Times New Roman" w:hAnsi="Times New Roman"/>
          <w:bCs/>
        </w:rPr>
      </w:pPr>
      <w:r w:rsidRPr="00CD2084">
        <w:rPr>
          <w:rFonts w:ascii="Times New Roman" w:hAnsi="Times New Roman"/>
          <w:bCs/>
        </w:rPr>
        <w:t>- ponudnik zagotavlja rok izvedbe storitev do 14 dni od naročila naročnika</w:t>
      </w:r>
    </w:p>
    <w:p w:rsidR="00A145CE" w:rsidRPr="00CD2084" w:rsidRDefault="00845235" w:rsidP="00435904">
      <w:pPr>
        <w:jc w:val="both"/>
        <w:rPr>
          <w:rFonts w:ascii="Times New Roman" w:hAnsi="Times New Roman"/>
          <w:bCs/>
        </w:rPr>
      </w:pPr>
      <w:r w:rsidRPr="00CD2084">
        <w:rPr>
          <w:rFonts w:ascii="Times New Roman" w:hAnsi="Times New Roman"/>
          <w:bCs/>
        </w:rPr>
        <w:t>- ponudnik mora zagotoviti, da je celoten pregled (če ni izrednih situacij ali potreb) opravljen v roku največ 4 ur,</w:t>
      </w:r>
    </w:p>
    <w:p w:rsidR="00A145CE" w:rsidRPr="00CD2084" w:rsidRDefault="00A145CE" w:rsidP="00435904">
      <w:pPr>
        <w:jc w:val="both"/>
        <w:rPr>
          <w:rFonts w:ascii="Times New Roman" w:hAnsi="Times New Roman"/>
          <w:bCs/>
        </w:rPr>
      </w:pPr>
      <w:r w:rsidRPr="00CD2084">
        <w:rPr>
          <w:rFonts w:ascii="Times New Roman" w:hAnsi="Times New Roman"/>
          <w:bCs/>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w:t>
      </w:r>
      <w:r w:rsidR="001933CD" w:rsidRPr="00CD2084">
        <w:rPr>
          <w:rFonts w:ascii="Times New Roman" w:hAnsi="Times New Roman"/>
          <w:bCs/>
        </w:rPr>
        <w:t>,</w:t>
      </w:r>
      <w:r w:rsidRPr="00CD2084">
        <w:rPr>
          <w:rFonts w:ascii="Times New Roman" w:hAnsi="Times New Roman"/>
          <w:bCs/>
        </w:rPr>
        <w:t xml:space="preserve"> s pripisom »Kadrovska služba«.</w:t>
      </w:r>
    </w:p>
    <w:p w:rsidR="001933CD" w:rsidRPr="00CD2084" w:rsidRDefault="00845235" w:rsidP="00845235">
      <w:pPr>
        <w:jc w:val="both"/>
        <w:rPr>
          <w:rFonts w:ascii="Times New Roman" w:hAnsi="Times New Roman"/>
          <w:bCs/>
        </w:rPr>
      </w:pPr>
      <w:r w:rsidRPr="00CD2084">
        <w:rPr>
          <w:rFonts w:ascii="Times New Roman" w:hAnsi="Times New Roman"/>
          <w:bCs/>
        </w:rPr>
        <w:t>- ponudnik mora poslati kopije izvidov (ne samo mnenje) pacientu / zaposlenemu Splošne bolnišnice Slovenj Gradec najkasneje v 14. dneh po opravljenem pregledu</w:t>
      </w:r>
      <w:r w:rsidR="001933CD" w:rsidRPr="00CD2084">
        <w:rPr>
          <w:rFonts w:ascii="Times New Roman" w:hAnsi="Times New Roman"/>
          <w:bCs/>
        </w:rPr>
        <w:t>,</w:t>
      </w:r>
    </w:p>
    <w:p w:rsidR="00845235" w:rsidRPr="00CD2084" w:rsidRDefault="001933CD" w:rsidP="00845235">
      <w:pPr>
        <w:jc w:val="both"/>
        <w:rPr>
          <w:rFonts w:ascii="Times New Roman" w:hAnsi="Times New Roman"/>
          <w:bCs/>
        </w:rPr>
      </w:pPr>
      <w:r w:rsidRPr="00CD2084">
        <w:rPr>
          <w:rFonts w:ascii="Times New Roman" w:hAnsi="Times New Roman"/>
          <w:bCs/>
        </w:rPr>
        <w:t xml:space="preserve">- </w:t>
      </w:r>
      <w:r w:rsidR="00845235" w:rsidRPr="00CD2084">
        <w:rPr>
          <w:rFonts w:ascii="Times New Roman" w:hAnsi="Times New Roman"/>
          <w:bCs/>
        </w:rPr>
        <w:t>izvajalec</w:t>
      </w:r>
      <w:r w:rsidRPr="00CD2084">
        <w:rPr>
          <w:rFonts w:ascii="Times New Roman" w:hAnsi="Times New Roman"/>
          <w:bCs/>
        </w:rPr>
        <w:t xml:space="preserve"> storitev</w:t>
      </w:r>
      <w:r w:rsidR="00845235" w:rsidRPr="00CD2084">
        <w:rPr>
          <w:rFonts w:ascii="Times New Roman" w:hAnsi="Times New Roman"/>
          <w:bCs/>
        </w:rPr>
        <w:t xml:space="preserve"> mora o rezultatu pregleda </w:t>
      </w:r>
      <w:r w:rsidR="00845235" w:rsidRPr="00CD2084">
        <w:rPr>
          <w:rFonts w:ascii="Times New Roman" w:hAnsi="Times New Roman"/>
          <w:b/>
          <w:bCs/>
        </w:rPr>
        <w:t>takoj</w:t>
      </w:r>
      <w:r w:rsidR="00845235" w:rsidRPr="00CD2084">
        <w:rPr>
          <w:rFonts w:ascii="Times New Roman" w:hAnsi="Times New Roman"/>
          <w:bCs/>
        </w:rPr>
        <w:t xml:space="preserve"> obvestiti </w:t>
      </w:r>
      <w:proofErr w:type="spellStart"/>
      <w:r w:rsidR="00845235" w:rsidRPr="00CD2084">
        <w:rPr>
          <w:rFonts w:ascii="Times New Roman" w:hAnsi="Times New Roman"/>
          <w:bCs/>
        </w:rPr>
        <w:t>pregledovanca</w:t>
      </w:r>
      <w:proofErr w:type="spellEnd"/>
      <w:r w:rsidR="00845235" w:rsidRPr="00CD2084">
        <w:rPr>
          <w:rFonts w:ascii="Times New Roman" w:hAnsi="Times New Roman"/>
          <w:bCs/>
        </w:rPr>
        <w:t>, njegovega izbranega osebnega zdravnika in delodajalca, če je pri pregledu ugotovljena takšna okvara zdravja delavca, ki ogroža njegovo življenje o</w:t>
      </w:r>
      <w:r w:rsidRPr="00CD2084">
        <w:rPr>
          <w:rFonts w:ascii="Times New Roman" w:hAnsi="Times New Roman"/>
          <w:bCs/>
        </w:rPr>
        <w:t>ziroma njegovo delovno zmožnost</w:t>
      </w:r>
      <w:r w:rsidR="00845235" w:rsidRPr="00CD2084">
        <w:rPr>
          <w:rFonts w:ascii="Times New Roman" w:hAnsi="Times New Roman"/>
          <w:bCs/>
        </w:rPr>
        <w:t>,</w:t>
      </w:r>
    </w:p>
    <w:p w:rsidR="00845235" w:rsidRPr="00CD2084" w:rsidRDefault="00845235" w:rsidP="00845235">
      <w:pPr>
        <w:jc w:val="both"/>
        <w:rPr>
          <w:rFonts w:ascii="Times New Roman" w:hAnsi="Times New Roman"/>
          <w:bCs/>
        </w:rPr>
      </w:pPr>
      <w:r w:rsidRPr="00CD2084">
        <w:rPr>
          <w:rFonts w:ascii="Times New Roman" w:hAnsi="Times New Roman"/>
          <w:bCs/>
        </w:rPr>
        <w:t>- ponudnik mora zagotoviti, da je celoten pregled (če ni izrednih situacij ali potreb) opravljen v roku največ 4 ur</w:t>
      </w:r>
      <w:r w:rsidR="001933CD" w:rsidRPr="00CD2084">
        <w:rPr>
          <w:rFonts w:ascii="Times New Roman" w:hAnsi="Times New Roman"/>
          <w:bCs/>
        </w:rPr>
        <w:t>,</w:t>
      </w:r>
    </w:p>
    <w:p w:rsidR="00845235" w:rsidRDefault="001933CD" w:rsidP="00845235">
      <w:pPr>
        <w:jc w:val="both"/>
        <w:rPr>
          <w:rFonts w:ascii="Times New Roman" w:hAnsi="Times New Roman"/>
          <w:bCs/>
        </w:rPr>
      </w:pPr>
      <w:r w:rsidRPr="00CD2084">
        <w:rPr>
          <w:rFonts w:ascii="Times New Roman" w:hAnsi="Times New Roman"/>
          <w:bCs/>
        </w:rPr>
        <w:t>- v</w:t>
      </w:r>
      <w:r w:rsidR="00845235" w:rsidRPr="00CD2084">
        <w:rPr>
          <w:rFonts w:ascii="Times New Roman" w:hAnsi="Times New Roman"/>
          <w:bCs/>
        </w:rPr>
        <w:t xml:space="preserve">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rsidR="009D2CFB" w:rsidRPr="00CD2084" w:rsidRDefault="009D2CFB" w:rsidP="00845235">
      <w:pPr>
        <w:jc w:val="both"/>
        <w:rPr>
          <w:rFonts w:ascii="Times New Roman" w:hAnsi="Times New Roman"/>
          <w:bCs/>
        </w:rPr>
      </w:pPr>
    </w:p>
    <w:p w:rsidR="00845235" w:rsidRPr="00CD2084" w:rsidRDefault="00845235" w:rsidP="00845235">
      <w:pPr>
        <w:jc w:val="both"/>
        <w:rPr>
          <w:rFonts w:ascii="Times New Roman" w:hAnsi="Times New Roman"/>
          <w:bCs/>
        </w:rPr>
      </w:pPr>
      <w:r w:rsidRPr="00CD2084">
        <w:rPr>
          <w:rFonts w:ascii="Times New Roman" w:hAnsi="Times New Roman"/>
          <w:bCs/>
        </w:rPr>
        <w:t xml:space="preserve">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w:t>
      </w:r>
      <w:proofErr w:type="spellStart"/>
      <w:r w:rsidRPr="00CD2084">
        <w:rPr>
          <w:rFonts w:ascii="Times New Roman" w:hAnsi="Times New Roman"/>
          <w:bCs/>
        </w:rPr>
        <w:t>popr</w:t>
      </w:r>
      <w:proofErr w:type="spellEnd"/>
      <w:r w:rsidRPr="00CD2084">
        <w:rPr>
          <w:rFonts w:ascii="Times New Roman" w:hAnsi="Times New Roman"/>
          <w:bCs/>
        </w:rPr>
        <w:t>., 124/06 in 43/11 – ZVZD-1), vsebuje najmanj:</w:t>
      </w:r>
    </w:p>
    <w:p w:rsidR="00845235" w:rsidRPr="00CD2084" w:rsidRDefault="00845235" w:rsidP="00845235">
      <w:pPr>
        <w:jc w:val="both"/>
        <w:rPr>
          <w:rFonts w:ascii="Times New Roman" w:hAnsi="Times New Roman"/>
          <w:bCs/>
        </w:rPr>
      </w:pPr>
      <w:r w:rsidRPr="00CD2084">
        <w:rPr>
          <w:rFonts w:ascii="Times New Roman" w:hAnsi="Times New Roman"/>
          <w:bCs/>
        </w:rPr>
        <w:t>- predstavitev pregledane skupine delavcev glede na izpostavljenost dejavnikom tveganja (obremenitve, škodljivosti in zahteve),</w:t>
      </w:r>
    </w:p>
    <w:p w:rsidR="00845235" w:rsidRPr="00CD2084" w:rsidRDefault="00845235" w:rsidP="00845235">
      <w:pPr>
        <w:jc w:val="both"/>
        <w:rPr>
          <w:rFonts w:ascii="Times New Roman" w:hAnsi="Times New Roman"/>
          <w:bCs/>
        </w:rPr>
      </w:pPr>
      <w:r w:rsidRPr="00CD2084">
        <w:rPr>
          <w:rFonts w:ascii="Times New Roman" w:hAnsi="Times New Roman"/>
          <w:bCs/>
        </w:rPr>
        <w:t>- obseg in vsebino pregleda glede na izpostavljenost obremenitvam in škodljivostim,</w:t>
      </w:r>
    </w:p>
    <w:p w:rsidR="00845235" w:rsidRPr="00CD2084" w:rsidRDefault="00845235" w:rsidP="00845235">
      <w:pPr>
        <w:jc w:val="both"/>
        <w:rPr>
          <w:rFonts w:ascii="Times New Roman" w:hAnsi="Times New Roman"/>
          <w:bCs/>
        </w:rPr>
      </w:pPr>
      <w:r w:rsidRPr="00CD2084">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845235" w:rsidRPr="00CD2084" w:rsidRDefault="00845235" w:rsidP="00845235">
      <w:pPr>
        <w:jc w:val="both"/>
        <w:rPr>
          <w:rFonts w:ascii="Times New Roman" w:hAnsi="Times New Roman"/>
          <w:bCs/>
        </w:rPr>
      </w:pPr>
      <w:r w:rsidRPr="00CD2084">
        <w:rPr>
          <w:rFonts w:ascii="Times New Roman" w:hAnsi="Times New Roman"/>
          <w:bCs/>
        </w:rPr>
        <w:t>- primerjavo zdravstvenega stanja in izpolnjevanja posebnih zdravstvenih zahtev za določeno delo v delovnem okolju skupine glede na ugotovitve ob preteklem pregledu,</w:t>
      </w:r>
    </w:p>
    <w:p w:rsidR="00845235" w:rsidRPr="00CD2084" w:rsidRDefault="00845235" w:rsidP="00845235">
      <w:pPr>
        <w:jc w:val="both"/>
        <w:rPr>
          <w:rFonts w:ascii="Times New Roman" w:hAnsi="Times New Roman"/>
          <w:bCs/>
        </w:rPr>
      </w:pPr>
      <w:r w:rsidRPr="00CD2084">
        <w:rPr>
          <w:rFonts w:ascii="Times New Roman" w:hAnsi="Times New Roman"/>
          <w:bCs/>
        </w:rPr>
        <w:t>- predlog ukrepov za zagotovitev varovanja zdravja pri delu.</w:t>
      </w:r>
    </w:p>
    <w:p w:rsidR="00845235" w:rsidRPr="00CD2084" w:rsidRDefault="00845235" w:rsidP="00845235">
      <w:pPr>
        <w:jc w:val="both"/>
        <w:rPr>
          <w:rFonts w:ascii="Times New Roman" w:hAnsi="Times New Roman"/>
          <w:bCs/>
        </w:rPr>
      </w:pPr>
      <w:r w:rsidRPr="00CD2084">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rsidR="00845235" w:rsidRPr="00CD2084" w:rsidRDefault="00845235" w:rsidP="00845235">
      <w:pPr>
        <w:jc w:val="both"/>
        <w:rPr>
          <w:rFonts w:ascii="Times New Roman" w:hAnsi="Times New Roman"/>
          <w:bCs/>
        </w:rPr>
      </w:pPr>
      <w:r w:rsidRPr="00CD2084">
        <w:rPr>
          <w:rFonts w:ascii="Times New Roman" w:hAnsi="Times New Roman"/>
          <w:bCs/>
        </w:rPr>
        <w:t xml:space="preserve">Izvajalec mora zagotoviti, da v primeru ogleda delovnih mest pri naročniku posreduje  poročilo o ustreznosti delovnega mesta v roku največ 2 (dveh) dni po ogledu delovnega mesta. </w:t>
      </w:r>
    </w:p>
    <w:p w:rsidR="00845235" w:rsidRPr="00CD2084" w:rsidRDefault="00845235" w:rsidP="00845235">
      <w:pPr>
        <w:jc w:val="both"/>
        <w:rPr>
          <w:rFonts w:ascii="Times New Roman" w:hAnsi="Times New Roman"/>
          <w:bCs/>
        </w:rPr>
      </w:pPr>
    </w:p>
    <w:p w:rsidR="00845235" w:rsidRDefault="00845235" w:rsidP="00845235">
      <w:pPr>
        <w:jc w:val="both"/>
        <w:rPr>
          <w:rFonts w:ascii="Times New Roman" w:hAnsi="Times New Roman"/>
          <w:bCs/>
        </w:rPr>
      </w:pPr>
      <w:r w:rsidRPr="00CD2084">
        <w:rPr>
          <w:rFonts w:ascii="Times New Roman" w:hAnsi="Times New Roman"/>
          <w:bCs/>
        </w:rPr>
        <w:lastRenderedPageBreak/>
        <w:t xml:space="preserve">Izvajalec mora zagotoviti, da bo </w:t>
      </w:r>
      <w:r w:rsidR="00E94933">
        <w:rPr>
          <w:rFonts w:ascii="Times New Roman" w:hAnsi="Times New Roman"/>
          <w:bCs/>
        </w:rPr>
        <w:t>priprava</w:t>
      </w:r>
      <w:r w:rsidRPr="00CD2084">
        <w:rPr>
          <w:rFonts w:ascii="Times New Roman" w:hAnsi="Times New Roman"/>
          <w:bCs/>
        </w:rPr>
        <w:t xml:space="preserve"> medicinske dokumentacije za invalidsko komisijo za delavca naročnika v sodelovanju z naročnikom pripravljena v roku 2 (dveh) dni. Po potrebi lahko opravi tudi ogled delovnega mesta.</w:t>
      </w:r>
    </w:p>
    <w:p w:rsidR="001234BC" w:rsidRDefault="001234BC" w:rsidP="00845235">
      <w:pPr>
        <w:jc w:val="both"/>
        <w:rPr>
          <w:rFonts w:ascii="Times New Roman" w:hAnsi="Times New Roman"/>
          <w:bCs/>
        </w:rPr>
      </w:pPr>
    </w:p>
    <w:p w:rsidR="001234BC" w:rsidRPr="001234BC" w:rsidRDefault="001234BC" w:rsidP="00845235">
      <w:pPr>
        <w:jc w:val="both"/>
        <w:rPr>
          <w:rFonts w:ascii="Times New Roman" w:hAnsi="Times New Roman"/>
          <w:b/>
          <w:bCs/>
        </w:rPr>
      </w:pPr>
      <w:r>
        <w:rPr>
          <w:rFonts w:ascii="Times New Roman" w:hAnsi="Times New Roman"/>
          <w:b/>
          <w:bCs/>
        </w:rPr>
        <w:t>ZA 2</w:t>
      </w:r>
      <w:r w:rsidRPr="001234BC">
        <w:rPr>
          <w:rFonts w:ascii="Times New Roman" w:hAnsi="Times New Roman"/>
          <w:b/>
          <w:bCs/>
        </w:rPr>
        <w:t>. SKLOP:</w:t>
      </w:r>
      <w:r w:rsidR="007D23A2">
        <w:rPr>
          <w:rFonts w:ascii="Times New Roman" w:hAnsi="Times New Roman"/>
          <w:b/>
          <w:bCs/>
        </w:rPr>
        <w:t xml:space="preserve"> </w:t>
      </w:r>
    </w:p>
    <w:p w:rsidR="007D23A2" w:rsidRPr="007D23A2" w:rsidRDefault="007D23A2" w:rsidP="007D23A2">
      <w:pPr>
        <w:jc w:val="both"/>
        <w:rPr>
          <w:rFonts w:ascii="Times New Roman" w:hAnsi="Times New Roman"/>
          <w:bCs/>
        </w:rPr>
      </w:pPr>
      <w:r w:rsidRPr="007D23A2">
        <w:rPr>
          <w:rFonts w:ascii="Times New Roman" w:hAnsi="Times New Roman"/>
          <w:b/>
          <w:bCs/>
          <w:caps/>
        </w:rPr>
        <w:t xml:space="preserve">- </w:t>
      </w:r>
      <w:r w:rsidRPr="007D23A2">
        <w:rPr>
          <w:rFonts w:ascii="Times New Roman" w:hAnsi="Times New Roman"/>
          <w:bCs/>
        </w:rPr>
        <w:t>sukcesivno za obdobje petih (5) let od podpisa pogodbe,</w:t>
      </w:r>
    </w:p>
    <w:p w:rsidR="007D23A2" w:rsidRPr="007D23A2" w:rsidRDefault="007D23A2" w:rsidP="007D23A2">
      <w:pPr>
        <w:jc w:val="both"/>
        <w:rPr>
          <w:rFonts w:ascii="Times New Roman" w:hAnsi="Times New Roman"/>
          <w:bCs/>
        </w:rPr>
      </w:pPr>
      <w:r w:rsidRPr="007D23A2">
        <w:rPr>
          <w:rFonts w:ascii="Times New Roman" w:hAnsi="Times New Roman"/>
          <w:bCs/>
        </w:rPr>
        <w:t>- ponudnik mora zagotoviti, da bo zdravstvene preglede izvajal tako, da se bodo pregleda lahko dnevno udeležile najmanj tri (3) osebe,</w:t>
      </w:r>
    </w:p>
    <w:p w:rsidR="007D23A2" w:rsidRPr="007D23A2" w:rsidRDefault="007D23A2" w:rsidP="007D23A2">
      <w:pPr>
        <w:jc w:val="both"/>
        <w:rPr>
          <w:rFonts w:ascii="Times New Roman" w:hAnsi="Times New Roman"/>
          <w:bCs/>
        </w:rPr>
      </w:pPr>
      <w:r w:rsidRPr="007D23A2">
        <w:rPr>
          <w:rFonts w:ascii="Times New Roman" w:hAnsi="Times New Roman"/>
          <w:bCs/>
        </w:rPr>
        <w:t>- ponudnik zagotavlja rok izvedbe storitev od 14 do 30 delovnih dni od naročila naročnika</w:t>
      </w:r>
    </w:p>
    <w:p w:rsidR="007D23A2" w:rsidRPr="007D23A2" w:rsidRDefault="007D23A2" w:rsidP="007D23A2">
      <w:pPr>
        <w:jc w:val="both"/>
        <w:rPr>
          <w:rFonts w:ascii="Times New Roman" w:hAnsi="Times New Roman"/>
          <w:bCs/>
        </w:rPr>
      </w:pPr>
      <w:r w:rsidRPr="007D23A2">
        <w:rPr>
          <w:rFonts w:ascii="Times New Roman" w:hAnsi="Times New Roman"/>
          <w:bCs/>
        </w:rPr>
        <w:t>- ponudnik mora zagotoviti, da je celoten pregled (če ni izrednih situacij ali potreb) opravljen v roku največ 4 ur,</w:t>
      </w:r>
    </w:p>
    <w:p w:rsidR="007D23A2" w:rsidRPr="007D23A2" w:rsidRDefault="007D23A2" w:rsidP="007D23A2">
      <w:pPr>
        <w:jc w:val="both"/>
        <w:rPr>
          <w:rFonts w:ascii="Times New Roman" w:hAnsi="Times New Roman"/>
          <w:bCs/>
        </w:rPr>
      </w:pPr>
      <w:r w:rsidRPr="007D23A2">
        <w:rPr>
          <w:rFonts w:ascii="Times New Roman" w:hAnsi="Times New Roman"/>
          <w:bCs/>
        </w:rPr>
        <w:t xml:space="preserve">-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w:t>
      </w:r>
      <w:proofErr w:type="spellStart"/>
      <w:r w:rsidRPr="007D23A2">
        <w:rPr>
          <w:rFonts w:ascii="Times New Roman" w:hAnsi="Times New Roman"/>
          <w:bCs/>
        </w:rPr>
        <w:t>dozimetrista</w:t>
      </w:r>
      <w:proofErr w:type="spellEnd"/>
      <w:r>
        <w:rPr>
          <w:rFonts w:ascii="Times New Roman" w:hAnsi="Times New Roman"/>
          <w:bCs/>
        </w:rPr>
        <w:t>,</w:t>
      </w:r>
    </w:p>
    <w:p w:rsidR="007D23A2" w:rsidRDefault="007D23A2" w:rsidP="007D23A2">
      <w:pPr>
        <w:jc w:val="both"/>
        <w:rPr>
          <w:rFonts w:ascii="Times New Roman" w:hAnsi="Times New Roman"/>
          <w:bCs/>
        </w:rPr>
      </w:pPr>
      <w:r w:rsidRPr="007D23A2">
        <w:rPr>
          <w:rFonts w:ascii="Times New Roman" w:hAnsi="Times New Roman"/>
          <w:bCs/>
        </w:rPr>
        <w:t xml:space="preserve">- izvajalec storitev mora o rezultatu pregleda </w:t>
      </w:r>
      <w:r w:rsidRPr="007D23A2">
        <w:rPr>
          <w:rFonts w:ascii="Times New Roman" w:hAnsi="Times New Roman"/>
          <w:b/>
          <w:bCs/>
        </w:rPr>
        <w:t>takoj</w:t>
      </w:r>
      <w:r w:rsidRPr="007D23A2">
        <w:rPr>
          <w:rFonts w:ascii="Times New Roman" w:hAnsi="Times New Roman"/>
          <w:bCs/>
        </w:rPr>
        <w:t xml:space="preserve"> obvestiti </w:t>
      </w:r>
      <w:proofErr w:type="spellStart"/>
      <w:r w:rsidRPr="007D23A2">
        <w:rPr>
          <w:rFonts w:ascii="Times New Roman" w:hAnsi="Times New Roman"/>
          <w:bCs/>
        </w:rPr>
        <w:t>pregledovanca</w:t>
      </w:r>
      <w:proofErr w:type="spellEnd"/>
      <w:r w:rsidRPr="007D23A2">
        <w:rPr>
          <w:rFonts w:ascii="Times New Roman" w:hAnsi="Times New Roman"/>
          <w:bCs/>
        </w:rPr>
        <w:t>, njegovega izbranega osebnega zdravnika in delodajalca, če je pri pregledu ugotovljena takšna okvara zdravja delavca, ki ogroža njegovo življenje oziroma njegovo delovno zmožnost,</w:t>
      </w:r>
    </w:p>
    <w:p w:rsidR="007D23A2" w:rsidRDefault="007D23A2" w:rsidP="007D23A2">
      <w:pPr>
        <w:jc w:val="both"/>
        <w:rPr>
          <w:rFonts w:ascii="Times New Roman" w:hAnsi="Times New Roman"/>
          <w:bCs/>
        </w:rPr>
      </w:pPr>
      <w:r w:rsidRPr="007D23A2">
        <w:rPr>
          <w:rFonts w:ascii="Times New Roman" w:hAnsi="Times New Roman"/>
          <w:bCs/>
        </w:rPr>
        <w:t>- ponudnik zagotavlja natančno in ažurno vodenje evidence zdravniških pregledov, s katero seznani naročnika v začetku novega leta, za preteklo koledarsko leto.</w:t>
      </w:r>
      <w:r>
        <w:rPr>
          <w:rFonts w:ascii="Times New Roman" w:hAnsi="Times New Roman"/>
          <w:bCs/>
        </w:rPr>
        <w:t xml:space="preserve"> </w:t>
      </w:r>
    </w:p>
    <w:p w:rsidR="009D2CFB" w:rsidRDefault="009D2CFB" w:rsidP="007D23A2">
      <w:pPr>
        <w:jc w:val="both"/>
        <w:rPr>
          <w:rFonts w:ascii="Times New Roman" w:hAnsi="Times New Roman"/>
          <w:bCs/>
        </w:rPr>
      </w:pPr>
    </w:p>
    <w:p w:rsidR="009D2CFB" w:rsidRPr="009D2CFB" w:rsidRDefault="009D2CFB" w:rsidP="009D2CFB">
      <w:pPr>
        <w:jc w:val="both"/>
        <w:rPr>
          <w:rFonts w:ascii="Times New Roman" w:hAnsi="Times New Roman"/>
          <w:bCs/>
        </w:rPr>
      </w:pPr>
      <w:r w:rsidRPr="009D2CFB">
        <w:rPr>
          <w:rFonts w:ascii="Times New Roman" w:hAnsi="Times New Roman"/>
          <w:bCs/>
        </w:rPr>
        <w:t xml:space="preserve">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w:t>
      </w:r>
      <w:proofErr w:type="spellStart"/>
      <w:r w:rsidRPr="009D2CFB">
        <w:rPr>
          <w:rFonts w:ascii="Times New Roman" w:hAnsi="Times New Roman"/>
          <w:bCs/>
        </w:rPr>
        <w:t>popr</w:t>
      </w:r>
      <w:proofErr w:type="spellEnd"/>
      <w:r w:rsidRPr="009D2CFB">
        <w:rPr>
          <w:rFonts w:ascii="Times New Roman" w:hAnsi="Times New Roman"/>
          <w:bCs/>
        </w:rPr>
        <w:t>., 124/06 in 43/11 – ZVZD-1), vsebuje najmanj:</w:t>
      </w:r>
    </w:p>
    <w:p w:rsidR="009D2CFB" w:rsidRPr="009D2CFB" w:rsidRDefault="009D2CFB" w:rsidP="009D2CFB">
      <w:pPr>
        <w:jc w:val="both"/>
        <w:rPr>
          <w:rFonts w:ascii="Times New Roman" w:hAnsi="Times New Roman"/>
          <w:bCs/>
        </w:rPr>
      </w:pPr>
      <w:r w:rsidRPr="009D2CFB">
        <w:rPr>
          <w:rFonts w:ascii="Times New Roman" w:hAnsi="Times New Roman"/>
          <w:bCs/>
        </w:rPr>
        <w:t>- predstavitev pregledane skupine delavcev glede na izpostavljenost dejavnikom tveganja (obremenitve, škodljivosti in zahteve),</w:t>
      </w:r>
    </w:p>
    <w:p w:rsidR="009D2CFB" w:rsidRPr="009D2CFB" w:rsidRDefault="009D2CFB" w:rsidP="009D2CFB">
      <w:pPr>
        <w:jc w:val="both"/>
        <w:rPr>
          <w:rFonts w:ascii="Times New Roman" w:hAnsi="Times New Roman"/>
          <w:bCs/>
        </w:rPr>
      </w:pPr>
      <w:r w:rsidRPr="009D2CFB">
        <w:rPr>
          <w:rFonts w:ascii="Times New Roman" w:hAnsi="Times New Roman"/>
          <w:bCs/>
        </w:rPr>
        <w:t>- obseg in vsebino pregleda glede na izpostavljenost obremenitvam in škodljivostim,</w:t>
      </w:r>
    </w:p>
    <w:p w:rsidR="009D2CFB" w:rsidRPr="009D2CFB" w:rsidRDefault="009D2CFB" w:rsidP="009D2CFB">
      <w:pPr>
        <w:jc w:val="both"/>
        <w:rPr>
          <w:rFonts w:ascii="Times New Roman" w:hAnsi="Times New Roman"/>
          <w:bCs/>
        </w:rPr>
      </w:pPr>
      <w:r w:rsidRPr="009D2CFB">
        <w:rPr>
          <w:rFonts w:ascii="Times New Roman" w:hAnsi="Times New Roman"/>
          <w:bCs/>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9D2CFB" w:rsidRPr="009D2CFB" w:rsidRDefault="009D2CFB" w:rsidP="009D2CFB">
      <w:pPr>
        <w:jc w:val="both"/>
        <w:rPr>
          <w:rFonts w:ascii="Times New Roman" w:hAnsi="Times New Roman"/>
          <w:bCs/>
        </w:rPr>
      </w:pPr>
      <w:r w:rsidRPr="009D2CFB">
        <w:rPr>
          <w:rFonts w:ascii="Times New Roman" w:hAnsi="Times New Roman"/>
          <w:bCs/>
        </w:rPr>
        <w:t>- primerjavo zdravstvenega stanja in izpolnjevanja posebnih zdravstvenih zahtev za določeno delo v delovnem okolju skupine glede na ugotovitve ob preteklem pregledu,</w:t>
      </w:r>
    </w:p>
    <w:p w:rsidR="009D2CFB" w:rsidRPr="009D2CFB" w:rsidRDefault="009D2CFB" w:rsidP="009D2CFB">
      <w:pPr>
        <w:jc w:val="both"/>
        <w:rPr>
          <w:rFonts w:ascii="Times New Roman" w:hAnsi="Times New Roman"/>
          <w:bCs/>
        </w:rPr>
      </w:pPr>
      <w:r w:rsidRPr="009D2CFB">
        <w:rPr>
          <w:rFonts w:ascii="Times New Roman" w:hAnsi="Times New Roman"/>
          <w:bCs/>
        </w:rPr>
        <w:t>- predlog ukrepov za zagotovitev varovanja zdravja pri delu.</w:t>
      </w:r>
    </w:p>
    <w:p w:rsidR="009D2CFB" w:rsidRPr="009D2CFB" w:rsidRDefault="009D2CFB" w:rsidP="009D2CFB">
      <w:pPr>
        <w:jc w:val="both"/>
        <w:rPr>
          <w:rFonts w:ascii="Times New Roman" w:hAnsi="Times New Roman"/>
          <w:bCs/>
        </w:rPr>
      </w:pPr>
      <w:r w:rsidRPr="009D2CFB">
        <w:rPr>
          <w:rFonts w:ascii="Times New Roman" w:hAnsi="Times New Roman"/>
          <w:bCs/>
        </w:rPr>
        <w:t>Pooblaščeni zdravnik na podlagi rezultatov pregledov predlaga ukrepe za izboljšanje razmer na delovnih mestih in v delovnih okoljih oziroma ukrepe za odpravo vzrokov, ki ogrožajo oziroma utegnejo ogrožati zdravje delavcev.</w:t>
      </w:r>
    </w:p>
    <w:p w:rsidR="009D2CFB" w:rsidRPr="009D2CFB" w:rsidRDefault="009D2CFB" w:rsidP="009D2CFB">
      <w:pPr>
        <w:jc w:val="both"/>
        <w:rPr>
          <w:rFonts w:ascii="Times New Roman" w:hAnsi="Times New Roman"/>
          <w:bCs/>
        </w:rPr>
      </w:pPr>
      <w:r w:rsidRPr="009D2CFB">
        <w:rPr>
          <w:rFonts w:ascii="Times New Roman" w:hAnsi="Times New Roman"/>
          <w:bCs/>
        </w:rPr>
        <w:t xml:space="preserve">Izvajalec mora zagotoviti, da v primeru ogleda delovnih mest pri naročniku posreduje  poročilo o ustreznosti delovnega mesta v roku največ 2 (dveh) dni po ogledu delovnega mesta. </w:t>
      </w:r>
    </w:p>
    <w:p w:rsidR="009D2CFB" w:rsidRPr="009D2CFB" w:rsidRDefault="009D2CFB" w:rsidP="009D2CFB">
      <w:pPr>
        <w:jc w:val="both"/>
        <w:rPr>
          <w:rFonts w:ascii="Times New Roman" w:hAnsi="Times New Roman"/>
          <w:bCs/>
        </w:rPr>
      </w:pPr>
    </w:p>
    <w:p w:rsidR="009D2CFB" w:rsidRPr="009D2CFB" w:rsidRDefault="009D2CFB" w:rsidP="009D2CFB">
      <w:pPr>
        <w:jc w:val="both"/>
        <w:rPr>
          <w:rFonts w:ascii="Times New Roman" w:hAnsi="Times New Roman"/>
          <w:bCs/>
        </w:rPr>
      </w:pPr>
      <w:r w:rsidRPr="009D2CFB">
        <w:rPr>
          <w:rFonts w:ascii="Times New Roman" w:hAnsi="Times New Roman"/>
          <w:bCs/>
        </w:rPr>
        <w:t>Izvajalec mora zagotoviti, da bo priprava medicinske dokumentacije za invalidsko komisijo za delavca naročnika v sodelovanju z naročnikom pripravljena v roku 2 (dveh) dni. Po potrebi lahko opravi tudi ogled delovnega mesta.</w:t>
      </w:r>
    </w:p>
    <w:p w:rsidR="006D5890" w:rsidRPr="00CD2084" w:rsidRDefault="006D5890" w:rsidP="00435904">
      <w:pPr>
        <w:jc w:val="both"/>
        <w:rPr>
          <w:rFonts w:ascii="Times New Roman" w:hAnsi="Times New Roman"/>
          <w:bCs/>
        </w:rPr>
      </w:pPr>
    </w:p>
    <w:p w:rsidR="006D5890" w:rsidRPr="00CD2084" w:rsidRDefault="006D5890" w:rsidP="006D5890">
      <w:pPr>
        <w:jc w:val="both"/>
        <w:rPr>
          <w:rFonts w:ascii="Times New Roman" w:hAnsi="Times New Roman"/>
          <w:b/>
          <w:bCs/>
          <w:caps/>
        </w:rPr>
      </w:pPr>
      <w:r w:rsidRPr="00CD2084">
        <w:rPr>
          <w:rFonts w:ascii="Times New Roman" w:hAnsi="Times New Roman"/>
          <w:b/>
          <w:bCs/>
          <w:caps/>
        </w:rPr>
        <w:t>KRAJ IZVAJANJA STORITVE</w:t>
      </w:r>
    </w:p>
    <w:p w:rsidR="005B2D8C" w:rsidRPr="00297996" w:rsidRDefault="001234BC" w:rsidP="006D5890">
      <w:pPr>
        <w:jc w:val="both"/>
        <w:rPr>
          <w:rFonts w:ascii="Times New Roman" w:hAnsi="Times New Roman"/>
          <w:b/>
          <w:bCs/>
        </w:rPr>
      </w:pPr>
      <w:r w:rsidRPr="00297996">
        <w:rPr>
          <w:rFonts w:ascii="Times New Roman" w:hAnsi="Times New Roman"/>
          <w:b/>
          <w:bCs/>
        </w:rPr>
        <w:t>ZA 1. SKOP:</w:t>
      </w:r>
    </w:p>
    <w:p w:rsidR="005B2D8C" w:rsidRPr="00297996" w:rsidRDefault="005B2D8C" w:rsidP="006D5890">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3F5DC9" w:rsidRPr="00297996" w:rsidRDefault="003F5DC9" w:rsidP="006D5890">
      <w:pPr>
        <w:jc w:val="both"/>
        <w:rPr>
          <w:rFonts w:ascii="Times New Roman" w:hAnsi="Times New Roman"/>
          <w:bCs/>
        </w:rPr>
      </w:pPr>
      <w:r w:rsidRPr="00297996">
        <w:rPr>
          <w:rFonts w:ascii="Times New Roman" w:hAnsi="Times New Roman"/>
          <w:bCs/>
        </w:rPr>
        <w:t>Na</w:t>
      </w:r>
      <w:r w:rsidR="005B2D8C" w:rsidRPr="00297996">
        <w:rPr>
          <w:rFonts w:ascii="Times New Roman" w:hAnsi="Times New Roman"/>
          <w:bCs/>
        </w:rPr>
        <w:t xml:space="preserve">ročnik želi, da se vse storitve, opredeljene v sklopu 1, </w:t>
      </w:r>
      <w:r w:rsidRPr="00297996">
        <w:rPr>
          <w:rFonts w:ascii="Times New Roman" w:hAnsi="Times New Roman"/>
          <w:bCs/>
        </w:rPr>
        <w:t xml:space="preserve">po možnosti izvajajo </w:t>
      </w:r>
      <w:r w:rsidR="006356FF" w:rsidRPr="00297996">
        <w:rPr>
          <w:rFonts w:ascii="Times New Roman" w:hAnsi="Times New Roman"/>
          <w:bCs/>
        </w:rPr>
        <w:t xml:space="preserve">v oddaljenosti </w:t>
      </w:r>
      <w:proofErr w:type="spellStart"/>
      <w:r w:rsidR="006356FF" w:rsidRPr="00297996">
        <w:rPr>
          <w:rFonts w:ascii="Times New Roman" w:hAnsi="Times New Roman"/>
          <w:bCs/>
        </w:rPr>
        <w:t>max</w:t>
      </w:r>
      <w:proofErr w:type="spellEnd"/>
      <w:r w:rsidR="006356FF" w:rsidRPr="00297996">
        <w:rPr>
          <w:rFonts w:ascii="Times New Roman" w:hAnsi="Times New Roman"/>
          <w:bCs/>
        </w:rPr>
        <w:t>. 25</w:t>
      </w:r>
      <w:r w:rsidR="00A21182" w:rsidRPr="00297996">
        <w:rPr>
          <w:rFonts w:ascii="Times New Roman" w:hAnsi="Times New Roman"/>
          <w:bCs/>
        </w:rPr>
        <w:t xml:space="preserve"> km od lokacije naročnika</w:t>
      </w:r>
      <w:r w:rsidRPr="00297996">
        <w:rPr>
          <w:rFonts w:ascii="Times New Roman" w:hAnsi="Times New Roman"/>
          <w:bCs/>
        </w:rPr>
        <w:t xml:space="preserve">. V kolikor ponudnik storitev ne bo opravljal </w:t>
      </w:r>
      <w:r w:rsidR="00A21182" w:rsidRPr="00297996">
        <w:rPr>
          <w:rFonts w:ascii="Times New Roman" w:hAnsi="Times New Roman"/>
          <w:bCs/>
        </w:rPr>
        <w:t>na podanem območju</w:t>
      </w:r>
      <w:r w:rsidRPr="00297996">
        <w:rPr>
          <w:rFonts w:ascii="Times New Roman" w:hAnsi="Times New Roman"/>
          <w:bCs/>
        </w:rPr>
        <w:t xml:space="preserve">, bo moral pokriti vse stroške prevoza od lokacije naročnika do lokacije izvajalca in nazaj, s tem, da se upošteva, da lahko naročnik zaradi nemotenega procesa dela naenkrat napoti na pregled izven </w:t>
      </w:r>
      <w:r w:rsidRPr="00297996">
        <w:rPr>
          <w:rFonts w:ascii="Times New Roman" w:hAnsi="Times New Roman"/>
          <w:bCs/>
        </w:rPr>
        <w:lastRenderedPageBreak/>
        <w:t>Koroške regije največ dve osebi (zaposlena) naenkrat oz. v kolikor naročnik presodi, da odsotnost zaposlenih ne ovira procesa dela tudi več kot dve osebi.</w:t>
      </w:r>
    </w:p>
    <w:p w:rsidR="003F5DC9" w:rsidRPr="00297996" w:rsidRDefault="003F5DC9" w:rsidP="006D5890">
      <w:pPr>
        <w:jc w:val="both"/>
        <w:rPr>
          <w:rFonts w:ascii="Times New Roman" w:hAnsi="Times New Roman"/>
          <w:bCs/>
        </w:rPr>
      </w:pPr>
      <w:r w:rsidRPr="00297996">
        <w:rPr>
          <w:rFonts w:ascii="Times New Roman" w:hAnsi="Times New Roman"/>
          <w:bCs/>
        </w:rPr>
        <w:t xml:space="preserve">Naročnik bo v primeru, </w:t>
      </w:r>
      <w:r w:rsidR="00A21182" w:rsidRPr="00297996">
        <w:rPr>
          <w:rFonts w:ascii="Times New Roman" w:hAnsi="Times New Roman"/>
          <w:bCs/>
        </w:rPr>
        <w:t xml:space="preserve">da izbrani ponudnik ne zagotavlja izvajanja storitev na </w:t>
      </w:r>
      <w:r w:rsidR="00F578A6" w:rsidRPr="00297996">
        <w:rPr>
          <w:rFonts w:ascii="Times New Roman" w:hAnsi="Times New Roman"/>
          <w:bCs/>
        </w:rPr>
        <w:t xml:space="preserve">želenem </w:t>
      </w:r>
      <w:r w:rsidR="00A21182" w:rsidRPr="00297996">
        <w:rPr>
          <w:rFonts w:ascii="Times New Roman" w:hAnsi="Times New Roman"/>
          <w:bCs/>
        </w:rPr>
        <w:t>območju, potne stroške obračunal po formuli:</w:t>
      </w:r>
    </w:p>
    <w:p w:rsidR="00A21182" w:rsidRPr="00297996" w:rsidRDefault="00F578A6" w:rsidP="00A21182">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w:t>
      </w:r>
      <w:r w:rsidR="00A21182" w:rsidRPr="00297996">
        <w:rPr>
          <w:rFonts w:ascii="Times New Roman" w:hAnsi="Times New Roman"/>
          <w:b/>
          <w:bCs/>
          <w:i/>
          <w:sz w:val="22"/>
          <w:szCs w:val="22"/>
        </w:rPr>
        <w:t xml:space="preserve">skupno število kilometrov (seštevek obeh smeri) x </w:t>
      </w:r>
      <w:r w:rsidR="009279C1" w:rsidRPr="00297996">
        <w:rPr>
          <w:rFonts w:ascii="Times New Roman" w:hAnsi="Times New Roman"/>
          <w:b/>
          <w:bCs/>
          <w:i/>
          <w:sz w:val="22"/>
          <w:szCs w:val="22"/>
        </w:rPr>
        <w:t xml:space="preserve">X%* maloprodajne cene </w:t>
      </w:r>
      <w:proofErr w:type="spellStart"/>
      <w:r w:rsidR="009279C1" w:rsidRPr="00297996">
        <w:rPr>
          <w:rFonts w:ascii="Times New Roman" w:hAnsi="Times New Roman"/>
          <w:b/>
          <w:bCs/>
          <w:i/>
          <w:sz w:val="22"/>
          <w:szCs w:val="22"/>
        </w:rPr>
        <w:t>neosvinčnega</w:t>
      </w:r>
      <w:proofErr w:type="spellEnd"/>
      <w:r w:rsidR="009279C1" w:rsidRPr="00297996">
        <w:rPr>
          <w:rFonts w:ascii="Times New Roman" w:hAnsi="Times New Roman"/>
          <w:b/>
          <w:bCs/>
          <w:i/>
          <w:sz w:val="22"/>
          <w:szCs w:val="22"/>
        </w:rPr>
        <w:t xml:space="preserve"> motornega bencina – 95 oktanov za Slovenijo</w:t>
      </w:r>
      <w:r w:rsidR="00215563" w:rsidRPr="00297996">
        <w:rPr>
          <w:rFonts w:ascii="Times New Roman" w:hAnsi="Times New Roman"/>
          <w:b/>
          <w:bCs/>
          <w:i/>
          <w:sz w:val="22"/>
          <w:szCs w:val="22"/>
        </w:rPr>
        <w:t>**</w:t>
      </w:r>
      <w:r w:rsidR="009279C1" w:rsidRPr="00297996">
        <w:rPr>
          <w:rFonts w:ascii="Times New Roman" w:hAnsi="Times New Roman"/>
          <w:b/>
          <w:bCs/>
          <w:i/>
          <w:sz w:val="22"/>
          <w:szCs w:val="22"/>
        </w:rPr>
        <w:t xml:space="preserve"> (EUR/LITER) </w:t>
      </w:r>
      <w:r w:rsidR="00A21182" w:rsidRPr="00297996">
        <w:rPr>
          <w:rFonts w:ascii="Times New Roman" w:hAnsi="Times New Roman"/>
          <w:b/>
          <w:bCs/>
          <w:i/>
          <w:sz w:val="22"/>
          <w:szCs w:val="22"/>
        </w:rPr>
        <w:t xml:space="preserve">+ pripadajoča dnevnica za </w:t>
      </w:r>
      <w:r w:rsidR="009279C1" w:rsidRPr="00297996">
        <w:rPr>
          <w:rFonts w:ascii="Times New Roman" w:hAnsi="Times New Roman"/>
          <w:b/>
          <w:bCs/>
          <w:i/>
          <w:sz w:val="22"/>
          <w:szCs w:val="22"/>
        </w:rPr>
        <w:t>zaposlenega</w:t>
      </w:r>
    </w:p>
    <w:p w:rsidR="003F5DC9" w:rsidRPr="00297996" w:rsidRDefault="009279C1" w:rsidP="006D5890">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rsidR="009279C1" w:rsidRPr="00297996" w:rsidRDefault="00215563" w:rsidP="00215563">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rsidR="006D5890" w:rsidRPr="00297996" w:rsidRDefault="006D5890" w:rsidP="00435904">
      <w:pPr>
        <w:jc w:val="both"/>
        <w:rPr>
          <w:rFonts w:ascii="Times New Roman" w:hAnsi="Times New Roman"/>
          <w:bCs/>
        </w:rPr>
      </w:pPr>
    </w:p>
    <w:p w:rsidR="005B2D8C" w:rsidRPr="00297996" w:rsidRDefault="001234BC" w:rsidP="00435904">
      <w:pPr>
        <w:jc w:val="both"/>
        <w:rPr>
          <w:rFonts w:ascii="Times New Roman" w:hAnsi="Times New Roman"/>
          <w:b/>
          <w:bCs/>
        </w:rPr>
      </w:pPr>
      <w:r w:rsidRPr="00297996">
        <w:rPr>
          <w:rFonts w:ascii="Times New Roman" w:hAnsi="Times New Roman"/>
          <w:b/>
          <w:bCs/>
        </w:rPr>
        <w:t>ZA 2. SKLOP:</w:t>
      </w:r>
    </w:p>
    <w:p w:rsidR="001C645F" w:rsidRPr="00F92B01" w:rsidRDefault="005B2D8C" w:rsidP="008F6890">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1C645F" w:rsidRDefault="001C645F"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Default="00F92B01" w:rsidP="008F6890">
      <w:pPr>
        <w:jc w:val="both"/>
        <w:rPr>
          <w:rFonts w:ascii="Times New Roman" w:hAnsi="Times New Roman"/>
          <w:bCs/>
          <w:sz w:val="16"/>
          <w:szCs w:val="16"/>
          <w:highlight w:val="yellow"/>
        </w:rPr>
      </w:pPr>
    </w:p>
    <w:p w:rsidR="00F92B01" w:rsidRPr="00636212" w:rsidRDefault="00F92B01" w:rsidP="008F6890">
      <w:pPr>
        <w:jc w:val="both"/>
        <w:rPr>
          <w:rFonts w:ascii="Times New Roman" w:hAnsi="Times New Roman"/>
          <w:bCs/>
          <w:sz w:val="16"/>
          <w:szCs w:val="16"/>
          <w:highlight w:val="yellow"/>
        </w:rPr>
      </w:pPr>
    </w:p>
    <w:p w:rsidR="007E197D" w:rsidRPr="00435904" w:rsidRDefault="00C606C7" w:rsidP="00C606C7">
      <w:pPr>
        <w:pStyle w:val="Telobesedila22"/>
        <w:ind w:left="0"/>
        <w:rPr>
          <w:rFonts w:ascii="Times New Roman" w:eastAsia="Calibri" w:hAnsi="Times New Roman"/>
          <w:b/>
          <w:sz w:val="28"/>
          <w:szCs w:val="28"/>
          <w:u w:val="single"/>
          <w:lang w:val="sl-SI" w:eastAsia="en-US"/>
        </w:rPr>
      </w:pPr>
      <w:r w:rsidRPr="00435904">
        <w:rPr>
          <w:rFonts w:ascii="Times New Roman" w:eastAsia="Calibri" w:hAnsi="Times New Roman"/>
          <w:b/>
          <w:sz w:val="28"/>
          <w:szCs w:val="28"/>
          <w:u w:val="single"/>
          <w:lang w:val="sl-SI" w:eastAsia="en-US"/>
        </w:rPr>
        <w:t xml:space="preserve">1. </w:t>
      </w:r>
      <w:r w:rsidR="007E197D" w:rsidRPr="00435904">
        <w:rPr>
          <w:rFonts w:ascii="Times New Roman" w:eastAsia="Calibri" w:hAnsi="Times New Roman"/>
          <w:b/>
          <w:sz w:val="28"/>
          <w:szCs w:val="28"/>
          <w:u w:val="single"/>
          <w:lang w:val="sl-SI" w:eastAsia="en-US"/>
        </w:rPr>
        <w:t>SKLOP:</w:t>
      </w:r>
      <w:r w:rsidRPr="00435904">
        <w:rPr>
          <w:rFonts w:ascii="Times New Roman" w:eastAsia="Calibri" w:hAnsi="Times New Roman"/>
          <w:b/>
          <w:sz w:val="28"/>
          <w:szCs w:val="28"/>
          <w:u w:val="single"/>
          <w:lang w:val="sl-SI" w:eastAsia="en-US"/>
        </w:rPr>
        <w:t xml:space="preserve"> </w:t>
      </w:r>
    </w:p>
    <w:p w:rsidR="001933CD" w:rsidRPr="001933CD" w:rsidRDefault="001933CD" w:rsidP="00C606C7">
      <w:pPr>
        <w:pStyle w:val="Telobesedila22"/>
        <w:ind w:left="0"/>
        <w:rPr>
          <w:rFonts w:ascii="Times New Roman" w:eastAsia="Calibri" w:hAnsi="Times New Roman"/>
          <w:sz w:val="16"/>
          <w:szCs w:val="16"/>
          <w:lang w:val="sl-SI" w:eastAsia="en-US"/>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1"/>
        <w:gridCol w:w="2405"/>
      </w:tblGrid>
      <w:tr w:rsidR="001933CD" w:rsidRPr="007C5AE3" w:rsidTr="001933CD">
        <w:trPr>
          <w:trHeight w:val="429"/>
        </w:trPr>
        <w:tc>
          <w:tcPr>
            <w:tcW w:w="9356" w:type="dxa"/>
            <w:gridSpan w:val="2"/>
            <w:shd w:val="clear" w:color="000000" w:fill="D9D9D9"/>
            <w:noWrap/>
            <w:vAlign w:val="center"/>
            <w:hideMark/>
          </w:tcPr>
          <w:p w:rsidR="001933CD" w:rsidRPr="007C5AE3" w:rsidRDefault="001933CD" w:rsidP="001933CD">
            <w:pPr>
              <w:jc w:val="center"/>
              <w:rPr>
                <w:rFonts w:ascii="Calibri" w:hAnsi="Calibri" w:cs="Calibri"/>
                <w:b/>
                <w:bCs/>
                <w:color w:val="000000"/>
                <w:sz w:val="18"/>
                <w:szCs w:val="18"/>
                <w:highlight w:val="yellow"/>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1933CD" w:rsidRPr="00D14175" w:rsidTr="006B01F8">
        <w:trPr>
          <w:trHeight w:val="315"/>
        </w:trPr>
        <w:tc>
          <w:tcPr>
            <w:tcW w:w="6951" w:type="dxa"/>
            <w:shd w:val="clear" w:color="auto" w:fill="auto"/>
            <w:vAlign w:val="center"/>
          </w:tcPr>
          <w:p w:rsidR="001933CD" w:rsidRPr="0015009A" w:rsidRDefault="001933CD" w:rsidP="001933CD">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2405" w:type="dxa"/>
            <w:shd w:val="clear" w:color="auto" w:fill="auto"/>
            <w:noWrap/>
            <w:vAlign w:val="center"/>
          </w:tcPr>
          <w:p w:rsidR="001933CD" w:rsidRPr="0015009A" w:rsidRDefault="00203D1F" w:rsidP="001933CD">
            <w:pPr>
              <w:rPr>
                <w:rFonts w:ascii="Calibri" w:hAnsi="Calibri" w:cs="Calibri"/>
                <w:b/>
                <w:color w:val="000000"/>
                <w:sz w:val="18"/>
                <w:szCs w:val="18"/>
              </w:rPr>
            </w:pPr>
            <w:r>
              <w:rPr>
                <w:rFonts w:ascii="Calibri" w:hAnsi="Calibri" w:cs="Calibri"/>
                <w:b/>
                <w:color w:val="000000"/>
                <w:sz w:val="18"/>
                <w:szCs w:val="18"/>
              </w:rPr>
              <w:t>Predvideno okvirno število zaposlenih</w:t>
            </w:r>
            <w:r w:rsidR="006B01F8">
              <w:rPr>
                <w:rFonts w:ascii="Calibri" w:hAnsi="Calibri" w:cs="Calibri"/>
                <w:b/>
                <w:color w:val="000000"/>
                <w:sz w:val="18"/>
                <w:szCs w:val="18"/>
              </w:rPr>
              <w:t xml:space="preserve"> / delovnih mest</w:t>
            </w:r>
            <w:r>
              <w:rPr>
                <w:rFonts w:ascii="Calibri" w:hAnsi="Calibri" w:cs="Calibri"/>
                <w:b/>
                <w:color w:val="000000"/>
                <w:sz w:val="18"/>
                <w:szCs w:val="18"/>
              </w:rPr>
              <w:t xml:space="preserve"> za pogodbeno obdobje (5 let)</w:t>
            </w:r>
          </w:p>
        </w:tc>
      </w:tr>
      <w:tr w:rsidR="001933CD" w:rsidRPr="007C5AE3" w:rsidTr="006B01F8">
        <w:trPr>
          <w:trHeight w:val="315"/>
        </w:trPr>
        <w:tc>
          <w:tcPr>
            <w:tcW w:w="6951" w:type="dxa"/>
            <w:shd w:val="clear" w:color="auto" w:fill="D9D9D9" w:themeFill="background1" w:themeFillShade="D9"/>
            <w:vAlign w:val="center"/>
          </w:tcPr>
          <w:p w:rsidR="001933CD" w:rsidRPr="0015009A" w:rsidRDefault="001933CD" w:rsidP="001933CD">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1933CD" w:rsidRPr="00203D1F" w:rsidRDefault="001933CD" w:rsidP="001933CD">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50</w:t>
            </w:r>
          </w:p>
        </w:tc>
      </w:tr>
      <w:tr w:rsidR="001933CD" w:rsidRPr="007C5AE3" w:rsidTr="006B01F8">
        <w:trPr>
          <w:trHeight w:val="315"/>
        </w:trPr>
        <w:tc>
          <w:tcPr>
            <w:tcW w:w="6951" w:type="dxa"/>
            <w:shd w:val="clear" w:color="auto" w:fill="FFFFFF" w:themeFill="background1"/>
            <w:vAlign w:val="center"/>
          </w:tcPr>
          <w:p w:rsidR="001933CD" w:rsidRDefault="001933CD" w:rsidP="001933CD">
            <w:pPr>
              <w:rPr>
                <w:rFonts w:ascii="Calibri" w:hAnsi="Calibri" w:cs="Calibri"/>
                <w:b/>
                <w:bCs/>
                <w:color w:val="000000"/>
                <w:sz w:val="18"/>
                <w:szCs w:val="18"/>
              </w:rPr>
            </w:pPr>
            <w:r>
              <w:rPr>
                <w:rFonts w:ascii="Calibri" w:hAnsi="Calibri" w:cs="Calibri"/>
                <w:b/>
                <w:bCs/>
                <w:color w:val="000000"/>
                <w:sz w:val="18"/>
                <w:szCs w:val="18"/>
              </w:rPr>
              <w:t>A.</w:t>
            </w:r>
          </w:p>
          <w:p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450</w:t>
            </w:r>
          </w:p>
        </w:tc>
      </w:tr>
      <w:tr w:rsidR="001933CD" w:rsidRPr="007C5AE3" w:rsidTr="006B01F8">
        <w:trPr>
          <w:trHeight w:val="315"/>
        </w:trPr>
        <w:tc>
          <w:tcPr>
            <w:tcW w:w="6951" w:type="dxa"/>
            <w:shd w:val="clear" w:color="auto" w:fill="D9D9D9" w:themeFill="background1" w:themeFillShade="D9"/>
            <w:vAlign w:val="center"/>
          </w:tcPr>
          <w:p w:rsidR="001933CD" w:rsidRPr="00BA6A3A" w:rsidRDefault="001933CD" w:rsidP="001933CD">
            <w:pPr>
              <w:jc w:val="both"/>
              <w:rPr>
                <w:rFonts w:ascii="Calibri" w:hAnsi="Calibri" w:cs="Calibri"/>
                <w:b/>
                <w:sz w:val="18"/>
                <w:szCs w:val="18"/>
              </w:rPr>
            </w:pPr>
            <w:r w:rsidRPr="00BA6A3A">
              <w:rPr>
                <w:rFonts w:ascii="Calibri" w:hAnsi="Calibri" w:cs="Calibri"/>
                <w:b/>
                <w:sz w:val="18"/>
                <w:szCs w:val="18"/>
              </w:rPr>
              <w:t>B.</w:t>
            </w:r>
          </w:p>
          <w:p w:rsidR="001933CD" w:rsidRPr="00203D1F" w:rsidRDefault="001933CD" w:rsidP="00203D1F">
            <w:pPr>
              <w:jc w:val="both"/>
              <w:rPr>
                <w:rFonts w:ascii="Calibri" w:hAnsi="Calibri" w:cs="Calibri"/>
                <w:b/>
                <w:sz w:val="18"/>
                <w:szCs w:val="18"/>
              </w:rPr>
            </w:pPr>
            <w:r w:rsidRPr="00BA6A3A">
              <w:rPr>
                <w:rFonts w:ascii="Calibri" w:hAnsi="Calibri" w:cs="Calibri"/>
                <w:b/>
                <w:sz w:val="18"/>
                <w:szCs w:val="18"/>
              </w:rPr>
              <w:t xml:space="preserve">3. Obdobni usmerjeni preventivni zdravstveni pregledi delavcev, ki niso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210</w:t>
            </w:r>
          </w:p>
        </w:tc>
      </w:tr>
      <w:tr w:rsidR="001933CD" w:rsidRPr="007C5AE3" w:rsidTr="006B01F8">
        <w:trPr>
          <w:trHeight w:val="315"/>
        </w:trPr>
        <w:tc>
          <w:tcPr>
            <w:tcW w:w="6951" w:type="dxa"/>
            <w:shd w:val="clear" w:color="auto" w:fill="FFFFFF" w:themeFill="background1"/>
            <w:vAlign w:val="center"/>
          </w:tcPr>
          <w:p w:rsidR="001933CD" w:rsidRPr="00BA6A3A"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B.</w:t>
            </w:r>
          </w:p>
          <w:p w:rsidR="001933CD" w:rsidRPr="00203D1F" w:rsidRDefault="001933CD" w:rsidP="001933CD">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tc>
        <w:tc>
          <w:tcPr>
            <w:tcW w:w="2405" w:type="dxa"/>
            <w:shd w:val="clear" w:color="auto" w:fill="auto"/>
            <w:noWrap/>
            <w:vAlign w:val="center"/>
          </w:tcPr>
          <w:p w:rsidR="001933CD" w:rsidRPr="0015009A" w:rsidRDefault="00BD440A" w:rsidP="00E7363F">
            <w:pPr>
              <w:jc w:val="center"/>
              <w:rPr>
                <w:rFonts w:ascii="Calibri" w:hAnsi="Calibri" w:cs="Calibri"/>
                <w:b/>
                <w:bCs/>
                <w:color w:val="000000"/>
                <w:sz w:val="18"/>
                <w:szCs w:val="18"/>
              </w:rPr>
            </w:pPr>
            <w:r>
              <w:rPr>
                <w:rFonts w:ascii="Calibri" w:hAnsi="Calibri" w:cs="Calibri"/>
                <w:b/>
                <w:bCs/>
                <w:color w:val="000000"/>
                <w:sz w:val="18"/>
                <w:szCs w:val="18"/>
              </w:rPr>
              <w:t>600</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6B01F8" w:rsidRDefault="006B01F8" w:rsidP="00203D1F">
            <w:pPr>
              <w:jc w:val="both"/>
              <w:rPr>
                <w:rFonts w:ascii="Calibri" w:hAnsi="Calibri" w:cs="Calibri"/>
                <w:b/>
                <w:sz w:val="18"/>
                <w:szCs w:val="18"/>
              </w:rPr>
            </w:pP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AD5828" w:rsidP="00E7363F">
            <w:pPr>
              <w:jc w:val="center"/>
              <w:rPr>
                <w:rFonts w:ascii="Calibri" w:hAnsi="Calibri" w:cs="Calibri"/>
                <w:b/>
                <w:bCs/>
                <w:color w:val="000000"/>
                <w:sz w:val="18"/>
                <w:szCs w:val="18"/>
              </w:rPr>
            </w:pPr>
            <w:r>
              <w:rPr>
                <w:rFonts w:ascii="Calibri" w:hAnsi="Calibri" w:cs="Calibri"/>
                <w:b/>
                <w:bCs/>
                <w:color w:val="000000"/>
                <w:sz w:val="18"/>
                <w:szCs w:val="18"/>
              </w:rPr>
              <w:t>64</w:t>
            </w:r>
          </w:p>
        </w:tc>
      </w:tr>
      <w:tr w:rsidR="001933CD" w:rsidRPr="007C5AE3" w:rsidTr="006B01F8">
        <w:trPr>
          <w:trHeight w:val="315"/>
        </w:trPr>
        <w:tc>
          <w:tcPr>
            <w:tcW w:w="6951" w:type="dxa"/>
            <w:shd w:val="clear" w:color="auto" w:fill="FFFFFF" w:themeFill="background1"/>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8A2566" w:rsidP="00E7363F">
            <w:pPr>
              <w:jc w:val="center"/>
              <w:rPr>
                <w:rFonts w:ascii="Calibri" w:hAnsi="Calibri" w:cs="Calibri"/>
                <w:b/>
                <w:bCs/>
                <w:color w:val="000000"/>
                <w:sz w:val="18"/>
                <w:szCs w:val="18"/>
              </w:rPr>
            </w:pPr>
            <w:r>
              <w:rPr>
                <w:rFonts w:ascii="Calibri" w:hAnsi="Calibri" w:cs="Calibri"/>
                <w:b/>
                <w:bCs/>
                <w:color w:val="000000"/>
                <w:sz w:val="18"/>
                <w:szCs w:val="18"/>
              </w:rPr>
              <w:t>4</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4F6189">
              <w:rPr>
                <w:rFonts w:ascii="Calibri" w:hAnsi="Calibri" w:cs="Calibri"/>
                <w:b/>
                <w:sz w:val="18"/>
                <w:szCs w:val="18"/>
              </w:rPr>
              <w:t xml:space="preserve">E. Analiza zdravstvenega stanja </w:t>
            </w:r>
            <w:r w:rsidR="006B01F8">
              <w:rPr>
                <w:rFonts w:ascii="Calibri" w:hAnsi="Calibri" w:cs="Calibri"/>
                <w:b/>
                <w:sz w:val="18"/>
                <w:szCs w:val="18"/>
              </w:rPr>
              <w:t>–</w:t>
            </w:r>
            <w:r w:rsidRPr="004F6189">
              <w:rPr>
                <w:rFonts w:ascii="Calibri" w:hAnsi="Calibri" w:cs="Calibri"/>
                <w:b/>
                <w:sz w:val="18"/>
                <w:szCs w:val="18"/>
              </w:rPr>
              <w:t xml:space="preserve"> poročila</w:t>
            </w:r>
          </w:p>
          <w:p w:rsidR="006B01F8" w:rsidRDefault="006B01F8" w:rsidP="00203D1F">
            <w:pPr>
              <w:jc w:val="both"/>
              <w:rPr>
                <w:rFonts w:ascii="Calibri" w:hAnsi="Calibri" w:cs="Calibri"/>
                <w:b/>
                <w:sz w:val="18"/>
                <w:szCs w:val="18"/>
              </w:rPr>
            </w:pPr>
          </w:p>
          <w:p w:rsidR="006B01F8" w:rsidRPr="004F6189"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8A2566" w:rsidRDefault="004F6189" w:rsidP="00E7363F">
            <w:pPr>
              <w:jc w:val="center"/>
              <w:rPr>
                <w:rFonts w:ascii="Calibri" w:hAnsi="Calibri" w:cs="Calibri"/>
                <w:b/>
                <w:bCs/>
                <w:color w:val="FF0000"/>
                <w:sz w:val="18"/>
                <w:szCs w:val="18"/>
              </w:rPr>
            </w:pPr>
            <w:r w:rsidRPr="004F6189">
              <w:rPr>
                <w:rFonts w:ascii="Calibri" w:hAnsi="Calibri" w:cs="Calibri"/>
                <w:b/>
                <w:bCs/>
                <w:sz w:val="18"/>
                <w:szCs w:val="18"/>
              </w:rPr>
              <w:t>810</w:t>
            </w:r>
          </w:p>
        </w:tc>
      </w:tr>
      <w:tr w:rsidR="001933CD" w:rsidRPr="007C5AE3" w:rsidTr="006B01F8">
        <w:trPr>
          <w:trHeight w:val="315"/>
        </w:trPr>
        <w:tc>
          <w:tcPr>
            <w:tcW w:w="6951" w:type="dxa"/>
            <w:shd w:val="clear" w:color="auto" w:fill="FFFFFF" w:themeFill="background1"/>
            <w:vAlign w:val="center"/>
          </w:tcPr>
          <w:p w:rsidR="001933CD" w:rsidRDefault="001933CD" w:rsidP="00203D1F">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p>
          <w:p w:rsidR="006B01F8" w:rsidRDefault="006B01F8" w:rsidP="00203D1F">
            <w:pPr>
              <w:jc w:val="both"/>
              <w:rPr>
                <w:rFonts w:ascii="Calibri" w:hAnsi="Calibri" w:cs="Calibri"/>
                <w:b/>
                <w:sz w:val="18"/>
                <w:szCs w:val="18"/>
              </w:rPr>
            </w:pPr>
          </w:p>
          <w:p w:rsidR="006B01F8" w:rsidRPr="00203D1F" w:rsidRDefault="006B01F8" w:rsidP="00203D1F">
            <w:pPr>
              <w:jc w:val="both"/>
              <w:rPr>
                <w:rFonts w:ascii="Calibri" w:hAnsi="Calibri" w:cs="Calibri"/>
                <w:b/>
                <w:sz w:val="18"/>
                <w:szCs w:val="18"/>
              </w:rPr>
            </w:pPr>
          </w:p>
        </w:tc>
        <w:tc>
          <w:tcPr>
            <w:tcW w:w="2405" w:type="dxa"/>
            <w:shd w:val="clear" w:color="auto" w:fill="auto"/>
            <w:noWrap/>
            <w:vAlign w:val="center"/>
          </w:tcPr>
          <w:p w:rsidR="001933CD" w:rsidRPr="0015009A" w:rsidRDefault="00645B8D" w:rsidP="00E7363F">
            <w:pPr>
              <w:jc w:val="center"/>
              <w:rPr>
                <w:rFonts w:ascii="Calibri" w:hAnsi="Calibri" w:cs="Calibri"/>
                <w:b/>
                <w:bCs/>
                <w:color w:val="000000"/>
                <w:sz w:val="18"/>
                <w:szCs w:val="18"/>
              </w:rPr>
            </w:pPr>
            <w:r>
              <w:rPr>
                <w:rFonts w:ascii="Calibri" w:hAnsi="Calibri" w:cs="Calibri"/>
                <w:b/>
                <w:bCs/>
                <w:color w:val="000000"/>
                <w:sz w:val="18"/>
                <w:szCs w:val="18"/>
              </w:rPr>
              <w:lastRenderedPageBreak/>
              <w:t>50</w:t>
            </w:r>
          </w:p>
        </w:tc>
      </w:tr>
      <w:tr w:rsidR="001933CD" w:rsidRPr="007C5AE3" w:rsidTr="006B01F8">
        <w:trPr>
          <w:trHeight w:val="315"/>
        </w:trPr>
        <w:tc>
          <w:tcPr>
            <w:tcW w:w="6951" w:type="dxa"/>
            <w:shd w:val="clear" w:color="auto" w:fill="D9D9D9" w:themeFill="background1" w:themeFillShade="D9"/>
            <w:vAlign w:val="center"/>
          </w:tcPr>
          <w:p w:rsidR="001933CD" w:rsidRDefault="001933CD" w:rsidP="00203D1F">
            <w:pPr>
              <w:jc w:val="both"/>
              <w:rPr>
                <w:rFonts w:ascii="Calibri" w:hAnsi="Calibri" w:cs="Calibri"/>
                <w:b/>
                <w:sz w:val="18"/>
                <w:szCs w:val="18"/>
              </w:rPr>
            </w:pPr>
            <w:r w:rsidRPr="003C7C40">
              <w:rPr>
                <w:rFonts w:ascii="Calibri" w:hAnsi="Calibri" w:cs="Calibri"/>
                <w:b/>
                <w:sz w:val="18"/>
                <w:szCs w:val="18"/>
              </w:rPr>
              <w:lastRenderedPageBreak/>
              <w:t>G. Ogled delovnih mest pri naročniku</w:t>
            </w:r>
            <w:r w:rsidR="004F6189" w:rsidRPr="003C7C40">
              <w:rPr>
                <w:rFonts w:ascii="Calibri" w:hAnsi="Calibri" w:cs="Calibri"/>
                <w:b/>
                <w:sz w:val="18"/>
                <w:szCs w:val="18"/>
              </w:rPr>
              <w:t xml:space="preserve"> </w:t>
            </w:r>
          </w:p>
          <w:p w:rsidR="006B01F8" w:rsidRDefault="006B01F8" w:rsidP="00203D1F">
            <w:pPr>
              <w:jc w:val="both"/>
              <w:rPr>
                <w:rFonts w:ascii="Calibri" w:hAnsi="Calibri" w:cs="Calibri"/>
                <w:b/>
                <w:sz w:val="18"/>
                <w:szCs w:val="18"/>
              </w:rPr>
            </w:pPr>
          </w:p>
          <w:p w:rsidR="006B01F8" w:rsidRPr="003C7C40" w:rsidRDefault="006B01F8" w:rsidP="00203D1F">
            <w:pPr>
              <w:jc w:val="both"/>
              <w:rPr>
                <w:rFonts w:ascii="Calibri" w:hAnsi="Calibri" w:cs="Calibri"/>
                <w:b/>
                <w:color w:val="FF0000"/>
                <w:sz w:val="18"/>
                <w:szCs w:val="18"/>
              </w:rPr>
            </w:pPr>
          </w:p>
        </w:tc>
        <w:tc>
          <w:tcPr>
            <w:tcW w:w="2405" w:type="dxa"/>
            <w:shd w:val="clear" w:color="auto" w:fill="auto"/>
            <w:noWrap/>
            <w:vAlign w:val="center"/>
          </w:tcPr>
          <w:p w:rsidR="001933CD" w:rsidRPr="004F6189" w:rsidRDefault="003C7C40" w:rsidP="00E7363F">
            <w:pPr>
              <w:jc w:val="center"/>
              <w:rPr>
                <w:rFonts w:ascii="Calibri" w:hAnsi="Calibri" w:cs="Calibri"/>
                <w:b/>
                <w:bCs/>
                <w:color w:val="FF0000"/>
                <w:sz w:val="18"/>
                <w:szCs w:val="18"/>
              </w:rPr>
            </w:pPr>
            <w:r w:rsidRPr="003C7C40">
              <w:rPr>
                <w:rFonts w:ascii="Calibri" w:hAnsi="Calibri" w:cs="Calibri"/>
                <w:b/>
                <w:bCs/>
                <w:sz w:val="18"/>
                <w:szCs w:val="18"/>
              </w:rPr>
              <w:t>10</w:t>
            </w:r>
          </w:p>
        </w:tc>
      </w:tr>
      <w:tr w:rsidR="001933CD" w:rsidRPr="007C5AE3" w:rsidTr="006B01F8">
        <w:trPr>
          <w:trHeight w:val="315"/>
        </w:trPr>
        <w:tc>
          <w:tcPr>
            <w:tcW w:w="6951" w:type="dxa"/>
            <w:shd w:val="clear" w:color="auto" w:fill="FFFFFF" w:themeFill="background1"/>
            <w:vAlign w:val="center"/>
          </w:tcPr>
          <w:p w:rsidR="004F6189" w:rsidRPr="003C7C40" w:rsidRDefault="001933CD" w:rsidP="00203D1F">
            <w:pPr>
              <w:widowControl w:val="0"/>
              <w:shd w:val="clear" w:color="auto" w:fill="FFFFFF"/>
              <w:autoSpaceDE w:val="0"/>
              <w:autoSpaceDN w:val="0"/>
              <w:adjustRightInd w:val="0"/>
              <w:spacing w:line="250" w:lineRule="exact"/>
              <w:ind w:right="5"/>
              <w:rPr>
                <w:rFonts w:ascii="Calibri" w:hAnsi="Calibri" w:cs="Calibri"/>
                <w:b/>
                <w:sz w:val="18"/>
                <w:szCs w:val="18"/>
              </w:rPr>
            </w:pPr>
            <w:r w:rsidRPr="003C7C40">
              <w:rPr>
                <w:rFonts w:ascii="Calibri" w:hAnsi="Calibri" w:cs="Calibri"/>
                <w:b/>
                <w:sz w:val="18"/>
                <w:szCs w:val="18"/>
              </w:rPr>
              <w:t xml:space="preserve">H. IZVEDBA  ZDRAVSTVENE OCENE TVEGANJ </w:t>
            </w:r>
          </w:p>
        </w:tc>
        <w:tc>
          <w:tcPr>
            <w:tcW w:w="2405" w:type="dxa"/>
            <w:shd w:val="clear" w:color="auto" w:fill="auto"/>
            <w:noWrap/>
            <w:vAlign w:val="center"/>
          </w:tcPr>
          <w:p w:rsidR="001933CD" w:rsidRPr="004F6189" w:rsidRDefault="003C7C40" w:rsidP="00E7363F">
            <w:pPr>
              <w:jc w:val="center"/>
              <w:rPr>
                <w:rFonts w:ascii="Calibri" w:hAnsi="Calibri" w:cs="Calibri"/>
                <w:b/>
                <w:bCs/>
                <w:color w:val="FF0000"/>
                <w:sz w:val="18"/>
                <w:szCs w:val="18"/>
              </w:rPr>
            </w:pPr>
            <w:r w:rsidRPr="003C7C40">
              <w:rPr>
                <w:rFonts w:ascii="Calibri" w:hAnsi="Calibri" w:cs="Calibri"/>
                <w:b/>
                <w:bCs/>
                <w:sz w:val="18"/>
                <w:szCs w:val="18"/>
              </w:rPr>
              <w:t>3</w:t>
            </w:r>
            <w:r>
              <w:rPr>
                <w:rFonts w:ascii="Calibri" w:hAnsi="Calibri" w:cs="Calibri"/>
                <w:b/>
                <w:bCs/>
                <w:sz w:val="18"/>
                <w:szCs w:val="18"/>
              </w:rPr>
              <w:t>5</w:t>
            </w:r>
          </w:p>
        </w:tc>
      </w:tr>
    </w:tbl>
    <w:p w:rsidR="007E197D" w:rsidRPr="001D4B81" w:rsidRDefault="001D4B81" w:rsidP="007E197D">
      <w:pPr>
        <w:jc w:val="both"/>
        <w:rPr>
          <w:rFonts w:ascii="Times New Roman" w:hAnsi="Times New Roman"/>
          <w:i/>
          <w:sz w:val="18"/>
          <w:szCs w:val="18"/>
        </w:rPr>
      </w:pPr>
      <w:r>
        <w:rPr>
          <w:rFonts w:ascii="Times New Roman" w:hAnsi="Times New Roman"/>
          <w:sz w:val="18"/>
          <w:szCs w:val="18"/>
        </w:rPr>
        <w:t xml:space="preserve">* razčlenjen opis storitev v obrazcu </w:t>
      </w:r>
      <w:r w:rsidRPr="001D4B81">
        <w:rPr>
          <w:rFonts w:ascii="Times New Roman" w:hAnsi="Times New Roman"/>
          <w:i/>
          <w:sz w:val="18"/>
          <w:szCs w:val="18"/>
        </w:rPr>
        <w:t>OBR-3 »Predračun«</w:t>
      </w:r>
    </w:p>
    <w:p w:rsidR="007E197D" w:rsidRPr="001D4B81" w:rsidRDefault="007E197D" w:rsidP="007E197D">
      <w:pPr>
        <w:pStyle w:val="Telobesedila3"/>
        <w:rPr>
          <w:b/>
          <w:sz w:val="24"/>
          <w:bdr w:val="single" w:sz="4" w:space="0" w:color="auto" w:frame="1"/>
        </w:rPr>
      </w:pPr>
    </w:p>
    <w:p w:rsidR="008078FC" w:rsidRPr="00435904" w:rsidRDefault="008078FC" w:rsidP="008078FC">
      <w:pPr>
        <w:pStyle w:val="Telobesedila22"/>
        <w:ind w:left="0"/>
        <w:rPr>
          <w:rFonts w:ascii="Times New Roman" w:eastAsia="Calibri" w:hAnsi="Times New Roman"/>
          <w:b/>
          <w:sz w:val="28"/>
          <w:szCs w:val="28"/>
          <w:u w:val="single"/>
          <w:lang w:val="sl-SI" w:eastAsia="en-US"/>
        </w:rPr>
      </w:pPr>
      <w:r w:rsidRPr="00435904">
        <w:rPr>
          <w:rFonts w:ascii="Times New Roman" w:eastAsia="Calibri" w:hAnsi="Times New Roman"/>
          <w:b/>
          <w:sz w:val="28"/>
          <w:szCs w:val="28"/>
          <w:u w:val="single"/>
          <w:lang w:val="sl-SI" w:eastAsia="en-US"/>
        </w:rPr>
        <w:t xml:space="preserve">2. SKLOP: </w:t>
      </w:r>
    </w:p>
    <w:p w:rsidR="007F6F92" w:rsidRPr="004B4932" w:rsidRDefault="007F6F92" w:rsidP="00EB70DE">
      <w:pPr>
        <w:rPr>
          <w:sz w:val="16"/>
          <w:szCs w:val="16"/>
        </w:rPr>
      </w:pPr>
    </w:p>
    <w:tbl>
      <w:tblPr>
        <w:tblStyle w:val="Tabelamrea2"/>
        <w:tblW w:w="0" w:type="auto"/>
        <w:jc w:val="center"/>
        <w:tblInd w:w="0" w:type="dxa"/>
        <w:tblLook w:val="04A0" w:firstRow="1" w:lastRow="0" w:firstColumn="1" w:lastColumn="0" w:noHBand="0" w:noVBand="1"/>
      </w:tblPr>
      <w:tblGrid>
        <w:gridCol w:w="572"/>
        <w:gridCol w:w="7078"/>
        <w:gridCol w:w="1569"/>
      </w:tblGrid>
      <w:tr w:rsidR="00E7363F" w:rsidRPr="008078FC" w:rsidTr="00E7363F">
        <w:trPr>
          <w:jc w:val="center"/>
        </w:trPr>
        <w:tc>
          <w:tcPr>
            <w:tcW w:w="92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7363F" w:rsidRPr="00E7363F" w:rsidRDefault="00E7363F" w:rsidP="00435904">
            <w:pPr>
              <w:tabs>
                <w:tab w:val="left" w:pos="708"/>
              </w:tabs>
              <w:jc w:val="center"/>
              <w:rPr>
                <w:rFonts w:ascii="Calibri" w:hAnsi="Calibri" w:cs="Calibri"/>
                <w:b/>
                <w:sz w:val="18"/>
                <w:szCs w:val="18"/>
              </w:rPr>
            </w:pPr>
            <w:r w:rsidRPr="00E7363F">
              <w:rPr>
                <w:rFonts w:ascii="Calibri" w:hAnsi="Calibri" w:cs="Calibri"/>
                <w:b/>
                <w:sz w:val="18"/>
                <w:szCs w:val="18"/>
              </w:rPr>
              <w:t xml:space="preserve">2. Sklop: </w:t>
            </w:r>
            <w:r w:rsidRPr="00E7363F">
              <w:rPr>
                <w:rFonts w:ascii="Calibri" w:hAnsi="Calibri" w:cs="Calibri"/>
                <w:sz w:val="18"/>
                <w:szCs w:val="18"/>
              </w:rPr>
              <w:t>Izvajanje zdravstvenih pregledov izpostavljenih delavcev v skladu s Pravilnikom o izvajanju zdravstvenega nadzora izpostavljenih delavcev izdanega na podlagi Zakona o varstvu pred ionizirajočimi sevanji in jedrski varnosti (ZVISJV-1)</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tabs>
                <w:tab w:val="left" w:pos="708"/>
              </w:tabs>
              <w:jc w:val="center"/>
              <w:rPr>
                <w:rFonts w:ascii="Calibri" w:hAnsi="Calibri" w:cs="Calibri"/>
                <w:b/>
                <w:sz w:val="18"/>
                <w:szCs w:val="18"/>
              </w:rPr>
            </w:pPr>
            <w:proofErr w:type="spellStart"/>
            <w:r w:rsidRPr="00E7363F">
              <w:rPr>
                <w:rFonts w:ascii="Calibri" w:hAnsi="Calibri" w:cs="Calibri"/>
                <w:b/>
                <w:sz w:val="18"/>
                <w:szCs w:val="18"/>
              </w:rPr>
              <w:t>Zap</w:t>
            </w:r>
            <w:proofErr w:type="spellEnd"/>
            <w:r w:rsidRPr="00E7363F">
              <w:rPr>
                <w:rFonts w:ascii="Calibri" w:hAnsi="Calibri" w:cs="Calibri"/>
                <w:b/>
                <w:sz w:val="18"/>
                <w:szCs w:val="18"/>
              </w:rPr>
              <w:t xml:space="preserve">. št. </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rPr>
                <w:rFonts w:ascii="Calibri" w:hAnsi="Calibri" w:cs="Calibri"/>
                <w:b/>
                <w:sz w:val="18"/>
                <w:szCs w:val="18"/>
              </w:rPr>
            </w:pPr>
            <w:r w:rsidRPr="00E7363F">
              <w:rPr>
                <w:rFonts w:ascii="Calibri" w:hAnsi="Calibri" w:cs="Calibri"/>
                <w:b/>
                <w:sz w:val="18"/>
                <w:szCs w:val="18"/>
              </w:rPr>
              <w:t>Kategorije zdravstvenih pregledov</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E7363F" w:rsidRDefault="00435904" w:rsidP="00435904">
            <w:pPr>
              <w:tabs>
                <w:tab w:val="left" w:pos="708"/>
              </w:tabs>
              <w:jc w:val="center"/>
              <w:rPr>
                <w:rFonts w:ascii="Calibri" w:hAnsi="Calibri" w:cs="Calibri"/>
                <w:b/>
                <w:sz w:val="18"/>
                <w:szCs w:val="18"/>
              </w:rPr>
            </w:pPr>
            <w:r w:rsidRPr="00E7363F">
              <w:rPr>
                <w:rFonts w:ascii="Calibri" w:hAnsi="Calibri" w:cs="Calibri"/>
                <w:b/>
                <w:sz w:val="18"/>
                <w:szCs w:val="18"/>
              </w:rPr>
              <w:t>Okvirno število v 5. letih</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rsidR="00435904" w:rsidRPr="004F6189" w:rsidRDefault="00435904" w:rsidP="00435904">
            <w:pPr>
              <w:tabs>
                <w:tab w:val="left" w:pos="708"/>
              </w:tabs>
              <w:jc w:val="center"/>
              <w:rPr>
                <w:rFonts w:ascii="Calibri" w:hAnsi="Calibri" w:cs="Calibri"/>
                <w:b/>
                <w:sz w:val="18"/>
                <w:szCs w:val="18"/>
              </w:rPr>
            </w:pPr>
            <w:r w:rsidRPr="004F6189">
              <w:rPr>
                <w:rFonts w:ascii="Calibri" w:hAnsi="Calibri" w:cs="Calibri"/>
                <w:b/>
                <w:sz w:val="18"/>
                <w:szCs w:val="18"/>
              </w:rPr>
              <w:t>1.</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4F6189" w:rsidRDefault="00435904" w:rsidP="00435904">
            <w:pPr>
              <w:rPr>
                <w:rFonts w:ascii="Calibri" w:hAnsi="Calibri" w:cs="Calibri"/>
                <w:b/>
                <w:sz w:val="18"/>
                <w:szCs w:val="18"/>
              </w:rPr>
            </w:pPr>
            <w:r w:rsidRPr="004F6189">
              <w:rPr>
                <w:rFonts w:ascii="Calibri" w:hAnsi="Calibri" w:cs="Calibri"/>
                <w:b/>
                <w:sz w:val="18"/>
                <w:szCs w:val="18"/>
              </w:rPr>
              <w:t>Predhodni preventivni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4F6189" w:rsidRDefault="00451728" w:rsidP="00435904">
            <w:pPr>
              <w:tabs>
                <w:tab w:val="left" w:pos="708"/>
              </w:tabs>
              <w:jc w:val="center"/>
              <w:rPr>
                <w:rFonts w:ascii="Calibri" w:hAnsi="Calibri" w:cs="Calibri"/>
                <w:b/>
                <w:sz w:val="18"/>
                <w:szCs w:val="18"/>
              </w:rPr>
            </w:pPr>
            <w:r w:rsidRPr="004F6189">
              <w:rPr>
                <w:rFonts w:ascii="Calibri" w:hAnsi="Calibri" w:cs="Calibri"/>
                <w:b/>
                <w:sz w:val="18"/>
                <w:szCs w:val="18"/>
              </w:rPr>
              <w:t>40</w:t>
            </w:r>
          </w:p>
        </w:tc>
      </w:tr>
      <w:tr w:rsidR="00435904" w:rsidRPr="008078FC" w:rsidTr="00435904">
        <w:trPr>
          <w:jc w:val="center"/>
        </w:trPr>
        <w:tc>
          <w:tcPr>
            <w:tcW w:w="572" w:type="dxa"/>
            <w:tcBorders>
              <w:top w:val="single" w:sz="4" w:space="0" w:color="auto"/>
              <w:left w:val="single" w:sz="4" w:space="0" w:color="auto"/>
              <w:bottom w:val="single" w:sz="4" w:space="0" w:color="auto"/>
              <w:right w:val="single" w:sz="4" w:space="0" w:color="auto"/>
            </w:tcBorders>
            <w:vAlign w:val="center"/>
            <w:hideMark/>
          </w:tcPr>
          <w:p w:rsidR="00435904" w:rsidRPr="004F6189" w:rsidRDefault="00435904" w:rsidP="00435904">
            <w:pPr>
              <w:tabs>
                <w:tab w:val="left" w:pos="708"/>
              </w:tabs>
              <w:jc w:val="center"/>
              <w:rPr>
                <w:rFonts w:ascii="Calibri" w:hAnsi="Calibri" w:cs="Calibri"/>
                <w:b/>
                <w:sz w:val="18"/>
                <w:szCs w:val="18"/>
              </w:rPr>
            </w:pPr>
            <w:r w:rsidRPr="004F6189">
              <w:rPr>
                <w:rFonts w:ascii="Calibri" w:hAnsi="Calibri" w:cs="Calibri"/>
                <w:b/>
                <w:sz w:val="18"/>
                <w:szCs w:val="18"/>
              </w:rPr>
              <w:t>2.</w:t>
            </w:r>
          </w:p>
        </w:tc>
        <w:tc>
          <w:tcPr>
            <w:tcW w:w="7078" w:type="dxa"/>
            <w:tcBorders>
              <w:top w:val="single" w:sz="4" w:space="0" w:color="auto"/>
              <w:left w:val="single" w:sz="4" w:space="0" w:color="auto"/>
              <w:bottom w:val="single" w:sz="4" w:space="0" w:color="auto"/>
              <w:right w:val="single" w:sz="4" w:space="0" w:color="auto"/>
            </w:tcBorders>
            <w:vAlign w:val="center"/>
          </w:tcPr>
          <w:p w:rsidR="00435904" w:rsidRPr="004F6189" w:rsidRDefault="00435904" w:rsidP="00435904">
            <w:pPr>
              <w:tabs>
                <w:tab w:val="left" w:pos="708"/>
              </w:tabs>
              <w:rPr>
                <w:rFonts w:ascii="Calibri" w:hAnsi="Calibri" w:cs="Calibri"/>
                <w:b/>
                <w:sz w:val="18"/>
                <w:szCs w:val="18"/>
              </w:rPr>
            </w:pPr>
            <w:r w:rsidRPr="004F6189">
              <w:rPr>
                <w:rFonts w:ascii="Calibri" w:hAnsi="Calibri" w:cs="Calibri"/>
                <w:b/>
                <w:sz w:val="18"/>
                <w:szCs w:val="18"/>
              </w:rPr>
              <w:t>Usmerjeni preventivni obdobni zdravstveni pregled*</w:t>
            </w:r>
          </w:p>
        </w:tc>
        <w:tc>
          <w:tcPr>
            <w:tcW w:w="1569" w:type="dxa"/>
            <w:tcBorders>
              <w:top w:val="single" w:sz="4" w:space="0" w:color="auto"/>
              <w:left w:val="single" w:sz="4" w:space="0" w:color="auto"/>
              <w:bottom w:val="single" w:sz="4" w:space="0" w:color="auto"/>
              <w:right w:val="single" w:sz="4" w:space="0" w:color="auto"/>
            </w:tcBorders>
            <w:vAlign w:val="center"/>
          </w:tcPr>
          <w:p w:rsidR="00435904" w:rsidRPr="004F6189" w:rsidRDefault="00451728" w:rsidP="00435904">
            <w:pPr>
              <w:tabs>
                <w:tab w:val="left" w:pos="708"/>
              </w:tabs>
              <w:jc w:val="center"/>
              <w:rPr>
                <w:rFonts w:ascii="Calibri" w:hAnsi="Calibri" w:cs="Calibri"/>
                <w:b/>
                <w:sz w:val="18"/>
                <w:szCs w:val="18"/>
              </w:rPr>
            </w:pPr>
            <w:r w:rsidRPr="004F6189">
              <w:rPr>
                <w:rFonts w:ascii="Calibri" w:hAnsi="Calibri" w:cs="Calibri"/>
                <w:b/>
                <w:sz w:val="18"/>
                <w:szCs w:val="18"/>
              </w:rPr>
              <w:t>450</w:t>
            </w:r>
          </w:p>
        </w:tc>
      </w:tr>
    </w:tbl>
    <w:p w:rsidR="00E7363F" w:rsidRPr="001D4B81" w:rsidRDefault="00E7363F" w:rsidP="00E7363F">
      <w:pPr>
        <w:jc w:val="both"/>
        <w:rPr>
          <w:rFonts w:ascii="Times New Roman" w:hAnsi="Times New Roman"/>
          <w:i/>
          <w:sz w:val="18"/>
          <w:szCs w:val="18"/>
        </w:rPr>
      </w:pPr>
      <w:r>
        <w:rPr>
          <w:rFonts w:ascii="Times New Roman" w:hAnsi="Times New Roman"/>
          <w:sz w:val="18"/>
          <w:szCs w:val="18"/>
        </w:rPr>
        <w:t xml:space="preserve">* razčlenjen opis storitev v obrazcu </w:t>
      </w:r>
      <w:r w:rsidRPr="001D4B81">
        <w:rPr>
          <w:rFonts w:ascii="Times New Roman" w:hAnsi="Times New Roman"/>
          <w:i/>
          <w:sz w:val="18"/>
          <w:szCs w:val="18"/>
        </w:rPr>
        <w:t>OBR-3</w:t>
      </w:r>
      <w:r>
        <w:rPr>
          <w:rFonts w:ascii="Times New Roman" w:hAnsi="Times New Roman"/>
          <w:i/>
          <w:sz w:val="18"/>
          <w:szCs w:val="18"/>
        </w:rPr>
        <w:t>a</w:t>
      </w:r>
      <w:r w:rsidRPr="001D4B81">
        <w:rPr>
          <w:rFonts w:ascii="Times New Roman" w:hAnsi="Times New Roman"/>
          <w:i/>
          <w:sz w:val="18"/>
          <w:szCs w:val="18"/>
        </w:rPr>
        <w:t xml:space="preserve"> »Predračun«</w:t>
      </w:r>
    </w:p>
    <w:p w:rsidR="00FD3CC1" w:rsidRDefault="00FD3CC1" w:rsidP="00EB70DE"/>
    <w:p w:rsidR="00FD3CC1" w:rsidRDefault="00FD3CC1" w:rsidP="00EB70DE"/>
    <w:p w:rsidR="00DF10CC" w:rsidRDefault="00DF10CC" w:rsidP="00EB70DE"/>
    <w:p w:rsidR="00DF10CC" w:rsidRDefault="00DF10CC" w:rsidP="00EB70DE"/>
    <w:p w:rsidR="00DF10CC" w:rsidRDefault="00DF10CC" w:rsidP="00EB70DE"/>
    <w:p w:rsidR="00F92B01" w:rsidRDefault="00F92B01" w:rsidP="00EB70DE"/>
    <w:p w:rsidR="00F92B01" w:rsidRDefault="00F92B01" w:rsidP="00EB70DE"/>
    <w:p w:rsidR="00DF10CC" w:rsidRDefault="00DF10CC" w:rsidP="00EB70DE"/>
    <w:p w:rsidR="00DF10CC" w:rsidRPr="00EB70DE" w:rsidRDefault="00DF10CC" w:rsidP="00EB70DE"/>
    <w:p w:rsidR="004B4932" w:rsidRPr="00DF10CC" w:rsidRDefault="00CD6673" w:rsidP="00DF10CC">
      <w:pPr>
        <w:pStyle w:val="Naslov1"/>
        <w:numPr>
          <w:ilvl w:val="0"/>
          <w:numId w:val="8"/>
        </w:numPr>
        <w:rPr>
          <w:szCs w:val="20"/>
        </w:rPr>
      </w:pPr>
      <w:bookmarkStart w:id="143" w:name="_Toc125372182"/>
      <w:r w:rsidRPr="00DF10CC">
        <w:rPr>
          <w:sz w:val="28"/>
          <w:szCs w:val="28"/>
        </w:rPr>
        <w:t>RAZPISNI OBRAZCI, VZORCI, POTRDILA IN IZJAVE</w:t>
      </w:r>
      <w:bookmarkEnd w:id="142"/>
      <w:bookmarkEnd w:id="143"/>
      <w:r w:rsidR="004B4932" w:rsidRPr="00DF10CC">
        <w:rPr>
          <w:szCs w:val="20"/>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2B3ABD" w:rsidP="00C810CF">
      <w:pPr>
        <w:jc w:val="both"/>
        <w:rPr>
          <w:rFonts w:ascii="Times New Roman" w:hAnsi="Times New Roman"/>
          <w:b/>
          <w:szCs w:val="20"/>
        </w:rPr>
      </w:pPr>
      <w:r>
        <w:rPr>
          <w:rFonts w:ascii="Times New Roman" w:hAnsi="Times New Roman"/>
          <w:b/>
          <w:szCs w:val="20"/>
        </w:rPr>
        <w:t>Številka</w:t>
      </w:r>
      <w:r w:rsidR="00C810CF" w:rsidRPr="008C0803">
        <w:rPr>
          <w:rFonts w:ascii="Times New Roman" w:hAnsi="Times New Roman"/>
          <w:b/>
          <w:szCs w:val="20"/>
        </w:rPr>
        <w:t xml:space="preserve"> : </w:t>
      </w:r>
      <w:r w:rsidR="004B02BF">
        <w:rPr>
          <w:rFonts w:ascii="Times New Roman" w:hAnsi="Times New Roman"/>
          <w:b/>
          <w:szCs w:val="20"/>
        </w:rPr>
        <w:t>JN02/2024</w:t>
      </w:r>
    </w:p>
    <w:p w:rsidR="00C810CF" w:rsidRDefault="00C810CF" w:rsidP="00C606C7">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F92B01" w:rsidRDefault="00F92B01" w:rsidP="00C606C7">
      <w:pPr>
        <w:jc w:val="both"/>
        <w:rPr>
          <w:rFonts w:ascii="Times New Roman" w:hAnsi="Times New Roman"/>
          <w:b/>
          <w:szCs w:val="20"/>
        </w:rPr>
      </w:pPr>
    </w:p>
    <w:p w:rsidR="00F92B01" w:rsidRPr="00C606C7" w:rsidRDefault="00F92B01" w:rsidP="00C606C7">
      <w:pPr>
        <w:jc w:val="both"/>
        <w:rPr>
          <w:rFonts w:ascii="Times New Roman" w:hAnsi="Times New Roman"/>
          <w:b/>
          <w:szCs w:val="20"/>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BF20A2" w:rsidRDefault="00862959" w:rsidP="00C810CF">
      <w:pPr>
        <w:ind w:right="-32"/>
        <w:jc w:val="center"/>
        <w:rPr>
          <w:rFonts w:ascii="Times New Roman" w:hAnsi="Times New Roman"/>
          <w:b/>
          <w:bCs/>
        </w:rPr>
      </w:pPr>
      <w:r>
        <w:rPr>
          <w:rFonts w:ascii="Times New Roman" w:hAnsi="Times New Roman"/>
          <w:b/>
          <w:bCs/>
        </w:rPr>
        <w:t>»Izvajanje zdravstvenih pregledov zaposlenih za obdobje petih (5) let«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013A91"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F92B01" w:rsidRPr="00E53653" w:rsidRDefault="00F92B01" w:rsidP="00013A91">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664D66" w:rsidRDefault="00664D66" w:rsidP="008F0C81">
      <w:pPr>
        <w:widowControl w:val="0"/>
        <w:jc w:val="both"/>
        <w:rPr>
          <w:rFonts w:ascii="Times New Roman" w:hAnsi="Times New Roman"/>
          <w:b/>
          <w:bCs/>
        </w:rPr>
      </w:pPr>
    </w:p>
    <w:p w:rsidR="00F92B01" w:rsidRDefault="00F92B01" w:rsidP="008F0C81">
      <w:pPr>
        <w:widowControl w:val="0"/>
        <w:jc w:val="both"/>
        <w:rPr>
          <w:rFonts w:ascii="Times New Roman" w:hAnsi="Times New Roman"/>
          <w:b/>
          <w:bCs/>
        </w:rPr>
      </w:pPr>
    </w:p>
    <w:p w:rsidR="00F92B01" w:rsidRDefault="00F92B01" w:rsidP="008F0C81">
      <w:pPr>
        <w:widowControl w:val="0"/>
        <w:jc w:val="both"/>
        <w:rPr>
          <w:rFonts w:ascii="Times New Roman" w:hAnsi="Times New Roman"/>
          <w:b/>
          <w:bCs/>
        </w:rPr>
      </w:pPr>
    </w:p>
    <w:p w:rsidR="00F92B01" w:rsidRDefault="00F92B01"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120385" w:rsidRDefault="00120385" w:rsidP="00C810CF">
      <w:pPr>
        <w:widowControl w:val="0"/>
        <w:jc w:val="both"/>
        <w:rPr>
          <w:rFonts w:ascii="Times New Roman" w:hAnsi="Times New Roman"/>
        </w:rPr>
      </w:pPr>
    </w:p>
    <w:p w:rsidR="00F92B01" w:rsidRDefault="00F92B01" w:rsidP="00C810CF">
      <w:pPr>
        <w:widowControl w:val="0"/>
        <w:jc w:val="both"/>
        <w:rPr>
          <w:rFonts w:ascii="Times New Roman" w:hAnsi="Times New Roman"/>
        </w:rPr>
      </w:pPr>
    </w:p>
    <w:p w:rsidR="00C67806" w:rsidRDefault="00C67806"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664D66" w:rsidRDefault="00664D66"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lastRenderedPageBreak/>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DF10CC"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DF10CC" w:rsidRDefault="00DF10CC" w:rsidP="00DF10CC">
      <w:pPr>
        <w:autoSpaceDE w:val="0"/>
        <w:autoSpaceDN w:val="0"/>
        <w:adjustRightInd w:val="0"/>
        <w:jc w:val="both"/>
        <w:rPr>
          <w:rFonts w:ascii="Times New Roman" w:hAnsi="Times New Roman"/>
        </w:rPr>
      </w:pPr>
    </w:p>
    <w:p w:rsidR="00F92B01"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F92B01" w:rsidRDefault="00F92B01" w:rsidP="00DF10CC">
      <w:pPr>
        <w:autoSpaceDE w:val="0"/>
        <w:autoSpaceDN w:val="0"/>
        <w:adjustRightInd w:val="0"/>
        <w:jc w:val="both"/>
        <w:rPr>
          <w:rFonts w:ascii="Times New Roman" w:hAnsi="Times New Roman"/>
        </w:rPr>
      </w:pPr>
    </w:p>
    <w:p w:rsidR="009C1D1E"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264BDB" w:rsidRDefault="001954BF" w:rsidP="00DF10CC">
      <w:pPr>
        <w:autoSpaceDE w:val="0"/>
        <w:autoSpaceDN w:val="0"/>
        <w:adjustRightInd w:val="0"/>
        <w:jc w:val="both"/>
        <w:rPr>
          <w:rFonts w:ascii="Times New Roman" w:hAnsi="Times New Roman"/>
        </w:rPr>
      </w:pPr>
      <w:r w:rsidRPr="00E9516B">
        <w:rPr>
          <w:rFonts w:ascii="Times New Roman" w:hAnsi="Times New Roman"/>
        </w:rPr>
        <w:t xml:space="preserve">  </w:t>
      </w:r>
    </w:p>
    <w:p w:rsidR="00664D66" w:rsidRDefault="00664D66" w:rsidP="00DF10CC">
      <w:pPr>
        <w:autoSpaceDE w:val="0"/>
        <w:autoSpaceDN w:val="0"/>
        <w:adjustRightInd w:val="0"/>
        <w:jc w:val="both"/>
        <w:rPr>
          <w:rFonts w:ascii="Times New Roman" w:hAnsi="Times New Roman"/>
        </w:rPr>
      </w:pPr>
    </w:p>
    <w:p w:rsidR="00664D66" w:rsidRPr="00DF10CC" w:rsidRDefault="00664D66" w:rsidP="00DF10CC">
      <w:pPr>
        <w:autoSpaceDE w:val="0"/>
        <w:autoSpaceDN w:val="0"/>
        <w:adjustRightInd w:val="0"/>
        <w:jc w:val="both"/>
        <w:rPr>
          <w:rFonts w:ascii="Times New Roman" w:hAnsi="Times New Roman"/>
        </w:rPr>
      </w:pPr>
    </w:p>
    <w:p w:rsidR="00862959" w:rsidRDefault="00862959"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009C1D1E">
        <w:rPr>
          <w:rFonts w:ascii="Times New Roman" w:hAnsi="Times New Roman"/>
          <w:szCs w:val="20"/>
        </w:rPr>
        <w:t xml:space="preserve">    </w:t>
      </w:r>
      <w:r w:rsidRPr="00310563">
        <w:rPr>
          <w:rFonts w:ascii="Times New Roman" w:hAnsi="Times New Roman"/>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D03760" w:rsidRPr="00664D66" w:rsidRDefault="009631D6" w:rsidP="001656F4">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7C5AE3" w:rsidRPr="005F62FC" w:rsidRDefault="007C5AE3" w:rsidP="007C5AE3">
      <w:pPr>
        <w:jc w:val="center"/>
        <w:rPr>
          <w:rFonts w:ascii="Times New Roman" w:hAnsi="Times New Roman"/>
        </w:rPr>
      </w:pPr>
      <w:r>
        <w:rPr>
          <w:rFonts w:ascii="Times New Roman" w:hAnsi="Times New Roman"/>
          <w:b/>
        </w:rPr>
        <w:lastRenderedPageBreak/>
        <w:t>»</w:t>
      </w:r>
      <w:r w:rsidR="005C5538">
        <w:rPr>
          <w:rFonts w:ascii="Times New Roman" w:hAnsi="Times New Roman"/>
          <w:b/>
        </w:rPr>
        <w:t>Predračun za 1. sklop</w:t>
      </w:r>
      <w:r>
        <w:rPr>
          <w:rFonts w:ascii="Times New Roman" w:hAnsi="Times New Roman"/>
          <w:b/>
        </w:rPr>
        <w:t>«</w:t>
      </w:r>
    </w:p>
    <w:p w:rsidR="001656F4" w:rsidRPr="00E339A7" w:rsidRDefault="001656F4" w:rsidP="00586B94">
      <w:pPr>
        <w:rPr>
          <w:rFonts w:ascii="Times New Roman" w:hAnsi="Times New Roman"/>
          <w:b/>
          <w:sz w:val="16"/>
          <w:szCs w:val="16"/>
        </w:rPr>
      </w:pPr>
    </w:p>
    <w:p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00862959">
        <w:rPr>
          <w:rFonts w:ascii="Times New Roman" w:hAnsi="Times New Roman"/>
          <w:b/>
          <w:bCs/>
        </w:rPr>
        <w:t>»Izvajanje zdravstvenih pregledov zaposlenih za obdobje petih (5) let«</w:t>
      </w: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7D53D4" w:rsidRPr="00E339A7" w:rsidRDefault="007D53D4" w:rsidP="00122667">
      <w:pPr>
        <w:pStyle w:val="Telobesedila22"/>
        <w:ind w:left="0"/>
        <w:rPr>
          <w:rFonts w:ascii="Times New Roman" w:hAnsi="Times New Roman"/>
          <w:b/>
          <w:sz w:val="16"/>
          <w:szCs w:val="16"/>
        </w:rPr>
      </w:pPr>
    </w:p>
    <w:p w:rsidR="001656F4" w:rsidRDefault="001656F4" w:rsidP="00122667">
      <w:pPr>
        <w:pStyle w:val="Telobesedila22"/>
        <w:ind w:left="0"/>
        <w:rPr>
          <w:rFonts w:ascii="Times New Roman" w:eastAsia="Calibri" w:hAnsi="Times New Roman"/>
          <w:b/>
          <w:sz w:val="24"/>
          <w:szCs w:val="24"/>
          <w:lang w:val="sl-SI" w:eastAsia="en-US"/>
        </w:rPr>
      </w:pPr>
      <w:r w:rsidRPr="00122667">
        <w:rPr>
          <w:rFonts w:ascii="Times New Roman" w:hAnsi="Times New Roman"/>
          <w:b/>
          <w:sz w:val="24"/>
          <w:szCs w:val="24"/>
        </w:rPr>
        <w:t>1.  SKUPNA PONUDBENA VREDNOST</w:t>
      </w:r>
      <w:r w:rsidR="00122667" w:rsidRPr="00122667">
        <w:rPr>
          <w:rFonts w:ascii="Times New Roman" w:hAnsi="Times New Roman"/>
          <w:b/>
          <w:sz w:val="24"/>
          <w:szCs w:val="24"/>
        </w:rPr>
        <w:t xml:space="preserve"> za </w:t>
      </w:r>
      <w:r w:rsidR="00122667">
        <w:rPr>
          <w:rFonts w:ascii="Times New Roman" w:eastAsia="Calibri" w:hAnsi="Times New Roman"/>
          <w:b/>
          <w:sz w:val="24"/>
          <w:szCs w:val="24"/>
          <w:lang w:val="sl-SI" w:eastAsia="en-US"/>
        </w:rPr>
        <w:t>1. SKLOP:</w:t>
      </w: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rsidTr="00501E13">
        <w:trPr>
          <w:trHeight w:val="429"/>
        </w:trPr>
        <w:tc>
          <w:tcPr>
            <w:tcW w:w="9354" w:type="dxa"/>
            <w:gridSpan w:val="3"/>
            <w:shd w:val="clear" w:color="auto" w:fill="C6D9F1" w:themeFill="text2" w:themeFillTint="33"/>
            <w:noWrap/>
            <w:vAlign w:val="center"/>
            <w:hideMark/>
          </w:tcPr>
          <w:p w:rsidR="00EA405C" w:rsidRPr="00D14175" w:rsidRDefault="00EA405C" w:rsidP="00501E13">
            <w:pPr>
              <w:jc w:val="center"/>
              <w:rPr>
                <w:rFonts w:ascii="Calibri" w:hAnsi="Calibri" w:cs="Calibri"/>
                <w:b/>
                <w:color w:val="000000"/>
                <w:sz w:val="18"/>
                <w:szCs w:val="18"/>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EA405C" w:rsidRPr="00D14175" w:rsidTr="00501E13">
        <w:trPr>
          <w:trHeight w:val="315"/>
        </w:trPr>
        <w:tc>
          <w:tcPr>
            <w:tcW w:w="5392" w:type="dxa"/>
            <w:shd w:val="clear" w:color="auto" w:fill="auto"/>
            <w:vAlign w:val="center"/>
          </w:tcPr>
          <w:p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CENA storitev v EUR / osebo oz. delovno mesto</w:t>
            </w:r>
          </w:p>
        </w:tc>
        <w:tc>
          <w:tcPr>
            <w:tcW w:w="1978" w:type="dxa"/>
          </w:tcPr>
          <w:p w:rsidR="00EA405C"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EA405C" w:rsidRPr="007C5AE3" w:rsidTr="00501E13">
        <w:trPr>
          <w:trHeight w:val="315"/>
        </w:trPr>
        <w:tc>
          <w:tcPr>
            <w:tcW w:w="5392" w:type="dxa"/>
            <w:shd w:val="clear" w:color="auto" w:fill="D9D9D9" w:themeFill="background1" w:themeFillShade="D9"/>
            <w:vAlign w:val="center"/>
          </w:tcPr>
          <w:p w:rsidR="00EA405C" w:rsidRPr="0015009A" w:rsidRDefault="00EA405C" w:rsidP="00501E1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A.</w:t>
            </w:r>
          </w:p>
          <w:p w:rsidR="00EA405C" w:rsidRPr="007D53D4"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Pr="00BA6A3A" w:rsidRDefault="00EA405C" w:rsidP="00501E13">
            <w:pPr>
              <w:jc w:val="both"/>
              <w:rPr>
                <w:rFonts w:ascii="Calibri" w:hAnsi="Calibri" w:cs="Calibri"/>
                <w:b/>
                <w:sz w:val="18"/>
                <w:szCs w:val="18"/>
              </w:rPr>
            </w:pPr>
            <w:r w:rsidRPr="00BA6A3A">
              <w:rPr>
                <w:rFonts w:ascii="Calibri" w:hAnsi="Calibri" w:cs="Calibri"/>
                <w:b/>
                <w:sz w:val="18"/>
                <w:szCs w:val="18"/>
              </w:rPr>
              <w:t>B.</w:t>
            </w:r>
          </w:p>
          <w:p w:rsidR="00EA405C" w:rsidRPr="007D53D4" w:rsidRDefault="00EA405C" w:rsidP="00501E1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Pr="00BA6A3A"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B.</w:t>
            </w:r>
          </w:p>
          <w:p w:rsidR="00EA405C" w:rsidRDefault="00EA405C" w:rsidP="00501E1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rsidR="00EA405C" w:rsidRPr="007D53D4"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64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4 zaposlene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810 zaposlenih)</w:t>
            </w:r>
          </w:p>
          <w:p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rsidR="00EA405C" w:rsidRPr="0052616B" w:rsidRDefault="00EA405C" w:rsidP="00501E1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rsidR="00EA405C" w:rsidRPr="00EA405C" w:rsidRDefault="00EA405C" w:rsidP="00501E13">
            <w:pPr>
              <w:jc w:val="both"/>
              <w:rPr>
                <w:rFonts w:ascii="Calibri" w:hAnsi="Calibri" w:cs="Calibri"/>
                <w:b/>
                <w:bCs/>
                <w:color w:val="000000"/>
                <w:sz w:val="18"/>
                <w:szCs w:val="18"/>
              </w:rPr>
            </w:pPr>
            <w:r>
              <w:rPr>
                <w:rFonts w:ascii="Calibri" w:hAnsi="Calibri" w:cs="Calibri"/>
                <w:b/>
                <w:bCs/>
                <w:color w:val="000000"/>
                <w:sz w:val="18"/>
                <w:szCs w:val="18"/>
              </w:rPr>
              <w:t>(za cca. 10 delovnih mest)</w:t>
            </w:r>
          </w:p>
          <w:p w:rsidR="00EA405C" w:rsidRPr="00450639" w:rsidRDefault="00EA405C" w:rsidP="00501E1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rsidR="00EA405C" w:rsidRPr="00EA405C" w:rsidRDefault="00EA405C" w:rsidP="00501E1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(za cca. 35 delovnih mest)</w:t>
            </w:r>
          </w:p>
          <w:p w:rsidR="00EA405C" w:rsidRPr="00450639" w:rsidRDefault="00EA405C" w:rsidP="00501E1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C6D9F1" w:themeFill="text2" w:themeFillTint="33"/>
            <w:vAlign w:val="center"/>
          </w:tcPr>
          <w:p w:rsidR="00EA405C" w:rsidRPr="00781E1F" w:rsidRDefault="00EA405C" w:rsidP="00501E1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rsidR="00EA405C" w:rsidRPr="0015009A" w:rsidRDefault="00EA405C" w:rsidP="00501E13">
            <w:pPr>
              <w:rPr>
                <w:rFonts w:ascii="Calibri" w:hAnsi="Calibri" w:cs="Calibri"/>
                <w:b/>
                <w:bCs/>
                <w:color w:val="000000"/>
                <w:sz w:val="18"/>
                <w:szCs w:val="18"/>
              </w:rPr>
            </w:pPr>
          </w:p>
        </w:tc>
      </w:tr>
    </w:tbl>
    <w:p w:rsidR="00122667" w:rsidRPr="008D2AB4" w:rsidRDefault="008D2AB4" w:rsidP="009007CF">
      <w:pPr>
        <w:widowControl w:val="0"/>
        <w:jc w:val="both"/>
        <w:rPr>
          <w:rFonts w:ascii="Times New Roman" w:hAnsi="Times New Roman"/>
          <w:sz w:val="18"/>
          <w:szCs w:val="18"/>
        </w:rPr>
      </w:pPr>
      <w:r w:rsidRPr="008D2AB4">
        <w:rPr>
          <w:rFonts w:ascii="Times New Roman" w:hAnsi="Times New Roman"/>
          <w:sz w:val="18"/>
          <w:szCs w:val="18"/>
        </w:rPr>
        <w:t xml:space="preserve">* razčlenjen predračun </w:t>
      </w:r>
      <w:r w:rsidR="008734E2">
        <w:rPr>
          <w:rFonts w:ascii="Times New Roman" w:hAnsi="Times New Roman"/>
          <w:sz w:val="18"/>
          <w:szCs w:val="18"/>
        </w:rPr>
        <w:t xml:space="preserve">- </w:t>
      </w:r>
      <w:r w:rsidR="008734E2">
        <w:rPr>
          <w:rFonts w:ascii="Times New Roman" w:hAnsi="Times New Roman"/>
          <w:color w:val="548DD4" w:themeColor="text2" w:themeTint="99"/>
          <w:sz w:val="18"/>
          <w:szCs w:val="18"/>
        </w:rPr>
        <w:t>P</w:t>
      </w:r>
      <w:r w:rsidRPr="008734E2">
        <w:rPr>
          <w:rFonts w:ascii="Times New Roman" w:hAnsi="Times New Roman"/>
          <w:color w:val="548DD4" w:themeColor="text2" w:themeTint="99"/>
          <w:sz w:val="18"/>
          <w:szCs w:val="18"/>
        </w:rPr>
        <w:t>riloga 1</w:t>
      </w:r>
      <w:r w:rsidR="008734E2" w:rsidRPr="008734E2">
        <w:rPr>
          <w:rFonts w:ascii="Times New Roman" w:hAnsi="Times New Roman"/>
          <w:color w:val="548DD4" w:themeColor="text2" w:themeTint="99"/>
          <w:sz w:val="18"/>
          <w:szCs w:val="18"/>
        </w:rPr>
        <w:t xml:space="preserve"> obrazcu</w:t>
      </w:r>
      <w:r w:rsidRPr="008734E2">
        <w:rPr>
          <w:rFonts w:ascii="Times New Roman" w:hAnsi="Times New Roman"/>
          <w:color w:val="548DD4" w:themeColor="text2" w:themeTint="99"/>
          <w:sz w:val="18"/>
          <w:szCs w:val="18"/>
        </w:rPr>
        <w:t xml:space="preserve"> </w:t>
      </w:r>
      <w:r w:rsidRPr="008734E2">
        <w:rPr>
          <w:rFonts w:ascii="Times New Roman" w:hAnsi="Times New Roman"/>
          <w:i/>
          <w:color w:val="548DD4" w:themeColor="text2" w:themeTint="99"/>
          <w:sz w:val="18"/>
          <w:szCs w:val="18"/>
        </w:rPr>
        <w:t>OBR-3</w:t>
      </w:r>
      <w:r w:rsidRPr="008734E2">
        <w:rPr>
          <w:rFonts w:ascii="Times New Roman" w:hAnsi="Times New Roman"/>
          <w:color w:val="548DD4" w:themeColor="text2" w:themeTint="99"/>
          <w:sz w:val="18"/>
          <w:szCs w:val="18"/>
        </w:rPr>
        <w:t xml:space="preserve"> </w:t>
      </w:r>
    </w:p>
    <w:p w:rsidR="008D2AB4" w:rsidRPr="008D2AB4" w:rsidRDefault="008D2AB4" w:rsidP="009007CF">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7842B4" w:rsidRPr="007C5AE3" w:rsidTr="007F45B8">
        <w:trPr>
          <w:trHeight w:val="315"/>
        </w:trPr>
        <w:tc>
          <w:tcPr>
            <w:tcW w:w="6809" w:type="dxa"/>
            <w:shd w:val="clear" w:color="auto" w:fill="B8CCE4" w:themeFill="accent1" w:themeFillTint="66"/>
            <w:vAlign w:val="center"/>
          </w:tcPr>
          <w:p w:rsidR="007842B4" w:rsidRDefault="007842B4" w:rsidP="007842B4">
            <w:pPr>
              <w:rPr>
                <w:rFonts w:ascii="Calibri" w:hAnsi="Calibri" w:cs="Calibri"/>
                <w:b/>
                <w:sz w:val="18"/>
                <w:szCs w:val="18"/>
              </w:rPr>
            </w:pPr>
            <w:r>
              <w:rPr>
                <w:rFonts w:ascii="Calibri" w:hAnsi="Calibri" w:cs="Calibri"/>
                <w:b/>
                <w:sz w:val="18"/>
                <w:szCs w:val="18"/>
              </w:rPr>
              <w:t>DODATNO</w:t>
            </w:r>
          </w:p>
        </w:tc>
        <w:tc>
          <w:tcPr>
            <w:tcW w:w="2545" w:type="dxa"/>
            <w:shd w:val="clear" w:color="auto" w:fill="B8CCE4" w:themeFill="accent1" w:themeFillTint="66"/>
            <w:noWrap/>
            <w:vAlign w:val="center"/>
          </w:tcPr>
          <w:p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rsidTr="007F45B8">
        <w:trPr>
          <w:trHeight w:val="315"/>
        </w:trPr>
        <w:tc>
          <w:tcPr>
            <w:tcW w:w="6809" w:type="dxa"/>
            <w:shd w:val="clear" w:color="auto" w:fill="FFFFFF" w:themeFill="background1"/>
            <w:vAlign w:val="center"/>
          </w:tcPr>
          <w:p w:rsidR="007842B4" w:rsidRPr="007842B4" w:rsidRDefault="007842B4" w:rsidP="007842B4">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2545" w:type="dxa"/>
            <w:shd w:val="clear" w:color="auto" w:fill="FFFFFF" w:themeFill="background1"/>
            <w:noWrap/>
            <w:vAlign w:val="center"/>
          </w:tcPr>
          <w:p w:rsidR="007842B4" w:rsidRPr="0015009A" w:rsidRDefault="007842B4" w:rsidP="000F7E9C">
            <w:pPr>
              <w:rPr>
                <w:rFonts w:ascii="Calibri" w:hAnsi="Calibri" w:cs="Calibri"/>
                <w:b/>
                <w:bCs/>
                <w:color w:val="000000"/>
                <w:sz w:val="18"/>
                <w:szCs w:val="18"/>
              </w:rPr>
            </w:pPr>
          </w:p>
        </w:tc>
      </w:tr>
    </w:tbl>
    <w:p w:rsidR="009007CF" w:rsidRPr="00122667" w:rsidRDefault="009007CF" w:rsidP="009007CF">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9007CF" w:rsidRPr="00984AA1" w:rsidRDefault="009007CF" w:rsidP="009007CF">
      <w:pPr>
        <w:widowControl w:val="0"/>
        <w:jc w:val="both"/>
        <w:rPr>
          <w:rFonts w:ascii="Times New Roman" w:hAnsi="Times New Roman"/>
        </w:rPr>
      </w:pPr>
    </w:p>
    <w:p w:rsidR="009007CF" w:rsidRDefault="009007CF" w:rsidP="009007CF">
      <w:pPr>
        <w:widowControl w:val="0"/>
        <w:jc w:val="both"/>
        <w:rPr>
          <w:rFonts w:ascii="Times New Roman" w:hAnsi="Times New Roman"/>
          <w:b/>
        </w:rPr>
      </w:pPr>
      <w:r w:rsidRPr="00984AA1">
        <w:rPr>
          <w:rFonts w:ascii="Times New Roman" w:hAnsi="Times New Roman"/>
          <w:b/>
        </w:rPr>
        <w:t>Nove cene veljajo zgolj s sklenitvijo aneksa k pogodbi.</w:t>
      </w:r>
    </w:p>
    <w:p w:rsidR="009007CF" w:rsidRPr="00984AA1" w:rsidRDefault="009007CF" w:rsidP="009007CF">
      <w:pPr>
        <w:widowControl w:val="0"/>
        <w:jc w:val="both"/>
        <w:rPr>
          <w:rFonts w:ascii="Times New Roman" w:hAnsi="Times New Roman"/>
          <w:b/>
        </w:rPr>
      </w:pPr>
    </w:p>
    <w:p w:rsidR="001656F4" w:rsidRPr="00FA67F7" w:rsidRDefault="001656F4" w:rsidP="001656F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1656F4" w:rsidRDefault="001656F4" w:rsidP="001656F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00586B94">
        <w:rPr>
          <w:rFonts w:ascii="Times New Roman" w:hAnsi="Times New Roman"/>
          <w:b/>
          <w:bCs/>
          <w:i/>
          <w:iCs/>
        </w:rPr>
        <w:t xml:space="preserve">minimalno </w:t>
      </w:r>
      <w:r w:rsidR="009007CF">
        <w:rPr>
          <w:rFonts w:ascii="Times New Roman" w:hAnsi="Times New Roman"/>
          <w:b/>
          <w:bCs/>
          <w:i/>
          <w:iCs/>
        </w:rPr>
        <w:t>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FA6483" w:rsidRDefault="00FA6483" w:rsidP="001656F4">
      <w:pPr>
        <w:widowControl w:val="0"/>
        <w:jc w:val="both"/>
        <w:rPr>
          <w:rFonts w:ascii="Times New Roman" w:hAnsi="Times New Roman"/>
          <w:b/>
          <w:bCs/>
          <w:i/>
          <w:iCs/>
        </w:rPr>
      </w:pPr>
    </w:p>
    <w:p w:rsidR="00FA6483" w:rsidRPr="00A52894" w:rsidRDefault="00FA6483" w:rsidP="00FA6483">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FA6483" w:rsidRPr="00A52894" w:rsidRDefault="00FA6483" w:rsidP="00FA6483">
      <w:pPr>
        <w:widowControl w:val="0"/>
        <w:jc w:val="both"/>
        <w:rPr>
          <w:rFonts w:ascii="Times New Roman" w:hAnsi="Times New Roman"/>
        </w:rPr>
      </w:pPr>
    </w:p>
    <w:p w:rsidR="00FA6483" w:rsidRDefault="00FA6483" w:rsidP="00FA6483">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rsidR="00FA6483" w:rsidRDefault="00FA6483" w:rsidP="00FA6483">
      <w:pPr>
        <w:widowControl w:val="0"/>
        <w:jc w:val="both"/>
        <w:rPr>
          <w:rFonts w:ascii="Times New Roman" w:hAnsi="Times New Roman"/>
        </w:rPr>
      </w:pPr>
    </w:p>
    <w:p w:rsidR="00F92B01" w:rsidRDefault="00F92B01" w:rsidP="00FA6483">
      <w:pPr>
        <w:widowControl w:val="0"/>
        <w:jc w:val="both"/>
        <w:rPr>
          <w:rFonts w:ascii="Times New Roman" w:hAnsi="Times New Roman"/>
        </w:rPr>
      </w:pPr>
    </w:p>
    <w:p w:rsidR="00FA6483" w:rsidRPr="00A52894" w:rsidRDefault="00FA6483" w:rsidP="00FA6483">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FA6483" w:rsidRDefault="00FA6483" w:rsidP="00FA6483">
      <w:pPr>
        <w:widowControl w:val="0"/>
        <w:jc w:val="both"/>
        <w:rPr>
          <w:rFonts w:ascii="Times New Roman" w:hAnsi="Times New Roman"/>
        </w:rPr>
      </w:pPr>
    </w:p>
    <w:p w:rsidR="00F92B01" w:rsidRPr="00A52894" w:rsidRDefault="00F92B01" w:rsidP="00FA6483">
      <w:pPr>
        <w:widowControl w:val="0"/>
        <w:jc w:val="both"/>
        <w:rPr>
          <w:rFonts w:ascii="Times New Roman" w:hAnsi="Times New Roman"/>
        </w:rPr>
      </w:pPr>
    </w:p>
    <w:p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F92B01" w:rsidRDefault="00F92B01" w:rsidP="00FA6483">
      <w:pPr>
        <w:autoSpaceDE w:val="0"/>
        <w:autoSpaceDN w:val="0"/>
        <w:adjustRightInd w:val="0"/>
        <w:jc w:val="both"/>
        <w:rPr>
          <w:rFonts w:ascii="Times New Roman" w:hAnsi="Times New Roman"/>
        </w:rPr>
      </w:pPr>
    </w:p>
    <w:p w:rsidR="00FA6483" w:rsidRDefault="00FA6483" w:rsidP="00FA6483">
      <w:pPr>
        <w:autoSpaceDE w:val="0"/>
        <w:autoSpaceDN w:val="0"/>
        <w:adjustRightInd w:val="0"/>
        <w:jc w:val="both"/>
        <w:rPr>
          <w:rFonts w:ascii="Times New Roman" w:hAnsi="Times New Roman"/>
        </w:rPr>
      </w:pPr>
      <w:r w:rsidRPr="00A52894">
        <w:rPr>
          <w:rFonts w:ascii="Times New Roman" w:hAnsi="Times New Roman"/>
        </w:rPr>
        <w:t xml:space="preserve">Ime in priimek zakonitega zastopnika ponudnika:         </w:t>
      </w:r>
    </w:p>
    <w:p w:rsidR="00FA6483" w:rsidRDefault="00FA6483" w:rsidP="001656F4">
      <w:pPr>
        <w:widowControl w:val="0"/>
        <w:jc w:val="both"/>
        <w:rPr>
          <w:rFonts w:ascii="Times New Roman" w:hAnsi="Times New Roman"/>
          <w:b/>
          <w:bCs/>
          <w:i/>
          <w:iCs/>
        </w:rPr>
      </w:pPr>
    </w:p>
    <w:p w:rsidR="00631DE5" w:rsidRDefault="00FA6483" w:rsidP="00D5068D">
      <w:pPr>
        <w:rPr>
          <w:rFonts w:ascii="Times New Roman" w:hAnsi="Times New Roman"/>
          <w:b/>
          <w:bCs/>
          <w:i/>
          <w:iCs/>
        </w:rPr>
      </w:pPr>
      <w:r>
        <w:rPr>
          <w:rFonts w:ascii="Times New Roman" w:hAnsi="Times New Roman"/>
          <w:b/>
          <w:bCs/>
          <w:i/>
          <w:iCs/>
        </w:rPr>
        <w:br w:type="page"/>
      </w:r>
    </w:p>
    <w:p w:rsidR="008D2AB4" w:rsidRPr="00E339A7" w:rsidRDefault="008734E2" w:rsidP="008D2AB4">
      <w:pPr>
        <w:widowControl w:val="0"/>
        <w:jc w:val="right"/>
        <w:rPr>
          <w:rFonts w:ascii="Times New Roman" w:hAnsi="Times New Roman"/>
          <w:bCs/>
          <w:i/>
          <w:iCs/>
          <w:color w:val="548DD4" w:themeColor="text2" w:themeTint="99"/>
          <w:sz w:val="16"/>
          <w:szCs w:val="16"/>
        </w:rPr>
      </w:pPr>
      <w:r w:rsidRPr="00E339A7">
        <w:rPr>
          <w:rFonts w:ascii="Times New Roman" w:hAnsi="Times New Roman"/>
          <w:bCs/>
          <w:iCs/>
          <w:color w:val="548DD4" w:themeColor="text2" w:themeTint="99"/>
          <w:sz w:val="16"/>
          <w:szCs w:val="16"/>
        </w:rPr>
        <w:lastRenderedPageBreak/>
        <w:t>Priloga 1 obrazcu</w:t>
      </w:r>
      <w:r w:rsidR="008D2AB4" w:rsidRPr="00E339A7">
        <w:rPr>
          <w:rFonts w:ascii="Times New Roman" w:hAnsi="Times New Roman"/>
          <w:bCs/>
          <w:i/>
          <w:iCs/>
          <w:color w:val="548DD4" w:themeColor="text2" w:themeTint="99"/>
          <w:sz w:val="16"/>
          <w:szCs w:val="16"/>
        </w:rPr>
        <w:t xml:space="preserve"> OBR-3</w:t>
      </w:r>
    </w:p>
    <w:p w:rsidR="00631DE5" w:rsidRPr="00FA6483" w:rsidRDefault="00631DE5" w:rsidP="00631DE5">
      <w:pPr>
        <w:widowControl w:val="0"/>
        <w:jc w:val="both"/>
        <w:rPr>
          <w:rFonts w:ascii="Times New Roman" w:hAnsi="Times New Roman"/>
          <w:b/>
          <w:bCs/>
          <w:iCs/>
        </w:rPr>
      </w:pPr>
      <w:r w:rsidRPr="00FA6483">
        <w:rPr>
          <w:rFonts w:ascii="Times New Roman" w:hAnsi="Times New Roman"/>
          <w:b/>
          <w:bCs/>
          <w:iCs/>
        </w:rPr>
        <w:t>PONUDBENI PREDRAČUN</w:t>
      </w:r>
      <w:r w:rsidR="00D5068D">
        <w:rPr>
          <w:rFonts w:ascii="Times New Roman" w:hAnsi="Times New Roman"/>
          <w:b/>
          <w:bCs/>
          <w:iCs/>
        </w:rPr>
        <w:t xml:space="preserve"> - RAZČLENJEN</w:t>
      </w:r>
    </w:p>
    <w:p w:rsidR="00FA6483" w:rsidRPr="00E339A7" w:rsidRDefault="00FA6483" w:rsidP="00631DE5">
      <w:pPr>
        <w:widowControl w:val="0"/>
        <w:jc w:val="both"/>
        <w:rPr>
          <w:rFonts w:ascii="Times New Roman" w:hAnsi="Times New Roman"/>
          <w:b/>
          <w:bCs/>
          <w:i/>
          <w:iCs/>
          <w:sz w:val="12"/>
          <w:szCs w:val="12"/>
        </w:rPr>
      </w:pPr>
    </w:p>
    <w:p w:rsidR="00CF3880" w:rsidRPr="00CF3880" w:rsidRDefault="00CF3880" w:rsidP="00CF3880">
      <w:pPr>
        <w:jc w:val="both"/>
        <w:rPr>
          <w:rFonts w:ascii="Times New Roman" w:hAnsi="Times New Roman"/>
          <w:b/>
          <w:bCs/>
          <w:color w:val="000000"/>
          <w:highlight w:val="yellow"/>
        </w:rPr>
      </w:pPr>
      <w:r w:rsidRPr="00CF3880">
        <w:rPr>
          <w:rFonts w:ascii="Times New Roman" w:hAnsi="Times New Roman"/>
          <w:b/>
          <w:color w:val="000000"/>
        </w:rPr>
        <w:t>1. Sklop:</w:t>
      </w:r>
      <w:r w:rsidRPr="00CF3880">
        <w:rPr>
          <w:rFonts w:ascii="Times New Roman" w:hAnsi="Times New Roman"/>
          <w:color w:val="000000"/>
        </w:rPr>
        <w:t xml:space="preserve"> Izvajanje preventivnih zdravstvenih pregledov zaposlenih v skladu s Pravilnikom o preventivnih zdravstvenih pregledih delavcev izdanega na podlagi Zakona o varnosti in zdravju pri delu (ZVZD-1)</w:t>
      </w:r>
    </w:p>
    <w:p w:rsidR="00CF3880" w:rsidRPr="00E339A7" w:rsidRDefault="00CF3880" w:rsidP="00631DE5">
      <w:pPr>
        <w:shd w:val="clear" w:color="auto" w:fill="FFFFFF"/>
        <w:tabs>
          <w:tab w:val="left" w:pos="720"/>
        </w:tabs>
        <w:spacing w:line="250" w:lineRule="exact"/>
        <w:ind w:right="5"/>
        <w:jc w:val="both"/>
        <w:rPr>
          <w:rFonts w:ascii="Times New Roman" w:hAnsi="Times New Roman"/>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A. Predhodni preventivni zdravstveni pregledi </w:t>
      </w:r>
    </w:p>
    <w:p w:rsidR="00631DE5" w:rsidRPr="00E339A7" w:rsidRDefault="00631DE5" w:rsidP="00631DE5">
      <w:pPr>
        <w:shd w:val="clear" w:color="auto" w:fill="FFFFFF"/>
        <w:tabs>
          <w:tab w:val="left" w:pos="720"/>
        </w:tabs>
        <w:spacing w:line="250" w:lineRule="exact"/>
        <w:ind w:right="5"/>
        <w:jc w:val="both"/>
        <w:rPr>
          <w:rFonts w:cs="Arial"/>
          <w:sz w:val="8"/>
          <w:szCs w:val="8"/>
        </w:rPr>
      </w:pPr>
    </w:p>
    <w:p w:rsidR="00D5068D"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631DE5">
        <w:rPr>
          <w:rFonts w:ascii="Times New Roman" w:hAnsi="Times New Roman"/>
          <w:b/>
          <w:sz w:val="20"/>
          <w:szCs w:val="20"/>
        </w:rPr>
        <w:t>1. Predhodni usmerjeni preventivni zdravstveni pregledi delavcev, ki niso neposredno udeleženi v procesu diagnostike in zdravljenja bolnikov</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Obvestilo </w:t>
            </w:r>
            <w:proofErr w:type="spellStart"/>
            <w:r w:rsidRPr="00E339A7">
              <w:rPr>
                <w:rFonts w:asciiTheme="minorHAnsi" w:hAnsiTheme="minorHAnsi" w:cstheme="minorHAnsi"/>
                <w:sz w:val="16"/>
                <w:szCs w:val="16"/>
              </w:rPr>
              <w:t>pregledovancu</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 xml:space="preserve">Kri: </w:t>
            </w:r>
            <w:proofErr w:type="spellStart"/>
            <w:r w:rsidRPr="00E339A7">
              <w:rPr>
                <w:rFonts w:asciiTheme="minorHAnsi" w:hAnsiTheme="minorHAnsi" w:cstheme="minorHAnsi"/>
                <w:sz w:val="16"/>
                <w:szCs w:val="16"/>
              </w:rPr>
              <w:t>hemogram+DKS+sedimentacija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Testiranje vida (ostrina vida na daljavo, bližino, </w:t>
            </w:r>
            <w:proofErr w:type="spellStart"/>
            <w:r w:rsidRPr="00E339A7">
              <w:rPr>
                <w:rFonts w:asciiTheme="minorHAnsi" w:hAnsiTheme="minorHAnsi" w:cstheme="minorHAnsi"/>
                <w:sz w:val="16"/>
                <w:szCs w:val="16"/>
              </w:rPr>
              <w:t>forija</w:t>
            </w:r>
            <w:proofErr w:type="spellEnd"/>
            <w:r w:rsidRPr="00E339A7">
              <w:rPr>
                <w:rFonts w:asciiTheme="minorHAnsi" w:hAnsiTheme="minorHAnsi" w:cstheme="minorHAnsi"/>
                <w:sz w:val="16"/>
                <w:szCs w:val="16"/>
              </w:rPr>
              <w:t>, fuzija, barvni vid,...)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Otoskopija</w:t>
            </w:r>
            <w:proofErr w:type="spellEnd"/>
            <w:r w:rsidRPr="00E339A7">
              <w:rPr>
                <w:rFonts w:asciiTheme="minorHAnsi" w:hAnsiTheme="minorHAnsi" w:cstheme="minorHAnsi"/>
                <w:sz w:val="16"/>
                <w:szCs w:val="16"/>
              </w:rPr>
              <w:t xml:space="preserve">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RTG </w:t>
            </w:r>
            <w:proofErr w:type="spellStart"/>
            <w:r w:rsidRPr="00E339A7">
              <w:rPr>
                <w:rFonts w:asciiTheme="minorHAnsi" w:hAnsiTheme="minorHAnsi" w:cstheme="minorHAnsi"/>
                <w:sz w:val="16"/>
                <w:szCs w:val="16"/>
              </w:rPr>
              <w:t>pc</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Niktometrija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Perimetrija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r w:rsidRPr="00E339A7">
              <w:rPr>
                <w:rFonts w:asciiTheme="minorHAnsi" w:hAnsiTheme="minorHAnsi" w:cstheme="minorHAnsi"/>
                <w:b/>
                <w:bCs/>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 xml:space="preserve">Kontrola </w:t>
            </w:r>
            <w:proofErr w:type="spellStart"/>
            <w:r w:rsidRPr="00E339A7">
              <w:rPr>
                <w:rFonts w:asciiTheme="minorHAnsi" w:hAnsiTheme="minorHAnsi" w:cstheme="minorHAnsi"/>
                <w:sz w:val="16"/>
                <w:szCs w:val="16"/>
              </w:rPr>
              <w:t>titrov</w:t>
            </w:r>
            <w:proofErr w:type="spellEnd"/>
            <w:r w:rsidRPr="00E339A7">
              <w:rPr>
                <w:rFonts w:asciiTheme="minorHAnsi" w:hAnsiTheme="minorHAnsi" w:cstheme="minorHAnsi"/>
                <w:sz w:val="16"/>
                <w:szCs w:val="16"/>
              </w:rPr>
              <w:t xml:space="preserve"> na ošpice (ošpice virus – protitelesa </w:t>
            </w:r>
            <w:proofErr w:type="spellStart"/>
            <w:r w:rsidRPr="00E339A7">
              <w:rPr>
                <w:rFonts w:asciiTheme="minorHAnsi" w:hAnsiTheme="minorHAnsi" w:cstheme="minorHAnsi"/>
                <w:sz w:val="16"/>
                <w:szCs w:val="16"/>
              </w:rPr>
              <w:t>IgG</w:t>
            </w:r>
            <w:proofErr w:type="spellEnd"/>
            <w:r w:rsidRPr="00E339A7">
              <w:rPr>
                <w:rFonts w:asciiTheme="minorHAnsi" w:hAnsiTheme="minorHAnsi" w:cstheme="minorHAnsi"/>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bookmarkStart w:id="144" w:name="_Hlk74564349"/>
      <w:r w:rsidRPr="005026BD">
        <w:rPr>
          <w:rFonts w:ascii="Times New Roman" w:hAnsi="Times New Roman"/>
          <w:b/>
          <w:sz w:val="18"/>
          <w:szCs w:val="18"/>
        </w:rPr>
        <w:t>*</w:t>
      </w:r>
      <w:r w:rsidRPr="005026BD">
        <w:rPr>
          <w:rFonts w:ascii="Times New Roman" w:hAnsi="Times New Roman"/>
          <w:sz w:val="18"/>
          <w:szCs w:val="18"/>
        </w:rPr>
        <w:t xml:space="preserve"> kontrola </w:t>
      </w:r>
      <w:proofErr w:type="spellStart"/>
      <w:r w:rsidRPr="005026BD">
        <w:rPr>
          <w:rFonts w:ascii="Times New Roman" w:hAnsi="Times New Roman"/>
          <w:sz w:val="18"/>
          <w:szCs w:val="18"/>
        </w:rPr>
        <w:t>titrov</w:t>
      </w:r>
      <w:proofErr w:type="spellEnd"/>
      <w:r w:rsidRPr="005026BD">
        <w:rPr>
          <w:rFonts w:ascii="Times New Roman" w:hAnsi="Times New Roman"/>
          <w:sz w:val="18"/>
          <w:szCs w:val="18"/>
        </w:rPr>
        <w:t xml:space="preserve"> se opravi vsakokrat in za vsakega zaposlenega, v kolikor le ta ne more izkazati oziroma predložiti ustreznih dokazil, ki so navedeni v tehnični specifikaciji</w:t>
      </w:r>
    </w:p>
    <w:bookmarkEnd w:id="144"/>
    <w:p w:rsidR="00631DE5" w:rsidRPr="00E339A7" w:rsidRDefault="00631DE5" w:rsidP="00631DE5">
      <w:pPr>
        <w:shd w:val="clear" w:color="auto" w:fill="FFFFFF"/>
        <w:tabs>
          <w:tab w:val="left" w:pos="720"/>
        </w:tabs>
        <w:spacing w:line="250" w:lineRule="exact"/>
        <w:ind w:right="5"/>
        <w:jc w:val="both"/>
        <w:rPr>
          <w:rFonts w:cs="Arial"/>
          <w:b/>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2.  Predhodni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Pregled pri izvajalcu medicine dela z izdajo zdravniškega spričevala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Obvestilo </w:t>
            </w:r>
            <w:proofErr w:type="spellStart"/>
            <w:r w:rsidRPr="00E339A7">
              <w:rPr>
                <w:rFonts w:asciiTheme="minorHAnsi" w:hAnsiTheme="minorHAnsi" w:cstheme="minorHAnsi"/>
                <w:sz w:val="16"/>
                <w:szCs w:val="16"/>
              </w:rPr>
              <w:t>pregledovancu</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 xml:space="preserve">Kri: </w:t>
            </w:r>
            <w:proofErr w:type="spellStart"/>
            <w:r w:rsidRPr="00E339A7">
              <w:rPr>
                <w:rFonts w:asciiTheme="minorHAnsi" w:hAnsiTheme="minorHAnsi" w:cstheme="minorHAnsi"/>
                <w:sz w:val="16"/>
                <w:szCs w:val="16"/>
              </w:rPr>
              <w:t>hemogram+DKS+sedimentacija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lastRenderedPageBreak/>
              <w:t>Kreatinin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B: </w:t>
            </w:r>
            <w:proofErr w:type="spellStart"/>
            <w:r w:rsidRPr="00E339A7">
              <w:rPr>
                <w:rFonts w:asciiTheme="minorHAnsi" w:hAnsiTheme="minorHAnsi" w:cstheme="minorHAnsi"/>
                <w:sz w:val="16"/>
                <w:szCs w:val="16"/>
              </w:rPr>
              <w:t>anti</w:t>
            </w:r>
            <w:proofErr w:type="spellEnd"/>
            <w:r w:rsidRPr="00E339A7">
              <w:rPr>
                <w:rFonts w:asciiTheme="minorHAnsi" w:hAnsiTheme="minorHAnsi" w:cstheme="minorHAnsi"/>
                <w:sz w:val="16"/>
                <w:szCs w:val="16"/>
              </w:rPr>
              <w:t xml:space="preserve"> </w:t>
            </w:r>
            <w:proofErr w:type="spellStart"/>
            <w:r w:rsidRPr="00E339A7">
              <w:rPr>
                <w:rFonts w:asciiTheme="minorHAnsi" w:hAnsiTheme="minorHAnsi" w:cstheme="minorHAnsi"/>
                <w:sz w:val="16"/>
                <w:szCs w:val="16"/>
              </w:rPr>
              <w:t>HBs</w:t>
            </w:r>
            <w:proofErr w:type="spellEnd"/>
            <w:r w:rsidRPr="00E339A7">
              <w:rPr>
                <w:rFonts w:asciiTheme="minorHAnsi" w:hAnsiTheme="minorHAnsi" w:cstheme="minorHAnsi"/>
                <w:sz w:val="16"/>
                <w:szCs w:val="16"/>
              </w:rPr>
              <w:t xml:space="preserve"> (</w:t>
            </w:r>
            <w:proofErr w:type="spellStart"/>
            <w:r w:rsidRPr="00E339A7">
              <w:rPr>
                <w:rFonts w:asciiTheme="minorHAnsi" w:hAnsiTheme="minorHAnsi" w:cstheme="minorHAnsi"/>
                <w:sz w:val="16"/>
                <w:szCs w:val="16"/>
              </w:rPr>
              <w:t>kvanitat</w:t>
            </w:r>
            <w:proofErr w:type="spellEnd"/>
            <w:r w:rsidRPr="00E339A7">
              <w:rPr>
                <w:rFonts w:asciiTheme="minorHAnsi" w:hAnsiTheme="minorHAnsi" w:cstheme="minorHAnsi"/>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B: </w:t>
            </w:r>
            <w:proofErr w:type="spellStart"/>
            <w:r w:rsidRPr="00E339A7">
              <w:rPr>
                <w:rFonts w:asciiTheme="minorHAnsi" w:hAnsiTheme="minorHAnsi" w:cstheme="minorHAnsi"/>
                <w:sz w:val="16"/>
                <w:szCs w:val="16"/>
              </w:rPr>
              <w:t>HbsAg</w:t>
            </w:r>
            <w:proofErr w:type="spellEnd"/>
            <w:r w:rsidRPr="00E339A7">
              <w:rPr>
                <w:rFonts w:asciiTheme="minorHAnsi" w:hAnsiTheme="minorHAnsi" w:cstheme="minorHAnsi"/>
                <w:sz w:val="16"/>
                <w:szCs w:val="16"/>
              </w:rPr>
              <w:t xml:space="preserve"> (presejalni)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B: ANTI </w:t>
            </w:r>
            <w:proofErr w:type="spellStart"/>
            <w:r w:rsidRPr="00E339A7">
              <w:rPr>
                <w:rFonts w:asciiTheme="minorHAnsi" w:hAnsiTheme="minorHAnsi" w:cstheme="minorHAnsi"/>
                <w:sz w:val="16"/>
                <w:szCs w:val="16"/>
              </w:rPr>
              <w:t>HBc</w:t>
            </w:r>
            <w:proofErr w:type="spellEnd"/>
            <w:r w:rsidRPr="00E339A7">
              <w:rPr>
                <w:rFonts w:asciiTheme="minorHAnsi" w:hAnsiTheme="minorHAnsi" w:cstheme="minorHAnsi"/>
                <w:sz w:val="16"/>
                <w:szCs w:val="16"/>
              </w:rPr>
              <w:t xml:space="preserve"> (celotni)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C: </w:t>
            </w:r>
            <w:proofErr w:type="spellStart"/>
            <w:r w:rsidRPr="00E339A7">
              <w:rPr>
                <w:rFonts w:asciiTheme="minorHAnsi" w:hAnsiTheme="minorHAnsi" w:cstheme="minorHAnsi"/>
                <w:sz w:val="16"/>
                <w:szCs w:val="16"/>
              </w:rPr>
              <w:t>anti</w:t>
            </w:r>
            <w:proofErr w:type="spellEnd"/>
            <w:r w:rsidRPr="00E339A7">
              <w:rPr>
                <w:rFonts w:asciiTheme="minorHAnsi" w:hAnsiTheme="minorHAnsi" w:cstheme="minorHAnsi"/>
                <w:sz w:val="16"/>
                <w:szCs w:val="16"/>
              </w:rPr>
              <w:t xml:space="preserve"> HCV</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23464E">
        <w:tc>
          <w:tcPr>
            <w:tcW w:w="7196" w:type="dxa"/>
            <w:tcBorders>
              <w:top w:val="single" w:sz="4" w:space="0" w:color="auto"/>
              <w:left w:val="single" w:sz="4" w:space="0" w:color="auto"/>
              <w:bottom w:val="single" w:sz="4" w:space="0" w:color="auto"/>
              <w:right w:val="single" w:sz="4" w:space="0" w:color="auto"/>
            </w:tcBorders>
            <w:shd w:val="clear" w:color="auto" w:fill="auto"/>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31DE5" w:rsidRPr="00E339A7" w:rsidRDefault="0023464E"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Testiranje vida (ostrina vida na daljavo, bližino, </w:t>
            </w:r>
            <w:proofErr w:type="spellStart"/>
            <w:r w:rsidRPr="00E339A7">
              <w:rPr>
                <w:rFonts w:asciiTheme="minorHAnsi" w:hAnsiTheme="minorHAnsi" w:cstheme="minorHAnsi"/>
                <w:sz w:val="16"/>
                <w:szCs w:val="16"/>
              </w:rPr>
              <w:t>forija</w:t>
            </w:r>
            <w:proofErr w:type="spellEnd"/>
            <w:r w:rsidRPr="00E339A7">
              <w:rPr>
                <w:rFonts w:asciiTheme="minorHAnsi" w:hAnsiTheme="minorHAnsi" w:cstheme="minorHAnsi"/>
                <w:sz w:val="16"/>
                <w:szCs w:val="16"/>
              </w:rPr>
              <w:t>,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Otoskopija</w:t>
            </w:r>
            <w:proofErr w:type="spellEnd"/>
            <w:r w:rsidRPr="00E339A7">
              <w:rPr>
                <w:rFonts w:asciiTheme="minorHAnsi" w:hAnsiTheme="minorHAnsi" w:cstheme="minorHAnsi"/>
                <w:sz w:val="16"/>
                <w:szCs w:val="16"/>
              </w:rPr>
              <w:t xml:space="preserve">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ADG (delavci v pralnici,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RTG </w:t>
            </w:r>
            <w:proofErr w:type="spellStart"/>
            <w:r w:rsidRPr="00E339A7">
              <w:rPr>
                <w:rFonts w:asciiTheme="minorHAnsi" w:hAnsiTheme="minorHAnsi" w:cstheme="minorHAnsi"/>
                <w:sz w:val="16"/>
                <w:szCs w:val="16"/>
              </w:rPr>
              <w:t>pc</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Niktometrija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Perimetrija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70C0"/>
                <w:sz w:val="16"/>
                <w:szCs w:val="16"/>
              </w:rPr>
            </w:pPr>
            <w:r w:rsidRPr="00E339A7">
              <w:rPr>
                <w:rFonts w:asciiTheme="minorHAnsi" w:hAnsiTheme="minorHAnsi" w:cstheme="minorHAnsi"/>
                <w:b/>
                <w:bCs/>
                <w:color w:val="0070C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 xml:space="preserve">Kontrola </w:t>
            </w:r>
            <w:proofErr w:type="spellStart"/>
            <w:r w:rsidRPr="00E339A7">
              <w:rPr>
                <w:rFonts w:asciiTheme="minorHAnsi" w:hAnsiTheme="minorHAnsi" w:cstheme="minorHAnsi"/>
                <w:sz w:val="16"/>
                <w:szCs w:val="16"/>
              </w:rPr>
              <w:t>titrov</w:t>
            </w:r>
            <w:proofErr w:type="spellEnd"/>
            <w:r w:rsidRPr="00E339A7">
              <w:rPr>
                <w:rFonts w:asciiTheme="minorHAnsi" w:hAnsiTheme="minorHAnsi" w:cstheme="minorHAnsi"/>
                <w:sz w:val="16"/>
                <w:szCs w:val="16"/>
              </w:rPr>
              <w:t xml:space="preserve"> na ošpice (ošpice virus – protitelesa </w:t>
            </w:r>
            <w:proofErr w:type="spellStart"/>
            <w:r w:rsidRPr="00E339A7">
              <w:rPr>
                <w:rFonts w:asciiTheme="minorHAnsi" w:hAnsiTheme="minorHAnsi" w:cstheme="minorHAnsi"/>
                <w:sz w:val="16"/>
                <w:szCs w:val="16"/>
              </w:rPr>
              <w:t>IgG</w:t>
            </w:r>
            <w:proofErr w:type="spellEnd"/>
            <w:r w:rsidRPr="00E339A7">
              <w:rPr>
                <w:rFonts w:asciiTheme="minorHAnsi" w:hAnsiTheme="minorHAnsi" w:cstheme="minorHAnsi"/>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ind w:left="720"/>
              <w:contextualSpacing/>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xml:space="preserve">- </w:t>
            </w:r>
            <w:proofErr w:type="spellStart"/>
            <w:r w:rsidRPr="00E339A7">
              <w:rPr>
                <w:rFonts w:asciiTheme="minorHAnsi" w:hAnsiTheme="minorHAnsi" w:cstheme="minorHAnsi"/>
                <w:i/>
                <w:sz w:val="16"/>
                <w:szCs w:val="16"/>
              </w:rPr>
              <w:t>retikulociti</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xml:space="preserve">* kontrola </w:t>
      </w:r>
      <w:proofErr w:type="spellStart"/>
      <w:r w:rsidRPr="005026BD">
        <w:rPr>
          <w:rFonts w:ascii="Times New Roman" w:hAnsi="Times New Roman"/>
          <w:sz w:val="18"/>
          <w:szCs w:val="18"/>
        </w:rPr>
        <w:t>titrov</w:t>
      </w:r>
      <w:proofErr w:type="spellEnd"/>
      <w:r w:rsidRPr="005026BD">
        <w:rPr>
          <w:rFonts w:ascii="Times New Roman" w:hAnsi="Times New Roman"/>
          <w:sz w:val="18"/>
          <w:szCs w:val="18"/>
        </w:rPr>
        <w:t xml:space="preserve"> se opravi vsakokrat in za vsakega zaposlenega, v kolikor le ta ne more izkazati oziroma predložiti ustreznih dokazil, ki so navedeni v tehnični specifikaciji</w:t>
      </w:r>
    </w:p>
    <w:p w:rsidR="005026BD" w:rsidRPr="00E339A7" w:rsidRDefault="005026BD" w:rsidP="00631DE5">
      <w:pPr>
        <w:shd w:val="clear" w:color="auto" w:fill="FFFFFF"/>
        <w:tabs>
          <w:tab w:val="left" w:pos="720"/>
        </w:tabs>
        <w:spacing w:line="250" w:lineRule="exact"/>
        <w:ind w:right="5"/>
        <w:jc w:val="both"/>
        <w:rPr>
          <w:rFonts w:cs="Arial"/>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u w:val="single"/>
        </w:rPr>
      </w:pPr>
      <w:r w:rsidRPr="00D5068D">
        <w:rPr>
          <w:rFonts w:ascii="Times New Roman" w:hAnsi="Times New Roman"/>
          <w:b/>
          <w:sz w:val="20"/>
          <w:szCs w:val="20"/>
          <w:u w:val="single"/>
        </w:rPr>
        <w:t xml:space="preserve">B.  Obdobni usmerjeni preventivni zdravstveni pregledi </w:t>
      </w:r>
    </w:p>
    <w:p w:rsidR="005026BD" w:rsidRPr="00E339A7" w:rsidRDefault="005026BD" w:rsidP="00631DE5">
      <w:pPr>
        <w:rPr>
          <w:rFonts w:cs="Arial"/>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2"/>
          <w:szCs w:val="22"/>
        </w:rPr>
      </w:pPr>
      <w:r w:rsidRPr="005026BD">
        <w:rPr>
          <w:rFonts w:ascii="Times New Roman" w:hAnsi="Times New Roman"/>
          <w:b/>
          <w:sz w:val="20"/>
          <w:szCs w:val="20"/>
        </w:rPr>
        <w:t xml:space="preserve">3. Obdobni usmerjeni preventivni zdravstveni pregledi delavcev, ki niso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Obvestilo </w:t>
            </w:r>
            <w:proofErr w:type="spellStart"/>
            <w:r w:rsidRPr="00E339A7">
              <w:rPr>
                <w:rFonts w:asciiTheme="minorHAnsi" w:hAnsiTheme="minorHAnsi" w:cstheme="minorHAnsi"/>
                <w:sz w:val="16"/>
                <w:szCs w:val="16"/>
              </w:rPr>
              <w:t>pregledovancu</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2"/>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 xml:space="preserve">Kri: </w:t>
            </w:r>
            <w:proofErr w:type="spellStart"/>
            <w:r w:rsidRPr="00E339A7">
              <w:rPr>
                <w:rFonts w:asciiTheme="minorHAnsi" w:hAnsiTheme="minorHAnsi" w:cstheme="minorHAnsi"/>
                <w:sz w:val="16"/>
                <w:szCs w:val="16"/>
              </w:rPr>
              <w:t>hemogram+DKS+sedimentacija</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Testiranje vida (ostrina vida na daljavo, bližino, </w:t>
            </w:r>
            <w:proofErr w:type="spellStart"/>
            <w:r w:rsidRPr="00E339A7">
              <w:rPr>
                <w:rFonts w:asciiTheme="minorHAnsi" w:hAnsiTheme="minorHAnsi" w:cstheme="minorHAnsi"/>
                <w:sz w:val="16"/>
                <w:szCs w:val="16"/>
              </w:rPr>
              <w:t>forija</w:t>
            </w:r>
            <w:proofErr w:type="spellEnd"/>
            <w:r w:rsidRPr="00E339A7">
              <w:rPr>
                <w:rFonts w:asciiTheme="minorHAnsi" w:hAnsiTheme="minorHAnsi" w:cstheme="minorHAnsi"/>
                <w:sz w:val="16"/>
                <w:szCs w:val="16"/>
              </w:rPr>
              <w:t>,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EKG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Otoskopija</w:t>
            </w:r>
            <w:proofErr w:type="spellEnd"/>
            <w:r w:rsidRPr="00E339A7">
              <w:rPr>
                <w:rFonts w:asciiTheme="minorHAnsi" w:hAnsiTheme="minorHAnsi" w:cstheme="minorHAnsi"/>
                <w:sz w:val="16"/>
                <w:szCs w:val="16"/>
              </w:rPr>
              <w:t xml:space="preserve">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RTG </w:t>
            </w:r>
            <w:proofErr w:type="spellStart"/>
            <w:r w:rsidRPr="00E339A7">
              <w:rPr>
                <w:rFonts w:asciiTheme="minorHAnsi" w:hAnsiTheme="minorHAnsi" w:cstheme="minorHAnsi"/>
                <w:sz w:val="16"/>
                <w:szCs w:val="16"/>
              </w:rPr>
              <w:t>pc</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lastRenderedPageBreak/>
              <w:t>Niktometrija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Perimetrija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 xml:space="preserve">Kontrola </w:t>
            </w:r>
            <w:proofErr w:type="spellStart"/>
            <w:r w:rsidRPr="00E339A7">
              <w:rPr>
                <w:rFonts w:asciiTheme="minorHAnsi" w:hAnsiTheme="minorHAnsi" w:cstheme="minorHAnsi"/>
                <w:sz w:val="16"/>
                <w:szCs w:val="16"/>
              </w:rPr>
              <w:t>titrov</w:t>
            </w:r>
            <w:proofErr w:type="spellEnd"/>
            <w:r w:rsidRPr="00E339A7">
              <w:rPr>
                <w:rFonts w:asciiTheme="minorHAnsi" w:hAnsiTheme="minorHAnsi" w:cstheme="minorHAnsi"/>
                <w:sz w:val="16"/>
                <w:szCs w:val="16"/>
              </w:rPr>
              <w:t xml:space="preserve"> na ošpice (ošpice virus – protitelesa </w:t>
            </w:r>
            <w:proofErr w:type="spellStart"/>
            <w:r w:rsidRPr="00E339A7">
              <w:rPr>
                <w:rFonts w:asciiTheme="minorHAnsi" w:hAnsiTheme="minorHAnsi" w:cstheme="minorHAnsi"/>
                <w:sz w:val="16"/>
                <w:szCs w:val="16"/>
              </w:rPr>
              <w:t>IgG</w:t>
            </w:r>
            <w:proofErr w:type="spellEnd"/>
            <w:r w:rsidRPr="00E339A7">
              <w:rPr>
                <w:rFonts w:asciiTheme="minorHAnsi" w:hAnsiTheme="minorHAnsi" w:cstheme="minorHAnsi"/>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631DE5" w:rsidRPr="005026BD" w:rsidRDefault="00631DE5" w:rsidP="00631DE5">
      <w:pPr>
        <w:shd w:val="clear" w:color="auto" w:fill="FFFFFF"/>
        <w:tabs>
          <w:tab w:val="left" w:pos="720"/>
        </w:tabs>
        <w:spacing w:line="250" w:lineRule="exact"/>
        <w:ind w:right="5"/>
        <w:jc w:val="both"/>
        <w:rPr>
          <w:rFonts w:ascii="Times New Roman" w:hAnsi="Times New Roman"/>
          <w:b/>
          <w:sz w:val="18"/>
          <w:szCs w:val="18"/>
        </w:rPr>
      </w:pPr>
      <w:r w:rsidRPr="005026BD">
        <w:rPr>
          <w:rFonts w:ascii="Times New Roman" w:hAnsi="Times New Roman"/>
          <w:sz w:val="18"/>
          <w:szCs w:val="18"/>
        </w:rPr>
        <w:t xml:space="preserve">* kontrola </w:t>
      </w:r>
      <w:proofErr w:type="spellStart"/>
      <w:r w:rsidRPr="005026BD">
        <w:rPr>
          <w:rFonts w:ascii="Times New Roman" w:hAnsi="Times New Roman"/>
          <w:sz w:val="18"/>
          <w:szCs w:val="18"/>
        </w:rPr>
        <w:t>titrov</w:t>
      </w:r>
      <w:proofErr w:type="spellEnd"/>
      <w:r w:rsidRPr="005026BD">
        <w:rPr>
          <w:rFonts w:ascii="Times New Roman" w:hAnsi="Times New Roman"/>
          <w:sz w:val="18"/>
          <w:szCs w:val="18"/>
        </w:rPr>
        <w:t xml:space="preserve"> se opravi vsakokrat in za vsakega zaposlenega, v kolikor le ta ne more izkazati oziroma predložiti ustreznih dokazil, ki so navedeni v tehnični specifikaciji</w:t>
      </w:r>
    </w:p>
    <w:p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5026BD">
        <w:rPr>
          <w:rFonts w:ascii="Times New Roman" w:hAnsi="Times New Roman"/>
          <w:b/>
          <w:sz w:val="20"/>
          <w:szCs w:val="20"/>
        </w:rPr>
        <w:t xml:space="preserve">4. Obdobni usmerjeni preventivni zdravstveni pregledi delavcev, ki so neposredno udeleženi v procesu diagnostike in zdravljenja bolnikov  </w:t>
      </w:r>
    </w:p>
    <w:tbl>
      <w:tblPr>
        <w:tblStyle w:val="Tabelamrea3"/>
        <w:tblW w:w="9322" w:type="dxa"/>
        <w:tblInd w:w="0" w:type="dxa"/>
        <w:tblLook w:val="04A0" w:firstRow="1" w:lastRow="0" w:firstColumn="1" w:lastColumn="0" w:noHBand="0" w:noVBand="1"/>
      </w:tblPr>
      <w:tblGrid>
        <w:gridCol w:w="7196"/>
        <w:gridCol w:w="2126"/>
      </w:tblGrid>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Zdravstveni pregled</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izvajalcu medicine dela z izdajo zdravniškega spričevala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Anamneza (delovna, družinska, socialna, osebna)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Obvestilo </w:t>
            </w:r>
            <w:proofErr w:type="spellStart"/>
            <w:r w:rsidRPr="00E339A7">
              <w:rPr>
                <w:rFonts w:asciiTheme="minorHAnsi" w:hAnsiTheme="minorHAnsi" w:cstheme="minorHAnsi"/>
                <w:sz w:val="16"/>
                <w:szCs w:val="16"/>
              </w:rPr>
              <w:t>pregledovancu</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Klinični pregled z osnovno biometrijo (telesna masa, telesna višina, indeks telesne mase)</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Osnovne laboratorijske preiskave krvi in urina:</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krvi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odvzem urina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 xml:space="preserve">Kri: </w:t>
            </w:r>
            <w:proofErr w:type="spellStart"/>
            <w:r w:rsidRPr="00E339A7">
              <w:rPr>
                <w:rFonts w:asciiTheme="minorHAnsi" w:hAnsiTheme="minorHAnsi" w:cstheme="minorHAnsi"/>
                <w:sz w:val="16"/>
                <w:szCs w:val="16"/>
              </w:rPr>
              <w:t>hemogram+DKS+sedimentacija</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Krvni sladkor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contextualSpacing/>
              <w:rPr>
                <w:rFonts w:asciiTheme="minorHAnsi" w:hAnsiTheme="minorHAnsi" w:cstheme="minorHAnsi"/>
                <w:sz w:val="16"/>
                <w:szCs w:val="16"/>
              </w:rPr>
            </w:pPr>
            <w:r w:rsidRPr="00E339A7">
              <w:rPr>
                <w:rFonts w:asciiTheme="minorHAnsi" w:hAnsiTheme="minorHAnsi" w:cstheme="minorHAnsi"/>
                <w:sz w:val="16"/>
                <w:szCs w:val="16"/>
              </w:rPr>
              <w:t>Urin: mala analiza urina s sedimentom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5026BD"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Sečnina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Kreatinin</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Alkalna fosfataza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(cel)</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Bilirubin (dir)</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Testiranje HIV</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B: </w:t>
            </w:r>
            <w:proofErr w:type="spellStart"/>
            <w:r w:rsidRPr="00E339A7">
              <w:rPr>
                <w:rFonts w:asciiTheme="minorHAnsi" w:hAnsiTheme="minorHAnsi" w:cstheme="minorHAnsi"/>
                <w:sz w:val="16"/>
                <w:szCs w:val="16"/>
              </w:rPr>
              <w:t>anti</w:t>
            </w:r>
            <w:proofErr w:type="spellEnd"/>
            <w:r w:rsidRPr="00E339A7">
              <w:rPr>
                <w:rFonts w:asciiTheme="minorHAnsi" w:hAnsiTheme="minorHAnsi" w:cstheme="minorHAnsi"/>
                <w:sz w:val="16"/>
                <w:szCs w:val="16"/>
              </w:rPr>
              <w:t xml:space="preserve"> </w:t>
            </w:r>
            <w:proofErr w:type="spellStart"/>
            <w:r w:rsidRPr="00E339A7">
              <w:rPr>
                <w:rFonts w:asciiTheme="minorHAnsi" w:hAnsiTheme="minorHAnsi" w:cstheme="minorHAnsi"/>
                <w:sz w:val="16"/>
                <w:szCs w:val="16"/>
              </w:rPr>
              <w:t>HBs</w:t>
            </w:r>
            <w:proofErr w:type="spellEnd"/>
            <w:r w:rsidRPr="00E339A7">
              <w:rPr>
                <w:rFonts w:asciiTheme="minorHAnsi" w:hAnsiTheme="minorHAnsi" w:cstheme="minorHAnsi"/>
                <w:sz w:val="16"/>
                <w:szCs w:val="16"/>
              </w:rPr>
              <w:t xml:space="preserve"> (</w:t>
            </w:r>
            <w:proofErr w:type="spellStart"/>
            <w:r w:rsidRPr="00E339A7">
              <w:rPr>
                <w:rFonts w:asciiTheme="minorHAnsi" w:hAnsiTheme="minorHAnsi" w:cstheme="minorHAnsi"/>
                <w:sz w:val="16"/>
                <w:szCs w:val="16"/>
              </w:rPr>
              <w:t>kvanitat</w:t>
            </w:r>
            <w:proofErr w:type="spellEnd"/>
            <w:r w:rsidRPr="00E339A7">
              <w:rPr>
                <w:rFonts w:asciiTheme="minorHAnsi" w:hAnsiTheme="minorHAnsi" w:cstheme="minorHAnsi"/>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B: </w:t>
            </w:r>
            <w:proofErr w:type="spellStart"/>
            <w:r w:rsidRPr="00E339A7">
              <w:rPr>
                <w:rFonts w:asciiTheme="minorHAnsi" w:hAnsiTheme="minorHAnsi" w:cstheme="minorHAnsi"/>
                <w:sz w:val="16"/>
                <w:szCs w:val="16"/>
              </w:rPr>
              <w:t>HBsAg</w:t>
            </w:r>
            <w:proofErr w:type="spellEnd"/>
            <w:r w:rsidRPr="00E339A7">
              <w:rPr>
                <w:rFonts w:asciiTheme="minorHAnsi" w:hAnsiTheme="minorHAnsi" w:cstheme="minorHAnsi"/>
                <w:sz w:val="16"/>
                <w:szCs w:val="16"/>
              </w:rPr>
              <w:t xml:space="preserve"> (presejalni)</w:t>
            </w:r>
          </w:p>
        </w:tc>
        <w:tc>
          <w:tcPr>
            <w:tcW w:w="2126" w:type="dxa"/>
            <w:tcBorders>
              <w:top w:val="single" w:sz="4" w:space="0" w:color="auto"/>
              <w:left w:val="single" w:sz="4" w:space="0" w:color="auto"/>
              <w:bottom w:val="single" w:sz="4" w:space="0" w:color="auto"/>
              <w:right w:val="single" w:sz="4" w:space="0" w:color="auto"/>
            </w:tcBorders>
          </w:tcPr>
          <w:p w:rsidR="005026BD" w:rsidRPr="00E339A7" w:rsidRDefault="000005F3" w:rsidP="005026BD">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B: ANTI </w:t>
            </w:r>
            <w:proofErr w:type="spellStart"/>
            <w:r w:rsidRPr="00E339A7">
              <w:rPr>
                <w:rFonts w:asciiTheme="minorHAnsi" w:hAnsiTheme="minorHAnsi" w:cstheme="minorHAnsi"/>
                <w:sz w:val="16"/>
                <w:szCs w:val="16"/>
              </w:rPr>
              <w:t>HBc</w:t>
            </w:r>
            <w:proofErr w:type="spellEnd"/>
            <w:r w:rsidRPr="00E339A7">
              <w:rPr>
                <w:rFonts w:asciiTheme="minorHAnsi" w:hAnsiTheme="minorHAnsi" w:cstheme="minorHAnsi"/>
                <w:sz w:val="16"/>
                <w:szCs w:val="16"/>
              </w:rPr>
              <w:t xml:space="preserve"> (celotni)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 xml:space="preserve">Hep. C: </w:t>
            </w:r>
            <w:proofErr w:type="spellStart"/>
            <w:r w:rsidRPr="00E339A7">
              <w:rPr>
                <w:rFonts w:asciiTheme="minorHAnsi" w:hAnsiTheme="minorHAnsi" w:cstheme="minorHAnsi"/>
                <w:sz w:val="16"/>
                <w:szCs w:val="16"/>
              </w:rPr>
              <w:t>anti</w:t>
            </w:r>
            <w:proofErr w:type="spellEnd"/>
            <w:r w:rsidRPr="00E339A7">
              <w:rPr>
                <w:rFonts w:asciiTheme="minorHAnsi" w:hAnsiTheme="minorHAnsi" w:cstheme="minorHAnsi"/>
                <w:sz w:val="16"/>
                <w:szCs w:val="16"/>
              </w:rPr>
              <w:t xml:space="preserve"> HCV</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Tipizacija lipidov (holesterol, HDL, LDL holesterol, trigliceridi)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rPr>
                <w:rFonts w:asciiTheme="minorHAnsi" w:hAnsiTheme="minorHAnsi" w:cstheme="minorHAnsi"/>
                <w:sz w:val="16"/>
                <w:szCs w:val="16"/>
              </w:rPr>
            </w:pPr>
            <w:r w:rsidRPr="00E339A7">
              <w:rPr>
                <w:rFonts w:asciiTheme="minorHAnsi" w:hAnsiTheme="minorHAnsi" w:cstheme="minorHAnsi"/>
                <w:sz w:val="16"/>
                <w:szCs w:val="16"/>
              </w:rPr>
              <w:t>Jetrni testi (AST, ALT, gama GT)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0005F3"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Naročnik izvaja sam</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Testiranje vida (ostrina vida na daljavo, bližino, </w:t>
            </w:r>
            <w:proofErr w:type="spellStart"/>
            <w:r w:rsidRPr="00E339A7">
              <w:rPr>
                <w:rFonts w:asciiTheme="minorHAnsi" w:hAnsiTheme="minorHAnsi" w:cstheme="minorHAnsi"/>
                <w:sz w:val="16"/>
                <w:szCs w:val="16"/>
              </w:rPr>
              <w:t>forija</w:t>
            </w:r>
            <w:proofErr w:type="spellEnd"/>
            <w:r w:rsidRPr="00E339A7">
              <w:rPr>
                <w:rFonts w:asciiTheme="minorHAnsi" w:hAnsiTheme="minorHAnsi" w:cstheme="minorHAnsi"/>
                <w:sz w:val="16"/>
                <w:szCs w:val="16"/>
              </w:rPr>
              <w:t>, fuzija, barvni vid,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EKG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Spirometrija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Otoskopija</w:t>
            </w:r>
            <w:proofErr w:type="spellEnd"/>
            <w:r w:rsidRPr="00E339A7">
              <w:rPr>
                <w:rFonts w:asciiTheme="minorHAnsi" w:hAnsiTheme="minorHAnsi" w:cstheme="minorHAnsi"/>
                <w:sz w:val="16"/>
                <w:szCs w:val="16"/>
              </w:rPr>
              <w:t xml:space="preserve"> - preiskava sluha s šepetom</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 </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psihologu</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Pregled pri okulistu</w:t>
            </w:r>
            <w:r w:rsidRPr="00E339A7">
              <w:rPr>
                <w:rFonts w:asciiTheme="minorHAnsi" w:hAnsiTheme="minorHAnsi" w:cstheme="minorHAnsi"/>
                <w:sz w:val="16"/>
                <w:szCs w:val="16"/>
              </w:rPr>
              <w:tab/>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ADG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RTG </w:t>
            </w:r>
            <w:proofErr w:type="spellStart"/>
            <w:r w:rsidRPr="00E339A7">
              <w:rPr>
                <w:rFonts w:asciiTheme="minorHAnsi" w:hAnsiTheme="minorHAnsi" w:cstheme="minorHAnsi"/>
                <w:sz w:val="16"/>
                <w:szCs w:val="16"/>
              </w:rPr>
              <w:t>pc</w:t>
            </w:r>
            <w:proofErr w:type="spellEnd"/>
            <w:r w:rsidRPr="00E339A7">
              <w:rPr>
                <w:rFonts w:asciiTheme="minorHAnsi" w:hAnsiTheme="minorHAnsi" w:cstheme="minorHAnsi"/>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Niktometrija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numPr>
                <w:ilvl w:val="0"/>
                <w:numId w:val="33"/>
              </w:numPr>
              <w:shd w:val="clear" w:color="auto" w:fill="FFFFFF"/>
              <w:autoSpaceDE w:val="0"/>
              <w:autoSpaceDN w:val="0"/>
              <w:adjustRightInd w:val="0"/>
              <w:spacing w:line="250" w:lineRule="exact"/>
              <w:ind w:right="5"/>
              <w:rPr>
                <w:rFonts w:asciiTheme="minorHAnsi" w:hAnsiTheme="minorHAnsi" w:cstheme="minorHAnsi"/>
                <w:sz w:val="16"/>
                <w:szCs w:val="16"/>
              </w:rPr>
            </w:pPr>
            <w:proofErr w:type="spellStart"/>
            <w:r w:rsidRPr="00E339A7">
              <w:rPr>
                <w:rFonts w:asciiTheme="minorHAnsi" w:hAnsiTheme="minorHAnsi" w:cstheme="minorHAnsi"/>
                <w:sz w:val="16"/>
                <w:szCs w:val="16"/>
              </w:rPr>
              <w:t>Perimetrija</w:t>
            </w:r>
            <w:proofErr w:type="spellEnd"/>
            <w:r w:rsidRPr="00E339A7">
              <w:rPr>
                <w:rFonts w:asciiTheme="minorHAnsi" w:hAnsiTheme="minorHAnsi" w:cstheme="minorHAnsi"/>
                <w:sz w:val="16"/>
                <w:szCs w:val="16"/>
              </w:rPr>
              <w:t xml:space="preserve"> (pri voznikih, upravljalcih viličarja,...)</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widowControl w:val="0"/>
              <w:shd w:val="clear" w:color="auto" w:fill="FFFFFF"/>
              <w:autoSpaceDE w:val="0"/>
              <w:autoSpaceDN w:val="0"/>
              <w:adjustRightInd w:val="0"/>
              <w:spacing w:line="250" w:lineRule="exact"/>
              <w:ind w:left="720" w:right="5"/>
              <w:rPr>
                <w:rFonts w:asciiTheme="minorHAnsi" w:hAnsiTheme="minorHAnsi" w:cstheme="minorHAnsi"/>
                <w:sz w:val="16"/>
                <w:szCs w:val="16"/>
              </w:rPr>
            </w:pP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autoSpaceDE w:val="0"/>
              <w:autoSpaceDN w:val="0"/>
              <w:adjustRightInd w:val="0"/>
              <w:spacing w:line="250" w:lineRule="exact"/>
              <w:ind w:right="5"/>
              <w:rPr>
                <w:rFonts w:asciiTheme="minorHAnsi" w:hAnsiTheme="minorHAnsi" w:cstheme="minorHAnsi"/>
                <w:b/>
                <w:sz w:val="16"/>
                <w:szCs w:val="16"/>
              </w:rPr>
            </w:pPr>
            <w:r w:rsidRPr="00E339A7">
              <w:rPr>
                <w:rFonts w:asciiTheme="minorHAnsi" w:hAnsiTheme="minorHAnsi" w:cstheme="minorHAnsi"/>
                <w:b/>
                <w:sz w:val="16"/>
                <w:szCs w:val="16"/>
              </w:rPr>
              <w:t>Fakultativno (po potrebi) in glede na zdravstvene indikacije v skladu s tehničnimi zahtevami in specifikacijami:</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70C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 xml:space="preserve">Kontrola </w:t>
            </w:r>
            <w:proofErr w:type="spellStart"/>
            <w:r w:rsidRPr="00E339A7">
              <w:rPr>
                <w:rFonts w:asciiTheme="minorHAnsi" w:hAnsiTheme="minorHAnsi" w:cstheme="minorHAnsi"/>
                <w:sz w:val="16"/>
                <w:szCs w:val="16"/>
              </w:rPr>
              <w:t>titrov</w:t>
            </w:r>
            <w:proofErr w:type="spellEnd"/>
            <w:r w:rsidRPr="00E339A7">
              <w:rPr>
                <w:rFonts w:asciiTheme="minorHAnsi" w:hAnsiTheme="minorHAnsi" w:cstheme="minorHAnsi"/>
                <w:sz w:val="16"/>
                <w:szCs w:val="16"/>
              </w:rPr>
              <w:t xml:space="preserve"> na ošpice (ošpice virus – protitelesa </w:t>
            </w:r>
            <w:proofErr w:type="spellStart"/>
            <w:r w:rsidRPr="00E339A7">
              <w:rPr>
                <w:rFonts w:asciiTheme="minorHAnsi" w:hAnsiTheme="minorHAnsi" w:cstheme="minorHAnsi"/>
                <w:sz w:val="16"/>
                <w:szCs w:val="16"/>
              </w:rPr>
              <w:t>IgG</w:t>
            </w:r>
            <w:proofErr w:type="spellEnd"/>
            <w:r w:rsidRPr="00E339A7">
              <w:rPr>
                <w:rFonts w:asciiTheme="minorHAnsi" w:hAnsiTheme="minorHAnsi" w:cstheme="minorHAnsi"/>
                <w:sz w:val="16"/>
                <w:szCs w:val="16"/>
              </w:rPr>
              <w:t>)*</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numPr>
                <w:ilvl w:val="0"/>
                <w:numId w:val="33"/>
              </w:numPr>
              <w:contextualSpacing/>
              <w:rPr>
                <w:rFonts w:asciiTheme="minorHAnsi" w:hAnsiTheme="minorHAnsi" w:cstheme="minorHAnsi"/>
                <w:sz w:val="16"/>
                <w:szCs w:val="16"/>
              </w:rPr>
            </w:pPr>
            <w:r w:rsidRPr="00E339A7">
              <w:rPr>
                <w:rFonts w:asciiTheme="minorHAnsi" w:hAnsiTheme="minorHAnsi" w:cstheme="minorHAnsi"/>
                <w:sz w:val="16"/>
                <w:szCs w:val="16"/>
              </w:rPr>
              <w:t>Pregled na odvisnost oz. prisotnost alkohola in nedovoljenih drog</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b/>
                <w:i/>
                <w:sz w:val="16"/>
                <w:szCs w:val="16"/>
              </w:rPr>
            </w:pPr>
            <w:r w:rsidRPr="00E339A7">
              <w:rPr>
                <w:rFonts w:asciiTheme="minorHAnsi" w:hAnsiTheme="minorHAnsi" w:cstheme="minorHAnsi"/>
                <w:b/>
                <w:i/>
                <w:sz w:val="16"/>
                <w:szCs w:val="16"/>
              </w:rPr>
              <w:t xml:space="preserve">Za delavce, ki bodo izpostavljeni zdravju škodljivim snovem (citostatikom) še: </w:t>
            </w:r>
          </w:p>
        </w:tc>
        <w:tc>
          <w:tcPr>
            <w:tcW w:w="212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jc w:val="center"/>
              <w:rPr>
                <w:rFonts w:asciiTheme="minorHAnsi" w:hAnsiTheme="minorHAnsi" w:cstheme="minorHAnsi"/>
                <w:b/>
                <w:bCs/>
                <w:color w:val="000000"/>
                <w:sz w:val="16"/>
                <w:szCs w:val="16"/>
              </w:rPr>
            </w:pPr>
            <w:r w:rsidRPr="00E339A7">
              <w:rPr>
                <w:rFonts w:asciiTheme="minorHAnsi" w:hAnsiTheme="minorHAnsi" w:cstheme="minorHAnsi"/>
                <w:b/>
                <w:bCs/>
                <w:color w:val="000000"/>
                <w:sz w:val="16"/>
                <w:szCs w:val="16"/>
              </w:rPr>
              <w:t>/</w:t>
            </w: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rPr>
                <w:rFonts w:asciiTheme="minorHAnsi" w:hAnsiTheme="minorHAnsi" w:cstheme="minorHAnsi"/>
                <w:i/>
                <w:sz w:val="16"/>
                <w:szCs w:val="16"/>
              </w:rPr>
            </w:pPr>
            <w:r w:rsidRPr="00E339A7">
              <w:rPr>
                <w:rFonts w:asciiTheme="minorHAnsi" w:hAnsiTheme="minorHAnsi" w:cstheme="minorHAnsi"/>
                <w:i/>
                <w:sz w:val="16"/>
                <w:szCs w:val="16"/>
              </w:rPr>
              <w:t xml:space="preserve">- </w:t>
            </w:r>
            <w:proofErr w:type="spellStart"/>
            <w:r w:rsidRPr="00E339A7">
              <w:rPr>
                <w:rFonts w:asciiTheme="minorHAnsi" w:hAnsiTheme="minorHAnsi" w:cstheme="minorHAnsi"/>
                <w:i/>
                <w:sz w:val="16"/>
                <w:szCs w:val="16"/>
              </w:rPr>
              <w:t>retikulociti</w:t>
            </w:r>
            <w:proofErr w:type="spellEnd"/>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631DE5">
        <w:tc>
          <w:tcPr>
            <w:tcW w:w="7196" w:type="dxa"/>
            <w:tcBorders>
              <w:top w:val="single" w:sz="4" w:space="0" w:color="auto"/>
              <w:left w:val="single" w:sz="4" w:space="0" w:color="auto"/>
              <w:bottom w:val="single" w:sz="4" w:space="0" w:color="auto"/>
              <w:right w:val="single" w:sz="4" w:space="0" w:color="auto"/>
            </w:tcBorders>
            <w:hideMark/>
          </w:tcPr>
          <w:p w:rsidR="00631DE5" w:rsidRPr="00E339A7" w:rsidRDefault="00631DE5"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b/>
                <w:sz w:val="16"/>
                <w:szCs w:val="16"/>
              </w:rPr>
              <w:t>SKUPAJ (vsota vseh postavk)</w:t>
            </w:r>
          </w:p>
        </w:tc>
        <w:tc>
          <w:tcPr>
            <w:tcW w:w="2126" w:type="dxa"/>
            <w:tcBorders>
              <w:top w:val="single" w:sz="4" w:space="0" w:color="auto"/>
              <w:left w:val="single" w:sz="4" w:space="0" w:color="auto"/>
              <w:bottom w:val="single" w:sz="4" w:space="0" w:color="auto"/>
              <w:right w:val="single" w:sz="4" w:space="0" w:color="auto"/>
            </w:tcBorders>
          </w:tcPr>
          <w:p w:rsidR="00631DE5" w:rsidRPr="00E339A7" w:rsidRDefault="00631DE5" w:rsidP="00631DE5">
            <w:pPr>
              <w:jc w:val="center"/>
              <w:rPr>
                <w:rFonts w:asciiTheme="minorHAnsi" w:hAnsiTheme="minorHAnsi" w:cstheme="minorHAnsi"/>
                <w:b/>
                <w:bCs/>
                <w:color w:val="000000"/>
                <w:sz w:val="16"/>
                <w:szCs w:val="16"/>
              </w:rPr>
            </w:pPr>
          </w:p>
        </w:tc>
      </w:tr>
    </w:tbl>
    <w:p w:rsidR="005026BD" w:rsidRDefault="00631DE5" w:rsidP="00631DE5">
      <w:pPr>
        <w:shd w:val="clear" w:color="auto" w:fill="FFFFFF"/>
        <w:tabs>
          <w:tab w:val="left" w:pos="720"/>
        </w:tabs>
        <w:spacing w:line="250" w:lineRule="exact"/>
        <w:ind w:right="5"/>
        <w:jc w:val="both"/>
        <w:rPr>
          <w:rFonts w:ascii="Times New Roman" w:hAnsi="Times New Roman"/>
          <w:sz w:val="18"/>
          <w:szCs w:val="18"/>
        </w:rPr>
      </w:pPr>
      <w:r w:rsidRPr="005026BD">
        <w:rPr>
          <w:rFonts w:ascii="Times New Roman" w:hAnsi="Times New Roman"/>
          <w:sz w:val="18"/>
          <w:szCs w:val="18"/>
        </w:rPr>
        <w:t xml:space="preserve">* kontrola </w:t>
      </w:r>
      <w:proofErr w:type="spellStart"/>
      <w:r w:rsidRPr="005026BD">
        <w:rPr>
          <w:rFonts w:ascii="Times New Roman" w:hAnsi="Times New Roman"/>
          <w:sz w:val="18"/>
          <w:szCs w:val="18"/>
        </w:rPr>
        <w:t>titrov</w:t>
      </w:r>
      <w:proofErr w:type="spellEnd"/>
      <w:r w:rsidRPr="005026BD">
        <w:rPr>
          <w:rFonts w:ascii="Times New Roman" w:hAnsi="Times New Roman"/>
          <w:sz w:val="18"/>
          <w:szCs w:val="18"/>
        </w:rPr>
        <w:t xml:space="preserve"> se opravi vsakokrat in za vsakega zaposlenega, v kolikor le ta ne more izkazati oziroma predložiti ustreznih dokazil, ki so navedeni v tehnični specifikaciji</w:t>
      </w:r>
    </w:p>
    <w:p w:rsidR="00026913" w:rsidRDefault="00026913" w:rsidP="00631DE5">
      <w:pPr>
        <w:shd w:val="clear" w:color="auto" w:fill="FFFFFF"/>
        <w:tabs>
          <w:tab w:val="left" w:pos="720"/>
        </w:tabs>
        <w:spacing w:line="250" w:lineRule="exact"/>
        <w:ind w:right="5"/>
        <w:jc w:val="both"/>
        <w:rPr>
          <w:rFonts w:ascii="Times New Roman" w:hAnsi="Times New Roman"/>
          <w:sz w:val="12"/>
          <w:szCs w:val="12"/>
        </w:rPr>
      </w:pPr>
    </w:p>
    <w:p w:rsidR="00F92B01" w:rsidRDefault="00F92B01" w:rsidP="00631DE5">
      <w:pPr>
        <w:shd w:val="clear" w:color="auto" w:fill="FFFFFF"/>
        <w:tabs>
          <w:tab w:val="left" w:pos="720"/>
        </w:tabs>
        <w:spacing w:line="250" w:lineRule="exact"/>
        <w:ind w:right="5"/>
        <w:jc w:val="both"/>
        <w:rPr>
          <w:rFonts w:ascii="Times New Roman" w:hAnsi="Times New Roman"/>
          <w:sz w:val="12"/>
          <w:szCs w:val="12"/>
        </w:rPr>
      </w:pPr>
    </w:p>
    <w:p w:rsidR="00F92B01" w:rsidRPr="00E339A7" w:rsidRDefault="00F92B01" w:rsidP="00631DE5">
      <w:pPr>
        <w:shd w:val="clear" w:color="auto" w:fill="FFFFFF"/>
        <w:tabs>
          <w:tab w:val="left" w:pos="720"/>
        </w:tabs>
        <w:spacing w:line="250" w:lineRule="exact"/>
        <w:ind w:right="5"/>
        <w:jc w:val="both"/>
        <w:rPr>
          <w:rFonts w:ascii="Times New Roman" w:hAnsi="Times New Roman"/>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5" w:name="_Hlk526166664"/>
      <w:r w:rsidRPr="00D5068D">
        <w:rPr>
          <w:rFonts w:ascii="Times New Roman" w:hAnsi="Times New Roman"/>
          <w:b/>
          <w:sz w:val="20"/>
          <w:szCs w:val="20"/>
        </w:rPr>
        <w:t xml:space="preserve">C. Dodatne preiskave v okviru zdravstvenega pregleda za delavce, ki opravljajo delo na višini </w:t>
      </w:r>
      <w:bookmarkEnd w:id="145"/>
    </w:p>
    <w:tbl>
      <w:tblPr>
        <w:tblStyle w:val="Tabelamrea3"/>
        <w:tblW w:w="9464" w:type="dxa"/>
        <w:tblInd w:w="-113" w:type="dxa"/>
        <w:tblLook w:val="04A0" w:firstRow="1" w:lastRow="0" w:firstColumn="1" w:lastColumn="0" w:noHBand="0" w:noVBand="1"/>
      </w:tblPr>
      <w:tblGrid>
        <w:gridCol w:w="7338"/>
        <w:gridCol w:w="2126"/>
      </w:tblGrid>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za 1</w:t>
            </w:r>
            <w:r w:rsidR="007F6F92" w:rsidRPr="00E339A7">
              <w:rPr>
                <w:rFonts w:asciiTheme="minorHAnsi" w:hAnsiTheme="minorHAnsi" w:cstheme="minorHAnsi"/>
                <w:b/>
                <w:sz w:val="16"/>
                <w:szCs w:val="16"/>
              </w:rPr>
              <w:t>.</w:t>
            </w:r>
            <w:r w:rsidRPr="00E339A7">
              <w:rPr>
                <w:rFonts w:asciiTheme="minorHAnsi" w:hAnsiTheme="minorHAnsi" w:cstheme="minorHAnsi"/>
                <w:b/>
                <w:sz w:val="16"/>
                <w:szCs w:val="16"/>
              </w:rPr>
              <w:t xml:space="preserve"> osebo </w:t>
            </w: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proofErr w:type="spellStart"/>
            <w:r w:rsidRPr="00E339A7">
              <w:rPr>
                <w:rFonts w:asciiTheme="minorHAnsi" w:hAnsiTheme="minorHAnsi" w:cstheme="minorHAnsi"/>
                <w:sz w:val="16"/>
                <w:szCs w:val="16"/>
              </w:rPr>
              <w:lastRenderedPageBreak/>
              <w:t>Bitermalni</w:t>
            </w:r>
            <w:proofErr w:type="spellEnd"/>
            <w:r w:rsidRPr="00E339A7">
              <w:rPr>
                <w:rFonts w:asciiTheme="minorHAnsi" w:hAnsiTheme="minorHAnsi" w:cstheme="minorHAnsi"/>
                <w:sz w:val="16"/>
                <w:szCs w:val="16"/>
              </w:rPr>
              <w:t xml:space="preserve"> </w:t>
            </w:r>
            <w:proofErr w:type="spellStart"/>
            <w:r w:rsidRPr="00E339A7">
              <w:rPr>
                <w:rFonts w:asciiTheme="minorHAnsi" w:hAnsiTheme="minorHAnsi" w:cstheme="minorHAnsi"/>
                <w:sz w:val="16"/>
                <w:szCs w:val="16"/>
              </w:rPr>
              <w:t>vestibulogram</w:t>
            </w:r>
            <w:proofErr w:type="spellEnd"/>
            <w:r w:rsidRPr="00E339A7">
              <w:rPr>
                <w:rFonts w:asciiTheme="minorHAnsi" w:hAnsiTheme="minorHAnsi" w:cstheme="minorHAnsi"/>
                <w:sz w:val="16"/>
                <w:szCs w:val="16"/>
              </w:rPr>
              <w:t xml:space="preserve">  (BFV)</w:t>
            </w:r>
          </w:p>
        </w:tc>
        <w:tc>
          <w:tcPr>
            <w:tcW w:w="2126" w:type="dxa"/>
          </w:tcPr>
          <w:p w:rsidR="00631DE5" w:rsidRPr="00E339A7" w:rsidRDefault="00631DE5" w:rsidP="00631DE5">
            <w:pPr>
              <w:jc w:val="center"/>
              <w:rPr>
                <w:rFonts w:asciiTheme="minorHAnsi" w:hAnsiTheme="minorHAnsi" w:cstheme="minorHAnsi"/>
                <w:b/>
                <w:bCs/>
                <w:color w:val="000000"/>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Psihološko testiranje za delo na višini</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Pregled vidnega polja – </w:t>
            </w:r>
            <w:proofErr w:type="spellStart"/>
            <w:r w:rsidRPr="00E339A7">
              <w:rPr>
                <w:rFonts w:asciiTheme="minorHAnsi" w:hAnsiTheme="minorHAnsi" w:cstheme="minorHAnsi"/>
                <w:sz w:val="16"/>
                <w:szCs w:val="16"/>
              </w:rPr>
              <w:t>perimetrija</w:t>
            </w:r>
            <w:proofErr w:type="spellEnd"/>
            <w:r w:rsidRPr="00E339A7">
              <w:rPr>
                <w:rFonts w:asciiTheme="minorHAnsi" w:hAnsiTheme="minorHAnsi" w:cstheme="minorHAnsi"/>
                <w:sz w:val="16"/>
                <w:szCs w:val="16"/>
              </w:rPr>
              <w:t xml:space="preserve"> </w:t>
            </w:r>
          </w:p>
        </w:tc>
        <w:tc>
          <w:tcPr>
            <w:tcW w:w="2126" w:type="dxa"/>
          </w:tcPr>
          <w:p w:rsidR="00631DE5" w:rsidRPr="00E339A7" w:rsidRDefault="00631DE5" w:rsidP="00631DE5">
            <w:pPr>
              <w:jc w:val="center"/>
              <w:rPr>
                <w:rFonts w:asciiTheme="minorHAnsi" w:hAnsiTheme="minorHAnsi" w:cstheme="minorHAnsi"/>
                <w:b/>
                <w:bCs/>
                <w:sz w:val="16"/>
                <w:szCs w:val="16"/>
              </w:rPr>
            </w:pPr>
          </w:p>
        </w:tc>
      </w:tr>
    </w:tbl>
    <w:p w:rsidR="00631DE5" w:rsidRPr="00631DE5" w:rsidRDefault="00631DE5" w:rsidP="00631DE5">
      <w:pPr>
        <w:shd w:val="clear" w:color="auto" w:fill="FFFFFF"/>
        <w:tabs>
          <w:tab w:val="left" w:pos="720"/>
        </w:tabs>
        <w:spacing w:line="250" w:lineRule="exact"/>
        <w:ind w:right="5"/>
        <w:jc w:val="both"/>
        <w:rPr>
          <w:rFonts w:cs="Arial"/>
          <w:color w:val="FF0000"/>
          <w:sz w:val="20"/>
          <w:szCs w:val="20"/>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D. Dodatne preiskave v okviru zdravstvenega pregleda za voznike (notranji promet in zunanji promet)</w:t>
      </w:r>
    </w:p>
    <w:tbl>
      <w:tblPr>
        <w:tblStyle w:val="Tabelamrea3"/>
        <w:tblW w:w="9464" w:type="dxa"/>
        <w:tblInd w:w="-113" w:type="dxa"/>
        <w:tblLook w:val="04A0" w:firstRow="1" w:lastRow="0" w:firstColumn="1" w:lastColumn="0" w:noHBand="0" w:noVBand="1"/>
      </w:tblPr>
      <w:tblGrid>
        <w:gridCol w:w="7338"/>
        <w:gridCol w:w="2126"/>
      </w:tblGrid>
      <w:tr w:rsidR="00631DE5" w:rsidRPr="00E339A7" w:rsidTr="00203D1F">
        <w:tc>
          <w:tcPr>
            <w:tcW w:w="7338" w:type="dxa"/>
          </w:tcPr>
          <w:p w:rsidR="00631DE5" w:rsidRPr="00E339A7" w:rsidRDefault="00631DE5" w:rsidP="00631DE5">
            <w:pPr>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preiskave</w:t>
            </w:r>
          </w:p>
        </w:tc>
        <w:tc>
          <w:tcPr>
            <w:tcW w:w="2126" w:type="dxa"/>
          </w:tcPr>
          <w:p w:rsidR="00631DE5" w:rsidRPr="00E339A7" w:rsidRDefault="00631DE5" w:rsidP="00631DE5">
            <w:pPr>
              <w:rPr>
                <w:rFonts w:asciiTheme="minorHAnsi" w:hAnsiTheme="minorHAnsi" w:cstheme="minorHAnsi"/>
                <w:b/>
                <w:sz w:val="16"/>
                <w:szCs w:val="16"/>
              </w:rPr>
            </w:pPr>
            <w:r w:rsidRPr="00E339A7">
              <w:rPr>
                <w:rFonts w:asciiTheme="minorHAnsi" w:hAnsiTheme="minorHAnsi" w:cstheme="minorHAnsi"/>
                <w:b/>
                <w:sz w:val="16"/>
                <w:szCs w:val="16"/>
              </w:rPr>
              <w:t xml:space="preserve">Cena storitve v EUR za 1 osebo </w:t>
            </w: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 xml:space="preserve">Pregled nočnega vida - </w:t>
            </w:r>
            <w:proofErr w:type="spellStart"/>
            <w:r w:rsidRPr="00E339A7">
              <w:rPr>
                <w:rFonts w:asciiTheme="minorHAnsi" w:hAnsiTheme="minorHAnsi" w:cstheme="minorHAnsi"/>
                <w:sz w:val="16"/>
                <w:szCs w:val="16"/>
              </w:rPr>
              <w:t>niktometrija</w:t>
            </w:r>
            <w:proofErr w:type="spellEnd"/>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 xml:space="preserve">Pregled vidnega polja - </w:t>
            </w:r>
            <w:proofErr w:type="spellStart"/>
            <w:r w:rsidRPr="00E339A7">
              <w:rPr>
                <w:rFonts w:asciiTheme="minorHAnsi" w:hAnsiTheme="minorHAnsi" w:cstheme="minorHAnsi"/>
                <w:sz w:val="16"/>
                <w:szCs w:val="16"/>
              </w:rPr>
              <w:t>perimetrija</w:t>
            </w:r>
            <w:proofErr w:type="spellEnd"/>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Psihološko testiranje</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 xml:space="preserve">Pregled pri </w:t>
            </w:r>
            <w:proofErr w:type="spellStart"/>
            <w:r w:rsidRPr="00E339A7">
              <w:rPr>
                <w:rFonts w:asciiTheme="minorHAnsi" w:hAnsiTheme="minorHAnsi" w:cstheme="minorHAnsi"/>
                <w:sz w:val="16"/>
                <w:szCs w:val="16"/>
              </w:rPr>
              <w:t>ergooftalmologu</w:t>
            </w:r>
            <w:proofErr w:type="spellEnd"/>
            <w:r w:rsidRPr="00E339A7">
              <w:rPr>
                <w:rFonts w:asciiTheme="minorHAnsi" w:hAnsiTheme="minorHAnsi" w:cstheme="minorHAnsi"/>
                <w:sz w:val="16"/>
                <w:szCs w:val="16"/>
              </w:rPr>
              <w:t xml:space="preserve"> (okulistu) (po oceni zdravnika)</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proofErr w:type="spellStart"/>
            <w:r w:rsidRPr="00E339A7">
              <w:rPr>
                <w:rFonts w:asciiTheme="minorHAnsi" w:hAnsiTheme="minorHAnsi" w:cstheme="minorHAnsi"/>
                <w:sz w:val="16"/>
                <w:szCs w:val="16"/>
              </w:rPr>
              <w:t>Bitermalni</w:t>
            </w:r>
            <w:proofErr w:type="spellEnd"/>
            <w:r w:rsidRPr="00E339A7">
              <w:rPr>
                <w:rFonts w:asciiTheme="minorHAnsi" w:hAnsiTheme="minorHAnsi" w:cstheme="minorHAnsi"/>
                <w:sz w:val="16"/>
                <w:szCs w:val="16"/>
              </w:rPr>
              <w:t xml:space="preserve"> </w:t>
            </w:r>
            <w:proofErr w:type="spellStart"/>
            <w:r w:rsidRPr="00E339A7">
              <w:rPr>
                <w:rFonts w:asciiTheme="minorHAnsi" w:hAnsiTheme="minorHAnsi" w:cstheme="minorHAnsi"/>
                <w:sz w:val="16"/>
                <w:szCs w:val="16"/>
              </w:rPr>
              <w:t>vestibulogram</w:t>
            </w:r>
            <w:proofErr w:type="spellEnd"/>
            <w:r w:rsidRPr="00E339A7">
              <w:rPr>
                <w:rFonts w:asciiTheme="minorHAnsi" w:hAnsiTheme="minorHAnsi" w:cstheme="minorHAnsi"/>
                <w:sz w:val="16"/>
                <w:szCs w:val="16"/>
              </w:rPr>
              <w:t xml:space="preserve"> (BFV)</w:t>
            </w:r>
          </w:p>
        </w:tc>
        <w:tc>
          <w:tcPr>
            <w:tcW w:w="2126" w:type="dxa"/>
          </w:tcPr>
          <w:p w:rsidR="00631DE5" w:rsidRPr="00E339A7" w:rsidRDefault="00631DE5" w:rsidP="00631DE5">
            <w:pPr>
              <w:jc w:val="center"/>
              <w:rPr>
                <w:rFonts w:asciiTheme="minorHAnsi" w:hAnsiTheme="minorHAnsi" w:cstheme="minorHAnsi"/>
                <w:b/>
                <w:bCs/>
                <w:sz w:val="16"/>
                <w:szCs w:val="16"/>
              </w:rPr>
            </w:pPr>
          </w:p>
        </w:tc>
      </w:tr>
      <w:tr w:rsidR="00631DE5" w:rsidRPr="00E339A7" w:rsidTr="00203D1F">
        <w:tc>
          <w:tcPr>
            <w:tcW w:w="7338" w:type="dxa"/>
          </w:tcPr>
          <w:p w:rsidR="00631DE5" w:rsidRPr="00E339A7" w:rsidRDefault="00631DE5" w:rsidP="00631DE5">
            <w:pPr>
              <w:rPr>
                <w:rFonts w:asciiTheme="minorHAnsi" w:hAnsiTheme="minorHAnsi" w:cstheme="minorHAnsi"/>
                <w:sz w:val="16"/>
                <w:szCs w:val="16"/>
              </w:rPr>
            </w:pPr>
            <w:r w:rsidRPr="00E339A7">
              <w:rPr>
                <w:rFonts w:asciiTheme="minorHAnsi" w:hAnsiTheme="minorHAnsi" w:cstheme="minorHAnsi"/>
                <w:sz w:val="16"/>
                <w:szCs w:val="16"/>
              </w:rPr>
              <w:t xml:space="preserve">ADG – preiskava sluha </w:t>
            </w:r>
          </w:p>
        </w:tc>
        <w:tc>
          <w:tcPr>
            <w:tcW w:w="2126" w:type="dxa"/>
          </w:tcPr>
          <w:p w:rsidR="00631DE5" w:rsidRPr="00E339A7" w:rsidRDefault="00631DE5" w:rsidP="00631DE5">
            <w:pPr>
              <w:jc w:val="center"/>
              <w:rPr>
                <w:rFonts w:asciiTheme="minorHAnsi" w:hAnsiTheme="minorHAnsi" w:cstheme="minorHAnsi"/>
                <w:b/>
                <w:bCs/>
                <w:sz w:val="16"/>
                <w:szCs w:val="16"/>
              </w:rPr>
            </w:pPr>
          </w:p>
        </w:tc>
      </w:tr>
    </w:tbl>
    <w:p w:rsidR="00631DE5" w:rsidRPr="00E339A7" w:rsidRDefault="00631DE5" w:rsidP="00631DE5">
      <w:pPr>
        <w:shd w:val="clear" w:color="auto" w:fill="FFFFFF"/>
        <w:tabs>
          <w:tab w:val="left" w:pos="720"/>
        </w:tabs>
        <w:spacing w:line="250" w:lineRule="exact"/>
        <w:ind w:right="5"/>
        <w:jc w:val="both"/>
        <w:rPr>
          <w:rFonts w:cs="Arial"/>
          <w:color w:val="FF0000"/>
          <w:sz w:val="12"/>
          <w:szCs w:val="12"/>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bookmarkStart w:id="146" w:name="_Hlk74724675"/>
      <w:r w:rsidRPr="00D5068D">
        <w:rPr>
          <w:rFonts w:ascii="Times New Roman" w:hAnsi="Times New Roman"/>
          <w:b/>
          <w:sz w:val="20"/>
          <w:szCs w:val="20"/>
        </w:rPr>
        <w:t>E. Analiza zdravstvenega stanja - poročila</w:t>
      </w:r>
    </w:p>
    <w:tbl>
      <w:tblPr>
        <w:tblStyle w:val="Tabelamrea3"/>
        <w:tblW w:w="9464" w:type="dxa"/>
        <w:tblInd w:w="-113" w:type="dxa"/>
        <w:tblLook w:val="04A0" w:firstRow="1" w:lastRow="0" w:firstColumn="1" w:lastColumn="0" w:noHBand="0" w:noVBand="1"/>
      </w:tblPr>
      <w:tblGrid>
        <w:gridCol w:w="7338"/>
        <w:gridCol w:w="2126"/>
      </w:tblGrid>
      <w:tr w:rsidR="00EA405C" w:rsidRPr="00E339A7" w:rsidTr="00EA405C">
        <w:tc>
          <w:tcPr>
            <w:tcW w:w="7338"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26" w:type="dxa"/>
          </w:tcPr>
          <w:p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do 100 oseb</w:t>
            </w:r>
          </w:p>
        </w:tc>
      </w:tr>
      <w:tr w:rsidR="00EA405C" w:rsidRPr="00E339A7" w:rsidTr="00EA405C">
        <w:tc>
          <w:tcPr>
            <w:tcW w:w="7338"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Analiza zdravstvenega stanja skupine delavcev po opravljenih usmerjenih obdobnih in drugih usmerjenih preventivnih zdravstvenih pregledih</w:t>
            </w:r>
          </w:p>
        </w:tc>
        <w:tc>
          <w:tcPr>
            <w:tcW w:w="2126" w:type="dxa"/>
          </w:tcPr>
          <w:p w:rsidR="00EA405C" w:rsidRPr="00E339A7" w:rsidRDefault="00EA405C" w:rsidP="00631DE5">
            <w:pPr>
              <w:rPr>
                <w:rFonts w:asciiTheme="minorHAnsi" w:hAnsiTheme="minorHAnsi" w:cstheme="minorHAnsi"/>
                <w:sz w:val="16"/>
                <w:szCs w:val="16"/>
              </w:rPr>
            </w:pPr>
          </w:p>
        </w:tc>
      </w:tr>
    </w:tbl>
    <w:p w:rsidR="005026BD" w:rsidRPr="00E339A7" w:rsidRDefault="005026BD" w:rsidP="00631DE5">
      <w:pPr>
        <w:shd w:val="clear" w:color="auto" w:fill="FFFFFF"/>
        <w:tabs>
          <w:tab w:val="left" w:pos="720"/>
        </w:tabs>
        <w:spacing w:line="250" w:lineRule="exact"/>
        <w:ind w:right="5"/>
        <w:jc w:val="both"/>
        <w:rPr>
          <w:rFonts w:cs="Arial"/>
          <w:color w:val="FF0000"/>
          <w:sz w:val="12"/>
          <w:szCs w:val="12"/>
        </w:rPr>
      </w:pPr>
    </w:p>
    <w:bookmarkEnd w:id="146"/>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F.  Sodelovanje pri pripravi med. dokumentacije za invalidsko komisijo</w:t>
      </w:r>
    </w:p>
    <w:tbl>
      <w:tblPr>
        <w:tblStyle w:val="Tabelamrea3"/>
        <w:tblW w:w="9457" w:type="dxa"/>
        <w:tblInd w:w="-113" w:type="dxa"/>
        <w:tblLook w:val="04A0" w:firstRow="1" w:lastRow="0" w:firstColumn="1" w:lastColumn="0" w:noHBand="0" w:noVBand="1"/>
      </w:tblPr>
      <w:tblGrid>
        <w:gridCol w:w="7338"/>
        <w:gridCol w:w="2119"/>
      </w:tblGrid>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rPr>
                <w:rFonts w:asciiTheme="minorHAnsi" w:hAnsiTheme="minorHAnsi" w:cstheme="minorHAnsi"/>
                <w:b/>
                <w:sz w:val="16"/>
                <w:szCs w:val="16"/>
              </w:rPr>
            </w:pPr>
            <w:r w:rsidRPr="00E339A7">
              <w:rPr>
                <w:rFonts w:asciiTheme="minorHAnsi" w:hAnsiTheme="minorHAnsi" w:cstheme="minorHAnsi"/>
                <w:b/>
                <w:sz w:val="16"/>
                <w:szCs w:val="16"/>
              </w:rPr>
              <w:t>Cena storitve v EUR z DDV / osebo</w:t>
            </w:r>
          </w:p>
        </w:tc>
      </w:tr>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Priprava med. dokumentacije za invalidsko komisijo </w:t>
            </w:r>
          </w:p>
          <w:p w:rsidR="00EA405C" w:rsidRPr="00E339A7" w:rsidRDefault="00EA405C" w:rsidP="00924708">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924708">
            <w:pPr>
              <w:jc w:val="center"/>
              <w:rPr>
                <w:rFonts w:asciiTheme="minorHAnsi" w:hAnsiTheme="minorHAnsi" w:cstheme="minorHAnsi"/>
                <w:b/>
                <w:bCs/>
                <w:color w:val="000000"/>
                <w:sz w:val="16"/>
                <w:szCs w:val="16"/>
              </w:rPr>
            </w:pPr>
          </w:p>
        </w:tc>
      </w:tr>
    </w:tbl>
    <w:p w:rsidR="00631DE5" w:rsidRPr="00631DE5" w:rsidRDefault="00631DE5" w:rsidP="00631DE5">
      <w:pPr>
        <w:shd w:val="clear" w:color="auto" w:fill="FFFFFF"/>
        <w:tabs>
          <w:tab w:val="left" w:pos="720"/>
        </w:tabs>
        <w:spacing w:line="250" w:lineRule="exact"/>
        <w:ind w:right="5"/>
        <w:jc w:val="both"/>
        <w:rPr>
          <w:rFonts w:cs="Arial"/>
          <w:b/>
          <w:sz w:val="20"/>
          <w:szCs w:val="20"/>
          <w:highlight w:val="yellow"/>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G.  Ogled delovnih mest pri naročniku</w:t>
      </w:r>
    </w:p>
    <w:tbl>
      <w:tblPr>
        <w:tblStyle w:val="Tabelamrea3"/>
        <w:tblW w:w="9457" w:type="dxa"/>
        <w:tblInd w:w="-113" w:type="dxa"/>
        <w:tblLook w:val="04A0" w:firstRow="1" w:lastRow="0" w:firstColumn="1" w:lastColumn="0" w:noHBand="0" w:noVBand="1"/>
      </w:tblPr>
      <w:tblGrid>
        <w:gridCol w:w="7338"/>
        <w:gridCol w:w="2119"/>
      </w:tblGrid>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EF082C">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rsidTr="00EA405C">
        <w:tc>
          <w:tcPr>
            <w:tcW w:w="7338"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sz w:val="16"/>
                <w:szCs w:val="16"/>
              </w:rPr>
            </w:pPr>
            <w:r w:rsidRPr="00E339A7">
              <w:rPr>
                <w:rFonts w:asciiTheme="minorHAnsi" w:hAnsiTheme="minorHAnsi" w:cstheme="minorHAnsi"/>
                <w:sz w:val="16"/>
                <w:szCs w:val="16"/>
              </w:rPr>
              <w:t xml:space="preserve">Ogled delovnih mest pri naročniku </w:t>
            </w:r>
          </w:p>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jc w:val="center"/>
              <w:rPr>
                <w:rFonts w:asciiTheme="minorHAnsi" w:hAnsiTheme="minorHAnsi" w:cstheme="minorHAnsi"/>
                <w:b/>
                <w:bCs/>
                <w:color w:val="000000"/>
                <w:sz w:val="16"/>
                <w:szCs w:val="16"/>
              </w:rPr>
            </w:pPr>
          </w:p>
        </w:tc>
      </w:tr>
    </w:tbl>
    <w:p w:rsidR="00407623" w:rsidRPr="00E339A7" w:rsidRDefault="00407623" w:rsidP="00631DE5">
      <w:pPr>
        <w:shd w:val="clear" w:color="auto" w:fill="FFFFFF"/>
        <w:tabs>
          <w:tab w:val="left" w:pos="720"/>
        </w:tabs>
        <w:spacing w:line="250" w:lineRule="exact"/>
        <w:ind w:right="5"/>
        <w:jc w:val="both"/>
        <w:rPr>
          <w:rFonts w:cs="Arial"/>
          <w:b/>
          <w:sz w:val="12"/>
          <w:szCs w:val="12"/>
          <w:u w:val="single"/>
        </w:rPr>
      </w:pPr>
    </w:p>
    <w:p w:rsidR="00631DE5" w:rsidRPr="00D5068D" w:rsidRDefault="00631DE5" w:rsidP="00631DE5">
      <w:pPr>
        <w:shd w:val="clear" w:color="auto" w:fill="FFFFFF"/>
        <w:tabs>
          <w:tab w:val="left" w:pos="720"/>
        </w:tabs>
        <w:spacing w:line="250" w:lineRule="exact"/>
        <w:ind w:right="5"/>
        <w:jc w:val="both"/>
        <w:rPr>
          <w:rFonts w:ascii="Times New Roman" w:hAnsi="Times New Roman"/>
          <w:b/>
          <w:sz w:val="20"/>
          <w:szCs w:val="20"/>
        </w:rPr>
      </w:pPr>
      <w:r w:rsidRPr="00D5068D">
        <w:rPr>
          <w:rFonts w:ascii="Times New Roman" w:hAnsi="Times New Roman"/>
          <w:b/>
          <w:sz w:val="20"/>
          <w:szCs w:val="20"/>
        </w:rPr>
        <w:t>H.  Izvedba zdravstvene ocene tveganj (določitev posebnih zdravstvenih zahtev, prepovedi dela za posebej varovane skupine delavcev, prepoved dela alkohol, droge, itd.)</w:t>
      </w:r>
    </w:p>
    <w:tbl>
      <w:tblPr>
        <w:tblStyle w:val="Tabelamrea3"/>
        <w:tblW w:w="9491" w:type="dxa"/>
        <w:tblInd w:w="-147" w:type="dxa"/>
        <w:tblLook w:val="04A0" w:firstRow="1" w:lastRow="0" w:firstColumn="1" w:lastColumn="0" w:noHBand="0" w:noVBand="1"/>
      </w:tblPr>
      <w:tblGrid>
        <w:gridCol w:w="7372"/>
        <w:gridCol w:w="2119"/>
      </w:tblGrid>
      <w:tr w:rsidR="00EA405C" w:rsidRPr="00E339A7" w:rsidTr="00EA405C">
        <w:tc>
          <w:tcPr>
            <w:tcW w:w="7372" w:type="dxa"/>
          </w:tcPr>
          <w:p w:rsidR="00EA405C" w:rsidRPr="00E339A7" w:rsidRDefault="00EA405C" w:rsidP="00631DE5">
            <w:pPr>
              <w:shd w:val="clear" w:color="auto" w:fill="FFFFFF"/>
              <w:tabs>
                <w:tab w:val="left" w:pos="720"/>
              </w:tabs>
              <w:spacing w:line="250" w:lineRule="exact"/>
              <w:ind w:right="5"/>
              <w:jc w:val="both"/>
              <w:rPr>
                <w:rFonts w:asciiTheme="minorHAnsi" w:hAnsiTheme="minorHAnsi" w:cstheme="minorHAnsi"/>
                <w:b/>
                <w:sz w:val="16"/>
                <w:szCs w:val="16"/>
              </w:rPr>
            </w:pPr>
            <w:r w:rsidRPr="00E339A7">
              <w:rPr>
                <w:rFonts w:asciiTheme="minorHAnsi" w:hAnsiTheme="minorHAnsi" w:cstheme="minorHAnsi"/>
                <w:b/>
                <w:sz w:val="16"/>
                <w:szCs w:val="16"/>
              </w:rPr>
              <w:t>Vrsta storitve</w:t>
            </w:r>
          </w:p>
        </w:tc>
        <w:tc>
          <w:tcPr>
            <w:tcW w:w="2119" w:type="dxa"/>
          </w:tcPr>
          <w:p w:rsidR="00EA405C" w:rsidRPr="00E339A7" w:rsidRDefault="00EA405C" w:rsidP="00631DE5">
            <w:pPr>
              <w:rPr>
                <w:rFonts w:asciiTheme="minorHAnsi" w:hAnsiTheme="minorHAnsi" w:cstheme="minorHAnsi"/>
                <w:b/>
                <w:sz w:val="16"/>
                <w:szCs w:val="16"/>
              </w:rPr>
            </w:pPr>
            <w:r w:rsidRPr="00E339A7">
              <w:rPr>
                <w:rFonts w:asciiTheme="minorHAnsi" w:hAnsiTheme="minorHAnsi" w:cstheme="minorHAnsi"/>
                <w:b/>
                <w:sz w:val="16"/>
                <w:szCs w:val="16"/>
              </w:rPr>
              <w:t>Cena storitve v EUR z DDV / delovno mesto</w:t>
            </w:r>
          </w:p>
        </w:tc>
      </w:tr>
      <w:tr w:rsidR="00EA405C" w:rsidRPr="00E339A7" w:rsidTr="00EA405C">
        <w:tc>
          <w:tcPr>
            <w:tcW w:w="7372" w:type="dxa"/>
            <w:tcBorders>
              <w:top w:val="single" w:sz="4" w:space="0" w:color="auto"/>
              <w:left w:val="single" w:sz="4" w:space="0" w:color="auto"/>
              <w:bottom w:val="single" w:sz="4" w:space="0" w:color="auto"/>
              <w:right w:val="single" w:sz="4" w:space="0" w:color="auto"/>
            </w:tcBorders>
            <w:hideMark/>
          </w:tcPr>
          <w:p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r w:rsidRPr="00E339A7">
              <w:rPr>
                <w:rFonts w:asciiTheme="minorHAnsi" w:hAnsiTheme="minorHAnsi" w:cstheme="minorHAnsi"/>
                <w:sz w:val="16"/>
                <w:szCs w:val="16"/>
              </w:rPr>
              <w:t xml:space="preserve">Zdravstvena ocena tveganja </w:t>
            </w:r>
          </w:p>
          <w:p w:rsidR="00EA405C" w:rsidRPr="00E339A7" w:rsidRDefault="00EA405C" w:rsidP="00631DE5">
            <w:pPr>
              <w:widowControl w:val="0"/>
              <w:shd w:val="clear" w:color="auto" w:fill="FFFFFF"/>
              <w:autoSpaceDE w:val="0"/>
              <w:autoSpaceDN w:val="0"/>
              <w:adjustRightInd w:val="0"/>
              <w:spacing w:line="250" w:lineRule="exact"/>
              <w:ind w:right="5"/>
              <w:rPr>
                <w:rFonts w:asciiTheme="minorHAnsi" w:hAnsiTheme="minorHAnsi" w:cstheme="minorHAnsi"/>
                <w:sz w:val="16"/>
                <w:szCs w:val="16"/>
              </w:rPr>
            </w:pPr>
          </w:p>
        </w:tc>
        <w:tc>
          <w:tcPr>
            <w:tcW w:w="2119" w:type="dxa"/>
            <w:tcBorders>
              <w:top w:val="single" w:sz="4" w:space="0" w:color="auto"/>
              <w:left w:val="single" w:sz="4" w:space="0" w:color="auto"/>
              <w:bottom w:val="single" w:sz="4" w:space="0" w:color="auto"/>
              <w:right w:val="single" w:sz="4" w:space="0" w:color="auto"/>
            </w:tcBorders>
          </w:tcPr>
          <w:p w:rsidR="00EA405C" w:rsidRPr="00E339A7" w:rsidRDefault="00EA405C" w:rsidP="00631DE5">
            <w:pPr>
              <w:jc w:val="center"/>
              <w:rPr>
                <w:rFonts w:asciiTheme="minorHAnsi" w:hAnsiTheme="minorHAnsi" w:cstheme="minorHAnsi"/>
                <w:b/>
                <w:bCs/>
                <w:color w:val="000000"/>
                <w:sz w:val="16"/>
                <w:szCs w:val="16"/>
              </w:rPr>
            </w:pPr>
          </w:p>
        </w:tc>
      </w:tr>
    </w:tbl>
    <w:p w:rsidR="002D6D72" w:rsidRPr="00E339A7" w:rsidRDefault="002D6D72" w:rsidP="005026BD">
      <w:pPr>
        <w:shd w:val="clear" w:color="auto" w:fill="FFFFFF"/>
        <w:tabs>
          <w:tab w:val="left" w:pos="720"/>
        </w:tabs>
        <w:spacing w:line="250" w:lineRule="exact"/>
        <w:ind w:right="5"/>
        <w:jc w:val="both"/>
        <w:rPr>
          <w:rFonts w:ascii="Times New Roman" w:hAnsi="Times New Roman"/>
          <w:b/>
          <w:color w:val="FF0000"/>
          <w:sz w:val="12"/>
          <w:szCs w:val="12"/>
          <w:highlight w:val="yellow"/>
          <w:u w:val="single"/>
        </w:rPr>
      </w:pPr>
    </w:p>
    <w:p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E339A7" w:rsidRDefault="001656F4" w:rsidP="001656F4">
      <w:pPr>
        <w:widowControl w:val="0"/>
        <w:jc w:val="both"/>
        <w:rPr>
          <w:rFonts w:ascii="Times New Roman" w:hAnsi="Times New Roman"/>
          <w:sz w:val="22"/>
          <w:szCs w:val="22"/>
        </w:rPr>
      </w:pPr>
    </w:p>
    <w:p w:rsidR="001656F4" w:rsidRPr="00E339A7" w:rsidRDefault="001656F4" w:rsidP="001656F4">
      <w:pPr>
        <w:widowControl w:val="0"/>
        <w:jc w:val="both"/>
        <w:rPr>
          <w:rFonts w:ascii="Times New Roman" w:hAnsi="Times New Roman"/>
          <w:sz w:val="22"/>
          <w:szCs w:val="22"/>
        </w:rPr>
      </w:pPr>
      <w:r w:rsidRPr="00E339A7">
        <w:rPr>
          <w:rFonts w:ascii="Times New Roman" w:hAnsi="Times New Roman"/>
          <w:sz w:val="22"/>
          <w:szCs w:val="22"/>
        </w:rPr>
        <w:t>Če bo ta ponudba sprejeta, bomo priskrbeli zahtevano finančno zavarovanje za dobr</w:t>
      </w:r>
      <w:r w:rsidR="009007CF" w:rsidRPr="00E339A7">
        <w:rPr>
          <w:rFonts w:ascii="Times New Roman" w:hAnsi="Times New Roman"/>
          <w:sz w:val="22"/>
          <w:szCs w:val="22"/>
        </w:rPr>
        <w:t>o izvedbo pogodbenih obveznosti.</w:t>
      </w:r>
    </w:p>
    <w:p w:rsidR="009007CF" w:rsidRPr="00E339A7" w:rsidRDefault="009007CF" w:rsidP="001656F4">
      <w:pPr>
        <w:widowControl w:val="0"/>
        <w:jc w:val="both"/>
        <w:rPr>
          <w:rFonts w:ascii="Times New Roman" w:hAnsi="Times New Roman"/>
          <w:sz w:val="22"/>
          <w:szCs w:val="22"/>
        </w:rPr>
      </w:pPr>
    </w:p>
    <w:p w:rsidR="001656F4" w:rsidRPr="00E339A7" w:rsidRDefault="001656F4" w:rsidP="001656F4">
      <w:pPr>
        <w:widowControl w:val="0"/>
        <w:tabs>
          <w:tab w:val="left" w:pos="284"/>
          <w:tab w:val="left" w:pos="851"/>
          <w:tab w:val="left" w:pos="1701"/>
        </w:tabs>
        <w:jc w:val="both"/>
        <w:rPr>
          <w:rFonts w:ascii="Times New Roman" w:hAnsi="Times New Roman"/>
          <w:sz w:val="22"/>
          <w:szCs w:val="22"/>
        </w:rPr>
      </w:pPr>
      <w:r w:rsidRPr="00E339A7">
        <w:rPr>
          <w:rFonts w:ascii="Times New Roman" w:hAnsi="Times New Roman"/>
          <w:sz w:val="22"/>
          <w:szCs w:val="22"/>
        </w:rPr>
        <w:t xml:space="preserve">Jemljemo na znanje, da niste obvezani sprejeti nobene od ponudb, ki ste jih prejeli. </w:t>
      </w:r>
    </w:p>
    <w:p w:rsidR="001656F4" w:rsidRDefault="001656F4" w:rsidP="001656F4">
      <w:pPr>
        <w:widowControl w:val="0"/>
        <w:jc w:val="both"/>
        <w:rPr>
          <w:rFonts w:ascii="Times New Roman" w:hAnsi="Times New Roman"/>
          <w:sz w:val="22"/>
          <w:szCs w:val="22"/>
        </w:rPr>
      </w:pPr>
    </w:p>
    <w:p w:rsidR="00F92B01" w:rsidRPr="00E339A7" w:rsidRDefault="00F92B01" w:rsidP="001656F4">
      <w:pPr>
        <w:widowControl w:val="0"/>
        <w:jc w:val="both"/>
        <w:rPr>
          <w:rFonts w:ascii="Times New Roman" w:hAnsi="Times New Roman"/>
          <w:sz w:val="22"/>
          <w:szCs w:val="22"/>
        </w:rPr>
      </w:pPr>
    </w:p>
    <w:p w:rsidR="001656F4" w:rsidRDefault="001656F4" w:rsidP="001656F4">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Kraj in datum:      </w:t>
      </w:r>
    </w:p>
    <w:p w:rsidR="00F92B01" w:rsidRPr="00E339A7" w:rsidRDefault="00F92B01" w:rsidP="001656F4">
      <w:pPr>
        <w:autoSpaceDE w:val="0"/>
        <w:autoSpaceDN w:val="0"/>
        <w:adjustRightInd w:val="0"/>
        <w:jc w:val="both"/>
        <w:rPr>
          <w:rFonts w:ascii="Times New Roman" w:hAnsi="Times New Roman"/>
          <w:sz w:val="22"/>
          <w:szCs w:val="22"/>
        </w:rPr>
      </w:pPr>
    </w:p>
    <w:p w:rsidR="00264BDB" w:rsidRPr="00E339A7" w:rsidRDefault="001656F4" w:rsidP="00F47EB9">
      <w:pPr>
        <w:autoSpaceDE w:val="0"/>
        <w:autoSpaceDN w:val="0"/>
        <w:adjustRightInd w:val="0"/>
        <w:jc w:val="both"/>
        <w:rPr>
          <w:rFonts w:ascii="Times New Roman" w:hAnsi="Times New Roman"/>
          <w:sz w:val="22"/>
          <w:szCs w:val="22"/>
        </w:rPr>
      </w:pPr>
      <w:r w:rsidRPr="00E339A7">
        <w:rPr>
          <w:rFonts w:ascii="Times New Roman" w:hAnsi="Times New Roman"/>
          <w:sz w:val="22"/>
          <w:szCs w:val="22"/>
        </w:rPr>
        <w:t xml:space="preserve">Ime in priimek zakonitega zastopnika ponudnika:   </w:t>
      </w:r>
    </w:p>
    <w:p w:rsidR="00631DE5" w:rsidRDefault="00264BDB" w:rsidP="006E0CA8">
      <w:pPr>
        <w:rPr>
          <w:rFonts w:ascii="Times New Roman" w:hAnsi="Times New Roman"/>
        </w:rPr>
      </w:pPr>
      <w:r>
        <w:rPr>
          <w:rFonts w:ascii="Times New Roman" w:hAnsi="Times New Roman"/>
        </w:rPr>
        <w:br w:type="page"/>
      </w:r>
    </w:p>
    <w:p w:rsidR="005C5538" w:rsidRPr="001733D8" w:rsidRDefault="005C5538" w:rsidP="005C553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Pr="00310563">
        <w:rPr>
          <w:rFonts w:ascii="Times New Roman" w:hAnsi="Times New Roman"/>
          <w:i/>
          <w:szCs w:val="20"/>
        </w:rPr>
        <w:t>OBR-3</w:t>
      </w:r>
      <w:r>
        <w:rPr>
          <w:rFonts w:ascii="Times New Roman" w:hAnsi="Times New Roman"/>
          <w:i/>
          <w:szCs w:val="20"/>
        </w:rPr>
        <w:t>a</w:t>
      </w:r>
      <w:r w:rsidRPr="001733D8">
        <w:rPr>
          <w:rFonts w:ascii="Times New Roman" w:hAnsi="Times New Roman"/>
          <w:b/>
          <w:i/>
          <w:color w:val="FF0000"/>
          <w:szCs w:val="20"/>
        </w:rPr>
        <w:t xml:space="preserve"> </w:t>
      </w:r>
    </w:p>
    <w:p w:rsidR="005C5538" w:rsidRPr="00E609E0" w:rsidRDefault="005C5538" w:rsidP="005C5538">
      <w:pPr>
        <w:jc w:val="both"/>
        <w:rPr>
          <w:rFonts w:ascii="Times New Roman" w:hAnsi="Times New Roman"/>
          <w:b/>
          <w:szCs w:val="20"/>
        </w:rPr>
      </w:pPr>
      <w:r w:rsidRPr="00E609E0">
        <w:rPr>
          <w:rFonts w:ascii="Times New Roman" w:hAnsi="Times New Roman"/>
          <w:b/>
          <w:szCs w:val="20"/>
        </w:rPr>
        <w:t>Splošna bolnišnica Slovenj Gradec</w:t>
      </w:r>
    </w:p>
    <w:p w:rsidR="005C5538" w:rsidRPr="00F95417" w:rsidRDefault="005C5538" w:rsidP="005C5538">
      <w:pPr>
        <w:jc w:val="both"/>
        <w:rPr>
          <w:rFonts w:ascii="Times New Roman" w:hAnsi="Times New Roman"/>
          <w:b/>
          <w:szCs w:val="20"/>
        </w:rPr>
      </w:pPr>
      <w:r>
        <w:rPr>
          <w:rFonts w:ascii="Times New Roman" w:hAnsi="Times New Roman"/>
          <w:b/>
          <w:szCs w:val="20"/>
        </w:rPr>
        <w:t>Številka</w:t>
      </w:r>
      <w:r w:rsidRPr="008C0803">
        <w:rPr>
          <w:rFonts w:ascii="Times New Roman" w:hAnsi="Times New Roman"/>
          <w:b/>
          <w:szCs w:val="20"/>
        </w:rPr>
        <w:t xml:space="preserve"> : </w:t>
      </w:r>
      <w:r w:rsidR="004B02BF">
        <w:rPr>
          <w:rFonts w:ascii="Times New Roman" w:hAnsi="Times New Roman"/>
          <w:b/>
          <w:szCs w:val="20"/>
        </w:rPr>
        <w:t>JN02/2024</w:t>
      </w:r>
    </w:p>
    <w:p w:rsidR="005C5538" w:rsidRPr="00E339A7" w:rsidRDefault="005C5538" w:rsidP="005C5538">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5C5538" w:rsidRPr="005F62FC" w:rsidRDefault="005C5538" w:rsidP="005C5538">
      <w:pPr>
        <w:jc w:val="center"/>
        <w:rPr>
          <w:rFonts w:ascii="Times New Roman" w:hAnsi="Times New Roman"/>
        </w:rPr>
      </w:pPr>
      <w:r>
        <w:rPr>
          <w:rFonts w:ascii="Times New Roman" w:hAnsi="Times New Roman"/>
          <w:b/>
        </w:rPr>
        <w:t>»Predračun za 2. sklop«</w:t>
      </w:r>
    </w:p>
    <w:p w:rsidR="005C5538" w:rsidRPr="00CD2084" w:rsidRDefault="005C5538" w:rsidP="005C5538">
      <w:pPr>
        <w:rPr>
          <w:rFonts w:ascii="Times New Roman" w:hAnsi="Times New Roman"/>
          <w:b/>
          <w:sz w:val="14"/>
          <w:szCs w:val="14"/>
        </w:rPr>
      </w:pPr>
    </w:p>
    <w:p w:rsidR="005C5538" w:rsidRPr="00BF20A2" w:rsidRDefault="005C5538" w:rsidP="005C5538">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Pr>
          <w:rFonts w:ascii="Times New Roman" w:hAnsi="Times New Roman"/>
          <w:b/>
          <w:bCs/>
        </w:rPr>
        <w:t>»Izvajanje zdravstvenih pregledov zaposlenih za obdobje petih (5) let«</w:t>
      </w:r>
    </w:p>
    <w:p w:rsidR="005C5538" w:rsidRPr="00E339A7" w:rsidRDefault="005C5538" w:rsidP="005C5538">
      <w:pPr>
        <w:pStyle w:val="Glava"/>
        <w:tabs>
          <w:tab w:val="clear" w:pos="4536"/>
          <w:tab w:val="clear" w:pos="9072"/>
        </w:tabs>
        <w:rPr>
          <w:rFonts w:ascii="Times New Roman" w:hAnsi="Times New Roman"/>
          <w:b/>
          <w:sz w:val="20"/>
          <w:szCs w:val="20"/>
        </w:rPr>
      </w:pPr>
    </w:p>
    <w:p w:rsidR="005C5538" w:rsidRPr="009A70A7" w:rsidRDefault="005C5538" w:rsidP="005C5538">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5C5538" w:rsidRPr="00E339A7" w:rsidRDefault="005C5538" w:rsidP="005C5538">
      <w:pPr>
        <w:pStyle w:val="Glava"/>
        <w:pBdr>
          <w:bottom w:val="single" w:sz="6" w:space="1" w:color="auto"/>
        </w:pBdr>
        <w:tabs>
          <w:tab w:val="clear" w:pos="4536"/>
          <w:tab w:val="clear" w:pos="9072"/>
        </w:tabs>
        <w:rPr>
          <w:rFonts w:ascii="Times New Roman" w:hAnsi="Times New Roman"/>
          <w:sz w:val="20"/>
          <w:szCs w:val="20"/>
        </w:rPr>
      </w:pPr>
    </w:p>
    <w:p w:rsidR="005C5538" w:rsidRPr="00E339A7" w:rsidRDefault="005C5538" w:rsidP="005C5538">
      <w:pPr>
        <w:rPr>
          <w:rFonts w:ascii="Times New Roman" w:hAnsi="Times New Roman"/>
          <w:b/>
          <w:sz w:val="20"/>
          <w:szCs w:val="20"/>
        </w:rPr>
      </w:pPr>
    </w:p>
    <w:p w:rsidR="005C5538" w:rsidRPr="00F87173" w:rsidRDefault="005C5538" w:rsidP="00F87173">
      <w:pPr>
        <w:jc w:val="both"/>
        <w:rPr>
          <w:rFonts w:ascii="Times New Roman" w:hAnsi="Times New Roman"/>
          <w:b/>
        </w:rPr>
      </w:pPr>
      <w:r>
        <w:rPr>
          <w:rFonts w:ascii="Times New Roman" w:hAnsi="Times New Roman"/>
          <w:b/>
        </w:rPr>
        <w:t xml:space="preserve">1.  </w:t>
      </w:r>
      <w:r w:rsidRPr="00B900AC">
        <w:rPr>
          <w:rFonts w:ascii="Times New Roman" w:hAnsi="Times New Roman"/>
          <w:b/>
        </w:rPr>
        <w:t>SKUPNA PONUDBENA VREDNOST</w:t>
      </w:r>
      <w:r w:rsidR="00122667">
        <w:rPr>
          <w:rFonts w:ascii="Times New Roman" w:hAnsi="Times New Roman"/>
          <w:b/>
        </w:rPr>
        <w:t xml:space="preserve"> za 2. SKLOP</w:t>
      </w:r>
      <w:r w:rsidR="00F87173">
        <w:rPr>
          <w:rFonts w:ascii="Times New Roman" w:hAnsi="Times New Roman"/>
          <w:b/>
        </w:rPr>
        <w:t>:</w:t>
      </w:r>
    </w:p>
    <w:p w:rsidR="005C5538" w:rsidRPr="00CD2084" w:rsidRDefault="005C5538" w:rsidP="005C5538">
      <w:pPr>
        <w:widowControl w:val="0"/>
        <w:jc w:val="both"/>
        <w:rPr>
          <w:rFonts w:ascii="Times New Roman" w:hAnsi="Times New Roman"/>
          <w:sz w:val="12"/>
          <w:szCs w:val="1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EA405C" w:rsidRPr="007C5AE3" w:rsidTr="00501E13">
        <w:trPr>
          <w:trHeight w:val="429"/>
        </w:trPr>
        <w:tc>
          <w:tcPr>
            <w:tcW w:w="9354" w:type="dxa"/>
            <w:gridSpan w:val="3"/>
            <w:shd w:val="clear" w:color="auto" w:fill="C6D9F1" w:themeFill="text2" w:themeFillTint="33"/>
            <w:noWrap/>
            <w:vAlign w:val="center"/>
            <w:hideMark/>
          </w:tcPr>
          <w:p w:rsidR="00EA405C" w:rsidRPr="00D14175" w:rsidRDefault="00EA405C" w:rsidP="00501E13">
            <w:pPr>
              <w:jc w:val="center"/>
              <w:rPr>
                <w:rFonts w:ascii="Calibri" w:hAnsi="Calibri" w:cs="Calibri"/>
                <w:b/>
                <w:color w:val="000000"/>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EA405C" w:rsidRPr="00D14175" w:rsidTr="00501E13">
        <w:trPr>
          <w:trHeight w:val="315"/>
        </w:trPr>
        <w:tc>
          <w:tcPr>
            <w:tcW w:w="5392" w:type="dxa"/>
            <w:shd w:val="clear" w:color="auto" w:fill="auto"/>
            <w:vAlign w:val="center"/>
          </w:tcPr>
          <w:p w:rsidR="00EA405C" w:rsidRPr="0015009A" w:rsidRDefault="00EA405C" w:rsidP="00501E1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EA405C" w:rsidRPr="0015009A" w:rsidRDefault="00EA405C" w:rsidP="00501E13">
            <w:pPr>
              <w:rPr>
                <w:rFonts w:ascii="Calibri" w:hAnsi="Calibri" w:cs="Calibri"/>
                <w:b/>
                <w:color w:val="000000"/>
                <w:sz w:val="18"/>
                <w:szCs w:val="18"/>
              </w:rPr>
            </w:pPr>
            <w:r>
              <w:rPr>
                <w:rFonts w:ascii="Calibri" w:hAnsi="Calibri" w:cs="Calibri"/>
                <w:b/>
                <w:color w:val="000000"/>
                <w:sz w:val="18"/>
                <w:szCs w:val="18"/>
              </w:rPr>
              <w:t xml:space="preserve">CENA storitev v EUR / osebo </w:t>
            </w:r>
          </w:p>
        </w:tc>
        <w:tc>
          <w:tcPr>
            <w:tcW w:w="1978" w:type="dxa"/>
          </w:tcPr>
          <w:p w:rsidR="00EA405C" w:rsidRDefault="00EA405C" w:rsidP="00501E13">
            <w:pPr>
              <w:rPr>
                <w:rFonts w:ascii="Calibri" w:hAnsi="Calibri" w:cs="Calibri"/>
                <w:b/>
                <w:color w:val="000000"/>
                <w:sz w:val="18"/>
                <w:szCs w:val="18"/>
              </w:rPr>
            </w:pPr>
            <w:r>
              <w:rPr>
                <w:rFonts w:ascii="Calibri" w:hAnsi="Calibri" w:cs="Calibri"/>
                <w:b/>
                <w:color w:val="000000"/>
                <w:sz w:val="18"/>
                <w:szCs w:val="18"/>
              </w:rPr>
              <w:t>CENA storitev v EUR za predvideno število zaposlenih ZA 5-LETNO OBDOBJE</w:t>
            </w:r>
          </w:p>
        </w:tc>
      </w:tr>
      <w:tr w:rsidR="00EA405C" w:rsidRPr="007C5AE3" w:rsidTr="00501E13">
        <w:trPr>
          <w:trHeight w:val="315"/>
        </w:trPr>
        <w:tc>
          <w:tcPr>
            <w:tcW w:w="5392" w:type="dxa"/>
            <w:shd w:val="clear" w:color="auto" w:fill="D9D9D9" w:themeFill="background1" w:themeFillShade="D9"/>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1. </w:t>
            </w:r>
            <w:r w:rsidRPr="002A7A8A">
              <w:rPr>
                <w:rFonts w:ascii="Calibri" w:hAnsi="Calibri" w:cs="Calibri"/>
                <w:b/>
                <w:bCs/>
                <w:color w:val="000000"/>
                <w:sz w:val="18"/>
                <w:szCs w:val="18"/>
              </w:rPr>
              <w:t>Predhodni preventivni zdravstveni pregled</w:t>
            </w:r>
            <w:r>
              <w:rPr>
                <w:rFonts w:ascii="Calibri" w:hAnsi="Calibri" w:cs="Calibri"/>
                <w:b/>
                <w:bCs/>
                <w:color w:val="000000"/>
                <w:sz w:val="18"/>
                <w:szCs w:val="18"/>
              </w:rPr>
              <w:t xml:space="preserve"> </w:t>
            </w:r>
          </w:p>
          <w:p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D9D9D9" w:themeFill="background1" w:themeFillShade="D9"/>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FFFFFF" w:themeFill="background1"/>
            <w:vAlign w:val="center"/>
          </w:tcPr>
          <w:p w:rsidR="00EA405C" w:rsidRDefault="00EA405C" w:rsidP="00501E13">
            <w:pPr>
              <w:rPr>
                <w:rFonts w:ascii="Calibri" w:hAnsi="Calibri" w:cs="Calibri"/>
                <w:b/>
                <w:bCs/>
                <w:color w:val="000000"/>
                <w:sz w:val="18"/>
                <w:szCs w:val="18"/>
              </w:rPr>
            </w:pPr>
            <w:r>
              <w:rPr>
                <w:rFonts w:ascii="Calibri" w:hAnsi="Calibri" w:cs="Calibri"/>
                <w:b/>
                <w:bCs/>
                <w:color w:val="000000"/>
                <w:sz w:val="18"/>
                <w:szCs w:val="18"/>
              </w:rPr>
              <w:t xml:space="preserve">2. </w:t>
            </w:r>
            <w:r w:rsidRPr="002A7A8A">
              <w:rPr>
                <w:rFonts w:ascii="Calibri" w:hAnsi="Calibri" w:cs="Calibri"/>
                <w:b/>
                <w:bCs/>
                <w:color w:val="000000"/>
                <w:sz w:val="18"/>
                <w:szCs w:val="18"/>
              </w:rPr>
              <w:t>Usmerjeni preventi</w:t>
            </w:r>
            <w:r>
              <w:rPr>
                <w:rFonts w:ascii="Calibri" w:hAnsi="Calibri" w:cs="Calibri"/>
                <w:b/>
                <w:bCs/>
                <w:color w:val="000000"/>
                <w:sz w:val="18"/>
                <w:szCs w:val="18"/>
              </w:rPr>
              <w:t xml:space="preserve">vni obdobni zdravstveni pregled </w:t>
            </w:r>
          </w:p>
          <w:p w:rsidR="00EA405C" w:rsidRPr="007D53D4" w:rsidRDefault="00EA405C" w:rsidP="00501E13">
            <w:pPr>
              <w:rPr>
                <w:rFonts w:ascii="Calibri" w:hAnsi="Calibri" w:cs="Calibri"/>
                <w:b/>
                <w:bCs/>
                <w:color w:val="000000"/>
                <w:sz w:val="18"/>
                <w:szCs w:val="18"/>
              </w:rPr>
            </w:pPr>
            <w:r w:rsidRPr="002D3833">
              <w:rPr>
                <w:rFonts w:ascii="Calibri" w:hAnsi="Calibri" w:cs="Calibri"/>
                <w:bCs/>
                <w:color w:val="000000"/>
                <w:sz w:val="18"/>
                <w:szCs w:val="18"/>
              </w:rPr>
              <w:t xml:space="preserve">(za cca. </w:t>
            </w:r>
            <w:r>
              <w:rPr>
                <w:rFonts w:ascii="Calibri" w:hAnsi="Calibri" w:cs="Calibri"/>
                <w:bCs/>
                <w:color w:val="000000"/>
                <w:sz w:val="18"/>
                <w:szCs w:val="18"/>
              </w:rPr>
              <w:t>4</w:t>
            </w:r>
            <w:r w:rsidRPr="002D3833">
              <w:rPr>
                <w:rFonts w:ascii="Calibri" w:hAnsi="Calibri" w:cs="Calibri"/>
                <w:bCs/>
                <w:color w:val="000000"/>
                <w:sz w:val="18"/>
                <w:szCs w:val="18"/>
              </w:rPr>
              <w:t>50 zaposlenih / 5 let)</w:t>
            </w:r>
          </w:p>
        </w:tc>
        <w:tc>
          <w:tcPr>
            <w:tcW w:w="1984" w:type="dxa"/>
            <w:shd w:val="clear" w:color="auto" w:fill="FFFFFF" w:themeFill="background1"/>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FFFFFF" w:themeFill="background1"/>
          </w:tcPr>
          <w:p w:rsidR="00EA405C" w:rsidRPr="0015009A" w:rsidRDefault="00EA405C" w:rsidP="00501E13">
            <w:pPr>
              <w:rPr>
                <w:rFonts w:ascii="Calibri" w:hAnsi="Calibri" w:cs="Calibri"/>
                <w:b/>
                <w:bCs/>
                <w:color w:val="000000"/>
                <w:sz w:val="18"/>
                <w:szCs w:val="18"/>
              </w:rPr>
            </w:pPr>
          </w:p>
        </w:tc>
      </w:tr>
      <w:tr w:rsidR="00EA405C" w:rsidRPr="007C5AE3" w:rsidTr="00501E13">
        <w:trPr>
          <w:trHeight w:val="315"/>
        </w:trPr>
        <w:tc>
          <w:tcPr>
            <w:tcW w:w="5392" w:type="dxa"/>
            <w:shd w:val="clear" w:color="auto" w:fill="C6D9F1" w:themeFill="text2" w:themeFillTint="33"/>
            <w:vAlign w:val="center"/>
          </w:tcPr>
          <w:p w:rsidR="00EA405C" w:rsidRDefault="00EA405C" w:rsidP="00501E13">
            <w:pPr>
              <w:jc w:val="both"/>
              <w:rPr>
                <w:rFonts w:ascii="Calibri" w:hAnsi="Calibri" w:cs="Calibri"/>
                <w:b/>
                <w:sz w:val="18"/>
                <w:szCs w:val="18"/>
              </w:rPr>
            </w:pPr>
          </w:p>
          <w:p w:rsidR="00EA405C" w:rsidRDefault="00EA405C" w:rsidP="00501E13">
            <w:pPr>
              <w:jc w:val="both"/>
              <w:rPr>
                <w:rFonts w:ascii="Calibri" w:hAnsi="Calibri" w:cs="Calibri"/>
                <w:b/>
                <w:sz w:val="18"/>
                <w:szCs w:val="18"/>
              </w:rPr>
            </w:pPr>
            <w:r>
              <w:rPr>
                <w:rFonts w:ascii="Calibri" w:hAnsi="Calibri" w:cs="Calibri"/>
                <w:b/>
                <w:sz w:val="18"/>
                <w:szCs w:val="18"/>
              </w:rPr>
              <w:t xml:space="preserve">VREDNOST CELOTNE PONUDBE v EUR </w:t>
            </w:r>
          </w:p>
          <w:p w:rsidR="00EA405C" w:rsidRPr="00781E1F" w:rsidRDefault="00EA405C" w:rsidP="00501E13">
            <w:pPr>
              <w:jc w:val="both"/>
              <w:rPr>
                <w:rFonts w:ascii="Calibri" w:hAnsi="Calibri" w:cs="Calibri"/>
                <w:sz w:val="18"/>
                <w:szCs w:val="18"/>
              </w:rPr>
            </w:pPr>
          </w:p>
        </w:tc>
        <w:tc>
          <w:tcPr>
            <w:tcW w:w="1984" w:type="dxa"/>
            <w:shd w:val="clear" w:color="auto" w:fill="C6D9F1" w:themeFill="text2" w:themeFillTint="33"/>
            <w:noWrap/>
            <w:vAlign w:val="center"/>
          </w:tcPr>
          <w:p w:rsidR="00EA405C" w:rsidRPr="0015009A" w:rsidRDefault="00EA405C" w:rsidP="00501E13">
            <w:pPr>
              <w:rPr>
                <w:rFonts w:ascii="Calibri" w:hAnsi="Calibri" w:cs="Calibri"/>
                <w:b/>
                <w:bCs/>
                <w:color w:val="000000"/>
                <w:sz w:val="18"/>
                <w:szCs w:val="18"/>
              </w:rPr>
            </w:pPr>
          </w:p>
        </w:tc>
        <w:tc>
          <w:tcPr>
            <w:tcW w:w="1978" w:type="dxa"/>
            <w:shd w:val="clear" w:color="auto" w:fill="C6D9F1" w:themeFill="text2" w:themeFillTint="33"/>
          </w:tcPr>
          <w:p w:rsidR="00EA405C" w:rsidRPr="0015009A" w:rsidRDefault="00EA405C" w:rsidP="00501E13">
            <w:pPr>
              <w:rPr>
                <w:rFonts w:ascii="Calibri" w:hAnsi="Calibri" w:cs="Calibri"/>
                <w:b/>
                <w:bCs/>
                <w:color w:val="000000"/>
                <w:sz w:val="18"/>
                <w:szCs w:val="18"/>
              </w:rPr>
            </w:pPr>
          </w:p>
        </w:tc>
      </w:tr>
    </w:tbl>
    <w:p w:rsidR="002A7A8A" w:rsidRPr="00E339A7" w:rsidRDefault="002A7A8A" w:rsidP="005C5538">
      <w:pPr>
        <w:widowControl w:val="0"/>
        <w:jc w:val="both"/>
        <w:rPr>
          <w:rFonts w:ascii="Times New Roman" w:hAnsi="Times New Roman"/>
          <w:sz w:val="10"/>
          <w:szCs w:val="1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7"/>
        <w:gridCol w:w="3537"/>
      </w:tblGrid>
      <w:tr w:rsidR="007842B4" w:rsidRPr="007C5AE3" w:rsidTr="007F45B8">
        <w:trPr>
          <w:trHeight w:val="315"/>
        </w:trPr>
        <w:tc>
          <w:tcPr>
            <w:tcW w:w="5817" w:type="dxa"/>
            <w:shd w:val="clear" w:color="auto" w:fill="C6D9F1" w:themeFill="text2" w:themeFillTint="33"/>
            <w:vAlign w:val="center"/>
          </w:tcPr>
          <w:p w:rsidR="007842B4" w:rsidRPr="0052616B" w:rsidRDefault="0052616B" w:rsidP="0052616B">
            <w:pPr>
              <w:rPr>
                <w:rFonts w:asciiTheme="minorHAnsi" w:hAnsiTheme="minorHAnsi" w:cstheme="minorHAnsi"/>
                <w:b/>
                <w:sz w:val="18"/>
                <w:szCs w:val="18"/>
              </w:rPr>
            </w:pPr>
            <w:r>
              <w:rPr>
                <w:rFonts w:asciiTheme="minorHAnsi" w:hAnsiTheme="minorHAnsi" w:cstheme="minorHAnsi"/>
                <w:b/>
                <w:sz w:val="18"/>
                <w:szCs w:val="18"/>
              </w:rPr>
              <w:t>DODATNO</w:t>
            </w:r>
          </w:p>
        </w:tc>
        <w:tc>
          <w:tcPr>
            <w:tcW w:w="3537" w:type="dxa"/>
            <w:shd w:val="clear" w:color="auto" w:fill="C6D9F1" w:themeFill="text2" w:themeFillTint="33"/>
            <w:noWrap/>
            <w:vAlign w:val="center"/>
          </w:tcPr>
          <w:p w:rsidR="007842B4" w:rsidRPr="0015009A" w:rsidRDefault="007842B4" w:rsidP="000F7E9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7842B4" w:rsidRPr="007C5AE3" w:rsidTr="007F45B8">
        <w:trPr>
          <w:trHeight w:val="315"/>
        </w:trPr>
        <w:tc>
          <w:tcPr>
            <w:tcW w:w="5817" w:type="dxa"/>
            <w:shd w:val="clear" w:color="auto" w:fill="FFFFFF" w:themeFill="background1"/>
            <w:vAlign w:val="center"/>
          </w:tcPr>
          <w:p w:rsidR="007842B4" w:rsidRDefault="007842B4" w:rsidP="000F7E9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rsidR="007842B4" w:rsidRPr="007842B4" w:rsidRDefault="007842B4" w:rsidP="000F7E9C">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3537" w:type="dxa"/>
            <w:shd w:val="clear" w:color="auto" w:fill="FFFFFF" w:themeFill="background1"/>
            <w:noWrap/>
            <w:vAlign w:val="center"/>
          </w:tcPr>
          <w:p w:rsidR="007842B4" w:rsidRPr="0015009A" w:rsidRDefault="007842B4" w:rsidP="000F7E9C">
            <w:pPr>
              <w:rPr>
                <w:rFonts w:ascii="Calibri" w:hAnsi="Calibri" w:cs="Calibri"/>
                <w:b/>
                <w:bCs/>
                <w:color w:val="000000"/>
                <w:sz w:val="18"/>
                <w:szCs w:val="18"/>
              </w:rPr>
            </w:pPr>
          </w:p>
        </w:tc>
      </w:tr>
    </w:tbl>
    <w:p w:rsidR="002A7A8A" w:rsidRPr="00E339A7" w:rsidRDefault="002A7A8A" w:rsidP="005C5538">
      <w:pPr>
        <w:widowControl w:val="0"/>
        <w:jc w:val="both"/>
        <w:rPr>
          <w:rFonts w:ascii="Times New Roman" w:hAnsi="Times New Roman"/>
          <w:sz w:val="12"/>
          <w:szCs w:val="12"/>
        </w:rPr>
      </w:pPr>
    </w:p>
    <w:p w:rsidR="005C5538" w:rsidRPr="00122667" w:rsidRDefault="005C5538" w:rsidP="005C5538">
      <w:pPr>
        <w:widowControl w:val="0"/>
        <w:jc w:val="both"/>
        <w:rPr>
          <w:rFonts w:ascii="Times New Roman" w:hAnsi="Times New Roman"/>
        </w:rPr>
      </w:pPr>
      <w:r w:rsidRPr="00984AA1">
        <w:rPr>
          <w:rFonts w:ascii="Times New Roman" w:hAnsi="Times New Roman"/>
        </w:rPr>
        <w:t xml:space="preserve">Cena </w:t>
      </w:r>
      <w:r>
        <w:rPr>
          <w:rFonts w:ascii="Times New Roman" w:hAnsi="Times New Roman"/>
        </w:rPr>
        <w:t>storitev</w:t>
      </w:r>
      <w:r w:rsidRPr="00984AA1">
        <w:rPr>
          <w:rFonts w:ascii="Times New Roman" w:hAnsi="Times New Roman"/>
        </w:rPr>
        <w:t xml:space="preserve"> po ponudbi je fiksna in nespremenljiva za prvih dvanajst (12) mesecev izvajanja naročila po sklenitvi</w:t>
      </w:r>
      <w:r>
        <w:rPr>
          <w:rFonts w:ascii="Times New Roman" w:hAnsi="Times New Roman"/>
        </w:rPr>
        <w:t xml:space="preserve"> pogodbe, v naslednjih šestih (4</w:t>
      </w:r>
      <w:r w:rsidRPr="00984AA1">
        <w:rPr>
          <w:rFonts w:ascii="Times New Roman" w:hAnsi="Times New Roman"/>
        </w:rPr>
        <w:t>) letih se cena valorizira po pot</w:t>
      </w:r>
      <w:r>
        <w:rPr>
          <w:rFonts w:ascii="Times New Roman" w:hAnsi="Times New Roman"/>
        </w:rPr>
        <w:t>rebi in na podlagi obrazložitve.</w:t>
      </w:r>
      <w:r w:rsidR="00122667">
        <w:rPr>
          <w:rFonts w:ascii="Times New Roman" w:hAnsi="Times New Roman"/>
        </w:rPr>
        <w:t xml:space="preserve"> </w:t>
      </w:r>
      <w:r w:rsidRPr="00122667">
        <w:rPr>
          <w:rFonts w:ascii="Times New Roman" w:hAnsi="Times New Roman"/>
          <w:sz w:val="20"/>
          <w:szCs w:val="20"/>
        </w:rPr>
        <w:t>Način valorizacije in indeksacije poteka skladno s Pravilnikom o načinih valorizacije denarnih obveznosti, ki jih v več 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w:t>
      </w:r>
    </w:p>
    <w:p w:rsidR="005C5538" w:rsidRPr="00984AA1" w:rsidRDefault="005C5538" w:rsidP="005C5538">
      <w:pPr>
        <w:widowControl w:val="0"/>
        <w:jc w:val="both"/>
        <w:rPr>
          <w:rFonts w:ascii="Times New Roman" w:hAnsi="Times New Roman"/>
        </w:rPr>
      </w:pPr>
    </w:p>
    <w:p w:rsidR="005C5538" w:rsidRDefault="005C5538" w:rsidP="005C5538">
      <w:pPr>
        <w:widowControl w:val="0"/>
        <w:jc w:val="both"/>
        <w:rPr>
          <w:rFonts w:ascii="Times New Roman" w:hAnsi="Times New Roman"/>
          <w:b/>
        </w:rPr>
      </w:pPr>
      <w:r w:rsidRPr="00984AA1">
        <w:rPr>
          <w:rFonts w:ascii="Times New Roman" w:hAnsi="Times New Roman"/>
          <w:b/>
        </w:rPr>
        <w:t>Nove cene veljajo zgolj s sklenitvijo aneksa k pogodbi.</w:t>
      </w:r>
    </w:p>
    <w:p w:rsidR="005C5538" w:rsidRPr="00984AA1" w:rsidRDefault="005C5538" w:rsidP="005C5538">
      <w:pPr>
        <w:widowControl w:val="0"/>
        <w:jc w:val="both"/>
        <w:rPr>
          <w:rFonts w:ascii="Times New Roman" w:hAnsi="Times New Roman"/>
          <w:b/>
        </w:rPr>
      </w:pPr>
    </w:p>
    <w:p w:rsidR="005C5538" w:rsidRPr="00FA67F7" w:rsidRDefault="005C5538" w:rsidP="005C5538">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5C5538" w:rsidRDefault="005C5538" w:rsidP="005C5538">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Pr>
          <w:rFonts w:ascii="Times New Roman" w:hAnsi="Times New Roman"/>
          <w:b/>
          <w:bCs/>
          <w:i/>
          <w:iCs/>
        </w:rPr>
        <w:t>minimalno 90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5C5538" w:rsidRPr="000C0E0B" w:rsidRDefault="005C5538" w:rsidP="005C5538">
      <w:pPr>
        <w:widowControl w:val="0"/>
        <w:ind w:left="360"/>
        <w:jc w:val="both"/>
        <w:rPr>
          <w:rFonts w:ascii="Times New Roman" w:hAnsi="Times New Roman"/>
          <w:b/>
          <w:bCs/>
          <w:i/>
          <w:iCs/>
        </w:rPr>
      </w:pPr>
      <w:r>
        <w:rPr>
          <w:rFonts w:ascii="Times New Roman" w:hAnsi="Times New Roman"/>
          <w:b/>
          <w:bCs/>
          <w:i/>
          <w:iCs/>
        </w:rPr>
        <w:t xml:space="preserve">  </w:t>
      </w:r>
    </w:p>
    <w:p w:rsidR="005C5538" w:rsidRPr="00A52894" w:rsidRDefault="005C5538" w:rsidP="005C5538">
      <w:pPr>
        <w:widowControl w:val="0"/>
        <w:jc w:val="both"/>
        <w:rPr>
          <w:rFonts w:ascii="Times New Roman" w:hAnsi="Times New Roman"/>
        </w:rPr>
      </w:pPr>
      <w:r w:rsidRPr="00A52894">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5C5538" w:rsidRPr="00A52894" w:rsidRDefault="005C5538" w:rsidP="005C5538">
      <w:pPr>
        <w:widowControl w:val="0"/>
        <w:jc w:val="both"/>
        <w:rPr>
          <w:rFonts w:ascii="Times New Roman" w:hAnsi="Times New Roman"/>
        </w:rPr>
      </w:pPr>
    </w:p>
    <w:p w:rsidR="005C5538" w:rsidRDefault="005C5538" w:rsidP="005C5538">
      <w:pPr>
        <w:widowControl w:val="0"/>
        <w:jc w:val="both"/>
        <w:rPr>
          <w:rFonts w:ascii="Times New Roman" w:hAnsi="Times New Roman"/>
        </w:rPr>
      </w:pPr>
      <w:r w:rsidRPr="00A52894">
        <w:rPr>
          <w:rFonts w:ascii="Times New Roman" w:hAnsi="Times New Roman"/>
        </w:rPr>
        <w:t>Če bo ta ponudba sprejeta, bomo priskrbeli zahtevano finančno zavarovanje za dobr</w:t>
      </w:r>
      <w:r>
        <w:rPr>
          <w:rFonts w:ascii="Times New Roman" w:hAnsi="Times New Roman"/>
        </w:rPr>
        <w:t>o izvedbo pogodbenih obveznosti.</w:t>
      </w:r>
    </w:p>
    <w:p w:rsidR="005C5538" w:rsidRDefault="005C5538" w:rsidP="005C5538">
      <w:pPr>
        <w:widowControl w:val="0"/>
        <w:jc w:val="both"/>
        <w:rPr>
          <w:rFonts w:ascii="Times New Roman" w:hAnsi="Times New Roman"/>
        </w:rPr>
      </w:pPr>
    </w:p>
    <w:p w:rsidR="005C5538" w:rsidRPr="00A52894" w:rsidRDefault="005C5538" w:rsidP="005C5538">
      <w:pPr>
        <w:widowControl w:val="0"/>
        <w:tabs>
          <w:tab w:val="left" w:pos="284"/>
          <w:tab w:val="left" w:pos="851"/>
          <w:tab w:val="left" w:pos="1701"/>
        </w:tabs>
        <w:jc w:val="both"/>
        <w:rPr>
          <w:rFonts w:ascii="Times New Roman" w:hAnsi="Times New Roman"/>
        </w:rPr>
      </w:pPr>
      <w:r w:rsidRPr="00A52894">
        <w:rPr>
          <w:rFonts w:ascii="Times New Roman" w:hAnsi="Times New Roman"/>
        </w:rPr>
        <w:t xml:space="preserve">Jemljemo na znanje, da niste obvezani sprejeti nobene od ponudb, ki ste jih prejeli. </w:t>
      </w:r>
    </w:p>
    <w:p w:rsidR="005C5538" w:rsidRPr="00A52894" w:rsidRDefault="005C5538" w:rsidP="005C5538">
      <w:pPr>
        <w:widowControl w:val="0"/>
        <w:jc w:val="both"/>
        <w:rPr>
          <w:rFonts w:ascii="Times New Roman" w:hAnsi="Times New Roman"/>
        </w:rPr>
      </w:pPr>
    </w:p>
    <w:p w:rsidR="005C5538" w:rsidRDefault="005C5538" w:rsidP="005C5538">
      <w:pPr>
        <w:autoSpaceDE w:val="0"/>
        <w:autoSpaceDN w:val="0"/>
        <w:adjustRightInd w:val="0"/>
        <w:jc w:val="both"/>
        <w:rPr>
          <w:rFonts w:ascii="Times New Roman" w:hAnsi="Times New Roman"/>
        </w:rPr>
      </w:pPr>
      <w:r w:rsidRPr="00A52894">
        <w:rPr>
          <w:rFonts w:ascii="Times New Roman" w:hAnsi="Times New Roman"/>
        </w:rPr>
        <w:t xml:space="preserve">Kraj in datum:      </w:t>
      </w:r>
    </w:p>
    <w:p w:rsidR="00F92B01" w:rsidRDefault="00F92B01" w:rsidP="005C5538">
      <w:pPr>
        <w:autoSpaceDE w:val="0"/>
        <w:autoSpaceDN w:val="0"/>
        <w:adjustRightInd w:val="0"/>
        <w:jc w:val="both"/>
        <w:rPr>
          <w:rFonts w:ascii="Times New Roman" w:hAnsi="Times New Roman"/>
        </w:rPr>
      </w:pPr>
    </w:p>
    <w:p w:rsidR="00083B05" w:rsidRPr="00E339A7" w:rsidRDefault="005C5538" w:rsidP="00E339A7">
      <w:pPr>
        <w:autoSpaceDE w:val="0"/>
        <w:autoSpaceDN w:val="0"/>
        <w:adjustRightInd w:val="0"/>
        <w:jc w:val="both"/>
        <w:rPr>
          <w:rFonts w:ascii="Times New Roman" w:hAnsi="Times New Roman"/>
        </w:rPr>
      </w:pPr>
      <w:r w:rsidRPr="00A52894">
        <w:rPr>
          <w:rFonts w:ascii="Times New Roman" w:hAnsi="Times New Roman"/>
        </w:rPr>
        <w:t>Ime in priimek zakoniteg</w:t>
      </w:r>
      <w:r w:rsidR="00CD2084">
        <w:rPr>
          <w:rFonts w:ascii="Times New Roman" w:hAnsi="Times New Roman"/>
        </w:rPr>
        <w:t xml:space="preserve">a zastopnika ponudnika:        </w:t>
      </w:r>
    </w:p>
    <w:p w:rsidR="00F92B01" w:rsidRDefault="00F92B01" w:rsidP="00264BDB">
      <w:pPr>
        <w:widowControl w:val="0"/>
        <w:jc w:val="right"/>
        <w:rPr>
          <w:rFonts w:ascii="Times New Roman" w:hAnsi="Times New Roman"/>
          <w:bCs/>
          <w:iCs/>
          <w:color w:val="548DD4" w:themeColor="text2" w:themeTint="99"/>
          <w:sz w:val="16"/>
          <w:szCs w:val="16"/>
        </w:rPr>
      </w:pPr>
    </w:p>
    <w:p w:rsidR="00264BDB" w:rsidRPr="00E339A7" w:rsidRDefault="00264BDB" w:rsidP="00264BDB">
      <w:pPr>
        <w:widowControl w:val="0"/>
        <w:jc w:val="right"/>
        <w:rPr>
          <w:rFonts w:ascii="Times New Roman" w:hAnsi="Times New Roman"/>
          <w:b/>
          <w:bCs/>
          <w:iCs/>
          <w:sz w:val="16"/>
          <w:szCs w:val="16"/>
        </w:rPr>
      </w:pPr>
      <w:r w:rsidRPr="00E339A7">
        <w:rPr>
          <w:rFonts w:ascii="Times New Roman" w:hAnsi="Times New Roman"/>
          <w:bCs/>
          <w:iCs/>
          <w:color w:val="548DD4" w:themeColor="text2" w:themeTint="99"/>
          <w:sz w:val="16"/>
          <w:szCs w:val="16"/>
        </w:rPr>
        <w:t>Priloga 1 obrazcu</w:t>
      </w:r>
      <w:r w:rsidRPr="00E339A7">
        <w:rPr>
          <w:rFonts w:ascii="Times New Roman" w:hAnsi="Times New Roman"/>
          <w:bCs/>
          <w:i/>
          <w:iCs/>
          <w:color w:val="548DD4" w:themeColor="text2" w:themeTint="99"/>
          <w:sz w:val="16"/>
          <w:szCs w:val="16"/>
        </w:rPr>
        <w:t xml:space="preserve"> OBR-3a</w:t>
      </w:r>
    </w:p>
    <w:p w:rsidR="00264BDB" w:rsidRPr="00FA6483" w:rsidRDefault="00264BDB" w:rsidP="00264BDB">
      <w:pPr>
        <w:widowControl w:val="0"/>
        <w:jc w:val="both"/>
        <w:rPr>
          <w:rFonts w:ascii="Times New Roman" w:hAnsi="Times New Roman"/>
          <w:b/>
          <w:bCs/>
          <w:iCs/>
        </w:rPr>
      </w:pPr>
      <w:r w:rsidRPr="00FA6483">
        <w:rPr>
          <w:rFonts w:ascii="Times New Roman" w:hAnsi="Times New Roman"/>
          <w:b/>
          <w:bCs/>
          <w:iCs/>
        </w:rPr>
        <w:t>PONUDBENI PREDRAČUN</w:t>
      </w:r>
      <w:r>
        <w:rPr>
          <w:rFonts w:ascii="Times New Roman" w:hAnsi="Times New Roman"/>
          <w:b/>
          <w:bCs/>
          <w:iCs/>
        </w:rPr>
        <w:t xml:space="preserve"> - RAZČLENJEN</w:t>
      </w:r>
    </w:p>
    <w:p w:rsidR="00264BDB" w:rsidRPr="00FA6483" w:rsidRDefault="00264BDB" w:rsidP="00264BDB">
      <w:pPr>
        <w:widowControl w:val="0"/>
        <w:jc w:val="both"/>
        <w:rPr>
          <w:rFonts w:ascii="Times New Roman" w:hAnsi="Times New Roman"/>
          <w:b/>
          <w:bCs/>
          <w:i/>
          <w:iCs/>
        </w:rPr>
      </w:pPr>
    </w:p>
    <w:p w:rsidR="004B79B1" w:rsidRDefault="00F305FB" w:rsidP="00F47EB9">
      <w:pPr>
        <w:autoSpaceDE w:val="0"/>
        <w:autoSpaceDN w:val="0"/>
        <w:adjustRightInd w:val="0"/>
        <w:jc w:val="both"/>
        <w:rPr>
          <w:rFonts w:ascii="Times New Roman" w:hAnsi="Times New Roman"/>
        </w:rPr>
      </w:pPr>
      <w:r w:rsidRPr="00F305FB">
        <w:rPr>
          <w:rFonts w:ascii="Times New Roman" w:hAnsi="Times New Roman"/>
          <w:b/>
        </w:rPr>
        <w:t>2. Sklop:</w:t>
      </w:r>
      <w:r w:rsidRPr="00F305FB">
        <w:rPr>
          <w:rFonts w:ascii="Times New Roman" w:hAnsi="Times New Roman"/>
        </w:rPr>
        <w:t xml:space="preserve"> Izvajanje zdravstvenih pregledov izpostavljenih delavcev v skladu s Pravilnikom o izvajanju zdravstvenega nadzora izpostavljenih delavcev izdanega na podlagi Zakona o varstvu pred ionizirajočimi sevanji in jedrski varnosti (ZVISJV-1)</w:t>
      </w:r>
    </w:p>
    <w:p w:rsidR="00F305FB" w:rsidRPr="00F305FB" w:rsidRDefault="00F305FB" w:rsidP="00F47EB9">
      <w:pPr>
        <w:autoSpaceDE w:val="0"/>
        <w:autoSpaceDN w:val="0"/>
        <w:adjustRightInd w:val="0"/>
        <w:jc w:val="both"/>
        <w:rPr>
          <w:rFonts w:ascii="Times New Roman" w:hAnsi="Times New Roman"/>
        </w:rPr>
      </w:pPr>
    </w:p>
    <w:tbl>
      <w:tblPr>
        <w:tblStyle w:val="Tabelamrea3"/>
        <w:tblW w:w="9322" w:type="dxa"/>
        <w:tblInd w:w="0" w:type="dxa"/>
        <w:tblLook w:val="04A0" w:firstRow="1" w:lastRow="0" w:firstColumn="1" w:lastColumn="0" w:noHBand="0" w:noVBand="1"/>
      </w:tblPr>
      <w:tblGrid>
        <w:gridCol w:w="6799"/>
        <w:gridCol w:w="2523"/>
      </w:tblGrid>
      <w:tr w:rsidR="00F305FB" w:rsidRPr="005026BD" w:rsidTr="00083B05">
        <w:tc>
          <w:tcPr>
            <w:tcW w:w="9322"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F305FB" w:rsidRPr="005026BD" w:rsidRDefault="00F305FB" w:rsidP="00F305FB">
            <w:pPr>
              <w:tabs>
                <w:tab w:val="left" w:pos="720"/>
              </w:tabs>
              <w:spacing w:line="250" w:lineRule="exact"/>
              <w:ind w:right="5"/>
              <w:jc w:val="center"/>
              <w:rPr>
                <w:rFonts w:asciiTheme="minorHAnsi" w:hAnsiTheme="minorHAnsi" w:cstheme="minorHAnsi"/>
                <w:b/>
                <w:sz w:val="18"/>
                <w:szCs w:val="18"/>
              </w:rPr>
            </w:pPr>
            <w:r w:rsidRPr="00D14175">
              <w:rPr>
                <w:rFonts w:ascii="Calibri" w:hAnsi="Calibri" w:cs="Calibri"/>
                <w:b/>
                <w:sz w:val="18"/>
                <w:szCs w:val="18"/>
              </w:rPr>
              <w:t>2. Sklop:</w:t>
            </w:r>
            <w:r w:rsidRPr="00D14175">
              <w:rPr>
                <w:rFonts w:ascii="Calibri" w:hAnsi="Calibri" w:cs="Calibri"/>
                <w:sz w:val="18"/>
                <w:szCs w:val="18"/>
              </w:rPr>
              <w:t xml:space="preserve"> Izvajanje zdravstvenih pregledov</w:t>
            </w:r>
            <w:r>
              <w:rPr>
                <w:rFonts w:ascii="Calibri" w:hAnsi="Calibri" w:cs="Calibri"/>
                <w:sz w:val="18"/>
                <w:szCs w:val="18"/>
              </w:rPr>
              <w:t xml:space="preserve"> delavcev,</w:t>
            </w:r>
            <w:r w:rsidRPr="00D14175">
              <w:rPr>
                <w:rFonts w:ascii="Calibri" w:hAnsi="Calibri" w:cs="Calibri"/>
                <w:sz w:val="18"/>
                <w:szCs w:val="18"/>
              </w:rPr>
              <w:t xml:space="preserve"> izpostavljenih </w:t>
            </w:r>
            <w:r>
              <w:rPr>
                <w:rFonts w:ascii="Calibri" w:hAnsi="Calibri" w:cs="Calibri"/>
                <w:sz w:val="18"/>
                <w:szCs w:val="18"/>
              </w:rPr>
              <w:t>ionizirajočemu sevanju</w:t>
            </w:r>
          </w:p>
        </w:tc>
      </w:tr>
      <w:tr w:rsidR="00F305FB" w:rsidRPr="005026BD" w:rsidTr="00083B05">
        <w:trPr>
          <w:trHeight w:val="121"/>
        </w:trPr>
        <w:tc>
          <w:tcPr>
            <w:tcW w:w="6799" w:type="dxa"/>
            <w:tcBorders>
              <w:top w:val="single" w:sz="4" w:space="0" w:color="auto"/>
              <w:left w:val="single" w:sz="4" w:space="0" w:color="auto"/>
              <w:bottom w:val="single" w:sz="4" w:space="0" w:color="auto"/>
              <w:right w:val="single" w:sz="4" w:space="0" w:color="auto"/>
            </w:tcBorders>
            <w:hideMark/>
          </w:tcPr>
          <w:p w:rsidR="00F305FB" w:rsidRPr="005026BD" w:rsidRDefault="00083B05" w:rsidP="00F305FB">
            <w:pPr>
              <w:widowControl w:val="0"/>
              <w:autoSpaceDE w:val="0"/>
              <w:autoSpaceDN w:val="0"/>
              <w:adjustRightInd w:val="0"/>
              <w:spacing w:line="250" w:lineRule="exact"/>
              <w:ind w:right="5"/>
              <w:rPr>
                <w:rFonts w:asciiTheme="minorHAnsi" w:hAnsiTheme="minorHAnsi" w:cstheme="minorHAnsi"/>
                <w:b/>
                <w:sz w:val="18"/>
                <w:szCs w:val="18"/>
              </w:rPr>
            </w:pPr>
            <w:r>
              <w:rPr>
                <w:rFonts w:asciiTheme="minorHAnsi" w:hAnsiTheme="minorHAnsi" w:cstheme="minorHAnsi"/>
                <w:b/>
                <w:sz w:val="18"/>
                <w:szCs w:val="18"/>
              </w:rPr>
              <w:t>ZDRAVSTVENA STORITEV</w:t>
            </w:r>
          </w:p>
        </w:tc>
        <w:tc>
          <w:tcPr>
            <w:tcW w:w="2523" w:type="dxa"/>
            <w:tcBorders>
              <w:top w:val="single" w:sz="4" w:space="0" w:color="auto"/>
              <w:left w:val="single" w:sz="4" w:space="0" w:color="auto"/>
              <w:bottom w:val="single" w:sz="4" w:space="0" w:color="auto"/>
              <w:right w:val="single" w:sz="4" w:space="0" w:color="auto"/>
            </w:tcBorders>
            <w:hideMark/>
          </w:tcPr>
          <w:p w:rsidR="00F305FB" w:rsidRPr="005026BD" w:rsidRDefault="00431CFF" w:rsidP="00F305FB">
            <w:pPr>
              <w:tabs>
                <w:tab w:val="left" w:pos="720"/>
              </w:tabs>
              <w:spacing w:line="250" w:lineRule="exact"/>
              <w:ind w:right="5"/>
              <w:jc w:val="both"/>
              <w:rPr>
                <w:rFonts w:asciiTheme="minorHAnsi" w:hAnsiTheme="minorHAnsi" w:cstheme="minorHAnsi"/>
                <w:b/>
                <w:sz w:val="18"/>
                <w:szCs w:val="18"/>
              </w:rPr>
            </w:pPr>
            <w:r>
              <w:rPr>
                <w:rFonts w:asciiTheme="minorHAnsi" w:hAnsiTheme="minorHAnsi" w:cstheme="minorHAnsi"/>
                <w:b/>
                <w:sz w:val="18"/>
                <w:szCs w:val="18"/>
              </w:rPr>
              <w:t xml:space="preserve">Cena storitve v EUR / </w:t>
            </w:r>
            <w:r w:rsidR="00F305FB" w:rsidRPr="005026BD">
              <w:rPr>
                <w:rFonts w:asciiTheme="minorHAnsi" w:hAnsiTheme="minorHAnsi" w:cstheme="minorHAnsi"/>
                <w:b/>
                <w:sz w:val="18"/>
                <w:szCs w:val="18"/>
              </w:rPr>
              <w:t xml:space="preserve">osebo </w:t>
            </w: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Pregled pri specialistu medicine dela, prometa in športa z</w:t>
            </w:r>
            <w:r>
              <w:rPr>
                <w:rFonts w:asciiTheme="minorHAnsi" w:hAnsiTheme="minorHAnsi" w:cstheme="minorHAnsi"/>
                <w:sz w:val="18"/>
                <w:szCs w:val="18"/>
              </w:rPr>
              <w:t xml:space="preserve"> </w:t>
            </w:r>
            <w:r w:rsidRPr="00083B05">
              <w:rPr>
                <w:rFonts w:asciiTheme="minorHAnsi" w:hAnsiTheme="minorHAnsi" w:cstheme="minorHAnsi"/>
                <w:b/>
                <w:sz w:val="18"/>
                <w:szCs w:val="18"/>
              </w:rPr>
              <w:t>anamnezo</w:t>
            </w:r>
            <w:r>
              <w:rPr>
                <w:rFonts w:asciiTheme="minorHAnsi" w:hAnsiTheme="minorHAnsi" w:cstheme="minorHAnsi"/>
                <w:sz w:val="18"/>
                <w:szCs w:val="18"/>
              </w:rPr>
              <w:t xml:space="preserve"> (ciljana anamneza glede na dejavnik tveganja pri delu)</w:t>
            </w: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F305FB">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proofErr w:type="spellStart"/>
            <w:r w:rsidRPr="00083B05">
              <w:rPr>
                <w:rFonts w:asciiTheme="minorHAnsi" w:hAnsiTheme="minorHAnsi" w:cstheme="minorHAnsi"/>
                <w:b/>
                <w:sz w:val="18"/>
                <w:szCs w:val="18"/>
              </w:rPr>
              <w:t>Antropometrične</w:t>
            </w:r>
            <w:proofErr w:type="spellEnd"/>
            <w:r w:rsidRPr="00083B05">
              <w:rPr>
                <w:rFonts w:asciiTheme="minorHAnsi" w:hAnsiTheme="minorHAnsi" w:cstheme="minorHAnsi"/>
                <w:b/>
                <w:sz w:val="18"/>
                <w:szCs w:val="18"/>
              </w:rPr>
              <w:t xml:space="preserve"> meritve z določitvijo indeksa telesne mase</w:t>
            </w:r>
          </w:p>
          <w:p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5026BD"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 xml:space="preserve">Pregled pri </w:t>
            </w:r>
            <w:proofErr w:type="spellStart"/>
            <w:r w:rsidRPr="00083B05">
              <w:rPr>
                <w:rFonts w:asciiTheme="minorHAnsi" w:hAnsiTheme="minorHAnsi" w:cstheme="minorHAnsi"/>
                <w:b/>
                <w:sz w:val="18"/>
                <w:szCs w:val="18"/>
              </w:rPr>
              <w:t>oftamologu</w:t>
            </w:r>
            <w:proofErr w:type="spellEnd"/>
            <w:r>
              <w:rPr>
                <w:rFonts w:asciiTheme="minorHAnsi" w:hAnsiTheme="minorHAnsi" w:cstheme="minorHAnsi"/>
                <w:sz w:val="18"/>
                <w:szCs w:val="18"/>
              </w:rPr>
              <w:t xml:space="preserve"> (razširjen), </w:t>
            </w:r>
            <w:proofErr w:type="spellStart"/>
            <w:r w:rsidRPr="00083B05">
              <w:rPr>
                <w:rFonts w:asciiTheme="minorHAnsi" w:hAnsiTheme="minorHAnsi" w:cstheme="minorHAnsi"/>
                <w:b/>
                <w:sz w:val="18"/>
                <w:szCs w:val="18"/>
              </w:rPr>
              <w:t>tonometrija</w:t>
            </w:r>
            <w:proofErr w:type="spellEnd"/>
            <w:r>
              <w:rPr>
                <w:rFonts w:asciiTheme="minorHAnsi" w:hAnsiTheme="minorHAnsi" w:cstheme="minorHAnsi"/>
                <w:sz w:val="18"/>
                <w:szCs w:val="18"/>
              </w:rPr>
              <w:t xml:space="preserve"> (merjenje očesnega tla</w:t>
            </w:r>
            <w:r w:rsidR="00083B05">
              <w:rPr>
                <w:rFonts w:asciiTheme="minorHAnsi" w:hAnsiTheme="minorHAnsi" w:cstheme="minorHAnsi"/>
                <w:sz w:val="18"/>
                <w:szCs w:val="18"/>
              </w:rPr>
              <w:t>ka)</w:t>
            </w:r>
            <w:r>
              <w:rPr>
                <w:rFonts w:asciiTheme="minorHAnsi" w:hAnsiTheme="minorHAnsi" w:cstheme="minorHAnsi"/>
                <w:sz w:val="18"/>
                <w:szCs w:val="18"/>
              </w:rPr>
              <w:t xml:space="preserve">, </w:t>
            </w:r>
            <w:proofErr w:type="spellStart"/>
            <w:r w:rsidRPr="00083B05">
              <w:rPr>
                <w:rFonts w:asciiTheme="minorHAnsi" w:hAnsiTheme="minorHAnsi" w:cstheme="minorHAnsi"/>
                <w:b/>
                <w:sz w:val="18"/>
                <w:szCs w:val="18"/>
              </w:rPr>
              <w:t>refraktometrija</w:t>
            </w:r>
            <w:proofErr w:type="spellEnd"/>
            <w:r>
              <w:rPr>
                <w:rFonts w:asciiTheme="minorHAnsi" w:hAnsiTheme="minorHAnsi" w:cstheme="minorHAnsi"/>
                <w:sz w:val="18"/>
                <w:szCs w:val="18"/>
              </w:rPr>
              <w:t xml:space="preserve"> (elektronsko merjenje dioptrije), </w:t>
            </w:r>
            <w:r w:rsidRPr="00083B05">
              <w:rPr>
                <w:rFonts w:asciiTheme="minorHAnsi" w:hAnsiTheme="minorHAnsi" w:cstheme="minorHAnsi"/>
                <w:b/>
                <w:sz w:val="18"/>
                <w:szCs w:val="18"/>
              </w:rPr>
              <w:t>pregled očesnega ozadja</w:t>
            </w: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431CFF" w:rsidRDefault="00431CFF" w:rsidP="00F305FB">
            <w:pPr>
              <w:widowControl w:val="0"/>
              <w:autoSpaceDE w:val="0"/>
              <w:autoSpaceDN w:val="0"/>
              <w:adjustRightInd w:val="0"/>
              <w:spacing w:line="250" w:lineRule="exact"/>
              <w:ind w:right="5"/>
              <w:rPr>
                <w:rFonts w:asciiTheme="minorHAnsi" w:hAnsiTheme="minorHAnsi" w:cstheme="minorHAnsi"/>
                <w:sz w:val="18"/>
                <w:szCs w:val="18"/>
              </w:rPr>
            </w:pPr>
            <w:r w:rsidRPr="00083B05">
              <w:rPr>
                <w:rFonts w:asciiTheme="minorHAnsi" w:hAnsiTheme="minorHAnsi" w:cstheme="minorHAnsi"/>
                <w:b/>
                <w:sz w:val="18"/>
                <w:szCs w:val="18"/>
              </w:rPr>
              <w:t>Spirometrija</w:t>
            </w:r>
            <w:r>
              <w:rPr>
                <w:rFonts w:asciiTheme="minorHAnsi" w:hAnsiTheme="minorHAnsi" w:cstheme="minorHAnsi"/>
                <w:sz w:val="18"/>
                <w:szCs w:val="18"/>
              </w:rPr>
              <w:t xml:space="preserve"> – testiranje pljučne funkcije</w:t>
            </w:r>
          </w:p>
          <w:p w:rsidR="0052616B" w:rsidRPr="005026BD" w:rsidRDefault="0052616B" w:rsidP="00F305FB">
            <w:pPr>
              <w:widowControl w:val="0"/>
              <w:autoSpaceDE w:val="0"/>
              <w:autoSpaceDN w:val="0"/>
              <w:adjustRightInd w:val="0"/>
              <w:spacing w:line="250" w:lineRule="exact"/>
              <w:ind w:right="5"/>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spacing w:line="250" w:lineRule="exact"/>
              <w:ind w:right="5"/>
              <w:rPr>
                <w:rFonts w:asciiTheme="minorHAnsi" w:hAnsiTheme="minorHAnsi" w:cstheme="minorHAnsi"/>
                <w:b/>
                <w:sz w:val="18"/>
                <w:szCs w:val="18"/>
              </w:rPr>
            </w:pPr>
            <w:r w:rsidRPr="00083B05">
              <w:rPr>
                <w:rFonts w:asciiTheme="minorHAnsi" w:hAnsiTheme="minorHAnsi" w:cstheme="minorHAnsi"/>
                <w:b/>
                <w:sz w:val="18"/>
                <w:szCs w:val="18"/>
              </w:rPr>
              <w:t>EKG preiskava srca</w:t>
            </w:r>
          </w:p>
          <w:p w:rsidR="0052616B" w:rsidRPr="00083B05" w:rsidRDefault="0052616B" w:rsidP="00F305FB">
            <w:pPr>
              <w:widowControl w:val="0"/>
              <w:autoSpaceDE w:val="0"/>
              <w:autoSpaceDN w:val="0"/>
              <w:adjustRightInd w:val="0"/>
              <w:spacing w:line="250" w:lineRule="exact"/>
              <w:ind w:right="5"/>
              <w:rPr>
                <w:rFonts w:asciiTheme="minorHAnsi" w:hAnsiTheme="minorHAnsi" w:cstheme="minorHAnsi"/>
                <w:b/>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5026BD"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Default="00431CFF" w:rsidP="00F305FB">
            <w:pPr>
              <w:widowControl w:val="0"/>
              <w:autoSpaceDE w:val="0"/>
              <w:autoSpaceDN w:val="0"/>
              <w:adjustRightInd w:val="0"/>
              <w:rPr>
                <w:rFonts w:asciiTheme="minorHAnsi" w:hAnsiTheme="minorHAnsi" w:cstheme="minorHAnsi"/>
                <w:sz w:val="18"/>
                <w:szCs w:val="18"/>
              </w:rPr>
            </w:pPr>
            <w:r w:rsidRPr="00083B05">
              <w:rPr>
                <w:rFonts w:asciiTheme="minorHAnsi" w:hAnsiTheme="minorHAnsi" w:cstheme="minorHAnsi"/>
                <w:b/>
                <w:sz w:val="18"/>
                <w:szCs w:val="18"/>
              </w:rPr>
              <w:t>Pregled pri psihologu</w:t>
            </w:r>
            <w:r>
              <w:rPr>
                <w:rFonts w:asciiTheme="minorHAnsi" w:hAnsiTheme="minorHAnsi" w:cstheme="minorHAnsi"/>
                <w:sz w:val="18"/>
                <w:szCs w:val="18"/>
              </w:rPr>
              <w:t xml:space="preserve"> (pri delu na višini, vožnja, nočno delo,…)</w:t>
            </w:r>
          </w:p>
          <w:p w:rsidR="0052616B" w:rsidRPr="00431CFF" w:rsidRDefault="0052616B" w:rsidP="00F305FB">
            <w:pPr>
              <w:widowControl w:val="0"/>
              <w:autoSpaceDE w:val="0"/>
              <w:autoSpaceDN w:val="0"/>
              <w:adjustRightInd w:val="0"/>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083B05" w:rsidRDefault="00083B05"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Pregled zdravstvene dokumen</w:t>
            </w:r>
            <w:r w:rsidR="00431CFF" w:rsidRPr="00083B05">
              <w:rPr>
                <w:rFonts w:asciiTheme="minorHAnsi" w:hAnsiTheme="minorHAnsi" w:cstheme="minorHAnsi"/>
                <w:b/>
                <w:sz w:val="18"/>
                <w:szCs w:val="18"/>
              </w:rPr>
              <w:t>tacije</w:t>
            </w:r>
          </w:p>
          <w:p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F305FB" w:rsidRPr="005026BD" w:rsidTr="00431CFF">
        <w:tc>
          <w:tcPr>
            <w:tcW w:w="6799" w:type="dxa"/>
            <w:tcBorders>
              <w:top w:val="single" w:sz="4" w:space="0" w:color="auto"/>
              <w:left w:val="single" w:sz="4" w:space="0" w:color="auto"/>
              <w:bottom w:val="single" w:sz="4" w:space="0" w:color="auto"/>
              <w:right w:val="single" w:sz="4" w:space="0" w:color="auto"/>
            </w:tcBorders>
          </w:tcPr>
          <w:p w:rsidR="00F305FB" w:rsidRPr="00083B05" w:rsidRDefault="00431CFF" w:rsidP="00431CFF">
            <w:pPr>
              <w:widowControl w:val="0"/>
              <w:autoSpaceDE w:val="0"/>
              <w:autoSpaceDN w:val="0"/>
              <w:adjustRightInd w:val="0"/>
              <w:contextualSpacing/>
              <w:rPr>
                <w:rFonts w:asciiTheme="minorHAnsi" w:hAnsiTheme="minorHAnsi" w:cstheme="minorHAnsi"/>
                <w:b/>
                <w:sz w:val="18"/>
                <w:szCs w:val="18"/>
              </w:rPr>
            </w:pPr>
            <w:r w:rsidRPr="00083B05">
              <w:rPr>
                <w:rFonts w:asciiTheme="minorHAnsi" w:hAnsiTheme="minorHAnsi" w:cstheme="minorHAnsi"/>
                <w:b/>
                <w:sz w:val="18"/>
                <w:szCs w:val="18"/>
              </w:rPr>
              <w:t xml:space="preserve">Obvestilo </w:t>
            </w:r>
            <w:proofErr w:type="spellStart"/>
            <w:r w:rsidRPr="00083B05">
              <w:rPr>
                <w:rFonts w:asciiTheme="minorHAnsi" w:hAnsiTheme="minorHAnsi" w:cstheme="minorHAnsi"/>
                <w:b/>
                <w:sz w:val="18"/>
                <w:szCs w:val="18"/>
              </w:rPr>
              <w:t>pregledovancu</w:t>
            </w:r>
            <w:proofErr w:type="spellEnd"/>
            <w:r w:rsidRPr="00083B05">
              <w:rPr>
                <w:rFonts w:asciiTheme="minorHAnsi" w:hAnsiTheme="minorHAnsi" w:cstheme="minorHAnsi"/>
                <w:b/>
                <w:sz w:val="18"/>
                <w:szCs w:val="18"/>
              </w:rPr>
              <w:t xml:space="preserve"> in zdravniško spričevalo </w:t>
            </w:r>
          </w:p>
          <w:p w:rsidR="00431CFF" w:rsidRPr="00431CFF" w:rsidRDefault="00431CFF" w:rsidP="00431CFF">
            <w:pPr>
              <w:widowControl w:val="0"/>
              <w:autoSpaceDE w:val="0"/>
              <w:autoSpaceDN w:val="0"/>
              <w:adjustRightInd w:val="0"/>
              <w:contextualSpacing/>
              <w:rPr>
                <w:rFonts w:asciiTheme="minorHAnsi" w:hAnsiTheme="minorHAnsi" w:cstheme="minorHAnsi"/>
                <w:i/>
                <w:sz w:val="18"/>
                <w:szCs w:val="18"/>
              </w:rPr>
            </w:pPr>
            <w:r w:rsidRPr="00431CFF">
              <w:rPr>
                <w:rFonts w:asciiTheme="minorHAnsi" w:hAnsiTheme="minorHAnsi" w:cstheme="minorHAnsi"/>
                <w:i/>
                <w:sz w:val="18"/>
                <w:szCs w:val="18"/>
              </w:rPr>
              <w:t>* z vključenim DDV</w:t>
            </w:r>
          </w:p>
        </w:tc>
        <w:tc>
          <w:tcPr>
            <w:tcW w:w="2523" w:type="dxa"/>
            <w:tcBorders>
              <w:top w:val="single" w:sz="4" w:space="0" w:color="auto"/>
              <w:left w:val="single" w:sz="4" w:space="0" w:color="auto"/>
              <w:bottom w:val="single" w:sz="4" w:space="0" w:color="auto"/>
              <w:right w:val="single" w:sz="4" w:space="0" w:color="auto"/>
            </w:tcBorders>
          </w:tcPr>
          <w:p w:rsidR="00F305FB" w:rsidRPr="00431CFF" w:rsidRDefault="00F305FB" w:rsidP="00F305FB">
            <w:pPr>
              <w:jc w:val="center"/>
              <w:rPr>
                <w:rFonts w:asciiTheme="minorHAnsi" w:hAnsiTheme="minorHAnsi" w:cstheme="minorHAnsi"/>
                <w:b/>
                <w:bCs/>
                <w:color w:val="000000"/>
                <w:sz w:val="18"/>
                <w:szCs w:val="18"/>
              </w:rPr>
            </w:pPr>
          </w:p>
        </w:tc>
      </w:tr>
      <w:tr w:rsidR="00431CFF" w:rsidRPr="005026BD" w:rsidTr="00083B05">
        <w:tc>
          <w:tcPr>
            <w:tcW w:w="679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31CFF" w:rsidRDefault="00431CFF" w:rsidP="00431CFF">
            <w:pPr>
              <w:widowControl w:val="0"/>
              <w:autoSpaceDE w:val="0"/>
              <w:autoSpaceDN w:val="0"/>
              <w:adjustRightInd w:val="0"/>
              <w:contextualSpacing/>
              <w:rPr>
                <w:rFonts w:asciiTheme="minorHAnsi" w:hAnsiTheme="minorHAnsi" w:cstheme="minorHAnsi"/>
                <w:b/>
                <w:sz w:val="18"/>
                <w:szCs w:val="18"/>
              </w:rPr>
            </w:pPr>
            <w:r w:rsidRPr="005026BD">
              <w:rPr>
                <w:rFonts w:asciiTheme="minorHAnsi" w:hAnsiTheme="minorHAnsi" w:cstheme="minorHAnsi"/>
                <w:b/>
                <w:sz w:val="18"/>
                <w:szCs w:val="18"/>
              </w:rPr>
              <w:t>SKUPAJ (vsota vseh postavk)</w:t>
            </w:r>
          </w:p>
          <w:p w:rsidR="0052616B" w:rsidRPr="00431CFF" w:rsidRDefault="0052616B" w:rsidP="00431CFF">
            <w:pPr>
              <w:widowControl w:val="0"/>
              <w:autoSpaceDE w:val="0"/>
              <w:autoSpaceDN w:val="0"/>
              <w:adjustRightInd w:val="0"/>
              <w:contextualSpacing/>
              <w:rPr>
                <w:rFonts w:asciiTheme="minorHAnsi" w:hAnsiTheme="minorHAnsi" w:cstheme="minorHAnsi"/>
                <w:sz w:val="18"/>
                <w:szCs w:val="18"/>
              </w:rPr>
            </w:pPr>
          </w:p>
        </w:tc>
        <w:tc>
          <w:tcPr>
            <w:tcW w:w="252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31CFF" w:rsidRPr="00431CFF" w:rsidRDefault="00431CFF" w:rsidP="00F305FB">
            <w:pPr>
              <w:jc w:val="center"/>
              <w:rPr>
                <w:rFonts w:asciiTheme="minorHAnsi" w:hAnsiTheme="minorHAnsi" w:cstheme="minorHAnsi"/>
                <w:b/>
                <w:bCs/>
                <w:color w:val="000000"/>
                <w:sz w:val="18"/>
                <w:szCs w:val="18"/>
              </w:rPr>
            </w:pPr>
          </w:p>
        </w:tc>
      </w:tr>
    </w:tbl>
    <w:p w:rsidR="004B79B1" w:rsidRPr="00E7363F" w:rsidRDefault="00241F69" w:rsidP="00F47EB9">
      <w:pPr>
        <w:autoSpaceDE w:val="0"/>
        <w:autoSpaceDN w:val="0"/>
        <w:adjustRightInd w:val="0"/>
        <w:jc w:val="both"/>
        <w:rPr>
          <w:rFonts w:asciiTheme="minorHAnsi" w:hAnsiTheme="minorHAnsi" w:cstheme="minorHAnsi"/>
          <w:i/>
          <w:sz w:val="18"/>
          <w:szCs w:val="18"/>
        </w:rPr>
      </w:pPr>
      <w:r>
        <w:rPr>
          <w:rFonts w:asciiTheme="minorHAnsi" w:hAnsiTheme="minorHAnsi" w:cstheme="minorHAnsi"/>
          <w:i/>
          <w:sz w:val="18"/>
          <w:szCs w:val="18"/>
        </w:rPr>
        <w:t xml:space="preserve">* </w:t>
      </w:r>
      <w:r w:rsidR="00431CFF" w:rsidRPr="00E7363F">
        <w:rPr>
          <w:rFonts w:asciiTheme="minorHAnsi" w:hAnsiTheme="minorHAnsi" w:cstheme="minorHAnsi"/>
          <w:i/>
          <w:sz w:val="18"/>
          <w:szCs w:val="18"/>
        </w:rPr>
        <w:t>laboratorijske preiskave naročnik izvaja sam</w:t>
      </w:r>
    </w:p>
    <w:p w:rsidR="002555EE" w:rsidRDefault="002555EE" w:rsidP="00F47EB9">
      <w:pPr>
        <w:autoSpaceDE w:val="0"/>
        <w:autoSpaceDN w:val="0"/>
        <w:adjustRightInd w:val="0"/>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9"/>
        <w:gridCol w:w="2545"/>
      </w:tblGrid>
      <w:tr w:rsidR="0052616B" w:rsidRPr="007C5AE3" w:rsidTr="007F45B8">
        <w:trPr>
          <w:trHeight w:val="315"/>
        </w:trPr>
        <w:tc>
          <w:tcPr>
            <w:tcW w:w="6809" w:type="dxa"/>
            <w:shd w:val="clear" w:color="auto" w:fill="C6D9F1" w:themeFill="text2" w:themeFillTint="33"/>
            <w:vAlign w:val="center"/>
          </w:tcPr>
          <w:p w:rsidR="0052616B" w:rsidRPr="0052616B" w:rsidRDefault="0052616B" w:rsidP="006B01F8">
            <w:pPr>
              <w:rPr>
                <w:rFonts w:asciiTheme="minorHAnsi" w:hAnsiTheme="minorHAnsi" w:cstheme="minorHAnsi"/>
                <w:b/>
                <w:sz w:val="18"/>
                <w:szCs w:val="18"/>
              </w:rPr>
            </w:pPr>
            <w:r>
              <w:rPr>
                <w:rFonts w:asciiTheme="minorHAnsi" w:hAnsiTheme="minorHAnsi" w:cstheme="minorHAnsi"/>
                <w:b/>
                <w:sz w:val="18"/>
                <w:szCs w:val="18"/>
              </w:rPr>
              <w:t>DODATNO</w:t>
            </w:r>
          </w:p>
        </w:tc>
        <w:tc>
          <w:tcPr>
            <w:tcW w:w="2545" w:type="dxa"/>
            <w:shd w:val="clear" w:color="auto" w:fill="C6D9F1" w:themeFill="text2" w:themeFillTint="33"/>
            <w:noWrap/>
            <w:vAlign w:val="center"/>
          </w:tcPr>
          <w:p w:rsidR="0052616B" w:rsidRPr="0015009A" w:rsidRDefault="0052616B" w:rsidP="006B01F8">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52616B" w:rsidRPr="007C5AE3" w:rsidTr="007F45B8">
        <w:trPr>
          <w:trHeight w:val="315"/>
        </w:trPr>
        <w:tc>
          <w:tcPr>
            <w:tcW w:w="6809" w:type="dxa"/>
            <w:shd w:val="clear" w:color="auto" w:fill="FFFFFF" w:themeFill="background1"/>
            <w:vAlign w:val="center"/>
          </w:tcPr>
          <w:p w:rsidR="0052616B" w:rsidRDefault="0052616B" w:rsidP="006B01F8">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p w:rsidR="0052616B" w:rsidRPr="007842B4" w:rsidRDefault="0052616B" w:rsidP="006B01F8">
            <w:pPr>
              <w:widowControl w:val="0"/>
              <w:shd w:val="clear" w:color="auto" w:fill="FFFFFF"/>
              <w:autoSpaceDE w:val="0"/>
              <w:autoSpaceDN w:val="0"/>
              <w:adjustRightInd w:val="0"/>
              <w:spacing w:line="250" w:lineRule="exact"/>
              <w:ind w:right="5"/>
              <w:rPr>
                <w:rFonts w:ascii="Calibri" w:hAnsi="Calibri" w:cs="Calibri"/>
                <w:i/>
                <w:sz w:val="18"/>
                <w:szCs w:val="18"/>
              </w:rPr>
            </w:pPr>
            <w:r>
              <w:rPr>
                <w:rFonts w:ascii="Calibri" w:hAnsi="Calibri" w:cs="Calibri"/>
                <w:sz w:val="18"/>
                <w:szCs w:val="18"/>
              </w:rPr>
              <w:t>* navedena vrednost vključuje DDV</w:t>
            </w:r>
          </w:p>
        </w:tc>
        <w:tc>
          <w:tcPr>
            <w:tcW w:w="2545" w:type="dxa"/>
            <w:shd w:val="clear" w:color="auto" w:fill="FFFFFF" w:themeFill="background1"/>
            <w:noWrap/>
            <w:vAlign w:val="center"/>
          </w:tcPr>
          <w:p w:rsidR="0052616B" w:rsidRPr="0015009A" w:rsidRDefault="0052616B" w:rsidP="006B01F8">
            <w:pPr>
              <w:rPr>
                <w:rFonts w:ascii="Calibri" w:hAnsi="Calibri" w:cs="Calibri"/>
                <w:b/>
                <w:bCs/>
                <w:color w:val="000000"/>
                <w:sz w:val="18"/>
                <w:szCs w:val="18"/>
              </w:rPr>
            </w:pPr>
          </w:p>
        </w:tc>
      </w:tr>
    </w:tbl>
    <w:p w:rsidR="002B0CA0" w:rsidRDefault="002B0CA0" w:rsidP="00431CFF">
      <w:pPr>
        <w:rPr>
          <w:rFonts w:ascii="Times New Roman" w:hAnsi="Times New Roman"/>
        </w:rPr>
      </w:pPr>
    </w:p>
    <w:p w:rsidR="002B0CA0" w:rsidRDefault="002B0CA0">
      <w:pPr>
        <w:rPr>
          <w:rFonts w:ascii="Times New Roman" w:hAnsi="Times New Roman"/>
        </w:rPr>
      </w:pPr>
      <w:r>
        <w:rPr>
          <w:rFonts w:ascii="Times New Roman" w:hAnsi="Times New Roman"/>
        </w:rPr>
        <w:br w:type="page"/>
      </w:r>
    </w:p>
    <w:p w:rsidR="002B0CA0" w:rsidRPr="003B557E" w:rsidRDefault="002B0CA0" w:rsidP="002B0CA0">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DF10CC">
        <w:rPr>
          <w:rFonts w:ascii="Times New Roman" w:hAnsi="Times New Roman"/>
          <w:szCs w:val="20"/>
        </w:rPr>
        <w:t xml:space="preserve"> </w:t>
      </w:r>
      <w:r>
        <w:rPr>
          <w:rFonts w:ascii="Times New Roman" w:hAnsi="Times New Roman"/>
          <w:i/>
          <w:szCs w:val="20"/>
        </w:rPr>
        <w:t xml:space="preserve">   </w:t>
      </w:r>
      <w:r w:rsidR="00DF10CC">
        <w:rPr>
          <w:rFonts w:ascii="Times New Roman" w:hAnsi="Times New Roman"/>
          <w:i/>
          <w:szCs w:val="20"/>
        </w:rPr>
        <w:t xml:space="preserve"> </w:t>
      </w:r>
      <w:r>
        <w:rPr>
          <w:rFonts w:ascii="Times New Roman" w:hAnsi="Times New Roman"/>
          <w:i/>
          <w:szCs w:val="20"/>
        </w:rPr>
        <w:t>ESPD</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Splošna bolnišnica Slovenj Gradec</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 xml:space="preserve">Številka : </w:t>
      </w:r>
      <w:r w:rsidR="004B02BF">
        <w:rPr>
          <w:rFonts w:ascii="Times New Roman" w:hAnsi="Times New Roman"/>
          <w:b/>
          <w:szCs w:val="20"/>
        </w:rPr>
        <w:t>JN02/2024</w:t>
      </w:r>
    </w:p>
    <w:p w:rsidR="002B0CA0" w:rsidRPr="002B0CA0" w:rsidRDefault="002B0CA0" w:rsidP="002B0CA0">
      <w:pPr>
        <w:jc w:val="both"/>
        <w:rPr>
          <w:rFonts w:ascii="Times New Roman" w:hAnsi="Times New Roman"/>
          <w:b/>
          <w:szCs w:val="20"/>
        </w:rPr>
      </w:pPr>
      <w:r w:rsidRPr="002B0CA0">
        <w:rPr>
          <w:rFonts w:ascii="Times New Roman" w:hAnsi="Times New Roman"/>
          <w:b/>
          <w:szCs w:val="20"/>
        </w:rPr>
        <w:t xml:space="preserve">Datum :  </w:t>
      </w:r>
      <w:r w:rsidR="004B02BF">
        <w:rPr>
          <w:rFonts w:ascii="Times New Roman" w:hAnsi="Times New Roman"/>
          <w:b/>
          <w:szCs w:val="20"/>
        </w:rPr>
        <w:t>Februar 2024</w:t>
      </w: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Default="002B0CA0" w:rsidP="002B0CA0">
      <w:pPr>
        <w:jc w:val="both"/>
        <w:rPr>
          <w:rFonts w:ascii="Times New Roman" w:hAnsi="Times New Roman"/>
          <w:b/>
          <w:szCs w:val="20"/>
        </w:rPr>
      </w:pPr>
    </w:p>
    <w:p w:rsidR="002B0CA0" w:rsidRPr="00E609E0" w:rsidRDefault="002B0CA0" w:rsidP="002B0CA0">
      <w:pPr>
        <w:jc w:val="both"/>
        <w:rPr>
          <w:rFonts w:ascii="Times New Roman" w:hAnsi="Times New Roman"/>
          <w:b/>
          <w:szCs w:val="20"/>
        </w:rPr>
      </w:pPr>
    </w:p>
    <w:p w:rsidR="002B0CA0" w:rsidRDefault="002B0CA0" w:rsidP="002B0CA0">
      <w:pPr>
        <w:widowControl w:val="0"/>
        <w:jc w:val="both"/>
        <w:rPr>
          <w:rFonts w:ascii="Times New Roman" w:hAnsi="Times New Roman"/>
        </w:rPr>
      </w:pPr>
    </w:p>
    <w:p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b/>
        </w:rPr>
        <w:t>ESPD OBRAZEC</w:t>
      </w:r>
    </w:p>
    <w:p w:rsidR="002B0CA0" w:rsidRPr="00DA4D27" w:rsidRDefault="002B0CA0" w:rsidP="002B0CA0">
      <w:pPr>
        <w:autoSpaceDE w:val="0"/>
        <w:autoSpaceDN w:val="0"/>
        <w:adjustRightInd w:val="0"/>
        <w:jc w:val="center"/>
        <w:rPr>
          <w:rFonts w:ascii="Times New Roman" w:hAnsi="Times New Roman"/>
        </w:rPr>
      </w:pPr>
      <w:r w:rsidRPr="00DA4D27">
        <w:rPr>
          <w:rFonts w:ascii="Times New Roman" w:hAnsi="Times New Roman"/>
        </w:rPr>
        <w:t xml:space="preserve">podpisan v </w:t>
      </w:r>
      <w:proofErr w:type="spellStart"/>
      <w:r w:rsidRPr="00DA4D27">
        <w:rPr>
          <w:rFonts w:ascii="Times New Roman" w:hAnsi="Times New Roman"/>
        </w:rPr>
        <w:t>pdf</w:t>
      </w:r>
      <w:proofErr w:type="spellEnd"/>
      <w:r w:rsidRPr="00DA4D27">
        <w:rPr>
          <w:rFonts w:ascii="Times New Roman" w:hAnsi="Times New Roman"/>
        </w:rPr>
        <w:t>. obliki</w:t>
      </w: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Default="002B0CA0" w:rsidP="002B0CA0">
      <w:pPr>
        <w:autoSpaceDE w:val="0"/>
        <w:autoSpaceDN w:val="0"/>
        <w:adjustRightInd w:val="0"/>
        <w:jc w:val="both"/>
        <w:rPr>
          <w:rFonts w:ascii="Times New Roman" w:hAnsi="Times New Roman"/>
        </w:rPr>
      </w:pPr>
    </w:p>
    <w:p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2B0CA0" w:rsidRPr="00261E08" w:rsidRDefault="002B0CA0" w:rsidP="002B0CA0">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D03760" w:rsidRDefault="00431CFF" w:rsidP="00431CFF">
      <w:pPr>
        <w:rPr>
          <w:rFonts w:ascii="Times New Roman" w:hAnsi="Times New Roman"/>
        </w:rPr>
      </w:pPr>
      <w:r>
        <w:rPr>
          <w:rFonts w:ascii="Times New Roman" w:hAnsi="Times New Roman"/>
        </w:rPr>
        <w:br w:type="page"/>
      </w: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 xml:space="preserve">člena </w:t>
      </w:r>
      <w:proofErr w:type="spellStart"/>
      <w:r w:rsidRPr="00951FE4">
        <w:rPr>
          <w:rFonts w:ascii="Times New Roman" w:hAnsi="Times New Roman"/>
        </w:rPr>
        <w:t>ZintPK</w:t>
      </w:r>
      <w:proofErr w:type="spellEnd"/>
      <w:r w:rsidRPr="00951FE4">
        <w:rPr>
          <w:rFonts w:ascii="Times New Roman" w:hAnsi="Times New Roman"/>
        </w:rPr>
        <w:t xml:space="preserve">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4B02BF">
        <w:rPr>
          <w:rFonts w:ascii="Times New Roman" w:hAnsi="Times New Roman"/>
        </w:rPr>
        <w:t>JN02/2024</w:t>
      </w:r>
      <w:r w:rsidRPr="00951FE4">
        <w:rPr>
          <w:rFonts w:ascii="Times New Roman" w:hAnsi="Times New Roman"/>
          <w:color w:val="000000"/>
        </w:rPr>
        <w:t xml:space="preserve">, katerega predmet je </w:t>
      </w:r>
      <w:r w:rsidR="00862959">
        <w:rPr>
          <w:rFonts w:ascii="Times New Roman" w:hAnsi="Times New Roman"/>
          <w:color w:val="000000"/>
        </w:rPr>
        <w:t>»Izvajanje zdravstvenih pregledov zaposlenih za obdobje petih (5) let«</w:t>
      </w:r>
      <w:r w:rsidRPr="00951FE4">
        <w:rPr>
          <w:rFonts w:ascii="Times New Roman" w:hAnsi="Times New Roman"/>
        </w:rPr>
        <w:t xml:space="preserve"> </w:t>
      </w:r>
      <w:r w:rsidRPr="00951FE4">
        <w:rPr>
          <w:rFonts w:ascii="Times New Roman" w:hAnsi="Times New Roman"/>
          <w:color w:val="000000"/>
        </w:rPr>
        <w:t>podajam naslednjo</w:t>
      </w: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9B445E" w:rsidRDefault="009B445E" w:rsidP="00112E71">
      <w:pPr>
        <w:autoSpaceDE w:val="0"/>
        <w:autoSpaceDN w:val="0"/>
        <w:adjustRightInd w:val="0"/>
        <w:rPr>
          <w:rFonts w:ascii="Times New Roman" w:hAnsi="Times New Roman"/>
          <w:b/>
          <w:bCs/>
          <w:color w:val="000000"/>
        </w:rPr>
      </w:pPr>
    </w:p>
    <w:p w:rsidR="00F92B01" w:rsidRDefault="00F92B0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lastRenderedPageBreak/>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551CC9">
      <w:pPr>
        <w:numPr>
          <w:ilvl w:val="0"/>
          <w:numId w:val="1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4B4932" w:rsidRDefault="004B4932" w:rsidP="00112E71">
      <w:pPr>
        <w:rPr>
          <w:rFonts w:ascii="Times New Roman" w:hAnsi="Times New Roman"/>
          <w:b/>
        </w:rPr>
      </w:pPr>
    </w:p>
    <w:p w:rsidR="004B4932" w:rsidRDefault="004B4932" w:rsidP="00112E71">
      <w:pPr>
        <w:rPr>
          <w:rFonts w:ascii="Times New Roman" w:hAnsi="Times New Roman"/>
          <w:b/>
        </w:rPr>
      </w:pPr>
    </w:p>
    <w:p w:rsidR="00112E71" w:rsidRPr="004B4932" w:rsidRDefault="00112E71" w:rsidP="00112E71">
      <w:pPr>
        <w:rPr>
          <w:rFonts w:ascii="Times New Roman" w:hAnsi="Times New Roman"/>
          <w:b/>
          <w:sz w:val="22"/>
          <w:szCs w:val="22"/>
        </w:rPr>
      </w:pPr>
      <w:r w:rsidRPr="004B4932">
        <w:rPr>
          <w:rFonts w:ascii="Times New Roman" w:hAnsi="Times New Roman"/>
          <w:b/>
          <w:sz w:val="22"/>
          <w:szCs w:val="22"/>
        </w:rPr>
        <w:t>OPOMBA:</w:t>
      </w:r>
    </w:p>
    <w:p w:rsidR="00472155" w:rsidRDefault="00112E71" w:rsidP="00DF10CC">
      <w:pPr>
        <w:pStyle w:val="BodyText22"/>
        <w:ind w:left="0"/>
        <w:rPr>
          <w:rFonts w:ascii="Times New Roman" w:hAnsi="Times New Roman"/>
          <w:i/>
          <w:szCs w:val="22"/>
          <w:lang w:val="sl-SI"/>
        </w:rPr>
      </w:pPr>
      <w:r w:rsidRPr="004B4932">
        <w:rPr>
          <w:rFonts w:ascii="Times New Roman" w:hAnsi="Times New Roman"/>
          <w:i/>
          <w:szCs w:val="22"/>
          <w:lang w:val="sl-SI"/>
        </w:rPr>
        <w:t>(pogoj mora izpolnjevati vsak gospodarski subjekt, ki bo vključen v izvedbo javnega naročila)</w:t>
      </w: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F92B01" w:rsidRDefault="00F92B01" w:rsidP="00DF10CC">
      <w:pPr>
        <w:pStyle w:val="BodyText22"/>
        <w:ind w:left="0"/>
        <w:rPr>
          <w:rFonts w:ascii="Times New Roman" w:hAnsi="Times New Roman"/>
          <w:i/>
          <w:szCs w:val="22"/>
          <w:lang w:val="sl-SI"/>
        </w:rPr>
      </w:pPr>
    </w:p>
    <w:p w:rsidR="00F92B01" w:rsidRDefault="00F92B01" w:rsidP="00DF10CC">
      <w:pPr>
        <w:pStyle w:val="BodyText22"/>
        <w:ind w:left="0"/>
        <w:rPr>
          <w:rFonts w:ascii="Times New Roman" w:hAnsi="Times New Roman"/>
          <w:i/>
          <w:szCs w:val="22"/>
          <w:lang w:val="sl-SI"/>
        </w:rPr>
      </w:pPr>
    </w:p>
    <w:p w:rsidR="00F92B01" w:rsidRDefault="00F92B01"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Times New Roman" w:hAnsi="Times New Roman"/>
          <w:i/>
          <w:szCs w:val="22"/>
          <w:lang w:val="sl-SI"/>
        </w:rPr>
      </w:pPr>
    </w:p>
    <w:p w:rsidR="00E339A7" w:rsidRDefault="00E339A7" w:rsidP="00DF10CC">
      <w:pPr>
        <w:pStyle w:val="BodyText22"/>
        <w:ind w:left="0"/>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lastRenderedPageBreak/>
        <w:t xml:space="preserve">Datum :  </w:t>
      </w:r>
      <w:r w:rsidR="004B02BF">
        <w:rPr>
          <w:rFonts w:ascii="Times New Roman" w:hAnsi="Times New Roman"/>
          <w:b/>
          <w:szCs w:val="20"/>
        </w:rPr>
        <w:t>Februar 2024</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862959" w:rsidP="005D3851">
      <w:pPr>
        <w:ind w:right="-32"/>
        <w:jc w:val="center"/>
        <w:rPr>
          <w:rFonts w:ascii="Times New Roman" w:hAnsi="Times New Roman"/>
          <w:b/>
          <w:bCs/>
        </w:rPr>
      </w:pPr>
      <w:r>
        <w:rPr>
          <w:rFonts w:ascii="Times New Roman" w:hAnsi="Times New Roman"/>
          <w:b/>
          <w:bCs/>
        </w:rPr>
        <w:t>»Izvajanje zdravstvenih pregledov zaposlenih za obdobje petih (5) let«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862959">
        <w:rPr>
          <w:rFonts w:ascii="Times New Roman" w:hAnsi="Times New Roman"/>
          <w:b/>
          <w:bCs/>
        </w:rPr>
        <w:t>»Izvajanje zdravstvenih pregledov zaposlenih za obdobje petih (5) let«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C67806"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F92B01" w:rsidRDefault="00F92B01" w:rsidP="00D377BD">
      <w:pPr>
        <w:rPr>
          <w:rFonts w:ascii="Times New Roman" w:hAnsi="Times New Roman"/>
          <w:i/>
          <w:iCs/>
          <w:color w:val="0000FF"/>
          <w:sz w:val="22"/>
          <w:szCs w:val="22"/>
        </w:rPr>
      </w:pPr>
    </w:p>
    <w:p w:rsidR="00F92B01" w:rsidRPr="00B004A5" w:rsidRDefault="00F92B01"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1756EC" w:rsidRPr="009D3E7D" w:rsidRDefault="001756EC" w:rsidP="001756EC">
      <w:pPr>
        <w:rPr>
          <w:rFonts w:ascii="Calibri" w:hAnsi="Calibri" w:cs="Calibri"/>
          <w:bCs/>
        </w:rPr>
      </w:pPr>
    </w:p>
    <w:p w:rsidR="00F70EC5" w:rsidRDefault="00F70EC5" w:rsidP="00F70EC5">
      <w:pPr>
        <w:rPr>
          <w:rFonts w:ascii="Times New Roman" w:hAnsi="Times New Roman"/>
          <w:b/>
        </w:rPr>
      </w:pPr>
      <w:r w:rsidRPr="00AF168A">
        <w:rPr>
          <w:rFonts w:ascii="Times New Roman" w:hAnsi="Times New Roman"/>
          <w:i/>
          <w:u w:val="single"/>
        </w:rPr>
        <w:lastRenderedPageBreak/>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r w:rsidRPr="00AF168A">
        <w:rPr>
          <w:rFonts w:ascii="Times New Roman" w:hAnsi="Times New Roman"/>
          <w:b/>
        </w:rPr>
        <w:t>POGODBA</w:t>
      </w:r>
    </w:p>
    <w:p w:rsidR="00F70EC5" w:rsidRPr="00AF168A" w:rsidRDefault="00F70EC5" w:rsidP="00F70EC5">
      <w:pPr>
        <w:rPr>
          <w:rFonts w:ascii="Times New Roman" w:hAnsi="Times New Roman"/>
          <w:i/>
          <w:u w:val="single"/>
        </w:rPr>
      </w:pPr>
    </w:p>
    <w:p w:rsidR="00F70EC5" w:rsidRPr="00AF168A" w:rsidRDefault="005C4550" w:rsidP="00F70EC5">
      <w:pPr>
        <w:jc w:val="center"/>
        <w:rPr>
          <w:rFonts w:ascii="Times New Roman" w:hAnsi="Times New Roman"/>
        </w:rPr>
      </w:pPr>
      <w:r>
        <w:rPr>
          <w:rFonts w:ascii="Times New Roman" w:hAnsi="Times New Roman"/>
          <w:b/>
        </w:rPr>
        <w:t xml:space="preserve">Izvajanje zdravstvenih pregledov zaposlenih za obdobje petih (5) let – 1. sklop </w:t>
      </w:r>
    </w:p>
    <w:p w:rsidR="00F70EC5" w:rsidRDefault="00F70EC5" w:rsidP="00F70EC5">
      <w:pPr>
        <w:jc w:val="center"/>
        <w:rPr>
          <w:rFonts w:ascii="Times New Roman" w:hAnsi="Times New Roman"/>
          <w:b/>
        </w:rPr>
      </w:pPr>
      <w:r>
        <w:rPr>
          <w:rFonts w:ascii="Times New Roman" w:hAnsi="Times New Roman"/>
          <w:b/>
        </w:rPr>
        <w:t xml:space="preserve">              </w:t>
      </w:r>
    </w:p>
    <w:p w:rsidR="00F70EC5" w:rsidRPr="00AF168A" w:rsidRDefault="00F70EC5" w:rsidP="00F70EC5">
      <w:pPr>
        <w:rPr>
          <w:rFonts w:ascii="Times New Roman" w:hAnsi="Times New Roman"/>
        </w:rPr>
      </w:pPr>
      <w:r w:rsidRPr="00AF168A">
        <w:rPr>
          <w:rFonts w:ascii="Times New Roman" w:hAnsi="Times New Roman"/>
        </w:rPr>
        <w:t xml:space="preserve">NAROČNIK: </w:t>
      </w:r>
      <w:r w:rsidRPr="00AF168A">
        <w:rPr>
          <w:rFonts w:ascii="Times New Roman" w:hAnsi="Times New Roman"/>
          <w:b/>
        </w:rPr>
        <w:t>SPLOŠNA BOLNIŠNICA SLOVENJ GRADEC, Gosposvetska 1, 2380 Slovenj Gradec,</w:t>
      </w:r>
      <w:r w:rsidRPr="00AF168A">
        <w:rPr>
          <w:rFonts w:ascii="Times New Roman" w:hAnsi="Times New Roman"/>
        </w:rPr>
        <w:t xml:space="preserve"> ki jo zastopa </w:t>
      </w:r>
      <w:r>
        <w:rPr>
          <w:rFonts w:ascii="Times New Roman" w:hAnsi="Times New Roman"/>
        </w:rPr>
        <w:t>d</w:t>
      </w:r>
      <w:r w:rsidRPr="00AF168A">
        <w:rPr>
          <w:rFonts w:ascii="Times New Roman" w:hAnsi="Times New Roman"/>
        </w:rPr>
        <w:t>irektor</w:t>
      </w:r>
      <w:r>
        <w:rPr>
          <w:rFonts w:ascii="Times New Roman" w:hAnsi="Times New Roman"/>
        </w:rPr>
        <w:t xml:space="preserve"> Janez Lavre, dr. med.</w:t>
      </w:r>
      <w:r w:rsidRPr="00AF168A">
        <w:rPr>
          <w:rFonts w:ascii="Times New Roman" w:hAnsi="Times New Roman"/>
        </w:rPr>
        <w:t xml:space="preserve">  (v nadaljevanju: naročnik)</w:t>
      </w:r>
    </w:p>
    <w:p w:rsidR="00F70EC5" w:rsidRPr="00AF168A" w:rsidRDefault="00F70EC5" w:rsidP="00F70EC5">
      <w:pPr>
        <w:rPr>
          <w:rFonts w:ascii="Times New Roman" w:hAnsi="Times New Roman"/>
        </w:rPr>
      </w:pPr>
      <w:r w:rsidRPr="00AF168A">
        <w:rPr>
          <w:rFonts w:ascii="Times New Roman" w:hAnsi="Times New Roman"/>
        </w:rPr>
        <w:t>Davčna številka:  SI34697390</w:t>
      </w:r>
    </w:p>
    <w:p w:rsidR="00F70EC5" w:rsidRPr="00AF168A" w:rsidRDefault="00F70EC5" w:rsidP="00F70EC5">
      <w:pPr>
        <w:rPr>
          <w:rFonts w:ascii="Times New Roman" w:hAnsi="Times New Roman"/>
        </w:rPr>
      </w:pPr>
      <w:r w:rsidRPr="00AF168A">
        <w:rPr>
          <w:rFonts w:ascii="Times New Roman" w:hAnsi="Times New Roman"/>
        </w:rPr>
        <w:t>Matična številka:  5054958</w:t>
      </w:r>
    </w:p>
    <w:p w:rsidR="00F70EC5" w:rsidRPr="00AF168A" w:rsidRDefault="00F70EC5" w:rsidP="00F70EC5">
      <w:pPr>
        <w:rPr>
          <w:rFonts w:ascii="Times New Roman" w:hAnsi="Times New Roman"/>
        </w:rPr>
      </w:pPr>
      <w:r w:rsidRPr="00AF168A">
        <w:rPr>
          <w:rFonts w:ascii="Times New Roman" w:hAnsi="Times New Roman"/>
        </w:rPr>
        <w:t xml:space="preserve">in                                                                                         </w:t>
      </w:r>
    </w:p>
    <w:p w:rsidR="00F70EC5" w:rsidRPr="00AF168A" w:rsidRDefault="00526213" w:rsidP="00F70EC5">
      <w:pPr>
        <w:rPr>
          <w:rFonts w:ascii="Times New Roman" w:hAnsi="Times New Roman"/>
        </w:rPr>
      </w:pPr>
      <w:r>
        <w:rPr>
          <w:rFonts w:ascii="Times New Roman" w:hAnsi="Times New Roman"/>
        </w:rPr>
        <w:t>IZVAJALEC</w:t>
      </w:r>
      <w:r w:rsidR="00F70EC5" w:rsidRPr="00AF168A">
        <w:rPr>
          <w:rFonts w:ascii="Times New Roman" w:hAnsi="Times New Roman"/>
        </w:rPr>
        <w:t>:</w:t>
      </w:r>
      <w:r w:rsidR="00F70EC5" w:rsidRPr="00AF168A">
        <w:rPr>
          <w:rFonts w:ascii="Times New Roman" w:hAnsi="Times New Roman"/>
          <w:b/>
        </w:rPr>
        <w:t>……………………………………………………………………….</w:t>
      </w:r>
      <w:r w:rsidR="00F70EC5" w:rsidRPr="00AF168A">
        <w:rPr>
          <w:rFonts w:ascii="Times New Roman" w:hAnsi="Times New Roman"/>
        </w:rPr>
        <w:t>, ki ga zastopa ………………………….    (v nadaljevanju: izvajalec)</w:t>
      </w:r>
    </w:p>
    <w:p w:rsidR="00F70EC5" w:rsidRPr="00AF168A" w:rsidRDefault="00F70EC5" w:rsidP="00F70EC5">
      <w:pPr>
        <w:rPr>
          <w:rFonts w:ascii="Times New Roman" w:hAnsi="Times New Roman"/>
        </w:rPr>
      </w:pPr>
      <w:r w:rsidRPr="00AF168A">
        <w:rPr>
          <w:rFonts w:ascii="Times New Roman" w:hAnsi="Times New Roman"/>
        </w:rPr>
        <w:t>Davčna številka:  SI ………………</w:t>
      </w:r>
    </w:p>
    <w:p w:rsidR="00F70EC5" w:rsidRDefault="00F70EC5" w:rsidP="00F70EC5">
      <w:pPr>
        <w:rPr>
          <w:rFonts w:ascii="Times New Roman" w:hAnsi="Times New Roman"/>
        </w:rPr>
      </w:pPr>
      <w:r w:rsidRPr="00AF168A">
        <w:rPr>
          <w:rFonts w:ascii="Times New Roman" w:hAnsi="Times New Roman"/>
        </w:rPr>
        <w:t>Matična številka:  …………………</w:t>
      </w:r>
    </w:p>
    <w:p w:rsidR="00F70EC5" w:rsidRPr="00E339A7" w:rsidRDefault="00F70EC5" w:rsidP="00F70EC5">
      <w:pPr>
        <w:rPr>
          <w:rFonts w:ascii="Times New Roman" w:hAnsi="Times New Roman"/>
          <w:sz w:val="20"/>
          <w:szCs w:val="20"/>
        </w:rPr>
      </w:pPr>
    </w:p>
    <w:p w:rsidR="009B445E" w:rsidRPr="00807B56" w:rsidRDefault="00F70EC5" w:rsidP="004B493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PREDMET POGODBE</w:t>
      </w:r>
    </w:p>
    <w:p w:rsidR="00F70EC5" w:rsidRDefault="00F70EC5" w:rsidP="00551CC9">
      <w:pPr>
        <w:numPr>
          <w:ilvl w:val="0"/>
          <w:numId w:val="15"/>
        </w:numPr>
        <w:jc w:val="center"/>
        <w:rPr>
          <w:rFonts w:ascii="Times New Roman" w:hAnsi="Times New Roman"/>
        </w:rPr>
      </w:pPr>
      <w:r w:rsidRPr="00BD6AB5">
        <w:rPr>
          <w:rFonts w:ascii="Times New Roman" w:hAnsi="Times New Roman"/>
        </w:rPr>
        <w:t>člen</w:t>
      </w:r>
    </w:p>
    <w:p w:rsidR="008C5351" w:rsidRDefault="008C5351" w:rsidP="00985484">
      <w:pPr>
        <w:jc w:val="both"/>
        <w:rPr>
          <w:rFonts w:ascii="Times New Roman" w:hAnsi="Times New Roman"/>
        </w:rPr>
      </w:pPr>
      <w:r w:rsidRPr="008C5351">
        <w:rPr>
          <w:rFonts w:ascii="Times New Roman" w:hAnsi="Times New Roman"/>
        </w:rPr>
        <w:t xml:space="preserve">S to pogodbo naročnik oddaja, izvajalec pa prevzema v izvedbo storitev </w:t>
      </w:r>
      <w:r w:rsidR="005C4550" w:rsidRPr="005C4550">
        <w:rPr>
          <w:rFonts w:ascii="Times New Roman" w:hAnsi="Times New Roman"/>
        </w:rPr>
        <w:t>Izvajanje zdravstvenih pregledov zaposlenih za obdobje petih (5) let</w:t>
      </w:r>
      <w:r w:rsidRPr="008C5351">
        <w:rPr>
          <w:rFonts w:ascii="Times New Roman" w:hAnsi="Times New Roman"/>
        </w:rPr>
        <w:t xml:space="preserve"> v skladu s specifikacijami in opredelitvijo iz razpisne dokumentacije in ponudbe, ki predstavljata sestavni del te pogodbe, v kolikor v tej pogodbi ni kaj izrecno drugače urejeno.</w:t>
      </w:r>
      <w:r>
        <w:rPr>
          <w:rFonts w:ascii="Times New Roman" w:hAnsi="Times New Roman"/>
        </w:rPr>
        <w:t xml:space="preserve"> </w:t>
      </w:r>
      <w:r w:rsidRPr="008C5351">
        <w:rPr>
          <w:rFonts w:ascii="Times New Roman" w:hAnsi="Times New Roman"/>
        </w:rPr>
        <w:t>S to pogodbo se pogodbeni stranki dogovorita o splošnih in posebnih pogojih izvedbe javnega naročila.</w:t>
      </w:r>
    </w:p>
    <w:p w:rsidR="008C5351" w:rsidRPr="00E339A7" w:rsidRDefault="008C5351" w:rsidP="008C5351">
      <w:pPr>
        <w:rPr>
          <w:rFonts w:ascii="Times New Roman" w:hAnsi="Times New Roman"/>
          <w:sz w:val="20"/>
          <w:szCs w:val="20"/>
        </w:rPr>
      </w:pPr>
    </w:p>
    <w:p w:rsidR="008C5351" w:rsidRDefault="008C5351" w:rsidP="008C5351">
      <w:pPr>
        <w:rPr>
          <w:rFonts w:ascii="Times New Roman" w:hAnsi="Times New Roman"/>
        </w:rPr>
      </w:pPr>
      <w:r w:rsidRPr="008C5351">
        <w:rPr>
          <w:rFonts w:ascii="Times New Roman" w:hAnsi="Times New Roman"/>
        </w:rPr>
        <w:t>Predmet te pogodbe je Izvajanje del na podlagi ZVISJV-1 (v nadaljevanju: storitev), ki zajema</w:t>
      </w:r>
      <w:r w:rsidR="005C4550">
        <w:rPr>
          <w:rFonts w:ascii="Times New Roman" w:hAnsi="Times New Roman"/>
        </w:rPr>
        <w:t xml:space="preserve"> </w:t>
      </w:r>
      <w:r w:rsidRPr="008C5351">
        <w:rPr>
          <w:rFonts w:ascii="Times New Roman" w:hAnsi="Times New Roman"/>
        </w:rPr>
        <w:t xml:space="preserve"> </w:t>
      </w:r>
      <w:r w:rsidR="005C4550" w:rsidRPr="005C4550">
        <w:rPr>
          <w:rFonts w:ascii="Times New Roman" w:hAnsi="Times New Roman"/>
          <w:b/>
          <w:i/>
        </w:rPr>
        <w:t>Izvajanje preventivnih zdravstvenih pregledov zaposlenih v skladu s Pravilnikom o preventivnih zdravstvenih pregledih delavcev izdanega na podlagi Zakona o varnosti in zdravju pri delu (ZVZD-1)</w:t>
      </w:r>
      <w:r w:rsidRPr="008C5351">
        <w:rPr>
          <w:rFonts w:ascii="Times New Roman" w:hAnsi="Times New Roman"/>
        </w:rPr>
        <w:t xml:space="preserve">                                                           </w:t>
      </w:r>
    </w:p>
    <w:p w:rsidR="00F70EC5" w:rsidRPr="00E339A7" w:rsidRDefault="00F70EC5" w:rsidP="00985484">
      <w:pPr>
        <w:jc w:val="both"/>
        <w:rPr>
          <w:rFonts w:ascii="Times New Roman" w:hAnsi="Times New Roman"/>
          <w:sz w:val="20"/>
          <w:szCs w:val="20"/>
        </w:rPr>
      </w:pPr>
    </w:p>
    <w:p w:rsidR="008C5351" w:rsidRPr="008C5351" w:rsidRDefault="008C5351" w:rsidP="00985484">
      <w:pPr>
        <w:jc w:val="both"/>
        <w:rPr>
          <w:rFonts w:ascii="Times New Roman" w:hAnsi="Times New Roman"/>
        </w:rPr>
      </w:pPr>
      <w:r w:rsidRPr="008C5351">
        <w:rPr>
          <w:rFonts w:ascii="Times New Roman" w:hAnsi="Times New Roman"/>
        </w:rPr>
        <w:t>Predmet te pogodbe so storitve, ki jih naročnik po obsegu in časovno ne more vnaprej določiti.</w:t>
      </w:r>
    </w:p>
    <w:p w:rsidR="002E02A2" w:rsidRPr="008C5351" w:rsidRDefault="008C5351" w:rsidP="00985484">
      <w:pPr>
        <w:jc w:val="both"/>
        <w:rPr>
          <w:rFonts w:ascii="Times New Roman" w:hAnsi="Times New Roman"/>
        </w:rPr>
      </w:pPr>
      <w:r w:rsidRPr="008C5351">
        <w:rPr>
          <w:rFonts w:ascii="Times New Roman" w:hAnsi="Times New Roman"/>
        </w:rPr>
        <w:t>Količine st</w:t>
      </w:r>
      <w:r w:rsidR="002E02A2">
        <w:rPr>
          <w:rFonts w:ascii="Times New Roman" w:hAnsi="Times New Roman"/>
        </w:rPr>
        <w:t>oritev po predračunu so okvirne.</w:t>
      </w:r>
    </w:p>
    <w:p w:rsidR="008C5351" w:rsidRDefault="008C5351" w:rsidP="00985484">
      <w:pPr>
        <w:jc w:val="both"/>
        <w:rPr>
          <w:rFonts w:ascii="Times New Roman" w:hAnsi="Times New Roman"/>
        </w:rPr>
      </w:pPr>
      <w:r w:rsidRPr="008C5351">
        <w:rPr>
          <w:rFonts w:ascii="Times New Roman" w:hAnsi="Times New Roman"/>
        </w:rPr>
        <w:t>Naročnik in izvajalec se izrecno dogovorita, da bo naročnik v pogodbenem obdobju naročal le tiste vrste in količine storitev iz predračuna, ki jih bo v tem obdobju dejansko potreboval.</w:t>
      </w:r>
    </w:p>
    <w:p w:rsidR="00023462" w:rsidRPr="00E339A7" w:rsidRDefault="00023462" w:rsidP="00985484">
      <w:pPr>
        <w:jc w:val="both"/>
        <w:rPr>
          <w:rFonts w:ascii="Times New Roman" w:hAnsi="Times New Roman"/>
          <w:sz w:val="20"/>
          <w:szCs w:val="20"/>
        </w:rPr>
      </w:pPr>
    </w:p>
    <w:p w:rsidR="002E02A2" w:rsidRPr="00B67ACA" w:rsidRDefault="00B67ACA" w:rsidP="009B445E">
      <w:pPr>
        <w:numPr>
          <w:ilvl w:val="0"/>
          <w:numId w:val="15"/>
        </w:numPr>
        <w:jc w:val="center"/>
        <w:rPr>
          <w:rFonts w:ascii="Times New Roman" w:hAnsi="Times New Roman"/>
        </w:rPr>
      </w:pPr>
      <w:r w:rsidRPr="00BD6AB5">
        <w:rPr>
          <w:rFonts w:ascii="Times New Roman" w:hAnsi="Times New Roman"/>
        </w:rPr>
        <w:t>člen</w:t>
      </w:r>
    </w:p>
    <w:p w:rsidR="00B67ACA" w:rsidRDefault="00B67ACA" w:rsidP="00985484">
      <w:pPr>
        <w:jc w:val="both"/>
        <w:rPr>
          <w:rFonts w:ascii="Times New Roman" w:hAnsi="Times New Roman"/>
        </w:rPr>
      </w:pPr>
      <w:r w:rsidRPr="00B67ACA">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rsidR="007A0DAA" w:rsidRPr="00E339A7" w:rsidRDefault="007A0DAA" w:rsidP="00985484">
      <w:pPr>
        <w:jc w:val="both"/>
        <w:rPr>
          <w:rFonts w:ascii="Times New Roman" w:hAnsi="Times New Roman"/>
          <w:sz w:val="20"/>
          <w:szCs w:val="20"/>
        </w:rPr>
      </w:pPr>
    </w:p>
    <w:p w:rsidR="007A0DAA" w:rsidRDefault="00B67ACA" w:rsidP="004B4932">
      <w:pPr>
        <w:jc w:val="both"/>
        <w:rPr>
          <w:rFonts w:ascii="Times New Roman" w:hAnsi="Times New Roman"/>
        </w:rPr>
      </w:pPr>
      <w:r w:rsidRPr="00B67ACA">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rsidR="004B4932" w:rsidRPr="00E339A7" w:rsidRDefault="004B4932" w:rsidP="008C5351">
      <w:pPr>
        <w:rPr>
          <w:rFonts w:ascii="Times New Roman" w:hAnsi="Times New Roman"/>
          <w:sz w:val="20"/>
          <w:szCs w:val="20"/>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92B01" w:rsidRDefault="00F92B01" w:rsidP="004B4932">
      <w:pPr>
        <w:jc w:val="center"/>
        <w:rPr>
          <w:rFonts w:ascii="Times New Roman" w:hAnsi="Times New Roman"/>
          <w:b/>
        </w:rPr>
      </w:pPr>
    </w:p>
    <w:p w:rsidR="00F70EC5" w:rsidRPr="004B4932" w:rsidRDefault="00F70EC5" w:rsidP="004B4932">
      <w:pPr>
        <w:jc w:val="center"/>
        <w:rPr>
          <w:rFonts w:ascii="Times New Roman" w:hAnsi="Times New Roman"/>
          <w:b/>
        </w:rPr>
      </w:pPr>
      <w:r w:rsidRPr="0059794F">
        <w:rPr>
          <w:rFonts w:ascii="Times New Roman" w:hAnsi="Times New Roman"/>
          <w:b/>
        </w:rPr>
        <w:t>POGODBENA CENA, PLAČILNI POGOJI, OBRAČUNI</w:t>
      </w:r>
    </w:p>
    <w:p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rsidR="00EB5B62" w:rsidRDefault="007C1357" w:rsidP="00EB5B62">
      <w:pPr>
        <w:jc w:val="both"/>
        <w:rPr>
          <w:rFonts w:ascii="Times New Roman" w:hAnsi="Times New Roman"/>
        </w:rPr>
      </w:pPr>
      <w:r w:rsidRPr="007C1357">
        <w:rPr>
          <w:rFonts w:ascii="Times New Roman" w:hAnsi="Times New Roman"/>
        </w:rPr>
        <w:t xml:space="preserve">Pogodbeni stranki soglašata, da je cena  za izvedbo </w:t>
      </w:r>
      <w:r w:rsidR="00B51FB4">
        <w:rPr>
          <w:rFonts w:ascii="Times New Roman" w:hAnsi="Times New Roman"/>
        </w:rPr>
        <w:t>posamezne storitve</w:t>
      </w:r>
      <w:r w:rsidRPr="007C1357">
        <w:rPr>
          <w:rFonts w:ascii="Times New Roman" w:hAnsi="Times New Roman"/>
        </w:rPr>
        <w:t xml:space="preserve"> iz 1. člena te pogodbe opredeljena v ponudbi št : …………, z dne …………...</w:t>
      </w:r>
    </w:p>
    <w:p w:rsidR="00F92B01" w:rsidRDefault="00F92B01" w:rsidP="00EB5B62">
      <w:pPr>
        <w:jc w:val="both"/>
        <w:rPr>
          <w:rFonts w:ascii="Times New Roman" w:hAnsi="Times New Roman"/>
        </w:rPr>
      </w:pPr>
    </w:p>
    <w:p w:rsidR="00EB5B62" w:rsidRDefault="00EB5B62" w:rsidP="00EB5B62">
      <w:pPr>
        <w:jc w:val="both"/>
        <w:rPr>
          <w:rFonts w:ascii="Times New Roman" w:hAnsi="Times New Roman"/>
          <w:sz w:val="22"/>
          <w:szCs w:val="22"/>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2D3833" w:rsidRPr="007C5AE3" w:rsidTr="00EF082C">
        <w:trPr>
          <w:trHeight w:val="429"/>
        </w:trPr>
        <w:tc>
          <w:tcPr>
            <w:tcW w:w="9354" w:type="dxa"/>
            <w:gridSpan w:val="3"/>
            <w:shd w:val="clear" w:color="auto" w:fill="C6D9F1" w:themeFill="text2" w:themeFillTint="33"/>
            <w:noWrap/>
            <w:vAlign w:val="center"/>
            <w:hideMark/>
          </w:tcPr>
          <w:p w:rsidR="002D3833" w:rsidRPr="00D14175" w:rsidRDefault="002D3833" w:rsidP="00EF082C">
            <w:pPr>
              <w:jc w:val="center"/>
              <w:rPr>
                <w:rFonts w:ascii="Calibri" w:hAnsi="Calibri" w:cs="Calibri"/>
                <w:b/>
                <w:color w:val="000000"/>
                <w:sz w:val="18"/>
                <w:szCs w:val="18"/>
              </w:rPr>
            </w:pPr>
            <w:r w:rsidRPr="00D14175">
              <w:rPr>
                <w:rFonts w:ascii="Calibri" w:hAnsi="Calibri" w:cs="Calibri"/>
                <w:b/>
                <w:color w:val="000000"/>
                <w:sz w:val="18"/>
                <w:szCs w:val="18"/>
              </w:rPr>
              <w:t>1. Sklop:</w:t>
            </w:r>
            <w:r w:rsidRPr="00D14175">
              <w:rPr>
                <w:rFonts w:ascii="Calibri" w:hAnsi="Calibri" w:cs="Calibri"/>
                <w:color w:val="000000"/>
                <w:sz w:val="18"/>
                <w:szCs w:val="18"/>
              </w:rPr>
              <w:t xml:space="preserve"> Izvajanje preventivnih zdravstvenih pregledov zaposlenih v skladu s Pravilnikom o preventivnih zdravstvenih pregledih delavcev izdanega na podlagi Zakona o varnosti in zdravju pri delu (ZVZD-1)</w:t>
            </w:r>
          </w:p>
        </w:tc>
      </w:tr>
      <w:tr w:rsidR="002D3833" w:rsidRPr="00D14175" w:rsidTr="00EF082C">
        <w:trPr>
          <w:trHeight w:val="315"/>
        </w:trPr>
        <w:tc>
          <w:tcPr>
            <w:tcW w:w="5392" w:type="dxa"/>
            <w:shd w:val="clear" w:color="auto" w:fill="auto"/>
            <w:vAlign w:val="center"/>
          </w:tcPr>
          <w:p w:rsidR="002D3833" w:rsidRPr="0015009A" w:rsidRDefault="002D3833" w:rsidP="002D3833">
            <w:pPr>
              <w:rPr>
                <w:rFonts w:ascii="Calibri" w:hAnsi="Calibri" w:cs="Calibri"/>
                <w:b/>
                <w:color w:val="000000"/>
                <w:sz w:val="18"/>
                <w:szCs w:val="18"/>
              </w:rPr>
            </w:pPr>
            <w:r w:rsidRPr="0015009A">
              <w:rPr>
                <w:rFonts w:ascii="Calibri" w:hAnsi="Calibri" w:cs="Calibri"/>
                <w:b/>
                <w:color w:val="000000"/>
                <w:sz w:val="18"/>
                <w:szCs w:val="18"/>
              </w:rPr>
              <w:t>VRSTA ZDRAVSTVENEGA PREGLEDA</w:t>
            </w:r>
          </w:p>
        </w:tc>
        <w:tc>
          <w:tcPr>
            <w:tcW w:w="1984" w:type="dxa"/>
            <w:shd w:val="clear" w:color="auto" w:fill="auto"/>
            <w:noWrap/>
            <w:vAlign w:val="center"/>
          </w:tcPr>
          <w:p w:rsidR="002D3833" w:rsidRPr="0015009A" w:rsidRDefault="002D3833" w:rsidP="002D3833">
            <w:pPr>
              <w:rPr>
                <w:rFonts w:ascii="Calibri" w:hAnsi="Calibri" w:cs="Calibri"/>
                <w:b/>
                <w:color w:val="000000"/>
                <w:sz w:val="18"/>
                <w:szCs w:val="18"/>
              </w:rPr>
            </w:pPr>
            <w:r>
              <w:rPr>
                <w:rFonts w:ascii="Calibri" w:hAnsi="Calibri" w:cs="Calibri"/>
                <w:b/>
                <w:color w:val="000000"/>
                <w:sz w:val="18"/>
                <w:szCs w:val="18"/>
              </w:rPr>
              <w:t>CENA storitev v EUR / osebo</w:t>
            </w:r>
            <w:r w:rsidR="0052616B">
              <w:rPr>
                <w:rFonts w:ascii="Calibri" w:hAnsi="Calibri" w:cs="Calibri"/>
                <w:b/>
                <w:color w:val="000000"/>
                <w:sz w:val="18"/>
                <w:szCs w:val="18"/>
              </w:rPr>
              <w:t xml:space="preserve"> oz. delovno mesto</w:t>
            </w:r>
          </w:p>
        </w:tc>
        <w:tc>
          <w:tcPr>
            <w:tcW w:w="1978" w:type="dxa"/>
          </w:tcPr>
          <w:p w:rsidR="002D3833" w:rsidRDefault="002D3833" w:rsidP="002D3833">
            <w:pPr>
              <w:rPr>
                <w:rFonts w:ascii="Calibri" w:hAnsi="Calibri" w:cs="Calibri"/>
                <w:b/>
                <w:color w:val="000000"/>
                <w:sz w:val="18"/>
                <w:szCs w:val="18"/>
              </w:rPr>
            </w:pPr>
            <w:r>
              <w:rPr>
                <w:rFonts w:ascii="Calibri" w:hAnsi="Calibri" w:cs="Calibri"/>
                <w:b/>
                <w:color w:val="000000"/>
                <w:sz w:val="18"/>
                <w:szCs w:val="18"/>
              </w:rPr>
              <w:t xml:space="preserve">CENA storitev v EUR za predvideno število zaposlenih ZA 5-LETNO OBDOBJE </w:t>
            </w:r>
          </w:p>
        </w:tc>
      </w:tr>
      <w:tr w:rsidR="002D3833" w:rsidRPr="007C5AE3" w:rsidTr="00EF082C">
        <w:trPr>
          <w:trHeight w:val="315"/>
        </w:trPr>
        <w:tc>
          <w:tcPr>
            <w:tcW w:w="5392" w:type="dxa"/>
            <w:shd w:val="clear" w:color="auto" w:fill="D9D9D9" w:themeFill="background1" w:themeFillShade="D9"/>
            <w:vAlign w:val="center"/>
          </w:tcPr>
          <w:p w:rsidR="002D3833" w:rsidRPr="0015009A" w:rsidRDefault="002D3833" w:rsidP="002D3833">
            <w:pPr>
              <w:rPr>
                <w:rFonts w:ascii="Calibri" w:hAnsi="Calibri" w:cs="Calibri"/>
                <w:b/>
                <w:bCs/>
                <w:color w:val="000000"/>
                <w:sz w:val="18"/>
                <w:szCs w:val="18"/>
              </w:rPr>
            </w:pPr>
            <w:r w:rsidRPr="0015009A">
              <w:rPr>
                <w:rFonts w:ascii="Calibri" w:hAnsi="Calibri" w:cs="Calibri"/>
                <w:b/>
                <w:bCs/>
                <w:color w:val="000000"/>
                <w:sz w:val="18"/>
                <w:szCs w:val="18"/>
              </w:rPr>
              <w:t xml:space="preserve">A. </w:t>
            </w:r>
          </w:p>
          <w:p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lastRenderedPageBreak/>
              <w:t xml:space="preserve">1. </w:t>
            </w:r>
            <w:r w:rsidRPr="0015009A">
              <w:rPr>
                <w:rFonts w:ascii="Calibri" w:hAnsi="Calibri" w:cs="Calibri"/>
                <w:b/>
                <w:bCs/>
                <w:color w:val="000000"/>
                <w:sz w:val="18"/>
                <w:szCs w:val="18"/>
              </w:rPr>
              <w:t>Predhodni usmerjeni preventivni zdravstveni pregledi delavcev, ki niso neposredno udeleženi v procesu diagnostike in zdravljenja bolnikov</w:t>
            </w:r>
            <w:r>
              <w:rPr>
                <w:rFonts w:ascii="Calibri" w:hAnsi="Calibri" w:cs="Calibri"/>
                <w:b/>
                <w:bCs/>
                <w:color w:val="000000"/>
                <w:sz w:val="18"/>
                <w:szCs w:val="18"/>
              </w:rPr>
              <w:t xml:space="preserve"> (za cca. 50 zaposlenih / 5 let)</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Default="002D3833" w:rsidP="002D3833">
            <w:pPr>
              <w:rPr>
                <w:rFonts w:ascii="Calibri" w:hAnsi="Calibri" w:cs="Calibri"/>
                <w:b/>
                <w:bCs/>
                <w:color w:val="000000"/>
                <w:sz w:val="18"/>
                <w:szCs w:val="18"/>
              </w:rPr>
            </w:pPr>
            <w:r>
              <w:rPr>
                <w:rFonts w:ascii="Calibri" w:hAnsi="Calibri" w:cs="Calibri"/>
                <w:b/>
                <w:bCs/>
                <w:color w:val="000000"/>
                <w:sz w:val="18"/>
                <w:szCs w:val="18"/>
              </w:rPr>
              <w:lastRenderedPageBreak/>
              <w:t>A.</w:t>
            </w:r>
          </w:p>
          <w:p w:rsidR="002D3833" w:rsidRPr="007D53D4"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2. Predhodni usmerjeni preventivni zdravstveni pregledi delavcev, ki so neposredno udeleženi v procesu diagnostike in zdravljenja bolnikov  </w:t>
            </w:r>
            <w:r>
              <w:rPr>
                <w:rFonts w:ascii="Calibri" w:hAnsi="Calibri" w:cs="Calibri"/>
                <w:b/>
                <w:bCs/>
                <w:color w:val="000000"/>
                <w:sz w:val="18"/>
                <w:szCs w:val="18"/>
              </w:rPr>
              <w:t>(za cca. 450 zaposlenih / 5 let)</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2D3833" w:rsidRPr="00BA6A3A" w:rsidRDefault="002D3833" w:rsidP="002D3833">
            <w:pPr>
              <w:jc w:val="both"/>
              <w:rPr>
                <w:rFonts w:ascii="Calibri" w:hAnsi="Calibri" w:cs="Calibri"/>
                <w:b/>
                <w:sz w:val="18"/>
                <w:szCs w:val="18"/>
              </w:rPr>
            </w:pPr>
            <w:r w:rsidRPr="00BA6A3A">
              <w:rPr>
                <w:rFonts w:ascii="Calibri" w:hAnsi="Calibri" w:cs="Calibri"/>
                <w:b/>
                <w:sz w:val="18"/>
                <w:szCs w:val="18"/>
              </w:rPr>
              <w:t>B.</w:t>
            </w:r>
          </w:p>
          <w:p w:rsidR="002D3833" w:rsidRPr="007D53D4" w:rsidRDefault="002D3833" w:rsidP="002D3833">
            <w:pPr>
              <w:jc w:val="both"/>
              <w:rPr>
                <w:rFonts w:ascii="Calibri" w:hAnsi="Calibri" w:cs="Calibri"/>
                <w:b/>
                <w:sz w:val="18"/>
                <w:szCs w:val="18"/>
              </w:rPr>
            </w:pPr>
            <w:r w:rsidRPr="00BA6A3A">
              <w:rPr>
                <w:rFonts w:ascii="Calibri" w:hAnsi="Calibri" w:cs="Calibri"/>
                <w:b/>
                <w:sz w:val="18"/>
                <w:szCs w:val="18"/>
              </w:rPr>
              <w:t>3. Obdobni usmerjeni preventivni zdravstveni pregledi delavcev, ki niso neposredno udeleženi v procesu diagnostike in zdravljenja bolnikov</w:t>
            </w:r>
            <w:r>
              <w:rPr>
                <w:rFonts w:ascii="Calibri" w:hAnsi="Calibri" w:cs="Calibri"/>
                <w:b/>
                <w:sz w:val="18"/>
                <w:szCs w:val="18"/>
              </w:rPr>
              <w:t xml:space="preserve"> (za cca. 210 zaposlenih / 5 let)</w:t>
            </w:r>
            <w:r w:rsidRPr="00BA6A3A">
              <w:rPr>
                <w:rFonts w:ascii="Calibri" w:hAnsi="Calibri" w:cs="Calibri"/>
                <w:b/>
                <w:sz w:val="18"/>
                <w:szCs w:val="18"/>
              </w:rPr>
              <w:t xml:space="preserve">  </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Pr="00BA6A3A"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B.</w:t>
            </w:r>
          </w:p>
          <w:p w:rsidR="002D3833" w:rsidRDefault="002D3833" w:rsidP="002D3833">
            <w:pPr>
              <w:rPr>
                <w:rFonts w:ascii="Calibri" w:hAnsi="Calibri" w:cs="Calibri"/>
                <w:b/>
                <w:bCs/>
                <w:color w:val="000000"/>
                <w:sz w:val="18"/>
                <w:szCs w:val="18"/>
              </w:rPr>
            </w:pPr>
            <w:r w:rsidRPr="00BA6A3A">
              <w:rPr>
                <w:rFonts w:ascii="Calibri" w:hAnsi="Calibri" w:cs="Calibri"/>
                <w:b/>
                <w:bCs/>
                <w:color w:val="000000"/>
                <w:sz w:val="18"/>
                <w:szCs w:val="18"/>
              </w:rPr>
              <w:t xml:space="preserve">4. Obdobni usmerjeni preventivni zdravstveni pregledi delavcev, ki so neposredno udeleženi v procesu diagnostike in zdravljenja bolnikov  </w:t>
            </w:r>
          </w:p>
          <w:p w:rsidR="002D3833" w:rsidRPr="007D53D4" w:rsidRDefault="002D3833" w:rsidP="002D3833">
            <w:pPr>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600</w:t>
            </w:r>
            <w:r>
              <w:rPr>
                <w:rFonts w:ascii="Calibri" w:hAnsi="Calibri" w:cs="Calibri"/>
                <w:b/>
                <w:bCs/>
                <w:color w:val="000000"/>
                <w:sz w:val="18"/>
                <w:szCs w:val="18"/>
              </w:rPr>
              <w:t xml:space="preserve"> zaposlenih)</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2D3833" w:rsidRDefault="002D3833" w:rsidP="002D3833">
            <w:pPr>
              <w:jc w:val="both"/>
              <w:rPr>
                <w:rFonts w:ascii="Calibri" w:hAnsi="Calibri" w:cs="Calibri"/>
                <w:b/>
                <w:sz w:val="18"/>
                <w:szCs w:val="18"/>
              </w:rPr>
            </w:pPr>
            <w:r w:rsidRPr="0015417B">
              <w:rPr>
                <w:rFonts w:ascii="Calibri" w:hAnsi="Calibri" w:cs="Calibri"/>
                <w:b/>
                <w:sz w:val="18"/>
                <w:szCs w:val="18"/>
              </w:rPr>
              <w:t>C. Dodatne preiskave v okviru zdravstvenega pregleda za delavce, ki opravljajo delo na višini</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64</w:t>
            </w:r>
            <w:r>
              <w:rPr>
                <w:rFonts w:ascii="Calibri" w:hAnsi="Calibri" w:cs="Calibri"/>
                <w:b/>
                <w:bCs/>
                <w:color w:val="000000"/>
                <w:sz w:val="18"/>
                <w:szCs w:val="18"/>
              </w:rPr>
              <w:t xml:space="preserve"> zaposlenih / 5 let)</w:t>
            </w:r>
          </w:p>
          <w:p w:rsidR="0052616B" w:rsidRPr="007D53D4" w:rsidRDefault="0052616B" w:rsidP="002D3833">
            <w:pPr>
              <w:jc w:val="both"/>
              <w:rPr>
                <w:rFonts w:ascii="Calibri" w:hAnsi="Calibri" w:cs="Calibri"/>
                <w:b/>
                <w:sz w:val="18"/>
                <w:szCs w:val="18"/>
              </w:rPr>
            </w:pP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D3833" w:rsidRDefault="002D3833" w:rsidP="002D3833">
            <w:pPr>
              <w:jc w:val="both"/>
              <w:rPr>
                <w:rFonts w:ascii="Calibri" w:hAnsi="Calibri" w:cs="Calibri"/>
                <w:b/>
                <w:sz w:val="18"/>
                <w:szCs w:val="18"/>
              </w:rPr>
            </w:pPr>
            <w:r w:rsidRPr="0015417B">
              <w:rPr>
                <w:rFonts w:ascii="Calibri" w:hAnsi="Calibri" w:cs="Calibri"/>
                <w:b/>
                <w:sz w:val="18"/>
                <w:szCs w:val="18"/>
              </w:rPr>
              <w:t>D. Dodatne preiskave v okviru zdravstvenega pregleda za voznike (notranji promet in zunanji promet)</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(za cca. 4 zaposlene / 5 let)</w:t>
            </w:r>
          </w:p>
          <w:p w:rsidR="0052616B" w:rsidRPr="007D53D4" w:rsidRDefault="0052616B" w:rsidP="002D3833">
            <w:pPr>
              <w:jc w:val="both"/>
              <w:rPr>
                <w:rFonts w:ascii="Calibri" w:hAnsi="Calibri" w:cs="Calibri"/>
                <w:b/>
                <w:sz w:val="18"/>
                <w:szCs w:val="18"/>
              </w:rPr>
            </w:pP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 xml:space="preserve">E. Analiza zdravstvenega stanja </w:t>
            </w:r>
            <w:r>
              <w:rPr>
                <w:rFonts w:ascii="Calibri" w:hAnsi="Calibri" w:cs="Calibri"/>
                <w:b/>
                <w:sz w:val="18"/>
                <w:szCs w:val="18"/>
              </w:rPr>
              <w:t>–</w:t>
            </w:r>
            <w:r w:rsidRPr="0015417B">
              <w:rPr>
                <w:rFonts w:ascii="Calibri" w:hAnsi="Calibri" w:cs="Calibri"/>
                <w:b/>
                <w:sz w:val="18"/>
                <w:szCs w:val="18"/>
              </w:rPr>
              <w:t xml:space="preserve"> poročila</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810</w:t>
            </w:r>
            <w:r>
              <w:rPr>
                <w:rFonts w:ascii="Calibri" w:hAnsi="Calibri" w:cs="Calibri"/>
                <w:b/>
                <w:bCs/>
                <w:color w:val="000000"/>
                <w:sz w:val="18"/>
                <w:szCs w:val="18"/>
              </w:rPr>
              <w:t xml:space="preserve"> zaposlenih)</w:t>
            </w:r>
          </w:p>
          <w:p w:rsidR="0052616B" w:rsidRDefault="0052616B" w:rsidP="002D3833">
            <w:pPr>
              <w:jc w:val="both"/>
              <w:rPr>
                <w:rFonts w:ascii="Calibri" w:hAnsi="Calibri" w:cs="Calibri"/>
                <w:i/>
                <w:sz w:val="18"/>
                <w:szCs w:val="18"/>
              </w:rPr>
            </w:pPr>
          </w:p>
          <w:p w:rsidR="0052616B" w:rsidRDefault="0052616B" w:rsidP="002D3833">
            <w:pPr>
              <w:jc w:val="both"/>
              <w:rPr>
                <w:rFonts w:ascii="Calibri" w:hAnsi="Calibri" w:cs="Calibri"/>
                <w:i/>
                <w:sz w:val="18"/>
                <w:szCs w:val="18"/>
              </w:rPr>
            </w:pPr>
          </w:p>
          <w:p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*navedena vrednost vključuje DDV</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F. Sodelovanje pri pripravi medicinske dokumentacije za invalidsko komisijo</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Pr="00450639">
              <w:rPr>
                <w:rFonts w:ascii="Calibri" w:hAnsi="Calibri" w:cs="Calibri"/>
                <w:b/>
                <w:bCs/>
                <w:color w:val="000000"/>
                <w:sz w:val="18"/>
                <w:szCs w:val="18"/>
              </w:rPr>
              <w:t>50</w:t>
            </w:r>
            <w:r>
              <w:rPr>
                <w:rFonts w:ascii="Calibri" w:hAnsi="Calibri" w:cs="Calibri"/>
                <w:b/>
                <w:bCs/>
                <w:color w:val="000000"/>
                <w:sz w:val="18"/>
                <w:szCs w:val="18"/>
              </w:rPr>
              <w:t xml:space="preserve"> zaposlenih / 5 let)</w:t>
            </w:r>
          </w:p>
          <w:p w:rsidR="0052616B" w:rsidRDefault="0052616B" w:rsidP="002D3833">
            <w:pPr>
              <w:jc w:val="both"/>
              <w:rPr>
                <w:rFonts w:ascii="Calibri" w:hAnsi="Calibri" w:cs="Calibri"/>
                <w:bCs/>
                <w:i/>
                <w:color w:val="000000"/>
                <w:sz w:val="18"/>
                <w:szCs w:val="18"/>
              </w:rPr>
            </w:pPr>
          </w:p>
          <w:p w:rsidR="0052616B" w:rsidRPr="0052616B" w:rsidRDefault="002D3833" w:rsidP="002D3833">
            <w:pPr>
              <w:jc w:val="both"/>
              <w:rPr>
                <w:rFonts w:ascii="Calibri" w:hAnsi="Calibri" w:cs="Calibri"/>
                <w:bCs/>
                <w:i/>
                <w:color w:val="000000"/>
                <w:sz w:val="18"/>
                <w:szCs w:val="18"/>
              </w:rPr>
            </w:pPr>
            <w:r w:rsidRPr="00450639">
              <w:rPr>
                <w:rFonts w:ascii="Calibri" w:hAnsi="Calibri" w:cs="Calibri"/>
                <w:bCs/>
                <w:i/>
                <w:color w:val="000000"/>
                <w:sz w:val="18"/>
                <w:szCs w:val="18"/>
              </w:rPr>
              <w:t>*navedena vrednost vključuje DDV</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D9D9D9" w:themeFill="background1" w:themeFillShade="D9"/>
            <w:vAlign w:val="center"/>
          </w:tcPr>
          <w:p w:rsidR="0052616B" w:rsidRDefault="002D3833" w:rsidP="002D3833">
            <w:pPr>
              <w:jc w:val="both"/>
              <w:rPr>
                <w:rFonts w:ascii="Calibri" w:hAnsi="Calibri" w:cs="Calibri"/>
                <w:b/>
                <w:sz w:val="18"/>
                <w:szCs w:val="18"/>
              </w:rPr>
            </w:pPr>
            <w:r w:rsidRPr="0015417B">
              <w:rPr>
                <w:rFonts w:ascii="Calibri" w:hAnsi="Calibri" w:cs="Calibri"/>
                <w:b/>
                <w:sz w:val="18"/>
                <w:szCs w:val="18"/>
              </w:rPr>
              <w:t>G. Ogled delovnih mest pri naročniku</w:t>
            </w:r>
            <w:r>
              <w:rPr>
                <w:rFonts w:ascii="Calibri" w:hAnsi="Calibri" w:cs="Calibri"/>
                <w:b/>
                <w:sz w:val="18"/>
                <w:szCs w:val="18"/>
              </w:rPr>
              <w:t xml:space="preserve"> </w:t>
            </w:r>
          </w:p>
          <w:p w:rsidR="002D3833" w:rsidRDefault="002D3833" w:rsidP="002D3833">
            <w:pPr>
              <w:jc w:val="both"/>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10 delovnih mest</w:t>
            </w:r>
            <w:r>
              <w:rPr>
                <w:rFonts w:ascii="Calibri" w:hAnsi="Calibri" w:cs="Calibri"/>
                <w:b/>
                <w:bCs/>
                <w:color w:val="000000"/>
                <w:sz w:val="18"/>
                <w:szCs w:val="18"/>
              </w:rPr>
              <w:t>)</w:t>
            </w:r>
          </w:p>
          <w:p w:rsidR="0052616B" w:rsidRDefault="0052616B" w:rsidP="002D3833">
            <w:pPr>
              <w:jc w:val="both"/>
              <w:rPr>
                <w:rFonts w:ascii="Calibri" w:hAnsi="Calibri" w:cs="Calibri"/>
                <w:i/>
                <w:sz w:val="18"/>
                <w:szCs w:val="18"/>
              </w:rPr>
            </w:pPr>
          </w:p>
          <w:p w:rsidR="0052616B" w:rsidRDefault="0052616B" w:rsidP="002D3833">
            <w:pPr>
              <w:jc w:val="both"/>
              <w:rPr>
                <w:rFonts w:ascii="Calibri" w:hAnsi="Calibri" w:cs="Calibri"/>
                <w:i/>
                <w:sz w:val="18"/>
                <w:szCs w:val="18"/>
              </w:rPr>
            </w:pPr>
          </w:p>
          <w:p w:rsidR="0052616B" w:rsidRPr="00450639" w:rsidRDefault="002D3833" w:rsidP="002D3833">
            <w:pPr>
              <w:jc w:val="both"/>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D9D9D9" w:themeFill="background1" w:themeFillShade="D9"/>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D9D9D9" w:themeFill="background1" w:themeFillShade="D9"/>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FFFFFF" w:themeFill="background1"/>
            <w:vAlign w:val="center"/>
          </w:tcPr>
          <w:p w:rsidR="002E620D" w:rsidRDefault="002D3833" w:rsidP="002D3833">
            <w:pPr>
              <w:widowControl w:val="0"/>
              <w:shd w:val="clear" w:color="auto" w:fill="FFFFFF"/>
              <w:autoSpaceDE w:val="0"/>
              <w:autoSpaceDN w:val="0"/>
              <w:adjustRightInd w:val="0"/>
              <w:spacing w:line="250" w:lineRule="exact"/>
              <w:ind w:right="5"/>
              <w:rPr>
                <w:rFonts w:ascii="Calibri" w:hAnsi="Calibri" w:cs="Calibri"/>
                <w:b/>
                <w:sz w:val="18"/>
                <w:szCs w:val="18"/>
              </w:rPr>
            </w:pPr>
            <w:r w:rsidRPr="0015417B">
              <w:rPr>
                <w:rFonts w:ascii="Calibri" w:hAnsi="Calibri" w:cs="Calibri"/>
                <w:b/>
                <w:sz w:val="18"/>
                <w:szCs w:val="18"/>
              </w:rPr>
              <w:t xml:space="preserve">H. IZVEDBA  ZDRAVSTVENE OCENE TVEGANJ </w:t>
            </w:r>
          </w:p>
          <w:p w:rsidR="002D3833" w:rsidRDefault="002D3833" w:rsidP="002D3833">
            <w:pPr>
              <w:widowControl w:val="0"/>
              <w:shd w:val="clear" w:color="auto" w:fill="FFFFFF"/>
              <w:autoSpaceDE w:val="0"/>
              <w:autoSpaceDN w:val="0"/>
              <w:adjustRightInd w:val="0"/>
              <w:spacing w:line="250" w:lineRule="exact"/>
              <w:ind w:right="5"/>
              <w:rPr>
                <w:rFonts w:ascii="Calibri" w:hAnsi="Calibri" w:cs="Calibri"/>
                <w:b/>
                <w:bCs/>
                <w:color w:val="000000"/>
                <w:sz w:val="18"/>
                <w:szCs w:val="18"/>
              </w:rPr>
            </w:pPr>
            <w:r>
              <w:rPr>
                <w:rFonts w:ascii="Calibri" w:hAnsi="Calibri" w:cs="Calibri"/>
                <w:b/>
                <w:bCs/>
                <w:color w:val="000000"/>
                <w:sz w:val="18"/>
                <w:szCs w:val="18"/>
              </w:rPr>
              <w:t xml:space="preserve">(za cca. </w:t>
            </w:r>
            <w:r w:rsidR="0052616B">
              <w:rPr>
                <w:rFonts w:ascii="Calibri" w:hAnsi="Calibri" w:cs="Calibri"/>
                <w:b/>
                <w:bCs/>
                <w:color w:val="000000"/>
                <w:sz w:val="18"/>
                <w:szCs w:val="18"/>
              </w:rPr>
              <w:t>35</w:t>
            </w:r>
            <w:r>
              <w:rPr>
                <w:rFonts w:ascii="Calibri" w:hAnsi="Calibri" w:cs="Calibri"/>
                <w:b/>
                <w:bCs/>
                <w:color w:val="000000"/>
                <w:sz w:val="18"/>
                <w:szCs w:val="18"/>
              </w:rPr>
              <w:t xml:space="preserve"> </w:t>
            </w:r>
            <w:r w:rsidR="0052616B">
              <w:rPr>
                <w:rFonts w:ascii="Calibri" w:hAnsi="Calibri" w:cs="Calibri"/>
                <w:b/>
                <w:bCs/>
                <w:color w:val="000000"/>
                <w:sz w:val="18"/>
                <w:szCs w:val="18"/>
              </w:rPr>
              <w:t>delovnih mest</w:t>
            </w:r>
            <w:r>
              <w:rPr>
                <w:rFonts w:ascii="Calibri" w:hAnsi="Calibri" w:cs="Calibri"/>
                <w:b/>
                <w:bCs/>
                <w:color w:val="000000"/>
                <w:sz w:val="18"/>
                <w:szCs w:val="18"/>
              </w:rPr>
              <w:t>)</w:t>
            </w:r>
          </w:p>
          <w:p w:rsidR="0052616B" w:rsidRDefault="0052616B" w:rsidP="002D3833">
            <w:pPr>
              <w:widowControl w:val="0"/>
              <w:shd w:val="clear" w:color="auto" w:fill="FFFFFF"/>
              <w:autoSpaceDE w:val="0"/>
              <w:autoSpaceDN w:val="0"/>
              <w:adjustRightInd w:val="0"/>
              <w:spacing w:line="250" w:lineRule="exact"/>
              <w:ind w:right="5"/>
              <w:rPr>
                <w:rFonts w:ascii="Calibri" w:hAnsi="Calibri" w:cs="Calibri"/>
                <w:i/>
                <w:sz w:val="18"/>
                <w:szCs w:val="18"/>
              </w:rPr>
            </w:pPr>
          </w:p>
          <w:p w:rsidR="0052616B" w:rsidRPr="00450639" w:rsidRDefault="002D3833" w:rsidP="002D3833">
            <w:pPr>
              <w:widowControl w:val="0"/>
              <w:shd w:val="clear" w:color="auto" w:fill="FFFFFF"/>
              <w:autoSpaceDE w:val="0"/>
              <w:autoSpaceDN w:val="0"/>
              <w:adjustRightInd w:val="0"/>
              <w:spacing w:line="250" w:lineRule="exact"/>
              <w:ind w:right="5"/>
              <w:rPr>
                <w:rFonts w:ascii="Calibri" w:hAnsi="Calibri" w:cs="Calibri"/>
                <w:i/>
                <w:sz w:val="18"/>
                <w:szCs w:val="18"/>
              </w:rPr>
            </w:pPr>
            <w:r w:rsidRPr="00450639">
              <w:rPr>
                <w:rFonts w:ascii="Calibri" w:hAnsi="Calibri" w:cs="Calibri"/>
                <w:i/>
                <w:sz w:val="18"/>
                <w:szCs w:val="18"/>
              </w:rPr>
              <w:t>* navedena vrednost vključuje DDV</w:t>
            </w:r>
          </w:p>
        </w:tc>
        <w:tc>
          <w:tcPr>
            <w:tcW w:w="1984" w:type="dxa"/>
            <w:shd w:val="clear" w:color="auto" w:fill="FFFFFF" w:themeFill="background1"/>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FFFFFF" w:themeFill="background1"/>
          </w:tcPr>
          <w:p w:rsidR="002D3833" w:rsidRPr="0015009A" w:rsidRDefault="002D3833" w:rsidP="002D3833">
            <w:pPr>
              <w:rPr>
                <w:rFonts w:ascii="Calibri" w:hAnsi="Calibri" w:cs="Calibri"/>
                <w:b/>
                <w:bCs/>
                <w:color w:val="000000"/>
                <w:sz w:val="18"/>
                <w:szCs w:val="18"/>
              </w:rPr>
            </w:pPr>
          </w:p>
        </w:tc>
      </w:tr>
      <w:tr w:rsidR="002D3833" w:rsidRPr="007C5AE3" w:rsidTr="00EF082C">
        <w:trPr>
          <w:trHeight w:val="315"/>
        </w:trPr>
        <w:tc>
          <w:tcPr>
            <w:tcW w:w="5392" w:type="dxa"/>
            <w:shd w:val="clear" w:color="auto" w:fill="C6D9F1" w:themeFill="text2" w:themeFillTint="33"/>
            <w:vAlign w:val="center"/>
          </w:tcPr>
          <w:p w:rsidR="002D3833" w:rsidRPr="00781E1F" w:rsidRDefault="002D3833" w:rsidP="002D3833">
            <w:pPr>
              <w:jc w:val="both"/>
              <w:rPr>
                <w:rFonts w:ascii="Calibri" w:hAnsi="Calibri" w:cs="Calibri"/>
                <w:sz w:val="18"/>
                <w:szCs w:val="18"/>
              </w:rPr>
            </w:pPr>
            <w:r>
              <w:rPr>
                <w:rFonts w:ascii="Calibri" w:hAnsi="Calibri" w:cs="Calibri"/>
                <w:b/>
                <w:sz w:val="18"/>
                <w:szCs w:val="18"/>
              </w:rPr>
              <w:t xml:space="preserve">VREDNOST CELOTNE PONUDBE v EUR </w:t>
            </w:r>
          </w:p>
        </w:tc>
        <w:tc>
          <w:tcPr>
            <w:tcW w:w="1984" w:type="dxa"/>
            <w:shd w:val="clear" w:color="auto" w:fill="C6D9F1" w:themeFill="text2" w:themeFillTint="33"/>
            <w:noWrap/>
            <w:vAlign w:val="center"/>
          </w:tcPr>
          <w:p w:rsidR="002D3833" w:rsidRPr="0015009A" w:rsidRDefault="002D3833" w:rsidP="002D3833">
            <w:pPr>
              <w:rPr>
                <w:rFonts w:ascii="Calibri" w:hAnsi="Calibri" w:cs="Calibri"/>
                <w:b/>
                <w:bCs/>
                <w:color w:val="000000"/>
                <w:sz w:val="18"/>
                <w:szCs w:val="18"/>
              </w:rPr>
            </w:pPr>
          </w:p>
        </w:tc>
        <w:tc>
          <w:tcPr>
            <w:tcW w:w="1978" w:type="dxa"/>
            <w:shd w:val="clear" w:color="auto" w:fill="C6D9F1" w:themeFill="text2" w:themeFillTint="33"/>
          </w:tcPr>
          <w:p w:rsidR="002D3833" w:rsidRPr="0015009A" w:rsidRDefault="002D3833" w:rsidP="002D3833">
            <w:pPr>
              <w:rPr>
                <w:rFonts w:ascii="Calibri" w:hAnsi="Calibri" w:cs="Calibri"/>
                <w:b/>
                <w:bCs/>
                <w:color w:val="000000"/>
                <w:sz w:val="18"/>
                <w:szCs w:val="18"/>
              </w:rPr>
            </w:pPr>
          </w:p>
        </w:tc>
      </w:tr>
    </w:tbl>
    <w:p w:rsidR="002D3833" w:rsidRPr="008D2AB4" w:rsidRDefault="002D3833" w:rsidP="002D3833">
      <w:pPr>
        <w:widowControl w:val="0"/>
        <w:jc w:val="both"/>
        <w:rPr>
          <w:rFonts w:ascii="Times New Roman" w:hAnsi="Times New Roman"/>
          <w:sz w:val="20"/>
          <w:szCs w:val="20"/>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2D3833" w:rsidRPr="007C5AE3" w:rsidTr="00EF082C">
        <w:trPr>
          <w:trHeight w:val="315"/>
        </w:trPr>
        <w:tc>
          <w:tcPr>
            <w:tcW w:w="7376" w:type="dxa"/>
            <w:shd w:val="clear" w:color="auto" w:fill="B8CCE4" w:themeFill="accent1" w:themeFillTint="66"/>
            <w:vAlign w:val="center"/>
          </w:tcPr>
          <w:p w:rsidR="002D3833" w:rsidRDefault="002D3833" w:rsidP="00EF082C">
            <w:pPr>
              <w:rPr>
                <w:rFonts w:ascii="Calibri" w:hAnsi="Calibri" w:cs="Calibri"/>
                <w:b/>
                <w:sz w:val="18"/>
                <w:szCs w:val="18"/>
              </w:rPr>
            </w:pPr>
            <w:r>
              <w:rPr>
                <w:rFonts w:ascii="Calibri" w:hAnsi="Calibri" w:cs="Calibri"/>
                <w:b/>
                <w:sz w:val="18"/>
                <w:szCs w:val="18"/>
              </w:rPr>
              <w:t>DODATNO sklop 1</w:t>
            </w:r>
          </w:p>
        </w:tc>
        <w:tc>
          <w:tcPr>
            <w:tcW w:w="1978" w:type="dxa"/>
            <w:shd w:val="clear" w:color="auto" w:fill="B8CCE4" w:themeFill="accent1" w:themeFillTint="66"/>
            <w:noWrap/>
            <w:vAlign w:val="center"/>
          </w:tcPr>
          <w:p w:rsidR="002D3833" w:rsidRPr="0015009A" w:rsidRDefault="002D3833" w:rsidP="00EF082C">
            <w:pPr>
              <w:rPr>
                <w:rFonts w:ascii="Calibri" w:hAnsi="Calibri" w:cs="Calibri"/>
                <w:b/>
                <w:bCs/>
                <w:color w:val="000000"/>
                <w:sz w:val="18"/>
                <w:szCs w:val="18"/>
              </w:rPr>
            </w:pPr>
            <w:r>
              <w:rPr>
                <w:rFonts w:ascii="Calibri" w:hAnsi="Calibri" w:cs="Calibri"/>
                <w:b/>
                <w:bCs/>
                <w:color w:val="000000"/>
                <w:sz w:val="18"/>
                <w:szCs w:val="18"/>
              </w:rPr>
              <w:t>Vrednost v EUR z DDV / termin</w:t>
            </w:r>
          </w:p>
        </w:tc>
      </w:tr>
      <w:tr w:rsidR="002D3833" w:rsidRPr="007C5AE3" w:rsidTr="00EF082C">
        <w:trPr>
          <w:trHeight w:val="315"/>
        </w:trPr>
        <w:tc>
          <w:tcPr>
            <w:tcW w:w="7376" w:type="dxa"/>
            <w:shd w:val="clear" w:color="auto" w:fill="FFFFFF" w:themeFill="background1"/>
            <w:vAlign w:val="center"/>
          </w:tcPr>
          <w:p w:rsidR="002D3833" w:rsidRPr="007842B4" w:rsidRDefault="002D3833" w:rsidP="00EF082C">
            <w:pPr>
              <w:widowControl w:val="0"/>
              <w:shd w:val="clear" w:color="auto" w:fill="FFFFFF"/>
              <w:autoSpaceDE w:val="0"/>
              <w:autoSpaceDN w:val="0"/>
              <w:adjustRightInd w:val="0"/>
              <w:spacing w:line="250" w:lineRule="exact"/>
              <w:ind w:right="5"/>
              <w:rPr>
                <w:rFonts w:ascii="Calibri" w:hAnsi="Calibri" w:cs="Calibri"/>
                <w:b/>
                <w:sz w:val="18"/>
                <w:szCs w:val="18"/>
              </w:rPr>
            </w:pPr>
            <w:r>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rsidR="002D3833" w:rsidRPr="0015009A" w:rsidRDefault="002D3833" w:rsidP="00EF082C">
            <w:pPr>
              <w:rPr>
                <w:rFonts w:ascii="Calibri" w:hAnsi="Calibri" w:cs="Calibri"/>
                <w:b/>
                <w:bCs/>
                <w:color w:val="000000"/>
                <w:sz w:val="18"/>
                <w:szCs w:val="18"/>
              </w:rPr>
            </w:pPr>
          </w:p>
        </w:tc>
      </w:tr>
    </w:tbl>
    <w:p w:rsidR="002D3833" w:rsidRPr="00E339A7" w:rsidRDefault="002D3833" w:rsidP="00EB5B62">
      <w:pPr>
        <w:jc w:val="both"/>
        <w:rPr>
          <w:rFonts w:ascii="Times New Roman" w:hAnsi="Times New Roman"/>
          <w:sz w:val="20"/>
          <w:szCs w:val="20"/>
        </w:rPr>
      </w:pPr>
    </w:p>
    <w:p w:rsidR="007C1357" w:rsidRPr="007C1357" w:rsidRDefault="007C1357" w:rsidP="007C1357">
      <w:pPr>
        <w:jc w:val="both"/>
        <w:rPr>
          <w:rFonts w:ascii="Times New Roman" w:hAnsi="Times New Roman"/>
        </w:rPr>
      </w:pPr>
      <w:r w:rsidRPr="007C1357">
        <w:rPr>
          <w:rFonts w:ascii="Times New Roman" w:hAnsi="Times New Roman"/>
        </w:rPr>
        <w:t>Cena storitev po ponudbi na enoto mere je fiksna in nespremenljiva za prvih dvanajst (12) mesecev izvajanja javnega naročila po sklenitvi pogodbe.</w:t>
      </w:r>
    </w:p>
    <w:p w:rsidR="007C1357" w:rsidRDefault="007C1357" w:rsidP="007C1357">
      <w:pPr>
        <w:jc w:val="both"/>
        <w:rPr>
          <w:rFonts w:ascii="Times New Roman" w:hAnsi="Times New Roman"/>
        </w:rPr>
      </w:pPr>
      <w:r w:rsidRPr="007C1357">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rsidR="007C1357" w:rsidRPr="004B4932" w:rsidRDefault="007C1357" w:rsidP="007C1357">
      <w:pPr>
        <w:jc w:val="both"/>
        <w:rPr>
          <w:rFonts w:ascii="Times New Roman" w:hAnsi="Times New Roman"/>
          <w:b/>
        </w:rPr>
      </w:pPr>
      <w:r w:rsidRPr="007C1357">
        <w:rPr>
          <w:rFonts w:ascii="Times New Roman" w:hAnsi="Times New Roman"/>
          <w:b/>
        </w:rPr>
        <w:t xml:space="preserve">Nove cene veljajo zgolj s sklenitvijo pisnega aneksa k Pogodbi. </w:t>
      </w:r>
    </w:p>
    <w:p w:rsidR="00F70EC5" w:rsidRDefault="007A0DAA" w:rsidP="007C1357">
      <w:pPr>
        <w:jc w:val="both"/>
        <w:rPr>
          <w:rFonts w:ascii="Times New Roman" w:hAnsi="Times New Roman"/>
        </w:rPr>
      </w:pPr>
      <w:r>
        <w:rPr>
          <w:rFonts w:ascii="Times New Roman" w:hAnsi="Times New Roman"/>
        </w:rPr>
        <w:t>Izvajalec izda naročniku račun v elektronski obliki v osmih (8) p</w:t>
      </w:r>
      <w:r w:rsidR="00F70EC5" w:rsidRPr="00B86FC1">
        <w:rPr>
          <w:rFonts w:ascii="Times New Roman" w:hAnsi="Times New Roman"/>
        </w:rPr>
        <w:t xml:space="preserve">o </w:t>
      </w:r>
      <w:r w:rsidR="00B67ACA">
        <w:rPr>
          <w:rFonts w:ascii="Times New Roman" w:hAnsi="Times New Roman"/>
        </w:rPr>
        <w:t>opravljeni storitvi</w:t>
      </w:r>
      <w:r>
        <w:rPr>
          <w:rFonts w:ascii="Times New Roman" w:hAnsi="Times New Roman"/>
        </w:rPr>
        <w:t xml:space="preserve">, preko spletnega portala </w:t>
      </w:r>
      <w:proofErr w:type="spellStart"/>
      <w:r>
        <w:rPr>
          <w:rFonts w:ascii="Times New Roman" w:hAnsi="Times New Roman"/>
        </w:rPr>
        <w:t>UJPnet</w:t>
      </w:r>
      <w:proofErr w:type="spellEnd"/>
      <w:r>
        <w:rPr>
          <w:rFonts w:ascii="Times New Roman" w:hAnsi="Times New Roman"/>
        </w:rPr>
        <w:t>.</w:t>
      </w:r>
    </w:p>
    <w:p w:rsidR="007A0DAA" w:rsidRPr="00E339A7" w:rsidRDefault="007A0DAA" w:rsidP="007C1357">
      <w:pPr>
        <w:jc w:val="both"/>
        <w:rPr>
          <w:rFonts w:ascii="Times New Roman" w:hAnsi="Times New Roman"/>
          <w:sz w:val="20"/>
          <w:szCs w:val="20"/>
        </w:rPr>
      </w:pPr>
    </w:p>
    <w:p w:rsidR="00F70EC5" w:rsidRPr="00F16472" w:rsidRDefault="007A0DAA" w:rsidP="00F70EC5">
      <w:pPr>
        <w:jc w:val="both"/>
        <w:rPr>
          <w:rFonts w:ascii="Times New Roman" w:hAnsi="Times New Roman"/>
        </w:rPr>
      </w:pPr>
      <w:r w:rsidRPr="007A0DAA">
        <w:rPr>
          <w:rFonts w:ascii="Times New Roman" w:hAnsi="Times New Roman"/>
        </w:rPr>
        <w:t>Naročnik se zaveže pravilno izstavljen raču</w:t>
      </w:r>
      <w:r>
        <w:rPr>
          <w:rFonts w:ascii="Times New Roman" w:hAnsi="Times New Roman"/>
        </w:rPr>
        <w:t xml:space="preserve">n plačati v </w:t>
      </w:r>
      <w:r w:rsidR="0089493D" w:rsidRPr="0026519B">
        <w:rPr>
          <w:rFonts w:ascii="Times New Roman" w:hAnsi="Times New Roman"/>
        </w:rPr>
        <w:t>6</w:t>
      </w:r>
      <w:r w:rsidRPr="0026519B">
        <w:rPr>
          <w:rFonts w:ascii="Times New Roman" w:hAnsi="Times New Roman"/>
        </w:rPr>
        <w:t xml:space="preserve">0. </w:t>
      </w:r>
      <w:r>
        <w:rPr>
          <w:rFonts w:ascii="Times New Roman" w:hAnsi="Times New Roman"/>
        </w:rPr>
        <w:t xml:space="preserve">dneh od prejema na </w:t>
      </w:r>
      <w:r w:rsidR="00F70EC5" w:rsidRPr="00F16472">
        <w:rPr>
          <w:rFonts w:ascii="Times New Roman" w:hAnsi="Times New Roman"/>
        </w:rPr>
        <w:t xml:space="preserve">transakcijski račun </w:t>
      </w:r>
      <w:r w:rsidR="00526213">
        <w:rPr>
          <w:rFonts w:ascii="Times New Roman" w:hAnsi="Times New Roman"/>
        </w:rPr>
        <w:t>izvajalca</w:t>
      </w:r>
      <w:r w:rsidR="00F70EC5" w:rsidRPr="00F16472">
        <w:rPr>
          <w:rFonts w:ascii="Times New Roman" w:hAnsi="Times New Roman"/>
        </w:rPr>
        <w:t xml:space="preserve"> številka: ………………..……………..</w:t>
      </w:r>
    </w:p>
    <w:p w:rsidR="00F70EC5" w:rsidRPr="00F16472" w:rsidRDefault="00F70EC5" w:rsidP="00F70EC5">
      <w:pPr>
        <w:jc w:val="both"/>
        <w:rPr>
          <w:rFonts w:ascii="Times New Roman" w:hAnsi="Times New Roman"/>
        </w:rPr>
      </w:pPr>
      <w:r w:rsidRPr="00F16472">
        <w:rPr>
          <w:rFonts w:ascii="Times New Roman" w:hAnsi="Times New Roman"/>
        </w:rPr>
        <w:t>odprt pri poslovni banki : ………………………………</w:t>
      </w:r>
    </w:p>
    <w:p w:rsidR="007A0DAA" w:rsidRPr="00E339A7" w:rsidRDefault="007A0DAA" w:rsidP="00F70EC5">
      <w:pPr>
        <w:jc w:val="both"/>
        <w:rPr>
          <w:rFonts w:ascii="Times New Roman" w:hAnsi="Times New Roman"/>
          <w:sz w:val="20"/>
          <w:szCs w:val="20"/>
        </w:rPr>
      </w:pPr>
    </w:p>
    <w:p w:rsidR="00F70EC5" w:rsidRDefault="00F70EC5" w:rsidP="00F70EC5">
      <w:pPr>
        <w:jc w:val="both"/>
        <w:rPr>
          <w:rFonts w:ascii="Times New Roman" w:hAnsi="Times New Roman"/>
        </w:rPr>
      </w:pPr>
      <w:r w:rsidRPr="00F16472">
        <w:rPr>
          <w:rFonts w:ascii="Times New Roman" w:hAnsi="Times New Roman"/>
        </w:rPr>
        <w:t xml:space="preserve">Od neupravičeno neplačanih, nepravočasno plačanih zneskov pripadajo </w:t>
      </w:r>
      <w:r w:rsidR="002E02A2">
        <w:rPr>
          <w:rFonts w:ascii="Times New Roman" w:hAnsi="Times New Roman"/>
        </w:rPr>
        <w:t>izvajalcu</w:t>
      </w:r>
      <w:r>
        <w:rPr>
          <w:rFonts w:ascii="Times New Roman" w:hAnsi="Times New Roman"/>
        </w:rPr>
        <w:t xml:space="preserve"> zamudne obresti</w:t>
      </w:r>
      <w:r w:rsidRPr="00F16472">
        <w:rPr>
          <w:rFonts w:ascii="Times New Roman" w:hAnsi="Times New Roman"/>
        </w:rPr>
        <w:t xml:space="preserve"> kot jih določa zakon.</w:t>
      </w:r>
    </w:p>
    <w:p w:rsidR="00963879" w:rsidRDefault="00963879"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NAROČNIKA</w:t>
      </w:r>
    </w:p>
    <w:p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rsidR="00963879" w:rsidRPr="00963879" w:rsidRDefault="00963879" w:rsidP="00963879">
      <w:pPr>
        <w:jc w:val="both"/>
        <w:rPr>
          <w:rFonts w:ascii="Times New Roman" w:hAnsi="Times New Roman"/>
        </w:rPr>
      </w:pPr>
      <w:r w:rsidRPr="00963879">
        <w:rPr>
          <w:rFonts w:ascii="Times New Roman" w:hAnsi="Times New Roman"/>
        </w:rPr>
        <w:t>Naročnik se obvezuje, da bo:</w:t>
      </w:r>
    </w:p>
    <w:p w:rsidR="00963879" w:rsidRPr="00963879" w:rsidRDefault="00963879" w:rsidP="00551CC9">
      <w:pPr>
        <w:pStyle w:val="Odstavekseznama"/>
        <w:numPr>
          <w:ilvl w:val="0"/>
          <w:numId w:val="22"/>
        </w:numPr>
        <w:jc w:val="both"/>
        <w:rPr>
          <w:rFonts w:ascii="Times New Roman" w:hAnsi="Times New Roman"/>
        </w:rPr>
      </w:pPr>
      <w:r>
        <w:rPr>
          <w:rFonts w:ascii="Times New Roman" w:hAnsi="Times New Roman"/>
        </w:rPr>
        <w:t>poravnal</w:t>
      </w:r>
      <w:r w:rsidRPr="00963879">
        <w:rPr>
          <w:rFonts w:ascii="Times New Roman" w:hAnsi="Times New Roman"/>
        </w:rPr>
        <w:t xml:space="preserve"> pogodbeno ceno za pravilno izvedbo</w:t>
      </w:r>
      <w:r>
        <w:rPr>
          <w:rFonts w:ascii="Times New Roman" w:hAnsi="Times New Roman"/>
        </w:rPr>
        <w:t xml:space="preserve"> storitev na podlagi te pogodbe;</w:t>
      </w:r>
    </w:p>
    <w:p w:rsid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za nemoteno izvajanje pogodbenih obveznosti izvajalca zagotovil sodelovanje oseb, ki bo</w:t>
      </w:r>
      <w:r>
        <w:rPr>
          <w:rFonts w:ascii="Times New Roman" w:hAnsi="Times New Roman"/>
        </w:rPr>
        <w:t>do v stiku z izvajalcem;</w:t>
      </w:r>
    </w:p>
    <w:p w:rsidR="00963879" w:rsidRPr="00963879" w:rsidRDefault="004B3C7E" w:rsidP="00551CC9">
      <w:pPr>
        <w:pStyle w:val="Odstavekseznama"/>
        <w:numPr>
          <w:ilvl w:val="0"/>
          <w:numId w:val="22"/>
        </w:numPr>
        <w:jc w:val="both"/>
        <w:rPr>
          <w:rFonts w:ascii="Times New Roman" w:hAnsi="Times New Roman"/>
        </w:rPr>
      </w:pPr>
      <w:r>
        <w:rPr>
          <w:rFonts w:ascii="Times New Roman" w:hAnsi="Times New Roman"/>
        </w:rPr>
        <w:t>izvajalcu zagotovil informacije, ki so potrebne za izvedbo storitev;</w:t>
      </w:r>
    </w:p>
    <w:p w:rsidR="00963879" w:rsidRPr="00963879" w:rsidRDefault="00963879" w:rsidP="00551CC9">
      <w:pPr>
        <w:pStyle w:val="Odstavekseznama"/>
        <w:numPr>
          <w:ilvl w:val="0"/>
          <w:numId w:val="22"/>
        </w:numPr>
        <w:jc w:val="both"/>
        <w:rPr>
          <w:rFonts w:ascii="Times New Roman" w:hAnsi="Times New Roman"/>
        </w:rPr>
      </w:pPr>
      <w:r w:rsidRPr="00963879">
        <w:rPr>
          <w:rFonts w:ascii="Times New Roman" w:hAnsi="Times New Roman"/>
        </w:rPr>
        <w:t>v primeru opravljanja storitev pri naročniku, delavcem izvajalca omogočil nemoteno delo, na lokaciji naročnika in izvajalcu zagotovil nemot</w:t>
      </w:r>
      <w:r w:rsidR="004B3C7E">
        <w:rPr>
          <w:rFonts w:ascii="Times New Roman" w:hAnsi="Times New Roman"/>
        </w:rPr>
        <w:t>en dostop do posameznih lokacij.</w:t>
      </w:r>
    </w:p>
    <w:p w:rsidR="00CD2084" w:rsidRDefault="00CD2084" w:rsidP="00963879">
      <w:pPr>
        <w:jc w:val="both"/>
        <w:rPr>
          <w:rFonts w:ascii="Times New Roman" w:hAnsi="Times New Roman"/>
          <w:sz w:val="20"/>
          <w:szCs w:val="20"/>
        </w:rPr>
      </w:pPr>
    </w:p>
    <w:p w:rsidR="00F92B01" w:rsidRPr="00E339A7" w:rsidRDefault="00F92B01" w:rsidP="00963879">
      <w:pPr>
        <w:jc w:val="both"/>
        <w:rPr>
          <w:rFonts w:ascii="Times New Roman" w:hAnsi="Times New Roman"/>
          <w:sz w:val="20"/>
          <w:szCs w:val="20"/>
        </w:rPr>
      </w:pPr>
    </w:p>
    <w:p w:rsidR="00963879" w:rsidRPr="00CD2084" w:rsidRDefault="00963879"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OBVEZNOSTI IZVAJALCA</w:t>
      </w:r>
    </w:p>
    <w:p w:rsidR="00963879" w:rsidRDefault="00963879" w:rsidP="00551CC9">
      <w:pPr>
        <w:numPr>
          <w:ilvl w:val="0"/>
          <w:numId w:val="15"/>
        </w:numPr>
        <w:jc w:val="center"/>
        <w:rPr>
          <w:rFonts w:ascii="Times New Roman" w:hAnsi="Times New Roman"/>
        </w:rPr>
      </w:pPr>
      <w:r w:rsidRPr="00BD6AB5">
        <w:rPr>
          <w:rFonts w:ascii="Times New Roman" w:hAnsi="Times New Roman"/>
        </w:rPr>
        <w:t>člen</w:t>
      </w:r>
    </w:p>
    <w:p w:rsidR="00963879" w:rsidRPr="00963879" w:rsidRDefault="00963879" w:rsidP="00963879">
      <w:pPr>
        <w:jc w:val="both"/>
        <w:rPr>
          <w:rFonts w:ascii="Times New Roman" w:hAnsi="Times New Roman"/>
        </w:rPr>
      </w:pPr>
      <w:r w:rsidRPr="00963879">
        <w:rPr>
          <w:rFonts w:ascii="Times New Roman" w:hAnsi="Times New Roman"/>
        </w:rPr>
        <w:t>Izvajalec se obvezuje, da bo:</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storitve izvedel v pogodbeno določenih rokih;</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naročniku po predhodnem pozivu posredoval dodatne informacije o poteku izvajanja storitve;</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pravočasno opozoril naročnika na morebitne ovire pri izvajanju storitev;</w:t>
      </w:r>
    </w:p>
    <w:p w:rsidR="00963879" w:rsidRPr="00963879" w:rsidRDefault="00963879" w:rsidP="00551CC9">
      <w:pPr>
        <w:pStyle w:val="Odstavekseznama"/>
        <w:numPr>
          <w:ilvl w:val="0"/>
          <w:numId w:val="23"/>
        </w:numPr>
        <w:jc w:val="both"/>
        <w:rPr>
          <w:rFonts w:ascii="Times New Roman" w:hAnsi="Times New Roman"/>
        </w:rPr>
      </w:pPr>
      <w:r w:rsidRPr="00963879">
        <w:rPr>
          <w:rFonts w:ascii="Times New Roman" w:hAnsi="Times New Roman"/>
        </w:rPr>
        <w:t xml:space="preserve">ščitil interese naročnika; </w:t>
      </w:r>
    </w:p>
    <w:p w:rsidR="00963879" w:rsidRPr="00963879" w:rsidRDefault="00963879" w:rsidP="00551CC9">
      <w:pPr>
        <w:pStyle w:val="Odstavekseznama"/>
        <w:numPr>
          <w:ilvl w:val="0"/>
          <w:numId w:val="24"/>
        </w:numPr>
        <w:jc w:val="both"/>
        <w:rPr>
          <w:rFonts w:ascii="Times New Roman" w:hAnsi="Times New Roman"/>
        </w:rPr>
      </w:pPr>
      <w:r>
        <w:rPr>
          <w:rFonts w:ascii="Times New Roman" w:hAnsi="Times New Roman"/>
        </w:rPr>
        <w:t>n</w:t>
      </w:r>
      <w:r w:rsidRPr="00963879">
        <w:rPr>
          <w:rFonts w:ascii="Times New Roman" w:hAnsi="Times New Roman"/>
        </w:rPr>
        <w:t>aročniku izvajal storitve skladno s ponudbeno specifikacijo, Specifikacijo zahtev naročnika, skladno s pravili stroke, mednarodnimi standardi in veljavnimi predpisi v Republ</w:t>
      </w:r>
      <w:r>
        <w:rPr>
          <w:rFonts w:ascii="Times New Roman" w:hAnsi="Times New Roman"/>
        </w:rPr>
        <w:t>iki Sloveniji s področja sevanj;</w:t>
      </w:r>
    </w:p>
    <w:p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opozori</w:t>
      </w:r>
      <w:r>
        <w:rPr>
          <w:rFonts w:ascii="Times New Roman" w:hAnsi="Times New Roman"/>
        </w:rPr>
        <w:t>l</w:t>
      </w:r>
      <w:r w:rsidRPr="00963879">
        <w:rPr>
          <w:rFonts w:ascii="Times New Roman" w:hAnsi="Times New Roman"/>
        </w:rPr>
        <w:t xml:space="preserve">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963879" w:rsidRPr="00963879" w:rsidRDefault="00963879" w:rsidP="00551CC9">
      <w:pPr>
        <w:pStyle w:val="Odstavekseznama"/>
        <w:numPr>
          <w:ilvl w:val="0"/>
          <w:numId w:val="24"/>
        </w:numPr>
        <w:jc w:val="both"/>
        <w:rPr>
          <w:rFonts w:ascii="Times New Roman" w:hAnsi="Times New Roman"/>
        </w:rPr>
      </w:pPr>
      <w:r w:rsidRPr="00963879">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rsidR="00963879" w:rsidRDefault="00963879" w:rsidP="00963879">
      <w:pPr>
        <w:jc w:val="both"/>
        <w:rPr>
          <w:rFonts w:ascii="Times New Roman" w:hAnsi="Times New Roman"/>
        </w:rPr>
      </w:pPr>
      <w:r w:rsidRPr="00963879">
        <w:rPr>
          <w:rFonts w:ascii="Times New Roman" w:hAnsi="Times New Roman"/>
        </w:rPr>
        <w:t>-</w:t>
      </w:r>
      <w:r w:rsidRPr="00963879">
        <w:rPr>
          <w:rFonts w:ascii="Times New Roman" w:hAnsi="Times New Roman"/>
        </w:rPr>
        <w:tab/>
        <w:t>se bo seznanil s hišnim redom bolnišnice in ga spoštoval.</w:t>
      </w:r>
    </w:p>
    <w:p w:rsidR="00F47EB9" w:rsidRDefault="00F47EB9"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ROK ZA IZVEDBO, POGODBENA KAZEN, ODŠKODNINA</w:t>
      </w:r>
    </w:p>
    <w:p w:rsidR="00F70EC5" w:rsidRPr="006C037D" w:rsidRDefault="00F70EC5" w:rsidP="00551CC9">
      <w:pPr>
        <w:numPr>
          <w:ilvl w:val="0"/>
          <w:numId w:val="15"/>
        </w:numPr>
        <w:jc w:val="center"/>
        <w:rPr>
          <w:rFonts w:ascii="Times New Roman" w:hAnsi="Times New Roman"/>
        </w:rPr>
      </w:pPr>
      <w:r w:rsidRPr="006C037D">
        <w:rPr>
          <w:rFonts w:ascii="Times New Roman" w:hAnsi="Times New Roman"/>
        </w:rPr>
        <w:t>člen</w:t>
      </w:r>
    </w:p>
    <w:p w:rsidR="009D2CFB" w:rsidRPr="009D2CFB" w:rsidRDefault="009D2CFB" w:rsidP="009D2CFB">
      <w:pPr>
        <w:widowControl w:val="0"/>
        <w:jc w:val="both"/>
        <w:rPr>
          <w:rFonts w:ascii="Times New Roman" w:hAnsi="Times New Roman"/>
        </w:rPr>
      </w:pPr>
      <w:r w:rsidRPr="009D2CFB">
        <w:rPr>
          <w:rFonts w:ascii="Times New Roman" w:hAnsi="Times New Roman"/>
        </w:rPr>
        <w:t>- sukcesivno za obdobje petih (5) let od podpisa pogodbe,</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bo zdravstvene preglede izvajal tako, da se bodo pregleda lahko dnevno udeležile najmanj tri (3) osebe,</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zagotavlja rok izvedbe storitev do 14 dni od naročila naročnika</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je celoten pregled (če ni izrednih situacij ali potreb) opravljen v roku največ 4 ur,</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v 7.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s pripisom »Kadrovska služba«.</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poslati kopije izvidov (ne samo mnenje) pacientu / zaposlenemu Splošne bolnišnice Slovenj Gradec najkasneje v 14. dneh po opravljenem pregledu,</w:t>
      </w: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 izvajalec storitev mora o rezultatu pregleda takoj obvestiti </w:t>
      </w:r>
      <w:proofErr w:type="spellStart"/>
      <w:r w:rsidRPr="009D2CFB">
        <w:rPr>
          <w:rFonts w:ascii="Times New Roman" w:hAnsi="Times New Roman"/>
        </w:rPr>
        <w:t>pregledovanca</w:t>
      </w:r>
      <w:proofErr w:type="spellEnd"/>
      <w:r w:rsidRPr="009D2CFB">
        <w:rPr>
          <w:rFonts w:ascii="Times New Roman" w:hAnsi="Times New Roman"/>
        </w:rPr>
        <w:t xml:space="preserve">, njegovega izbranega osebnega zdravnika in delodajalca, če je pri pregledu ugotovljena takšna okvara zdravja delavca, </w:t>
      </w:r>
      <w:r w:rsidRPr="009D2CFB">
        <w:rPr>
          <w:rFonts w:ascii="Times New Roman" w:hAnsi="Times New Roman"/>
        </w:rPr>
        <w:lastRenderedPageBreak/>
        <w:t>ki ogroža njegovo življenje oziroma njegovo delovno zmožnost,</w:t>
      </w:r>
    </w:p>
    <w:p w:rsidR="009D2CFB" w:rsidRPr="009D2CFB" w:rsidRDefault="009D2CFB" w:rsidP="009D2CFB">
      <w:pPr>
        <w:widowControl w:val="0"/>
        <w:jc w:val="both"/>
        <w:rPr>
          <w:rFonts w:ascii="Times New Roman" w:hAnsi="Times New Roman"/>
        </w:rPr>
      </w:pPr>
      <w:r w:rsidRPr="009D2CFB">
        <w:rPr>
          <w:rFonts w:ascii="Times New Roman" w:hAnsi="Times New Roman"/>
        </w:rPr>
        <w:t>- ponudnik mora zagotoviti, da je celoten pregled (če ni izrednih situacij ali potreb) opravljen v roku največ 4 ur,</w:t>
      </w: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 v 30 dneh po opravljenih usmerjenih obdobnih in drugih usmerjenih preventivnih zdravstvenih pregledih posameznih skupin delavcev pooblaščeni zdravnik posreduje delodajalcu tudi poimenski seznam pregledanih delavcev z oceno izpolnjevanja posebnih zdravstvenih zahtev za določeno delo v delovnem okolju, oceno zdravstvenega stanja skupine pregledanih delavcev, ugotovljene poklicne bolezni, bolezni povezane z delom ali sume na poklicno bolezen. </w:t>
      </w: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w:t>
      </w:r>
      <w:proofErr w:type="spellStart"/>
      <w:r w:rsidRPr="009D2CFB">
        <w:rPr>
          <w:rFonts w:ascii="Times New Roman" w:hAnsi="Times New Roman"/>
        </w:rPr>
        <w:t>popr</w:t>
      </w:r>
      <w:proofErr w:type="spellEnd"/>
      <w:r w:rsidRPr="009D2CFB">
        <w:rPr>
          <w:rFonts w:ascii="Times New Roman" w:hAnsi="Times New Roman"/>
        </w:rPr>
        <w:t>., 124/06 in 43/11 – ZVZD-1), vsebuje najmanj:</w:t>
      </w:r>
    </w:p>
    <w:p w:rsidR="009D2CFB" w:rsidRPr="009D2CFB" w:rsidRDefault="009D2CFB" w:rsidP="009D2CFB">
      <w:pPr>
        <w:widowControl w:val="0"/>
        <w:jc w:val="both"/>
        <w:rPr>
          <w:rFonts w:ascii="Times New Roman" w:hAnsi="Times New Roman"/>
        </w:rPr>
      </w:pPr>
      <w:r w:rsidRPr="009D2CFB">
        <w:rPr>
          <w:rFonts w:ascii="Times New Roman" w:hAnsi="Times New Roman"/>
        </w:rPr>
        <w:t>- predstavitev pregledane skupine delavcev glede na izpostavljenost dejavnikom tveganja (obremenitve, škodljivosti in zahteve),</w:t>
      </w:r>
    </w:p>
    <w:p w:rsidR="009D2CFB" w:rsidRPr="009D2CFB" w:rsidRDefault="009D2CFB" w:rsidP="009D2CFB">
      <w:pPr>
        <w:widowControl w:val="0"/>
        <w:jc w:val="both"/>
        <w:rPr>
          <w:rFonts w:ascii="Times New Roman" w:hAnsi="Times New Roman"/>
        </w:rPr>
      </w:pPr>
      <w:r w:rsidRPr="009D2CFB">
        <w:rPr>
          <w:rFonts w:ascii="Times New Roman" w:hAnsi="Times New Roman"/>
        </w:rPr>
        <w:t>- obseg in vsebino pregleda glede na izpostavljenost obremenitvam in škodljivostim,</w:t>
      </w:r>
    </w:p>
    <w:p w:rsidR="009D2CFB" w:rsidRPr="009D2CFB" w:rsidRDefault="009D2CFB" w:rsidP="009D2CFB">
      <w:pPr>
        <w:widowControl w:val="0"/>
        <w:jc w:val="both"/>
        <w:rPr>
          <w:rFonts w:ascii="Times New Roman" w:hAnsi="Times New Roman"/>
        </w:rPr>
      </w:pPr>
      <w:r w:rsidRPr="009D2CFB">
        <w:rPr>
          <w:rFonts w:ascii="Times New Roman" w:hAnsi="Times New Roman"/>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9D2CFB" w:rsidRPr="009D2CFB" w:rsidRDefault="009D2CFB" w:rsidP="009D2CFB">
      <w:pPr>
        <w:widowControl w:val="0"/>
        <w:jc w:val="both"/>
        <w:rPr>
          <w:rFonts w:ascii="Times New Roman" w:hAnsi="Times New Roman"/>
        </w:rPr>
      </w:pPr>
      <w:r w:rsidRPr="009D2CFB">
        <w:rPr>
          <w:rFonts w:ascii="Times New Roman" w:hAnsi="Times New Roman"/>
        </w:rPr>
        <w:t>- primerjavo zdravstvenega stanja in izpolnjevanja posebnih zdravstvenih zahtev za določeno delo v delovnem okolju skupine glede na ugotovitve ob preteklem pregledu,</w:t>
      </w:r>
    </w:p>
    <w:p w:rsidR="009D2CFB" w:rsidRDefault="009D2CFB" w:rsidP="009D2CFB">
      <w:pPr>
        <w:widowControl w:val="0"/>
        <w:jc w:val="both"/>
        <w:rPr>
          <w:rFonts w:ascii="Times New Roman" w:hAnsi="Times New Roman"/>
        </w:rPr>
      </w:pPr>
      <w:r w:rsidRPr="009D2CFB">
        <w:rPr>
          <w:rFonts w:ascii="Times New Roman" w:hAnsi="Times New Roman"/>
        </w:rPr>
        <w:t>- predlog ukrepov za zagotovitev varovanja zdravja pri delu.</w:t>
      </w:r>
    </w:p>
    <w:p w:rsidR="004B4932" w:rsidRPr="00E339A7" w:rsidRDefault="004B4932" w:rsidP="009D2CFB">
      <w:pPr>
        <w:widowControl w:val="0"/>
        <w:jc w:val="both"/>
        <w:rPr>
          <w:rFonts w:ascii="Times New Roman" w:hAnsi="Times New Roman"/>
          <w:sz w:val="20"/>
          <w:szCs w:val="20"/>
        </w:rPr>
      </w:pPr>
    </w:p>
    <w:p w:rsidR="009D2CFB" w:rsidRDefault="009D2CFB" w:rsidP="009D2CFB">
      <w:pPr>
        <w:widowControl w:val="0"/>
        <w:jc w:val="both"/>
        <w:rPr>
          <w:rFonts w:ascii="Times New Roman" w:hAnsi="Times New Roman"/>
        </w:rPr>
      </w:pPr>
      <w:r w:rsidRPr="009D2CFB">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rsidR="004B4932" w:rsidRPr="00E339A7" w:rsidRDefault="004B4932" w:rsidP="009D2CFB">
      <w:pPr>
        <w:widowControl w:val="0"/>
        <w:jc w:val="both"/>
        <w:rPr>
          <w:rFonts w:ascii="Times New Roman" w:hAnsi="Times New Roman"/>
          <w:sz w:val="20"/>
          <w:szCs w:val="20"/>
        </w:rPr>
      </w:pPr>
    </w:p>
    <w:p w:rsidR="009D2CFB" w:rsidRPr="009D2CFB" w:rsidRDefault="009D2CFB" w:rsidP="009D2CFB">
      <w:pPr>
        <w:widowControl w:val="0"/>
        <w:jc w:val="both"/>
        <w:rPr>
          <w:rFonts w:ascii="Times New Roman" w:hAnsi="Times New Roman"/>
        </w:rPr>
      </w:pPr>
      <w:r w:rsidRPr="009D2CFB">
        <w:rPr>
          <w:rFonts w:ascii="Times New Roman" w:hAnsi="Times New Roman"/>
        </w:rPr>
        <w:t xml:space="preserve">Izvajalec mora zagotoviti, da v primeru ogleda delovnih mest pri naročniku posreduje  poročilo o ustreznosti delovnega mesta v roku največ 2 (dveh) dni po ogledu delovnega mesta. </w:t>
      </w:r>
    </w:p>
    <w:p w:rsidR="009D2CFB" w:rsidRPr="00E339A7" w:rsidRDefault="009D2CFB" w:rsidP="009D2CFB">
      <w:pPr>
        <w:widowControl w:val="0"/>
        <w:jc w:val="both"/>
        <w:rPr>
          <w:rFonts w:ascii="Times New Roman" w:hAnsi="Times New Roman"/>
          <w:sz w:val="20"/>
          <w:szCs w:val="20"/>
        </w:rPr>
      </w:pPr>
    </w:p>
    <w:p w:rsidR="00CD2084" w:rsidRPr="00CD2084" w:rsidRDefault="009D2CFB" w:rsidP="009D2CFB">
      <w:pPr>
        <w:widowControl w:val="0"/>
        <w:jc w:val="both"/>
        <w:rPr>
          <w:rFonts w:ascii="Times New Roman" w:hAnsi="Times New Roman"/>
          <w:strike/>
        </w:rPr>
      </w:pPr>
      <w:r w:rsidRPr="009D2CFB">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rsidR="00F70EC5" w:rsidRPr="00E339A7" w:rsidRDefault="00F70EC5" w:rsidP="00F70EC5">
      <w:pPr>
        <w:jc w:val="both"/>
        <w:rPr>
          <w:rFonts w:ascii="Times New Roman" w:hAnsi="Times New Roman"/>
          <w:sz w:val="20"/>
          <w:szCs w:val="20"/>
        </w:rPr>
      </w:pPr>
    </w:p>
    <w:p w:rsidR="00F70EC5" w:rsidRPr="00CD2084" w:rsidRDefault="00F70EC5" w:rsidP="00F70EC5">
      <w:pPr>
        <w:jc w:val="both"/>
        <w:rPr>
          <w:rFonts w:ascii="Times New Roman" w:hAnsi="Times New Roman"/>
        </w:rPr>
      </w:pPr>
      <w:r w:rsidRPr="00CD2084">
        <w:rPr>
          <w:rFonts w:ascii="Times New Roman" w:hAnsi="Times New Roman"/>
        </w:rPr>
        <w:t xml:space="preserve">V primeru zamude z izvajanjem pogodbenih obveznosti, po krivdi </w:t>
      </w:r>
      <w:r w:rsidR="00526213" w:rsidRPr="00CD2084">
        <w:rPr>
          <w:rFonts w:ascii="Times New Roman" w:hAnsi="Times New Roman"/>
        </w:rPr>
        <w:t>izvajalca</w:t>
      </w:r>
      <w:r w:rsidRPr="00CD2084">
        <w:rPr>
          <w:rFonts w:ascii="Times New Roman" w:hAnsi="Times New Roman"/>
        </w:rPr>
        <w:t xml:space="preserve">, bo </w:t>
      </w:r>
      <w:r w:rsidR="00526213" w:rsidRPr="00CD2084">
        <w:rPr>
          <w:rFonts w:ascii="Times New Roman" w:hAnsi="Times New Roman"/>
        </w:rPr>
        <w:t>izvajalec</w:t>
      </w:r>
      <w:r w:rsidRPr="00CD2084">
        <w:rPr>
          <w:rFonts w:ascii="Times New Roman" w:hAnsi="Times New Roman"/>
        </w:rPr>
        <w:t xml:space="preserve"> plačal naročniku pogodbeno kazen, ki bo odvisna od vrednosti zamude in sicer:  </w:t>
      </w:r>
    </w:p>
    <w:p w:rsidR="00F70EC5" w:rsidRPr="00CD2084" w:rsidRDefault="00F70EC5" w:rsidP="00F70EC5">
      <w:pPr>
        <w:jc w:val="both"/>
        <w:rPr>
          <w:rFonts w:ascii="Times New Roman" w:hAnsi="Times New Roman"/>
        </w:rPr>
      </w:pPr>
      <w:r w:rsidRPr="00CD2084">
        <w:rPr>
          <w:rFonts w:ascii="Times New Roman" w:hAnsi="Times New Roman"/>
        </w:rPr>
        <w:t xml:space="preserve">     -   za vsak koledarski dan zamude v višini 0,2 % od pogodbene vrednosti, </w:t>
      </w:r>
    </w:p>
    <w:p w:rsidR="00F70EC5" w:rsidRPr="00CD2084" w:rsidRDefault="00F70EC5" w:rsidP="00F70EC5">
      <w:pPr>
        <w:jc w:val="both"/>
        <w:rPr>
          <w:rFonts w:ascii="Times New Roman" w:hAnsi="Times New Roman"/>
        </w:rPr>
      </w:pPr>
      <w:r w:rsidRPr="00CD2084">
        <w:rPr>
          <w:rFonts w:ascii="Times New Roman" w:hAnsi="Times New Roman"/>
        </w:rPr>
        <w:t xml:space="preserve">     -   vendar skupno največ v višini </w:t>
      </w:r>
      <w:r w:rsidR="00B86FC1" w:rsidRPr="00CD2084">
        <w:rPr>
          <w:rFonts w:ascii="Times New Roman" w:hAnsi="Times New Roman"/>
        </w:rPr>
        <w:t>10%</w:t>
      </w:r>
      <w:r w:rsidRPr="00CD2084">
        <w:rPr>
          <w:rFonts w:ascii="Times New Roman" w:hAnsi="Times New Roman"/>
        </w:rPr>
        <w:t xml:space="preserve"> celotne pogodbene vrednosti.</w:t>
      </w:r>
    </w:p>
    <w:p w:rsidR="00F70EC5" w:rsidRPr="00CD2084" w:rsidRDefault="00F70EC5" w:rsidP="00F70EC5">
      <w:pPr>
        <w:jc w:val="both"/>
        <w:rPr>
          <w:rFonts w:ascii="Times New Roman" w:hAnsi="Times New Roman"/>
        </w:rPr>
      </w:pPr>
      <w:r w:rsidRPr="00CD2084">
        <w:rPr>
          <w:rFonts w:ascii="Times New Roman" w:hAnsi="Times New Roman"/>
        </w:rPr>
        <w:t>Pogodbena kazen se obračuna pri dokončnem obračunu.</w:t>
      </w:r>
    </w:p>
    <w:p w:rsidR="003D22A0" w:rsidRDefault="00F70EC5" w:rsidP="004B4932">
      <w:pPr>
        <w:jc w:val="both"/>
        <w:rPr>
          <w:rFonts w:ascii="Times New Roman" w:hAnsi="Times New Roman"/>
        </w:rPr>
      </w:pPr>
      <w:r w:rsidRPr="00CD2084">
        <w:rPr>
          <w:rFonts w:ascii="Times New Roman" w:hAnsi="Times New Roman"/>
        </w:rPr>
        <w:t>Če bo škoda, ki jo bo zaradi zamude utrpel naročnik višja od pogodbene kazni, ima pravico zahtevati razliko do polne odškodnine. Tudi morebitna odškodnina se obračuna pri dokončnem obračunu.</w:t>
      </w:r>
      <w:r w:rsidR="00297996">
        <w:rPr>
          <w:rFonts w:ascii="Times New Roman" w:hAnsi="Times New Roman"/>
        </w:rPr>
        <w:tab/>
      </w:r>
    </w:p>
    <w:p w:rsidR="00E339A7" w:rsidRDefault="00E339A7" w:rsidP="004B4932">
      <w:pPr>
        <w:jc w:val="both"/>
        <w:rPr>
          <w:rFonts w:ascii="Times New Roman" w:hAnsi="Times New Roman"/>
        </w:rPr>
      </w:pPr>
    </w:p>
    <w:p w:rsidR="00F92B01" w:rsidRDefault="00F92B01" w:rsidP="004B4932">
      <w:pPr>
        <w:jc w:val="both"/>
        <w:rPr>
          <w:rFonts w:ascii="Times New Roman" w:hAnsi="Times New Roman"/>
        </w:rPr>
      </w:pPr>
    </w:p>
    <w:p w:rsidR="00297996" w:rsidRPr="00297996" w:rsidRDefault="00297996" w:rsidP="00297996">
      <w:pPr>
        <w:tabs>
          <w:tab w:val="left" w:pos="2627"/>
        </w:tabs>
        <w:jc w:val="center"/>
        <w:rPr>
          <w:rFonts w:ascii="Times New Roman" w:hAnsi="Times New Roman"/>
          <w:b/>
        </w:rPr>
      </w:pPr>
      <w:r w:rsidRPr="00297996">
        <w:rPr>
          <w:rFonts w:ascii="Times New Roman" w:hAnsi="Times New Roman"/>
          <w:b/>
        </w:rPr>
        <w:t>KRAJ IZVAJANJA STORITEV</w:t>
      </w:r>
    </w:p>
    <w:p w:rsidR="00297996" w:rsidRPr="006C037D" w:rsidRDefault="00297996" w:rsidP="00297996">
      <w:pPr>
        <w:numPr>
          <w:ilvl w:val="0"/>
          <w:numId w:val="15"/>
        </w:numPr>
        <w:jc w:val="center"/>
        <w:rPr>
          <w:rFonts w:ascii="Times New Roman" w:hAnsi="Times New Roman"/>
        </w:rPr>
      </w:pPr>
      <w:r w:rsidRPr="006C037D">
        <w:rPr>
          <w:rFonts w:ascii="Times New Roman" w:hAnsi="Times New Roman"/>
        </w:rPr>
        <w:t>člen</w:t>
      </w:r>
    </w:p>
    <w:p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297996" w:rsidRPr="00297996" w:rsidRDefault="00297996" w:rsidP="00297996">
      <w:pPr>
        <w:jc w:val="both"/>
        <w:rPr>
          <w:rFonts w:ascii="Times New Roman" w:hAnsi="Times New Roman"/>
          <w:bCs/>
        </w:rPr>
      </w:pPr>
      <w:r w:rsidRPr="00297996">
        <w:rPr>
          <w:rFonts w:ascii="Times New Roman" w:hAnsi="Times New Roman"/>
          <w:bCs/>
        </w:rPr>
        <w:t xml:space="preserve">Naročnik želi, da se vse storitve, opredeljene v sklopu 1, po možnosti izvajajo v oddaljenosti </w:t>
      </w:r>
      <w:proofErr w:type="spellStart"/>
      <w:r w:rsidRPr="00297996">
        <w:rPr>
          <w:rFonts w:ascii="Times New Roman" w:hAnsi="Times New Roman"/>
          <w:bCs/>
        </w:rPr>
        <w:t>max</w:t>
      </w:r>
      <w:proofErr w:type="spellEnd"/>
      <w:r w:rsidRPr="00297996">
        <w:rPr>
          <w:rFonts w:ascii="Times New Roman" w:hAnsi="Times New Roman"/>
          <w:bCs/>
        </w:rPr>
        <w:t>. 25 km od lokacije naročnika. V kolikor ponudnik storitev ne bo opravljal na podanem območju, bo moral pokriti vse stroške prevoza od lokacije naročnika do lokacije izvajalca in nazaj, s tem, da se upošteva, da lahko naročnik zaradi nemotenega procesa dela naenkrat napoti na pregled izven Koroške regije največ dve osebi (zaposlena) naenkrat oz. v kolikor naročnik presodi, da odsotnost zaposlenih ne ovira procesa dela tudi več kot dve osebi.</w:t>
      </w:r>
    </w:p>
    <w:p w:rsidR="00297996" w:rsidRPr="00297996" w:rsidRDefault="00297996" w:rsidP="00297996">
      <w:pPr>
        <w:jc w:val="both"/>
        <w:rPr>
          <w:rFonts w:ascii="Times New Roman" w:hAnsi="Times New Roman"/>
          <w:bCs/>
        </w:rPr>
      </w:pPr>
      <w:r w:rsidRPr="00297996">
        <w:rPr>
          <w:rFonts w:ascii="Times New Roman" w:hAnsi="Times New Roman"/>
          <w:bCs/>
        </w:rPr>
        <w:lastRenderedPageBreak/>
        <w:t>Naročnik bo v primeru, da izbrani ponudnik ne zagotavlja izvajanja storitev na želenem območju, potne stroške obračunal po formuli:</w:t>
      </w:r>
    </w:p>
    <w:p w:rsidR="00297996" w:rsidRPr="00297996" w:rsidRDefault="00297996" w:rsidP="00297996">
      <w:pPr>
        <w:jc w:val="both"/>
        <w:rPr>
          <w:rFonts w:ascii="Times New Roman" w:hAnsi="Times New Roman"/>
          <w:b/>
          <w:bCs/>
          <w:i/>
          <w:sz w:val="22"/>
          <w:szCs w:val="22"/>
        </w:rPr>
      </w:pPr>
      <w:r w:rsidRPr="00297996">
        <w:rPr>
          <w:rFonts w:ascii="Times New Roman" w:hAnsi="Times New Roman"/>
          <w:b/>
          <w:bCs/>
          <w:i/>
          <w:sz w:val="22"/>
          <w:szCs w:val="22"/>
        </w:rPr>
        <w:sym w:font="Wingdings" w:char="F0E0"/>
      </w:r>
      <w:r w:rsidRPr="00297996">
        <w:rPr>
          <w:rFonts w:ascii="Times New Roman" w:hAnsi="Times New Roman"/>
          <w:b/>
          <w:bCs/>
          <w:i/>
          <w:sz w:val="22"/>
          <w:szCs w:val="22"/>
        </w:rPr>
        <w:t xml:space="preserve"> skupno število kilometrov (seštevek obeh smeri) x X%* maloprodajne cene </w:t>
      </w:r>
      <w:proofErr w:type="spellStart"/>
      <w:r w:rsidRPr="00297996">
        <w:rPr>
          <w:rFonts w:ascii="Times New Roman" w:hAnsi="Times New Roman"/>
          <w:b/>
          <w:bCs/>
          <w:i/>
          <w:sz w:val="22"/>
          <w:szCs w:val="22"/>
        </w:rPr>
        <w:t>neosvinčnega</w:t>
      </w:r>
      <w:proofErr w:type="spellEnd"/>
      <w:r w:rsidRPr="00297996">
        <w:rPr>
          <w:rFonts w:ascii="Times New Roman" w:hAnsi="Times New Roman"/>
          <w:b/>
          <w:bCs/>
          <w:i/>
          <w:sz w:val="22"/>
          <w:szCs w:val="22"/>
        </w:rPr>
        <w:t xml:space="preserve"> motornega bencina – 95 oktanov za Slovenijo** (EUR/LITER) + pripadajoča dnevnica za zaposlenega</w:t>
      </w:r>
    </w:p>
    <w:p w:rsidR="00297996" w:rsidRPr="00297996" w:rsidRDefault="00297996" w:rsidP="00297996">
      <w:pPr>
        <w:jc w:val="both"/>
        <w:rPr>
          <w:rFonts w:ascii="Times New Roman" w:hAnsi="Times New Roman"/>
          <w:bCs/>
          <w:sz w:val="18"/>
          <w:szCs w:val="18"/>
        </w:rPr>
      </w:pPr>
      <w:r w:rsidRPr="00297996">
        <w:rPr>
          <w:rFonts w:ascii="Times New Roman" w:hAnsi="Times New Roman"/>
          <w:bCs/>
          <w:sz w:val="18"/>
          <w:szCs w:val="18"/>
        </w:rPr>
        <w:t>* odstotek povračila potnih stroškov se določi na podlagi veljavne zakonodaje na dan opravljene storitve</w:t>
      </w:r>
    </w:p>
    <w:p w:rsidR="00297996" w:rsidRPr="004B4932" w:rsidRDefault="00297996" w:rsidP="004B4932">
      <w:pPr>
        <w:jc w:val="both"/>
        <w:rPr>
          <w:rFonts w:ascii="Times New Roman" w:hAnsi="Times New Roman"/>
          <w:bCs/>
          <w:sz w:val="18"/>
          <w:szCs w:val="18"/>
        </w:rPr>
      </w:pPr>
      <w:r w:rsidRPr="00297996">
        <w:rPr>
          <w:rFonts w:ascii="Times New Roman" w:hAnsi="Times New Roman"/>
          <w:bCs/>
          <w:sz w:val="18"/>
          <w:szCs w:val="18"/>
        </w:rPr>
        <w:t>** upošteva se referenčni podatek maloprodajne cene neosvinčenega motornega bencina – 95 oktanov za Slovenijo za obračun kilometrine za uporabo lastnega vozila v službene namene (mesečna objava najvišje poročane maloprodajne cene NMB-95 Ministrstva za javno upravo – objava na podlagi metodologije iz 5. člena Aneksa h Kolektivni pogodbi za negospodarske dejavnosti v Republiki Sloveniji oz. relevantnih členov aneksov h kolektivnim pogodbam dejavnosti in poklicev (Uradni list RS, št. 88/21) in 5. člena Uredbe o povračilu stroškov prevoza na delo in z dela ter o načinu obračuna kilometrine za uporabo lastnega vozila v službene namene za funkcionarje (Uradni list RS, št. 173/20).</w:t>
      </w:r>
    </w:p>
    <w:p w:rsidR="00DF10CC" w:rsidRDefault="00DF10CC"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47" w:name="_Toc515428811"/>
      <w:bookmarkStart w:id="148" w:name="_Toc44305242"/>
      <w:bookmarkStart w:id="149" w:name="_Toc44305424"/>
      <w:bookmarkStart w:id="150" w:name="_Toc101345068"/>
      <w:bookmarkStart w:id="151" w:name="_Toc112848158"/>
      <w:bookmarkStart w:id="152" w:name="_Toc117857532"/>
      <w:bookmarkStart w:id="153" w:name="_Toc125372183"/>
      <w:r w:rsidRPr="001D4E7E">
        <w:rPr>
          <w:rFonts w:ascii="Times New Roman" w:hAnsi="Times New Roman"/>
          <w:b/>
          <w:lang w:val="de-DE"/>
        </w:rPr>
        <w:t>NASTOPANJE S PODIZVAJALCI</w:t>
      </w:r>
      <w:bookmarkEnd w:id="147"/>
      <w:bookmarkEnd w:id="148"/>
      <w:bookmarkEnd w:id="149"/>
      <w:bookmarkEnd w:id="150"/>
      <w:bookmarkEnd w:id="151"/>
      <w:bookmarkEnd w:id="152"/>
      <w:bookmarkEnd w:id="153"/>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101993" w:rsidRDefault="00526213" w:rsidP="00F70EC5">
      <w:pPr>
        <w:rPr>
          <w:rFonts w:ascii="Times New Roman" w:hAnsi="Times New Roman"/>
        </w:rPr>
      </w:pPr>
      <w:r>
        <w:rPr>
          <w:rFonts w:ascii="Times New Roman" w:hAnsi="Times New Roman"/>
        </w:rPr>
        <w:t>Izvajalec</w:t>
      </w:r>
      <w:r w:rsidR="00F70EC5" w:rsidRPr="00101993">
        <w:rPr>
          <w:rFonts w:ascii="Times New Roman" w:hAnsi="Times New Roman"/>
        </w:rPr>
        <w:t xml:space="preserve"> bo izvedel dela, prevzeta s to pogodbo, brez podizvajalcev. </w:t>
      </w:r>
    </w:p>
    <w:p w:rsidR="00F70EC5" w:rsidRPr="00CF336E" w:rsidRDefault="00F70EC5" w:rsidP="00F70EC5">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F70EC5" w:rsidRPr="001D4E7E" w:rsidRDefault="00526213" w:rsidP="00F70EC5">
      <w:pPr>
        <w:rPr>
          <w:rFonts w:ascii="Times New Roman" w:hAnsi="Times New Roman"/>
        </w:rPr>
      </w:pPr>
      <w:r>
        <w:rPr>
          <w:rFonts w:ascii="Times New Roman" w:hAnsi="Times New Roman"/>
        </w:rPr>
        <w:t>Izvajalec</w:t>
      </w:r>
      <w:r w:rsidR="00F70EC5" w:rsidRPr="001D4E7E">
        <w:rPr>
          <w:rFonts w:ascii="Times New Roman" w:hAnsi="Times New Roman"/>
        </w:rPr>
        <w:t xml:space="preserve"> pri izvajanju te pogodbe nastopa s podizvajalci:</w:t>
      </w:r>
    </w:p>
    <w:p w:rsidR="00F70EC5" w:rsidRPr="001D4E7E" w:rsidRDefault="00F70EC5" w:rsidP="00F70EC5">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F70EC5" w:rsidRPr="00A54055" w:rsidRDefault="00F70EC5" w:rsidP="00F70EC5">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F70EC5" w:rsidRPr="001D4E7E" w:rsidRDefault="00F70EC5" w:rsidP="00F70EC5">
      <w:pPr>
        <w:rPr>
          <w:rFonts w:ascii="Times New Roman" w:hAnsi="Times New Roman"/>
        </w:rPr>
      </w:pPr>
      <w:r w:rsidRPr="001D4E7E">
        <w:rPr>
          <w:rFonts w:ascii="Times New Roman" w:hAnsi="Times New Roman"/>
        </w:rPr>
        <w:t xml:space="preserve">in sicer bo navedeni podizvajalec izvajal </w:t>
      </w:r>
    </w:p>
    <w:p w:rsidR="00844A63" w:rsidRPr="0026519B" w:rsidRDefault="00F70EC5" w:rsidP="0026519B">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CD2084" w:rsidRDefault="00CD2084" w:rsidP="00F70EC5">
      <w:pPr>
        <w:ind w:left="720"/>
        <w:jc w:val="center"/>
        <w:rPr>
          <w:rFonts w:ascii="Times New Roman" w:hAnsi="Times New Roman"/>
          <w:b/>
        </w:rPr>
      </w:pPr>
    </w:p>
    <w:p w:rsidR="00F92B01" w:rsidRDefault="00F92B01" w:rsidP="00F70EC5">
      <w:pPr>
        <w:ind w:left="720"/>
        <w:jc w:val="center"/>
        <w:rPr>
          <w:rFonts w:ascii="Times New Roman" w:hAnsi="Times New Roman"/>
          <w:b/>
        </w:rPr>
      </w:pPr>
    </w:p>
    <w:p w:rsidR="00F70EC5" w:rsidRDefault="00F70EC5" w:rsidP="00CD2084">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59794F" w:rsidRDefault="00526213" w:rsidP="00F70EC5">
      <w:pPr>
        <w:jc w:val="both"/>
        <w:rPr>
          <w:rFonts w:ascii="Times New Roman" w:hAnsi="Times New Roman"/>
        </w:rPr>
      </w:pPr>
      <w:r>
        <w:rPr>
          <w:rFonts w:ascii="Times New Roman" w:hAnsi="Times New Roman"/>
        </w:rPr>
        <w:t>Izvajalec</w:t>
      </w:r>
      <w:r w:rsidR="00F70EC5"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Pooblaščene osebe pri izvajanju pogodbe so:</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r w:rsidRPr="0059794F">
        <w:rPr>
          <w:rFonts w:ascii="Times New Roman" w:hAnsi="Times New Roman"/>
        </w:rPr>
        <w:t xml:space="preserve">                   </w:t>
      </w:r>
    </w:p>
    <w:p w:rsidR="00F70EC5" w:rsidRDefault="00F70EC5" w:rsidP="00F70EC5">
      <w:pPr>
        <w:jc w:val="both"/>
        <w:rPr>
          <w:rFonts w:ascii="Times New Roman" w:hAnsi="Times New Roman"/>
        </w:rPr>
      </w:pPr>
      <w:r w:rsidRPr="0059794F">
        <w:rPr>
          <w:rFonts w:ascii="Times New Roman" w:hAnsi="Times New Roman"/>
        </w:rPr>
        <w:t xml:space="preserve">za </w:t>
      </w:r>
      <w:r w:rsidR="00526213">
        <w:rPr>
          <w:rFonts w:ascii="Times New Roman" w:hAnsi="Times New Roman"/>
        </w:rPr>
        <w:t>izvajalca</w:t>
      </w:r>
      <w:r w:rsidRPr="0059794F">
        <w:rPr>
          <w:rFonts w:ascii="Times New Roman" w:hAnsi="Times New Roman"/>
        </w:rPr>
        <w:t xml:space="preserve"> :   ………………………………………</w:t>
      </w:r>
    </w:p>
    <w:p w:rsidR="00F70EC5" w:rsidRDefault="00F70EC5" w:rsidP="00F70EC5">
      <w:pPr>
        <w:widowControl w:val="0"/>
        <w:suppressAutoHyphens/>
        <w:overflowPunct w:val="0"/>
        <w:autoSpaceDE w:val="0"/>
        <w:autoSpaceDN w:val="0"/>
        <w:adjustRightInd w:val="0"/>
        <w:ind w:left="1080"/>
        <w:jc w:val="center"/>
        <w:textAlignment w:val="baseline"/>
        <w:rPr>
          <w:rFonts w:ascii="Times New Roman" w:hAnsi="Times New Roman"/>
          <w:b/>
          <w:bCs/>
          <w:sz w:val="20"/>
          <w:szCs w:val="20"/>
          <w:lang w:eastAsia="en-US"/>
        </w:rPr>
      </w:pPr>
    </w:p>
    <w:p w:rsidR="00F92B01" w:rsidRPr="00E339A7" w:rsidRDefault="00F92B01" w:rsidP="00F70EC5">
      <w:pPr>
        <w:widowControl w:val="0"/>
        <w:suppressAutoHyphens/>
        <w:overflowPunct w:val="0"/>
        <w:autoSpaceDE w:val="0"/>
        <w:autoSpaceDN w:val="0"/>
        <w:adjustRightInd w:val="0"/>
        <w:ind w:left="1080"/>
        <w:jc w:val="center"/>
        <w:textAlignment w:val="baseline"/>
        <w:rPr>
          <w:rFonts w:ascii="Times New Roman" w:hAnsi="Times New Roman"/>
          <w:b/>
          <w:bCs/>
          <w:sz w:val="20"/>
          <w:szCs w:val="20"/>
          <w:lang w:eastAsia="en-US"/>
        </w:rPr>
      </w:pPr>
    </w:p>
    <w:p w:rsidR="00F70EC5" w:rsidRPr="00CD2084" w:rsidRDefault="00F70EC5" w:rsidP="00CD2084">
      <w:pPr>
        <w:keepNext/>
        <w:overflowPunct w:val="0"/>
        <w:autoSpaceDE w:val="0"/>
        <w:autoSpaceDN w:val="0"/>
        <w:adjustRightInd w:val="0"/>
        <w:jc w:val="center"/>
        <w:textAlignment w:val="baseline"/>
        <w:outlineLvl w:val="0"/>
        <w:rPr>
          <w:rFonts w:ascii="Times New Roman" w:hAnsi="Times New Roman"/>
          <w:b/>
          <w:lang w:val="de-DE"/>
        </w:rPr>
      </w:pPr>
      <w:bookmarkStart w:id="154" w:name="_Toc101345069"/>
      <w:bookmarkStart w:id="155" w:name="_Toc112848159"/>
      <w:bookmarkStart w:id="156" w:name="_Toc117857533"/>
      <w:bookmarkStart w:id="157" w:name="_Toc125372184"/>
      <w:r w:rsidRPr="001D4E7E">
        <w:rPr>
          <w:rFonts w:ascii="Times New Roman" w:hAnsi="Times New Roman"/>
          <w:b/>
          <w:lang w:val="de-DE"/>
        </w:rPr>
        <w:t>PROTIKORUPCIJSKO DOLOČILO</w:t>
      </w:r>
      <w:bookmarkEnd w:id="154"/>
      <w:bookmarkEnd w:id="155"/>
      <w:bookmarkEnd w:id="156"/>
      <w:bookmarkEnd w:id="157"/>
    </w:p>
    <w:p w:rsidR="00F70EC5" w:rsidRPr="004D01E6" w:rsidRDefault="00F70EC5" w:rsidP="00297996">
      <w:pPr>
        <w:pStyle w:val="Odstavekseznama"/>
        <w:numPr>
          <w:ilvl w:val="0"/>
          <w:numId w:val="15"/>
        </w:numPr>
        <w:jc w:val="center"/>
        <w:rPr>
          <w:rFonts w:ascii="Times New Roman" w:hAnsi="Times New Roman"/>
        </w:rPr>
      </w:pPr>
      <w:r w:rsidRPr="004D01E6">
        <w:rPr>
          <w:rFonts w:ascii="Times New Roman" w:hAnsi="Times New Roman"/>
        </w:rPr>
        <w:t>člen</w:t>
      </w:r>
    </w:p>
    <w:p w:rsidR="00F70EC5" w:rsidRPr="00E339A7" w:rsidRDefault="00F70EC5" w:rsidP="00844A63">
      <w:pPr>
        <w:jc w:val="both"/>
        <w:rPr>
          <w:rFonts w:ascii="Times New Roman" w:hAnsi="Times New Roman"/>
          <w:sz w:val="20"/>
          <w:szCs w:val="20"/>
        </w:rPr>
      </w:pPr>
      <w:r w:rsidRPr="00E339A7">
        <w:rPr>
          <w:rFonts w:ascii="Times New Roman" w:hAnsi="Times New Roman"/>
          <w:sz w:val="20"/>
          <w:szCs w:val="20"/>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EE784F" w:rsidRDefault="00EE784F" w:rsidP="00844A63">
      <w:pPr>
        <w:jc w:val="both"/>
        <w:rPr>
          <w:rFonts w:ascii="Times New Roman" w:hAnsi="Times New Roman"/>
          <w:sz w:val="20"/>
          <w:szCs w:val="20"/>
        </w:rPr>
      </w:pPr>
    </w:p>
    <w:p w:rsidR="00E339A7" w:rsidRPr="00E339A7" w:rsidRDefault="00E339A7" w:rsidP="00844A63">
      <w:pPr>
        <w:jc w:val="both"/>
        <w:rPr>
          <w:rFonts w:ascii="Times New Roman" w:hAnsi="Times New Roman"/>
          <w:sz w:val="20"/>
          <w:szCs w:val="20"/>
        </w:rPr>
      </w:pPr>
    </w:p>
    <w:p w:rsidR="00F70EC5" w:rsidRPr="00984E14" w:rsidRDefault="00F70EC5" w:rsidP="00CD2084">
      <w:pPr>
        <w:widowControl w:val="0"/>
        <w:suppressAutoHyphens/>
        <w:overflowPunct w:val="0"/>
        <w:autoSpaceDE w:val="0"/>
        <w:autoSpaceDN w:val="0"/>
        <w:adjustRightInd w:val="0"/>
        <w:jc w:val="center"/>
        <w:textAlignment w:val="baseline"/>
        <w:rPr>
          <w:rFonts w:ascii="Times New Roman" w:hAnsi="Times New Roman"/>
          <w:b/>
          <w:bCs/>
          <w:lang w:eastAsia="en-US"/>
        </w:rPr>
      </w:pPr>
      <w:r>
        <w:rPr>
          <w:rFonts w:ascii="Times New Roman" w:hAnsi="Times New Roman"/>
          <w:b/>
          <w:bCs/>
          <w:lang w:eastAsia="en-US"/>
        </w:rPr>
        <w:t>RAZVEZNI POGOJ</w:t>
      </w:r>
    </w:p>
    <w:p w:rsidR="00F70EC5" w:rsidRPr="00245C27" w:rsidRDefault="00F70EC5" w:rsidP="00297996">
      <w:pPr>
        <w:numPr>
          <w:ilvl w:val="0"/>
          <w:numId w:val="15"/>
        </w:numPr>
        <w:jc w:val="center"/>
        <w:rPr>
          <w:rFonts w:ascii="Times New Roman" w:hAnsi="Times New Roman"/>
        </w:rPr>
      </w:pPr>
      <w:r w:rsidRPr="00245C27">
        <w:rPr>
          <w:rFonts w:ascii="Times New Roman" w:hAnsi="Times New Roman"/>
        </w:rPr>
        <w:t>člen</w:t>
      </w:r>
    </w:p>
    <w:p w:rsidR="00F70EC5" w:rsidRPr="00F47EB9" w:rsidRDefault="00F70EC5" w:rsidP="00F70EC5">
      <w:pPr>
        <w:jc w:val="both"/>
        <w:rPr>
          <w:rFonts w:ascii="Times New Roman" w:eastAsiaTheme="minorHAnsi" w:hAnsi="Times New Roman"/>
          <w:color w:val="000000"/>
        </w:rPr>
      </w:pPr>
      <w:r w:rsidRPr="00F47EB9">
        <w:rPr>
          <w:rFonts w:ascii="Times New Roman" w:hAnsi="Times New Roman"/>
          <w:color w:val="000000"/>
        </w:rPr>
        <w:t>Ta pogodba je sklenjena pod razveznim pogojem, ki se uresniči v primeru izpolnitve ene od naslednjih okoliščin:</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           če bo naročnik seznanjen, da je sodišče s pravnomočno odločitvijo ugotovilo kršitev obveznosti delovne, </w:t>
      </w:r>
      <w:proofErr w:type="spellStart"/>
      <w:r w:rsidRPr="00F47EB9">
        <w:rPr>
          <w:rFonts w:ascii="Times New Roman" w:hAnsi="Times New Roman"/>
          <w:color w:val="000000"/>
        </w:rPr>
        <w:t>okoljske</w:t>
      </w:r>
      <w:proofErr w:type="spellEnd"/>
      <w:r w:rsidRPr="00F47EB9">
        <w:rPr>
          <w:rFonts w:ascii="Times New Roman" w:hAnsi="Times New Roman"/>
          <w:color w:val="000000"/>
        </w:rPr>
        <w:t xml:space="preserve"> ali socialn</w:t>
      </w:r>
      <w:r w:rsidR="00526213">
        <w:rPr>
          <w:rFonts w:ascii="Times New Roman" w:hAnsi="Times New Roman"/>
          <w:color w:val="000000"/>
        </w:rPr>
        <w:t>e zakonodaje s strani izvajalca</w:t>
      </w:r>
      <w:r w:rsidRPr="00F47EB9">
        <w:rPr>
          <w:rFonts w:ascii="Times New Roman" w:hAnsi="Times New Roman"/>
          <w:color w:val="000000"/>
        </w:rPr>
        <w:t xml:space="preserve"> ali podizvajalca ali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če bo naročnik seznanjen, da je pristojni državni organ pri izvajalcu v času izvajanja pogodbe ugotovil najmanj dve kršitvi v zvezi s:</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plačilom za delo,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delovnim časom,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počitki,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 xml:space="preserve">o          opravljanjem dela na podlagi pogodb civilnega prava kljub obstoju elementov delovnega razmerja ali v zvezi z zaposlovanjem na črno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70EC5" w:rsidRPr="00F47EB9" w:rsidRDefault="00F70EC5" w:rsidP="00F70EC5">
      <w:pPr>
        <w:jc w:val="both"/>
        <w:rPr>
          <w:rFonts w:ascii="Times New Roman" w:hAnsi="Times New Roman"/>
          <w:color w:val="000000"/>
        </w:rPr>
      </w:pPr>
      <w:r w:rsidRPr="00F47EB9">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26519B" w:rsidRPr="00CD2084" w:rsidRDefault="00F70EC5" w:rsidP="00F70EC5">
      <w:pPr>
        <w:jc w:val="both"/>
        <w:rPr>
          <w:rFonts w:ascii="Times New Roman" w:hAnsi="Times New Roman"/>
          <w:color w:val="000000"/>
        </w:rPr>
      </w:pPr>
      <w:r w:rsidRPr="00F47EB9">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26519B" w:rsidRDefault="0026519B"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26519B" w:rsidRPr="00CD2084" w:rsidRDefault="004E128B" w:rsidP="00CD2084">
      <w:pPr>
        <w:jc w:val="center"/>
        <w:rPr>
          <w:rFonts w:ascii="Times New Roman" w:hAnsi="Times New Roman"/>
          <w:b/>
        </w:rPr>
      </w:pPr>
      <w:r w:rsidRPr="004E128B">
        <w:rPr>
          <w:rFonts w:ascii="Times New Roman" w:hAnsi="Times New Roman"/>
          <w:b/>
        </w:rPr>
        <w:t>VIŠJA SILA</w:t>
      </w:r>
    </w:p>
    <w:p w:rsidR="00F70EC5" w:rsidRDefault="00F70EC5" w:rsidP="00297996">
      <w:pPr>
        <w:numPr>
          <w:ilvl w:val="0"/>
          <w:numId w:val="15"/>
        </w:numPr>
        <w:jc w:val="center"/>
        <w:rPr>
          <w:rFonts w:ascii="Times New Roman" w:hAnsi="Times New Roman"/>
        </w:rPr>
      </w:pPr>
      <w:r w:rsidRPr="00245C27">
        <w:rPr>
          <w:rFonts w:ascii="Times New Roman" w:hAnsi="Times New Roman"/>
        </w:rPr>
        <w:t>člen</w:t>
      </w:r>
    </w:p>
    <w:p w:rsidR="004E128B" w:rsidRDefault="004E128B" w:rsidP="004E128B">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7B3CB1" w:rsidRDefault="007B3CB1" w:rsidP="00F70EC5">
      <w:pPr>
        <w:rPr>
          <w:rFonts w:ascii="Times New Roman" w:hAnsi="Times New Roman"/>
          <w:i/>
          <w:sz w:val="20"/>
          <w:szCs w:val="20"/>
        </w:rPr>
      </w:pPr>
    </w:p>
    <w:p w:rsidR="00F92B01" w:rsidRPr="00E339A7" w:rsidRDefault="00F92B01" w:rsidP="00F70EC5">
      <w:pPr>
        <w:rPr>
          <w:rFonts w:ascii="Times New Roman" w:hAnsi="Times New Roman"/>
          <w:i/>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POSLOVNA TAJNOST</w:t>
      </w:r>
      <w:r w:rsidR="004E128B">
        <w:rPr>
          <w:rFonts w:ascii="Times New Roman" w:hAnsi="Times New Roman"/>
          <w:b/>
        </w:rPr>
        <w:t xml:space="preserve"> IN VAROVANJE OSEBNIH PODATKOV</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4E128B" w:rsidRDefault="004E128B" w:rsidP="004E128B">
      <w:pPr>
        <w:jc w:val="both"/>
        <w:rPr>
          <w:rFonts w:ascii="Times New Roman" w:hAnsi="Times New Roman"/>
        </w:rPr>
      </w:pPr>
      <w:r w:rsidRPr="00245C27">
        <w:rPr>
          <w:rFonts w:ascii="Times New Roman" w:hAnsi="Times New Roman"/>
        </w:rPr>
        <w:t>Izvajalec se obvezuje, da bo varoval poslovno tajnost in zaupne podatke naročnika ter da bo spoštoval dobre poslovne običaje. V primeru kršitve je naročnik upravičen do povračila škode.</w:t>
      </w:r>
    </w:p>
    <w:p w:rsidR="004E128B" w:rsidRDefault="004E128B" w:rsidP="004E128B">
      <w:pPr>
        <w:widowControl w:val="0"/>
        <w:suppressAutoHyphens/>
        <w:overflowPunct w:val="0"/>
        <w:autoSpaceDE w:val="0"/>
        <w:autoSpaceDN w:val="0"/>
        <w:adjustRightInd w:val="0"/>
        <w:textAlignment w:val="baseline"/>
        <w:rPr>
          <w:rFonts w:ascii="Times New Roman" w:hAnsi="Times New Roman"/>
          <w:b/>
          <w:bCs/>
          <w:lang w:eastAsia="en-US"/>
        </w:rPr>
      </w:pPr>
    </w:p>
    <w:p w:rsidR="004E128B" w:rsidRDefault="004E128B" w:rsidP="004E128B">
      <w:pPr>
        <w:rPr>
          <w:rFonts w:ascii="Times New Roman" w:hAnsi="Times New Roman"/>
          <w:bCs/>
          <w:sz w:val="22"/>
          <w:szCs w:val="22"/>
        </w:rPr>
      </w:pPr>
      <w:r w:rsidRPr="004D01E6">
        <w:rPr>
          <w:rFonts w:ascii="Times New Roman" w:hAnsi="Times New Roman"/>
          <w:sz w:val="22"/>
          <w:szCs w:val="22"/>
        </w:rPr>
        <w:t>Pogodbeni stranki se zavezujeta, da obdelujeta osebne podatke v skladu z U</w:t>
      </w:r>
      <w:r w:rsidRPr="004D01E6">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rsidR="004E128B" w:rsidRDefault="004E128B" w:rsidP="004E128B">
      <w:pPr>
        <w:rPr>
          <w:rFonts w:ascii="Times New Roman" w:hAnsi="Times New Roman"/>
          <w:bCs/>
          <w:i/>
          <w:sz w:val="22"/>
          <w:szCs w:val="22"/>
        </w:rPr>
      </w:pPr>
      <w:r w:rsidRPr="00294722">
        <w:rPr>
          <w:rFonts w:ascii="Times New Roman" w:hAnsi="Times New Roman"/>
          <w:bCs/>
          <w:i/>
          <w:sz w:val="22"/>
          <w:szCs w:val="22"/>
        </w:rPr>
        <w:t>(</w:t>
      </w:r>
      <w:hyperlink r:id="rId20" w:history="1">
        <w:r w:rsidRPr="00D554DF">
          <w:rPr>
            <w:rStyle w:val="Hiperpovezava"/>
            <w:rFonts w:ascii="Times New Roman" w:hAnsi="Times New Roman"/>
            <w:bCs/>
            <w:i/>
            <w:sz w:val="22"/>
            <w:szCs w:val="22"/>
          </w:rPr>
          <w:t>https://eur-lex.europa.eu/legal-content/SL/TXT/?uri=CELEX%3A32016R0679</w:t>
        </w:r>
      </w:hyperlink>
      <w:r w:rsidRPr="00294722">
        <w:rPr>
          <w:rFonts w:ascii="Times New Roman" w:hAnsi="Times New Roman"/>
          <w:bCs/>
          <w:i/>
          <w:sz w:val="22"/>
          <w:szCs w:val="22"/>
        </w:rPr>
        <w:t>).</w:t>
      </w:r>
    </w:p>
    <w:p w:rsidR="00F70EC5" w:rsidRDefault="00F70EC5"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Default="00F92B01" w:rsidP="00F70EC5">
      <w:pPr>
        <w:jc w:val="both"/>
        <w:rPr>
          <w:rFonts w:ascii="Times New Roman" w:hAnsi="Times New Roman"/>
          <w:sz w:val="20"/>
          <w:szCs w:val="20"/>
        </w:rPr>
      </w:pPr>
    </w:p>
    <w:p w:rsidR="00F92B01" w:rsidRPr="00E339A7" w:rsidRDefault="00F92B01" w:rsidP="00F70EC5">
      <w:pPr>
        <w:jc w:val="both"/>
        <w:rPr>
          <w:rFonts w:ascii="Times New Roman" w:hAnsi="Times New Roman"/>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REŠEVANJE SPOROV, DOKUMENTACIJA</w:t>
      </w:r>
    </w:p>
    <w:p w:rsidR="000B64D0" w:rsidRPr="000B64D0" w:rsidRDefault="00F70EC5" w:rsidP="00297996">
      <w:pPr>
        <w:numPr>
          <w:ilvl w:val="0"/>
          <w:numId w:val="15"/>
        </w:numPr>
        <w:jc w:val="center"/>
        <w:rPr>
          <w:rFonts w:ascii="Times New Roman" w:hAnsi="Times New Roman"/>
        </w:rPr>
      </w:pPr>
      <w:r w:rsidRPr="006C037D">
        <w:rPr>
          <w:rFonts w:ascii="Times New Roman" w:hAnsi="Times New Roman"/>
        </w:rPr>
        <w:t>člen</w:t>
      </w:r>
    </w:p>
    <w:p w:rsidR="00F70EC5" w:rsidRPr="0059794F" w:rsidRDefault="00F70EC5" w:rsidP="00F70EC5">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F70EC5" w:rsidRPr="0059794F" w:rsidRDefault="00F70EC5" w:rsidP="00F70EC5">
      <w:pPr>
        <w:jc w:val="both"/>
        <w:rPr>
          <w:rFonts w:ascii="Times New Roman" w:hAnsi="Times New Roman"/>
        </w:rPr>
      </w:pPr>
    </w:p>
    <w:p w:rsidR="00F70EC5" w:rsidRPr="0059794F" w:rsidRDefault="00F70EC5" w:rsidP="00F70EC5">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F70EC5" w:rsidRPr="0059794F" w:rsidRDefault="00F70EC5" w:rsidP="00F70EC5">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F70EC5" w:rsidRPr="0059794F" w:rsidRDefault="00F70EC5" w:rsidP="00F70EC5">
      <w:pPr>
        <w:jc w:val="both"/>
        <w:rPr>
          <w:rFonts w:ascii="Times New Roman" w:hAnsi="Times New Roman"/>
        </w:rPr>
      </w:pPr>
      <w:r w:rsidRPr="0059794F">
        <w:rPr>
          <w:rFonts w:ascii="Times New Roman" w:hAnsi="Times New Roman"/>
        </w:rPr>
        <w:t>- razpisna dokumentacija</w:t>
      </w:r>
    </w:p>
    <w:p w:rsidR="00F70EC5" w:rsidRPr="0059794F" w:rsidRDefault="00F70EC5" w:rsidP="00F70EC5">
      <w:pPr>
        <w:jc w:val="both"/>
        <w:rPr>
          <w:rFonts w:ascii="Times New Roman" w:hAnsi="Times New Roman"/>
        </w:rPr>
      </w:pPr>
      <w:r w:rsidRPr="0059794F">
        <w:rPr>
          <w:rFonts w:ascii="Times New Roman" w:hAnsi="Times New Roman"/>
        </w:rPr>
        <w:t>- ponudbena dokumentacija z izjavo o soglašanju z razpisnimi pogoji</w:t>
      </w:r>
    </w:p>
    <w:p w:rsidR="00F70EC5" w:rsidRPr="0059794F" w:rsidRDefault="00F70EC5" w:rsidP="00F70EC5">
      <w:pPr>
        <w:jc w:val="both"/>
        <w:rPr>
          <w:rFonts w:ascii="Times New Roman" w:hAnsi="Times New Roman"/>
        </w:rPr>
      </w:pPr>
      <w:r w:rsidRPr="0059794F">
        <w:rPr>
          <w:rFonts w:ascii="Times New Roman" w:hAnsi="Times New Roman"/>
        </w:rPr>
        <w:t>- odločitev o oddaji javnega naročila</w:t>
      </w:r>
    </w:p>
    <w:p w:rsidR="00F70EC5" w:rsidRPr="0059794F" w:rsidRDefault="00F70EC5" w:rsidP="00F70EC5">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rsidR="004E128B" w:rsidRDefault="00F70EC5" w:rsidP="00F70EC5">
      <w:pPr>
        <w:jc w:val="both"/>
        <w:rPr>
          <w:rFonts w:ascii="Times New Roman" w:hAnsi="Times New Roman"/>
        </w:rPr>
      </w:pPr>
      <w:r w:rsidRPr="0059794F">
        <w:rPr>
          <w:rFonts w:ascii="Times New Roman" w:hAnsi="Times New Roman"/>
        </w:rPr>
        <w:t>- ostala dokumentacija v zvezi s pogodbo.</w:t>
      </w:r>
    </w:p>
    <w:p w:rsidR="00551CC9" w:rsidRDefault="004E128B" w:rsidP="00F70EC5">
      <w:pPr>
        <w:jc w:val="both"/>
        <w:rPr>
          <w:rFonts w:ascii="Times New Roman" w:hAnsi="Times New Roman"/>
        </w:rPr>
      </w:pPr>
      <w:r w:rsidRPr="004E128B">
        <w:rPr>
          <w:rFonts w:ascii="Times New Roman" w:hAnsi="Times New Roman"/>
        </w:rPr>
        <w:t>Pogodba se lahko spremeni ali dopolni s pisnim aneksom, ki ga sprejmeta in podpišeta obe stranki.</w:t>
      </w:r>
    </w:p>
    <w:p w:rsidR="004B4932" w:rsidRDefault="004B4932" w:rsidP="00CD2084">
      <w:pPr>
        <w:jc w:val="center"/>
        <w:rPr>
          <w:rFonts w:ascii="Times New Roman" w:hAnsi="Times New Roman"/>
          <w:b/>
          <w:sz w:val="20"/>
          <w:szCs w:val="20"/>
        </w:rPr>
      </w:pPr>
    </w:p>
    <w:p w:rsidR="00F92B01" w:rsidRPr="00E339A7" w:rsidRDefault="00F92B01" w:rsidP="00CD2084">
      <w:pPr>
        <w:jc w:val="center"/>
        <w:rPr>
          <w:rFonts w:ascii="Times New Roman" w:hAnsi="Times New Roman"/>
          <w:b/>
          <w:sz w:val="20"/>
          <w:szCs w:val="20"/>
        </w:rPr>
      </w:pPr>
    </w:p>
    <w:p w:rsidR="00F70EC5" w:rsidRPr="00CD2084" w:rsidRDefault="00F70EC5" w:rsidP="00CD2084">
      <w:pPr>
        <w:jc w:val="center"/>
        <w:rPr>
          <w:rFonts w:ascii="Times New Roman" w:hAnsi="Times New Roman"/>
          <w:b/>
        </w:rPr>
      </w:pPr>
      <w:r w:rsidRPr="0059794F">
        <w:rPr>
          <w:rFonts w:ascii="Times New Roman" w:hAnsi="Times New Roman"/>
          <w:b/>
        </w:rPr>
        <w:t>VELJAVNOST POGODBE</w:t>
      </w:r>
    </w:p>
    <w:p w:rsidR="00F70EC5" w:rsidRPr="006C037D" w:rsidRDefault="00F70EC5" w:rsidP="00297996">
      <w:pPr>
        <w:numPr>
          <w:ilvl w:val="0"/>
          <w:numId w:val="15"/>
        </w:numPr>
        <w:jc w:val="center"/>
        <w:rPr>
          <w:rFonts w:ascii="Times New Roman" w:hAnsi="Times New Roman"/>
        </w:rPr>
      </w:pPr>
      <w:r w:rsidRPr="006C037D">
        <w:rPr>
          <w:rFonts w:ascii="Times New Roman" w:hAnsi="Times New Roman"/>
        </w:rPr>
        <w:t>člen</w:t>
      </w:r>
    </w:p>
    <w:p w:rsidR="0089493D" w:rsidRPr="00E339A7" w:rsidRDefault="004E128B" w:rsidP="00F70EC5">
      <w:pPr>
        <w:jc w:val="both"/>
        <w:rPr>
          <w:rFonts w:ascii="Times New Roman" w:hAnsi="Times New Roman"/>
        </w:rPr>
      </w:pPr>
      <w:r>
        <w:rPr>
          <w:rFonts w:ascii="Times New Roman" w:hAnsi="Times New Roman"/>
        </w:rPr>
        <w:t xml:space="preserve">Pogodba se sklepa </w:t>
      </w:r>
      <w:r w:rsidR="00551CC9">
        <w:rPr>
          <w:rFonts w:ascii="Times New Roman" w:hAnsi="Times New Roman"/>
        </w:rPr>
        <w:t xml:space="preserve">za obdobje petih (5) let in </w:t>
      </w:r>
      <w:r w:rsidR="00F70EC5" w:rsidRPr="00101993">
        <w:rPr>
          <w:rFonts w:ascii="Times New Roman" w:hAnsi="Times New Roman"/>
        </w:rPr>
        <w:t>stopi v veljavo z dnem, ko jo podpišeta obe pogodbeni</w:t>
      </w:r>
      <w:r w:rsidR="00F70EC5" w:rsidRPr="00B53256">
        <w:rPr>
          <w:rFonts w:ascii="Times New Roman" w:hAnsi="Times New Roman"/>
        </w:rPr>
        <w:t>.</w:t>
      </w:r>
    </w:p>
    <w:p w:rsidR="0089493D" w:rsidRPr="00CD2084" w:rsidRDefault="00FE0755" w:rsidP="0089493D">
      <w:pPr>
        <w:jc w:val="both"/>
        <w:rPr>
          <w:rFonts w:ascii="Times New Roman" w:hAnsi="Times New Roman"/>
        </w:rPr>
      </w:pPr>
      <w:r w:rsidRPr="00CD2084">
        <w:rPr>
          <w:rFonts w:ascii="Times New Roman" w:hAnsi="Times New Roman"/>
        </w:rPr>
        <w:t>Naročnik</w:t>
      </w:r>
      <w:r w:rsidR="0089493D" w:rsidRPr="00CD2084">
        <w:rPr>
          <w:rFonts w:ascii="Times New Roman" w:hAnsi="Times New Roman"/>
        </w:rPr>
        <w:t xml:space="preserve"> bo vse pripombe v zvezi z izvrševanjem te pogodbe sporočal </w:t>
      </w:r>
      <w:r w:rsidRPr="00CD2084">
        <w:rPr>
          <w:rFonts w:ascii="Times New Roman" w:hAnsi="Times New Roman"/>
        </w:rPr>
        <w:t>izvajalcu</w:t>
      </w:r>
      <w:r w:rsidR="0089493D" w:rsidRPr="00CD2084">
        <w:rPr>
          <w:rFonts w:ascii="Times New Roman" w:hAnsi="Times New Roman"/>
        </w:rPr>
        <w:t xml:space="preserve"> v pisni obliki. Če </w:t>
      </w:r>
      <w:r w:rsidRPr="00CD2084">
        <w:rPr>
          <w:rFonts w:ascii="Times New Roman" w:hAnsi="Times New Roman"/>
        </w:rPr>
        <w:t>izvajalec</w:t>
      </w:r>
      <w:r w:rsidR="0089493D" w:rsidRPr="00CD2084">
        <w:rPr>
          <w:rFonts w:ascii="Times New Roman" w:hAnsi="Times New Roman"/>
        </w:rPr>
        <w:t xml:space="preserve"> ne upošteva upravičenih pripomb </w:t>
      </w:r>
      <w:r w:rsidRPr="00CD2084">
        <w:rPr>
          <w:rFonts w:ascii="Times New Roman" w:hAnsi="Times New Roman"/>
        </w:rPr>
        <w:t>naročnika</w:t>
      </w:r>
      <w:r w:rsidR="0089493D" w:rsidRPr="00CD2084">
        <w:rPr>
          <w:rFonts w:ascii="Times New Roman" w:hAnsi="Times New Roman"/>
        </w:rPr>
        <w:t>, lahko na</w:t>
      </w:r>
      <w:r w:rsidRPr="00CD2084">
        <w:rPr>
          <w:rFonts w:ascii="Times New Roman" w:hAnsi="Times New Roman"/>
        </w:rPr>
        <w:t>ročnik</w:t>
      </w:r>
      <w:r w:rsidR="0089493D" w:rsidRPr="00CD2084">
        <w:rPr>
          <w:rFonts w:ascii="Times New Roman" w:hAnsi="Times New Roman"/>
        </w:rPr>
        <w:t xml:space="preserve"> odstopi od pogodbe. O odstopu od pogodbe </w:t>
      </w:r>
      <w:r w:rsidRPr="00CD2084">
        <w:rPr>
          <w:rFonts w:ascii="Times New Roman" w:hAnsi="Times New Roman"/>
        </w:rPr>
        <w:t>naročnik pisno obvesti izvajalca</w:t>
      </w:r>
      <w:r w:rsidR="0089493D" w:rsidRPr="00CD2084">
        <w:rPr>
          <w:rFonts w:ascii="Times New Roman" w:hAnsi="Times New Roman"/>
        </w:rPr>
        <w:t>.</w:t>
      </w:r>
    </w:p>
    <w:p w:rsidR="0089493D" w:rsidRPr="003D22A0" w:rsidRDefault="0089493D" w:rsidP="0089493D">
      <w:pPr>
        <w:jc w:val="both"/>
        <w:rPr>
          <w:rFonts w:ascii="Times New Roman" w:hAnsi="Times New Roman"/>
          <w:sz w:val="12"/>
          <w:szCs w:val="12"/>
        </w:rPr>
      </w:pPr>
    </w:p>
    <w:p w:rsidR="0089493D" w:rsidRPr="00CD2084" w:rsidRDefault="0089493D" w:rsidP="0089493D">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lahko odstopi od pogodbe na podlagi razlogov iz predhodnega odstavka ali: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neutemeljeno zavrne izvedbo pogodbenih obveznosti ali zaradi odstopanja ali nekvalitetne oziroma nepravilne izvedbe,</w:t>
      </w:r>
    </w:p>
    <w:p w:rsidR="0089493D" w:rsidRPr="00CD2084" w:rsidRDefault="0089493D" w:rsidP="0089493D">
      <w:pPr>
        <w:jc w:val="both"/>
        <w:rPr>
          <w:rFonts w:ascii="Times New Roman" w:hAnsi="Times New Roman"/>
        </w:rPr>
      </w:pPr>
      <w:r w:rsidRPr="00CD2084">
        <w:rPr>
          <w:rFonts w:ascii="Times New Roman" w:hAnsi="Times New Roman"/>
        </w:rPr>
        <w:lastRenderedPageBreak/>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z izvedbo ali zaradi napak pri dobavi ali izvedbi, ki bistveno zmanjšajo pomen posla,</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nekvalitetno izvaja pogodbene obveznosti,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zamuja pri izvedbi pogodbenih obveznosti,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je </w:t>
      </w:r>
      <w:r w:rsidR="00FE0755" w:rsidRPr="00CD2084">
        <w:rPr>
          <w:rFonts w:ascii="Times New Roman" w:hAnsi="Times New Roman"/>
        </w:rPr>
        <w:t>naročnik</w:t>
      </w:r>
      <w:r w:rsidRPr="00CD2084">
        <w:rPr>
          <w:rFonts w:ascii="Times New Roman" w:hAnsi="Times New Roman"/>
        </w:rPr>
        <w:t xml:space="preserve"> seznanjen, da je sodišče s pravnomočno odločitvijo ugotovilo kršitev obveznosti iz drugega odstavka 3. člena Zakon</w:t>
      </w:r>
      <w:r w:rsidR="00FE0755" w:rsidRPr="00CD2084">
        <w:rPr>
          <w:rFonts w:ascii="Times New Roman" w:hAnsi="Times New Roman"/>
        </w:rPr>
        <w:t>a o javnem naročanju, s strani izvajalca</w:t>
      </w:r>
      <w:r w:rsidRPr="00CD2084">
        <w:rPr>
          <w:rFonts w:ascii="Times New Roman" w:hAnsi="Times New Roman"/>
        </w:rPr>
        <w:t xml:space="preserve"> ali njegovega podizvajalca,</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zaradi kršitev pogodbenih obveznosti s strani </w:t>
      </w:r>
      <w:r w:rsidR="00FE0755" w:rsidRPr="00CD2084">
        <w:rPr>
          <w:rFonts w:ascii="Times New Roman" w:hAnsi="Times New Roman"/>
        </w:rPr>
        <w:t>izvajalca</w:t>
      </w:r>
      <w:r w:rsidRPr="00CD2084">
        <w:rPr>
          <w:rFonts w:ascii="Times New Roman" w:hAnsi="Times New Roman"/>
        </w:rPr>
        <w:t>, če kršitve ne prenehajo po opominu, poslanem pisno ali elektronsko.</w:t>
      </w:r>
    </w:p>
    <w:p w:rsidR="0089493D" w:rsidRPr="00E339A7" w:rsidRDefault="0089493D" w:rsidP="0089493D">
      <w:pPr>
        <w:jc w:val="both"/>
        <w:rPr>
          <w:rFonts w:ascii="Times New Roman" w:hAnsi="Times New Roman"/>
          <w:sz w:val="12"/>
          <w:szCs w:val="12"/>
        </w:rPr>
      </w:pPr>
    </w:p>
    <w:p w:rsidR="0089493D" w:rsidRPr="00CD2084" w:rsidRDefault="00FE0755" w:rsidP="0089493D">
      <w:pPr>
        <w:jc w:val="both"/>
        <w:rPr>
          <w:rFonts w:ascii="Times New Roman" w:hAnsi="Times New Roman"/>
        </w:rPr>
      </w:pPr>
      <w:r w:rsidRPr="00CD2084">
        <w:rPr>
          <w:rFonts w:ascii="Times New Roman" w:hAnsi="Times New Roman"/>
        </w:rPr>
        <w:t>Za kršitve te</w:t>
      </w:r>
      <w:r w:rsidR="0089493D" w:rsidRPr="00CD2084">
        <w:rPr>
          <w:rFonts w:ascii="Times New Roman" w:hAnsi="Times New Roman"/>
        </w:rPr>
        <w:t xml:space="preserve"> </w:t>
      </w:r>
      <w:r w:rsidRPr="00CD2084">
        <w:rPr>
          <w:rFonts w:ascii="Times New Roman" w:hAnsi="Times New Roman"/>
        </w:rPr>
        <w:t>pogodbe</w:t>
      </w:r>
      <w:r w:rsidR="0089493D" w:rsidRPr="00CD2084">
        <w:rPr>
          <w:rFonts w:ascii="Times New Roman" w:hAnsi="Times New Roman"/>
        </w:rPr>
        <w:t xml:space="preserve"> se štejejo zlasti naslednje kršitve:</w:t>
      </w:r>
    </w:p>
    <w:p w:rsidR="0089493D" w:rsidRPr="00CD2084" w:rsidRDefault="00FE0755"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če izvajalec ne opravi storitve</w:t>
      </w:r>
      <w:r w:rsidR="0089493D" w:rsidRPr="00CD2084">
        <w:rPr>
          <w:rFonts w:ascii="Times New Roman" w:hAnsi="Times New Roman"/>
        </w:rPr>
        <w:t xml:space="preserve"> v pogodbeno določenem roku;</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storitev izvede nekvalitetno - pomanjkljivo, pa jo</w:t>
      </w:r>
      <w:r w:rsidRPr="00CD2084">
        <w:rPr>
          <w:rFonts w:ascii="Times New Roman" w:hAnsi="Times New Roman"/>
        </w:rPr>
        <w:t xml:space="preserve"> na zahtevo </w:t>
      </w:r>
      <w:r w:rsidR="00FE0755" w:rsidRPr="00CD2084">
        <w:rPr>
          <w:rFonts w:ascii="Times New Roman" w:hAnsi="Times New Roman"/>
        </w:rPr>
        <w:t>naročnika</w:t>
      </w:r>
      <w:r w:rsidRPr="00CD2084">
        <w:rPr>
          <w:rFonts w:ascii="Times New Roman" w:hAnsi="Times New Roman"/>
        </w:rPr>
        <w:t xml:space="preserve"> ne </w:t>
      </w:r>
      <w:r w:rsidR="00FE0755" w:rsidRPr="00CD2084">
        <w:rPr>
          <w:rFonts w:ascii="Times New Roman" w:hAnsi="Times New Roman"/>
        </w:rPr>
        <w:t>popravi</w:t>
      </w:r>
      <w:r w:rsidRPr="00CD2084">
        <w:rPr>
          <w:rFonts w:ascii="Times New Roman" w:hAnsi="Times New Roman"/>
        </w:rPr>
        <w:t>;</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grobo krši določila te pogodbe;</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izvajalec</w:t>
      </w:r>
      <w:r w:rsidRPr="00CD2084">
        <w:rPr>
          <w:rFonts w:ascii="Times New Roman" w:hAnsi="Times New Roman"/>
        </w:rPr>
        <w:t xml:space="preserve"> na</w:t>
      </w:r>
      <w:r w:rsidR="00FE0755" w:rsidRPr="00CD2084">
        <w:rPr>
          <w:rFonts w:ascii="Times New Roman" w:hAnsi="Times New Roman"/>
        </w:rPr>
        <w:t>ročniku opravi storitev</w:t>
      </w:r>
      <w:r w:rsidRPr="00CD2084">
        <w:rPr>
          <w:rFonts w:ascii="Times New Roman" w:hAnsi="Times New Roman"/>
        </w:rPr>
        <w:t>, ki ne ustreza dogovorjeni vrsti kakovosti;</w:t>
      </w:r>
    </w:p>
    <w:p w:rsidR="0089493D" w:rsidRPr="00CD2084" w:rsidRDefault="0089493D" w:rsidP="0089493D">
      <w:pPr>
        <w:jc w:val="both"/>
        <w:rPr>
          <w:rFonts w:ascii="Times New Roman" w:hAnsi="Times New Roman"/>
        </w:rPr>
      </w:pPr>
      <w:r w:rsidRPr="00CD2084">
        <w:rPr>
          <w:rFonts w:ascii="Times New Roman" w:hAnsi="Times New Roman"/>
        </w:rPr>
        <w:t>-</w:t>
      </w:r>
      <w:r w:rsidRPr="00CD2084">
        <w:rPr>
          <w:rFonts w:ascii="Times New Roman" w:hAnsi="Times New Roman"/>
        </w:rPr>
        <w:tab/>
        <w:t xml:space="preserve">če </w:t>
      </w:r>
      <w:r w:rsidR="00FE0755" w:rsidRPr="00CD2084">
        <w:rPr>
          <w:rFonts w:ascii="Times New Roman" w:hAnsi="Times New Roman"/>
        </w:rPr>
        <w:t xml:space="preserve">izvajalec </w:t>
      </w:r>
      <w:r w:rsidRPr="00CD2084">
        <w:rPr>
          <w:rFonts w:ascii="Times New Roman" w:hAnsi="Times New Roman"/>
        </w:rPr>
        <w:t xml:space="preserve">ne upošteva reklamacij glede kakovosti, vrste, količine </w:t>
      </w:r>
      <w:r w:rsidR="00FE0755" w:rsidRPr="00CD2084">
        <w:rPr>
          <w:rFonts w:ascii="Times New Roman" w:hAnsi="Times New Roman"/>
        </w:rPr>
        <w:t>storitve</w:t>
      </w:r>
      <w:r w:rsidRPr="00CD2084">
        <w:rPr>
          <w:rFonts w:ascii="Times New Roman" w:hAnsi="Times New Roman"/>
        </w:rPr>
        <w:t xml:space="preserve"> ; </w:t>
      </w:r>
    </w:p>
    <w:p w:rsidR="0089493D" w:rsidRPr="00CD2084" w:rsidRDefault="0089493D" w:rsidP="0089493D">
      <w:pPr>
        <w:jc w:val="both"/>
        <w:rPr>
          <w:rFonts w:ascii="Times New Roman" w:hAnsi="Times New Roman"/>
        </w:rPr>
      </w:pPr>
    </w:p>
    <w:p w:rsidR="0089493D" w:rsidRPr="004B4932" w:rsidRDefault="0089493D" w:rsidP="004B4932">
      <w:pPr>
        <w:jc w:val="both"/>
        <w:rPr>
          <w:rFonts w:ascii="Times New Roman" w:hAnsi="Times New Roman"/>
        </w:rPr>
      </w:pPr>
      <w:r w:rsidRPr="00CD2084">
        <w:rPr>
          <w:rFonts w:ascii="Times New Roman" w:hAnsi="Times New Roman"/>
        </w:rPr>
        <w:t>Na</w:t>
      </w:r>
      <w:r w:rsidR="00FE0755" w:rsidRPr="00CD2084">
        <w:rPr>
          <w:rFonts w:ascii="Times New Roman" w:hAnsi="Times New Roman"/>
        </w:rPr>
        <w:t>ročnik</w:t>
      </w:r>
      <w:r w:rsidRPr="00CD2084">
        <w:rPr>
          <w:rFonts w:ascii="Times New Roman" w:hAnsi="Times New Roman"/>
        </w:rPr>
        <w:t xml:space="preserve"> si pridržuje pravico, da ob zgoraj navedenih kršitvah ali neizpolnjevanju katerekoli obveznosti te pogodbe, pogodbo prekine.</w:t>
      </w:r>
    </w:p>
    <w:p w:rsidR="0089493D" w:rsidRPr="0026519B" w:rsidRDefault="0089493D" w:rsidP="00E339A7">
      <w:pPr>
        <w:pStyle w:val="Telobesedila"/>
        <w:spacing w:after="0"/>
        <w:rPr>
          <w:szCs w:val="24"/>
        </w:rPr>
      </w:pPr>
      <w:r w:rsidRPr="00CD2084">
        <w:rPr>
          <w:szCs w:val="24"/>
        </w:rPr>
        <w:t>Vsaka pogodbena stranka lahko pisno odpove pogodbo v rednem odpovednem roku. Redni odpovedni rok znaša 90 dni od prejema pisne odpovedi.</w:t>
      </w:r>
    </w:p>
    <w:p w:rsidR="000B64D0" w:rsidRPr="00E339A7" w:rsidRDefault="000B64D0" w:rsidP="00F70EC5">
      <w:pPr>
        <w:jc w:val="both"/>
        <w:rPr>
          <w:rFonts w:ascii="Times New Roman" w:hAnsi="Times New Roman"/>
          <w:sz w:val="20"/>
          <w:szCs w:val="20"/>
        </w:rPr>
      </w:pPr>
    </w:p>
    <w:p w:rsidR="000B64D0" w:rsidRDefault="000B64D0" w:rsidP="000B64D0">
      <w:pPr>
        <w:jc w:val="both"/>
        <w:rPr>
          <w:rFonts w:ascii="Times New Roman" w:hAnsi="Times New Roman"/>
        </w:rPr>
      </w:pPr>
      <w:r>
        <w:rPr>
          <w:rFonts w:ascii="Times New Roman" w:hAnsi="Times New Roman"/>
        </w:rPr>
        <w:t>Naročnik sme razdreti pogodbo:</w:t>
      </w:r>
    </w:p>
    <w:p w:rsidR="000B64D0" w:rsidRDefault="000B64D0" w:rsidP="000B64D0">
      <w:pPr>
        <w:jc w:val="both"/>
        <w:rPr>
          <w:rFonts w:ascii="Times New Roman" w:hAnsi="Times New Roman"/>
        </w:rPr>
      </w:pPr>
      <w:r>
        <w:rPr>
          <w:rFonts w:ascii="Times New Roman" w:hAnsi="Times New Roman"/>
        </w:rPr>
        <w:t>-        če izvajalec tudi po pisnem pozivu naročnika in naknadnem 10 dnevnem roku z deli ne začne in jih ob morebitni prekinitvi ne nadaljuje,</w:t>
      </w:r>
    </w:p>
    <w:p w:rsidR="000B64D0" w:rsidRDefault="000B64D0" w:rsidP="000B64D0">
      <w:pPr>
        <w:jc w:val="both"/>
        <w:rPr>
          <w:rFonts w:ascii="Times New Roman" w:hAnsi="Times New Roman"/>
        </w:rPr>
      </w:pPr>
      <w:r>
        <w:rPr>
          <w:rFonts w:ascii="Times New Roman" w:hAnsi="Times New Roman"/>
        </w:rPr>
        <w:t>-        če ga nadzorni organ tekom izvajanja pogodbenih del opozori, da izvajalec dela nekvalitetno in v nasprotju s pravili stroke, pa izvajalec napak ne odpravi,</w:t>
      </w:r>
    </w:p>
    <w:p w:rsidR="000B64D0" w:rsidRDefault="000B64D0" w:rsidP="000B64D0">
      <w:pPr>
        <w:jc w:val="both"/>
        <w:rPr>
          <w:rFonts w:ascii="Times New Roman" w:hAnsi="Times New Roman"/>
        </w:rPr>
      </w:pPr>
      <w:r>
        <w:rPr>
          <w:rFonts w:ascii="Times New Roman" w:hAnsi="Times New Roman"/>
        </w:rPr>
        <w:t>-        če izven pogodbeno dogovorjenih pogojev in brez soglasja naročnika prepusti izvedbo vseh ali pretežnega dela del podizvajalcem.</w:t>
      </w:r>
    </w:p>
    <w:p w:rsidR="004E128B" w:rsidRPr="00E339A7" w:rsidRDefault="004E128B" w:rsidP="00F70EC5">
      <w:pPr>
        <w:jc w:val="both"/>
        <w:rPr>
          <w:rFonts w:ascii="Times New Roman" w:hAnsi="Times New Roman"/>
          <w:sz w:val="20"/>
          <w:szCs w:val="20"/>
        </w:rPr>
      </w:pPr>
    </w:p>
    <w:p w:rsidR="00F70EC5" w:rsidRPr="00E339A7" w:rsidRDefault="00F70EC5" w:rsidP="00F70EC5">
      <w:pPr>
        <w:jc w:val="both"/>
        <w:rPr>
          <w:rFonts w:ascii="Times New Roman" w:hAnsi="Times New Roman"/>
          <w:sz w:val="22"/>
          <w:szCs w:val="22"/>
        </w:rPr>
      </w:pPr>
      <w:r w:rsidRPr="00E339A7">
        <w:rPr>
          <w:rFonts w:ascii="Times New Roman" w:hAnsi="Times New Roman"/>
          <w:sz w:val="22"/>
          <w:szCs w:val="22"/>
        </w:rPr>
        <w:t>Pogodba solidarno zavezuje vsakokratne pravne naslednike tudi v primeru organizacijskih oziroma statusno – lastninskih sprememb.</w:t>
      </w:r>
    </w:p>
    <w:p w:rsidR="00F70EC5" w:rsidRDefault="00F70EC5" w:rsidP="00F70EC5">
      <w:pPr>
        <w:jc w:val="both"/>
        <w:rPr>
          <w:rFonts w:ascii="Times New Roman" w:hAnsi="Times New Roman"/>
          <w:sz w:val="22"/>
          <w:szCs w:val="22"/>
        </w:rPr>
      </w:pPr>
      <w:r w:rsidRPr="00E339A7">
        <w:rPr>
          <w:rFonts w:ascii="Times New Roman" w:hAnsi="Times New Roman"/>
          <w:sz w:val="22"/>
          <w:szCs w:val="22"/>
        </w:rPr>
        <w:t xml:space="preserve">Pogodba je sestavljena v dveh (2) enakih izvodih, od katerih prejme naročnik en (1) izvod in </w:t>
      </w:r>
      <w:r w:rsidR="00526213" w:rsidRPr="00E339A7">
        <w:rPr>
          <w:rFonts w:ascii="Times New Roman" w:hAnsi="Times New Roman"/>
          <w:sz w:val="22"/>
          <w:szCs w:val="22"/>
        </w:rPr>
        <w:t>izvajalec</w:t>
      </w:r>
      <w:r w:rsidRPr="00E339A7">
        <w:rPr>
          <w:rFonts w:ascii="Times New Roman" w:hAnsi="Times New Roman"/>
          <w:sz w:val="22"/>
          <w:szCs w:val="22"/>
        </w:rPr>
        <w:t xml:space="preserve"> en (1) izvod. </w:t>
      </w:r>
    </w:p>
    <w:p w:rsidR="00F92B01" w:rsidRDefault="00F92B01" w:rsidP="00F70EC5">
      <w:pPr>
        <w:jc w:val="both"/>
        <w:rPr>
          <w:rFonts w:ascii="Times New Roman" w:hAnsi="Times New Roman"/>
          <w:sz w:val="22"/>
          <w:szCs w:val="22"/>
        </w:rPr>
      </w:pPr>
    </w:p>
    <w:p w:rsidR="00F92B01" w:rsidRPr="00E339A7" w:rsidRDefault="00F92B01" w:rsidP="00F70EC5">
      <w:pPr>
        <w:jc w:val="both"/>
        <w:rPr>
          <w:rFonts w:ascii="Times New Roman" w:hAnsi="Times New Roman"/>
          <w:sz w:val="22"/>
          <w:szCs w:val="22"/>
        </w:rPr>
      </w:pPr>
    </w:p>
    <w:p w:rsidR="00F47EB9" w:rsidRPr="00E339A7" w:rsidRDefault="00F47EB9" w:rsidP="00F70EC5">
      <w:pPr>
        <w:jc w:val="both"/>
        <w:rPr>
          <w:rFonts w:ascii="Times New Roman" w:hAnsi="Times New Roman"/>
          <w:sz w:val="22"/>
          <w:szCs w:val="22"/>
        </w:rPr>
      </w:pPr>
    </w:p>
    <w:p w:rsidR="00F70EC5" w:rsidRPr="00870A83" w:rsidRDefault="00F70EC5" w:rsidP="00F70EC5">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F70EC5" w:rsidRDefault="00F70EC5" w:rsidP="00F70EC5">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r>
      <w:r w:rsidR="00526213">
        <w:rPr>
          <w:rFonts w:ascii="Times New Roman" w:hAnsi="Times New Roman"/>
          <w:b/>
        </w:rPr>
        <w:t>Izvajalec</w:t>
      </w:r>
      <w:r w:rsidRPr="001D4E7E">
        <w:rPr>
          <w:rFonts w:ascii="Times New Roman" w:hAnsi="Times New Roman"/>
          <w:b/>
        </w:rPr>
        <w:t>:</w:t>
      </w:r>
    </w:p>
    <w:p w:rsidR="00F70EC5" w:rsidRPr="001D4E7E" w:rsidRDefault="00F70EC5" w:rsidP="00F70EC5">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F70EC5" w:rsidRPr="001D4E7E" w:rsidRDefault="00F70EC5" w:rsidP="00F70EC5">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F70EC5" w:rsidRPr="001D4E7E" w:rsidRDefault="00F70EC5" w:rsidP="00F70EC5">
      <w:pPr>
        <w:rPr>
          <w:rFonts w:ascii="Times New Roman" w:hAnsi="Times New Roman"/>
          <w:b/>
        </w:rPr>
      </w:pPr>
      <w:r>
        <w:rPr>
          <w:rFonts w:ascii="Times New Roman" w:hAnsi="Times New Roman"/>
          <w:b/>
        </w:rPr>
        <w:t xml:space="preserve">Direktor :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DF10CC" w:rsidRDefault="00936AFA" w:rsidP="001756EC">
      <w:pPr>
        <w:rPr>
          <w:rFonts w:ascii="Times New Roman" w:hAnsi="Times New Roman"/>
          <w:b/>
        </w:rPr>
      </w:pPr>
      <w:r>
        <w:rPr>
          <w:rFonts w:ascii="Times New Roman" w:hAnsi="Times New Roman"/>
          <w:b/>
        </w:rPr>
        <w:t>Janez Lavre, dr. med.</w:t>
      </w: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F92B01" w:rsidRDefault="00F92B01" w:rsidP="001756EC">
      <w:pPr>
        <w:rPr>
          <w:rFonts w:ascii="Times New Roman" w:hAnsi="Times New Roman"/>
          <w:b/>
        </w:rPr>
      </w:pPr>
    </w:p>
    <w:p w:rsidR="009905C5" w:rsidRPr="009905C5" w:rsidRDefault="009905C5" w:rsidP="009905C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9905C5">
        <w:rPr>
          <w:rFonts w:ascii="Times New Roman" w:hAnsi="Times New Roman"/>
          <w:szCs w:val="20"/>
        </w:rPr>
        <w:t>Naročnik :</w:t>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szCs w:val="20"/>
        </w:rPr>
        <w:tab/>
      </w:r>
      <w:r w:rsidRPr="009905C5">
        <w:rPr>
          <w:rFonts w:ascii="Times New Roman" w:hAnsi="Times New Roman"/>
          <w:i/>
          <w:szCs w:val="20"/>
        </w:rPr>
        <w:t>OBR-6</w:t>
      </w:r>
      <w:r w:rsidR="005C4550">
        <w:rPr>
          <w:rFonts w:ascii="Times New Roman" w:hAnsi="Times New Roman"/>
          <w:i/>
          <w:szCs w:val="20"/>
        </w:rPr>
        <w:t>a</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Splošna bolnišnica Slovenj Gradec</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 xml:space="preserve">Številka : </w:t>
      </w:r>
      <w:r w:rsidR="004B02BF">
        <w:rPr>
          <w:rFonts w:ascii="Times New Roman" w:hAnsi="Times New Roman"/>
          <w:b/>
          <w:szCs w:val="20"/>
        </w:rPr>
        <w:t>JN02/2024</w:t>
      </w:r>
    </w:p>
    <w:p w:rsidR="009905C5" w:rsidRPr="009905C5" w:rsidRDefault="009905C5" w:rsidP="009905C5">
      <w:pPr>
        <w:jc w:val="both"/>
        <w:rPr>
          <w:rFonts w:ascii="Times New Roman" w:hAnsi="Times New Roman"/>
          <w:b/>
          <w:szCs w:val="20"/>
        </w:rPr>
      </w:pPr>
      <w:r w:rsidRPr="009905C5">
        <w:rPr>
          <w:rFonts w:ascii="Times New Roman" w:hAnsi="Times New Roman"/>
          <w:b/>
          <w:szCs w:val="20"/>
        </w:rPr>
        <w:t xml:space="preserve">Datum :  </w:t>
      </w:r>
      <w:r w:rsidR="004B02BF">
        <w:rPr>
          <w:rFonts w:ascii="Times New Roman" w:hAnsi="Times New Roman"/>
          <w:b/>
          <w:szCs w:val="20"/>
        </w:rPr>
        <w:t>Februar 2024</w:t>
      </w:r>
    </w:p>
    <w:p w:rsidR="009905C5" w:rsidRPr="009905C5" w:rsidRDefault="009905C5" w:rsidP="009905C5">
      <w:pPr>
        <w:rPr>
          <w:rFonts w:ascii="Calibri" w:hAnsi="Calibri" w:cs="Calibri"/>
          <w:bCs/>
        </w:rPr>
      </w:pPr>
    </w:p>
    <w:p w:rsidR="009905C5" w:rsidRPr="009905C5" w:rsidRDefault="009905C5" w:rsidP="009905C5">
      <w:pPr>
        <w:rPr>
          <w:rFonts w:ascii="Times New Roman" w:hAnsi="Times New Roman"/>
          <w:b/>
        </w:rPr>
      </w:pPr>
      <w:r w:rsidRPr="009905C5">
        <w:rPr>
          <w:rFonts w:ascii="Times New Roman" w:hAnsi="Times New Roman"/>
          <w:i/>
          <w:u w:val="single"/>
        </w:rPr>
        <w:t>Vzorec</w:t>
      </w:r>
      <w:r w:rsidRPr="009905C5">
        <w:rPr>
          <w:rFonts w:ascii="Times New Roman" w:hAnsi="Times New Roman"/>
          <w:i/>
          <w:u w:val="single"/>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i/>
        </w:rPr>
        <w:tab/>
      </w:r>
      <w:r w:rsidRPr="009905C5">
        <w:rPr>
          <w:rFonts w:ascii="Times New Roman" w:hAnsi="Times New Roman"/>
          <w:b/>
        </w:rPr>
        <w:t>POGODBA</w:t>
      </w:r>
    </w:p>
    <w:p w:rsidR="009905C5" w:rsidRPr="009905C5" w:rsidRDefault="009905C5" w:rsidP="009905C5">
      <w:pPr>
        <w:rPr>
          <w:rFonts w:ascii="Times New Roman" w:hAnsi="Times New Roman"/>
          <w:i/>
          <w:u w:val="single"/>
        </w:rPr>
      </w:pPr>
    </w:p>
    <w:p w:rsidR="005C4550" w:rsidRDefault="005C4550" w:rsidP="005C4550">
      <w:pPr>
        <w:jc w:val="center"/>
        <w:rPr>
          <w:rFonts w:ascii="Times New Roman" w:hAnsi="Times New Roman"/>
          <w:b/>
        </w:rPr>
      </w:pPr>
      <w:r>
        <w:rPr>
          <w:rFonts w:ascii="Times New Roman" w:hAnsi="Times New Roman"/>
          <w:b/>
        </w:rPr>
        <w:t xml:space="preserve">Izvajanje zdravstvenih pregledov zaposlenih za obdobje petih (5) let – 2. sklop </w:t>
      </w:r>
    </w:p>
    <w:p w:rsidR="005C4550" w:rsidRPr="00AF168A" w:rsidRDefault="005C4550" w:rsidP="005C4550">
      <w:pPr>
        <w:jc w:val="center"/>
        <w:rPr>
          <w:rFonts w:ascii="Times New Roman" w:hAnsi="Times New Roman"/>
        </w:rPr>
      </w:pPr>
    </w:p>
    <w:p w:rsidR="009905C5" w:rsidRPr="009905C5" w:rsidRDefault="009905C5" w:rsidP="009905C5">
      <w:pPr>
        <w:rPr>
          <w:rFonts w:ascii="Times New Roman" w:hAnsi="Times New Roman"/>
        </w:rPr>
      </w:pPr>
      <w:r w:rsidRPr="009905C5">
        <w:rPr>
          <w:rFonts w:ascii="Times New Roman" w:hAnsi="Times New Roman"/>
        </w:rPr>
        <w:t xml:space="preserve">NAROČNIK: </w:t>
      </w:r>
      <w:r w:rsidRPr="009905C5">
        <w:rPr>
          <w:rFonts w:ascii="Times New Roman" w:hAnsi="Times New Roman"/>
          <w:b/>
        </w:rPr>
        <w:t>SPLOŠNA BOLNIŠNICA SLOVENJ GRADEC, Gosposvetska 1, 2380 Slovenj Gradec,</w:t>
      </w:r>
      <w:r w:rsidRPr="009905C5">
        <w:rPr>
          <w:rFonts w:ascii="Times New Roman" w:hAnsi="Times New Roman"/>
        </w:rPr>
        <w:t xml:space="preserve"> ki jo zastopa direktor Janez Lavre, dr. med.  (v nadaljevanju: naročnik)</w:t>
      </w:r>
    </w:p>
    <w:p w:rsidR="009905C5" w:rsidRPr="009905C5" w:rsidRDefault="009905C5" w:rsidP="009905C5">
      <w:pPr>
        <w:rPr>
          <w:rFonts w:ascii="Times New Roman" w:hAnsi="Times New Roman"/>
        </w:rPr>
      </w:pPr>
      <w:r w:rsidRPr="009905C5">
        <w:rPr>
          <w:rFonts w:ascii="Times New Roman" w:hAnsi="Times New Roman"/>
        </w:rPr>
        <w:t>Davčna številka:  SI34697390</w:t>
      </w:r>
    </w:p>
    <w:p w:rsidR="009905C5" w:rsidRPr="009905C5" w:rsidRDefault="009905C5" w:rsidP="009905C5">
      <w:pPr>
        <w:rPr>
          <w:rFonts w:ascii="Times New Roman" w:hAnsi="Times New Roman"/>
        </w:rPr>
      </w:pPr>
      <w:r w:rsidRPr="009905C5">
        <w:rPr>
          <w:rFonts w:ascii="Times New Roman" w:hAnsi="Times New Roman"/>
        </w:rPr>
        <w:t>M</w:t>
      </w:r>
      <w:r w:rsidR="009443D4">
        <w:rPr>
          <w:rFonts w:ascii="Times New Roman" w:hAnsi="Times New Roman"/>
        </w:rPr>
        <w:t>atična številka:  5054958</w:t>
      </w:r>
    </w:p>
    <w:p w:rsidR="009905C5" w:rsidRPr="009905C5" w:rsidRDefault="009905C5" w:rsidP="009905C5">
      <w:pPr>
        <w:rPr>
          <w:rFonts w:ascii="Times New Roman" w:hAnsi="Times New Roman"/>
        </w:rPr>
      </w:pPr>
      <w:r w:rsidRPr="009905C5">
        <w:rPr>
          <w:rFonts w:ascii="Times New Roman" w:hAnsi="Times New Roman"/>
        </w:rPr>
        <w:t xml:space="preserve">in                                                                                                                                   </w:t>
      </w:r>
    </w:p>
    <w:p w:rsidR="009905C5" w:rsidRPr="009905C5" w:rsidRDefault="009905C5" w:rsidP="009905C5">
      <w:pPr>
        <w:rPr>
          <w:rFonts w:ascii="Times New Roman" w:hAnsi="Times New Roman"/>
        </w:rPr>
      </w:pPr>
      <w:r w:rsidRPr="009905C5">
        <w:rPr>
          <w:rFonts w:ascii="Times New Roman" w:hAnsi="Times New Roman"/>
        </w:rPr>
        <w:lastRenderedPageBreak/>
        <w:t>IZVAJALEC:</w:t>
      </w:r>
      <w:r w:rsidRPr="009905C5">
        <w:rPr>
          <w:rFonts w:ascii="Times New Roman" w:hAnsi="Times New Roman"/>
          <w:b/>
        </w:rPr>
        <w:t>……………………………………………………………………….</w:t>
      </w:r>
      <w:r w:rsidRPr="009905C5">
        <w:rPr>
          <w:rFonts w:ascii="Times New Roman" w:hAnsi="Times New Roman"/>
        </w:rPr>
        <w:t>, ki ga zastopa ………………………….    (v nadaljevanju: izvajalec)</w:t>
      </w:r>
    </w:p>
    <w:p w:rsidR="009905C5" w:rsidRPr="009905C5" w:rsidRDefault="009905C5" w:rsidP="009905C5">
      <w:pPr>
        <w:rPr>
          <w:rFonts w:ascii="Times New Roman" w:hAnsi="Times New Roman"/>
        </w:rPr>
      </w:pPr>
      <w:r w:rsidRPr="009905C5">
        <w:rPr>
          <w:rFonts w:ascii="Times New Roman" w:hAnsi="Times New Roman"/>
        </w:rPr>
        <w:t>Davčna številka:  SI ………………</w:t>
      </w:r>
    </w:p>
    <w:p w:rsidR="009905C5" w:rsidRPr="009905C5" w:rsidRDefault="009905C5" w:rsidP="009905C5">
      <w:pPr>
        <w:rPr>
          <w:rFonts w:ascii="Times New Roman" w:hAnsi="Times New Roman"/>
        </w:rPr>
      </w:pPr>
      <w:r w:rsidRPr="009905C5">
        <w:rPr>
          <w:rFonts w:ascii="Times New Roman" w:hAnsi="Times New Roman"/>
        </w:rPr>
        <w:t>Matična številka:  …………………</w:t>
      </w:r>
    </w:p>
    <w:p w:rsidR="009905C5" w:rsidRDefault="009905C5" w:rsidP="009905C5">
      <w:pPr>
        <w:rPr>
          <w:rFonts w:ascii="Times New Roman" w:hAnsi="Times New Roman"/>
        </w:rPr>
      </w:pPr>
    </w:p>
    <w:p w:rsidR="00F92B01" w:rsidRPr="009905C5" w:rsidRDefault="00F92B01" w:rsidP="009905C5">
      <w:pPr>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PREDMET POGODBE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 xml:space="preserve">S to pogodbo naročnik oddaja, izvajalec pa prevzema v izvedbo storitev </w:t>
      </w:r>
      <w:r w:rsidR="00FA7183">
        <w:rPr>
          <w:rFonts w:ascii="Times New Roman" w:hAnsi="Times New Roman"/>
        </w:rPr>
        <w:t>Izvajanje zdravstvenih pregledov zaposlenih za obdobje petih (5) let,</w:t>
      </w:r>
      <w:r w:rsidRPr="009905C5">
        <w:rPr>
          <w:rFonts w:ascii="Times New Roman" w:hAnsi="Times New Roman"/>
        </w:rPr>
        <w:t xml:space="preserve"> v skladu s specifikacijami in opredelitvijo iz razpisne dokumentacije in ponudbe, ki predstavljata sestavni del te pogodbe, v kolikor v tej pogodbi ni kaj izrecno drugače urejeno. S to pogodbo se pogodbeni stranki dogovorita o splošnih in posebnih pogojih izvedbe javnega naročila.</w:t>
      </w:r>
    </w:p>
    <w:p w:rsidR="009905C5" w:rsidRPr="009905C5" w:rsidRDefault="009905C5" w:rsidP="009905C5">
      <w:pPr>
        <w:rPr>
          <w:rFonts w:ascii="Times New Roman" w:hAnsi="Times New Roman"/>
        </w:rPr>
      </w:pPr>
    </w:p>
    <w:p w:rsidR="009905C5" w:rsidRPr="00843752" w:rsidRDefault="009905C5" w:rsidP="009905C5">
      <w:pPr>
        <w:rPr>
          <w:rFonts w:ascii="Times New Roman" w:hAnsi="Times New Roman"/>
          <w:b/>
          <w:i/>
        </w:rPr>
      </w:pPr>
      <w:r w:rsidRPr="009905C5">
        <w:rPr>
          <w:rFonts w:ascii="Times New Roman" w:hAnsi="Times New Roman"/>
        </w:rPr>
        <w:t xml:space="preserve">Predmet te pogodbe je Izvajanje del na podlagi ZVISJV-1 (v nadaljevanju: storitev), ki zajema </w:t>
      </w:r>
      <w:r w:rsidR="00843752" w:rsidRPr="00843752">
        <w:rPr>
          <w:rFonts w:ascii="Times New Roman" w:hAnsi="Times New Roman"/>
          <w:b/>
          <w:i/>
        </w:rPr>
        <w:t>Izvajanje zdravstvenih pregledov izpostavljenih delavcev v skladu s Pravilnikom o izvajanju zdravstvenega nadzora izpostavljenih delavcev izdanega na podlagi Zakona o varstvu pred ionizirajočimi sevanji in jedrski varnosti (ZVISJV-1)</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Predmet te pogodbe so storitve, ki jih naročnik po obsegu in časovno ne more vnaprej določiti.</w:t>
      </w:r>
    </w:p>
    <w:p w:rsidR="009905C5" w:rsidRPr="009905C5" w:rsidRDefault="009905C5" w:rsidP="009905C5">
      <w:pPr>
        <w:jc w:val="both"/>
        <w:rPr>
          <w:rFonts w:ascii="Times New Roman" w:hAnsi="Times New Roman"/>
        </w:rPr>
      </w:pPr>
      <w:r w:rsidRPr="009905C5">
        <w:rPr>
          <w:rFonts w:ascii="Times New Roman" w:hAnsi="Times New Roman"/>
        </w:rPr>
        <w:t>Količine storitev po predračunu so okvirne.</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in izvajalec se izrecno dogovorita, da bo naročnik v pogodbenem obdobju naročal le tiste vrste in količine storitev iz predračuna, ki jih bo v tem obdobju dejansko potreboval.</w:t>
      </w:r>
    </w:p>
    <w:p w:rsidR="009905C5" w:rsidRPr="009905C5" w:rsidRDefault="009905C5" w:rsidP="009905C5">
      <w:pPr>
        <w:jc w:val="both"/>
        <w:rPr>
          <w:rFonts w:ascii="Times New Roman" w:hAnsi="Times New Roman"/>
        </w:rPr>
      </w:pP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Dodatnih storitev, ki niso opredeljene s to pogodbo, izvajalec ne sme opraviti brez predhodnega pisnega soglasja naročnika. Za dodatna storitve, ki bi se izkazale za potrebne šele po sklenitvi te pogodbe, lahko naročnik odda naročilo izvajalcu iz te pogodbe ob upoštevanju določb Zakona o javnem naročanju (ZJN-3). Z izvajalcem se v tem primeru sklene aneks k tej pogodbi ali nova pogodba.</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si pridržuje pravico, da zmanjša obseg razpisanih del, ne da bi zato moral navajati posebne razloge. Naročnik si pridržuje pravico, da poveča obsege del na posameznih postavkah, predvsem takrat, kadar bo to gospodarno in v okviru določil Zakona o javnem naročanju ZJN-3.</w:t>
      </w:r>
    </w:p>
    <w:p w:rsidR="009905C5" w:rsidRDefault="009905C5" w:rsidP="009905C5">
      <w:pPr>
        <w:rPr>
          <w:rFonts w:ascii="Times New Roman" w:hAnsi="Times New Roman"/>
        </w:rPr>
      </w:pPr>
    </w:p>
    <w:p w:rsidR="00E339A7" w:rsidRDefault="00E339A7" w:rsidP="009905C5">
      <w:pPr>
        <w:rPr>
          <w:rFonts w:ascii="Times New Roman" w:hAnsi="Times New Roman"/>
        </w:rPr>
      </w:pPr>
    </w:p>
    <w:p w:rsidR="00F92B01" w:rsidRDefault="00F92B01" w:rsidP="009905C5">
      <w:pPr>
        <w:rPr>
          <w:rFonts w:ascii="Times New Roman" w:hAnsi="Times New Roman"/>
        </w:rPr>
      </w:pPr>
    </w:p>
    <w:p w:rsidR="00F92B01" w:rsidRDefault="00F92B01" w:rsidP="009905C5">
      <w:pPr>
        <w:rPr>
          <w:rFonts w:ascii="Times New Roman" w:hAnsi="Times New Roman"/>
        </w:rPr>
      </w:pPr>
    </w:p>
    <w:p w:rsidR="00E339A7" w:rsidRPr="009905C5" w:rsidRDefault="00E339A7" w:rsidP="009905C5">
      <w:pPr>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POGODBENA CENA, PLAČILNI POGOJI, OBRAČUNI</w:t>
      </w:r>
    </w:p>
    <w:p w:rsidR="009905C5" w:rsidRPr="009905C5" w:rsidRDefault="009905C5" w:rsidP="009905C5">
      <w:pPr>
        <w:jc w:val="both"/>
        <w:rPr>
          <w:rFonts w:ascii="Times New Roman" w:hAnsi="Times New Roman"/>
        </w:rPr>
      </w:pP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Pogodbeni stranki soglašata, da je cena  za izvedbo posamezne storitve iz 1. člena te pogodbe opredeljena v ponudbi št : …………, z dne …………...</w:t>
      </w:r>
    </w:p>
    <w:p w:rsidR="009905C5" w:rsidRPr="009905C5" w:rsidRDefault="009905C5" w:rsidP="009905C5"/>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2"/>
        <w:gridCol w:w="1984"/>
        <w:gridCol w:w="1978"/>
      </w:tblGrid>
      <w:tr w:rsidR="009905C5" w:rsidRPr="009905C5" w:rsidTr="005C4550">
        <w:trPr>
          <w:trHeight w:val="429"/>
        </w:trPr>
        <w:tc>
          <w:tcPr>
            <w:tcW w:w="9354" w:type="dxa"/>
            <w:gridSpan w:val="3"/>
            <w:shd w:val="clear" w:color="auto" w:fill="C6D9F1" w:themeFill="text2" w:themeFillTint="33"/>
            <w:noWrap/>
            <w:vAlign w:val="center"/>
            <w:hideMark/>
          </w:tcPr>
          <w:p w:rsidR="009905C5" w:rsidRPr="009905C5" w:rsidRDefault="009905C5" w:rsidP="009905C5">
            <w:pPr>
              <w:jc w:val="center"/>
              <w:rPr>
                <w:rFonts w:ascii="Calibri" w:hAnsi="Calibri" w:cs="Calibri"/>
                <w:b/>
                <w:color w:val="000000"/>
                <w:sz w:val="18"/>
                <w:szCs w:val="18"/>
              </w:rPr>
            </w:pPr>
            <w:r w:rsidRPr="009905C5">
              <w:rPr>
                <w:rFonts w:ascii="Calibri" w:hAnsi="Calibri" w:cs="Calibri"/>
                <w:b/>
                <w:sz w:val="18"/>
                <w:szCs w:val="18"/>
              </w:rPr>
              <w:t>2. Sklop:</w:t>
            </w:r>
            <w:r w:rsidRPr="009905C5">
              <w:rPr>
                <w:rFonts w:ascii="Calibri" w:hAnsi="Calibri" w:cs="Calibri"/>
                <w:sz w:val="18"/>
                <w:szCs w:val="18"/>
              </w:rPr>
              <w:t xml:space="preserve"> Izvajanje zdravstvenih pregledov izpostavljenih delavcev v skladu s Pravilnikom o izvajanju zdravstvenega nadzora izpostavljenih delavcev izdanega na podlagi Zakona o varstvu pred ionizirajočimi sevanji in jedrski varnosti (ZVISJV-1)</w:t>
            </w:r>
          </w:p>
        </w:tc>
      </w:tr>
      <w:tr w:rsidR="009905C5" w:rsidRPr="009905C5" w:rsidTr="005C4550">
        <w:trPr>
          <w:trHeight w:val="315"/>
        </w:trPr>
        <w:tc>
          <w:tcPr>
            <w:tcW w:w="5392" w:type="dxa"/>
            <w:shd w:val="clear" w:color="auto" w:fill="auto"/>
            <w:vAlign w:val="center"/>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VRSTA ZDRAVSTVENEGA PREGLEDA</w:t>
            </w:r>
          </w:p>
        </w:tc>
        <w:tc>
          <w:tcPr>
            <w:tcW w:w="1984" w:type="dxa"/>
            <w:shd w:val="clear" w:color="auto" w:fill="auto"/>
            <w:noWrap/>
            <w:vAlign w:val="center"/>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 xml:space="preserve">CENA storitev v EUR / osebo </w:t>
            </w:r>
          </w:p>
        </w:tc>
        <w:tc>
          <w:tcPr>
            <w:tcW w:w="1978" w:type="dxa"/>
          </w:tcPr>
          <w:p w:rsidR="009905C5" w:rsidRPr="009905C5" w:rsidRDefault="009905C5" w:rsidP="009905C5">
            <w:pPr>
              <w:rPr>
                <w:rFonts w:ascii="Calibri" w:hAnsi="Calibri" w:cs="Calibri"/>
                <w:b/>
                <w:color w:val="000000"/>
                <w:sz w:val="18"/>
                <w:szCs w:val="18"/>
              </w:rPr>
            </w:pPr>
            <w:r w:rsidRPr="009905C5">
              <w:rPr>
                <w:rFonts w:ascii="Calibri" w:hAnsi="Calibri" w:cs="Calibri"/>
                <w:b/>
                <w:color w:val="000000"/>
                <w:sz w:val="18"/>
                <w:szCs w:val="18"/>
              </w:rPr>
              <w:t>CENA storitev v EUR za predvideno število zaposlenih ZA 5-LETNO OBDOBJE</w:t>
            </w:r>
          </w:p>
        </w:tc>
      </w:tr>
      <w:tr w:rsidR="009905C5" w:rsidRPr="009905C5" w:rsidTr="005C4550">
        <w:trPr>
          <w:trHeight w:val="315"/>
        </w:trPr>
        <w:tc>
          <w:tcPr>
            <w:tcW w:w="5392" w:type="dxa"/>
            <w:shd w:val="clear" w:color="auto" w:fill="D9D9D9" w:themeFill="background1" w:themeFillShade="D9"/>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1. Predhodni preventivni zdravstveni pregled </w:t>
            </w:r>
          </w:p>
          <w:p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40 zaposlenih / 5 let)</w:t>
            </w:r>
          </w:p>
        </w:tc>
        <w:tc>
          <w:tcPr>
            <w:tcW w:w="1984" w:type="dxa"/>
            <w:shd w:val="clear" w:color="auto" w:fill="D9D9D9" w:themeFill="background1" w:themeFillShade="D9"/>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D9D9D9" w:themeFill="background1" w:themeFillShade="D9"/>
          </w:tcPr>
          <w:p w:rsidR="009905C5" w:rsidRPr="009905C5" w:rsidRDefault="009905C5" w:rsidP="009905C5">
            <w:pPr>
              <w:rPr>
                <w:rFonts w:ascii="Calibri" w:hAnsi="Calibri" w:cs="Calibri"/>
                <w:b/>
                <w:bCs/>
                <w:color w:val="000000"/>
                <w:sz w:val="18"/>
                <w:szCs w:val="18"/>
              </w:rPr>
            </w:pPr>
          </w:p>
        </w:tc>
      </w:tr>
      <w:tr w:rsidR="009905C5" w:rsidRPr="009905C5" w:rsidTr="005C4550">
        <w:trPr>
          <w:trHeight w:val="315"/>
        </w:trPr>
        <w:tc>
          <w:tcPr>
            <w:tcW w:w="5392" w:type="dxa"/>
            <w:shd w:val="clear" w:color="auto" w:fill="FFFFFF" w:themeFill="background1"/>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 xml:space="preserve">2. Usmerjeni preventivni obdobni zdravstveni pregled </w:t>
            </w:r>
          </w:p>
          <w:p w:rsidR="009905C5" w:rsidRPr="009905C5" w:rsidRDefault="009905C5" w:rsidP="009905C5">
            <w:pPr>
              <w:rPr>
                <w:rFonts w:ascii="Calibri" w:hAnsi="Calibri" w:cs="Calibri"/>
                <w:b/>
                <w:bCs/>
                <w:color w:val="000000"/>
                <w:sz w:val="18"/>
                <w:szCs w:val="18"/>
              </w:rPr>
            </w:pPr>
            <w:r w:rsidRPr="009905C5">
              <w:rPr>
                <w:rFonts w:ascii="Calibri" w:hAnsi="Calibri" w:cs="Calibri"/>
                <w:bCs/>
                <w:color w:val="000000"/>
                <w:sz w:val="18"/>
                <w:szCs w:val="18"/>
              </w:rPr>
              <w:t>(za cca. 450 zaposlenih / 5 let)</w:t>
            </w:r>
          </w:p>
        </w:tc>
        <w:tc>
          <w:tcPr>
            <w:tcW w:w="1984" w:type="dxa"/>
            <w:shd w:val="clear" w:color="auto" w:fill="FFFFFF" w:themeFill="background1"/>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FFFFFF" w:themeFill="background1"/>
          </w:tcPr>
          <w:p w:rsidR="009905C5" w:rsidRPr="009905C5" w:rsidRDefault="009905C5" w:rsidP="009905C5">
            <w:pPr>
              <w:rPr>
                <w:rFonts w:ascii="Calibri" w:hAnsi="Calibri" w:cs="Calibri"/>
                <w:b/>
                <w:bCs/>
                <w:color w:val="000000"/>
                <w:sz w:val="18"/>
                <w:szCs w:val="18"/>
              </w:rPr>
            </w:pPr>
          </w:p>
        </w:tc>
      </w:tr>
      <w:tr w:rsidR="009905C5" w:rsidRPr="009905C5" w:rsidTr="005C4550">
        <w:trPr>
          <w:trHeight w:val="315"/>
        </w:trPr>
        <w:tc>
          <w:tcPr>
            <w:tcW w:w="5392" w:type="dxa"/>
            <w:shd w:val="clear" w:color="auto" w:fill="C6D9F1" w:themeFill="text2" w:themeFillTint="33"/>
            <w:vAlign w:val="center"/>
          </w:tcPr>
          <w:p w:rsidR="009905C5" w:rsidRPr="009905C5" w:rsidRDefault="009905C5" w:rsidP="009905C5">
            <w:pPr>
              <w:jc w:val="both"/>
              <w:rPr>
                <w:rFonts w:ascii="Calibri" w:hAnsi="Calibri" w:cs="Calibri"/>
                <w:b/>
                <w:sz w:val="18"/>
                <w:szCs w:val="18"/>
              </w:rPr>
            </w:pPr>
          </w:p>
          <w:p w:rsidR="009905C5" w:rsidRPr="009905C5" w:rsidRDefault="009905C5" w:rsidP="009905C5">
            <w:pPr>
              <w:jc w:val="both"/>
              <w:rPr>
                <w:rFonts w:ascii="Calibri" w:hAnsi="Calibri" w:cs="Calibri"/>
                <w:b/>
                <w:sz w:val="18"/>
                <w:szCs w:val="18"/>
              </w:rPr>
            </w:pPr>
            <w:r w:rsidRPr="009905C5">
              <w:rPr>
                <w:rFonts w:ascii="Calibri" w:hAnsi="Calibri" w:cs="Calibri"/>
                <w:b/>
                <w:sz w:val="18"/>
                <w:szCs w:val="18"/>
              </w:rPr>
              <w:t xml:space="preserve">VREDNOST CELOTNE PONUDBE v EUR </w:t>
            </w:r>
          </w:p>
          <w:p w:rsidR="009905C5" w:rsidRPr="009905C5" w:rsidRDefault="009905C5" w:rsidP="009905C5">
            <w:pPr>
              <w:jc w:val="both"/>
              <w:rPr>
                <w:rFonts w:ascii="Calibri" w:hAnsi="Calibri" w:cs="Calibri"/>
                <w:sz w:val="18"/>
                <w:szCs w:val="18"/>
              </w:rPr>
            </w:pPr>
          </w:p>
        </w:tc>
        <w:tc>
          <w:tcPr>
            <w:tcW w:w="1984" w:type="dxa"/>
            <w:shd w:val="clear" w:color="auto" w:fill="C6D9F1" w:themeFill="text2" w:themeFillTint="33"/>
            <w:noWrap/>
            <w:vAlign w:val="center"/>
          </w:tcPr>
          <w:p w:rsidR="009905C5" w:rsidRPr="009905C5" w:rsidRDefault="009905C5" w:rsidP="009905C5">
            <w:pPr>
              <w:rPr>
                <w:rFonts w:ascii="Calibri" w:hAnsi="Calibri" w:cs="Calibri"/>
                <w:b/>
                <w:bCs/>
                <w:color w:val="000000"/>
                <w:sz w:val="18"/>
                <w:szCs w:val="18"/>
              </w:rPr>
            </w:pPr>
          </w:p>
        </w:tc>
        <w:tc>
          <w:tcPr>
            <w:tcW w:w="1978" w:type="dxa"/>
            <w:shd w:val="clear" w:color="auto" w:fill="C6D9F1" w:themeFill="text2" w:themeFillTint="33"/>
          </w:tcPr>
          <w:p w:rsidR="009905C5" w:rsidRPr="009905C5" w:rsidRDefault="009905C5" w:rsidP="009905C5">
            <w:pPr>
              <w:rPr>
                <w:rFonts w:ascii="Calibri" w:hAnsi="Calibri" w:cs="Calibri"/>
                <w:b/>
                <w:bCs/>
                <w:color w:val="000000"/>
                <w:sz w:val="18"/>
                <w:szCs w:val="18"/>
              </w:rPr>
            </w:pPr>
          </w:p>
        </w:tc>
      </w:tr>
    </w:tbl>
    <w:p w:rsidR="009905C5" w:rsidRPr="009905C5" w:rsidRDefault="009905C5" w:rsidP="009905C5">
      <w:pPr>
        <w:jc w:val="both"/>
        <w:rPr>
          <w:rFonts w:ascii="Times New Roman" w:hAnsi="Times New Roman"/>
        </w:rPr>
      </w:pPr>
    </w:p>
    <w:tbl>
      <w:tblPr>
        <w:tblW w:w="9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6"/>
        <w:gridCol w:w="1978"/>
      </w:tblGrid>
      <w:tr w:rsidR="009905C5" w:rsidRPr="009905C5" w:rsidTr="005C4550">
        <w:trPr>
          <w:trHeight w:val="315"/>
        </w:trPr>
        <w:tc>
          <w:tcPr>
            <w:tcW w:w="7376" w:type="dxa"/>
            <w:shd w:val="clear" w:color="auto" w:fill="B8CCE4" w:themeFill="accent1" w:themeFillTint="66"/>
            <w:vAlign w:val="center"/>
          </w:tcPr>
          <w:p w:rsidR="009905C5" w:rsidRPr="009905C5" w:rsidRDefault="009905C5" w:rsidP="009905C5">
            <w:pPr>
              <w:rPr>
                <w:rFonts w:ascii="Calibri" w:hAnsi="Calibri" w:cs="Calibri"/>
                <w:b/>
                <w:sz w:val="18"/>
                <w:szCs w:val="18"/>
              </w:rPr>
            </w:pPr>
            <w:r w:rsidRPr="009905C5">
              <w:rPr>
                <w:rFonts w:ascii="Calibri" w:hAnsi="Calibri" w:cs="Calibri"/>
                <w:b/>
                <w:sz w:val="18"/>
                <w:szCs w:val="18"/>
              </w:rPr>
              <w:t>DODATNO sklop 2</w:t>
            </w:r>
          </w:p>
        </w:tc>
        <w:tc>
          <w:tcPr>
            <w:tcW w:w="1978" w:type="dxa"/>
            <w:shd w:val="clear" w:color="auto" w:fill="B8CCE4" w:themeFill="accent1" w:themeFillTint="66"/>
            <w:noWrap/>
            <w:vAlign w:val="center"/>
          </w:tcPr>
          <w:p w:rsidR="009905C5" w:rsidRPr="009905C5" w:rsidRDefault="009905C5" w:rsidP="009905C5">
            <w:pPr>
              <w:rPr>
                <w:rFonts w:ascii="Calibri" w:hAnsi="Calibri" w:cs="Calibri"/>
                <w:b/>
                <w:bCs/>
                <w:color w:val="000000"/>
                <w:sz w:val="18"/>
                <w:szCs w:val="18"/>
              </w:rPr>
            </w:pPr>
            <w:r w:rsidRPr="009905C5">
              <w:rPr>
                <w:rFonts w:ascii="Calibri" w:hAnsi="Calibri" w:cs="Calibri"/>
                <w:b/>
                <w:bCs/>
                <w:color w:val="000000"/>
                <w:sz w:val="18"/>
                <w:szCs w:val="18"/>
              </w:rPr>
              <w:t>Vrednost v EUR z DDV / termin</w:t>
            </w:r>
          </w:p>
        </w:tc>
      </w:tr>
      <w:tr w:rsidR="009905C5" w:rsidRPr="009905C5" w:rsidTr="005C4550">
        <w:trPr>
          <w:trHeight w:val="315"/>
        </w:trPr>
        <w:tc>
          <w:tcPr>
            <w:tcW w:w="7376" w:type="dxa"/>
            <w:shd w:val="clear" w:color="auto" w:fill="FFFFFF" w:themeFill="background1"/>
            <w:vAlign w:val="center"/>
          </w:tcPr>
          <w:p w:rsidR="009905C5" w:rsidRPr="009905C5" w:rsidRDefault="009905C5" w:rsidP="009905C5">
            <w:pPr>
              <w:widowControl w:val="0"/>
              <w:shd w:val="clear" w:color="auto" w:fill="FFFFFF"/>
              <w:autoSpaceDE w:val="0"/>
              <w:autoSpaceDN w:val="0"/>
              <w:adjustRightInd w:val="0"/>
              <w:spacing w:line="250" w:lineRule="exact"/>
              <w:ind w:right="5"/>
              <w:rPr>
                <w:rFonts w:ascii="Calibri" w:hAnsi="Calibri" w:cs="Calibri"/>
                <w:b/>
                <w:sz w:val="18"/>
                <w:szCs w:val="18"/>
              </w:rPr>
            </w:pPr>
            <w:r w:rsidRPr="009905C5">
              <w:rPr>
                <w:rFonts w:ascii="Calibri" w:hAnsi="Calibri" w:cs="Calibri"/>
                <w:b/>
                <w:sz w:val="18"/>
                <w:szCs w:val="18"/>
              </w:rPr>
              <w:t xml:space="preserve">V primeru neizkoriščenega rezerviranega termina zdravstvenega pregleda ima izvajalec pravico zaračunati stroške rezervacije </w:t>
            </w:r>
          </w:p>
        </w:tc>
        <w:tc>
          <w:tcPr>
            <w:tcW w:w="1978" w:type="dxa"/>
            <w:shd w:val="clear" w:color="auto" w:fill="FFFFFF" w:themeFill="background1"/>
            <w:noWrap/>
            <w:vAlign w:val="center"/>
          </w:tcPr>
          <w:p w:rsidR="009905C5" w:rsidRPr="009905C5" w:rsidRDefault="009905C5" w:rsidP="009905C5">
            <w:pPr>
              <w:rPr>
                <w:rFonts w:ascii="Calibri" w:hAnsi="Calibri" w:cs="Calibri"/>
                <w:b/>
                <w:bCs/>
                <w:color w:val="000000"/>
                <w:sz w:val="18"/>
                <w:szCs w:val="18"/>
              </w:rPr>
            </w:pPr>
          </w:p>
        </w:tc>
      </w:tr>
    </w:tbl>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Cena storitev po ponudbi na enoto mere je fiksna in nespremenljiva za prvih dvanajst (12) mesecev izvajanja javnega naročila po sklenitvi pogodbe.</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1/2004). Kot podlaga za valorizacijo denarnih obveznosti, upoštevajoč ostala določila pravilnika, se uporabi indeks cene predmeta pogodbe, ki ga uradno objavlja Statistični urad Republike Slovenije, EUROSTAT. </w:t>
      </w:r>
    </w:p>
    <w:p w:rsidR="009905C5" w:rsidRPr="009905C5" w:rsidRDefault="009905C5" w:rsidP="009905C5">
      <w:pPr>
        <w:jc w:val="both"/>
        <w:rPr>
          <w:rFonts w:ascii="Times New Roman" w:hAnsi="Times New Roman"/>
          <w:b/>
        </w:rPr>
      </w:pPr>
      <w:r w:rsidRPr="009905C5">
        <w:rPr>
          <w:rFonts w:ascii="Times New Roman" w:hAnsi="Times New Roman"/>
          <w:b/>
        </w:rPr>
        <w:t xml:space="preserve">Nove cene veljajo zgolj s sklenitvijo pisnega aneksa k Pogodbi. </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Izvajalec izda naročniku račun v elektronski obliki v osmih (8) po opravljeni storitvi, preko spletnega portala </w:t>
      </w:r>
      <w:proofErr w:type="spellStart"/>
      <w:r w:rsidRPr="009905C5">
        <w:rPr>
          <w:rFonts w:ascii="Times New Roman" w:hAnsi="Times New Roman"/>
        </w:rPr>
        <w:t>UJPnet</w:t>
      </w:r>
      <w:proofErr w:type="spellEnd"/>
      <w:r w:rsidRPr="009905C5">
        <w:rPr>
          <w:rFonts w:ascii="Times New Roman" w:hAnsi="Times New Roman"/>
        </w:rPr>
        <w:t>.</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se zaveže pravilno izstavljen račun plačati v 60. dneh od prejema na transakcijski račun izvajalca številka: ………………..……………..</w:t>
      </w:r>
    </w:p>
    <w:p w:rsidR="009905C5" w:rsidRPr="009905C5" w:rsidRDefault="009905C5" w:rsidP="009905C5">
      <w:pPr>
        <w:jc w:val="both"/>
        <w:rPr>
          <w:rFonts w:ascii="Times New Roman" w:hAnsi="Times New Roman"/>
        </w:rPr>
      </w:pPr>
      <w:r w:rsidRPr="009905C5">
        <w:rPr>
          <w:rFonts w:ascii="Times New Roman" w:hAnsi="Times New Roman"/>
        </w:rPr>
        <w:t>odprt pri poslovni banki : ………………………………</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Od neupravičeno neplačanih, nepravočasno plačanih zneskov pripadajo izvajalcu zamudne obresti kot jih določa zakon.</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OBVEZNOSTI NAROČNIKA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Naročnik se obvezuje, da bo:</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poravnal pogodbeno ceno za pravilno izvedbo storitev na podlagi te pogodbe;</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za nemoteno izvajanje pogodbenih obveznosti izvajalca zagotovil sodelovanje oseb, ki bodo v stiku z izvajalcem;</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izvajalcu zagotovil informacije, ki so potrebne za izvedbo storitev;</w:t>
      </w:r>
    </w:p>
    <w:p w:rsidR="009905C5" w:rsidRPr="009905C5" w:rsidRDefault="009905C5" w:rsidP="009905C5">
      <w:pPr>
        <w:numPr>
          <w:ilvl w:val="0"/>
          <w:numId w:val="22"/>
        </w:numPr>
        <w:jc w:val="both"/>
        <w:rPr>
          <w:rFonts w:ascii="Times New Roman" w:hAnsi="Times New Roman"/>
        </w:rPr>
      </w:pPr>
      <w:r w:rsidRPr="009905C5">
        <w:rPr>
          <w:rFonts w:ascii="Times New Roman" w:hAnsi="Times New Roman"/>
        </w:rPr>
        <w:t>v primeru opravljanja storitev pri naročniku, delavcem izvajalca omogočil nemoteno delo, na lokaciji naročnika in izvajalcu zagotovil nemoten dostop do posameznih lokacij.</w:t>
      </w:r>
    </w:p>
    <w:p w:rsidR="009905C5" w:rsidRDefault="009905C5" w:rsidP="009905C5">
      <w:pPr>
        <w:jc w:val="both"/>
        <w:rPr>
          <w:rFonts w:ascii="Times New Roman" w:hAnsi="Times New Roman"/>
        </w:rPr>
      </w:pPr>
    </w:p>
    <w:p w:rsidR="00E339A7" w:rsidRPr="009905C5" w:rsidRDefault="00E339A7"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OBVEZNOSTI IZVAJALCA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se obvezuje, da bo:</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storitve izvedel v pogodbeno določenih rokih;</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naročniku po predhodnem pozivu posredoval dodatne informacije o poteku izvajanja storitve;</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pravočasno opozoril naročnika na morebitne ovire pri izvajanju storitev;</w:t>
      </w:r>
    </w:p>
    <w:p w:rsidR="009905C5" w:rsidRPr="009905C5" w:rsidRDefault="009905C5" w:rsidP="009905C5">
      <w:pPr>
        <w:numPr>
          <w:ilvl w:val="0"/>
          <w:numId w:val="23"/>
        </w:numPr>
        <w:jc w:val="both"/>
        <w:rPr>
          <w:rFonts w:ascii="Times New Roman" w:hAnsi="Times New Roman"/>
        </w:rPr>
      </w:pPr>
      <w:r w:rsidRPr="009905C5">
        <w:rPr>
          <w:rFonts w:ascii="Times New Roman" w:hAnsi="Times New Roman"/>
        </w:rPr>
        <w:t xml:space="preserve">ščitil interese naročnika; </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naročniku izvajal storitve skladno s ponudbeno specifikacijo, Specifikacijo zahtev naročnika, skladno s pravili stroke, mednarodnimi standardi in veljavnimi predpisi v Republiki Sloveniji s področja sevanj;</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 xml:space="preserve">naročnika opozoril na pomanjkljivost posredovanih informacij, če te ne zadoščajo za kvalitetno in pravočasno izvedbo naročila. Izvajalec ni dolžan izvesti storitve, dokler mu </w:t>
      </w:r>
      <w:r w:rsidRPr="009905C5">
        <w:rPr>
          <w:rFonts w:ascii="Times New Roman" w:hAnsi="Times New Roman"/>
        </w:rPr>
        <w:lastRenderedPageBreak/>
        <w:t>naročnik ne sporoči zahtevanih informacij ali ga obvesti, da naročilo izvede s pomanjkljivimi informacijami.</w:t>
      </w:r>
    </w:p>
    <w:p w:rsidR="009905C5" w:rsidRPr="009905C5" w:rsidRDefault="009905C5" w:rsidP="009905C5">
      <w:pPr>
        <w:numPr>
          <w:ilvl w:val="0"/>
          <w:numId w:val="24"/>
        </w:numPr>
        <w:jc w:val="both"/>
        <w:rPr>
          <w:rFonts w:ascii="Times New Roman" w:hAnsi="Times New Roman"/>
        </w:rPr>
      </w:pPr>
      <w:r w:rsidRPr="009905C5">
        <w:rPr>
          <w:rFonts w:ascii="Times New Roman" w:hAnsi="Times New Roman"/>
        </w:rPr>
        <w:t>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se bo seznanil s hišnim redom bolnišnice in ga spoštoval.</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ROK ZA IZVEDBO, POGODBENA KAZEN, ODŠKODNINA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660E85" w:rsidRPr="00660E85" w:rsidRDefault="00660E85" w:rsidP="00660E85">
      <w:pPr>
        <w:widowControl w:val="0"/>
        <w:jc w:val="both"/>
        <w:rPr>
          <w:rFonts w:ascii="Times New Roman" w:hAnsi="Times New Roman"/>
        </w:rPr>
      </w:pPr>
      <w:r w:rsidRPr="00660E85">
        <w:rPr>
          <w:rFonts w:ascii="Times New Roman" w:hAnsi="Times New Roman"/>
        </w:rPr>
        <w:t>- sukcesivno za obdobje petih (5) let od podpisa pogodbe,</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bo zdravstvene preglede izvajal tako, da se bodo pregleda lahko dnevno udeležile najmanj tri (3) osebe,</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zagotavlja rok izvedbe storitev od 14 do 30 delovnih dni od naročila naročnika</w:t>
      </w:r>
      <w:r w:rsidR="003D22A0">
        <w:rPr>
          <w:rFonts w:ascii="Times New Roman" w:hAnsi="Times New Roman"/>
        </w:rPr>
        <w:t>,</w:t>
      </w:r>
    </w:p>
    <w:p w:rsidR="00660E85" w:rsidRPr="00660E85" w:rsidRDefault="00660E85" w:rsidP="00660E85">
      <w:pPr>
        <w:widowControl w:val="0"/>
        <w:jc w:val="both"/>
        <w:rPr>
          <w:rFonts w:ascii="Times New Roman" w:hAnsi="Times New Roman"/>
        </w:rPr>
      </w:pPr>
      <w:r w:rsidRPr="00660E85">
        <w:rPr>
          <w:rFonts w:ascii="Times New Roman" w:hAnsi="Times New Roman"/>
        </w:rPr>
        <w:t>- ponudnik mora zagotoviti, da je celoten pregled (če ni izrednih situacij ali potreb) opravljen v roku največ 4 ur,</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 ponudnik mora v 14. dneh od opravljene storitve posredovati delodajalcu zdravniško spričevalo z oceno o delavčevem izpolnjevanju posebnih zdravstvenih zahtev za določeno delo v delovnem okolju in z obrazložitvijo potrebnih predlaganih ustreznih ukrepov za boljše varovanje zdravja, po pošti na naslov naročnika za </w:t>
      </w:r>
      <w:proofErr w:type="spellStart"/>
      <w:r w:rsidRPr="00660E85">
        <w:rPr>
          <w:rFonts w:ascii="Times New Roman" w:hAnsi="Times New Roman"/>
        </w:rPr>
        <w:t>dozimetrista</w:t>
      </w:r>
      <w:proofErr w:type="spellEnd"/>
      <w:r w:rsidRPr="00660E85">
        <w:rPr>
          <w:rFonts w:ascii="Times New Roman" w:hAnsi="Times New Roman"/>
        </w:rPr>
        <w:t>,</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 izvajalec storitev mora o rezultatu pregleda takoj obvestiti </w:t>
      </w:r>
      <w:proofErr w:type="spellStart"/>
      <w:r w:rsidRPr="00660E85">
        <w:rPr>
          <w:rFonts w:ascii="Times New Roman" w:hAnsi="Times New Roman"/>
        </w:rPr>
        <w:t>pregledovanca</w:t>
      </w:r>
      <w:proofErr w:type="spellEnd"/>
      <w:r w:rsidRPr="00660E85">
        <w:rPr>
          <w:rFonts w:ascii="Times New Roman" w:hAnsi="Times New Roman"/>
        </w:rPr>
        <w:t>, njegovega izbranega osebnega zdravnika in delodajalca, če je pri pregledu ugotovljena takšna okvara zdravja delavca, ki ogroža njegovo življenje oziroma njegovo delovno zmožnost,</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 ponudnik zagotavlja natančno in ažurno vodenje evidence zdravniških pregledov, s katero seznani naročnika v začetku novega leta, za preteklo koledarsko leto. </w:t>
      </w:r>
    </w:p>
    <w:p w:rsidR="00660E85" w:rsidRPr="00660E85" w:rsidRDefault="00660E85" w:rsidP="00660E85">
      <w:pPr>
        <w:widowControl w:val="0"/>
        <w:jc w:val="both"/>
        <w:rPr>
          <w:rFonts w:ascii="Times New Roman" w:hAnsi="Times New Roman"/>
        </w:rPr>
      </w:pP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V primeru, da gre pri usmerjenih obdobnih in drugih usmerjenih preventivnih zdravstvenih pregledih za skupino 30 delavcev ali več, mora pooblaščeni zdravnik podati poročilo, ki poleg podatkov iz 15. člena Pravilnik o preventivnih zdravstvenih pregledih delavcev (Uradni list RS, št. 87/02, 29/03 – </w:t>
      </w:r>
      <w:proofErr w:type="spellStart"/>
      <w:r w:rsidRPr="00660E85">
        <w:rPr>
          <w:rFonts w:ascii="Times New Roman" w:hAnsi="Times New Roman"/>
        </w:rPr>
        <w:t>popr</w:t>
      </w:r>
      <w:proofErr w:type="spellEnd"/>
      <w:r w:rsidRPr="00660E85">
        <w:rPr>
          <w:rFonts w:ascii="Times New Roman" w:hAnsi="Times New Roman"/>
        </w:rPr>
        <w:t>., 124/06 in 43/11 – ZVZD-1), vsebuje najmanj:</w:t>
      </w:r>
    </w:p>
    <w:p w:rsidR="00660E85" w:rsidRPr="00660E85" w:rsidRDefault="00660E85" w:rsidP="00660E85">
      <w:pPr>
        <w:widowControl w:val="0"/>
        <w:jc w:val="both"/>
        <w:rPr>
          <w:rFonts w:ascii="Times New Roman" w:hAnsi="Times New Roman"/>
        </w:rPr>
      </w:pPr>
      <w:r w:rsidRPr="00660E85">
        <w:rPr>
          <w:rFonts w:ascii="Times New Roman" w:hAnsi="Times New Roman"/>
        </w:rPr>
        <w:t>- predstavitev pregledane skupine delavcev glede na izpostavljenost dejavnikom tveganja (obremenitve, škodljivosti in zahteve),</w:t>
      </w:r>
    </w:p>
    <w:p w:rsidR="00660E85" w:rsidRPr="00660E85" w:rsidRDefault="00660E85" w:rsidP="00660E85">
      <w:pPr>
        <w:widowControl w:val="0"/>
        <w:jc w:val="both"/>
        <w:rPr>
          <w:rFonts w:ascii="Times New Roman" w:hAnsi="Times New Roman"/>
        </w:rPr>
      </w:pPr>
      <w:r w:rsidRPr="00660E85">
        <w:rPr>
          <w:rFonts w:ascii="Times New Roman" w:hAnsi="Times New Roman"/>
        </w:rPr>
        <w:t>- obseg in vsebino pregleda glede na izpostavljenost obremenitvam in škodljivostim,</w:t>
      </w:r>
    </w:p>
    <w:p w:rsidR="00660E85" w:rsidRPr="00660E85" w:rsidRDefault="00660E85" w:rsidP="00660E85">
      <w:pPr>
        <w:widowControl w:val="0"/>
        <w:jc w:val="both"/>
        <w:rPr>
          <w:rFonts w:ascii="Times New Roman" w:hAnsi="Times New Roman"/>
        </w:rPr>
      </w:pPr>
      <w:r w:rsidRPr="00660E85">
        <w:rPr>
          <w:rFonts w:ascii="Times New Roman" w:hAnsi="Times New Roman"/>
        </w:rPr>
        <w:t>- rezultate pregledov ob upoštevanju izpostavljenosti obremenitvam in škodljivostim pri delu glede na spol, starost, delovno dobo, ugotovljene bolezni in okvare zdravja po mednarodni klasifikaciji bolezni, zdravstveno stanje in izpolnjevanje posebnih zdravstvenih zahtev za določeno delo v delovnem okolju,</w:t>
      </w:r>
    </w:p>
    <w:p w:rsidR="00660E85" w:rsidRPr="00660E85" w:rsidRDefault="00660E85" w:rsidP="00660E85">
      <w:pPr>
        <w:widowControl w:val="0"/>
        <w:jc w:val="both"/>
        <w:rPr>
          <w:rFonts w:ascii="Times New Roman" w:hAnsi="Times New Roman"/>
        </w:rPr>
      </w:pPr>
      <w:r w:rsidRPr="00660E85">
        <w:rPr>
          <w:rFonts w:ascii="Times New Roman" w:hAnsi="Times New Roman"/>
        </w:rPr>
        <w:t>- primerjavo zdravstvenega stanja in izpolnjevanja posebnih zdravstvenih zahtev za določeno delo v delovnem okolju skupine glede na ugotovitve ob preteklem pregledu,</w:t>
      </w:r>
    </w:p>
    <w:p w:rsidR="00660E85" w:rsidRPr="00660E85" w:rsidRDefault="00660E85" w:rsidP="00660E85">
      <w:pPr>
        <w:widowControl w:val="0"/>
        <w:jc w:val="both"/>
        <w:rPr>
          <w:rFonts w:ascii="Times New Roman" w:hAnsi="Times New Roman"/>
        </w:rPr>
      </w:pPr>
      <w:r w:rsidRPr="00660E85">
        <w:rPr>
          <w:rFonts w:ascii="Times New Roman" w:hAnsi="Times New Roman"/>
        </w:rPr>
        <w:t>- predlog ukrepov za zagotovitev varovanja zdravja pri delu.</w:t>
      </w:r>
    </w:p>
    <w:p w:rsidR="00660E85" w:rsidRPr="00660E85" w:rsidRDefault="00660E85" w:rsidP="00660E85">
      <w:pPr>
        <w:widowControl w:val="0"/>
        <w:jc w:val="both"/>
        <w:rPr>
          <w:rFonts w:ascii="Times New Roman" w:hAnsi="Times New Roman"/>
        </w:rPr>
      </w:pPr>
      <w:r w:rsidRPr="00660E85">
        <w:rPr>
          <w:rFonts w:ascii="Times New Roman" w:hAnsi="Times New Roman"/>
        </w:rPr>
        <w:t>Pooblaščeni zdravnik na podlagi rezultatov pregledov predlaga ukrepe za izboljšanje razmer na delovnih mestih in v delovnih okoljih oziroma ukrepe za odpravo vzrokov, ki ogrožajo oziroma utegnejo ogrožati zdravje delavcev.</w:t>
      </w:r>
    </w:p>
    <w:p w:rsidR="00660E85" w:rsidRPr="00660E85" w:rsidRDefault="00660E85" w:rsidP="00660E85">
      <w:pPr>
        <w:widowControl w:val="0"/>
        <w:jc w:val="both"/>
        <w:rPr>
          <w:rFonts w:ascii="Times New Roman" w:hAnsi="Times New Roman"/>
        </w:rPr>
      </w:pPr>
      <w:r w:rsidRPr="00660E85">
        <w:rPr>
          <w:rFonts w:ascii="Times New Roman" w:hAnsi="Times New Roman"/>
        </w:rPr>
        <w:t xml:space="preserve">Izvajalec mora zagotoviti, da v primeru ogleda delovnih mest pri naročniku posreduje  poročilo o ustreznosti delovnega mesta v roku največ 2 (dveh) dni po ogledu delovnega mesta. </w:t>
      </w:r>
    </w:p>
    <w:p w:rsidR="00660E85" w:rsidRPr="00660E85" w:rsidRDefault="00660E85" w:rsidP="00660E85">
      <w:pPr>
        <w:widowControl w:val="0"/>
        <w:jc w:val="both"/>
        <w:rPr>
          <w:rFonts w:ascii="Times New Roman" w:hAnsi="Times New Roman"/>
        </w:rPr>
      </w:pPr>
    </w:p>
    <w:p w:rsidR="009905C5" w:rsidRPr="009905C5" w:rsidRDefault="00660E85" w:rsidP="00660E85">
      <w:pPr>
        <w:widowControl w:val="0"/>
        <w:jc w:val="both"/>
        <w:rPr>
          <w:rFonts w:ascii="Times New Roman" w:hAnsi="Times New Roman"/>
          <w:strike/>
        </w:rPr>
      </w:pPr>
      <w:r w:rsidRPr="00660E85">
        <w:rPr>
          <w:rFonts w:ascii="Times New Roman" w:hAnsi="Times New Roman"/>
        </w:rPr>
        <w:t>Izvajalec mora zagotoviti, da bo priprava medicinske dokumentacije za invalidsko komisijo za delavca naročnika v sodelovanju z naročnikom pripravljena v roku 2 (dveh) dni. Po potrebi lahko opravi tudi ogled delovnega mesta.</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V primeru zamude z izvajanjem pogodbenih obveznosti, po krivdi izvajalca, bo izvajalec plačal naročniku pogodbeno kazen, ki bo odvisna od vrednosti zamude in sicer:  </w:t>
      </w:r>
    </w:p>
    <w:p w:rsidR="009905C5" w:rsidRPr="009905C5" w:rsidRDefault="009905C5" w:rsidP="009905C5">
      <w:pPr>
        <w:jc w:val="both"/>
        <w:rPr>
          <w:rFonts w:ascii="Times New Roman" w:hAnsi="Times New Roman"/>
        </w:rPr>
      </w:pPr>
      <w:r w:rsidRPr="009905C5">
        <w:rPr>
          <w:rFonts w:ascii="Times New Roman" w:hAnsi="Times New Roman"/>
        </w:rPr>
        <w:t xml:space="preserve">     -   za vsak koledarski dan zamude v višini 0,2 % od pogodbene vrednosti, </w:t>
      </w:r>
    </w:p>
    <w:p w:rsidR="009905C5" w:rsidRPr="009905C5" w:rsidRDefault="009905C5" w:rsidP="009905C5">
      <w:pPr>
        <w:jc w:val="both"/>
        <w:rPr>
          <w:rFonts w:ascii="Times New Roman" w:hAnsi="Times New Roman"/>
        </w:rPr>
      </w:pPr>
      <w:r w:rsidRPr="009905C5">
        <w:rPr>
          <w:rFonts w:ascii="Times New Roman" w:hAnsi="Times New Roman"/>
        </w:rPr>
        <w:t xml:space="preserve">     -   vendar skupno največ v višini 10% celotne pogodbene vrednosti.</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Pogodbena kazen se obračuna pri dokončnem obračunu.</w:t>
      </w:r>
    </w:p>
    <w:p w:rsidR="009905C5" w:rsidRDefault="009905C5" w:rsidP="009905C5">
      <w:pPr>
        <w:jc w:val="both"/>
        <w:rPr>
          <w:rFonts w:ascii="Times New Roman" w:hAnsi="Times New Roman"/>
        </w:rPr>
      </w:pPr>
      <w:r w:rsidRPr="009905C5">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297996" w:rsidRDefault="00297996"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Default="00297996" w:rsidP="00297996">
      <w:pPr>
        <w:jc w:val="center"/>
        <w:rPr>
          <w:rFonts w:ascii="Times New Roman" w:hAnsi="Times New Roman"/>
          <w:b/>
        </w:rPr>
      </w:pPr>
      <w:r>
        <w:rPr>
          <w:rFonts w:ascii="Times New Roman" w:hAnsi="Times New Roman"/>
          <w:b/>
        </w:rPr>
        <w:t>KRAJ IZVAJANJA STORITEV</w:t>
      </w:r>
    </w:p>
    <w:p w:rsidR="00297996" w:rsidRPr="00297996" w:rsidRDefault="00297996" w:rsidP="00297996">
      <w:pPr>
        <w:numPr>
          <w:ilvl w:val="0"/>
          <w:numId w:val="38"/>
        </w:numPr>
        <w:jc w:val="center"/>
        <w:rPr>
          <w:rFonts w:ascii="Times New Roman" w:hAnsi="Times New Roman"/>
        </w:rPr>
      </w:pPr>
      <w:r w:rsidRPr="009905C5">
        <w:rPr>
          <w:rFonts w:ascii="Times New Roman" w:hAnsi="Times New Roman"/>
        </w:rPr>
        <w:t>člen</w:t>
      </w:r>
    </w:p>
    <w:p w:rsidR="00297996" w:rsidRPr="00297996" w:rsidRDefault="00297996" w:rsidP="00297996">
      <w:pPr>
        <w:jc w:val="both"/>
        <w:rPr>
          <w:rFonts w:ascii="Times New Roman" w:hAnsi="Times New Roman"/>
          <w:bCs/>
        </w:rPr>
      </w:pPr>
      <w:r w:rsidRPr="00297996">
        <w:rPr>
          <w:rFonts w:ascii="Times New Roman" w:hAnsi="Times New Roman"/>
          <w:bCs/>
        </w:rPr>
        <w:t>Ponudnik mora izvedbo vseh zdravstvenih storitev v sklopu zdravstvenih pregledov zagotavljati fizično na eni lokaciji oz. enem naslovu, s stalnim dnevnim terminom, dogovorjenim z naročnikom in obsegom, določenim z napotnico naročnika.</w:t>
      </w:r>
    </w:p>
    <w:p w:rsidR="00297996" w:rsidRDefault="00297996"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t>NASTOPANJE S PODIZVAJALCI</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rPr>
          <w:rFonts w:ascii="Times New Roman" w:hAnsi="Times New Roman"/>
        </w:rPr>
      </w:pPr>
      <w:r w:rsidRPr="009905C5">
        <w:rPr>
          <w:rFonts w:ascii="Times New Roman" w:hAnsi="Times New Roman"/>
        </w:rPr>
        <w:t xml:space="preserve">Izvajalec bo izvedel dela, prevzeta s to pogodbo, brez podizvajalcev. </w:t>
      </w:r>
    </w:p>
    <w:p w:rsidR="009905C5" w:rsidRPr="009905C5" w:rsidRDefault="009905C5" w:rsidP="009905C5">
      <w:pPr>
        <w:rPr>
          <w:rFonts w:ascii="Times New Roman" w:hAnsi="Times New Roman"/>
          <w:i/>
          <w:color w:val="0000CC"/>
        </w:rPr>
      </w:pPr>
      <w:r w:rsidRPr="009905C5">
        <w:rPr>
          <w:rFonts w:ascii="Times New Roman" w:hAnsi="Times New Roman"/>
        </w:rPr>
        <w:t xml:space="preserve">                        </w:t>
      </w:r>
      <w:r w:rsidRPr="009905C5">
        <w:rPr>
          <w:rFonts w:ascii="Times New Roman" w:hAnsi="Times New Roman"/>
          <w:i/>
          <w:color w:val="0000CC"/>
        </w:rPr>
        <w:t>ALI</w:t>
      </w:r>
    </w:p>
    <w:p w:rsidR="009905C5" w:rsidRPr="009905C5" w:rsidRDefault="009905C5" w:rsidP="009905C5">
      <w:pPr>
        <w:rPr>
          <w:rFonts w:ascii="Times New Roman" w:hAnsi="Times New Roman"/>
        </w:rPr>
      </w:pPr>
      <w:r w:rsidRPr="009905C5">
        <w:rPr>
          <w:rFonts w:ascii="Times New Roman" w:hAnsi="Times New Roman"/>
        </w:rPr>
        <w:t>Izvajalec pri izvajanju te pogodbe nastopa s podizvajalci:</w:t>
      </w:r>
    </w:p>
    <w:p w:rsidR="009905C5" w:rsidRPr="009905C5" w:rsidRDefault="009905C5" w:rsidP="009905C5">
      <w:pPr>
        <w:rPr>
          <w:rFonts w:ascii="Times New Roman" w:hAnsi="Times New Roman"/>
        </w:rPr>
      </w:pPr>
      <w:r w:rsidRPr="009905C5">
        <w:rPr>
          <w:rFonts w:ascii="Times New Roman" w:hAnsi="Times New Roman"/>
        </w:rPr>
        <w:t>_____________________________________________________________________________</w:t>
      </w:r>
    </w:p>
    <w:p w:rsidR="009905C5" w:rsidRPr="009905C5" w:rsidRDefault="009905C5" w:rsidP="009905C5">
      <w:pPr>
        <w:jc w:val="center"/>
        <w:rPr>
          <w:rFonts w:ascii="Times New Roman" w:hAnsi="Times New Roman"/>
          <w:color w:val="0000CC"/>
          <w:sz w:val="16"/>
          <w:szCs w:val="16"/>
        </w:rPr>
      </w:pPr>
      <w:r w:rsidRPr="009905C5">
        <w:rPr>
          <w:rFonts w:ascii="Times New Roman" w:hAnsi="Times New Roman"/>
          <w:i/>
          <w:iCs/>
          <w:color w:val="0000CC"/>
          <w:sz w:val="16"/>
          <w:szCs w:val="16"/>
        </w:rPr>
        <w:t>/navesti naziv, polni naslov, matično številko, identifikacijsko številko za DDV in račun/</w:t>
      </w:r>
    </w:p>
    <w:p w:rsidR="009905C5" w:rsidRPr="009905C5" w:rsidRDefault="009905C5" w:rsidP="009905C5">
      <w:pPr>
        <w:rPr>
          <w:rFonts w:ascii="Times New Roman" w:hAnsi="Times New Roman"/>
        </w:rPr>
      </w:pPr>
      <w:r w:rsidRPr="009905C5">
        <w:rPr>
          <w:rFonts w:ascii="Times New Roman" w:hAnsi="Times New Roman"/>
        </w:rPr>
        <w:t xml:space="preserve">in sicer bo navedeni podizvajalec izvajal </w:t>
      </w:r>
    </w:p>
    <w:p w:rsidR="009905C5" w:rsidRPr="009905C5" w:rsidRDefault="009905C5" w:rsidP="009905C5">
      <w:pPr>
        <w:jc w:val="center"/>
        <w:rPr>
          <w:rFonts w:ascii="Times New Roman" w:hAnsi="Times New Roman"/>
          <w:i/>
          <w:iCs/>
          <w:color w:val="0000CC"/>
          <w:sz w:val="16"/>
          <w:szCs w:val="16"/>
        </w:rPr>
      </w:pPr>
      <w:r w:rsidRPr="009905C5">
        <w:rPr>
          <w:rFonts w:ascii="Times New Roman" w:hAnsi="Times New Roman"/>
        </w:rPr>
        <w:t xml:space="preserve">___________________________________________________________________________                                  </w:t>
      </w:r>
      <w:r w:rsidRPr="009905C5">
        <w:rPr>
          <w:rFonts w:ascii="Times New Roman" w:hAnsi="Times New Roman"/>
          <w:i/>
          <w:iCs/>
          <w:color w:val="0000CC"/>
          <w:sz w:val="16"/>
          <w:szCs w:val="16"/>
        </w:rPr>
        <w:t>/navesti podatke o delu izvedbe, ki ga bo izvajal podizvajalec: predmet, količina, vrednost, kraj in rok izvedbe teh del/</w:t>
      </w:r>
    </w:p>
    <w:p w:rsidR="009905C5" w:rsidRDefault="009905C5" w:rsidP="009905C5">
      <w:pPr>
        <w:ind w:left="720"/>
        <w:jc w:val="center"/>
        <w:rPr>
          <w:rFonts w:ascii="Times New Roman" w:hAnsi="Times New Roman"/>
          <w:b/>
        </w:rPr>
      </w:pPr>
    </w:p>
    <w:p w:rsidR="00F92B01" w:rsidRPr="009905C5" w:rsidRDefault="00F92B01" w:rsidP="009905C5">
      <w:pPr>
        <w:ind w:left="720"/>
        <w:jc w:val="center"/>
        <w:rPr>
          <w:rFonts w:ascii="Times New Roman" w:hAnsi="Times New Roman"/>
          <w:b/>
        </w:rPr>
      </w:pPr>
    </w:p>
    <w:p w:rsidR="009905C5" w:rsidRPr="009905C5" w:rsidRDefault="009905C5" w:rsidP="009905C5">
      <w:pPr>
        <w:ind w:left="720"/>
        <w:jc w:val="center"/>
        <w:rPr>
          <w:rFonts w:ascii="Times New Roman" w:hAnsi="Times New Roman"/>
          <w:b/>
        </w:rPr>
      </w:pPr>
      <w:r w:rsidRPr="009905C5">
        <w:rPr>
          <w:rFonts w:ascii="Times New Roman" w:hAnsi="Times New Roman"/>
          <w:b/>
        </w:rPr>
        <w:t>SODELOVANJE, POOBLAŠČENE OSEBE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bo morebitne ovire za izvedbo pogodbe nemudoma sporočil naročniku in predlagal, kako jih razrešiti v okviru pogodbenih določil. Naročnik se bo na opozorila nemudoma odzval in potrdil ali zavrnil predlagano rešitev.</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Pooblaščene osebe pri izvajanju pogodbe so:</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za naročnika   :  ………………………………………                   </w:t>
      </w:r>
    </w:p>
    <w:p w:rsidR="009905C5" w:rsidRPr="009905C5" w:rsidRDefault="009905C5" w:rsidP="009905C5">
      <w:pPr>
        <w:jc w:val="both"/>
        <w:rPr>
          <w:rFonts w:ascii="Times New Roman" w:hAnsi="Times New Roman"/>
        </w:rPr>
      </w:pPr>
      <w:r w:rsidRPr="009905C5">
        <w:rPr>
          <w:rFonts w:ascii="Times New Roman" w:hAnsi="Times New Roman"/>
        </w:rPr>
        <w:t>za izvajalca :   ………………………………………</w:t>
      </w:r>
    </w:p>
    <w:p w:rsidR="009905C5" w:rsidRPr="009905C5" w:rsidRDefault="009905C5" w:rsidP="009905C5">
      <w:pPr>
        <w:widowControl w:val="0"/>
        <w:suppressAutoHyphens/>
        <w:overflowPunct w:val="0"/>
        <w:autoSpaceDE w:val="0"/>
        <w:autoSpaceDN w:val="0"/>
        <w:adjustRightInd w:val="0"/>
        <w:ind w:left="1080"/>
        <w:jc w:val="center"/>
        <w:textAlignment w:val="baseline"/>
        <w:rPr>
          <w:rFonts w:ascii="Times New Roman" w:hAnsi="Times New Roman"/>
          <w:b/>
          <w:bCs/>
          <w:lang w:eastAsia="en-US"/>
        </w:rPr>
      </w:pPr>
    </w:p>
    <w:p w:rsidR="009905C5" w:rsidRPr="009905C5" w:rsidRDefault="009905C5" w:rsidP="009905C5">
      <w:pPr>
        <w:keepNext/>
        <w:overflowPunct w:val="0"/>
        <w:autoSpaceDE w:val="0"/>
        <w:autoSpaceDN w:val="0"/>
        <w:adjustRightInd w:val="0"/>
        <w:jc w:val="center"/>
        <w:textAlignment w:val="baseline"/>
        <w:outlineLvl w:val="0"/>
        <w:rPr>
          <w:rFonts w:ascii="Times New Roman" w:hAnsi="Times New Roman"/>
          <w:b/>
          <w:lang w:val="de-DE"/>
        </w:rPr>
      </w:pPr>
      <w:r w:rsidRPr="009905C5">
        <w:rPr>
          <w:rFonts w:ascii="Times New Roman" w:hAnsi="Times New Roman"/>
          <w:b/>
          <w:lang w:val="de-DE"/>
        </w:rPr>
        <w:t>PROTIKORUPCIJSKO DOLOČILO</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Default="009905C5" w:rsidP="009905C5">
      <w:pPr>
        <w:jc w:val="both"/>
        <w:rPr>
          <w:rFonts w:ascii="Times New Roman" w:hAnsi="Times New Roman"/>
        </w:rPr>
      </w:pPr>
      <w:r w:rsidRPr="009905C5">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F92B01" w:rsidRDefault="00F92B01"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9905C5">
        <w:rPr>
          <w:rFonts w:ascii="Times New Roman" w:hAnsi="Times New Roman"/>
          <w:b/>
          <w:bCs/>
          <w:lang w:eastAsia="en-US"/>
        </w:rPr>
        <w:t>RAZVEZNI POGOJ</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eastAsiaTheme="minorHAnsi" w:hAnsi="Times New Roman"/>
          <w:color w:val="000000"/>
        </w:rPr>
      </w:pPr>
      <w:r w:rsidRPr="009905C5">
        <w:rPr>
          <w:rFonts w:ascii="Times New Roman" w:hAnsi="Times New Roman"/>
          <w:color w:val="000000"/>
        </w:rPr>
        <w:t>Ta pogodba je sklenjena pod razveznim pogojem, ki se uresniči v primeru izpolnitve ene od naslednjih okoliščin:</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           če bo naročnik seznanjen, da je sodišče s pravnomočno odločitvijo ugotovilo kršitev obveznosti delovne, </w:t>
      </w:r>
      <w:proofErr w:type="spellStart"/>
      <w:r w:rsidRPr="009905C5">
        <w:rPr>
          <w:rFonts w:ascii="Times New Roman" w:hAnsi="Times New Roman"/>
          <w:color w:val="000000"/>
        </w:rPr>
        <w:t>okoljske</w:t>
      </w:r>
      <w:proofErr w:type="spellEnd"/>
      <w:r w:rsidRPr="009905C5">
        <w:rPr>
          <w:rFonts w:ascii="Times New Roman" w:hAnsi="Times New Roman"/>
          <w:color w:val="000000"/>
        </w:rPr>
        <w:t xml:space="preserve"> ali socialne zakonodaje s strani izvajalca ali podizvajalca ali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če bo naročnik seznanjen, da je pristojni državni organ pri izvajalcu v času izvajanja pogodbe ugotovil najmanj dve kršitvi v zvezi s:</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plačilom za delo,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delovnim časom,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lastRenderedPageBreak/>
        <w:t xml:space="preserve">o          počitki,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o          opravljanjem dela na podlagi pogodb civilnega prava kljub obstoju elementov delovnega razmerja ali v zvezi z zaposlovanjem na črno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9905C5" w:rsidRPr="009905C5" w:rsidRDefault="009905C5" w:rsidP="009905C5">
      <w:pPr>
        <w:jc w:val="both"/>
        <w:rPr>
          <w:rFonts w:ascii="Times New Roman" w:hAnsi="Times New Roman"/>
          <w:color w:val="000000"/>
        </w:rPr>
      </w:pPr>
      <w:r w:rsidRPr="009905C5">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VIŠJA SILA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9905C5" w:rsidRDefault="009905C5" w:rsidP="009905C5">
      <w:pPr>
        <w:rPr>
          <w:rFonts w:ascii="Times New Roman" w:hAnsi="Times New Roman"/>
          <w:i/>
          <w:sz w:val="22"/>
          <w:szCs w:val="22"/>
        </w:rPr>
      </w:pPr>
    </w:p>
    <w:p w:rsidR="00F92B01" w:rsidRPr="009905C5" w:rsidRDefault="00F92B01" w:rsidP="009905C5">
      <w:pPr>
        <w:rPr>
          <w:rFonts w:ascii="Times New Roman" w:hAnsi="Times New Roman"/>
          <w:i/>
          <w:sz w:val="22"/>
          <w:szCs w:val="22"/>
        </w:rPr>
      </w:pPr>
    </w:p>
    <w:p w:rsidR="009905C5" w:rsidRPr="009905C5" w:rsidRDefault="009905C5" w:rsidP="009905C5">
      <w:pPr>
        <w:jc w:val="center"/>
        <w:rPr>
          <w:rFonts w:ascii="Times New Roman" w:hAnsi="Times New Roman"/>
          <w:b/>
        </w:rPr>
      </w:pPr>
      <w:r w:rsidRPr="009905C5">
        <w:rPr>
          <w:rFonts w:ascii="Times New Roman" w:hAnsi="Times New Roman"/>
          <w:b/>
        </w:rPr>
        <w:t>POSLOVNA TAJNOST IN VAROVANJE OSEBNIH PODATKOV</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Izvajalec se obvezuje, da bo varoval poslovno tajnost in zaupne podatke naročnika ter da bo spoštoval dobre poslovne običaje. V primeru kršitve je naročnik upravičen do povračila škode.</w:t>
      </w:r>
    </w:p>
    <w:p w:rsidR="009905C5" w:rsidRPr="009905C5" w:rsidRDefault="009905C5" w:rsidP="009905C5">
      <w:pPr>
        <w:widowControl w:val="0"/>
        <w:suppressAutoHyphens/>
        <w:overflowPunct w:val="0"/>
        <w:autoSpaceDE w:val="0"/>
        <w:autoSpaceDN w:val="0"/>
        <w:adjustRightInd w:val="0"/>
        <w:textAlignment w:val="baseline"/>
        <w:rPr>
          <w:rFonts w:ascii="Times New Roman" w:hAnsi="Times New Roman"/>
          <w:b/>
          <w:bCs/>
          <w:lang w:eastAsia="en-US"/>
        </w:rPr>
      </w:pPr>
    </w:p>
    <w:p w:rsidR="009905C5" w:rsidRPr="009905C5" w:rsidRDefault="009905C5" w:rsidP="009905C5">
      <w:pPr>
        <w:rPr>
          <w:rFonts w:ascii="Times New Roman" w:hAnsi="Times New Roman"/>
          <w:bCs/>
          <w:sz w:val="22"/>
          <w:szCs w:val="22"/>
        </w:rPr>
      </w:pPr>
      <w:r w:rsidRPr="009905C5">
        <w:rPr>
          <w:rFonts w:ascii="Times New Roman" w:hAnsi="Times New Roman"/>
          <w:sz w:val="22"/>
          <w:szCs w:val="22"/>
        </w:rPr>
        <w:t>Pogodbeni stranki se zavezujeta, da obdelujeta osebne podatke v skladu z U</w:t>
      </w:r>
      <w:r w:rsidRPr="009905C5">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rsidR="009905C5" w:rsidRPr="009905C5" w:rsidRDefault="009905C5" w:rsidP="009905C5">
      <w:pPr>
        <w:rPr>
          <w:rFonts w:ascii="Times New Roman" w:hAnsi="Times New Roman"/>
          <w:bCs/>
          <w:i/>
          <w:sz w:val="22"/>
          <w:szCs w:val="22"/>
        </w:rPr>
      </w:pPr>
      <w:r w:rsidRPr="009905C5">
        <w:rPr>
          <w:rFonts w:ascii="Times New Roman" w:hAnsi="Times New Roman"/>
          <w:bCs/>
          <w:i/>
          <w:sz w:val="22"/>
          <w:szCs w:val="22"/>
        </w:rPr>
        <w:t>(</w:t>
      </w:r>
      <w:hyperlink r:id="rId21" w:history="1">
        <w:r w:rsidRPr="009905C5">
          <w:rPr>
            <w:rFonts w:ascii="Times New Roman" w:hAnsi="Times New Roman"/>
            <w:bCs/>
            <w:i/>
            <w:color w:val="0000FF"/>
            <w:sz w:val="22"/>
            <w:szCs w:val="22"/>
            <w:u w:val="single"/>
          </w:rPr>
          <w:t>https://eur-lex.europa.eu/legal-content/SL/TXT/?uri=CELEX%3A32016R0679</w:t>
        </w:r>
      </w:hyperlink>
      <w:r w:rsidRPr="009905C5">
        <w:rPr>
          <w:rFonts w:ascii="Times New Roman" w:hAnsi="Times New Roman"/>
          <w:bCs/>
          <w:i/>
          <w:sz w:val="22"/>
          <w:szCs w:val="22"/>
        </w:rPr>
        <w:t>).</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REŠEVANJE SPOROV, DOKUMENTACIJA</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Vse spore iz te pogodbe bosta pogodbeni stranki reševali sporazumno, če do sporazuma ne pride, bo spore reševalo pristojno sodišče v Slovenj Gradcu.</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 xml:space="preserve">Pri tolmačenju te pogodbe in reševanju sporov se poleg pogodbe in Obligacijskega zakonika </w:t>
      </w:r>
    </w:p>
    <w:p w:rsidR="009905C5" w:rsidRPr="009905C5" w:rsidRDefault="009905C5" w:rsidP="009905C5">
      <w:pPr>
        <w:jc w:val="both"/>
        <w:rPr>
          <w:rFonts w:ascii="Times New Roman" w:hAnsi="Times New Roman"/>
        </w:rPr>
      </w:pPr>
      <w:r w:rsidRPr="009905C5">
        <w:rPr>
          <w:rFonts w:ascii="Times New Roman" w:hAnsi="Times New Roman"/>
        </w:rPr>
        <w:t>(UL RS št. 83/01 in naslednji) upoštevajo kot sestavni deli pogodbe:</w:t>
      </w:r>
    </w:p>
    <w:p w:rsidR="009905C5" w:rsidRPr="009905C5" w:rsidRDefault="009905C5" w:rsidP="009905C5">
      <w:pPr>
        <w:jc w:val="both"/>
        <w:rPr>
          <w:rFonts w:ascii="Times New Roman" w:hAnsi="Times New Roman"/>
        </w:rPr>
      </w:pPr>
      <w:r w:rsidRPr="009905C5">
        <w:rPr>
          <w:rFonts w:ascii="Times New Roman" w:hAnsi="Times New Roman"/>
        </w:rPr>
        <w:t>- razpisna dokumentacija</w:t>
      </w:r>
    </w:p>
    <w:p w:rsidR="009905C5" w:rsidRPr="009905C5" w:rsidRDefault="009905C5" w:rsidP="009905C5">
      <w:pPr>
        <w:jc w:val="both"/>
        <w:rPr>
          <w:rFonts w:ascii="Times New Roman" w:hAnsi="Times New Roman"/>
        </w:rPr>
      </w:pPr>
      <w:r w:rsidRPr="009905C5">
        <w:rPr>
          <w:rFonts w:ascii="Times New Roman" w:hAnsi="Times New Roman"/>
        </w:rPr>
        <w:t>- ponudbena dokumentacija z izjavo o soglašanju z razpisnimi pogoji</w:t>
      </w:r>
    </w:p>
    <w:p w:rsidR="009905C5" w:rsidRPr="009905C5" w:rsidRDefault="009905C5" w:rsidP="009905C5">
      <w:pPr>
        <w:jc w:val="both"/>
        <w:rPr>
          <w:rFonts w:ascii="Times New Roman" w:hAnsi="Times New Roman"/>
        </w:rPr>
      </w:pPr>
      <w:r w:rsidRPr="009905C5">
        <w:rPr>
          <w:rFonts w:ascii="Times New Roman" w:hAnsi="Times New Roman"/>
        </w:rPr>
        <w:t>- odločitev o oddaji javnega naročila</w:t>
      </w:r>
    </w:p>
    <w:p w:rsidR="009905C5" w:rsidRPr="009905C5" w:rsidRDefault="009905C5" w:rsidP="009905C5">
      <w:pPr>
        <w:jc w:val="both"/>
        <w:rPr>
          <w:rFonts w:ascii="Times New Roman" w:hAnsi="Times New Roman"/>
        </w:rPr>
      </w:pPr>
      <w:r w:rsidRPr="009905C5">
        <w:rPr>
          <w:rFonts w:ascii="Times New Roman" w:hAnsi="Times New Roman"/>
        </w:rPr>
        <w:t>- specifikacije in na njih nanašajoči se prospekti</w:t>
      </w:r>
    </w:p>
    <w:p w:rsidR="009905C5" w:rsidRPr="009905C5" w:rsidRDefault="009905C5" w:rsidP="009905C5">
      <w:pPr>
        <w:jc w:val="both"/>
        <w:rPr>
          <w:rFonts w:ascii="Times New Roman" w:hAnsi="Times New Roman"/>
        </w:rPr>
      </w:pPr>
      <w:r w:rsidRPr="009905C5">
        <w:rPr>
          <w:rFonts w:ascii="Times New Roman" w:hAnsi="Times New Roman"/>
        </w:rPr>
        <w:t>- ostala dokumentacija v zvezi s pogodbo.</w:t>
      </w:r>
    </w:p>
    <w:p w:rsidR="009905C5" w:rsidRPr="009905C5" w:rsidRDefault="009905C5" w:rsidP="009905C5">
      <w:pPr>
        <w:jc w:val="both"/>
        <w:rPr>
          <w:rFonts w:ascii="Times New Roman" w:hAnsi="Times New Roman"/>
        </w:rPr>
      </w:pPr>
      <w:r w:rsidRPr="009905C5">
        <w:rPr>
          <w:rFonts w:ascii="Times New Roman" w:hAnsi="Times New Roman"/>
        </w:rPr>
        <w:t>Pogodba se lahko spremeni ali dopolni s pisnim aneksom, ki ga sprejmeta in podpišeta obe stranki.</w:t>
      </w:r>
    </w:p>
    <w:p w:rsidR="009905C5" w:rsidRDefault="009905C5"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jc w:val="center"/>
        <w:rPr>
          <w:rFonts w:ascii="Times New Roman" w:hAnsi="Times New Roman"/>
          <w:b/>
        </w:rPr>
      </w:pPr>
      <w:r w:rsidRPr="009905C5">
        <w:rPr>
          <w:rFonts w:ascii="Times New Roman" w:hAnsi="Times New Roman"/>
          <w:b/>
        </w:rPr>
        <w:t>VELJAVNOST POGODBE</w:t>
      </w:r>
    </w:p>
    <w:p w:rsidR="009905C5" w:rsidRPr="009905C5" w:rsidRDefault="009905C5" w:rsidP="00297996">
      <w:pPr>
        <w:numPr>
          <w:ilvl w:val="0"/>
          <w:numId w:val="38"/>
        </w:numPr>
        <w:jc w:val="center"/>
        <w:rPr>
          <w:rFonts w:ascii="Times New Roman" w:hAnsi="Times New Roman"/>
        </w:rPr>
      </w:pPr>
      <w:r w:rsidRPr="009905C5">
        <w:rPr>
          <w:rFonts w:ascii="Times New Roman" w:hAnsi="Times New Roman"/>
        </w:rPr>
        <w:t>člen</w:t>
      </w:r>
    </w:p>
    <w:p w:rsidR="009905C5" w:rsidRPr="009905C5" w:rsidRDefault="009905C5" w:rsidP="009905C5">
      <w:pPr>
        <w:jc w:val="both"/>
        <w:rPr>
          <w:rFonts w:ascii="Times New Roman" w:hAnsi="Times New Roman"/>
        </w:rPr>
      </w:pPr>
      <w:r w:rsidRPr="009905C5">
        <w:rPr>
          <w:rFonts w:ascii="Times New Roman" w:hAnsi="Times New Roman"/>
        </w:rPr>
        <w:t>Pogodba se sklepa za obdobje petih (5) let in stopi v veljavo z dnem, ko jo podpišeta obe pogodbeni.</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Naročnik bo vse pripombe v zvezi z izvrševanjem te pogodbe sporočal izvajalcu v pisni obliki. Če izvajalec ne upošteva upravičenih pripomb naročnika, lahko naročnik odstopi od pogodbe. O odstopu od pogodbe naročnik pisno obvesti izvajalca.</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Naročnik lahko odstopi od pogodbe na podlagi razlogov iz predhodnega odstavka ali: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neutemeljeno zavrne izvedbo pogodbenih obveznosti ali zaradi odstopanja ali nekvalitetne oziroma nepravilne izvedbe,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z izvedbo ali zaradi napak pri dobavi ali izvedbi, ki bistveno zmanjšajo pomen posla,</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nekvalitetno izvaja pogodbene obveznosti,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zamuja pri izvedbi pogodbenih obveznosti,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je naročnik seznanjen, da je sodišče s pravnomočno odločitvijo ugotovilo kršitev obveznosti iz drugega odstavka 3. člena Zakona o javnem naročanju, s strani izvajalca ali njegovega podizvajalca,</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zaradi kršitev pogodbenih obveznosti s strani izvajalca, če kršitve ne prenehajo po opominu, poslanem pisno ali elektronsko.</w:t>
      </w:r>
    </w:p>
    <w:p w:rsidR="009905C5" w:rsidRPr="009443D4" w:rsidRDefault="009905C5" w:rsidP="009905C5">
      <w:pPr>
        <w:jc w:val="both"/>
        <w:rPr>
          <w:rFonts w:ascii="Times New Roman" w:hAnsi="Times New Roman"/>
          <w:sz w:val="20"/>
          <w:szCs w:val="20"/>
        </w:rPr>
      </w:pPr>
    </w:p>
    <w:p w:rsidR="009905C5" w:rsidRPr="009905C5" w:rsidRDefault="009905C5" w:rsidP="009905C5">
      <w:pPr>
        <w:jc w:val="both"/>
        <w:rPr>
          <w:rFonts w:ascii="Times New Roman" w:hAnsi="Times New Roman"/>
        </w:rPr>
      </w:pPr>
      <w:r w:rsidRPr="009905C5">
        <w:rPr>
          <w:rFonts w:ascii="Times New Roman" w:hAnsi="Times New Roman"/>
        </w:rPr>
        <w:t>Za kršitve te pogodbe se štejejo zlasti naslednje kršitve: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ne opravi storitve v pogodbeno določenem roku;</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storitev izvede nekvalitetno - pomanjkljivo, pa jo na zahtevo naročnika ne popravi;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grobo krši določila te pogodbe;</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če izvajalec naročniku opravi storitev, ki ne ustreza dogovorjeni vrsti kakovosti;</w:t>
      </w:r>
    </w:p>
    <w:p w:rsidR="009905C5" w:rsidRPr="009905C5" w:rsidRDefault="009905C5" w:rsidP="009905C5">
      <w:pPr>
        <w:jc w:val="both"/>
        <w:rPr>
          <w:rFonts w:ascii="Times New Roman" w:hAnsi="Times New Roman"/>
        </w:rPr>
      </w:pPr>
      <w:r w:rsidRPr="009905C5">
        <w:rPr>
          <w:rFonts w:ascii="Times New Roman" w:hAnsi="Times New Roman"/>
        </w:rPr>
        <w:t>-</w:t>
      </w:r>
      <w:r w:rsidRPr="009905C5">
        <w:rPr>
          <w:rFonts w:ascii="Times New Roman" w:hAnsi="Times New Roman"/>
        </w:rPr>
        <w:tab/>
        <w:t xml:space="preserve">če izvajalec ne upošteva reklamacij glede kakovosti, vrste, količine storitve ; </w:t>
      </w:r>
    </w:p>
    <w:p w:rsidR="009905C5" w:rsidRPr="009905C5" w:rsidRDefault="009905C5" w:rsidP="009905C5">
      <w:pPr>
        <w:jc w:val="both"/>
        <w:rPr>
          <w:rFonts w:ascii="Times New Roman" w:hAnsi="Times New Roman"/>
        </w:rPr>
      </w:pPr>
    </w:p>
    <w:p w:rsidR="009905C5" w:rsidRPr="009905C5" w:rsidRDefault="009905C5" w:rsidP="009443D4">
      <w:pPr>
        <w:jc w:val="both"/>
        <w:rPr>
          <w:rFonts w:ascii="Times New Roman" w:hAnsi="Times New Roman"/>
        </w:rPr>
      </w:pPr>
      <w:r w:rsidRPr="009905C5">
        <w:rPr>
          <w:rFonts w:ascii="Times New Roman" w:hAnsi="Times New Roman"/>
        </w:rPr>
        <w:t>Naročnik si pridržuje pravico, da ob zgoraj navedenih kršitvah ali neizpolnjevanju katerekoli obveznosti te pogodbe, pogodbo prekine.</w:t>
      </w:r>
    </w:p>
    <w:p w:rsidR="009905C5" w:rsidRPr="009905C5" w:rsidRDefault="009905C5" w:rsidP="009905C5">
      <w:pPr>
        <w:widowControl w:val="0"/>
        <w:spacing w:after="120"/>
        <w:jc w:val="both"/>
        <w:rPr>
          <w:rFonts w:ascii="Times New Roman" w:hAnsi="Times New Roman"/>
        </w:rPr>
      </w:pPr>
      <w:r w:rsidRPr="009905C5">
        <w:rPr>
          <w:rFonts w:ascii="Times New Roman" w:hAnsi="Times New Roman"/>
        </w:rPr>
        <w:t>Vsaka pogodbena stranka lahko pisno odpove pogodbo v rednem odpovednem roku. Redni odpovedni rok znaša 90 dni od prejema pisne odpovedi.</w:t>
      </w:r>
    </w:p>
    <w:p w:rsidR="009905C5" w:rsidRPr="009443D4" w:rsidRDefault="009905C5" w:rsidP="009905C5">
      <w:pPr>
        <w:jc w:val="both"/>
        <w:rPr>
          <w:rFonts w:ascii="Times New Roman" w:hAnsi="Times New Roman"/>
          <w:sz w:val="20"/>
          <w:szCs w:val="20"/>
        </w:rPr>
      </w:pPr>
    </w:p>
    <w:p w:rsidR="00F92B01" w:rsidRDefault="00F92B01"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Naročnik sme razdreti pogodbo:</w:t>
      </w:r>
    </w:p>
    <w:p w:rsidR="009905C5" w:rsidRPr="009905C5" w:rsidRDefault="009905C5" w:rsidP="009905C5">
      <w:pPr>
        <w:jc w:val="both"/>
        <w:rPr>
          <w:rFonts w:ascii="Times New Roman" w:hAnsi="Times New Roman"/>
        </w:rPr>
      </w:pPr>
      <w:r w:rsidRPr="009905C5">
        <w:rPr>
          <w:rFonts w:ascii="Times New Roman" w:hAnsi="Times New Roman"/>
        </w:rPr>
        <w:t>-        če izvajalec tudi po pisnem pozivu naročnika in naknadnem 10 dnevnem roku z deli ne začne in jih ob morebitni prekinitvi ne nadaljuje,</w:t>
      </w:r>
    </w:p>
    <w:p w:rsidR="009905C5" w:rsidRPr="009905C5" w:rsidRDefault="009905C5" w:rsidP="009905C5">
      <w:pPr>
        <w:jc w:val="both"/>
        <w:rPr>
          <w:rFonts w:ascii="Times New Roman" w:hAnsi="Times New Roman"/>
        </w:rPr>
      </w:pPr>
      <w:r w:rsidRPr="009905C5">
        <w:rPr>
          <w:rFonts w:ascii="Times New Roman" w:hAnsi="Times New Roman"/>
        </w:rPr>
        <w:t>-        če ga nadzorni organ tekom izvajanja pogodbenih del opozori, da izvajalec dela nekvalitetno in v nasprotju s pravili stroke, pa izvajalec napak ne odpravi,</w:t>
      </w:r>
    </w:p>
    <w:p w:rsidR="009905C5" w:rsidRPr="009905C5" w:rsidRDefault="009905C5" w:rsidP="009905C5">
      <w:pPr>
        <w:jc w:val="both"/>
        <w:rPr>
          <w:rFonts w:ascii="Times New Roman" w:hAnsi="Times New Roman"/>
        </w:rPr>
      </w:pPr>
      <w:r w:rsidRPr="009905C5">
        <w:rPr>
          <w:rFonts w:ascii="Times New Roman" w:hAnsi="Times New Roman"/>
        </w:rPr>
        <w:t>-        če izven pogodbeno dogovorjenih pogojev in brez soglasja naročnika prepusti izvedbo vseh ali pretežnega dela del podizvajalcem.</w:t>
      </w:r>
    </w:p>
    <w:p w:rsidR="009905C5" w:rsidRPr="009905C5" w:rsidRDefault="009905C5" w:rsidP="009905C5">
      <w:pPr>
        <w:jc w:val="both"/>
        <w:rPr>
          <w:rFonts w:ascii="Times New Roman" w:hAnsi="Times New Roman"/>
        </w:rPr>
      </w:pPr>
    </w:p>
    <w:p w:rsidR="009905C5" w:rsidRPr="009905C5" w:rsidRDefault="009905C5" w:rsidP="009905C5">
      <w:pPr>
        <w:jc w:val="both"/>
        <w:rPr>
          <w:rFonts w:ascii="Times New Roman" w:hAnsi="Times New Roman"/>
        </w:rPr>
      </w:pPr>
      <w:r w:rsidRPr="009905C5">
        <w:rPr>
          <w:rFonts w:ascii="Times New Roman" w:hAnsi="Times New Roman"/>
        </w:rPr>
        <w:t>Pogodba solidarno zavezuje vsakokratne pravne naslednike tudi v primeru organizacijskih oziroma statusno – lastninskih sprememb.</w:t>
      </w:r>
    </w:p>
    <w:p w:rsidR="009905C5" w:rsidRPr="009905C5" w:rsidRDefault="009905C5" w:rsidP="009905C5">
      <w:pPr>
        <w:jc w:val="both"/>
        <w:rPr>
          <w:rFonts w:ascii="Times New Roman" w:hAnsi="Times New Roman"/>
        </w:rPr>
      </w:pPr>
      <w:r w:rsidRPr="009905C5">
        <w:rPr>
          <w:rFonts w:ascii="Times New Roman" w:hAnsi="Times New Roman"/>
        </w:rPr>
        <w:t xml:space="preserve">Pogodba je sestavljena v dveh (2) enakih izvodih, od katerih prejme naročnik en (1) izvod in izvajalec en (1) izvod. </w:t>
      </w:r>
    </w:p>
    <w:p w:rsidR="009905C5" w:rsidRDefault="009905C5" w:rsidP="009905C5">
      <w:pPr>
        <w:jc w:val="both"/>
        <w:rPr>
          <w:rFonts w:ascii="Times New Roman" w:hAnsi="Times New Roman"/>
        </w:rPr>
      </w:pPr>
    </w:p>
    <w:p w:rsidR="00F92B01" w:rsidRDefault="00F92B01" w:rsidP="009905C5">
      <w:pPr>
        <w:jc w:val="both"/>
        <w:rPr>
          <w:rFonts w:ascii="Times New Roman" w:hAnsi="Times New Roman"/>
        </w:rPr>
      </w:pPr>
    </w:p>
    <w:p w:rsidR="00F92B01" w:rsidRPr="009905C5" w:rsidRDefault="00F92B01" w:rsidP="009905C5">
      <w:pPr>
        <w:jc w:val="both"/>
        <w:rPr>
          <w:rFonts w:ascii="Times New Roman" w:hAnsi="Times New Roman"/>
        </w:rPr>
      </w:pPr>
    </w:p>
    <w:p w:rsidR="009905C5" w:rsidRPr="009905C5" w:rsidRDefault="009905C5" w:rsidP="009905C5">
      <w:pPr>
        <w:rPr>
          <w:rFonts w:ascii="Times New Roman" w:hAnsi="Times New Roman"/>
        </w:rPr>
      </w:pPr>
      <w:r w:rsidRPr="009905C5">
        <w:rPr>
          <w:rFonts w:ascii="Times New Roman" w:hAnsi="Times New Roman"/>
          <w:b/>
          <w:bCs/>
          <w:iCs/>
        </w:rPr>
        <w:t>Slovenj Gradec, ...................</w:t>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r>
      <w:r w:rsidRPr="009905C5">
        <w:rPr>
          <w:rFonts w:ascii="Times New Roman" w:hAnsi="Times New Roman"/>
          <w:b/>
          <w:bCs/>
          <w:iCs/>
        </w:rPr>
        <w:tab/>
        <w:t>…………………, ....................</w:t>
      </w:r>
    </w:p>
    <w:p w:rsidR="009905C5" w:rsidRPr="009905C5" w:rsidRDefault="009905C5" w:rsidP="009905C5">
      <w:pPr>
        <w:rPr>
          <w:rFonts w:ascii="Times New Roman" w:hAnsi="Times New Roman"/>
          <w:b/>
        </w:rPr>
      </w:pPr>
      <w:r w:rsidRPr="009905C5">
        <w:rPr>
          <w:rFonts w:ascii="Times New Roman" w:hAnsi="Times New Roman"/>
          <w:b/>
        </w:rPr>
        <w:t xml:space="preserve">NAROČNIK:                                                              </w:t>
      </w:r>
      <w:r w:rsidRPr="009905C5">
        <w:rPr>
          <w:rFonts w:ascii="Times New Roman" w:hAnsi="Times New Roman"/>
          <w:b/>
        </w:rPr>
        <w:tab/>
        <w:t>Izvajalec:</w:t>
      </w:r>
    </w:p>
    <w:p w:rsidR="009905C5" w:rsidRPr="009905C5" w:rsidRDefault="009905C5" w:rsidP="009905C5">
      <w:pPr>
        <w:rPr>
          <w:rFonts w:ascii="Times New Roman" w:hAnsi="Times New Roman"/>
          <w:b/>
        </w:rPr>
      </w:pPr>
      <w:r w:rsidRPr="009905C5">
        <w:rPr>
          <w:rFonts w:ascii="Times New Roman" w:hAnsi="Times New Roman"/>
          <w:b/>
        </w:rPr>
        <w:t xml:space="preserve">Splošna bolnišnica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Pr="009905C5" w:rsidRDefault="009905C5" w:rsidP="009905C5">
      <w:pPr>
        <w:rPr>
          <w:rFonts w:ascii="Times New Roman" w:hAnsi="Times New Roman"/>
          <w:b/>
        </w:rPr>
      </w:pPr>
      <w:r w:rsidRPr="009905C5">
        <w:rPr>
          <w:rFonts w:ascii="Times New Roman" w:hAnsi="Times New Roman"/>
          <w:b/>
        </w:rPr>
        <w:t xml:space="preserve">Slovenj Gradec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Pr="009905C5" w:rsidRDefault="009905C5" w:rsidP="009905C5">
      <w:pPr>
        <w:rPr>
          <w:rFonts w:ascii="Times New Roman" w:hAnsi="Times New Roman"/>
          <w:b/>
        </w:rPr>
      </w:pPr>
      <w:r w:rsidRPr="009905C5">
        <w:rPr>
          <w:rFonts w:ascii="Times New Roman" w:hAnsi="Times New Roman"/>
          <w:b/>
        </w:rPr>
        <w:t xml:space="preserve">Direktor :      </w:t>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r>
      <w:r w:rsidRPr="009905C5">
        <w:rPr>
          <w:rFonts w:ascii="Times New Roman" w:hAnsi="Times New Roman"/>
          <w:b/>
        </w:rPr>
        <w:tab/>
        <w:t xml:space="preserve">                                                    </w:t>
      </w:r>
    </w:p>
    <w:p w:rsidR="009905C5" w:rsidRDefault="009905C5" w:rsidP="001756EC">
      <w:pPr>
        <w:rPr>
          <w:rFonts w:ascii="Times New Roman" w:hAnsi="Times New Roman"/>
          <w:b/>
        </w:rPr>
      </w:pPr>
      <w:r w:rsidRPr="009905C5">
        <w:rPr>
          <w:rFonts w:ascii="Times New Roman" w:hAnsi="Times New Roman"/>
          <w:b/>
        </w:rPr>
        <w:t>Janez Lavre, dr. med.</w:t>
      </w: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DF10CC" w:rsidRDefault="00DF10CC"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Default="00E339A7" w:rsidP="001756EC">
      <w:pPr>
        <w:rPr>
          <w:rFonts w:ascii="Times New Roman" w:hAnsi="Times New Roman"/>
          <w:b/>
        </w:rPr>
      </w:pPr>
    </w:p>
    <w:p w:rsidR="00E339A7" w:rsidRPr="00936AFA" w:rsidRDefault="00E339A7" w:rsidP="001756EC">
      <w:pPr>
        <w:rPr>
          <w:rFonts w:ascii="Times New Roman" w:hAnsi="Times New Roman"/>
          <w:b/>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00862959">
        <w:rPr>
          <w:rFonts w:ascii="Times New Roman" w:hAnsi="Times New Roman"/>
          <w:b/>
          <w:bCs/>
        </w:rPr>
        <w:t>»Izvajanje zdravstvenih pregledov zaposlenih za obdobje petih (5) let«</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00B86FC1">
        <w:rPr>
          <w:rFonts w:ascii="Times New Roman" w:hAnsi="Times New Roman" w:cs="Arial"/>
          <w:b/>
          <w:szCs w:val="20"/>
          <w:lang w:eastAsia="x-none"/>
        </w:rPr>
        <w:t>10</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82330F" w:rsidRDefault="0082330F" w:rsidP="00B004A5">
      <w:pPr>
        <w:widowControl w:val="0"/>
        <w:rPr>
          <w:rFonts w:ascii="Times New Roman" w:hAnsi="Times New Roman"/>
          <w:i/>
          <w:sz w:val="18"/>
          <w:szCs w:val="18"/>
        </w:rPr>
      </w:pPr>
    </w:p>
    <w:p w:rsidR="006B2544" w:rsidRDefault="006B2544" w:rsidP="00B004A5">
      <w:pPr>
        <w:widowControl w:val="0"/>
        <w:rPr>
          <w:rFonts w:ascii="Times New Roman" w:hAnsi="Times New Roman"/>
          <w:i/>
          <w:sz w:val="18"/>
          <w:szCs w:val="18"/>
        </w:rPr>
      </w:pPr>
    </w:p>
    <w:p w:rsidR="00CD2084" w:rsidRDefault="00CD2084" w:rsidP="00B004A5">
      <w:pPr>
        <w:widowControl w:val="0"/>
        <w:rPr>
          <w:rFonts w:ascii="Times New Roman" w:hAnsi="Times New Roman"/>
          <w:i/>
          <w:sz w:val="18"/>
          <w:szCs w:val="18"/>
        </w:rPr>
      </w:pPr>
    </w:p>
    <w:p w:rsidR="00F92B01" w:rsidRDefault="00F92B01" w:rsidP="00B004A5">
      <w:pPr>
        <w:widowControl w:val="0"/>
        <w:rPr>
          <w:rFonts w:ascii="Times New Roman" w:hAnsi="Times New Roman"/>
          <w:i/>
          <w:sz w:val="18"/>
          <w:szCs w:val="18"/>
        </w:rPr>
      </w:pPr>
    </w:p>
    <w:p w:rsidR="00F92B01" w:rsidRDefault="00F92B01"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E339A7" w:rsidRDefault="00E339A7"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8</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62959">
        <w:rPr>
          <w:rFonts w:ascii="Times New Roman" w:hAnsi="Times New Roman"/>
          <w:b/>
          <w:sz w:val="22"/>
          <w:szCs w:val="22"/>
        </w:rPr>
        <w:t>»Izvajanje zdravstvenih pregledov zaposlenih za obdobje petih (5) let«</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B86FC1">
        <w:rPr>
          <w:rFonts w:ascii="Times New Roman" w:hAnsi="Times New Roman"/>
          <w:sz w:val="22"/>
          <w:szCs w:val="22"/>
        </w:rPr>
        <w:t>10</w:t>
      </w:r>
      <w:r>
        <w:rPr>
          <w:rFonts w:ascii="Times New Roman" w:hAnsi="Times New Roman"/>
          <w:sz w:val="22"/>
          <w:szCs w:val="22"/>
        </w:rPr>
        <w:t xml:space="preserve">%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DD4000" w:rsidRPr="00B3667B" w:rsidRDefault="00DD4000" w:rsidP="00551CC9">
      <w:pPr>
        <w:widowControl w:val="0"/>
        <w:numPr>
          <w:ilvl w:val="0"/>
          <w:numId w:val="17"/>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C67806" w:rsidRPr="0082330F" w:rsidRDefault="00DD4000" w:rsidP="0082330F">
      <w:pPr>
        <w:widowControl w:val="0"/>
        <w:numPr>
          <w:ilvl w:val="0"/>
          <w:numId w:val="17"/>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DD4000" w:rsidRPr="00DD4000" w:rsidRDefault="00F47EB9" w:rsidP="00551CC9">
      <w:pPr>
        <w:pStyle w:val="Odstavekseznama"/>
        <w:widowControl w:val="0"/>
        <w:numPr>
          <w:ilvl w:val="0"/>
          <w:numId w:val="17"/>
        </w:numPr>
        <w:jc w:val="both"/>
        <w:rPr>
          <w:rFonts w:ascii="Times New Roman" w:hAnsi="Times New Roman"/>
          <w:sz w:val="22"/>
          <w:szCs w:val="22"/>
        </w:rPr>
      </w:pPr>
      <w:r>
        <w:rPr>
          <w:rFonts w:ascii="Times New Roman" w:hAnsi="Times New Roman"/>
          <w:sz w:val="22"/>
          <w:szCs w:val="22"/>
        </w:rPr>
        <w:lastRenderedPageBreak/>
        <w:t>v</w:t>
      </w:r>
      <w:r w:rsidR="00C67806">
        <w:rPr>
          <w:rFonts w:ascii="Times New Roman" w:hAnsi="Times New Roman"/>
          <w:sz w:val="22"/>
          <w:szCs w:val="22"/>
        </w:rPr>
        <w:t xml:space="preserve"> primeru neizpolnitve obveznosti iz naslova garancije</w:t>
      </w:r>
      <w:r w:rsidR="00DD4000" w:rsidRPr="00DD4000">
        <w:rPr>
          <w:rFonts w:ascii="Times New Roman" w:hAnsi="Times New Roman"/>
          <w:sz w:val="22"/>
          <w:szCs w:val="22"/>
        </w:rPr>
        <w:t xml:space="preserve">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DD4000" w:rsidRPr="00B3667B" w:rsidRDefault="00DD4000" w:rsidP="00DD4000">
      <w:pPr>
        <w:widowControl w:val="0"/>
        <w:jc w:val="both"/>
        <w:rPr>
          <w:rFonts w:ascii="Times New Roman" w:hAnsi="Times New Roman"/>
          <w:sz w:val="22"/>
          <w:szCs w:val="22"/>
        </w:rPr>
      </w:pPr>
    </w:p>
    <w:p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430930" w:rsidRPr="008F09AA">
        <w:rPr>
          <w:rFonts w:ascii="Times New Roman" w:hAnsi="Times New Roman"/>
          <w:sz w:val="22"/>
          <w:szCs w:val="22"/>
        </w:rPr>
        <w:t xml:space="preserve"> (oz. do izteka garancijskega obdobja)</w:t>
      </w:r>
      <w:r w:rsidRPr="008F09AA">
        <w:rPr>
          <w:rFonts w:ascii="Times New Roman" w:hAnsi="Times New Roman"/>
          <w:sz w:val="22"/>
          <w:szCs w:val="22"/>
        </w:rPr>
        <w:t>. V kolikor ni bila unovčena, se nam vrne po izteku pogodbenega roka.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3D22A0" w:rsidRDefault="00DD4000" w:rsidP="00DD4000">
      <w:pPr>
        <w:widowControl w:val="0"/>
        <w:jc w:val="both"/>
        <w:rPr>
          <w:rFonts w:ascii="Times New Roman" w:hAnsi="Times New Roman"/>
          <w:i/>
          <w:color w:val="0000FF"/>
          <w:sz w:val="20"/>
          <w:szCs w:val="20"/>
        </w:rPr>
      </w:pPr>
      <w:proofErr w:type="spellStart"/>
      <w:r>
        <w:rPr>
          <w:rFonts w:ascii="Times New Roman" w:hAnsi="Times New Roman"/>
          <w:i/>
          <w:color w:val="0000FF"/>
          <w:sz w:val="20"/>
          <w:szCs w:val="20"/>
        </w:rPr>
        <w:t>Opomba:Menična</w:t>
      </w:r>
      <w:proofErr w:type="spellEnd"/>
      <w:r>
        <w:rPr>
          <w:rFonts w:ascii="Times New Roman" w:hAnsi="Times New Roman"/>
          <w:i/>
          <w:color w:val="0000FF"/>
          <w:sz w:val="20"/>
          <w:szCs w:val="20"/>
        </w:rPr>
        <w:t xml:space="preserve"> izjava bo ustrezno prilagojena pred podpisom pogodbe-v skladu z razpisnimi pogoji!</w:t>
      </w:r>
    </w:p>
    <w:p w:rsidR="00E339A7" w:rsidRDefault="00E339A7" w:rsidP="00DD4000">
      <w:pPr>
        <w:widowControl w:val="0"/>
        <w:jc w:val="both"/>
        <w:rPr>
          <w:rFonts w:ascii="Times New Roman" w:hAnsi="Times New Roman"/>
          <w:i/>
          <w:color w:val="0000FF"/>
          <w:sz w:val="20"/>
          <w:szCs w:val="20"/>
        </w:rPr>
      </w:pPr>
    </w:p>
    <w:p w:rsidR="00E339A7" w:rsidRDefault="00E339A7" w:rsidP="00DD4000">
      <w:pPr>
        <w:widowControl w:val="0"/>
        <w:jc w:val="both"/>
        <w:rPr>
          <w:rFonts w:ascii="Times New Roman" w:hAnsi="Times New Roman"/>
          <w:i/>
          <w:color w:val="0000FF"/>
          <w:sz w:val="20"/>
          <w:szCs w:val="20"/>
        </w:rPr>
      </w:pPr>
    </w:p>
    <w:p w:rsidR="00E339A7" w:rsidRDefault="00E339A7" w:rsidP="00DD4000">
      <w:pPr>
        <w:widowControl w:val="0"/>
        <w:jc w:val="both"/>
        <w:rPr>
          <w:rFonts w:ascii="Times New Roman" w:hAnsi="Times New Roman"/>
          <w:i/>
          <w:color w:val="0000FF"/>
          <w:sz w:val="20"/>
          <w:szCs w:val="20"/>
        </w:rPr>
      </w:pPr>
    </w:p>
    <w:p w:rsidR="00F92B01" w:rsidRDefault="00F92B01" w:rsidP="00DD4000">
      <w:pPr>
        <w:widowControl w:val="0"/>
        <w:jc w:val="both"/>
        <w:rPr>
          <w:rFonts w:ascii="Times New Roman" w:hAnsi="Times New Roman"/>
          <w:i/>
          <w:color w:val="0000FF"/>
          <w:sz w:val="20"/>
          <w:szCs w:val="20"/>
        </w:rPr>
      </w:pPr>
    </w:p>
    <w:p w:rsidR="00F92B01" w:rsidRDefault="00F92B01" w:rsidP="00DD4000">
      <w:pPr>
        <w:widowControl w:val="0"/>
        <w:jc w:val="both"/>
        <w:rPr>
          <w:rFonts w:ascii="Times New Roman" w:hAnsi="Times New Roman"/>
          <w:i/>
          <w:color w:val="0000FF"/>
          <w:sz w:val="20"/>
          <w:szCs w:val="20"/>
        </w:rPr>
      </w:pPr>
    </w:p>
    <w:p w:rsidR="004A137D" w:rsidRDefault="004A137D" w:rsidP="00DD4000">
      <w:pPr>
        <w:widowControl w:val="0"/>
        <w:jc w:val="both"/>
        <w:rPr>
          <w:rFonts w:ascii="Times New Roman" w:hAnsi="Times New Roman"/>
          <w:i/>
          <w:color w:val="0000FF"/>
          <w:sz w:val="20"/>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C67806">
        <w:rPr>
          <w:rFonts w:ascii="Times New Roman" w:hAnsi="Times New Roman"/>
          <w:i/>
          <w:szCs w:val="20"/>
        </w:rPr>
        <w:t>OBR-9</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4B02BF">
        <w:rPr>
          <w:rFonts w:ascii="Times New Roman" w:hAnsi="Times New Roman"/>
          <w:b/>
          <w:szCs w:val="20"/>
        </w:rPr>
        <w:t>JN02/2024</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862959" w:rsidP="00333788">
      <w:pPr>
        <w:ind w:right="-32"/>
        <w:jc w:val="center"/>
        <w:rPr>
          <w:rFonts w:ascii="Times New Roman" w:hAnsi="Times New Roman"/>
          <w:b/>
          <w:bCs/>
        </w:rPr>
      </w:pPr>
      <w:r>
        <w:rPr>
          <w:rFonts w:ascii="Times New Roman" w:hAnsi="Times New Roman"/>
          <w:b/>
          <w:bCs/>
        </w:rPr>
        <w:t>»Izvajanje zdravstvenih pregledov zaposlenih za obdobje petih (5) let«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Default="00C26AD2" w:rsidP="00333788">
      <w:pPr>
        <w:widowControl w:val="0"/>
        <w:jc w:val="both"/>
        <w:rPr>
          <w:rFonts w:ascii="Times New Roman" w:hAnsi="Times New Roman"/>
          <w:b/>
          <w:szCs w:val="20"/>
        </w:rPr>
      </w:pPr>
    </w:p>
    <w:p w:rsidR="00DF10CC" w:rsidRDefault="00DF10CC"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401E04" w:rsidRDefault="00401E04" w:rsidP="00333788">
      <w:pPr>
        <w:widowControl w:val="0"/>
        <w:jc w:val="both"/>
        <w:rPr>
          <w:rFonts w:ascii="Times New Roman" w:hAnsi="Times New Roman"/>
          <w:b/>
          <w:szCs w:val="20"/>
        </w:rPr>
      </w:pPr>
    </w:p>
    <w:p w:rsidR="00E339A7" w:rsidRDefault="00E339A7" w:rsidP="00333788">
      <w:pPr>
        <w:widowControl w:val="0"/>
        <w:jc w:val="both"/>
        <w:rPr>
          <w:rFonts w:ascii="Times New Roman" w:hAnsi="Times New Roman"/>
          <w:b/>
          <w:szCs w:val="20"/>
        </w:rPr>
      </w:pPr>
    </w:p>
    <w:p w:rsidR="00F92B01" w:rsidRDefault="00F92B01" w:rsidP="00333788">
      <w:pPr>
        <w:widowControl w:val="0"/>
        <w:jc w:val="both"/>
        <w:rPr>
          <w:rFonts w:ascii="Times New Roman" w:hAnsi="Times New Roman"/>
          <w:b/>
          <w:szCs w:val="20"/>
        </w:rPr>
      </w:pPr>
    </w:p>
    <w:p w:rsidR="00F92B01" w:rsidRDefault="00F92B01" w:rsidP="00333788">
      <w:pPr>
        <w:widowControl w:val="0"/>
        <w:jc w:val="both"/>
        <w:rPr>
          <w:rFonts w:ascii="Times New Roman" w:hAnsi="Times New Roman"/>
          <w:b/>
          <w:szCs w:val="20"/>
        </w:rPr>
      </w:pPr>
    </w:p>
    <w:p w:rsidR="00E339A7" w:rsidRDefault="00E339A7" w:rsidP="00333788">
      <w:pPr>
        <w:widowControl w:val="0"/>
        <w:jc w:val="both"/>
        <w:rPr>
          <w:rFonts w:ascii="Times New Roman" w:hAnsi="Times New Roman"/>
          <w:b/>
          <w:szCs w:val="20"/>
        </w:rPr>
      </w:pPr>
    </w:p>
    <w:p w:rsidR="004A137D" w:rsidRDefault="004A137D" w:rsidP="00B04630">
      <w:pPr>
        <w:widowControl w:val="0"/>
        <w:jc w:val="both"/>
        <w:rPr>
          <w:rFonts w:ascii="Times New Roman" w:hAnsi="Times New Roman" w:cs="Arial"/>
          <w:b/>
          <w:strike/>
          <w:szCs w:val="20"/>
        </w:rPr>
      </w:pPr>
    </w:p>
    <w:p w:rsidR="00177DE7" w:rsidRPr="00B866A9"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B866A9">
        <w:rPr>
          <w:rFonts w:ascii="Times New Roman" w:hAnsi="Times New Roman"/>
          <w:i/>
          <w:szCs w:val="20"/>
        </w:rPr>
        <w:t>0</w:t>
      </w:r>
    </w:p>
    <w:p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rsidR="00177DE7" w:rsidRPr="00F95417" w:rsidRDefault="002B3ABD" w:rsidP="00177DE7">
      <w:pPr>
        <w:jc w:val="both"/>
        <w:rPr>
          <w:rFonts w:ascii="Times New Roman" w:hAnsi="Times New Roman"/>
          <w:b/>
          <w:szCs w:val="20"/>
        </w:rPr>
      </w:pPr>
      <w:r>
        <w:rPr>
          <w:rFonts w:ascii="Times New Roman" w:hAnsi="Times New Roman"/>
          <w:b/>
          <w:szCs w:val="20"/>
        </w:rPr>
        <w:t>Številka</w:t>
      </w:r>
      <w:r w:rsidR="00177DE7" w:rsidRPr="008C0803">
        <w:rPr>
          <w:rFonts w:ascii="Times New Roman" w:hAnsi="Times New Roman"/>
          <w:b/>
          <w:szCs w:val="20"/>
        </w:rPr>
        <w:t xml:space="preserve"> : </w:t>
      </w:r>
      <w:r w:rsidR="004B02BF">
        <w:rPr>
          <w:rFonts w:ascii="Times New Roman" w:hAnsi="Times New Roman"/>
          <w:b/>
          <w:szCs w:val="20"/>
        </w:rPr>
        <w:t>JN02/2024</w:t>
      </w:r>
    </w:p>
    <w:p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4B02BF">
        <w:rPr>
          <w:rFonts w:ascii="Times New Roman" w:hAnsi="Times New Roman"/>
          <w:b/>
          <w:szCs w:val="20"/>
        </w:rPr>
        <w:t>Februar 2024</w:t>
      </w:r>
    </w:p>
    <w:p w:rsidR="00177DE7" w:rsidRDefault="00177DE7"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pBdr>
          <w:bottom w:val="single" w:sz="12" w:space="1" w:color="auto"/>
        </w:pBdr>
        <w:jc w:val="both"/>
        <w:rPr>
          <w:rFonts w:ascii="Times New Roman" w:hAnsi="Times New Roman"/>
        </w:rPr>
      </w:pPr>
    </w:p>
    <w:p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A22D6">
        <w:rPr>
          <w:rFonts w:ascii="Times New Roman" w:hAnsi="Times New Roman"/>
        </w:rPr>
        <w:t>ZIntPK</w:t>
      </w:r>
      <w:proofErr w:type="spellEnd"/>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rsidR="00F70EC5" w:rsidRPr="004A22D6" w:rsidRDefault="00F70EC5" w:rsidP="00F70EC5">
      <w:pPr>
        <w:pStyle w:val="Sprotnaopomba-besedilo"/>
        <w:rPr>
          <w:i/>
          <w:sz w:val="24"/>
          <w:szCs w:val="24"/>
        </w:rPr>
      </w:pPr>
      <w:r w:rsidRPr="004A22D6">
        <w:rPr>
          <w:i/>
          <w:sz w:val="24"/>
          <w:szCs w:val="24"/>
        </w:rPr>
        <w:lastRenderedPageBreak/>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4A22D6" w:rsidRDefault="00F70EC5" w:rsidP="00551CC9">
      <w:pPr>
        <w:pStyle w:val="Sprotnaopomba-besedilo"/>
        <w:numPr>
          <w:ilvl w:val="0"/>
          <w:numId w:val="19"/>
        </w:numPr>
        <w:rPr>
          <w:i/>
          <w:sz w:val="24"/>
          <w:szCs w:val="24"/>
        </w:rPr>
      </w:pPr>
      <w:r w:rsidRPr="004A22D6">
        <w:rPr>
          <w:i/>
          <w:sz w:val="24"/>
          <w:szCs w:val="24"/>
        </w:rPr>
        <w:t>udeležen kot poslovodja, član poslovodstva ali zakoniti zastopnik ali</w:t>
      </w:r>
    </w:p>
    <w:p w:rsidR="00F70EC5" w:rsidRPr="004A22D6" w:rsidRDefault="00F70EC5" w:rsidP="00551CC9">
      <w:pPr>
        <w:pStyle w:val="Sprotnaopomba-besedilo"/>
        <w:numPr>
          <w:ilvl w:val="0"/>
          <w:numId w:val="19"/>
        </w:numPr>
        <w:rPr>
          <w:i/>
          <w:sz w:val="24"/>
          <w:szCs w:val="24"/>
        </w:rPr>
      </w:pPr>
      <w:r w:rsidRPr="004A22D6">
        <w:rPr>
          <w:i/>
          <w:sz w:val="24"/>
          <w:szCs w:val="24"/>
        </w:rPr>
        <w:t>neposredno ali prek drugih pravnih oseb v več kot pet odstotnem deležu udeležen pri ustanoviteljskih pravicah, upravljanju ali kapitalu.</w:t>
      </w:r>
    </w:p>
    <w:p w:rsidR="00F70EC5" w:rsidRPr="00C972CE" w:rsidRDefault="00F70EC5" w:rsidP="00F70EC5">
      <w:pPr>
        <w:rPr>
          <w:rFonts w:ascii="Arial Narrow" w:hAnsi="Arial Narrow"/>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rsidR="00F70EC5" w:rsidRPr="00E9516B" w:rsidRDefault="00F70EC5" w:rsidP="00F70EC5">
      <w:pPr>
        <w:jc w:val="both"/>
        <w:rPr>
          <w:rFonts w:ascii="Times New Roman" w:hAnsi="Times New Roman"/>
          <w:b/>
          <w:szCs w:val="20"/>
        </w:rPr>
      </w:pPr>
    </w:p>
    <w:p w:rsidR="00F70EC5" w:rsidRDefault="00F70EC5" w:rsidP="00F70EC5">
      <w:pPr>
        <w:pStyle w:val="BodyText22"/>
        <w:ind w:left="0"/>
        <w:jc w:val="left"/>
        <w:rPr>
          <w:rFonts w:ascii="Times New Roman" w:hAnsi="Times New Roman"/>
          <w:sz w:val="24"/>
          <w:szCs w:val="24"/>
          <w:lang w:val="sl-SI"/>
        </w:rPr>
      </w:pPr>
    </w:p>
    <w:p w:rsidR="00DF10CC" w:rsidRDefault="00DF10CC" w:rsidP="00F70EC5">
      <w:pPr>
        <w:rPr>
          <w:rFonts w:ascii="Times New Roman" w:hAnsi="Times New Roman"/>
        </w:rPr>
      </w:pPr>
    </w:p>
    <w:p w:rsidR="00DF10CC" w:rsidRDefault="00DF10CC" w:rsidP="00F70EC5">
      <w:pPr>
        <w:rPr>
          <w:rFonts w:ascii="Times New Roman" w:hAnsi="Times New Roman"/>
        </w:rPr>
      </w:pPr>
    </w:p>
    <w:p w:rsidR="00E339A7" w:rsidRDefault="00E339A7" w:rsidP="00F70EC5">
      <w:pPr>
        <w:rPr>
          <w:rFonts w:ascii="Times New Roman" w:hAnsi="Times New Roman"/>
        </w:rPr>
      </w:pPr>
    </w:p>
    <w:p w:rsidR="00E339A7" w:rsidRDefault="00E339A7" w:rsidP="00F70EC5">
      <w:pPr>
        <w:rPr>
          <w:rFonts w:ascii="Times New Roman" w:hAnsi="Times New Roman"/>
        </w:rPr>
      </w:pPr>
    </w:p>
    <w:p w:rsidR="00E339A7" w:rsidRDefault="00E339A7" w:rsidP="00F70EC5">
      <w:pPr>
        <w:rPr>
          <w:rFonts w:ascii="Times New Roman" w:hAnsi="Times New Roman"/>
        </w:rPr>
      </w:pPr>
    </w:p>
    <w:p w:rsidR="00F92B01" w:rsidRDefault="00F92B01" w:rsidP="00F70EC5">
      <w:pPr>
        <w:rPr>
          <w:rFonts w:ascii="Times New Roman" w:hAnsi="Times New Roman"/>
        </w:rPr>
      </w:pPr>
    </w:p>
    <w:p w:rsidR="00F92B01" w:rsidRDefault="00F92B01" w:rsidP="00F70EC5">
      <w:pPr>
        <w:rPr>
          <w:rFonts w:ascii="Times New Roman" w:hAnsi="Times New Roman"/>
        </w:rPr>
      </w:pPr>
    </w:p>
    <w:p w:rsidR="00E339A7" w:rsidRDefault="00E339A7" w:rsidP="00F70EC5">
      <w:pPr>
        <w:rPr>
          <w:rFonts w:ascii="Times New Roman" w:hAnsi="Times New Roman"/>
        </w:rPr>
      </w:pPr>
    </w:p>
    <w:p w:rsidR="00DF10CC" w:rsidRPr="00BA5040" w:rsidRDefault="00DF10CC" w:rsidP="00DF10CC">
      <w:pPr>
        <w:pBdr>
          <w:top w:val="single" w:sz="6" w:space="0" w:color="auto" w:shadow="1"/>
          <w:left w:val="single" w:sz="6" w:space="0" w:color="auto" w:shadow="1"/>
          <w:bottom w:val="single" w:sz="6" w:space="0" w:color="auto" w:shadow="1"/>
          <w:right w:val="single" w:sz="6" w:space="0" w:color="auto" w:shadow="1"/>
        </w:pBdr>
        <w:spacing w:after="160" w:line="259" w:lineRule="auto"/>
        <w:jc w:val="both"/>
        <w:rPr>
          <w:rFonts w:ascii="Times New Roman" w:eastAsia="Calibri" w:hAnsi="Times New Roman"/>
          <w:sz w:val="22"/>
          <w:szCs w:val="22"/>
          <w:lang w:eastAsia="en-US"/>
        </w:rPr>
      </w:pPr>
      <w:r w:rsidRPr="00BA5040">
        <w:rPr>
          <w:rFonts w:ascii="Times New Roman" w:eastAsia="Calibri" w:hAnsi="Times New Roman"/>
          <w:sz w:val="22"/>
          <w:szCs w:val="22"/>
          <w:lang w:eastAsia="en-US"/>
        </w:rPr>
        <w:t>Naročnik :</w:t>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sz w:val="22"/>
          <w:szCs w:val="22"/>
          <w:lang w:eastAsia="en-US"/>
        </w:rPr>
        <w:tab/>
      </w:r>
      <w:r w:rsidRPr="00BA5040">
        <w:rPr>
          <w:rFonts w:ascii="Times New Roman" w:eastAsia="Calibri" w:hAnsi="Times New Roman"/>
          <w:i/>
          <w:sz w:val="22"/>
          <w:szCs w:val="22"/>
          <w:lang w:eastAsia="en-US"/>
        </w:rPr>
        <w:t>OBR-11</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Splošna bolnišnica Slovenj Gradec</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 xml:space="preserve">Številka : </w:t>
      </w:r>
      <w:r w:rsidR="004B02BF">
        <w:rPr>
          <w:rFonts w:ascii="Times New Roman" w:eastAsia="Calibri" w:hAnsi="Times New Roman"/>
          <w:b/>
          <w:sz w:val="22"/>
          <w:szCs w:val="22"/>
          <w:lang w:eastAsia="en-US"/>
        </w:rPr>
        <w:t>JN02/2024</w:t>
      </w:r>
    </w:p>
    <w:p w:rsidR="00DF10CC" w:rsidRPr="00BA5040" w:rsidRDefault="00DF10CC" w:rsidP="00DF10CC">
      <w:pPr>
        <w:spacing w:after="160" w:line="259" w:lineRule="auto"/>
        <w:jc w:val="both"/>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 xml:space="preserve">Datum :  </w:t>
      </w:r>
      <w:r w:rsidR="004B02BF">
        <w:rPr>
          <w:rFonts w:ascii="Times New Roman" w:eastAsia="Calibri" w:hAnsi="Times New Roman"/>
          <w:b/>
          <w:sz w:val="22"/>
          <w:szCs w:val="22"/>
          <w:lang w:eastAsia="en-US"/>
        </w:rPr>
        <w:t>Februar 2024</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jc w:val="center"/>
        <w:rPr>
          <w:rFonts w:ascii="Times New Roman" w:eastAsia="Calibri" w:hAnsi="Times New Roman"/>
          <w:b/>
          <w:sz w:val="28"/>
          <w:szCs w:val="28"/>
          <w:lang w:eastAsia="en-US"/>
        </w:rPr>
      </w:pPr>
      <w:r w:rsidRPr="00BA5040">
        <w:rPr>
          <w:rFonts w:ascii="Times New Roman" w:eastAsia="Calibri" w:hAnsi="Times New Roman"/>
          <w:b/>
          <w:sz w:val="28"/>
          <w:szCs w:val="28"/>
          <w:lang w:eastAsia="en-US"/>
        </w:rPr>
        <w:t>SPORAZUM O OBDELAVI OSEBNIH PODATKOV</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SKLENJEN MED</w:t>
      </w: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SPLOŠNA BOLNIŠNICA SLOVENJ GRADEC, Gosposvetska cesta 1, 2380 Slovenj Gradec</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ki ga zastopa direktor JANEZ LAVRE, </w:t>
      </w:r>
      <w:proofErr w:type="spellStart"/>
      <w:r w:rsidRPr="00BA5040">
        <w:rPr>
          <w:rFonts w:ascii="Times New Roman" w:eastAsia="Calibri" w:hAnsi="Times New Roman"/>
          <w:sz w:val="22"/>
          <w:szCs w:val="22"/>
          <w:lang w:eastAsia="en-US"/>
        </w:rPr>
        <w:t>dr.med</w:t>
      </w:r>
      <w:proofErr w:type="spellEnd"/>
      <w:r w:rsidRPr="00BA5040">
        <w:rPr>
          <w:rFonts w:ascii="Times New Roman" w:eastAsia="Calibri" w:hAnsi="Times New Roman"/>
          <w:sz w:val="22"/>
          <w:szCs w:val="22"/>
          <w:lang w:eastAsia="en-US"/>
        </w:rPr>
        <w:t>.</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 34697390</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5054958000</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upravljavec)</w:t>
      </w: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____________________________________________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Identifikacijska št. za DDV: SI________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Matična št.: ___________</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nadaljnjem besedilu: obdelovalec)</w:t>
      </w:r>
    </w:p>
    <w:p w:rsidR="00DF10CC" w:rsidRPr="00BA5040" w:rsidRDefault="00DF10CC" w:rsidP="00DF10CC">
      <w:pPr>
        <w:spacing w:after="160" w:line="259" w:lineRule="auto"/>
        <w:rPr>
          <w:rFonts w:ascii="Times New Roman" w:eastAsia="Calibri" w:hAnsi="Times New Roman"/>
          <w:b/>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w:t>
      </w:r>
      <w:r w:rsidRPr="00BA5040">
        <w:rPr>
          <w:rFonts w:ascii="Times New Roman" w:eastAsia="Calibri" w:hAnsi="Times New Roman"/>
          <w:b/>
          <w:sz w:val="22"/>
          <w:szCs w:val="22"/>
          <w:lang w:eastAsia="en-US"/>
        </w:rPr>
        <w:tab/>
        <w:t>UVODNA DOLOČILA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uvodoma ugotavljata, da se zavedata pomembnosti zaščite pravice do zasebnosti in sta seznanjeni z veljavnimi zakoni in predpisi o varstvu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General Data </w:t>
      </w:r>
      <w:proofErr w:type="spellStart"/>
      <w:r w:rsidRPr="00BA5040">
        <w:rPr>
          <w:rFonts w:ascii="Times New Roman" w:eastAsia="Calibri" w:hAnsi="Times New Roman"/>
          <w:sz w:val="22"/>
          <w:szCs w:val="22"/>
          <w:lang w:eastAsia="en-US"/>
        </w:rPr>
        <w:t>Protection</w:t>
      </w:r>
      <w:proofErr w:type="spellEnd"/>
      <w:r w:rsidRPr="00BA5040">
        <w:rPr>
          <w:rFonts w:ascii="Times New Roman" w:eastAsia="Calibri" w:hAnsi="Times New Roman"/>
          <w:sz w:val="22"/>
          <w:szCs w:val="22"/>
          <w:lang w:eastAsia="en-US"/>
        </w:rPr>
        <w:t xml:space="preserve"> </w:t>
      </w:r>
      <w:proofErr w:type="spellStart"/>
      <w:r w:rsidRPr="00BA5040">
        <w:rPr>
          <w:rFonts w:ascii="Times New Roman" w:eastAsia="Calibri" w:hAnsi="Times New Roman"/>
          <w:sz w:val="22"/>
          <w:szCs w:val="22"/>
          <w:lang w:eastAsia="en-US"/>
        </w:rPr>
        <w:t>Regulation</w:t>
      </w:r>
      <w:proofErr w:type="spellEnd"/>
      <w:r w:rsidRPr="00BA5040">
        <w:rPr>
          <w:rFonts w:ascii="Times New Roman" w:eastAsia="Calibri" w:hAnsi="Times New Roman"/>
          <w:sz w:val="22"/>
          <w:szCs w:val="22"/>
          <w:lang w:eastAsia="en-US"/>
        </w:rPr>
        <w:t xml:space="preserve"> (v nadaljevanju Uredba).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Stranki nadalje ugotavljata, da 28/3 člen Uredbe določa, da kadar upravljavec posamezna opravila v zvezi z obdelavo osebnih podatkov zaupa zunanjemu izvajalcu, </w:t>
      </w:r>
      <w:proofErr w:type="spellStart"/>
      <w:r w:rsidRPr="00BA5040">
        <w:rPr>
          <w:rFonts w:ascii="Times New Roman" w:eastAsia="Calibri" w:hAnsi="Times New Roman"/>
          <w:sz w:val="22"/>
          <w:szCs w:val="22"/>
          <w:lang w:eastAsia="en-US"/>
        </w:rPr>
        <w:t>t.i</w:t>
      </w:r>
      <w:proofErr w:type="spellEnd"/>
      <w:r w:rsidRPr="00BA5040">
        <w:rPr>
          <w:rFonts w:ascii="Times New Roman" w:eastAsia="Calibri" w:hAnsi="Times New Roman"/>
          <w:sz w:val="22"/>
          <w:szCs w:val="22"/>
          <w:lang w:eastAsia="en-US"/>
        </w:rPr>
        <w:t>.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Vsi izrazi, ki so uporabljeni v tem Sporazumu, imajo enak pomen, kot je določen v vsakokrat veljavnih zakonskih predpisih s področja varstva osebnih podatkov ter v skladu z določili Uredbe.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politike varovanja informacij Splošne bolnišnice Slovenj Gradec, ne glede na to ali se bosta z osebnimi podatki seznanili pri neposrednem opravljanju storitev na lokaciji upravljavca ali obdelovalca, pri nadzoru izvajanja določil tega Sporazuma, preko pisne dokumentacije ali na kakršenkoli drug način.</w:t>
      </w:r>
    </w:p>
    <w:p w:rsidR="00F92B01"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b/>
          <w:sz w:val="22"/>
          <w:szCs w:val="22"/>
          <w:lang w:eastAsia="en-US"/>
        </w:rPr>
        <w:t>II. PREDMET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Ta Sporazum se uporablja za vse obdelave osebnih podatkov obeh strank, skladno z 28. členom Uredbe, ki jih upravljavec zagotavlja obdelovalcu, na podlagi ene ali več medsebojno sklenjenih pogodb (v nadaljnjem besedilu: Krovna pogodba).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obdeluje osebne podatke zgolj na podlagi pisnih in dokumentiranih navodil upravljavca. Ta Sporazum, politika varovanja informacij Splošne bolnišnice Slovenj Gradec ter Krovna pogodba,  tvorijo popolna in končna pisna navodila obdelovalcu za obdelavo osebnih podatkov. Morebitna dodatna ali </w:t>
      </w:r>
      <w:r w:rsidRPr="00BA5040">
        <w:rPr>
          <w:rFonts w:ascii="Times New Roman" w:eastAsia="Calibri" w:hAnsi="Times New Roman"/>
          <w:sz w:val="22"/>
          <w:szCs w:val="22"/>
          <w:lang w:eastAsia="en-US"/>
        </w:rPr>
        <w:lastRenderedPageBreak/>
        <w:t xml:space="preserve">drugačna navodila pa morajo biti izdana s strani upravljavca v pisni obliki in so zavezujoče po pisni potrditvi obdelovalca.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III.</w:t>
      </w:r>
      <w:r w:rsidRPr="00BA5040">
        <w:rPr>
          <w:rFonts w:ascii="Times New Roman" w:eastAsia="Calibri" w:hAnsi="Times New Roman"/>
          <w:b/>
          <w:sz w:val="22"/>
          <w:szCs w:val="22"/>
          <w:lang w:eastAsia="en-US"/>
        </w:rPr>
        <w:tab/>
        <w:t>OBVEZNOSTI OBDELOVALCA GLEDE POSTOPKOV IN UKREPOV VAROVANJA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10.</w:t>
      </w:r>
      <w:r w:rsidRPr="00BA5040">
        <w:rPr>
          <w:rFonts w:ascii="Times New Roman" w:eastAsia="Calibri" w:hAnsi="Times New Roman"/>
          <w:sz w:val="22"/>
          <w:szCs w:val="22"/>
          <w:lang w:eastAsia="en-US"/>
        </w:rPr>
        <w:tab/>
        <w:t>člen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varujejo prostori, oprema in sistemska programska oprema, vključno z vhodno-izhodnimi enotami,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varuje aplikativna programska oprema, s katero se obdelujejo osebni podatki,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preprečuje nepooblaščen dostop do osebnih podatkov pri njihovem prenosu, vključno s prenosom po telekomunikacijskih sredstvih in omrežjih,</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 xml:space="preserve">zagotavlja učinkovit način omejitve obdelave, uničenja, izbrisa ali </w:t>
      </w:r>
      <w:proofErr w:type="spellStart"/>
      <w:r w:rsidRPr="00BA5040">
        <w:rPr>
          <w:rFonts w:ascii="Times New Roman" w:eastAsia="Calibri" w:hAnsi="Times New Roman"/>
          <w:sz w:val="22"/>
          <w:szCs w:val="22"/>
          <w:lang w:eastAsia="en-US"/>
        </w:rPr>
        <w:t>anonimiziranja</w:t>
      </w:r>
      <w:proofErr w:type="spellEnd"/>
      <w:r w:rsidRPr="00BA5040">
        <w:rPr>
          <w:rFonts w:ascii="Times New Roman" w:eastAsia="Calibri" w:hAnsi="Times New Roman"/>
          <w:sz w:val="22"/>
          <w:szCs w:val="22"/>
          <w:lang w:eastAsia="en-US"/>
        </w:rPr>
        <w:t xml:space="preserve">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r>
      <w:proofErr w:type="spellStart"/>
      <w:r w:rsidRPr="00BA5040">
        <w:rPr>
          <w:rFonts w:ascii="Times New Roman" w:eastAsia="Calibri" w:hAnsi="Times New Roman"/>
          <w:sz w:val="22"/>
          <w:szCs w:val="22"/>
          <w:lang w:eastAsia="en-US"/>
        </w:rPr>
        <w:t>psevdomizacijo</w:t>
      </w:r>
      <w:proofErr w:type="spellEnd"/>
      <w:r w:rsidRPr="00BA5040">
        <w:rPr>
          <w:rFonts w:ascii="Times New Roman" w:eastAsia="Calibri" w:hAnsi="Times New Roman"/>
          <w:sz w:val="22"/>
          <w:szCs w:val="22"/>
          <w:lang w:eastAsia="en-US"/>
        </w:rPr>
        <w:t xml:space="preserve"> in šifriranje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zagotovitev stalne zaupnosti, celovitosti, dostopnosti in odpornosti sistemov in storitev za obdelavo;</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ukrepe za zmožnosti pravočasne povrnitve razpoložljivosti osebnih podatkov v primeru  varnostnega incidenta;</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postopke rednega testiranja, ocenjevanja in vrednotenja učinkovitosti tehničnih in organizacijskih ukrepov teh ukrepov.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pomaga upravljavcu pri izpolnjevanju njegovih obveznosti, da odgovori na zahteve za uresničevanje pravic posameznika, na katerega se nanašajo osebni podatki.</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Vezano na obdelavo osebnih podatkov skladno s Krovno pogodbo, bo obdelovalec na pisno zahtevo upravljavca, upravljavcu omogočil vpogled v vse potrebne informacije, ki jih potrebuje, da dokaže skladnost z obveznostmi določenimi v 28. členu Uredbe.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bo omogočal in sodeloval pri revizijah ali inšpekcijskih pregledih upravljavca, v zvezi z obdelavo osebnih podatkov na podlagi Krovne pogodbe, z namenom, da se dokaže skladnost z </w:t>
      </w:r>
      <w:r w:rsidRPr="00BA5040">
        <w:rPr>
          <w:rFonts w:ascii="Times New Roman" w:eastAsia="Calibri" w:hAnsi="Times New Roman"/>
          <w:sz w:val="22"/>
          <w:szCs w:val="22"/>
          <w:lang w:eastAsia="en-US"/>
        </w:rPr>
        <w:lastRenderedPageBreak/>
        <w:t>obveznostmi po 28. členu Uredbe. Upravljavec se zavezuje o morebitni reviziji pravočasno in predhodno obvestiti obdelovalca in mu zagotoviti vpogled v poročilo v delu, ki nanaša na njo.</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12.</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w:t>
      </w:r>
      <w:r>
        <w:rPr>
          <w:rFonts w:ascii="Times New Roman" w:eastAsia="Calibri" w:hAnsi="Times New Roman"/>
          <w:sz w:val="22"/>
          <w:szCs w:val="22"/>
          <w:lang w:eastAsia="en-US"/>
        </w:rPr>
        <w:t xml:space="preserve"> mag. Sonjo Tominc, univ. dipl. prav. po mailu </w:t>
      </w:r>
      <w:hyperlink r:id="rId22" w:history="1">
        <w:r w:rsidRPr="00472576">
          <w:rPr>
            <w:rStyle w:val="Hiperpovezava"/>
            <w:rFonts w:ascii="Times New Roman" w:eastAsia="Calibri" w:hAnsi="Times New Roman"/>
            <w:sz w:val="22"/>
            <w:szCs w:val="22"/>
            <w:lang w:eastAsia="en-US"/>
          </w:rPr>
          <w:t>sonja.tominc@sb-sg.si</w:t>
        </w:r>
      </w:hyperlink>
      <w:r>
        <w:rPr>
          <w:rFonts w:ascii="Times New Roman" w:eastAsia="Calibri" w:hAnsi="Times New Roman"/>
          <w:sz w:val="22"/>
          <w:szCs w:val="22"/>
          <w:lang w:eastAsia="en-US"/>
        </w:rPr>
        <w:t xml:space="preserve"> oz. telefonski številki 02 88 23 424</w:t>
      </w:r>
      <w:r w:rsidRPr="00BA5040">
        <w:rPr>
          <w:rFonts w:ascii="Times New Roman" w:eastAsia="Calibri" w:hAnsi="Times New Roman"/>
          <w:sz w:val="22"/>
          <w:szCs w:val="22"/>
          <w:lang w:eastAsia="en-US"/>
        </w:rPr>
        <w:t>, sami pa morajo z zakonitimi ukrepi takšno aktivnost poskusiti preprečiti. Upravljavec je dolžan v 72 urah od seznanitve z incidentom, o incidentu obvestiti Informacijsko pooblaščenko.</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VAROVANJE PRI PRENOSU PO TELEKOMUNIKACIJSKIH OMREŽJIH</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Osebni podatki morajo biti pri prenosu preko telekomunikacijskih sredstev in omrežij ustrezno zaščiteni.</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Posebne kategorije osebnih podatkov, morajo biti pri prenosu po telekomunikacijskih sredstev in omrežjih zaščiteni z uporabo kriptografskih metod tako, da je zagotovljena njihova nečitljivost oziroma neprepoznavnost. </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ORGANIZACIJA DELOVNIH PROCESOV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14.</w:t>
      </w:r>
      <w:r w:rsidRPr="00BA5040">
        <w:rPr>
          <w:rFonts w:ascii="Times New Roman" w:eastAsia="Calibri" w:hAnsi="Times New Roman"/>
          <w:sz w:val="22"/>
          <w:szCs w:val="22"/>
          <w:lang w:eastAsia="en-US"/>
        </w:rPr>
        <w:tab/>
        <w:t>člen</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v notranjem aktu določi: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vsebinske sklope pravic oz. dolžnosti v zvezi z obdelavo podatkov  ter</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delovna mesta oz. osebe, ki so nosilci teh pravic oz. dolžnosti v zvezi z obdelavo podatkov (pooblaščene osebe za obdelavo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jamči, da bodo osebe, ki bodo pooblaščene za obdelavo osebnih podatkov zavezane k zaupnosti.</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Pri obdelovalcu lahko osebne podatke obdelujejo le osebe, določene v aktu iz prejšnjega člena. Vsi ostali delavci morajo za obdelavo osebnih podatkov pridobiti pisno pooblastilo uprave oz. vodstva  obdelovalca osebnih podatkov. </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se zavezuje, da bo nemudoma obvestil upravljavca osebnih podatkov v primeru, da prejme zahtevo za dostop do osebnih podatkov s strani kateregakoli tujega (EU ali ne-EU) upravnega ali sodnega organa.</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UKREPI ZA ZAGOTAVLJANJE INTEGRITETE, ZAUPNOSTI IN DOSTOPNOSTI OSEBNIH PODATKOV IN SLEDLJIVOSTI OPERACIJ NA NJIH</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zagotoviti integriteto in zaupnost osebnih podatkov, ki jih obdeluje.  Prav tako si mora prizadevati zagotavljati dostopnost do obdelujočih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Upravljavec osebnih podatkov mora za vsako posredovanje osebnih podatkov zagotoviti, da je mogoče pozneje ugotoviti, kateri osebni podatki so bili posredovani, komu, kdaj in na kakšni podlagi, in sicer za </w:t>
      </w:r>
      <w:r w:rsidRPr="00BA5040">
        <w:rPr>
          <w:rFonts w:ascii="Times New Roman" w:eastAsia="Calibri" w:hAnsi="Times New Roman"/>
          <w:sz w:val="22"/>
          <w:szCs w:val="22"/>
          <w:lang w:eastAsia="en-US"/>
        </w:rPr>
        <w:lastRenderedPageBreak/>
        <w:t>obdobje, ko je mogoče zakonsko varstvo pravice posameznika zaradi nedopustnega posredovanja osebnih podatkov.</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v zvezi z dostopi do podatkov, postopkov obdelave in do sistemov obdelave tvori, beleži in hrani zapise (</w:t>
      </w:r>
      <w:proofErr w:type="spellStart"/>
      <w:r w:rsidRPr="00BA5040">
        <w:rPr>
          <w:rFonts w:ascii="Times New Roman" w:eastAsia="Calibri" w:hAnsi="Times New Roman"/>
          <w:sz w:val="22"/>
          <w:szCs w:val="22"/>
          <w:lang w:eastAsia="en-US"/>
        </w:rPr>
        <w:t>t.i</w:t>
      </w:r>
      <w:proofErr w:type="spellEnd"/>
      <w:r w:rsidRPr="00BA5040">
        <w:rPr>
          <w:rFonts w:ascii="Times New Roman" w:eastAsia="Calibri" w:hAnsi="Times New Roman"/>
          <w:sz w:val="22"/>
          <w:szCs w:val="22"/>
          <w:lang w:eastAsia="en-US"/>
        </w:rPr>
        <w:t>. revizijske sledi), ki omogočajo poznejše ugotavljanje, kdaj in kdo je dostopal do določenega podatka, postopka obdelave oz. sistema za obdelavo.</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PODPORA UPRAVLJALCU</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Upoštevajoč naravo obdelave podatkov, kot izhaja iz tega Sporazuma in Krovne pogodbe, ter informacij, ki so na voljo obdelovalcu, bo obdelovalec pomagal upravljavcu zagotoviti skladnost s sledečimi določbami Uredbe: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32. člen Varnost obdelave;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33. člen  Uradno obvestilo nadzornemu organu o kršitvi varstva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34. člen Sporočilo posamezniku, na katerega se nanašajo osebni podatki, o kršitvi varstva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35. člen Ocena učinka v zvezi z varstvom podatkov;</w:t>
      </w:r>
    </w:p>
    <w:p w:rsidR="00DF10CC"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36. člen Predhodno svetovanje.</w:t>
      </w:r>
    </w:p>
    <w:p w:rsidR="00F92B01" w:rsidRDefault="00F92B01" w:rsidP="00DF10CC">
      <w:pPr>
        <w:spacing w:line="259" w:lineRule="auto"/>
        <w:rPr>
          <w:rFonts w:ascii="Times New Roman" w:eastAsia="Calibri" w:hAnsi="Times New Roman"/>
          <w:sz w:val="22"/>
          <w:szCs w:val="22"/>
          <w:lang w:eastAsia="en-US"/>
        </w:rPr>
      </w:pPr>
    </w:p>
    <w:p w:rsidR="00DF10CC" w:rsidRPr="00BA5040" w:rsidRDefault="00DF10CC" w:rsidP="00DF10CC">
      <w:pPr>
        <w:spacing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POD-OBDELOVALCI OSEBNIH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19.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primeru spora med obdelovalcem osebnih podatkov in pod-obdelovalcem, je dolžan pod-obdelovalec, na podlagi zahteve obdelovalca, z obdelavo osebnih podatkov, nemudoma prenehati. </w:t>
      </w:r>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gre za podatke, ki jih pod-obdelovalec obdeloval izven lokacije upravljavca, jih mora brez nepotrebnega odlašanja vrniti obdelovalcu oz. upravljavcu, morebitne kopije, vključno z varnostnimi kopijami (</w:t>
      </w:r>
      <w:proofErr w:type="spellStart"/>
      <w:r w:rsidRPr="00BA5040">
        <w:rPr>
          <w:rFonts w:ascii="Times New Roman" w:eastAsia="Calibri" w:hAnsi="Times New Roman"/>
          <w:sz w:val="22"/>
          <w:szCs w:val="22"/>
          <w:lang w:eastAsia="en-US"/>
        </w:rPr>
        <w:t>backupi</w:t>
      </w:r>
      <w:proofErr w:type="spellEnd"/>
      <w:r w:rsidRPr="00BA5040">
        <w:rPr>
          <w:rFonts w:ascii="Times New Roman" w:eastAsia="Calibri" w:hAnsi="Times New Roman"/>
          <w:sz w:val="22"/>
          <w:szCs w:val="22"/>
          <w:lang w:eastAsia="en-US"/>
        </w:rPr>
        <w:t>), pa takoj uničiti, skladno s svojimi politikami varnostnih kopij in arhiviranja, ali jih posredovati državnemu organu, ki je v skladu z zakonom pristojen za odkrivanje ali pregon kaznivih dejanj, sodišču ali drugemu državnemu organu, če tako določa zakon.</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23.</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pod-obdelovalca, mora le-ta zagotoviti, da se osebni podatki, ki jih obdeloval izven lokacije upravljavca, brez nepotrebnega odlašanja vrnejo obdelovalcu oz. upravljavcu, morebitne kopije teh podatkov, vključno z varnostnimi kopijami (</w:t>
      </w:r>
      <w:proofErr w:type="spellStart"/>
      <w:r w:rsidRPr="00BA5040">
        <w:rPr>
          <w:rFonts w:ascii="Times New Roman" w:eastAsia="Calibri" w:hAnsi="Times New Roman"/>
          <w:sz w:val="22"/>
          <w:szCs w:val="22"/>
          <w:lang w:eastAsia="en-US"/>
        </w:rPr>
        <w:t>backupi</w:t>
      </w:r>
      <w:proofErr w:type="spellEnd"/>
      <w:r w:rsidRPr="00BA5040">
        <w:rPr>
          <w:rFonts w:ascii="Times New Roman" w:eastAsia="Calibri" w:hAnsi="Times New Roman"/>
          <w:sz w:val="22"/>
          <w:szCs w:val="22"/>
          <w:lang w:eastAsia="en-US"/>
        </w:rPr>
        <w:t>) pa takoj uničiti, skladno s svojimi politikami varnostnih kopij in arhiviranja.</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IV.</w:t>
      </w:r>
      <w:r w:rsidRPr="00BA5040">
        <w:rPr>
          <w:rFonts w:ascii="Times New Roman" w:eastAsia="Calibri" w:hAnsi="Times New Roman"/>
          <w:b/>
          <w:sz w:val="22"/>
          <w:szCs w:val="22"/>
          <w:lang w:eastAsia="en-US"/>
        </w:rPr>
        <w:tab/>
        <w:t>OBVEZNOSTI IN POOBLASTILA UPRAVLJAVCA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24.</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Oseba, ki vrši nadzor, mora obdelovalcu izkazati upravljavčevo pooblastilo za izvajanje nadzora. </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osebnih podatkov lahko obdelovalcu predlaga konkretne usmeritve glede ukrepov varstva in zavarovanja osebnih podatkov oziroma morebitne posebne predloge glede uporabe določene strojne ali programske opreme oziroma baze osebnih podatkov.</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b/>
          <w:sz w:val="22"/>
          <w:szCs w:val="22"/>
          <w:lang w:eastAsia="en-US"/>
        </w:rPr>
        <w:t>V.</w:t>
      </w:r>
      <w:r w:rsidRPr="00BA5040">
        <w:rPr>
          <w:rFonts w:ascii="Times New Roman" w:eastAsia="Calibri" w:hAnsi="Times New Roman"/>
          <w:b/>
          <w:sz w:val="22"/>
          <w:szCs w:val="22"/>
          <w:lang w:eastAsia="en-US"/>
        </w:rPr>
        <w:tab/>
        <w:t>ODŠKODNINSKA ODGOVORNOST</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je dolžan pri izpolnjevanju predmeta te pogodbe ravnati s skrbnostjo dobrega strokovnjaka.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26.</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Obdelovalec odgovarja izključno za škodo, ki bi bila upravljavcu povzročena zaradi naklepa ali malomarnosti.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Če je za nastalo škodo ali otežitev položaja obdelovalca kriv tudi upravljavec oziroma kdo drug, za katerega je upravljavec odgovoren, se odškodninska odgovornost obdelovalca temu sorazmerno zmanjša.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27.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ne odgovarja za škodo, ki je pri izpolnjevanju tega Sporazuma povzročena s strani upravljavca.</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Stranka, ki utrpi škodo, je vedno dolžna izvesti vse razumne ukrepe za omilitev nastale škode.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Pri določanju višine škode bosta stranki upoštevali naslednje kriterije:</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težo in trajanje kršitve, pri čemer se upoštevajo narava, obseg ali namen zadevne obdelave ter število posameznikov, na katere se nanašajo osebni podatki in ki jih je kršitev prizadela, in raven škode, ki so jo utrpeli;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ali je kršitev naklepna ali posledica malomarnosti;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ukrepe, ki jih je sprejel pogodbeni obdelovalec, da bi omilil škodo, ki so jo utrpeli posamezniki, na katere se nanašajo osebni podatki;</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vse zadevne predhodne kršitve pogodbenega obdelovalca;</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stopnjo sodelovanja z upravljavcem osebnih podatkov;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vrsto osebnih podatkov, ki jih zadeva kršitev;</w:t>
      </w:r>
    </w:p>
    <w:p w:rsidR="00DF10CC" w:rsidRPr="00BA5040" w:rsidRDefault="00DF10CC" w:rsidP="00DF10CC">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kako je upravljavec osebnih podatkov izvedel za kršitev;</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w:t>
      </w:r>
      <w:r w:rsidRPr="00BA5040">
        <w:rPr>
          <w:rFonts w:ascii="Times New Roman" w:eastAsia="Calibri" w:hAnsi="Times New Roman"/>
          <w:sz w:val="22"/>
          <w:szCs w:val="22"/>
          <w:lang w:eastAsia="en-US"/>
        </w:rPr>
        <w:tab/>
        <w:t>morebitne druge oteževalne ali olajševalne dejavnike v zvezi z okoliščinami primera, med drugim tudi pridobljene finančne koristi ali preprečene izgube.</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w:t>
      </w:r>
      <w:r w:rsidRPr="00BA5040">
        <w:rPr>
          <w:rFonts w:ascii="Times New Roman" w:eastAsia="Calibri" w:hAnsi="Times New Roman"/>
          <w:b/>
          <w:sz w:val="22"/>
          <w:szCs w:val="22"/>
          <w:lang w:eastAsia="en-US"/>
        </w:rPr>
        <w:tab/>
        <w:t>VAROVANJE ZAUPNOSTI PODATKOV</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Upravljavec in obdelovalec sta dolžna poskrbeti, da so zaposleni in drugi posamezniki, ki opravljajo dela in naloge obdelave osebnih podatkov, seznanjeni s postopki in ukrepi varovanja osebnih podatkov, ki so predmet obdelave po tem Sporazumu.</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29.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Za zaupne se štejejo tudi podatki o poslovanju upravljavca, ki niso javno dostopni in za katere stranki izvesta pri izpolnjevanju določil te pogodbe, npr. finančni podatki, uporabljena delovna metodologija in orodja, itd.</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31.</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lastRenderedPageBreak/>
        <w:t>Stranki sta dolžni varovati poslovno skrivnost tako v času izvrševanja tega Sporazuma kakor tudi po njeni izvršitvi ali morebitni razvezi.</w:t>
      </w:r>
    </w:p>
    <w:p w:rsidR="00F92B01" w:rsidRPr="00BA5040" w:rsidRDefault="00F92B01"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VII.</w:t>
      </w:r>
      <w:r w:rsidRPr="00BA5040">
        <w:rPr>
          <w:rFonts w:ascii="Times New Roman" w:eastAsia="Calibri" w:hAnsi="Times New Roman"/>
          <w:b/>
          <w:sz w:val="22"/>
          <w:szCs w:val="22"/>
          <w:lang w:eastAsia="en-US"/>
        </w:rPr>
        <w:tab/>
        <w:t>ODGOVORNE OSEBE/SKRBNIKI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32.</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Skrbnik tega Sporazuma na strani obdelovalca je: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_________________________, T: ______________, E: ______________________.</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 </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Skrbnik tega Sporazuma na strani upravljavca je: </w:t>
      </w:r>
    </w:p>
    <w:p w:rsidR="00DF10CC" w:rsidRDefault="00DF10CC" w:rsidP="00DF10CC">
      <w:pPr>
        <w:spacing w:after="160" w:line="259"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Mag. Sonja Tominc, </w:t>
      </w:r>
      <w:proofErr w:type="spellStart"/>
      <w:r>
        <w:rPr>
          <w:rFonts w:ascii="Times New Roman" w:eastAsia="Calibri" w:hAnsi="Times New Roman"/>
          <w:sz w:val="22"/>
          <w:szCs w:val="22"/>
          <w:lang w:eastAsia="en-US"/>
        </w:rPr>
        <w:t>uni,dipl.prav</w:t>
      </w:r>
      <w:proofErr w:type="spellEnd"/>
      <w:r>
        <w:rPr>
          <w:rFonts w:ascii="Times New Roman" w:eastAsia="Calibri" w:hAnsi="Times New Roman"/>
          <w:sz w:val="22"/>
          <w:szCs w:val="22"/>
          <w:lang w:eastAsia="en-US"/>
        </w:rPr>
        <w:t>.</w:t>
      </w:r>
      <w:r w:rsidRPr="00BA5040">
        <w:rPr>
          <w:rFonts w:ascii="Times New Roman" w:eastAsia="Calibri" w:hAnsi="Times New Roman"/>
          <w:sz w:val="22"/>
          <w:szCs w:val="22"/>
          <w:lang w:eastAsia="en-US"/>
        </w:rPr>
        <w:t xml:space="preserve">, T: </w:t>
      </w:r>
      <w:r>
        <w:rPr>
          <w:rFonts w:ascii="Times New Roman" w:eastAsia="Calibri" w:hAnsi="Times New Roman"/>
          <w:sz w:val="22"/>
          <w:szCs w:val="22"/>
          <w:lang w:eastAsia="en-US"/>
        </w:rPr>
        <w:t xml:space="preserve">02 88 23421, E: </w:t>
      </w:r>
      <w:hyperlink r:id="rId23" w:history="1">
        <w:r w:rsidRPr="00472576">
          <w:rPr>
            <w:rStyle w:val="Hiperpovezava"/>
            <w:rFonts w:ascii="Times New Roman" w:eastAsia="Calibri" w:hAnsi="Times New Roman"/>
            <w:sz w:val="22"/>
            <w:szCs w:val="22"/>
            <w:lang w:eastAsia="en-US"/>
          </w:rPr>
          <w:t>sonja.tominc@sb-sg.si</w:t>
        </w:r>
      </w:hyperlink>
    </w:p>
    <w:p w:rsidR="00DF10CC" w:rsidRPr="00BA5040"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VIII.</w:t>
      </w:r>
      <w:r w:rsidRPr="00BA5040">
        <w:rPr>
          <w:rFonts w:ascii="Times New Roman" w:eastAsia="Calibri" w:hAnsi="Times New Roman"/>
          <w:b/>
          <w:sz w:val="22"/>
          <w:szCs w:val="22"/>
          <w:lang w:eastAsia="en-US"/>
        </w:rPr>
        <w:tab/>
        <w:t>TRAJANJE IN ODPOVED SPORAZUMA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33.</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Ta Sporazum je prvotno sklenjen za 60 mesecev. Po izteku tega obdobja se veljavnost avtomatsko podaljšuje vsakič za 12 mesecev, v kolikor katera od strank Sporazuma ne odpove 3 mesece pred potekom.</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Prenehanje ali odpoved Izvorne pogodbe istočasno predstavlja nastop prenehanja ali odpovedi tega Sporazuma, brez obveznosti za upravljavca osebnih podatkov do obdelovalca.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34.</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w:t>
      </w:r>
      <w:proofErr w:type="spellStart"/>
      <w:r w:rsidRPr="00BA5040">
        <w:rPr>
          <w:rFonts w:ascii="Times New Roman" w:eastAsia="Calibri" w:hAnsi="Times New Roman"/>
          <w:sz w:val="22"/>
          <w:szCs w:val="22"/>
          <w:lang w:eastAsia="en-US"/>
        </w:rPr>
        <w:t>backupi</w:t>
      </w:r>
      <w:proofErr w:type="spellEnd"/>
      <w:r w:rsidRPr="00BA5040">
        <w:rPr>
          <w:rFonts w:ascii="Times New Roman" w:eastAsia="Calibri" w:hAnsi="Times New Roman"/>
          <w:sz w:val="22"/>
          <w:szCs w:val="22"/>
          <w:lang w:eastAsia="en-US"/>
        </w:rPr>
        <w:t>) pa takoj uničiti, skladno s svojimi politikami varnostnih kopij in arhiviranja.</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35.</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36.</w:t>
      </w:r>
      <w:r w:rsidRPr="00BA5040">
        <w:rPr>
          <w:rFonts w:ascii="Times New Roman" w:eastAsia="Calibri" w:hAnsi="Times New Roman"/>
          <w:sz w:val="22"/>
          <w:szCs w:val="22"/>
          <w:lang w:eastAsia="en-US"/>
        </w:rPr>
        <w:tab/>
        <w:t>člen</w:t>
      </w:r>
    </w:p>
    <w:p w:rsidR="00DF10CC"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primeru prenehanja poslovanja obdelovalca mora le-ta zagotoviti, da se osebni podatki, ki jih obdeloval izven lokacije upravljavca, brez nepotrebnega odlašanja vrnejo upravljavcu, morebitne kopije  vključno z varnostnimi kopijami (</w:t>
      </w:r>
      <w:proofErr w:type="spellStart"/>
      <w:r w:rsidRPr="00BA5040">
        <w:rPr>
          <w:rFonts w:ascii="Times New Roman" w:eastAsia="Calibri" w:hAnsi="Times New Roman"/>
          <w:sz w:val="22"/>
          <w:szCs w:val="22"/>
          <w:lang w:eastAsia="en-US"/>
        </w:rPr>
        <w:t>backupi</w:t>
      </w:r>
      <w:proofErr w:type="spellEnd"/>
      <w:r w:rsidRPr="00BA5040">
        <w:rPr>
          <w:rFonts w:ascii="Times New Roman" w:eastAsia="Calibri" w:hAnsi="Times New Roman"/>
          <w:sz w:val="22"/>
          <w:szCs w:val="22"/>
          <w:lang w:eastAsia="en-US"/>
        </w:rPr>
        <w:t>) pa se takoj uničijo, skladno s svojimi politikami varnostnih kopij in arhiviranja.</w:t>
      </w:r>
    </w:p>
    <w:p w:rsidR="00F92B01" w:rsidRPr="00BA5040" w:rsidRDefault="00F92B01" w:rsidP="00DF10CC">
      <w:pPr>
        <w:spacing w:after="160" w:line="259" w:lineRule="auto"/>
        <w:rPr>
          <w:rFonts w:ascii="Times New Roman" w:eastAsia="Calibri" w:hAnsi="Times New Roman"/>
          <w:sz w:val="22"/>
          <w:szCs w:val="22"/>
          <w:lang w:eastAsia="en-US"/>
        </w:rPr>
      </w:pPr>
      <w:bookmarkStart w:id="158" w:name="_GoBack"/>
      <w:bookmarkEnd w:id="158"/>
    </w:p>
    <w:p w:rsidR="00DF10CC" w:rsidRPr="00BA5040" w:rsidRDefault="00DF10CC" w:rsidP="00DF10CC">
      <w:pPr>
        <w:spacing w:after="160" w:line="259" w:lineRule="auto"/>
        <w:rPr>
          <w:rFonts w:ascii="Times New Roman" w:eastAsia="Calibri" w:hAnsi="Times New Roman"/>
          <w:b/>
          <w:sz w:val="22"/>
          <w:szCs w:val="22"/>
          <w:lang w:eastAsia="en-US"/>
        </w:rPr>
      </w:pPr>
      <w:r w:rsidRPr="00BA5040">
        <w:rPr>
          <w:rFonts w:ascii="Times New Roman" w:eastAsia="Calibri" w:hAnsi="Times New Roman"/>
          <w:b/>
          <w:sz w:val="22"/>
          <w:szCs w:val="22"/>
          <w:lang w:eastAsia="en-US"/>
        </w:rPr>
        <w:t>IX.</w:t>
      </w:r>
      <w:r w:rsidRPr="00BA5040">
        <w:rPr>
          <w:rFonts w:ascii="Times New Roman" w:eastAsia="Calibri" w:hAnsi="Times New Roman"/>
          <w:b/>
          <w:sz w:val="22"/>
          <w:szCs w:val="22"/>
          <w:lang w:eastAsia="en-US"/>
        </w:rPr>
        <w:tab/>
        <w:t>KONČNE DOLOČBE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37.</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Vsaka sprememba, dopolnitev ali odpoved tega Sporazuma mora biti podana v pisni obliki, v kolikor ni vnaprej drugače pisno dogovorjeno.</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w:t>
      </w:r>
      <w:r w:rsidRPr="00BA5040">
        <w:rPr>
          <w:rFonts w:ascii="Times New Roman" w:eastAsia="Calibri" w:hAnsi="Times New Roman"/>
          <w:sz w:val="22"/>
          <w:szCs w:val="22"/>
          <w:lang w:eastAsia="en-US"/>
        </w:rPr>
        <w:lastRenderedPageBreak/>
        <w:t>naknadno. Pošiljka, ki je bila poslana nasprotni stranki, pa je nasprotna stranka ni prejela, se šteje za vročeno 3. delovni dan od dneva pošiljanja, razen če nasprotna stranka dokaže, da pošiljke ni prejela brez svoje krivde.</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38.</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 xml:space="preserve">V primeru spora med upravljavcem osebnih podatkov in obdelovalcem je obdelovalec na podlagi zahteve upravljavca dolžan z obdelavo osebnih podatkov nemudoma prenehati. </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39.</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Stranki se sporazumeta, da bosta morebitne spore iz tega Sporazuma reševali sporazumno. Če sporazuma ne bo mogoče doseči, je za reševanje spora pristojno sodišče po sedežu upravljavca osebnih podatkov.</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40.</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je sklenjen v dveh enakih izvodih, od katerih prejme vsaka stranka po en izvod.</w:t>
      </w:r>
    </w:p>
    <w:p w:rsidR="00DF10CC" w:rsidRPr="00BA5040" w:rsidRDefault="00DF10CC" w:rsidP="00DF10CC">
      <w:pPr>
        <w:spacing w:after="160" w:line="259" w:lineRule="auto"/>
        <w:jc w:val="center"/>
        <w:rPr>
          <w:rFonts w:ascii="Times New Roman" w:eastAsia="Calibri" w:hAnsi="Times New Roman"/>
          <w:sz w:val="22"/>
          <w:szCs w:val="22"/>
          <w:lang w:eastAsia="en-US"/>
        </w:rPr>
      </w:pPr>
      <w:r w:rsidRPr="00BA5040">
        <w:rPr>
          <w:rFonts w:ascii="Times New Roman" w:eastAsia="Calibri" w:hAnsi="Times New Roman"/>
          <w:sz w:val="22"/>
          <w:szCs w:val="22"/>
          <w:lang w:eastAsia="en-US"/>
        </w:rPr>
        <w:t>41.</w:t>
      </w:r>
      <w:r w:rsidRPr="00BA5040">
        <w:rPr>
          <w:rFonts w:ascii="Times New Roman" w:eastAsia="Calibri" w:hAnsi="Times New Roman"/>
          <w:sz w:val="22"/>
          <w:szCs w:val="22"/>
          <w:lang w:eastAsia="en-US"/>
        </w:rPr>
        <w:tab/>
        <w:t>člen</w:t>
      </w:r>
    </w:p>
    <w:p w:rsidR="00DF10CC" w:rsidRPr="00BA5040" w:rsidRDefault="00DF10CC" w:rsidP="00DF10CC">
      <w:pPr>
        <w:spacing w:after="160"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Sporazum začne veljati z dnem, ko ga podpišeta obe Stranki.</w:t>
      </w:r>
    </w:p>
    <w:p w:rsidR="00DF10CC" w:rsidRPr="00BA5040" w:rsidRDefault="00DF10CC" w:rsidP="00DF10CC">
      <w:pPr>
        <w:spacing w:after="160" w:line="259" w:lineRule="auto"/>
        <w:rPr>
          <w:rFonts w:ascii="Calibri" w:eastAsia="Calibri" w:hAnsi="Calibri"/>
          <w:sz w:val="22"/>
          <w:szCs w:val="22"/>
          <w:lang w:eastAsia="en-US"/>
        </w:rPr>
      </w:pPr>
    </w:p>
    <w:p w:rsidR="00DF10CC" w:rsidRPr="00BA5040" w:rsidRDefault="00DF10CC" w:rsidP="00DF10CC">
      <w:pPr>
        <w:spacing w:after="160" w:line="259" w:lineRule="auto"/>
        <w:rPr>
          <w:rFonts w:ascii="Calibri" w:eastAsia="Calibri" w:hAnsi="Calibri"/>
          <w:sz w:val="22"/>
          <w:szCs w:val="22"/>
          <w:lang w:eastAsia="en-US"/>
        </w:rPr>
      </w:pPr>
      <w:r w:rsidRPr="00BA5040">
        <w:rPr>
          <w:rFonts w:ascii="Calibri" w:eastAsia="Calibri" w:hAnsi="Calibri"/>
          <w:sz w:val="22"/>
          <w:szCs w:val="22"/>
          <w:lang w:eastAsia="en-US"/>
        </w:rPr>
        <w:t xml:space="preserve">                 </w:t>
      </w:r>
    </w:p>
    <w:p w:rsidR="008E77A4" w:rsidRDefault="008E77A4"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Obdelovalec:</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t>U</w:t>
      </w:r>
      <w:r w:rsidR="008E77A4" w:rsidRPr="00BA5040">
        <w:rPr>
          <w:rFonts w:ascii="Times New Roman" w:eastAsia="Calibri" w:hAnsi="Times New Roman"/>
          <w:sz w:val="22"/>
          <w:szCs w:val="22"/>
          <w:lang w:eastAsia="en-US"/>
        </w:rPr>
        <w:t>pravljavec:</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Splošna bolnišnica Slovenj Gradec</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008E77A4" w:rsidRPr="008E77A4">
        <w:rPr>
          <w:rFonts w:ascii="Times New Roman" w:eastAsia="Calibri" w:hAnsi="Times New Roman"/>
          <w:sz w:val="22"/>
          <w:szCs w:val="22"/>
          <w:lang w:eastAsia="en-US"/>
        </w:rPr>
        <w:t xml:space="preserve"> </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direktor</w:t>
      </w:r>
      <w:r w:rsidR="008E77A4">
        <w:rPr>
          <w:rFonts w:ascii="Times New Roman" w:eastAsia="Calibri" w:hAnsi="Times New Roman"/>
          <w:sz w:val="22"/>
          <w:szCs w:val="22"/>
          <w:lang w:eastAsia="en-US"/>
        </w:rPr>
        <w:t>:</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eastAsia="Calibri" w:hAnsi="Times New Roman"/>
          <w:sz w:val="22"/>
          <w:szCs w:val="22"/>
          <w:lang w:eastAsia="en-US"/>
        </w:rPr>
      </w:pPr>
      <w:r w:rsidRPr="00BA5040">
        <w:rPr>
          <w:rFonts w:ascii="Times New Roman" w:eastAsia="Calibri" w:hAnsi="Times New Roman"/>
          <w:sz w:val="22"/>
          <w:szCs w:val="22"/>
          <w:lang w:eastAsia="en-US"/>
        </w:rPr>
        <w:t>____________________</w:t>
      </w:r>
      <w:r w:rsidRPr="00BA5040">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 xml:space="preserve">Janez Lavre, </w:t>
      </w:r>
      <w:proofErr w:type="spellStart"/>
      <w:r w:rsidR="008E77A4" w:rsidRPr="00BA5040">
        <w:rPr>
          <w:rFonts w:ascii="Times New Roman" w:eastAsia="Calibri" w:hAnsi="Times New Roman"/>
          <w:sz w:val="22"/>
          <w:szCs w:val="22"/>
          <w:lang w:eastAsia="en-US"/>
        </w:rPr>
        <w:t>dr.med</w:t>
      </w:r>
      <w:proofErr w:type="spellEnd"/>
      <w:r w:rsidR="008E77A4" w:rsidRPr="00BA5040">
        <w:rPr>
          <w:rFonts w:ascii="Times New Roman" w:eastAsia="Calibri" w:hAnsi="Times New Roman"/>
          <w:sz w:val="22"/>
          <w:szCs w:val="22"/>
          <w:lang w:eastAsia="en-US"/>
        </w:rPr>
        <w:t>.</w:t>
      </w:r>
    </w:p>
    <w:p w:rsidR="00DF10CC" w:rsidRPr="00BA5040" w:rsidRDefault="00DF10CC" w:rsidP="008E77A4">
      <w:pPr>
        <w:spacing w:line="259" w:lineRule="auto"/>
        <w:rPr>
          <w:rFonts w:ascii="Times New Roman" w:eastAsia="Calibri" w:hAnsi="Times New Roman"/>
          <w:sz w:val="22"/>
          <w:szCs w:val="22"/>
          <w:lang w:eastAsia="en-US"/>
        </w:rPr>
      </w:pPr>
    </w:p>
    <w:p w:rsidR="008E77A4" w:rsidRPr="00BA5040" w:rsidRDefault="00DF10CC" w:rsidP="008E77A4">
      <w:pPr>
        <w:spacing w:line="259" w:lineRule="auto"/>
        <w:rPr>
          <w:rFonts w:ascii="Times New Roman" w:hAnsi="Times New Roman"/>
        </w:rPr>
      </w:pPr>
      <w:r w:rsidRPr="00BA5040">
        <w:rPr>
          <w:rFonts w:ascii="Times New Roman" w:eastAsia="Calibri" w:hAnsi="Times New Roman"/>
          <w:sz w:val="22"/>
          <w:szCs w:val="22"/>
          <w:lang w:eastAsia="en-US"/>
        </w:rPr>
        <w:t>Kraj in datu</w:t>
      </w:r>
      <w:r w:rsidR="008E77A4">
        <w:rPr>
          <w:rFonts w:ascii="Times New Roman" w:eastAsia="Calibri" w:hAnsi="Times New Roman"/>
          <w:sz w:val="22"/>
          <w:szCs w:val="22"/>
          <w:lang w:eastAsia="en-US"/>
        </w:rPr>
        <w:t>m:__________________</w:t>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Pr>
          <w:rFonts w:ascii="Times New Roman" w:eastAsia="Calibri" w:hAnsi="Times New Roman"/>
          <w:sz w:val="22"/>
          <w:szCs w:val="22"/>
          <w:lang w:eastAsia="en-US"/>
        </w:rPr>
        <w:tab/>
      </w:r>
      <w:r w:rsidR="008E77A4" w:rsidRPr="00BA5040">
        <w:rPr>
          <w:rFonts w:ascii="Times New Roman" w:eastAsia="Calibri" w:hAnsi="Times New Roman"/>
          <w:sz w:val="22"/>
          <w:szCs w:val="22"/>
          <w:lang w:eastAsia="en-US"/>
        </w:rPr>
        <w:t>Kraj in datum:____________________</w:t>
      </w:r>
    </w:p>
    <w:p w:rsidR="00DF10CC" w:rsidRPr="00BA5040" w:rsidRDefault="00DF10CC" w:rsidP="008E77A4">
      <w:pPr>
        <w:spacing w:line="259" w:lineRule="auto"/>
        <w:rPr>
          <w:rFonts w:ascii="Times New Roman" w:eastAsia="Calibri" w:hAnsi="Times New Roman"/>
          <w:sz w:val="22"/>
          <w:szCs w:val="22"/>
          <w:lang w:eastAsia="en-US"/>
        </w:rPr>
      </w:pPr>
    </w:p>
    <w:p w:rsidR="00DF10CC" w:rsidRDefault="00DF10CC" w:rsidP="00DF10CC">
      <w:pPr>
        <w:spacing w:after="160" w:line="259" w:lineRule="auto"/>
        <w:rPr>
          <w:rFonts w:ascii="Times New Roman" w:eastAsia="Calibri" w:hAnsi="Times New Roman"/>
          <w:sz w:val="22"/>
          <w:szCs w:val="22"/>
          <w:lang w:eastAsia="en-US"/>
        </w:rPr>
      </w:pPr>
    </w:p>
    <w:p w:rsidR="00DF10CC" w:rsidRPr="00BA5040" w:rsidRDefault="00DF10CC" w:rsidP="00DF10CC">
      <w:pPr>
        <w:spacing w:after="160" w:line="259" w:lineRule="auto"/>
        <w:rPr>
          <w:rFonts w:ascii="Times New Roman" w:eastAsia="Calibri" w:hAnsi="Times New Roman"/>
          <w:sz w:val="22"/>
          <w:szCs w:val="22"/>
          <w:lang w:eastAsia="en-US"/>
        </w:rPr>
      </w:pPr>
    </w:p>
    <w:p w:rsidR="00DF10CC" w:rsidRDefault="00DF10CC"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sectPr w:rsidR="00F70EC5" w:rsidSect="00C31088">
      <w:headerReference w:type="default" r:id="rId24"/>
      <w:headerReference w:type="firs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2BF" w:rsidRDefault="004B02BF">
      <w:r>
        <w:separator/>
      </w:r>
    </w:p>
  </w:endnote>
  <w:endnote w:type="continuationSeparator" w:id="0">
    <w:p w:rsidR="004B02BF" w:rsidRDefault="004B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2BF" w:rsidRDefault="004B02BF" w:rsidP="00DD6C81">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2BF" w:rsidRDefault="004B02BF">
      <w:r>
        <w:separator/>
      </w:r>
    </w:p>
  </w:footnote>
  <w:footnote w:type="continuationSeparator" w:id="0">
    <w:p w:rsidR="004B02BF" w:rsidRDefault="004B02BF">
      <w:r>
        <w:continuationSeparator/>
      </w:r>
    </w:p>
  </w:footnote>
  <w:footnote w:id="1">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4B02BF" w:rsidRPr="00C972CE" w:rsidRDefault="004B02B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773139410"/>
      <w:docPartObj>
        <w:docPartGallery w:val="Page Numbers (Margins)"/>
        <w:docPartUnique/>
      </w:docPartObj>
    </w:sdtPr>
    <w:sdtEndPr/>
    <w:sdtContent>
      <w:p w:rsidR="004B02BF" w:rsidRDefault="004B02BF" w:rsidP="006753A9">
        <w:pPr>
          <w:pStyle w:val="Glava"/>
          <w:jc w:val="center"/>
          <w:rPr>
            <w:i/>
            <w:sz w:val="16"/>
            <w:szCs w:val="16"/>
          </w:rPr>
        </w:pPr>
        <w:r w:rsidRPr="00633F38">
          <w:rPr>
            <w:i/>
            <w:noProof/>
            <w:sz w:val="16"/>
            <w:szCs w:val="16"/>
          </w:rPr>
          <mc:AlternateContent>
            <mc:Choice Requires="wps">
              <w:drawing>
                <wp:anchor distT="0" distB="0" distL="114300" distR="114300" simplePos="0" relativeHeight="251661824" behindDoc="0" locked="0" layoutInCell="0" allowOverlap="1">
                  <wp:simplePos x="0" y="0"/>
                  <wp:positionH relativeFrom="rightMargin">
                    <wp:align>right</wp:align>
                  </wp:positionH>
                  <wp:positionV relativeFrom="margin">
                    <wp:align>center</wp:align>
                  </wp:positionV>
                  <wp:extent cx="727710" cy="329565"/>
                  <wp:effectExtent l="0" t="0" r="0" b="381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02BF" w:rsidRDefault="004B02BF">
                              <w:pPr>
                                <w:pBdr>
                                  <w:bottom w:val="single" w:sz="4" w:space="1" w:color="auto"/>
                                </w:pBdr>
                              </w:pPr>
                              <w:r>
                                <w:fldChar w:fldCharType="begin"/>
                              </w:r>
                              <w:r>
                                <w:instrText>PAGE   \* MERGEFORMAT</w:instrText>
                              </w:r>
                              <w:r>
                                <w:fldChar w:fldCharType="separate"/>
                              </w:r>
                              <w:r w:rsidR="00F92B01">
                                <w:rPr>
                                  <w:noProof/>
                                </w:rPr>
                                <w:t>50</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16" o:spid="_x0000_s1026" style="position:absolute;left:0;text-align:left;margin-left:6.1pt;margin-top:0;width:57.3pt;height:25.95pt;z-index:25166182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" o:allowincell="f" stroked="f">
                  <v:textbox>
                    <w:txbxContent>
                      <w:p w:rsidR="004B02BF" w:rsidRDefault="004B02BF">
                        <w:pPr>
                          <w:pBdr>
                            <w:bottom w:val="single" w:sz="4" w:space="1" w:color="auto"/>
                          </w:pBdr>
                        </w:pPr>
                        <w:r>
                          <w:fldChar w:fldCharType="begin"/>
                        </w:r>
                        <w:r>
                          <w:instrText>PAGE   \* MERGEFORMAT</w:instrText>
                        </w:r>
                        <w:r>
                          <w:fldChar w:fldCharType="separate"/>
                        </w:r>
                        <w:r w:rsidR="00F92B01">
                          <w:rPr>
                            <w:noProof/>
                          </w:rPr>
                          <w:t>50</w:t>
                        </w:r>
                        <w:r>
                          <w:fldChar w:fldCharType="end"/>
                        </w:r>
                      </w:p>
                    </w:txbxContent>
                  </v:textbox>
                  <w10:wrap anchorx="margin" anchory="margin"/>
                </v:rect>
              </w:pict>
            </mc:Fallback>
          </mc:AlternateContent>
        </w:r>
      </w:p>
    </w:sdtContent>
  </w:sdt>
  <w:p w:rsidR="004B02BF" w:rsidRDefault="004B02BF" w:rsidP="006753A9">
    <w:pPr>
      <w:pStyle w:val="Glava"/>
      <w:jc w:val="center"/>
      <w:rPr>
        <w:i/>
        <w:sz w:val="16"/>
        <w:szCs w:val="16"/>
      </w:rPr>
    </w:pPr>
  </w:p>
  <w:p w:rsidR="004B02BF" w:rsidRDefault="004B02BF" w:rsidP="002C68DC">
    <w:pPr>
      <w:pStyle w:val="Glava"/>
      <w:jc w:val="right"/>
    </w:pPr>
    <w:r>
      <w:rPr>
        <w:i/>
        <w:sz w:val="16"/>
        <w:szCs w:val="16"/>
      </w:rPr>
      <w:t>Izvajanje zdravstvenih pregledov zaposlenih za obdobje petih (5) let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2BF" w:rsidRPr="00DD6C81" w:rsidRDefault="004B02BF"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15:restartNumberingAfterBreak="0">
    <w:nsid w:val="02CD245B"/>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E05562"/>
    <w:multiLevelType w:val="hybridMultilevel"/>
    <w:tmpl w:val="9530BD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0E0956"/>
    <w:multiLevelType w:val="hybridMultilevel"/>
    <w:tmpl w:val="28F23ABE"/>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040B15"/>
    <w:multiLevelType w:val="hybridMultilevel"/>
    <w:tmpl w:val="CFCAF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A71A9D"/>
    <w:multiLevelType w:val="hybridMultilevel"/>
    <w:tmpl w:val="5E1E2406"/>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0"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DC3CFF"/>
    <w:multiLevelType w:val="hybridMultilevel"/>
    <w:tmpl w:val="2772C7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934C4D"/>
    <w:multiLevelType w:val="hybridMultilevel"/>
    <w:tmpl w:val="E9EECBE2"/>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530C89"/>
    <w:multiLevelType w:val="hybridMultilevel"/>
    <w:tmpl w:val="0E6CA048"/>
    <w:lvl w:ilvl="0" w:tplc="7480B9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B6745"/>
    <w:multiLevelType w:val="hybridMultilevel"/>
    <w:tmpl w:val="0AD8403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5CA5499"/>
    <w:multiLevelType w:val="hybridMultilevel"/>
    <w:tmpl w:val="67A4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3C16D8"/>
    <w:multiLevelType w:val="hybridMultilevel"/>
    <w:tmpl w:val="1038B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F0F5877"/>
    <w:multiLevelType w:val="hybridMultilevel"/>
    <w:tmpl w:val="AEA8CDAC"/>
    <w:lvl w:ilvl="0" w:tplc="66A0A0A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0397D59"/>
    <w:multiLevelType w:val="hybridMultilevel"/>
    <w:tmpl w:val="07966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4D155E"/>
    <w:multiLevelType w:val="hybridMultilevel"/>
    <w:tmpl w:val="CEFC2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7" w15:restartNumberingAfterBreak="0">
    <w:nsid w:val="410E0A09"/>
    <w:multiLevelType w:val="hybridMultilevel"/>
    <w:tmpl w:val="368AB56E"/>
    <w:lvl w:ilvl="0" w:tplc="04240015">
      <w:start w:val="1"/>
      <w:numFmt w:val="upperLetter"/>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462D6548"/>
    <w:multiLevelType w:val="hybridMultilevel"/>
    <w:tmpl w:val="5FFA9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0" w15:restartNumberingAfterBreak="0">
    <w:nsid w:val="58C255AB"/>
    <w:multiLevelType w:val="hybridMultilevel"/>
    <w:tmpl w:val="BA3051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C8243C"/>
    <w:multiLevelType w:val="hybridMultilevel"/>
    <w:tmpl w:val="A1FCE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D3DE7"/>
    <w:multiLevelType w:val="hybridMultilevel"/>
    <w:tmpl w:val="24BCB2D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513714"/>
    <w:multiLevelType w:val="hybridMultilevel"/>
    <w:tmpl w:val="8BB299A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E82973"/>
    <w:multiLevelType w:val="hybridMultilevel"/>
    <w:tmpl w:val="E1B467AC"/>
    <w:lvl w:ilvl="0" w:tplc="878EE8A8">
      <w:start w:val="1"/>
      <w:numFmt w:val="upperRoman"/>
      <w:lvlText w:val="%1."/>
      <w:lvlJc w:val="left"/>
      <w:pPr>
        <w:ind w:left="720" w:hanging="720"/>
      </w:pPr>
      <w:rPr>
        <w:rFonts w:hint="default"/>
        <w:sz w:val="28"/>
        <w:szCs w:val="2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E6A256D"/>
    <w:multiLevelType w:val="hybridMultilevel"/>
    <w:tmpl w:val="1C82F458"/>
    <w:lvl w:ilvl="0" w:tplc="66A0A0AE">
      <w:start w:val="1"/>
      <w:numFmt w:val="bullet"/>
      <w:lvlText w:val="-"/>
      <w:lvlJc w:val="left"/>
      <w:pPr>
        <w:ind w:left="720" w:hanging="360"/>
      </w:pPr>
      <w:rPr>
        <w:rFonts w:ascii="Arial" w:eastAsia="Times New Roman"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0" w15:restartNumberingAfterBreak="0">
    <w:nsid w:val="7B0B34F0"/>
    <w:multiLevelType w:val="hybridMultilevel"/>
    <w:tmpl w:val="2CC4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9"/>
  </w:num>
  <w:num w:numId="2">
    <w:abstractNumId w:val="47"/>
  </w:num>
  <w:num w:numId="3">
    <w:abstractNumId w:val="30"/>
  </w:num>
  <w:num w:numId="4">
    <w:abstractNumId w:val="51"/>
  </w:num>
  <w:num w:numId="5">
    <w:abstractNumId w:val="39"/>
  </w:num>
  <w:num w:numId="6">
    <w:abstractNumId w:val="18"/>
  </w:num>
  <w:num w:numId="7">
    <w:abstractNumId w:val="17"/>
  </w:num>
  <w:num w:numId="8">
    <w:abstractNumId w:val="44"/>
  </w:num>
  <w:num w:numId="9">
    <w:abstractNumId w:val="46"/>
  </w:num>
  <w:num w:numId="10">
    <w:abstractNumId w:val="42"/>
  </w:num>
  <w:num w:numId="11">
    <w:abstractNumId w:val="36"/>
  </w:num>
  <w:num w:numId="12">
    <w:abstractNumId w:val="49"/>
  </w:num>
  <w:num w:numId="13">
    <w:abstractNumId w:val="24"/>
  </w:num>
  <w:num w:numId="14">
    <w:abstractNumId w:val="25"/>
  </w:num>
  <w:num w:numId="15">
    <w:abstractNumId w:val="38"/>
  </w:num>
  <w:num w:numId="16">
    <w:abstractNumId w:val="48"/>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8"/>
  </w:num>
  <w:num w:numId="19">
    <w:abstractNumId w:val="27"/>
  </w:num>
  <w:num w:numId="20">
    <w:abstractNumId w:val="20"/>
  </w:num>
  <w:num w:numId="21">
    <w:abstractNumId w:val="32"/>
  </w:num>
  <w:num w:numId="22">
    <w:abstractNumId w:val="26"/>
  </w:num>
  <w:num w:numId="23">
    <w:abstractNumId w:val="22"/>
  </w:num>
  <w:num w:numId="24">
    <w:abstractNumId w:val="15"/>
  </w:num>
  <w:num w:numId="25">
    <w:abstractNumId w:val="50"/>
  </w:num>
  <w:num w:numId="26">
    <w:abstractNumId w:val="16"/>
  </w:num>
  <w:num w:numId="27">
    <w:abstractNumId w:val="34"/>
  </w:num>
  <w:num w:numId="28">
    <w:abstractNumId w:val="41"/>
  </w:num>
  <w:num w:numId="29">
    <w:abstractNumId w:val="14"/>
  </w:num>
  <w:num w:numId="30">
    <w:abstractNumId w:val="35"/>
  </w:num>
  <w:num w:numId="31">
    <w:abstractNumId w:val="29"/>
  </w:num>
  <w:num w:numId="32">
    <w:abstractNumId w:val="23"/>
  </w:num>
  <w:num w:numId="33">
    <w:abstractNumId w:val="33"/>
  </w:num>
  <w:num w:numId="34">
    <w:abstractNumId w:val="45"/>
  </w:num>
  <w:num w:numId="35">
    <w:abstractNumId w:val="43"/>
  </w:num>
  <w:num w:numId="36">
    <w:abstractNumId w:val="37"/>
  </w:num>
  <w:num w:numId="37">
    <w:abstractNumId w:val="31"/>
  </w:num>
  <w:num w:numId="38">
    <w:abstractNumId w:val="40"/>
  </w:num>
  <w:num w:numId="39">
    <w:abstractNumId w:val="21"/>
  </w:num>
  <w:num w:numId="4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en-US" w:vendorID="64" w:dllVersion="131078" w:nlCheck="1" w:checkStyle="0"/>
  <w:activeWritingStyle w:appName="MSWord" w:lang="de-DE"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05F3"/>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0B8"/>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462"/>
    <w:rsid w:val="000237BC"/>
    <w:rsid w:val="0002476B"/>
    <w:rsid w:val="000252D8"/>
    <w:rsid w:val="00025717"/>
    <w:rsid w:val="00025FF8"/>
    <w:rsid w:val="000268AA"/>
    <w:rsid w:val="00026913"/>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33"/>
    <w:rsid w:val="000553F6"/>
    <w:rsid w:val="00055535"/>
    <w:rsid w:val="00055810"/>
    <w:rsid w:val="000558C0"/>
    <w:rsid w:val="0005602F"/>
    <w:rsid w:val="00056A2A"/>
    <w:rsid w:val="00056A42"/>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6DC7"/>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B05"/>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97B1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A759B"/>
    <w:rsid w:val="000B0646"/>
    <w:rsid w:val="000B0E7C"/>
    <w:rsid w:val="000B19B8"/>
    <w:rsid w:val="000B1ADC"/>
    <w:rsid w:val="000B1B72"/>
    <w:rsid w:val="000B3525"/>
    <w:rsid w:val="000B37E9"/>
    <w:rsid w:val="000B3F0E"/>
    <w:rsid w:val="000B3FD5"/>
    <w:rsid w:val="000B5618"/>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EA7"/>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EBE"/>
    <w:rsid w:val="000E3F10"/>
    <w:rsid w:val="000E447F"/>
    <w:rsid w:val="000E5C75"/>
    <w:rsid w:val="000E6631"/>
    <w:rsid w:val="000E74A9"/>
    <w:rsid w:val="000E7819"/>
    <w:rsid w:val="000E7C20"/>
    <w:rsid w:val="000E7D44"/>
    <w:rsid w:val="000F1155"/>
    <w:rsid w:val="000F20C3"/>
    <w:rsid w:val="000F3B88"/>
    <w:rsid w:val="000F4074"/>
    <w:rsid w:val="000F4CE1"/>
    <w:rsid w:val="000F58F3"/>
    <w:rsid w:val="000F5AF4"/>
    <w:rsid w:val="000F762F"/>
    <w:rsid w:val="000F7959"/>
    <w:rsid w:val="000F7E9C"/>
    <w:rsid w:val="00101993"/>
    <w:rsid w:val="00102BAB"/>
    <w:rsid w:val="001034CD"/>
    <w:rsid w:val="00103849"/>
    <w:rsid w:val="00103B5E"/>
    <w:rsid w:val="00104438"/>
    <w:rsid w:val="001045D6"/>
    <w:rsid w:val="0010478B"/>
    <w:rsid w:val="00105B21"/>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EEA"/>
    <w:rsid w:val="00121874"/>
    <w:rsid w:val="00122246"/>
    <w:rsid w:val="00122568"/>
    <w:rsid w:val="00122667"/>
    <w:rsid w:val="00122858"/>
    <w:rsid w:val="001234BC"/>
    <w:rsid w:val="0012361A"/>
    <w:rsid w:val="00123767"/>
    <w:rsid w:val="00123D2A"/>
    <w:rsid w:val="00123F82"/>
    <w:rsid w:val="001241B8"/>
    <w:rsid w:val="001243F1"/>
    <w:rsid w:val="0012564B"/>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09A"/>
    <w:rsid w:val="00150315"/>
    <w:rsid w:val="0015033A"/>
    <w:rsid w:val="001508A7"/>
    <w:rsid w:val="00150D0C"/>
    <w:rsid w:val="0015146A"/>
    <w:rsid w:val="00151A85"/>
    <w:rsid w:val="001521A5"/>
    <w:rsid w:val="0015246F"/>
    <w:rsid w:val="001526C9"/>
    <w:rsid w:val="001529C2"/>
    <w:rsid w:val="00153420"/>
    <w:rsid w:val="00153746"/>
    <w:rsid w:val="00153C41"/>
    <w:rsid w:val="00153EF9"/>
    <w:rsid w:val="0015417B"/>
    <w:rsid w:val="00154499"/>
    <w:rsid w:val="001545C4"/>
    <w:rsid w:val="001547E4"/>
    <w:rsid w:val="001554AA"/>
    <w:rsid w:val="00156544"/>
    <w:rsid w:val="00156848"/>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3CD"/>
    <w:rsid w:val="00193A71"/>
    <w:rsid w:val="00194819"/>
    <w:rsid w:val="00194950"/>
    <w:rsid w:val="00194A26"/>
    <w:rsid w:val="00195056"/>
    <w:rsid w:val="001952DC"/>
    <w:rsid w:val="001954BF"/>
    <w:rsid w:val="00195ADA"/>
    <w:rsid w:val="001961B0"/>
    <w:rsid w:val="0019640C"/>
    <w:rsid w:val="00196734"/>
    <w:rsid w:val="00197888"/>
    <w:rsid w:val="001A0CAB"/>
    <w:rsid w:val="001A0FCB"/>
    <w:rsid w:val="001A10FD"/>
    <w:rsid w:val="001A31BB"/>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65F"/>
    <w:rsid w:val="001B6AF5"/>
    <w:rsid w:val="001B6EC9"/>
    <w:rsid w:val="001B7348"/>
    <w:rsid w:val="001C0E88"/>
    <w:rsid w:val="001C146B"/>
    <w:rsid w:val="001C182A"/>
    <w:rsid w:val="001C1A08"/>
    <w:rsid w:val="001C25A0"/>
    <w:rsid w:val="001C296D"/>
    <w:rsid w:val="001C2A91"/>
    <w:rsid w:val="001C31D5"/>
    <w:rsid w:val="001C3579"/>
    <w:rsid w:val="001C37D7"/>
    <w:rsid w:val="001C56C9"/>
    <w:rsid w:val="001C5D9D"/>
    <w:rsid w:val="001C5F8A"/>
    <w:rsid w:val="001C645F"/>
    <w:rsid w:val="001C651D"/>
    <w:rsid w:val="001C6F69"/>
    <w:rsid w:val="001C75E4"/>
    <w:rsid w:val="001D0070"/>
    <w:rsid w:val="001D09DD"/>
    <w:rsid w:val="001D0E9B"/>
    <w:rsid w:val="001D15AA"/>
    <w:rsid w:val="001D179B"/>
    <w:rsid w:val="001D24AE"/>
    <w:rsid w:val="001D3E34"/>
    <w:rsid w:val="001D4392"/>
    <w:rsid w:val="001D4B81"/>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383"/>
    <w:rsid w:val="001E39BF"/>
    <w:rsid w:val="001E3FE2"/>
    <w:rsid w:val="001E4356"/>
    <w:rsid w:val="001E6551"/>
    <w:rsid w:val="001E678A"/>
    <w:rsid w:val="001E7687"/>
    <w:rsid w:val="001E7EE5"/>
    <w:rsid w:val="001E7F0D"/>
    <w:rsid w:val="001F0AA7"/>
    <w:rsid w:val="001F120F"/>
    <w:rsid w:val="001F141F"/>
    <w:rsid w:val="001F1921"/>
    <w:rsid w:val="001F1B97"/>
    <w:rsid w:val="001F1DA0"/>
    <w:rsid w:val="001F2741"/>
    <w:rsid w:val="001F28EF"/>
    <w:rsid w:val="001F2B4F"/>
    <w:rsid w:val="001F3AE1"/>
    <w:rsid w:val="001F6C80"/>
    <w:rsid w:val="001F705F"/>
    <w:rsid w:val="001F739D"/>
    <w:rsid w:val="00201945"/>
    <w:rsid w:val="00201B77"/>
    <w:rsid w:val="00201C4F"/>
    <w:rsid w:val="002027E2"/>
    <w:rsid w:val="0020288F"/>
    <w:rsid w:val="00202CF0"/>
    <w:rsid w:val="00203D1F"/>
    <w:rsid w:val="00203EA1"/>
    <w:rsid w:val="002045ED"/>
    <w:rsid w:val="002051E5"/>
    <w:rsid w:val="00205389"/>
    <w:rsid w:val="002064FE"/>
    <w:rsid w:val="00210B05"/>
    <w:rsid w:val="0021136B"/>
    <w:rsid w:val="00213063"/>
    <w:rsid w:val="00214B50"/>
    <w:rsid w:val="0021506B"/>
    <w:rsid w:val="00215307"/>
    <w:rsid w:val="00215563"/>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464E"/>
    <w:rsid w:val="00235CAA"/>
    <w:rsid w:val="00235EDB"/>
    <w:rsid w:val="00236EF4"/>
    <w:rsid w:val="00237045"/>
    <w:rsid w:val="00240F08"/>
    <w:rsid w:val="00241F69"/>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5EE"/>
    <w:rsid w:val="00255C55"/>
    <w:rsid w:val="00255E4E"/>
    <w:rsid w:val="00256562"/>
    <w:rsid w:val="00256ADB"/>
    <w:rsid w:val="002619FA"/>
    <w:rsid w:val="00261E20"/>
    <w:rsid w:val="00261E5E"/>
    <w:rsid w:val="00261F34"/>
    <w:rsid w:val="00261FBD"/>
    <w:rsid w:val="002636B1"/>
    <w:rsid w:val="00264388"/>
    <w:rsid w:val="00264B4E"/>
    <w:rsid w:val="00264BDB"/>
    <w:rsid w:val="00264D8A"/>
    <w:rsid w:val="00264E00"/>
    <w:rsid w:val="0026519B"/>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492"/>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996"/>
    <w:rsid w:val="002A074D"/>
    <w:rsid w:val="002A1D85"/>
    <w:rsid w:val="002A2224"/>
    <w:rsid w:val="002A2569"/>
    <w:rsid w:val="002A3AE1"/>
    <w:rsid w:val="002A6DAC"/>
    <w:rsid w:val="002A7A8A"/>
    <w:rsid w:val="002B051F"/>
    <w:rsid w:val="002B0CA0"/>
    <w:rsid w:val="002B0E01"/>
    <w:rsid w:val="002B1216"/>
    <w:rsid w:val="002B2912"/>
    <w:rsid w:val="002B2E56"/>
    <w:rsid w:val="002B304B"/>
    <w:rsid w:val="002B3429"/>
    <w:rsid w:val="002B352C"/>
    <w:rsid w:val="002B3902"/>
    <w:rsid w:val="002B3ABD"/>
    <w:rsid w:val="002B5DEC"/>
    <w:rsid w:val="002B6559"/>
    <w:rsid w:val="002B69E6"/>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8DC"/>
    <w:rsid w:val="002C6A35"/>
    <w:rsid w:val="002C6DA1"/>
    <w:rsid w:val="002C6F4C"/>
    <w:rsid w:val="002C716A"/>
    <w:rsid w:val="002C7833"/>
    <w:rsid w:val="002D102E"/>
    <w:rsid w:val="002D2172"/>
    <w:rsid w:val="002D31CF"/>
    <w:rsid w:val="002D3833"/>
    <w:rsid w:val="002D3D4B"/>
    <w:rsid w:val="002D4B20"/>
    <w:rsid w:val="002D4BEE"/>
    <w:rsid w:val="002D5415"/>
    <w:rsid w:val="002D5729"/>
    <w:rsid w:val="002D680D"/>
    <w:rsid w:val="002D6D72"/>
    <w:rsid w:val="002D72B7"/>
    <w:rsid w:val="002D77C6"/>
    <w:rsid w:val="002E02A2"/>
    <w:rsid w:val="002E0C90"/>
    <w:rsid w:val="002E108A"/>
    <w:rsid w:val="002E1503"/>
    <w:rsid w:val="002E1694"/>
    <w:rsid w:val="002E1B91"/>
    <w:rsid w:val="002E1E23"/>
    <w:rsid w:val="002E2C34"/>
    <w:rsid w:val="002E2D4E"/>
    <w:rsid w:val="002E2EAA"/>
    <w:rsid w:val="002E39F7"/>
    <w:rsid w:val="002E4E04"/>
    <w:rsid w:val="002E6088"/>
    <w:rsid w:val="002E620D"/>
    <w:rsid w:val="002E6948"/>
    <w:rsid w:val="002E71B0"/>
    <w:rsid w:val="002E72F0"/>
    <w:rsid w:val="002E74CC"/>
    <w:rsid w:val="002F0051"/>
    <w:rsid w:val="002F15A8"/>
    <w:rsid w:val="002F1AC5"/>
    <w:rsid w:val="002F280B"/>
    <w:rsid w:val="002F32C9"/>
    <w:rsid w:val="002F37B4"/>
    <w:rsid w:val="002F46BF"/>
    <w:rsid w:val="002F4AB2"/>
    <w:rsid w:val="002F54BC"/>
    <w:rsid w:val="002F5AD5"/>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563"/>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2E44"/>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2BF"/>
    <w:rsid w:val="00345A17"/>
    <w:rsid w:val="00347845"/>
    <w:rsid w:val="00350058"/>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D36"/>
    <w:rsid w:val="003A4E1E"/>
    <w:rsid w:val="003A5573"/>
    <w:rsid w:val="003A6992"/>
    <w:rsid w:val="003A7B37"/>
    <w:rsid w:val="003A7E15"/>
    <w:rsid w:val="003B1EEC"/>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4BDF"/>
    <w:rsid w:val="003C6557"/>
    <w:rsid w:val="003C6D60"/>
    <w:rsid w:val="003C7C40"/>
    <w:rsid w:val="003C7FBF"/>
    <w:rsid w:val="003C7FEE"/>
    <w:rsid w:val="003D0107"/>
    <w:rsid w:val="003D0B09"/>
    <w:rsid w:val="003D1558"/>
    <w:rsid w:val="003D1707"/>
    <w:rsid w:val="003D1727"/>
    <w:rsid w:val="003D227E"/>
    <w:rsid w:val="003D22A0"/>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811"/>
    <w:rsid w:val="003F2A2E"/>
    <w:rsid w:val="003F2E34"/>
    <w:rsid w:val="003F3988"/>
    <w:rsid w:val="003F4572"/>
    <w:rsid w:val="003F4870"/>
    <w:rsid w:val="003F4EF7"/>
    <w:rsid w:val="003F5005"/>
    <w:rsid w:val="003F5346"/>
    <w:rsid w:val="003F5A8B"/>
    <w:rsid w:val="003F5DC9"/>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623"/>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19F5"/>
    <w:rsid w:val="004223EA"/>
    <w:rsid w:val="004229EC"/>
    <w:rsid w:val="00422AB3"/>
    <w:rsid w:val="00422BB1"/>
    <w:rsid w:val="004236C3"/>
    <w:rsid w:val="004244C8"/>
    <w:rsid w:val="00424FE7"/>
    <w:rsid w:val="00425073"/>
    <w:rsid w:val="0042588B"/>
    <w:rsid w:val="00425F61"/>
    <w:rsid w:val="00426B64"/>
    <w:rsid w:val="00426D8A"/>
    <w:rsid w:val="00427E38"/>
    <w:rsid w:val="004304E6"/>
    <w:rsid w:val="00430930"/>
    <w:rsid w:val="00430B86"/>
    <w:rsid w:val="00430EC5"/>
    <w:rsid w:val="004312C0"/>
    <w:rsid w:val="004314A7"/>
    <w:rsid w:val="00431A18"/>
    <w:rsid w:val="00431CFF"/>
    <w:rsid w:val="004326D7"/>
    <w:rsid w:val="00433446"/>
    <w:rsid w:val="004338A3"/>
    <w:rsid w:val="0043454B"/>
    <w:rsid w:val="00435091"/>
    <w:rsid w:val="004350DD"/>
    <w:rsid w:val="00435904"/>
    <w:rsid w:val="00436259"/>
    <w:rsid w:val="00436779"/>
    <w:rsid w:val="00436A36"/>
    <w:rsid w:val="00436AD5"/>
    <w:rsid w:val="00436D27"/>
    <w:rsid w:val="00437DE8"/>
    <w:rsid w:val="004405E4"/>
    <w:rsid w:val="0044148D"/>
    <w:rsid w:val="0044153A"/>
    <w:rsid w:val="0044190B"/>
    <w:rsid w:val="00441C1E"/>
    <w:rsid w:val="004425B5"/>
    <w:rsid w:val="00442655"/>
    <w:rsid w:val="00442715"/>
    <w:rsid w:val="00445663"/>
    <w:rsid w:val="00446B2F"/>
    <w:rsid w:val="00446C1E"/>
    <w:rsid w:val="00450639"/>
    <w:rsid w:val="00450654"/>
    <w:rsid w:val="00450878"/>
    <w:rsid w:val="00451728"/>
    <w:rsid w:val="00451D71"/>
    <w:rsid w:val="00452957"/>
    <w:rsid w:val="0045506C"/>
    <w:rsid w:val="00455872"/>
    <w:rsid w:val="00455CE3"/>
    <w:rsid w:val="004568D4"/>
    <w:rsid w:val="0045796F"/>
    <w:rsid w:val="00457D35"/>
    <w:rsid w:val="00457D7C"/>
    <w:rsid w:val="0046013C"/>
    <w:rsid w:val="0046045C"/>
    <w:rsid w:val="00461CB6"/>
    <w:rsid w:val="00461EF3"/>
    <w:rsid w:val="004627C8"/>
    <w:rsid w:val="00463D91"/>
    <w:rsid w:val="00464177"/>
    <w:rsid w:val="00465B88"/>
    <w:rsid w:val="004666F6"/>
    <w:rsid w:val="004678CC"/>
    <w:rsid w:val="00470E1A"/>
    <w:rsid w:val="004714ED"/>
    <w:rsid w:val="004716E5"/>
    <w:rsid w:val="00472155"/>
    <w:rsid w:val="004722A6"/>
    <w:rsid w:val="00472A81"/>
    <w:rsid w:val="00473F02"/>
    <w:rsid w:val="00473FE4"/>
    <w:rsid w:val="004758D2"/>
    <w:rsid w:val="00476084"/>
    <w:rsid w:val="004769BF"/>
    <w:rsid w:val="00476B5F"/>
    <w:rsid w:val="00477DAB"/>
    <w:rsid w:val="00477F0A"/>
    <w:rsid w:val="0048003F"/>
    <w:rsid w:val="00480977"/>
    <w:rsid w:val="00480CE8"/>
    <w:rsid w:val="00481D5B"/>
    <w:rsid w:val="0048208D"/>
    <w:rsid w:val="00482108"/>
    <w:rsid w:val="00483A8F"/>
    <w:rsid w:val="00483D13"/>
    <w:rsid w:val="00483F1D"/>
    <w:rsid w:val="004840E6"/>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37D"/>
    <w:rsid w:val="004A158A"/>
    <w:rsid w:val="004A17A8"/>
    <w:rsid w:val="004A23B2"/>
    <w:rsid w:val="004A29FC"/>
    <w:rsid w:val="004A2C00"/>
    <w:rsid w:val="004A2E46"/>
    <w:rsid w:val="004A48F2"/>
    <w:rsid w:val="004A534A"/>
    <w:rsid w:val="004A57EA"/>
    <w:rsid w:val="004A6311"/>
    <w:rsid w:val="004A6600"/>
    <w:rsid w:val="004A6B75"/>
    <w:rsid w:val="004A7288"/>
    <w:rsid w:val="004A72DE"/>
    <w:rsid w:val="004A76D5"/>
    <w:rsid w:val="004B02BF"/>
    <w:rsid w:val="004B3C7E"/>
    <w:rsid w:val="004B3D33"/>
    <w:rsid w:val="004B3F53"/>
    <w:rsid w:val="004B4932"/>
    <w:rsid w:val="004B5735"/>
    <w:rsid w:val="004B6560"/>
    <w:rsid w:val="004B65FD"/>
    <w:rsid w:val="004B67A9"/>
    <w:rsid w:val="004B7249"/>
    <w:rsid w:val="004B79B1"/>
    <w:rsid w:val="004B7B0B"/>
    <w:rsid w:val="004C0819"/>
    <w:rsid w:val="004C08E3"/>
    <w:rsid w:val="004C0D1F"/>
    <w:rsid w:val="004C168A"/>
    <w:rsid w:val="004C201D"/>
    <w:rsid w:val="004C2D63"/>
    <w:rsid w:val="004C2E8C"/>
    <w:rsid w:val="004C3173"/>
    <w:rsid w:val="004C3B4C"/>
    <w:rsid w:val="004C416B"/>
    <w:rsid w:val="004C48C2"/>
    <w:rsid w:val="004C570E"/>
    <w:rsid w:val="004C5F8C"/>
    <w:rsid w:val="004C66D9"/>
    <w:rsid w:val="004C6969"/>
    <w:rsid w:val="004D0800"/>
    <w:rsid w:val="004D1C32"/>
    <w:rsid w:val="004D24B2"/>
    <w:rsid w:val="004D3DB0"/>
    <w:rsid w:val="004D4F21"/>
    <w:rsid w:val="004D4FF3"/>
    <w:rsid w:val="004D5FC7"/>
    <w:rsid w:val="004D6252"/>
    <w:rsid w:val="004D627D"/>
    <w:rsid w:val="004D6E3A"/>
    <w:rsid w:val="004D6FB8"/>
    <w:rsid w:val="004D7942"/>
    <w:rsid w:val="004E035C"/>
    <w:rsid w:val="004E0868"/>
    <w:rsid w:val="004E0C79"/>
    <w:rsid w:val="004E0E16"/>
    <w:rsid w:val="004E128B"/>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189"/>
    <w:rsid w:val="004F6366"/>
    <w:rsid w:val="004F64D5"/>
    <w:rsid w:val="004F76B3"/>
    <w:rsid w:val="004F7736"/>
    <w:rsid w:val="004F79CC"/>
    <w:rsid w:val="00500030"/>
    <w:rsid w:val="005002A7"/>
    <w:rsid w:val="005004D2"/>
    <w:rsid w:val="00500505"/>
    <w:rsid w:val="005010BB"/>
    <w:rsid w:val="00501249"/>
    <w:rsid w:val="0050149A"/>
    <w:rsid w:val="00501E13"/>
    <w:rsid w:val="00501F96"/>
    <w:rsid w:val="005026BD"/>
    <w:rsid w:val="005027D9"/>
    <w:rsid w:val="00502EC2"/>
    <w:rsid w:val="0050326D"/>
    <w:rsid w:val="00503396"/>
    <w:rsid w:val="005034F3"/>
    <w:rsid w:val="00503540"/>
    <w:rsid w:val="00503588"/>
    <w:rsid w:val="00503829"/>
    <w:rsid w:val="005049A9"/>
    <w:rsid w:val="00504A1D"/>
    <w:rsid w:val="00504AE9"/>
    <w:rsid w:val="00504D30"/>
    <w:rsid w:val="005050BF"/>
    <w:rsid w:val="0050607A"/>
    <w:rsid w:val="005065C9"/>
    <w:rsid w:val="00506ADB"/>
    <w:rsid w:val="005074B7"/>
    <w:rsid w:val="0050759F"/>
    <w:rsid w:val="005076A0"/>
    <w:rsid w:val="0050780A"/>
    <w:rsid w:val="00507832"/>
    <w:rsid w:val="00507ABC"/>
    <w:rsid w:val="00507B15"/>
    <w:rsid w:val="00507B86"/>
    <w:rsid w:val="005109D9"/>
    <w:rsid w:val="00511436"/>
    <w:rsid w:val="00511947"/>
    <w:rsid w:val="005122D5"/>
    <w:rsid w:val="005139DC"/>
    <w:rsid w:val="00513BAF"/>
    <w:rsid w:val="005145FD"/>
    <w:rsid w:val="00516C03"/>
    <w:rsid w:val="0051739C"/>
    <w:rsid w:val="005214F0"/>
    <w:rsid w:val="0052199F"/>
    <w:rsid w:val="005226E5"/>
    <w:rsid w:val="00523297"/>
    <w:rsid w:val="005239AB"/>
    <w:rsid w:val="00525327"/>
    <w:rsid w:val="00525426"/>
    <w:rsid w:val="005254AE"/>
    <w:rsid w:val="0052593A"/>
    <w:rsid w:val="0052599F"/>
    <w:rsid w:val="00525DA3"/>
    <w:rsid w:val="0052616B"/>
    <w:rsid w:val="00526213"/>
    <w:rsid w:val="005271B5"/>
    <w:rsid w:val="005272E8"/>
    <w:rsid w:val="005275E0"/>
    <w:rsid w:val="00530BDA"/>
    <w:rsid w:val="00530FF6"/>
    <w:rsid w:val="00531250"/>
    <w:rsid w:val="005315FB"/>
    <w:rsid w:val="00531A98"/>
    <w:rsid w:val="005322E6"/>
    <w:rsid w:val="00532705"/>
    <w:rsid w:val="00532742"/>
    <w:rsid w:val="00532889"/>
    <w:rsid w:val="00532BB3"/>
    <w:rsid w:val="00533167"/>
    <w:rsid w:val="0053390C"/>
    <w:rsid w:val="0053485B"/>
    <w:rsid w:val="005349BF"/>
    <w:rsid w:val="00537AB7"/>
    <w:rsid w:val="00540670"/>
    <w:rsid w:val="00540A7A"/>
    <w:rsid w:val="00540F2B"/>
    <w:rsid w:val="0054133C"/>
    <w:rsid w:val="00541679"/>
    <w:rsid w:val="00541C2E"/>
    <w:rsid w:val="00541D46"/>
    <w:rsid w:val="00541E26"/>
    <w:rsid w:val="00541E70"/>
    <w:rsid w:val="00544295"/>
    <w:rsid w:val="00544AC9"/>
    <w:rsid w:val="00544D57"/>
    <w:rsid w:val="00545096"/>
    <w:rsid w:val="0054515B"/>
    <w:rsid w:val="00546693"/>
    <w:rsid w:val="00546FF4"/>
    <w:rsid w:val="005515D9"/>
    <w:rsid w:val="00551CC9"/>
    <w:rsid w:val="005526A0"/>
    <w:rsid w:val="00554120"/>
    <w:rsid w:val="00554193"/>
    <w:rsid w:val="00554219"/>
    <w:rsid w:val="005551CF"/>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94"/>
    <w:rsid w:val="00586D5F"/>
    <w:rsid w:val="00587764"/>
    <w:rsid w:val="00590587"/>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56C"/>
    <w:rsid w:val="005A2C1B"/>
    <w:rsid w:val="005A35E8"/>
    <w:rsid w:val="005A365C"/>
    <w:rsid w:val="005A3A57"/>
    <w:rsid w:val="005A3E23"/>
    <w:rsid w:val="005A4327"/>
    <w:rsid w:val="005A52EE"/>
    <w:rsid w:val="005A5CC0"/>
    <w:rsid w:val="005A6D94"/>
    <w:rsid w:val="005A6E40"/>
    <w:rsid w:val="005A707F"/>
    <w:rsid w:val="005A737F"/>
    <w:rsid w:val="005B01C9"/>
    <w:rsid w:val="005B05F8"/>
    <w:rsid w:val="005B0CB3"/>
    <w:rsid w:val="005B16B3"/>
    <w:rsid w:val="005B1A63"/>
    <w:rsid w:val="005B250E"/>
    <w:rsid w:val="005B2749"/>
    <w:rsid w:val="005B275E"/>
    <w:rsid w:val="005B2D8C"/>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1F9D"/>
    <w:rsid w:val="005C24D8"/>
    <w:rsid w:val="005C33CB"/>
    <w:rsid w:val="005C39F8"/>
    <w:rsid w:val="005C3B4C"/>
    <w:rsid w:val="005C4201"/>
    <w:rsid w:val="005C445D"/>
    <w:rsid w:val="005C4550"/>
    <w:rsid w:val="005C4C65"/>
    <w:rsid w:val="005C5538"/>
    <w:rsid w:val="005C6795"/>
    <w:rsid w:val="005C691C"/>
    <w:rsid w:val="005C7591"/>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301"/>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EBC"/>
    <w:rsid w:val="005E5B1D"/>
    <w:rsid w:val="005E6304"/>
    <w:rsid w:val="005E6C36"/>
    <w:rsid w:val="005F01EC"/>
    <w:rsid w:val="005F0363"/>
    <w:rsid w:val="005F0429"/>
    <w:rsid w:val="005F0878"/>
    <w:rsid w:val="005F0B47"/>
    <w:rsid w:val="005F0C60"/>
    <w:rsid w:val="005F1AA5"/>
    <w:rsid w:val="005F2826"/>
    <w:rsid w:val="005F6F49"/>
    <w:rsid w:val="005F71A5"/>
    <w:rsid w:val="005F71A7"/>
    <w:rsid w:val="006001A8"/>
    <w:rsid w:val="006004AE"/>
    <w:rsid w:val="006012B8"/>
    <w:rsid w:val="0060147A"/>
    <w:rsid w:val="00601FF4"/>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4A04"/>
    <w:rsid w:val="006260EA"/>
    <w:rsid w:val="00627E85"/>
    <w:rsid w:val="00630259"/>
    <w:rsid w:val="006316A8"/>
    <w:rsid w:val="00631DE5"/>
    <w:rsid w:val="00632A2D"/>
    <w:rsid w:val="00632DED"/>
    <w:rsid w:val="006331C0"/>
    <w:rsid w:val="0063341B"/>
    <w:rsid w:val="006335CD"/>
    <w:rsid w:val="0063368D"/>
    <w:rsid w:val="00633F38"/>
    <w:rsid w:val="00634F85"/>
    <w:rsid w:val="006356FF"/>
    <w:rsid w:val="00635D0B"/>
    <w:rsid w:val="00635D92"/>
    <w:rsid w:val="0063621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5B8D"/>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0E85"/>
    <w:rsid w:val="00660F85"/>
    <w:rsid w:val="0066168A"/>
    <w:rsid w:val="006621DD"/>
    <w:rsid w:val="00662CC3"/>
    <w:rsid w:val="00662EB7"/>
    <w:rsid w:val="006647B1"/>
    <w:rsid w:val="00664D66"/>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32C6"/>
    <w:rsid w:val="006738A5"/>
    <w:rsid w:val="00674594"/>
    <w:rsid w:val="00674F00"/>
    <w:rsid w:val="006753A9"/>
    <w:rsid w:val="006758EF"/>
    <w:rsid w:val="00675E95"/>
    <w:rsid w:val="00676374"/>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1F8"/>
    <w:rsid w:val="006B0748"/>
    <w:rsid w:val="006B0D9D"/>
    <w:rsid w:val="006B11DC"/>
    <w:rsid w:val="006B14E2"/>
    <w:rsid w:val="006B18F0"/>
    <w:rsid w:val="006B1D09"/>
    <w:rsid w:val="006B2544"/>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5890"/>
    <w:rsid w:val="006D60C9"/>
    <w:rsid w:val="006D61AB"/>
    <w:rsid w:val="006D70C5"/>
    <w:rsid w:val="006D73D1"/>
    <w:rsid w:val="006D7709"/>
    <w:rsid w:val="006E0616"/>
    <w:rsid w:val="006E0CA8"/>
    <w:rsid w:val="006E134A"/>
    <w:rsid w:val="006E1D1D"/>
    <w:rsid w:val="006E32BC"/>
    <w:rsid w:val="006E3571"/>
    <w:rsid w:val="006E3C8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640"/>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2634E"/>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414"/>
    <w:rsid w:val="007768A3"/>
    <w:rsid w:val="00776A7A"/>
    <w:rsid w:val="00777237"/>
    <w:rsid w:val="00777709"/>
    <w:rsid w:val="00780105"/>
    <w:rsid w:val="00780E01"/>
    <w:rsid w:val="00781DE4"/>
    <w:rsid w:val="00781E1F"/>
    <w:rsid w:val="00782088"/>
    <w:rsid w:val="00782109"/>
    <w:rsid w:val="007828B8"/>
    <w:rsid w:val="00783282"/>
    <w:rsid w:val="00783578"/>
    <w:rsid w:val="007838FD"/>
    <w:rsid w:val="0078395D"/>
    <w:rsid w:val="00783BA8"/>
    <w:rsid w:val="00783F69"/>
    <w:rsid w:val="007842B4"/>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0DAA"/>
    <w:rsid w:val="007A3223"/>
    <w:rsid w:val="007A40ED"/>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3CB1"/>
    <w:rsid w:val="007B44D4"/>
    <w:rsid w:val="007B44ED"/>
    <w:rsid w:val="007B483D"/>
    <w:rsid w:val="007B4FA1"/>
    <w:rsid w:val="007B62C2"/>
    <w:rsid w:val="007B6933"/>
    <w:rsid w:val="007B7714"/>
    <w:rsid w:val="007B77A7"/>
    <w:rsid w:val="007B7BCD"/>
    <w:rsid w:val="007C0414"/>
    <w:rsid w:val="007C05F7"/>
    <w:rsid w:val="007C0B88"/>
    <w:rsid w:val="007C1357"/>
    <w:rsid w:val="007C1370"/>
    <w:rsid w:val="007C2316"/>
    <w:rsid w:val="007C345C"/>
    <w:rsid w:val="007C35DC"/>
    <w:rsid w:val="007C3D86"/>
    <w:rsid w:val="007C3DF0"/>
    <w:rsid w:val="007C4B5C"/>
    <w:rsid w:val="007C4FEC"/>
    <w:rsid w:val="007C5AE3"/>
    <w:rsid w:val="007C67FE"/>
    <w:rsid w:val="007C69BA"/>
    <w:rsid w:val="007C6C72"/>
    <w:rsid w:val="007C722D"/>
    <w:rsid w:val="007C7692"/>
    <w:rsid w:val="007C7F86"/>
    <w:rsid w:val="007C7F8A"/>
    <w:rsid w:val="007D0067"/>
    <w:rsid w:val="007D052D"/>
    <w:rsid w:val="007D099F"/>
    <w:rsid w:val="007D144E"/>
    <w:rsid w:val="007D16E7"/>
    <w:rsid w:val="007D23A2"/>
    <w:rsid w:val="007D3213"/>
    <w:rsid w:val="007D4E2A"/>
    <w:rsid w:val="007D4FE9"/>
    <w:rsid w:val="007D518D"/>
    <w:rsid w:val="007D53D4"/>
    <w:rsid w:val="007D6DDD"/>
    <w:rsid w:val="007D714C"/>
    <w:rsid w:val="007D717D"/>
    <w:rsid w:val="007D76F4"/>
    <w:rsid w:val="007E01B1"/>
    <w:rsid w:val="007E0A17"/>
    <w:rsid w:val="007E0B9A"/>
    <w:rsid w:val="007E0E90"/>
    <w:rsid w:val="007E14F9"/>
    <w:rsid w:val="007E173F"/>
    <w:rsid w:val="007E197D"/>
    <w:rsid w:val="007E1BAA"/>
    <w:rsid w:val="007E310C"/>
    <w:rsid w:val="007E3606"/>
    <w:rsid w:val="007E43D3"/>
    <w:rsid w:val="007E46AF"/>
    <w:rsid w:val="007E4F50"/>
    <w:rsid w:val="007E544B"/>
    <w:rsid w:val="007E582C"/>
    <w:rsid w:val="007E59E2"/>
    <w:rsid w:val="007E6AC1"/>
    <w:rsid w:val="007E6B7D"/>
    <w:rsid w:val="007E6F10"/>
    <w:rsid w:val="007E732D"/>
    <w:rsid w:val="007F18D8"/>
    <w:rsid w:val="007F20E6"/>
    <w:rsid w:val="007F37D8"/>
    <w:rsid w:val="007F3F9A"/>
    <w:rsid w:val="007F45B8"/>
    <w:rsid w:val="007F6F92"/>
    <w:rsid w:val="008008A3"/>
    <w:rsid w:val="0080149B"/>
    <w:rsid w:val="00802434"/>
    <w:rsid w:val="00803794"/>
    <w:rsid w:val="0080399D"/>
    <w:rsid w:val="00803F13"/>
    <w:rsid w:val="0080427F"/>
    <w:rsid w:val="00804819"/>
    <w:rsid w:val="008048B9"/>
    <w:rsid w:val="00804CA4"/>
    <w:rsid w:val="00805C95"/>
    <w:rsid w:val="0080618E"/>
    <w:rsid w:val="00806CFA"/>
    <w:rsid w:val="008078FC"/>
    <w:rsid w:val="00811C3A"/>
    <w:rsid w:val="00812A89"/>
    <w:rsid w:val="00812C7B"/>
    <w:rsid w:val="00813528"/>
    <w:rsid w:val="00813962"/>
    <w:rsid w:val="00813F7A"/>
    <w:rsid w:val="008141DC"/>
    <w:rsid w:val="00814E61"/>
    <w:rsid w:val="008157FF"/>
    <w:rsid w:val="0081584A"/>
    <w:rsid w:val="0081597F"/>
    <w:rsid w:val="00816087"/>
    <w:rsid w:val="008160D4"/>
    <w:rsid w:val="00817359"/>
    <w:rsid w:val="008200CC"/>
    <w:rsid w:val="008200DB"/>
    <w:rsid w:val="00821075"/>
    <w:rsid w:val="0082176E"/>
    <w:rsid w:val="0082259A"/>
    <w:rsid w:val="0082330F"/>
    <w:rsid w:val="0082447A"/>
    <w:rsid w:val="008246BB"/>
    <w:rsid w:val="008249A4"/>
    <w:rsid w:val="00824BDB"/>
    <w:rsid w:val="00825305"/>
    <w:rsid w:val="00825C25"/>
    <w:rsid w:val="008263DE"/>
    <w:rsid w:val="00826411"/>
    <w:rsid w:val="0082654F"/>
    <w:rsid w:val="0082688A"/>
    <w:rsid w:val="00826C30"/>
    <w:rsid w:val="00826FA5"/>
    <w:rsid w:val="0082722F"/>
    <w:rsid w:val="00827B4A"/>
    <w:rsid w:val="00827C2C"/>
    <w:rsid w:val="00827D8C"/>
    <w:rsid w:val="00830C5A"/>
    <w:rsid w:val="008310B2"/>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3752"/>
    <w:rsid w:val="008442ED"/>
    <w:rsid w:val="00844A63"/>
    <w:rsid w:val="00844D2C"/>
    <w:rsid w:val="00845235"/>
    <w:rsid w:val="008454F9"/>
    <w:rsid w:val="00845BBB"/>
    <w:rsid w:val="00845DB8"/>
    <w:rsid w:val="00846495"/>
    <w:rsid w:val="0084666E"/>
    <w:rsid w:val="008473EF"/>
    <w:rsid w:val="00847E07"/>
    <w:rsid w:val="00851A23"/>
    <w:rsid w:val="008522A5"/>
    <w:rsid w:val="0085320A"/>
    <w:rsid w:val="0085320D"/>
    <w:rsid w:val="00854086"/>
    <w:rsid w:val="008548C0"/>
    <w:rsid w:val="00855636"/>
    <w:rsid w:val="00855B83"/>
    <w:rsid w:val="0085668B"/>
    <w:rsid w:val="00856E6A"/>
    <w:rsid w:val="00857698"/>
    <w:rsid w:val="00857F6B"/>
    <w:rsid w:val="0086033B"/>
    <w:rsid w:val="00861948"/>
    <w:rsid w:val="008622F8"/>
    <w:rsid w:val="008623E8"/>
    <w:rsid w:val="00862959"/>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34E2"/>
    <w:rsid w:val="008749DD"/>
    <w:rsid w:val="0087583A"/>
    <w:rsid w:val="00875C36"/>
    <w:rsid w:val="008760EC"/>
    <w:rsid w:val="0087678F"/>
    <w:rsid w:val="00877198"/>
    <w:rsid w:val="00877D25"/>
    <w:rsid w:val="008806EB"/>
    <w:rsid w:val="00881518"/>
    <w:rsid w:val="00881A5B"/>
    <w:rsid w:val="00881AE0"/>
    <w:rsid w:val="00882AC9"/>
    <w:rsid w:val="0088341A"/>
    <w:rsid w:val="00883FE0"/>
    <w:rsid w:val="00885B28"/>
    <w:rsid w:val="00887688"/>
    <w:rsid w:val="008906D9"/>
    <w:rsid w:val="008910CF"/>
    <w:rsid w:val="00891E98"/>
    <w:rsid w:val="008928E5"/>
    <w:rsid w:val="00892965"/>
    <w:rsid w:val="00892D1B"/>
    <w:rsid w:val="00892E75"/>
    <w:rsid w:val="00893307"/>
    <w:rsid w:val="00893494"/>
    <w:rsid w:val="00893A69"/>
    <w:rsid w:val="00893F38"/>
    <w:rsid w:val="008947AA"/>
    <w:rsid w:val="0089493D"/>
    <w:rsid w:val="00895136"/>
    <w:rsid w:val="00895779"/>
    <w:rsid w:val="00896F3B"/>
    <w:rsid w:val="00897418"/>
    <w:rsid w:val="00897A12"/>
    <w:rsid w:val="00897A34"/>
    <w:rsid w:val="008A1129"/>
    <w:rsid w:val="008A163C"/>
    <w:rsid w:val="008A2566"/>
    <w:rsid w:val="008A3252"/>
    <w:rsid w:val="008A3835"/>
    <w:rsid w:val="008A5BF6"/>
    <w:rsid w:val="008A5E57"/>
    <w:rsid w:val="008A6677"/>
    <w:rsid w:val="008A69D8"/>
    <w:rsid w:val="008A7145"/>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1"/>
    <w:rsid w:val="008C535F"/>
    <w:rsid w:val="008C55F7"/>
    <w:rsid w:val="008C5609"/>
    <w:rsid w:val="008C5C6B"/>
    <w:rsid w:val="008C6380"/>
    <w:rsid w:val="008C67DA"/>
    <w:rsid w:val="008C6948"/>
    <w:rsid w:val="008C69CC"/>
    <w:rsid w:val="008C7731"/>
    <w:rsid w:val="008C78FD"/>
    <w:rsid w:val="008C7B20"/>
    <w:rsid w:val="008D0148"/>
    <w:rsid w:val="008D146B"/>
    <w:rsid w:val="008D2257"/>
    <w:rsid w:val="008D24C1"/>
    <w:rsid w:val="008D2AB4"/>
    <w:rsid w:val="008D3741"/>
    <w:rsid w:val="008D37EE"/>
    <w:rsid w:val="008D3CD6"/>
    <w:rsid w:val="008D3EBF"/>
    <w:rsid w:val="008D4A7C"/>
    <w:rsid w:val="008D4DFF"/>
    <w:rsid w:val="008D4E9D"/>
    <w:rsid w:val="008D50E5"/>
    <w:rsid w:val="008D5615"/>
    <w:rsid w:val="008D6A17"/>
    <w:rsid w:val="008D748A"/>
    <w:rsid w:val="008E0169"/>
    <w:rsid w:val="008E0429"/>
    <w:rsid w:val="008E0707"/>
    <w:rsid w:val="008E1057"/>
    <w:rsid w:val="008E13BA"/>
    <w:rsid w:val="008E23DF"/>
    <w:rsid w:val="008E2711"/>
    <w:rsid w:val="008E29F0"/>
    <w:rsid w:val="008E32CC"/>
    <w:rsid w:val="008E4405"/>
    <w:rsid w:val="008E4725"/>
    <w:rsid w:val="008E6149"/>
    <w:rsid w:val="008E77A4"/>
    <w:rsid w:val="008E7AE6"/>
    <w:rsid w:val="008F002C"/>
    <w:rsid w:val="008F083B"/>
    <w:rsid w:val="008F09AA"/>
    <w:rsid w:val="008F0C81"/>
    <w:rsid w:val="008F1EE4"/>
    <w:rsid w:val="008F2562"/>
    <w:rsid w:val="008F2FA7"/>
    <w:rsid w:val="008F3E30"/>
    <w:rsid w:val="008F4753"/>
    <w:rsid w:val="008F47F0"/>
    <w:rsid w:val="008F6890"/>
    <w:rsid w:val="008F7014"/>
    <w:rsid w:val="008F75E0"/>
    <w:rsid w:val="008F7B27"/>
    <w:rsid w:val="009007CF"/>
    <w:rsid w:val="009015F5"/>
    <w:rsid w:val="00901B51"/>
    <w:rsid w:val="00903D59"/>
    <w:rsid w:val="00904189"/>
    <w:rsid w:val="009042EC"/>
    <w:rsid w:val="009050EF"/>
    <w:rsid w:val="00905E7B"/>
    <w:rsid w:val="00910125"/>
    <w:rsid w:val="009105A1"/>
    <w:rsid w:val="00910B8F"/>
    <w:rsid w:val="00910CA9"/>
    <w:rsid w:val="00911B38"/>
    <w:rsid w:val="00912850"/>
    <w:rsid w:val="009135B2"/>
    <w:rsid w:val="0091393C"/>
    <w:rsid w:val="0091682B"/>
    <w:rsid w:val="00917077"/>
    <w:rsid w:val="009176E6"/>
    <w:rsid w:val="0092098A"/>
    <w:rsid w:val="00921E2A"/>
    <w:rsid w:val="00922C7F"/>
    <w:rsid w:val="00922FDE"/>
    <w:rsid w:val="00923956"/>
    <w:rsid w:val="00924438"/>
    <w:rsid w:val="00924708"/>
    <w:rsid w:val="00925533"/>
    <w:rsid w:val="00926329"/>
    <w:rsid w:val="00926843"/>
    <w:rsid w:val="00927995"/>
    <w:rsid w:val="009279C1"/>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3D4"/>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879"/>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268A"/>
    <w:rsid w:val="00983266"/>
    <w:rsid w:val="0098444B"/>
    <w:rsid w:val="00984544"/>
    <w:rsid w:val="00984759"/>
    <w:rsid w:val="00984AA1"/>
    <w:rsid w:val="00984F4A"/>
    <w:rsid w:val="00985461"/>
    <w:rsid w:val="00985484"/>
    <w:rsid w:val="00985595"/>
    <w:rsid w:val="00986C7D"/>
    <w:rsid w:val="00986DC6"/>
    <w:rsid w:val="00987EED"/>
    <w:rsid w:val="0099027C"/>
    <w:rsid w:val="009905C5"/>
    <w:rsid w:val="00991CBE"/>
    <w:rsid w:val="009937BE"/>
    <w:rsid w:val="0099442A"/>
    <w:rsid w:val="009948FA"/>
    <w:rsid w:val="00995870"/>
    <w:rsid w:val="00995CE5"/>
    <w:rsid w:val="00995E7C"/>
    <w:rsid w:val="00996194"/>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45E"/>
    <w:rsid w:val="009B4EFD"/>
    <w:rsid w:val="009B53FC"/>
    <w:rsid w:val="009B5CBE"/>
    <w:rsid w:val="009C0394"/>
    <w:rsid w:val="009C0BB2"/>
    <w:rsid w:val="009C1D1E"/>
    <w:rsid w:val="009C1FEE"/>
    <w:rsid w:val="009C2103"/>
    <w:rsid w:val="009C22C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2CFB"/>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730"/>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5C73"/>
    <w:rsid w:val="00A06EDF"/>
    <w:rsid w:val="00A07E69"/>
    <w:rsid w:val="00A10A68"/>
    <w:rsid w:val="00A10B38"/>
    <w:rsid w:val="00A11C1C"/>
    <w:rsid w:val="00A123FB"/>
    <w:rsid w:val="00A12C8D"/>
    <w:rsid w:val="00A12CF8"/>
    <w:rsid w:val="00A1302F"/>
    <w:rsid w:val="00A131AA"/>
    <w:rsid w:val="00A1358E"/>
    <w:rsid w:val="00A13C6F"/>
    <w:rsid w:val="00A142E7"/>
    <w:rsid w:val="00A145CE"/>
    <w:rsid w:val="00A149E3"/>
    <w:rsid w:val="00A157D6"/>
    <w:rsid w:val="00A169CB"/>
    <w:rsid w:val="00A170B2"/>
    <w:rsid w:val="00A20342"/>
    <w:rsid w:val="00A20379"/>
    <w:rsid w:val="00A21182"/>
    <w:rsid w:val="00A22A13"/>
    <w:rsid w:val="00A22AC7"/>
    <w:rsid w:val="00A237D0"/>
    <w:rsid w:val="00A23D1A"/>
    <w:rsid w:val="00A23E41"/>
    <w:rsid w:val="00A2499B"/>
    <w:rsid w:val="00A26839"/>
    <w:rsid w:val="00A27381"/>
    <w:rsid w:val="00A30CF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BF8"/>
    <w:rsid w:val="00A47F41"/>
    <w:rsid w:val="00A50583"/>
    <w:rsid w:val="00A507F4"/>
    <w:rsid w:val="00A52894"/>
    <w:rsid w:val="00A532FA"/>
    <w:rsid w:val="00A53440"/>
    <w:rsid w:val="00A53989"/>
    <w:rsid w:val="00A54055"/>
    <w:rsid w:val="00A54EAE"/>
    <w:rsid w:val="00A556A0"/>
    <w:rsid w:val="00A5709C"/>
    <w:rsid w:val="00A5719F"/>
    <w:rsid w:val="00A57840"/>
    <w:rsid w:val="00A6037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3E1C"/>
    <w:rsid w:val="00A8497E"/>
    <w:rsid w:val="00A84E82"/>
    <w:rsid w:val="00A85FDA"/>
    <w:rsid w:val="00A86450"/>
    <w:rsid w:val="00A86BB7"/>
    <w:rsid w:val="00A86DE0"/>
    <w:rsid w:val="00A87E4D"/>
    <w:rsid w:val="00A9038F"/>
    <w:rsid w:val="00A913E8"/>
    <w:rsid w:val="00A918B6"/>
    <w:rsid w:val="00A91984"/>
    <w:rsid w:val="00A92F51"/>
    <w:rsid w:val="00A93073"/>
    <w:rsid w:val="00A937F0"/>
    <w:rsid w:val="00A93815"/>
    <w:rsid w:val="00A95512"/>
    <w:rsid w:val="00A962BB"/>
    <w:rsid w:val="00A966C0"/>
    <w:rsid w:val="00A9688D"/>
    <w:rsid w:val="00A97AE3"/>
    <w:rsid w:val="00AA01C7"/>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5828"/>
    <w:rsid w:val="00AD6491"/>
    <w:rsid w:val="00AD64D9"/>
    <w:rsid w:val="00AD6A92"/>
    <w:rsid w:val="00AD6C78"/>
    <w:rsid w:val="00AD7110"/>
    <w:rsid w:val="00AE0053"/>
    <w:rsid w:val="00AE04B5"/>
    <w:rsid w:val="00AE089B"/>
    <w:rsid w:val="00AE1441"/>
    <w:rsid w:val="00AE1A28"/>
    <w:rsid w:val="00AE1C47"/>
    <w:rsid w:val="00AE27AD"/>
    <w:rsid w:val="00AE489C"/>
    <w:rsid w:val="00AE5C0E"/>
    <w:rsid w:val="00AE7235"/>
    <w:rsid w:val="00AE747A"/>
    <w:rsid w:val="00AE748E"/>
    <w:rsid w:val="00AF0794"/>
    <w:rsid w:val="00AF08DA"/>
    <w:rsid w:val="00AF1348"/>
    <w:rsid w:val="00AF1B61"/>
    <w:rsid w:val="00AF201C"/>
    <w:rsid w:val="00AF2684"/>
    <w:rsid w:val="00AF2909"/>
    <w:rsid w:val="00AF3273"/>
    <w:rsid w:val="00AF3391"/>
    <w:rsid w:val="00AF38AE"/>
    <w:rsid w:val="00AF3DCA"/>
    <w:rsid w:val="00AF42CD"/>
    <w:rsid w:val="00AF51B9"/>
    <w:rsid w:val="00AF5248"/>
    <w:rsid w:val="00AF5A67"/>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230"/>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4732F"/>
    <w:rsid w:val="00B50722"/>
    <w:rsid w:val="00B51514"/>
    <w:rsid w:val="00B5186A"/>
    <w:rsid w:val="00B51FB4"/>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67ACA"/>
    <w:rsid w:val="00B707C6"/>
    <w:rsid w:val="00B70A1F"/>
    <w:rsid w:val="00B70CF7"/>
    <w:rsid w:val="00B70D94"/>
    <w:rsid w:val="00B7262B"/>
    <w:rsid w:val="00B73B36"/>
    <w:rsid w:val="00B742D9"/>
    <w:rsid w:val="00B74813"/>
    <w:rsid w:val="00B74E72"/>
    <w:rsid w:val="00B77725"/>
    <w:rsid w:val="00B77AA6"/>
    <w:rsid w:val="00B77BEC"/>
    <w:rsid w:val="00B77C33"/>
    <w:rsid w:val="00B77CF8"/>
    <w:rsid w:val="00B8082F"/>
    <w:rsid w:val="00B82BBC"/>
    <w:rsid w:val="00B83D57"/>
    <w:rsid w:val="00B84556"/>
    <w:rsid w:val="00B849C4"/>
    <w:rsid w:val="00B866A9"/>
    <w:rsid w:val="00B86E02"/>
    <w:rsid w:val="00B86FC1"/>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6A3A"/>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40A"/>
    <w:rsid w:val="00BD4592"/>
    <w:rsid w:val="00BD4AD7"/>
    <w:rsid w:val="00BD4D16"/>
    <w:rsid w:val="00BD4DE5"/>
    <w:rsid w:val="00BD5298"/>
    <w:rsid w:val="00BD60BA"/>
    <w:rsid w:val="00BD65E0"/>
    <w:rsid w:val="00BD6CA4"/>
    <w:rsid w:val="00BE03FB"/>
    <w:rsid w:val="00BE0959"/>
    <w:rsid w:val="00BE1537"/>
    <w:rsid w:val="00BE16FB"/>
    <w:rsid w:val="00BE2440"/>
    <w:rsid w:val="00BE247E"/>
    <w:rsid w:val="00BE3123"/>
    <w:rsid w:val="00BE3564"/>
    <w:rsid w:val="00BE43BA"/>
    <w:rsid w:val="00BE4717"/>
    <w:rsid w:val="00BE4B6C"/>
    <w:rsid w:val="00BE4F78"/>
    <w:rsid w:val="00BE61E0"/>
    <w:rsid w:val="00BF04A0"/>
    <w:rsid w:val="00BF0893"/>
    <w:rsid w:val="00BF0AAA"/>
    <w:rsid w:val="00BF1A59"/>
    <w:rsid w:val="00BF20A2"/>
    <w:rsid w:val="00BF367E"/>
    <w:rsid w:val="00BF380E"/>
    <w:rsid w:val="00BF3833"/>
    <w:rsid w:val="00BF402C"/>
    <w:rsid w:val="00BF556E"/>
    <w:rsid w:val="00BF627B"/>
    <w:rsid w:val="00BF6579"/>
    <w:rsid w:val="00BF6BD0"/>
    <w:rsid w:val="00BF71FF"/>
    <w:rsid w:val="00C0120D"/>
    <w:rsid w:val="00C01AB6"/>
    <w:rsid w:val="00C022A3"/>
    <w:rsid w:val="00C02CA6"/>
    <w:rsid w:val="00C04692"/>
    <w:rsid w:val="00C04A3A"/>
    <w:rsid w:val="00C06B0E"/>
    <w:rsid w:val="00C07485"/>
    <w:rsid w:val="00C0759D"/>
    <w:rsid w:val="00C107C4"/>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364"/>
    <w:rsid w:val="00C26AD2"/>
    <w:rsid w:val="00C31088"/>
    <w:rsid w:val="00C312BF"/>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6C7"/>
    <w:rsid w:val="00C60842"/>
    <w:rsid w:val="00C60E79"/>
    <w:rsid w:val="00C61216"/>
    <w:rsid w:val="00C613A9"/>
    <w:rsid w:val="00C619D3"/>
    <w:rsid w:val="00C624B2"/>
    <w:rsid w:val="00C62C36"/>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3E5A"/>
    <w:rsid w:val="00CB42DD"/>
    <w:rsid w:val="00CB43AF"/>
    <w:rsid w:val="00CB529E"/>
    <w:rsid w:val="00CB6F00"/>
    <w:rsid w:val="00CC1720"/>
    <w:rsid w:val="00CC1AFD"/>
    <w:rsid w:val="00CC22A4"/>
    <w:rsid w:val="00CC26CC"/>
    <w:rsid w:val="00CC41E3"/>
    <w:rsid w:val="00CC524C"/>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084"/>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336E"/>
    <w:rsid w:val="00CF3880"/>
    <w:rsid w:val="00CF437C"/>
    <w:rsid w:val="00CF53FB"/>
    <w:rsid w:val="00CF5C56"/>
    <w:rsid w:val="00CF77E4"/>
    <w:rsid w:val="00CF78E7"/>
    <w:rsid w:val="00D0022D"/>
    <w:rsid w:val="00D00954"/>
    <w:rsid w:val="00D00A10"/>
    <w:rsid w:val="00D00D2E"/>
    <w:rsid w:val="00D0111E"/>
    <w:rsid w:val="00D01B0D"/>
    <w:rsid w:val="00D02A80"/>
    <w:rsid w:val="00D02AD0"/>
    <w:rsid w:val="00D030D0"/>
    <w:rsid w:val="00D03760"/>
    <w:rsid w:val="00D03894"/>
    <w:rsid w:val="00D048D5"/>
    <w:rsid w:val="00D04E7B"/>
    <w:rsid w:val="00D0607A"/>
    <w:rsid w:val="00D06508"/>
    <w:rsid w:val="00D07D09"/>
    <w:rsid w:val="00D07E3C"/>
    <w:rsid w:val="00D101CC"/>
    <w:rsid w:val="00D10462"/>
    <w:rsid w:val="00D1104C"/>
    <w:rsid w:val="00D11D8A"/>
    <w:rsid w:val="00D13046"/>
    <w:rsid w:val="00D1352B"/>
    <w:rsid w:val="00D13653"/>
    <w:rsid w:val="00D13EA8"/>
    <w:rsid w:val="00D14058"/>
    <w:rsid w:val="00D14175"/>
    <w:rsid w:val="00D14FC5"/>
    <w:rsid w:val="00D151EB"/>
    <w:rsid w:val="00D15578"/>
    <w:rsid w:val="00D15729"/>
    <w:rsid w:val="00D1576F"/>
    <w:rsid w:val="00D15982"/>
    <w:rsid w:val="00D200F2"/>
    <w:rsid w:val="00D2025E"/>
    <w:rsid w:val="00D20521"/>
    <w:rsid w:val="00D2058B"/>
    <w:rsid w:val="00D21642"/>
    <w:rsid w:val="00D21EFB"/>
    <w:rsid w:val="00D22132"/>
    <w:rsid w:val="00D22480"/>
    <w:rsid w:val="00D23086"/>
    <w:rsid w:val="00D23BA9"/>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3D66"/>
    <w:rsid w:val="00D35435"/>
    <w:rsid w:val="00D35867"/>
    <w:rsid w:val="00D377BD"/>
    <w:rsid w:val="00D37850"/>
    <w:rsid w:val="00D37F21"/>
    <w:rsid w:val="00D401D5"/>
    <w:rsid w:val="00D4152A"/>
    <w:rsid w:val="00D416D7"/>
    <w:rsid w:val="00D4203E"/>
    <w:rsid w:val="00D42055"/>
    <w:rsid w:val="00D44A1F"/>
    <w:rsid w:val="00D4526A"/>
    <w:rsid w:val="00D459E8"/>
    <w:rsid w:val="00D45A2E"/>
    <w:rsid w:val="00D45A8D"/>
    <w:rsid w:val="00D460CF"/>
    <w:rsid w:val="00D4618A"/>
    <w:rsid w:val="00D46ACA"/>
    <w:rsid w:val="00D503ED"/>
    <w:rsid w:val="00D504D2"/>
    <w:rsid w:val="00D505EC"/>
    <w:rsid w:val="00D5068D"/>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D06"/>
    <w:rsid w:val="00D616B9"/>
    <w:rsid w:val="00D61CB4"/>
    <w:rsid w:val="00D61E37"/>
    <w:rsid w:val="00D629D1"/>
    <w:rsid w:val="00D638E4"/>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5AC"/>
    <w:rsid w:val="00D725E6"/>
    <w:rsid w:val="00D7287E"/>
    <w:rsid w:val="00D72E01"/>
    <w:rsid w:val="00D744B5"/>
    <w:rsid w:val="00D7480C"/>
    <w:rsid w:val="00D74AB0"/>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504"/>
    <w:rsid w:val="00D93184"/>
    <w:rsid w:val="00D935E5"/>
    <w:rsid w:val="00D93EA0"/>
    <w:rsid w:val="00D94E38"/>
    <w:rsid w:val="00D950B7"/>
    <w:rsid w:val="00D956D4"/>
    <w:rsid w:val="00D9585D"/>
    <w:rsid w:val="00D95E9E"/>
    <w:rsid w:val="00D96394"/>
    <w:rsid w:val="00D96D07"/>
    <w:rsid w:val="00D9728A"/>
    <w:rsid w:val="00D973A9"/>
    <w:rsid w:val="00D973AC"/>
    <w:rsid w:val="00D97734"/>
    <w:rsid w:val="00DA0B62"/>
    <w:rsid w:val="00DA214A"/>
    <w:rsid w:val="00DA31B1"/>
    <w:rsid w:val="00DA3423"/>
    <w:rsid w:val="00DA380D"/>
    <w:rsid w:val="00DA3C66"/>
    <w:rsid w:val="00DA4187"/>
    <w:rsid w:val="00DA4281"/>
    <w:rsid w:val="00DA4437"/>
    <w:rsid w:val="00DA4445"/>
    <w:rsid w:val="00DA484A"/>
    <w:rsid w:val="00DA58FF"/>
    <w:rsid w:val="00DA6406"/>
    <w:rsid w:val="00DA654B"/>
    <w:rsid w:val="00DA6A6B"/>
    <w:rsid w:val="00DB0BD1"/>
    <w:rsid w:val="00DB0E1D"/>
    <w:rsid w:val="00DB0F2D"/>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0C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0CC"/>
    <w:rsid w:val="00DF1707"/>
    <w:rsid w:val="00DF3886"/>
    <w:rsid w:val="00DF4159"/>
    <w:rsid w:val="00DF467D"/>
    <w:rsid w:val="00DF4C91"/>
    <w:rsid w:val="00DF62ED"/>
    <w:rsid w:val="00DF6A3F"/>
    <w:rsid w:val="00E018C6"/>
    <w:rsid w:val="00E020B0"/>
    <w:rsid w:val="00E02439"/>
    <w:rsid w:val="00E02A57"/>
    <w:rsid w:val="00E02F28"/>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137B"/>
    <w:rsid w:val="00E217DD"/>
    <w:rsid w:val="00E22479"/>
    <w:rsid w:val="00E2300C"/>
    <w:rsid w:val="00E2311F"/>
    <w:rsid w:val="00E23431"/>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39A7"/>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2AA"/>
    <w:rsid w:val="00E46993"/>
    <w:rsid w:val="00E46A43"/>
    <w:rsid w:val="00E46B89"/>
    <w:rsid w:val="00E479CF"/>
    <w:rsid w:val="00E5064A"/>
    <w:rsid w:val="00E51CA8"/>
    <w:rsid w:val="00E52F16"/>
    <w:rsid w:val="00E53177"/>
    <w:rsid w:val="00E53653"/>
    <w:rsid w:val="00E53842"/>
    <w:rsid w:val="00E538FC"/>
    <w:rsid w:val="00E53B72"/>
    <w:rsid w:val="00E54920"/>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1A5"/>
    <w:rsid w:val="00E7321B"/>
    <w:rsid w:val="00E7363F"/>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79B"/>
    <w:rsid w:val="00E85F1A"/>
    <w:rsid w:val="00E87B5B"/>
    <w:rsid w:val="00E90536"/>
    <w:rsid w:val="00E90581"/>
    <w:rsid w:val="00E91010"/>
    <w:rsid w:val="00E9265A"/>
    <w:rsid w:val="00E9275F"/>
    <w:rsid w:val="00E9284A"/>
    <w:rsid w:val="00E9367C"/>
    <w:rsid w:val="00E940A3"/>
    <w:rsid w:val="00E94856"/>
    <w:rsid w:val="00E94933"/>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05C"/>
    <w:rsid w:val="00EA45C1"/>
    <w:rsid w:val="00EA6D9C"/>
    <w:rsid w:val="00EA6E66"/>
    <w:rsid w:val="00EB0310"/>
    <w:rsid w:val="00EB03BF"/>
    <w:rsid w:val="00EB047F"/>
    <w:rsid w:val="00EB0A05"/>
    <w:rsid w:val="00EB1474"/>
    <w:rsid w:val="00EB1D47"/>
    <w:rsid w:val="00EB26FC"/>
    <w:rsid w:val="00EB2896"/>
    <w:rsid w:val="00EB2CDB"/>
    <w:rsid w:val="00EB3348"/>
    <w:rsid w:val="00EB3C2A"/>
    <w:rsid w:val="00EB3E45"/>
    <w:rsid w:val="00EB4604"/>
    <w:rsid w:val="00EB4E24"/>
    <w:rsid w:val="00EB4FCD"/>
    <w:rsid w:val="00EB59C7"/>
    <w:rsid w:val="00EB5B62"/>
    <w:rsid w:val="00EB5D9C"/>
    <w:rsid w:val="00EB5DD8"/>
    <w:rsid w:val="00EB5E11"/>
    <w:rsid w:val="00EB63A9"/>
    <w:rsid w:val="00EB70DE"/>
    <w:rsid w:val="00EB75ED"/>
    <w:rsid w:val="00EB7A45"/>
    <w:rsid w:val="00EC1896"/>
    <w:rsid w:val="00EC18A0"/>
    <w:rsid w:val="00EC2541"/>
    <w:rsid w:val="00EC276B"/>
    <w:rsid w:val="00EC2FAE"/>
    <w:rsid w:val="00EC321B"/>
    <w:rsid w:val="00EC42E3"/>
    <w:rsid w:val="00EC50BA"/>
    <w:rsid w:val="00EC5345"/>
    <w:rsid w:val="00EC5B14"/>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D7141"/>
    <w:rsid w:val="00EE0552"/>
    <w:rsid w:val="00EE0807"/>
    <w:rsid w:val="00EE1AA6"/>
    <w:rsid w:val="00EE20B2"/>
    <w:rsid w:val="00EE249E"/>
    <w:rsid w:val="00EE319A"/>
    <w:rsid w:val="00EE3710"/>
    <w:rsid w:val="00EE4A58"/>
    <w:rsid w:val="00EE716D"/>
    <w:rsid w:val="00EE784F"/>
    <w:rsid w:val="00EE7F25"/>
    <w:rsid w:val="00EE7F60"/>
    <w:rsid w:val="00EF082C"/>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E4F"/>
    <w:rsid w:val="00F0387A"/>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0307"/>
    <w:rsid w:val="00F304A1"/>
    <w:rsid w:val="00F305FB"/>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5CA"/>
    <w:rsid w:val="00F466B8"/>
    <w:rsid w:val="00F47EB9"/>
    <w:rsid w:val="00F50339"/>
    <w:rsid w:val="00F51BD8"/>
    <w:rsid w:val="00F521D3"/>
    <w:rsid w:val="00F52902"/>
    <w:rsid w:val="00F529E1"/>
    <w:rsid w:val="00F5401E"/>
    <w:rsid w:val="00F54162"/>
    <w:rsid w:val="00F561EC"/>
    <w:rsid w:val="00F5761B"/>
    <w:rsid w:val="00F5785B"/>
    <w:rsid w:val="00F578A6"/>
    <w:rsid w:val="00F60D2D"/>
    <w:rsid w:val="00F61E15"/>
    <w:rsid w:val="00F6248D"/>
    <w:rsid w:val="00F629E9"/>
    <w:rsid w:val="00F64EE2"/>
    <w:rsid w:val="00F65244"/>
    <w:rsid w:val="00F65D14"/>
    <w:rsid w:val="00F65FCB"/>
    <w:rsid w:val="00F66B35"/>
    <w:rsid w:val="00F66D49"/>
    <w:rsid w:val="00F674E8"/>
    <w:rsid w:val="00F67637"/>
    <w:rsid w:val="00F700DD"/>
    <w:rsid w:val="00F70EC5"/>
    <w:rsid w:val="00F711DF"/>
    <w:rsid w:val="00F71B60"/>
    <w:rsid w:val="00F71B96"/>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37"/>
    <w:rsid w:val="00F842C8"/>
    <w:rsid w:val="00F853D2"/>
    <w:rsid w:val="00F85572"/>
    <w:rsid w:val="00F85601"/>
    <w:rsid w:val="00F85E62"/>
    <w:rsid w:val="00F87173"/>
    <w:rsid w:val="00F877B1"/>
    <w:rsid w:val="00F903F6"/>
    <w:rsid w:val="00F91963"/>
    <w:rsid w:val="00F91C53"/>
    <w:rsid w:val="00F91F87"/>
    <w:rsid w:val="00F925EA"/>
    <w:rsid w:val="00F92B01"/>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1FE"/>
    <w:rsid w:val="00FA6483"/>
    <w:rsid w:val="00FA67F7"/>
    <w:rsid w:val="00FA681C"/>
    <w:rsid w:val="00FA7183"/>
    <w:rsid w:val="00FA7FDF"/>
    <w:rsid w:val="00FB09E5"/>
    <w:rsid w:val="00FB1F31"/>
    <w:rsid w:val="00FB24A0"/>
    <w:rsid w:val="00FB3EFC"/>
    <w:rsid w:val="00FB40C6"/>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2A9"/>
    <w:rsid w:val="00FC6BF5"/>
    <w:rsid w:val="00FC6CC2"/>
    <w:rsid w:val="00FC7C7E"/>
    <w:rsid w:val="00FD033B"/>
    <w:rsid w:val="00FD114F"/>
    <w:rsid w:val="00FD14F6"/>
    <w:rsid w:val="00FD2959"/>
    <w:rsid w:val="00FD2CFC"/>
    <w:rsid w:val="00FD3B90"/>
    <w:rsid w:val="00FD3BEA"/>
    <w:rsid w:val="00FD3CC1"/>
    <w:rsid w:val="00FD42AE"/>
    <w:rsid w:val="00FD4F8E"/>
    <w:rsid w:val="00FD543C"/>
    <w:rsid w:val="00FD5651"/>
    <w:rsid w:val="00FD643D"/>
    <w:rsid w:val="00FD65A7"/>
    <w:rsid w:val="00FD6B26"/>
    <w:rsid w:val="00FD7564"/>
    <w:rsid w:val="00FD7D1C"/>
    <w:rsid w:val="00FE0190"/>
    <w:rsid w:val="00FE0755"/>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79D"/>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0A37DC"/>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97996"/>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6"/>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table" w:customStyle="1" w:styleId="Tabelamrea2">
    <w:name w:val="Tabela – mreža2"/>
    <w:basedOn w:val="Navadnatabela"/>
    <w:next w:val="Tabelamrea"/>
    <w:rsid w:val="008078F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31DE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3384155">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99764530">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638218">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481192459">
      <w:bodyDiv w:val="1"/>
      <w:marLeft w:val="0"/>
      <w:marRight w:val="0"/>
      <w:marTop w:val="0"/>
      <w:marBottom w:val="0"/>
      <w:divBdr>
        <w:top w:val="none" w:sz="0" w:space="0" w:color="auto"/>
        <w:left w:val="none" w:sz="0" w:space="0" w:color="auto"/>
        <w:bottom w:val="none" w:sz="0" w:space="0" w:color="auto"/>
        <w:right w:val="none" w:sz="0" w:space="0" w:color="auto"/>
      </w:divBdr>
    </w:div>
    <w:div w:id="526723983">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5343353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86240309">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62874661">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350640969">
      <w:bodyDiv w:val="1"/>
      <w:marLeft w:val="0"/>
      <w:marRight w:val="0"/>
      <w:marTop w:val="0"/>
      <w:marBottom w:val="0"/>
      <w:divBdr>
        <w:top w:val="none" w:sz="0" w:space="0" w:color="auto"/>
        <w:left w:val="none" w:sz="0" w:space="0" w:color="auto"/>
        <w:bottom w:val="none" w:sz="0" w:space="0" w:color="auto"/>
        <w:right w:val="none" w:sz="0" w:space="0" w:color="auto"/>
      </w:divBdr>
    </w:div>
    <w:div w:id="1365329879">
      <w:bodyDiv w:val="1"/>
      <w:marLeft w:val="0"/>
      <w:marRight w:val="0"/>
      <w:marTop w:val="0"/>
      <w:marBottom w:val="0"/>
      <w:divBdr>
        <w:top w:val="none" w:sz="0" w:space="0" w:color="auto"/>
        <w:left w:val="none" w:sz="0" w:space="0" w:color="auto"/>
        <w:bottom w:val="none" w:sz="0" w:space="0" w:color="auto"/>
        <w:right w:val="none" w:sz="0" w:space="0" w:color="auto"/>
      </w:divBdr>
    </w:div>
    <w:div w:id="1372151006">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0072166">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239831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7635702">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4599001">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697092">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1952399305">
      <w:bodyDiv w:val="1"/>
      <w:marLeft w:val="0"/>
      <w:marRight w:val="0"/>
      <w:marTop w:val="0"/>
      <w:marBottom w:val="0"/>
      <w:divBdr>
        <w:top w:val="none" w:sz="0" w:space="0" w:color="auto"/>
        <w:left w:val="none" w:sz="0" w:space="0" w:color="auto"/>
        <w:bottom w:val="none" w:sz="0" w:space="0" w:color="auto"/>
        <w:right w:val="none" w:sz="0" w:space="0" w:color="auto"/>
      </w:divBdr>
    </w:div>
    <w:div w:id="198622955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mojej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jn.gov.si/eJN2"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ur-lex.europa.eu/legal-content/SL/TXT/?uri=CELEX%3A32016R06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mailto:sonja.tominc@sb-sg.si"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mailto:sonja.tominc@sb-sg.si"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A2F7B-2191-480B-873F-5162A1CBB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89</TotalTime>
  <Pages>59</Pages>
  <Words>19700</Words>
  <Characters>125695</Characters>
  <Application>Microsoft Office Word</Application>
  <DocSecurity>0</DocSecurity>
  <Lines>1047</Lines>
  <Paragraphs>290</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145105</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Uršula Vožič</dc:creator>
  <cp:lastModifiedBy>Uršula Vožič</cp:lastModifiedBy>
  <cp:revision>7</cp:revision>
  <cp:lastPrinted>2022-09-07T05:28:00Z</cp:lastPrinted>
  <dcterms:created xsi:type="dcterms:W3CDTF">2023-03-17T10:06:00Z</dcterms:created>
  <dcterms:modified xsi:type="dcterms:W3CDTF">2024-02-22T05:22:00Z</dcterms:modified>
</cp:coreProperties>
</file>