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C9B0038" w14:textId="77777777" w:rsidTr="004F2927">
        <w:trPr>
          <w:trHeight w:val="1268"/>
        </w:trPr>
        <w:tc>
          <w:tcPr>
            <w:tcW w:w="1668" w:type="dxa"/>
          </w:tcPr>
          <w:p w14:paraId="463AE3FD" w14:textId="77777777" w:rsidR="004702FB" w:rsidRPr="006F1DA5" w:rsidRDefault="004702FB" w:rsidP="004702FB">
            <w:pPr>
              <w:pStyle w:val="Glava"/>
              <w:rPr>
                <w:rFonts w:ascii="Arial" w:hAnsi="Arial" w:cs="Arial"/>
                <w:b/>
                <w:color w:val="000000" w:themeColor="text1"/>
              </w:rPr>
            </w:pPr>
          </w:p>
        </w:tc>
        <w:tc>
          <w:tcPr>
            <w:tcW w:w="3361" w:type="dxa"/>
          </w:tcPr>
          <w:p w14:paraId="5C494131" w14:textId="77777777" w:rsidR="004702FB" w:rsidRPr="006F1DA5" w:rsidRDefault="004702FB" w:rsidP="004702FB">
            <w:pPr>
              <w:pStyle w:val="Glava"/>
              <w:rPr>
                <w:rFonts w:ascii="Arial" w:hAnsi="Arial" w:cs="Arial"/>
                <w:b/>
                <w:color w:val="000000" w:themeColor="text1"/>
              </w:rPr>
            </w:pPr>
          </w:p>
        </w:tc>
        <w:tc>
          <w:tcPr>
            <w:tcW w:w="4209" w:type="dxa"/>
          </w:tcPr>
          <w:p w14:paraId="0156DE4E" w14:textId="77777777" w:rsidR="004702FB" w:rsidRPr="006F1DA5" w:rsidRDefault="004702FB" w:rsidP="004702FB">
            <w:pPr>
              <w:pStyle w:val="Glava"/>
              <w:rPr>
                <w:rFonts w:ascii="Arial" w:hAnsi="Arial" w:cs="Arial"/>
                <w:b/>
                <w:color w:val="000000" w:themeColor="text1"/>
              </w:rPr>
            </w:pPr>
          </w:p>
        </w:tc>
      </w:tr>
    </w:tbl>
    <w:p w14:paraId="616452CA" w14:textId="77777777" w:rsidR="004702FB" w:rsidRDefault="004702FB" w:rsidP="006975C6">
      <w:pPr>
        <w:pStyle w:val="Paragraf"/>
        <w:rPr>
          <w:rFonts w:ascii="Arial" w:hAnsi="Arial" w:cs="Arial"/>
        </w:rPr>
      </w:pPr>
    </w:p>
    <w:p w14:paraId="60C8EAB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16-08/24</w:t>
      </w:r>
    </w:p>
    <w:p w14:paraId="16E17ECC"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12.02.2024</w:t>
      </w:r>
      <w:r w:rsidR="00FC2646" w:rsidRPr="006F1DA5">
        <w:rPr>
          <w:rFonts w:ascii="Arial" w:hAnsi="Arial" w:cs="Arial"/>
        </w:rPr>
        <w:tab/>
      </w:r>
    </w:p>
    <w:p w14:paraId="63CA057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85CF4E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83F95C5"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A61789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I</w:t>
            </w:r>
          </w:p>
        </w:tc>
      </w:tr>
    </w:tbl>
    <w:p w14:paraId="112C21E7" w14:textId="77777777" w:rsidR="00FB3258" w:rsidRPr="006F1DA5" w:rsidRDefault="00FB3258" w:rsidP="006975C6">
      <w:pPr>
        <w:pStyle w:val="Paragraf"/>
        <w:rPr>
          <w:rFonts w:ascii="Arial" w:hAnsi="Arial" w:cs="Arial"/>
        </w:rPr>
      </w:pPr>
    </w:p>
    <w:p w14:paraId="651D688B" w14:textId="77777777" w:rsidR="00FB3258" w:rsidRPr="006F1DA5" w:rsidRDefault="00FB3258" w:rsidP="006975C6">
      <w:pPr>
        <w:pStyle w:val="Paragraf"/>
        <w:rPr>
          <w:rFonts w:ascii="Arial" w:hAnsi="Arial" w:cs="Arial"/>
        </w:rPr>
      </w:pPr>
      <w:r w:rsidRPr="006F1DA5">
        <w:rPr>
          <w:rFonts w:ascii="Arial" w:hAnsi="Arial" w:cs="Arial"/>
        </w:rPr>
        <w:t>Zaporedna številka: 16-08/24</w:t>
      </w:r>
    </w:p>
    <w:p w14:paraId="34407D3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9110705" w14:textId="77777777" w:rsidR="00337E4D" w:rsidRDefault="00337E4D">
      <w:pPr>
        <w:rPr>
          <w:rFonts w:ascii="Arial" w:hAnsi="Arial" w:cs="Arial"/>
          <w:sz w:val="18"/>
          <w:szCs w:val="18"/>
        </w:rPr>
      </w:pPr>
    </w:p>
    <w:p w14:paraId="0D470257" w14:textId="77777777" w:rsidR="00960022" w:rsidRDefault="00E55B9D">
      <w:pPr>
        <w:rPr>
          <w:rFonts w:ascii="Arial" w:hAnsi="Arial" w:cs="Arial"/>
          <w:sz w:val="18"/>
          <w:szCs w:val="18"/>
        </w:rPr>
      </w:pPr>
      <w:r>
        <w:rPr>
          <w:rFonts w:ascii="Arial" w:hAnsi="Arial" w:cs="Arial"/>
        </w:rPr>
        <w:br w:type="page"/>
      </w:r>
    </w:p>
    <w:p w14:paraId="78318DE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0A6FB46" w14:textId="77777777" w:rsidTr="004F2927">
        <w:trPr>
          <w:trHeight w:val="1268"/>
        </w:trPr>
        <w:tc>
          <w:tcPr>
            <w:tcW w:w="1668" w:type="dxa"/>
          </w:tcPr>
          <w:p w14:paraId="201EEADC" w14:textId="77777777" w:rsidR="004702FB" w:rsidRPr="006F1DA5" w:rsidRDefault="004702FB" w:rsidP="004702FB">
            <w:pPr>
              <w:pStyle w:val="Glava"/>
              <w:rPr>
                <w:rFonts w:ascii="Arial" w:hAnsi="Arial" w:cs="Arial"/>
                <w:b/>
                <w:color w:val="000000" w:themeColor="text1"/>
              </w:rPr>
            </w:pPr>
          </w:p>
        </w:tc>
        <w:tc>
          <w:tcPr>
            <w:tcW w:w="3361" w:type="dxa"/>
          </w:tcPr>
          <w:p w14:paraId="5D24B616" w14:textId="77777777" w:rsidR="004702FB" w:rsidRPr="006F1DA5" w:rsidRDefault="004702FB" w:rsidP="004702FB">
            <w:pPr>
              <w:pStyle w:val="Glava"/>
              <w:rPr>
                <w:rFonts w:ascii="Arial" w:hAnsi="Arial" w:cs="Arial"/>
                <w:b/>
                <w:color w:val="000000" w:themeColor="text1"/>
              </w:rPr>
            </w:pPr>
          </w:p>
        </w:tc>
        <w:tc>
          <w:tcPr>
            <w:tcW w:w="4209" w:type="dxa"/>
          </w:tcPr>
          <w:p w14:paraId="646A64B9" w14:textId="77777777" w:rsidR="004702FB" w:rsidRPr="006F1DA5" w:rsidRDefault="004702FB" w:rsidP="004702FB">
            <w:pPr>
              <w:pStyle w:val="Glava"/>
              <w:rPr>
                <w:rFonts w:ascii="Arial" w:hAnsi="Arial" w:cs="Arial"/>
                <w:b/>
                <w:color w:val="000000" w:themeColor="text1"/>
              </w:rPr>
            </w:pPr>
          </w:p>
        </w:tc>
      </w:tr>
    </w:tbl>
    <w:p w14:paraId="0102A61E" w14:textId="77777777" w:rsidR="00837167" w:rsidRPr="002B6779" w:rsidRDefault="0083716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DAB7FC6" w14:textId="77777777" w:rsidR="00837167" w:rsidRPr="00D36F2E" w:rsidRDefault="0083716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751B596" w14:textId="77777777" w:rsidR="00A12746" w:rsidRDefault="00837167">
      <w:pPr>
        <w:spacing w:before="225" w:after="225" w:line="240" w:lineRule="auto"/>
        <w:jc w:val="both"/>
      </w:pPr>
      <w:r>
        <w:rPr>
          <w:rFonts w:ascii="Arial" w:hAnsi="Arial" w:cs="Arial"/>
          <w:color w:val="000000"/>
          <w:sz w:val="18"/>
          <w:szCs w:val="18"/>
        </w:rPr>
        <w:t>Sukcesivni nakup medicinskega potrošnega materiala, in sicer: </w:t>
      </w:r>
    </w:p>
    <w:p w14:paraId="34AFF497" w14:textId="77777777" w:rsidR="00A12746" w:rsidRDefault="00837167">
      <w:pPr>
        <w:spacing w:before="225" w:after="225" w:line="240" w:lineRule="auto"/>
        <w:jc w:val="both"/>
      </w:pPr>
      <w:r>
        <w:rPr>
          <w:rFonts w:ascii="Arial" w:hAnsi="Arial" w:cs="Arial"/>
          <w:color w:val="000000"/>
          <w:sz w:val="18"/>
          <w:szCs w:val="18"/>
        </w:rPr>
        <w:t>I. FARMACEVTSKE SNOVI IN OVOJNINA,</w:t>
      </w:r>
    </w:p>
    <w:p w14:paraId="5D470811" w14:textId="77777777" w:rsidR="00A12746" w:rsidRDefault="00837167">
      <w:pPr>
        <w:spacing w:before="225" w:after="225" w:line="240" w:lineRule="auto"/>
        <w:jc w:val="both"/>
      </w:pPr>
      <w:r>
        <w:rPr>
          <w:rFonts w:ascii="Arial" w:hAnsi="Arial" w:cs="Arial"/>
          <w:color w:val="000000"/>
          <w:sz w:val="18"/>
          <w:szCs w:val="18"/>
        </w:rPr>
        <w:t>II. LABORATORIJSKI POTROŠNI MATERIAL,</w:t>
      </w:r>
    </w:p>
    <w:p w14:paraId="090D4B65" w14:textId="77777777" w:rsidR="00A12746" w:rsidRDefault="00837167">
      <w:pPr>
        <w:spacing w:before="225" w:after="225" w:line="240" w:lineRule="auto"/>
        <w:jc w:val="both"/>
      </w:pPr>
      <w:r>
        <w:rPr>
          <w:rFonts w:ascii="Arial" w:hAnsi="Arial" w:cs="Arial"/>
          <w:color w:val="000000"/>
          <w:sz w:val="18"/>
          <w:szCs w:val="18"/>
        </w:rPr>
        <w:t>III. MATERIAL ZA PODROČJE PATO-CITOLOGIJE</w:t>
      </w:r>
    </w:p>
    <w:p w14:paraId="5E1225A6" w14:textId="77777777" w:rsidR="00A12746" w:rsidRDefault="00837167">
      <w:pPr>
        <w:spacing w:before="225" w:after="225" w:line="240" w:lineRule="auto"/>
        <w:jc w:val="both"/>
      </w:pPr>
      <w:r>
        <w:rPr>
          <w:rFonts w:ascii="Arial" w:hAnsi="Arial" w:cs="Arial"/>
          <w:color w:val="000000"/>
          <w:sz w:val="18"/>
          <w:szCs w:val="18"/>
        </w:rPr>
        <w:t>IV. RAZNI TESTI </w:t>
      </w:r>
    </w:p>
    <w:p w14:paraId="793B47D7" w14:textId="77777777" w:rsidR="00A12746" w:rsidRDefault="00837167">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723FEA94" w14:textId="77777777" w:rsidR="00A12746" w:rsidRDefault="00837167">
      <w:pPr>
        <w:spacing w:before="225" w:after="225" w:line="240" w:lineRule="auto"/>
        <w:jc w:val="both"/>
      </w:pPr>
      <w:r>
        <w:rPr>
          <w:rFonts w:ascii="Arial" w:hAnsi="Arial" w:cs="Arial"/>
          <w:color w:val="000000"/>
          <w:sz w:val="18"/>
          <w:szCs w:val="18"/>
        </w:rPr>
        <w:t>Predmet javnega naročila je: MEDICINSKI PRIPOMOČKI I.</w:t>
      </w:r>
    </w:p>
    <w:p w14:paraId="19172A20" w14:textId="77777777" w:rsidR="00A12746" w:rsidRDefault="00837167">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28B7D8EE" w14:textId="77777777" w:rsidR="00A12746" w:rsidRDefault="0083716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009EAFE" w14:textId="77777777" w:rsidR="00837167" w:rsidRDefault="00837167"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12746" w14:paraId="2915F24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88E586" w14:textId="77777777" w:rsidR="00A12746" w:rsidRDefault="0083716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D9F197" w14:textId="77777777" w:rsidR="00A12746" w:rsidRDefault="00837167">
            <w:pPr>
              <w:jc w:val="right"/>
            </w:pPr>
            <w:r>
              <w:rPr>
                <w:rFonts w:ascii="Arial" w:hAnsi="Arial" w:cs="Arial"/>
                <w:b/>
                <w:bCs/>
                <w:color w:val="000000"/>
                <w:position w:val="-2"/>
                <w:sz w:val="18"/>
                <w:szCs w:val="18"/>
                <w:shd w:val="clear" w:color="auto" w:fill="D1D1D1"/>
              </w:rPr>
              <w:t>Datumi</w:t>
            </w:r>
          </w:p>
        </w:tc>
      </w:tr>
      <w:tr w:rsidR="00A12746" w14:paraId="5A12D81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BEE53" w14:textId="77777777" w:rsidR="00A12746" w:rsidRDefault="0083716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2B4E6" w14:textId="77777777" w:rsidR="00A12746" w:rsidRDefault="00837167">
            <w:pPr>
              <w:jc w:val="right"/>
            </w:pPr>
            <w:r>
              <w:rPr>
                <w:rFonts w:ascii="Arial" w:hAnsi="Arial" w:cs="Arial"/>
                <w:color w:val="000000"/>
                <w:position w:val="-2"/>
                <w:sz w:val="18"/>
                <w:szCs w:val="18"/>
              </w:rPr>
              <w:t>do 13.03.2024 do 09:00</w:t>
            </w:r>
          </w:p>
        </w:tc>
      </w:tr>
      <w:tr w:rsidR="00A12746" w14:paraId="6B85BC7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8997D" w14:textId="77777777" w:rsidR="00A12746" w:rsidRDefault="0083716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50D8E" w14:textId="77777777" w:rsidR="00A12746" w:rsidRDefault="00837167">
            <w:pPr>
              <w:jc w:val="right"/>
            </w:pPr>
            <w:r>
              <w:rPr>
                <w:rFonts w:ascii="Arial" w:hAnsi="Arial" w:cs="Arial"/>
                <w:color w:val="000000"/>
                <w:position w:val="-2"/>
                <w:sz w:val="18"/>
                <w:szCs w:val="18"/>
              </w:rPr>
              <w:t>do 25.03.2024 do 09:00</w:t>
            </w:r>
          </w:p>
        </w:tc>
      </w:tr>
      <w:tr w:rsidR="00A12746" w14:paraId="7F0F16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B8D01" w14:textId="77777777" w:rsidR="00A12746" w:rsidRDefault="0083716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D1157" w14:textId="77777777" w:rsidR="00A12746" w:rsidRDefault="00837167">
            <w:pPr>
              <w:jc w:val="right"/>
            </w:pPr>
            <w:r>
              <w:rPr>
                <w:rFonts w:ascii="Arial" w:hAnsi="Arial" w:cs="Arial"/>
                <w:color w:val="000000"/>
                <w:position w:val="-2"/>
                <w:sz w:val="18"/>
                <w:szCs w:val="18"/>
              </w:rPr>
              <w:t>25.03.2024 ob 12:00</w:t>
            </w:r>
          </w:p>
        </w:tc>
      </w:tr>
    </w:tbl>
    <w:p w14:paraId="00D9CCE0" w14:textId="77777777" w:rsidR="00A12746" w:rsidRDefault="00837167">
      <w:pPr>
        <w:spacing w:after="0" w:line="240" w:lineRule="auto"/>
        <w:jc w:val="both"/>
      </w:pPr>
      <w:r>
        <w:rPr>
          <w:rFonts w:ascii="Arial" w:hAnsi="Arial" w:cs="Arial"/>
          <w:color w:val="000000"/>
          <w:sz w:val="18"/>
          <w:szCs w:val="18"/>
        </w:rPr>
        <w:t> </w:t>
      </w:r>
    </w:p>
    <w:p w14:paraId="3E954DD2" w14:textId="77777777" w:rsidR="00A12746" w:rsidRDefault="00837167">
      <w:pPr>
        <w:spacing w:after="0" w:line="240" w:lineRule="auto"/>
      </w:pPr>
      <w:r>
        <w:rPr>
          <w:rFonts w:ascii="Arial" w:hAnsi="Arial" w:cs="Arial"/>
          <w:color w:val="000000"/>
          <w:sz w:val="18"/>
          <w:szCs w:val="18"/>
        </w:rPr>
        <w:t xml:space="preserve"> </w:t>
      </w:r>
      <w:r>
        <w:rPr>
          <w:rFonts w:ascii="Arial" w:hAnsi="Arial" w:cs="Arial"/>
          <w:color w:val="000000"/>
          <w:sz w:val="18"/>
          <w:szCs w:val="18"/>
        </w:rPr>
        <w:t xml:space="preserve">Naročilo se oddaja s sklenitvijo okvirnega sporazuma. Čas trajanja okvirnega sporazuma je 36 mesecev. </w:t>
      </w:r>
    </w:p>
    <w:p w14:paraId="00D73DB9" w14:textId="77777777" w:rsidR="00837167" w:rsidRPr="008806CE" w:rsidRDefault="00837167"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5C678546" w14:textId="77777777" w:rsidR="00837167" w:rsidRDefault="00837167"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0A70A893" w14:textId="77777777" w:rsidR="00837167" w:rsidRDefault="00837167"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1EFFBBB0" w14:textId="77777777" w:rsidR="00837167" w:rsidRDefault="00837167"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53D00FD3" w14:textId="77777777" w:rsidR="00A12746" w:rsidRDefault="00837167">
      <w:pPr>
        <w:spacing w:before="225" w:after="225" w:line="240" w:lineRule="auto"/>
        <w:jc w:val="both"/>
      </w:pPr>
      <w:r>
        <w:rPr>
          <w:rFonts w:ascii="Arial" w:hAnsi="Arial" w:cs="Arial"/>
          <w:color w:val="000000"/>
          <w:sz w:val="18"/>
          <w:szCs w:val="18"/>
        </w:rPr>
        <w:t>Ponovno odpiranje konkurence vsakih 12 mesecev.</w:t>
      </w:r>
    </w:p>
    <w:p w14:paraId="6FFBF707"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040BE88" w14:textId="77777777" w:rsidR="00837167" w:rsidRDefault="0083716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EDA2BF7" w14:textId="77777777" w:rsidR="00837167" w:rsidRDefault="00837167"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52D58449" w14:textId="77777777" w:rsidR="00837167" w:rsidRDefault="0083716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6440D163" w14:textId="77777777" w:rsidR="00A12746" w:rsidRDefault="00837167">
      <w:pPr>
        <w:spacing w:before="225" w:after="225" w:line="240" w:lineRule="auto"/>
        <w:jc w:val="both"/>
      </w:pPr>
      <w:r>
        <w:rPr>
          <w:rFonts w:ascii="Arial" w:hAnsi="Arial" w:cs="Arial"/>
          <w:color w:val="000000"/>
          <w:sz w:val="18"/>
          <w:szCs w:val="18"/>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25ADC03F"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5B4FF57" w14:textId="77777777" w:rsidR="00837167" w:rsidRDefault="0083716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A12746" w14:paraId="32DC6B89" w14:textId="77777777">
        <w:tc>
          <w:tcPr>
            <w:tcW w:w="0" w:type="auto"/>
            <w:tcMar>
              <w:top w:w="0" w:type="auto"/>
              <w:bottom w:w="0" w:type="auto"/>
            </w:tcMar>
          </w:tcPr>
          <w:p w14:paraId="5BB466E6" w14:textId="77777777" w:rsidR="00A12746" w:rsidRDefault="00837167">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D162269" w14:textId="77777777" w:rsidR="00A12746" w:rsidRDefault="00837167">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5330676" w14:textId="77777777" w:rsidR="00A12746" w:rsidRDefault="0083716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18BC16B" w14:textId="77777777" w:rsidR="00A12746" w:rsidRDefault="0083716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9881CEF" w14:textId="77777777" w:rsidR="00A12746" w:rsidRDefault="00837167">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5CAC86E" w14:textId="77777777" w:rsidR="00A12746" w:rsidRDefault="00837167">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F77E201" w14:textId="77777777" w:rsidR="00A12746" w:rsidRDefault="00837167">
      <w:pPr>
        <w:spacing w:before="225" w:after="225" w:line="240" w:lineRule="auto"/>
        <w:jc w:val="both"/>
      </w:pPr>
      <w:r>
        <w:rPr>
          <w:rFonts w:ascii="Arial" w:hAnsi="Arial" w:cs="Arial"/>
          <w:color w:val="000000"/>
          <w:sz w:val="18"/>
          <w:szCs w:val="18"/>
        </w:rPr>
        <w:t>Po preteku roka za predložitev ponudb ponudbe ne bo več mogoče oddati.</w:t>
      </w:r>
    </w:p>
    <w:p w14:paraId="55260320"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E52B665" w14:textId="77777777" w:rsidR="00837167" w:rsidRPr="00445A62" w:rsidRDefault="00837167"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362C1D61" w14:textId="77777777" w:rsidR="00837167" w:rsidRPr="00445A62" w:rsidRDefault="00837167" w:rsidP="005747CB">
      <w:pPr>
        <w:spacing w:before="120" w:after="120"/>
        <w:jc w:val="both"/>
        <w:rPr>
          <w:rFonts w:ascii="Arial" w:hAnsi="Arial" w:cs="Arial"/>
          <w:b/>
          <w:sz w:val="18"/>
          <w:szCs w:val="18"/>
        </w:rPr>
      </w:pPr>
      <w:r>
        <w:rPr>
          <w:rFonts w:ascii="Arial" w:hAnsi="Arial" w:cs="Arial"/>
          <w:b/>
          <w:sz w:val="18"/>
          <w:szCs w:val="18"/>
        </w:rPr>
        <w:t>Spletna aplikacija e-Oddaja</w:t>
      </w:r>
    </w:p>
    <w:p w14:paraId="556FE02A" w14:textId="77777777" w:rsidR="00A12746" w:rsidRDefault="00837167">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FF78180"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52FE7F7" w14:textId="77777777" w:rsidR="00837167" w:rsidRPr="00445A62" w:rsidRDefault="0083716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9E2A7C0" w14:textId="77777777" w:rsidR="00A12746" w:rsidRDefault="008371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74A535B"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96CA566" w14:textId="77777777" w:rsidR="00837167" w:rsidRPr="00445A62" w:rsidRDefault="0083716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811FDA5" w14:textId="77777777" w:rsidR="00A12746" w:rsidRDefault="00837167">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53C5047" w14:textId="77777777" w:rsidR="00837167" w:rsidRPr="008806CE" w:rsidRDefault="0083716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75E06325" w14:textId="77777777" w:rsidR="00A12746" w:rsidRDefault="0083716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12746" w14:paraId="439DD323" w14:textId="77777777">
        <w:tc>
          <w:tcPr>
            <w:tcW w:w="0" w:type="auto"/>
            <w:tcMar>
              <w:top w:w="0" w:type="auto"/>
              <w:bottom w:w="0" w:type="auto"/>
            </w:tcMar>
          </w:tcPr>
          <w:p w14:paraId="3C487ADA" w14:textId="77777777" w:rsidR="00A12746" w:rsidRDefault="00837167">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8B9CCAB" w14:textId="77777777" w:rsidR="00A12746" w:rsidRDefault="00837167">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AED85A1" w14:textId="77777777" w:rsidR="00A12746" w:rsidRDefault="00837167">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52C2C3B" w14:textId="77777777" w:rsidR="00837167" w:rsidRPr="00BB1848" w:rsidRDefault="00837167" w:rsidP="00872C8A">
      <w:pPr>
        <w:pStyle w:val="Paragraf"/>
        <w:spacing w:before="0" w:after="0"/>
        <w:rPr>
          <w:rFonts w:cs="Arial"/>
        </w:rPr>
      </w:pPr>
    </w:p>
    <w:p w14:paraId="3AA9BCDC" w14:textId="77777777" w:rsidR="00837167" w:rsidRPr="00445A62" w:rsidRDefault="00837167" w:rsidP="001761E6">
      <w:pPr>
        <w:pStyle w:val="Paragraf"/>
        <w:spacing w:before="0" w:after="0"/>
        <w:jc w:val="both"/>
        <w:rPr>
          <w:rFonts w:ascii="Arial" w:hAnsi="Arial" w:cs="Arial"/>
        </w:rPr>
      </w:pPr>
    </w:p>
    <w:p w14:paraId="1CBF0D47" w14:textId="54FA7480" w:rsidR="00A12746" w:rsidRDefault="00837167">
      <w:pPr>
        <w:spacing w:after="0" w:line="240" w:lineRule="auto"/>
        <w:rPr>
          <w:rFonts w:ascii="Arial" w:hAnsi="Arial" w:cs="Arial"/>
          <w:color w:val="000000"/>
          <w:sz w:val="18"/>
          <w:szCs w:val="18"/>
        </w:rPr>
      </w:pPr>
      <w:r>
        <w:rPr>
          <w:rFonts w:ascii="Arial" w:hAnsi="Arial" w:cs="Arial"/>
          <w:color w:val="000000"/>
          <w:sz w:val="18"/>
          <w:szCs w:val="18"/>
        </w:rPr>
        <w:t>Datum: 22</w:t>
      </w:r>
      <w:r>
        <w:rPr>
          <w:rFonts w:ascii="Arial" w:hAnsi="Arial" w:cs="Arial"/>
          <w:color w:val="000000"/>
          <w:sz w:val="18"/>
          <w:szCs w:val="18"/>
        </w:rPr>
        <w:t>.02.2024</w:t>
      </w:r>
      <w:r>
        <w:rPr>
          <w:rFonts w:ascii="Arial" w:hAnsi="Arial" w:cs="Arial"/>
          <w:color w:val="000000"/>
          <w:sz w:val="18"/>
          <w:szCs w:val="18"/>
        </w:rPr>
        <w:br/>
        <w:t>Kraj: Novo mesto</w:t>
      </w:r>
    </w:p>
    <w:p w14:paraId="62FF39BC" w14:textId="77777777" w:rsidR="00837167" w:rsidRDefault="00837167">
      <w:pPr>
        <w:spacing w:after="0" w:line="240" w:lineRule="auto"/>
        <w:rPr>
          <w:rFonts w:ascii="Arial" w:hAnsi="Arial" w:cs="Arial"/>
          <w:color w:val="000000"/>
          <w:sz w:val="18"/>
          <w:szCs w:val="18"/>
        </w:rPr>
      </w:pPr>
    </w:p>
    <w:p w14:paraId="3E811D72" w14:textId="77777777" w:rsidR="00837167" w:rsidRDefault="00837167">
      <w:pPr>
        <w:spacing w:after="0" w:line="240" w:lineRule="auto"/>
        <w:rPr>
          <w:rFonts w:ascii="Arial" w:hAnsi="Arial" w:cs="Arial"/>
          <w:color w:val="000000"/>
          <w:sz w:val="18"/>
          <w:szCs w:val="18"/>
        </w:rPr>
      </w:pPr>
    </w:p>
    <w:p w14:paraId="7166CE31" w14:textId="77777777" w:rsidR="00837167" w:rsidRDefault="00837167">
      <w:pPr>
        <w:spacing w:after="0" w:line="240" w:lineRule="auto"/>
        <w:rPr>
          <w:rFonts w:ascii="Arial" w:hAnsi="Arial" w:cs="Arial"/>
          <w:color w:val="000000"/>
          <w:sz w:val="18"/>
          <w:szCs w:val="18"/>
        </w:rPr>
      </w:pPr>
    </w:p>
    <w:p w14:paraId="19292449" w14:textId="77777777" w:rsidR="00837167" w:rsidRDefault="00837167">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A12746" w14:paraId="0B4D3BCE" w14:textId="77777777">
        <w:trPr>
          <w:cantSplit/>
        </w:trPr>
        <w:tc>
          <w:tcPr>
            <w:tcW w:w="0" w:type="auto"/>
            <w:tcMar>
              <w:top w:w="135" w:type="dxa"/>
              <w:bottom w:w="135" w:type="dxa"/>
            </w:tcMar>
            <w:vAlign w:val="center"/>
          </w:tcPr>
          <w:p w14:paraId="686D2FF6" w14:textId="77777777" w:rsidR="00A12746" w:rsidRDefault="0083716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FD5E209" w14:textId="77777777" w:rsidR="00A12746" w:rsidRDefault="0083716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CFBFAB8" w14:textId="77777777" w:rsidR="00A12746" w:rsidRDefault="00A12746">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12746" w14:paraId="4AD43052" w14:textId="77777777">
        <w:tc>
          <w:tcPr>
            <w:tcW w:w="0" w:type="auto"/>
            <w:tcMar>
              <w:top w:w="135" w:type="dxa"/>
              <w:bottom w:w="135" w:type="dxa"/>
            </w:tcMar>
            <w:vAlign w:val="center"/>
          </w:tcPr>
          <w:p w14:paraId="59CE371D" w14:textId="77777777" w:rsidR="00A12746" w:rsidRDefault="00A12746"/>
        </w:tc>
        <w:tc>
          <w:tcPr>
            <w:tcW w:w="4000" w:type="pct"/>
            <w:shd w:val="clear" w:color="auto" w:fill="3E8BC9"/>
            <w:tcMar>
              <w:top w:w="135" w:type="dxa"/>
              <w:bottom w:w="135" w:type="dxa"/>
            </w:tcMar>
            <w:vAlign w:val="center"/>
          </w:tcPr>
          <w:p w14:paraId="57253E4F" w14:textId="77777777" w:rsidR="00A12746" w:rsidRDefault="00837167">
            <w:r>
              <w:rPr>
                <w:rFonts w:ascii="Arial" w:hAnsi="Arial" w:cs="Arial"/>
                <w:color w:val="FFFFFF"/>
                <w:position w:val="-2"/>
                <w:sz w:val="18"/>
                <w:szCs w:val="18"/>
                <w:shd w:val="clear" w:color="auto" w:fill="3E8BC9"/>
              </w:rPr>
              <w:t>Sklopi</w:t>
            </w:r>
          </w:p>
        </w:tc>
      </w:tr>
    </w:tbl>
    <w:p w14:paraId="494E888A" w14:textId="77777777" w:rsidR="00A12746" w:rsidRDefault="00837167">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4D8EC4C" w14:textId="77777777" w:rsidR="00A12746" w:rsidRDefault="00837167">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70EE1B77" w14:textId="77777777" w:rsidR="00A12746" w:rsidRDefault="00837167">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A12746" w14:paraId="4CD42EF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A087BB" w14:textId="77777777" w:rsidR="00A12746" w:rsidRDefault="0083716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841988" w14:textId="77777777" w:rsidR="00A12746" w:rsidRDefault="00837167">
            <w:pPr>
              <w:jc w:val="center"/>
            </w:pPr>
            <w:r>
              <w:rPr>
                <w:rFonts w:ascii="Arial" w:hAnsi="Arial" w:cs="Arial"/>
                <w:b/>
                <w:bCs/>
                <w:color w:val="000000"/>
                <w:position w:val="-2"/>
                <w:sz w:val="18"/>
                <w:szCs w:val="18"/>
                <w:shd w:val="clear" w:color="auto" w:fill="D1D1D1"/>
              </w:rPr>
              <w:t>Naziv sklopa</w:t>
            </w:r>
          </w:p>
        </w:tc>
      </w:tr>
      <w:tr w:rsidR="00A12746" w14:paraId="1495EA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B0BFC" w14:textId="77777777" w:rsidR="00A12746" w:rsidRDefault="0083716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769E2" w14:textId="77777777" w:rsidR="00A12746" w:rsidRDefault="00837167">
            <w:r>
              <w:rPr>
                <w:rFonts w:ascii="Arial" w:hAnsi="Arial" w:cs="Arial"/>
                <w:color w:val="000000"/>
                <w:position w:val="-2"/>
                <w:sz w:val="18"/>
                <w:szCs w:val="18"/>
              </w:rPr>
              <w:t>Sklop 1: FARMACEVTSKE SNOVI IN OVOJNINA</w:t>
            </w:r>
          </w:p>
        </w:tc>
      </w:tr>
      <w:tr w:rsidR="00A12746" w14:paraId="58F0C6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DBA4D" w14:textId="77777777" w:rsidR="00A12746" w:rsidRDefault="0083716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F12A" w14:textId="77777777" w:rsidR="00A12746" w:rsidRDefault="00837167">
            <w:r>
              <w:rPr>
                <w:rFonts w:ascii="Arial" w:hAnsi="Arial" w:cs="Arial"/>
                <w:color w:val="000000"/>
                <w:position w:val="-2"/>
                <w:sz w:val="18"/>
                <w:szCs w:val="18"/>
              </w:rPr>
              <w:t>Sklop 2: LABORATORIJSKI POTROŠNI MATERIAL</w:t>
            </w:r>
          </w:p>
        </w:tc>
      </w:tr>
      <w:tr w:rsidR="00A12746" w14:paraId="0BCF84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277F8" w14:textId="77777777" w:rsidR="00A12746" w:rsidRDefault="00837167">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11C18" w14:textId="77777777" w:rsidR="00A12746" w:rsidRDefault="00837167">
            <w:r>
              <w:rPr>
                <w:rFonts w:ascii="Arial" w:hAnsi="Arial" w:cs="Arial"/>
                <w:color w:val="000000"/>
                <w:position w:val="-2"/>
                <w:sz w:val="18"/>
                <w:szCs w:val="18"/>
              </w:rPr>
              <w:t>Sklop 3: MATERIAL ZA PODROČJE PATO-CITOLOGIJE</w:t>
            </w:r>
          </w:p>
        </w:tc>
      </w:tr>
      <w:tr w:rsidR="00A12746" w14:paraId="33D3A6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0125E" w14:textId="77777777" w:rsidR="00A12746" w:rsidRDefault="00837167">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D7FFB" w14:textId="77777777" w:rsidR="00A12746" w:rsidRDefault="00837167">
            <w:r>
              <w:rPr>
                <w:rFonts w:ascii="Arial" w:hAnsi="Arial" w:cs="Arial"/>
                <w:color w:val="000000"/>
                <w:position w:val="-2"/>
                <w:sz w:val="18"/>
                <w:szCs w:val="18"/>
              </w:rPr>
              <w:t>Sklop 4: RAZNI TESTI</w:t>
            </w:r>
          </w:p>
        </w:tc>
      </w:tr>
    </w:tbl>
    <w:p w14:paraId="599D34EC" w14:textId="77777777" w:rsidR="00A12746" w:rsidRDefault="00A12746">
      <w:pPr>
        <w:sectPr w:rsidR="00A12746" w:rsidSect="006E7A2B">
          <w:headerReference w:type="default" r:id="rId10"/>
          <w:footerReference w:type="default" r:id="rId11"/>
          <w:pgSz w:w="11906" w:h="16838"/>
          <w:pgMar w:top="1418" w:right="1418" w:bottom="1418" w:left="1418" w:header="567" w:footer="596" w:gutter="0"/>
          <w:cols w:space="708"/>
          <w:docGrid w:linePitch="360"/>
        </w:sectPr>
      </w:pPr>
    </w:p>
    <w:p w14:paraId="7F041580" w14:textId="77777777" w:rsidR="00837167" w:rsidRPr="00EF740C" w:rsidRDefault="0083716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AB9D28C" w14:textId="77777777" w:rsidR="00837167" w:rsidRDefault="0083716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12746" w14:paraId="19D31CEC" w14:textId="77777777">
        <w:tc>
          <w:tcPr>
            <w:tcW w:w="0" w:type="auto"/>
            <w:shd w:val="clear" w:color="auto" w:fill="000000"/>
            <w:tcMar>
              <w:top w:w="150" w:type="dxa"/>
              <w:bottom w:w="150" w:type="dxa"/>
            </w:tcMar>
            <w:vAlign w:val="center"/>
          </w:tcPr>
          <w:p w14:paraId="25CF393A" w14:textId="77777777" w:rsidR="00A12746" w:rsidRDefault="00837167">
            <w:r>
              <w:rPr>
                <w:rFonts w:ascii="Arial" w:hAnsi="Arial" w:cs="Arial"/>
                <w:b/>
                <w:bCs/>
                <w:color w:val="FFFFFF"/>
                <w:position w:val="-2"/>
                <w:sz w:val="18"/>
                <w:szCs w:val="18"/>
                <w:shd w:val="clear" w:color="auto" w:fill="000000"/>
              </w:rPr>
              <w:t>1. Splošna navodila</w:t>
            </w:r>
          </w:p>
        </w:tc>
      </w:tr>
    </w:tbl>
    <w:p w14:paraId="53093BB6" w14:textId="77777777" w:rsidR="00A12746" w:rsidRDefault="0083716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44494E1" w14:textId="77777777" w:rsidR="00A12746" w:rsidRDefault="0083716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6103475" w14:textId="77777777" w:rsidR="00A12746" w:rsidRDefault="0083716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B95999" w14:textId="77777777" w:rsidR="00A12746" w:rsidRDefault="0083716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6FAF2E67" w14:textId="77777777" w:rsidR="00A12746" w:rsidRDefault="0083716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12746" w14:paraId="00E4DF95" w14:textId="77777777">
        <w:tc>
          <w:tcPr>
            <w:tcW w:w="0" w:type="auto"/>
            <w:shd w:val="clear" w:color="auto" w:fill="000000"/>
            <w:tcMar>
              <w:top w:w="150" w:type="dxa"/>
              <w:bottom w:w="150" w:type="dxa"/>
            </w:tcMar>
            <w:vAlign w:val="center"/>
          </w:tcPr>
          <w:p w14:paraId="2E940DDF" w14:textId="77777777" w:rsidR="00A12746" w:rsidRDefault="00837167">
            <w:r>
              <w:rPr>
                <w:rFonts w:ascii="Arial" w:hAnsi="Arial" w:cs="Arial"/>
                <w:b/>
                <w:bCs/>
                <w:color w:val="FFFFFF"/>
                <w:position w:val="-2"/>
                <w:sz w:val="18"/>
                <w:szCs w:val="18"/>
                <w:shd w:val="clear" w:color="auto" w:fill="000000"/>
              </w:rPr>
              <w:t>2. Zakoni in predpisi</w:t>
            </w:r>
          </w:p>
        </w:tc>
      </w:tr>
    </w:tbl>
    <w:p w14:paraId="67621A1D" w14:textId="77777777" w:rsidR="00A12746" w:rsidRDefault="00837167">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12746" w14:paraId="630DDFAF" w14:textId="77777777">
        <w:tc>
          <w:tcPr>
            <w:tcW w:w="0" w:type="auto"/>
            <w:tcMar>
              <w:top w:w="0" w:type="auto"/>
              <w:bottom w:w="0" w:type="auto"/>
            </w:tcMar>
          </w:tcPr>
          <w:p w14:paraId="3990B336"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7F37FA67"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18E2ED1"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66A6C2E4"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68FA329"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F7318CF"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D8BB0E4" w14:textId="77777777" w:rsidR="00A12746" w:rsidRDefault="00837167">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64B3A02" w14:textId="77777777" w:rsidR="00A12746" w:rsidRDefault="00837167">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2EFD14C0" w14:textId="77777777" w:rsidR="00A12746" w:rsidRDefault="00837167">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E11E22A" w14:textId="77777777" w:rsidR="00A12746" w:rsidRDefault="00837167">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F1E4BFC" w14:textId="77777777" w:rsidR="00A12746" w:rsidRDefault="00837167">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855DD82" w14:textId="77777777" w:rsidR="00A12746" w:rsidRDefault="00837167">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711FB1B2" w14:textId="77777777" w:rsidR="00A12746" w:rsidRDefault="00837167">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7F0E1F6" w14:textId="77777777" w:rsidR="00A12746" w:rsidRDefault="00837167">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12746" w14:paraId="3365AF0F" w14:textId="77777777">
        <w:tc>
          <w:tcPr>
            <w:tcW w:w="0" w:type="auto"/>
            <w:shd w:val="clear" w:color="auto" w:fill="000000"/>
            <w:tcMar>
              <w:top w:w="150" w:type="dxa"/>
              <w:bottom w:w="150" w:type="dxa"/>
            </w:tcMar>
            <w:vAlign w:val="center"/>
          </w:tcPr>
          <w:p w14:paraId="1F199494" w14:textId="77777777" w:rsidR="00A12746" w:rsidRDefault="00837167">
            <w:r>
              <w:rPr>
                <w:rFonts w:ascii="Arial" w:hAnsi="Arial" w:cs="Arial"/>
                <w:b/>
                <w:bCs/>
                <w:color w:val="FFFFFF"/>
                <w:position w:val="-2"/>
                <w:sz w:val="18"/>
                <w:szCs w:val="18"/>
                <w:shd w:val="clear" w:color="auto" w:fill="000000"/>
              </w:rPr>
              <w:t>3. Jezik razpisne dokumentacije in ponudbe ter oblika</w:t>
            </w:r>
          </w:p>
        </w:tc>
      </w:tr>
    </w:tbl>
    <w:p w14:paraId="5EF99C41" w14:textId="77777777" w:rsidR="00A12746" w:rsidRDefault="0083716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8EC403B" w14:textId="77777777" w:rsidR="00A12746" w:rsidRDefault="0083716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A68F061" w14:textId="77777777" w:rsidR="00A12746" w:rsidRDefault="0083716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6DA5DA7" w14:textId="77777777" w:rsidR="00A12746" w:rsidRDefault="0083716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247B426" w14:textId="77777777" w:rsidR="00A12746" w:rsidRDefault="0083716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12746" w14:paraId="654D3A49" w14:textId="77777777">
        <w:tc>
          <w:tcPr>
            <w:tcW w:w="0" w:type="auto"/>
            <w:shd w:val="clear" w:color="auto" w:fill="000000"/>
            <w:tcMar>
              <w:top w:w="150" w:type="dxa"/>
              <w:bottom w:w="150" w:type="dxa"/>
            </w:tcMar>
            <w:vAlign w:val="center"/>
          </w:tcPr>
          <w:p w14:paraId="03D6DF9D" w14:textId="77777777" w:rsidR="00A12746" w:rsidRDefault="00837167">
            <w:r>
              <w:rPr>
                <w:rFonts w:ascii="Arial" w:hAnsi="Arial" w:cs="Arial"/>
                <w:b/>
                <w:bCs/>
                <w:color w:val="FFFFFF"/>
                <w:position w:val="-2"/>
                <w:sz w:val="18"/>
                <w:szCs w:val="18"/>
                <w:shd w:val="clear" w:color="auto" w:fill="000000"/>
              </w:rPr>
              <w:t>4. Skupna ponudba</w:t>
            </w:r>
          </w:p>
        </w:tc>
      </w:tr>
    </w:tbl>
    <w:p w14:paraId="5EC201D2" w14:textId="77777777" w:rsidR="00A12746" w:rsidRDefault="0083716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12746" w14:paraId="77756294" w14:textId="77777777">
        <w:tc>
          <w:tcPr>
            <w:tcW w:w="0" w:type="auto"/>
            <w:tcMar>
              <w:top w:w="0" w:type="auto"/>
              <w:bottom w:w="0" w:type="auto"/>
            </w:tcMar>
          </w:tcPr>
          <w:p w14:paraId="53CCC66E"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1E54E70"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4FF0EC9"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7E6DE4E"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EB3365"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01F9A76" w14:textId="77777777" w:rsidR="00A12746" w:rsidRDefault="00837167">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D53AD11" w14:textId="77777777" w:rsidR="00A12746" w:rsidRDefault="00837167">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E235532" w14:textId="77777777" w:rsidR="00A12746" w:rsidRDefault="00837167">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12746" w14:paraId="3E704A86" w14:textId="77777777">
        <w:tc>
          <w:tcPr>
            <w:tcW w:w="0" w:type="auto"/>
            <w:shd w:val="clear" w:color="auto" w:fill="000000"/>
            <w:tcMar>
              <w:top w:w="150" w:type="dxa"/>
              <w:bottom w:w="150" w:type="dxa"/>
            </w:tcMar>
            <w:vAlign w:val="center"/>
          </w:tcPr>
          <w:p w14:paraId="6C8827EB" w14:textId="77777777" w:rsidR="00A12746" w:rsidRDefault="00837167">
            <w:r>
              <w:rPr>
                <w:rFonts w:ascii="Arial" w:hAnsi="Arial" w:cs="Arial"/>
                <w:b/>
                <w:bCs/>
                <w:color w:val="FFFFFF"/>
                <w:position w:val="-2"/>
                <w:sz w:val="18"/>
                <w:szCs w:val="18"/>
                <w:shd w:val="clear" w:color="auto" w:fill="000000"/>
              </w:rPr>
              <w:t>5. ESPD</w:t>
            </w:r>
          </w:p>
        </w:tc>
      </w:tr>
    </w:tbl>
    <w:p w14:paraId="74E7BCBC" w14:textId="77777777" w:rsidR="00A12746" w:rsidRDefault="0083716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9407221" w14:textId="77777777" w:rsidR="00A12746" w:rsidRDefault="0083716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8674351" w14:textId="77777777" w:rsidR="00A12746" w:rsidRDefault="00A1274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12746" w14:paraId="284CA885" w14:textId="77777777">
        <w:tc>
          <w:tcPr>
            <w:tcW w:w="0" w:type="auto"/>
            <w:shd w:val="clear" w:color="auto" w:fill="000000"/>
            <w:tcMar>
              <w:top w:w="150" w:type="dxa"/>
              <w:bottom w:w="150" w:type="dxa"/>
            </w:tcMar>
            <w:vAlign w:val="center"/>
          </w:tcPr>
          <w:p w14:paraId="6C8E407B" w14:textId="77777777" w:rsidR="00A12746" w:rsidRDefault="00837167">
            <w:r>
              <w:rPr>
                <w:rFonts w:ascii="Arial" w:hAnsi="Arial" w:cs="Arial"/>
                <w:b/>
                <w:bCs/>
                <w:color w:val="FFFFFF"/>
                <w:position w:val="-2"/>
                <w:sz w:val="18"/>
                <w:szCs w:val="18"/>
                <w:shd w:val="clear" w:color="auto" w:fill="000000"/>
              </w:rPr>
              <w:t>6. Ponudba s podizvajalci</w:t>
            </w:r>
          </w:p>
        </w:tc>
      </w:tr>
    </w:tbl>
    <w:p w14:paraId="1FE9B748" w14:textId="77777777" w:rsidR="00A12746" w:rsidRDefault="00837167">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64290B23" w14:textId="77777777" w:rsidR="00A12746" w:rsidRDefault="00837167">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A12746" w14:paraId="4A5D8910" w14:textId="77777777">
        <w:tc>
          <w:tcPr>
            <w:tcW w:w="0" w:type="auto"/>
            <w:shd w:val="clear" w:color="auto" w:fill="000000"/>
            <w:tcMar>
              <w:top w:w="150" w:type="dxa"/>
              <w:bottom w:w="150" w:type="dxa"/>
            </w:tcMar>
            <w:vAlign w:val="center"/>
          </w:tcPr>
          <w:p w14:paraId="159D3095" w14:textId="77777777" w:rsidR="00A12746" w:rsidRDefault="00837167">
            <w:r>
              <w:rPr>
                <w:rFonts w:ascii="Arial" w:hAnsi="Arial" w:cs="Arial"/>
                <w:b/>
                <w:bCs/>
                <w:color w:val="FFFFFF"/>
                <w:position w:val="-2"/>
                <w:sz w:val="18"/>
                <w:szCs w:val="18"/>
                <w:shd w:val="clear" w:color="auto" w:fill="000000"/>
              </w:rPr>
              <w:t>7. Ustavitev postopka, zavrnitev vseh ponudb, odstop od izvedbe javnega naročila</w:t>
            </w:r>
          </w:p>
        </w:tc>
      </w:tr>
    </w:tbl>
    <w:p w14:paraId="016008DA" w14:textId="77777777" w:rsidR="00A12746" w:rsidRDefault="0083716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12746" w14:paraId="28A7A8E0" w14:textId="77777777">
        <w:tc>
          <w:tcPr>
            <w:tcW w:w="0" w:type="auto"/>
            <w:shd w:val="clear" w:color="auto" w:fill="000000"/>
            <w:tcMar>
              <w:top w:w="150" w:type="dxa"/>
              <w:bottom w:w="150" w:type="dxa"/>
            </w:tcMar>
            <w:vAlign w:val="center"/>
          </w:tcPr>
          <w:p w14:paraId="5C404519" w14:textId="77777777" w:rsidR="00A12746" w:rsidRDefault="00837167">
            <w:r>
              <w:rPr>
                <w:rFonts w:ascii="Arial" w:hAnsi="Arial" w:cs="Arial"/>
                <w:b/>
                <w:bCs/>
                <w:color w:val="FFFFFF"/>
                <w:position w:val="-2"/>
                <w:sz w:val="18"/>
                <w:szCs w:val="18"/>
                <w:shd w:val="clear" w:color="auto" w:fill="000000"/>
              </w:rPr>
              <w:t>8. Zmanjšanje obsega naročila</w:t>
            </w:r>
          </w:p>
        </w:tc>
      </w:tr>
    </w:tbl>
    <w:p w14:paraId="430661AE" w14:textId="77777777" w:rsidR="00A12746" w:rsidRDefault="0083716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6DE34EA" w14:textId="77777777" w:rsidR="00A12746" w:rsidRDefault="0083716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12746" w14:paraId="35E4243A" w14:textId="77777777">
        <w:tc>
          <w:tcPr>
            <w:tcW w:w="0" w:type="auto"/>
            <w:shd w:val="clear" w:color="auto" w:fill="000000"/>
            <w:tcMar>
              <w:top w:w="150" w:type="dxa"/>
              <w:bottom w:w="150" w:type="dxa"/>
            </w:tcMar>
            <w:vAlign w:val="center"/>
          </w:tcPr>
          <w:p w14:paraId="75A0D3A4" w14:textId="77777777" w:rsidR="00A12746" w:rsidRDefault="00837167">
            <w:r>
              <w:rPr>
                <w:rFonts w:ascii="Arial" w:hAnsi="Arial" w:cs="Arial"/>
                <w:b/>
                <w:bCs/>
                <w:color w:val="FFFFFF"/>
                <w:position w:val="-2"/>
                <w:sz w:val="18"/>
                <w:szCs w:val="18"/>
                <w:shd w:val="clear" w:color="auto" w:fill="000000"/>
              </w:rPr>
              <w:t>9. Dopolnjevanje, spreminjanje ter pojasnjevanje ponudb</w:t>
            </w:r>
          </w:p>
        </w:tc>
      </w:tr>
    </w:tbl>
    <w:p w14:paraId="0C4EA369" w14:textId="77777777" w:rsidR="00A12746" w:rsidRDefault="0083716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FDF9A8F" w14:textId="77777777" w:rsidR="00A12746" w:rsidRDefault="0083716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0392842" w14:textId="77777777" w:rsidR="00A12746" w:rsidRDefault="00837167">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2BCA2A52" w14:textId="77777777" w:rsidR="00A12746" w:rsidRDefault="0083716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5C64411" w14:textId="77777777" w:rsidR="00A12746" w:rsidRDefault="0083716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222DEB7D" w14:textId="77777777" w:rsidR="00A12746" w:rsidRDefault="0083716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12746" w14:paraId="31690FEA" w14:textId="77777777">
        <w:tc>
          <w:tcPr>
            <w:tcW w:w="0" w:type="auto"/>
            <w:shd w:val="clear" w:color="auto" w:fill="000000"/>
            <w:tcMar>
              <w:top w:w="150" w:type="dxa"/>
              <w:bottom w:w="150" w:type="dxa"/>
            </w:tcMar>
            <w:vAlign w:val="center"/>
          </w:tcPr>
          <w:p w14:paraId="56AFCD6F" w14:textId="77777777" w:rsidR="00A12746" w:rsidRDefault="00837167">
            <w:r>
              <w:rPr>
                <w:rFonts w:ascii="Arial" w:hAnsi="Arial" w:cs="Arial"/>
                <w:b/>
                <w:bCs/>
                <w:color w:val="FFFFFF"/>
                <w:position w:val="-2"/>
                <w:sz w:val="18"/>
                <w:szCs w:val="18"/>
                <w:shd w:val="clear" w:color="auto" w:fill="000000"/>
              </w:rPr>
              <w:t>10. Obvestilo o oddaji naročila</w:t>
            </w:r>
          </w:p>
        </w:tc>
      </w:tr>
    </w:tbl>
    <w:p w14:paraId="26944FC3" w14:textId="77777777" w:rsidR="00A12746" w:rsidRDefault="0083716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2C4B7D2" w14:textId="77777777" w:rsidR="00A12746" w:rsidRDefault="0083716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FCCADCE" w14:textId="77777777" w:rsidR="00A12746" w:rsidRDefault="0083716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34B2B9" w14:textId="77777777" w:rsidR="00A12746" w:rsidRDefault="0083716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12746" w14:paraId="4107107D" w14:textId="77777777">
        <w:tc>
          <w:tcPr>
            <w:tcW w:w="0" w:type="auto"/>
            <w:shd w:val="clear" w:color="auto" w:fill="000000"/>
            <w:tcMar>
              <w:top w:w="150" w:type="dxa"/>
              <w:bottom w:w="150" w:type="dxa"/>
            </w:tcMar>
            <w:vAlign w:val="center"/>
          </w:tcPr>
          <w:p w14:paraId="72B9127C" w14:textId="77777777" w:rsidR="00A12746" w:rsidRDefault="00837167">
            <w:r>
              <w:rPr>
                <w:rFonts w:ascii="Arial" w:hAnsi="Arial" w:cs="Arial"/>
                <w:b/>
                <w:bCs/>
                <w:color w:val="FFFFFF"/>
                <w:position w:val="-2"/>
                <w:sz w:val="18"/>
                <w:szCs w:val="18"/>
                <w:shd w:val="clear" w:color="auto" w:fill="000000"/>
              </w:rPr>
              <w:t>11. Zaupnost ponudbene dokumentacije</w:t>
            </w:r>
          </w:p>
        </w:tc>
      </w:tr>
    </w:tbl>
    <w:p w14:paraId="4710658C" w14:textId="77777777" w:rsidR="00A12746" w:rsidRDefault="0083716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B149967" w14:textId="77777777" w:rsidR="00A12746" w:rsidRDefault="0083716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04DF3B0" w14:textId="77777777" w:rsidR="00A12746" w:rsidRDefault="00837167">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12746" w14:paraId="7543EC1C" w14:textId="77777777">
        <w:tc>
          <w:tcPr>
            <w:tcW w:w="0" w:type="auto"/>
            <w:tcMar>
              <w:top w:w="0" w:type="auto"/>
              <w:bottom w:w="0" w:type="auto"/>
            </w:tcMar>
          </w:tcPr>
          <w:p w14:paraId="098A76AA" w14:textId="77777777" w:rsidR="00A12746" w:rsidRDefault="00837167">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1FF7156D" w14:textId="77777777" w:rsidR="00A12746" w:rsidRDefault="00837167">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4FDBCE1" w14:textId="77777777" w:rsidR="00A12746" w:rsidRDefault="00837167">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9C5EF59" w14:textId="77777777" w:rsidR="00A12746" w:rsidRDefault="00837167">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97C08DE" w14:textId="77777777" w:rsidR="00A12746" w:rsidRDefault="0083716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366CF6D4" w14:textId="77777777" w:rsidR="00A12746" w:rsidRDefault="0083716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12746" w14:paraId="4FFF7ADE" w14:textId="77777777">
        <w:tc>
          <w:tcPr>
            <w:tcW w:w="0" w:type="auto"/>
            <w:shd w:val="clear" w:color="auto" w:fill="000000"/>
            <w:tcMar>
              <w:top w:w="150" w:type="dxa"/>
              <w:bottom w:w="150" w:type="dxa"/>
            </w:tcMar>
            <w:vAlign w:val="center"/>
          </w:tcPr>
          <w:p w14:paraId="0D45F61D" w14:textId="77777777" w:rsidR="00A12746" w:rsidRDefault="00837167">
            <w:r>
              <w:rPr>
                <w:rFonts w:ascii="Arial" w:hAnsi="Arial" w:cs="Arial"/>
                <w:b/>
                <w:bCs/>
                <w:color w:val="FFFFFF"/>
                <w:position w:val="-2"/>
                <w:sz w:val="18"/>
                <w:szCs w:val="18"/>
                <w:shd w:val="clear" w:color="auto" w:fill="000000"/>
              </w:rPr>
              <w:t>12. Način predložitve dokumentov v ponudbi</w:t>
            </w:r>
          </w:p>
        </w:tc>
      </w:tr>
    </w:tbl>
    <w:p w14:paraId="171989AB" w14:textId="77777777" w:rsidR="00A12746" w:rsidRDefault="00837167">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12746" w14:paraId="71961BBA" w14:textId="77777777">
        <w:tc>
          <w:tcPr>
            <w:tcW w:w="0" w:type="auto"/>
            <w:tcMar>
              <w:top w:w="0" w:type="auto"/>
              <w:bottom w:w="0" w:type="auto"/>
            </w:tcMar>
          </w:tcPr>
          <w:p w14:paraId="49C311A1" w14:textId="77777777" w:rsidR="00A12746" w:rsidRDefault="00837167">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B882348" w14:textId="77777777" w:rsidR="00A12746" w:rsidRDefault="00837167">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10BE5A2D" w14:textId="77777777" w:rsidR="00A12746" w:rsidRDefault="00837167">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6B2B54B" w14:textId="77777777" w:rsidR="00A12746" w:rsidRDefault="0083716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E1C880" w14:textId="77777777" w:rsidR="00A12746" w:rsidRDefault="00837167">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60D5B090" w14:textId="77777777" w:rsidR="00A12746" w:rsidRDefault="0083716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0E36AE5" w14:textId="77777777" w:rsidR="00A12746" w:rsidRDefault="0083716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A12746" w14:paraId="21B795E9" w14:textId="77777777">
        <w:tc>
          <w:tcPr>
            <w:tcW w:w="0" w:type="auto"/>
            <w:shd w:val="clear" w:color="auto" w:fill="000000"/>
            <w:tcMar>
              <w:top w:w="150" w:type="dxa"/>
              <w:bottom w:w="150" w:type="dxa"/>
            </w:tcMar>
            <w:vAlign w:val="center"/>
          </w:tcPr>
          <w:p w14:paraId="2F8879DB" w14:textId="77777777" w:rsidR="00A12746" w:rsidRDefault="00837167">
            <w:r>
              <w:rPr>
                <w:rFonts w:ascii="Arial" w:hAnsi="Arial" w:cs="Arial"/>
                <w:b/>
                <w:bCs/>
                <w:color w:val="FFFFFF"/>
                <w:position w:val="-2"/>
                <w:sz w:val="18"/>
                <w:szCs w:val="18"/>
                <w:shd w:val="clear" w:color="auto" w:fill="000000"/>
              </w:rPr>
              <w:t>13. Veljavnost ponudbe</w:t>
            </w:r>
          </w:p>
        </w:tc>
      </w:tr>
    </w:tbl>
    <w:p w14:paraId="1AFED856" w14:textId="77777777" w:rsidR="00A12746" w:rsidRDefault="00837167">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DBE1E6A" w14:textId="77777777" w:rsidR="00A12746" w:rsidRDefault="00837167">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12746" w14:paraId="72D39B65" w14:textId="77777777">
        <w:tc>
          <w:tcPr>
            <w:tcW w:w="0" w:type="auto"/>
            <w:shd w:val="clear" w:color="auto" w:fill="000000"/>
            <w:tcMar>
              <w:top w:w="150" w:type="dxa"/>
              <w:bottom w:w="150" w:type="dxa"/>
            </w:tcMar>
            <w:vAlign w:val="center"/>
          </w:tcPr>
          <w:p w14:paraId="41A1AF6C" w14:textId="77777777" w:rsidR="00A12746" w:rsidRDefault="00837167">
            <w:r>
              <w:rPr>
                <w:rFonts w:ascii="Arial" w:hAnsi="Arial" w:cs="Arial"/>
                <w:b/>
                <w:bCs/>
                <w:color w:val="FFFFFF"/>
                <w:position w:val="-2"/>
                <w:sz w:val="18"/>
                <w:szCs w:val="18"/>
                <w:shd w:val="clear" w:color="auto" w:fill="000000"/>
              </w:rPr>
              <w:t>14. Pravno varstvo</w:t>
            </w:r>
          </w:p>
        </w:tc>
      </w:tr>
    </w:tbl>
    <w:p w14:paraId="3AFD77BD" w14:textId="77777777" w:rsidR="00A12746" w:rsidRDefault="0083716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8E765DA" w14:textId="77777777" w:rsidR="00A12746" w:rsidRDefault="0083716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03B2E04" w14:textId="77777777" w:rsidR="00A12746" w:rsidRDefault="0083716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96136C8" w14:textId="77777777" w:rsidR="00A12746" w:rsidRDefault="0083716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717F5CA3" w14:textId="77777777" w:rsidR="00A12746" w:rsidRDefault="0083716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E11CC15" w14:textId="77777777" w:rsidR="00A12746" w:rsidRDefault="0083716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BCF06A3" w14:textId="77777777" w:rsidR="00A12746" w:rsidRDefault="00837167">
      <w:pPr>
        <w:spacing w:before="225" w:after="225" w:line="240" w:lineRule="auto"/>
        <w:jc w:val="both"/>
      </w:pPr>
      <w:r>
        <w:rPr>
          <w:rFonts w:ascii="Arial" w:hAnsi="Arial" w:cs="Arial"/>
          <w:color w:val="000000"/>
          <w:sz w:val="18"/>
          <w:szCs w:val="18"/>
        </w:rPr>
        <w:t>https://ejn.gov.si/sistem/pravno-varstvo.html</w:t>
      </w:r>
    </w:p>
    <w:p w14:paraId="603E8037" w14:textId="77777777" w:rsidR="00A12746" w:rsidRDefault="0083716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8C9B87D" w14:textId="77777777" w:rsidR="00A12746" w:rsidRDefault="00837167">
      <w:pPr>
        <w:spacing w:before="225" w:after="225" w:line="240" w:lineRule="auto"/>
        <w:jc w:val="both"/>
      </w:pPr>
      <w:r>
        <w:rPr>
          <w:rFonts w:ascii="Arial" w:hAnsi="Arial" w:cs="Arial"/>
          <w:color w:val="000000"/>
          <w:sz w:val="18"/>
          <w:szCs w:val="18"/>
        </w:rPr>
        <w:t>Zahtevek za revizijo se lahko vloži v roku iz 25. člena ZPVPJN.</w:t>
      </w:r>
    </w:p>
    <w:p w14:paraId="4DB76C93" w14:textId="77777777" w:rsidR="00A12746" w:rsidRDefault="0083716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A12746" w14:paraId="28C7DB1C" w14:textId="77777777">
        <w:tc>
          <w:tcPr>
            <w:tcW w:w="0" w:type="auto"/>
            <w:shd w:val="clear" w:color="auto" w:fill="000000"/>
            <w:tcMar>
              <w:top w:w="150" w:type="dxa"/>
              <w:bottom w:w="150" w:type="dxa"/>
            </w:tcMar>
            <w:vAlign w:val="center"/>
          </w:tcPr>
          <w:p w14:paraId="10CD2317" w14:textId="77777777" w:rsidR="00A12746" w:rsidRDefault="00837167">
            <w:r>
              <w:rPr>
                <w:rFonts w:ascii="Arial" w:hAnsi="Arial" w:cs="Arial"/>
                <w:b/>
                <w:bCs/>
                <w:color w:val="FFFFFF"/>
                <w:position w:val="-2"/>
                <w:sz w:val="18"/>
                <w:szCs w:val="18"/>
                <w:shd w:val="clear" w:color="auto" w:fill="000000"/>
              </w:rPr>
              <w:t>15. Sklenitev okvirnega sporazuma in pogodbe za posamezno enoletno obdobje</w:t>
            </w:r>
          </w:p>
        </w:tc>
      </w:tr>
    </w:tbl>
    <w:p w14:paraId="162D8C07" w14:textId="77777777" w:rsidR="00A12746" w:rsidRDefault="00837167">
      <w:pPr>
        <w:spacing w:before="225" w:after="225" w:line="240" w:lineRule="auto"/>
        <w:jc w:val="both"/>
      </w:pPr>
      <w:r>
        <w:rPr>
          <w:color w:val="000000"/>
          <w:sz w:val="18"/>
          <w:szCs w:val="18"/>
        </w:rPr>
        <w:t>Naročnik bo oddal predmetno javno naročilo – sklenil okvirni sporazum za obdobje 36 mesecev (3 leta) od oddaje javnega naročila, z odpiranjem konkurence vsakih 12 mesecev.</w:t>
      </w:r>
    </w:p>
    <w:p w14:paraId="6C61ADA0" w14:textId="77777777" w:rsidR="00A12746" w:rsidRDefault="00837167">
      <w:pPr>
        <w:spacing w:before="225" w:after="225" w:line="240" w:lineRule="auto"/>
        <w:jc w:val="both"/>
      </w:pPr>
      <w:r>
        <w:rPr>
          <w:color w:val="000000"/>
          <w:sz w:val="18"/>
          <w:szCs w:val="18"/>
        </w:rPr>
        <w:t>SKLENITEV OKVIRNEGA SPORAZUMA</w:t>
      </w:r>
    </w:p>
    <w:p w14:paraId="7A4EBF18" w14:textId="77777777" w:rsidR="00A12746" w:rsidRDefault="00837167">
      <w:pPr>
        <w:spacing w:before="225" w:after="225" w:line="240" w:lineRule="auto"/>
        <w:jc w:val="both"/>
      </w:pPr>
      <w:r>
        <w:rPr>
          <w:color w:val="000000"/>
          <w:sz w:val="18"/>
          <w:szCs w:val="18"/>
        </w:rPr>
        <w:t>Naročnik bo s ponudniki, za katere bo ugotovil, da izpolnjujejo vse zahteve in pogoje iz razpisne dokumentacije, sklenil okvirni sporazum v skladu z določbami vzorca okvirnega sporazuma.</w:t>
      </w:r>
    </w:p>
    <w:p w14:paraId="3A05F22E" w14:textId="77777777" w:rsidR="00A12746" w:rsidRDefault="00837167">
      <w:pPr>
        <w:spacing w:before="225" w:after="225" w:line="240" w:lineRule="auto"/>
        <w:jc w:val="both"/>
      </w:pPr>
      <w:r>
        <w:rPr>
          <w:color w:val="000000"/>
          <w:sz w:val="18"/>
          <w:szCs w:val="18"/>
        </w:rPr>
        <w:lastRenderedPageBreak/>
        <w:t>Okvirni sporazum je treba podpisati v roku petih (5) dni od prejema naročnikovega poziva k podpisu sporazuma.</w:t>
      </w:r>
    </w:p>
    <w:p w14:paraId="1128AF4C" w14:textId="77777777" w:rsidR="00A12746" w:rsidRDefault="00837167">
      <w:pPr>
        <w:spacing w:before="225" w:after="225" w:line="240" w:lineRule="auto"/>
        <w:jc w:val="both"/>
      </w:pPr>
      <w:r>
        <w:rPr>
          <w:color w:val="000000"/>
          <w:sz w:val="18"/>
          <w:szCs w:val="18"/>
        </w:rPr>
        <w:t>SKLENITEV POGODB ZA POSAMEZNO ENOLETNO OBDOBJE</w:t>
      </w:r>
    </w:p>
    <w:p w14:paraId="60D9AF41" w14:textId="77777777" w:rsidR="00A12746" w:rsidRDefault="00837167">
      <w:pPr>
        <w:spacing w:before="225" w:after="225" w:line="240" w:lineRule="auto"/>
        <w:jc w:val="both"/>
      </w:pPr>
      <w:r>
        <w:rPr>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1A2536BE" w14:textId="77777777" w:rsidR="00A12746" w:rsidRDefault="00837167">
      <w:pPr>
        <w:spacing w:before="225" w:after="225" w:line="240" w:lineRule="auto"/>
        <w:jc w:val="both"/>
      </w:pPr>
      <w:r>
        <w:rPr>
          <w:color w:val="000000"/>
          <w:sz w:val="18"/>
          <w:szCs w:val="18"/>
        </w:rPr>
        <w:t>Pogodba bo sklenjena pod odložnim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20B1E09B" w14:textId="77777777" w:rsidR="00A12746" w:rsidRDefault="00A12746">
      <w:pPr>
        <w:sectPr w:rsidR="00A12746" w:rsidSect="00D931BF">
          <w:pgSz w:w="11906" w:h="16838"/>
          <w:pgMar w:top="1418" w:right="1418" w:bottom="1418" w:left="1418" w:header="567" w:footer="680" w:gutter="0"/>
          <w:cols w:space="708"/>
          <w:docGrid w:linePitch="360"/>
        </w:sectPr>
      </w:pPr>
    </w:p>
    <w:p w14:paraId="63025C05" w14:textId="77777777" w:rsidR="00837167" w:rsidRPr="00A820C7" w:rsidRDefault="0083716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C91111E" w14:textId="77777777" w:rsidR="00837167" w:rsidRDefault="00837167" w:rsidP="00C25086">
      <w:pPr>
        <w:rPr>
          <w:rFonts w:ascii="Arial" w:hAnsi="Arial" w:cs="Arial"/>
          <w:sz w:val="18"/>
          <w:szCs w:val="18"/>
        </w:rPr>
      </w:pPr>
    </w:p>
    <w:p w14:paraId="144A9BEB" w14:textId="77777777" w:rsidR="00A12746" w:rsidRDefault="0083716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D4C4F21" w14:textId="77777777" w:rsidR="00A12746" w:rsidRDefault="0083716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12746" w14:paraId="507141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466C7" w14:textId="77777777" w:rsidR="00A12746" w:rsidRDefault="0083716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7A633" w14:textId="77777777" w:rsidR="00A12746" w:rsidRDefault="0083716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FDE6D" w14:textId="77777777" w:rsidR="00A12746" w:rsidRDefault="00837167">
            <w:pPr>
              <w:spacing w:before="135" w:after="135"/>
              <w:jc w:val="both"/>
              <w:textAlignment w:val="center"/>
            </w:pPr>
            <w:r>
              <w:rPr>
                <w:rFonts w:ascii="Arial" w:hAnsi="Arial" w:cs="Arial"/>
                <w:b/>
                <w:bCs/>
                <w:color w:val="000000"/>
                <w:position w:val="-2"/>
                <w:sz w:val="18"/>
                <w:szCs w:val="18"/>
              </w:rPr>
              <w:t>1. Merilo za izbor strank okvirnega sporazuma</w:t>
            </w:r>
          </w:p>
          <w:p w14:paraId="00E4C4A8" w14:textId="77777777" w:rsidR="00A12746" w:rsidRDefault="00837167">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63591854" w14:textId="77777777" w:rsidR="00A12746" w:rsidRDefault="00837167">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6C072A4D" w14:textId="77777777" w:rsidR="00A12746" w:rsidRDefault="00837167">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A12746" w14:paraId="4EB16BCA" w14:textId="77777777">
              <w:tc>
                <w:tcPr>
                  <w:tcW w:w="0" w:type="auto"/>
                  <w:tcMar>
                    <w:top w:w="0" w:type="auto"/>
                    <w:bottom w:w="0" w:type="auto"/>
                  </w:tcMar>
                </w:tcPr>
                <w:p w14:paraId="69EEC4D4" w14:textId="77777777" w:rsidR="00A12746" w:rsidRDefault="00837167">
                  <w:pPr>
                    <w:numPr>
                      <w:ilvl w:val="0"/>
                      <w:numId w:val="15"/>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0801F8C6" w14:textId="77777777" w:rsidR="00A12746" w:rsidRDefault="00837167">
                  <w:pPr>
                    <w:numPr>
                      <w:ilvl w:val="0"/>
                      <w:numId w:val="15"/>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07811681" w14:textId="77777777" w:rsidR="00A12746" w:rsidRDefault="00A12746"/>
          <w:p w14:paraId="7E48F879" w14:textId="77777777" w:rsidR="00A12746" w:rsidRDefault="00837167">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23DF3C7D" w14:textId="77777777" w:rsidR="00A12746" w:rsidRDefault="00837167">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46203DA8" w14:textId="77777777" w:rsidR="00837167" w:rsidRPr="00C25086" w:rsidRDefault="00837167" w:rsidP="00C25086"/>
    <w:p w14:paraId="5DEA435A" w14:textId="77777777" w:rsidR="00A12746" w:rsidRDefault="00A12746">
      <w:pPr>
        <w:sectPr w:rsidR="00A12746" w:rsidSect="00D931BF">
          <w:pgSz w:w="11906" w:h="16838"/>
          <w:pgMar w:top="1418" w:right="1418" w:bottom="1418" w:left="1418" w:header="567" w:footer="680" w:gutter="0"/>
          <w:cols w:space="708"/>
          <w:docGrid w:linePitch="360"/>
        </w:sectPr>
      </w:pPr>
    </w:p>
    <w:p w14:paraId="7F26AE0E" w14:textId="77777777" w:rsidR="006975C6" w:rsidRPr="00563971" w:rsidRDefault="0083716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09F0518A" w14:textId="77777777" w:rsidR="00A12746" w:rsidRDefault="0083716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374D7BF" w14:textId="77777777" w:rsidR="00A12746" w:rsidRDefault="0083716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12746" w14:paraId="6906680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485B892" w14:textId="77777777" w:rsidR="00A12746" w:rsidRDefault="00837167">
            <w:r>
              <w:rPr>
                <w:rFonts w:ascii="Arial" w:hAnsi="Arial" w:cs="Arial"/>
                <w:color w:val="FFFFFF"/>
                <w:position w:val="-2"/>
                <w:sz w:val="18"/>
                <w:szCs w:val="18"/>
              </w:rPr>
              <w:t>Razlogi za izključitev</w:t>
            </w:r>
          </w:p>
        </w:tc>
      </w:tr>
    </w:tbl>
    <w:p w14:paraId="35D15D63"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1DBFACD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F86313" w14:textId="77777777" w:rsidR="00A12746" w:rsidRDefault="00837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DAE03" w14:textId="77777777" w:rsidR="00A12746" w:rsidRDefault="0083716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19098854" w14:textId="77777777" w:rsidR="00A12746" w:rsidRDefault="00837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12746" w14:paraId="4FD7C4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5D7DE"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748D9" w14:textId="77777777" w:rsidR="00A12746" w:rsidRDefault="00837167">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66C28791" w14:textId="77777777" w:rsidR="00A12746" w:rsidRDefault="00837167">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12746" w14:paraId="0E92F0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E3C9C"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7FF65" w14:textId="77777777" w:rsidR="00A12746" w:rsidRDefault="00837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45D8D8C" w14:textId="77777777" w:rsidR="00A12746" w:rsidRDefault="0083716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40C151D" w14:textId="77777777" w:rsidR="00A12746" w:rsidRDefault="0083716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12746" w14:paraId="6C1647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068AB"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C3C0A"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0E083642" w14:textId="77777777" w:rsidR="00A12746" w:rsidRDefault="00837167">
            <w:pPr>
              <w:spacing w:before="135" w:after="135"/>
              <w:jc w:val="both"/>
              <w:textAlignment w:val="center"/>
            </w:pPr>
            <w:r>
              <w:rPr>
                <w:rFonts w:ascii="Arial" w:hAnsi="Arial" w:cs="Arial"/>
                <w:color w:val="000000"/>
                <w:position w:val="-2"/>
                <w:sz w:val="18"/>
                <w:szCs w:val="18"/>
              </w:rPr>
              <w:t>Velja enako kot za vodilnega partnerja.</w:t>
            </w:r>
          </w:p>
        </w:tc>
      </w:tr>
      <w:tr w:rsidR="00A12746" w14:paraId="0E1507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AD542" w14:textId="77777777" w:rsidR="00A12746" w:rsidRDefault="0083716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4166C"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6FBD1814" w14:textId="77777777" w:rsidR="00A12746" w:rsidRDefault="00837167">
            <w:pPr>
              <w:spacing w:before="135" w:after="135"/>
              <w:jc w:val="both"/>
              <w:textAlignment w:val="center"/>
            </w:pPr>
            <w:r>
              <w:rPr>
                <w:rFonts w:ascii="Arial" w:hAnsi="Arial" w:cs="Arial"/>
                <w:color w:val="000000"/>
                <w:position w:val="-2"/>
                <w:sz w:val="18"/>
                <w:szCs w:val="18"/>
              </w:rPr>
              <w:t>Velja enako kot za ponudnika.</w:t>
            </w:r>
          </w:p>
          <w:p w14:paraId="4451B838" w14:textId="77777777" w:rsidR="00A12746" w:rsidRDefault="00837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7BC34DE"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456D37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451CDC" w14:textId="77777777" w:rsidR="00A12746" w:rsidRDefault="00837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1198E" w14:textId="77777777" w:rsidR="00A12746" w:rsidRDefault="0083716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5EE6389" w14:textId="77777777" w:rsidR="00A12746" w:rsidRDefault="00837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12746" w14:paraId="462208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6A382"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B77AF"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 ali ESPD.</w:t>
            </w:r>
          </w:p>
          <w:p w14:paraId="455B5D06" w14:textId="77777777" w:rsidR="00A12746" w:rsidRDefault="0083716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D0C90F6" w14:textId="77777777" w:rsidR="00A12746" w:rsidRDefault="00837167">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12746" w14:paraId="17542E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7AB36"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00630" w14:textId="77777777" w:rsidR="00A12746" w:rsidRDefault="00837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C6A5BE4" w14:textId="77777777" w:rsidR="00A12746" w:rsidRDefault="0083716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12746" w14:paraId="357F06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3EA0E"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6D96E"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4C50093B"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w:t>
            </w:r>
          </w:p>
        </w:tc>
      </w:tr>
      <w:tr w:rsidR="00A12746" w14:paraId="769E81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931D0"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8DEC5"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0DA6D5C1" w14:textId="77777777" w:rsidR="00A12746" w:rsidRDefault="0083716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4630AB4" w14:textId="77777777" w:rsidR="00A12746" w:rsidRDefault="00837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9CA55AC"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645D1B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4581ED" w14:textId="77777777" w:rsidR="00A12746" w:rsidRDefault="00837167">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61DCA" w14:textId="77777777" w:rsidR="00A12746" w:rsidRDefault="0083716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D01AD2B" w14:textId="77777777" w:rsidR="00A12746" w:rsidRDefault="00837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12746" w14:paraId="6989CD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20369"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9BA18"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 ali ESPD.</w:t>
            </w:r>
          </w:p>
          <w:p w14:paraId="2A751A97" w14:textId="77777777" w:rsidR="00A12746" w:rsidRDefault="0083716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12746" w14:paraId="28AD0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5001"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72601" w14:textId="77777777" w:rsidR="00A12746" w:rsidRDefault="00837167">
            <w:pPr>
              <w:jc w:val="both"/>
              <w:textAlignment w:val="center"/>
            </w:pPr>
            <w:r>
              <w:rPr>
                <w:rFonts w:ascii="Arial" w:hAnsi="Arial" w:cs="Arial"/>
                <w:color w:val="000000"/>
                <w:position w:val="-2"/>
                <w:sz w:val="18"/>
                <w:szCs w:val="18"/>
              </w:rPr>
              <w:t> </w:t>
            </w:r>
          </w:p>
          <w:p w14:paraId="3CC9E6EE" w14:textId="77777777" w:rsidR="00A12746" w:rsidRDefault="00837167">
            <w:r>
              <w:rPr>
                <w:rFonts w:ascii="Arial" w:hAnsi="Arial" w:cs="Arial"/>
                <w:color w:val="000000"/>
                <w:position w:val="-2"/>
                <w:sz w:val="18"/>
                <w:szCs w:val="18"/>
              </w:rPr>
              <w:t xml:space="preserve"> /</w:t>
            </w:r>
          </w:p>
        </w:tc>
      </w:tr>
      <w:tr w:rsidR="00A12746" w14:paraId="06C84A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457A0"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24587"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3EE232EB"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w:t>
            </w:r>
          </w:p>
        </w:tc>
      </w:tr>
      <w:tr w:rsidR="00A12746" w14:paraId="7FA878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61E4B"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50C4C"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52C58C69" w14:textId="77777777" w:rsidR="00A12746" w:rsidRDefault="00837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D34F630"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740673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D58FA3" w14:textId="77777777" w:rsidR="00A12746" w:rsidRDefault="0083716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45853" w14:textId="77777777" w:rsidR="00A12746" w:rsidRDefault="0083716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52ED4896" w14:textId="77777777" w:rsidR="00A12746" w:rsidRDefault="00837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12746" w14:paraId="0E0137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C49AF"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3877B"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 ali ESPD.</w:t>
            </w:r>
          </w:p>
          <w:p w14:paraId="1FA14969" w14:textId="77777777" w:rsidR="00A12746" w:rsidRDefault="0083716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989FED0" w14:textId="77777777" w:rsidR="00A12746" w:rsidRDefault="00837167">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A12746" w14:paraId="3C3367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841D8"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2D649" w14:textId="77777777" w:rsidR="00A12746" w:rsidRDefault="00837167">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A12746" w14:paraId="11D4D8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DBB7B" w14:textId="77777777" w:rsidR="00A12746" w:rsidRDefault="0083716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E30C7"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5B922CFD"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w:t>
            </w:r>
          </w:p>
        </w:tc>
      </w:tr>
      <w:tr w:rsidR="00A12746" w14:paraId="36DA4A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2CEF8"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AD5E2"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448C3E7B" w14:textId="77777777" w:rsidR="00A12746" w:rsidRDefault="00837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345C66E" w14:textId="77777777" w:rsidR="00A12746" w:rsidRDefault="0083716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F61F5E4" w14:textId="77777777" w:rsidR="00A12746" w:rsidRDefault="00A12746"/>
    <w:tbl>
      <w:tblPr>
        <w:tblStyle w:val="NormalTablePHPDOCX"/>
        <w:tblW w:w="2500" w:type="pct"/>
        <w:tblInd w:w="108" w:type="dxa"/>
        <w:tblLook w:val="04A0" w:firstRow="1" w:lastRow="0" w:firstColumn="1" w:lastColumn="0" w:noHBand="0" w:noVBand="1"/>
      </w:tblPr>
      <w:tblGrid>
        <w:gridCol w:w="4504"/>
      </w:tblGrid>
      <w:tr w:rsidR="00A12746" w14:paraId="0A4EF840"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C231E52" w14:textId="77777777" w:rsidR="00A12746" w:rsidRDefault="00837167">
            <w:r>
              <w:rPr>
                <w:rFonts w:ascii="Arial" w:hAnsi="Arial" w:cs="Arial"/>
                <w:color w:val="FFFFFF"/>
                <w:position w:val="-2"/>
                <w:sz w:val="18"/>
                <w:szCs w:val="18"/>
              </w:rPr>
              <w:t>Poslovna in finančna sposobnost</w:t>
            </w:r>
          </w:p>
        </w:tc>
      </w:tr>
    </w:tbl>
    <w:p w14:paraId="1296552B"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7297C48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C4E02A7" w14:textId="77777777" w:rsidR="00A12746" w:rsidRDefault="00837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884B4" w14:textId="77777777" w:rsidR="00A12746" w:rsidRDefault="00837167">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A12746" w14:paraId="29B5B0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B78C3"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4A549"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 in ESPD.</w:t>
            </w:r>
          </w:p>
        </w:tc>
      </w:tr>
      <w:tr w:rsidR="00A12746" w14:paraId="29F6EE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53D5D"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FF267" w14:textId="77777777" w:rsidR="00A12746" w:rsidRDefault="00837167">
            <w:pPr>
              <w:jc w:val="both"/>
              <w:textAlignment w:val="center"/>
            </w:pPr>
            <w:r>
              <w:rPr>
                <w:rFonts w:ascii="Arial" w:hAnsi="Arial" w:cs="Arial"/>
                <w:color w:val="000000"/>
                <w:position w:val="-2"/>
                <w:sz w:val="18"/>
                <w:szCs w:val="18"/>
              </w:rPr>
              <w:t> </w:t>
            </w:r>
          </w:p>
          <w:p w14:paraId="7283162F" w14:textId="77777777" w:rsidR="00A12746" w:rsidRDefault="00837167">
            <w:r>
              <w:rPr>
                <w:rFonts w:ascii="Arial" w:hAnsi="Arial" w:cs="Arial"/>
                <w:color w:val="000000"/>
                <w:position w:val="-2"/>
                <w:sz w:val="18"/>
                <w:szCs w:val="18"/>
              </w:rPr>
              <w:t xml:space="preserve"> /</w:t>
            </w:r>
          </w:p>
        </w:tc>
      </w:tr>
      <w:tr w:rsidR="00A12746" w14:paraId="1EEE25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50845"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AFCF4"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71171E31" w14:textId="77777777" w:rsidR="00A12746" w:rsidRDefault="0083716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12746" w14:paraId="0C5E04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8E8CA"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7589D"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65FF4098" w14:textId="77777777" w:rsidR="00A12746" w:rsidRDefault="00837167">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0DF0B02D"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0015841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5A37647" w14:textId="77777777" w:rsidR="00A12746" w:rsidRDefault="00837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D6A05" w14:textId="77777777" w:rsidR="00A12746" w:rsidRDefault="0083716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6D90EB1" w14:textId="77777777" w:rsidR="00A12746" w:rsidRDefault="00837167">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A12746" w14:paraId="611631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8BCC5" w14:textId="77777777" w:rsidR="00A12746" w:rsidRDefault="0083716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EB2AD" w14:textId="77777777" w:rsidR="00A12746" w:rsidRDefault="00837167">
            <w:pPr>
              <w:spacing w:before="135" w:after="135"/>
              <w:jc w:val="both"/>
              <w:textAlignment w:val="center"/>
            </w:pPr>
            <w:r>
              <w:rPr>
                <w:rFonts w:ascii="Arial" w:hAnsi="Arial" w:cs="Arial"/>
                <w:color w:val="000000"/>
                <w:position w:val="-2"/>
                <w:sz w:val="18"/>
                <w:szCs w:val="18"/>
              </w:rPr>
              <w:t>Izpolnjen in podpisan Obrazec  KROVNA IZJAVA in ESPD .</w:t>
            </w:r>
          </w:p>
          <w:p w14:paraId="7E49678B" w14:textId="77777777" w:rsidR="00A12746" w:rsidRDefault="0083716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12746" w14:paraId="7CFEA5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18067"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7B64D" w14:textId="77777777" w:rsidR="00A12746" w:rsidRDefault="00837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BF97B5F" w14:textId="77777777" w:rsidR="00A12746" w:rsidRDefault="0083716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12746" w14:paraId="55F9D2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A7697"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4534D"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323C7FA6" w14:textId="77777777" w:rsidR="00A12746" w:rsidRDefault="0083716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12746" w14:paraId="5B3726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D787A"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3C373"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65FDF89A" w14:textId="77777777" w:rsidR="00A12746" w:rsidRDefault="0083716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DC8296F"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7481DC4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2EA6B21" w14:textId="77777777" w:rsidR="00A12746" w:rsidRDefault="0083716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A8BA" w14:textId="77777777" w:rsidR="00A12746" w:rsidRDefault="00837167">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A12746" w14:paraId="716263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D9C64"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56C24" w14:textId="77777777" w:rsidR="00A12746" w:rsidRDefault="00837167">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A12746" w14:paraId="726C9E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8E3C7"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742E7" w14:textId="77777777" w:rsidR="00A12746" w:rsidRDefault="00837167">
            <w:pPr>
              <w:jc w:val="both"/>
              <w:textAlignment w:val="center"/>
            </w:pPr>
            <w:r>
              <w:rPr>
                <w:rFonts w:ascii="Arial" w:hAnsi="Arial" w:cs="Arial"/>
                <w:color w:val="000000"/>
                <w:position w:val="-2"/>
                <w:sz w:val="18"/>
                <w:szCs w:val="18"/>
              </w:rPr>
              <w:t> </w:t>
            </w:r>
          </w:p>
          <w:p w14:paraId="41EE6A30" w14:textId="77777777" w:rsidR="00A12746" w:rsidRDefault="00837167">
            <w:r>
              <w:rPr>
                <w:rFonts w:ascii="Arial" w:hAnsi="Arial" w:cs="Arial"/>
                <w:color w:val="000000"/>
                <w:position w:val="-2"/>
                <w:sz w:val="18"/>
                <w:szCs w:val="18"/>
              </w:rPr>
              <w:t xml:space="preserve"> /</w:t>
            </w:r>
          </w:p>
        </w:tc>
      </w:tr>
      <w:tr w:rsidR="00A12746" w14:paraId="062958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E513D"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5FE8"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0F8F43D1" w14:textId="77777777" w:rsidR="00A12746" w:rsidRDefault="0083716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12746" w14:paraId="4179F2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9B454" w14:textId="77777777" w:rsidR="00A12746" w:rsidRDefault="0083716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7FADF"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095FF656" w14:textId="77777777" w:rsidR="00A12746" w:rsidRDefault="00837167">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7E6BEB7D" w14:textId="77777777" w:rsidR="00A12746" w:rsidRDefault="00A12746"/>
    <w:tbl>
      <w:tblPr>
        <w:tblStyle w:val="NormalTablePHPDOCX"/>
        <w:tblW w:w="2500" w:type="pct"/>
        <w:tblInd w:w="108" w:type="dxa"/>
        <w:tblLook w:val="04A0" w:firstRow="1" w:lastRow="0" w:firstColumn="1" w:lastColumn="0" w:noHBand="0" w:noVBand="1"/>
      </w:tblPr>
      <w:tblGrid>
        <w:gridCol w:w="4504"/>
      </w:tblGrid>
      <w:tr w:rsidR="00A12746" w14:paraId="6C8B8EA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D3605DC" w14:textId="77777777" w:rsidR="00A12746" w:rsidRDefault="00837167">
            <w:r>
              <w:rPr>
                <w:rFonts w:ascii="Arial" w:hAnsi="Arial" w:cs="Arial"/>
                <w:color w:val="FFFFFF"/>
                <w:position w:val="-2"/>
                <w:sz w:val="18"/>
                <w:szCs w:val="18"/>
              </w:rPr>
              <w:t>Tehnična sposobnost</w:t>
            </w:r>
          </w:p>
        </w:tc>
      </w:tr>
    </w:tbl>
    <w:p w14:paraId="40ED872C"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5ADC01F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367746E" w14:textId="77777777" w:rsidR="00A12746" w:rsidRDefault="00837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A8ACF" w14:textId="77777777" w:rsidR="00A12746" w:rsidRDefault="00837167">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A12746" w14:paraId="781AD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32CC1"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8B66A" w14:textId="77777777" w:rsidR="00A12746" w:rsidRDefault="00837167">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A12746" w14:paraId="4450DE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6464A"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36637" w14:textId="77777777" w:rsidR="00A12746" w:rsidRDefault="00837167">
            <w:pPr>
              <w:jc w:val="both"/>
              <w:textAlignment w:val="center"/>
            </w:pPr>
            <w:r>
              <w:rPr>
                <w:rFonts w:ascii="Arial" w:hAnsi="Arial" w:cs="Arial"/>
                <w:color w:val="000000"/>
                <w:position w:val="-2"/>
                <w:sz w:val="18"/>
                <w:szCs w:val="18"/>
              </w:rPr>
              <w:t> </w:t>
            </w:r>
          </w:p>
          <w:p w14:paraId="135523F3" w14:textId="77777777" w:rsidR="00A12746" w:rsidRDefault="00837167">
            <w:r>
              <w:rPr>
                <w:rFonts w:ascii="Arial" w:hAnsi="Arial" w:cs="Arial"/>
                <w:color w:val="000000"/>
                <w:position w:val="-2"/>
                <w:sz w:val="18"/>
                <w:szCs w:val="18"/>
              </w:rPr>
              <w:t xml:space="preserve"> /</w:t>
            </w:r>
          </w:p>
        </w:tc>
      </w:tr>
      <w:tr w:rsidR="00A12746" w14:paraId="3FB887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8F17D"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533A1"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589AA4FE" w14:textId="77777777" w:rsidR="00A12746" w:rsidRDefault="0083716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12746" w14:paraId="3B3C9E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ADFA8" w14:textId="77777777" w:rsidR="00A12746" w:rsidRDefault="00837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2ECA6"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2B5D741F" w14:textId="77777777" w:rsidR="00A12746" w:rsidRDefault="00837167">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1F9D75E1" w14:textId="77777777" w:rsidR="00A12746" w:rsidRDefault="00A12746"/>
    <w:tbl>
      <w:tblPr>
        <w:tblStyle w:val="NormalTablePHPDOCX"/>
        <w:tblW w:w="9300" w:type="dxa"/>
        <w:tblInd w:w="108" w:type="dxa"/>
        <w:tblLook w:val="04A0" w:firstRow="1" w:lastRow="0" w:firstColumn="1" w:lastColumn="0" w:noHBand="0" w:noVBand="1"/>
      </w:tblPr>
      <w:tblGrid>
        <w:gridCol w:w="1860"/>
        <w:gridCol w:w="7440"/>
      </w:tblGrid>
      <w:tr w:rsidR="00A12746" w14:paraId="350272C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6BFFCD8" w14:textId="77777777" w:rsidR="00A12746" w:rsidRDefault="00837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3EEF1" w14:textId="77777777" w:rsidR="00A12746" w:rsidRDefault="00837167">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A12746" w14:paraId="0B920D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A5DB0" w14:textId="77777777" w:rsidR="00A12746" w:rsidRDefault="00837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90C84" w14:textId="77777777" w:rsidR="00A12746" w:rsidRDefault="00837167">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A12746" w14:paraId="455364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F6BE7" w14:textId="77777777" w:rsidR="00A12746" w:rsidRDefault="00837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B7BD8" w14:textId="77777777" w:rsidR="00A12746" w:rsidRDefault="00837167">
            <w:pPr>
              <w:jc w:val="both"/>
              <w:textAlignment w:val="center"/>
            </w:pPr>
            <w:r>
              <w:rPr>
                <w:rFonts w:ascii="Arial" w:hAnsi="Arial" w:cs="Arial"/>
                <w:color w:val="000000"/>
                <w:position w:val="-2"/>
                <w:sz w:val="18"/>
                <w:szCs w:val="18"/>
              </w:rPr>
              <w:t> </w:t>
            </w:r>
          </w:p>
          <w:p w14:paraId="74BB0247" w14:textId="77777777" w:rsidR="00A12746" w:rsidRDefault="00837167">
            <w:r>
              <w:rPr>
                <w:rFonts w:ascii="Arial" w:hAnsi="Arial" w:cs="Arial"/>
                <w:color w:val="000000"/>
                <w:position w:val="-2"/>
                <w:sz w:val="18"/>
                <w:szCs w:val="18"/>
              </w:rPr>
              <w:t xml:space="preserve"> /</w:t>
            </w:r>
          </w:p>
        </w:tc>
      </w:tr>
      <w:tr w:rsidR="00A12746" w14:paraId="4D5AD3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F65B1" w14:textId="77777777" w:rsidR="00A12746" w:rsidRDefault="00837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D00E2"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48179FD0" w14:textId="77777777" w:rsidR="00A12746" w:rsidRDefault="00837167">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A12746" w14:paraId="2C9413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EB54E" w14:textId="77777777" w:rsidR="00A12746" w:rsidRDefault="0083716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E3A05" w14:textId="77777777" w:rsidR="00A12746" w:rsidRDefault="00837167">
            <w:pPr>
              <w:spacing w:before="135" w:after="135"/>
              <w:jc w:val="both"/>
              <w:textAlignment w:val="center"/>
            </w:pPr>
            <w:r>
              <w:rPr>
                <w:rFonts w:ascii="Arial" w:hAnsi="Arial" w:cs="Arial"/>
                <w:color w:val="000000"/>
                <w:position w:val="-2"/>
                <w:sz w:val="18"/>
                <w:szCs w:val="18"/>
              </w:rPr>
              <w:t>MORAJO izpolnjevati pogoj</w:t>
            </w:r>
          </w:p>
          <w:p w14:paraId="3F048CA3" w14:textId="77777777" w:rsidR="00A12746" w:rsidRDefault="00837167">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47B31D0C" w14:textId="77777777" w:rsidR="00A12746" w:rsidRDefault="00A12746">
      <w:pPr>
        <w:sectPr w:rsidR="00A12746" w:rsidSect="00D931BF">
          <w:pgSz w:w="11906" w:h="16838"/>
          <w:pgMar w:top="1418" w:right="1418" w:bottom="1418" w:left="1418" w:header="567" w:footer="680" w:gutter="0"/>
          <w:cols w:space="708"/>
          <w:docGrid w:linePitch="360"/>
        </w:sectPr>
      </w:pPr>
    </w:p>
    <w:p w14:paraId="3D6E21F0" w14:textId="77777777" w:rsidR="00837167" w:rsidRPr="00141928" w:rsidRDefault="0083716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A12746" w14:paraId="618E0C45" w14:textId="77777777">
        <w:tc>
          <w:tcPr>
            <w:tcW w:w="0" w:type="auto"/>
            <w:shd w:val="clear" w:color="auto" w:fill="000000"/>
            <w:tcMar>
              <w:top w:w="150" w:type="dxa"/>
              <w:bottom w:w="150" w:type="dxa"/>
            </w:tcMar>
            <w:vAlign w:val="center"/>
          </w:tcPr>
          <w:p w14:paraId="4518C017" w14:textId="77777777" w:rsidR="00A12746" w:rsidRDefault="00837167">
            <w:pPr>
              <w:jc w:val="center"/>
            </w:pPr>
            <w:r>
              <w:rPr>
                <w:rFonts w:ascii="Arial" w:hAnsi="Arial" w:cs="Arial"/>
                <w:b/>
                <w:bCs/>
                <w:color w:val="FFFFFF"/>
                <w:position w:val="-2"/>
                <w:sz w:val="18"/>
                <w:szCs w:val="18"/>
                <w:shd w:val="clear" w:color="auto" w:fill="000000"/>
              </w:rPr>
              <w:t>Zavarovanje za dobro izvedbo</w:t>
            </w:r>
          </w:p>
        </w:tc>
      </w:tr>
    </w:tbl>
    <w:p w14:paraId="21798BB5" w14:textId="77777777" w:rsidR="00A12746" w:rsidRDefault="00837167">
      <w:pPr>
        <w:spacing w:before="225" w:after="225" w:line="240" w:lineRule="auto"/>
        <w:jc w:val="both"/>
      </w:pPr>
      <w:r>
        <w:rPr>
          <w:rFonts w:ascii="Arial" w:hAnsi="Arial" w:cs="Arial"/>
          <w:color w:val="000000"/>
          <w:sz w:val="18"/>
          <w:szCs w:val="18"/>
        </w:rPr>
        <w:t>Instrument zavarovanja: bančna garancija / kavcijsko zavarovanje, menica, depozit</w:t>
      </w:r>
    </w:p>
    <w:p w14:paraId="4EF17406" w14:textId="77777777" w:rsidR="00A12746" w:rsidRDefault="00837167">
      <w:pPr>
        <w:spacing w:before="225" w:after="225" w:line="240" w:lineRule="auto"/>
        <w:jc w:val="both"/>
      </w:pPr>
      <w:r>
        <w:rPr>
          <w:rFonts w:ascii="Arial" w:hAnsi="Arial" w:cs="Arial"/>
          <w:color w:val="000000"/>
          <w:sz w:val="18"/>
          <w:szCs w:val="18"/>
        </w:rPr>
        <w:t>Višina zavarovanja: 10% pogodbene vrednosti z DDV</w:t>
      </w:r>
    </w:p>
    <w:p w14:paraId="1FFCD8C8" w14:textId="77777777" w:rsidR="00A12746" w:rsidRDefault="00837167">
      <w:pPr>
        <w:spacing w:before="225" w:after="225" w:line="240" w:lineRule="auto"/>
        <w:jc w:val="both"/>
      </w:pPr>
      <w:r>
        <w:rPr>
          <w:rFonts w:ascii="Arial" w:hAnsi="Arial" w:cs="Arial"/>
          <w:color w:val="000000"/>
          <w:sz w:val="18"/>
          <w:szCs w:val="18"/>
        </w:rPr>
        <w:t>Čas veljavnosti: do izteka posameznega pogodbenega obdobja</w:t>
      </w:r>
    </w:p>
    <w:p w14:paraId="421538E3" w14:textId="77777777" w:rsidR="00A12746" w:rsidRDefault="00837167">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3343A33" w14:textId="77777777" w:rsidR="00A12746" w:rsidRDefault="00837167">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45A99948" w14:textId="77777777" w:rsidR="00A12746" w:rsidRDefault="00A12746">
      <w:pPr>
        <w:sectPr w:rsidR="00A12746" w:rsidSect="00D931BF">
          <w:pgSz w:w="11906" w:h="16838"/>
          <w:pgMar w:top="1418" w:right="1418" w:bottom="1418" w:left="1418" w:header="567" w:footer="680" w:gutter="0"/>
          <w:cols w:space="708"/>
          <w:docGrid w:linePitch="360"/>
        </w:sectPr>
      </w:pPr>
    </w:p>
    <w:p w14:paraId="166A486F" w14:textId="77777777" w:rsidR="00837167" w:rsidRPr="00A207D9" w:rsidRDefault="0083716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66985AC" w14:textId="77777777" w:rsidR="00837167" w:rsidRDefault="0083716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12746" w14:paraId="585D1A5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939C591" w14:textId="77777777" w:rsidR="00A12746" w:rsidRDefault="00837167">
            <w:r>
              <w:rPr>
                <w:rFonts w:ascii="Arial" w:hAnsi="Arial" w:cs="Arial"/>
                <w:b/>
                <w:bCs/>
                <w:color w:val="000000"/>
                <w:position w:val="-2"/>
                <w:sz w:val="18"/>
                <w:szCs w:val="18"/>
                <w:shd w:val="clear" w:color="auto" w:fill="FFFFFF"/>
              </w:rPr>
              <w:t>Splošne specifikacije</w:t>
            </w:r>
          </w:p>
        </w:tc>
      </w:tr>
    </w:tbl>
    <w:p w14:paraId="06C8BDE6" w14:textId="77777777" w:rsidR="00A12746" w:rsidRDefault="00837167">
      <w:pPr>
        <w:spacing w:before="225" w:after="225" w:line="240" w:lineRule="auto"/>
        <w:jc w:val="both"/>
      </w:pPr>
      <w:r>
        <w:rPr>
          <w:rFonts w:ascii="Arial" w:hAnsi="Arial" w:cs="Arial"/>
          <w:color w:val="000000"/>
          <w:sz w:val="18"/>
          <w:szCs w:val="18"/>
          <w:u w:val="single"/>
        </w:rPr>
        <w:t>1. Vsi ponujeni medicinski pripomočki morajo biti v skladu:</w:t>
      </w:r>
    </w:p>
    <w:p w14:paraId="5E29D3CE" w14:textId="77777777" w:rsidR="00A12746" w:rsidRDefault="00837167">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05AF68F8" w14:textId="77777777" w:rsidR="00A12746" w:rsidRDefault="00837167">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w:t>
      </w:r>
      <w:r>
        <w:rPr>
          <w:rFonts w:ascii="Arial" w:hAnsi="Arial" w:cs="Arial"/>
          <w:color w:val="000000"/>
          <w:sz w:val="18"/>
          <w:szCs w:val="18"/>
        </w:rPr>
        <w:t>ne 5. 5. 2017; v nadaljevanju: IVDR).</w:t>
      </w:r>
    </w:p>
    <w:p w14:paraId="355AB17C" w14:textId="77777777" w:rsidR="00A12746" w:rsidRDefault="00837167">
      <w:pPr>
        <w:spacing w:before="225" w:after="225" w:line="240" w:lineRule="auto"/>
        <w:jc w:val="both"/>
      </w:pPr>
      <w:r>
        <w:rPr>
          <w:rFonts w:ascii="Arial" w:hAnsi="Arial" w:cs="Arial"/>
          <w:color w:val="000000"/>
          <w:sz w:val="18"/>
          <w:szCs w:val="18"/>
          <w:u w:val="single"/>
        </w:rPr>
        <w:t>2.Vrste in količine razpisanega blaga</w:t>
      </w:r>
      <w:r>
        <w:rPr>
          <w:rFonts w:ascii="Arial" w:hAnsi="Arial" w:cs="Arial"/>
          <w:color w:val="000000"/>
          <w:sz w:val="18"/>
          <w:szCs w:val="18"/>
        </w:rPr>
        <w:t xml:space="preserve"> so podane v Predračunu-seznamu razpisanega blaga. Razpisane količine so okvirne za obdobje enega leta.</w:t>
      </w:r>
    </w:p>
    <w:p w14:paraId="7357AF25" w14:textId="77777777" w:rsidR="00A12746" w:rsidRDefault="00837167">
      <w:pPr>
        <w:spacing w:before="225" w:after="225" w:line="240" w:lineRule="auto"/>
        <w:jc w:val="both"/>
      </w:pPr>
      <w:r>
        <w:rPr>
          <w:rFonts w:ascii="Arial" w:hAnsi="Arial" w:cs="Arial"/>
          <w:color w:val="000000"/>
          <w:sz w:val="18"/>
          <w:szCs w:val="18"/>
          <w:u w:val="single"/>
        </w:rPr>
        <w:t>3. Skladnost z naročnikovimi  strokovnimi zahtevami</w:t>
      </w:r>
    </w:p>
    <w:p w14:paraId="05E71B20" w14:textId="77777777" w:rsidR="00A12746" w:rsidRDefault="00837167">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0E0857B2" w14:textId="77777777" w:rsidR="00A12746" w:rsidRDefault="00837167">
      <w:pPr>
        <w:spacing w:before="225" w:after="225" w:line="240" w:lineRule="auto"/>
        <w:jc w:val="both"/>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A12746" w14:paraId="7D371706" w14:textId="77777777">
        <w:tc>
          <w:tcPr>
            <w:tcW w:w="0" w:type="auto"/>
            <w:tcMar>
              <w:top w:w="0" w:type="auto"/>
              <w:bottom w:w="0" w:type="auto"/>
            </w:tcMar>
          </w:tcPr>
          <w:p w14:paraId="7118FC90" w14:textId="77777777" w:rsidR="00A12746" w:rsidRDefault="00837167">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669E034A" w14:textId="77777777" w:rsidR="00A12746" w:rsidRDefault="00837167">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56F12C23" w14:textId="77777777" w:rsidR="00A12746" w:rsidRDefault="00837167">
            <w:pPr>
              <w:numPr>
                <w:ilvl w:val="0"/>
                <w:numId w:val="16"/>
              </w:numPr>
              <w:rPr>
                <w:rFonts w:ascii="Arial" w:hAnsi="Arial" w:cs="Arial"/>
                <w:color w:val="000000"/>
                <w:sz w:val="18"/>
                <w:szCs w:val="18"/>
              </w:rPr>
            </w:pPr>
            <w:r>
              <w:rPr>
                <w:rFonts w:ascii="Arial" w:hAnsi="Arial" w:cs="Arial"/>
                <w:color w:val="000000"/>
                <w:sz w:val="18"/>
                <w:szCs w:val="18"/>
              </w:rPr>
              <w:t>Ponudnik lahko navede tudi samo povezavo (v stolpec Opombe ali lasten seznam) - spletni naslov na katerem lahko naročnik preveri ustreznost ponujenega blaga, če obstajajo spletni katalogi ponujenega blaga.</w:t>
            </w:r>
          </w:p>
        </w:tc>
      </w:tr>
    </w:tbl>
    <w:p w14:paraId="457B38FD" w14:textId="77777777" w:rsidR="00A12746" w:rsidRDefault="00837167">
      <w:pPr>
        <w:spacing w:before="225" w:after="225" w:line="240" w:lineRule="auto"/>
        <w:jc w:val="both"/>
      </w:pPr>
      <w:r>
        <w:rPr>
          <w:rFonts w:ascii="Arial" w:hAnsi="Arial" w:cs="Arial"/>
          <w:color w:val="000000"/>
          <w:sz w:val="18"/>
          <w:szCs w:val="18"/>
        </w:rPr>
        <w:t>Ponudnik sam izbere način, ki mu najbolj odgovarja - lahko tudi kombinacijo vseh treh - za naročnika je pomembno le, da bo iz ponudbe jasno razvidno, kje se podatek nahaja in da je iz priložene dokumentacije nedvoumno razvidno, da ponujeno blago izpolnjuje vse zahteve naročnika.</w:t>
      </w:r>
    </w:p>
    <w:p w14:paraId="23462CD6" w14:textId="77777777" w:rsidR="00A12746" w:rsidRDefault="00837167">
      <w:pPr>
        <w:spacing w:before="225" w:after="225" w:line="240" w:lineRule="auto"/>
        <w:jc w:val="both"/>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632C8EF" w14:textId="77777777" w:rsidR="00A12746" w:rsidRDefault="00837167">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755365B1" w14:textId="77777777" w:rsidR="00A12746" w:rsidRDefault="00837167">
      <w:pPr>
        <w:spacing w:before="225" w:after="225" w:line="240" w:lineRule="auto"/>
        <w:jc w:val="both"/>
      </w:pPr>
      <w:r>
        <w:rPr>
          <w:rFonts w:ascii="Arial" w:hAnsi="Arial" w:cs="Arial"/>
          <w:color w:val="000000"/>
          <w:sz w:val="18"/>
          <w:szCs w:val="18"/>
          <w:u w:val="single"/>
        </w:rPr>
        <w:t>4. Sledljivost blaga</w:t>
      </w:r>
    </w:p>
    <w:p w14:paraId="1B713495" w14:textId="77777777" w:rsidR="00A12746" w:rsidRDefault="00837167">
      <w:pPr>
        <w:spacing w:before="225" w:after="225" w:line="240" w:lineRule="auto"/>
        <w:jc w:val="both"/>
      </w:pPr>
      <w:r>
        <w:rPr>
          <w:rFonts w:ascii="Arial" w:hAnsi="Arial" w:cs="Arial"/>
          <w:color w:val="000000"/>
          <w:sz w:val="18"/>
          <w:szCs w:val="18"/>
        </w:rPr>
        <w:lastRenderedPageBreak/>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60FB0694" w14:textId="77777777" w:rsidR="00A12746" w:rsidRDefault="00837167">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9383C6D" w14:textId="77777777" w:rsidR="00A12746" w:rsidRDefault="00837167">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1D72E137" w14:textId="77777777" w:rsidR="00A12746" w:rsidRDefault="00837167">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5B36B69F" w14:textId="77777777" w:rsidR="00A12746" w:rsidRDefault="00837167">
      <w:pPr>
        <w:spacing w:before="225" w:after="225" w:line="240" w:lineRule="auto"/>
        <w:jc w:val="both"/>
      </w:pPr>
      <w:r>
        <w:rPr>
          <w:rFonts w:ascii="Arial" w:hAnsi="Arial" w:cs="Arial"/>
          <w:color w:val="000000"/>
          <w:sz w:val="18"/>
          <w:szCs w:val="18"/>
          <w:u w:val="single"/>
        </w:rPr>
        <w:t>5. Vzorčenje blaga</w:t>
      </w:r>
    </w:p>
    <w:p w14:paraId="5D08E214" w14:textId="77777777" w:rsidR="00A12746" w:rsidRDefault="00837167">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38D5FDD2" w14:textId="77777777" w:rsidR="00A12746" w:rsidRDefault="00837167">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047731FE" w14:textId="77777777" w:rsidR="00A12746" w:rsidRDefault="00837167">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6BC5826F" w14:textId="77777777" w:rsidR="00A12746" w:rsidRDefault="00837167">
      <w:pPr>
        <w:spacing w:before="225" w:after="225" w:line="240" w:lineRule="auto"/>
        <w:jc w:val="both"/>
      </w:pPr>
      <w:r>
        <w:rPr>
          <w:rFonts w:ascii="Arial" w:hAnsi="Arial" w:cs="Arial"/>
          <w:color w:val="000000"/>
          <w:sz w:val="18"/>
          <w:szCs w:val="18"/>
          <w:u w:val="single"/>
        </w:rPr>
        <w:t>6. Ostalo</w:t>
      </w:r>
    </w:p>
    <w:p w14:paraId="1329E020" w14:textId="77777777" w:rsidR="00A12746" w:rsidRDefault="00837167">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A12746" w14:paraId="2272187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887F295" w14:textId="77777777" w:rsidR="00A12746" w:rsidRDefault="00837167">
            <w:r>
              <w:rPr>
                <w:rFonts w:ascii="Arial" w:hAnsi="Arial" w:cs="Arial"/>
                <w:b/>
                <w:bCs/>
                <w:color w:val="000000"/>
                <w:position w:val="-2"/>
                <w:sz w:val="18"/>
                <w:szCs w:val="18"/>
                <w:shd w:val="clear" w:color="auto" w:fill="FFFFFF"/>
              </w:rPr>
              <w:t>Opis predmeta/postavke 1: MEDICINSKI PRIPOMOČKI I</w:t>
            </w:r>
          </w:p>
        </w:tc>
      </w:tr>
    </w:tbl>
    <w:p w14:paraId="0E2275DD" w14:textId="77777777" w:rsidR="00A12746" w:rsidRDefault="00837167">
      <w:pPr>
        <w:spacing w:after="0" w:line="240" w:lineRule="auto"/>
        <w:jc w:val="both"/>
      </w:pPr>
      <w:r>
        <w:rPr>
          <w:rFonts w:ascii="Arial" w:hAnsi="Arial" w:cs="Arial"/>
          <w:color w:val="000000"/>
          <w:sz w:val="18"/>
          <w:szCs w:val="18"/>
        </w:rPr>
        <w:t> </w:t>
      </w:r>
    </w:p>
    <w:p w14:paraId="5B105BD3" w14:textId="77777777" w:rsidR="00A12746" w:rsidRDefault="00A12746">
      <w:pPr>
        <w:sectPr w:rsidR="00A12746" w:rsidSect="00D931BF">
          <w:pgSz w:w="11906" w:h="16838"/>
          <w:pgMar w:top="1418" w:right="1418" w:bottom="1418" w:left="1418" w:header="567" w:footer="680" w:gutter="0"/>
          <w:cols w:space="708"/>
          <w:docGrid w:linePitch="360"/>
        </w:sectPr>
      </w:pPr>
    </w:p>
    <w:p w14:paraId="1D9FA4DE" w14:textId="77777777" w:rsidR="00837167" w:rsidRPr="00A17BFF" w:rsidRDefault="0083716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0848BC1" w14:textId="77777777" w:rsidR="00837167" w:rsidRPr="00A17BFF" w:rsidRDefault="00837167" w:rsidP="00827BFC">
      <w:pPr>
        <w:pStyle w:val="Paragraf"/>
        <w:rPr>
          <w:rFonts w:ascii="Arial" w:hAnsi="Arial" w:cs="Arial"/>
        </w:rPr>
      </w:pPr>
    </w:p>
    <w:p w14:paraId="47F219F1" w14:textId="77777777" w:rsidR="00A12746" w:rsidRDefault="0083716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DA208C" w14:textId="77777777" w:rsidR="00A12746" w:rsidRDefault="00837167">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41F6737" w14:textId="77777777" w:rsidR="00A12746" w:rsidRDefault="0083716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3C75FFA" w14:textId="77777777" w:rsidR="00A12746" w:rsidRDefault="00837167">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2B9E018" w14:textId="77777777" w:rsidR="00837167" w:rsidRPr="00A17BFF" w:rsidRDefault="0083716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12746" w14:paraId="7C1EC1E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D6F699" w14:textId="77777777" w:rsidR="00A12746" w:rsidRDefault="0083716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BF2B6A" w14:textId="77777777" w:rsidR="00A12746" w:rsidRDefault="0083716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F1678F" w14:textId="77777777" w:rsidR="00A12746" w:rsidRDefault="00837167">
            <w:pPr>
              <w:jc w:val="center"/>
            </w:pPr>
            <w:r>
              <w:rPr>
                <w:rFonts w:ascii="Arial" w:hAnsi="Arial" w:cs="Arial"/>
                <w:b/>
                <w:bCs/>
                <w:color w:val="000000"/>
                <w:position w:val="-3"/>
                <w:sz w:val="20"/>
                <w:szCs w:val="20"/>
                <w:shd w:val="clear" w:color="auto" w:fill="AAAAAA"/>
              </w:rPr>
              <w:t>Opombe</w:t>
            </w:r>
          </w:p>
        </w:tc>
      </w:tr>
      <w:tr w:rsidR="00A12746" w14:paraId="41109D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266EE" w14:textId="77777777" w:rsidR="00A12746" w:rsidRDefault="0083716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39D64" w14:textId="77777777" w:rsidR="00A12746" w:rsidRDefault="00837167">
            <w:r>
              <w:rPr>
                <w:rFonts w:ascii="Arial" w:hAnsi="Arial" w:cs="Arial"/>
                <w:color w:val="000000"/>
                <w:position w:val="-2"/>
                <w:sz w:val="18"/>
                <w:szCs w:val="18"/>
              </w:rPr>
              <w:t>Ponudba</w:t>
            </w:r>
          </w:p>
          <w:p w14:paraId="2D29D281"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D7C26" w14:textId="77777777" w:rsidR="00A12746" w:rsidRDefault="00837167">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A12746" w14:paraId="656778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83D2C" w14:textId="77777777" w:rsidR="00A12746" w:rsidRDefault="0083716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FA071" w14:textId="77777777" w:rsidR="00A12746" w:rsidRDefault="00837167">
            <w:r>
              <w:rPr>
                <w:rFonts w:ascii="Arial" w:hAnsi="Arial" w:cs="Arial"/>
                <w:color w:val="000000"/>
                <w:position w:val="-2"/>
                <w:sz w:val="18"/>
                <w:szCs w:val="18"/>
              </w:rPr>
              <w:t>Krovna izjava</w:t>
            </w:r>
          </w:p>
          <w:p w14:paraId="3BBAF8A0"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0E96B" w14:textId="77777777" w:rsidR="00A12746" w:rsidRDefault="00837167">
            <w:pPr>
              <w:spacing w:before="135" w:after="135"/>
              <w:jc w:val="both"/>
              <w:textAlignment w:val="center"/>
            </w:pPr>
            <w:r>
              <w:rPr>
                <w:rFonts w:ascii="Arial" w:hAnsi="Arial" w:cs="Arial"/>
                <w:color w:val="000000"/>
                <w:position w:val="-2"/>
                <w:sz w:val="18"/>
                <w:szCs w:val="18"/>
              </w:rPr>
              <w:t>Izpolnjen, podpisan in žigosan.</w:t>
            </w:r>
          </w:p>
        </w:tc>
      </w:tr>
      <w:tr w:rsidR="00A12746" w14:paraId="72171D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1C86" w14:textId="77777777" w:rsidR="00A12746" w:rsidRDefault="0083716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D2887" w14:textId="77777777" w:rsidR="00A12746" w:rsidRDefault="00837167">
            <w:r>
              <w:rPr>
                <w:rFonts w:ascii="Arial" w:hAnsi="Arial" w:cs="Arial"/>
                <w:color w:val="000000"/>
                <w:position w:val="-2"/>
                <w:sz w:val="18"/>
                <w:szCs w:val="18"/>
              </w:rPr>
              <w:t>ESPD</w:t>
            </w:r>
          </w:p>
          <w:p w14:paraId="05E8B9CF"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CE9EE" w14:textId="77777777" w:rsidR="00A12746" w:rsidRDefault="00837167">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A12746" w14:paraId="5BB900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6342B" w14:textId="77777777" w:rsidR="00A12746" w:rsidRDefault="0083716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C5DEA" w14:textId="77777777" w:rsidR="00A12746" w:rsidRDefault="00837167">
            <w:r>
              <w:rPr>
                <w:rFonts w:ascii="Arial" w:hAnsi="Arial" w:cs="Arial"/>
                <w:color w:val="000000"/>
                <w:position w:val="-2"/>
                <w:sz w:val="18"/>
                <w:szCs w:val="18"/>
              </w:rPr>
              <w:t>Izjava gospodarskega subjekta in pooblastilo za pridobitev podatkov iz kazenske evidence</w:t>
            </w:r>
          </w:p>
          <w:p w14:paraId="5D5BC36E"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5429B" w14:textId="77777777" w:rsidR="00A12746" w:rsidRDefault="00837167">
            <w:pPr>
              <w:spacing w:before="135" w:after="135"/>
              <w:jc w:val="both"/>
              <w:textAlignment w:val="center"/>
            </w:pPr>
            <w:r>
              <w:rPr>
                <w:rFonts w:ascii="Arial" w:hAnsi="Arial" w:cs="Arial"/>
                <w:color w:val="000000"/>
                <w:position w:val="-2"/>
                <w:sz w:val="18"/>
                <w:szCs w:val="18"/>
              </w:rPr>
              <w:t>Izpolnjen, podpisan in žigosan.</w:t>
            </w:r>
          </w:p>
        </w:tc>
      </w:tr>
      <w:tr w:rsidR="00A12746" w14:paraId="1D61AD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57103" w14:textId="77777777" w:rsidR="00A12746" w:rsidRDefault="0083716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D6E9C" w14:textId="77777777" w:rsidR="00A12746" w:rsidRDefault="00837167">
            <w:r>
              <w:rPr>
                <w:rFonts w:ascii="Arial" w:hAnsi="Arial" w:cs="Arial"/>
                <w:color w:val="000000"/>
                <w:position w:val="-2"/>
                <w:sz w:val="18"/>
                <w:szCs w:val="18"/>
              </w:rPr>
              <w:t>Seznam članov organov in zastopnikov gospodarskega subjekta</w:t>
            </w:r>
          </w:p>
          <w:p w14:paraId="4CE92D70"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10891" w14:textId="77777777" w:rsidR="00A12746" w:rsidRDefault="00837167">
            <w:pPr>
              <w:spacing w:before="135" w:after="135"/>
              <w:jc w:val="both"/>
              <w:textAlignment w:val="center"/>
            </w:pPr>
            <w:r>
              <w:rPr>
                <w:rFonts w:ascii="Arial" w:hAnsi="Arial" w:cs="Arial"/>
                <w:color w:val="000000"/>
                <w:position w:val="-2"/>
                <w:sz w:val="18"/>
                <w:szCs w:val="18"/>
              </w:rPr>
              <w:t>Izpolnjen, podpisan in žigosan. </w:t>
            </w:r>
          </w:p>
          <w:p w14:paraId="79326535" w14:textId="77777777" w:rsidR="00A12746" w:rsidRDefault="0083716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12746" w14:paraId="67EEB8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72098" w14:textId="77777777" w:rsidR="00A12746" w:rsidRDefault="0083716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A3AFC" w14:textId="77777777" w:rsidR="00A12746" w:rsidRDefault="00837167">
            <w:r>
              <w:rPr>
                <w:rFonts w:ascii="Arial" w:hAnsi="Arial" w:cs="Arial"/>
                <w:color w:val="000000"/>
                <w:position w:val="-2"/>
                <w:sz w:val="18"/>
                <w:szCs w:val="18"/>
              </w:rPr>
              <w:t>Vzorec bančne garancije / kavcijskega zavarovanja za dobro izvedbo</w:t>
            </w:r>
          </w:p>
          <w:p w14:paraId="7605D898"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33395" w14:textId="77777777" w:rsidR="00A12746" w:rsidRDefault="00837167">
            <w:pPr>
              <w:spacing w:before="135" w:after="135"/>
              <w:jc w:val="both"/>
              <w:textAlignment w:val="center"/>
            </w:pPr>
            <w:r>
              <w:rPr>
                <w:rFonts w:ascii="Arial" w:hAnsi="Arial" w:cs="Arial"/>
                <w:color w:val="000000"/>
                <w:position w:val="-2"/>
                <w:sz w:val="18"/>
                <w:szCs w:val="18"/>
              </w:rPr>
              <w:t>Parafiran.</w:t>
            </w:r>
          </w:p>
        </w:tc>
      </w:tr>
      <w:tr w:rsidR="00A12746" w14:paraId="5D2FA4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599D1" w14:textId="77777777" w:rsidR="00A12746" w:rsidRDefault="0083716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AC290" w14:textId="77777777" w:rsidR="00A12746" w:rsidRDefault="00837167">
            <w:r>
              <w:rPr>
                <w:rFonts w:ascii="Arial" w:hAnsi="Arial" w:cs="Arial"/>
                <w:color w:val="000000"/>
                <w:position w:val="-2"/>
                <w:sz w:val="18"/>
                <w:szCs w:val="18"/>
              </w:rPr>
              <w:t>Vzorec menične izjave za dobro izvedbo</w:t>
            </w:r>
          </w:p>
          <w:p w14:paraId="3B56EDC6"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C8825" w14:textId="77777777" w:rsidR="00A12746" w:rsidRDefault="00837167">
            <w:pPr>
              <w:spacing w:before="135" w:after="135"/>
              <w:jc w:val="both"/>
              <w:textAlignment w:val="center"/>
            </w:pPr>
            <w:r>
              <w:rPr>
                <w:rFonts w:ascii="Arial" w:hAnsi="Arial" w:cs="Arial"/>
                <w:color w:val="000000"/>
                <w:position w:val="-2"/>
                <w:sz w:val="18"/>
                <w:szCs w:val="18"/>
              </w:rPr>
              <w:t>Parafiran.</w:t>
            </w:r>
          </w:p>
        </w:tc>
      </w:tr>
      <w:tr w:rsidR="00A12746" w14:paraId="59CCEA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EBB93" w14:textId="77777777" w:rsidR="00A12746" w:rsidRDefault="00837167">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EA037" w14:textId="77777777" w:rsidR="00A12746" w:rsidRDefault="00837167">
            <w:r>
              <w:rPr>
                <w:rFonts w:ascii="Arial" w:hAnsi="Arial" w:cs="Arial"/>
                <w:color w:val="000000"/>
                <w:position w:val="-2"/>
                <w:sz w:val="18"/>
                <w:szCs w:val="18"/>
              </w:rPr>
              <w:t>Izjava o lastniških deležih</w:t>
            </w:r>
          </w:p>
          <w:p w14:paraId="06C51F19"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6AFA3" w14:textId="77777777" w:rsidR="00A12746" w:rsidRDefault="00837167">
            <w:pPr>
              <w:spacing w:before="135" w:after="135"/>
              <w:jc w:val="both"/>
              <w:textAlignment w:val="center"/>
            </w:pPr>
            <w:r>
              <w:rPr>
                <w:rFonts w:ascii="Arial" w:hAnsi="Arial" w:cs="Arial"/>
                <w:color w:val="000000"/>
                <w:position w:val="-2"/>
                <w:sz w:val="18"/>
                <w:szCs w:val="18"/>
              </w:rPr>
              <w:t>Izpolnjen, podpisan in žigosan</w:t>
            </w:r>
          </w:p>
        </w:tc>
      </w:tr>
      <w:tr w:rsidR="00A12746" w14:paraId="0D22A7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9FFCA" w14:textId="77777777" w:rsidR="00A12746" w:rsidRDefault="00837167">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6BF61" w14:textId="77777777" w:rsidR="00A12746" w:rsidRDefault="00837167">
            <w:r>
              <w:rPr>
                <w:rFonts w:ascii="Arial" w:hAnsi="Arial" w:cs="Arial"/>
                <w:color w:val="000000"/>
                <w:position w:val="-2"/>
                <w:sz w:val="18"/>
                <w:szCs w:val="18"/>
              </w:rPr>
              <w:t>Tehnična dokumentacija</w:t>
            </w:r>
          </w:p>
          <w:p w14:paraId="65D89B4B"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A68C8" w14:textId="77777777" w:rsidR="00A12746" w:rsidRDefault="00837167">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w:t>
            </w:r>
          </w:p>
        </w:tc>
      </w:tr>
      <w:tr w:rsidR="00A12746" w14:paraId="6BE1E5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DD637" w14:textId="77777777" w:rsidR="00A12746" w:rsidRDefault="00837167">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FB154" w14:textId="77777777" w:rsidR="00A12746" w:rsidRDefault="00837167">
            <w:r>
              <w:rPr>
                <w:rFonts w:ascii="Arial" w:hAnsi="Arial" w:cs="Arial"/>
                <w:color w:val="000000"/>
                <w:position w:val="-2"/>
                <w:sz w:val="18"/>
                <w:szCs w:val="18"/>
              </w:rPr>
              <w:t>Predračun - seznam razpisanega blaga ali storitev</w:t>
            </w:r>
          </w:p>
          <w:p w14:paraId="1202C9F2"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A0802" w14:textId="77777777" w:rsidR="00A12746" w:rsidRDefault="00837167">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A12746" w14:paraId="2F6245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FA871" w14:textId="77777777" w:rsidR="00A12746" w:rsidRDefault="0083716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D8FC" w14:textId="77777777" w:rsidR="00A12746" w:rsidRDefault="00837167">
            <w:r>
              <w:rPr>
                <w:rFonts w:ascii="Arial" w:hAnsi="Arial" w:cs="Arial"/>
                <w:color w:val="000000"/>
                <w:position w:val="-2"/>
                <w:sz w:val="18"/>
                <w:szCs w:val="18"/>
              </w:rPr>
              <w:t>Vzorec pogodbe: Pogodba_med prip_okv sporazum 2024.</w:t>
            </w:r>
          </w:p>
          <w:p w14:paraId="5EE9FE88"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69015" w14:textId="77777777" w:rsidR="00A12746" w:rsidRDefault="00837167">
            <w:pPr>
              <w:spacing w:before="135" w:after="135"/>
              <w:jc w:val="both"/>
              <w:textAlignment w:val="center"/>
            </w:pPr>
            <w:r>
              <w:rPr>
                <w:rFonts w:ascii="Arial" w:hAnsi="Arial" w:cs="Arial"/>
                <w:color w:val="000000"/>
                <w:position w:val="-2"/>
                <w:sz w:val="18"/>
                <w:szCs w:val="18"/>
              </w:rPr>
              <w:t>Parafiran, podpisan in žigosan.</w:t>
            </w:r>
          </w:p>
        </w:tc>
      </w:tr>
      <w:tr w:rsidR="00A12746" w14:paraId="7E9075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270B0" w14:textId="77777777" w:rsidR="00A12746" w:rsidRDefault="0083716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A01FB" w14:textId="77777777" w:rsidR="00A12746" w:rsidRDefault="00837167">
            <w:r>
              <w:rPr>
                <w:rFonts w:ascii="Arial" w:hAnsi="Arial" w:cs="Arial"/>
                <w:color w:val="000000"/>
                <w:position w:val="-2"/>
                <w:sz w:val="18"/>
                <w:szCs w:val="18"/>
              </w:rPr>
              <w:t>Vzorec okvirnega sporazuma: Okvirni sporazum za med pripomočke_2024.</w:t>
            </w:r>
          </w:p>
          <w:p w14:paraId="0E3ABF32" w14:textId="77777777" w:rsidR="00A12746" w:rsidRDefault="00A127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59FCD" w14:textId="77777777" w:rsidR="00A12746" w:rsidRDefault="00837167">
            <w:pPr>
              <w:spacing w:before="135" w:after="135"/>
              <w:jc w:val="both"/>
              <w:textAlignment w:val="center"/>
            </w:pPr>
            <w:r>
              <w:rPr>
                <w:rFonts w:ascii="Arial" w:hAnsi="Arial" w:cs="Arial"/>
                <w:color w:val="000000"/>
                <w:position w:val="-2"/>
                <w:sz w:val="18"/>
                <w:szCs w:val="18"/>
              </w:rPr>
              <w:t>Parafiran, podpisan in žigosan.</w:t>
            </w:r>
          </w:p>
        </w:tc>
      </w:tr>
    </w:tbl>
    <w:p w14:paraId="070AF76D" w14:textId="77777777" w:rsidR="00A12746" w:rsidRDefault="00A12746">
      <w:pPr>
        <w:sectPr w:rsidR="00A12746" w:rsidSect="00D931BF">
          <w:pgSz w:w="11906" w:h="16838"/>
          <w:pgMar w:top="1418" w:right="1418" w:bottom="1418" w:left="1418" w:header="567" w:footer="680" w:gutter="0"/>
          <w:cols w:space="708"/>
          <w:docGrid w:linePitch="360"/>
        </w:sectPr>
      </w:pPr>
    </w:p>
    <w:p w14:paraId="4AC2D0F6"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ED74855" w14:textId="77777777" w:rsidR="00837167" w:rsidRPr="00252358" w:rsidRDefault="00837167" w:rsidP="00252358"/>
    <w:p w14:paraId="13FEABFD"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C18CAD9" w14:textId="77777777" w:rsidR="00837167" w:rsidRDefault="00837167" w:rsidP="00EB2A75">
      <w:pPr>
        <w:spacing w:after="120"/>
        <w:rPr>
          <w:rFonts w:ascii="Arial" w:hAnsi="Arial" w:cs="Arial"/>
        </w:rPr>
      </w:pPr>
    </w:p>
    <w:p w14:paraId="4E2ABAAD" w14:textId="77777777" w:rsidR="00A12746" w:rsidRDefault="0083716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I</w:t>
      </w:r>
      <w:r>
        <w:rPr>
          <w:rFonts w:ascii="Arial" w:hAnsi="Arial" w:cs="Arial"/>
          <w:color w:val="000000"/>
          <w:sz w:val="18"/>
          <w:szCs w:val="18"/>
        </w:rPr>
        <w:t>« dajemo ponudbo, kot sledi:</w:t>
      </w:r>
    </w:p>
    <w:p w14:paraId="58486280" w14:textId="77777777" w:rsidR="00A12746" w:rsidRDefault="008371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2746" w14:paraId="1DFD819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F7B8AA" w14:textId="77777777" w:rsidR="00A12746" w:rsidRDefault="0083716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44EBE" w14:textId="77777777" w:rsidR="00A12746" w:rsidRDefault="00837167">
            <w:r>
              <w:rPr>
                <w:rFonts w:ascii="Arial" w:hAnsi="Arial" w:cs="Arial"/>
                <w:color w:val="000000"/>
                <w:position w:val="-2"/>
                <w:sz w:val="18"/>
                <w:szCs w:val="18"/>
              </w:rPr>
              <w:t> </w:t>
            </w:r>
          </w:p>
        </w:tc>
      </w:tr>
      <w:tr w:rsidR="00A12746" w14:paraId="620105A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61BBBA" w14:textId="77777777" w:rsidR="00A12746" w:rsidRDefault="0083716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B8CB0" w14:textId="77777777" w:rsidR="00A12746" w:rsidRDefault="00837167">
            <w:r>
              <w:rPr>
                <w:rFonts w:ascii="Arial" w:hAnsi="Arial" w:cs="Arial"/>
                <w:color w:val="000000"/>
                <w:position w:val="-2"/>
                <w:sz w:val="18"/>
                <w:szCs w:val="18"/>
              </w:rPr>
              <w:t> </w:t>
            </w:r>
          </w:p>
        </w:tc>
      </w:tr>
    </w:tbl>
    <w:p w14:paraId="5C4340C5" w14:textId="77777777" w:rsidR="00A12746" w:rsidRDefault="00837167">
      <w:pPr>
        <w:spacing w:before="225" w:after="225" w:line="240" w:lineRule="auto"/>
        <w:jc w:val="both"/>
      </w:pPr>
      <w:r>
        <w:rPr>
          <w:rFonts w:ascii="Arial" w:hAnsi="Arial" w:cs="Arial"/>
          <w:color w:val="000000"/>
          <w:sz w:val="18"/>
          <w:szCs w:val="18"/>
        </w:rPr>
        <w:t>Ponudbo oddajamo (ustrezno označite):</w:t>
      </w:r>
    </w:p>
    <w:p w14:paraId="1B18A2A1" w14:textId="77777777" w:rsidR="00A12746" w:rsidRDefault="00837167">
      <w:pPr>
        <w:spacing w:before="225" w:after="225" w:line="240" w:lineRule="auto"/>
        <w:jc w:val="both"/>
      </w:pPr>
      <w:r>
        <w:fldChar w:fldCharType="begin">
          <w:ffData>
            <w:name w:val="cbox165d72d4ecc5ab"/>
            <w:enabled/>
            <w:calcOnExit w:val="0"/>
            <w:checkBox>
              <w:sizeAuto/>
              <w:default w:val="0"/>
            </w:checkBox>
          </w:ffData>
        </w:fldChar>
      </w:r>
      <w:bookmarkStart w:id="0" w:name="cbox165d72d4ecc5ab"/>
      <w:r>
        <w:instrText xml:space="preserve"> FORMCHECKBOX </w:instrText>
      </w:r>
      <w:r>
        <w:fldChar w:fldCharType="separate"/>
      </w:r>
      <w:r>
        <w:fldChar w:fldCharType="end"/>
      </w:r>
      <w:bookmarkEnd w:id="0"/>
      <w:r>
        <w:rPr>
          <w:rFonts w:ascii="Arial" w:hAnsi="Arial" w:cs="Arial"/>
          <w:color w:val="000000"/>
          <w:sz w:val="18"/>
          <w:szCs w:val="18"/>
        </w:rPr>
        <w:t> samostojno</w:t>
      </w:r>
    </w:p>
    <w:p w14:paraId="1B23C4E5" w14:textId="77777777" w:rsidR="00A12746" w:rsidRDefault="00837167">
      <w:pPr>
        <w:spacing w:before="225" w:after="225" w:line="240" w:lineRule="auto"/>
        <w:jc w:val="both"/>
      </w:pPr>
      <w:r>
        <w:fldChar w:fldCharType="begin">
          <w:ffData>
            <w:name w:val="cbox165d72d4ecc826"/>
            <w:enabled/>
            <w:calcOnExit w:val="0"/>
            <w:checkBox>
              <w:sizeAuto/>
              <w:default w:val="0"/>
            </w:checkBox>
          </w:ffData>
        </w:fldChar>
      </w:r>
      <w:bookmarkStart w:id="1" w:name="cbox165d72d4ecc82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64546D4" w14:textId="77777777" w:rsidR="00A12746" w:rsidRDefault="00837167">
      <w:pPr>
        <w:spacing w:before="225" w:after="225" w:line="240" w:lineRule="auto"/>
        <w:jc w:val="both"/>
      </w:pPr>
      <w:r>
        <w:fldChar w:fldCharType="begin">
          <w:ffData>
            <w:name w:val="cbox165d72d4ecca90"/>
            <w:enabled/>
            <w:calcOnExit w:val="0"/>
            <w:checkBox>
              <w:sizeAuto/>
              <w:default w:val="0"/>
            </w:checkBox>
          </w:ffData>
        </w:fldChar>
      </w:r>
      <w:bookmarkStart w:id="2" w:name="cbox165d72d4ecca9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ABB1159" w14:textId="77777777" w:rsidR="00A12746" w:rsidRDefault="00837167">
      <w:pPr>
        <w:spacing w:before="225" w:after="225" w:line="240" w:lineRule="auto"/>
        <w:jc w:val="both"/>
      </w:pPr>
      <w:r>
        <w:fldChar w:fldCharType="begin">
          <w:ffData>
            <w:name w:val="cbox165d72d4eccd12"/>
            <w:enabled/>
            <w:calcOnExit w:val="0"/>
            <w:checkBox>
              <w:sizeAuto/>
              <w:default w:val="0"/>
            </w:checkBox>
          </w:ffData>
        </w:fldChar>
      </w:r>
      <w:bookmarkStart w:id="3" w:name="cbox165d72d4eccd1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5957779" w14:textId="77777777" w:rsidR="00A12746" w:rsidRDefault="0083716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72152543" w14:textId="77777777" w:rsidR="00A12746" w:rsidRDefault="00837167">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3043600B" w14:textId="77777777" w:rsidR="00A12746" w:rsidRDefault="0083716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3C864A2" w14:textId="77777777" w:rsidR="00A12746" w:rsidRDefault="00837167">
      <w:pPr>
        <w:spacing w:before="225" w:after="225" w:line="240" w:lineRule="auto"/>
        <w:jc w:val="both"/>
      </w:pPr>
      <w:r>
        <w:rPr>
          <w:rFonts w:ascii="Arial" w:hAnsi="Arial" w:cs="Arial"/>
          <w:color w:val="000000"/>
          <w:sz w:val="18"/>
          <w:szCs w:val="18"/>
        </w:rPr>
        <w:t>Ponudba velja najmanj 180 dni od roka za predložitev ponudb.</w:t>
      </w:r>
    </w:p>
    <w:p w14:paraId="59C95E23" w14:textId="77777777" w:rsidR="00A12746" w:rsidRDefault="008371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D2D42E7" w14:textId="77777777" w:rsidR="00A12746" w:rsidRDefault="0083716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6C6C57C1" w14:textId="77777777" w:rsidR="00A12746" w:rsidRDefault="0083716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36F7E07" w14:textId="77777777" w:rsidR="00A12746" w:rsidRDefault="0083716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7429036" w14:textId="77777777" w:rsidR="00A12746" w:rsidRDefault="00837167">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FA32DE7" w14:textId="77777777" w:rsidR="00A12746" w:rsidRDefault="00837167">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12746" w14:paraId="422225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4B8EF" w14:textId="77777777" w:rsidR="00A12746" w:rsidRDefault="0083716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75D46" w14:textId="77777777" w:rsidR="00A12746" w:rsidRDefault="00837167">
            <w:r>
              <w:rPr>
                <w:rFonts w:ascii="Arial" w:hAnsi="Arial" w:cs="Arial"/>
                <w:color w:val="000000"/>
                <w:position w:val="-2"/>
                <w:sz w:val="18"/>
                <w:szCs w:val="18"/>
              </w:rPr>
              <w:t> </w:t>
            </w:r>
          </w:p>
        </w:tc>
      </w:tr>
      <w:tr w:rsidR="00A12746" w14:paraId="580590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755EA" w14:textId="77777777" w:rsidR="00A12746" w:rsidRDefault="00837167">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7BC0A" w14:textId="77777777" w:rsidR="00A12746" w:rsidRDefault="00837167">
            <w:r>
              <w:rPr>
                <w:rFonts w:ascii="Arial" w:hAnsi="Arial" w:cs="Arial"/>
                <w:color w:val="000000"/>
                <w:position w:val="-2"/>
                <w:sz w:val="18"/>
                <w:szCs w:val="18"/>
              </w:rPr>
              <w:t> </w:t>
            </w:r>
          </w:p>
        </w:tc>
      </w:tr>
      <w:tr w:rsidR="00A12746" w14:paraId="780486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908852" w14:textId="77777777" w:rsidR="00A12746" w:rsidRDefault="0083716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AA40F" w14:textId="77777777" w:rsidR="00A12746" w:rsidRDefault="00837167">
            <w:r>
              <w:rPr>
                <w:rFonts w:ascii="Arial" w:hAnsi="Arial" w:cs="Arial"/>
                <w:color w:val="000000"/>
                <w:position w:val="-2"/>
                <w:sz w:val="18"/>
                <w:szCs w:val="18"/>
              </w:rPr>
              <w:t> </w:t>
            </w:r>
          </w:p>
        </w:tc>
      </w:tr>
      <w:tr w:rsidR="00A12746" w14:paraId="0C5336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BBE3A3" w14:textId="77777777" w:rsidR="00A12746" w:rsidRDefault="0083716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8DFEC" w14:textId="77777777" w:rsidR="00A12746" w:rsidRDefault="00837167">
            <w:r>
              <w:rPr>
                <w:rFonts w:ascii="Arial" w:hAnsi="Arial" w:cs="Arial"/>
                <w:color w:val="000000"/>
                <w:position w:val="-2"/>
                <w:sz w:val="18"/>
                <w:szCs w:val="18"/>
              </w:rPr>
              <w:t> </w:t>
            </w:r>
          </w:p>
        </w:tc>
      </w:tr>
      <w:tr w:rsidR="00A12746" w14:paraId="08BB5C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71271" w14:textId="77777777" w:rsidR="00A12746" w:rsidRDefault="0083716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B7D85" w14:textId="77777777" w:rsidR="00A12746" w:rsidRDefault="00837167">
            <w:r>
              <w:rPr>
                <w:rFonts w:ascii="Arial" w:hAnsi="Arial" w:cs="Arial"/>
                <w:color w:val="000000"/>
                <w:position w:val="-2"/>
                <w:sz w:val="18"/>
                <w:szCs w:val="18"/>
              </w:rPr>
              <w:t> </w:t>
            </w:r>
          </w:p>
        </w:tc>
      </w:tr>
      <w:tr w:rsidR="00A12746" w14:paraId="1891D1B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851C1" w14:textId="77777777" w:rsidR="00A12746" w:rsidRDefault="0083716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51D4C" w14:textId="77777777" w:rsidR="00A12746" w:rsidRDefault="00837167">
            <w:r>
              <w:rPr>
                <w:rFonts w:ascii="Arial" w:hAnsi="Arial" w:cs="Arial"/>
                <w:color w:val="000000"/>
                <w:position w:val="-2"/>
                <w:sz w:val="18"/>
                <w:szCs w:val="18"/>
              </w:rPr>
              <w:t> </w:t>
            </w:r>
          </w:p>
        </w:tc>
      </w:tr>
      <w:tr w:rsidR="00A12746" w14:paraId="178FF2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26280D" w14:textId="77777777" w:rsidR="00A12746" w:rsidRDefault="0083716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B4FC5" w14:textId="77777777" w:rsidR="00A12746" w:rsidRDefault="00837167">
            <w:r>
              <w:rPr>
                <w:rFonts w:ascii="Arial" w:hAnsi="Arial" w:cs="Arial"/>
                <w:color w:val="000000"/>
                <w:position w:val="-2"/>
                <w:sz w:val="18"/>
                <w:szCs w:val="18"/>
              </w:rPr>
              <w:t> </w:t>
            </w:r>
          </w:p>
        </w:tc>
      </w:tr>
      <w:tr w:rsidR="00A12746" w14:paraId="5F3470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4DC8F0" w14:textId="77777777" w:rsidR="00A12746" w:rsidRDefault="00837167">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25570" w14:textId="77777777" w:rsidR="00A12746" w:rsidRDefault="00837167">
            <w:r>
              <w:rPr>
                <w:rFonts w:ascii="Arial" w:hAnsi="Arial" w:cs="Arial"/>
                <w:color w:val="000000"/>
                <w:position w:val="-2"/>
                <w:sz w:val="18"/>
                <w:szCs w:val="18"/>
              </w:rPr>
              <w:t> </w:t>
            </w:r>
          </w:p>
        </w:tc>
      </w:tr>
      <w:tr w:rsidR="00A12746" w14:paraId="361B52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D2444D" w14:textId="77777777" w:rsidR="00A12746" w:rsidRDefault="0083716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3406D" w14:textId="77777777" w:rsidR="00A12746" w:rsidRDefault="00837167">
            <w:r>
              <w:rPr>
                <w:rFonts w:ascii="Arial" w:hAnsi="Arial" w:cs="Arial"/>
                <w:color w:val="000000"/>
                <w:position w:val="-2"/>
                <w:sz w:val="18"/>
                <w:szCs w:val="18"/>
              </w:rPr>
              <w:t> </w:t>
            </w:r>
          </w:p>
        </w:tc>
      </w:tr>
      <w:tr w:rsidR="00A12746" w14:paraId="66D3B9B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2DDFCC" w14:textId="77777777" w:rsidR="00A12746" w:rsidRDefault="0083716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F6A73" w14:textId="77777777" w:rsidR="00A12746" w:rsidRDefault="00837167">
            <w:r>
              <w:rPr>
                <w:rFonts w:ascii="Arial" w:hAnsi="Arial" w:cs="Arial"/>
                <w:color w:val="000000"/>
                <w:position w:val="-2"/>
                <w:sz w:val="18"/>
                <w:szCs w:val="18"/>
              </w:rPr>
              <w:t> </w:t>
            </w:r>
          </w:p>
        </w:tc>
      </w:tr>
      <w:tr w:rsidR="00A12746" w14:paraId="629F2D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83F3A" w14:textId="77777777" w:rsidR="00A12746" w:rsidRDefault="0083716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E722D" w14:textId="77777777" w:rsidR="00A12746" w:rsidRDefault="00837167">
            <w:r>
              <w:rPr>
                <w:rFonts w:ascii="Arial" w:hAnsi="Arial" w:cs="Arial"/>
                <w:color w:val="000000"/>
                <w:position w:val="-2"/>
                <w:sz w:val="18"/>
                <w:szCs w:val="18"/>
              </w:rPr>
              <w:t> </w:t>
            </w:r>
          </w:p>
        </w:tc>
      </w:tr>
    </w:tbl>
    <w:p w14:paraId="0FB271A9" w14:textId="77777777" w:rsidR="00A12746" w:rsidRDefault="00A12746"/>
    <w:tbl>
      <w:tblPr>
        <w:tblStyle w:val="NormalTablePHPDOCX"/>
        <w:tblW w:w="8745" w:type="dxa"/>
        <w:tblInd w:w="108" w:type="dxa"/>
        <w:tblLook w:val="04A0" w:firstRow="1" w:lastRow="0" w:firstColumn="1" w:lastColumn="0" w:noHBand="0" w:noVBand="1"/>
      </w:tblPr>
      <w:tblGrid>
        <w:gridCol w:w="4080"/>
        <w:gridCol w:w="4665"/>
      </w:tblGrid>
      <w:tr w:rsidR="00A12746" w14:paraId="7EEB26D7" w14:textId="77777777">
        <w:tc>
          <w:tcPr>
            <w:tcW w:w="4080" w:type="dxa"/>
            <w:gridSpan w:val="2"/>
            <w:tcMar>
              <w:top w:w="75" w:type="dxa"/>
              <w:bottom w:w="75" w:type="dxa"/>
            </w:tcMar>
            <w:vAlign w:val="center"/>
          </w:tcPr>
          <w:p w14:paraId="4BBF2494"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71CDDC0A" w14:textId="77777777">
        <w:tc>
          <w:tcPr>
            <w:tcW w:w="4080" w:type="dxa"/>
            <w:tcMar>
              <w:top w:w="75" w:type="dxa"/>
              <w:bottom w:w="75" w:type="dxa"/>
            </w:tcMar>
            <w:vAlign w:val="center"/>
          </w:tcPr>
          <w:p w14:paraId="1E3E0795" w14:textId="77777777" w:rsidR="00A12746" w:rsidRDefault="00837167">
            <w:r>
              <w:rPr>
                <w:rFonts w:ascii="Arial" w:hAnsi="Arial" w:cs="Arial"/>
                <w:color w:val="000000"/>
                <w:position w:val="-2"/>
                <w:sz w:val="18"/>
                <w:szCs w:val="18"/>
              </w:rPr>
              <w:t>Kraj in datum:</w:t>
            </w:r>
          </w:p>
        </w:tc>
        <w:tc>
          <w:tcPr>
            <w:tcW w:w="0" w:type="auto"/>
            <w:tcMar>
              <w:top w:w="75" w:type="dxa"/>
              <w:bottom w:w="75" w:type="dxa"/>
            </w:tcMar>
            <w:vAlign w:val="center"/>
          </w:tcPr>
          <w:p w14:paraId="4CB5B42C" w14:textId="77777777" w:rsidR="00A12746" w:rsidRDefault="00837167">
            <w:pPr>
              <w:jc w:val="center"/>
            </w:pPr>
            <w:r>
              <w:rPr>
                <w:rFonts w:ascii="Arial" w:hAnsi="Arial" w:cs="Arial"/>
                <w:color w:val="000000"/>
                <w:position w:val="-2"/>
                <w:sz w:val="18"/>
                <w:szCs w:val="18"/>
              </w:rPr>
              <w:t>Ime in priimek: _____________________</w:t>
            </w:r>
          </w:p>
        </w:tc>
      </w:tr>
      <w:tr w:rsidR="00A12746" w14:paraId="5AB40DFA" w14:textId="77777777">
        <w:tc>
          <w:tcPr>
            <w:tcW w:w="4080" w:type="dxa"/>
            <w:tcMar>
              <w:top w:w="75" w:type="dxa"/>
              <w:bottom w:w="75" w:type="dxa"/>
            </w:tcMar>
            <w:vAlign w:val="center"/>
          </w:tcPr>
          <w:p w14:paraId="017F6698"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0F8F8B8C" w14:textId="77777777" w:rsidR="00A12746" w:rsidRDefault="00A12746"/>
          <w:p w14:paraId="10E9216D" w14:textId="77777777" w:rsidR="00A12746" w:rsidRDefault="0083716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8891AEE" w14:textId="77777777" w:rsidR="00A12746" w:rsidRDefault="00A12746">
      <w:pPr>
        <w:sectPr w:rsidR="00A12746" w:rsidSect="006E7A2B">
          <w:footerReference w:type="default" r:id="rId12"/>
          <w:pgSz w:w="11906" w:h="16838"/>
          <w:pgMar w:top="1418" w:right="1418" w:bottom="1418" w:left="1418" w:header="567" w:footer="596" w:gutter="0"/>
          <w:cols w:space="708"/>
          <w:docGrid w:linePitch="360"/>
        </w:sectPr>
      </w:pPr>
    </w:p>
    <w:p w14:paraId="4EDAFC38"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20ACF6E" w14:textId="77777777" w:rsidR="00837167" w:rsidRPr="00252358" w:rsidRDefault="00837167" w:rsidP="00252358"/>
    <w:p w14:paraId="33C475B2"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E3F320" w14:textId="77777777" w:rsidR="00837167" w:rsidRDefault="00837167" w:rsidP="00EB2A75">
      <w:pPr>
        <w:spacing w:after="120"/>
        <w:rPr>
          <w:rFonts w:ascii="Arial" w:hAnsi="Arial" w:cs="Arial"/>
        </w:rPr>
      </w:pPr>
    </w:p>
    <w:p w14:paraId="4DF2D4B6" w14:textId="77777777" w:rsidR="00A12746" w:rsidRDefault="0083716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I</w:t>
      </w:r>
      <w:r>
        <w:rPr>
          <w:rFonts w:ascii="Arial" w:hAnsi="Arial" w:cs="Arial"/>
          <w:color w:val="000000"/>
          <w:sz w:val="18"/>
          <w:szCs w:val="18"/>
        </w:rPr>
        <w:t>«,</w:t>
      </w:r>
    </w:p>
    <w:p w14:paraId="77D72BE5" w14:textId="77777777" w:rsidR="00A12746" w:rsidRDefault="008371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4BBF1F8" w14:textId="77777777" w:rsidR="00A12746" w:rsidRDefault="00837167">
      <w:pPr>
        <w:spacing w:before="225" w:after="225" w:line="240" w:lineRule="auto"/>
        <w:jc w:val="both"/>
      </w:pPr>
      <w:r>
        <w:rPr>
          <w:rFonts w:ascii="Arial" w:hAnsi="Arial" w:cs="Arial"/>
          <w:i/>
          <w:iCs/>
          <w:color w:val="000000"/>
          <w:sz w:val="18"/>
          <w:szCs w:val="18"/>
        </w:rPr>
        <w:t>(naziv ponudnika, partnerja v skupni ponudbi)</w:t>
      </w:r>
    </w:p>
    <w:p w14:paraId="093E81A7" w14:textId="77777777" w:rsidR="00A12746" w:rsidRDefault="008371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12746" w14:paraId="7EBC92FA" w14:textId="77777777">
        <w:tc>
          <w:tcPr>
            <w:tcW w:w="0" w:type="auto"/>
            <w:tcMar>
              <w:top w:w="0" w:type="auto"/>
              <w:bottom w:w="0" w:type="auto"/>
            </w:tcMar>
          </w:tcPr>
          <w:p w14:paraId="3E008CE1"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62969D5"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DCDDEE7"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DED2B8C"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EAC556D"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4561FF3"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7146F97"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609C42D"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FB7E7C2"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42EF97"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BEE6646"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3D64CFE"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F5483A3"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84AFC79"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FC49C3F"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4AB2B7A"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5AFB446"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0A3A9CF"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1B655E0"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B092686"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917CCB5"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115070E" w14:textId="77777777" w:rsidR="00A12746" w:rsidRDefault="00837167">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35F7A6E" w14:textId="77777777" w:rsidR="00A12746" w:rsidRDefault="00837167">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12746" w14:paraId="141C0DC0" w14:textId="77777777">
        <w:tc>
          <w:tcPr>
            <w:tcW w:w="0" w:type="auto"/>
            <w:tcMar>
              <w:top w:w="0" w:type="auto"/>
              <w:bottom w:w="0" w:type="auto"/>
            </w:tcMar>
          </w:tcPr>
          <w:p w14:paraId="20E8A04F"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75AC214"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FD448C5"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DF85653"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B14A72A"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DB726"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047EBD1"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22EA7EA"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EC9793"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97F9488"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E71ECBD"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93E582"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BD84D58" w14:textId="77777777" w:rsidR="00A12746" w:rsidRDefault="00837167">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3483DFE" w14:textId="77777777" w:rsidR="00A12746" w:rsidRDefault="008371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7EF870" w14:textId="77777777" w:rsidR="00A12746" w:rsidRDefault="0083716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MEDICINSKI PRIPOMOČKI 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30DBF40" w14:textId="77777777" w:rsidR="00A12746" w:rsidRDefault="00837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12746" w14:paraId="00382C05" w14:textId="77777777">
        <w:tc>
          <w:tcPr>
            <w:tcW w:w="2500" w:type="pct"/>
            <w:tcMar>
              <w:top w:w="75" w:type="dxa"/>
              <w:bottom w:w="75" w:type="dxa"/>
            </w:tcMar>
            <w:vAlign w:val="center"/>
          </w:tcPr>
          <w:p w14:paraId="416EB691" w14:textId="77777777" w:rsidR="00A12746" w:rsidRDefault="00837167">
            <w:r>
              <w:rPr>
                <w:rFonts w:ascii="Arial" w:hAnsi="Arial" w:cs="Arial"/>
                <w:color w:val="000000"/>
                <w:position w:val="-2"/>
                <w:sz w:val="18"/>
                <w:szCs w:val="18"/>
              </w:rPr>
              <w:t>Kraj in datum:</w:t>
            </w:r>
          </w:p>
        </w:tc>
        <w:tc>
          <w:tcPr>
            <w:tcW w:w="0" w:type="auto"/>
            <w:tcMar>
              <w:top w:w="75" w:type="dxa"/>
              <w:bottom w:w="75" w:type="dxa"/>
            </w:tcMar>
            <w:vAlign w:val="center"/>
          </w:tcPr>
          <w:p w14:paraId="4F5EBAFC" w14:textId="77777777" w:rsidR="00A12746" w:rsidRDefault="00837167">
            <w:r>
              <w:rPr>
                <w:rFonts w:ascii="Arial" w:hAnsi="Arial" w:cs="Arial"/>
                <w:color w:val="000000"/>
                <w:position w:val="-2"/>
                <w:sz w:val="18"/>
                <w:szCs w:val="18"/>
              </w:rPr>
              <w:t>Ime in priimek: _____________________</w:t>
            </w:r>
          </w:p>
        </w:tc>
      </w:tr>
      <w:tr w:rsidR="00A12746" w14:paraId="27055525" w14:textId="77777777">
        <w:tc>
          <w:tcPr>
            <w:tcW w:w="2500" w:type="pct"/>
            <w:tcMar>
              <w:top w:w="75" w:type="dxa"/>
              <w:bottom w:w="75" w:type="dxa"/>
            </w:tcMar>
            <w:vAlign w:val="center"/>
          </w:tcPr>
          <w:p w14:paraId="05FD6076"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646A3B86" w14:textId="77777777" w:rsidR="00A12746" w:rsidRDefault="00A12746"/>
          <w:p w14:paraId="5A7A75C8" w14:textId="77777777" w:rsidR="00A12746" w:rsidRDefault="00837167">
            <w:pPr>
              <w:jc w:val="center"/>
            </w:pPr>
            <w:r>
              <w:rPr>
                <w:rFonts w:ascii="Arial" w:hAnsi="Arial" w:cs="Arial"/>
                <w:color w:val="A9A9A9"/>
                <w:position w:val="-2"/>
                <w:sz w:val="18"/>
                <w:szCs w:val="18"/>
              </w:rPr>
              <w:t>(žig in podpis)</w:t>
            </w:r>
          </w:p>
        </w:tc>
      </w:tr>
    </w:tbl>
    <w:p w14:paraId="12A03DF7" w14:textId="77777777" w:rsidR="00A12746" w:rsidRDefault="00837167">
      <w:pPr>
        <w:spacing w:before="225" w:after="225" w:line="240" w:lineRule="auto"/>
        <w:jc w:val="both"/>
      </w:pPr>
      <w:r>
        <w:rPr>
          <w:rFonts w:ascii="Arial" w:hAnsi="Arial" w:cs="Arial"/>
          <w:color w:val="000000"/>
          <w:sz w:val="18"/>
          <w:szCs w:val="18"/>
        </w:rPr>
        <w:t> </w:t>
      </w:r>
    </w:p>
    <w:p w14:paraId="2875F82F" w14:textId="77777777" w:rsidR="00A12746" w:rsidRDefault="00A12746">
      <w:pPr>
        <w:sectPr w:rsidR="00A12746" w:rsidSect="006E7A2B">
          <w:footerReference w:type="default" r:id="rId13"/>
          <w:pgSz w:w="11906" w:h="16838"/>
          <w:pgMar w:top="1418" w:right="1418" w:bottom="1418" w:left="1418" w:header="567" w:footer="596" w:gutter="0"/>
          <w:cols w:space="708"/>
          <w:docGrid w:linePitch="360"/>
        </w:sectPr>
      </w:pPr>
    </w:p>
    <w:p w14:paraId="50BEF98A"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9781480" w14:textId="77777777" w:rsidR="00837167" w:rsidRPr="00252358" w:rsidRDefault="00837167" w:rsidP="00252358"/>
    <w:p w14:paraId="1EB74586"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7F2E30B" w14:textId="77777777" w:rsidR="00837167" w:rsidRDefault="00837167" w:rsidP="00EB2A75">
      <w:pPr>
        <w:spacing w:after="120"/>
        <w:rPr>
          <w:rFonts w:ascii="Arial" w:hAnsi="Arial" w:cs="Arial"/>
        </w:rPr>
      </w:pPr>
    </w:p>
    <w:p w14:paraId="3BFD1422" w14:textId="77777777" w:rsidR="00A12746" w:rsidRDefault="00837167">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76FA2EFF" w14:textId="77777777" w:rsidR="00A12746" w:rsidRDefault="0083716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6E9D3E3" w14:textId="77777777" w:rsidR="00A12746" w:rsidRDefault="0083716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37290FF" w14:textId="77777777" w:rsidR="00A12746" w:rsidRDefault="00A12746">
      <w:pPr>
        <w:sectPr w:rsidR="00A12746" w:rsidSect="006E7A2B">
          <w:footerReference w:type="default" r:id="rId14"/>
          <w:pgSz w:w="11906" w:h="16838"/>
          <w:pgMar w:top="1418" w:right="1418" w:bottom="1418" w:left="1418" w:header="567" w:footer="596" w:gutter="0"/>
          <w:cols w:space="708"/>
          <w:docGrid w:linePitch="360"/>
        </w:sectPr>
      </w:pPr>
    </w:p>
    <w:p w14:paraId="5D313EE8"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54733EE" w14:textId="77777777" w:rsidR="00837167" w:rsidRPr="00252358" w:rsidRDefault="00837167" w:rsidP="00252358"/>
    <w:p w14:paraId="57A00FA5"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2851325" w14:textId="77777777" w:rsidR="00837167" w:rsidRDefault="00837167" w:rsidP="00EB2A75">
      <w:pPr>
        <w:spacing w:after="120"/>
        <w:rPr>
          <w:rFonts w:ascii="Arial" w:hAnsi="Arial" w:cs="Arial"/>
        </w:rPr>
      </w:pPr>
    </w:p>
    <w:p w14:paraId="363C42FE" w14:textId="77777777" w:rsidR="00A12746" w:rsidRDefault="0083716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12746" w14:paraId="61573BB9" w14:textId="77777777">
        <w:tc>
          <w:tcPr>
            <w:tcW w:w="0" w:type="auto"/>
            <w:tcMar>
              <w:top w:w="0" w:type="auto"/>
              <w:bottom w:w="0" w:type="auto"/>
            </w:tcMar>
          </w:tcPr>
          <w:p w14:paraId="40E2C7DD" w14:textId="77777777" w:rsidR="00A12746" w:rsidRDefault="00837167">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71A4EF6" w14:textId="77777777" w:rsidR="00A12746" w:rsidRDefault="00837167">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7541FDD" w14:textId="77777777" w:rsidR="00A12746" w:rsidRDefault="00837167">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A9B0B43" w14:textId="77777777" w:rsidR="00A12746" w:rsidRDefault="00837167">
      <w:pPr>
        <w:spacing w:before="225" w:after="225" w:line="240" w:lineRule="auto"/>
        <w:jc w:val="center"/>
      </w:pPr>
      <w:r>
        <w:rPr>
          <w:rFonts w:ascii="Arial" w:hAnsi="Arial" w:cs="Arial"/>
          <w:b/>
          <w:bCs/>
          <w:color w:val="000000"/>
          <w:sz w:val="21"/>
          <w:szCs w:val="21"/>
        </w:rPr>
        <w:t>POOBLASTILO</w:t>
      </w:r>
    </w:p>
    <w:p w14:paraId="590BE81F" w14:textId="77777777" w:rsidR="00A12746" w:rsidRDefault="00837167">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12746" w14:paraId="1D7B48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4E4D9" w14:textId="77777777" w:rsidR="00A12746" w:rsidRDefault="0083716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2EC6" w14:textId="77777777" w:rsidR="00A12746" w:rsidRDefault="00837167">
            <w:r>
              <w:rPr>
                <w:rFonts w:ascii="Arial" w:hAnsi="Arial" w:cs="Arial"/>
                <w:color w:val="000000"/>
                <w:position w:val="-2"/>
                <w:sz w:val="18"/>
                <w:szCs w:val="18"/>
              </w:rPr>
              <w:t> </w:t>
            </w:r>
          </w:p>
        </w:tc>
      </w:tr>
      <w:tr w:rsidR="00A12746" w14:paraId="70D121E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7CF9C" w14:textId="77777777" w:rsidR="00A12746" w:rsidRDefault="0083716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44E6A" w14:textId="77777777" w:rsidR="00A12746" w:rsidRDefault="00837167">
            <w:r>
              <w:rPr>
                <w:rFonts w:ascii="Arial" w:hAnsi="Arial" w:cs="Arial"/>
                <w:color w:val="000000"/>
                <w:position w:val="-2"/>
                <w:sz w:val="18"/>
                <w:szCs w:val="18"/>
              </w:rPr>
              <w:t> </w:t>
            </w:r>
          </w:p>
        </w:tc>
      </w:tr>
      <w:tr w:rsidR="00A12746" w14:paraId="59FA094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F971B" w14:textId="77777777" w:rsidR="00A12746" w:rsidRDefault="0083716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B329" w14:textId="77777777" w:rsidR="00A12746" w:rsidRDefault="00837167">
            <w:r>
              <w:rPr>
                <w:rFonts w:ascii="Arial" w:hAnsi="Arial" w:cs="Arial"/>
                <w:color w:val="000000"/>
                <w:position w:val="-2"/>
                <w:sz w:val="18"/>
                <w:szCs w:val="18"/>
              </w:rPr>
              <w:t> </w:t>
            </w:r>
          </w:p>
        </w:tc>
      </w:tr>
      <w:tr w:rsidR="00A12746" w14:paraId="1180F1C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1E8E3" w14:textId="77777777" w:rsidR="00A12746" w:rsidRDefault="0083716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04A58" w14:textId="77777777" w:rsidR="00A12746" w:rsidRDefault="00837167">
            <w:r>
              <w:rPr>
                <w:rFonts w:ascii="Arial" w:hAnsi="Arial" w:cs="Arial"/>
                <w:color w:val="000000"/>
                <w:position w:val="-2"/>
                <w:sz w:val="18"/>
                <w:szCs w:val="18"/>
              </w:rPr>
              <w:t> </w:t>
            </w:r>
          </w:p>
        </w:tc>
      </w:tr>
    </w:tbl>
    <w:p w14:paraId="1AC92B87" w14:textId="77777777" w:rsidR="00A12746" w:rsidRDefault="00837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12746" w14:paraId="25186937" w14:textId="77777777">
        <w:tc>
          <w:tcPr>
            <w:tcW w:w="2500" w:type="pct"/>
            <w:tcMar>
              <w:top w:w="75" w:type="dxa"/>
              <w:bottom w:w="75" w:type="dxa"/>
            </w:tcMar>
            <w:vAlign w:val="center"/>
          </w:tcPr>
          <w:p w14:paraId="32979CA8" w14:textId="77777777" w:rsidR="00A12746" w:rsidRDefault="00837167">
            <w:r>
              <w:rPr>
                <w:rFonts w:ascii="Arial" w:hAnsi="Arial" w:cs="Arial"/>
                <w:color w:val="000000"/>
                <w:position w:val="-2"/>
                <w:sz w:val="18"/>
                <w:szCs w:val="18"/>
              </w:rPr>
              <w:t>Kraj in datum:</w:t>
            </w:r>
          </w:p>
        </w:tc>
        <w:tc>
          <w:tcPr>
            <w:tcW w:w="0" w:type="auto"/>
            <w:tcMar>
              <w:top w:w="75" w:type="dxa"/>
              <w:bottom w:w="75" w:type="dxa"/>
            </w:tcMar>
            <w:vAlign w:val="center"/>
          </w:tcPr>
          <w:p w14:paraId="7D619EDC" w14:textId="77777777" w:rsidR="00A12746" w:rsidRDefault="00837167">
            <w:r>
              <w:rPr>
                <w:rFonts w:ascii="Arial" w:hAnsi="Arial" w:cs="Arial"/>
                <w:color w:val="000000"/>
                <w:position w:val="-2"/>
                <w:sz w:val="18"/>
                <w:szCs w:val="18"/>
              </w:rPr>
              <w:t>Ime in priimek: _____________________</w:t>
            </w:r>
          </w:p>
        </w:tc>
      </w:tr>
      <w:tr w:rsidR="00A12746" w14:paraId="6360D9A3" w14:textId="77777777">
        <w:tc>
          <w:tcPr>
            <w:tcW w:w="2500" w:type="pct"/>
            <w:tcMar>
              <w:top w:w="75" w:type="dxa"/>
              <w:bottom w:w="75" w:type="dxa"/>
            </w:tcMar>
            <w:vAlign w:val="center"/>
          </w:tcPr>
          <w:p w14:paraId="3489303C"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0E0C2BB1" w14:textId="77777777" w:rsidR="00A12746" w:rsidRDefault="00A12746"/>
          <w:p w14:paraId="03F4DA21" w14:textId="77777777" w:rsidR="00A12746" w:rsidRDefault="00837167">
            <w:pPr>
              <w:jc w:val="center"/>
            </w:pPr>
            <w:r>
              <w:rPr>
                <w:rFonts w:ascii="Arial" w:hAnsi="Arial" w:cs="Arial"/>
                <w:color w:val="A9A9A9"/>
                <w:position w:val="-2"/>
                <w:sz w:val="18"/>
                <w:szCs w:val="18"/>
              </w:rPr>
              <w:t>(žig in podpis)</w:t>
            </w:r>
          </w:p>
        </w:tc>
      </w:tr>
    </w:tbl>
    <w:p w14:paraId="158A1E28" w14:textId="77777777" w:rsidR="00A12746" w:rsidRDefault="00837167">
      <w:pPr>
        <w:spacing w:before="225" w:after="225" w:line="240" w:lineRule="auto"/>
        <w:jc w:val="both"/>
      </w:pPr>
      <w:r>
        <w:rPr>
          <w:rFonts w:ascii="Arial" w:hAnsi="Arial" w:cs="Arial"/>
          <w:color w:val="000000"/>
          <w:sz w:val="18"/>
          <w:szCs w:val="18"/>
        </w:rPr>
        <w:t> </w:t>
      </w:r>
    </w:p>
    <w:p w14:paraId="6EB39322" w14:textId="77777777" w:rsidR="00A12746" w:rsidRDefault="00837167">
      <w:pPr>
        <w:spacing w:before="225" w:after="225" w:line="240" w:lineRule="auto"/>
        <w:jc w:val="both"/>
      </w:pPr>
      <w:r>
        <w:rPr>
          <w:rFonts w:ascii="Arial" w:hAnsi="Arial" w:cs="Arial"/>
          <w:color w:val="000000"/>
          <w:sz w:val="18"/>
          <w:szCs w:val="18"/>
        </w:rPr>
        <w:t> </w:t>
      </w:r>
    </w:p>
    <w:p w14:paraId="7A207ECD" w14:textId="77777777" w:rsidR="00A12746" w:rsidRDefault="00837167">
      <w:pPr>
        <w:spacing w:before="225" w:after="225" w:line="240" w:lineRule="auto"/>
        <w:jc w:val="both"/>
      </w:pPr>
      <w:r>
        <w:rPr>
          <w:rFonts w:ascii="Arial" w:hAnsi="Arial" w:cs="Arial"/>
          <w:color w:val="000000"/>
          <w:sz w:val="18"/>
          <w:szCs w:val="18"/>
        </w:rPr>
        <w:t> </w:t>
      </w:r>
    </w:p>
    <w:p w14:paraId="4BAD7DA0" w14:textId="77777777" w:rsidR="00A12746" w:rsidRDefault="00A12746">
      <w:pPr>
        <w:sectPr w:rsidR="00A12746" w:rsidSect="006E7A2B">
          <w:footerReference w:type="default" r:id="rId15"/>
          <w:pgSz w:w="11906" w:h="16838"/>
          <w:pgMar w:top="1418" w:right="1418" w:bottom="1418" w:left="1418" w:header="567" w:footer="596" w:gutter="0"/>
          <w:cols w:space="708"/>
          <w:docGrid w:linePitch="360"/>
        </w:sectPr>
      </w:pPr>
    </w:p>
    <w:p w14:paraId="59B94667"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3CED11C" w14:textId="77777777" w:rsidR="00837167" w:rsidRPr="00252358" w:rsidRDefault="00837167" w:rsidP="00252358"/>
    <w:p w14:paraId="2038E409"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190DDF9" w14:textId="77777777" w:rsidR="00837167" w:rsidRDefault="00837167" w:rsidP="00EB2A75">
      <w:pPr>
        <w:spacing w:after="120"/>
        <w:rPr>
          <w:rFonts w:ascii="Arial" w:hAnsi="Arial" w:cs="Arial"/>
        </w:rPr>
      </w:pPr>
    </w:p>
    <w:p w14:paraId="6DA075D7" w14:textId="77777777" w:rsidR="00A12746" w:rsidRDefault="00837167">
      <w:pPr>
        <w:spacing w:before="225" w:after="225" w:line="240" w:lineRule="auto"/>
        <w:jc w:val="center"/>
      </w:pPr>
      <w:r>
        <w:rPr>
          <w:rFonts w:ascii="Arial" w:hAnsi="Arial" w:cs="Arial"/>
          <w:b/>
          <w:bCs/>
          <w:color w:val="000000"/>
          <w:sz w:val="18"/>
          <w:szCs w:val="18"/>
        </w:rPr>
        <w:t>SEZNAM ČLANOV ORGANOV IN ZASTOPNIKOV GOSPODARSKEGA SUBJEKTA</w:t>
      </w:r>
    </w:p>
    <w:p w14:paraId="3FD5B7E2" w14:textId="77777777" w:rsidR="00A12746" w:rsidRDefault="0083716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12746" w14:paraId="3F929E4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C3FD5" w14:textId="77777777" w:rsidR="00A12746" w:rsidRDefault="0083716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982FA" w14:textId="77777777" w:rsidR="00A12746" w:rsidRDefault="00837167">
            <w:r>
              <w:rPr>
                <w:rFonts w:ascii="Arial" w:hAnsi="Arial" w:cs="Arial"/>
                <w:color w:val="000000"/>
                <w:position w:val="-2"/>
                <w:sz w:val="18"/>
                <w:szCs w:val="18"/>
              </w:rPr>
              <w:t> </w:t>
            </w:r>
          </w:p>
        </w:tc>
      </w:tr>
      <w:tr w:rsidR="00A12746" w14:paraId="25C30E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F652E" w14:textId="77777777" w:rsidR="00A12746" w:rsidRDefault="0083716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98FEC" w14:textId="77777777" w:rsidR="00A12746" w:rsidRDefault="00837167">
            <w:r>
              <w:rPr>
                <w:rFonts w:ascii="Arial" w:hAnsi="Arial" w:cs="Arial"/>
                <w:color w:val="000000"/>
                <w:position w:val="-2"/>
                <w:sz w:val="18"/>
                <w:szCs w:val="18"/>
              </w:rPr>
              <w:t> </w:t>
            </w:r>
          </w:p>
        </w:tc>
      </w:tr>
      <w:tr w:rsidR="00A12746" w14:paraId="2221DB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0CC38" w14:textId="77777777" w:rsidR="00A12746" w:rsidRDefault="0083716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752D8" w14:textId="77777777" w:rsidR="00A12746" w:rsidRDefault="00837167">
            <w:r>
              <w:rPr>
                <w:rFonts w:ascii="Arial" w:hAnsi="Arial" w:cs="Arial"/>
                <w:color w:val="000000"/>
                <w:position w:val="-2"/>
                <w:sz w:val="18"/>
                <w:szCs w:val="18"/>
              </w:rPr>
              <w:t> </w:t>
            </w:r>
          </w:p>
        </w:tc>
      </w:tr>
      <w:tr w:rsidR="00A12746" w14:paraId="7E0B65E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B857F" w14:textId="77777777" w:rsidR="00A12746" w:rsidRDefault="0083716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D02A5" w14:textId="77777777" w:rsidR="00A12746" w:rsidRDefault="00837167">
            <w:r>
              <w:rPr>
                <w:rFonts w:ascii="Arial" w:hAnsi="Arial" w:cs="Arial"/>
                <w:color w:val="000000"/>
                <w:position w:val="-2"/>
                <w:sz w:val="18"/>
                <w:szCs w:val="18"/>
              </w:rPr>
              <w:t> </w:t>
            </w:r>
          </w:p>
        </w:tc>
      </w:tr>
    </w:tbl>
    <w:p w14:paraId="165159C3" w14:textId="77777777" w:rsidR="00A12746" w:rsidRDefault="00837167">
      <w:pPr>
        <w:spacing w:before="225" w:after="225" w:line="240" w:lineRule="auto"/>
        <w:jc w:val="both"/>
      </w:pPr>
      <w:r>
        <w:rPr>
          <w:rFonts w:ascii="Arial" w:hAnsi="Arial" w:cs="Arial"/>
          <w:color w:val="000000"/>
          <w:sz w:val="18"/>
          <w:szCs w:val="18"/>
        </w:rPr>
        <w:t> </w:t>
      </w:r>
    </w:p>
    <w:p w14:paraId="49ED57A5" w14:textId="77777777" w:rsidR="00A12746" w:rsidRDefault="0083716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12746" w14:paraId="1228EC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82B8F" w14:textId="77777777" w:rsidR="00A12746" w:rsidRDefault="0083716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BE5E4" w14:textId="77777777" w:rsidR="00A12746" w:rsidRDefault="0083716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6F269C" w14:textId="77777777" w:rsidR="00A12746" w:rsidRDefault="00837167">
            <w:r>
              <w:rPr>
                <w:rFonts w:ascii="Arial" w:hAnsi="Arial" w:cs="Arial"/>
                <w:color w:val="000000"/>
                <w:position w:val="-2"/>
                <w:sz w:val="18"/>
                <w:szCs w:val="18"/>
              </w:rPr>
              <w:t>EMŠO*</w:t>
            </w:r>
          </w:p>
        </w:tc>
      </w:tr>
      <w:tr w:rsidR="00A12746" w14:paraId="7BA9B0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CB1D"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CE72F"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DD323" w14:textId="77777777" w:rsidR="00A12746" w:rsidRDefault="00837167">
            <w:r>
              <w:rPr>
                <w:rFonts w:ascii="Arial" w:hAnsi="Arial" w:cs="Arial"/>
                <w:color w:val="000000"/>
                <w:position w:val="-2"/>
                <w:sz w:val="18"/>
                <w:szCs w:val="18"/>
              </w:rPr>
              <w:t> </w:t>
            </w:r>
          </w:p>
        </w:tc>
      </w:tr>
      <w:tr w:rsidR="00A12746" w14:paraId="154E85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656E6"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093E4"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65F9B" w14:textId="77777777" w:rsidR="00A12746" w:rsidRDefault="00837167">
            <w:r>
              <w:rPr>
                <w:rFonts w:ascii="Arial" w:hAnsi="Arial" w:cs="Arial"/>
                <w:color w:val="000000"/>
                <w:position w:val="-2"/>
                <w:sz w:val="18"/>
                <w:szCs w:val="18"/>
              </w:rPr>
              <w:t> </w:t>
            </w:r>
          </w:p>
        </w:tc>
      </w:tr>
      <w:tr w:rsidR="00A12746" w14:paraId="1D0930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8BCBE"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D7D4B"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C8FE5" w14:textId="77777777" w:rsidR="00A12746" w:rsidRDefault="00837167">
            <w:r>
              <w:rPr>
                <w:rFonts w:ascii="Arial" w:hAnsi="Arial" w:cs="Arial"/>
                <w:color w:val="000000"/>
                <w:position w:val="-2"/>
                <w:sz w:val="18"/>
                <w:szCs w:val="18"/>
              </w:rPr>
              <w:t> </w:t>
            </w:r>
          </w:p>
        </w:tc>
      </w:tr>
      <w:tr w:rsidR="00A12746" w14:paraId="0139AD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08A53"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751B2"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5CE57" w14:textId="77777777" w:rsidR="00A12746" w:rsidRDefault="00837167">
            <w:r>
              <w:rPr>
                <w:rFonts w:ascii="Arial" w:hAnsi="Arial" w:cs="Arial"/>
                <w:color w:val="000000"/>
                <w:position w:val="-2"/>
                <w:sz w:val="18"/>
                <w:szCs w:val="18"/>
              </w:rPr>
              <w:t> </w:t>
            </w:r>
          </w:p>
        </w:tc>
      </w:tr>
      <w:tr w:rsidR="00A12746" w14:paraId="6266BA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8D064"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F608C"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7C67F" w14:textId="77777777" w:rsidR="00A12746" w:rsidRDefault="00837167">
            <w:r>
              <w:rPr>
                <w:rFonts w:ascii="Arial" w:hAnsi="Arial" w:cs="Arial"/>
                <w:color w:val="000000"/>
                <w:position w:val="-2"/>
                <w:sz w:val="18"/>
                <w:szCs w:val="18"/>
              </w:rPr>
              <w:t> </w:t>
            </w:r>
          </w:p>
        </w:tc>
      </w:tr>
      <w:tr w:rsidR="00A12746" w14:paraId="2A1B30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B4163"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83833"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0D012" w14:textId="77777777" w:rsidR="00A12746" w:rsidRDefault="00837167">
            <w:r>
              <w:rPr>
                <w:rFonts w:ascii="Arial" w:hAnsi="Arial" w:cs="Arial"/>
                <w:color w:val="000000"/>
                <w:position w:val="-2"/>
                <w:sz w:val="18"/>
                <w:szCs w:val="18"/>
              </w:rPr>
              <w:t> </w:t>
            </w:r>
          </w:p>
        </w:tc>
      </w:tr>
      <w:tr w:rsidR="00A12746" w14:paraId="4863DE0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78403"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04A25"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94C61" w14:textId="77777777" w:rsidR="00A12746" w:rsidRDefault="00837167">
            <w:r>
              <w:rPr>
                <w:rFonts w:ascii="Arial" w:hAnsi="Arial" w:cs="Arial"/>
                <w:color w:val="000000"/>
                <w:position w:val="-2"/>
                <w:sz w:val="18"/>
                <w:szCs w:val="18"/>
              </w:rPr>
              <w:t> </w:t>
            </w:r>
          </w:p>
        </w:tc>
      </w:tr>
      <w:tr w:rsidR="00A12746" w14:paraId="570598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9CCF9"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92DCC"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EAD92" w14:textId="77777777" w:rsidR="00A12746" w:rsidRDefault="00837167">
            <w:r>
              <w:rPr>
                <w:rFonts w:ascii="Arial" w:hAnsi="Arial" w:cs="Arial"/>
                <w:color w:val="000000"/>
                <w:position w:val="-2"/>
                <w:sz w:val="18"/>
                <w:szCs w:val="18"/>
              </w:rPr>
              <w:t> </w:t>
            </w:r>
          </w:p>
        </w:tc>
      </w:tr>
      <w:tr w:rsidR="00A12746" w14:paraId="761333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088C9" w14:textId="77777777" w:rsidR="00A12746" w:rsidRDefault="0083716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C2D15" w14:textId="77777777" w:rsidR="00A12746" w:rsidRDefault="0083716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A62F6" w14:textId="77777777" w:rsidR="00A12746" w:rsidRDefault="00837167">
            <w:r>
              <w:rPr>
                <w:rFonts w:ascii="Arial" w:hAnsi="Arial" w:cs="Arial"/>
                <w:color w:val="000000"/>
                <w:position w:val="-2"/>
                <w:sz w:val="18"/>
                <w:szCs w:val="18"/>
              </w:rPr>
              <w:t> </w:t>
            </w:r>
          </w:p>
        </w:tc>
      </w:tr>
    </w:tbl>
    <w:p w14:paraId="59A163A8" w14:textId="77777777" w:rsidR="00A12746" w:rsidRDefault="00837167">
      <w:pPr>
        <w:spacing w:before="225" w:after="225" w:line="240" w:lineRule="auto"/>
        <w:jc w:val="both"/>
      </w:pPr>
      <w:r>
        <w:rPr>
          <w:rFonts w:ascii="Arial" w:hAnsi="Arial" w:cs="Arial"/>
          <w:color w:val="000000"/>
          <w:sz w:val="18"/>
          <w:szCs w:val="18"/>
        </w:rPr>
        <w:t>* podatek je potreben za preverbo v e-Dosje</w:t>
      </w:r>
    </w:p>
    <w:p w14:paraId="1F78FC60" w14:textId="77777777" w:rsidR="00A12746" w:rsidRDefault="0083716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12746" w14:paraId="6AB724F9" w14:textId="77777777">
        <w:tc>
          <w:tcPr>
            <w:tcW w:w="2500" w:type="pct"/>
            <w:tcMar>
              <w:top w:w="75" w:type="dxa"/>
              <w:bottom w:w="75" w:type="dxa"/>
            </w:tcMar>
            <w:vAlign w:val="center"/>
          </w:tcPr>
          <w:p w14:paraId="7F76A844" w14:textId="77777777" w:rsidR="00A12746" w:rsidRDefault="00837167">
            <w:r>
              <w:rPr>
                <w:rFonts w:ascii="Arial" w:hAnsi="Arial" w:cs="Arial"/>
                <w:color w:val="000000"/>
                <w:position w:val="-2"/>
                <w:sz w:val="18"/>
                <w:szCs w:val="18"/>
              </w:rPr>
              <w:t>Kraj in datum:</w:t>
            </w:r>
          </w:p>
        </w:tc>
        <w:tc>
          <w:tcPr>
            <w:tcW w:w="0" w:type="auto"/>
            <w:tcMar>
              <w:top w:w="75" w:type="dxa"/>
              <w:bottom w:w="75" w:type="dxa"/>
            </w:tcMar>
            <w:vAlign w:val="center"/>
          </w:tcPr>
          <w:p w14:paraId="06223E27" w14:textId="77777777" w:rsidR="00A12746" w:rsidRDefault="00837167">
            <w:r>
              <w:rPr>
                <w:rFonts w:ascii="Arial" w:hAnsi="Arial" w:cs="Arial"/>
                <w:color w:val="000000"/>
                <w:position w:val="-2"/>
                <w:sz w:val="18"/>
                <w:szCs w:val="18"/>
              </w:rPr>
              <w:t>Ime in priimek: _____________________</w:t>
            </w:r>
          </w:p>
        </w:tc>
      </w:tr>
      <w:tr w:rsidR="00A12746" w14:paraId="0B715024" w14:textId="77777777">
        <w:tc>
          <w:tcPr>
            <w:tcW w:w="2500" w:type="pct"/>
            <w:tcMar>
              <w:top w:w="75" w:type="dxa"/>
              <w:bottom w:w="75" w:type="dxa"/>
            </w:tcMar>
            <w:vAlign w:val="center"/>
          </w:tcPr>
          <w:p w14:paraId="0F125740"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4DA9F037" w14:textId="77777777" w:rsidR="00A12746" w:rsidRDefault="00837167">
            <w:pPr>
              <w:jc w:val="center"/>
            </w:pPr>
            <w:r>
              <w:rPr>
                <w:rFonts w:ascii="Arial" w:hAnsi="Arial" w:cs="Arial"/>
                <w:color w:val="A9A9A9"/>
                <w:position w:val="-2"/>
                <w:sz w:val="18"/>
                <w:szCs w:val="18"/>
              </w:rPr>
              <w:t>(podpis)</w:t>
            </w:r>
          </w:p>
        </w:tc>
      </w:tr>
    </w:tbl>
    <w:p w14:paraId="151C269C" w14:textId="77777777" w:rsidR="00A12746" w:rsidRDefault="00837167">
      <w:pPr>
        <w:spacing w:before="225" w:after="225" w:line="240" w:lineRule="auto"/>
        <w:jc w:val="both"/>
      </w:pPr>
      <w:r>
        <w:rPr>
          <w:rFonts w:ascii="Arial" w:hAnsi="Arial" w:cs="Arial"/>
          <w:color w:val="000000"/>
          <w:sz w:val="18"/>
          <w:szCs w:val="18"/>
        </w:rPr>
        <w:t> </w:t>
      </w:r>
    </w:p>
    <w:p w14:paraId="7401E49E" w14:textId="77777777" w:rsidR="00A12746" w:rsidRDefault="0083716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AC7936" w14:textId="77777777" w:rsidR="00A12746" w:rsidRDefault="00837167">
      <w:pPr>
        <w:spacing w:before="225" w:after="225" w:line="240" w:lineRule="auto"/>
        <w:jc w:val="both"/>
      </w:pPr>
      <w:r>
        <w:rPr>
          <w:rFonts w:ascii="Arial" w:hAnsi="Arial" w:cs="Arial"/>
          <w:color w:val="000000"/>
          <w:sz w:val="18"/>
          <w:szCs w:val="18"/>
        </w:rPr>
        <w:t> </w:t>
      </w:r>
    </w:p>
    <w:p w14:paraId="7EB2D12C" w14:textId="77777777" w:rsidR="00A12746" w:rsidRDefault="00A12746">
      <w:pPr>
        <w:sectPr w:rsidR="00A12746" w:rsidSect="006E7A2B">
          <w:footerReference w:type="default" r:id="rId16"/>
          <w:pgSz w:w="11906" w:h="16838"/>
          <w:pgMar w:top="1418" w:right="1418" w:bottom="1418" w:left="1418" w:header="567" w:footer="596" w:gutter="0"/>
          <w:cols w:space="708"/>
          <w:docGrid w:linePitch="360"/>
        </w:sectPr>
      </w:pPr>
    </w:p>
    <w:p w14:paraId="2D0F8CE8"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89D66F0" w14:textId="77777777" w:rsidR="00837167" w:rsidRPr="00252358" w:rsidRDefault="00837167" w:rsidP="00252358"/>
    <w:p w14:paraId="5982EA0A"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E596E35" w14:textId="77777777" w:rsidR="00837167" w:rsidRDefault="00837167" w:rsidP="00EB2A75">
      <w:pPr>
        <w:spacing w:after="120"/>
        <w:rPr>
          <w:rFonts w:ascii="Arial" w:hAnsi="Arial" w:cs="Arial"/>
        </w:rPr>
      </w:pPr>
    </w:p>
    <w:p w14:paraId="17E5A24D" w14:textId="77777777" w:rsidR="00A12746" w:rsidRDefault="00837167">
      <w:pPr>
        <w:spacing w:before="225" w:after="225" w:line="240" w:lineRule="auto"/>
        <w:jc w:val="both"/>
      </w:pPr>
      <w:r>
        <w:rPr>
          <w:rFonts w:ascii="Arial" w:hAnsi="Arial" w:cs="Arial"/>
          <w:i/>
          <w:iCs/>
          <w:color w:val="000000"/>
          <w:sz w:val="18"/>
          <w:szCs w:val="18"/>
        </w:rPr>
        <w:t>Glava s podatki o garantu (zavarovalnici/banki) ali SWIFT ključ</w:t>
      </w:r>
    </w:p>
    <w:p w14:paraId="5F901C8B" w14:textId="77777777" w:rsidR="00A12746" w:rsidRDefault="00837167">
      <w:pPr>
        <w:spacing w:before="225" w:after="225" w:line="240" w:lineRule="auto"/>
        <w:jc w:val="both"/>
      </w:pPr>
      <w:r>
        <w:rPr>
          <w:rFonts w:ascii="Arial" w:hAnsi="Arial" w:cs="Arial"/>
          <w:color w:val="000000"/>
          <w:sz w:val="18"/>
          <w:szCs w:val="18"/>
        </w:rPr>
        <w:t>Za: SPLOŠNA BOLNIŠNICA NOVO MESTO, Šmihelska cesta 1, 8000 Novo mesto</w:t>
      </w:r>
    </w:p>
    <w:p w14:paraId="36A3DFA8" w14:textId="77777777" w:rsidR="00A12746" w:rsidRDefault="008371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7C7FDBB" w14:textId="77777777" w:rsidR="00A12746" w:rsidRDefault="008371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E5DD6A2" w14:textId="77777777" w:rsidR="00A12746" w:rsidRDefault="008371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0FFEDAD" w14:textId="77777777" w:rsidR="00A12746" w:rsidRDefault="008371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54DE41D" w14:textId="77777777" w:rsidR="00A12746" w:rsidRDefault="008371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834CCFB" w14:textId="77777777" w:rsidR="00A12746" w:rsidRDefault="008371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CA8859C" w14:textId="61200C6D" w:rsidR="00A12746" w:rsidRDefault="0083716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16-08/24</w:t>
      </w:r>
      <w:r>
        <w:rPr>
          <w:rFonts w:ascii="Arial" w:hAnsi="Arial" w:cs="Arial"/>
          <w:color w:val="000000"/>
          <w:sz w:val="18"/>
          <w:szCs w:val="18"/>
        </w:rPr>
        <w:t xml:space="preserve">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MEDICINSKI PRIPOMOČKI I (ŠT. 16-08/24)</w:t>
      </w:r>
    </w:p>
    <w:p w14:paraId="281A9601" w14:textId="77777777" w:rsidR="00A12746" w:rsidRDefault="00837167">
      <w:pPr>
        <w:spacing w:before="225" w:after="225" w:line="240" w:lineRule="auto"/>
        <w:jc w:val="both"/>
      </w:pPr>
      <w:r>
        <w:rPr>
          <w:rFonts w:ascii="Arial" w:hAnsi="Arial" w:cs="Arial"/>
          <w:b/>
          <w:bCs/>
          <w:color w:val="000000"/>
          <w:sz w:val="18"/>
          <w:szCs w:val="18"/>
        </w:rPr>
        <w:t>ZNESEK IN VALUTA: 10% pogodbene vrednosti z DDV</w:t>
      </w:r>
    </w:p>
    <w:p w14:paraId="1EF96029" w14:textId="77777777" w:rsidR="00A12746" w:rsidRDefault="008371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FEAB66C" w14:textId="77777777" w:rsidR="00A12746" w:rsidRDefault="008371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A65298C" w14:textId="77777777" w:rsidR="00A12746" w:rsidRDefault="00837167">
      <w:pPr>
        <w:spacing w:before="225" w:after="225" w:line="240" w:lineRule="auto"/>
        <w:jc w:val="both"/>
      </w:pPr>
      <w:r>
        <w:rPr>
          <w:rFonts w:ascii="Arial" w:hAnsi="Arial" w:cs="Arial"/>
          <w:color w:val="000000"/>
          <w:sz w:val="18"/>
          <w:szCs w:val="18"/>
        </w:rPr>
        <w:t>2. Kopija garancije št. ______________</w:t>
      </w:r>
    </w:p>
    <w:p w14:paraId="25F7B14F" w14:textId="77777777" w:rsidR="00A12746" w:rsidRDefault="008371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A59E82F" w14:textId="77777777" w:rsidR="00A12746" w:rsidRDefault="008371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62D2DA9" w14:textId="77777777" w:rsidR="00A12746" w:rsidRDefault="008371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3D9D64" w14:textId="77777777" w:rsidR="00A12746" w:rsidRDefault="008371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CBB582" w14:textId="77777777" w:rsidR="00A12746" w:rsidRDefault="008371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FF0E32" w14:textId="77777777" w:rsidR="00A12746" w:rsidRDefault="0083716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6CD0896D" w14:textId="77777777" w:rsidR="00A12746" w:rsidRDefault="008371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734FEC8" w14:textId="77777777" w:rsidR="00A12746" w:rsidRDefault="0083716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71EEC96" w14:textId="77777777" w:rsidR="00A12746" w:rsidRDefault="008371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8671D98" w14:textId="77777777" w:rsidR="00A12746" w:rsidRDefault="0083716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12746" w14:paraId="5EC56926" w14:textId="77777777">
        <w:tc>
          <w:tcPr>
            <w:tcW w:w="4080" w:type="dxa"/>
            <w:tcMar>
              <w:top w:w="75" w:type="dxa"/>
              <w:bottom w:w="75" w:type="dxa"/>
            </w:tcMar>
            <w:vAlign w:val="center"/>
          </w:tcPr>
          <w:p w14:paraId="16E727AA"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3CE95743" w14:textId="77777777" w:rsidR="00A12746" w:rsidRDefault="00837167">
            <w:pPr>
              <w:jc w:val="center"/>
            </w:pPr>
            <w:r>
              <w:rPr>
                <w:rFonts w:ascii="Arial" w:hAnsi="Arial" w:cs="Arial"/>
                <w:color w:val="000000"/>
                <w:position w:val="-2"/>
                <w:sz w:val="18"/>
                <w:szCs w:val="18"/>
              </w:rPr>
              <w:t>Garant</w:t>
            </w:r>
          </w:p>
        </w:tc>
      </w:tr>
      <w:tr w:rsidR="00A12746" w14:paraId="25C54EC5" w14:textId="77777777">
        <w:tc>
          <w:tcPr>
            <w:tcW w:w="4080" w:type="dxa"/>
            <w:tcMar>
              <w:top w:w="75" w:type="dxa"/>
              <w:bottom w:w="75" w:type="dxa"/>
            </w:tcMar>
            <w:vAlign w:val="center"/>
          </w:tcPr>
          <w:p w14:paraId="565FBF67"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323EC223" w14:textId="77777777" w:rsidR="00A12746" w:rsidRDefault="00A12746"/>
          <w:p w14:paraId="2CAA8BE3" w14:textId="77777777" w:rsidR="00A12746" w:rsidRDefault="00837167">
            <w:pPr>
              <w:jc w:val="center"/>
            </w:pPr>
            <w:r>
              <w:rPr>
                <w:rFonts w:ascii="Arial" w:hAnsi="Arial" w:cs="Arial"/>
                <w:color w:val="A9A9A9"/>
                <w:position w:val="-2"/>
                <w:sz w:val="18"/>
                <w:szCs w:val="18"/>
              </w:rPr>
              <w:t>(žig in podpis)</w:t>
            </w:r>
          </w:p>
        </w:tc>
      </w:tr>
    </w:tbl>
    <w:p w14:paraId="1D6BA419" w14:textId="77777777" w:rsidR="00A12746" w:rsidRDefault="00837167">
      <w:pPr>
        <w:spacing w:before="225" w:after="225" w:line="240" w:lineRule="auto"/>
        <w:jc w:val="both"/>
      </w:pPr>
      <w:r>
        <w:rPr>
          <w:rFonts w:ascii="Arial" w:hAnsi="Arial" w:cs="Arial"/>
          <w:color w:val="000000"/>
          <w:sz w:val="18"/>
          <w:szCs w:val="18"/>
        </w:rPr>
        <w:t> </w:t>
      </w:r>
    </w:p>
    <w:p w14:paraId="45832654" w14:textId="77777777" w:rsidR="00A12746" w:rsidRDefault="00837167">
      <w:pPr>
        <w:spacing w:before="225" w:after="225" w:line="240" w:lineRule="auto"/>
        <w:jc w:val="both"/>
      </w:pPr>
      <w:r>
        <w:rPr>
          <w:rFonts w:ascii="Arial" w:hAnsi="Arial" w:cs="Arial"/>
          <w:color w:val="000000"/>
          <w:sz w:val="18"/>
          <w:szCs w:val="18"/>
        </w:rPr>
        <w:t> </w:t>
      </w:r>
    </w:p>
    <w:p w14:paraId="536236C9" w14:textId="77777777" w:rsidR="00A12746" w:rsidRDefault="00A12746">
      <w:pPr>
        <w:sectPr w:rsidR="00A12746" w:rsidSect="006E7A2B">
          <w:footerReference w:type="default" r:id="rId17"/>
          <w:pgSz w:w="11906" w:h="16838"/>
          <w:pgMar w:top="1418" w:right="1418" w:bottom="1418" w:left="1418" w:header="567" w:footer="596" w:gutter="0"/>
          <w:cols w:space="708"/>
          <w:docGrid w:linePitch="360"/>
        </w:sectPr>
      </w:pPr>
    </w:p>
    <w:p w14:paraId="79DCA7CA"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11DEA5E" w14:textId="77777777" w:rsidR="00837167" w:rsidRPr="00252358" w:rsidRDefault="00837167" w:rsidP="00252358"/>
    <w:p w14:paraId="13B4E6E7"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E0ADBBA" w14:textId="77777777" w:rsidR="00837167" w:rsidRDefault="00837167" w:rsidP="00EB2A75">
      <w:pPr>
        <w:spacing w:after="120"/>
        <w:rPr>
          <w:rFonts w:ascii="Arial" w:hAnsi="Arial" w:cs="Arial"/>
        </w:rPr>
      </w:pPr>
    </w:p>
    <w:p w14:paraId="219C1DB4" w14:textId="77777777" w:rsidR="00A12746" w:rsidRDefault="00837167">
      <w:pPr>
        <w:spacing w:before="225" w:after="225" w:line="240" w:lineRule="auto"/>
        <w:jc w:val="center"/>
      </w:pPr>
      <w:r>
        <w:rPr>
          <w:rFonts w:ascii="Arial" w:hAnsi="Arial" w:cs="Arial"/>
          <w:b/>
          <w:bCs/>
          <w:color w:val="000000"/>
          <w:sz w:val="24"/>
          <w:szCs w:val="24"/>
        </w:rPr>
        <w:t>MENIČNA IZJAVA</w:t>
      </w:r>
    </w:p>
    <w:p w14:paraId="7D2C3F87" w14:textId="77777777" w:rsidR="00A12746" w:rsidRDefault="00837167">
      <w:pPr>
        <w:spacing w:before="225" w:after="225" w:line="240" w:lineRule="auto"/>
        <w:jc w:val="center"/>
      </w:pPr>
      <w:r>
        <w:rPr>
          <w:rFonts w:ascii="Arial" w:hAnsi="Arial" w:cs="Arial"/>
          <w:color w:val="000000"/>
          <w:sz w:val="21"/>
          <w:szCs w:val="21"/>
        </w:rPr>
        <w:t>s pooblastilom za izpolnitev in unovčenje menice</w:t>
      </w:r>
    </w:p>
    <w:p w14:paraId="258E26A4" w14:textId="77777777" w:rsidR="00A12746" w:rsidRDefault="00837167">
      <w:pPr>
        <w:spacing w:before="225" w:after="225" w:line="240" w:lineRule="auto"/>
        <w:jc w:val="both"/>
      </w:pPr>
      <w:r>
        <w:rPr>
          <w:rFonts w:ascii="Arial" w:hAnsi="Arial" w:cs="Arial"/>
          <w:color w:val="000000"/>
          <w:sz w:val="18"/>
          <w:szCs w:val="18"/>
        </w:rPr>
        <w:t> </w:t>
      </w:r>
    </w:p>
    <w:p w14:paraId="596D1A26" w14:textId="77777777" w:rsidR="00A12746" w:rsidRDefault="0083716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99102F7" w14:textId="77777777" w:rsidR="00A12746" w:rsidRDefault="00837167">
      <w:pPr>
        <w:spacing w:before="225" w:after="225" w:line="240" w:lineRule="auto"/>
        <w:jc w:val="both"/>
      </w:pPr>
      <w:r>
        <w:rPr>
          <w:rFonts w:ascii="Arial" w:hAnsi="Arial" w:cs="Arial"/>
          <w:b/>
          <w:bCs/>
          <w:color w:val="000000"/>
          <w:sz w:val="18"/>
          <w:szCs w:val="18"/>
        </w:rPr>
        <w:t>MEDICINSKI PRIPOMOČKI I, </w:t>
      </w:r>
      <w:r>
        <w:rPr>
          <w:rFonts w:ascii="Arial" w:hAnsi="Arial" w:cs="Arial"/>
          <w:color w:val="000000"/>
          <w:sz w:val="18"/>
          <w:szCs w:val="18"/>
        </w:rPr>
        <w:t>16-08/24</w:t>
      </w:r>
    </w:p>
    <w:p w14:paraId="5B2B8B6E" w14:textId="77777777" w:rsidR="00A12746" w:rsidRDefault="0083716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90E2AA" w14:textId="77777777" w:rsidR="00A12746" w:rsidRDefault="00837167">
      <w:pPr>
        <w:spacing w:before="225" w:after="225" w:line="240" w:lineRule="auto"/>
        <w:jc w:val="both"/>
      </w:pPr>
      <w:r>
        <w:rPr>
          <w:rFonts w:ascii="Arial" w:hAnsi="Arial" w:cs="Arial"/>
          <w:color w:val="000000"/>
          <w:sz w:val="18"/>
          <w:szCs w:val="18"/>
        </w:rPr>
        <w:t> </w:t>
      </w:r>
    </w:p>
    <w:p w14:paraId="41545638" w14:textId="77777777" w:rsidR="00A12746" w:rsidRDefault="0083716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14:paraId="5B7C809A" w14:textId="77777777" w:rsidR="00A12746" w:rsidRDefault="0083716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25E811D" w14:textId="77777777" w:rsidR="00A12746" w:rsidRDefault="0083716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E8C2854" w14:textId="77777777" w:rsidR="00A12746" w:rsidRDefault="0083716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1F3DC7C" w14:textId="77777777" w:rsidR="00A12746" w:rsidRDefault="0083716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5E3CD6" w14:textId="77777777" w:rsidR="00A12746" w:rsidRDefault="00837167">
      <w:pPr>
        <w:spacing w:before="225" w:after="225" w:line="240" w:lineRule="auto"/>
        <w:jc w:val="both"/>
      </w:pPr>
      <w:r>
        <w:rPr>
          <w:rFonts w:ascii="Arial" w:hAnsi="Arial" w:cs="Arial"/>
          <w:color w:val="000000"/>
          <w:sz w:val="18"/>
          <w:szCs w:val="18"/>
        </w:rPr>
        <w:t> </w:t>
      </w:r>
    </w:p>
    <w:p w14:paraId="0150DC00" w14:textId="77777777" w:rsidR="00A12746" w:rsidRDefault="00837167">
      <w:pPr>
        <w:spacing w:before="225" w:after="225" w:line="240" w:lineRule="auto"/>
        <w:jc w:val="both"/>
      </w:pPr>
      <w:r>
        <w:rPr>
          <w:rFonts w:ascii="Arial" w:hAnsi="Arial" w:cs="Arial"/>
          <w:color w:val="000000"/>
          <w:sz w:val="18"/>
          <w:szCs w:val="18"/>
        </w:rPr>
        <w:t>Priloga: </w:t>
      </w:r>
    </w:p>
    <w:p w14:paraId="1614A207" w14:textId="77777777" w:rsidR="00A12746" w:rsidRDefault="00837167">
      <w:pPr>
        <w:spacing w:before="225" w:after="225" w:line="240" w:lineRule="auto"/>
        <w:jc w:val="both"/>
      </w:pPr>
      <w:r>
        <w:rPr>
          <w:rFonts w:ascii="Arial" w:hAnsi="Arial" w:cs="Arial"/>
          <w:color w:val="000000"/>
          <w:sz w:val="18"/>
          <w:szCs w:val="18"/>
        </w:rPr>
        <w:t>- bianco menica, podpisana in žigosana</w:t>
      </w:r>
    </w:p>
    <w:p w14:paraId="30989899" w14:textId="77777777" w:rsidR="00A12746" w:rsidRDefault="00837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12746" w14:paraId="1029B007" w14:textId="77777777">
        <w:tc>
          <w:tcPr>
            <w:tcW w:w="2500" w:type="pct"/>
            <w:tcMar>
              <w:top w:w="75" w:type="dxa"/>
              <w:bottom w:w="75" w:type="dxa"/>
            </w:tcMar>
            <w:vAlign w:val="center"/>
          </w:tcPr>
          <w:p w14:paraId="6922F172" w14:textId="77777777" w:rsidR="00A12746" w:rsidRDefault="0083716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958C06" w14:textId="77777777" w:rsidR="00A12746" w:rsidRDefault="0083716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12746" w14:paraId="7B8BF1B4" w14:textId="77777777">
        <w:tc>
          <w:tcPr>
            <w:tcW w:w="2500" w:type="pct"/>
            <w:tcMar>
              <w:top w:w="75" w:type="dxa"/>
              <w:bottom w:w="75" w:type="dxa"/>
            </w:tcMar>
            <w:vAlign w:val="center"/>
          </w:tcPr>
          <w:p w14:paraId="2A52BB1C" w14:textId="77777777" w:rsidR="00A12746" w:rsidRDefault="0083716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E0EE59" w14:textId="77777777" w:rsidR="00A12746" w:rsidRDefault="00A12746"/>
          <w:p w14:paraId="4A24A99E" w14:textId="77777777" w:rsidR="00A12746" w:rsidRDefault="00837167">
            <w:pPr>
              <w:jc w:val="center"/>
            </w:pPr>
            <w:r>
              <w:rPr>
                <w:rFonts w:ascii="Arial" w:hAnsi="Arial" w:cs="Arial"/>
                <w:color w:val="A9A9A9"/>
                <w:position w:val="-2"/>
                <w:sz w:val="18"/>
                <w:szCs w:val="18"/>
              </w:rPr>
              <w:t>(žig in podpis)</w:t>
            </w:r>
          </w:p>
        </w:tc>
      </w:tr>
    </w:tbl>
    <w:p w14:paraId="42C48864" w14:textId="77777777" w:rsidR="00A12746" w:rsidRDefault="00837167">
      <w:pPr>
        <w:spacing w:before="225" w:after="225" w:line="240" w:lineRule="auto"/>
        <w:jc w:val="both"/>
      </w:pPr>
      <w:r>
        <w:rPr>
          <w:rFonts w:ascii="Arial" w:hAnsi="Arial" w:cs="Arial"/>
          <w:color w:val="000000"/>
          <w:sz w:val="18"/>
          <w:szCs w:val="18"/>
        </w:rPr>
        <w:t> </w:t>
      </w:r>
    </w:p>
    <w:p w14:paraId="08B143DE" w14:textId="77777777" w:rsidR="00A12746" w:rsidRDefault="00837167">
      <w:pPr>
        <w:spacing w:before="225" w:after="225" w:line="240" w:lineRule="auto"/>
        <w:jc w:val="both"/>
      </w:pPr>
      <w:r>
        <w:rPr>
          <w:rFonts w:ascii="Arial" w:hAnsi="Arial" w:cs="Arial"/>
          <w:color w:val="000000"/>
          <w:sz w:val="18"/>
          <w:szCs w:val="18"/>
        </w:rPr>
        <w:t> </w:t>
      </w:r>
    </w:p>
    <w:p w14:paraId="13853F78" w14:textId="77777777" w:rsidR="00A12746" w:rsidRDefault="00A12746">
      <w:pPr>
        <w:sectPr w:rsidR="00A12746" w:rsidSect="006E7A2B">
          <w:footerReference w:type="default" r:id="rId18"/>
          <w:pgSz w:w="11906" w:h="16838"/>
          <w:pgMar w:top="1418" w:right="1418" w:bottom="1418" w:left="1418" w:header="567" w:footer="596" w:gutter="0"/>
          <w:cols w:space="708"/>
          <w:docGrid w:linePitch="360"/>
        </w:sectPr>
      </w:pPr>
    </w:p>
    <w:p w14:paraId="79E08B53" w14:textId="77777777" w:rsidR="00837167" w:rsidRPr="00590863" w:rsidRDefault="00837167"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64DD9DA" w14:textId="77777777" w:rsidR="00837167" w:rsidRPr="00252358" w:rsidRDefault="00837167" w:rsidP="00252358"/>
    <w:p w14:paraId="63AB4CD8" w14:textId="77777777" w:rsidR="00837167" w:rsidRDefault="0083716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AFF3B4" w14:textId="77777777" w:rsidR="00837167" w:rsidRDefault="00837167" w:rsidP="00EB2A75">
      <w:pPr>
        <w:spacing w:after="120"/>
        <w:rPr>
          <w:rFonts w:ascii="Arial" w:hAnsi="Arial" w:cs="Arial"/>
        </w:rPr>
      </w:pPr>
    </w:p>
    <w:p w14:paraId="22251630" w14:textId="77777777" w:rsidR="00A12746" w:rsidRDefault="008371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3D0E218" w14:textId="77777777" w:rsidR="00A12746" w:rsidRDefault="008371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12746" w14:paraId="2D5B87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E5E19" w14:textId="77777777" w:rsidR="00A12746" w:rsidRDefault="00837167">
            <w:pPr>
              <w:spacing w:before="135" w:after="135"/>
              <w:jc w:val="both"/>
              <w:textAlignment w:val="center"/>
            </w:pPr>
            <w:r>
              <w:rPr>
                <w:rFonts w:ascii="Arial" w:hAnsi="Arial" w:cs="Arial"/>
                <w:b/>
                <w:bCs/>
                <w:color w:val="000000"/>
                <w:position w:val="-2"/>
                <w:sz w:val="18"/>
                <w:szCs w:val="18"/>
              </w:rPr>
              <w:t>Ime in priimek</w:t>
            </w:r>
          </w:p>
          <w:p w14:paraId="2DECEBCE" w14:textId="77777777" w:rsidR="00A12746" w:rsidRDefault="00837167">
            <w:pPr>
              <w:spacing w:before="135" w:after="135"/>
              <w:jc w:val="both"/>
              <w:textAlignment w:val="center"/>
            </w:pPr>
            <w:r>
              <w:rPr>
                <w:rFonts w:ascii="Arial" w:hAnsi="Arial" w:cs="Arial"/>
                <w:b/>
                <w:bCs/>
                <w:color w:val="000000"/>
                <w:position w:val="-2"/>
                <w:sz w:val="18"/>
                <w:szCs w:val="18"/>
              </w:rPr>
              <w:t>ali</w:t>
            </w:r>
          </w:p>
          <w:p w14:paraId="751F0816" w14:textId="77777777" w:rsidR="00A12746" w:rsidRDefault="0083716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6346B" w14:textId="77777777" w:rsidR="00A12746" w:rsidRDefault="00837167">
            <w:pPr>
              <w:spacing w:before="135" w:after="135"/>
              <w:jc w:val="both"/>
              <w:textAlignment w:val="center"/>
            </w:pPr>
            <w:r>
              <w:rPr>
                <w:rFonts w:ascii="Arial" w:hAnsi="Arial" w:cs="Arial"/>
                <w:b/>
                <w:bCs/>
                <w:color w:val="000000"/>
                <w:position w:val="-2"/>
                <w:sz w:val="18"/>
                <w:szCs w:val="18"/>
              </w:rPr>
              <w:t>Naslov prebivališča</w:t>
            </w:r>
          </w:p>
          <w:p w14:paraId="3195D399" w14:textId="77777777" w:rsidR="00A12746" w:rsidRDefault="00837167">
            <w:pPr>
              <w:spacing w:before="135" w:after="135"/>
              <w:jc w:val="both"/>
              <w:textAlignment w:val="center"/>
            </w:pPr>
            <w:r>
              <w:rPr>
                <w:rFonts w:ascii="Arial" w:hAnsi="Arial" w:cs="Arial"/>
                <w:b/>
                <w:bCs/>
                <w:color w:val="000000"/>
                <w:position w:val="-2"/>
                <w:sz w:val="18"/>
                <w:szCs w:val="18"/>
              </w:rPr>
              <w:t>ali</w:t>
            </w:r>
          </w:p>
          <w:p w14:paraId="5BE36F8B" w14:textId="77777777" w:rsidR="00A12746" w:rsidRDefault="008371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B14F7" w14:textId="77777777" w:rsidR="00A12746" w:rsidRDefault="00837167">
            <w:pPr>
              <w:spacing w:before="135" w:after="135"/>
              <w:jc w:val="both"/>
              <w:textAlignment w:val="center"/>
            </w:pPr>
            <w:r>
              <w:rPr>
                <w:rFonts w:ascii="Arial" w:hAnsi="Arial" w:cs="Arial"/>
                <w:b/>
                <w:bCs/>
                <w:color w:val="000000"/>
                <w:position w:val="-2"/>
                <w:sz w:val="18"/>
                <w:szCs w:val="18"/>
              </w:rPr>
              <w:t>Delež lastništva</w:t>
            </w:r>
          </w:p>
          <w:p w14:paraId="58A03008" w14:textId="77777777" w:rsidR="00A12746" w:rsidRDefault="00837167">
            <w:pPr>
              <w:spacing w:before="135" w:after="135"/>
              <w:jc w:val="both"/>
              <w:textAlignment w:val="center"/>
            </w:pPr>
            <w:r>
              <w:rPr>
                <w:rFonts w:ascii="Arial" w:hAnsi="Arial" w:cs="Arial"/>
                <w:b/>
                <w:bCs/>
                <w:color w:val="000000"/>
                <w:position w:val="-2"/>
                <w:sz w:val="18"/>
                <w:szCs w:val="18"/>
              </w:rPr>
              <w:t>ali</w:t>
            </w:r>
          </w:p>
          <w:p w14:paraId="145F76C1" w14:textId="77777777" w:rsidR="00A12746" w:rsidRDefault="00837167">
            <w:pPr>
              <w:spacing w:before="135" w:after="135"/>
              <w:jc w:val="both"/>
              <w:textAlignment w:val="center"/>
            </w:pPr>
            <w:r>
              <w:rPr>
                <w:rFonts w:ascii="Arial" w:hAnsi="Arial" w:cs="Arial"/>
                <w:b/>
                <w:bCs/>
                <w:color w:val="000000"/>
                <w:position w:val="-2"/>
                <w:sz w:val="18"/>
                <w:szCs w:val="18"/>
              </w:rPr>
              <w:t>Delež lastništva gospodarskega subjekta</w:t>
            </w:r>
          </w:p>
        </w:tc>
      </w:tr>
      <w:tr w:rsidR="00A12746" w14:paraId="023BCD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66A96"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3D31D"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6B21C"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1A9FD89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05AB1"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40FF7"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57B82"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5CD291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59CDC"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F62A3"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7E255"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6CACBFE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26B39"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A82D97"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9E96D" w14:textId="77777777" w:rsidR="00A12746" w:rsidRDefault="00837167">
            <w:pPr>
              <w:spacing w:before="135" w:after="135"/>
              <w:jc w:val="both"/>
              <w:textAlignment w:val="center"/>
            </w:pPr>
            <w:r>
              <w:rPr>
                <w:rFonts w:ascii="Arial" w:hAnsi="Arial" w:cs="Arial"/>
                <w:color w:val="000000"/>
                <w:position w:val="-2"/>
                <w:sz w:val="18"/>
                <w:szCs w:val="18"/>
              </w:rPr>
              <w:t> </w:t>
            </w:r>
          </w:p>
        </w:tc>
      </w:tr>
    </w:tbl>
    <w:p w14:paraId="3A4B01CC" w14:textId="77777777" w:rsidR="00A12746" w:rsidRDefault="008371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12746" w14:paraId="3C0B44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0B2C4" w14:textId="77777777" w:rsidR="00A12746" w:rsidRDefault="0083716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70A3B" w14:textId="77777777" w:rsidR="00A12746" w:rsidRDefault="008371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04B09" w14:textId="77777777" w:rsidR="00A12746" w:rsidRDefault="00837167">
            <w:pPr>
              <w:spacing w:before="135" w:after="135"/>
              <w:jc w:val="both"/>
              <w:textAlignment w:val="center"/>
            </w:pPr>
            <w:r>
              <w:rPr>
                <w:rFonts w:ascii="Arial" w:hAnsi="Arial" w:cs="Arial"/>
                <w:b/>
                <w:bCs/>
                <w:color w:val="000000"/>
                <w:position w:val="-2"/>
                <w:sz w:val="18"/>
                <w:szCs w:val="18"/>
              </w:rPr>
              <w:t>Delež lastništva gospodarskega subjekta</w:t>
            </w:r>
          </w:p>
        </w:tc>
      </w:tr>
      <w:tr w:rsidR="00A12746" w14:paraId="6033B5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491CDD"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15A9"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CEA41"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4D75D9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A590A"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6985F"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02FC8"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5E9FF4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7C026"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340A1"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33D9F" w14:textId="77777777" w:rsidR="00A12746" w:rsidRDefault="00837167">
            <w:pPr>
              <w:spacing w:before="135" w:after="135"/>
              <w:jc w:val="both"/>
              <w:textAlignment w:val="center"/>
            </w:pPr>
            <w:r>
              <w:rPr>
                <w:rFonts w:ascii="Arial" w:hAnsi="Arial" w:cs="Arial"/>
                <w:color w:val="000000"/>
                <w:position w:val="-2"/>
                <w:sz w:val="18"/>
                <w:szCs w:val="18"/>
              </w:rPr>
              <w:t> </w:t>
            </w:r>
          </w:p>
        </w:tc>
      </w:tr>
      <w:tr w:rsidR="00A12746" w14:paraId="1BB2C51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3902B"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E87E8" w14:textId="77777777" w:rsidR="00A12746" w:rsidRDefault="00837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0914B" w14:textId="77777777" w:rsidR="00A12746" w:rsidRDefault="00837167">
            <w:pPr>
              <w:spacing w:before="135" w:after="135"/>
              <w:jc w:val="both"/>
              <w:textAlignment w:val="center"/>
            </w:pPr>
            <w:r>
              <w:rPr>
                <w:rFonts w:ascii="Arial" w:hAnsi="Arial" w:cs="Arial"/>
                <w:color w:val="000000"/>
                <w:position w:val="-2"/>
                <w:sz w:val="18"/>
                <w:szCs w:val="18"/>
              </w:rPr>
              <w:t> </w:t>
            </w:r>
          </w:p>
        </w:tc>
      </w:tr>
    </w:tbl>
    <w:p w14:paraId="343EAFFC" w14:textId="77777777" w:rsidR="00A12746" w:rsidRDefault="008371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12746" w14:paraId="1E162E75" w14:textId="77777777">
        <w:tc>
          <w:tcPr>
            <w:tcW w:w="4080" w:type="dxa"/>
            <w:tcMar>
              <w:top w:w="75" w:type="dxa"/>
              <w:bottom w:w="75" w:type="dxa"/>
            </w:tcMar>
            <w:vAlign w:val="center"/>
          </w:tcPr>
          <w:p w14:paraId="63F220B9" w14:textId="77777777" w:rsidR="00A12746" w:rsidRDefault="00837167">
            <w:r>
              <w:rPr>
                <w:rFonts w:ascii="Arial" w:hAnsi="Arial" w:cs="Arial"/>
                <w:color w:val="000000"/>
                <w:position w:val="-2"/>
                <w:sz w:val="18"/>
                <w:szCs w:val="18"/>
              </w:rPr>
              <w:t>Kraj in datum:</w:t>
            </w:r>
          </w:p>
        </w:tc>
        <w:tc>
          <w:tcPr>
            <w:tcW w:w="0" w:type="auto"/>
            <w:tcMar>
              <w:top w:w="75" w:type="dxa"/>
              <w:bottom w:w="75" w:type="dxa"/>
            </w:tcMar>
            <w:vAlign w:val="center"/>
          </w:tcPr>
          <w:p w14:paraId="5ADE52AA" w14:textId="77777777" w:rsidR="00A12746" w:rsidRDefault="00837167">
            <w:r>
              <w:rPr>
                <w:rFonts w:ascii="Arial" w:hAnsi="Arial" w:cs="Arial"/>
                <w:color w:val="000000"/>
                <w:position w:val="-2"/>
                <w:sz w:val="18"/>
                <w:szCs w:val="18"/>
              </w:rPr>
              <w:t>Ime in priimek: _____________________</w:t>
            </w:r>
          </w:p>
        </w:tc>
      </w:tr>
      <w:tr w:rsidR="00A12746" w14:paraId="2AE8D536" w14:textId="77777777">
        <w:tc>
          <w:tcPr>
            <w:tcW w:w="4080" w:type="dxa"/>
            <w:tcMar>
              <w:top w:w="75" w:type="dxa"/>
              <w:bottom w:w="75" w:type="dxa"/>
            </w:tcMar>
            <w:vAlign w:val="center"/>
          </w:tcPr>
          <w:p w14:paraId="54010B28" w14:textId="77777777" w:rsidR="00A12746" w:rsidRDefault="00837167">
            <w:r>
              <w:rPr>
                <w:rFonts w:ascii="Arial" w:hAnsi="Arial" w:cs="Arial"/>
                <w:color w:val="000000"/>
                <w:position w:val="-2"/>
                <w:sz w:val="18"/>
                <w:szCs w:val="18"/>
              </w:rPr>
              <w:t> </w:t>
            </w:r>
          </w:p>
        </w:tc>
        <w:tc>
          <w:tcPr>
            <w:tcW w:w="0" w:type="auto"/>
            <w:tcMar>
              <w:top w:w="75" w:type="dxa"/>
              <w:bottom w:w="75" w:type="dxa"/>
            </w:tcMar>
            <w:vAlign w:val="center"/>
          </w:tcPr>
          <w:p w14:paraId="4715D067" w14:textId="77777777" w:rsidR="00A12746" w:rsidRDefault="00837167">
            <w:pPr>
              <w:jc w:val="center"/>
            </w:pPr>
            <w:r>
              <w:rPr>
                <w:rFonts w:ascii="Arial" w:hAnsi="Arial" w:cs="Arial"/>
                <w:color w:val="000000"/>
                <w:position w:val="-2"/>
                <w:sz w:val="18"/>
                <w:szCs w:val="18"/>
              </w:rPr>
              <w:t>(žig in podpis)</w:t>
            </w:r>
          </w:p>
        </w:tc>
      </w:tr>
    </w:tbl>
    <w:p w14:paraId="414851A2" w14:textId="77777777" w:rsidR="00A12746" w:rsidRDefault="00837167">
      <w:pPr>
        <w:spacing w:before="225" w:after="225" w:line="240" w:lineRule="auto"/>
        <w:jc w:val="both"/>
      </w:pPr>
      <w:r>
        <w:rPr>
          <w:rFonts w:ascii="Arial" w:hAnsi="Arial" w:cs="Arial"/>
          <w:color w:val="000000"/>
          <w:sz w:val="18"/>
          <w:szCs w:val="18"/>
        </w:rPr>
        <w:t> </w:t>
      </w:r>
    </w:p>
    <w:p w14:paraId="0E70859A" w14:textId="77777777" w:rsidR="00A12746" w:rsidRDefault="008371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DC21EF1" w14:textId="77777777" w:rsidR="00A12746" w:rsidRDefault="00A12746">
      <w:pPr>
        <w:sectPr w:rsidR="00A12746" w:rsidSect="006E7A2B">
          <w:footerReference w:type="default" r:id="rId19"/>
          <w:pgSz w:w="11906" w:h="16838"/>
          <w:pgMar w:top="1418" w:right="1418" w:bottom="1418" w:left="1418" w:header="567" w:footer="596" w:gutter="0"/>
          <w:cols w:space="708"/>
          <w:docGrid w:linePitch="360"/>
        </w:sectPr>
      </w:pPr>
    </w:p>
    <w:p w14:paraId="6B29CDA7" w14:textId="77777777" w:rsidR="00837167" w:rsidRPr="00116091" w:rsidRDefault="0083716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3DC37229" w14:textId="77777777" w:rsidR="00837167" w:rsidRDefault="00837167" w:rsidP="00AC0380">
      <w:pPr>
        <w:rPr>
          <w:rFonts w:ascii="Arial" w:hAnsi="Arial" w:cs="Arial"/>
        </w:rPr>
      </w:pPr>
    </w:p>
    <w:p w14:paraId="0DFF575B" w14:textId="77777777" w:rsidR="00A12746" w:rsidRDefault="00837167">
      <w:pPr>
        <w:spacing w:before="224" w:after="224" w:line="240" w:lineRule="auto"/>
        <w:jc w:val="center"/>
        <w:outlineLvl w:val="1"/>
      </w:pPr>
      <w:r>
        <w:rPr>
          <w:rFonts w:ascii="Arial" w:hAnsi="Arial" w:cs="Arial"/>
          <w:b/>
          <w:bCs/>
          <w:color w:val="000000"/>
          <w:sz w:val="27"/>
          <w:szCs w:val="27"/>
        </w:rPr>
        <w:t>OKVIRNI SPORAZUM ZA MED PRIPOMOČKE_2024</w:t>
      </w:r>
    </w:p>
    <w:p w14:paraId="17C6E3FA" w14:textId="77777777" w:rsidR="00A12746" w:rsidRDefault="00837167">
      <w:pPr>
        <w:spacing w:before="225" w:after="225" w:line="240" w:lineRule="auto"/>
        <w:jc w:val="center"/>
      </w:pPr>
      <w:r>
        <w:rPr>
          <w:rFonts w:ascii="Arial" w:hAnsi="Arial" w:cs="Arial"/>
          <w:color w:val="000000"/>
          <w:sz w:val="18"/>
          <w:szCs w:val="18"/>
        </w:rPr>
        <w:t>sklenjen med</w:t>
      </w:r>
    </w:p>
    <w:p w14:paraId="44249DD9" w14:textId="77777777" w:rsidR="00A12746" w:rsidRDefault="0083716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A12746" w14:paraId="32D558C2" w14:textId="77777777">
        <w:tc>
          <w:tcPr>
            <w:tcW w:w="3300" w:type="dxa"/>
            <w:tcMar>
              <w:top w:w="0" w:type="auto"/>
              <w:bottom w:w="0" w:type="auto"/>
            </w:tcMar>
            <w:vAlign w:val="center"/>
          </w:tcPr>
          <w:p w14:paraId="4BC8783B" w14:textId="77777777" w:rsidR="00A12746" w:rsidRDefault="00837167">
            <w:r>
              <w:rPr>
                <w:rFonts w:ascii="Arial" w:hAnsi="Arial" w:cs="Arial"/>
                <w:color w:val="000000"/>
                <w:position w:val="-2"/>
                <w:sz w:val="18"/>
                <w:szCs w:val="18"/>
              </w:rPr>
              <w:t>Matična številka:</w:t>
            </w:r>
          </w:p>
        </w:tc>
        <w:tc>
          <w:tcPr>
            <w:tcW w:w="0" w:type="auto"/>
            <w:tcMar>
              <w:top w:w="0" w:type="auto"/>
              <w:bottom w:w="0" w:type="auto"/>
            </w:tcMar>
            <w:vAlign w:val="center"/>
          </w:tcPr>
          <w:p w14:paraId="64B94693" w14:textId="77777777" w:rsidR="00A12746" w:rsidRDefault="00837167">
            <w:r>
              <w:rPr>
                <w:rFonts w:ascii="Arial" w:hAnsi="Arial" w:cs="Arial"/>
                <w:color w:val="000000"/>
                <w:position w:val="-2"/>
                <w:sz w:val="18"/>
                <w:szCs w:val="18"/>
              </w:rPr>
              <w:t>5054621000</w:t>
            </w:r>
          </w:p>
        </w:tc>
      </w:tr>
      <w:tr w:rsidR="00A12746" w14:paraId="55360190" w14:textId="77777777">
        <w:tc>
          <w:tcPr>
            <w:tcW w:w="3300" w:type="dxa"/>
            <w:tcMar>
              <w:top w:w="0" w:type="auto"/>
              <w:bottom w:w="0" w:type="auto"/>
            </w:tcMar>
            <w:vAlign w:val="center"/>
          </w:tcPr>
          <w:p w14:paraId="3DBADEC5" w14:textId="77777777" w:rsidR="00A12746" w:rsidRDefault="008371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0112AB" w14:textId="77777777" w:rsidR="00A12746" w:rsidRDefault="00837167">
            <w:r>
              <w:rPr>
                <w:rFonts w:ascii="Arial" w:hAnsi="Arial" w:cs="Arial"/>
                <w:color w:val="000000"/>
                <w:position w:val="-2"/>
                <w:sz w:val="18"/>
                <w:szCs w:val="18"/>
              </w:rPr>
              <w:t>SI 82657106</w:t>
            </w:r>
          </w:p>
        </w:tc>
      </w:tr>
      <w:tr w:rsidR="00A12746" w14:paraId="158B78EB" w14:textId="77777777">
        <w:tc>
          <w:tcPr>
            <w:tcW w:w="3300" w:type="dxa"/>
            <w:tcMar>
              <w:top w:w="0" w:type="auto"/>
              <w:bottom w:w="0" w:type="auto"/>
            </w:tcMar>
            <w:vAlign w:val="center"/>
          </w:tcPr>
          <w:p w14:paraId="13E6CA2E" w14:textId="77777777" w:rsidR="00A12746" w:rsidRDefault="00837167">
            <w:r>
              <w:rPr>
                <w:rFonts w:ascii="Arial" w:hAnsi="Arial" w:cs="Arial"/>
                <w:color w:val="000000"/>
                <w:position w:val="-2"/>
                <w:sz w:val="18"/>
                <w:szCs w:val="18"/>
              </w:rPr>
              <w:t>Transakcijski račun (TRR):</w:t>
            </w:r>
          </w:p>
        </w:tc>
        <w:tc>
          <w:tcPr>
            <w:tcW w:w="0" w:type="auto"/>
            <w:tcMar>
              <w:top w:w="0" w:type="auto"/>
              <w:bottom w:w="0" w:type="auto"/>
            </w:tcMar>
            <w:vAlign w:val="center"/>
          </w:tcPr>
          <w:p w14:paraId="17E70A86" w14:textId="77777777" w:rsidR="00A12746" w:rsidRDefault="00837167">
            <w:r>
              <w:rPr>
                <w:rFonts w:ascii="Arial" w:hAnsi="Arial" w:cs="Arial"/>
                <w:color w:val="000000"/>
                <w:position w:val="-2"/>
                <w:sz w:val="18"/>
                <w:szCs w:val="18"/>
              </w:rPr>
              <w:t>SI56 0110 0603 0278 379</w:t>
            </w:r>
          </w:p>
        </w:tc>
      </w:tr>
    </w:tbl>
    <w:p w14:paraId="22AA98BA" w14:textId="77777777" w:rsidR="00A12746" w:rsidRDefault="00A12746"/>
    <w:p w14:paraId="05B1EABF" w14:textId="77777777" w:rsidR="00A12746" w:rsidRDefault="00837167">
      <w:pPr>
        <w:spacing w:before="225" w:after="225" w:line="240" w:lineRule="auto"/>
        <w:jc w:val="center"/>
      </w:pPr>
      <w:r>
        <w:rPr>
          <w:rFonts w:ascii="Arial" w:hAnsi="Arial" w:cs="Arial"/>
          <w:color w:val="000000"/>
          <w:sz w:val="18"/>
          <w:szCs w:val="18"/>
        </w:rPr>
        <w:t>in</w:t>
      </w:r>
    </w:p>
    <w:p w14:paraId="15874654" w14:textId="77777777" w:rsidR="00A12746" w:rsidRDefault="00837167">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12746" w14:paraId="4A70C495" w14:textId="77777777">
        <w:tc>
          <w:tcPr>
            <w:tcW w:w="3300" w:type="dxa"/>
            <w:tcMar>
              <w:top w:w="0" w:type="auto"/>
              <w:bottom w:w="0" w:type="auto"/>
            </w:tcMar>
            <w:vAlign w:val="center"/>
          </w:tcPr>
          <w:p w14:paraId="01A1CD0D" w14:textId="77777777" w:rsidR="00A12746" w:rsidRDefault="008371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744189B" w14:textId="77777777" w:rsidR="00A12746" w:rsidRDefault="00837167">
            <w:r>
              <w:rPr>
                <w:rFonts w:ascii="Arial" w:hAnsi="Arial" w:cs="Arial"/>
                <w:color w:val="000000"/>
                <w:position w:val="-2"/>
                <w:sz w:val="18"/>
                <w:szCs w:val="18"/>
              </w:rPr>
              <w:t> </w:t>
            </w:r>
          </w:p>
        </w:tc>
      </w:tr>
      <w:tr w:rsidR="00A12746" w14:paraId="102A8D23" w14:textId="77777777">
        <w:tc>
          <w:tcPr>
            <w:tcW w:w="3300" w:type="dxa"/>
            <w:tcMar>
              <w:top w:w="0" w:type="auto"/>
              <w:bottom w:w="0" w:type="auto"/>
            </w:tcMar>
            <w:vAlign w:val="center"/>
          </w:tcPr>
          <w:p w14:paraId="63325800" w14:textId="77777777" w:rsidR="00A12746" w:rsidRDefault="008371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66E9F8" w14:textId="77777777" w:rsidR="00A12746" w:rsidRDefault="00837167">
            <w:r>
              <w:rPr>
                <w:rFonts w:ascii="Arial" w:hAnsi="Arial" w:cs="Arial"/>
                <w:color w:val="000000"/>
                <w:position w:val="-2"/>
                <w:sz w:val="18"/>
                <w:szCs w:val="18"/>
              </w:rPr>
              <w:t> </w:t>
            </w:r>
          </w:p>
        </w:tc>
      </w:tr>
      <w:tr w:rsidR="00A12746" w14:paraId="2462050B" w14:textId="77777777">
        <w:tc>
          <w:tcPr>
            <w:tcW w:w="3300" w:type="dxa"/>
            <w:tcMar>
              <w:top w:w="0" w:type="auto"/>
              <w:bottom w:w="0" w:type="auto"/>
            </w:tcMar>
            <w:vAlign w:val="center"/>
          </w:tcPr>
          <w:p w14:paraId="4B753A7A" w14:textId="77777777" w:rsidR="00A12746" w:rsidRDefault="008371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512E16" w14:textId="77777777" w:rsidR="00A12746" w:rsidRDefault="00837167">
            <w:r>
              <w:rPr>
                <w:rFonts w:ascii="Arial" w:hAnsi="Arial" w:cs="Arial"/>
                <w:color w:val="000000"/>
                <w:position w:val="-2"/>
                <w:sz w:val="18"/>
                <w:szCs w:val="18"/>
              </w:rPr>
              <w:t> </w:t>
            </w:r>
          </w:p>
        </w:tc>
      </w:tr>
    </w:tbl>
    <w:p w14:paraId="5F6844FF" w14:textId="77777777" w:rsidR="00A12746" w:rsidRDefault="00837167">
      <w:pPr>
        <w:spacing w:before="225" w:after="225" w:line="240" w:lineRule="auto"/>
        <w:jc w:val="both"/>
      </w:pPr>
      <w:r>
        <w:rPr>
          <w:rFonts w:ascii="Arial" w:hAnsi="Arial" w:cs="Arial"/>
          <w:color w:val="000000"/>
          <w:sz w:val="18"/>
          <w:szCs w:val="18"/>
        </w:rPr>
        <w:t> </w:t>
      </w:r>
    </w:p>
    <w:p w14:paraId="3E2BC7D9" w14:textId="77777777" w:rsidR="00A12746" w:rsidRDefault="00837167">
      <w:pPr>
        <w:spacing w:before="225" w:after="225" w:line="240" w:lineRule="auto"/>
        <w:jc w:val="both"/>
      </w:pPr>
      <w:r>
        <w:rPr>
          <w:rFonts w:ascii="Arial" w:hAnsi="Arial" w:cs="Arial"/>
          <w:b/>
          <w:bCs/>
          <w:color w:val="000000"/>
          <w:sz w:val="18"/>
          <w:szCs w:val="18"/>
        </w:rPr>
        <w:t>I. SPLOŠNE DOLOČBE</w:t>
      </w:r>
    </w:p>
    <w:p w14:paraId="309EA82C" w14:textId="77777777" w:rsidR="00A12746" w:rsidRDefault="008371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12746" w14:paraId="4F1034BD" w14:textId="77777777">
        <w:tc>
          <w:tcPr>
            <w:tcW w:w="0" w:type="auto"/>
            <w:tcMar>
              <w:top w:w="0" w:type="auto"/>
              <w:bottom w:w="0" w:type="auto"/>
            </w:tcMar>
          </w:tcPr>
          <w:p w14:paraId="51A67FBE" w14:textId="77777777" w:rsidR="00A12746" w:rsidRDefault="00837167">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7B7F7B1B" w14:textId="77777777" w:rsidR="00A12746" w:rsidRDefault="00837167">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64A2A7E7" w14:textId="77777777" w:rsidR="00A12746" w:rsidRDefault="00837167">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3BC41F1C" w14:textId="77777777" w:rsidR="00A12746" w:rsidRDefault="008371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12746" w14:paraId="2A8D5427" w14:textId="77777777">
        <w:tc>
          <w:tcPr>
            <w:tcW w:w="0" w:type="auto"/>
            <w:tcMar>
              <w:top w:w="0" w:type="auto"/>
              <w:bottom w:w="0" w:type="auto"/>
            </w:tcMar>
          </w:tcPr>
          <w:p w14:paraId="6DEA56F3" w14:textId="77777777" w:rsidR="00A12746" w:rsidRDefault="00837167">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5216AA0D" w14:textId="77777777" w:rsidR="00A12746" w:rsidRDefault="00837167">
            <w:pPr>
              <w:spacing w:before="225" w:after="225"/>
              <w:jc w:val="both"/>
            </w:pPr>
            <w:r>
              <w:rPr>
                <w:rFonts w:ascii="Arial" w:hAnsi="Arial" w:cs="Arial"/>
                <w:color w:val="000000"/>
                <w:sz w:val="18"/>
                <w:szCs w:val="18"/>
              </w:rPr>
              <w:t>Stranke sporazuma sklepajo ta sporazum za posamezne vrste blaga, opredeljene v tem sporazumu.</w:t>
            </w:r>
          </w:p>
          <w:p w14:paraId="4A86A5A4" w14:textId="77777777" w:rsidR="00A12746" w:rsidRDefault="00837167">
            <w:pPr>
              <w:spacing w:before="225" w:after="225"/>
              <w:jc w:val="both"/>
            </w:pPr>
            <w:r>
              <w:rPr>
                <w:rFonts w:ascii="Arial" w:hAnsi="Arial" w:cs="Arial"/>
                <w:color w:val="000000"/>
                <w:sz w:val="18"/>
                <w:szCs w:val="18"/>
              </w:rPr>
              <w:t>Ponudbene dokumentacije strank in razpisna dokumentacija so sestavni del tega sporazuma.</w:t>
            </w:r>
          </w:p>
        </w:tc>
      </w:tr>
    </w:tbl>
    <w:p w14:paraId="0AE23244" w14:textId="77777777" w:rsidR="00A12746" w:rsidRDefault="00837167">
      <w:pPr>
        <w:spacing w:before="225" w:after="225" w:line="240" w:lineRule="auto"/>
        <w:jc w:val="both"/>
      </w:pPr>
      <w:r>
        <w:rPr>
          <w:rFonts w:ascii="Arial" w:hAnsi="Arial" w:cs="Arial"/>
          <w:b/>
          <w:bCs/>
          <w:color w:val="000000"/>
          <w:sz w:val="18"/>
          <w:szCs w:val="18"/>
        </w:rPr>
        <w:t>II. PREDMET SPORAZUMA</w:t>
      </w:r>
    </w:p>
    <w:p w14:paraId="22AF02DE" w14:textId="77777777" w:rsidR="00A12746" w:rsidRDefault="0083716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12746" w14:paraId="23D45B89" w14:textId="77777777">
        <w:tc>
          <w:tcPr>
            <w:tcW w:w="0" w:type="auto"/>
            <w:tcMar>
              <w:top w:w="0" w:type="auto"/>
              <w:bottom w:w="0" w:type="auto"/>
            </w:tcMar>
          </w:tcPr>
          <w:p w14:paraId="2F0DBFEA" w14:textId="77777777" w:rsidR="00A12746" w:rsidRDefault="00837167">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3D882F80" w14:textId="77777777" w:rsidR="00A12746" w:rsidRDefault="00837167">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2C9323E2" w14:textId="77777777" w:rsidR="00A12746" w:rsidRDefault="00837167">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24C866B8" w14:textId="77777777" w:rsidR="00A12746" w:rsidRDefault="0083716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12746" w14:paraId="63D7F559" w14:textId="77777777">
        <w:tc>
          <w:tcPr>
            <w:tcW w:w="0" w:type="auto"/>
            <w:tcMar>
              <w:top w:w="0" w:type="auto"/>
              <w:bottom w:w="0" w:type="auto"/>
            </w:tcMar>
          </w:tcPr>
          <w:p w14:paraId="3719736A" w14:textId="77777777" w:rsidR="00A12746" w:rsidRDefault="00837167">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w:t>
            </w:r>
            <w:r>
              <w:rPr>
                <w:rFonts w:ascii="Arial" w:hAnsi="Arial" w:cs="Arial"/>
                <w:color w:val="000000"/>
                <w:sz w:val="18"/>
                <w:szCs w:val="18"/>
              </w:rPr>
              <w:t>val oz. le-te ne nabavlja.</w:t>
            </w:r>
          </w:p>
          <w:p w14:paraId="666D89CA" w14:textId="77777777" w:rsidR="00A12746" w:rsidRDefault="00837167">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134BF3E3" w14:textId="77777777" w:rsidR="00A12746" w:rsidRDefault="0083716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6EEC45C6" w14:textId="77777777" w:rsidR="00A12746" w:rsidRDefault="00837167">
      <w:pPr>
        <w:spacing w:before="225" w:after="225" w:line="240" w:lineRule="auto"/>
        <w:jc w:val="both"/>
      </w:pPr>
      <w:r>
        <w:rPr>
          <w:rFonts w:ascii="Arial" w:hAnsi="Arial" w:cs="Arial"/>
          <w:b/>
          <w:bCs/>
          <w:color w:val="000000"/>
          <w:sz w:val="18"/>
          <w:szCs w:val="18"/>
        </w:rPr>
        <w:t>III. IZVAJANJE SPORAZUMA</w:t>
      </w:r>
    </w:p>
    <w:p w14:paraId="793DB317" w14:textId="77777777" w:rsidR="00A12746" w:rsidRDefault="0083716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12746" w14:paraId="695AA624" w14:textId="77777777">
        <w:tc>
          <w:tcPr>
            <w:tcW w:w="0" w:type="auto"/>
            <w:tcMar>
              <w:top w:w="0" w:type="auto"/>
              <w:bottom w:w="0" w:type="auto"/>
            </w:tcMar>
          </w:tcPr>
          <w:p w14:paraId="4F0C646D" w14:textId="77777777" w:rsidR="00A12746" w:rsidRDefault="00837167">
            <w:pPr>
              <w:spacing w:before="225" w:after="225"/>
              <w:jc w:val="both"/>
            </w:pPr>
            <w:r>
              <w:rPr>
                <w:rFonts w:ascii="Arial" w:hAnsi="Arial" w:cs="Arial"/>
                <w:color w:val="000000"/>
                <w:sz w:val="18"/>
                <w:szCs w:val="18"/>
              </w:rPr>
              <w:t>Sporazum se sklepa za obdobje od ________ do _____________.</w:t>
            </w:r>
          </w:p>
          <w:p w14:paraId="2975992B" w14:textId="77777777" w:rsidR="00A12746" w:rsidRDefault="00837167">
            <w:pPr>
              <w:spacing w:before="225" w:after="225"/>
              <w:jc w:val="both"/>
            </w:pPr>
            <w:r>
              <w:rPr>
                <w:rFonts w:ascii="Arial" w:hAnsi="Arial" w:cs="Arial"/>
                <w:color w:val="000000"/>
                <w:sz w:val="18"/>
                <w:szCs w:val="18"/>
              </w:rPr>
              <w:t>Naročnik je čas trajanja iz prejšnjega odstavka razdelil na naslednja obdobja:</w:t>
            </w:r>
          </w:p>
          <w:p w14:paraId="1F81CBDB" w14:textId="77777777" w:rsidR="00A12746" w:rsidRDefault="00837167" w:rsidP="00837167">
            <w:pPr>
              <w:spacing w:before="225" w:after="225"/>
            </w:pPr>
            <w:r>
              <w:rPr>
                <w:rFonts w:ascii="Arial" w:hAnsi="Arial" w:cs="Arial"/>
                <w:color w:val="000000"/>
                <w:sz w:val="18"/>
                <w:szCs w:val="18"/>
              </w:rPr>
              <w:t>-   1. obdobje ________________;</w:t>
            </w:r>
            <w:r>
              <w:rPr>
                <w:rFonts w:ascii="Arial" w:hAnsi="Arial" w:cs="Arial"/>
                <w:color w:val="000000"/>
                <w:sz w:val="18"/>
                <w:szCs w:val="18"/>
              </w:rPr>
              <w:br/>
              <w:t>-   2. obdobje __________________;</w:t>
            </w:r>
            <w:r>
              <w:rPr>
                <w:rFonts w:ascii="Arial" w:hAnsi="Arial" w:cs="Arial"/>
                <w:color w:val="000000"/>
                <w:sz w:val="18"/>
                <w:szCs w:val="18"/>
              </w:rPr>
              <w:br/>
              <w:t>-   3. obdobje __________________.</w:t>
            </w:r>
          </w:p>
          <w:p w14:paraId="5176641A" w14:textId="77777777" w:rsidR="00A12746" w:rsidRDefault="00837167">
            <w:pPr>
              <w:spacing w:before="225" w:after="225"/>
              <w:jc w:val="both"/>
            </w:pPr>
            <w:r>
              <w:rPr>
                <w:rFonts w:ascii="Arial" w:hAnsi="Arial" w:cs="Arial"/>
                <w:color w:val="000000"/>
                <w:sz w:val="18"/>
                <w:szCs w:val="18"/>
              </w:rPr>
              <w:t>Naročnik bo z izbranimi ponudniki v posameznem obdobju sklenil kupoprodajne pogodbe.</w:t>
            </w:r>
          </w:p>
          <w:p w14:paraId="45EB2797" w14:textId="77777777" w:rsidR="00A12746" w:rsidRDefault="00837167">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55A4AE8F" w14:textId="77777777" w:rsidR="00A12746" w:rsidRDefault="0083716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12746" w14:paraId="7B57A43B" w14:textId="77777777">
        <w:tc>
          <w:tcPr>
            <w:tcW w:w="0" w:type="auto"/>
            <w:tcMar>
              <w:top w:w="0" w:type="auto"/>
              <w:bottom w:w="0" w:type="auto"/>
            </w:tcMar>
          </w:tcPr>
          <w:p w14:paraId="29C98AFA" w14:textId="77777777" w:rsidR="00A12746" w:rsidRDefault="00837167">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33E5694B" w14:textId="77777777" w:rsidR="00A12746" w:rsidRDefault="00837167">
            <w:pPr>
              <w:spacing w:before="225" w:after="225"/>
              <w:jc w:val="both"/>
            </w:pPr>
            <w:r>
              <w:rPr>
                <w:rFonts w:ascii="Arial" w:hAnsi="Arial" w:cs="Arial"/>
                <w:color w:val="000000"/>
                <w:sz w:val="18"/>
                <w:szCs w:val="18"/>
              </w:rPr>
              <w:lastRenderedPageBreak/>
              <w:t>Stranke bodo morale ponudbe predložiti preko sistema za elektronsko oddajo ponudb v roku in na način, opredeljen v povabilu k predložitvi ponudb za posamezno obdobje.</w:t>
            </w:r>
          </w:p>
          <w:p w14:paraId="03053F3C" w14:textId="77777777" w:rsidR="00A12746" w:rsidRDefault="00837167">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6C44578E" w14:textId="77777777" w:rsidR="00A12746" w:rsidRDefault="0083716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A12746" w14:paraId="2A72B33E" w14:textId="77777777">
        <w:tc>
          <w:tcPr>
            <w:tcW w:w="0" w:type="auto"/>
            <w:tcMar>
              <w:top w:w="0" w:type="auto"/>
              <w:bottom w:w="0" w:type="auto"/>
            </w:tcMar>
          </w:tcPr>
          <w:p w14:paraId="14DFD78D" w14:textId="77777777" w:rsidR="00A12746" w:rsidRDefault="00837167">
            <w:pPr>
              <w:spacing w:before="225" w:after="225"/>
              <w:jc w:val="both"/>
            </w:pPr>
            <w:r>
              <w:rPr>
                <w:rFonts w:ascii="Arial" w:hAnsi="Arial" w:cs="Arial"/>
                <w:b/>
                <w:bCs/>
                <w:color w:val="000000"/>
                <w:sz w:val="18"/>
                <w:szCs w:val="18"/>
              </w:rPr>
              <w:t>Merilo za izbor strank okvirnega sporazuma</w:t>
            </w:r>
          </w:p>
          <w:p w14:paraId="6A5D0487" w14:textId="77777777" w:rsidR="00A12746" w:rsidRDefault="00837167">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0D8393C0" w14:textId="77777777" w:rsidR="00A12746" w:rsidRDefault="00837167">
            <w:pPr>
              <w:spacing w:before="225" w:after="225"/>
              <w:jc w:val="both"/>
            </w:pPr>
            <w:r>
              <w:rPr>
                <w:rFonts w:ascii="Arial" w:hAnsi="Arial" w:cs="Arial"/>
                <w:b/>
                <w:bCs/>
                <w:color w:val="000000"/>
                <w:sz w:val="18"/>
                <w:szCs w:val="18"/>
              </w:rPr>
              <w:t>Merilo za izbor najugodnejših ponudnikov za posamezno obdobje</w:t>
            </w:r>
          </w:p>
          <w:p w14:paraId="0BC7E506" w14:textId="77777777" w:rsidR="00A12746" w:rsidRDefault="00837167">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A12746" w14:paraId="1323F9B7" w14:textId="77777777">
              <w:tc>
                <w:tcPr>
                  <w:tcW w:w="0" w:type="auto"/>
                  <w:tcMar>
                    <w:top w:w="0" w:type="auto"/>
                    <w:bottom w:w="0" w:type="auto"/>
                  </w:tcMar>
                </w:tcPr>
                <w:p w14:paraId="0EA9DA78" w14:textId="77777777" w:rsidR="00A12746" w:rsidRDefault="00837167">
                  <w:pPr>
                    <w:numPr>
                      <w:ilvl w:val="0"/>
                      <w:numId w:val="20"/>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252EE56B" w14:textId="77777777" w:rsidR="00A12746" w:rsidRDefault="00837167">
                  <w:pPr>
                    <w:numPr>
                      <w:ilvl w:val="0"/>
                      <w:numId w:val="20"/>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662F8BAA" w14:textId="77777777" w:rsidR="00A12746" w:rsidRDefault="00A12746"/>
          <w:p w14:paraId="490DDCB6" w14:textId="77777777" w:rsidR="00A12746" w:rsidRDefault="00837167">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33D917CC" w14:textId="77777777" w:rsidR="00A12746" w:rsidRDefault="00837167">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0D532BF7" w14:textId="77777777" w:rsidR="00A12746" w:rsidRDefault="0083716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12746" w14:paraId="50BB9105" w14:textId="77777777">
        <w:tc>
          <w:tcPr>
            <w:tcW w:w="0" w:type="auto"/>
            <w:tcMar>
              <w:top w:w="0" w:type="auto"/>
              <w:bottom w:w="0" w:type="auto"/>
            </w:tcMar>
          </w:tcPr>
          <w:p w14:paraId="4ACA5F6C" w14:textId="77777777" w:rsidR="00A12746" w:rsidRDefault="00837167">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46B73E0A" w14:textId="77777777" w:rsidR="00A12746" w:rsidRDefault="00837167">
      <w:pPr>
        <w:spacing w:before="225" w:after="225" w:line="240" w:lineRule="auto"/>
        <w:jc w:val="both"/>
      </w:pPr>
      <w:r>
        <w:rPr>
          <w:rFonts w:ascii="Arial" w:hAnsi="Arial" w:cs="Arial"/>
          <w:b/>
          <w:bCs/>
          <w:color w:val="000000"/>
          <w:sz w:val="18"/>
          <w:szCs w:val="18"/>
        </w:rPr>
        <w:t>IV. CENE IN PLAČILNI POGOJI</w:t>
      </w:r>
    </w:p>
    <w:p w14:paraId="7ED3DB92" w14:textId="77777777" w:rsidR="00A12746" w:rsidRDefault="0083716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12746" w14:paraId="4EAFBD4B" w14:textId="77777777">
        <w:tc>
          <w:tcPr>
            <w:tcW w:w="0" w:type="auto"/>
            <w:tcMar>
              <w:top w:w="0" w:type="auto"/>
              <w:bottom w:w="0" w:type="auto"/>
            </w:tcMar>
          </w:tcPr>
          <w:p w14:paraId="209B7D5B" w14:textId="77777777" w:rsidR="00A12746" w:rsidRDefault="00837167">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0824D5B8" w14:textId="77777777" w:rsidR="00A12746" w:rsidRDefault="00837167">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0827962A" w14:textId="77777777" w:rsidR="00A12746" w:rsidRDefault="00837167">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1B88413" w14:textId="77777777" w:rsidR="00A12746" w:rsidRDefault="00837167">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46FDD1C5" w14:textId="77777777" w:rsidR="00A12746" w:rsidRDefault="0083716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12746" w14:paraId="113BCED9" w14:textId="77777777">
        <w:tc>
          <w:tcPr>
            <w:tcW w:w="0" w:type="auto"/>
            <w:tcMar>
              <w:top w:w="0" w:type="auto"/>
              <w:bottom w:w="0" w:type="auto"/>
            </w:tcMar>
          </w:tcPr>
          <w:p w14:paraId="12653F25" w14:textId="77777777" w:rsidR="00A12746" w:rsidRDefault="00837167">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51343A58" w14:textId="77777777" w:rsidR="00A12746" w:rsidRDefault="00837167">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5BAF1BE2" w14:textId="77777777" w:rsidR="00A12746" w:rsidRDefault="0083716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7CD85BD" w14:textId="77777777" w:rsidR="00A12746" w:rsidRDefault="00837167">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stranka naročniku zaračuna zakonske zamudne obresti.</w:t>
            </w:r>
          </w:p>
          <w:p w14:paraId="52909F4B" w14:textId="77777777" w:rsidR="00A12746" w:rsidRDefault="00837167">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3E7B2310" w14:textId="77777777" w:rsidR="00A12746" w:rsidRDefault="00837167">
      <w:pPr>
        <w:spacing w:before="225" w:after="225" w:line="240" w:lineRule="auto"/>
        <w:jc w:val="both"/>
      </w:pPr>
      <w:r>
        <w:rPr>
          <w:rFonts w:ascii="Arial" w:hAnsi="Arial" w:cs="Arial"/>
          <w:b/>
          <w:bCs/>
          <w:color w:val="000000"/>
          <w:sz w:val="18"/>
          <w:szCs w:val="18"/>
        </w:rPr>
        <w:lastRenderedPageBreak/>
        <w:t>V. NAROČANJE BLAGA IN DOBAVNI ROK</w:t>
      </w:r>
    </w:p>
    <w:p w14:paraId="14FCFA8D" w14:textId="77777777" w:rsidR="00A12746" w:rsidRDefault="0083716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12746" w14:paraId="4272034F" w14:textId="77777777">
        <w:tc>
          <w:tcPr>
            <w:tcW w:w="0" w:type="auto"/>
            <w:tcMar>
              <w:top w:w="0" w:type="auto"/>
              <w:bottom w:w="0" w:type="auto"/>
            </w:tcMar>
          </w:tcPr>
          <w:p w14:paraId="4824AF9D" w14:textId="77777777" w:rsidR="00A12746" w:rsidRDefault="00837167">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2AF5CF68" w14:textId="77777777" w:rsidR="00A12746" w:rsidRDefault="0083716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12746" w14:paraId="230AC7D5" w14:textId="77777777">
        <w:tc>
          <w:tcPr>
            <w:tcW w:w="0" w:type="auto"/>
            <w:tcMar>
              <w:top w:w="0" w:type="auto"/>
              <w:bottom w:w="0" w:type="auto"/>
            </w:tcMar>
          </w:tcPr>
          <w:p w14:paraId="33229D3A" w14:textId="77777777" w:rsidR="00A12746" w:rsidRDefault="00837167">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746"/>
            </w:tblGrid>
            <w:tr w:rsidR="00A12746" w14:paraId="611DEE99" w14:textId="77777777">
              <w:tc>
                <w:tcPr>
                  <w:tcW w:w="0" w:type="auto"/>
                  <w:tcMar>
                    <w:top w:w="0" w:type="auto"/>
                    <w:bottom w:w="0" w:type="auto"/>
                  </w:tcMar>
                </w:tcPr>
                <w:p w14:paraId="51F688BF" w14:textId="77777777" w:rsidR="00A12746" w:rsidRDefault="00837167">
                  <w:pPr>
                    <w:numPr>
                      <w:ilvl w:val="0"/>
                      <w:numId w:val="21"/>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79E8D695" w14:textId="77777777" w:rsidR="00A12746" w:rsidRDefault="00837167">
                  <w:pPr>
                    <w:numPr>
                      <w:ilvl w:val="0"/>
                      <w:numId w:val="21"/>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747D121B" w14:textId="77777777" w:rsidR="00A12746" w:rsidRDefault="00837167">
                  <w:pPr>
                    <w:numPr>
                      <w:ilvl w:val="0"/>
                      <w:numId w:val="21"/>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7D2C78EF" w14:textId="77777777" w:rsidR="00A12746" w:rsidRDefault="00837167">
                  <w:pPr>
                    <w:numPr>
                      <w:ilvl w:val="0"/>
                      <w:numId w:val="2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2E287504" w14:textId="77777777" w:rsidR="00A12746" w:rsidRDefault="00837167">
                  <w:pPr>
                    <w:numPr>
                      <w:ilvl w:val="0"/>
                      <w:numId w:val="21"/>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54573CBF" w14:textId="77777777" w:rsidR="00A12746" w:rsidRDefault="00A12746"/>
          <w:p w14:paraId="31C24B12" w14:textId="77777777" w:rsidR="00A12746" w:rsidRDefault="00A12746">
            <w:pPr>
              <w:spacing w:before="225" w:after="225"/>
              <w:jc w:val="both"/>
            </w:pPr>
          </w:p>
          <w:p w14:paraId="05C6C9A9" w14:textId="77777777" w:rsidR="00A12746" w:rsidRDefault="00837167">
            <w:pPr>
              <w:spacing w:before="225" w:after="225"/>
              <w:jc w:val="both"/>
            </w:pPr>
            <w:r>
              <w:rPr>
                <w:rFonts w:ascii="Arial" w:hAnsi="Arial" w:cs="Arial"/>
                <w:color w:val="000000"/>
                <w:sz w:val="18"/>
                <w:szCs w:val="18"/>
              </w:rPr>
              <w:t>V primeru, da stranka določene vrste blaga trenutno nima na zalogi, mora naročnika o tem obvestiti najkasneje 24 ur po prejemu naročila in naročniku ponuditi ustrezno nadomestilo (če bo naročnik to zahteval), ki bo enakovredno vrsti blaga, ki je predmet sporazuma (istega ali drugega proizvajalca), po enaki ali nižji ceni. Ustreznost nadomestnega artikla mora potrditi naročnik.</w:t>
            </w:r>
          </w:p>
          <w:p w14:paraId="3632FCE3" w14:textId="77777777" w:rsidR="00A12746" w:rsidRDefault="00837167">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5D1C558C" w14:textId="77777777" w:rsidR="00A12746" w:rsidRDefault="00837167">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6FA10666" w14:textId="77777777" w:rsidR="00A12746" w:rsidRDefault="00837167">
      <w:pPr>
        <w:spacing w:before="225" w:after="225" w:line="240" w:lineRule="auto"/>
        <w:jc w:val="both"/>
      </w:pPr>
      <w:r>
        <w:rPr>
          <w:rFonts w:ascii="Arial" w:hAnsi="Arial" w:cs="Arial"/>
          <w:b/>
          <w:bCs/>
          <w:color w:val="000000"/>
          <w:sz w:val="18"/>
          <w:szCs w:val="18"/>
        </w:rPr>
        <w:t>VI. KRITNI KUP</w:t>
      </w:r>
    </w:p>
    <w:p w14:paraId="0F7F76F6" w14:textId="77777777" w:rsidR="00A12746" w:rsidRDefault="0083716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12746" w14:paraId="29888FFB" w14:textId="77777777">
        <w:tc>
          <w:tcPr>
            <w:tcW w:w="0" w:type="auto"/>
            <w:tcMar>
              <w:top w:w="0" w:type="auto"/>
              <w:bottom w:w="0" w:type="auto"/>
            </w:tcMar>
          </w:tcPr>
          <w:p w14:paraId="2803713E" w14:textId="77777777" w:rsidR="00A12746" w:rsidRDefault="00837167">
            <w:pPr>
              <w:spacing w:before="225" w:after="225"/>
              <w:jc w:val="both"/>
            </w:pPr>
            <w:r>
              <w:rPr>
                <w:rFonts w:ascii="Arial" w:hAnsi="Arial" w:cs="Arial"/>
                <w:color w:val="000000"/>
                <w:sz w:val="18"/>
                <w:szCs w:val="18"/>
              </w:rPr>
              <w:lastRenderedPageBreak/>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271C2201" w14:textId="77777777" w:rsidR="00A12746" w:rsidRDefault="00837167">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7D5148F7" w14:textId="77777777" w:rsidR="00A12746" w:rsidRDefault="00837167">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32692C4F" w14:textId="77777777" w:rsidR="00A12746" w:rsidRDefault="00837167">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07D5A0DA" w14:textId="77777777" w:rsidR="00A12746" w:rsidRDefault="00837167">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77086047" w14:textId="77777777" w:rsidR="00A12746" w:rsidRDefault="00837167">
      <w:pPr>
        <w:spacing w:before="225" w:after="225" w:line="240" w:lineRule="auto"/>
        <w:jc w:val="both"/>
      </w:pPr>
      <w:r>
        <w:rPr>
          <w:rFonts w:ascii="Arial" w:hAnsi="Arial" w:cs="Arial"/>
          <w:b/>
          <w:bCs/>
          <w:color w:val="000000"/>
          <w:sz w:val="18"/>
          <w:szCs w:val="18"/>
        </w:rPr>
        <w:t>VII. PREVZEM BLAGA</w:t>
      </w:r>
    </w:p>
    <w:p w14:paraId="17628AAB" w14:textId="77777777" w:rsidR="00A12746" w:rsidRDefault="0083716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12746" w14:paraId="7E5EAEC0" w14:textId="77777777">
        <w:tc>
          <w:tcPr>
            <w:tcW w:w="0" w:type="auto"/>
            <w:tcMar>
              <w:top w:w="0" w:type="auto"/>
              <w:bottom w:w="0" w:type="auto"/>
            </w:tcMar>
          </w:tcPr>
          <w:p w14:paraId="3A6E73CD" w14:textId="77777777" w:rsidR="00A12746" w:rsidRDefault="00837167">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3A5D435C" w14:textId="77777777" w:rsidR="00A12746" w:rsidRDefault="00837167">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26EDE9A1" w14:textId="77777777" w:rsidR="00A12746" w:rsidRDefault="0083716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10288ABA" w14:textId="77777777" w:rsidR="00A12746" w:rsidRDefault="00837167">
            <w:pPr>
              <w:spacing w:before="225" w:after="225"/>
              <w:jc w:val="both"/>
            </w:pPr>
            <w:r>
              <w:rPr>
                <w:rFonts w:ascii="Arial" w:hAnsi="Arial" w:cs="Arial"/>
                <w:color w:val="000000"/>
                <w:sz w:val="18"/>
                <w:szCs w:val="18"/>
              </w:rPr>
              <w:t>Količinski prevzem blaga se opravi ob prevzemu, kakovostni pa v uzančnih rokih.</w:t>
            </w:r>
          </w:p>
        </w:tc>
      </w:tr>
    </w:tbl>
    <w:p w14:paraId="1162E9E6" w14:textId="77777777" w:rsidR="00A12746" w:rsidRDefault="00837167">
      <w:pPr>
        <w:spacing w:before="225" w:after="225" w:line="240" w:lineRule="auto"/>
        <w:jc w:val="both"/>
      </w:pPr>
      <w:r>
        <w:rPr>
          <w:rFonts w:ascii="Arial" w:hAnsi="Arial" w:cs="Arial"/>
          <w:b/>
          <w:bCs/>
          <w:color w:val="000000"/>
          <w:sz w:val="18"/>
          <w:szCs w:val="18"/>
        </w:rPr>
        <w:t>VIII. KAKOVOST BLAGA</w:t>
      </w:r>
    </w:p>
    <w:p w14:paraId="1AB3D0A2" w14:textId="77777777" w:rsidR="00A12746" w:rsidRDefault="0083716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12746" w14:paraId="4045AB17" w14:textId="77777777">
        <w:tc>
          <w:tcPr>
            <w:tcW w:w="0" w:type="auto"/>
            <w:tcMar>
              <w:top w:w="0" w:type="auto"/>
              <w:bottom w:w="0" w:type="auto"/>
            </w:tcMar>
          </w:tcPr>
          <w:p w14:paraId="7F57938A" w14:textId="77777777" w:rsidR="00A12746" w:rsidRDefault="00837167">
            <w:pPr>
              <w:spacing w:before="225" w:after="225"/>
              <w:jc w:val="both"/>
            </w:pPr>
            <w:r>
              <w:rPr>
                <w:rFonts w:ascii="Arial" w:hAnsi="Arial" w:cs="Arial"/>
                <w:color w:val="000000"/>
                <w:sz w:val="18"/>
                <w:szCs w:val="18"/>
              </w:rPr>
              <w:t>Kakovost blaga mora ustrezati obstoječim standardom in deklarirani kakovosti na embalaži blaga.</w:t>
            </w:r>
          </w:p>
          <w:p w14:paraId="5DC41A47" w14:textId="77777777" w:rsidR="00A12746" w:rsidRDefault="00837167">
            <w:pPr>
              <w:spacing w:before="225" w:after="225"/>
              <w:jc w:val="both"/>
            </w:pPr>
            <w:r>
              <w:rPr>
                <w:rFonts w:ascii="Arial" w:hAnsi="Arial" w:cs="Arial"/>
                <w:color w:val="000000"/>
                <w:sz w:val="18"/>
                <w:szCs w:val="18"/>
              </w:rPr>
              <w:t>Stranka naročniku jamči:</w:t>
            </w:r>
          </w:p>
          <w:tbl>
            <w:tblPr>
              <w:tblStyle w:val="NormalTablePHPDOCX"/>
              <w:tblW w:w="0" w:type="auto"/>
              <w:tblLook w:val="04A0" w:firstRow="1" w:lastRow="0" w:firstColumn="1" w:lastColumn="0" w:noHBand="0" w:noVBand="1"/>
            </w:tblPr>
            <w:tblGrid>
              <w:gridCol w:w="8746"/>
            </w:tblGrid>
            <w:tr w:rsidR="00A12746" w14:paraId="46BCCABF" w14:textId="77777777">
              <w:tc>
                <w:tcPr>
                  <w:tcW w:w="0" w:type="auto"/>
                  <w:tcMar>
                    <w:top w:w="0" w:type="auto"/>
                    <w:bottom w:w="0" w:type="auto"/>
                  </w:tcMar>
                </w:tcPr>
                <w:p w14:paraId="47310D74" w14:textId="77777777" w:rsidR="00A12746" w:rsidRDefault="00837167">
                  <w:pPr>
                    <w:numPr>
                      <w:ilvl w:val="0"/>
                      <w:numId w:val="22"/>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3FDDF80D" w14:textId="77777777" w:rsidR="00A12746" w:rsidRDefault="00837167">
                  <w:pPr>
                    <w:numPr>
                      <w:ilvl w:val="0"/>
                      <w:numId w:val="2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181ED8E" w14:textId="77777777" w:rsidR="00A12746" w:rsidRDefault="00837167">
                  <w:pPr>
                    <w:numPr>
                      <w:ilvl w:val="0"/>
                      <w:numId w:val="2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0832A77" w14:textId="77777777" w:rsidR="00A12746" w:rsidRDefault="00837167">
                  <w:pPr>
                    <w:numPr>
                      <w:ilvl w:val="0"/>
                      <w:numId w:val="2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3300F4D1" w14:textId="77777777" w:rsidR="00A12746" w:rsidRDefault="00837167">
                  <w:pPr>
                    <w:numPr>
                      <w:ilvl w:val="0"/>
                      <w:numId w:val="2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53BACC8A" w14:textId="77777777" w:rsidR="00A12746" w:rsidRDefault="00A12746"/>
        </w:tc>
      </w:tr>
    </w:tbl>
    <w:p w14:paraId="4BC16CD8" w14:textId="77777777" w:rsidR="00A12746" w:rsidRDefault="00837167">
      <w:pPr>
        <w:spacing w:before="225" w:after="225" w:line="240" w:lineRule="auto"/>
        <w:jc w:val="both"/>
      </w:pPr>
      <w:r>
        <w:rPr>
          <w:rFonts w:ascii="Arial" w:hAnsi="Arial" w:cs="Arial"/>
          <w:b/>
          <w:bCs/>
          <w:color w:val="000000"/>
          <w:sz w:val="18"/>
          <w:szCs w:val="18"/>
        </w:rPr>
        <w:t>IX. SKRBNIKI IN POOBLAŠČENE OSEBE SPORAZUMA</w:t>
      </w:r>
    </w:p>
    <w:p w14:paraId="56796BFD" w14:textId="77777777" w:rsidR="00A12746" w:rsidRDefault="0083716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A12746" w14:paraId="2F7F1E6C" w14:textId="77777777">
        <w:tc>
          <w:tcPr>
            <w:tcW w:w="0" w:type="auto"/>
            <w:tcMar>
              <w:top w:w="0" w:type="auto"/>
              <w:bottom w:w="0" w:type="auto"/>
            </w:tcMar>
          </w:tcPr>
          <w:p w14:paraId="0B30BABB" w14:textId="77777777" w:rsidR="00A12746" w:rsidRDefault="00837167">
            <w:pPr>
              <w:spacing w:before="225" w:after="225"/>
              <w:jc w:val="both"/>
            </w:pPr>
            <w:r>
              <w:rPr>
                <w:rFonts w:ascii="Arial" w:hAnsi="Arial" w:cs="Arial"/>
                <w:color w:val="000000"/>
                <w:sz w:val="18"/>
                <w:szCs w:val="18"/>
              </w:rPr>
              <w:t>Skrbnik sporazuma za naročnika je Barbara Slak Turk, vodja službe za nabavo in skladiščenje</w:t>
            </w:r>
          </w:p>
          <w:p w14:paraId="67784809" w14:textId="77777777" w:rsidR="00A12746" w:rsidRDefault="00837167">
            <w:pPr>
              <w:spacing w:before="225" w:after="225"/>
              <w:jc w:val="both"/>
            </w:pPr>
            <w:r>
              <w:rPr>
                <w:rFonts w:ascii="Arial" w:hAnsi="Arial" w:cs="Arial"/>
                <w:color w:val="000000"/>
                <w:sz w:val="18"/>
                <w:szCs w:val="18"/>
              </w:rPr>
              <w:lastRenderedPageBreak/>
              <w:t>Skrbnik sporazuma s strani stranke je_______________________.</w:t>
            </w:r>
          </w:p>
          <w:p w14:paraId="0C7072A4" w14:textId="77777777" w:rsidR="00A12746" w:rsidRDefault="00837167">
            <w:pPr>
              <w:spacing w:before="225" w:after="225"/>
              <w:jc w:val="both"/>
            </w:pPr>
            <w:r>
              <w:rPr>
                <w:rFonts w:ascii="Arial" w:hAnsi="Arial" w:cs="Arial"/>
                <w:color w:val="000000"/>
                <w:sz w:val="18"/>
                <w:szCs w:val="18"/>
              </w:rPr>
              <w:t>Skrbnika sporazuma sta seznanjena, da se njuni osebni podatki obdelujejo v skladu z 48. členom</w:t>
            </w:r>
          </w:p>
          <w:p w14:paraId="50EAAA3C" w14:textId="77777777" w:rsidR="00A12746" w:rsidRDefault="00837167">
            <w:pPr>
              <w:spacing w:before="225" w:after="225"/>
              <w:jc w:val="both"/>
            </w:pPr>
            <w:r>
              <w:rPr>
                <w:rFonts w:ascii="Arial" w:hAnsi="Arial" w:cs="Arial"/>
                <w:color w:val="000000"/>
                <w:sz w:val="18"/>
                <w:szCs w:val="18"/>
              </w:rPr>
              <w:t>Zakona o delovnih razmerjih in člena 6/1/b Uredbe (EU) 20161679 Evropskega parlamenta in</w:t>
            </w:r>
          </w:p>
          <w:p w14:paraId="5591A387" w14:textId="77777777" w:rsidR="00A12746" w:rsidRDefault="00837167">
            <w:pPr>
              <w:spacing w:before="225" w:after="225"/>
              <w:jc w:val="both"/>
            </w:pPr>
            <w:r>
              <w:rPr>
                <w:rFonts w:ascii="Arial" w:hAnsi="Arial" w:cs="Arial"/>
                <w:color w:val="000000"/>
                <w:sz w:val="18"/>
                <w:szCs w:val="18"/>
              </w:rPr>
              <w:t>Sveta z dne 27. apdla 2016 o varstvu posameznikov pri obdelavi osebnih podatkov in prostem</w:t>
            </w:r>
          </w:p>
          <w:p w14:paraId="4F3B42D1" w14:textId="77777777" w:rsidR="00A12746" w:rsidRDefault="00837167">
            <w:pPr>
              <w:spacing w:before="225" w:after="225"/>
              <w:jc w:val="both"/>
            </w:pPr>
            <w:r>
              <w:rPr>
                <w:rFonts w:ascii="Arial" w:hAnsi="Arial" w:cs="Arial"/>
                <w:color w:val="000000"/>
                <w:sz w:val="18"/>
                <w:szCs w:val="18"/>
              </w:rPr>
              <w:t>pretoku takih podatkov ter o razveljavitvi Direktive 95/46/ES;«</w:t>
            </w:r>
          </w:p>
        </w:tc>
      </w:tr>
    </w:tbl>
    <w:p w14:paraId="3ABEEE8D" w14:textId="77777777" w:rsidR="00A12746" w:rsidRDefault="00837167">
      <w:pPr>
        <w:spacing w:before="225" w:after="225" w:line="240" w:lineRule="auto"/>
        <w:jc w:val="both"/>
      </w:pPr>
      <w:r>
        <w:rPr>
          <w:rFonts w:ascii="Arial" w:hAnsi="Arial" w:cs="Arial"/>
          <w:b/>
          <w:bCs/>
          <w:color w:val="000000"/>
          <w:sz w:val="18"/>
          <w:szCs w:val="18"/>
        </w:rPr>
        <w:lastRenderedPageBreak/>
        <w:t>X. ZAVAROVANJE OBVEZNOSTI</w:t>
      </w:r>
    </w:p>
    <w:p w14:paraId="49D25E7B" w14:textId="77777777" w:rsidR="00A12746" w:rsidRDefault="0083716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12746" w14:paraId="0BE338C3" w14:textId="77777777">
        <w:tc>
          <w:tcPr>
            <w:tcW w:w="0" w:type="auto"/>
            <w:tcMar>
              <w:top w:w="0" w:type="auto"/>
              <w:bottom w:w="0" w:type="auto"/>
            </w:tcMar>
          </w:tcPr>
          <w:p w14:paraId="267F648F" w14:textId="77777777" w:rsidR="00A12746" w:rsidRDefault="00837167">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00418D8E" w14:textId="77777777" w:rsidR="00A12746" w:rsidRDefault="00837167">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A12746" w14:paraId="209DB38C" w14:textId="77777777">
              <w:tc>
                <w:tcPr>
                  <w:tcW w:w="0" w:type="auto"/>
                  <w:tcMar>
                    <w:top w:w="0" w:type="auto"/>
                    <w:bottom w:w="0" w:type="auto"/>
                  </w:tcMar>
                </w:tcPr>
                <w:p w14:paraId="6DE03EA0" w14:textId="77777777" w:rsidR="00A12746" w:rsidRDefault="00837167">
                  <w:pPr>
                    <w:numPr>
                      <w:ilvl w:val="0"/>
                      <w:numId w:val="2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ECF6940" w14:textId="77777777" w:rsidR="00A12746" w:rsidRDefault="00837167">
                  <w:pPr>
                    <w:numPr>
                      <w:ilvl w:val="0"/>
                      <w:numId w:val="2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6059E7C" w14:textId="77777777" w:rsidR="00A12746" w:rsidRDefault="00837167">
                  <w:pPr>
                    <w:numPr>
                      <w:ilvl w:val="0"/>
                      <w:numId w:val="23"/>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5CFDB3AF" w14:textId="77777777" w:rsidR="00A12746" w:rsidRDefault="00A12746"/>
        </w:tc>
      </w:tr>
    </w:tbl>
    <w:p w14:paraId="270551CE" w14:textId="77777777" w:rsidR="00A12746" w:rsidRDefault="0083716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12746" w14:paraId="23123DAF" w14:textId="77777777">
        <w:tc>
          <w:tcPr>
            <w:tcW w:w="0" w:type="auto"/>
            <w:tcMar>
              <w:top w:w="0" w:type="auto"/>
              <w:bottom w:w="0" w:type="auto"/>
            </w:tcMar>
          </w:tcPr>
          <w:p w14:paraId="122011D2" w14:textId="77777777" w:rsidR="00A12746" w:rsidRDefault="00837167">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735871CA" w14:textId="77777777" w:rsidR="00A12746" w:rsidRDefault="00837167">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0DD51A40" w14:textId="77777777" w:rsidR="00A12746" w:rsidRDefault="00837167">
      <w:pPr>
        <w:spacing w:before="225" w:after="225" w:line="240" w:lineRule="auto"/>
        <w:jc w:val="both"/>
      </w:pPr>
      <w:r>
        <w:rPr>
          <w:rFonts w:ascii="Arial" w:hAnsi="Arial" w:cs="Arial"/>
          <w:b/>
          <w:bCs/>
          <w:color w:val="000000"/>
          <w:sz w:val="18"/>
          <w:szCs w:val="18"/>
        </w:rPr>
        <w:t>XI. IZKLJUČITEV IZ SPORAZUMA</w:t>
      </w:r>
    </w:p>
    <w:p w14:paraId="435CBB27" w14:textId="77777777" w:rsidR="00A12746" w:rsidRDefault="0083716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12746" w14:paraId="5210B3BD" w14:textId="77777777">
        <w:tc>
          <w:tcPr>
            <w:tcW w:w="0" w:type="auto"/>
            <w:tcMar>
              <w:top w:w="0" w:type="auto"/>
              <w:bottom w:w="0" w:type="auto"/>
            </w:tcMar>
          </w:tcPr>
          <w:p w14:paraId="57849FF5" w14:textId="77777777" w:rsidR="00A12746" w:rsidRDefault="00837167">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15F95D36" w14:textId="77777777" w:rsidR="00A12746" w:rsidRDefault="00837167">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12746" w14:paraId="2DA58BA6" w14:textId="77777777">
              <w:tc>
                <w:tcPr>
                  <w:tcW w:w="0" w:type="auto"/>
                  <w:tcMar>
                    <w:top w:w="0" w:type="auto"/>
                    <w:bottom w:w="0" w:type="auto"/>
                  </w:tcMar>
                </w:tcPr>
                <w:p w14:paraId="1A79A6FA" w14:textId="77777777" w:rsidR="00A12746" w:rsidRDefault="00837167">
                  <w:pPr>
                    <w:numPr>
                      <w:ilvl w:val="0"/>
                      <w:numId w:val="24"/>
                    </w:numPr>
                    <w:jc w:val="both"/>
                    <w:rPr>
                      <w:rFonts w:ascii="Arial" w:hAnsi="Arial" w:cs="Arial"/>
                      <w:color w:val="000000"/>
                      <w:sz w:val="18"/>
                      <w:szCs w:val="18"/>
                    </w:rPr>
                  </w:pPr>
                  <w:r>
                    <w:rPr>
                      <w:rFonts w:ascii="Arial" w:hAnsi="Arial" w:cs="Arial"/>
                      <w:color w:val="000000"/>
                      <w:sz w:val="18"/>
                      <w:szCs w:val="18"/>
                    </w:rPr>
                    <w:t>neutemeljeno zavrne naročilo,</w:t>
                  </w:r>
                </w:p>
                <w:p w14:paraId="48078DCD" w14:textId="77777777" w:rsidR="00A12746" w:rsidRDefault="00837167">
                  <w:pPr>
                    <w:numPr>
                      <w:ilvl w:val="0"/>
                      <w:numId w:val="24"/>
                    </w:numPr>
                    <w:jc w:val="both"/>
                    <w:rPr>
                      <w:rFonts w:ascii="Arial" w:hAnsi="Arial" w:cs="Arial"/>
                      <w:color w:val="000000"/>
                      <w:sz w:val="18"/>
                      <w:szCs w:val="18"/>
                    </w:rPr>
                  </w:pPr>
                  <w:r>
                    <w:rPr>
                      <w:rFonts w:ascii="Arial" w:hAnsi="Arial" w:cs="Arial"/>
                      <w:color w:val="000000"/>
                      <w:sz w:val="18"/>
                      <w:szCs w:val="18"/>
                    </w:rPr>
                    <w:t>zamuja z izvedbo naročila,</w:t>
                  </w:r>
                </w:p>
                <w:p w14:paraId="64D7C82A" w14:textId="77777777" w:rsidR="00A12746" w:rsidRDefault="00837167">
                  <w:pPr>
                    <w:numPr>
                      <w:ilvl w:val="0"/>
                      <w:numId w:val="24"/>
                    </w:numPr>
                    <w:jc w:val="both"/>
                    <w:rPr>
                      <w:rFonts w:ascii="Arial" w:hAnsi="Arial" w:cs="Arial"/>
                      <w:color w:val="000000"/>
                      <w:sz w:val="18"/>
                      <w:szCs w:val="18"/>
                    </w:rPr>
                  </w:pPr>
                  <w:r>
                    <w:rPr>
                      <w:rFonts w:ascii="Arial" w:hAnsi="Arial" w:cs="Arial"/>
                      <w:color w:val="000000"/>
                      <w:sz w:val="18"/>
                      <w:szCs w:val="18"/>
                    </w:rPr>
                    <w:t>nekvalitetno izvaja naročila, </w:t>
                  </w:r>
                </w:p>
                <w:p w14:paraId="4526D32B" w14:textId="77777777" w:rsidR="00A12746" w:rsidRDefault="00837167">
                  <w:pPr>
                    <w:numPr>
                      <w:ilvl w:val="0"/>
                      <w:numId w:val="24"/>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7D7FDF46" w14:textId="77777777" w:rsidR="00A12746" w:rsidRDefault="00837167">
                  <w:pPr>
                    <w:numPr>
                      <w:ilvl w:val="0"/>
                      <w:numId w:val="24"/>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42EB25AA" w14:textId="77777777" w:rsidR="00A12746" w:rsidRDefault="00A12746"/>
        </w:tc>
      </w:tr>
    </w:tbl>
    <w:p w14:paraId="65CC305A" w14:textId="77777777" w:rsidR="00A12746" w:rsidRDefault="0083716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A12746" w14:paraId="206C1D84" w14:textId="77777777">
        <w:tc>
          <w:tcPr>
            <w:tcW w:w="0" w:type="auto"/>
            <w:tcMar>
              <w:top w:w="0" w:type="auto"/>
              <w:bottom w:w="0" w:type="auto"/>
            </w:tcMar>
          </w:tcPr>
          <w:p w14:paraId="6567CC9A" w14:textId="77777777" w:rsidR="00A12746" w:rsidRDefault="0083716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A211CF7" w14:textId="77777777" w:rsidR="00A12746" w:rsidRDefault="0083716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12746" w14:paraId="3172A86F" w14:textId="77777777">
              <w:tc>
                <w:tcPr>
                  <w:tcW w:w="0" w:type="auto"/>
                  <w:tcMar>
                    <w:top w:w="0" w:type="auto"/>
                    <w:bottom w:w="0" w:type="auto"/>
                  </w:tcMar>
                </w:tcPr>
                <w:p w14:paraId="43611496" w14:textId="77777777" w:rsidR="00A12746" w:rsidRDefault="00837167">
                  <w:pPr>
                    <w:numPr>
                      <w:ilvl w:val="0"/>
                      <w:numId w:val="25"/>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7E5F84B2" w14:textId="77777777" w:rsidR="00A12746" w:rsidRDefault="00837167">
                  <w:pPr>
                    <w:numPr>
                      <w:ilvl w:val="0"/>
                      <w:numId w:val="25"/>
                    </w:numPr>
                    <w:jc w:val="both"/>
                    <w:rPr>
                      <w:rFonts w:ascii="Arial" w:hAnsi="Arial" w:cs="Arial"/>
                      <w:color w:val="000000"/>
                      <w:sz w:val="18"/>
                      <w:szCs w:val="18"/>
                    </w:rPr>
                  </w:pPr>
                  <w:r>
                    <w:rPr>
                      <w:rFonts w:ascii="Arial" w:hAnsi="Arial" w:cs="Arial"/>
                      <w:color w:val="000000"/>
                      <w:sz w:val="18"/>
                      <w:szCs w:val="18"/>
                    </w:rPr>
                    <w:lastRenderedPageBreak/>
                    <w:t>stranka po svoji krivdi kasni z izvajanjem sporazuma, oziroma če ne dosega pogodbeno dogovorjene kvalitete in standardov in je ne more vzpostaviti niti v naknadno dogovorjenem roku, ki mu ga določi naročnik.</w:t>
                  </w:r>
                </w:p>
              </w:tc>
            </w:tr>
          </w:tbl>
          <w:p w14:paraId="16B48943" w14:textId="77777777" w:rsidR="00A12746" w:rsidRDefault="00A12746"/>
          <w:p w14:paraId="27028823" w14:textId="77777777" w:rsidR="00A12746" w:rsidRDefault="0083716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12746" w14:paraId="2D3EED87" w14:textId="77777777">
              <w:tc>
                <w:tcPr>
                  <w:tcW w:w="0" w:type="auto"/>
                  <w:tcMar>
                    <w:top w:w="0" w:type="auto"/>
                    <w:bottom w:w="0" w:type="auto"/>
                  </w:tcMar>
                </w:tcPr>
                <w:p w14:paraId="272D746B" w14:textId="77777777" w:rsidR="00A12746" w:rsidRDefault="00837167">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5D7EE36" w14:textId="77777777" w:rsidR="00A12746" w:rsidRDefault="00837167">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17DA5015" w14:textId="77777777" w:rsidR="00A12746" w:rsidRDefault="00837167">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22B1AD9" w14:textId="77777777" w:rsidR="00A12746" w:rsidRDefault="00A12746"/>
          <w:p w14:paraId="2AB1E9A0" w14:textId="77777777" w:rsidR="00A12746" w:rsidRDefault="00A12746">
            <w:pPr>
              <w:spacing w:before="225" w:after="225"/>
              <w:jc w:val="both"/>
            </w:pPr>
          </w:p>
          <w:p w14:paraId="065C5D18" w14:textId="77777777" w:rsidR="00A12746" w:rsidRDefault="00837167">
            <w:pPr>
              <w:spacing w:before="225" w:after="225"/>
              <w:jc w:val="both"/>
            </w:pPr>
            <w:r>
              <w:rPr>
                <w:rFonts w:ascii="Arial" w:hAnsi="Arial" w:cs="Arial"/>
                <w:color w:val="000000"/>
                <w:sz w:val="18"/>
                <w:szCs w:val="18"/>
              </w:rPr>
              <w:t>Odstop od pogodbe učinkuje z dnem, ko stranka prejme pisno izjavo naročnika o odstopu.</w:t>
            </w:r>
          </w:p>
        </w:tc>
      </w:tr>
    </w:tbl>
    <w:p w14:paraId="6EB5027A" w14:textId="77777777" w:rsidR="00A12746" w:rsidRDefault="00837167">
      <w:pPr>
        <w:spacing w:before="225" w:after="225" w:line="240" w:lineRule="auto"/>
        <w:jc w:val="both"/>
      </w:pPr>
      <w:r>
        <w:rPr>
          <w:rFonts w:ascii="Arial" w:hAnsi="Arial" w:cs="Arial"/>
          <w:b/>
          <w:bCs/>
          <w:color w:val="000000"/>
          <w:sz w:val="18"/>
          <w:szCs w:val="18"/>
        </w:rPr>
        <w:lastRenderedPageBreak/>
        <w:t>XII. SOCIALNA KLAVZULA IN RAZVEZNI POGOJ</w:t>
      </w:r>
    </w:p>
    <w:p w14:paraId="312D04FF" w14:textId="77777777" w:rsidR="00A12746" w:rsidRDefault="0083716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12746" w14:paraId="2C6E06DD" w14:textId="77777777">
        <w:tc>
          <w:tcPr>
            <w:tcW w:w="0" w:type="auto"/>
            <w:tcMar>
              <w:top w:w="0" w:type="auto"/>
              <w:bottom w:w="0" w:type="auto"/>
            </w:tcMar>
          </w:tcPr>
          <w:p w14:paraId="27257C16" w14:textId="77777777" w:rsidR="00A12746" w:rsidRDefault="00837167">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64161C7A" w14:textId="77777777" w:rsidR="00A12746" w:rsidRDefault="00837167" w:rsidP="00837167">
            <w:pPr>
              <w:spacing w:before="225" w:after="225"/>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60930B45" w14:textId="77777777" w:rsidR="00A12746" w:rsidRDefault="00837167" w:rsidP="00837167">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042452FA" w14:textId="77777777" w:rsidR="00A12746" w:rsidRDefault="00837167">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008FEC6F" w14:textId="77777777" w:rsidR="00A12746" w:rsidRDefault="00837167">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140A0A08" w14:textId="77777777" w:rsidR="00A12746" w:rsidRDefault="00837167">
      <w:pPr>
        <w:spacing w:before="225" w:after="225" w:line="240" w:lineRule="auto"/>
        <w:jc w:val="both"/>
      </w:pPr>
      <w:r>
        <w:rPr>
          <w:rFonts w:ascii="Arial" w:hAnsi="Arial" w:cs="Arial"/>
          <w:b/>
          <w:bCs/>
          <w:color w:val="000000"/>
          <w:sz w:val="18"/>
          <w:szCs w:val="18"/>
        </w:rPr>
        <w:t>XIII. REVIZIJSKA SLED</w:t>
      </w:r>
    </w:p>
    <w:p w14:paraId="602F874B" w14:textId="77777777" w:rsidR="00A12746" w:rsidRDefault="0083716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12746" w14:paraId="2633ABE5" w14:textId="77777777">
        <w:tc>
          <w:tcPr>
            <w:tcW w:w="0" w:type="auto"/>
            <w:tcMar>
              <w:top w:w="0" w:type="auto"/>
              <w:bottom w:w="0" w:type="auto"/>
            </w:tcMar>
          </w:tcPr>
          <w:p w14:paraId="1A663B27" w14:textId="77777777" w:rsidR="00A12746" w:rsidRDefault="00837167">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EF7FC5E" w14:textId="77777777" w:rsidR="00A12746" w:rsidRDefault="00837167">
            <w:pPr>
              <w:spacing w:before="225" w:after="225"/>
              <w:jc w:val="both"/>
            </w:pPr>
            <w:r>
              <w:rPr>
                <w:rFonts w:ascii="Arial" w:hAnsi="Arial" w:cs="Arial"/>
                <w:color w:val="000000"/>
                <w:sz w:val="18"/>
                <w:szCs w:val="18"/>
              </w:rPr>
              <w:lastRenderedPageBreak/>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A997AA3" w14:textId="77777777" w:rsidR="00A12746" w:rsidRDefault="00837167">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D02ACEA" w14:textId="77777777" w:rsidR="00A12746" w:rsidRDefault="00837167">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AB03D7D" w14:textId="77777777" w:rsidR="00A12746" w:rsidRDefault="0083716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7562E9C" w14:textId="77777777" w:rsidR="00A12746" w:rsidRDefault="00837167">
      <w:pPr>
        <w:spacing w:before="225" w:after="225" w:line="240" w:lineRule="auto"/>
        <w:jc w:val="both"/>
      </w:pPr>
      <w:r>
        <w:rPr>
          <w:rFonts w:ascii="Arial" w:hAnsi="Arial" w:cs="Arial"/>
          <w:b/>
          <w:bCs/>
          <w:color w:val="000000"/>
          <w:sz w:val="18"/>
          <w:szCs w:val="18"/>
        </w:rPr>
        <w:lastRenderedPageBreak/>
        <w:t>XIV. PROTIKORUPCIJSKA KLAVZULA</w:t>
      </w:r>
    </w:p>
    <w:p w14:paraId="3046D5EA" w14:textId="77777777" w:rsidR="00A12746" w:rsidRDefault="0083716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12746" w14:paraId="1D4A92C9" w14:textId="77777777">
        <w:tc>
          <w:tcPr>
            <w:tcW w:w="0" w:type="auto"/>
            <w:tcMar>
              <w:top w:w="0" w:type="auto"/>
              <w:bottom w:w="0" w:type="auto"/>
            </w:tcMar>
          </w:tcPr>
          <w:p w14:paraId="2889312D" w14:textId="77777777" w:rsidR="00A12746" w:rsidRDefault="00837167">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12746" w14:paraId="307389D2" w14:textId="77777777">
              <w:tc>
                <w:tcPr>
                  <w:tcW w:w="0" w:type="auto"/>
                  <w:tcMar>
                    <w:top w:w="0" w:type="auto"/>
                    <w:bottom w:w="0" w:type="auto"/>
                  </w:tcMar>
                </w:tcPr>
                <w:p w14:paraId="3230438C" w14:textId="77777777" w:rsidR="00A12746" w:rsidRDefault="00837167">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009C0E2E" w14:textId="77777777" w:rsidR="00A12746" w:rsidRDefault="00837167">
                  <w:pPr>
                    <w:numPr>
                      <w:ilvl w:val="0"/>
                      <w:numId w:val="27"/>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DD8B6A6" w14:textId="77777777" w:rsidR="00A12746" w:rsidRDefault="00837167">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7DE40A7E" w14:textId="77777777" w:rsidR="00A12746" w:rsidRDefault="00837167">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B7B157A" w14:textId="77777777" w:rsidR="00A12746" w:rsidRDefault="00A12746"/>
          <w:p w14:paraId="761EF930" w14:textId="77777777" w:rsidR="00A12746" w:rsidRDefault="00837167">
            <w:pPr>
              <w:spacing w:before="225" w:after="225"/>
              <w:jc w:val="both"/>
            </w:pPr>
            <w:r>
              <w:rPr>
                <w:rFonts w:ascii="Arial" w:hAnsi="Arial" w:cs="Arial"/>
                <w:color w:val="000000"/>
                <w:sz w:val="18"/>
                <w:szCs w:val="18"/>
              </w:rPr>
              <w:t>je ničen.</w:t>
            </w:r>
          </w:p>
        </w:tc>
      </w:tr>
    </w:tbl>
    <w:p w14:paraId="50EDF5AC" w14:textId="77777777" w:rsidR="00A12746" w:rsidRDefault="00837167">
      <w:pPr>
        <w:spacing w:before="225" w:after="225" w:line="240" w:lineRule="auto"/>
        <w:jc w:val="both"/>
      </w:pPr>
      <w:r>
        <w:rPr>
          <w:rFonts w:ascii="Arial" w:hAnsi="Arial" w:cs="Arial"/>
          <w:b/>
          <w:bCs/>
          <w:color w:val="000000"/>
          <w:sz w:val="18"/>
          <w:szCs w:val="18"/>
        </w:rPr>
        <w:t>XV. KONČNE DOLOČBE</w:t>
      </w:r>
    </w:p>
    <w:p w14:paraId="53F69A5B" w14:textId="77777777" w:rsidR="00A12746" w:rsidRDefault="0083716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12746" w14:paraId="50B7175D" w14:textId="77777777">
        <w:tc>
          <w:tcPr>
            <w:tcW w:w="0" w:type="auto"/>
            <w:tcMar>
              <w:top w:w="0" w:type="auto"/>
              <w:bottom w:w="0" w:type="auto"/>
            </w:tcMar>
          </w:tcPr>
          <w:p w14:paraId="368C6ADA" w14:textId="77777777" w:rsidR="00A12746" w:rsidRDefault="00837167">
            <w:pPr>
              <w:spacing w:before="225" w:after="225"/>
              <w:jc w:val="both"/>
            </w:pPr>
            <w:r>
              <w:rPr>
                <w:rFonts w:ascii="Arial" w:hAnsi="Arial" w:cs="Arial"/>
                <w:color w:val="000000"/>
                <w:sz w:val="18"/>
                <w:szCs w:val="18"/>
              </w:rPr>
              <w:t>Pogoji tega sporazuma so veljavni za čas trajanja sporazuma.</w:t>
            </w:r>
          </w:p>
          <w:p w14:paraId="43EC0636" w14:textId="77777777" w:rsidR="00A12746" w:rsidRDefault="00837167">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1B082B25" w14:textId="77777777" w:rsidR="00A12746" w:rsidRDefault="0083716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12746" w14:paraId="7F916AFC" w14:textId="77777777">
        <w:tc>
          <w:tcPr>
            <w:tcW w:w="0" w:type="auto"/>
            <w:tcMar>
              <w:top w:w="0" w:type="auto"/>
              <w:bottom w:w="0" w:type="auto"/>
            </w:tcMar>
          </w:tcPr>
          <w:p w14:paraId="236BF48C" w14:textId="77777777" w:rsidR="00A12746" w:rsidRDefault="00837167">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08C2345F" w14:textId="77777777" w:rsidR="00A12746" w:rsidRDefault="0083716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12746" w14:paraId="7E4EF9DB" w14:textId="77777777">
        <w:tc>
          <w:tcPr>
            <w:tcW w:w="0" w:type="auto"/>
            <w:tcMar>
              <w:top w:w="0" w:type="auto"/>
              <w:bottom w:w="0" w:type="auto"/>
            </w:tcMar>
          </w:tcPr>
          <w:p w14:paraId="1D5FC681" w14:textId="77777777" w:rsidR="00A12746" w:rsidRDefault="00837167">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6D45333" w14:textId="77777777" w:rsidR="00A12746" w:rsidRDefault="0083716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A12746" w14:paraId="36E69CB3" w14:textId="77777777">
        <w:tc>
          <w:tcPr>
            <w:tcW w:w="0" w:type="auto"/>
            <w:tcMar>
              <w:top w:w="0" w:type="auto"/>
              <w:bottom w:w="0" w:type="auto"/>
            </w:tcMar>
          </w:tcPr>
          <w:p w14:paraId="0A88A31F" w14:textId="77777777" w:rsidR="00A12746" w:rsidRDefault="00837167">
            <w:pPr>
              <w:spacing w:before="225" w:after="225"/>
              <w:jc w:val="both"/>
            </w:pPr>
            <w:r>
              <w:rPr>
                <w:rFonts w:ascii="Arial" w:hAnsi="Arial" w:cs="Arial"/>
                <w:color w:val="000000"/>
                <w:sz w:val="18"/>
                <w:szCs w:val="18"/>
              </w:rPr>
              <w:lastRenderedPageBreak/>
              <w:t>Ta sporazum stopi v veljavo z dnem podpisa strank tega sporazuma.</w:t>
            </w:r>
          </w:p>
        </w:tc>
      </w:tr>
    </w:tbl>
    <w:p w14:paraId="481660F5" w14:textId="77777777" w:rsidR="00A12746" w:rsidRDefault="0083716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A12746" w14:paraId="1852E55F" w14:textId="77777777">
        <w:tc>
          <w:tcPr>
            <w:tcW w:w="0" w:type="auto"/>
            <w:tcMar>
              <w:top w:w="0" w:type="auto"/>
              <w:bottom w:w="0" w:type="auto"/>
            </w:tcMar>
          </w:tcPr>
          <w:p w14:paraId="1D92805B" w14:textId="77777777" w:rsidR="00A12746" w:rsidRDefault="00837167">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3F363DD6" w14:textId="77777777" w:rsidR="00A12746" w:rsidRDefault="00837167">
      <w:pPr>
        <w:spacing w:before="975" w:after="225" w:line="240" w:lineRule="auto"/>
        <w:jc w:val="both"/>
      </w:pPr>
      <w:r>
        <w:rPr>
          <w:rFonts w:ascii="Arial" w:hAnsi="Arial" w:cs="Arial"/>
          <w:color w:val="000000"/>
          <w:sz w:val="18"/>
          <w:szCs w:val="18"/>
        </w:rPr>
        <w:t>V/na ________________, dne ________________</w:t>
      </w:r>
    </w:p>
    <w:p w14:paraId="1EEF09CB" w14:textId="77777777" w:rsidR="00A12746" w:rsidRDefault="00A12746">
      <w:pPr>
        <w:sectPr w:rsidR="00A12746" w:rsidSect="00D931BF">
          <w:pgSz w:w="11906" w:h="16838"/>
          <w:pgMar w:top="1418" w:right="1418" w:bottom="1418" w:left="1418" w:header="567" w:footer="680" w:gutter="0"/>
          <w:cols w:space="708"/>
          <w:docGrid w:linePitch="360"/>
        </w:sectPr>
      </w:pPr>
    </w:p>
    <w:p w14:paraId="53577C6C" w14:textId="77777777" w:rsidR="00837167" w:rsidRPr="00116091" w:rsidRDefault="0083716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E4D269B" w14:textId="77777777" w:rsidR="00837167" w:rsidRDefault="00837167" w:rsidP="00AC0380">
      <w:pPr>
        <w:rPr>
          <w:rFonts w:ascii="Arial" w:hAnsi="Arial" w:cs="Arial"/>
        </w:rPr>
      </w:pPr>
    </w:p>
    <w:p w14:paraId="50CEED50" w14:textId="77777777" w:rsidR="00A12746" w:rsidRDefault="00837167">
      <w:pPr>
        <w:spacing w:before="224" w:after="224" w:line="240" w:lineRule="auto"/>
        <w:jc w:val="center"/>
        <w:outlineLvl w:val="1"/>
      </w:pPr>
      <w:r>
        <w:rPr>
          <w:rFonts w:ascii="Arial" w:hAnsi="Arial" w:cs="Arial"/>
          <w:b/>
          <w:bCs/>
          <w:color w:val="000000"/>
          <w:sz w:val="27"/>
          <w:szCs w:val="27"/>
        </w:rPr>
        <w:t>POGODBA_MED PRIP_OKV SPORAZUM 2024</w:t>
      </w:r>
    </w:p>
    <w:p w14:paraId="2D72EA35" w14:textId="77777777" w:rsidR="00A12746" w:rsidRDefault="00837167">
      <w:pPr>
        <w:spacing w:before="225" w:after="225" w:line="240" w:lineRule="auto"/>
        <w:jc w:val="center"/>
      </w:pPr>
      <w:r>
        <w:rPr>
          <w:rFonts w:ascii="Arial" w:hAnsi="Arial" w:cs="Arial"/>
          <w:color w:val="000000"/>
          <w:sz w:val="18"/>
          <w:szCs w:val="18"/>
        </w:rPr>
        <w:t>sklenjena med</w:t>
      </w:r>
    </w:p>
    <w:p w14:paraId="2C8FCC6C" w14:textId="77777777" w:rsidR="00A12746" w:rsidRDefault="0083716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A12746" w14:paraId="1A502B3F" w14:textId="77777777">
        <w:tc>
          <w:tcPr>
            <w:tcW w:w="3300" w:type="dxa"/>
            <w:tcMar>
              <w:top w:w="0" w:type="auto"/>
              <w:bottom w:w="0" w:type="auto"/>
            </w:tcMar>
            <w:vAlign w:val="center"/>
          </w:tcPr>
          <w:p w14:paraId="23A2048E" w14:textId="77777777" w:rsidR="00A12746" w:rsidRDefault="00837167">
            <w:r>
              <w:rPr>
                <w:rFonts w:ascii="Arial" w:hAnsi="Arial" w:cs="Arial"/>
                <w:color w:val="000000"/>
                <w:position w:val="-2"/>
                <w:sz w:val="18"/>
                <w:szCs w:val="18"/>
              </w:rPr>
              <w:t>Matična številka:</w:t>
            </w:r>
          </w:p>
        </w:tc>
        <w:tc>
          <w:tcPr>
            <w:tcW w:w="0" w:type="auto"/>
            <w:tcMar>
              <w:top w:w="0" w:type="auto"/>
              <w:bottom w:w="0" w:type="auto"/>
            </w:tcMar>
            <w:vAlign w:val="center"/>
          </w:tcPr>
          <w:p w14:paraId="199593B4" w14:textId="77777777" w:rsidR="00A12746" w:rsidRDefault="00837167">
            <w:r>
              <w:rPr>
                <w:rFonts w:ascii="Arial" w:hAnsi="Arial" w:cs="Arial"/>
                <w:color w:val="000000"/>
                <w:position w:val="-2"/>
                <w:sz w:val="18"/>
                <w:szCs w:val="18"/>
              </w:rPr>
              <w:t>5054621000</w:t>
            </w:r>
          </w:p>
        </w:tc>
      </w:tr>
      <w:tr w:rsidR="00A12746" w14:paraId="363ECE33" w14:textId="77777777">
        <w:tc>
          <w:tcPr>
            <w:tcW w:w="3300" w:type="dxa"/>
            <w:tcMar>
              <w:top w:w="0" w:type="auto"/>
              <w:bottom w:w="0" w:type="auto"/>
            </w:tcMar>
            <w:vAlign w:val="center"/>
          </w:tcPr>
          <w:p w14:paraId="1097D4F9" w14:textId="77777777" w:rsidR="00A12746" w:rsidRDefault="008371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BD21A11" w14:textId="77777777" w:rsidR="00A12746" w:rsidRDefault="00837167">
            <w:r>
              <w:rPr>
                <w:rFonts w:ascii="Arial" w:hAnsi="Arial" w:cs="Arial"/>
                <w:color w:val="000000"/>
                <w:position w:val="-2"/>
                <w:sz w:val="18"/>
                <w:szCs w:val="18"/>
              </w:rPr>
              <w:t>SI 82657106</w:t>
            </w:r>
          </w:p>
        </w:tc>
      </w:tr>
      <w:tr w:rsidR="00A12746" w14:paraId="0969891F" w14:textId="77777777">
        <w:tc>
          <w:tcPr>
            <w:tcW w:w="3300" w:type="dxa"/>
            <w:tcMar>
              <w:top w:w="0" w:type="auto"/>
              <w:bottom w:w="0" w:type="auto"/>
            </w:tcMar>
            <w:vAlign w:val="center"/>
          </w:tcPr>
          <w:p w14:paraId="22795412" w14:textId="77777777" w:rsidR="00A12746" w:rsidRDefault="00837167">
            <w:r>
              <w:rPr>
                <w:rFonts w:ascii="Arial" w:hAnsi="Arial" w:cs="Arial"/>
                <w:color w:val="000000"/>
                <w:position w:val="-2"/>
                <w:sz w:val="18"/>
                <w:szCs w:val="18"/>
              </w:rPr>
              <w:t>Transakcijski račun (TRR):</w:t>
            </w:r>
          </w:p>
        </w:tc>
        <w:tc>
          <w:tcPr>
            <w:tcW w:w="0" w:type="auto"/>
            <w:tcMar>
              <w:top w:w="0" w:type="auto"/>
              <w:bottom w:w="0" w:type="auto"/>
            </w:tcMar>
            <w:vAlign w:val="center"/>
          </w:tcPr>
          <w:p w14:paraId="239AEC57" w14:textId="77777777" w:rsidR="00A12746" w:rsidRDefault="00837167">
            <w:r>
              <w:rPr>
                <w:rFonts w:ascii="Arial" w:hAnsi="Arial" w:cs="Arial"/>
                <w:color w:val="000000"/>
                <w:position w:val="-2"/>
                <w:sz w:val="18"/>
                <w:szCs w:val="18"/>
              </w:rPr>
              <w:t>SI56 0110 0603 0278 379</w:t>
            </w:r>
          </w:p>
        </w:tc>
      </w:tr>
    </w:tbl>
    <w:p w14:paraId="30BE10A0" w14:textId="77777777" w:rsidR="00A12746" w:rsidRDefault="00A12746"/>
    <w:p w14:paraId="0690A3F8" w14:textId="77777777" w:rsidR="00A12746" w:rsidRDefault="00837167">
      <w:pPr>
        <w:spacing w:before="225" w:after="225" w:line="240" w:lineRule="auto"/>
        <w:jc w:val="center"/>
      </w:pPr>
      <w:r>
        <w:rPr>
          <w:rFonts w:ascii="Arial" w:hAnsi="Arial" w:cs="Arial"/>
          <w:color w:val="000000"/>
          <w:sz w:val="18"/>
          <w:szCs w:val="18"/>
        </w:rPr>
        <w:t>in</w:t>
      </w:r>
    </w:p>
    <w:p w14:paraId="75EF0C66" w14:textId="77777777" w:rsidR="00A12746" w:rsidRDefault="008371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12746" w14:paraId="50C56C4C" w14:textId="77777777">
        <w:tc>
          <w:tcPr>
            <w:tcW w:w="3300" w:type="dxa"/>
            <w:tcMar>
              <w:top w:w="0" w:type="auto"/>
              <w:bottom w:w="0" w:type="auto"/>
            </w:tcMar>
            <w:vAlign w:val="center"/>
          </w:tcPr>
          <w:p w14:paraId="6EBBA4CE" w14:textId="77777777" w:rsidR="00A12746" w:rsidRDefault="008371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AE6780" w14:textId="77777777" w:rsidR="00A12746" w:rsidRDefault="00837167">
            <w:r>
              <w:rPr>
                <w:rFonts w:ascii="Arial" w:hAnsi="Arial" w:cs="Arial"/>
                <w:color w:val="000000"/>
                <w:position w:val="-2"/>
                <w:sz w:val="18"/>
                <w:szCs w:val="18"/>
              </w:rPr>
              <w:t> </w:t>
            </w:r>
          </w:p>
        </w:tc>
      </w:tr>
      <w:tr w:rsidR="00A12746" w14:paraId="1AD4013E" w14:textId="77777777">
        <w:tc>
          <w:tcPr>
            <w:tcW w:w="3300" w:type="dxa"/>
            <w:tcMar>
              <w:top w:w="0" w:type="auto"/>
              <w:bottom w:w="0" w:type="auto"/>
            </w:tcMar>
            <w:vAlign w:val="center"/>
          </w:tcPr>
          <w:p w14:paraId="40D86E6F" w14:textId="77777777" w:rsidR="00A12746" w:rsidRDefault="008371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117576" w14:textId="77777777" w:rsidR="00A12746" w:rsidRDefault="00837167">
            <w:r>
              <w:rPr>
                <w:rFonts w:ascii="Arial" w:hAnsi="Arial" w:cs="Arial"/>
                <w:color w:val="000000"/>
                <w:position w:val="-2"/>
                <w:sz w:val="18"/>
                <w:szCs w:val="18"/>
              </w:rPr>
              <w:t> </w:t>
            </w:r>
          </w:p>
        </w:tc>
      </w:tr>
      <w:tr w:rsidR="00A12746" w14:paraId="0B666D3A" w14:textId="77777777">
        <w:tc>
          <w:tcPr>
            <w:tcW w:w="3300" w:type="dxa"/>
            <w:tcMar>
              <w:top w:w="0" w:type="auto"/>
              <w:bottom w:w="0" w:type="auto"/>
            </w:tcMar>
            <w:vAlign w:val="center"/>
          </w:tcPr>
          <w:p w14:paraId="5240650A" w14:textId="77777777" w:rsidR="00A12746" w:rsidRDefault="008371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B710F59" w14:textId="77777777" w:rsidR="00A12746" w:rsidRDefault="00837167">
            <w:r>
              <w:rPr>
                <w:rFonts w:ascii="Arial" w:hAnsi="Arial" w:cs="Arial"/>
                <w:color w:val="000000"/>
                <w:position w:val="-2"/>
                <w:sz w:val="18"/>
                <w:szCs w:val="18"/>
              </w:rPr>
              <w:t> </w:t>
            </w:r>
          </w:p>
        </w:tc>
      </w:tr>
    </w:tbl>
    <w:p w14:paraId="7378FDC5" w14:textId="77777777" w:rsidR="00A12746" w:rsidRDefault="00837167">
      <w:pPr>
        <w:spacing w:before="225" w:after="225" w:line="240" w:lineRule="auto"/>
        <w:jc w:val="both"/>
      </w:pPr>
      <w:r>
        <w:rPr>
          <w:rFonts w:ascii="Arial" w:hAnsi="Arial" w:cs="Arial"/>
          <w:color w:val="000000"/>
          <w:sz w:val="18"/>
          <w:szCs w:val="18"/>
        </w:rPr>
        <w:t> </w:t>
      </w:r>
    </w:p>
    <w:p w14:paraId="03AC5526" w14:textId="77777777" w:rsidR="00A12746" w:rsidRDefault="00837167">
      <w:pPr>
        <w:spacing w:before="225" w:after="225" w:line="240" w:lineRule="auto"/>
        <w:jc w:val="both"/>
      </w:pPr>
      <w:r>
        <w:rPr>
          <w:rFonts w:ascii="Arial" w:hAnsi="Arial" w:cs="Arial"/>
          <w:b/>
          <w:bCs/>
          <w:color w:val="000000"/>
          <w:sz w:val="18"/>
          <w:szCs w:val="18"/>
        </w:rPr>
        <w:t>I. UVODNE DOLOČBE</w:t>
      </w:r>
    </w:p>
    <w:p w14:paraId="054B398C" w14:textId="77777777" w:rsidR="00A12746" w:rsidRDefault="008371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12746" w14:paraId="2DC791FE" w14:textId="77777777">
        <w:tc>
          <w:tcPr>
            <w:tcW w:w="0" w:type="auto"/>
            <w:tcMar>
              <w:top w:w="0" w:type="auto"/>
              <w:bottom w:w="0" w:type="auto"/>
            </w:tcMar>
          </w:tcPr>
          <w:p w14:paraId="31EB5FD1" w14:textId="77777777" w:rsidR="00A12746" w:rsidRDefault="00837167">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w:t>
            </w:r>
          </w:p>
        </w:tc>
      </w:tr>
    </w:tbl>
    <w:p w14:paraId="5C389889" w14:textId="77777777" w:rsidR="00A12746" w:rsidRDefault="008371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12746" w14:paraId="00E7CB07" w14:textId="77777777">
        <w:tc>
          <w:tcPr>
            <w:tcW w:w="0" w:type="auto"/>
            <w:tcMar>
              <w:top w:w="0" w:type="auto"/>
              <w:bottom w:w="0" w:type="auto"/>
            </w:tcMar>
          </w:tcPr>
          <w:p w14:paraId="0240A2C1" w14:textId="77777777" w:rsidR="00A12746" w:rsidRDefault="00837167">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04B07792" w14:textId="77777777" w:rsidR="00A12746" w:rsidRDefault="00837167">
            <w:pPr>
              <w:spacing w:before="225" w:after="225"/>
              <w:jc w:val="both"/>
            </w:pPr>
            <w:r>
              <w:rPr>
                <w:rFonts w:ascii="Arial" w:hAnsi="Arial" w:cs="Arial"/>
                <w:color w:val="000000"/>
                <w:sz w:val="18"/>
                <w:szCs w:val="18"/>
              </w:rPr>
              <w:t>Na podlagi ponudbe izvajalca ter na podlagi merila za izbor ponudb (7. člen okvirnega sporazuma), je naročnik izbral dobavitelja za dobavo posameznih vrst blaga, opredeljenih v prilogi Izbrane ponudbe ponudnika.</w:t>
            </w:r>
          </w:p>
        </w:tc>
      </w:tr>
    </w:tbl>
    <w:p w14:paraId="57646B61" w14:textId="77777777" w:rsidR="00A12746" w:rsidRDefault="0083716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12746" w14:paraId="1964D7B0" w14:textId="77777777">
        <w:tc>
          <w:tcPr>
            <w:tcW w:w="0" w:type="auto"/>
            <w:tcMar>
              <w:top w:w="0" w:type="auto"/>
              <w:bottom w:w="0" w:type="auto"/>
            </w:tcMar>
          </w:tcPr>
          <w:p w14:paraId="42783A64" w14:textId="77777777" w:rsidR="00A12746" w:rsidRDefault="00837167">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4CB327BF" w14:textId="77777777" w:rsidR="00A12746" w:rsidRDefault="00837167">
      <w:pPr>
        <w:spacing w:before="225" w:after="225" w:line="240" w:lineRule="auto"/>
        <w:jc w:val="both"/>
      </w:pPr>
      <w:r>
        <w:rPr>
          <w:rFonts w:ascii="Arial" w:hAnsi="Arial" w:cs="Arial"/>
          <w:b/>
          <w:bCs/>
          <w:color w:val="000000"/>
          <w:sz w:val="18"/>
          <w:szCs w:val="18"/>
        </w:rPr>
        <w:t>II. PREDMET POGODBE</w:t>
      </w:r>
    </w:p>
    <w:p w14:paraId="100895B1" w14:textId="77777777" w:rsidR="00A12746" w:rsidRDefault="0083716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A12746" w14:paraId="7A9EF965" w14:textId="77777777">
        <w:tc>
          <w:tcPr>
            <w:tcW w:w="0" w:type="auto"/>
            <w:tcMar>
              <w:top w:w="0" w:type="auto"/>
              <w:bottom w:w="0" w:type="auto"/>
            </w:tcMar>
          </w:tcPr>
          <w:p w14:paraId="34636FD5" w14:textId="77777777" w:rsidR="00A12746" w:rsidRDefault="00837167">
            <w:pPr>
              <w:spacing w:before="225" w:after="225"/>
              <w:jc w:val="both"/>
            </w:pPr>
            <w:r>
              <w:rPr>
                <w:rFonts w:ascii="Arial" w:hAnsi="Arial" w:cs="Arial"/>
                <w:color w:val="000000"/>
                <w:sz w:val="18"/>
                <w:szCs w:val="18"/>
              </w:rPr>
              <w:t>Predmet te pogodbe je dobava blaga:</w:t>
            </w:r>
          </w:p>
          <w:p w14:paraId="65C6119F" w14:textId="77777777" w:rsidR="00A12746" w:rsidRDefault="00837167">
            <w:pPr>
              <w:spacing w:before="225" w:after="225"/>
              <w:jc w:val="both"/>
            </w:pPr>
            <w:r>
              <w:rPr>
                <w:rFonts w:ascii="Arial" w:hAnsi="Arial" w:cs="Arial"/>
                <w:color w:val="000000"/>
                <w:sz w:val="18"/>
                <w:szCs w:val="18"/>
              </w:rPr>
              <w:t>______________________________________</w:t>
            </w:r>
          </w:p>
        </w:tc>
      </w:tr>
    </w:tbl>
    <w:p w14:paraId="3FD28277" w14:textId="77777777" w:rsidR="00A12746" w:rsidRDefault="0083716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12746" w14:paraId="21E6D823" w14:textId="77777777">
        <w:tc>
          <w:tcPr>
            <w:tcW w:w="0" w:type="auto"/>
            <w:tcMar>
              <w:top w:w="0" w:type="auto"/>
              <w:bottom w:w="0" w:type="auto"/>
            </w:tcMar>
          </w:tcPr>
          <w:p w14:paraId="09E3E2EE" w14:textId="77777777" w:rsidR="00A12746" w:rsidRDefault="00837167">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068573D2" w14:textId="77777777" w:rsidR="00A12746" w:rsidRDefault="00837167">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48B8EAF9" w14:textId="77777777" w:rsidR="00A12746" w:rsidRDefault="00837167">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791B2852" w14:textId="77777777" w:rsidR="00A12746" w:rsidRDefault="0083716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2FFE846B" w14:textId="77777777" w:rsidR="00A12746" w:rsidRDefault="00837167">
      <w:pPr>
        <w:spacing w:before="225" w:after="225" w:line="240" w:lineRule="auto"/>
        <w:jc w:val="both"/>
      </w:pPr>
      <w:r>
        <w:rPr>
          <w:rFonts w:ascii="Arial" w:hAnsi="Arial" w:cs="Arial"/>
          <w:b/>
          <w:bCs/>
          <w:color w:val="000000"/>
          <w:sz w:val="18"/>
          <w:szCs w:val="18"/>
        </w:rPr>
        <w:t>III. POGODBENA CENA IN PLAČILNI POGOJI</w:t>
      </w:r>
    </w:p>
    <w:p w14:paraId="522ABE35" w14:textId="77777777" w:rsidR="00A12746" w:rsidRDefault="0083716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12746" w14:paraId="6FB0127A" w14:textId="77777777">
        <w:tc>
          <w:tcPr>
            <w:tcW w:w="0" w:type="auto"/>
            <w:tcMar>
              <w:top w:w="0" w:type="auto"/>
              <w:bottom w:w="0" w:type="auto"/>
            </w:tcMar>
          </w:tcPr>
          <w:p w14:paraId="4CCFE014" w14:textId="77777777" w:rsidR="00A12746" w:rsidRDefault="00837167">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5DD43D86" w14:textId="77777777" w:rsidR="00A12746" w:rsidRDefault="00837167">
            <w:pPr>
              <w:spacing w:before="225" w:after="225"/>
              <w:jc w:val="both"/>
            </w:pPr>
            <w:r>
              <w:rPr>
                <w:rFonts w:ascii="Arial" w:hAnsi="Arial" w:cs="Arial"/>
                <w:color w:val="000000"/>
                <w:sz w:val="18"/>
                <w:szCs w:val="18"/>
              </w:rPr>
              <w:t>V času trajanja te pogodbe bo naročnik od dobavitelja kupoval posamezne vrste blaga po cenah iz ponudbe.</w:t>
            </w:r>
          </w:p>
          <w:p w14:paraId="32492ADA" w14:textId="77777777" w:rsidR="00A12746" w:rsidRDefault="00837167">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3BFDB99F" w14:textId="77777777" w:rsidR="00A12746" w:rsidRDefault="00837167">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0FC6ED18" w14:textId="77777777" w:rsidR="00A12746" w:rsidRDefault="00837167">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5D826D83" w14:textId="77777777" w:rsidR="00A12746" w:rsidRDefault="00837167">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50C1D4FF" w14:textId="77777777" w:rsidR="00A12746" w:rsidRDefault="0083716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12746" w14:paraId="2EB18E30" w14:textId="77777777">
        <w:tc>
          <w:tcPr>
            <w:tcW w:w="0" w:type="auto"/>
            <w:tcMar>
              <w:top w:w="0" w:type="auto"/>
              <w:bottom w:w="0" w:type="auto"/>
            </w:tcMar>
          </w:tcPr>
          <w:p w14:paraId="37150C16" w14:textId="77777777" w:rsidR="00A12746" w:rsidRDefault="00837167">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D7D6C7A" w14:textId="77777777" w:rsidR="00A12746" w:rsidRDefault="00837167">
            <w:pPr>
              <w:spacing w:before="225" w:after="225"/>
              <w:jc w:val="both"/>
            </w:pPr>
            <w:r>
              <w:rPr>
                <w:rFonts w:ascii="Arial" w:hAnsi="Arial" w:cs="Arial"/>
                <w:color w:val="000000"/>
                <w:sz w:val="18"/>
                <w:szCs w:val="18"/>
              </w:rPr>
              <w:t>Račun mora, poleg obveznih podatkov, vsebovati še:</w:t>
            </w:r>
          </w:p>
          <w:p w14:paraId="0FB75EE9" w14:textId="77777777" w:rsidR="00A12746" w:rsidRDefault="00837167">
            <w:pPr>
              <w:spacing w:before="225" w:after="225"/>
              <w:jc w:val="both"/>
            </w:pPr>
            <w:r>
              <w:rPr>
                <w:rFonts w:ascii="Arial" w:hAnsi="Arial" w:cs="Arial"/>
                <w:color w:val="000000"/>
                <w:sz w:val="18"/>
                <w:szCs w:val="18"/>
              </w:rPr>
              <w:t>- navedbo lokacije kamor je bilo blago dostavljeno, </w:t>
            </w:r>
          </w:p>
          <w:p w14:paraId="08C0DB47" w14:textId="77777777" w:rsidR="00A12746" w:rsidRDefault="00837167">
            <w:pPr>
              <w:spacing w:before="225" w:after="225"/>
              <w:jc w:val="both"/>
            </w:pPr>
            <w:r>
              <w:rPr>
                <w:rFonts w:ascii="Arial" w:hAnsi="Arial" w:cs="Arial"/>
                <w:color w:val="000000"/>
                <w:sz w:val="18"/>
                <w:szCs w:val="18"/>
              </w:rPr>
              <w:t>- številko naročila in datum naročila,</w:t>
            </w:r>
          </w:p>
          <w:p w14:paraId="69A8E2F8" w14:textId="77777777" w:rsidR="00A12746" w:rsidRDefault="00837167">
            <w:pPr>
              <w:spacing w:before="225" w:after="225"/>
              <w:jc w:val="both"/>
            </w:pPr>
            <w:r>
              <w:rPr>
                <w:rFonts w:ascii="Arial" w:hAnsi="Arial" w:cs="Arial"/>
                <w:color w:val="000000"/>
                <w:sz w:val="18"/>
                <w:szCs w:val="18"/>
              </w:rPr>
              <w:t>- št. pogodbe,</w:t>
            </w:r>
          </w:p>
          <w:p w14:paraId="0F183C6F" w14:textId="77777777" w:rsidR="00A12746" w:rsidRDefault="00837167">
            <w:pPr>
              <w:spacing w:before="225" w:after="225"/>
              <w:jc w:val="both"/>
            </w:pPr>
            <w:r>
              <w:rPr>
                <w:rFonts w:ascii="Arial" w:hAnsi="Arial" w:cs="Arial"/>
                <w:color w:val="000000"/>
                <w:sz w:val="18"/>
                <w:szCs w:val="18"/>
              </w:rPr>
              <w:t>- specifikacijo dobavljenega blaga</w:t>
            </w:r>
          </w:p>
          <w:p w14:paraId="2FD316DD" w14:textId="77777777" w:rsidR="00A12746" w:rsidRDefault="00837167">
            <w:pPr>
              <w:spacing w:before="225" w:after="225"/>
              <w:jc w:val="both"/>
            </w:pPr>
            <w:r>
              <w:rPr>
                <w:rFonts w:ascii="Arial" w:hAnsi="Arial" w:cs="Arial"/>
                <w:color w:val="000000"/>
                <w:sz w:val="18"/>
                <w:szCs w:val="18"/>
              </w:rPr>
              <w:t>- podatke za Intrastat, če gre za izvajalca iz EU.</w:t>
            </w:r>
          </w:p>
          <w:p w14:paraId="5020DA07" w14:textId="77777777" w:rsidR="00A12746" w:rsidRDefault="00837167">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17590BCC" w14:textId="77777777" w:rsidR="00A12746" w:rsidRDefault="0083716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E264F00" w14:textId="77777777" w:rsidR="00A12746" w:rsidRDefault="00837167">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6CA8A372" w14:textId="77777777" w:rsidR="00A12746" w:rsidRDefault="00837167">
      <w:pPr>
        <w:spacing w:before="225" w:after="225" w:line="240" w:lineRule="auto"/>
        <w:jc w:val="both"/>
      </w:pPr>
      <w:r>
        <w:rPr>
          <w:rFonts w:ascii="Arial" w:hAnsi="Arial" w:cs="Arial"/>
          <w:b/>
          <w:bCs/>
          <w:color w:val="000000"/>
          <w:sz w:val="18"/>
          <w:szCs w:val="18"/>
        </w:rPr>
        <w:lastRenderedPageBreak/>
        <w:t>IV. NAROČANJE, DOBAVA IN PREVZEM BLAGA</w:t>
      </w:r>
    </w:p>
    <w:p w14:paraId="1C934EB8" w14:textId="77777777" w:rsidR="00A12746" w:rsidRDefault="0083716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12746" w14:paraId="54A4CFBD" w14:textId="77777777">
        <w:tc>
          <w:tcPr>
            <w:tcW w:w="0" w:type="auto"/>
            <w:tcMar>
              <w:top w:w="0" w:type="auto"/>
              <w:bottom w:w="0" w:type="auto"/>
            </w:tcMar>
          </w:tcPr>
          <w:p w14:paraId="5A3F9786" w14:textId="77777777" w:rsidR="00A12746" w:rsidRDefault="00837167">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51C25A41" w14:textId="77777777" w:rsidR="00A12746" w:rsidRDefault="0083716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12746" w14:paraId="44113A4A" w14:textId="77777777">
        <w:tc>
          <w:tcPr>
            <w:tcW w:w="0" w:type="auto"/>
            <w:tcMar>
              <w:top w:w="0" w:type="auto"/>
              <w:bottom w:w="0" w:type="auto"/>
            </w:tcMar>
          </w:tcPr>
          <w:p w14:paraId="280D4C3A" w14:textId="77777777" w:rsidR="00A12746" w:rsidRDefault="00837167">
            <w:pPr>
              <w:spacing w:before="225" w:after="225"/>
              <w:jc w:val="both"/>
            </w:pPr>
            <w:r>
              <w:rPr>
                <w:rFonts w:ascii="Arial" w:hAnsi="Arial" w:cs="Arial"/>
                <w:color w:val="000000"/>
                <w:sz w:val="18"/>
                <w:szCs w:val="18"/>
              </w:rPr>
              <w:t>Izvajalec mora zagotavljati dobavo blaga v roku max. 5 dni od prejema pisnega naročila, v nujnih primerih v dogovoru z naročnikom.</w:t>
            </w:r>
          </w:p>
          <w:p w14:paraId="21321408" w14:textId="77777777" w:rsidR="00A12746" w:rsidRDefault="00837167">
            <w:pPr>
              <w:spacing w:before="225" w:after="225"/>
              <w:jc w:val="both"/>
            </w:pPr>
            <w:r>
              <w:rPr>
                <w:rFonts w:ascii="Arial" w:hAnsi="Arial" w:cs="Arial"/>
                <w:color w:val="000000"/>
                <w:sz w:val="18"/>
                <w:szCs w:val="18"/>
              </w:rPr>
              <w:t>V primeru, da izvajalec določene vrste blaga trenutno nima na zalogi, mora naročnika o tem obvestiti, najkasneje 24 ur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19372AE9" w14:textId="77777777" w:rsidR="00A12746" w:rsidRDefault="00837167">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13. členom okvirnega sporazuma.</w:t>
            </w:r>
          </w:p>
          <w:p w14:paraId="7475E25E" w14:textId="77777777" w:rsidR="00A12746" w:rsidRDefault="00837167">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697A130D" w14:textId="77777777" w:rsidR="00A12746" w:rsidRDefault="00837167">
            <w:pPr>
              <w:spacing w:before="225" w:after="225"/>
              <w:jc w:val="both"/>
            </w:pPr>
            <w:r>
              <w:rPr>
                <w:rFonts w:ascii="Arial" w:hAnsi="Arial" w:cs="Arial"/>
                <w:color w:val="000000"/>
                <w:sz w:val="18"/>
                <w:szCs w:val="18"/>
              </w:rPr>
              <w:t>Izvajalec mora dostaviti blago ddp Splošna bolnišnica Novo mesto - razloženo v skladišče bolnišnične lekarne, in sicer od 7.00 do 15.00 ure. Izven tega časa je dostava dovoljena le ob soglasju naročnika.</w:t>
            </w:r>
          </w:p>
          <w:p w14:paraId="0B39D0F0" w14:textId="77777777" w:rsidR="00A12746" w:rsidRDefault="00837167">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63F5FE13" w14:textId="77777777" w:rsidR="00A12746" w:rsidRDefault="0083716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12746" w14:paraId="4A5C8BF7" w14:textId="77777777">
        <w:tc>
          <w:tcPr>
            <w:tcW w:w="0" w:type="auto"/>
            <w:tcMar>
              <w:top w:w="0" w:type="auto"/>
              <w:bottom w:w="0" w:type="auto"/>
            </w:tcMar>
          </w:tcPr>
          <w:p w14:paraId="6F210CE5" w14:textId="77777777" w:rsidR="00A12746" w:rsidRDefault="00837167">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61F89FE8" w14:textId="77777777" w:rsidR="00A12746" w:rsidRDefault="00837167">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1A1B64B8" w14:textId="77777777" w:rsidR="00A12746" w:rsidRDefault="0083716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p w14:paraId="27F3ADBA" w14:textId="77777777" w:rsidR="00A12746" w:rsidRDefault="00837167">
            <w:pPr>
              <w:spacing w:before="225" w:after="225"/>
              <w:jc w:val="both"/>
            </w:pPr>
            <w:r>
              <w:rPr>
                <w:rFonts w:ascii="Arial" w:hAnsi="Arial" w:cs="Arial"/>
                <w:color w:val="000000"/>
                <w:sz w:val="18"/>
                <w:szCs w:val="18"/>
              </w:rPr>
              <w:t>Količinski prevzem blaga se opravi ob prevzemu, kakovostni pa v uzančnih rokih.</w:t>
            </w:r>
          </w:p>
        </w:tc>
      </w:tr>
    </w:tbl>
    <w:p w14:paraId="5B7262F0" w14:textId="77777777" w:rsidR="00A12746" w:rsidRDefault="00837167">
      <w:pPr>
        <w:spacing w:before="225" w:after="225" w:line="240" w:lineRule="auto"/>
        <w:jc w:val="both"/>
      </w:pPr>
      <w:r>
        <w:rPr>
          <w:rFonts w:ascii="Arial" w:hAnsi="Arial" w:cs="Arial"/>
          <w:b/>
          <w:bCs/>
          <w:color w:val="000000"/>
          <w:sz w:val="18"/>
          <w:szCs w:val="18"/>
        </w:rPr>
        <w:lastRenderedPageBreak/>
        <w:t>V. KAKOVOST BLAGA IN REŠEVANJE REKLAMACIJ</w:t>
      </w:r>
    </w:p>
    <w:p w14:paraId="4E4A73B8" w14:textId="77777777" w:rsidR="00A12746" w:rsidRDefault="0083716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12746" w14:paraId="4875A9FF" w14:textId="77777777">
        <w:tc>
          <w:tcPr>
            <w:tcW w:w="0" w:type="auto"/>
            <w:tcMar>
              <w:top w:w="0" w:type="auto"/>
              <w:bottom w:w="0" w:type="auto"/>
            </w:tcMar>
          </w:tcPr>
          <w:p w14:paraId="19462E37" w14:textId="77777777" w:rsidR="00A12746" w:rsidRDefault="00837167">
            <w:pPr>
              <w:spacing w:before="225" w:after="225"/>
              <w:jc w:val="both"/>
            </w:pPr>
            <w:r>
              <w:rPr>
                <w:rFonts w:ascii="Arial" w:hAnsi="Arial" w:cs="Arial"/>
                <w:color w:val="000000"/>
                <w:sz w:val="18"/>
                <w:szCs w:val="18"/>
              </w:rPr>
              <w:t>Kakovost blaga mora ustrezati obstoječim standardom in deklarirani kakovosti na embalaži blaga.</w:t>
            </w:r>
          </w:p>
          <w:p w14:paraId="3467BBB0" w14:textId="77777777" w:rsidR="00A12746" w:rsidRDefault="00837167">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A12746" w14:paraId="78C1392A" w14:textId="77777777">
              <w:tc>
                <w:tcPr>
                  <w:tcW w:w="0" w:type="auto"/>
                  <w:tcMar>
                    <w:top w:w="0" w:type="auto"/>
                    <w:bottom w:w="0" w:type="auto"/>
                  </w:tcMar>
                </w:tcPr>
                <w:p w14:paraId="0A982243"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09671738"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F27FA2"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C173DD9"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AC790F"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DAD1C61"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4526663E"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6D2D2A6B" w14:textId="77777777" w:rsidR="00A12746" w:rsidRDefault="00837167">
                  <w:pPr>
                    <w:numPr>
                      <w:ilvl w:val="0"/>
                      <w:numId w:val="28"/>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w:t>
                  </w:r>
                </w:p>
              </w:tc>
            </w:tr>
          </w:tbl>
          <w:p w14:paraId="27BAE87C" w14:textId="77777777" w:rsidR="00A12746" w:rsidRDefault="00A12746"/>
        </w:tc>
      </w:tr>
    </w:tbl>
    <w:p w14:paraId="65078A61" w14:textId="77777777" w:rsidR="00A12746" w:rsidRDefault="0083716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12746" w14:paraId="05E2EBF7" w14:textId="77777777">
        <w:tc>
          <w:tcPr>
            <w:tcW w:w="0" w:type="auto"/>
            <w:tcMar>
              <w:top w:w="0" w:type="auto"/>
              <w:bottom w:w="0" w:type="auto"/>
            </w:tcMar>
          </w:tcPr>
          <w:p w14:paraId="6D5496E8" w14:textId="77777777" w:rsidR="00A12746" w:rsidRDefault="00837167">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612E4328" w14:textId="77777777" w:rsidR="00A12746" w:rsidRDefault="00837167">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6D33F8E" w14:textId="77777777" w:rsidR="00A12746" w:rsidRDefault="00837167">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313A0540" w14:textId="77777777" w:rsidR="00A12746" w:rsidRDefault="00837167">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19E839D9" w14:textId="77777777" w:rsidR="00A12746" w:rsidRDefault="00837167">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7D000C40" w14:textId="77777777" w:rsidR="00A12746" w:rsidRDefault="00837167">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D8307D1" w14:textId="77777777" w:rsidR="00A12746" w:rsidRDefault="00837167">
      <w:pPr>
        <w:spacing w:before="225" w:after="225" w:line="240" w:lineRule="auto"/>
        <w:jc w:val="both"/>
      </w:pPr>
      <w:r>
        <w:rPr>
          <w:rFonts w:ascii="Arial" w:hAnsi="Arial" w:cs="Arial"/>
          <w:b/>
          <w:bCs/>
          <w:color w:val="000000"/>
          <w:sz w:val="18"/>
          <w:szCs w:val="18"/>
        </w:rPr>
        <w:t>VI. ZAVAROVANJE OBVEZNOSTI</w:t>
      </w:r>
    </w:p>
    <w:p w14:paraId="56CFD9C1" w14:textId="77777777" w:rsidR="00A12746" w:rsidRDefault="0083716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12746" w14:paraId="1615E42D" w14:textId="77777777">
        <w:tc>
          <w:tcPr>
            <w:tcW w:w="0" w:type="auto"/>
            <w:tcMar>
              <w:top w:w="0" w:type="auto"/>
              <w:bottom w:w="0" w:type="auto"/>
            </w:tcMar>
          </w:tcPr>
          <w:p w14:paraId="7EE1B2A0" w14:textId="77777777" w:rsidR="00A12746" w:rsidRDefault="00837167">
            <w:pPr>
              <w:spacing w:before="225" w:after="225"/>
              <w:jc w:val="both"/>
            </w:pPr>
            <w:r>
              <w:rPr>
                <w:rFonts w:ascii="Arial" w:hAnsi="Arial" w:cs="Arial"/>
                <w:color w:val="000000"/>
                <w:sz w:val="18"/>
                <w:szCs w:val="18"/>
              </w:rPr>
              <w:t>Izvajalec bo v petih dneh od podpisa kupoprodajne pogodbe za posamezno pogodbeno obdobje, kot instrument zavarovanja predložil naročniku zavarovanje za dobro izvedbo pogodbenih obveznosti z veljavnostjo do izteka veljavnosti pogodbe za posamezno obdobje, in sicer:</w:t>
            </w:r>
          </w:p>
          <w:p w14:paraId="338EAB72" w14:textId="77777777" w:rsidR="00A12746" w:rsidRDefault="00837167">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p w14:paraId="4AF8A22E" w14:textId="77777777" w:rsidR="00A12746" w:rsidRDefault="00837167">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A12746" w14:paraId="65DA255E" w14:textId="77777777">
              <w:tc>
                <w:tcPr>
                  <w:tcW w:w="0" w:type="auto"/>
                  <w:tcMar>
                    <w:top w:w="0" w:type="auto"/>
                    <w:bottom w:w="0" w:type="auto"/>
                  </w:tcMar>
                </w:tcPr>
                <w:p w14:paraId="3F72A84A" w14:textId="77777777" w:rsidR="00A12746" w:rsidRDefault="00837167">
                  <w:pPr>
                    <w:numPr>
                      <w:ilvl w:val="0"/>
                      <w:numId w:val="29"/>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CAEE6BE" w14:textId="77777777" w:rsidR="00A12746" w:rsidRDefault="00837167">
                  <w:pPr>
                    <w:numPr>
                      <w:ilvl w:val="0"/>
                      <w:numId w:val="29"/>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CD6C1EB" w14:textId="77777777" w:rsidR="00A12746" w:rsidRDefault="00837167">
                  <w:pPr>
                    <w:numPr>
                      <w:ilvl w:val="0"/>
                      <w:numId w:val="29"/>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7CD86E8C" w14:textId="77777777" w:rsidR="00A12746" w:rsidRDefault="00A12746"/>
        </w:tc>
      </w:tr>
    </w:tbl>
    <w:p w14:paraId="60DF5ACD" w14:textId="77777777" w:rsidR="00A12746" w:rsidRDefault="00837167">
      <w:pPr>
        <w:spacing w:before="225" w:after="225" w:line="240" w:lineRule="auto"/>
        <w:jc w:val="both"/>
      </w:pPr>
      <w:r>
        <w:rPr>
          <w:rFonts w:ascii="Arial" w:hAnsi="Arial" w:cs="Arial"/>
          <w:b/>
          <w:bCs/>
          <w:color w:val="000000"/>
          <w:sz w:val="18"/>
          <w:szCs w:val="18"/>
        </w:rPr>
        <w:lastRenderedPageBreak/>
        <w:t>VII. SKRBNIK POGODBE</w:t>
      </w:r>
    </w:p>
    <w:p w14:paraId="73AB5D1C" w14:textId="77777777" w:rsidR="00A12746" w:rsidRDefault="0083716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12746" w14:paraId="16F9C54E" w14:textId="77777777">
        <w:tc>
          <w:tcPr>
            <w:tcW w:w="0" w:type="auto"/>
            <w:tcMar>
              <w:top w:w="0" w:type="auto"/>
              <w:bottom w:w="0" w:type="auto"/>
            </w:tcMar>
          </w:tcPr>
          <w:p w14:paraId="101FF7EE" w14:textId="77777777" w:rsidR="00A12746" w:rsidRDefault="00837167">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35772992" w14:textId="77777777" w:rsidR="00A12746" w:rsidRDefault="00837167">
            <w:pPr>
              <w:spacing w:before="225" w:after="225"/>
              <w:jc w:val="both"/>
            </w:pPr>
            <w:r>
              <w:rPr>
                <w:rFonts w:ascii="Arial" w:hAnsi="Arial" w:cs="Arial"/>
                <w:color w:val="000000"/>
                <w:sz w:val="18"/>
                <w:szCs w:val="18"/>
              </w:rPr>
              <w:t>Skrbnik pogodbe s strani naročnika je Barbara Slak Turk, vodja službe za nabavo in skladiščenje.</w:t>
            </w:r>
          </w:p>
          <w:p w14:paraId="3782A426" w14:textId="77777777" w:rsidR="00A12746" w:rsidRDefault="00837167">
            <w:pPr>
              <w:spacing w:before="225" w:after="225"/>
              <w:jc w:val="both"/>
            </w:pPr>
            <w:r>
              <w:rPr>
                <w:rFonts w:ascii="Arial" w:hAnsi="Arial" w:cs="Arial"/>
                <w:color w:val="000000"/>
                <w:sz w:val="18"/>
                <w:szCs w:val="18"/>
              </w:rPr>
              <w:t>Skrbnik pogodbe s strani dobavitelja je___________________________.</w:t>
            </w:r>
          </w:p>
          <w:p w14:paraId="29E0250A" w14:textId="77777777" w:rsidR="00A12746" w:rsidRDefault="00837167">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0712FE8E" w14:textId="77777777" w:rsidR="00A12746" w:rsidRDefault="00837167">
      <w:pPr>
        <w:spacing w:before="225" w:after="225" w:line="240" w:lineRule="auto"/>
        <w:jc w:val="both"/>
      </w:pPr>
      <w:r>
        <w:rPr>
          <w:rFonts w:ascii="Arial" w:hAnsi="Arial" w:cs="Arial"/>
          <w:b/>
          <w:bCs/>
          <w:color w:val="000000"/>
          <w:sz w:val="18"/>
          <w:szCs w:val="18"/>
        </w:rPr>
        <w:t>VIII. ODSTOP OD POGODBE</w:t>
      </w:r>
    </w:p>
    <w:p w14:paraId="7EBC506B" w14:textId="77777777" w:rsidR="00A12746" w:rsidRDefault="0083716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12746" w14:paraId="57631DCE" w14:textId="77777777">
        <w:tc>
          <w:tcPr>
            <w:tcW w:w="0" w:type="auto"/>
            <w:tcMar>
              <w:top w:w="0" w:type="auto"/>
              <w:bottom w:w="0" w:type="auto"/>
            </w:tcMar>
          </w:tcPr>
          <w:p w14:paraId="196619FA" w14:textId="77777777" w:rsidR="00A12746" w:rsidRDefault="00837167">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CFF3E18" w14:textId="77777777" w:rsidR="00A12746" w:rsidRDefault="0083716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6FE1A59" w14:textId="77777777" w:rsidR="00A12746" w:rsidRDefault="0083716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3D45BD72" w14:textId="77777777" w:rsidR="00A12746" w:rsidRDefault="00837167">
            <w:pPr>
              <w:spacing w:before="225" w:after="225"/>
              <w:jc w:val="both"/>
            </w:pPr>
            <w:r>
              <w:rPr>
                <w:rFonts w:ascii="Arial" w:hAnsi="Arial" w:cs="Arial"/>
                <w:color w:val="000000"/>
                <w:sz w:val="18"/>
                <w:szCs w:val="18"/>
              </w:rPr>
              <w:t>• javno naročilo je bilo bistveno spremenjeno, kar terja nov postopek javnega naročanja;</w:t>
            </w:r>
          </w:p>
          <w:p w14:paraId="37819495" w14:textId="77777777" w:rsidR="00A12746" w:rsidRDefault="00837167">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012DEDA0" w14:textId="77777777" w:rsidR="00A12746" w:rsidRDefault="00837167">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5A01D044" w14:textId="77777777" w:rsidR="00A12746" w:rsidRDefault="00837167">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29FA2F0" w14:textId="77777777" w:rsidR="00A12746" w:rsidRDefault="00837167">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13A9527" w14:textId="77777777" w:rsidR="00A12746" w:rsidRDefault="00837167">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F78A2FB" w14:textId="77777777" w:rsidR="00A12746" w:rsidRDefault="00837167">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211384C" w14:textId="77777777" w:rsidR="00A12746" w:rsidRDefault="00837167">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09A98F88" w14:textId="77777777" w:rsidR="00A12746" w:rsidRDefault="00837167">
            <w:pPr>
              <w:spacing w:before="225" w:after="225"/>
              <w:jc w:val="both"/>
            </w:pPr>
            <w:r>
              <w:rPr>
                <w:rFonts w:ascii="Arial" w:hAnsi="Arial" w:cs="Arial"/>
                <w:color w:val="000000"/>
                <w:sz w:val="18"/>
                <w:szCs w:val="18"/>
              </w:rPr>
              <w:t>Odstop od pogodbe učinkuje z dnem, ko izvajalec prejme pisno izjavo naročnika o odstopu.</w:t>
            </w:r>
          </w:p>
          <w:p w14:paraId="48F418AA" w14:textId="77777777" w:rsidR="00A12746" w:rsidRDefault="00837167">
            <w:pPr>
              <w:spacing w:before="225" w:after="225"/>
              <w:jc w:val="both"/>
            </w:pPr>
            <w:r>
              <w:rPr>
                <w:rFonts w:ascii="Arial" w:hAnsi="Arial" w:cs="Arial"/>
                <w:color w:val="000000"/>
                <w:sz w:val="18"/>
                <w:szCs w:val="18"/>
              </w:rPr>
              <w:lastRenderedPageBreak/>
              <w:t>Naročnik bo istočasno z odstopom od pogodbe zaradi kršitev pogodbe s strani izvajalca, pričel s postopki za unovčenje zavarovanja za dobro izvedbo pogodbenih obveznosti.</w:t>
            </w:r>
          </w:p>
        </w:tc>
      </w:tr>
    </w:tbl>
    <w:p w14:paraId="107B3ED5" w14:textId="77777777" w:rsidR="00A12746" w:rsidRDefault="00837167">
      <w:pPr>
        <w:spacing w:before="225" w:after="225" w:line="240" w:lineRule="auto"/>
        <w:jc w:val="both"/>
      </w:pPr>
      <w:r>
        <w:rPr>
          <w:rFonts w:ascii="Arial" w:hAnsi="Arial" w:cs="Arial"/>
          <w:b/>
          <w:bCs/>
          <w:color w:val="000000"/>
          <w:sz w:val="18"/>
          <w:szCs w:val="18"/>
        </w:rPr>
        <w:lastRenderedPageBreak/>
        <w:t>IX. SOCIALNA KLAVZULA</w:t>
      </w:r>
    </w:p>
    <w:p w14:paraId="6326206F" w14:textId="77777777" w:rsidR="00A12746" w:rsidRDefault="0083716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12746" w14:paraId="43415AC9" w14:textId="77777777">
        <w:tc>
          <w:tcPr>
            <w:tcW w:w="0" w:type="auto"/>
            <w:tcMar>
              <w:top w:w="0" w:type="auto"/>
              <w:bottom w:w="0" w:type="auto"/>
            </w:tcMar>
          </w:tcPr>
          <w:p w14:paraId="48B71EDC" w14:textId="77777777" w:rsidR="00A12746" w:rsidRDefault="00837167">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427C446" w14:textId="77777777" w:rsidR="00A12746" w:rsidRDefault="00837167">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74A18FE9" w14:textId="77777777" w:rsidR="00A12746" w:rsidRDefault="00837167">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A12746" w14:paraId="1E212DFA" w14:textId="77777777">
              <w:tc>
                <w:tcPr>
                  <w:tcW w:w="0" w:type="auto"/>
                  <w:tcMar>
                    <w:top w:w="0" w:type="auto"/>
                    <w:bottom w:w="0" w:type="auto"/>
                  </w:tcMar>
                </w:tcPr>
                <w:p w14:paraId="751ADFB8" w14:textId="77777777" w:rsidR="00A12746" w:rsidRDefault="00837167">
                  <w:pPr>
                    <w:numPr>
                      <w:ilvl w:val="0"/>
                      <w:numId w:val="30"/>
                    </w:numPr>
                    <w:jc w:val="both"/>
                    <w:rPr>
                      <w:rFonts w:ascii="Arial" w:hAnsi="Arial" w:cs="Arial"/>
                      <w:color w:val="000000"/>
                      <w:sz w:val="18"/>
                      <w:szCs w:val="18"/>
                    </w:rPr>
                  </w:pPr>
                  <w:r>
                    <w:rPr>
                      <w:rFonts w:ascii="Arial" w:hAnsi="Arial" w:cs="Arial"/>
                      <w:color w:val="000000"/>
                      <w:sz w:val="18"/>
                      <w:szCs w:val="18"/>
                    </w:rPr>
                    <w:t>plačilom za delo,</w:t>
                  </w:r>
                </w:p>
                <w:p w14:paraId="23057C46" w14:textId="77777777" w:rsidR="00A12746" w:rsidRDefault="00837167">
                  <w:pPr>
                    <w:numPr>
                      <w:ilvl w:val="0"/>
                      <w:numId w:val="30"/>
                    </w:numPr>
                    <w:jc w:val="both"/>
                    <w:rPr>
                      <w:rFonts w:ascii="Arial" w:hAnsi="Arial" w:cs="Arial"/>
                      <w:color w:val="000000"/>
                      <w:sz w:val="18"/>
                      <w:szCs w:val="18"/>
                    </w:rPr>
                  </w:pPr>
                  <w:r>
                    <w:rPr>
                      <w:rFonts w:ascii="Arial" w:hAnsi="Arial" w:cs="Arial"/>
                      <w:color w:val="000000"/>
                      <w:sz w:val="18"/>
                      <w:szCs w:val="18"/>
                    </w:rPr>
                    <w:t>delovnim časom,</w:t>
                  </w:r>
                </w:p>
                <w:p w14:paraId="247D4899" w14:textId="77777777" w:rsidR="00A12746" w:rsidRDefault="00837167">
                  <w:pPr>
                    <w:numPr>
                      <w:ilvl w:val="0"/>
                      <w:numId w:val="30"/>
                    </w:numPr>
                    <w:jc w:val="both"/>
                    <w:rPr>
                      <w:rFonts w:ascii="Arial" w:hAnsi="Arial" w:cs="Arial"/>
                      <w:color w:val="000000"/>
                      <w:sz w:val="18"/>
                      <w:szCs w:val="18"/>
                    </w:rPr>
                  </w:pPr>
                  <w:r>
                    <w:rPr>
                      <w:rFonts w:ascii="Arial" w:hAnsi="Arial" w:cs="Arial"/>
                      <w:color w:val="000000"/>
                      <w:sz w:val="18"/>
                      <w:szCs w:val="18"/>
                    </w:rPr>
                    <w:t>počitki,</w:t>
                  </w:r>
                </w:p>
                <w:p w14:paraId="7556CDC6" w14:textId="77777777" w:rsidR="00A12746" w:rsidRDefault="00837167">
                  <w:pPr>
                    <w:numPr>
                      <w:ilvl w:val="0"/>
                      <w:numId w:val="3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79ED8BD6" w14:textId="77777777" w:rsidR="00A12746" w:rsidRDefault="00A12746"/>
          <w:tbl>
            <w:tblPr>
              <w:tblStyle w:val="NormalTablePHPDOCX"/>
              <w:tblW w:w="0" w:type="auto"/>
              <w:tblLook w:val="04A0" w:firstRow="1" w:lastRow="0" w:firstColumn="1" w:lastColumn="0" w:noHBand="0" w:noVBand="1"/>
            </w:tblPr>
            <w:tblGrid>
              <w:gridCol w:w="8746"/>
            </w:tblGrid>
            <w:tr w:rsidR="00A12746" w14:paraId="0603E334" w14:textId="77777777">
              <w:tc>
                <w:tcPr>
                  <w:tcW w:w="0" w:type="auto"/>
                  <w:tcMar>
                    <w:top w:w="0" w:type="auto"/>
                    <w:bottom w:w="0" w:type="auto"/>
                  </w:tcMar>
                </w:tcPr>
                <w:p w14:paraId="784EE714" w14:textId="77777777" w:rsidR="00A12746" w:rsidRDefault="00837167">
                  <w:pPr>
                    <w:numPr>
                      <w:ilvl w:val="0"/>
                      <w:numId w:val="31"/>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00F90010" w14:textId="77777777" w:rsidR="00A12746" w:rsidRDefault="00837167">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B84085A" w14:textId="77777777" w:rsidR="00A12746" w:rsidRDefault="00837167">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D449A3A" w14:textId="77777777" w:rsidR="00A12746" w:rsidRDefault="00837167">
      <w:pPr>
        <w:spacing w:before="225" w:after="225" w:line="240" w:lineRule="auto"/>
        <w:jc w:val="both"/>
      </w:pPr>
      <w:r>
        <w:rPr>
          <w:rFonts w:ascii="Arial" w:hAnsi="Arial" w:cs="Arial"/>
          <w:b/>
          <w:bCs/>
          <w:color w:val="000000"/>
          <w:sz w:val="18"/>
          <w:szCs w:val="18"/>
        </w:rPr>
        <w:t>X. PROTIKORUPCIJSKA KLAVZULA</w:t>
      </w:r>
    </w:p>
    <w:p w14:paraId="0BDD684F" w14:textId="77777777" w:rsidR="00A12746" w:rsidRDefault="0083716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12746" w14:paraId="58B717C6" w14:textId="77777777">
        <w:tc>
          <w:tcPr>
            <w:tcW w:w="0" w:type="auto"/>
            <w:tcMar>
              <w:top w:w="0" w:type="auto"/>
              <w:bottom w:w="0" w:type="auto"/>
            </w:tcMar>
          </w:tcPr>
          <w:p w14:paraId="47F74BE1" w14:textId="77777777" w:rsidR="00A12746" w:rsidRDefault="0083716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12746" w14:paraId="11FD6A4A" w14:textId="77777777">
              <w:tc>
                <w:tcPr>
                  <w:tcW w:w="0" w:type="auto"/>
                  <w:tcMar>
                    <w:top w:w="0" w:type="auto"/>
                    <w:bottom w:w="0" w:type="auto"/>
                  </w:tcMar>
                </w:tcPr>
                <w:p w14:paraId="7526E4E1" w14:textId="77777777" w:rsidR="00A12746" w:rsidRDefault="00837167">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70278C63" w14:textId="77777777" w:rsidR="00A12746" w:rsidRDefault="00837167">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3841AD86" w14:textId="77777777" w:rsidR="00A12746" w:rsidRDefault="00837167">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AAAB563" w14:textId="77777777" w:rsidR="00A12746" w:rsidRDefault="00837167">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31C1DFC" w14:textId="77777777" w:rsidR="00A12746" w:rsidRDefault="00837167">
            <w:pPr>
              <w:spacing w:before="225" w:after="225"/>
              <w:jc w:val="both"/>
            </w:pPr>
            <w:r>
              <w:rPr>
                <w:rFonts w:ascii="Arial" w:hAnsi="Arial" w:cs="Arial"/>
                <w:color w:val="000000"/>
                <w:sz w:val="18"/>
                <w:szCs w:val="18"/>
              </w:rPr>
              <w:t>je nična.</w:t>
            </w:r>
          </w:p>
        </w:tc>
      </w:tr>
    </w:tbl>
    <w:p w14:paraId="0317EEDC" w14:textId="77777777" w:rsidR="00A12746" w:rsidRDefault="00837167">
      <w:pPr>
        <w:spacing w:before="225" w:after="225" w:line="240" w:lineRule="auto"/>
        <w:jc w:val="both"/>
      </w:pPr>
      <w:r>
        <w:rPr>
          <w:rFonts w:ascii="Arial" w:hAnsi="Arial" w:cs="Arial"/>
          <w:b/>
          <w:bCs/>
          <w:color w:val="000000"/>
          <w:sz w:val="18"/>
          <w:szCs w:val="18"/>
        </w:rPr>
        <w:t>XI. VELJAVNOST POGODBE</w:t>
      </w:r>
    </w:p>
    <w:p w14:paraId="48331EED" w14:textId="77777777" w:rsidR="00A12746" w:rsidRDefault="0083716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12746" w14:paraId="77A88491" w14:textId="77777777">
        <w:tc>
          <w:tcPr>
            <w:tcW w:w="0" w:type="auto"/>
            <w:tcMar>
              <w:top w:w="0" w:type="auto"/>
              <w:bottom w:w="0" w:type="auto"/>
            </w:tcMar>
          </w:tcPr>
          <w:p w14:paraId="6C363BFF" w14:textId="77777777" w:rsidR="00A12746" w:rsidRDefault="00837167">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16F2B447" w14:textId="77777777" w:rsidR="00A12746" w:rsidRDefault="00837167">
      <w:pPr>
        <w:spacing w:before="225" w:after="225" w:line="240" w:lineRule="auto"/>
        <w:jc w:val="both"/>
      </w:pPr>
      <w:r>
        <w:rPr>
          <w:rFonts w:ascii="Arial" w:hAnsi="Arial" w:cs="Arial"/>
          <w:b/>
          <w:bCs/>
          <w:color w:val="000000"/>
          <w:sz w:val="18"/>
          <w:szCs w:val="18"/>
        </w:rPr>
        <w:lastRenderedPageBreak/>
        <w:t>XII. KONČNE DOLOČBE</w:t>
      </w:r>
    </w:p>
    <w:p w14:paraId="77FAB62C" w14:textId="77777777" w:rsidR="00A12746" w:rsidRDefault="0083716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12746" w14:paraId="6CBA66A2" w14:textId="77777777">
        <w:tc>
          <w:tcPr>
            <w:tcW w:w="0" w:type="auto"/>
            <w:tcMar>
              <w:top w:w="0" w:type="auto"/>
              <w:bottom w:w="0" w:type="auto"/>
            </w:tcMar>
          </w:tcPr>
          <w:p w14:paraId="682BA088" w14:textId="77777777" w:rsidR="00A12746" w:rsidRDefault="00837167">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46003DE7" w14:textId="77777777" w:rsidR="00A12746" w:rsidRDefault="0083716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A12746" w14:paraId="2B5C9A65" w14:textId="77777777">
        <w:tc>
          <w:tcPr>
            <w:tcW w:w="0" w:type="auto"/>
            <w:tcMar>
              <w:top w:w="0" w:type="auto"/>
              <w:bottom w:w="0" w:type="auto"/>
            </w:tcMar>
          </w:tcPr>
          <w:p w14:paraId="125393DF" w14:textId="77777777" w:rsidR="00A12746" w:rsidRDefault="00837167">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1A9BDA01" w14:textId="77777777" w:rsidR="00A12746" w:rsidRDefault="0083716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12746" w14:paraId="1FFD4CB3" w14:textId="77777777">
        <w:tc>
          <w:tcPr>
            <w:tcW w:w="0" w:type="auto"/>
            <w:tcMar>
              <w:top w:w="0" w:type="auto"/>
              <w:bottom w:w="0" w:type="auto"/>
            </w:tcMar>
          </w:tcPr>
          <w:p w14:paraId="68070C83" w14:textId="77777777" w:rsidR="00A12746" w:rsidRDefault="00837167">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7177E79C" w14:textId="77777777" w:rsidR="00A12746" w:rsidRDefault="00837167">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537440C6" w14:textId="77777777" w:rsidR="00A12746" w:rsidRDefault="0083716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A12746" w14:paraId="63DAFCFC" w14:textId="77777777">
        <w:tc>
          <w:tcPr>
            <w:tcW w:w="0" w:type="auto"/>
            <w:tcMar>
              <w:top w:w="0" w:type="auto"/>
              <w:bottom w:w="0" w:type="auto"/>
            </w:tcMar>
          </w:tcPr>
          <w:p w14:paraId="2DE5CC4A" w14:textId="77777777" w:rsidR="00A12746" w:rsidRDefault="00837167">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63284209" w14:textId="77777777" w:rsidR="00A12746" w:rsidRDefault="0083716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A12746" w14:paraId="6759B5EB" w14:textId="77777777">
        <w:tc>
          <w:tcPr>
            <w:tcW w:w="0" w:type="auto"/>
            <w:tcMar>
              <w:top w:w="0" w:type="auto"/>
              <w:bottom w:w="0" w:type="auto"/>
            </w:tcMar>
          </w:tcPr>
          <w:p w14:paraId="1A7A4217" w14:textId="77777777" w:rsidR="00A12746" w:rsidRDefault="00837167">
            <w:pPr>
              <w:spacing w:before="225" w:after="225"/>
              <w:jc w:val="both"/>
            </w:pPr>
            <w:r>
              <w:rPr>
                <w:rFonts w:ascii="Arial" w:hAnsi="Arial" w:cs="Arial"/>
                <w:color w:val="000000"/>
                <w:sz w:val="18"/>
                <w:szCs w:val="18"/>
              </w:rPr>
              <w:t>Sestavni del te pogodbe so naslednje priloge:</w:t>
            </w:r>
          </w:p>
          <w:p w14:paraId="5F4638A2" w14:textId="77777777" w:rsidR="00A12746" w:rsidRDefault="00837167">
            <w:pPr>
              <w:spacing w:before="225" w:after="225"/>
              <w:jc w:val="both"/>
            </w:pPr>
            <w:r>
              <w:rPr>
                <w:rFonts w:ascii="Arial" w:hAnsi="Arial" w:cs="Arial"/>
                <w:color w:val="000000"/>
                <w:sz w:val="18"/>
                <w:szCs w:val="18"/>
              </w:rPr>
              <w:t>- ponudba,</w:t>
            </w:r>
          </w:p>
          <w:p w14:paraId="23F7753F" w14:textId="77777777" w:rsidR="00A12746" w:rsidRDefault="00837167">
            <w:pPr>
              <w:spacing w:before="225" w:after="225"/>
              <w:jc w:val="both"/>
            </w:pPr>
            <w:r>
              <w:rPr>
                <w:rFonts w:ascii="Arial" w:hAnsi="Arial" w:cs="Arial"/>
                <w:color w:val="000000"/>
                <w:sz w:val="18"/>
                <w:szCs w:val="18"/>
              </w:rPr>
              <w:t>- Izbrane ponudbe po ponudnikih.</w:t>
            </w:r>
          </w:p>
        </w:tc>
      </w:tr>
    </w:tbl>
    <w:p w14:paraId="77A4F5DF" w14:textId="77777777" w:rsidR="00A12746" w:rsidRDefault="00837167">
      <w:pPr>
        <w:spacing w:before="975" w:after="225" w:line="240" w:lineRule="auto"/>
        <w:jc w:val="both"/>
      </w:pPr>
      <w:r>
        <w:rPr>
          <w:rFonts w:ascii="Arial" w:hAnsi="Arial" w:cs="Arial"/>
          <w:color w:val="000000"/>
          <w:sz w:val="18"/>
          <w:szCs w:val="18"/>
        </w:rPr>
        <w:t>V/na ________________, dne ________________</w:t>
      </w:r>
    </w:p>
    <w:sectPr w:rsidR="00A1274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67C7" w14:textId="77777777" w:rsidR="006B2936" w:rsidRDefault="006B2936" w:rsidP="006975C6">
      <w:pPr>
        <w:spacing w:after="0" w:line="240" w:lineRule="auto"/>
      </w:pPr>
      <w:r>
        <w:separator/>
      </w:r>
    </w:p>
  </w:endnote>
  <w:endnote w:type="continuationSeparator" w:id="0">
    <w:p w14:paraId="1FBB509D"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D4DB"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E5B11"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C70B8" w14:textId="77777777" w:rsidR="00837167" w:rsidRPr="006F1DA5" w:rsidRDefault="0083716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2FD1F02" w14:textId="77777777" w:rsidR="00837167" w:rsidRDefault="0083716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17E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FAF4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785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9665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A26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12F9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F36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5B60" w14:textId="77777777" w:rsidR="006B2936" w:rsidRDefault="006B2936" w:rsidP="006975C6">
      <w:pPr>
        <w:spacing w:after="0" w:line="240" w:lineRule="auto"/>
      </w:pPr>
      <w:r>
        <w:separator/>
      </w:r>
    </w:p>
  </w:footnote>
  <w:footnote w:type="continuationSeparator" w:id="0">
    <w:p w14:paraId="3FD4EE3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2138AEDE" w14:textId="77777777" w:rsidTr="007C4767">
      <w:trPr>
        <w:trHeight w:val="1268"/>
      </w:trPr>
      <w:tc>
        <w:tcPr>
          <w:tcW w:w="1668" w:type="dxa"/>
        </w:tcPr>
        <w:p w14:paraId="3D96E34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76FA46F" wp14:editId="3104011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09A439B"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920743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D1732D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E05C87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EE8EBE0"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8ADDE5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1AB26EE" wp14:editId="1E011BD4">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69931A6"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276CA2B4" w14:textId="77777777" w:rsidTr="00B169F3">
      <w:trPr>
        <w:trHeight w:val="1268"/>
      </w:trPr>
      <w:tc>
        <w:tcPr>
          <w:tcW w:w="1668" w:type="dxa"/>
        </w:tcPr>
        <w:p w14:paraId="4079613E" w14:textId="77777777" w:rsidR="00837167" w:rsidRPr="006F1DA5" w:rsidRDefault="0083716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B9563AB" wp14:editId="1D1D64D3">
                <wp:simplePos x="0" y="0"/>
                <wp:positionH relativeFrom="page">
                  <wp:posOffset>4433</wp:posOffset>
                </wp:positionH>
                <wp:positionV relativeFrom="paragraph">
                  <wp:posOffset>-3810</wp:posOffset>
                </wp:positionV>
                <wp:extent cx="990000" cy="720000"/>
                <wp:effectExtent l="0" t="0" r="0" b="0"/>
                <wp:wrapNone/>
                <wp:docPr id="172418635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B94511B" w14:textId="77777777" w:rsidR="00837167" w:rsidRPr="006F1DA5" w:rsidRDefault="0083716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 xml:space="preserve">SPLOŠNA </w:t>
          </w:r>
          <w:r w:rsidRPr="006F1DA5">
            <w:rPr>
              <w:rFonts w:ascii="Arial" w:hAnsi="Arial" w:cs="Arial"/>
              <w:b/>
              <w:color w:val="000000" w:themeColor="text1"/>
              <w:sz w:val="18"/>
              <w:szCs w:val="18"/>
            </w:rPr>
            <w:t>BOLNIŠNICA NOVO MESTO</w:t>
          </w:r>
        </w:p>
        <w:p w14:paraId="53F83A85" w14:textId="77777777" w:rsidR="00837167" w:rsidRPr="006F1DA5" w:rsidRDefault="0083716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4E9E59E" w14:textId="77777777" w:rsidR="00837167" w:rsidRPr="006F1DA5" w:rsidRDefault="0083716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C1ACE6A" w14:textId="77777777" w:rsidR="00837167" w:rsidRPr="006F1DA5" w:rsidRDefault="0083716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B6DA7A1" w14:textId="77777777" w:rsidR="00837167" w:rsidRPr="006F1DA5" w:rsidRDefault="00837167"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8C48D46" w14:textId="77777777" w:rsidR="00837167" w:rsidRPr="006F1DA5" w:rsidRDefault="0083716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BB1B3FE" wp14:editId="3B52D9B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DAA9901" w14:textId="77777777" w:rsidR="00837167" w:rsidRPr="006F1DA5" w:rsidRDefault="0083716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53C3"/>
    <w:multiLevelType w:val="hybridMultilevel"/>
    <w:tmpl w:val="2A623928"/>
    <w:lvl w:ilvl="0" w:tplc="37622314">
      <w:start w:val="1"/>
      <w:numFmt w:val="bullet"/>
      <w:lvlText w:val=""/>
      <w:lvlJc w:val="left"/>
      <w:pPr>
        <w:ind w:left="720" w:hanging="360"/>
      </w:pPr>
      <w:rPr>
        <w:rFonts w:ascii="Symbol" w:hAnsi="Symbol" w:cs="Symbol" w:hint="default"/>
        <w:sz w:val="18"/>
        <w:szCs w:val="18"/>
      </w:rPr>
    </w:lvl>
    <w:lvl w:ilvl="1" w:tplc="3A2E4DE4">
      <w:start w:val="1"/>
      <w:numFmt w:val="bullet"/>
      <w:lvlText w:val="o"/>
      <w:lvlJc w:val="left"/>
      <w:pPr>
        <w:ind w:left="1440" w:hanging="360"/>
      </w:pPr>
      <w:rPr>
        <w:rFonts w:ascii="Courier New" w:hAnsi="Courier New" w:cs="Courier New" w:hint="default"/>
      </w:rPr>
    </w:lvl>
    <w:lvl w:ilvl="2" w:tplc="900A4B46">
      <w:start w:val="1"/>
      <w:numFmt w:val="bullet"/>
      <w:lvlText w:val=""/>
      <w:lvlJc w:val="left"/>
      <w:pPr>
        <w:ind w:left="2160" w:hanging="360"/>
      </w:pPr>
      <w:rPr>
        <w:rFonts w:ascii="Wingdings" w:hAnsi="Wingdings" w:cs="Wingdings" w:hint="default"/>
      </w:rPr>
    </w:lvl>
    <w:lvl w:ilvl="3" w:tplc="09EE2F52">
      <w:start w:val="1"/>
      <w:numFmt w:val="bullet"/>
      <w:lvlText w:val=""/>
      <w:lvlJc w:val="left"/>
      <w:pPr>
        <w:ind w:left="2880" w:hanging="360"/>
      </w:pPr>
      <w:rPr>
        <w:rFonts w:ascii="Symbol" w:hAnsi="Symbol" w:cs="Symbol" w:hint="default"/>
      </w:rPr>
    </w:lvl>
    <w:lvl w:ilvl="4" w:tplc="A8EE4674">
      <w:start w:val="1"/>
      <w:numFmt w:val="bullet"/>
      <w:lvlText w:val="o"/>
      <w:lvlJc w:val="left"/>
      <w:pPr>
        <w:ind w:left="3600" w:hanging="360"/>
      </w:pPr>
      <w:rPr>
        <w:rFonts w:ascii="Courier New" w:hAnsi="Courier New" w:cs="Courier New" w:hint="default"/>
      </w:rPr>
    </w:lvl>
    <w:lvl w:ilvl="5" w:tplc="2A24FD48">
      <w:start w:val="1"/>
      <w:numFmt w:val="bullet"/>
      <w:lvlText w:val=""/>
      <w:lvlJc w:val="left"/>
      <w:pPr>
        <w:ind w:left="4320" w:hanging="360"/>
      </w:pPr>
      <w:rPr>
        <w:rFonts w:ascii="Wingdings" w:hAnsi="Wingdings" w:cs="Wingdings" w:hint="default"/>
      </w:rPr>
    </w:lvl>
    <w:lvl w:ilvl="6" w:tplc="6B1210BE">
      <w:start w:val="1"/>
      <w:numFmt w:val="bullet"/>
      <w:lvlText w:val=""/>
      <w:lvlJc w:val="left"/>
      <w:pPr>
        <w:ind w:left="5040" w:hanging="360"/>
      </w:pPr>
      <w:rPr>
        <w:rFonts w:ascii="Symbol" w:hAnsi="Symbol" w:cs="Symbol" w:hint="default"/>
      </w:rPr>
    </w:lvl>
    <w:lvl w:ilvl="7" w:tplc="987AFBCA">
      <w:start w:val="1"/>
      <w:numFmt w:val="bullet"/>
      <w:lvlText w:val="o"/>
      <w:lvlJc w:val="left"/>
      <w:pPr>
        <w:ind w:left="5760" w:hanging="360"/>
      </w:pPr>
      <w:rPr>
        <w:rFonts w:ascii="Courier New" w:hAnsi="Courier New" w:cs="Courier New" w:hint="default"/>
      </w:rPr>
    </w:lvl>
    <w:lvl w:ilvl="8" w:tplc="364C8C80">
      <w:start w:val="1"/>
      <w:numFmt w:val="bullet"/>
      <w:lvlText w:val=""/>
      <w:lvlJc w:val="left"/>
      <w:pPr>
        <w:ind w:left="6480" w:hanging="360"/>
      </w:pPr>
      <w:rPr>
        <w:rFonts w:ascii="Wingdings" w:hAnsi="Wingdings" w:cs="Wingdings" w:hint="default"/>
      </w:rPr>
    </w:lvl>
  </w:abstractNum>
  <w:abstractNum w:abstractNumId="1" w15:restartNumberingAfterBreak="0">
    <w:nsid w:val="04072A27"/>
    <w:multiLevelType w:val="hybridMultilevel"/>
    <w:tmpl w:val="A5D45E98"/>
    <w:lvl w:ilvl="0" w:tplc="54E443EE">
      <w:start w:val="1"/>
      <w:numFmt w:val="bullet"/>
      <w:lvlText w:val=""/>
      <w:lvlJc w:val="left"/>
      <w:pPr>
        <w:ind w:left="720" w:hanging="360"/>
      </w:pPr>
      <w:rPr>
        <w:rFonts w:ascii="Symbol" w:hAnsi="Symbol" w:cs="Symbol" w:hint="default"/>
        <w:sz w:val="18"/>
        <w:szCs w:val="18"/>
      </w:rPr>
    </w:lvl>
    <w:lvl w:ilvl="1" w:tplc="570C014E">
      <w:start w:val="1"/>
      <w:numFmt w:val="bullet"/>
      <w:lvlText w:val="o"/>
      <w:lvlJc w:val="left"/>
      <w:pPr>
        <w:ind w:left="1440" w:hanging="360"/>
      </w:pPr>
      <w:rPr>
        <w:rFonts w:ascii="Courier New" w:hAnsi="Courier New" w:cs="Courier New" w:hint="default"/>
      </w:rPr>
    </w:lvl>
    <w:lvl w:ilvl="2" w:tplc="7B7CE426">
      <w:start w:val="1"/>
      <w:numFmt w:val="bullet"/>
      <w:lvlText w:val=""/>
      <w:lvlJc w:val="left"/>
      <w:pPr>
        <w:ind w:left="2160" w:hanging="360"/>
      </w:pPr>
      <w:rPr>
        <w:rFonts w:ascii="Wingdings" w:hAnsi="Wingdings" w:cs="Wingdings" w:hint="default"/>
      </w:rPr>
    </w:lvl>
    <w:lvl w:ilvl="3" w:tplc="46FA78E0">
      <w:start w:val="1"/>
      <w:numFmt w:val="bullet"/>
      <w:lvlText w:val=""/>
      <w:lvlJc w:val="left"/>
      <w:pPr>
        <w:ind w:left="2880" w:hanging="360"/>
      </w:pPr>
      <w:rPr>
        <w:rFonts w:ascii="Symbol" w:hAnsi="Symbol" w:cs="Symbol" w:hint="default"/>
      </w:rPr>
    </w:lvl>
    <w:lvl w:ilvl="4" w:tplc="8A3462D0">
      <w:start w:val="1"/>
      <w:numFmt w:val="bullet"/>
      <w:lvlText w:val="o"/>
      <w:lvlJc w:val="left"/>
      <w:pPr>
        <w:ind w:left="3600" w:hanging="360"/>
      </w:pPr>
      <w:rPr>
        <w:rFonts w:ascii="Courier New" w:hAnsi="Courier New" w:cs="Courier New" w:hint="default"/>
      </w:rPr>
    </w:lvl>
    <w:lvl w:ilvl="5" w:tplc="61FC55BE">
      <w:start w:val="1"/>
      <w:numFmt w:val="bullet"/>
      <w:lvlText w:val=""/>
      <w:lvlJc w:val="left"/>
      <w:pPr>
        <w:ind w:left="4320" w:hanging="360"/>
      </w:pPr>
      <w:rPr>
        <w:rFonts w:ascii="Wingdings" w:hAnsi="Wingdings" w:cs="Wingdings" w:hint="default"/>
      </w:rPr>
    </w:lvl>
    <w:lvl w:ilvl="6" w:tplc="D74AB894">
      <w:start w:val="1"/>
      <w:numFmt w:val="bullet"/>
      <w:lvlText w:val=""/>
      <w:lvlJc w:val="left"/>
      <w:pPr>
        <w:ind w:left="5040" w:hanging="360"/>
      </w:pPr>
      <w:rPr>
        <w:rFonts w:ascii="Symbol" w:hAnsi="Symbol" w:cs="Symbol" w:hint="default"/>
      </w:rPr>
    </w:lvl>
    <w:lvl w:ilvl="7" w:tplc="7BCE1508">
      <w:start w:val="1"/>
      <w:numFmt w:val="bullet"/>
      <w:lvlText w:val="o"/>
      <w:lvlJc w:val="left"/>
      <w:pPr>
        <w:ind w:left="5760" w:hanging="360"/>
      </w:pPr>
      <w:rPr>
        <w:rFonts w:ascii="Courier New" w:hAnsi="Courier New" w:cs="Courier New" w:hint="default"/>
      </w:rPr>
    </w:lvl>
    <w:lvl w:ilvl="8" w:tplc="562E7ACA">
      <w:start w:val="1"/>
      <w:numFmt w:val="bullet"/>
      <w:lvlText w:val=""/>
      <w:lvlJc w:val="left"/>
      <w:pPr>
        <w:ind w:left="6480" w:hanging="360"/>
      </w:pPr>
      <w:rPr>
        <w:rFonts w:ascii="Wingdings" w:hAnsi="Wingdings" w:cs="Wingdings" w:hint="default"/>
      </w:rPr>
    </w:lvl>
  </w:abstractNum>
  <w:abstractNum w:abstractNumId="2" w15:restartNumberingAfterBreak="0">
    <w:nsid w:val="149A061D"/>
    <w:multiLevelType w:val="hybridMultilevel"/>
    <w:tmpl w:val="64B4E080"/>
    <w:lvl w:ilvl="0" w:tplc="150CECA2">
      <w:start w:val="1"/>
      <w:numFmt w:val="bullet"/>
      <w:lvlText w:val=""/>
      <w:lvlJc w:val="left"/>
      <w:pPr>
        <w:ind w:left="720" w:hanging="360"/>
      </w:pPr>
      <w:rPr>
        <w:rFonts w:ascii="Symbol" w:hAnsi="Symbol" w:cs="Symbol" w:hint="default"/>
        <w:sz w:val="18"/>
        <w:szCs w:val="18"/>
      </w:rPr>
    </w:lvl>
    <w:lvl w:ilvl="1" w:tplc="B7048C22">
      <w:start w:val="1"/>
      <w:numFmt w:val="bullet"/>
      <w:lvlText w:val="o"/>
      <w:lvlJc w:val="left"/>
      <w:pPr>
        <w:ind w:left="1440" w:hanging="360"/>
      </w:pPr>
      <w:rPr>
        <w:rFonts w:ascii="Courier New" w:hAnsi="Courier New" w:cs="Courier New" w:hint="default"/>
      </w:rPr>
    </w:lvl>
    <w:lvl w:ilvl="2" w:tplc="6BD40B06">
      <w:start w:val="1"/>
      <w:numFmt w:val="bullet"/>
      <w:lvlText w:val=""/>
      <w:lvlJc w:val="left"/>
      <w:pPr>
        <w:ind w:left="2160" w:hanging="360"/>
      </w:pPr>
      <w:rPr>
        <w:rFonts w:ascii="Wingdings" w:hAnsi="Wingdings" w:cs="Wingdings" w:hint="default"/>
      </w:rPr>
    </w:lvl>
    <w:lvl w:ilvl="3" w:tplc="42508D5E">
      <w:start w:val="1"/>
      <w:numFmt w:val="bullet"/>
      <w:lvlText w:val=""/>
      <w:lvlJc w:val="left"/>
      <w:pPr>
        <w:ind w:left="2880" w:hanging="360"/>
      </w:pPr>
      <w:rPr>
        <w:rFonts w:ascii="Symbol" w:hAnsi="Symbol" w:cs="Symbol" w:hint="default"/>
      </w:rPr>
    </w:lvl>
    <w:lvl w:ilvl="4" w:tplc="E538422C">
      <w:start w:val="1"/>
      <w:numFmt w:val="bullet"/>
      <w:lvlText w:val="o"/>
      <w:lvlJc w:val="left"/>
      <w:pPr>
        <w:ind w:left="3600" w:hanging="360"/>
      </w:pPr>
      <w:rPr>
        <w:rFonts w:ascii="Courier New" w:hAnsi="Courier New" w:cs="Courier New" w:hint="default"/>
      </w:rPr>
    </w:lvl>
    <w:lvl w:ilvl="5" w:tplc="E9E0EB38">
      <w:start w:val="1"/>
      <w:numFmt w:val="bullet"/>
      <w:lvlText w:val=""/>
      <w:lvlJc w:val="left"/>
      <w:pPr>
        <w:ind w:left="4320" w:hanging="360"/>
      </w:pPr>
      <w:rPr>
        <w:rFonts w:ascii="Wingdings" w:hAnsi="Wingdings" w:cs="Wingdings" w:hint="default"/>
      </w:rPr>
    </w:lvl>
    <w:lvl w:ilvl="6" w:tplc="4C7224CA">
      <w:start w:val="1"/>
      <w:numFmt w:val="bullet"/>
      <w:lvlText w:val=""/>
      <w:lvlJc w:val="left"/>
      <w:pPr>
        <w:ind w:left="5040" w:hanging="360"/>
      </w:pPr>
      <w:rPr>
        <w:rFonts w:ascii="Symbol" w:hAnsi="Symbol" w:cs="Symbol" w:hint="default"/>
      </w:rPr>
    </w:lvl>
    <w:lvl w:ilvl="7" w:tplc="A3789D02">
      <w:start w:val="1"/>
      <w:numFmt w:val="bullet"/>
      <w:lvlText w:val="o"/>
      <w:lvlJc w:val="left"/>
      <w:pPr>
        <w:ind w:left="5760" w:hanging="360"/>
      </w:pPr>
      <w:rPr>
        <w:rFonts w:ascii="Courier New" w:hAnsi="Courier New" w:cs="Courier New" w:hint="default"/>
      </w:rPr>
    </w:lvl>
    <w:lvl w:ilvl="8" w:tplc="FC362BD0">
      <w:start w:val="1"/>
      <w:numFmt w:val="bullet"/>
      <w:lvlText w:val=""/>
      <w:lvlJc w:val="left"/>
      <w:pPr>
        <w:ind w:left="6480" w:hanging="360"/>
      </w:pPr>
      <w:rPr>
        <w:rFonts w:ascii="Wingdings" w:hAnsi="Wingdings" w:cs="Wingdings" w:hint="default"/>
      </w:rPr>
    </w:lvl>
  </w:abstractNum>
  <w:abstractNum w:abstractNumId="3" w15:restartNumberingAfterBreak="0">
    <w:nsid w:val="172E69C5"/>
    <w:multiLevelType w:val="hybridMultilevel"/>
    <w:tmpl w:val="0A40944A"/>
    <w:lvl w:ilvl="0" w:tplc="6B202056">
      <w:start w:val="1"/>
      <w:numFmt w:val="bullet"/>
      <w:lvlText w:val=""/>
      <w:lvlJc w:val="left"/>
      <w:pPr>
        <w:ind w:left="720" w:hanging="360"/>
      </w:pPr>
      <w:rPr>
        <w:rFonts w:ascii="Symbol" w:hAnsi="Symbol" w:cs="Symbol" w:hint="default"/>
        <w:sz w:val="18"/>
        <w:szCs w:val="18"/>
      </w:rPr>
    </w:lvl>
    <w:lvl w:ilvl="1" w:tplc="07D24FEA">
      <w:start w:val="1"/>
      <w:numFmt w:val="bullet"/>
      <w:lvlText w:val="o"/>
      <w:lvlJc w:val="left"/>
      <w:pPr>
        <w:ind w:left="1440" w:hanging="360"/>
      </w:pPr>
      <w:rPr>
        <w:rFonts w:ascii="Courier New" w:hAnsi="Courier New" w:cs="Courier New" w:hint="default"/>
      </w:rPr>
    </w:lvl>
    <w:lvl w:ilvl="2" w:tplc="28C45848">
      <w:start w:val="1"/>
      <w:numFmt w:val="bullet"/>
      <w:lvlText w:val=""/>
      <w:lvlJc w:val="left"/>
      <w:pPr>
        <w:ind w:left="2160" w:hanging="360"/>
      </w:pPr>
      <w:rPr>
        <w:rFonts w:ascii="Wingdings" w:hAnsi="Wingdings" w:cs="Wingdings" w:hint="default"/>
      </w:rPr>
    </w:lvl>
    <w:lvl w:ilvl="3" w:tplc="1FEE3182">
      <w:start w:val="1"/>
      <w:numFmt w:val="bullet"/>
      <w:lvlText w:val=""/>
      <w:lvlJc w:val="left"/>
      <w:pPr>
        <w:ind w:left="2880" w:hanging="360"/>
      </w:pPr>
      <w:rPr>
        <w:rFonts w:ascii="Symbol" w:hAnsi="Symbol" w:cs="Symbol" w:hint="default"/>
      </w:rPr>
    </w:lvl>
    <w:lvl w:ilvl="4" w:tplc="96DE3E7E">
      <w:start w:val="1"/>
      <w:numFmt w:val="bullet"/>
      <w:lvlText w:val="o"/>
      <w:lvlJc w:val="left"/>
      <w:pPr>
        <w:ind w:left="3600" w:hanging="360"/>
      </w:pPr>
      <w:rPr>
        <w:rFonts w:ascii="Courier New" w:hAnsi="Courier New" w:cs="Courier New" w:hint="default"/>
      </w:rPr>
    </w:lvl>
    <w:lvl w:ilvl="5" w:tplc="EFC6198C">
      <w:start w:val="1"/>
      <w:numFmt w:val="bullet"/>
      <w:lvlText w:val=""/>
      <w:lvlJc w:val="left"/>
      <w:pPr>
        <w:ind w:left="4320" w:hanging="360"/>
      </w:pPr>
      <w:rPr>
        <w:rFonts w:ascii="Wingdings" w:hAnsi="Wingdings" w:cs="Wingdings" w:hint="default"/>
      </w:rPr>
    </w:lvl>
    <w:lvl w:ilvl="6" w:tplc="888835F6">
      <w:start w:val="1"/>
      <w:numFmt w:val="bullet"/>
      <w:lvlText w:val=""/>
      <w:lvlJc w:val="left"/>
      <w:pPr>
        <w:ind w:left="5040" w:hanging="360"/>
      </w:pPr>
      <w:rPr>
        <w:rFonts w:ascii="Symbol" w:hAnsi="Symbol" w:cs="Symbol" w:hint="default"/>
      </w:rPr>
    </w:lvl>
    <w:lvl w:ilvl="7" w:tplc="9BF22480">
      <w:start w:val="1"/>
      <w:numFmt w:val="bullet"/>
      <w:lvlText w:val="o"/>
      <w:lvlJc w:val="left"/>
      <w:pPr>
        <w:ind w:left="5760" w:hanging="360"/>
      </w:pPr>
      <w:rPr>
        <w:rFonts w:ascii="Courier New" w:hAnsi="Courier New" w:cs="Courier New" w:hint="default"/>
      </w:rPr>
    </w:lvl>
    <w:lvl w:ilvl="8" w:tplc="BF7480A2">
      <w:start w:val="1"/>
      <w:numFmt w:val="bullet"/>
      <w:lvlText w:val=""/>
      <w:lvlJc w:val="left"/>
      <w:pPr>
        <w:ind w:left="6480" w:hanging="360"/>
      </w:pPr>
      <w:rPr>
        <w:rFonts w:ascii="Wingdings" w:hAnsi="Wingdings" w:cs="Wingdings" w:hint="default"/>
      </w:rPr>
    </w:lvl>
  </w:abstractNum>
  <w:abstractNum w:abstractNumId="4" w15:restartNumberingAfterBreak="0">
    <w:nsid w:val="240A47C9"/>
    <w:multiLevelType w:val="hybridMultilevel"/>
    <w:tmpl w:val="414ED9D0"/>
    <w:lvl w:ilvl="0" w:tplc="8696A84A">
      <w:start w:val="1"/>
      <w:numFmt w:val="bullet"/>
      <w:lvlText w:val=""/>
      <w:lvlJc w:val="left"/>
      <w:pPr>
        <w:ind w:left="720" w:hanging="360"/>
      </w:pPr>
      <w:rPr>
        <w:rFonts w:ascii="Symbol" w:hAnsi="Symbol" w:cs="Symbol" w:hint="default"/>
        <w:sz w:val="18"/>
        <w:szCs w:val="18"/>
      </w:rPr>
    </w:lvl>
    <w:lvl w:ilvl="1" w:tplc="C038C4D2">
      <w:start w:val="1"/>
      <w:numFmt w:val="bullet"/>
      <w:lvlText w:val="o"/>
      <w:lvlJc w:val="left"/>
      <w:pPr>
        <w:ind w:left="1440" w:hanging="360"/>
      </w:pPr>
      <w:rPr>
        <w:rFonts w:ascii="Courier New" w:hAnsi="Courier New" w:cs="Courier New" w:hint="default"/>
      </w:rPr>
    </w:lvl>
    <w:lvl w:ilvl="2" w:tplc="48AAF74C">
      <w:start w:val="1"/>
      <w:numFmt w:val="bullet"/>
      <w:lvlText w:val=""/>
      <w:lvlJc w:val="left"/>
      <w:pPr>
        <w:ind w:left="2160" w:hanging="360"/>
      </w:pPr>
      <w:rPr>
        <w:rFonts w:ascii="Wingdings" w:hAnsi="Wingdings" w:cs="Wingdings" w:hint="default"/>
      </w:rPr>
    </w:lvl>
    <w:lvl w:ilvl="3" w:tplc="DCF2BDB2">
      <w:start w:val="1"/>
      <w:numFmt w:val="bullet"/>
      <w:lvlText w:val=""/>
      <w:lvlJc w:val="left"/>
      <w:pPr>
        <w:ind w:left="2880" w:hanging="360"/>
      </w:pPr>
      <w:rPr>
        <w:rFonts w:ascii="Symbol" w:hAnsi="Symbol" w:cs="Symbol" w:hint="default"/>
      </w:rPr>
    </w:lvl>
    <w:lvl w:ilvl="4" w:tplc="F410D350">
      <w:start w:val="1"/>
      <w:numFmt w:val="bullet"/>
      <w:lvlText w:val="o"/>
      <w:lvlJc w:val="left"/>
      <w:pPr>
        <w:ind w:left="3600" w:hanging="360"/>
      </w:pPr>
      <w:rPr>
        <w:rFonts w:ascii="Courier New" w:hAnsi="Courier New" w:cs="Courier New" w:hint="default"/>
      </w:rPr>
    </w:lvl>
    <w:lvl w:ilvl="5" w:tplc="3ACAC40A">
      <w:start w:val="1"/>
      <w:numFmt w:val="bullet"/>
      <w:lvlText w:val=""/>
      <w:lvlJc w:val="left"/>
      <w:pPr>
        <w:ind w:left="4320" w:hanging="360"/>
      </w:pPr>
      <w:rPr>
        <w:rFonts w:ascii="Wingdings" w:hAnsi="Wingdings" w:cs="Wingdings" w:hint="default"/>
      </w:rPr>
    </w:lvl>
    <w:lvl w:ilvl="6" w:tplc="253A9390">
      <w:start w:val="1"/>
      <w:numFmt w:val="bullet"/>
      <w:lvlText w:val=""/>
      <w:lvlJc w:val="left"/>
      <w:pPr>
        <w:ind w:left="5040" w:hanging="360"/>
      </w:pPr>
      <w:rPr>
        <w:rFonts w:ascii="Symbol" w:hAnsi="Symbol" w:cs="Symbol" w:hint="default"/>
      </w:rPr>
    </w:lvl>
    <w:lvl w:ilvl="7" w:tplc="83B05CA6">
      <w:start w:val="1"/>
      <w:numFmt w:val="bullet"/>
      <w:lvlText w:val="o"/>
      <w:lvlJc w:val="left"/>
      <w:pPr>
        <w:ind w:left="5760" w:hanging="360"/>
      </w:pPr>
      <w:rPr>
        <w:rFonts w:ascii="Courier New" w:hAnsi="Courier New" w:cs="Courier New" w:hint="default"/>
      </w:rPr>
    </w:lvl>
    <w:lvl w:ilvl="8" w:tplc="D5A6CF9C">
      <w:start w:val="1"/>
      <w:numFmt w:val="bullet"/>
      <w:lvlText w:val=""/>
      <w:lvlJc w:val="left"/>
      <w:pPr>
        <w:ind w:left="6480" w:hanging="360"/>
      </w:pPr>
      <w:rPr>
        <w:rFonts w:ascii="Wingdings" w:hAnsi="Wingdings" w:cs="Wingdings" w:hint="default"/>
      </w:rPr>
    </w:lvl>
  </w:abstractNum>
  <w:abstractNum w:abstractNumId="5" w15:restartNumberingAfterBreak="0">
    <w:nsid w:val="25FD0EA9"/>
    <w:multiLevelType w:val="hybridMultilevel"/>
    <w:tmpl w:val="5256091C"/>
    <w:lvl w:ilvl="0" w:tplc="C4C432A2">
      <w:start w:val="1"/>
      <w:numFmt w:val="bullet"/>
      <w:lvlText w:val=""/>
      <w:lvlJc w:val="left"/>
      <w:pPr>
        <w:ind w:left="720" w:hanging="360"/>
      </w:pPr>
      <w:rPr>
        <w:rFonts w:ascii="Symbol" w:hAnsi="Symbol" w:cs="Symbol" w:hint="default"/>
        <w:sz w:val="18"/>
        <w:szCs w:val="18"/>
      </w:rPr>
    </w:lvl>
    <w:lvl w:ilvl="1" w:tplc="D12E6B16">
      <w:start w:val="1"/>
      <w:numFmt w:val="bullet"/>
      <w:lvlText w:val="o"/>
      <w:lvlJc w:val="left"/>
      <w:pPr>
        <w:ind w:left="1440" w:hanging="360"/>
      </w:pPr>
      <w:rPr>
        <w:rFonts w:ascii="Courier New" w:hAnsi="Courier New" w:cs="Courier New" w:hint="default"/>
      </w:rPr>
    </w:lvl>
    <w:lvl w:ilvl="2" w:tplc="8772922A">
      <w:start w:val="1"/>
      <w:numFmt w:val="bullet"/>
      <w:lvlText w:val=""/>
      <w:lvlJc w:val="left"/>
      <w:pPr>
        <w:ind w:left="2160" w:hanging="360"/>
      </w:pPr>
      <w:rPr>
        <w:rFonts w:ascii="Wingdings" w:hAnsi="Wingdings" w:cs="Wingdings" w:hint="default"/>
      </w:rPr>
    </w:lvl>
    <w:lvl w:ilvl="3" w:tplc="EA184476">
      <w:start w:val="1"/>
      <w:numFmt w:val="bullet"/>
      <w:lvlText w:val=""/>
      <w:lvlJc w:val="left"/>
      <w:pPr>
        <w:ind w:left="2880" w:hanging="360"/>
      </w:pPr>
      <w:rPr>
        <w:rFonts w:ascii="Symbol" w:hAnsi="Symbol" w:cs="Symbol" w:hint="default"/>
      </w:rPr>
    </w:lvl>
    <w:lvl w:ilvl="4" w:tplc="F65816EA">
      <w:start w:val="1"/>
      <w:numFmt w:val="bullet"/>
      <w:lvlText w:val="o"/>
      <w:lvlJc w:val="left"/>
      <w:pPr>
        <w:ind w:left="3600" w:hanging="360"/>
      </w:pPr>
      <w:rPr>
        <w:rFonts w:ascii="Courier New" w:hAnsi="Courier New" w:cs="Courier New" w:hint="default"/>
      </w:rPr>
    </w:lvl>
    <w:lvl w:ilvl="5" w:tplc="8A64C594">
      <w:start w:val="1"/>
      <w:numFmt w:val="bullet"/>
      <w:lvlText w:val=""/>
      <w:lvlJc w:val="left"/>
      <w:pPr>
        <w:ind w:left="4320" w:hanging="360"/>
      </w:pPr>
      <w:rPr>
        <w:rFonts w:ascii="Wingdings" w:hAnsi="Wingdings" w:cs="Wingdings" w:hint="default"/>
      </w:rPr>
    </w:lvl>
    <w:lvl w:ilvl="6" w:tplc="3D0EC6B8">
      <w:start w:val="1"/>
      <w:numFmt w:val="bullet"/>
      <w:lvlText w:val=""/>
      <w:lvlJc w:val="left"/>
      <w:pPr>
        <w:ind w:left="5040" w:hanging="360"/>
      </w:pPr>
      <w:rPr>
        <w:rFonts w:ascii="Symbol" w:hAnsi="Symbol" w:cs="Symbol" w:hint="default"/>
      </w:rPr>
    </w:lvl>
    <w:lvl w:ilvl="7" w:tplc="224E8302">
      <w:start w:val="1"/>
      <w:numFmt w:val="bullet"/>
      <w:lvlText w:val="o"/>
      <w:lvlJc w:val="left"/>
      <w:pPr>
        <w:ind w:left="5760" w:hanging="360"/>
      </w:pPr>
      <w:rPr>
        <w:rFonts w:ascii="Courier New" w:hAnsi="Courier New" w:cs="Courier New" w:hint="default"/>
      </w:rPr>
    </w:lvl>
    <w:lvl w:ilvl="8" w:tplc="6598EDC8">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DA7210E"/>
    <w:multiLevelType w:val="hybridMultilevel"/>
    <w:tmpl w:val="86387940"/>
    <w:lvl w:ilvl="0" w:tplc="EF4277EC">
      <w:start w:val="1"/>
      <w:numFmt w:val="bullet"/>
      <w:lvlText w:val=""/>
      <w:lvlJc w:val="left"/>
      <w:pPr>
        <w:ind w:left="720" w:hanging="360"/>
      </w:pPr>
      <w:rPr>
        <w:rFonts w:ascii="Symbol" w:hAnsi="Symbol" w:cs="Symbol" w:hint="default"/>
        <w:sz w:val="18"/>
        <w:szCs w:val="18"/>
      </w:rPr>
    </w:lvl>
    <w:lvl w:ilvl="1" w:tplc="FC5AAE10">
      <w:start w:val="1"/>
      <w:numFmt w:val="bullet"/>
      <w:lvlText w:val="o"/>
      <w:lvlJc w:val="left"/>
      <w:pPr>
        <w:ind w:left="1440" w:hanging="360"/>
      </w:pPr>
      <w:rPr>
        <w:rFonts w:ascii="Courier New" w:hAnsi="Courier New" w:cs="Courier New" w:hint="default"/>
      </w:rPr>
    </w:lvl>
    <w:lvl w:ilvl="2" w:tplc="2ED4C602">
      <w:start w:val="1"/>
      <w:numFmt w:val="bullet"/>
      <w:lvlText w:val=""/>
      <w:lvlJc w:val="left"/>
      <w:pPr>
        <w:ind w:left="2160" w:hanging="360"/>
      </w:pPr>
      <w:rPr>
        <w:rFonts w:ascii="Wingdings" w:hAnsi="Wingdings" w:cs="Wingdings" w:hint="default"/>
      </w:rPr>
    </w:lvl>
    <w:lvl w:ilvl="3" w:tplc="DABCE47A">
      <w:start w:val="1"/>
      <w:numFmt w:val="bullet"/>
      <w:lvlText w:val=""/>
      <w:lvlJc w:val="left"/>
      <w:pPr>
        <w:ind w:left="2880" w:hanging="360"/>
      </w:pPr>
      <w:rPr>
        <w:rFonts w:ascii="Symbol" w:hAnsi="Symbol" w:cs="Symbol" w:hint="default"/>
      </w:rPr>
    </w:lvl>
    <w:lvl w:ilvl="4" w:tplc="C31A65B2">
      <w:start w:val="1"/>
      <w:numFmt w:val="bullet"/>
      <w:lvlText w:val="o"/>
      <w:lvlJc w:val="left"/>
      <w:pPr>
        <w:ind w:left="3600" w:hanging="360"/>
      </w:pPr>
      <w:rPr>
        <w:rFonts w:ascii="Courier New" w:hAnsi="Courier New" w:cs="Courier New" w:hint="default"/>
      </w:rPr>
    </w:lvl>
    <w:lvl w:ilvl="5" w:tplc="DFE4AD38">
      <w:start w:val="1"/>
      <w:numFmt w:val="bullet"/>
      <w:lvlText w:val=""/>
      <w:lvlJc w:val="left"/>
      <w:pPr>
        <w:ind w:left="4320" w:hanging="360"/>
      </w:pPr>
      <w:rPr>
        <w:rFonts w:ascii="Wingdings" w:hAnsi="Wingdings" w:cs="Wingdings" w:hint="default"/>
      </w:rPr>
    </w:lvl>
    <w:lvl w:ilvl="6" w:tplc="BF722898">
      <w:start w:val="1"/>
      <w:numFmt w:val="bullet"/>
      <w:lvlText w:val=""/>
      <w:lvlJc w:val="left"/>
      <w:pPr>
        <w:ind w:left="5040" w:hanging="360"/>
      </w:pPr>
      <w:rPr>
        <w:rFonts w:ascii="Symbol" w:hAnsi="Symbol" w:cs="Symbol" w:hint="default"/>
      </w:rPr>
    </w:lvl>
    <w:lvl w:ilvl="7" w:tplc="DC52E8C4">
      <w:start w:val="1"/>
      <w:numFmt w:val="bullet"/>
      <w:lvlText w:val="o"/>
      <w:lvlJc w:val="left"/>
      <w:pPr>
        <w:ind w:left="5760" w:hanging="360"/>
      </w:pPr>
      <w:rPr>
        <w:rFonts w:ascii="Courier New" w:hAnsi="Courier New" w:cs="Courier New" w:hint="default"/>
      </w:rPr>
    </w:lvl>
    <w:lvl w:ilvl="8" w:tplc="59929CC4">
      <w:start w:val="1"/>
      <w:numFmt w:val="bullet"/>
      <w:lvlText w:val=""/>
      <w:lvlJc w:val="left"/>
      <w:pPr>
        <w:ind w:left="6480" w:hanging="360"/>
      </w:pPr>
      <w:rPr>
        <w:rFonts w:ascii="Wingdings" w:hAnsi="Wingdings" w:cs="Wingdings" w:hint="default"/>
      </w:rPr>
    </w:lvl>
  </w:abstractNum>
  <w:abstractNum w:abstractNumId="8" w15:restartNumberingAfterBreak="0">
    <w:nsid w:val="2E4371B0"/>
    <w:multiLevelType w:val="hybridMultilevel"/>
    <w:tmpl w:val="57B8953E"/>
    <w:lvl w:ilvl="0" w:tplc="100853C2">
      <w:start w:val="1"/>
      <w:numFmt w:val="bullet"/>
      <w:lvlText w:val=""/>
      <w:lvlJc w:val="left"/>
      <w:pPr>
        <w:ind w:left="720" w:hanging="360"/>
      </w:pPr>
      <w:rPr>
        <w:rFonts w:ascii="Symbol" w:hAnsi="Symbol" w:cs="Symbol" w:hint="default"/>
        <w:sz w:val="18"/>
        <w:szCs w:val="18"/>
      </w:rPr>
    </w:lvl>
    <w:lvl w:ilvl="1" w:tplc="C584D1EA">
      <w:start w:val="1"/>
      <w:numFmt w:val="bullet"/>
      <w:lvlText w:val="o"/>
      <w:lvlJc w:val="left"/>
      <w:pPr>
        <w:ind w:left="1440" w:hanging="360"/>
      </w:pPr>
      <w:rPr>
        <w:rFonts w:ascii="Courier New" w:hAnsi="Courier New" w:cs="Courier New" w:hint="default"/>
      </w:rPr>
    </w:lvl>
    <w:lvl w:ilvl="2" w:tplc="BD10A20C">
      <w:start w:val="1"/>
      <w:numFmt w:val="bullet"/>
      <w:lvlText w:val=""/>
      <w:lvlJc w:val="left"/>
      <w:pPr>
        <w:ind w:left="2160" w:hanging="360"/>
      </w:pPr>
      <w:rPr>
        <w:rFonts w:ascii="Wingdings" w:hAnsi="Wingdings" w:cs="Wingdings" w:hint="default"/>
      </w:rPr>
    </w:lvl>
    <w:lvl w:ilvl="3" w:tplc="38207D10">
      <w:start w:val="1"/>
      <w:numFmt w:val="bullet"/>
      <w:lvlText w:val=""/>
      <w:lvlJc w:val="left"/>
      <w:pPr>
        <w:ind w:left="2880" w:hanging="360"/>
      </w:pPr>
      <w:rPr>
        <w:rFonts w:ascii="Symbol" w:hAnsi="Symbol" w:cs="Symbol" w:hint="default"/>
      </w:rPr>
    </w:lvl>
    <w:lvl w:ilvl="4" w:tplc="4558AF94">
      <w:start w:val="1"/>
      <w:numFmt w:val="bullet"/>
      <w:lvlText w:val="o"/>
      <w:lvlJc w:val="left"/>
      <w:pPr>
        <w:ind w:left="3600" w:hanging="360"/>
      </w:pPr>
      <w:rPr>
        <w:rFonts w:ascii="Courier New" w:hAnsi="Courier New" w:cs="Courier New" w:hint="default"/>
      </w:rPr>
    </w:lvl>
    <w:lvl w:ilvl="5" w:tplc="3E76AE56">
      <w:start w:val="1"/>
      <w:numFmt w:val="bullet"/>
      <w:lvlText w:val=""/>
      <w:lvlJc w:val="left"/>
      <w:pPr>
        <w:ind w:left="4320" w:hanging="360"/>
      </w:pPr>
      <w:rPr>
        <w:rFonts w:ascii="Wingdings" w:hAnsi="Wingdings" w:cs="Wingdings" w:hint="default"/>
      </w:rPr>
    </w:lvl>
    <w:lvl w:ilvl="6" w:tplc="852430D8">
      <w:start w:val="1"/>
      <w:numFmt w:val="bullet"/>
      <w:lvlText w:val=""/>
      <w:lvlJc w:val="left"/>
      <w:pPr>
        <w:ind w:left="5040" w:hanging="360"/>
      </w:pPr>
      <w:rPr>
        <w:rFonts w:ascii="Symbol" w:hAnsi="Symbol" w:cs="Symbol" w:hint="default"/>
      </w:rPr>
    </w:lvl>
    <w:lvl w:ilvl="7" w:tplc="16F07262">
      <w:start w:val="1"/>
      <w:numFmt w:val="bullet"/>
      <w:lvlText w:val="o"/>
      <w:lvlJc w:val="left"/>
      <w:pPr>
        <w:ind w:left="5760" w:hanging="360"/>
      </w:pPr>
      <w:rPr>
        <w:rFonts w:ascii="Courier New" w:hAnsi="Courier New" w:cs="Courier New" w:hint="default"/>
      </w:rPr>
    </w:lvl>
    <w:lvl w:ilvl="8" w:tplc="B53C4342">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EF05A3B"/>
    <w:multiLevelType w:val="hybridMultilevel"/>
    <w:tmpl w:val="B5DE73A6"/>
    <w:lvl w:ilvl="0" w:tplc="1D34D16C">
      <w:start w:val="1"/>
      <w:numFmt w:val="bullet"/>
      <w:lvlText w:val=""/>
      <w:lvlJc w:val="left"/>
      <w:pPr>
        <w:ind w:left="720" w:hanging="360"/>
      </w:pPr>
      <w:rPr>
        <w:rFonts w:ascii="Symbol" w:hAnsi="Symbol" w:cs="Symbol" w:hint="default"/>
        <w:sz w:val="18"/>
        <w:szCs w:val="18"/>
      </w:rPr>
    </w:lvl>
    <w:lvl w:ilvl="1" w:tplc="BDFAC290">
      <w:start w:val="1"/>
      <w:numFmt w:val="bullet"/>
      <w:lvlText w:val="o"/>
      <w:lvlJc w:val="left"/>
      <w:pPr>
        <w:ind w:left="1440" w:hanging="360"/>
      </w:pPr>
      <w:rPr>
        <w:rFonts w:ascii="Courier New" w:hAnsi="Courier New" w:cs="Courier New" w:hint="default"/>
      </w:rPr>
    </w:lvl>
    <w:lvl w:ilvl="2" w:tplc="93769088">
      <w:start w:val="1"/>
      <w:numFmt w:val="bullet"/>
      <w:lvlText w:val=""/>
      <w:lvlJc w:val="left"/>
      <w:pPr>
        <w:ind w:left="2160" w:hanging="360"/>
      </w:pPr>
      <w:rPr>
        <w:rFonts w:ascii="Wingdings" w:hAnsi="Wingdings" w:cs="Wingdings" w:hint="default"/>
      </w:rPr>
    </w:lvl>
    <w:lvl w:ilvl="3" w:tplc="26CA64AC">
      <w:start w:val="1"/>
      <w:numFmt w:val="bullet"/>
      <w:lvlText w:val=""/>
      <w:lvlJc w:val="left"/>
      <w:pPr>
        <w:ind w:left="2880" w:hanging="360"/>
      </w:pPr>
      <w:rPr>
        <w:rFonts w:ascii="Symbol" w:hAnsi="Symbol" w:cs="Symbol" w:hint="default"/>
      </w:rPr>
    </w:lvl>
    <w:lvl w:ilvl="4" w:tplc="7BDC4A64">
      <w:start w:val="1"/>
      <w:numFmt w:val="bullet"/>
      <w:lvlText w:val="o"/>
      <w:lvlJc w:val="left"/>
      <w:pPr>
        <w:ind w:left="3600" w:hanging="360"/>
      </w:pPr>
      <w:rPr>
        <w:rFonts w:ascii="Courier New" w:hAnsi="Courier New" w:cs="Courier New" w:hint="default"/>
      </w:rPr>
    </w:lvl>
    <w:lvl w:ilvl="5" w:tplc="4D288430">
      <w:start w:val="1"/>
      <w:numFmt w:val="bullet"/>
      <w:lvlText w:val=""/>
      <w:lvlJc w:val="left"/>
      <w:pPr>
        <w:ind w:left="4320" w:hanging="360"/>
      </w:pPr>
      <w:rPr>
        <w:rFonts w:ascii="Wingdings" w:hAnsi="Wingdings" w:cs="Wingdings" w:hint="default"/>
      </w:rPr>
    </w:lvl>
    <w:lvl w:ilvl="6" w:tplc="9BE29240">
      <w:start w:val="1"/>
      <w:numFmt w:val="bullet"/>
      <w:lvlText w:val=""/>
      <w:lvlJc w:val="left"/>
      <w:pPr>
        <w:ind w:left="5040" w:hanging="360"/>
      </w:pPr>
      <w:rPr>
        <w:rFonts w:ascii="Symbol" w:hAnsi="Symbol" w:cs="Symbol" w:hint="default"/>
      </w:rPr>
    </w:lvl>
    <w:lvl w:ilvl="7" w:tplc="07D82592">
      <w:start w:val="1"/>
      <w:numFmt w:val="bullet"/>
      <w:lvlText w:val="o"/>
      <w:lvlJc w:val="left"/>
      <w:pPr>
        <w:ind w:left="5760" w:hanging="360"/>
      </w:pPr>
      <w:rPr>
        <w:rFonts w:ascii="Courier New" w:hAnsi="Courier New" w:cs="Courier New" w:hint="default"/>
      </w:rPr>
    </w:lvl>
    <w:lvl w:ilvl="8" w:tplc="A2FC08EE">
      <w:start w:val="1"/>
      <w:numFmt w:val="bullet"/>
      <w:lvlText w:val=""/>
      <w:lvlJc w:val="left"/>
      <w:pPr>
        <w:ind w:left="6480" w:hanging="360"/>
      </w:pPr>
      <w:rPr>
        <w:rFonts w:ascii="Wingdings" w:hAnsi="Wingdings" w:cs="Wingdings" w:hint="default"/>
      </w:rPr>
    </w:lvl>
  </w:abstractNum>
  <w:abstractNum w:abstractNumId="11" w15:restartNumberingAfterBreak="0">
    <w:nsid w:val="32B621A4"/>
    <w:multiLevelType w:val="hybridMultilevel"/>
    <w:tmpl w:val="6C72DCAC"/>
    <w:lvl w:ilvl="0" w:tplc="5F5499DA">
      <w:start w:val="1"/>
      <w:numFmt w:val="bullet"/>
      <w:lvlText w:val=""/>
      <w:lvlJc w:val="left"/>
      <w:pPr>
        <w:ind w:left="720" w:hanging="360"/>
      </w:pPr>
      <w:rPr>
        <w:rFonts w:ascii="Symbol" w:hAnsi="Symbol" w:cs="Symbol" w:hint="default"/>
        <w:sz w:val="18"/>
        <w:szCs w:val="18"/>
      </w:rPr>
    </w:lvl>
    <w:lvl w:ilvl="1" w:tplc="C61A75B8">
      <w:start w:val="1"/>
      <w:numFmt w:val="bullet"/>
      <w:lvlText w:val="o"/>
      <w:lvlJc w:val="left"/>
      <w:pPr>
        <w:ind w:left="1440" w:hanging="360"/>
      </w:pPr>
      <w:rPr>
        <w:rFonts w:ascii="Courier New" w:hAnsi="Courier New" w:cs="Courier New" w:hint="default"/>
      </w:rPr>
    </w:lvl>
    <w:lvl w:ilvl="2" w:tplc="846C9F9E">
      <w:start w:val="1"/>
      <w:numFmt w:val="bullet"/>
      <w:lvlText w:val=""/>
      <w:lvlJc w:val="left"/>
      <w:pPr>
        <w:ind w:left="2160" w:hanging="360"/>
      </w:pPr>
      <w:rPr>
        <w:rFonts w:ascii="Wingdings" w:hAnsi="Wingdings" w:cs="Wingdings" w:hint="default"/>
      </w:rPr>
    </w:lvl>
    <w:lvl w:ilvl="3" w:tplc="0CAC92EE">
      <w:start w:val="1"/>
      <w:numFmt w:val="bullet"/>
      <w:lvlText w:val=""/>
      <w:lvlJc w:val="left"/>
      <w:pPr>
        <w:ind w:left="2880" w:hanging="360"/>
      </w:pPr>
      <w:rPr>
        <w:rFonts w:ascii="Symbol" w:hAnsi="Symbol" w:cs="Symbol" w:hint="default"/>
      </w:rPr>
    </w:lvl>
    <w:lvl w:ilvl="4" w:tplc="2C6EDFC6">
      <w:start w:val="1"/>
      <w:numFmt w:val="bullet"/>
      <w:lvlText w:val="o"/>
      <w:lvlJc w:val="left"/>
      <w:pPr>
        <w:ind w:left="3600" w:hanging="360"/>
      </w:pPr>
      <w:rPr>
        <w:rFonts w:ascii="Courier New" w:hAnsi="Courier New" w:cs="Courier New" w:hint="default"/>
      </w:rPr>
    </w:lvl>
    <w:lvl w:ilvl="5" w:tplc="58563888">
      <w:start w:val="1"/>
      <w:numFmt w:val="bullet"/>
      <w:lvlText w:val=""/>
      <w:lvlJc w:val="left"/>
      <w:pPr>
        <w:ind w:left="4320" w:hanging="360"/>
      </w:pPr>
      <w:rPr>
        <w:rFonts w:ascii="Wingdings" w:hAnsi="Wingdings" w:cs="Wingdings" w:hint="default"/>
      </w:rPr>
    </w:lvl>
    <w:lvl w:ilvl="6" w:tplc="0D945D9A">
      <w:start w:val="1"/>
      <w:numFmt w:val="bullet"/>
      <w:lvlText w:val=""/>
      <w:lvlJc w:val="left"/>
      <w:pPr>
        <w:ind w:left="5040" w:hanging="360"/>
      </w:pPr>
      <w:rPr>
        <w:rFonts w:ascii="Symbol" w:hAnsi="Symbol" w:cs="Symbol" w:hint="default"/>
      </w:rPr>
    </w:lvl>
    <w:lvl w:ilvl="7" w:tplc="5A0E3474">
      <w:start w:val="1"/>
      <w:numFmt w:val="bullet"/>
      <w:lvlText w:val="o"/>
      <w:lvlJc w:val="left"/>
      <w:pPr>
        <w:ind w:left="5760" w:hanging="360"/>
      </w:pPr>
      <w:rPr>
        <w:rFonts w:ascii="Courier New" w:hAnsi="Courier New" w:cs="Courier New" w:hint="default"/>
      </w:rPr>
    </w:lvl>
    <w:lvl w:ilvl="8" w:tplc="B6C8B19C">
      <w:start w:val="1"/>
      <w:numFmt w:val="bullet"/>
      <w:lvlText w:val=""/>
      <w:lvlJc w:val="left"/>
      <w:pPr>
        <w:ind w:left="6480" w:hanging="360"/>
      </w:pPr>
      <w:rPr>
        <w:rFonts w:ascii="Wingdings" w:hAnsi="Wingdings" w:cs="Wingdings" w:hint="default"/>
      </w:rPr>
    </w:lvl>
  </w:abstractNum>
  <w:abstractNum w:abstractNumId="12" w15:restartNumberingAfterBreak="0">
    <w:nsid w:val="33073EB9"/>
    <w:multiLevelType w:val="hybridMultilevel"/>
    <w:tmpl w:val="2014ED08"/>
    <w:lvl w:ilvl="0" w:tplc="CB0895BA">
      <w:start w:val="1"/>
      <w:numFmt w:val="bullet"/>
      <w:lvlText w:val=""/>
      <w:lvlJc w:val="left"/>
      <w:pPr>
        <w:ind w:left="720" w:hanging="360"/>
      </w:pPr>
      <w:rPr>
        <w:rFonts w:ascii="Symbol" w:hAnsi="Symbol" w:cs="Symbol" w:hint="default"/>
        <w:sz w:val="18"/>
        <w:szCs w:val="18"/>
      </w:rPr>
    </w:lvl>
    <w:lvl w:ilvl="1" w:tplc="A1747B76">
      <w:start w:val="1"/>
      <w:numFmt w:val="bullet"/>
      <w:lvlText w:val="o"/>
      <w:lvlJc w:val="left"/>
      <w:pPr>
        <w:ind w:left="1440" w:hanging="360"/>
      </w:pPr>
      <w:rPr>
        <w:rFonts w:ascii="Courier New" w:hAnsi="Courier New" w:cs="Courier New" w:hint="default"/>
      </w:rPr>
    </w:lvl>
    <w:lvl w:ilvl="2" w:tplc="E3502924">
      <w:start w:val="1"/>
      <w:numFmt w:val="bullet"/>
      <w:lvlText w:val=""/>
      <w:lvlJc w:val="left"/>
      <w:pPr>
        <w:ind w:left="2160" w:hanging="360"/>
      </w:pPr>
      <w:rPr>
        <w:rFonts w:ascii="Wingdings" w:hAnsi="Wingdings" w:cs="Wingdings" w:hint="default"/>
      </w:rPr>
    </w:lvl>
    <w:lvl w:ilvl="3" w:tplc="C6FC2E1C">
      <w:start w:val="1"/>
      <w:numFmt w:val="bullet"/>
      <w:lvlText w:val=""/>
      <w:lvlJc w:val="left"/>
      <w:pPr>
        <w:ind w:left="2880" w:hanging="360"/>
      </w:pPr>
      <w:rPr>
        <w:rFonts w:ascii="Symbol" w:hAnsi="Symbol" w:cs="Symbol" w:hint="default"/>
      </w:rPr>
    </w:lvl>
    <w:lvl w:ilvl="4" w:tplc="37C2899A">
      <w:start w:val="1"/>
      <w:numFmt w:val="bullet"/>
      <w:lvlText w:val="o"/>
      <w:lvlJc w:val="left"/>
      <w:pPr>
        <w:ind w:left="3600" w:hanging="360"/>
      </w:pPr>
      <w:rPr>
        <w:rFonts w:ascii="Courier New" w:hAnsi="Courier New" w:cs="Courier New" w:hint="default"/>
      </w:rPr>
    </w:lvl>
    <w:lvl w:ilvl="5" w:tplc="3C60A7E0">
      <w:start w:val="1"/>
      <w:numFmt w:val="bullet"/>
      <w:lvlText w:val=""/>
      <w:lvlJc w:val="left"/>
      <w:pPr>
        <w:ind w:left="4320" w:hanging="360"/>
      </w:pPr>
      <w:rPr>
        <w:rFonts w:ascii="Wingdings" w:hAnsi="Wingdings" w:cs="Wingdings" w:hint="default"/>
      </w:rPr>
    </w:lvl>
    <w:lvl w:ilvl="6" w:tplc="DC9281F8">
      <w:start w:val="1"/>
      <w:numFmt w:val="bullet"/>
      <w:lvlText w:val=""/>
      <w:lvlJc w:val="left"/>
      <w:pPr>
        <w:ind w:left="5040" w:hanging="360"/>
      </w:pPr>
      <w:rPr>
        <w:rFonts w:ascii="Symbol" w:hAnsi="Symbol" w:cs="Symbol" w:hint="default"/>
      </w:rPr>
    </w:lvl>
    <w:lvl w:ilvl="7" w:tplc="89668E3C">
      <w:start w:val="1"/>
      <w:numFmt w:val="bullet"/>
      <w:lvlText w:val="o"/>
      <w:lvlJc w:val="left"/>
      <w:pPr>
        <w:ind w:left="5760" w:hanging="360"/>
      </w:pPr>
      <w:rPr>
        <w:rFonts w:ascii="Courier New" w:hAnsi="Courier New" w:cs="Courier New" w:hint="default"/>
      </w:rPr>
    </w:lvl>
    <w:lvl w:ilvl="8" w:tplc="F702A446">
      <w:start w:val="1"/>
      <w:numFmt w:val="bullet"/>
      <w:lvlText w:val=""/>
      <w:lvlJc w:val="left"/>
      <w:pPr>
        <w:ind w:left="6480" w:hanging="360"/>
      </w:pPr>
      <w:rPr>
        <w:rFonts w:ascii="Wingdings" w:hAnsi="Wingdings" w:cs="Wingdings" w:hint="default"/>
      </w:rPr>
    </w:lvl>
  </w:abstractNum>
  <w:abstractNum w:abstractNumId="13" w15:restartNumberingAfterBreak="0">
    <w:nsid w:val="3E7B3CBC"/>
    <w:multiLevelType w:val="hybridMultilevel"/>
    <w:tmpl w:val="6FCC84DE"/>
    <w:lvl w:ilvl="0" w:tplc="C2F82594">
      <w:start w:val="1"/>
      <w:numFmt w:val="bullet"/>
      <w:lvlText w:val=""/>
      <w:lvlJc w:val="left"/>
      <w:pPr>
        <w:ind w:left="720" w:hanging="360"/>
      </w:pPr>
      <w:rPr>
        <w:rFonts w:ascii="Symbol" w:hAnsi="Symbol" w:cs="Symbol" w:hint="default"/>
        <w:sz w:val="18"/>
        <w:szCs w:val="18"/>
      </w:rPr>
    </w:lvl>
    <w:lvl w:ilvl="1" w:tplc="F66E64C0">
      <w:start w:val="1"/>
      <w:numFmt w:val="bullet"/>
      <w:lvlText w:val="o"/>
      <w:lvlJc w:val="left"/>
      <w:pPr>
        <w:ind w:left="1440" w:hanging="360"/>
      </w:pPr>
      <w:rPr>
        <w:rFonts w:ascii="Courier New" w:hAnsi="Courier New" w:cs="Courier New" w:hint="default"/>
      </w:rPr>
    </w:lvl>
    <w:lvl w:ilvl="2" w:tplc="B6046C34">
      <w:start w:val="1"/>
      <w:numFmt w:val="bullet"/>
      <w:lvlText w:val=""/>
      <w:lvlJc w:val="left"/>
      <w:pPr>
        <w:ind w:left="2160" w:hanging="360"/>
      </w:pPr>
      <w:rPr>
        <w:rFonts w:ascii="Wingdings" w:hAnsi="Wingdings" w:cs="Wingdings" w:hint="default"/>
      </w:rPr>
    </w:lvl>
    <w:lvl w:ilvl="3" w:tplc="83CED4F6">
      <w:start w:val="1"/>
      <w:numFmt w:val="bullet"/>
      <w:lvlText w:val=""/>
      <w:lvlJc w:val="left"/>
      <w:pPr>
        <w:ind w:left="2880" w:hanging="360"/>
      </w:pPr>
      <w:rPr>
        <w:rFonts w:ascii="Symbol" w:hAnsi="Symbol" w:cs="Symbol" w:hint="default"/>
      </w:rPr>
    </w:lvl>
    <w:lvl w:ilvl="4" w:tplc="6598FD40">
      <w:start w:val="1"/>
      <w:numFmt w:val="bullet"/>
      <w:lvlText w:val="o"/>
      <w:lvlJc w:val="left"/>
      <w:pPr>
        <w:ind w:left="3600" w:hanging="360"/>
      </w:pPr>
      <w:rPr>
        <w:rFonts w:ascii="Courier New" w:hAnsi="Courier New" w:cs="Courier New" w:hint="default"/>
      </w:rPr>
    </w:lvl>
    <w:lvl w:ilvl="5" w:tplc="208866F6">
      <w:start w:val="1"/>
      <w:numFmt w:val="bullet"/>
      <w:lvlText w:val=""/>
      <w:lvlJc w:val="left"/>
      <w:pPr>
        <w:ind w:left="4320" w:hanging="360"/>
      </w:pPr>
      <w:rPr>
        <w:rFonts w:ascii="Wingdings" w:hAnsi="Wingdings" w:cs="Wingdings" w:hint="default"/>
      </w:rPr>
    </w:lvl>
    <w:lvl w:ilvl="6" w:tplc="5E52097E">
      <w:start w:val="1"/>
      <w:numFmt w:val="bullet"/>
      <w:lvlText w:val=""/>
      <w:lvlJc w:val="left"/>
      <w:pPr>
        <w:ind w:left="5040" w:hanging="360"/>
      </w:pPr>
      <w:rPr>
        <w:rFonts w:ascii="Symbol" w:hAnsi="Symbol" w:cs="Symbol" w:hint="default"/>
      </w:rPr>
    </w:lvl>
    <w:lvl w:ilvl="7" w:tplc="A744496E">
      <w:start w:val="1"/>
      <w:numFmt w:val="bullet"/>
      <w:lvlText w:val="o"/>
      <w:lvlJc w:val="left"/>
      <w:pPr>
        <w:ind w:left="5760" w:hanging="360"/>
      </w:pPr>
      <w:rPr>
        <w:rFonts w:ascii="Courier New" w:hAnsi="Courier New" w:cs="Courier New" w:hint="default"/>
      </w:rPr>
    </w:lvl>
    <w:lvl w:ilvl="8" w:tplc="61F441FC">
      <w:start w:val="1"/>
      <w:numFmt w:val="bullet"/>
      <w:lvlText w:val=""/>
      <w:lvlJc w:val="left"/>
      <w:pPr>
        <w:ind w:left="6480" w:hanging="360"/>
      </w:pPr>
      <w:rPr>
        <w:rFonts w:ascii="Wingdings" w:hAnsi="Wingdings" w:cs="Wingdings" w:hint="default"/>
      </w:rPr>
    </w:lvl>
  </w:abstractNum>
  <w:abstractNum w:abstractNumId="14" w15:restartNumberingAfterBreak="0">
    <w:nsid w:val="44914228"/>
    <w:multiLevelType w:val="hybridMultilevel"/>
    <w:tmpl w:val="71C2B220"/>
    <w:lvl w:ilvl="0" w:tplc="137E4300">
      <w:start w:val="1"/>
      <w:numFmt w:val="bullet"/>
      <w:lvlText w:val=""/>
      <w:lvlJc w:val="left"/>
      <w:pPr>
        <w:ind w:left="720" w:hanging="360"/>
      </w:pPr>
      <w:rPr>
        <w:rFonts w:ascii="Symbol" w:hAnsi="Symbol" w:cs="Symbol" w:hint="default"/>
        <w:sz w:val="18"/>
        <w:szCs w:val="18"/>
      </w:rPr>
    </w:lvl>
    <w:lvl w:ilvl="1" w:tplc="C95C573A">
      <w:start w:val="1"/>
      <w:numFmt w:val="bullet"/>
      <w:lvlText w:val="o"/>
      <w:lvlJc w:val="left"/>
      <w:pPr>
        <w:ind w:left="1440" w:hanging="360"/>
      </w:pPr>
      <w:rPr>
        <w:rFonts w:ascii="Courier New" w:hAnsi="Courier New" w:cs="Courier New" w:hint="default"/>
      </w:rPr>
    </w:lvl>
    <w:lvl w:ilvl="2" w:tplc="E4040564">
      <w:start w:val="1"/>
      <w:numFmt w:val="bullet"/>
      <w:lvlText w:val=""/>
      <w:lvlJc w:val="left"/>
      <w:pPr>
        <w:ind w:left="2160" w:hanging="360"/>
      </w:pPr>
      <w:rPr>
        <w:rFonts w:ascii="Wingdings" w:hAnsi="Wingdings" w:cs="Wingdings" w:hint="default"/>
      </w:rPr>
    </w:lvl>
    <w:lvl w:ilvl="3" w:tplc="4A224DDA">
      <w:start w:val="1"/>
      <w:numFmt w:val="bullet"/>
      <w:lvlText w:val=""/>
      <w:lvlJc w:val="left"/>
      <w:pPr>
        <w:ind w:left="2880" w:hanging="360"/>
      </w:pPr>
      <w:rPr>
        <w:rFonts w:ascii="Symbol" w:hAnsi="Symbol" w:cs="Symbol" w:hint="default"/>
      </w:rPr>
    </w:lvl>
    <w:lvl w:ilvl="4" w:tplc="35E2962E">
      <w:start w:val="1"/>
      <w:numFmt w:val="bullet"/>
      <w:lvlText w:val="o"/>
      <w:lvlJc w:val="left"/>
      <w:pPr>
        <w:ind w:left="3600" w:hanging="360"/>
      </w:pPr>
      <w:rPr>
        <w:rFonts w:ascii="Courier New" w:hAnsi="Courier New" w:cs="Courier New" w:hint="default"/>
      </w:rPr>
    </w:lvl>
    <w:lvl w:ilvl="5" w:tplc="F390820E">
      <w:start w:val="1"/>
      <w:numFmt w:val="bullet"/>
      <w:lvlText w:val=""/>
      <w:lvlJc w:val="left"/>
      <w:pPr>
        <w:ind w:left="4320" w:hanging="360"/>
      </w:pPr>
      <w:rPr>
        <w:rFonts w:ascii="Wingdings" w:hAnsi="Wingdings" w:cs="Wingdings" w:hint="default"/>
      </w:rPr>
    </w:lvl>
    <w:lvl w:ilvl="6" w:tplc="B2CA7440">
      <w:start w:val="1"/>
      <w:numFmt w:val="bullet"/>
      <w:lvlText w:val=""/>
      <w:lvlJc w:val="left"/>
      <w:pPr>
        <w:ind w:left="5040" w:hanging="360"/>
      </w:pPr>
      <w:rPr>
        <w:rFonts w:ascii="Symbol" w:hAnsi="Symbol" w:cs="Symbol" w:hint="default"/>
      </w:rPr>
    </w:lvl>
    <w:lvl w:ilvl="7" w:tplc="4ACAA984">
      <w:start w:val="1"/>
      <w:numFmt w:val="bullet"/>
      <w:lvlText w:val="o"/>
      <w:lvlJc w:val="left"/>
      <w:pPr>
        <w:ind w:left="5760" w:hanging="360"/>
      </w:pPr>
      <w:rPr>
        <w:rFonts w:ascii="Courier New" w:hAnsi="Courier New" w:cs="Courier New" w:hint="default"/>
      </w:rPr>
    </w:lvl>
    <w:lvl w:ilvl="8" w:tplc="99605E44">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8481621"/>
    <w:multiLevelType w:val="hybridMultilevel"/>
    <w:tmpl w:val="51766AC4"/>
    <w:lvl w:ilvl="0" w:tplc="485ED04E">
      <w:start w:val="1"/>
      <w:numFmt w:val="bullet"/>
      <w:lvlText w:val=""/>
      <w:lvlJc w:val="left"/>
      <w:pPr>
        <w:ind w:left="720" w:hanging="360"/>
      </w:pPr>
      <w:rPr>
        <w:rFonts w:ascii="Symbol" w:hAnsi="Symbol" w:cs="Symbol" w:hint="default"/>
        <w:sz w:val="18"/>
        <w:szCs w:val="18"/>
      </w:rPr>
    </w:lvl>
    <w:lvl w:ilvl="1" w:tplc="BCBC182A">
      <w:start w:val="1"/>
      <w:numFmt w:val="bullet"/>
      <w:lvlText w:val="o"/>
      <w:lvlJc w:val="left"/>
      <w:pPr>
        <w:ind w:left="1440" w:hanging="360"/>
      </w:pPr>
      <w:rPr>
        <w:rFonts w:ascii="Courier New" w:hAnsi="Courier New" w:cs="Courier New" w:hint="default"/>
      </w:rPr>
    </w:lvl>
    <w:lvl w:ilvl="2" w:tplc="413E3D26">
      <w:start w:val="1"/>
      <w:numFmt w:val="bullet"/>
      <w:lvlText w:val=""/>
      <w:lvlJc w:val="left"/>
      <w:pPr>
        <w:ind w:left="2160" w:hanging="360"/>
      </w:pPr>
      <w:rPr>
        <w:rFonts w:ascii="Wingdings" w:hAnsi="Wingdings" w:cs="Wingdings" w:hint="default"/>
      </w:rPr>
    </w:lvl>
    <w:lvl w:ilvl="3" w:tplc="3738C43A">
      <w:start w:val="1"/>
      <w:numFmt w:val="bullet"/>
      <w:lvlText w:val=""/>
      <w:lvlJc w:val="left"/>
      <w:pPr>
        <w:ind w:left="2880" w:hanging="360"/>
      </w:pPr>
      <w:rPr>
        <w:rFonts w:ascii="Symbol" w:hAnsi="Symbol" w:cs="Symbol" w:hint="default"/>
      </w:rPr>
    </w:lvl>
    <w:lvl w:ilvl="4" w:tplc="73BA4510">
      <w:start w:val="1"/>
      <w:numFmt w:val="bullet"/>
      <w:lvlText w:val="o"/>
      <w:lvlJc w:val="left"/>
      <w:pPr>
        <w:ind w:left="3600" w:hanging="360"/>
      </w:pPr>
      <w:rPr>
        <w:rFonts w:ascii="Courier New" w:hAnsi="Courier New" w:cs="Courier New" w:hint="default"/>
      </w:rPr>
    </w:lvl>
    <w:lvl w:ilvl="5" w:tplc="E51C00C8">
      <w:start w:val="1"/>
      <w:numFmt w:val="bullet"/>
      <w:lvlText w:val=""/>
      <w:lvlJc w:val="left"/>
      <w:pPr>
        <w:ind w:left="4320" w:hanging="360"/>
      </w:pPr>
      <w:rPr>
        <w:rFonts w:ascii="Wingdings" w:hAnsi="Wingdings" w:cs="Wingdings" w:hint="default"/>
      </w:rPr>
    </w:lvl>
    <w:lvl w:ilvl="6" w:tplc="5AE098D4">
      <w:start w:val="1"/>
      <w:numFmt w:val="bullet"/>
      <w:lvlText w:val=""/>
      <w:lvlJc w:val="left"/>
      <w:pPr>
        <w:ind w:left="5040" w:hanging="360"/>
      </w:pPr>
      <w:rPr>
        <w:rFonts w:ascii="Symbol" w:hAnsi="Symbol" w:cs="Symbol" w:hint="default"/>
      </w:rPr>
    </w:lvl>
    <w:lvl w:ilvl="7" w:tplc="90185AE8">
      <w:start w:val="1"/>
      <w:numFmt w:val="bullet"/>
      <w:lvlText w:val="o"/>
      <w:lvlJc w:val="left"/>
      <w:pPr>
        <w:ind w:left="5760" w:hanging="360"/>
      </w:pPr>
      <w:rPr>
        <w:rFonts w:ascii="Courier New" w:hAnsi="Courier New" w:cs="Courier New" w:hint="default"/>
      </w:rPr>
    </w:lvl>
    <w:lvl w:ilvl="8" w:tplc="F48EA6BA">
      <w:start w:val="1"/>
      <w:numFmt w:val="bullet"/>
      <w:lvlText w:val=""/>
      <w:lvlJc w:val="left"/>
      <w:pPr>
        <w:ind w:left="6480" w:hanging="360"/>
      </w:pPr>
      <w:rPr>
        <w:rFonts w:ascii="Wingdings" w:hAnsi="Wingdings" w:cs="Wingdings" w:hint="default"/>
      </w:rPr>
    </w:lvl>
  </w:abstractNum>
  <w:abstractNum w:abstractNumId="20" w15:restartNumberingAfterBreak="0">
    <w:nsid w:val="58FC75E1"/>
    <w:multiLevelType w:val="hybridMultilevel"/>
    <w:tmpl w:val="2F148EE2"/>
    <w:lvl w:ilvl="0" w:tplc="D94E2C2C">
      <w:start w:val="1"/>
      <w:numFmt w:val="bullet"/>
      <w:lvlText w:val=""/>
      <w:lvlJc w:val="left"/>
      <w:pPr>
        <w:ind w:left="720" w:hanging="360"/>
      </w:pPr>
      <w:rPr>
        <w:rFonts w:ascii="Symbol" w:hAnsi="Symbol" w:cs="Symbol" w:hint="default"/>
        <w:sz w:val="18"/>
        <w:szCs w:val="18"/>
      </w:rPr>
    </w:lvl>
    <w:lvl w:ilvl="1" w:tplc="EAC4F862">
      <w:start w:val="1"/>
      <w:numFmt w:val="bullet"/>
      <w:lvlText w:val="o"/>
      <w:lvlJc w:val="left"/>
      <w:pPr>
        <w:ind w:left="1440" w:hanging="360"/>
      </w:pPr>
      <w:rPr>
        <w:rFonts w:ascii="Courier New" w:hAnsi="Courier New" w:cs="Courier New" w:hint="default"/>
      </w:rPr>
    </w:lvl>
    <w:lvl w:ilvl="2" w:tplc="77B865D0">
      <w:start w:val="1"/>
      <w:numFmt w:val="bullet"/>
      <w:lvlText w:val=""/>
      <w:lvlJc w:val="left"/>
      <w:pPr>
        <w:ind w:left="2160" w:hanging="360"/>
      </w:pPr>
      <w:rPr>
        <w:rFonts w:ascii="Wingdings" w:hAnsi="Wingdings" w:cs="Wingdings" w:hint="default"/>
      </w:rPr>
    </w:lvl>
    <w:lvl w:ilvl="3" w:tplc="77AC74C0">
      <w:start w:val="1"/>
      <w:numFmt w:val="bullet"/>
      <w:lvlText w:val=""/>
      <w:lvlJc w:val="left"/>
      <w:pPr>
        <w:ind w:left="2880" w:hanging="360"/>
      </w:pPr>
      <w:rPr>
        <w:rFonts w:ascii="Symbol" w:hAnsi="Symbol" w:cs="Symbol" w:hint="default"/>
      </w:rPr>
    </w:lvl>
    <w:lvl w:ilvl="4" w:tplc="43CA0B08">
      <w:start w:val="1"/>
      <w:numFmt w:val="bullet"/>
      <w:lvlText w:val="o"/>
      <w:lvlJc w:val="left"/>
      <w:pPr>
        <w:ind w:left="3600" w:hanging="360"/>
      </w:pPr>
      <w:rPr>
        <w:rFonts w:ascii="Courier New" w:hAnsi="Courier New" w:cs="Courier New" w:hint="default"/>
      </w:rPr>
    </w:lvl>
    <w:lvl w:ilvl="5" w:tplc="728AA44A">
      <w:start w:val="1"/>
      <w:numFmt w:val="bullet"/>
      <w:lvlText w:val=""/>
      <w:lvlJc w:val="left"/>
      <w:pPr>
        <w:ind w:left="4320" w:hanging="360"/>
      </w:pPr>
      <w:rPr>
        <w:rFonts w:ascii="Wingdings" w:hAnsi="Wingdings" w:cs="Wingdings" w:hint="default"/>
      </w:rPr>
    </w:lvl>
    <w:lvl w:ilvl="6" w:tplc="39FE49CA">
      <w:start w:val="1"/>
      <w:numFmt w:val="bullet"/>
      <w:lvlText w:val=""/>
      <w:lvlJc w:val="left"/>
      <w:pPr>
        <w:ind w:left="5040" w:hanging="360"/>
      </w:pPr>
      <w:rPr>
        <w:rFonts w:ascii="Symbol" w:hAnsi="Symbol" w:cs="Symbol" w:hint="default"/>
      </w:rPr>
    </w:lvl>
    <w:lvl w:ilvl="7" w:tplc="23B68058">
      <w:start w:val="1"/>
      <w:numFmt w:val="bullet"/>
      <w:lvlText w:val="o"/>
      <w:lvlJc w:val="left"/>
      <w:pPr>
        <w:ind w:left="5760" w:hanging="360"/>
      </w:pPr>
      <w:rPr>
        <w:rFonts w:ascii="Courier New" w:hAnsi="Courier New" w:cs="Courier New" w:hint="default"/>
      </w:rPr>
    </w:lvl>
    <w:lvl w:ilvl="8" w:tplc="320429C8">
      <w:start w:val="1"/>
      <w:numFmt w:val="bullet"/>
      <w:lvlText w:val=""/>
      <w:lvlJc w:val="left"/>
      <w:pPr>
        <w:ind w:left="6480" w:hanging="360"/>
      </w:pPr>
      <w:rPr>
        <w:rFonts w:ascii="Wingdings" w:hAnsi="Wingdings" w:cs="Wingdings" w:hint="default"/>
      </w:rPr>
    </w:lvl>
  </w:abstractNum>
  <w:abstractNum w:abstractNumId="21" w15:restartNumberingAfterBreak="0">
    <w:nsid w:val="5EB10919"/>
    <w:multiLevelType w:val="hybridMultilevel"/>
    <w:tmpl w:val="4CB4134A"/>
    <w:lvl w:ilvl="0" w:tplc="4F7A68D6">
      <w:start w:val="1"/>
      <w:numFmt w:val="bullet"/>
      <w:lvlText w:val=""/>
      <w:lvlJc w:val="left"/>
      <w:pPr>
        <w:ind w:left="720" w:hanging="360"/>
      </w:pPr>
      <w:rPr>
        <w:rFonts w:ascii="Symbol" w:hAnsi="Symbol" w:cs="Symbol" w:hint="default"/>
        <w:sz w:val="18"/>
        <w:szCs w:val="18"/>
      </w:rPr>
    </w:lvl>
    <w:lvl w:ilvl="1" w:tplc="768A1DBE">
      <w:start w:val="1"/>
      <w:numFmt w:val="bullet"/>
      <w:lvlText w:val="o"/>
      <w:lvlJc w:val="left"/>
      <w:pPr>
        <w:ind w:left="1440" w:hanging="360"/>
      </w:pPr>
      <w:rPr>
        <w:rFonts w:ascii="Courier New" w:hAnsi="Courier New" w:cs="Courier New" w:hint="default"/>
      </w:rPr>
    </w:lvl>
    <w:lvl w:ilvl="2" w:tplc="7904F9DC">
      <w:start w:val="1"/>
      <w:numFmt w:val="bullet"/>
      <w:lvlText w:val=""/>
      <w:lvlJc w:val="left"/>
      <w:pPr>
        <w:ind w:left="2160" w:hanging="360"/>
      </w:pPr>
      <w:rPr>
        <w:rFonts w:ascii="Wingdings" w:hAnsi="Wingdings" w:cs="Wingdings" w:hint="default"/>
      </w:rPr>
    </w:lvl>
    <w:lvl w:ilvl="3" w:tplc="19AC2CA6">
      <w:start w:val="1"/>
      <w:numFmt w:val="bullet"/>
      <w:lvlText w:val=""/>
      <w:lvlJc w:val="left"/>
      <w:pPr>
        <w:ind w:left="2880" w:hanging="360"/>
      </w:pPr>
      <w:rPr>
        <w:rFonts w:ascii="Symbol" w:hAnsi="Symbol" w:cs="Symbol" w:hint="default"/>
      </w:rPr>
    </w:lvl>
    <w:lvl w:ilvl="4" w:tplc="2A7411CA">
      <w:start w:val="1"/>
      <w:numFmt w:val="bullet"/>
      <w:lvlText w:val="o"/>
      <w:lvlJc w:val="left"/>
      <w:pPr>
        <w:ind w:left="3600" w:hanging="360"/>
      </w:pPr>
      <w:rPr>
        <w:rFonts w:ascii="Courier New" w:hAnsi="Courier New" w:cs="Courier New" w:hint="default"/>
      </w:rPr>
    </w:lvl>
    <w:lvl w:ilvl="5" w:tplc="EB9437FE">
      <w:start w:val="1"/>
      <w:numFmt w:val="bullet"/>
      <w:lvlText w:val=""/>
      <w:lvlJc w:val="left"/>
      <w:pPr>
        <w:ind w:left="4320" w:hanging="360"/>
      </w:pPr>
      <w:rPr>
        <w:rFonts w:ascii="Wingdings" w:hAnsi="Wingdings" w:cs="Wingdings" w:hint="default"/>
      </w:rPr>
    </w:lvl>
    <w:lvl w:ilvl="6" w:tplc="8E7EE7E8">
      <w:start w:val="1"/>
      <w:numFmt w:val="bullet"/>
      <w:lvlText w:val=""/>
      <w:lvlJc w:val="left"/>
      <w:pPr>
        <w:ind w:left="5040" w:hanging="360"/>
      </w:pPr>
      <w:rPr>
        <w:rFonts w:ascii="Symbol" w:hAnsi="Symbol" w:cs="Symbol" w:hint="default"/>
      </w:rPr>
    </w:lvl>
    <w:lvl w:ilvl="7" w:tplc="590A2CB6">
      <w:start w:val="1"/>
      <w:numFmt w:val="bullet"/>
      <w:lvlText w:val="o"/>
      <w:lvlJc w:val="left"/>
      <w:pPr>
        <w:ind w:left="5760" w:hanging="360"/>
      </w:pPr>
      <w:rPr>
        <w:rFonts w:ascii="Courier New" w:hAnsi="Courier New" w:cs="Courier New" w:hint="default"/>
      </w:rPr>
    </w:lvl>
    <w:lvl w:ilvl="8" w:tplc="9BD25A16">
      <w:start w:val="1"/>
      <w:numFmt w:val="bullet"/>
      <w:lvlText w:val=""/>
      <w:lvlJc w:val="left"/>
      <w:pPr>
        <w:ind w:left="6480" w:hanging="360"/>
      </w:pPr>
      <w:rPr>
        <w:rFonts w:ascii="Wingdings" w:hAnsi="Wingdings" w:cs="Wingdings" w:hint="default"/>
      </w:rPr>
    </w:lvl>
  </w:abstractNum>
  <w:abstractNum w:abstractNumId="2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E21AB9"/>
    <w:multiLevelType w:val="hybridMultilevel"/>
    <w:tmpl w:val="E7204DEE"/>
    <w:lvl w:ilvl="0" w:tplc="363287A0">
      <w:start w:val="1"/>
      <w:numFmt w:val="bullet"/>
      <w:lvlText w:val=""/>
      <w:lvlJc w:val="left"/>
      <w:pPr>
        <w:ind w:left="720" w:hanging="360"/>
      </w:pPr>
      <w:rPr>
        <w:rFonts w:ascii="Symbol" w:hAnsi="Symbol" w:cs="Symbol" w:hint="default"/>
        <w:sz w:val="18"/>
        <w:szCs w:val="18"/>
      </w:rPr>
    </w:lvl>
    <w:lvl w:ilvl="1" w:tplc="7786C5B6">
      <w:start w:val="1"/>
      <w:numFmt w:val="bullet"/>
      <w:lvlText w:val="o"/>
      <w:lvlJc w:val="left"/>
      <w:pPr>
        <w:ind w:left="1440" w:hanging="360"/>
      </w:pPr>
      <w:rPr>
        <w:rFonts w:ascii="Courier New" w:hAnsi="Courier New" w:cs="Courier New" w:hint="default"/>
      </w:rPr>
    </w:lvl>
    <w:lvl w:ilvl="2" w:tplc="68BA0C70">
      <w:start w:val="1"/>
      <w:numFmt w:val="bullet"/>
      <w:lvlText w:val=""/>
      <w:lvlJc w:val="left"/>
      <w:pPr>
        <w:ind w:left="2160" w:hanging="360"/>
      </w:pPr>
      <w:rPr>
        <w:rFonts w:ascii="Wingdings" w:hAnsi="Wingdings" w:cs="Wingdings" w:hint="default"/>
      </w:rPr>
    </w:lvl>
    <w:lvl w:ilvl="3" w:tplc="A5CAA574">
      <w:start w:val="1"/>
      <w:numFmt w:val="bullet"/>
      <w:lvlText w:val=""/>
      <w:lvlJc w:val="left"/>
      <w:pPr>
        <w:ind w:left="2880" w:hanging="360"/>
      </w:pPr>
      <w:rPr>
        <w:rFonts w:ascii="Symbol" w:hAnsi="Symbol" w:cs="Symbol" w:hint="default"/>
      </w:rPr>
    </w:lvl>
    <w:lvl w:ilvl="4" w:tplc="FE523100">
      <w:start w:val="1"/>
      <w:numFmt w:val="bullet"/>
      <w:lvlText w:val="o"/>
      <w:lvlJc w:val="left"/>
      <w:pPr>
        <w:ind w:left="3600" w:hanging="360"/>
      </w:pPr>
      <w:rPr>
        <w:rFonts w:ascii="Courier New" w:hAnsi="Courier New" w:cs="Courier New" w:hint="default"/>
      </w:rPr>
    </w:lvl>
    <w:lvl w:ilvl="5" w:tplc="4B0692E0">
      <w:start w:val="1"/>
      <w:numFmt w:val="bullet"/>
      <w:lvlText w:val=""/>
      <w:lvlJc w:val="left"/>
      <w:pPr>
        <w:ind w:left="4320" w:hanging="360"/>
      </w:pPr>
      <w:rPr>
        <w:rFonts w:ascii="Wingdings" w:hAnsi="Wingdings" w:cs="Wingdings" w:hint="default"/>
      </w:rPr>
    </w:lvl>
    <w:lvl w:ilvl="6" w:tplc="12A2342C">
      <w:start w:val="1"/>
      <w:numFmt w:val="bullet"/>
      <w:lvlText w:val=""/>
      <w:lvlJc w:val="left"/>
      <w:pPr>
        <w:ind w:left="5040" w:hanging="360"/>
      </w:pPr>
      <w:rPr>
        <w:rFonts w:ascii="Symbol" w:hAnsi="Symbol" w:cs="Symbol" w:hint="default"/>
      </w:rPr>
    </w:lvl>
    <w:lvl w:ilvl="7" w:tplc="DBDE5578">
      <w:start w:val="1"/>
      <w:numFmt w:val="bullet"/>
      <w:lvlText w:val="o"/>
      <w:lvlJc w:val="left"/>
      <w:pPr>
        <w:ind w:left="5760" w:hanging="360"/>
      </w:pPr>
      <w:rPr>
        <w:rFonts w:ascii="Courier New" w:hAnsi="Courier New" w:cs="Courier New" w:hint="default"/>
      </w:rPr>
    </w:lvl>
    <w:lvl w:ilvl="8" w:tplc="4F086B5E">
      <w:start w:val="1"/>
      <w:numFmt w:val="bullet"/>
      <w:lvlText w:val=""/>
      <w:lvlJc w:val="left"/>
      <w:pPr>
        <w:ind w:left="6480" w:hanging="360"/>
      </w:pPr>
      <w:rPr>
        <w:rFonts w:ascii="Wingdings" w:hAnsi="Wingdings" w:cs="Wingdings" w:hint="default"/>
      </w:rPr>
    </w:lvl>
  </w:abstractNum>
  <w:abstractNum w:abstractNumId="24" w15:restartNumberingAfterBreak="0">
    <w:nsid w:val="67D640F5"/>
    <w:multiLevelType w:val="hybridMultilevel"/>
    <w:tmpl w:val="4BE6471C"/>
    <w:lvl w:ilvl="0" w:tplc="69A8B386">
      <w:start w:val="1"/>
      <w:numFmt w:val="bullet"/>
      <w:lvlText w:val=""/>
      <w:lvlJc w:val="left"/>
      <w:pPr>
        <w:ind w:left="720" w:hanging="360"/>
      </w:pPr>
      <w:rPr>
        <w:rFonts w:ascii="Symbol" w:hAnsi="Symbol" w:cs="Symbol" w:hint="default"/>
        <w:sz w:val="18"/>
        <w:szCs w:val="18"/>
      </w:rPr>
    </w:lvl>
    <w:lvl w:ilvl="1" w:tplc="B9FA5BF8">
      <w:start w:val="1"/>
      <w:numFmt w:val="bullet"/>
      <w:lvlText w:val="o"/>
      <w:lvlJc w:val="left"/>
      <w:pPr>
        <w:ind w:left="1440" w:hanging="360"/>
      </w:pPr>
      <w:rPr>
        <w:rFonts w:ascii="Courier New" w:hAnsi="Courier New" w:cs="Courier New" w:hint="default"/>
      </w:rPr>
    </w:lvl>
    <w:lvl w:ilvl="2" w:tplc="8D543A40">
      <w:start w:val="1"/>
      <w:numFmt w:val="bullet"/>
      <w:lvlText w:val=""/>
      <w:lvlJc w:val="left"/>
      <w:pPr>
        <w:ind w:left="2160" w:hanging="360"/>
      </w:pPr>
      <w:rPr>
        <w:rFonts w:ascii="Wingdings" w:hAnsi="Wingdings" w:cs="Wingdings" w:hint="default"/>
      </w:rPr>
    </w:lvl>
    <w:lvl w:ilvl="3" w:tplc="36CC9568">
      <w:start w:val="1"/>
      <w:numFmt w:val="bullet"/>
      <w:lvlText w:val=""/>
      <w:lvlJc w:val="left"/>
      <w:pPr>
        <w:ind w:left="2880" w:hanging="360"/>
      </w:pPr>
      <w:rPr>
        <w:rFonts w:ascii="Symbol" w:hAnsi="Symbol" w:cs="Symbol" w:hint="default"/>
      </w:rPr>
    </w:lvl>
    <w:lvl w:ilvl="4" w:tplc="421465BA">
      <w:start w:val="1"/>
      <w:numFmt w:val="bullet"/>
      <w:lvlText w:val="o"/>
      <w:lvlJc w:val="left"/>
      <w:pPr>
        <w:ind w:left="3600" w:hanging="360"/>
      </w:pPr>
      <w:rPr>
        <w:rFonts w:ascii="Courier New" w:hAnsi="Courier New" w:cs="Courier New" w:hint="default"/>
      </w:rPr>
    </w:lvl>
    <w:lvl w:ilvl="5" w:tplc="02FA7C76">
      <w:start w:val="1"/>
      <w:numFmt w:val="bullet"/>
      <w:lvlText w:val=""/>
      <w:lvlJc w:val="left"/>
      <w:pPr>
        <w:ind w:left="4320" w:hanging="360"/>
      </w:pPr>
      <w:rPr>
        <w:rFonts w:ascii="Wingdings" w:hAnsi="Wingdings" w:cs="Wingdings" w:hint="default"/>
      </w:rPr>
    </w:lvl>
    <w:lvl w:ilvl="6" w:tplc="54583B40">
      <w:start w:val="1"/>
      <w:numFmt w:val="bullet"/>
      <w:lvlText w:val=""/>
      <w:lvlJc w:val="left"/>
      <w:pPr>
        <w:ind w:left="5040" w:hanging="360"/>
      </w:pPr>
      <w:rPr>
        <w:rFonts w:ascii="Symbol" w:hAnsi="Symbol" w:cs="Symbol" w:hint="default"/>
      </w:rPr>
    </w:lvl>
    <w:lvl w:ilvl="7" w:tplc="8C981BB6">
      <w:start w:val="1"/>
      <w:numFmt w:val="bullet"/>
      <w:lvlText w:val="o"/>
      <w:lvlJc w:val="left"/>
      <w:pPr>
        <w:ind w:left="5760" w:hanging="360"/>
      </w:pPr>
      <w:rPr>
        <w:rFonts w:ascii="Courier New" w:hAnsi="Courier New" w:cs="Courier New" w:hint="default"/>
      </w:rPr>
    </w:lvl>
    <w:lvl w:ilvl="8" w:tplc="6B8C5CDC">
      <w:start w:val="1"/>
      <w:numFmt w:val="bullet"/>
      <w:lvlText w:val=""/>
      <w:lvlJc w:val="left"/>
      <w:pPr>
        <w:ind w:left="6480" w:hanging="360"/>
      </w:pPr>
      <w:rPr>
        <w:rFonts w:ascii="Wingdings" w:hAnsi="Wingdings" w:cs="Wingdings" w:hint="default"/>
      </w:rPr>
    </w:lvl>
  </w:abstractNum>
  <w:abstractNum w:abstractNumId="25" w15:restartNumberingAfterBreak="0">
    <w:nsid w:val="6A621216"/>
    <w:multiLevelType w:val="hybridMultilevel"/>
    <w:tmpl w:val="F6023BF2"/>
    <w:lvl w:ilvl="0" w:tplc="37A6592E">
      <w:start w:val="1"/>
      <w:numFmt w:val="bullet"/>
      <w:lvlText w:val=""/>
      <w:lvlJc w:val="left"/>
      <w:pPr>
        <w:ind w:left="720" w:hanging="360"/>
      </w:pPr>
      <w:rPr>
        <w:rFonts w:ascii="Symbol" w:hAnsi="Symbol" w:cs="Symbol" w:hint="default"/>
        <w:sz w:val="18"/>
        <w:szCs w:val="18"/>
      </w:rPr>
    </w:lvl>
    <w:lvl w:ilvl="1" w:tplc="8B12D378">
      <w:start w:val="1"/>
      <w:numFmt w:val="bullet"/>
      <w:lvlText w:val="o"/>
      <w:lvlJc w:val="left"/>
      <w:pPr>
        <w:ind w:left="1440" w:hanging="360"/>
      </w:pPr>
      <w:rPr>
        <w:rFonts w:ascii="Courier New" w:hAnsi="Courier New" w:cs="Courier New" w:hint="default"/>
      </w:rPr>
    </w:lvl>
    <w:lvl w:ilvl="2" w:tplc="47200B5A">
      <w:start w:val="1"/>
      <w:numFmt w:val="bullet"/>
      <w:lvlText w:val=""/>
      <w:lvlJc w:val="left"/>
      <w:pPr>
        <w:ind w:left="2160" w:hanging="360"/>
      </w:pPr>
      <w:rPr>
        <w:rFonts w:ascii="Wingdings" w:hAnsi="Wingdings" w:cs="Wingdings" w:hint="default"/>
      </w:rPr>
    </w:lvl>
    <w:lvl w:ilvl="3" w:tplc="C5C2366E">
      <w:start w:val="1"/>
      <w:numFmt w:val="bullet"/>
      <w:lvlText w:val=""/>
      <w:lvlJc w:val="left"/>
      <w:pPr>
        <w:ind w:left="2880" w:hanging="360"/>
      </w:pPr>
      <w:rPr>
        <w:rFonts w:ascii="Symbol" w:hAnsi="Symbol" w:cs="Symbol" w:hint="default"/>
      </w:rPr>
    </w:lvl>
    <w:lvl w:ilvl="4" w:tplc="6B60BE7A">
      <w:start w:val="1"/>
      <w:numFmt w:val="bullet"/>
      <w:lvlText w:val="o"/>
      <w:lvlJc w:val="left"/>
      <w:pPr>
        <w:ind w:left="3600" w:hanging="360"/>
      </w:pPr>
      <w:rPr>
        <w:rFonts w:ascii="Courier New" w:hAnsi="Courier New" w:cs="Courier New" w:hint="default"/>
      </w:rPr>
    </w:lvl>
    <w:lvl w:ilvl="5" w:tplc="F370D460">
      <w:start w:val="1"/>
      <w:numFmt w:val="bullet"/>
      <w:lvlText w:val=""/>
      <w:lvlJc w:val="left"/>
      <w:pPr>
        <w:ind w:left="4320" w:hanging="360"/>
      </w:pPr>
      <w:rPr>
        <w:rFonts w:ascii="Wingdings" w:hAnsi="Wingdings" w:cs="Wingdings" w:hint="default"/>
      </w:rPr>
    </w:lvl>
    <w:lvl w:ilvl="6" w:tplc="FDC624C6">
      <w:start w:val="1"/>
      <w:numFmt w:val="bullet"/>
      <w:lvlText w:val=""/>
      <w:lvlJc w:val="left"/>
      <w:pPr>
        <w:ind w:left="5040" w:hanging="360"/>
      </w:pPr>
      <w:rPr>
        <w:rFonts w:ascii="Symbol" w:hAnsi="Symbol" w:cs="Symbol" w:hint="default"/>
      </w:rPr>
    </w:lvl>
    <w:lvl w:ilvl="7" w:tplc="1D50FD1A">
      <w:start w:val="1"/>
      <w:numFmt w:val="bullet"/>
      <w:lvlText w:val="o"/>
      <w:lvlJc w:val="left"/>
      <w:pPr>
        <w:ind w:left="5760" w:hanging="360"/>
      </w:pPr>
      <w:rPr>
        <w:rFonts w:ascii="Courier New" w:hAnsi="Courier New" w:cs="Courier New" w:hint="default"/>
      </w:rPr>
    </w:lvl>
    <w:lvl w:ilvl="8" w:tplc="6BECBAE4">
      <w:start w:val="1"/>
      <w:numFmt w:val="bullet"/>
      <w:lvlText w:val=""/>
      <w:lvlJc w:val="left"/>
      <w:pPr>
        <w:ind w:left="6480" w:hanging="360"/>
      </w:pPr>
      <w:rPr>
        <w:rFonts w:ascii="Wingdings" w:hAnsi="Wingdings" w:cs="Wingdings" w:hint="default"/>
      </w:rPr>
    </w:lvl>
  </w:abstractNum>
  <w:abstractNum w:abstractNumId="26" w15:restartNumberingAfterBreak="0">
    <w:nsid w:val="6BDC1580"/>
    <w:multiLevelType w:val="hybridMultilevel"/>
    <w:tmpl w:val="11122F78"/>
    <w:lvl w:ilvl="0" w:tplc="816EED7E">
      <w:start w:val="1"/>
      <w:numFmt w:val="bullet"/>
      <w:lvlText w:val=""/>
      <w:lvlJc w:val="left"/>
      <w:pPr>
        <w:ind w:left="720" w:hanging="360"/>
      </w:pPr>
      <w:rPr>
        <w:rFonts w:ascii="Symbol" w:hAnsi="Symbol" w:cs="Symbol" w:hint="default"/>
        <w:sz w:val="18"/>
        <w:szCs w:val="18"/>
      </w:rPr>
    </w:lvl>
    <w:lvl w:ilvl="1" w:tplc="BEDEDBE6">
      <w:start w:val="1"/>
      <w:numFmt w:val="bullet"/>
      <w:lvlText w:val="o"/>
      <w:lvlJc w:val="left"/>
      <w:pPr>
        <w:ind w:left="1440" w:hanging="360"/>
      </w:pPr>
      <w:rPr>
        <w:rFonts w:ascii="Courier New" w:hAnsi="Courier New" w:cs="Courier New" w:hint="default"/>
      </w:rPr>
    </w:lvl>
    <w:lvl w:ilvl="2" w:tplc="B73ABBC8">
      <w:start w:val="1"/>
      <w:numFmt w:val="bullet"/>
      <w:lvlText w:val=""/>
      <w:lvlJc w:val="left"/>
      <w:pPr>
        <w:ind w:left="2160" w:hanging="360"/>
      </w:pPr>
      <w:rPr>
        <w:rFonts w:ascii="Wingdings" w:hAnsi="Wingdings" w:cs="Wingdings" w:hint="default"/>
      </w:rPr>
    </w:lvl>
    <w:lvl w:ilvl="3" w:tplc="972013AE">
      <w:start w:val="1"/>
      <w:numFmt w:val="bullet"/>
      <w:lvlText w:val=""/>
      <w:lvlJc w:val="left"/>
      <w:pPr>
        <w:ind w:left="2880" w:hanging="360"/>
      </w:pPr>
      <w:rPr>
        <w:rFonts w:ascii="Symbol" w:hAnsi="Symbol" w:cs="Symbol" w:hint="default"/>
      </w:rPr>
    </w:lvl>
    <w:lvl w:ilvl="4" w:tplc="6348229E">
      <w:start w:val="1"/>
      <w:numFmt w:val="bullet"/>
      <w:lvlText w:val="o"/>
      <w:lvlJc w:val="left"/>
      <w:pPr>
        <w:ind w:left="3600" w:hanging="360"/>
      </w:pPr>
      <w:rPr>
        <w:rFonts w:ascii="Courier New" w:hAnsi="Courier New" w:cs="Courier New" w:hint="default"/>
      </w:rPr>
    </w:lvl>
    <w:lvl w:ilvl="5" w:tplc="6CFC70C4">
      <w:start w:val="1"/>
      <w:numFmt w:val="bullet"/>
      <w:lvlText w:val=""/>
      <w:lvlJc w:val="left"/>
      <w:pPr>
        <w:ind w:left="4320" w:hanging="360"/>
      </w:pPr>
      <w:rPr>
        <w:rFonts w:ascii="Wingdings" w:hAnsi="Wingdings" w:cs="Wingdings" w:hint="default"/>
      </w:rPr>
    </w:lvl>
    <w:lvl w:ilvl="6" w:tplc="835258F4">
      <w:start w:val="1"/>
      <w:numFmt w:val="bullet"/>
      <w:lvlText w:val=""/>
      <w:lvlJc w:val="left"/>
      <w:pPr>
        <w:ind w:left="5040" w:hanging="360"/>
      </w:pPr>
      <w:rPr>
        <w:rFonts w:ascii="Symbol" w:hAnsi="Symbol" w:cs="Symbol" w:hint="default"/>
      </w:rPr>
    </w:lvl>
    <w:lvl w:ilvl="7" w:tplc="0F5CAE94">
      <w:start w:val="1"/>
      <w:numFmt w:val="bullet"/>
      <w:lvlText w:val="o"/>
      <w:lvlJc w:val="left"/>
      <w:pPr>
        <w:ind w:left="5760" w:hanging="360"/>
      </w:pPr>
      <w:rPr>
        <w:rFonts w:ascii="Courier New" w:hAnsi="Courier New" w:cs="Courier New" w:hint="default"/>
      </w:rPr>
    </w:lvl>
    <w:lvl w:ilvl="8" w:tplc="00C2614C">
      <w:start w:val="1"/>
      <w:numFmt w:val="bullet"/>
      <w:lvlText w:val=""/>
      <w:lvlJc w:val="left"/>
      <w:pPr>
        <w:ind w:left="6480" w:hanging="360"/>
      </w:pPr>
      <w:rPr>
        <w:rFonts w:ascii="Wingdings" w:hAnsi="Wingdings" w:cs="Wingdings" w:hint="default"/>
      </w:rPr>
    </w:lvl>
  </w:abstractNum>
  <w:abstractNum w:abstractNumId="27" w15:restartNumberingAfterBreak="0">
    <w:nsid w:val="72805814"/>
    <w:multiLevelType w:val="hybridMultilevel"/>
    <w:tmpl w:val="64CEA364"/>
    <w:lvl w:ilvl="0" w:tplc="DA602EB6">
      <w:start w:val="1"/>
      <w:numFmt w:val="bullet"/>
      <w:lvlText w:val=""/>
      <w:lvlJc w:val="left"/>
      <w:pPr>
        <w:ind w:left="720" w:hanging="360"/>
      </w:pPr>
      <w:rPr>
        <w:rFonts w:ascii="Symbol" w:hAnsi="Symbol" w:cs="Symbol" w:hint="default"/>
        <w:sz w:val="18"/>
        <w:szCs w:val="18"/>
      </w:rPr>
    </w:lvl>
    <w:lvl w:ilvl="1" w:tplc="77A4476A">
      <w:start w:val="1"/>
      <w:numFmt w:val="bullet"/>
      <w:lvlText w:val="o"/>
      <w:lvlJc w:val="left"/>
      <w:pPr>
        <w:ind w:left="1440" w:hanging="360"/>
      </w:pPr>
      <w:rPr>
        <w:rFonts w:ascii="Courier New" w:hAnsi="Courier New" w:cs="Courier New" w:hint="default"/>
      </w:rPr>
    </w:lvl>
    <w:lvl w:ilvl="2" w:tplc="29FAA17C">
      <w:start w:val="1"/>
      <w:numFmt w:val="bullet"/>
      <w:lvlText w:val=""/>
      <w:lvlJc w:val="left"/>
      <w:pPr>
        <w:ind w:left="2160" w:hanging="360"/>
      </w:pPr>
      <w:rPr>
        <w:rFonts w:ascii="Wingdings" w:hAnsi="Wingdings" w:cs="Wingdings" w:hint="default"/>
      </w:rPr>
    </w:lvl>
    <w:lvl w:ilvl="3" w:tplc="92C88F28">
      <w:start w:val="1"/>
      <w:numFmt w:val="bullet"/>
      <w:lvlText w:val=""/>
      <w:lvlJc w:val="left"/>
      <w:pPr>
        <w:ind w:left="2880" w:hanging="360"/>
      </w:pPr>
      <w:rPr>
        <w:rFonts w:ascii="Symbol" w:hAnsi="Symbol" w:cs="Symbol" w:hint="default"/>
      </w:rPr>
    </w:lvl>
    <w:lvl w:ilvl="4" w:tplc="6018E368">
      <w:start w:val="1"/>
      <w:numFmt w:val="bullet"/>
      <w:lvlText w:val="o"/>
      <w:lvlJc w:val="left"/>
      <w:pPr>
        <w:ind w:left="3600" w:hanging="360"/>
      </w:pPr>
      <w:rPr>
        <w:rFonts w:ascii="Courier New" w:hAnsi="Courier New" w:cs="Courier New" w:hint="default"/>
      </w:rPr>
    </w:lvl>
    <w:lvl w:ilvl="5" w:tplc="88D27584">
      <w:start w:val="1"/>
      <w:numFmt w:val="bullet"/>
      <w:lvlText w:val=""/>
      <w:lvlJc w:val="left"/>
      <w:pPr>
        <w:ind w:left="4320" w:hanging="360"/>
      </w:pPr>
      <w:rPr>
        <w:rFonts w:ascii="Wingdings" w:hAnsi="Wingdings" w:cs="Wingdings" w:hint="default"/>
      </w:rPr>
    </w:lvl>
    <w:lvl w:ilvl="6" w:tplc="E7A06B20">
      <w:start w:val="1"/>
      <w:numFmt w:val="bullet"/>
      <w:lvlText w:val=""/>
      <w:lvlJc w:val="left"/>
      <w:pPr>
        <w:ind w:left="5040" w:hanging="360"/>
      </w:pPr>
      <w:rPr>
        <w:rFonts w:ascii="Symbol" w:hAnsi="Symbol" w:cs="Symbol" w:hint="default"/>
      </w:rPr>
    </w:lvl>
    <w:lvl w:ilvl="7" w:tplc="06900C32">
      <w:start w:val="1"/>
      <w:numFmt w:val="bullet"/>
      <w:lvlText w:val="o"/>
      <w:lvlJc w:val="left"/>
      <w:pPr>
        <w:ind w:left="5760" w:hanging="360"/>
      </w:pPr>
      <w:rPr>
        <w:rFonts w:ascii="Courier New" w:hAnsi="Courier New" w:cs="Courier New" w:hint="default"/>
      </w:rPr>
    </w:lvl>
    <w:lvl w:ilvl="8" w:tplc="57085E34">
      <w:start w:val="1"/>
      <w:numFmt w:val="bullet"/>
      <w:lvlText w:val=""/>
      <w:lvlJc w:val="left"/>
      <w:pPr>
        <w:ind w:left="6480" w:hanging="360"/>
      </w:pPr>
      <w:rPr>
        <w:rFonts w:ascii="Wingdings" w:hAnsi="Wingdings" w:cs="Wingdings" w:hint="default"/>
      </w:rPr>
    </w:lvl>
  </w:abstractNum>
  <w:abstractNum w:abstractNumId="28" w15:restartNumberingAfterBreak="0">
    <w:nsid w:val="7342732E"/>
    <w:multiLevelType w:val="hybridMultilevel"/>
    <w:tmpl w:val="D6481070"/>
    <w:lvl w:ilvl="0" w:tplc="6454078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5D243E4"/>
    <w:multiLevelType w:val="hybridMultilevel"/>
    <w:tmpl w:val="63A06AC2"/>
    <w:lvl w:ilvl="0" w:tplc="02F26AF6">
      <w:start w:val="1"/>
      <w:numFmt w:val="bullet"/>
      <w:lvlText w:val=""/>
      <w:lvlJc w:val="left"/>
      <w:pPr>
        <w:ind w:left="720" w:hanging="360"/>
      </w:pPr>
      <w:rPr>
        <w:rFonts w:ascii="Symbol" w:hAnsi="Symbol" w:cs="Symbol" w:hint="default"/>
        <w:sz w:val="18"/>
        <w:szCs w:val="18"/>
      </w:rPr>
    </w:lvl>
    <w:lvl w:ilvl="1" w:tplc="FAC60358">
      <w:start w:val="1"/>
      <w:numFmt w:val="bullet"/>
      <w:lvlText w:val="o"/>
      <w:lvlJc w:val="left"/>
      <w:pPr>
        <w:ind w:left="1440" w:hanging="360"/>
      </w:pPr>
      <w:rPr>
        <w:rFonts w:ascii="Courier New" w:hAnsi="Courier New" w:cs="Courier New" w:hint="default"/>
      </w:rPr>
    </w:lvl>
    <w:lvl w:ilvl="2" w:tplc="AE5471E6">
      <w:start w:val="1"/>
      <w:numFmt w:val="bullet"/>
      <w:lvlText w:val=""/>
      <w:lvlJc w:val="left"/>
      <w:pPr>
        <w:ind w:left="2160" w:hanging="360"/>
      </w:pPr>
      <w:rPr>
        <w:rFonts w:ascii="Wingdings" w:hAnsi="Wingdings" w:cs="Wingdings" w:hint="default"/>
      </w:rPr>
    </w:lvl>
    <w:lvl w:ilvl="3" w:tplc="DDDE2072">
      <w:start w:val="1"/>
      <w:numFmt w:val="bullet"/>
      <w:lvlText w:val=""/>
      <w:lvlJc w:val="left"/>
      <w:pPr>
        <w:ind w:left="2880" w:hanging="360"/>
      </w:pPr>
      <w:rPr>
        <w:rFonts w:ascii="Symbol" w:hAnsi="Symbol" w:cs="Symbol" w:hint="default"/>
      </w:rPr>
    </w:lvl>
    <w:lvl w:ilvl="4" w:tplc="18E8F800">
      <w:start w:val="1"/>
      <w:numFmt w:val="bullet"/>
      <w:lvlText w:val="o"/>
      <w:lvlJc w:val="left"/>
      <w:pPr>
        <w:ind w:left="3600" w:hanging="360"/>
      </w:pPr>
      <w:rPr>
        <w:rFonts w:ascii="Courier New" w:hAnsi="Courier New" w:cs="Courier New" w:hint="default"/>
      </w:rPr>
    </w:lvl>
    <w:lvl w:ilvl="5" w:tplc="D56AF452">
      <w:start w:val="1"/>
      <w:numFmt w:val="bullet"/>
      <w:lvlText w:val=""/>
      <w:lvlJc w:val="left"/>
      <w:pPr>
        <w:ind w:left="4320" w:hanging="360"/>
      </w:pPr>
      <w:rPr>
        <w:rFonts w:ascii="Wingdings" w:hAnsi="Wingdings" w:cs="Wingdings" w:hint="default"/>
      </w:rPr>
    </w:lvl>
    <w:lvl w:ilvl="6" w:tplc="79563356">
      <w:start w:val="1"/>
      <w:numFmt w:val="bullet"/>
      <w:lvlText w:val=""/>
      <w:lvlJc w:val="left"/>
      <w:pPr>
        <w:ind w:left="5040" w:hanging="360"/>
      </w:pPr>
      <w:rPr>
        <w:rFonts w:ascii="Symbol" w:hAnsi="Symbol" w:cs="Symbol" w:hint="default"/>
      </w:rPr>
    </w:lvl>
    <w:lvl w:ilvl="7" w:tplc="FC0CFE9E">
      <w:start w:val="1"/>
      <w:numFmt w:val="bullet"/>
      <w:lvlText w:val="o"/>
      <w:lvlJc w:val="left"/>
      <w:pPr>
        <w:ind w:left="5760" w:hanging="360"/>
      </w:pPr>
      <w:rPr>
        <w:rFonts w:ascii="Courier New" w:hAnsi="Courier New" w:cs="Courier New" w:hint="default"/>
      </w:rPr>
    </w:lvl>
    <w:lvl w:ilvl="8" w:tplc="9B2C6374">
      <w:start w:val="1"/>
      <w:numFmt w:val="bullet"/>
      <w:lvlText w:val=""/>
      <w:lvlJc w:val="left"/>
      <w:pPr>
        <w:ind w:left="6480" w:hanging="360"/>
      </w:pPr>
      <w:rPr>
        <w:rFonts w:ascii="Wingdings" w:hAnsi="Wingdings" w:cs="Wingdings" w:hint="default"/>
      </w:rPr>
    </w:lvl>
  </w:abstractNum>
  <w:abstractNum w:abstractNumId="30" w15:restartNumberingAfterBreak="0">
    <w:nsid w:val="77AD039B"/>
    <w:multiLevelType w:val="hybridMultilevel"/>
    <w:tmpl w:val="E1762C5C"/>
    <w:lvl w:ilvl="0" w:tplc="50BE0EF0">
      <w:start w:val="1"/>
      <w:numFmt w:val="bullet"/>
      <w:lvlText w:val=""/>
      <w:lvlJc w:val="left"/>
      <w:pPr>
        <w:ind w:left="720" w:hanging="360"/>
      </w:pPr>
      <w:rPr>
        <w:rFonts w:ascii="Symbol" w:hAnsi="Symbol" w:cs="Symbol" w:hint="default"/>
        <w:sz w:val="18"/>
        <w:szCs w:val="18"/>
      </w:rPr>
    </w:lvl>
    <w:lvl w:ilvl="1" w:tplc="4F9A3230">
      <w:start w:val="1"/>
      <w:numFmt w:val="bullet"/>
      <w:lvlText w:val="o"/>
      <w:lvlJc w:val="left"/>
      <w:pPr>
        <w:ind w:left="1440" w:hanging="360"/>
      </w:pPr>
      <w:rPr>
        <w:rFonts w:ascii="Courier New" w:hAnsi="Courier New" w:cs="Courier New" w:hint="default"/>
      </w:rPr>
    </w:lvl>
    <w:lvl w:ilvl="2" w:tplc="B7CCAF26">
      <w:start w:val="1"/>
      <w:numFmt w:val="bullet"/>
      <w:lvlText w:val=""/>
      <w:lvlJc w:val="left"/>
      <w:pPr>
        <w:ind w:left="2160" w:hanging="360"/>
      </w:pPr>
      <w:rPr>
        <w:rFonts w:ascii="Wingdings" w:hAnsi="Wingdings" w:cs="Wingdings" w:hint="default"/>
      </w:rPr>
    </w:lvl>
    <w:lvl w:ilvl="3" w:tplc="C6844702">
      <w:start w:val="1"/>
      <w:numFmt w:val="bullet"/>
      <w:lvlText w:val=""/>
      <w:lvlJc w:val="left"/>
      <w:pPr>
        <w:ind w:left="2880" w:hanging="360"/>
      </w:pPr>
      <w:rPr>
        <w:rFonts w:ascii="Symbol" w:hAnsi="Symbol" w:cs="Symbol" w:hint="default"/>
      </w:rPr>
    </w:lvl>
    <w:lvl w:ilvl="4" w:tplc="A4D4DB4E">
      <w:start w:val="1"/>
      <w:numFmt w:val="bullet"/>
      <w:lvlText w:val="o"/>
      <w:lvlJc w:val="left"/>
      <w:pPr>
        <w:ind w:left="3600" w:hanging="360"/>
      </w:pPr>
      <w:rPr>
        <w:rFonts w:ascii="Courier New" w:hAnsi="Courier New" w:cs="Courier New" w:hint="default"/>
      </w:rPr>
    </w:lvl>
    <w:lvl w:ilvl="5" w:tplc="F9003AB4">
      <w:start w:val="1"/>
      <w:numFmt w:val="bullet"/>
      <w:lvlText w:val=""/>
      <w:lvlJc w:val="left"/>
      <w:pPr>
        <w:ind w:left="4320" w:hanging="360"/>
      </w:pPr>
      <w:rPr>
        <w:rFonts w:ascii="Wingdings" w:hAnsi="Wingdings" w:cs="Wingdings" w:hint="default"/>
      </w:rPr>
    </w:lvl>
    <w:lvl w:ilvl="6" w:tplc="845A0D88">
      <w:start w:val="1"/>
      <w:numFmt w:val="bullet"/>
      <w:lvlText w:val=""/>
      <w:lvlJc w:val="left"/>
      <w:pPr>
        <w:ind w:left="5040" w:hanging="360"/>
      </w:pPr>
      <w:rPr>
        <w:rFonts w:ascii="Symbol" w:hAnsi="Symbol" w:cs="Symbol" w:hint="default"/>
      </w:rPr>
    </w:lvl>
    <w:lvl w:ilvl="7" w:tplc="75A0EFB4">
      <w:start w:val="1"/>
      <w:numFmt w:val="bullet"/>
      <w:lvlText w:val="o"/>
      <w:lvlJc w:val="left"/>
      <w:pPr>
        <w:ind w:left="5760" w:hanging="360"/>
      </w:pPr>
      <w:rPr>
        <w:rFonts w:ascii="Courier New" w:hAnsi="Courier New" w:cs="Courier New" w:hint="default"/>
      </w:rPr>
    </w:lvl>
    <w:lvl w:ilvl="8" w:tplc="4F7CB57A">
      <w:start w:val="1"/>
      <w:numFmt w:val="bullet"/>
      <w:lvlText w:val=""/>
      <w:lvlJc w:val="left"/>
      <w:pPr>
        <w:ind w:left="6480" w:hanging="360"/>
      </w:pPr>
      <w:rPr>
        <w:rFonts w:ascii="Wingdings" w:hAnsi="Wingdings" w:cs="Wingdings" w:hint="default"/>
      </w:rPr>
    </w:lvl>
  </w:abstractNum>
  <w:abstractNum w:abstractNumId="31" w15:restartNumberingAfterBreak="0">
    <w:nsid w:val="7BC87982"/>
    <w:multiLevelType w:val="hybridMultilevel"/>
    <w:tmpl w:val="7758FCEE"/>
    <w:lvl w:ilvl="0" w:tplc="DB1440F0">
      <w:start w:val="1"/>
      <w:numFmt w:val="bullet"/>
      <w:lvlText w:val=""/>
      <w:lvlJc w:val="left"/>
      <w:pPr>
        <w:ind w:left="720" w:hanging="360"/>
      </w:pPr>
      <w:rPr>
        <w:rFonts w:ascii="Symbol" w:hAnsi="Symbol" w:cs="Symbol" w:hint="default"/>
        <w:sz w:val="18"/>
        <w:szCs w:val="18"/>
      </w:rPr>
    </w:lvl>
    <w:lvl w:ilvl="1" w:tplc="80EAFAFC">
      <w:start w:val="1"/>
      <w:numFmt w:val="bullet"/>
      <w:lvlText w:val="o"/>
      <w:lvlJc w:val="left"/>
      <w:pPr>
        <w:ind w:left="1440" w:hanging="360"/>
      </w:pPr>
      <w:rPr>
        <w:rFonts w:ascii="Courier New" w:hAnsi="Courier New" w:cs="Courier New" w:hint="default"/>
      </w:rPr>
    </w:lvl>
    <w:lvl w:ilvl="2" w:tplc="519066B4">
      <w:start w:val="1"/>
      <w:numFmt w:val="bullet"/>
      <w:lvlText w:val=""/>
      <w:lvlJc w:val="left"/>
      <w:pPr>
        <w:ind w:left="2160" w:hanging="360"/>
      </w:pPr>
      <w:rPr>
        <w:rFonts w:ascii="Wingdings" w:hAnsi="Wingdings" w:cs="Wingdings" w:hint="default"/>
      </w:rPr>
    </w:lvl>
    <w:lvl w:ilvl="3" w:tplc="8B407F4A">
      <w:start w:val="1"/>
      <w:numFmt w:val="bullet"/>
      <w:lvlText w:val=""/>
      <w:lvlJc w:val="left"/>
      <w:pPr>
        <w:ind w:left="2880" w:hanging="360"/>
      </w:pPr>
      <w:rPr>
        <w:rFonts w:ascii="Symbol" w:hAnsi="Symbol" w:cs="Symbol" w:hint="default"/>
      </w:rPr>
    </w:lvl>
    <w:lvl w:ilvl="4" w:tplc="97262236">
      <w:start w:val="1"/>
      <w:numFmt w:val="bullet"/>
      <w:lvlText w:val="o"/>
      <w:lvlJc w:val="left"/>
      <w:pPr>
        <w:ind w:left="3600" w:hanging="360"/>
      </w:pPr>
      <w:rPr>
        <w:rFonts w:ascii="Courier New" w:hAnsi="Courier New" w:cs="Courier New" w:hint="default"/>
      </w:rPr>
    </w:lvl>
    <w:lvl w:ilvl="5" w:tplc="DBD41230">
      <w:start w:val="1"/>
      <w:numFmt w:val="bullet"/>
      <w:lvlText w:val=""/>
      <w:lvlJc w:val="left"/>
      <w:pPr>
        <w:ind w:left="4320" w:hanging="360"/>
      </w:pPr>
      <w:rPr>
        <w:rFonts w:ascii="Wingdings" w:hAnsi="Wingdings" w:cs="Wingdings" w:hint="default"/>
      </w:rPr>
    </w:lvl>
    <w:lvl w:ilvl="6" w:tplc="1AD24898">
      <w:start w:val="1"/>
      <w:numFmt w:val="bullet"/>
      <w:lvlText w:val=""/>
      <w:lvlJc w:val="left"/>
      <w:pPr>
        <w:ind w:left="5040" w:hanging="360"/>
      </w:pPr>
      <w:rPr>
        <w:rFonts w:ascii="Symbol" w:hAnsi="Symbol" w:cs="Symbol" w:hint="default"/>
      </w:rPr>
    </w:lvl>
    <w:lvl w:ilvl="7" w:tplc="4F7463A6">
      <w:start w:val="1"/>
      <w:numFmt w:val="bullet"/>
      <w:lvlText w:val="o"/>
      <w:lvlJc w:val="left"/>
      <w:pPr>
        <w:ind w:left="5760" w:hanging="360"/>
      </w:pPr>
      <w:rPr>
        <w:rFonts w:ascii="Courier New" w:hAnsi="Courier New" w:cs="Courier New" w:hint="default"/>
      </w:rPr>
    </w:lvl>
    <w:lvl w:ilvl="8" w:tplc="35602CC6">
      <w:start w:val="1"/>
      <w:numFmt w:val="bullet"/>
      <w:lvlText w:val=""/>
      <w:lvlJc w:val="left"/>
      <w:pPr>
        <w:ind w:left="6480" w:hanging="360"/>
      </w:pPr>
      <w:rPr>
        <w:rFonts w:ascii="Wingdings" w:hAnsi="Wingdings" w:cs="Wingdings" w:hint="default"/>
      </w:rPr>
    </w:lvl>
  </w:abstractNum>
  <w:num w:numId="1" w16cid:durableId="1414088246">
    <w:abstractNumId w:val="16"/>
  </w:num>
  <w:num w:numId="2" w16cid:durableId="1032534443">
    <w:abstractNumId w:val="18"/>
  </w:num>
  <w:num w:numId="3" w16cid:durableId="1898540988">
    <w:abstractNumId w:val="22"/>
  </w:num>
  <w:num w:numId="4" w16cid:durableId="1318067766">
    <w:abstractNumId w:val="17"/>
  </w:num>
  <w:num w:numId="5" w16cid:durableId="501942881">
    <w:abstractNumId w:val="9"/>
  </w:num>
  <w:num w:numId="6" w16cid:durableId="203255935">
    <w:abstractNumId w:val="6"/>
  </w:num>
  <w:num w:numId="7" w16cid:durableId="97140747">
    <w:abstractNumId w:val="15"/>
  </w:num>
  <w:num w:numId="8" w16cid:durableId="752823746">
    <w:abstractNumId w:val="28"/>
  </w:num>
  <w:num w:numId="9" w16cid:durableId="606960033">
    <w:abstractNumId w:val="12"/>
  </w:num>
  <w:num w:numId="10" w16cid:durableId="1643146526">
    <w:abstractNumId w:val="29"/>
  </w:num>
  <w:num w:numId="11" w16cid:durableId="823161465">
    <w:abstractNumId w:val="14"/>
  </w:num>
  <w:num w:numId="12" w16cid:durableId="661661880">
    <w:abstractNumId w:val="20"/>
  </w:num>
  <w:num w:numId="13" w16cid:durableId="543450450">
    <w:abstractNumId w:val="10"/>
  </w:num>
  <w:num w:numId="14" w16cid:durableId="845940494">
    <w:abstractNumId w:val="1"/>
  </w:num>
  <w:num w:numId="15" w16cid:durableId="96095816">
    <w:abstractNumId w:val="23"/>
  </w:num>
  <w:num w:numId="16" w16cid:durableId="501628788">
    <w:abstractNumId w:val="5"/>
  </w:num>
  <w:num w:numId="17" w16cid:durableId="347830981">
    <w:abstractNumId w:val="26"/>
  </w:num>
  <w:num w:numId="18" w16cid:durableId="701902248">
    <w:abstractNumId w:val="21"/>
  </w:num>
  <w:num w:numId="19" w16cid:durableId="288587716">
    <w:abstractNumId w:val="24"/>
  </w:num>
  <w:num w:numId="20" w16cid:durableId="1856574950">
    <w:abstractNumId w:val="25"/>
  </w:num>
  <w:num w:numId="21" w16cid:durableId="512839842">
    <w:abstractNumId w:val="8"/>
  </w:num>
  <w:num w:numId="22" w16cid:durableId="2105226972">
    <w:abstractNumId w:val="31"/>
  </w:num>
  <w:num w:numId="23" w16cid:durableId="1992245417">
    <w:abstractNumId w:val="2"/>
  </w:num>
  <w:num w:numId="24" w16cid:durableId="1111977767">
    <w:abstractNumId w:val="3"/>
  </w:num>
  <w:num w:numId="25" w16cid:durableId="842168155">
    <w:abstractNumId w:val="7"/>
  </w:num>
  <w:num w:numId="26" w16cid:durableId="1290627969">
    <w:abstractNumId w:val="30"/>
  </w:num>
  <w:num w:numId="27" w16cid:durableId="1461607978">
    <w:abstractNumId w:val="13"/>
  </w:num>
  <w:num w:numId="28" w16cid:durableId="1528056852">
    <w:abstractNumId w:val="4"/>
  </w:num>
  <w:num w:numId="29" w16cid:durableId="771898785">
    <w:abstractNumId w:val="0"/>
  </w:num>
  <w:num w:numId="30" w16cid:durableId="1109622299">
    <w:abstractNumId w:val="27"/>
  </w:num>
  <w:num w:numId="31" w16cid:durableId="2056078980">
    <w:abstractNumId w:val="19"/>
  </w:num>
  <w:num w:numId="32" w16cid:durableId="19918620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37167"/>
    <w:rsid w:val="008B72CE"/>
    <w:rsid w:val="00930868"/>
    <w:rsid w:val="00960022"/>
    <w:rsid w:val="00A12746"/>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47B80"/>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837C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17186</Words>
  <Characters>97962</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dcterms:created xsi:type="dcterms:W3CDTF">2024-02-22T11:18:00Z</dcterms:created>
  <dcterms:modified xsi:type="dcterms:W3CDTF">2024-02-22T11:21:00Z</dcterms:modified>
</cp:coreProperties>
</file>