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1011E2">
      <w:pPr>
        <w:pStyle w:val="Odstavekseznama"/>
        <w:numPr>
          <w:ilvl w:val="0"/>
          <w:numId w:val="34"/>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1011E2">
      <w:pPr>
        <w:pStyle w:val="Odstavekseznama"/>
        <w:numPr>
          <w:ilvl w:val="0"/>
          <w:numId w:val="34"/>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1011E2">
      <w:pPr>
        <w:pStyle w:val="Odstavekseznama"/>
        <w:numPr>
          <w:ilvl w:val="0"/>
          <w:numId w:val="34"/>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Pr="008A30E7" w:rsidRDefault="000E73FE">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p w14:paraId="5EFCFAAF"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73CBF640" w:rsidR="00E807DF" w:rsidRPr="008A30E7" w:rsidRDefault="008949EF" w:rsidP="00E807DF">
            <w: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57091" w14:textId="54EB8DC3" w:rsidR="00E807DF" w:rsidRPr="008A30E7" w:rsidRDefault="00E807DF" w:rsidP="00E807DF">
            <w:bookmarkStart w:id="0" w:name="_Hlk32422435"/>
            <w:r w:rsidRPr="008A30E7">
              <w:rPr>
                <w:rFonts w:ascii="Arial" w:hAnsi="Arial" w:cs="Arial"/>
                <w:color w:val="000000"/>
                <w:position w:val="-2"/>
                <w:sz w:val="18"/>
                <w:szCs w:val="18"/>
              </w:rPr>
              <w:t>Menična izjava za dobro izvedbo pogodbenih obveznosti</w:t>
            </w:r>
          </w:p>
          <w:bookmarkEnd w:id="0"/>
          <w:p w14:paraId="2BB6EFC9"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4D823D41" w:rsidR="00E807DF" w:rsidRPr="008A30E7" w:rsidRDefault="00297165" w:rsidP="00E807DF">
            <w:pPr>
              <w:spacing w:before="135" w:after="135"/>
              <w:jc w:val="both"/>
              <w:textAlignment w:val="center"/>
            </w:pPr>
            <w:r>
              <w:rPr>
                <w:rFonts w:ascii="Arial" w:hAnsi="Arial" w:cs="Arial"/>
                <w:color w:val="000000"/>
                <w:position w:val="-2"/>
                <w:sz w:val="18"/>
                <w:szCs w:val="18"/>
              </w:rPr>
              <w:t>Parafiran</w:t>
            </w:r>
            <w:r w:rsidR="00E807DF" w:rsidRPr="008A30E7">
              <w:rPr>
                <w:rFonts w:ascii="Arial" w:hAnsi="Arial" w:cs="Arial"/>
                <w:color w:val="000000"/>
                <w:position w:val="-2"/>
                <w:sz w:val="18"/>
                <w:szCs w:val="18"/>
              </w:rPr>
              <w:t>.</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52B96057" w:rsidR="00E807DF" w:rsidRPr="008A30E7" w:rsidRDefault="008949EF" w:rsidP="00E807DF">
            <w: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Pr="008A30E7" w:rsidRDefault="00E807DF" w:rsidP="00E807DF">
            <w:r w:rsidRPr="008A30E7">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3C2AAC80" w:rsidR="00E807DF" w:rsidRPr="008A30E7" w:rsidRDefault="008949EF" w:rsidP="00E807DF">
            <w: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Pr="008A30E7" w:rsidRDefault="00E807DF" w:rsidP="00E807DF">
            <w:r w:rsidRPr="008A30E7">
              <w:rPr>
                <w:rFonts w:ascii="Arial" w:hAnsi="Arial" w:cs="Arial"/>
                <w:color w:val="000000"/>
                <w:position w:val="-2"/>
                <w:sz w:val="18"/>
                <w:szCs w:val="18"/>
              </w:rPr>
              <w:t>Izjava podizvajalca</w:t>
            </w:r>
          </w:p>
          <w:p w14:paraId="56F8CA46"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45D7B867" w:rsidR="00E807DF" w:rsidRPr="008A30E7" w:rsidRDefault="008949EF" w:rsidP="00E807DF">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Pr="008A30E7" w:rsidRDefault="00E807DF" w:rsidP="00E807DF">
            <w:r w:rsidRPr="008A30E7">
              <w:rPr>
                <w:rFonts w:ascii="Arial" w:hAnsi="Arial" w:cs="Arial"/>
                <w:color w:val="000000"/>
                <w:position w:val="-2"/>
                <w:sz w:val="18"/>
                <w:szCs w:val="18"/>
              </w:rPr>
              <w:t>Izjava o nastopu s podizvajalci</w:t>
            </w:r>
          </w:p>
          <w:p w14:paraId="6CB6B1BD"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094528D3" w:rsidR="00E807DF" w:rsidRPr="008A30E7" w:rsidRDefault="008949EF" w:rsidP="00E807DF">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Pr="008A30E7" w:rsidRDefault="00E807DF" w:rsidP="00E807DF">
            <w:r w:rsidRPr="008A30E7">
              <w:rPr>
                <w:rFonts w:ascii="Arial" w:hAnsi="Arial" w:cs="Arial"/>
                <w:color w:val="000000"/>
                <w:position w:val="-2"/>
                <w:sz w:val="18"/>
                <w:szCs w:val="18"/>
              </w:rPr>
              <w:t>Izjava o lastniških deležih</w:t>
            </w:r>
          </w:p>
          <w:p w14:paraId="4B04DF3A"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1547C769" w:rsidR="00E807DF" w:rsidRPr="008A30E7" w:rsidRDefault="008949EF" w:rsidP="00E807DF">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77777777" w:rsidR="00E807DF" w:rsidRPr="008A30E7" w:rsidRDefault="00E807DF" w:rsidP="00E807DF">
            <w:pPr>
              <w:rPr>
                <w:rFonts w:ascii="Arial" w:hAnsi="Arial" w:cs="Arial"/>
                <w:color w:val="000000"/>
                <w:position w:val="-2"/>
                <w:sz w:val="18"/>
                <w:szCs w:val="18"/>
              </w:rPr>
            </w:pPr>
            <w:r w:rsidRPr="008A30E7">
              <w:rPr>
                <w:rFonts w:ascii="Arial" w:hAnsi="Arial" w:cs="Arial"/>
                <w:color w:val="000000"/>
                <w:position w:val="-2"/>
                <w:sz w:val="18"/>
                <w:szCs w:val="18"/>
              </w:rPr>
              <w:t>Ponudbeni 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423C21DD" w:rsidR="00E807DF" w:rsidRPr="008A30E7" w:rsidRDefault="008949EF" w:rsidP="00E807DF">
            <w: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179CEB2A" w:rsidR="00E807DF" w:rsidRPr="008A30E7" w:rsidRDefault="00546145" w:rsidP="00E807DF">
            <w:pPr>
              <w:rPr>
                <w:rFonts w:ascii="Arial" w:hAnsi="Arial" w:cs="Arial"/>
                <w:color w:val="000000"/>
                <w:position w:val="-2"/>
                <w:sz w:val="18"/>
                <w:szCs w:val="18"/>
              </w:rPr>
            </w:pPr>
            <w:r>
              <w:rPr>
                <w:rFonts w:ascii="Arial" w:hAnsi="Arial" w:cs="Arial"/>
                <w:color w:val="000000"/>
                <w:position w:val="-2"/>
                <w:sz w:val="18"/>
                <w:szCs w:val="18"/>
              </w:rPr>
              <w:t>Okvirni sporazum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528C39C5" w:rsidR="00E807DF" w:rsidRPr="008A30E7" w:rsidRDefault="00E807DF" w:rsidP="00E807DF">
            <w:r w:rsidRPr="008A30E7">
              <w:t>1</w:t>
            </w:r>
            <w:r w:rsidR="008949EF">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w:t>
            </w:r>
            <w:proofErr w:type="spellStart"/>
            <w:r w:rsidR="00E9115D">
              <w:rPr>
                <w:rFonts w:ascii="Arial" w:hAnsi="Arial" w:cs="Arial"/>
                <w:sz w:val="18"/>
                <w:szCs w:val="18"/>
              </w:rPr>
              <w:t>xml</w:t>
            </w:r>
            <w:proofErr w:type="spellEnd"/>
            <w:r w:rsidR="00E9115D">
              <w:rPr>
                <w:rFonts w:ascii="Arial" w:hAnsi="Arial" w:cs="Arial"/>
                <w:sz w:val="18"/>
                <w:szCs w:val="18"/>
              </w:rPr>
              <w:t xml:space="preserve">. obliki ali nepodpisan </w:t>
            </w:r>
            <w:r w:rsidR="00E9115D" w:rsidRPr="00E9115D">
              <w:rPr>
                <w:rFonts w:ascii="Arial" w:hAnsi="Arial" w:cs="Arial"/>
                <w:sz w:val="18"/>
                <w:szCs w:val="18"/>
              </w:rPr>
              <w:t xml:space="preserve"> ESPD v </w:t>
            </w:r>
            <w:proofErr w:type="spellStart"/>
            <w:r w:rsidR="00E9115D" w:rsidRPr="00E9115D">
              <w:rPr>
                <w:rFonts w:ascii="Arial" w:hAnsi="Arial" w:cs="Arial"/>
                <w:sz w:val="18"/>
                <w:szCs w:val="18"/>
              </w:rPr>
              <w:t>xml</w:t>
            </w:r>
            <w:proofErr w:type="spellEnd"/>
            <w:r w:rsidR="00E9115D" w:rsidRPr="00E9115D">
              <w:rPr>
                <w:rFonts w:ascii="Arial" w:hAnsi="Arial" w:cs="Arial"/>
                <w:sz w:val="18"/>
                <w:szCs w:val="18"/>
              </w:rPr>
              <w:t>.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F07E03">
          <w:headerReference w:type="default" r:id="rId8"/>
          <w:footerReference w:type="default" r:id="rId9"/>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B616583" w14:textId="71F44C28" w:rsidR="0084141A" w:rsidRDefault="000E73FE">
      <w:pPr>
        <w:spacing w:before="225" w:after="225" w:line="240" w:lineRule="auto"/>
        <w:jc w:val="both"/>
      </w:pPr>
      <w:r>
        <w:rPr>
          <w:rFonts w:ascii="Arial" w:hAnsi="Arial" w:cs="Arial"/>
          <w:color w:val="000000"/>
          <w:sz w:val="18"/>
          <w:szCs w:val="18"/>
        </w:rPr>
        <w:t>Na osnovi povabila za naročilo »</w:t>
      </w:r>
      <w:r w:rsidR="005717FC" w:rsidRPr="005717FC">
        <w:rPr>
          <w:rFonts w:ascii="Arial" w:hAnsi="Arial" w:cs="Arial"/>
          <w:b/>
          <w:bCs/>
          <w:color w:val="000000"/>
          <w:sz w:val="18"/>
          <w:szCs w:val="18"/>
        </w:rPr>
        <w:t xml:space="preserve">Sukcesivna dobava konvencionalnih in ekoloških živil za obdobje </w:t>
      </w:r>
      <w:r w:rsidR="002112E4">
        <w:rPr>
          <w:rFonts w:ascii="Arial" w:hAnsi="Arial" w:cs="Arial"/>
          <w:b/>
          <w:bCs/>
          <w:color w:val="000000"/>
          <w:sz w:val="18"/>
          <w:szCs w:val="18"/>
        </w:rPr>
        <w:t>treh let</w:t>
      </w:r>
      <w:r w:rsidR="00777020">
        <w:rPr>
          <w:rFonts w:ascii="Arial" w:hAnsi="Arial" w:cs="Arial"/>
          <w:b/>
          <w:bCs/>
          <w:color w:val="000000"/>
          <w:sz w:val="18"/>
          <w:szCs w:val="18"/>
        </w:rPr>
        <w:t xml:space="preserve"> - </w:t>
      </w:r>
      <w:r w:rsidR="00777020" w:rsidRPr="00777020">
        <w:rPr>
          <w:rFonts w:ascii="Arial" w:hAnsi="Arial" w:cs="Arial"/>
          <w:b/>
          <w:bCs/>
          <w:color w:val="000000"/>
          <w:sz w:val="18"/>
          <w:szCs w:val="18"/>
        </w:rPr>
        <w:t>PONOVLJEN ZA SKLOP MESO IN MESNI IZDELKI</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1" w:name="cbox1597eb9af70fc5"/>
      <w:r>
        <w:instrText xml:space="preserve"> FORMCHECKBOX </w:instrText>
      </w:r>
      <w:r w:rsidR="00000000">
        <w:fldChar w:fldCharType="separate"/>
      </w:r>
      <w:r>
        <w:fldChar w:fldCharType="end"/>
      </w:r>
      <w:bookmarkEnd w:id="1"/>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2" w:name="cbox1597eb9af711fa"/>
      <w:r>
        <w:instrText xml:space="preserve"> FORMCHECKBOX </w:instrText>
      </w:r>
      <w:r w:rsidR="00000000">
        <w:fldChar w:fldCharType="separate"/>
      </w:r>
      <w:r>
        <w:fldChar w:fldCharType="end"/>
      </w:r>
      <w:bookmarkEnd w:id="2"/>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3" w:name="cbox1597eb9af71425"/>
      <w:r>
        <w:instrText xml:space="preserve"> FORMCHECKBOX </w:instrText>
      </w:r>
      <w:r w:rsidR="00000000">
        <w:fldChar w:fldCharType="separate"/>
      </w:r>
      <w:r>
        <w:fldChar w:fldCharType="end"/>
      </w:r>
      <w:bookmarkEnd w:id="3"/>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4" w:name="cbox1597eb9af71651"/>
      <w:r>
        <w:instrText xml:space="preserve"> FORMCHECKBOX </w:instrText>
      </w:r>
      <w:r w:rsidR="00000000">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14:paraId="7A2A46EB" w14:textId="4FD407BC" w:rsidR="00B87ADE" w:rsidRDefault="00B87ADE" w:rsidP="00B87ADE">
      <w:pPr>
        <w:spacing w:before="225" w:after="225" w:line="240" w:lineRule="auto"/>
        <w:jc w:val="both"/>
        <w:rPr>
          <w:rFonts w:ascii="Arial" w:hAnsi="Arial" w:cs="Arial"/>
          <w:b/>
          <w:bCs/>
          <w:color w:val="000000"/>
          <w:sz w:val="18"/>
          <w:szCs w:val="18"/>
        </w:rPr>
      </w:pPr>
      <w:r w:rsidRPr="00B87ADE">
        <w:rPr>
          <w:rFonts w:ascii="Arial" w:hAnsi="Arial" w:cs="Arial"/>
          <w:b/>
          <w:bCs/>
          <w:color w:val="000000"/>
          <w:sz w:val="18"/>
          <w:szCs w:val="18"/>
        </w:rPr>
        <w:t xml:space="preserve">  I</w:t>
      </w:r>
      <w:r>
        <w:rPr>
          <w:rFonts w:ascii="Arial" w:hAnsi="Arial" w:cs="Arial"/>
          <w:b/>
          <w:bCs/>
          <w:color w:val="000000"/>
          <w:sz w:val="18"/>
          <w:szCs w:val="18"/>
        </w:rPr>
        <w:t xml:space="preserve">I. </w:t>
      </w:r>
      <w:r w:rsidR="000E73FE" w:rsidRPr="00B87ADE">
        <w:rPr>
          <w:rFonts w:ascii="Arial" w:hAnsi="Arial" w:cs="Arial"/>
          <w:b/>
          <w:bCs/>
          <w:color w:val="000000"/>
          <w:sz w:val="18"/>
          <w:szCs w:val="18"/>
        </w:rPr>
        <w:t>Ponudbena cena</w:t>
      </w:r>
    </w:p>
    <w:tbl>
      <w:tblPr>
        <w:tblStyle w:val="NormalTablePHPDOCX"/>
        <w:tblW w:w="8817" w:type="dxa"/>
        <w:tblInd w:w="108" w:type="dxa"/>
        <w:tblLook w:val="04A0" w:firstRow="1" w:lastRow="0" w:firstColumn="1" w:lastColumn="0" w:noHBand="0" w:noVBand="1"/>
      </w:tblPr>
      <w:tblGrid>
        <w:gridCol w:w="860"/>
        <w:gridCol w:w="3007"/>
        <w:gridCol w:w="2254"/>
        <w:gridCol w:w="725"/>
        <w:gridCol w:w="1971"/>
      </w:tblGrid>
      <w:tr w:rsidR="005717FC" w:rsidRPr="00291773" w14:paraId="48809819" w14:textId="77777777" w:rsidTr="00E17E76">
        <w:tc>
          <w:tcPr>
            <w:tcW w:w="48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29202E" w14:textId="77777777" w:rsidR="005717FC" w:rsidRPr="00291773" w:rsidRDefault="005717FC" w:rsidP="00E17E76">
            <w:pPr>
              <w:jc w:val="center"/>
            </w:pPr>
            <w:r w:rsidRPr="00291773">
              <w:rPr>
                <w:rFonts w:ascii="Arial" w:hAnsi="Arial" w:cs="Arial"/>
                <w:b/>
                <w:bCs/>
                <w:color w:val="000000"/>
                <w:position w:val="-2"/>
                <w:sz w:val="18"/>
                <w:szCs w:val="18"/>
                <w:shd w:val="clear" w:color="auto" w:fill="D1D1D1"/>
              </w:rPr>
              <w:t>Oznaka sklopa</w:t>
            </w:r>
          </w:p>
        </w:tc>
        <w:tc>
          <w:tcPr>
            <w:tcW w:w="170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C47F71" w14:textId="77777777" w:rsidR="005717FC" w:rsidRPr="00291773" w:rsidRDefault="005717FC" w:rsidP="00E17E76">
            <w:pPr>
              <w:jc w:val="center"/>
            </w:pPr>
            <w:r w:rsidRPr="00291773">
              <w:rPr>
                <w:rFonts w:ascii="Arial" w:hAnsi="Arial" w:cs="Arial"/>
                <w:b/>
                <w:bCs/>
                <w:color w:val="000000"/>
                <w:position w:val="-2"/>
                <w:sz w:val="18"/>
                <w:szCs w:val="18"/>
                <w:shd w:val="clear" w:color="auto" w:fill="D1D1D1"/>
              </w:rPr>
              <w:t>Naziv sklopa</w:t>
            </w:r>
          </w:p>
        </w:tc>
        <w:tc>
          <w:tcPr>
            <w:tcW w:w="1278" w:type="pct"/>
            <w:tcBorders>
              <w:top w:val="single" w:sz="5" w:space="0" w:color="000000"/>
              <w:left w:val="single" w:sz="5" w:space="0" w:color="000000"/>
              <w:bottom w:val="single" w:sz="5" w:space="0" w:color="000000"/>
              <w:right w:val="single" w:sz="5" w:space="0" w:color="000000"/>
            </w:tcBorders>
            <w:shd w:val="clear" w:color="auto" w:fill="D1D1D1"/>
          </w:tcPr>
          <w:p w14:paraId="545A0045" w14:textId="77777777" w:rsidR="005717FC" w:rsidRPr="00291773" w:rsidRDefault="005717FC" w:rsidP="00E17E76">
            <w:pPr>
              <w:jc w:val="center"/>
              <w:rPr>
                <w:rFonts w:ascii="Arial" w:hAnsi="Arial" w:cs="Arial"/>
                <w:b/>
                <w:bCs/>
                <w:color w:val="000000"/>
                <w:position w:val="-2"/>
                <w:sz w:val="18"/>
                <w:szCs w:val="18"/>
                <w:shd w:val="clear" w:color="auto" w:fill="D1D1D1"/>
              </w:rPr>
            </w:pPr>
            <w:r w:rsidRPr="00291773">
              <w:rPr>
                <w:rFonts w:ascii="Arial" w:hAnsi="Arial" w:cs="Arial"/>
                <w:b/>
                <w:bCs/>
                <w:color w:val="000000"/>
                <w:position w:val="-2"/>
                <w:sz w:val="18"/>
                <w:szCs w:val="18"/>
                <w:shd w:val="clear" w:color="auto" w:fill="D1D1D1"/>
              </w:rPr>
              <w:t>Ponudbena vrednost brez DDV za ocenjeno količino</w:t>
            </w:r>
          </w:p>
        </w:tc>
        <w:tc>
          <w:tcPr>
            <w:tcW w:w="4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C93867" w14:textId="77777777" w:rsidR="005717FC" w:rsidRPr="00291773" w:rsidRDefault="005717FC" w:rsidP="00E17E76">
            <w:pPr>
              <w:jc w:val="center"/>
              <w:rPr>
                <w:rFonts w:ascii="Arial" w:hAnsi="Arial" w:cs="Arial"/>
                <w:b/>
              </w:rPr>
            </w:pPr>
            <w:r w:rsidRPr="00291773">
              <w:rPr>
                <w:rFonts w:ascii="Arial" w:hAnsi="Arial" w:cs="Arial"/>
                <w:b/>
              </w:rPr>
              <w:t>DDV</w:t>
            </w:r>
          </w:p>
        </w:tc>
        <w:tc>
          <w:tcPr>
            <w:tcW w:w="1118" w:type="pct"/>
            <w:tcBorders>
              <w:top w:val="single" w:sz="5" w:space="0" w:color="000000"/>
              <w:left w:val="single" w:sz="5" w:space="0" w:color="000000"/>
              <w:bottom w:val="single" w:sz="5" w:space="0" w:color="000000"/>
              <w:right w:val="single" w:sz="5" w:space="0" w:color="000000"/>
            </w:tcBorders>
            <w:shd w:val="clear" w:color="auto" w:fill="D1D1D1"/>
          </w:tcPr>
          <w:p w14:paraId="11857906" w14:textId="77777777" w:rsidR="005717FC" w:rsidRPr="00291773" w:rsidRDefault="005717FC" w:rsidP="00E17E76">
            <w:pPr>
              <w:jc w:val="center"/>
              <w:rPr>
                <w:rFonts w:ascii="Arial" w:hAnsi="Arial" w:cs="Arial"/>
                <w:b/>
              </w:rPr>
            </w:pPr>
            <w:r w:rsidRPr="00291773">
              <w:rPr>
                <w:rFonts w:ascii="Arial" w:hAnsi="Arial" w:cs="Arial"/>
                <w:b/>
              </w:rPr>
              <w:t>Ponudbena vrednost z DDV za ocenjeno količino</w:t>
            </w:r>
          </w:p>
        </w:tc>
      </w:tr>
      <w:tr w:rsidR="002112E4" w:rsidRPr="00291773" w14:paraId="732CFD79" w14:textId="77777777" w:rsidTr="003C0A4F">
        <w:tc>
          <w:tcPr>
            <w:tcW w:w="488" w:type="pct"/>
            <w:tcBorders>
              <w:top w:val="single" w:sz="5" w:space="0" w:color="000000"/>
              <w:left w:val="single" w:sz="5" w:space="0" w:color="000000"/>
              <w:bottom w:val="single" w:sz="5" w:space="0" w:color="000000"/>
              <w:right w:val="single" w:sz="5" w:space="0" w:color="000000"/>
            </w:tcBorders>
            <w:tcMar>
              <w:top w:w="135" w:type="dxa"/>
              <w:bottom w:w="135" w:type="dxa"/>
            </w:tcMar>
          </w:tcPr>
          <w:p w14:paraId="2638D580" w14:textId="5420699A" w:rsidR="002112E4" w:rsidRPr="002112E4" w:rsidRDefault="002112E4" w:rsidP="002112E4">
            <w:pPr>
              <w:jc w:val="right"/>
              <w:rPr>
                <w:rFonts w:ascii="Arial" w:hAnsi="Arial" w:cs="Arial"/>
                <w:color w:val="222222"/>
                <w:position w:val="-2"/>
                <w:sz w:val="18"/>
                <w:szCs w:val="18"/>
                <w:shd w:val="clear" w:color="auto" w:fill="FFFFFF"/>
              </w:rPr>
            </w:pPr>
            <w:r w:rsidRPr="002112E4">
              <w:rPr>
                <w:rFonts w:ascii="Arial" w:hAnsi="Arial" w:cs="Arial"/>
                <w:sz w:val="18"/>
                <w:szCs w:val="18"/>
              </w:rPr>
              <w:t>B</w:t>
            </w:r>
          </w:p>
        </w:tc>
        <w:tc>
          <w:tcPr>
            <w:tcW w:w="1705" w:type="pct"/>
            <w:tcBorders>
              <w:top w:val="single" w:sz="4" w:space="0" w:color="auto"/>
              <w:left w:val="single" w:sz="4" w:space="0" w:color="auto"/>
              <w:bottom w:val="single" w:sz="4" w:space="0" w:color="auto"/>
              <w:right w:val="single" w:sz="4" w:space="0" w:color="auto"/>
            </w:tcBorders>
            <w:tcMar>
              <w:top w:w="135" w:type="dxa"/>
              <w:bottom w:w="135" w:type="dxa"/>
            </w:tcMar>
          </w:tcPr>
          <w:p w14:paraId="6D63569B" w14:textId="7A8015A1" w:rsidR="002112E4" w:rsidRPr="002112E4" w:rsidRDefault="002112E4" w:rsidP="002112E4">
            <w:pPr>
              <w:rPr>
                <w:rFonts w:ascii="Arial" w:hAnsi="Arial" w:cs="Arial"/>
                <w:sz w:val="18"/>
                <w:szCs w:val="18"/>
              </w:rPr>
            </w:pPr>
            <w:r w:rsidRPr="002112E4">
              <w:rPr>
                <w:rFonts w:ascii="Arial" w:hAnsi="Arial" w:cs="Arial"/>
                <w:sz w:val="18"/>
                <w:szCs w:val="18"/>
              </w:rPr>
              <w:t>Meso in mesni izdelki</w:t>
            </w:r>
          </w:p>
        </w:tc>
        <w:tc>
          <w:tcPr>
            <w:tcW w:w="127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E609D" w14:textId="77777777" w:rsidR="002112E4" w:rsidRPr="00291773" w:rsidRDefault="002112E4" w:rsidP="002112E4">
            <w:pPr>
              <w:rPr>
                <w:rFonts w:ascii="Arial" w:hAnsi="Arial" w:cs="Arial"/>
                <w:color w:val="000000"/>
                <w:position w:val="-2"/>
                <w:sz w:val="18"/>
                <w:szCs w:val="18"/>
              </w:rPr>
            </w:pPr>
          </w:p>
        </w:tc>
        <w:tc>
          <w:tcPr>
            <w:tcW w:w="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CD1484" w14:textId="77777777" w:rsidR="002112E4" w:rsidRPr="00291773" w:rsidRDefault="002112E4" w:rsidP="002112E4">
            <w:pPr>
              <w:rPr>
                <w:rFonts w:ascii="Arial" w:hAnsi="Arial" w:cs="Arial"/>
                <w:color w:val="000000"/>
                <w:position w:val="-2"/>
                <w:sz w:val="18"/>
                <w:szCs w:val="18"/>
              </w:rPr>
            </w:pPr>
          </w:p>
        </w:tc>
        <w:tc>
          <w:tcPr>
            <w:tcW w:w="11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98EF9B" w14:textId="77777777" w:rsidR="002112E4" w:rsidRPr="00291773" w:rsidRDefault="002112E4" w:rsidP="002112E4">
            <w:pPr>
              <w:rPr>
                <w:rFonts w:ascii="Arial" w:hAnsi="Arial" w:cs="Arial"/>
                <w:color w:val="000000"/>
                <w:position w:val="-2"/>
                <w:sz w:val="18"/>
                <w:szCs w:val="18"/>
              </w:rPr>
            </w:pPr>
          </w:p>
        </w:tc>
      </w:tr>
      <w:tr w:rsidR="005717FC" w:rsidRPr="00291773" w14:paraId="1CEDD67F" w14:textId="77777777" w:rsidTr="00E17E76">
        <w:tc>
          <w:tcPr>
            <w:tcW w:w="48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5ABAB4" w14:textId="77777777" w:rsidR="005717FC" w:rsidRPr="00291773" w:rsidRDefault="005717FC" w:rsidP="00E17E76">
            <w:pPr>
              <w:jc w:val="right"/>
            </w:pPr>
            <w:r w:rsidRPr="00291773">
              <w:rPr>
                <w:rFonts w:ascii="Arial" w:hAnsi="Arial" w:cs="Arial"/>
                <w:b/>
                <w:bCs/>
                <w:color w:val="000000"/>
                <w:position w:val="-2"/>
                <w:sz w:val="18"/>
                <w:szCs w:val="18"/>
                <w:shd w:val="clear" w:color="auto" w:fill="CCCCCC"/>
              </w:rPr>
              <w:t>Skupaj</w:t>
            </w:r>
          </w:p>
        </w:tc>
        <w:tc>
          <w:tcPr>
            <w:tcW w:w="1705"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3B97977" w14:textId="77777777" w:rsidR="005717FC" w:rsidRPr="00291773" w:rsidRDefault="005717FC" w:rsidP="00E17E76"/>
        </w:tc>
        <w:tc>
          <w:tcPr>
            <w:tcW w:w="1278" w:type="pct"/>
            <w:tcBorders>
              <w:top w:val="single" w:sz="5" w:space="0" w:color="000000"/>
              <w:left w:val="single" w:sz="5" w:space="0" w:color="000000"/>
              <w:bottom w:val="single" w:sz="5" w:space="0" w:color="000000"/>
              <w:right w:val="single" w:sz="5" w:space="0" w:color="000000"/>
            </w:tcBorders>
          </w:tcPr>
          <w:p w14:paraId="4D757730" w14:textId="77777777" w:rsidR="005717FC" w:rsidRPr="00291773" w:rsidRDefault="005717FC" w:rsidP="00E17E76"/>
        </w:tc>
        <w:tc>
          <w:tcPr>
            <w:tcW w:w="411" w:type="pct"/>
            <w:tcBorders>
              <w:top w:val="single" w:sz="5" w:space="0" w:color="000000"/>
              <w:left w:val="single" w:sz="5" w:space="0" w:color="000000"/>
              <w:bottom w:val="single" w:sz="5" w:space="0" w:color="000000"/>
              <w:right w:val="single" w:sz="5" w:space="0" w:color="000000"/>
            </w:tcBorders>
          </w:tcPr>
          <w:p w14:paraId="2E6A45AE" w14:textId="77777777" w:rsidR="005717FC" w:rsidRPr="00291773" w:rsidRDefault="005717FC" w:rsidP="00E17E76"/>
        </w:tc>
        <w:tc>
          <w:tcPr>
            <w:tcW w:w="1118" w:type="pct"/>
            <w:tcBorders>
              <w:top w:val="single" w:sz="5" w:space="0" w:color="000000"/>
              <w:left w:val="single" w:sz="5" w:space="0" w:color="000000"/>
              <w:bottom w:val="single" w:sz="5" w:space="0" w:color="000000"/>
              <w:right w:val="single" w:sz="5" w:space="0" w:color="000000"/>
            </w:tcBorders>
          </w:tcPr>
          <w:p w14:paraId="3DFFE480" w14:textId="77777777" w:rsidR="005717FC" w:rsidRPr="00291773" w:rsidRDefault="005717FC" w:rsidP="00E17E76"/>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56D90232" w14:textId="77E3B01E" w:rsidR="0084141A" w:rsidRDefault="000E73FE">
      <w:pPr>
        <w:spacing w:before="225" w:after="225" w:line="240" w:lineRule="auto"/>
        <w:jc w:val="both"/>
      </w:pPr>
      <w:r>
        <w:rPr>
          <w:rFonts w:ascii="Arial" w:hAnsi="Arial" w:cs="Arial"/>
          <w:color w:val="000000"/>
          <w:sz w:val="18"/>
          <w:szCs w:val="18"/>
        </w:rPr>
        <w:t xml:space="preserve">Ponudba velja </w:t>
      </w:r>
      <w:r w:rsidR="00046493">
        <w:rPr>
          <w:rFonts w:ascii="Arial" w:hAnsi="Arial" w:cs="Arial"/>
          <w:color w:val="000000"/>
          <w:sz w:val="18"/>
          <w:szCs w:val="18"/>
        </w:rPr>
        <w:t>do</w:t>
      </w:r>
      <w:r w:rsidR="00A3318A">
        <w:rPr>
          <w:rFonts w:ascii="Arial" w:hAnsi="Arial" w:cs="Arial"/>
          <w:color w:val="000000"/>
          <w:sz w:val="18"/>
          <w:szCs w:val="18"/>
        </w:rPr>
        <w:t xml:space="preserve"> </w:t>
      </w:r>
      <w:r w:rsidR="002112E4">
        <w:rPr>
          <w:rFonts w:ascii="Arial" w:hAnsi="Arial" w:cs="Arial"/>
          <w:color w:val="000000"/>
          <w:sz w:val="18"/>
          <w:szCs w:val="18"/>
        </w:rPr>
        <w:t>31.</w:t>
      </w:r>
      <w:r w:rsidR="00777020">
        <w:rPr>
          <w:rFonts w:ascii="Arial" w:hAnsi="Arial" w:cs="Arial"/>
          <w:color w:val="000000"/>
          <w:sz w:val="18"/>
          <w:szCs w:val="18"/>
        </w:rPr>
        <w:t>03</w:t>
      </w:r>
      <w:r w:rsidR="002112E4">
        <w:rPr>
          <w:rFonts w:ascii="Arial" w:hAnsi="Arial" w:cs="Arial"/>
          <w:color w:val="000000"/>
          <w:sz w:val="18"/>
          <w:szCs w:val="18"/>
        </w:rPr>
        <w:t>.2024</w:t>
      </w:r>
      <w:r w:rsidR="007651DB" w:rsidRPr="00942482">
        <w:rPr>
          <w:rFonts w:ascii="Arial" w:hAnsi="Arial" w:cs="Arial"/>
          <w:color w:val="000000"/>
          <w:sz w:val="18"/>
          <w:szCs w:val="18"/>
        </w:rPr>
        <w:t>.</w:t>
      </w:r>
      <w:r w:rsidR="00B87ADE">
        <w:t xml:space="preserve"> </w:t>
      </w:r>
      <w:r>
        <w:rPr>
          <w:rFonts w:ascii="Arial" w:hAnsi="Arial" w:cs="Arial"/>
          <w:color w:val="000000"/>
          <w:sz w:val="18"/>
          <w:szCs w:val="18"/>
        </w:rPr>
        <w:t>Ponudba mora biti veljavna najmanj do navedenega roka. Prekratka veljavnost ponudbe pomeni razlog za zavrnitev ponudbe.</w:t>
      </w:r>
    </w:p>
    <w:p w14:paraId="5D496F3E" w14:textId="77777777" w:rsidR="00B87ADE" w:rsidRDefault="000E73FE">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IV. Podatki o plačilu </w:t>
      </w:r>
    </w:p>
    <w:p w14:paraId="22088EE4" w14:textId="7A7E86D3" w:rsidR="00226973" w:rsidRPr="00586186" w:rsidRDefault="00E66AEF">
      <w:pPr>
        <w:spacing w:before="225" w:after="225" w:line="240" w:lineRule="auto"/>
        <w:jc w:val="both"/>
        <w:rPr>
          <w:rFonts w:ascii="Arial" w:hAnsi="Arial" w:cs="Arial"/>
          <w:color w:val="000000"/>
          <w:sz w:val="18"/>
          <w:szCs w:val="18"/>
        </w:rPr>
      </w:pPr>
      <w:r w:rsidRPr="00E66AEF">
        <w:rPr>
          <w:rFonts w:ascii="Arial" w:hAnsi="Arial" w:cs="Arial"/>
          <w:color w:val="000000"/>
          <w:sz w:val="18"/>
          <w:szCs w:val="18"/>
        </w:rPr>
        <w:t xml:space="preserve">Rok plačila je 30 dni od izstavitve e-računa, </w:t>
      </w:r>
      <w:bookmarkStart w:id="5" w:name="_Hlk53731591"/>
      <w:r w:rsidRPr="00E66AEF">
        <w:rPr>
          <w:rFonts w:ascii="Arial" w:hAnsi="Arial" w:cs="Arial"/>
          <w:color w:val="000000"/>
          <w:sz w:val="18"/>
          <w:szCs w:val="18"/>
        </w:rPr>
        <w:t>e-račune pa dobavitelji izdajajo zbirno 1 x mesečno, in sicer 1 zbiren e-račun</w:t>
      </w:r>
      <w:r>
        <w:rPr>
          <w:rFonts w:ascii="Arial" w:hAnsi="Arial" w:cs="Arial"/>
          <w:color w:val="000000"/>
          <w:sz w:val="18"/>
          <w:szCs w:val="18"/>
        </w:rPr>
        <w:t>.</w:t>
      </w:r>
    </w:p>
    <w:bookmarkEnd w:id="5"/>
    <w:p w14:paraId="662D365A" w14:textId="77777777" w:rsidR="00B87ADE" w:rsidRDefault="00B87ADE" w:rsidP="00B87ADE">
      <w:pPr>
        <w:rPr>
          <w:rFonts w:ascii="Arial" w:hAnsi="Arial" w:cs="Arial"/>
          <w:color w:val="000000"/>
          <w:sz w:val="18"/>
          <w:szCs w:val="18"/>
        </w:rPr>
      </w:pPr>
      <w:r w:rsidRPr="00B87ADE">
        <w:rPr>
          <w:rFonts w:ascii="Arial" w:hAnsi="Arial" w:cs="Arial"/>
          <w:color w:val="000000"/>
          <w:sz w:val="18"/>
          <w:szCs w:val="18"/>
        </w:rPr>
        <w:t>Kraj in datum: ______________________</w:t>
      </w:r>
      <w:r>
        <w:rPr>
          <w:rFonts w:ascii="Arial" w:hAnsi="Arial" w:cs="Arial"/>
          <w:color w:val="000000"/>
          <w:sz w:val="18"/>
          <w:szCs w:val="18"/>
        </w:rPr>
        <w:t xml:space="preserve">                                                 Ime in priimek: ____________________ </w:t>
      </w:r>
    </w:p>
    <w:p w14:paraId="03184F13" w14:textId="6612972C" w:rsidR="00B87ADE" w:rsidRPr="00B87ADE" w:rsidRDefault="00B87ADE" w:rsidP="00B87ADE">
      <w:pPr>
        <w:rPr>
          <w:rFonts w:ascii="Arial" w:hAnsi="Arial" w:cs="Arial"/>
          <w:color w:val="000000"/>
          <w:sz w:val="18"/>
          <w:szCs w:val="18"/>
        </w:rPr>
        <w:sectPr w:rsidR="00B87ADE" w:rsidRPr="00B87ADE" w:rsidSect="00F07E03">
          <w:footerReference w:type="default" r:id="rId10"/>
          <w:pgSz w:w="11906" w:h="16838"/>
          <w:pgMar w:top="1418" w:right="1418" w:bottom="1418" w:left="1418" w:header="567" w:footer="596" w:gutter="0"/>
          <w:cols w:space="708"/>
          <w:docGrid w:linePitch="360"/>
        </w:sectPr>
      </w:pPr>
      <w:r>
        <w:rPr>
          <w:rFonts w:ascii="Arial" w:hAnsi="Arial" w:cs="Arial"/>
          <w:color w:val="000000"/>
          <w:sz w:val="18"/>
          <w:szCs w:val="18"/>
        </w:rPr>
        <w:t xml:space="preserve">                                                                                                                                   (žig in podpis)                             </w:t>
      </w: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lastRenderedPageBreak/>
        <w:t>Obrazec št:</w:t>
      </w:r>
      <w:r>
        <w:rPr>
          <w:rFonts w:ascii="Arial" w:hAnsi="Arial" w:cs="Arial"/>
          <w:sz w:val="18"/>
          <w:szCs w:val="18"/>
        </w:rPr>
        <w:t>1a</w:t>
      </w:r>
    </w:p>
    <w:p w14:paraId="524B5718" w14:textId="77777777" w:rsidR="007E6677" w:rsidRPr="004624AA" w:rsidRDefault="007E6677" w:rsidP="007E6677"/>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824A4B5" w14:textId="77777777" w:rsidR="007E6677" w:rsidRDefault="007E6677" w:rsidP="007E6677">
      <w:pPr>
        <w:rPr>
          <w:rFonts w:ascii="Arial" w:hAnsi="Arial" w:cs="Arial"/>
          <w:sz w:val="18"/>
          <w:szCs w:val="18"/>
        </w:rPr>
      </w:pP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7E6677"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r w:rsidRPr="00CD6135">
              <w:rPr>
                <w:rFonts w:ascii="Arial" w:hAnsi="Arial" w:cs="Arial"/>
                <w:b/>
                <w:bCs/>
                <w:color w:val="000000"/>
                <w:position w:val="-2"/>
                <w:sz w:val="18"/>
                <w:szCs w:val="18"/>
                <w:shd w:val="clear" w:color="auto" w:fill="CCCCCC"/>
              </w:rPr>
              <w:t>*</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79205402" w14:textId="77777777" w:rsidTr="004A2A62">
        <w:tblPrEx>
          <w:shd w:val="clear" w:color="auto" w:fill="auto"/>
        </w:tblPrEx>
        <w:tc>
          <w:tcPr>
            <w:tcW w:w="8745" w:type="dxa"/>
            <w:gridSpan w:val="5"/>
            <w:tcMar>
              <w:top w:w="75" w:type="dxa"/>
              <w:bottom w:w="75" w:type="dxa"/>
            </w:tcMar>
            <w:vAlign w:val="center"/>
          </w:tcPr>
          <w:p w14:paraId="3095AD26" w14:textId="7527211D" w:rsidR="007E6677" w:rsidRPr="00CD6135" w:rsidRDefault="007E6677" w:rsidP="004A2A62">
            <w:pPr>
              <w:spacing w:before="135" w:after="135"/>
              <w:jc w:val="both"/>
              <w:textAlignment w:val="center"/>
              <w:rPr>
                <w:b/>
                <w:bCs/>
              </w:rPr>
            </w:pPr>
            <w:r w:rsidRPr="00CD6135">
              <w:rPr>
                <w:rFonts w:ascii="Arial" w:hAnsi="Arial" w:cs="Arial"/>
                <w:b/>
                <w:bCs/>
                <w:color w:val="000000"/>
                <w:position w:val="-2"/>
                <w:sz w:val="18"/>
                <w:szCs w:val="18"/>
              </w:rPr>
              <w:t xml:space="preserve">*za navedene osebe je potrebno </w:t>
            </w:r>
            <w:r w:rsidR="00CD6135" w:rsidRPr="00CD6135">
              <w:rPr>
                <w:rFonts w:ascii="Arial" w:hAnsi="Arial" w:cs="Arial"/>
                <w:b/>
                <w:bCs/>
                <w:color w:val="000000"/>
                <w:position w:val="-2"/>
                <w:sz w:val="18"/>
                <w:szCs w:val="18"/>
              </w:rPr>
              <w:t xml:space="preserve">navesti tudi </w:t>
            </w:r>
            <w:r w:rsidR="00CD6135" w:rsidRPr="00CD6135">
              <w:rPr>
                <w:rFonts w:ascii="Arial" w:hAnsi="Arial" w:cs="Arial"/>
                <w:b/>
                <w:bCs/>
                <w:color w:val="000000"/>
                <w:position w:val="-2"/>
                <w:sz w:val="18"/>
                <w:szCs w:val="18"/>
                <w:u w:val="single"/>
              </w:rPr>
              <w:t>podatek o EMŠO številki</w:t>
            </w:r>
            <w:r w:rsidR="00CD6135" w:rsidRPr="00CD6135">
              <w:rPr>
                <w:rFonts w:ascii="Arial" w:hAnsi="Arial" w:cs="Arial"/>
                <w:b/>
                <w:bCs/>
                <w:color w:val="000000"/>
                <w:position w:val="-2"/>
                <w:sz w:val="18"/>
                <w:szCs w:val="18"/>
              </w:rPr>
              <w:t xml:space="preserve"> zaradi preverjanja ponudnika v </w:t>
            </w:r>
            <w:proofErr w:type="spellStart"/>
            <w:r w:rsidR="00CD6135" w:rsidRPr="00CD6135">
              <w:rPr>
                <w:rFonts w:ascii="Arial" w:hAnsi="Arial" w:cs="Arial"/>
                <w:b/>
                <w:bCs/>
                <w:color w:val="000000"/>
                <w:position w:val="-2"/>
                <w:sz w:val="18"/>
                <w:szCs w:val="18"/>
              </w:rPr>
              <w:t>eDosjeju</w:t>
            </w:r>
            <w:proofErr w:type="spellEnd"/>
            <w:r w:rsidR="00CD6135" w:rsidRPr="00CD6135">
              <w:rPr>
                <w:rFonts w:ascii="Arial" w:hAnsi="Arial" w:cs="Arial"/>
                <w:b/>
                <w:bCs/>
                <w:color w:val="000000"/>
                <w:position w:val="-2"/>
                <w:sz w:val="18"/>
                <w:szCs w:val="18"/>
              </w:rPr>
              <w:t>.</w:t>
            </w:r>
            <w:r w:rsidRPr="00CD6135">
              <w:rPr>
                <w:rFonts w:ascii="Arial" w:hAnsi="Arial" w:cs="Arial"/>
                <w:b/>
                <w:bCs/>
                <w:color w:val="000000"/>
                <w:position w:val="-2"/>
                <w:sz w:val="18"/>
                <w:szCs w:val="18"/>
              </w:rPr>
              <w:t> </w:t>
            </w:r>
          </w:p>
        </w:tc>
      </w:tr>
      <w:tr w:rsidR="007E6677"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7E6677" w:rsidRDefault="007E6677" w:rsidP="004A2A6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BD2FC5A" w14:textId="37801CB3" w:rsidR="007E6677" w:rsidRDefault="007E6677" w:rsidP="007E6677">
      <w:pPr>
        <w:rPr>
          <w:rFonts w:ascii="Arial" w:hAnsi="Arial" w:cs="Arial"/>
          <w:sz w:val="18"/>
          <w:szCs w:val="18"/>
        </w:rPr>
      </w:pPr>
      <w:r>
        <w:rPr>
          <w:rFonts w:ascii="Arial" w:hAnsi="Arial" w:cs="Arial"/>
          <w:sz w:val="18"/>
          <w:szCs w:val="18"/>
        </w:rPr>
        <w:br w:type="page"/>
      </w:r>
    </w:p>
    <w:p w14:paraId="569E4BAA" w14:textId="3827B4AE"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1049480A"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0F6BE6">
        <w:rPr>
          <w:rFonts w:ascii="Arial" w:hAnsi="Arial" w:cs="Arial"/>
          <w:color w:val="000000"/>
          <w:sz w:val="18"/>
          <w:szCs w:val="18"/>
        </w:rPr>
        <w:t>»</w:t>
      </w:r>
      <w:r w:rsidR="007651DB" w:rsidRPr="00942482">
        <w:rPr>
          <w:rFonts w:ascii="Arial" w:hAnsi="Arial" w:cs="Arial"/>
          <w:b/>
          <w:bCs/>
          <w:color w:val="000000"/>
          <w:sz w:val="18"/>
          <w:szCs w:val="18"/>
        </w:rPr>
        <w:t xml:space="preserve">Sukcesivna dobava konvencionalnih in ekoloških živil za obdobje </w:t>
      </w:r>
      <w:r w:rsidR="002112E4">
        <w:rPr>
          <w:rFonts w:ascii="Arial" w:hAnsi="Arial" w:cs="Arial"/>
          <w:b/>
          <w:bCs/>
          <w:color w:val="000000"/>
          <w:sz w:val="18"/>
          <w:szCs w:val="18"/>
        </w:rPr>
        <w:t>treh let</w:t>
      </w:r>
      <w:r w:rsidR="00777020">
        <w:rPr>
          <w:rFonts w:ascii="Arial" w:hAnsi="Arial" w:cs="Arial"/>
          <w:b/>
          <w:bCs/>
          <w:color w:val="000000"/>
          <w:sz w:val="18"/>
          <w:szCs w:val="18"/>
        </w:rPr>
        <w:t xml:space="preserve"> - </w:t>
      </w:r>
      <w:r w:rsidR="00777020" w:rsidRPr="00777020">
        <w:rPr>
          <w:rFonts w:ascii="Arial" w:hAnsi="Arial" w:cs="Arial"/>
          <w:b/>
          <w:bCs/>
          <w:color w:val="000000"/>
          <w:sz w:val="18"/>
          <w:szCs w:val="18"/>
        </w:rPr>
        <w:t>PONOVLJEN ZA SKLOP MESO IN MESNI IZDELKI</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39936969"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nimamo na </w:t>
            </w:r>
            <w:r w:rsidR="00840935" w:rsidRPr="00840935">
              <w:rPr>
                <w:rFonts w:ascii="Arial" w:hAnsi="Arial" w:cs="Arial"/>
                <w:color w:val="000000"/>
                <w:sz w:val="18"/>
                <w:szCs w:val="18"/>
              </w:rPr>
              <w:t>dan roka za oddajo ponudbe</w:t>
            </w:r>
            <w:r w:rsidR="00840935">
              <w:rPr>
                <w:rFonts w:ascii="Arial" w:hAnsi="Arial" w:cs="Arial"/>
                <w:color w:val="000000"/>
                <w:sz w:val="18"/>
                <w:szCs w:val="18"/>
              </w:rPr>
              <w:t xml:space="preserve"> </w:t>
            </w:r>
            <w:r>
              <w:rPr>
                <w:rFonts w:ascii="Arial" w:hAnsi="Arial" w:cs="Arial"/>
                <w:color w:val="000000"/>
                <w:sz w:val="18"/>
                <w:szCs w:val="18"/>
              </w:rPr>
              <w:t>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54800922"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w:t>
            </w:r>
            <w:r>
              <w:rPr>
                <w:rFonts w:ascii="Arial" w:hAnsi="Arial" w:cs="Arial"/>
                <w:color w:val="000000"/>
                <w:sz w:val="18"/>
                <w:szCs w:val="18"/>
              </w:rPr>
              <w:t xml:space="preserve"> 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F07E03">
          <w:footerReference w:type="default" r:id="rId11"/>
          <w:pgSz w:w="11906" w:h="16838"/>
          <w:pgMar w:top="1418" w:right="1418" w:bottom="1418" w:left="1418" w:header="567" w:footer="596" w:gutter="0"/>
          <w:cols w:space="708"/>
          <w:docGrid w:linePitch="360"/>
        </w:sectPr>
      </w:pPr>
    </w:p>
    <w:p w14:paraId="57743CDF" w14:textId="3394BFBD"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8949EF">
        <w:rPr>
          <w:rFonts w:ascii="Arial" w:hAnsi="Arial" w:cs="Arial"/>
          <w:sz w:val="18"/>
          <w:szCs w:val="18"/>
        </w:rPr>
        <w:t>3</w:t>
      </w:r>
    </w:p>
    <w:p w14:paraId="215020E3" w14:textId="77777777" w:rsidR="00706BDD" w:rsidRPr="00252358" w:rsidRDefault="00706BDD" w:rsidP="00706BDD"/>
    <w:p w14:paraId="1A0A7132" w14:textId="44A5BABA" w:rsidR="00706BDD" w:rsidRDefault="00E807DF"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predložitvi bianco menice z menično izjavo za dobro izvedbo pogodbenih obveznosti</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63CB10B2" w14:textId="66CDA840" w:rsidR="0084141A" w:rsidRPr="00A4001A" w:rsidRDefault="00A4001A" w:rsidP="00E807DF">
      <w:pPr>
        <w:spacing w:before="225" w:after="225" w:line="240" w:lineRule="auto"/>
        <w:jc w:val="both"/>
      </w:pPr>
      <w:bookmarkStart w:id="6" w:name="_Hlk53731767"/>
      <w:r w:rsidRPr="00A4001A">
        <w:rPr>
          <w:rFonts w:ascii="Arial" w:hAnsi="Arial" w:cs="Arial"/>
          <w:iCs/>
          <w:color w:val="000000"/>
          <w:sz w:val="18"/>
          <w:szCs w:val="18"/>
        </w:rPr>
        <w:t>Pod kazensko in materialno odgovornostjo izjavljamo</w:t>
      </w:r>
      <w:r w:rsidR="00E807DF" w:rsidRPr="00A4001A">
        <w:rPr>
          <w:rFonts w:ascii="Arial" w:hAnsi="Arial" w:cs="Arial"/>
          <w:iCs/>
          <w:color w:val="000000"/>
          <w:sz w:val="18"/>
          <w:szCs w:val="18"/>
        </w:rPr>
        <w:t>,</w:t>
      </w:r>
      <w:r w:rsidR="001A34C8">
        <w:rPr>
          <w:rFonts w:ascii="Arial" w:hAnsi="Arial" w:cs="Arial"/>
          <w:iCs/>
          <w:color w:val="000000"/>
          <w:sz w:val="18"/>
          <w:szCs w:val="18"/>
        </w:rPr>
        <w:t xml:space="preserve"> da bomo</w:t>
      </w:r>
      <w:r w:rsidR="00E807DF" w:rsidRPr="00A4001A">
        <w:rPr>
          <w:rFonts w:ascii="Arial" w:hAnsi="Arial" w:cs="Arial"/>
          <w:iCs/>
          <w:color w:val="000000"/>
          <w:sz w:val="18"/>
          <w:szCs w:val="18"/>
        </w:rPr>
        <w:t xml:space="preserve"> v kolikor bomo pozvani k </w:t>
      </w:r>
      <w:r w:rsidR="001A34C8">
        <w:rPr>
          <w:rFonts w:ascii="Arial" w:hAnsi="Arial" w:cs="Arial"/>
          <w:iCs/>
          <w:color w:val="000000"/>
          <w:sz w:val="18"/>
          <w:szCs w:val="18"/>
        </w:rPr>
        <w:t xml:space="preserve">podpisu </w:t>
      </w:r>
      <w:r w:rsidR="00046493">
        <w:rPr>
          <w:rFonts w:ascii="Arial" w:hAnsi="Arial" w:cs="Arial"/>
          <w:iCs/>
          <w:color w:val="000000"/>
          <w:sz w:val="18"/>
          <w:szCs w:val="18"/>
        </w:rPr>
        <w:t>okvirnega sporazuma</w:t>
      </w:r>
      <w:r w:rsidR="00E807DF" w:rsidRPr="00A4001A">
        <w:rPr>
          <w:rFonts w:ascii="Arial" w:hAnsi="Arial" w:cs="Arial"/>
          <w:iCs/>
          <w:color w:val="000000"/>
          <w:sz w:val="18"/>
          <w:szCs w:val="18"/>
        </w:rPr>
        <w:t xml:space="preserve">, najkasneje v 5 (petih) dneh po podpisu </w:t>
      </w:r>
      <w:r w:rsidR="00046493">
        <w:rPr>
          <w:rFonts w:ascii="Arial" w:hAnsi="Arial" w:cs="Arial"/>
          <w:iCs/>
          <w:color w:val="000000"/>
          <w:sz w:val="18"/>
          <w:szCs w:val="18"/>
        </w:rPr>
        <w:t>okvirnega sporazuma</w:t>
      </w:r>
      <w:r w:rsidRPr="00A4001A">
        <w:rPr>
          <w:rFonts w:ascii="Arial" w:hAnsi="Arial" w:cs="Arial"/>
          <w:iCs/>
          <w:color w:val="000000"/>
          <w:sz w:val="18"/>
          <w:szCs w:val="18"/>
        </w:rPr>
        <w:t xml:space="preserve"> </w:t>
      </w:r>
      <w:r w:rsidR="00E807DF" w:rsidRPr="00A4001A">
        <w:rPr>
          <w:rFonts w:ascii="Arial" w:hAnsi="Arial" w:cs="Arial"/>
          <w:iCs/>
          <w:color w:val="000000"/>
          <w:sz w:val="18"/>
          <w:szCs w:val="18"/>
        </w:rPr>
        <w:t xml:space="preserve">po javnem razpisu </w:t>
      </w:r>
      <w:bookmarkStart w:id="7" w:name="_Hlk501441185"/>
      <w:r w:rsidR="00E807DF" w:rsidRPr="00942482">
        <w:rPr>
          <w:rFonts w:ascii="Arial" w:hAnsi="Arial" w:cs="Arial"/>
          <w:iCs/>
          <w:color w:val="000000"/>
          <w:sz w:val="18"/>
          <w:szCs w:val="18"/>
        </w:rPr>
        <w:t>»</w:t>
      </w:r>
      <w:r w:rsidR="007651DB" w:rsidRPr="00942482">
        <w:rPr>
          <w:rFonts w:ascii="Arial" w:hAnsi="Arial" w:cs="Arial"/>
          <w:iCs/>
          <w:color w:val="000000"/>
          <w:sz w:val="18"/>
          <w:szCs w:val="18"/>
        </w:rPr>
        <w:t xml:space="preserve">Sukcesivna dobava konvencionalnih in ekoloških živil za obdobje </w:t>
      </w:r>
      <w:r w:rsidR="002112E4">
        <w:rPr>
          <w:rFonts w:ascii="Arial" w:hAnsi="Arial" w:cs="Arial"/>
          <w:iCs/>
          <w:color w:val="000000"/>
          <w:sz w:val="18"/>
          <w:szCs w:val="18"/>
        </w:rPr>
        <w:t>treh let</w:t>
      </w:r>
      <w:r w:rsidR="00777020">
        <w:rPr>
          <w:rFonts w:ascii="Arial" w:hAnsi="Arial" w:cs="Arial"/>
          <w:iCs/>
          <w:color w:val="000000"/>
          <w:sz w:val="18"/>
          <w:szCs w:val="18"/>
        </w:rPr>
        <w:t xml:space="preserve"> - </w:t>
      </w:r>
      <w:r w:rsidR="00777020" w:rsidRPr="00777020">
        <w:rPr>
          <w:rFonts w:ascii="Arial" w:hAnsi="Arial" w:cs="Arial"/>
          <w:iCs/>
          <w:color w:val="000000"/>
          <w:sz w:val="18"/>
          <w:szCs w:val="18"/>
        </w:rPr>
        <w:t>PONOVLJEN ZA SKLOP MESO IN MESNI IZDELKI</w:t>
      </w:r>
      <w:r w:rsidR="00E807DF" w:rsidRPr="00942482">
        <w:rPr>
          <w:rFonts w:ascii="Arial" w:hAnsi="Arial" w:cs="Arial"/>
          <w:iCs/>
          <w:color w:val="000000"/>
          <w:sz w:val="18"/>
          <w:szCs w:val="18"/>
        </w:rPr>
        <w:t>«,</w:t>
      </w:r>
      <w:r w:rsidR="00E807DF" w:rsidRPr="00A4001A">
        <w:rPr>
          <w:rFonts w:ascii="Arial" w:hAnsi="Arial" w:cs="Arial"/>
          <w:iCs/>
          <w:color w:val="000000"/>
          <w:sz w:val="18"/>
          <w:szCs w:val="18"/>
        </w:rPr>
        <w:t xml:space="preserve"> ki je objavljen na Portalu javnih naročil pri Uradnem listu RS, oznaka naročila ………………………. z dne ____</w:t>
      </w:r>
      <w:r w:rsidR="008A30E7">
        <w:rPr>
          <w:rFonts w:ascii="Arial" w:hAnsi="Arial" w:cs="Arial"/>
          <w:iCs/>
          <w:color w:val="000000"/>
          <w:sz w:val="18"/>
          <w:szCs w:val="18"/>
        </w:rPr>
        <w:t>______ 202</w:t>
      </w:r>
      <w:r w:rsidR="00777020">
        <w:rPr>
          <w:rFonts w:ascii="Arial" w:hAnsi="Arial" w:cs="Arial"/>
          <w:iCs/>
          <w:color w:val="000000"/>
          <w:sz w:val="18"/>
          <w:szCs w:val="18"/>
        </w:rPr>
        <w:t>4</w:t>
      </w:r>
      <w:r w:rsidR="00E807DF" w:rsidRPr="00A4001A">
        <w:rPr>
          <w:rFonts w:ascii="Arial" w:hAnsi="Arial" w:cs="Arial"/>
          <w:iCs/>
          <w:color w:val="000000"/>
          <w:sz w:val="18"/>
          <w:szCs w:val="18"/>
        </w:rPr>
        <w:t xml:space="preserve">, predložili  </w:t>
      </w:r>
      <w:r>
        <w:rPr>
          <w:rFonts w:ascii="Arial" w:hAnsi="Arial" w:cs="Arial"/>
          <w:iCs/>
          <w:color w:val="000000"/>
          <w:sz w:val="18"/>
          <w:szCs w:val="18"/>
        </w:rPr>
        <w:t>eno</w:t>
      </w:r>
      <w:r w:rsidR="00E807DF" w:rsidRPr="00A4001A">
        <w:rPr>
          <w:rFonts w:ascii="Arial" w:hAnsi="Arial" w:cs="Arial"/>
          <w:iCs/>
          <w:color w:val="000000"/>
          <w:sz w:val="18"/>
          <w:szCs w:val="18"/>
        </w:rPr>
        <w:t xml:space="preserve"> (</w:t>
      </w:r>
      <w:r>
        <w:rPr>
          <w:rFonts w:ascii="Arial" w:hAnsi="Arial" w:cs="Arial"/>
          <w:iCs/>
          <w:color w:val="000000"/>
          <w:sz w:val="18"/>
          <w:szCs w:val="18"/>
        </w:rPr>
        <w:t>1</w:t>
      </w:r>
      <w:r w:rsidR="00E807DF" w:rsidRPr="00A4001A">
        <w:rPr>
          <w:rFonts w:ascii="Arial" w:hAnsi="Arial" w:cs="Arial"/>
          <w:iCs/>
          <w:color w:val="000000"/>
          <w:sz w:val="18"/>
          <w:szCs w:val="18"/>
        </w:rPr>
        <w:t xml:space="preserve">) bianco menice z menično izjavo za dobro izvedbo pogodbenih obveznosti </w:t>
      </w:r>
      <w:r w:rsidR="007651DB" w:rsidRPr="007651DB">
        <w:rPr>
          <w:rFonts w:ascii="Arial" w:hAnsi="Arial" w:cs="Arial"/>
          <w:iCs/>
          <w:color w:val="000000"/>
          <w:sz w:val="18"/>
          <w:szCs w:val="18"/>
        </w:rPr>
        <w:t xml:space="preserve">v višini </w:t>
      </w:r>
      <w:r w:rsidR="00E925E5">
        <w:rPr>
          <w:rFonts w:ascii="Arial" w:hAnsi="Arial" w:cs="Arial"/>
          <w:iCs/>
          <w:color w:val="000000"/>
          <w:sz w:val="18"/>
          <w:szCs w:val="18"/>
        </w:rPr>
        <w:t>2</w:t>
      </w:r>
      <w:r w:rsidR="007651DB" w:rsidRPr="007651DB">
        <w:rPr>
          <w:rFonts w:ascii="Arial" w:hAnsi="Arial" w:cs="Arial"/>
          <w:iCs/>
          <w:color w:val="000000"/>
          <w:sz w:val="18"/>
          <w:szCs w:val="18"/>
        </w:rPr>
        <w:t>.000,00 EUR,</w:t>
      </w:r>
      <w:r w:rsidR="008A30E7" w:rsidRPr="008A30E7">
        <w:rPr>
          <w:rFonts w:ascii="Arial" w:hAnsi="Arial" w:cs="Arial"/>
          <w:color w:val="000000"/>
          <w:sz w:val="18"/>
          <w:szCs w:val="18"/>
        </w:rPr>
        <w:t xml:space="preserve"> </w:t>
      </w:r>
      <w:r w:rsidR="008A30E7">
        <w:rPr>
          <w:rFonts w:ascii="Arial" w:hAnsi="Arial" w:cs="Arial"/>
          <w:color w:val="000000"/>
          <w:sz w:val="18"/>
          <w:szCs w:val="18"/>
        </w:rPr>
        <w:t xml:space="preserve">z </w:t>
      </w:r>
      <w:r w:rsidR="008A30E7" w:rsidRPr="00B9193D">
        <w:rPr>
          <w:rFonts w:ascii="Arial" w:hAnsi="Arial" w:cs="Arial"/>
          <w:color w:val="000000"/>
          <w:sz w:val="18"/>
          <w:szCs w:val="18"/>
        </w:rPr>
        <w:t>dobo veljavnost</w:t>
      </w:r>
      <w:r w:rsidR="008A30E7">
        <w:rPr>
          <w:rFonts w:ascii="Arial" w:hAnsi="Arial" w:cs="Arial"/>
          <w:color w:val="000000"/>
          <w:sz w:val="18"/>
          <w:szCs w:val="18"/>
        </w:rPr>
        <w:t>i</w:t>
      </w:r>
      <w:r w:rsidR="008A30E7" w:rsidRPr="00B9193D">
        <w:rPr>
          <w:rFonts w:ascii="Arial" w:hAnsi="Arial" w:cs="Arial"/>
          <w:color w:val="000000"/>
          <w:sz w:val="18"/>
          <w:szCs w:val="18"/>
        </w:rPr>
        <w:t xml:space="preserve"> </w:t>
      </w:r>
      <w:bookmarkStart w:id="8" w:name="_Hlk32481429"/>
      <w:r w:rsidR="008A30E7" w:rsidRPr="00B9193D">
        <w:rPr>
          <w:rFonts w:ascii="Arial" w:hAnsi="Arial" w:cs="Arial"/>
          <w:color w:val="000000"/>
          <w:sz w:val="18"/>
          <w:szCs w:val="18"/>
        </w:rPr>
        <w:t>še trideset (30) dni po preteku veljavnosti okvirnega sporazuma</w:t>
      </w:r>
      <w:bookmarkEnd w:id="8"/>
      <w:r w:rsidR="007651DB" w:rsidRPr="007651DB">
        <w:rPr>
          <w:rFonts w:ascii="Arial" w:hAnsi="Arial" w:cs="Arial"/>
          <w:iCs/>
          <w:color w:val="000000"/>
          <w:sz w:val="18"/>
          <w:szCs w:val="18"/>
        </w:rPr>
        <w:t>, z oznako »brez protesta« in »plačljivo na prvi poziv«</w:t>
      </w:r>
      <w:r w:rsidR="00E807DF" w:rsidRPr="00A4001A">
        <w:rPr>
          <w:rFonts w:ascii="Arial" w:hAnsi="Arial" w:cs="Arial"/>
          <w:iCs/>
          <w:color w:val="000000"/>
          <w:sz w:val="18"/>
          <w:szCs w:val="18"/>
        </w:rPr>
        <w:t>.</w:t>
      </w:r>
      <w:bookmarkEnd w:id="7"/>
      <w:r w:rsidR="000E73FE" w:rsidRPr="00A4001A">
        <w:rPr>
          <w:rFonts w:ascii="Arial" w:hAnsi="Arial" w:cs="Arial"/>
          <w:color w:val="000000"/>
          <w:sz w:val="18"/>
          <w:szCs w:val="18"/>
        </w:rPr>
        <w:t> </w:t>
      </w:r>
    </w:p>
    <w:bookmarkEnd w:id="6"/>
    <w:p w14:paraId="004C67BE" w14:textId="3984F6B1"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CF8B78C" w14:textId="2CA64822" w:rsidR="00A4001A" w:rsidRDefault="00A4001A">
      <w:pPr>
        <w:spacing w:before="225" w:after="225" w:line="240" w:lineRule="auto"/>
        <w:jc w:val="both"/>
      </w:pPr>
    </w:p>
    <w:p w14:paraId="022A04C4" w14:textId="21058076" w:rsidR="00A4001A" w:rsidRDefault="00A400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A4001A" w14:paraId="21C5FB36" w14:textId="77777777" w:rsidTr="00197639">
        <w:tc>
          <w:tcPr>
            <w:tcW w:w="2500" w:type="pct"/>
            <w:tcMar>
              <w:top w:w="75" w:type="dxa"/>
              <w:bottom w:w="75" w:type="dxa"/>
            </w:tcMar>
            <w:vAlign w:val="center"/>
          </w:tcPr>
          <w:p w14:paraId="2A596376" w14:textId="77777777" w:rsidR="00A4001A" w:rsidRDefault="00A4001A" w:rsidP="00197639">
            <w:pPr>
              <w:rPr>
                <w:rFonts w:ascii="Arial" w:hAnsi="Arial" w:cs="Arial"/>
                <w:color w:val="000000"/>
                <w:sz w:val="18"/>
                <w:szCs w:val="18"/>
              </w:rPr>
            </w:pPr>
            <w:r>
              <w:rPr>
                <w:rFonts w:ascii="Arial" w:hAnsi="Arial" w:cs="Arial"/>
                <w:color w:val="000000"/>
                <w:sz w:val="18"/>
                <w:szCs w:val="18"/>
              </w:rPr>
              <w:t> </w:t>
            </w:r>
          </w:p>
          <w:p w14:paraId="42496841" w14:textId="77777777" w:rsidR="00A4001A" w:rsidRDefault="00A4001A" w:rsidP="00197639">
            <w:r>
              <w:rPr>
                <w:rFonts w:ascii="Arial" w:hAnsi="Arial" w:cs="Arial"/>
                <w:color w:val="000000"/>
                <w:position w:val="-2"/>
                <w:sz w:val="18"/>
                <w:szCs w:val="18"/>
              </w:rPr>
              <w:t>Kraj in datum:</w:t>
            </w:r>
          </w:p>
        </w:tc>
        <w:tc>
          <w:tcPr>
            <w:tcW w:w="0" w:type="auto"/>
            <w:tcMar>
              <w:top w:w="75" w:type="dxa"/>
              <w:bottom w:w="75" w:type="dxa"/>
            </w:tcMar>
            <w:vAlign w:val="center"/>
          </w:tcPr>
          <w:p w14:paraId="15315CE8" w14:textId="77777777" w:rsidR="00A4001A" w:rsidRDefault="00A4001A" w:rsidP="00197639">
            <w:r>
              <w:rPr>
                <w:rFonts w:ascii="Arial" w:hAnsi="Arial" w:cs="Arial"/>
                <w:color w:val="000000"/>
                <w:position w:val="-2"/>
                <w:sz w:val="18"/>
                <w:szCs w:val="18"/>
              </w:rPr>
              <w:t>Ime in priimek: _____________________</w:t>
            </w:r>
          </w:p>
        </w:tc>
      </w:tr>
      <w:tr w:rsidR="00A4001A" w14:paraId="756DA0A6" w14:textId="77777777" w:rsidTr="00197639">
        <w:tc>
          <w:tcPr>
            <w:tcW w:w="2500" w:type="pct"/>
            <w:tcMar>
              <w:top w:w="75" w:type="dxa"/>
              <w:bottom w:w="75" w:type="dxa"/>
            </w:tcMar>
            <w:vAlign w:val="center"/>
          </w:tcPr>
          <w:p w14:paraId="434312AB" w14:textId="77777777" w:rsidR="00A4001A" w:rsidRDefault="00A4001A" w:rsidP="00197639">
            <w:r>
              <w:rPr>
                <w:rFonts w:ascii="Arial" w:hAnsi="Arial" w:cs="Arial"/>
                <w:color w:val="000000"/>
                <w:position w:val="-2"/>
                <w:sz w:val="18"/>
                <w:szCs w:val="18"/>
              </w:rPr>
              <w:t> </w:t>
            </w:r>
          </w:p>
        </w:tc>
        <w:tc>
          <w:tcPr>
            <w:tcW w:w="0" w:type="auto"/>
            <w:tcMar>
              <w:top w:w="75" w:type="dxa"/>
              <w:bottom w:w="75" w:type="dxa"/>
            </w:tcMar>
            <w:vAlign w:val="center"/>
          </w:tcPr>
          <w:p w14:paraId="7F3011F8" w14:textId="77777777" w:rsidR="00A4001A" w:rsidRDefault="00A4001A" w:rsidP="00197639"/>
          <w:p w14:paraId="722E4DDA" w14:textId="77777777" w:rsidR="00A4001A" w:rsidRDefault="00A4001A" w:rsidP="00197639">
            <w:pPr>
              <w:jc w:val="center"/>
            </w:pPr>
            <w:r>
              <w:rPr>
                <w:rFonts w:ascii="Arial" w:hAnsi="Arial" w:cs="Arial"/>
                <w:color w:val="A9A9A9"/>
                <w:position w:val="-2"/>
                <w:sz w:val="18"/>
                <w:szCs w:val="18"/>
              </w:rPr>
              <w:t>(žig in podpis)</w:t>
            </w:r>
          </w:p>
        </w:tc>
      </w:tr>
    </w:tbl>
    <w:p w14:paraId="6B1DFD9E" w14:textId="3D45A92C" w:rsidR="00A4001A" w:rsidRDefault="00A4001A">
      <w:pPr>
        <w:spacing w:before="225" w:after="225" w:line="240" w:lineRule="auto"/>
        <w:jc w:val="both"/>
      </w:pPr>
    </w:p>
    <w:p w14:paraId="3477DFBE" w14:textId="75CF3EEE" w:rsidR="00046493" w:rsidRDefault="00046493">
      <w:pPr>
        <w:spacing w:before="225" w:after="225" w:line="240" w:lineRule="auto"/>
        <w:jc w:val="both"/>
      </w:pPr>
    </w:p>
    <w:p w14:paraId="2AAE3888" w14:textId="78BB8DD9" w:rsidR="00046493" w:rsidRDefault="00046493">
      <w:pPr>
        <w:spacing w:before="225" w:after="225" w:line="240" w:lineRule="auto"/>
        <w:jc w:val="both"/>
      </w:pPr>
    </w:p>
    <w:p w14:paraId="4E3DB2DF" w14:textId="0E2F65EA" w:rsidR="00046493" w:rsidRDefault="00046493">
      <w:pPr>
        <w:spacing w:before="225" w:after="225" w:line="240" w:lineRule="auto"/>
        <w:jc w:val="both"/>
      </w:pPr>
    </w:p>
    <w:p w14:paraId="186225E6" w14:textId="26D60954" w:rsidR="00046493" w:rsidRPr="00FA1DBE" w:rsidRDefault="00FA1DBE" w:rsidP="00FA1DBE">
      <w:pPr>
        <w:spacing w:after="0" w:line="240" w:lineRule="auto"/>
        <w:jc w:val="both"/>
        <w:rPr>
          <w:rFonts w:ascii="Arial" w:hAnsi="Arial" w:cs="Arial"/>
          <w:i/>
          <w:iCs/>
          <w:sz w:val="18"/>
          <w:szCs w:val="18"/>
        </w:rPr>
      </w:pPr>
      <w:bookmarkStart w:id="9" w:name="_Hlk53732170"/>
      <w:r w:rsidRPr="00FA1DBE">
        <w:rPr>
          <w:rFonts w:ascii="Arial" w:hAnsi="Arial" w:cs="Arial"/>
          <w:i/>
          <w:iCs/>
          <w:sz w:val="18"/>
          <w:szCs w:val="18"/>
        </w:rPr>
        <w:t xml:space="preserve">Priloga: </w:t>
      </w:r>
    </w:p>
    <w:p w14:paraId="22AE2A08" w14:textId="600B29A9" w:rsidR="00FA1DBE" w:rsidRPr="00FA1DBE" w:rsidRDefault="00FA1DBE" w:rsidP="001011E2">
      <w:pPr>
        <w:pStyle w:val="Odstavekseznama"/>
        <w:numPr>
          <w:ilvl w:val="0"/>
          <w:numId w:val="35"/>
        </w:numPr>
        <w:spacing w:after="225" w:line="240" w:lineRule="auto"/>
        <w:ind w:left="714" w:hanging="357"/>
        <w:jc w:val="both"/>
        <w:rPr>
          <w:rFonts w:ascii="Arial" w:hAnsi="Arial" w:cs="Arial"/>
          <w:i/>
          <w:iCs/>
          <w:sz w:val="18"/>
          <w:szCs w:val="18"/>
        </w:rPr>
      </w:pPr>
      <w:r w:rsidRPr="00FA1DBE">
        <w:rPr>
          <w:rFonts w:ascii="Arial" w:hAnsi="Arial" w:cs="Arial"/>
          <w:i/>
          <w:iCs/>
          <w:sz w:val="18"/>
          <w:szCs w:val="18"/>
        </w:rPr>
        <w:t>Menična izjava s pooblastilom za izpolnitev in unovčenje menice (vzorec)</w:t>
      </w:r>
    </w:p>
    <w:bookmarkEnd w:id="9"/>
    <w:p w14:paraId="6C5EEA36" w14:textId="77777777" w:rsidR="00FA1DBE" w:rsidRDefault="00FA1DBE">
      <w:pPr>
        <w:spacing w:before="225" w:after="225" w:line="240" w:lineRule="auto"/>
        <w:jc w:val="both"/>
      </w:pPr>
    </w:p>
    <w:p w14:paraId="34F7C248" w14:textId="056DDBE2" w:rsidR="00046493" w:rsidRDefault="00046493">
      <w:pPr>
        <w:spacing w:before="225" w:after="225" w:line="240" w:lineRule="auto"/>
        <w:jc w:val="both"/>
      </w:pPr>
    </w:p>
    <w:p w14:paraId="705C7A8B" w14:textId="7148D125" w:rsidR="00FA1DBE" w:rsidRDefault="00FA1DBE">
      <w:pPr>
        <w:rPr>
          <w:rFonts w:ascii="Arial" w:hAnsi="Arial" w:cs="Arial"/>
          <w:i/>
          <w:iCs/>
          <w:color w:val="000000"/>
          <w:sz w:val="18"/>
          <w:szCs w:val="18"/>
        </w:rPr>
      </w:pPr>
    </w:p>
    <w:p w14:paraId="118C6FA8" w14:textId="53A43335" w:rsidR="00FA1DBE" w:rsidRDefault="00FA1DBE">
      <w:pPr>
        <w:rPr>
          <w:rFonts w:ascii="Arial" w:hAnsi="Arial" w:cs="Arial"/>
          <w:i/>
          <w:iCs/>
          <w:color w:val="000000"/>
          <w:sz w:val="18"/>
          <w:szCs w:val="18"/>
        </w:rPr>
      </w:pPr>
    </w:p>
    <w:p w14:paraId="5D4D546A" w14:textId="7AAC5061" w:rsidR="00FA1DBE" w:rsidRDefault="00FA1DBE">
      <w:pPr>
        <w:rPr>
          <w:rFonts w:ascii="Arial" w:hAnsi="Arial" w:cs="Arial"/>
          <w:i/>
          <w:iCs/>
          <w:color w:val="000000"/>
          <w:sz w:val="18"/>
          <w:szCs w:val="18"/>
        </w:rPr>
      </w:pPr>
    </w:p>
    <w:p w14:paraId="3F948C54" w14:textId="40D84C5B" w:rsidR="00FA1DBE" w:rsidRDefault="00FA1DBE">
      <w:pPr>
        <w:rPr>
          <w:rFonts w:ascii="Arial" w:hAnsi="Arial" w:cs="Arial"/>
          <w:i/>
          <w:iCs/>
          <w:color w:val="000000"/>
          <w:sz w:val="18"/>
          <w:szCs w:val="18"/>
        </w:rPr>
      </w:pPr>
    </w:p>
    <w:p w14:paraId="44F610BB" w14:textId="77777777" w:rsidR="00FA1DBE" w:rsidRDefault="00FA1DBE">
      <w:pPr>
        <w:rPr>
          <w:rFonts w:ascii="Arial" w:hAnsi="Arial" w:cs="Arial"/>
          <w:i/>
          <w:iCs/>
          <w:color w:val="000000"/>
          <w:sz w:val="18"/>
          <w:szCs w:val="18"/>
        </w:rPr>
      </w:pPr>
    </w:p>
    <w:p w14:paraId="490ED161" w14:textId="77777777" w:rsidR="0084141A" w:rsidRDefault="00E925E5">
      <w:pPr>
        <w:rPr>
          <w:rFonts w:ascii="Arial" w:hAnsi="Arial" w:cs="Arial"/>
          <w:i/>
          <w:iCs/>
          <w:color w:val="000000"/>
          <w:sz w:val="18"/>
          <w:szCs w:val="18"/>
        </w:rPr>
      </w:pPr>
      <w:r w:rsidRPr="00046493">
        <w:rPr>
          <w:rFonts w:ascii="Arial" w:hAnsi="Arial" w:cs="Arial"/>
          <w:i/>
          <w:iCs/>
          <w:color w:val="000000"/>
          <w:sz w:val="18"/>
          <w:szCs w:val="18"/>
        </w:rPr>
        <w:t xml:space="preserve">Opomba: Ponudnikom, katerih </w:t>
      </w:r>
      <w:r w:rsidR="00546145">
        <w:rPr>
          <w:rFonts w:ascii="Arial" w:hAnsi="Arial" w:cs="Arial"/>
          <w:i/>
          <w:iCs/>
          <w:color w:val="000000"/>
          <w:sz w:val="18"/>
          <w:szCs w:val="18"/>
        </w:rPr>
        <w:t xml:space="preserve">skupna ponudbena </w:t>
      </w:r>
      <w:r w:rsidRPr="00046493">
        <w:rPr>
          <w:rFonts w:ascii="Arial" w:hAnsi="Arial" w:cs="Arial"/>
          <w:i/>
          <w:iCs/>
          <w:color w:val="000000"/>
          <w:sz w:val="18"/>
          <w:szCs w:val="18"/>
        </w:rPr>
        <w:t>vrednost ne bo presegala 2.000,00 € (z DDV) menic ne bo potrebno prilagati ne glede na število sklopov</w:t>
      </w:r>
      <w:r>
        <w:rPr>
          <w:rFonts w:ascii="Arial" w:hAnsi="Arial" w:cs="Arial"/>
          <w:i/>
          <w:iCs/>
          <w:color w:val="000000"/>
          <w:sz w:val="18"/>
          <w:szCs w:val="18"/>
        </w:rPr>
        <w:t>,</w:t>
      </w:r>
      <w:r w:rsidRPr="00046493">
        <w:rPr>
          <w:rFonts w:ascii="Arial" w:hAnsi="Arial" w:cs="Arial"/>
          <w:i/>
          <w:iCs/>
          <w:color w:val="000000"/>
          <w:sz w:val="18"/>
          <w:szCs w:val="18"/>
        </w:rPr>
        <w:t xml:space="preserve"> za katere so bili izbrani.</w:t>
      </w:r>
    </w:p>
    <w:p w14:paraId="6E436D21" w14:textId="77777777" w:rsidR="00FA1DBE" w:rsidRDefault="00FA1DBE">
      <w:pPr>
        <w:rPr>
          <w:rFonts w:ascii="Arial" w:hAnsi="Arial" w:cs="Arial"/>
          <w:i/>
          <w:iCs/>
          <w:color w:val="000000"/>
          <w:sz w:val="18"/>
          <w:szCs w:val="18"/>
        </w:rPr>
      </w:pPr>
    </w:p>
    <w:p w14:paraId="472291A8" w14:textId="77777777" w:rsidR="00FA1DBE" w:rsidRDefault="00FA1DBE">
      <w:pPr>
        <w:rPr>
          <w:rFonts w:ascii="Arial" w:hAnsi="Arial" w:cs="Arial"/>
          <w:i/>
          <w:iCs/>
          <w:color w:val="000000"/>
          <w:sz w:val="18"/>
          <w:szCs w:val="18"/>
        </w:rPr>
      </w:pPr>
    </w:p>
    <w:p w14:paraId="0E3486CB" w14:textId="143AA51D" w:rsidR="00FA1DBE" w:rsidRDefault="00FA1DBE">
      <w:pPr>
        <w:rPr>
          <w:rFonts w:ascii="Arial" w:hAnsi="Arial" w:cs="Arial"/>
          <w:i/>
          <w:iCs/>
          <w:color w:val="000000"/>
          <w:sz w:val="18"/>
          <w:szCs w:val="18"/>
        </w:rPr>
      </w:pPr>
      <w:r>
        <w:rPr>
          <w:rFonts w:ascii="Arial" w:hAnsi="Arial" w:cs="Arial"/>
          <w:i/>
          <w:iCs/>
          <w:color w:val="000000"/>
          <w:sz w:val="18"/>
          <w:szCs w:val="18"/>
        </w:rPr>
        <w:br w:type="page"/>
      </w:r>
    </w:p>
    <w:p w14:paraId="47B8EA80" w14:textId="7CC922A0" w:rsidR="00BA0AF0" w:rsidRPr="00BB3959" w:rsidRDefault="00BA0AF0" w:rsidP="00FA1DBE">
      <w:pPr>
        <w:spacing w:after="0" w:line="259" w:lineRule="auto"/>
        <w:jc w:val="center"/>
        <w:rPr>
          <w:rFonts w:ascii="Arial" w:eastAsia="Calibri" w:hAnsi="Arial" w:cs="Arial"/>
          <w:b/>
          <w:i/>
          <w:color w:val="7F7F7F" w:themeColor="text1" w:themeTint="80"/>
          <w:sz w:val="18"/>
          <w:szCs w:val="18"/>
        </w:rPr>
      </w:pPr>
      <w:bookmarkStart w:id="10" w:name="_Hlk53732157"/>
      <w:r w:rsidRPr="00BB3959">
        <w:rPr>
          <w:rFonts w:ascii="Arial" w:eastAsia="Calibri" w:hAnsi="Arial" w:cs="Arial"/>
          <w:b/>
          <w:i/>
          <w:color w:val="7F7F7F" w:themeColor="text1" w:themeTint="80"/>
          <w:sz w:val="18"/>
          <w:szCs w:val="18"/>
        </w:rPr>
        <w:lastRenderedPageBreak/>
        <w:t>VZOREC menične izjave s pooblastilom za izpolnitev in unovčenje menice</w:t>
      </w:r>
    </w:p>
    <w:p w14:paraId="60846ECE" w14:textId="77777777" w:rsidR="00BB3959" w:rsidRDefault="00BB3959" w:rsidP="00FA1DBE">
      <w:pPr>
        <w:spacing w:after="0" w:line="259" w:lineRule="auto"/>
        <w:jc w:val="center"/>
        <w:rPr>
          <w:rFonts w:ascii="Arial" w:eastAsia="Calibri" w:hAnsi="Arial" w:cs="Arial"/>
          <w:b/>
          <w:sz w:val="18"/>
          <w:szCs w:val="18"/>
        </w:rPr>
      </w:pPr>
    </w:p>
    <w:p w14:paraId="48557F5A" w14:textId="1C091D39" w:rsidR="00FA1DBE" w:rsidRPr="00BB3959" w:rsidRDefault="00FA1DBE" w:rsidP="00FA1DBE">
      <w:pPr>
        <w:spacing w:after="0" w:line="259" w:lineRule="auto"/>
        <w:jc w:val="center"/>
        <w:rPr>
          <w:rFonts w:ascii="Arial" w:eastAsia="Calibri" w:hAnsi="Arial" w:cs="Arial"/>
          <w:b/>
          <w:sz w:val="18"/>
          <w:szCs w:val="18"/>
        </w:rPr>
      </w:pPr>
      <w:r w:rsidRPr="00BB3959">
        <w:rPr>
          <w:rFonts w:ascii="Arial" w:eastAsia="Calibri" w:hAnsi="Arial" w:cs="Arial"/>
          <w:b/>
          <w:sz w:val="18"/>
          <w:szCs w:val="18"/>
        </w:rPr>
        <w:t>MENIČNA IZJAVA S POOBLASTILOM ZA IZPOLNITEV</w:t>
      </w:r>
    </w:p>
    <w:p w14:paraId="13038E11" w14:textId="77777777" w:rsidR="00FA1DBE" w:rsidRPr="00BB3959" w:rsidRDefault="00FA1DBE" w:rsidP="00FA1DBE">
      <w:pPr>
        <w:spacing w:after="0" w:line="259" w:lineRule="auto"/>
        <w:jc w:val="center"/>
        <w:rPr>
          <w:rFonts w:ascii="Arial" w:eastAsia="Calibri" w:hAnsi="Arial" w:cs="Arial"/>
          <w:b/>
          <w:sz w:val="18"/>
          <w:szCs w:val="18"/>
        </w:rPr>
      </w:pPr>
    </w:p>
    <w:p w14:paraId="5BBF9A04" w14:textId="77777777" w:rsidR="00BB3959" w:rsidRDefault="00BB3959" w:rsidP="00FA1DBE">
      <w:pPr>
        <w:spacing w:after="0" w:line="259" w:lineRule="auto"/>
        <w:jc w:val="both"/>
        <w:rPr>
          <w:rFonts w:ascii="Arial" w:eastAsia="Calibri" w:hAnsi="Arial" w:cs="Arial"/>
          <w:b/>
          <w:sz w:val="18"/>
          <w:szCs w:val="18"/>
        </w:rPr>
      </w:pPr>
    </w:p>
    <w:p w14:paraId="0A6DEB02" w14:textId="13C93E48" w:rsidR="00FA1DBE" w:rsidRPr="00BB3959" w:rsidRDefault="00FA1DBE" w:rsidP="00FA1DBE">
      <w:pPr>
        <w:spacing w:after="0" w:line="259" w:lineRule="auto"/>
        <w:jc w:val="both"/>
        <w:rPr>
          <w:rFonts w:ascii="Arial" w:eastAsia="Calibri" w:hAnsi="Arial" w:cs="Arial"/>
          <w:b/>
          <w:sz w:val="18"/>
          <w:szCs w:val="18"/>
        </w:rPr>
      </w:pPr>
      <w:r w:rsidRPr="00BB3959">
        <w:rPr>
          <w:rFonts w:ascii="Arial" w:eastAsia="Calibri" w:hAnsi="Arial" w:cs="Arial"/>
          <w:b/>
          <w:sz w:val="18"/>
          <w:szCs w:val="18"/>
        </w:rPr>
        <w:t>IZDAJATELJ MENICE</w:t>
      </w:r>
      <w:r w:rsidR="00BA5DD1" w:rsidRPr="00BB3959">
        <w:rPr>
          <w:rFonts w:ascii="Arial" w:eastAsia="Calibri" w:hAnsi="Arial" w:cs="Arial"/>
          <w:b/>
          <w:sz w:val="18"/>
          <w:szCs w:val="18"/>
        </w:rPr>
        <w:t>:</w:t>
      </w:r>
    </w:p>
    <w:p w14:paraId="35DD747C" w14:textId="635ED4AA" w:rsidR="00FA1DBE" w:rsidRPr="00BB3959" w:rsidRDefault="00BA5DD1" w:rsidP="00BA5DD1">
      <w:pPr>
        <w:spacing w:after="0" w:line="259" w:lineRule="auto"/>
        <w:jc w:val="center"/>
        <w:rPr>
          <w:rFonts w:ascii="Arial" w:eastAsia="Calibri" w:hAnsi="Arial" w:cs="Arial"/>
          <w:sz w:val="18"/>
          <w:szCs w:val="18"/>
        </w:rPr>
      </w:pPr>
      <w:r w:rsidRPr="00BB3959">
        <w:rPr>
          <w:rFonts w:ascii="Arial" w:eastAsia="Calibri" w:hAnsi="Arial" w:cs="Arial"/>
          <w:sz w:val="18"/>
          <w:szCs w:val="18"/>
        </w:rPr>
        <w:t>______</w:t>
      </w:r>
      <w:r w:rsidR="00FA1DBE" w:rsidRPr="00BB3959">
        <w:rPr>
          <w:rFonts w:ascii="Arial" w:eastAsia="Calibri" w:hAnsi="Arial" w:cs="Arial"/>
          <w:sz w:val="18"/>
          <w:szCs w:val="18"/>
        </w:rPr>
        <w:t>_______________________________</w:t>
      </w:r>
    </w:p>
    <w:p w14:paraId="0BCA7AD6" w14:textId="52622E22" w:rsidR="00FA1DBE"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(naziv)</w:t>
      </w:r>
    </w:p>
    <w:p w14:paraId="70A562B9" w14:textId="77777777" w:rsidR="00BA5DD1" w:rsidRPr="00BB3959" w:rsidRDefault="00BA5DD1" w:rsidP="00BA5DD1">
      <w:pPr>
        <w:spacing w:after="0"/>
        <w:jc w:val="center"/>
        <w:rPr>
          <w:rFonts w:ascii="Arial" w:eastAsia="Calibri" w:hAnsi="Arial" w:cs="Arial"/>
          <w:sz w:val="18"/>
          <w:szCs w:val="18"/>
        </w:rPr>
      </w:pPr>
    </w:p>
    <w:p w14:paraId="114F34F6" w14:textId="26412548" w:rsidR="00BA5DD1" w:rsidRPr="00BB3959" w:rsidRDefault="00BA5DD1" w:rsidP="00BA5DD1">
      <w:pPr>
        <w:spacing w:after="0"/>
        <w:jc w:val="center"/>
        <w:rPr>
          <w:rFonts w:ascii="Arial" w:hAnsi="Arial" w:cs="Arial"/>
          <w:sz w:val="18"/>
          <w:szCs w:val="18"/>
        </w:rPr>
      </w:pPr>
      <w:r w:rsidRPr="00BB3959">
        <w:rPr>
          <w:rFonts w:ascii="Arial" w:eastAsia="Calibri" w:hAnsi="Arial" w:cs="Arial"/>
          <w:sz w:val="18"/>
          <w:szCs w:val="18"/>
        </w:rPr>
        <w:t>____________________________________</w:t>
      </w:r>
    </w:p>
    <w:p w14:paraId="17B8791D" w14:textId="4178AE5B" w:rsidR="00BA5DD1" w:rsidRPr="00BB3959" w:rsidRDefault="00BA5DD1" w:rsidP="00BA5DD1">
      <w:pPr>
        <w:spacing w:after="0" w:line="259" w:lineRule="auto"/>
        <w:jc w:val="center"/>
        <w:rPr>
          <w:rFonts w:ascii="Arial" w:eastAsia="Calibri" w:hAnsi="Arial" w:cs="Arial"/>
          <w:i/>
          <w:iCs/>
          <w:sz w:val="18"/>
          <w:szCs w:val="18"/>
        </w:rPr>
      </w:pPr>
      <w:r w:rsidRPr="00BB3959">
        <w:rPr>
          <w:rFonts w:ascii="Arial" w:eastAsia="Calibri" w:hAnsi="Arial" w:cs="Arial"/>
          <w:i/>
          <w:iCs/>
          <w:sz w:val="18"/>
          <w:szCs w:val="18"/>
        </w:rPr>
        <w:t>(naslov)</w:t>
      </w:r>
    </w:p>
    <w:p w14:paraId="6665B133" w14:textId="77777777" w:rsidR="00FA1DBE" w:rsidRPr="00BB3959" w:rsidRDefault="00FA1DBE" w:rsidP="00BA5DD1">
      <w:pPr>
        <w:spacing w:after="0" w:line="259" w:lineRule="auto"/>
        <w:jc w:val="center"/>
        <w:rPr>
          <w:rFonts w:ascii="Arial" w:eastAsia="Calibri" w:hAnsi="Arial" w:cs="Arial"/>
          <w:sz w:val="18"/>
          <w:szCs w:val="18"/>
        </w:rPr>
      </w:pPr>
    </w:p>
    <w:p w14:paraId="664BE0F2" w14:textId="77777777" w:rsidR="00FA1DBE" w:rsidRPr="00BB3959" w:rsidRDefault="00FA1DBE" w:rsidP="00FA1DBE">
      <w:pPr>
        <w:spacing w:after="0" w:line="259" w:lineRule="auto"/>
        <w:jc w:val="both"/>
        <w:rPr>
          <w:rFonts w:ascii="Arial" w:eastAsia="Calibri" w:hAnsi="Arial" w:cs="Arial"/>
          <w:sz w:val="18"/>
          <w:szCs w:val="18"/>
        </w:rPr>
      </w:pPr>
    </w:p>
    <w:p w14:paraId="08018194" w14:textId="78C22FB2"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Za zavarovanje za dobro izvedbo pogodbenih obveznosti v postopku javnega razpisa za oddajo javnega naročila </w:t>
      </w:r>
      <w:r w:rsidRPr="00942482">
        <w:rPr>
          <w:rFonts w:ascii="Arial" w:eastAsia="Calibri" w:hAnsi="Arial" w:cs="Arial"/>
          <w:b/>
          <w:sz w:val="18"/>
          <w:szCs w:val="18"/>
        </w:rPr>
        <w:t xml:space="preserve">»Sukcesivna dobava konvencionalnih in ekoloških živil za obdobje </w:t>
      </w:r>
      <w:r w:rsidR="002112E4">
        <w:rPr>
          <w:rFonts w:ascii="Arial" w:eastAsia="Calibri" w:hAnsi="Arial" w:cs="Arial"/>
          <w:b/>
          <w:sz w:val="18"/>
          <w:szCs w:val="18"/>
        </w:rPr>
        <w:t>treh let</w:t>
      </w:r>
      <w:r w:rsidR="00777020">
        <w:rPr>
          <w:rFonts w:ascii="Arial" w:eastAsia="Calibri" w:hAnsi="Arial" w:cs="Arial"/>
          <w:b/>
          <w:sz w:val="18"/>
          <w:szCs w:val="18"/>
        </w:rPr>
        <w:t xml:space="preserve"> - </w:t>
      </w:r>
      <w:r w:rsidR="00777020" w:rsidRPr="00777020">
        <w:rPr>
          <w:rFonts w:ascii="Arial" w:eastAsia="Calibri" w:hAnsi="Arial" w:cs="Arial"/>
          <w:b/>
          <w:sz w:val="18"/>
          <w:szCs w:val="18"/>
        </w:rPr>
        <w:t>PONOVLJEN ZA SKLOP MESO IN MESNI IZDELKI</w:t>
      </w:r>
      <w:r w:rsidRPr="00942482">
        <w:rPr>
          <w:rFonts w:ascii="Arial" w:eastAsia="Calibri" w:hAnsi="Arial" w:cs="Arial"/>
          <w:b/>
          <w:sz w:val="18"/>
          <w:szCs w:val="18"/>
        </w:rPr>
        <w:t>«</w:t>
      </w:r>
      <w:r w:rsidRPr="00942482">
        <w:rPr>
          <w:rFonts w:ascii="Arial" w:eastAsia="Calibri" w:hAnsi="Arial" w:cs="Arial"/>
          <w:sz w:val="18"/>
          <w:szCs w:val="18"/>
        </w:rPr>
        <w:t>,</w:t>
      </w:r>
      <w:r w:rsidRPr="00BB3959">
        <w:rPr>
          <w:rFonts w:ascii="Arial" w:eastAsia="Calibri" w:hAnsi="Arial" w:cs="Arial"/>
          <w:sz w:val="18"/>
          <w:szCs w:val="18"/>
        </w:rPr>
        <w:t xml:space="preserve"> ki je bil na Portalu javnih naročil objavljen dne _________ pod številko objave __________, za katerega smo bili kot ponudnik izbrani, izročamo naročniku</w:t>
      </w:r>
      <w:r w:rsidRPr="00BB3959">
        <w:rPr>
          <w:rFonts w:ascii="Arial" w:eastAsia="Calibri" w:hAnsi="Arial" w:cs="Arial"/>
          <w:b/>
          <w:sz w:val="18"/>
          <w:szCs w:val="18"/>
        </w:rPr>
        <w:t xml:space="preserve"> </w:t>
      </w:r>
      <w:r w:rsidR="005717FC" w:rsidRPr="005717FC">
        <w:rPr>
          <w:rFonts w:ascii="Arial" w:eastAsia="Calibri" w:hAnsi="Arial" w:cs="Arial"/>
          <w:b/>
          <w:sz w:val="18"/>
          <w:szCs w:val="18"/>
        </w:rPr>
        <w:t xml:space="preserve">Osnovna šola </w:t>
      </w:r>
      <w:r w:rsidR="00BE0294">
        <w:rPr>
          <w:rFonts w:ascii="Arial" w:eastAsia="Calibri" w:hAnsi="Arial" w:cs="Arial"/>
          <w:b/>
          <w:sz w:val="18"/>
          <w:szCs w:val="18"/>
        </w:rPr>
        <w:t>_____________________</w:t>
      </w:r>
      <w:r w:rsidRPr="00942482">
        <w:rPr>
          <w:rFonts w:ascii="Arial" w:eastAsia="Calibri" w:hAnsi="Arial" w:cs="Arial"/>
          <w:b/>
          <w:sz w:val="18"/>
          <w:szCs w:val="18"/>
        </w:rPr>
        <w:t>,</w:t>
      </w:r>
      <w:r w:rsidRPr="00BB3959">
        <w:rPr>
          <w:rFonts w:ascii="Arial" w:eastAsia="Calibri" w:hAnsi="Arial" w:cs="Arial"/>
          <w:sz w:val="18"/>
          <w:szCs w:val="18"/>
        </w:rPr>
        <w:t xml:space="preserve"> podpisano in žigosano bianco menico ter menično izjavo.</w:t>
      </w:r>
    </w:p>
    <w:p w14:paraId="3CD4C031" w14:textId="77777777" w:rsidR="00FA1DBE" w:rsidRPr="00BB3959" w:rsidRDefault="00FA1DBE" w:rsidP="00FA1DBE">
      <w:pPr>
        <w:spacing w:after="0" w:line="259" w:lineRule="auto"/>
        <w:jc w:val="both"/>
        <w:rPr>
          <w:rFonts w:ascii="Arial" w:eastAsia="Calibri" w:hAnsi="Arial" w:cs="Arial"/>
          <w:sz w:val="18"/>
          <w:szCs w:val="18"/>
        </w:rPr>
      </w:pPr>
    </w:p>
    <w:p w14:paraId="10F23028" w14:textId="5EBB86F7" w:rsidR="00FA1DBE"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Pooblaščamo naročnika </w:t>
      </w:r>
      <w:r w:rsidR="005717FC" w:rsidRPr="005717FC">
        <w:rPr>
          <w:rFonts w:ascii="Arial" w:eastAsia="Calibri" w:hAnsi="Arial" w:cs="Arial"/>
          <w:b/>
          <w:bCs/>
          <w:sz w:val="18"/>
          <w:szCs w:val="18"/>
        </w:rPr>
        <w:t xml:space="preserve">Osnovna šola </w:t>
      </w:r>
      <w:r w:rsidR="00BE0294">
        <w:rPr>
          <w:rFonts w:ascii="Arial" w:eastAsia="Calibri" w:hAnsi="Arial" w:cs="Arial"/>
          <w:b/>
          <w:bCs/>
          <w:sz w:val="18"/>
          <w:szCs w:val="18"/>
        </w:rPr>
        <w:t>__________________</w:t>
      </w:r>
      <w:r w:rsidR="00652CA5" w:rsidRPr="00652CA5">
        <w:rPr>
          <w:rFonts w:ascii="Arial" w:eastAsia="Calibri" w:hAnsi="Arial" w:cs="Arial"/>
          <w:b/>
          <w:bCs/>
          <w:sz w:val="18"/>
          <w:szCs w:val="18"/>
        </w:rPr>
        <w:t xml:space="preserve">, </w:t>
      </w:r>
      <w:r w:rsidRPr="00BB3959">
        <w:rPr>
          <w:rFonts w:ascii="Arial" w:eastAsia="Calibri" w:hAnsi="Arial" w:cs="Arial"/>
          <w:sz w:val="18"/>
          <w:szCs w:val="18"/>
        </w:rPr>
        <w:t>da izpolni bianco menico v višini _____________ EUR, da izpolni vse druge sestavne dele menice, ki niso izpolnjeni ter uporabi menico za izt</w:t>
      </w:r>
      <w:r w:rsidR="002561E5">
        <w:rPr>
          <w:rFonts w:ascii="Arial" w:eastAsia="Calibri" w:hAnsi="Arial" w:cs="Arial"/>
          <w:sz w:val="18"/>
          <w:szCs w:val="18"/>
        </w:rPr>
        <w:t>erjavo obveznosti  v primeru,</w:t>
      </w:r>
      <w:r w:rsidRPr="00BB3959">
        <w:rPr>
          <w:rFonts w:ascii="Arial" w:eastAsia="Calibri" w:hAnsi="Arial" w:cs="Arial"/>
          <w:sz w:val="18"/>
          <w:szCs w:val="18"/>
        </w:rPr>
        <w:t>:</w:t>
      </w:r>
    </w:p>
    <w:p w14:paraId="339A55E2" w14:textId="657E7E38" w:rsid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00157A32" w:rsidRPr="00157A32">
        <w:rPr>
          <w:rFonts w:ascii="Arial" w:eastAsia="Times New Roman" w:hAnsi="Arial" w:cs="Arial"/>
          <w:sz w:val="18"/>
          <w:szCs w:val="18"/>
          <w:lang w:eastAsia="sl-SI"/>
        </w:rPr>
        <w:t>dobavitelj svojih ob</w:t>
      </w:r>
      <w:r>
        <w:rPr>
          <w:rFonts w:ascii="Arial" w:eastAsia="Times New Roman" w:hAnsi="Arial" w:cs="Arial"/>
          <w:sz w:val="18"/>
          <w:szCs w:val="18"/>
          <w:lang w:eastAsia="sl-SI"/>
        </w:rPr>
        <w:t>veznosti do naročnika ne</w:t>
      </w:r>
      <w:r w:rsidR="00157A32" w:rsidRPr="00157A32">
        <w:rPr>
          <w:rFonts w:ascii="Arial" w:eastAsia="Times New Roman" w:hAnsi="Arial" w:cs="Arial"/>
          <w:sz w:val="18"/>
          <w:szCs w:val="18"/>
          <w:lang w:eastAsia="sl-SI"/>
        </w:rPr>
        <w:t xml:space="preserve"> izpoln</w:t>
      </w:r>
      <w:r w:rsidR="00157A32">
        <w:rPr>
          <w:rFonts w:ascii="Arial" w:eastAsia="Times New Roman" w:hAnsi="Arial" w:cs="Arial"/>
          <w:sz w:val="18"/>
          <w:szCs w:val="18"/>
          <w:lang w:eastAsia="sl-SI"/>
        </w:rPr>
        <w:t>i</w:t>
      </w:r>
      <w:r>
        <w:rPr>
          <w:rFonts w:ascii="Arial" w:eastAsia="Times New Roman" w:hAnsi="Arial" w:cs="Arial"/>
          <w:sz w:val="18"/>
          <w:szCs w:val="18"/>
          <w:lang w:eastAsia="sl-SI"/>
        </w:rPr>
        <w:t>l</w:t>
      </w:r>
      <w:r w:rsidR="00157A32">
        <w:rPr>
          <w:rFonts w:ascii="Arial" w:eastAsia="Times New Roman" w:hAnsi="Arial" w:cs="Arial"/>
          <w:sz w:val="18"/>
          <w:szCs w:val="18"/>
          <w:lang w:eastAsia="sl-SI"/>
        </w:rPr>
        <w:t xml:space="preserve"> skladno z okvirnim sporazumom in</w:t>
      </w:r>
      <w:r>
        <w:rPr>
          <w:rFonts w:ascii="Arial" w:eastAsia="Times New Roman" w:hAnsi="Arial" w:cs="Arial"/>
          <w:sz w:val="18"/>
          <w:szCs w:val="18"/>
          <w:lang w:eastAsia="sl-SI"/>
        </w:rPr>
        <w:t xml:space="preserve"> </w:t>
      </w:r>
      <w:r w:rsidR="00157A32" w:rsidRPr="00157A32">
        <w:rPr>
          <w:rFonts w:ascii="Arial" w:eastAsia="Times New Roman" w:hAnsi="Arial" w:cs="Arial"/>
          <w:sz w:val="18"/>
          <w:szCs w:val="18"/>
          <w:lang w:eastAsia="sl-SI"/>
        </w:rPr>
        <w:t>zahte</w:t>
      </w:r>
      <w:r w:rsidR="00157A32">
        <w:rPr>
          <w:rFonts w:ascii="Arial" w:eastAsia="Times New Roman" w:hAnsi="Arial" w:cs="Arial"/>
          <w:sz w:val="18"/>
          <w:szCs w:val="18"/>
          <w:lang w:eastAsia="sl-SI"/>
        </w:rPr>
        <w:t>vami razpisne dokumentacije (naročnik živil</w:t>
      </w:r>
      <w:r>
        <w:rPr>
          <w:rFonts w:ascii="Arial" w:eastAsia="Times New Roman" w:hAnsi="Arial" w:cs="Arial"/>
          <w:sz w:val="18"/>
          <w:szCs w:val="18"/>
          <w:lang w:eastAsia="sl-SI"/>
        </w:rPr>
        <w:t xml:space="preserve"> ne </w:t>
      </w:r>
      <w:r w:rsidR="00157A32">
        <w:rPr>
          <w:rFonts w:ascii="Arial" w:eastAsia="Times New Roman" w:hAnsi="Arial" w:cs="Arial"/>
          <w:sz w:val="18"/>
          <w:szCs w:val="18"/>
          <w:lang w:eastAsia="sl-SI"/>
        </w:rPr>
        <w:t>prej</w:t>
      </w:r>
      <w:r>
        <w:rPr>
          <w:rFonts w:ascii="Arial" w:eastAsia="Times New Roman" w:hAnsi="Arial" w:cs="Arial"/>
          <w:sz w:val="18"/>
          <w:szCs w:val="18"/>
          <w:lang w:eastAsia="sl-SI"/>
        </w:rPr>
        <w:t>me</w:t>
      </w:r>
      <w:r w:rsidR="00157A32">
        <w:rPr>
          <w:rFonts w:ascii="Arial" w:eastAsia="Times New Roman" w:hAnsi="Arial" w:cs="Arial"/>
          <w:sz w:val="18"/>
          <w:szCs w:val="18"/>
          <w:lang w:eastAsia="sl-SI"/>
        </w:rPr>
        <w:t xml:space="preserve"> v dogovorjenih rokih, cenah ali količinah, dobavljena živila</w:t>
      </w:r>
      <w:r>
        <w:rPr>
          <w:rFonts w:ascii="Arial" w:eastAsia="Times New Roman" w:hAnsi="Arial" w:cs="Arial"/>
          <w:sz w:val="18"/>
          <w:szCs w:val="18"/>
          <w:lang w:eastAsia="sl-SI"/>
        </w:rPr>
        <w:t xml:space="preserve"> ne odgovarjajo</w:t>
      </w:r>
      <w:r w:rsidR="00157A32">
        <w:rPr>
          <w:rFonts w:ascii="Arial" w:eastAsia="Times New Roman" w:hAnsi="Arial" w:cs="Arial"/>
          <w:sz w:val="18"/>
          <w:szCs w:val="18"/>
          <w:lang w:eastAsia="sl-SI"/>
        </w:rPr>
        <w:t xml:space="preserve"> standardom ali kvaliteti),</w:t>
      </w:r>
      <w:r w:rsidR="00157A32" w:rsidRPr="00157A32">
        <w:rPr>
          <w:rFonts w:ascii="Arial" w:eastAsia="Times New Roman" w:hAnsi="Arial" w:cs="Arial"/>
          <w:sz w:val="18"/>
          <w:szCs w:val="18"/>
          <w:lang w:eastAsia="sl-SI"/>
        </w:rPr>
        <w:t xml:space="preserve">  </w:t>
      </w:r>
    </w:p>
    <w:p w14:paraId="60253529" w14:textId="56540D7F" w:rsidR="002561E5" w:rsidRPr="002561E5"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dobavitelj po svojih krivdi o</w:t>
      </w:r>
      <w:r>
        <w:rPr>
          <w:rFonts w:ascii="Arial" w:eastAsia="Times New Roman" w:hAnsi="Arial" w:cs="Arial"/>
          <w:sz w:val="18"/>
          <w:szCs w:val="18"/>
          <w:lang w:eastAsia="sl-SI"/>
        </w:rPr>
        <w:t>dstopi od okvirnega sporazuma ali</w:t>
      </w:r>
    </w:p>
    <w:p w14:paraId="702950F2" w14:textId="33EDD058" w:rsidR="002561E5" w:rsidRPr="002561E5"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da </w:t>
      </w:r>
      <w:r w:rsidRPr="002561E5">
        <w:rPr>
          <w:rFonts w:ascii="Arial" w:eastAsia="Times New Roman" w:hAnsi="Arial" w:cs="Arial"/>
          <w:sz w:val="18"/>
          <w:szCs w:val="18"/>
          <w:lang w:eastAsia="sl-SI"/>
        </w:rPr>
        <w:t>naročnik po krivdi dobavitelja odstopi od pogodbe.</w:t>
      </w:r>
    </w:p>
    <w:p w14:paraId="56190C6B" w14:textId="77777777" w:rsidR="00157A32" w:rsidRPr="00BB3959" w:rsidRDefault="00157A32" w:rsidP="00FA1DBE">
      <w:pPr>
        <w:spacing w:after="0" w:line="259" w:lineRule="auto"/>
        <w:jc w:val="both"/>
        <w:rPr>
          <w:rFonts w:ascii="Arial" w:eastAsia="Calibri" w:hAnsi="Arial" w:cs="Arial"/>
          <w:sz w:val="18"/>
          <w:szCs w:val="18"/>
        </w:rPr>
      </w:pPr>
    </w:p>
    <w:p w14:paraId="692176ED" w14:textId="77777777" w:rsidR="00FA1DBE" w:rsidRPr="00BB3959" w:rsidRDefault="00FA1DBE" w:rsidP="00FA1DBE">
      <w:pPr>
        <w:spacing w:after="0" w:line="259" w:lineRule="auto"/>
        <w:jc w:val="both"/>
        <w:rPr>
          <w:rFonts w:ascii="Arial" w:eastAsia="Calibri" w:hAnsi="Arial" w:cs="Arial"/>
          <w:sz w:val="18"/>
          <w:szCs w:val="18"/>
        </w:rPr>
      </w:pPr>
    </w:p>
    <w:p w14:paraId="43DC3E69"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Menična izjava je nepreklicna, menica pa se izpolni s klavzulo »Brez protesta« in je plačljiva na prvi poziv. Izdajatelj menice in te menične izjave izrecno potrjuje in soglaša, da to pooblastilo in bianco podpisana menica veljata tudi v primeru spremembe pooblaščenega podpisnika izdajatelja in podpisnika menice in te menične izjave.</w:t>
      </w:r>
    </w:p>
    <w:p w14:paraId="73531397" w14:textId="77777777" w:rsidR="00FA1DBE" w:rsidRPr="00BB3959" w:rsidRDefault="00FA1DBE" w:rsidP="00FA1DBE">
      <w:pPr>
        <w:spacing w:after="0" w:line="259" w:lineRule="auto"/>
        <w:jc w:val="both"/>
        <w:rPr>
          <w:rFonts w:ascii="Arial" w:eastAsia="Calibri" w:hAnsi="Arial" w:cs="Arial"/>
          <w:sz w:val="18"/>
          <w:szCs w:val="18"/>
        </w:rPr>
      </w:pPr>
    </w:p>
    <w:p w14:paraId="38EEC0EB" w14:textId="77777777" w:rsidR="00BB3959" w:rsidRDefault="00BB3959" w:rsidP="00FA1DBE">
      <w:pPr>
        <w:spacing w:after="0" w:line="259" w:lineRule="auto"/>
        <w:jc w:val="both"/>
        <w:rPr>
          <w:rFonts w:ascii="Arial" w:eastAsia="Calibri" w:hAnsi="Arial" w:cs="Arial"/>
          <w:sz w:val="18"/>
          <w:szCs w:val="18"/>
        </w:rPr>
      </w:pPr>
    </w:p>
    <w:p w14:paraId="552372B4"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Tako dajem NALOG ZA PLAČILO oz. POOBLASTILO vsem spodaj navedenim bankam iz naslednjih mojih računov:</w:t>
      </w:r>
    </w:p>
    <w:p w14:paraId="3BE7262A" w14:textId="77777777" w:rsidR="00D77C3E" w:rsidRDefault="00D77C3E" w:rsidP="00FA1DBE">
      <w:pPr>
        <w:spacing w:after="0" w:line="259" w:lineRule="auto"/>
        <w:jc w:val="both"/>
        <w:rPr>
          <w:rFonts w:ascii="Arial" w:eastAsia="Calibri" w:hAnsi="Arial" w:cs="Arial"/>
          <w:sz w:val="18"/>
          <w:szCs w:val="18"/>
        </w:rPr>
      </w:pPr>
      <w:bookmarkStart w:id="11" w:name="_Hlk32481377"/>
    </w:p>
    <w:p w14:paraId="4BF43E21" w14:textId="79D91669"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bookmarkEnd w:id="11"/>
    <w:p w14:paraId="7400508D" w14:textId="2FFB4B3B"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(naziv in naslov banke)</w:t>
      </w:r>
    </w:p>
    <w:p w14:paraId="3AB1661C" w14:textId="510ECABD" w:rsidR="00BA5DD1" w:rsidRPr="00BB3959" w:rsidRDefault="00BA5DD1" w:rsidP="00FA1DBE">
      <w:pPr>
        <w:spacing w:after="0" w:line="259" w:lineRule="auto"/>
        <w:jc w:val="both"/>
        <w:rPr>
          <w:rFonts w:ascii="Arial" w:eastAsia="Calibri" w:hAnsi="Arial" w:cs="Arial"/>
          <w:sz w:val="18"/>
          <w:szCs w:val="18"/>
        </w:rPr>
      </w:pPr>
    </w:p>
    <w:p w14:paraId="3F84A4D4" w14:textId="633113CB" w:rsidR="00BA5DD1" w:rsidRPr="00BB3959" w:rsidRDefault="00BA5DD1"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___________________________________________________________</w:t>
      </w:r>
    </w:p>
    <w:p w14:paraId="04FD4844" w14:textId="183DB7F4" w:rsidR="00FA1DBE" w:rsidRPr="00BB3959" w:rsidRDefault="00BA5DD1" w:rsidP="00FA1DBE">
      <w:pPr>
        <w:spacing w:after="0" w:line="259" w:lineRule="auto"/>
        <w:jc w:val="both"/>
        <w:rPr>
          <w:rFonts w:ascii="Arial" w:eastAsia="Calibri" w:hAnsi="Arial" w:cs="Arial"/>
          <w:i/>
          <w:iCs/>
          <w:sz w:val="18"/>
          <w:szCs w:val="18"/>
        </w:rPr>
      </w:pPr>
      <w:r w:rsidRPr="00BB3959">
        <w:rPr>
          <w:rFonts w:ascii="Arial" w:eastAsia="Calibri" w:hAnsi="Arial" w:cs="Arial"/>
          <w:i/>
          <w:iCs/>
          <w:sz w:val="18"/>
          <w:szCs w:val="18"/>
        </w:rPr>
        <w:t xml:space="preserve"> (naziv in naslov banke)</w:t>
      </w:r>
    </w:p>
    <w:p w14:paraId="0E07A6E5" w14:textId="77777777" w:rsidR="00BA5DD1" w:rsidRPr="00BB3959" w:rsidRDefault="00BA5DD1" w:rsidP="00FA1DBE">
      <w:pPr>
        <w:spacing w:after="0" w:line="259" w:lineRule="auto"/>
        <w:jc w:val="both"/>
        <w:rPr>
          <w:rFonts w:ascii="Arial" w:eastAsia="Calibri" w:hAnsi="Arial" w:cs="Arial"/>
          <w:sz w:val="18"/>
          <w:szCs w:val="18"/>
        </w:rPr>
      </w:pPr>
    </w:p>
    <w:p w14:paraId="539BCF7E" w14:textId="77777777" w:rsidR="00BB3959" w:rsidRDefault="00BB3959" w:rsidP="00FA1DBE">
      <w:pPr>
        <w:spacing w:after="0" w:line="259" w:lineRule="auto"/>
        <w:jc w:val="both"/>
        <w:rPr>
          <w:rFonts w:ascii="Arial" w:eastAsia="Calibri" w:hAnsi="Arial" w:cs="Arial"/>
          <w:sz w:val="18"/>
          <w:szCs w:val="18"/>
        </w:rPr>
      </w:pPr>
    </w:p>
    <w:p w14:paraId="03CA012B" w14:textId="3F0080BA"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 xml:space="preserve">V primeru odprtja dodatnega računa, ki ni zgoraj naveden, izrecno dovoljujem izplačilo menice in pooblaščam banko, pri kateri je takšen račun odprt, da izvede plačilo. Veljavnost menice in menične izjave je </w:t>
      </w:r>
      <w:r w:rsidR="00BA5DD1" w:rsidRPr="00BB3959">
        <w:rPr>
          <w:rFonts w:ascii="Arial" w:eastAsia="Calibri" w:hAnsi="Arial" w:cs="Arial"/>
          <w:sz w:val="18"/>
          <w:szCs w:val="18"/>
        </w:rPr>
        <w:t>še trideset (30) dni po preteku veljavnosti okvirnega sporazuma</w:t>
      </w:r>
      <w:r w:rsidRPr="00BB3959">
        <w:rPr>
          <w:rFonts w:ascii="Arial" w:eastAsia="Calibri" w:hAnsi="Arial" w:cs="Arial"/>
          <w:sz w:val="18"/>
          <w:szCs w:val="18"/>
        </w:rPr>
        <w:t>.</w:t>
      </w:r>
    </w:p>
    <w:p w14:paraId="24594511" w14:textId="77777777" w:rsidR="00FA1DBE" w:rsidRPr="00BB3959" w:rsidRDefault="00FA1DBE" w:rsidP="00FA1DBE">
      <w:pPr>
        <w:spacing w:after="0" w:line="259" w:lineRule="auto"/>
        <w:jc w:val="both"/>
        <w:rPr>
          <w:rFonts w:ascii="Arial" w:eastAsia="Calibri" w:hAnsi="Arial" w:cs="Arial"/>
          <w:sz w:val="18"/>
          <w:szCs w:val="18"/>
        </w:rPr>
      </w:pPr>
    </w:p>
    <w:p w14:paraId="1B73FBE1" w14:textId="77777777" w:rsidR="00BB3959" w:rsidRDefault="00BB3959" w:rsidP="00FA1DBE">
      <w:pPr>
        <w:spacing w:after="0" w:line="259" w:lineRule="auto"/>
        <w:jc w:val="both"/>
        <w:rPr>
          <w:rFonts w:ascii="Arial" w:eastAsia="Calibri" w:hAnsi="Arial" w:cs="Arial"/>
          <w:sz w:val="18"/>
          <w:szCs w:val="18"/>
        </w:rPr>
      </w:pPr>
    </w:p>
    <w:p w14:paraId="4B9297D1" w14:textId="77777777" w:rsidR="00BB3959" w:rsidRDefault="00BB3959" w:rsidP="00FA1DBE">
      <w:pPr>
        <w:spacing w:after="0" w:line="259" w:lineRule="auto"/>
        <w:jc w:val="both"/>
        <w:rPr>
          <w:rFonts w:ascii="Arial" w:eastAsia="Calibri" w:hAnsi="Arial" w:cs="Arial"/>
          <w:sz w:val="18"/>
          <w:szCs w:val="18"/>
        </w:rPr>
      </w:pPr>
    </w:p>
    <w:p w14:paraId="51D705CA" w14:textId="77777777" w:rsidR="00BB3959" w:rsidRDefault="00BB3959" w:rsidP="00FA1DBE">
      <w:pPr>
        <w:spacing w:after="0" w:line="259" w:lineRule="auto"/>
        <w:jc w:val="both"/>
        <w:rPr>
          <w:rFonts w:ascii="Arial" w:eastAsia="Calibri" w:hAnsi="Arial" w:cs="Arial"/>
          <w:sz w:val="18"/>
          <w:szCs w:val="18"/>
        </w:rPr>
      </w:pPr>
    </w:p>
    <w:p w14:paraId="4106008E" w14:textId="77777777" w:rsidR="00BB3959" w:rsidRDefault="00BB3959" w:rsidP="00FA1DBE">
      <w:pPr>
        <w:spacing w:after="0" w:line="259" w:lineRule="auto"/>
        <w:jc w:val="both"/>
        <w:rPr>
          <w:rFonts w:ascii="Arial" w:eastAsia="Calibri" w:hAnsi="Arial" w:cs="Arial"/>
          <w:sz w:val="18"/>
          <w:szCs w:val="18"/>
        </w:rPr>
      </w:pPr>
    </w:p>
    <w:p w14:paraId="0A07E271" w14:textId="3534A066" w:rsidR="00FA1DBE" w:rsidRPr="00BB3959" w:rsidRDefault="00BA0AF0"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Kraj: __________________</w:t>
      </w:r>
    </w:p>
    <w:p w14:paraId="203E8FE0" w14:textId="77777777" w:rsidR="00BA0AF0" w:rsidRPr="00BB3959" w:rsidRDefault="00BA0AF0" w:rsidP="00FA1DBE">
      <w:pPr>
        <w:spacing w:after="0" w:line="259" w:lineRule="auto"/>
        <w:jc w:val="both"/>
        <w:rPr>
          <w:rFonts w:ascii="Arial" w:eastAsia="Calibri" w:hAnsi="Arial" w:cs="Arial"/>
          <w:sz w:val="18"/>
          <w:szCs w:val="18"/>
        </w:rPr>
      </w:pPr>
    </w:p>
    <w:p w14:paraId="6B86C238" w14:textId="77777777" w:rsidR="00FA1DBE" w:rsidRPr="00BB3959" w:rsidRDefault="00FA1DBE" w:rsidP="00FA1DBE">
      <w:pPr>
        <w:spacing w:after="0" w:line="259" w:lineRule="auto"/>
        <w:jc w:val="both"/>
        <w:rPr>
          <w:rFonts w:ascii="Arial" w:eastAsia="Calibri" w:hAnsi="Arial" w:cs="Arial"/>
          <w:sz w:val="18"/>
          <w:szCs w:val="18"/>
        </w:rPr>
      </w:pPr>
      <w:r w:rsidRPr="00BB3959">
        <w:rPr>
          <w:rFonts w:ascii="Arial" w:eastAsia="Calibri" w:hAnsi="Arial" w:cs="Arial"/>
          <w:sz w:val="18"/>
          <w:szCs w:val="18"/>
        </w:rPr>
        <w:t>Datum: ________________                                      Žig:                                       Podpis pooblaščene osebe:</w:t>
      </w:r>
    </w:p>
    <w:p w14:paraId="3EFA37E1" w14:textId="77777777" w:rsidR="00BA0AF0" w:rsidRPr="00BB3959" w:rsidRDefault="00BA0AF0" w:rsidP="00FA1DBE">
      <w:pPr>
        <w:tabs>
          <w:tab w:val="left" w:pos="6600"/>
        </w:tabs>
        <w:spacing w:after="0" w:line="259" w:lineRule="auto"/>
        <w:jc w:val="both"/>
        <w:rPr>
          <w:rFonts w:ascii="Arial" w:eastAsia="Calibri" w:hAnsi="Arial" w:cs="Arial"/>
          <w:sz w:val="18"/>
          <w:szCs w:val="18"/>
        </w:rPr>
      </w:pPr>
    </w:p>
    <w:p w14:paraId="446EADB6" w14:textId="77777777" w:rsidR="00FA1DBE" w:rsidRPr="00BB3959" w:rsidRDefault="00FA1DBE" w:rsidP="00FA1DBE">
      <w:pPr>
        <w:tabs>
          <w:tab w:val="left" w:pos="6600"/>
        </w:tabs>
        <w:spacing w:after="0" w:line="259" w:lineRule="auto"/>
        <w:jc w:val="both"/>
        <w:rPr>
          <w:rFonts w:ascii="Arial" w:eastAsia="Calibri" w:hAnsi="Arial" w:cs="Arial"/>
          <w:sz w:val="18"/>
          <w:szCs w:val="18"/>
        </w:rPr>
      </w:pPr>
      <w:r w:rsidRPr="00BB3959">
        <w:rPr>
          <w:rFonts w:ascii="Arial" w:eastAsia="Calibri" w:hAnsi="Arial" w:cs="Arial"/>
          <w:sz w:val="18"/>
          <w:szCs w:val="18"/>
        </w:rPr>
        <w:tab/>
        <w:t xml:space="preserve"> _____________________</w:t>
      </w:r>
    </w:p>
    <w:p w14:paraId="1E503030" w14:textId="77777777" w:rsidR="00BB3959" w:rsidRDefault="00BB3959" w:rsidP="00FA1DBE">
      <w:pPr>
        <w:rPr>
          <w:rFonts w:ascii="Arial" w:hAnsi="Arial" w:cs="Arial"/>
          <w:i/>
          <w:iCs/>
          <w:sz w:val="18"/>
          <w:szCs w:val="18"/>
        </w:rPr>
      </w:pPr>
    </w:p>
    <w:p w14:paraId="05556ACC" w14:textId="77777777" w:rsidR="00BB3959" w:rsidRDefault="00BB3959" w:rsidP="00FA1DBE">
      <w:pPr>
        <w:rPr>
          <w:rFonts w:ascii="Arial" w:hAnsi="Arial" w:cs="Arial"/>
          <w:i/>
          <w:iCs/>
          <w:sz w:val="18"/>
          <w:szCs w:val="18"/>
        </w:rPr>
      </w:pPr>
    </w:p>
    <w:p w14:paraId="42EC3F03" w14:textId="5B1C7312" w:rsidR="00FA1DBE" w:rsidRPr="00BA5DD1" w:rsidRDefault="00BA5DD1" w:rsidP="00FA1DBE">
      <w:pPr>
        <w:rPr>
          <w:i/>
          <w:iCs/>
        </w:rPr>
        <w:sectPr w:rsidR="00FA1DBE" w:rsidRPr="00BA5DD1" w:rsidSect="00F07E03">
          <w:footerReference w:type="default" r:id="rId12"/>
          <w:pgSz w:w="11906" w:h="16838"/>
          <w:pgMar w:top="1418" w:right="1418" w:bottom="1418" w:left="1418" w:header="567" w:footer="596" w:gutter="0"/>
          <w:cols w:space="708"/>
          <w:docGrid w:linePitch="360"/>
        </w:sectPr>
      </w:pPr>
      <w:r w:rsidRPr="00BB3959">
        <w:rPr>
          <w:rFonts w:ascii="Arial" w:hAnsi="Arial" w:cs="Arial"/>
          <w:i/>
          <w:iCs/>
          <w:sz w:val="18"/>
          <w:szCs w:val="18"/>
        </w:rPr>
        <w:t>Priloga: Podpisana in žigosana bianco menica</w:t>
      </w:r>
      <w:r w:rsidR="00FA1DBE" w:rsidRPr="00BA5DD1">
        <w:rPr>
          <w:i/>
          <w:iCs/>
        </w:rPr>
        <w:br w:type="page"/>
      </w:r>
      <w:bookmarkEnd w:id="10"/>
    </w:p>
    <w:p w14:paraId="743AF14F" w14:textId="667E3DC6"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4</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2EB9F351"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v skladu s predpisi države, v kateri imamo sedež,</w:t>
            </w:r>
            <w:r w:rsidR="002112E4">
              <w:rPr>
                <w:rFonts w:ascii="Arial" w:hAnsi="Arial" w:cs="Arial"/>
                <w:color w:val="000000"/>
                <w:sz w:val="18"/>
                <w:szCs w:val="18"/>
              </w:rPr>
              <w:t xml:space="preserve"> nimamo</w:t>
            </w:r>
            <w:r>
              <w:rPr>
                <w:rFonts w:ascii="Arial" w:hAnsi="Arial" w:cs="Arial"/>
                <w:color w:val="000000"/>
                <w:sz w:val="18"/>
                <w:szCs w:val="18"/>
              </w:rPr>
              <w:t xml:space="preserve"> zapadlih, neplačanih obveznih dajatev in drugih denarnih nedavčnih obveznosti v skladu z zakonom, ki ureja finančno upravo, ki jih pobira davčni organ v skladu s predpisi države, v vrednosti 50 EUR ali več,</w:t>
            </w:r>
          </w:p>
          <w:p w14:paraId="30C71CE5" w14:textId="64FD570F"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 xml:space="preserve">na dan </w:t>
            </w:r>
            <w:r w:rsidR="002112E4">
              <w:rPr>
                <w:rFonts w:ascii="Arial" w:hAnsi="Arial" w:cs="Arial"/>
                <w:color w:val="000000"/>
                <w:sz w:val="18"/>
                <w:szCs w:val="18"/>
              </w:rPr>
              <w:t xml:space="preserve">roka za </w:t>
            </w:r>
            <w:r>
              <w:rPr>
                <w:rFonts w:ascii="Arial" w:hAnsi="Arial" w:cs="Arial"/>
                <w:color w:val="000000"/>
                <w:sz w:val="18"/>
                <w:szCs w:val="18"/>
              </w:rPr>
              <w:t>oddaj</w:t>
            </w:r>
            <w:r w:rsidR="002112E4">
              <w:rPr>
                <w:rFonts w:ascii="Arial" w:hAnsi="Arial" w:cs="Arial"/>
                <w:color w:val="000000"/>
                <w:sz w:val="18"/>
                <w:szCs w:val="18"/>
              </w:rPr>
              <w:t>o</w:t>
            </w:r>
            <w:r>
              <w:rPr>
                <w:rFonts w:ascii="Arial" w:hAnsi="Arial" w:cs="Arial"/>
                <w:color w:val="000000"/>
                <w:sz w:val="18"/>
                <w:szCs w:val="18"/>
              </w:rPr>
              <w:t xml:space="preserv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0EBA60B8"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 dan</w:t>
            </w:r>
            <w:r w:rsidR="002112E4">
              <w:rPr>
                <w:rFonts w:ascii="Arial" w:hAnsi="Arial" w:cs="Arial"/>
                <w:color w:val="000000"/>
                <w:sz w:val="18"/>
                <w:szCs w:val="18"/>
              </w:rPr>
              <w:t xml:space="preserve"> roka za oddajo ponudb</w:t>
            </w:r>
            <w:r>
              <w:rPr>
                <w:rFonts w:ascii="Arial" w:hAnsi="Arial" w:cs="Arial"/>
                <w:color w:val="000000"/>
                <w:sz w:val="18"/>
                <w:szCs w:val="18"/>
              </w:rPr>
              <w:t xml:space="preserve"> nismo izločeni iz postopkov oddaje javnih naročil zaradi uvrstitve v evidenco gospodarskih subjektov z negativnimi referencami,</w:t>
            </w:r>
          </w:p>
          <w:p w14:paraId="287A4346" w14:textId="1FE2F84E"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rok</w:t>
            </w:r>
            <w:r w:rsidR="002112E4">
              <w:rPr>
                <w:rFonts w:ascii="Arial" w:hAnsi="Arial" w:cs="Arial"/>
                <w:color w:val="000000"/>
                <w:sz w:val="18"/>
                <w:szCs w:val="18"/>
              </w:rPr>
              <w:t>om</w:t>
            </w:r>
            <w:r>
              <w:rPr>
                <w:rFonts w:ascii="Arial" w:hAnsi="Arial" w:cs="Arial"/>
                <w:color w:val="000000"/>
                <w:sz w:val="18"/>
                <w:szCs w:val="18"/>
              </w:rPr>
              <w:t xml:space="preserve">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45BCB9DB" w14:textId="77777777" w:rsidR="005717FC" w:rsidRDefault="000E73FE" w:rsidP="00281E34">
      <w:pPr>
        <w:spacing w:before="225" w:after="225" w:line="240" w:lineRule="auto"/>
        <w:jc w:val="right"/>
        <w:rPr>
          <w:rFonts w:ascii="Arial" w:hAnsi="Arial" w:cs="Arial"/>
          <w:color w:val="000000"/>
          <w:sz w:val="18"/>
          <w:szCs w:val="18"/>
        </w:rPr>
      </w:pPr>
      <w:r>
        <w:rPr>
          <w:rFonts w:ascii="Arial" w:hAnsi="Arial" w:cs="Arial"/>
          <w:color w:val="000000"/>
          <w:sz w:val="18"/>
          <w:szCs w:val="18"/>
        </w:rPr>
        <w:t> </w:t>
      </w:r>
    </w:p>
    <w:p w14:paraId="5ED1BAFC" w14:textId="77777777" w:rsidR="005717FC" w:rsidRDefault="005717FC">
      <w:pPr>
        <w:rPr>
          <w:rFonts w:ascii="Arial" w:hAnsi="Arial" w:cs="Arial"/>
          <w:color w:val="000000"/>
          <w:sz w:val="18"/>
          <w:szCs w:val="18"/>
        </w:rPr>
      </w:pPr>
      <w:r>
        <w:rPr>
          <w:rFonts w:ascii="Arial" w:hAnsi="Arial" w:cs="Arial"/>
          <w:color w:val="000000"/>
          <w:sz w:val="18"/>
          <w:szCs w:val="18"/>
        </w:rPr>
        <w:br w:type="page"/>
      </w:r>
    </w:p>
    <w:p w14:paraId="70F6C1CD" w14:textId="7D165878" w:rsidR="00706BDD" w:rsidRPr="00590863" w:rsidRDefault="001E5435" w:rsidP="00281E34">
      <w:pPr>
        <w:spacing w:before="225" w:after="225" w:line="240" w:lineRule="auto"/>
        <w:jc w:val="right"/>
        <w:rPr>
          <w:rFonts w:ascii="Arial" w:hAnsi="Arial" w:cs="Arial"/>
          <w:sz w:val="18"/>
          <w:szCs w:val="18"/>
        </w:rPr>
      </w:pPr>
      <w:r>
        <w:rPr>
          <w:rFonts w:ascii="Arial" w:hAnsi="Arial" w:cs="Arial"/>
          <w:sz w:val="18"/>
          <w:szCs w:val="18"/>
        </w:rPr>
        <w:lastRenderedPageBreak/>
        <w:t>O</w:t>
      </w:r>
      <w:r w:rsidR="000F7B0A">
        <w:rPr>
          <w:rFonts w:ascii="Arial" w:hAnsi="Arial" w:cs="Arial"/>
          <w:sz w:val="18"/>
          <w:szCs w:val="18"/>
        </w:rPr>
        <w:t xml:space="preserve">brazec št: </w:t>
      </w:r>
      <w:r w:rsidR="008949EF">
        <w:rPr>
          <w:rFonts w:ascii="Arial" w:hAnsi="Arial" w:cs="Arial"/>
          <w:sz w:val="18"/>
          <w:szCs w:val="18"/>
        </w:rPr>
        <w:t>5</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1A787D7C" w:rsidR="0084141A" w:rsidRDefault="000E73FE">
      <w:pPr>
        <w:spacing w:before="225" w:after="225" w:line="240" w:lineRule="auto"/>
        <w:jc w:val="both"/>
      </w:pPr>
      <w:r>
        <w:rPr>
          <w:rFonts w:ascii="Arial" w:hAnsi="Arial" w:cs="Arial"/>
          <w:color w:val="000000"/>
          <w:sz w:val="18"/>
          <w:szCs w:val="18"/>
        </w:rPr>
        <w:t>V zvezi z javnim naročilom »</w:t>
      </w:r>
      <w:r w:rsidR="007651DB" w:rsidRPr="00652CA5">
        <w:rPr>
          <w:rFonts w:ascii="Arial" w:hAnsi="Arial" w:cs="Arial"/>
          <w:b/>
          <w:color w:val="000000"/>
          <w:sz w:val="18"/>
          <w:szCs w:val="18"/>
        </w:rPr>
        <w:t xml:space="preserve">Sukcesivna dobava konvencionalnih in ekoloških živil za obdobje </w:t>
      </w:r>
      <w:r w:rsidR="002112E4">
        <w:rPr>
          <w:rFonts w:ascii="Arial" w:hAnsi="Arial" w:cs="Arial"/>
          <w:b/>
          <w:color w:val="000000"/>
          <w:sz w:val="18"/>
          <w:szCs w:val="18"/>
        </w:rPr>
        <w:t>treh let</w:t>
      </w:r>
      <w:r w:rsidR="00777020">
        <w:rPr>
          <w:rFonts w:ascii="Arial" w:hAnsi="Arial" w:cs="Arial"/>
          <w:b/>
          <w:color w:val="000000"/>
          <w:sz w:val="18"/>
          <w:szCs w:val="18"/>
        </w:rPr>
        <w:t xml:space="preserve"> - </w:t>
      </w:r>
      <w:r w:rsidR="00777020" w:rsidRPr="00777020">
        <w:rPr>
          <w:rFonts w:ascii="Arial" w:hAnsi="Arial" w:cs="Arial"/>
          <w:b/>
          <w:color w:val="000000"/>
          <w:sz w:val="18"/>
          <w:szCs w:val="18"/>
        </w:rPr>
        <w:t>PONOVLJEN ZA SKLOP MESO IN MESNI IZDELKI</w:t>
      </w:r>
      <w:r w:rsidRPr="00652CA5">
        <w:rPr>
          <w:rFonts w:ascii="Arial" w:hAnsi="Arial" w:cs="Arial"/>
          <w:color w:val="000000"/>
          <w:sz w:val="18"/>
          <w:szCs w:val="18"/>
        </w:rPr>
        <w:t>«</w:t>
      </w:r>
      <w:r w:rsidRPr="000F6BE6">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F07E03">
          <w:footerReference w:type="default" r:id="rId13"/>
          <w:pgSz w:w="11906" w:h="16838"/>
          <w:pgMar w:top="1418" w:right="1418" w:bottom="1418" w:left="1418" w:header="567" w:footer="596" w:gutter="0"/>
          <w:cols w:space="708"/>
          <w:docGrid w:linePitch="360"/>
        </w:sectPr>
      </w:pPr>
    </w:p>
    <w:p w14:paraId="64DF1331" w14:textId="6D1D6040"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6</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0EEDB8E4"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7651DB" w:rsidRPr="00652CA5">
        <w:rPr>
          <w:rFonts w:ascii="Arial" w:hAnsi="Arial" w:cs="Arial"/>
          <w:b/>
          <w:bCs/>
          <w:color w:val="000000"/>
          <w:sz w:val="18"/>
          <w:szCs w:val="18"/>
        </w:rPr>
        <w:t xml:space="preserve">Sukcesivna dobava konvencionalnih in ekoloških živil za obdobje </w:t>
      </w:r>
      <w:r w:rsidR="002112E4">
        <w:rPr>
          <w:rFonts w:ascii="Arial" w:hAnsi="Arial" w:cs="Arial"/>
          <w:b/>
          <w:bCs/>
          <w:color w:val="000000"/>
          <w:sz w:val="18"/>
          <w:szCs w:val="18"/>
        </w:rPr>
        <w:t>treh let</w:t>
      </w:r>
      <w:r w:rsidR="00777020">
        <w:rPr>
          <w:rFonts w:ascii="Arial" w:hAnsi="Arial" w:cs="Arial"/>
          <w:b/>
          <w:bCs/>
          <w:color w:val="000000"/>
          <w:sz w:val="18"/>
          <w:szCs w:val="18"/>
        </w:rPr>
        <w:t xml:space="preserve"> - </w:t>
      </w:r>
      <w:r w:rsidR="00777020" w:rsidRPr="00777020">
        <w:rPr>
          <w:rFonts w:ascii="Arial" w:hAnsi="Arial" w:cs="Arial"/>
          <w:b/>
          <w:bCs/>
          <w:color w:val="000000"/>
          <w:sz w:val="18"/>
          <w:szCs w:val="18"/>
        </w:rPr>
        <w:t>PONOVLJEN ZA SKLOP MESO IN MESNI IZDELKI</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F07E03">
          <w:footerReference w:type="default" r:id="rId14"/>
          <w:pgSz w:w="11906" w:h="16838"/>
          <w:pgMar w:top="1418" w:right="1418" w:bottom="1418" w:left="1418" w:header="567" w:footer="596" w:gutter="0"/>
          <w:cols w:space="708"/>
          <w:docGrid w:linePitch="360"/>
        </w:sectPr>
      </w:pPr>
    </w:p>
    <w:p w14:paraId="54F613F9" w14:textId="4501791A"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8949EF">
        <w:rPr>
          <w:rFonts w:ascii="Arial" w:hAnsi="Arial" w:cs="Arial"/>
          <w:sz w:val="18"/>
          <w:szCs w:val="18"/>
        </w:rPr>
        <w:t>7</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2" w:name="_Hlk512503225"/>
      <w:r>
        <w:rPr>
          <w:rFonts w:ascii="Arial" w:hAnsi="Arial" w:cs="Arial"/>
        </w:rPr>
        <w:t>Izjava o lastniških deležih</w:t>
      </w:r>
    </w:p>
    <w:bookmarkEnd w:id="12"/>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13"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13"/>
    </w:tbl>
    <w:p w14:paraId="64D68F22" w14:textId="06EB0397" w:rsidR="0084141A" w:rsidRDefault="0084141A">
      <w:pPr>
        <w:spacing w:before="225" w:after="225" w:line="240" w:lineRule="auto"/>
        <w:jc w:val="both"/>
      </w:pPr>
    </w:p>
    <w:p w14:paraId="163DF5AD" w14:textId="77777777" w:rsidR="0084141A" w:rsidRDefault="000E73FE">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7B198113" w14:textId="77777777" w:rsidR="0084141A" w:rsidRPr="00740182" w:rsidRDefault="0084141A" w:rsidP="00740182">
      <w:pPr>
        <w:sectPr w:rsidR="0084141A" w:rsidRPr="00740182" w:rsidSect="00F07E03">
          <w:footerReference w:type="default" r:id="rId15"/>
          <w:pgSz w:w="11906" w:h="16838"/>
          <w:pgMar w:top="1418" w:right="1418" w:bottom="1418" w:left="1418" w:header="567" w:footer="596" w:gutter="0"/>
          <w:cols w:space="708"/>
          <w:docGrid w:linePitch="360"/>
        </w:sectPr>
      </w:pPr>
    </w:p>
    <w:p w14:paraId="4AE855DE" w14:textId="4EE0A592" w:rsidR="00706BDD" w:rsidRPr="00116091" w:rsidRDefault="00046493" w:rsidP="00706BD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Okvirni sporazum</w:t>
      </w:r>
    </w:p>
    <w:p w14:paraId="4E32F6CC" w14:textId="77777777" w:rsidR="00706BDD" w:rsidRDefault="00706BDD" w:rsidP="00706BDD">
      <w:pPr>
        <w:rPr>
          <w:rFonts w:ascii="Arial" w:hAnsi="Arial" w:cs="Arial"/>
        </w:rPr>
      </w:pPr>
    </w:p>
    <w:p w14:paraId="5F8C31E2" w14:textId="400DC195" w:rsidR="00DD25D6" w:rsidRPr="00DD25D6" w:rsidRDefault="005717FC" w:rsidP="00DD25D6">
      <w:pPr>
        <w:spacing w:after="0" w:line="240" w:lineRule="auto"/>
        <w:jc w:val="both"/>
        <w:rPr>
          <w:rFonts w:ascii="Arial" w:eastAsia="Times New Roman" w:hAnsi="Arial" w:cs="Arial"/>
          <w:color w:val="000000"/>
          <w:sz w:val="18"/>
          <w:szCs w:val="18"/>
          <w:lang w:eastAsia="sl-SI"/>
        </w:rPr>
      </w:pPr>
      <w:r w:rsidRPr="005717FC">
        <w:rPr>
          <w:rFonts w:ascii="Arial" w:eastAsia="Times New Roman" w:hAnsi="Arial" w:cs="Arial"/>
          <w:b/>
          <w:bCs/>
          <w:sz w:val="18"/>
          <w:szCs w:val="18"/>
          <w:lang w:eastAsia="sl-SI"/>
        </w:rPr>
        <w:t xml:space="preserve">Osnovna šola </w:t>
      </w:r>
      <w:r w:rsidR="00BE0294">
        <w:rPr>
          <w:rFonts w:ascii="Arial" w:eastAsia="Times New Roman" w:hAnsi="Arial" w:cs="Arial"/>
          <w:b/>
          <w:bCs/>
          <w:sz w:val="18"/>
          <w:szCs w:val="18"/>
          <w:lang w:eastAsia="sl-SI"/>
        </w:rPr>
        <w:t>____________________</w:t>
      </w:r>
      <w:r w:rsidR="00281E34" w:rsidRPr="00281E34">
        <w:rPr>
          <w:rFonts w:ascii="Arial" w:eastAsia="Times New Roman" w:hAnsi="Arial" w:cs="Arial"/>
          <w:b/>
          <w:bCs/>
          <w:sz w:val="18"/>
          <w:szCs w:val="18"/>
          <w:lang w:eastAsia="sl-SI"/>
        </w:rPr>
        <w:t xml:space="preserve">, davčna št.: </w:t>
      </w:r>
      <w:r w:rsidR="00BE0294">
        <w:rPr>
          <w:rFonts w:ascii="Arial" w:eastAsia="Times New Roman" w:hAnsi="Arial" w:cs="Arial"/>
          <w:b/>
          <w:bCs/>
          <w:sz w:val="18"/>
          <w:szCs w:val="18"/>
          <w:lang w:eastAsia="sl-SI"/>
        </w:rPr>
        <w:t>_________</w:t>
      </w:r>
      <w:r w:rsidR="00281E34" w:rsidRPr="00281E34">
        <w:rPr>
          <w:rFonts w:ascii="Arial" w:eastAsia="Times New Roman" w:hAnsi="Arial" w:cs="Arial"/>
          <w:b/>
          <w:bCs/>
          <w:sz w:val="18"/>
          <w:szCs w:val="18"/>
          <w:lang w:eastAsia="sl-SI"/>
        </w:rPr>
        <w:t xml:space="preserve">, matična številka: </w:t>
      </w:r>
      <w:r w:rsidR="00BE0294">
        <w:rPr>
          <w:rFonts w:ascii="Arial" w:eastAsia="Times New Roman" w:hAnsi="Arial" w:cs="Arial"/>
          <w:b/>
          <w:bCs/>
          <w:sz w:val="18"/>
          <w:szCs w:val="18"/>
          <w:lang w:eastAsia="sl-SI"/>
        </w:rPr>
        <w:t>___________</w:t>
      </w:r>
      <w:r w:rsidR="00281E34">
        <w:rPr>
          <w:rFonts w:ascii="Arial" w:eastAsia="Times New Roman" w:hAnsi="Arial" w:cs="Arial"/>
          <w:b/>
          <w:bCs/>
          <w:sz w:val="18"/>
          <w:szCs w:val="18"/>
          <w:lang w:eastAsia="sl-SI"/>
        </w:rPr>
        <w:t xml:space="preserve">, ki ga zastopa ravnateljica </w:t>
      </w:r>
      <w:r w:rsidR="00BE0294">
        <w:rPr>
          <w:rFonts w:ascii="Arial" w:eastAsia="Times New Roman" w:hAnsi="Arial" w:cs="Arial"/>
          <w:b/>
          <w:bCs/>
          <w:sz w:val="18"/>
          <w:szCs w:val="18"/>
          <w:lang w:eastAsia="sl-SI"/>
        </w:rPr>
        <w:t>________________</w:t>
      </w:r>
      <w:r w:rsidR="00281E34" w:rsidRPr="00281E34">
        <w:rPr>
          <w:rFonts w:ascii="Arial" w:eastAsia="Times New Roman" w:hAnsi="Arial" w:cs="Arial"/>
          <w:b/>
          <w:bCs/>
          <w:sz w:val="18"/>
          <w:szCs w:val="18"/>
          <w:lang w:eastAsia="sl-SI"/>
        </w:rPr>
        <w:t xml:space="preserve"> </w:t>
      </w:r>
      <w:r w:rsidR="00DD25D6" w:rsidRPr="00DD25D6">
        <w:rPr>
          <w:rFonts w:ascii="Arial" w:eastAsia="Times New Roman" w:hAnsi="Arial" w:cs="Arial"/>
          <w:color w:val="000000"/>
          <w:sz w:val="18"/>
          <w:szCs w:val="18"/>
          <w:lang w:eastAsia="sl-SI"/>
        </w:rPr>
        <w:t xml:space="preserve">(v nadaljevanju: </w:t>
      </w:r>
      <w:r w:rsidR="00DD25D6" w:rsidRPr="00DD25D6">
        <w:rPr>
          <w:rFonts w:ascii="Arial" w:eastAsia="Times New Roman" w:hAnsi="Arial" w:cs="Arial"/>
          <w:b/>
          <w:color w:val="000000"/>
          <w:sz w:val="18"/>
          <w:szCs w:val="18"/>
          <w:lang w:eastAsia="sl-SI"/>
        </w:rPr>
        <w:t>naročnik</w:t>
      </w:r>
      <w:r w:rsidR="00DD25D6" w:rsidRPr="00DD25D6">
        <w:rPr>
          <w:rFonts w:ascii="Arial" w:eastAsia="Times New Roman" w:hAnsi="Arial" w:cs="Arial"/>
          <w:color w:val="000000"/>
          <w:sz w:val="18"/>
          <w:szCs w:val="18"/>
          <w:lang w:eastAsia="sl-SI"/>
        </w:rPr>
        <w:t xml:space="preserve">) </w:t>
      </w:r>
    </w:p>
    <w:p w14:paraId="206295A7"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113E663" w14:textId="55E1BD3A"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in </w:t>
      </w:r>
      <w:r w:rsidR="00575969">
        <w:rPr>
          <w:rFonts w:ascii="Arial" w:eastAsia="Times New Roman" w:hAnsi="Arial" w:cs="Arial"/>
          <w:color w:val="000000"/>
          <w:sz w:val="18"/>
          <w:szCs w:val="18"/>
          <w:lang w:eastAsia="sl-SI"/>
        </w:rPr>
        <w:t>stranke okvirnega sporazuma</w:t>
      </w:r>
    </w:p>
    <w:p w14:paraId="502547C4" w14:textId="6366E6FE"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DB889F1"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737A18B6" w14:textId="4CEE8F0F" w:rsidR="00DD25D6"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1. </w:t>
      </w:r>
      <w:r w:rsidR="00DD25D6" w:rsidRPr="00DD25D6">
        <w:rPr>
          <w:rFonts w:ascii="Arial" w:eastAsia="Times New Roman" w:hAnsi="Arial" w:cs="Arial"/>
          <w:color w:val="000000"/>
          <w:sz w:val="18"/>
          <w:szCs w:val="18"/>
          <w:lang w:eastAsia="sl-SI"/>
        </w:rPr>
        <w:t xml:space="preserve">________________________________________________________________________________, </w:t>
      </w:r>
    </w:p>
    <w:p w14:paraId="2E12F987" w14:textId="77777777" w:rsidR="00DD25D6" w:rsidRPr="00DD25D6" w:rsidRDefault="00DD25D6" w:rsidP="00DD25D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8FB755A"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1D1D835" w14:textId="77777777" w:rsidR="00DD25D6" w:rsidRPr="00DD25D6" w:rsidRDefault="00DD25D6" w:rsidP="00DD25D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A605346" w14:textId="77777777" w:rsidR="00DD25D6" w:rsidRPr="00DD25D6" w:rsidRDefault="00DD25D6" w:rsidP="00DD25D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5C67A574"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0F434B4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3AAB69C" w14:textId="06130184" w:rsid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1.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4" w:name="_Hlk32490376"/>
      <w:r w:rsidR="002A5D7F">
        <w:rPr>
          <w:rFonts w:ascii="Arial" w:eastAsia="Times New Roman" w:hAnsi="Arial" w:cs="Arial"/>
          <w:b/>
          <w:color w:val="000000"/>
          <w:sz w:val="18"/>
          <w:szCs w:val="18"/>
          <w:lang w:eastAsia="sl-SI"/>
        </w:rPr>
        <w:t xml:space="preserve"> </w:t>
      </w:r>
      <w:r w:rsidR="00534DD3">
        <w:rPr>
          <w:rFonts w:ascii="Arial" w:eastAsia="Times New Roman" w:hAnsi="Arial" w:cs="Arial"/>
          <w:b/>
          <w:color w:val="000000"/>
          <w:sz w:val="18"/>
          <w:szCs w:val="18"/>
          <w:lang w:eastAsia="sl-SI"/>
        </w:rPr>
        <w:t>ekonomsko najugodnejši ponudnik</w:t>
      </w:r>
      <w:bookmarkEnd w:id="14"/>
      <w:r w:rsidRPr="00DD25D6">
        <w:rPr>
          <w:rFonts w:ascii="Arial" w:eastAsia="Times New Roman" w:hAnsi="Arial" w:cs="Arial"/>
          <w:color w:val="000000"/>
          <w:sz w:val="18"/>
          <w:szCs w:val="18"/>
          <w:lang w:eastAsia="sl-SI"/>
        </w:rPr>
        <w:t xml:space="preserve">) </w:t>
      </w:r>
    </w:p>
    <w:p w14:paraId="5E58A81F" w14:textId="0CF88C22" w:rsidR="00575969"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4EC046CE" w14:textId="33B1824B"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2.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41691C43" w14:textId="77777777" w:rsidR="00575969" w:rsidRPr="00DD25D6" w:rsidRDefault="00575969" w:rsidP="00575969">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786DFE7E"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2EC924E8" w14:textId="77777777" w:rsidR="00575969" w:rsidRPr="00DD25D6" w:rsidRDefault="00575969" w:rsidP="00575969">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759998F1" w14:textId="77777777" w:rsidR="00575969" w:rsidRPr="00DD25D6" w:rsidRDefault="00575969" w:rsidP="00575969">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208D4C64"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67B84F19" w14:textId="77777777" w:rsidR="00575969" w:rsidRPr="00DD25D6"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24BF69D2" w14:textId="69B97025"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sidR="00331855" w:rsidRPr="00331855">
        <w:rPr>
          <w:rFonts w:ascii="Arial" w:eastAsia="Times New Roman" w:hAnsi="Arial" w:cs="Arial"/>
          <w:b/>
          <w:bCs/>
          <w:color w:val="000000"/>
          <w:sz w:val="18"/>
          <w:szCs w:val="18"/>
          <w:lang w:eastAsia="sl-SI"/>
        </w:rPr>
        <w:t>2. podpisnik,</w:t>
      </w:r>
      <w:r w:rsidR="00331855">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sidR="002A5D7F">
        <w:rPr>
          <w:rFonts w:ascii="Arial" w:eastAsia="Times New Roman" w:hAnsi="Arial" w:cs="Arial"/>
          <w:b/>
          <w:color w:val="000000"/>
          <w:sz w:val="18"/>
          <w:szCs w:val="18"/>
          <w:lang w:eastAsia="sl-SI"/>
        </w:rPr>
        <w:t xml:space="preserve">, </w:t>
      </w:r>
      <w:bookmarkStart w:id="15" w:name="_Hlk32490395"/>
      <w:r w:rsidR="002A5D7F">
        <w:rPr>
          <w:rFonts w:ascii="Arial" w:eastAsia="Times New Roman" w:hAnsi="Arial" w:cs="Arial"/>
          <w:b/>
          <w:color w:val="000000"/>
          <w:sz w:val="18"/>
          <w:szCs w:val="18"/>
          <w:lang w:eastAsia="sl-SI"/>
        </w:rPr>
        <w:t>drugi najugodnejši ponudnik</w:t>
      </w:r>
      <w:bookmarkEnd w:id="15"/>
      <w:r w:rsidRPr="00DD25D6">
        <w:rPr>
          <w:rFonts w:ascii="Arial" w:eastAsia="Times New Roman" w:hAnsi="Arial" w:cs="Arial"/>
          <w:color w:val="000000"/>
          <w:sz w:val="18"/>
          <w:szCs w:val="18"/>
          <w:lang w:eastAsia="sl-SI"/>
        </w:rPr>
        <w:t xml:space="preserve">) </w:t>
      </w:r>
    </w:p>
    <w:p w14:paraId="0A102FE2" w14:textId="2A09AEEB" w:rsidR="000F6BE6" w:rsidRDefault="000F6BE6"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16491DFE" w14:textId="2625AE8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3. </w:t>
      </w:r>
      <w:r w:rsidRPr="00DD25D6">
        <w:rPr>
          <w:rFonts w:ascii="Arial" w:eastAsia="Times New Roman" w:hAnsi="Arial" w:cs="Arial"/>
          <w:color w:val="000000"/>
          <w:sz w:val="18"/>
          <w:szCs w:val="18"/>
          <w:lang w:eastAsia="sl-SI"/>
        </w:rPr>
        <w:t xml:space="preserve">________________________________________________________________________________, </w:t>
      </w:r>
    </w:p>
    <w:p w14:paraId="0E104E7A" w14:textId="77777777" w:rsidR="000F6BE6" w:rsidRPr="00DD25D6" w:rsidRDefault="000F6BE6" w:rsidP="000F6BE6">
      <w:pPr>
        <w:autoSpaceDE w:val="0"/>
        <w:autoSpaceDN w:val="0"/>
        <w:adjustRightInd w:val="0"/>
        <w:spacing w:after="0" w:line="240" w:lineRule="auto"/>
        <w:jc w:val="center"/>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(naziv in naslov ponudnika)</w:t>
      </w:r>
    </w:p>
    <w:p w14:paraId="229F5073"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54DE131C" w14:textId="77777777" w:rsidR="000F6BE6" w:rsidRPr="00DD25D6" w:rsidRDefault="000F6BE6" w:rsidP="000F6BE6">
      <w:pPr>
        <w:autoSpaceDE w:val="0"/>
        <w:autoSpaceDN w:val="0"/>
        <w:adjustRightInd w:val="0"/>
        <w:spacing w:after="0" w:line="240" w:lineRule="auto"/>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ki jo zastopa ________________________________________________________________________________</w:t>
      </w:r>
    </w:p>
    <w:p w14:paraId="668FF003" w14:textId="77777777" w:rsidR="000F6BE6" w:rsidRPr="00DD25D6" w:rsidRDefault="000F6BE6" w:rsidP="000F6BE6">
      <w:pPr>
        <w:autoSpaceDE w:val="0"/>
        <w:autoSpaceDN w:val="0"/>
        <w:adjustRightInd w:val="0"/>
        <w:spacing w:after="0" w:line="240" w:lineRule="auto"/>
        <w:ind w:left="2124" w:firstLine="708"/>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(funkcija, ime in priimek zakonitega zastopnika) </w:t>
      </w:r>
    </w:p>
    <w:p w14:paraId="3AF790EF"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p>
    <w:p w14:paraId="4680059A" w14:textId="77777777" w:rsidR="000F6BE6" w:rsidRPr="00DD25D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matična številka: _____________, ID za DDV: _______________ TRR: SI56___________________</w:t>
      </w:r>
    </w:p>
    <w:p w14:paraId="3863CA8D" w14:textId="71CA04BA" w:rsidR="000F6BE6" w:rsidRDefault="000F6BE6" w:rsidP="000F6BE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 xml:space="preserve">(v nadaljevanju: </w:t>
      </w:r>
      <w:r>
        <w:rPr>
          <w:rFonts w:ascii="Arial" w:eastAsia="Times New Roman" w:hAnsi="Arial" w:cs="Arial"/>
          <w:b/>
          <w:bCs/>
          <w:color w:val="000000"/>
          <w:sz w:val="18"/>
          <w:szCs w:val="18"/>
          <w:lang w:eastAsia="sl-SI"/>
        </w:rPr>
        <w:t>3</w:t>
      </w:r>
      <w:r w:rsidRPr="00331855">
        <w:rPr>
          <w:rFonts w:ascii="Arial" w:eastAsia="Times New Roman" w:hAnsi="Arial" w:cs="Arial"/>
          <w:b/>
          <w:bCs/>
          <w:color w:val="000000"/>
          <w:sz w:val="18"/>
          <w:szCs w:val="18"/>
          <w:lang w:eastAsia="sl-SI"/>
        </w:rPr>
        <w:t>. podpisnik,</w:t>
      </w:r>
      <w:r>
        <w:rPr>
          <w:rFonts w:ascii="Arial" w:eastAsia="Times New Roman" w:hAnsi="Arial" w:cs="Arial"/>
          <w:color w:val="000000"/>
          <w:sz w:val="18"/>
          <w:szCs w:val="18"/>
          <w:lang w:eastAsia="sl-SI"/>
        </w:rPr>
        <w:t xml:space="preserve"> </w:t>
      </w:r>
      <w:r w:rsidRPr="00DD25D6">
        <w:rPr>
          <w:rFonts w:ascii="Arial" w:eastAsia="Times New Roman" w:hAnsi="Arial" w:cs="Arial"/>
          <w:b/>
          <w:color w:val="000000"/>
          <w:sz w:val="18"/>
          <w:szCs w:val="18"/>
          <w:lang w:eastAsia="sl-SI"/>
        </w:rPr>
        <w:t>dobavitelj</w:t>
      </w:r>
      <w:r>
        <w:rPr>
          <w:rFonts w:ascii="Arial" w:eastAsia="Times New Roman" w:hAnsi="Arial" w:cs="Arial"/>
          <w:b/>
          <w:color w:val="000000"/>
          <w:sz w:val="18"/>
          <w:szCs w:val="18"/>
          <w:lang w:eastAsia="sl-SI"/>
        </w:rPr>
        <w:t>, drugi najugodnejši ponudnik</w:t>
      </w:r>
      <w:r w:rsidRPr="00DD25D6">
        <w:rPr>
          <w:rFonts w:ascii="Arial" w:eastAsia="Times New Roman" w:hAnsi="Arial" w:cs="Arial"/>
          <w:color w:val="000000"/>
          <w:sz w:val="18"/>
          <w:szCs w:val="18"/>
          <w:lang w:eastAsia="sl-SI"/>
        </w:rPr>
        <w:t xml:space="preserve">) </w:t>
      </w:r>
    </w:p>
    <w:p w14:paraId="50884197" w14:textId="77777777" w:rsidR="000F6BE6" w:rsidRPr="000F6BE6" w:rsidRDefault="000F6BE6" w:rsidP="00575969">
      <w:pPr>
        <w:autoSpaceDE w:val="0"/>
        <w:autoSpaceDN w:val="0"/>
        <w:adjustRightInd w:val="0"/>
        <w:spacing w:after="0" w:line="240" w:lineRule="auto"/>
        <w:jc w:val="both"/>
        <w:rPr>
          <w:rFonts w:ascii="Arial" w:eastAsia="Times New Roman" w:hAnsi="Arial" w:cs="Arial"/>
          <w:b/>
          <w:bCs/>
          <w:color w:val="000000"/>
          <w:sz w:val="18"/>
          <w:szCs w:val="18"/>
          <w:lang w:eastAsia="sl-SI"/>
        </w:rPr>
      </w:pPr>
    </w:p>
    <w:p w14:paraId="6E2FAC65" w14:textId="087DE982" w:rsidR="00575969" w:rsidRDefault="00575969" w:rsidP="00575969">
      <w:pPr>
        <w:autoSpaceDE w:val="0"/>
        <w:autoSpaceDN w:val="0"/>
        <w:adjustRightInd w:val="0"/>
        <w:spacing w:after="0" w:line="240" w:lineRule="auto"/>
        <w:jc w:val="both"/>
        <w:rPr>
          <w:rFonts w:ascii="Arial" w:eastAsia="Times New Roman" w:hAnsi="Arial" w:cs="Arial"/>
          <w:color w:val="000000"/>
          <w:sz w:val="18"/>
          <w:szCs w:val="18"/>
          <w:lang w:eastAsia="sl-SI"/>
        </w:rPr>
      </w:pPr>
    </w:p>
    <w:p w14:paraId="36249998" w14:textId="77777777" w:rsidR="00575969" w:rsidRPr="00DD25D6" w:rsidRDefault="00575969"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72C48C6"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28F0C66C" w14:textId="16738F11"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r w:rsidRPr="00DD25D6">
        <w:rPr>
          <w:rFonts w:ascii="Arial" w:eastAsia="Times New Roman" w:hAnsi="Arial" w:cs="Arial"/>
          <w:color w:val="000000"/>
          <w:sz w:val="18"/>
          <w:szCs w:val="18"/>
          <w:lang w:eastAsia="sl-SI"/>
        </w:rPr>
        <w:t>sklepa</w:t>
      </w:r>
      <w:r w:rsidR="00652CA5">
        <w:rPr>
          <w:rFonts w:ascii="Arial" w:eastAsia="Times New Roman" w:hAnsi="Arial" w:cs="Arial"/>
          <w:color w:val="000000"/>
          <w:sz w:val="18"/>
          <w:szCs w:val="18"/>
          <w:lang w:eastAsia="sl-SI"/>
        </w:rPr>
        <w:t>ta</w:t>
      </w:r>
      <w:r w:rsidRPr="00DD25D6">
        <w:rPr>
          <w:rFonts w:ascii="Arial" w:eastAsia="Times New Roman" w:hAnsi="Arial" w:cs="Arial"/>
          <w:color w:val="000000"/>
          <w:sz w:val="18"/>
          <w:szCs w:val="18"/>
          <w:lang w:eastAsia="sl-SI"/>
        </w:rPr>
        <w:t xml:space="preserve"> naslednj</w:t>
      </w:r>
      <w:r w:rsidR="00575969">
        <w:rPr>
          <w:rFonts w:ascii="Arial" w:eastAsia="Times New Roman" w:hAnsi="Arial" w:cs="Arial"/>
          <w:color w:val="000000"/>
          <w:sz w:val="18"/>
          <w:szCs w:val="18"/>
          <w:lang w:eastAsia="sl-SI"/>
        </w:rPr>
        <w:t>i</w:t>
      </w:r>
    </w:p>
    <w:p w14:paraId="37F8E5B1"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62908393" w14:textId="77777777"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p>
    <w:p w14:paraId="5D149B28" w14:textId="68118D04" w:rsidR="00DD25D6" w:rsidRPr="00DD25D6" w:rsidRDefault="00575969"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OKVIRNI SPORAZUM</w:t>
      </w:r>
      <w:r w:rsidR="00DD25D6" w:rsidRPr="00DD25D6">
        <w:rPr>
          <w:rFonts w:ascii="Arial" w:eastAsia="Times New Roman" w:hAnsi="Arial" w:cs="Arial"/>
          <w:b/>
          <w:sz w:val="18"/>
          <w:szCs w:val="18"/>
          <w:lang w:eastAsia="sl-SI"/>
        </w:rPr>
        <w:t xml:space="preserve"> O SUKCESIVNI DOBAVI </w:t>
      </w:r>
    </w:p>
    <w:p w14:paraId="7A9137ED" w14:textId="34B29BA0" w:rsidR="00DD25D6" w:rsidRDefault="00DD25D6" w:rsidP="00DD25D6">
      <w:pPr>
        <w:spacing w:after="0" w:line="240" w:lineRule="auto"/>
        <w:jc w:val="center"/>
        <w:rPr>
          <w:rFonts w:ascii="Arial" w:eastAsia="Times New Roman" w:hAnsi="Arial" w:cs="Arial"/>
          <w:b/>
          <w:sz w:val="18"/>
          <w:szCs w:val="18"/>
          <w:lang w:eastAsia="sl-SI"/>
        </w:rPr>
      </w:pPr>
      <w:r w:rsidRPr="00DD25D6">
        <w:rPr>
          <w:rFonts w:ascii="Arial" w:eastAsia="Times New Roman" w:hAnsi="Arial" w:cs="Arial"/>
          <w:b/>
          <w:sz w:val="18"/>
          <w:szCs w:val="18"/>
          <w:lang w:eastAsia="sl-SI"/>
        </w:rPr>
        <w:t>KONVENCIONALNIH IN EKOLOŠKIH ŽIVIL</w:t>
      </w:r>
      <w:r w:rsidR="00C40152">
        <w:rPr>
          <w:rFonts w:ascii="Arial" w:eastAsia="Times New Roman" w:hAnsi="Arial" w:cs="Arial"/>
          <w:b/>
          <w:sz w:val="18"/>
          <w:szCs w:val="18"/>
          <w:lang w:eastAsia="sl-SI"/>
        </w:rPr>
        <w:t xml:space="preserve"> </w:t>
      </w:r>
    </w:p>
    <w:p w14:paraId="072E0314" w14:textId="77777777" w:rsidR="00265F67" w:rsidRDefault="00265F67" w:rsidP="00DD25D6">
      <w:pPr>
        <w:spacing w:after="0" w:line="240" w:lineRule="auto"/>
        <w:jc w:val="center"/>
        <w:rPr>
          <w:rFonts w:ascii="Arial" w:eastAsia="Times New Roman" w:hAnsi="Arial" w:cs="Arial"/>
          <w:b/>
          <w:sz w:val="18"/>
          <w:szCs w:val="18"/>
          <w:lang w:eastAsia="sl-SI"/>
        </w:rPr>
      </w:pPr>
    </w:p>
    <w:p w14:paraId="65EA9519" w14:textId="47E76B24" w:rsidR="00265F67" w:rsidRDefault="00265F67" w:rsidP="00DD25D6">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za sklop ___________</w:t>
      </w:r>
    </w:p>
    <w:p w14:paraId="14061441" w14:textId="4843C2BA" w:rsidR="00331855" w:rsidRDefault="00331855" w:rsidP="00DD25D6">
      <w:pPr>
        <w:spacing w:after="0" w:line="240" w:lineRule="auto"/>
        <w:jc w:val="center"/>
        <w:rPr>
          <w:rFonts w:ascii="Arial" w:eastAsia="Times New Roman" w:hAnsi="Arial" w:cs="Arial"/>
          <w:b/>
          <w:sz w:val="18"/>
          <w:szCs w:val="18"/>
          <w:lang w:eastAsia="sl-SI"/>
        </w:rPr>
      </w:pPr>
    </w:p>
    <w:p w14:paraId="6A922D7D" w14:textId="77777777" w:rsidR="00331855" w:rsidRDefault="00331855" w:rsidP="00DD25D6">
      <w:pPr>
        <w:spacing w:after="0" w:line="240" w:lineRule="auto"/>
        <w:jc w:val="center"/>
        <w:rPr>
          <w:rFonts w:ascii="Arial" w:eastAsia="Times New Roman" w:hAnsi="Arial" w:cs="Arial"/>
          <w:b/>
          <w:sz w:val="18"/>
          <w:szCs w:val="18"/>
          <w:lang w:eastAsia="sl-SI"/>
        </w:rPr>
      </w:pPr>
    </w:p>
    <w:p w14:paraId="301B7C9B" w14:textId="77777777" w:rsidR="00DD25D6" w:rsidRPr="00DD25D6" w:rsidRDefault="00DD25D6" w:rsidP="00DD25D6">
      <w:pPr>
        <w:spacing w:after="0" w:line="240" w:lineRule="auto"/>
        <w:jc w:val="center"/>
        <w:rPr>
          <w:rFonts w:ascii="Arial" w:eastAsia="Times New Roman" w:hAnsi="Arial" w:cs="Arial"/>
          <w:b/>
          <w:sz w:val="18"/>
          <w:szCs w:val="18"/>
          <w:lang w:eastAsia="sl-SI"/>
        </w:rPr>
      </w:pPr>
    </w:p>
    <w:p w14:paraId="422D02B2" w14:textId="5E9677B0" w:rsidR="00DD25D6" w:rsidRPr="00FD3C8C" w:rsidRDefault="00331855" w:rsidP="00FD3C8C">
      <w:pPr>
        <w:pStyle w:val="Odstavekseznama"/>
        <w:numPr>
          <w:ilvl w:val="0"/>
          <w:numId w:val="47"/>
        </w:numPr>
        <w:tabs>
          <w:tab w:val="left" w:pos="284"/>
        </w:tabs>
        <w:autoSpaceDE w:val="0"/>
        <w:autoSpaceDN w:val="0"/>
        <w:adjustRightInd w:val="0"/>
        <w:spacing w:after="0" w:line="240" w:lineRule="auto"/>
        <w:ind w:left="0" w:firstLine="0"/>
        <w:jc w:val="center"/>
        <w:rPr>
          <w:rFonts w:ascii="Arial" w:eastAsia="Times New Roman" w:hAnsi="Arial" w:cs="Arial"/>
          <w:b/>
          <w:bCs/>
          <w:color w:val="000000"/>
          <w:sz w:val="18"/>
          <w:szCs w:val="18"/>
          <w:lang w:eastAsia="sl-SI"/>
        </w:rPr>
      </w:pPr>
      <w:r w:rsidRPr="00FD3C8C">
        <w:rPr>
          <w:rFonts w:ascii="Arial" w:eastAsia="Times New Roman" w:hAnsi="Arial" w:cs="Arial"/>
          <w:b/>
          <w:bCs/>
          <w:color w:val="000000"/>
          <w:sz w:val="18"/>
          <w:szCs w:val="18"/>
          <w:lang w:eastAsia="sl-SI"/>
        </w:rPr>
        <w:t>člen</w:t>
      </w:r>
    </w:p>
    <w:p w14:paraId="3076B313" w14:textId="54C0B791" w:rsidR="008323C6" w:rsidRPr="00EA04E3" w:rsidRDefault="008323C6" w:rsidP="008323C6">
      <w:pPr>
        <w:pStyle w:val="Odstavekseznama"/>
        <w:tabs>
          <w:tab w:val="left" w:pos="284"/>
        </w:tabs>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Pr>
          <w:rFonts w:ascii="Arial" w:eastAsia="Times New Roman" w:hAnsi="Arial" w:cs="Arial"/>
          <w:b/>
          <w:bCs/>
          <w:color w:val="000000"/>
          <w:sz w:val="18"/>
          <w:szCs w:val="18"/>
          <w:lang w:eastAsia="sl-SI"/>
        </w:rPr>
        <w:t>(Uvodna določba)</w:t>
      </w:r>
    </w:p>
    <w:p w14:paraId="532FC1F4" w14:textId="77777777" w:rsidR="00331855" w:rsidRPr="00331855" w:rsidRDefault="00331855" w:rsidP="00331855">
      <w:pPr>
        <w:pStyle w:val="Odstavekseznama"/>
        <w:autoSpaceDE w:val="0"/>
        <w:autoSpaceDN w:val="0"/>
        <w:adjustRightInd w:val="0"/>
        <w:spacing w:after="0" w:line="240" w:lineRule="auto"/>
        <w:rPr>
          <w:rFonts w:ascii="Arial" w:eastAsia="Times New Roman" w:hAnsi="Arial" w:cs="Arial"/>
          <w:b/>
          <w:bCs/>
          <w:color w:val="000000"/>
          <w:sz w:val="18"/>
          <w:szCs w:val="18"/>
          <w:lang w:eastAsia="sl-SI"/>
        </w:rPr>
      </w:pPr>
    </w:p>
    <w:p w14:paraId="53CD3E7B" w14:textId="05682E38" w:rsidR="00DD25D6" w:rsidRPr="00DD25D6" w:rsidRDefault="00DD25D6" w:rsidP="00DD25D6">
      <w:pPr>
        <w:autoSpaceDE w:val="0"/>
        <w:autoSpaceDN w:val="0"/>
        <w:adjustRightInd w:val="0"/>
        <w:spacing w:after="0" w:line="240" w:lineRule="auto"/>
        <w:jc w:val="both"/>
        <w:rPr>
          <w:rFonts w:ascii="Arial" w:eastAsia="Times New Roman" w:hAnsi="Arial" w:cs="Arial"/>
          <w:color w:val="000000"/>
          <w:sz w:val="18"/>
          <w:szCs w:val="18"/>
          <w:lang w:eastAsia="sl-SI"/>
        </w:rPr>
      </w:pPr>
      <w:bookmarkStart w:id="16" w:name="_Hlk53732330"/>
      <w:r w:rsidRPr="00DD25D6">
        <w:rPr>
          <w:rFonts w:ascii="Arial" w:eastAsia="Times New Roman" w:hAnsi="Arial" w:cs="Arial"/>
          <w:color w:val="000000"/>
          <w:sz w:val="18"/>
          <w:szCs w:val="18"/>
          <w:lang w:eastAsia="sl-SI"/>
        </w:rPr>
        <w:t>Strank</w:t>
      </w:r>
      <w:r w:rsidR="00575969">
        <w:rPr>
          <w:rFonts w:ascii="Arial" w:eastAsia="Times New Roman" w:hAnsi="Arial" w:cs="Arial"/>
          <w:color w:val="000000"/>
          <w:sz w:val="18"/>
          <w:szCs w:val="18"/>
          <w:lang w:eastAsia="sl-SI"/>
        </w:rPr>
        <w:t>e okvirnega sporazuma</w:t>
      </w:r>
      <w:r w:rsidRPr="00DD25D6">
        <w:rPr>
          <w:rFonts w:ascii="Arial" w:eastAsia="Times New Roman" w:hAnsi="Arial" w:cs="Arial"/>
          <w:color w:val="000000"/>
          <w:sz w:val="18"/>
          <w:szCs w:val="18"/>
          <w:lang w:eastAsia="sl-SI"/>
        </w:rPr>
        <w:t xml:space="preserve"> uvodoma ugotavlja</w:t>
      </w:r>
      <w:r w:rsidR="00575969">
        <w:rPr>
          <w:rFonts w:ascii="Arial" w:eastAsia="Times New Roman" w:hAnsi="Arial" w:cs="Arial"/>
          <w:color w:val="000000"/>
          <w:sz w:val="18"/>
          <w:szCs w:val="18"/>
          <w:lang w:eastAsia="sl-SI"/>
        </w:rPr>
        <w:t>jo</w:t>
      </w:r>
      <w:r w:rsidR="006760AA">
        <w:rPr>
          <w:rFonts w:ascii="Arial" w:eastAsia="Times New Roman" w:hAnsi="Arial" w:cs="Arial"/>
          <w:color w:val="000000"/>
          <w:sz w:val="18"/>
          <w:szCs w:val="18"/>
          <w:lang w:eastAsia="sl-SI"/>
        </w:rPr>
        <w:t>, da</w:t>
      </w:r>
      <w:r w:rsidRPr="00DD25D6">
        <w:rPr>
          <w:rFonts w:ascii="Arial" w:eastAsia="Times New Roman" w:hAnsi="Arial" w:cs="Arial"/>
          <w:color w:val="000000"/>
          <w:sz w:val="18"/>
          <w:szCs w:val="18"/>
          <w:lang w:eastAsia="sl-SI"/>
        </w:rPr>
        <w:t xml:space="preserve">: </w:t>
      </w:r>
    </w:p>
    <w:p w14:paraId="03E2CA08" w14:textId="5BF241A0" w:rsidR="00DD25D6" w:rsidRPr="00652CA5" w:rsidRDefault="00DD25D6" w:rsidP="002561E5">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na Portalu javnih naročil dne __________, pod št. </w:t>
      </w:r>
      <w:r w:rsidR="001A34C8" w:rsidRPr="00652CA5">
        <w:rPr>
          <w:rFonts w:ascii="Arial" w:eastAsia="Times New Roman" w:hAnsi="Arial" w:cs="Arial"/>
          <w:sz w:val="18"/>
          <w:szCs w:val="18"/>
          <w:lang w:eastAsia="sl-SI"/>
        </w:rPr>
        <w:t>o</w:t>
      </w:r>
      <w:r w:rsidRPr="00652CA5">
        <w:rPr>
          <w:rFonts w:ascii="Arial" w:eastAsia="Times New Roman" w:hAnsi="Arial" w:cs="Arial"/>
          <w:sz w:val="18"/>
          <w:szCs w:val="18"/>
          <w:lang w:eastAsia="sl-SI"/>
        </w:rPr>
        <w:t>bjave __________</w:t>
      </w:r>
      <w:r w:rsidRPr="00652CA5">
        <w:rPr>
          <w:rFonts w:ascii="Arial" w:eastAsia="Times New Roman" w:hAnsi="Arial" w:cs="Arial"/>
          <w:b/>
          <w:sz w:val="18"/>
          <w:szCs w:val="18"/>
          <w:lang w:eastAsia="sl-SI"/>
        </w:rPr>
        <w:t xml:space="preserve"> </w:t>
      </w:r>
      <w:r w:rsidRPr="00652CA5">
        <w:rPr>
          <w:rFonts w:ascii="Arial" w:eastAsia="Times New Roman" w:hAnsi="Arial" w:cs="Arial"/>
          <w:sz w:val="18"/>
          <w:szCs w:val="18"/>
          <w:lang w:eastAsia="sl-SI"/>
        </w:rPr>
        <w:t xml:space="preserve">objavil obvestilo o naročilu </w:t>
      </w:r>
      <w:r w:rsidR="0069526B" w:rsidRPr="00652CA5">
        <w:rPr>
          <w:rFonts w:ascii="Arial" w:eastAsia="Times New Roman" w:hAnsi="Arial" w:cs="Arial"/>
          <w:sz w:val="18"/>
          <w:szCs w:val="18"/>
          <w:lang w:eastAsia="sl-SI"/>
        </w:rPr>
        <w:t>blaga po odprtem postop</w:t>
      </w:r>
      <w:r w:rsidR="00A441F5" w:rsidRPr="00652CA5">
        <w:rPr>
          <w:rFonts w:ascii="Arial" w:eastAsia="Times New Roman" w:hAnsi="Arial" w:cs="Arial"/>
          <w:sz w:val="18"/>
          <w:szCs w:val="18"/>
          <w:lang w:eastAsia="sl-SI"/>
        </w:rPr>
        <w:t>ku</w:t>
      </w:r>
      <w:r w:rsidR="0069526B" w:rsidRPr="00652CA5">
        <w:rPr>
          <w:rFonts w:ascii="Arial" w:eastAsia="Times New Roman" w:hAnsi="Arial" w:cs="Arial"/>
          <w:sz w:val="18"/>
          <w:szCs w:val="18"/>
          <w:lang w:eastAsia="sl-SI"/>
        </w:rPr>
        <w:t xml:space="preserve"> </w:t>
      </w:r>
      <w:r w:rsidRPr="00652CA5">
        <w:rPr>
          <w:rFonts w:ascii="Arial" w:eastAsia="Times New Roman" w:hAnsi="Arial" w:cs="Arial"/>
          <w:sz w:val="18"/>
          <w:szCs w:val="18"/>
          <w:lang w:eastAsia="sl-SI"/>
        </w:rPr>
        <w:t>(v nadaljevanju</w:t>
      </w:r>
      <w:r w:rsidR="00C40152" w:rsidRPr="00652CA5">
        <w:rPr>
          <w:rFonts w:ascii="Arial" w:eastAsia="Times New Roman" w:hAnsi="Arial" w:cs="Arial"/>
          <w:sz w:val="18"/>
          <w:szCs w:val="18"/>
          <w:lang w:eastAsia="sl-SI"/>
        </w:rPr>
        <w:t>:</w:t>
      </w:r>
      <w:r w:rsidRPr="00652CA5">
        <w:rPr>
          <w:rFonts w:ascii="Arial" w:eastAsia="Times New Roman" w:hAnsi="Arial" w:cs="Arial"/>
          <w:sz w:val="18"/>
          <w:szCs w:val="18"/>
          <w:lang w:eastAsia="sl-SI"/>
        </w:rPr>
        <w:t xml:space="preserve"> javni razpis) </w:t>
      </w:r>
      <w:r w:rsidR="00A441F5" w:rsidRPr="00652CA5">
        <w:rPr>
          <w:rFonts w:ascii="Arial" w:eastAsia="Times New Roman" w:hAnsi="Arial" w:cs="Arial"/>
          <w:sz w:val="18"/>
          <w:szCs w:val="18"/>
          <w:lang w:eastAsia="sl-SI"/>
        </w:rPr>
        <w:t xml:space="preserve">za </w:t>
      </w:r>
      <w:r w:rsidRPr="00652CA5">
        <w:rPr>
          <w:rFonts w:ascii="Arial" w:eastAsia="Times New Roman" w:hAnsi="Arial" w:cs="Arial"/>
          <w:sz w:val="18"/>
          <w:szCs w:val="18"/>
          <w:lang w:eastAsia="sl-SI"/>
        </w:rPr>
        <w:t xml:space="preserve">sukcesivno dobavo konvencionalnih in ekoloških živil za potrebe kuhinje </w:t>
      </w:r>
      <w:r w:rsidR="005717FC">
        <w:rPr>
          <w:rFonts w:ascii="Arial" w:eastAsia="Times New Roman" w:hAnsi="Arial" w:cs="Arial"/>
          <w:sz w:val="18"/>
          <w:szCs w:val="18"/>
          <w:lang w:eastAsia="sl-SI"/>
        </w:rPr>
        <w:t xml:space="preserve">OŠ </w:t>
      </w:r>
      <w:r w:rsidR="00BE0294">
        <w:rPr>
          <w:rFonts w:ascii="Arial" w:eastAsia="Times New Roman" w:hAnsi="Arial" w:cs="Arial"/>
          <w:sz w:val="18"/>
          <w:szCs w:val="18"/>
          <w:lang w:eastAsia="sl-SI"/>
        </w:rPr>
        <w:t>_________</w:t>
      </w:r>
      <w:r w:rsidR="00C40152" w:rsidRPr="00652CA5">
        <w:rPr>
          <w:rFonts w:ascii="Arial" w:eastAsia="Times New Roman" w:hAnsi="Arial" w:cs="Arial"/>
          <w:sz w:val="18"/>
          <w:szCs w:val="18"/>
          <w:lang w:eastAsia="sl-SI"/>
        </w:rPr>
        <w:t>,</w:t>
      </w:r>
    </w:p>
    <w:p w14:paraId="4005940F" w14:textId="6373389A" w:rsidR="00575969" w:rsidRDefault="00575969" w:rsidP="002561E5">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izvedel postopek oddaje javnega naročila po </w:t>
      </w:r>
      <w:r w:rsidR="0069526B" w:rsidRPr="00652CA5">
        <w:rPr>
          <w:rFonts w:ascii="Arial" w:eastAsia="Times New Roman" w:hAnsi="Arial" w:cs="Arial"/>
          <w:sz w:val="18"/>
          <w:szCs w:val="18"/>
          <w:lang w:eastAsia="sl-SI"/>
        </w:rPr>
        <w:t>odprtem postopku</w:t>
      </w:r>
      <w:r w:rsidR="0069526B" w:rsidRPr="0069526B">
        <w:rPr>
          <w:rFonts w:ascii="Arial" w:eastAsia="Times New Roman" w:hAnsi="Arial" w:cs="Arial"/>
          <w:sz w:val="18"/>
          <w:szCs w:val="18"/>
          <w:lang w:eastAsia="sl-SI"/>
        </w:rPr>
        <w:t xml:space="preserve"> skladno s 40. členom v povezavi z 48. členom ZJN-3</w:t>
      </w:r>
      <w:r w:rsidR="006760AA">
        <w:rPr>
          <w:rFonts w:ascii="Arial" w:eastAsia="Times New Roman" w:hAnsi="Arial" w:cs="Arial"/>
          <w:sz w:val="18"/>
          <w:szCs w:val="18"/>
          <w:lang w:eastAsia="sl-SI"/>
        </w:rPr>
        <w:t>,</w:t>
      </w:r>
    </w:p>
    <w:p w14:paraId="1DF7BD2B" w14:textId="512B2077" w:rsidR="00FE0A63" w:rsidRDefault="006760AA" w:rsidP="002561E5">
      <w:pPr>
        <w:numPr>
          <w:ilvl w:val="0"/>
          <w:numId w:val="16"/>
        </w:numPr>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 xml:space="preserve">je naročnik za sklop ________ izbral </w:t>
      </w:r>
      <w:r w:rsidR="00281E34">
        <w:rPr>
          <w:rFonts w:ascii="Arial" w:eastAsia="Times New Roman" w:hAnsi="Arial" w:cs="Arial"/>
          <w:sz w:val="18"/>
          <w:szCs w:val="18"/>
          <w:lang w:eastAsia="sl-SI"/>
        </w:rPr>
        <w:t>tri</w:t>
      </w:r>
      <w:r w:rsidRPr="00652CA5">
        <w:rPr>
          <w:rFonts w:ascii="Arial" w:eastAsia="Times New Roman" w:hAnsi="Arial" w:cs="Arial"/>
          <w:sz w:val="18"/>
          <w:szCs w:val="18"/>
          <w:lang w:eastAsia="sl-SI"/>
        </w:rPr>
        <w:t xml:space="preserve"> (</w:t>
      </w:r>
      <w:r w:rsidR="00281E34">
        <w:rPr>
          <w:rFonts w:ascii="Arial" w:eastAsia="Times New Roman" w:hAnsi="Arial" w:cs="Arial"/>
          <w:sz w:val="18"/>
          <w:szCs w:val="18"/>
          <w:lang w:eastAsia="sl-SI"/>
        </w:rPr>
        <w:t>3</w:t>
      </w:r>
      <w:r w:rsidRPr="00652CA5">
        <w:rPr>
          <w:rFonts w:ascii="Arial" w:eastAsia="Times New Roman" w:hAnsi="Arial" w:cs="Arial"/>
          <w:sz w:val="18"/>
          <w:szCs w:val="18"/>
          <w:lang w:eastAsia="sl-SI"/>
        </w:rPr>
        <w:t>) najugodnejš</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ponudnik</w:t>
      </w:r>
      <w:r w:rsidR="00281E34">
        <w:rPr>
          <w:rFonts w:ascii="Arial" w:eastAsia="Times New Roman" w:hAnsi="Arial" w:cs="Arial"/>
          <w:sz w:val="18"/>
          <w:szCs w:val="18"/>
          <w:lang w:eastAsia="sl-SI"/>
        </w:rPr>
        <w:t>e</w:t>
      </w:r>
      <w:r w:rsidRPr="00652CA5">
        <w:rPr>
          <w:rFonts w:ascii="Arial" w:eastAsia="Times New Roman" w:hAnsi="Arial" w:cs="Arial"/>
          <w:sz w:val="18"/>
          <w:szCs w:val="18"/>
          <w:lang w:eastAsia="sl-SI"/>
        </w:rPr>
        <w:t xml:space="preserve"> glede na uspešnost v okviru razp</w:t>
      </w:r>
      <w:r w:rsidR="00C40152" w:rsidRPr="00652CA5">
        <w:rPr>
          <w:rFonts w:ascii="Arial" w:eastAsia="Times New Roman" w:hAnsi="Arial" w:cs="Arial"/>
          <w:sz w:val="18"/>
          <w:szCs w:val="18"/>
          <w:lang w:eastAsia="sl-SI"/>
        </w:rPr>
        <w:t>isanih meril po vrstnem redu</w:t>
      </w:r>
      <w:r w:rsidRPr="00652CA5">
        <w:rPr>
          <w:rFonts w:ascii="Arial" w:eastAsia="Times New Roman" w:hAnsi="Arial" w:cs="Arial"/>
          <w:sz w:val="18"/>
          <w:szCs w:val="18"/>
          <w:lang w:eastAsia="sl-SI"/>
        </w:rPr>
        <w:t>, s katerimi bo sklenil okvirni sporazum, s ponovnim odpiranjem konkurence vsakih dvanajst mesecev</w:t>
      </w:r>
      <w:r w:rsidR="00FE0A63">
        <w:rPr>
          <w:rFonts w:ascii="Arial" w:eastAsia="Times New Roman" w:hAnsi="Arial" w:cs="Arial"/>
          <w:sz w:val="18"/>
          <w:szCs w:val="18"/>
          <w:lang w:eastAsia="sl-SI"/>
        </w:rPr>
        <w:t>,</w:t>
      </w:r>
    </w:p>
    <w:p w14:paraId="029025E7" w14:textId="15AC3232" w:rsidR="00FD3C8C" w:rsidRDefault="00FE0A63" w:rsidP="00FD3C8C">
      <w:pPr>
        <w:numPr>
          <w:ilvl w:val="0"/>
          <w:numId w:val="16"/>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bo n</w:t>
      </w:r>
      <w:r w:rsidRPr="00FE0A63">
        <w:rPr>
          <w:rFonts w:ascii="Arial" w:eastAsia="Times New Roman" w:hAnsi="Arial" w:cs="Arial"/>
          <w:sz w:val="18"/>
          <w:szCs w:val="18"/>
          <w:lang w:eastAsia="sl-SI"/>
        </w:rPr>
        <w:t xml:space="preserve">aročnik </w:t>
      </w:r>
      <w:r>
        <w:rPr>
          <w:rFonts w:ascii="Arial" w:eastAsia="Times New Roman" w:hAnsi="Arial" w:cs="Arial"/>
          <w:sz w:val="18"/>
          <w:szCs w:val="18"/>
          <w:lang w:eastAsia="sl-SI"/>
        </w:rPr>
        <w:t xml:space="preserve">posamezna </w:t>
      </w:r>
      <w:r w:rsidRPr="00FE0A63">
        <w:rPr>
          <w:rFonts w:ascii="Arial" w:eastAsia="Times New Roman" w:hAnsi="Arial" w:cs="Arial"/>
          <w:sz w:val="18"/>
          <w:szCs w:val="18"/>
          <w:lang w:eastAsia="sl-SI"/>
        </w:rPr>
        <w:t>naročil</w:t>
      </w:r>
      <w:r>
        <w:rPr>
          <w:rFonts w:ascii="Arial" w:eastAsia="Times New Roman" w:hAnsi="Arial" w:cs="Arial"/>
          <w:sz w:val="18"/>
          <w:szCs w:val="18"/>
          <w:lang w:eastAsia="sl-SI"/>
        </w:rPr>
        <w:t>a</w:t>
      </w:r>
      <w:r w:rsidRPr="00FE0A63">
        <w:rPr>
          <w:rFonts w:ascii="Arial" w:eastAsia="Times New Roman" w:hAnsi="Arial" w:cs="Arial"/>
          <w:sz w:val="18"/>
          <w:szCs w:val="18"/>
          <w:lang w:eastAsia="sl-SI"/>
        </w:rPr>
        <w:t xml:space="preserve"> živil za </w:t>
      </w:r>
      <w:r w:rsidRPr="00652CA5">
        <w:rPr>
          <w:rFonts w:ascii="Arial" w:eastAsia="Times New Roman" w:hAnsi="Arial" w:cs="Arial"/>
          <w:sz w:val="18"/>
          <w:szCs w:val="18"/>
          <w:lang w:eastAsia="sl-SI"/>
        </w:rPr>
        <w:t>obdobje prvih dvanajstih mesecev</w:t>
      </w:r>
      <w:r w:rsidRPr="00FE0A63">
        <w:rPr>
          <w:rFonts w:ascii="Arial" w:eastAsia="Times New Roman" w:hAnsi="Arial" w:cs="Arial"/>
          <w:sz w:val="18"/>
          <w:szCs w:val="18"/>
          <w:lang w:eastAsia="sl-SI"/>
        </w:rPr>
        <w:t xml:space="preserve"> oddal tistemu ponudniku, ki </w:t>
      </w:r>
      <w:r>
        <w:rPr>
          <w:rFonts w:ascii="Arial" w:eastAsia="Times New Roman" w:hAnsi="Arial" w:cs="Arial"/>
          <w:sz w:val="18"/>
          <w:szCs w:val="18"/>
          <w:lang w:eastAsia="sl-SI"/>
        </w:rPr>
        <w:t>je</w:t>
      </w:r>
      <w:r w:rsidRPr="00FE0A63">
        <w:rPr>
          <w:rFonts w:ascii="Arial" w:eastAsia="Times New Roman" w:hAnsi="Arial" w:cs="Arial"/>
          <w:sz w:val="18"/>
          <w:szCs w:val="18"/>
          <w:lang w:eastAsia="sl-SI"/>
        </w:rPr>
        <w:t xml:space="preserve"> v postopku izbire strank okvirnega sporazuma podal ekonomsko najugodnejšo ponudbo med sklenitelji okvirnega sporazuma</w:t>
      </w:r>
      <w:r>
        <w:rPr>
          <w:rFonts w:ascii="Arial" w:eastAsia="Times New Roman" w:hAnsi="Arial" w:cs="Arial"/>
          <w:sz w:val="18"/>
          <w:szCs w:val="18"/>
          <w:lang w:eastAsia="sl-SI"/>
        </w:rPr>
        <w:t xml:space="preserve"> (ekonomsko najugodnejši ponudnik)</w:t>
      </w:r>
      <w:r w:rsidRPr="00FE0A63">
        <w:rPr>
          <w:rFonts w:ascii="Arial" w:eastAsia="Times New Roman" w:hAnsi="Arial" w:cs="Arial"/>
          <w:sz w:val="18"/>
          <w:szCs w:val="18"/>
          <w:lang w:eastAsia="sl-SI"/>
        </w:rPr>
        <w:t>, v nadaljevanju pa</w:t>
      </w:r>
      <w:r w:rsidR="008A3697">
        <w:rPr>
          <w:rFonts w:ascii="Arial" w:eastAsia="Times New Roman" w:hAnsi="Arial" w:cs="Arial"/>
          <w:sz w:val="18"/>
          <w:szCs w:val="18"/>
          <w:lang w:eastAsia="sl-SI"/>
        </w:rPr>
        <w:t xml:space="preserve"> bo naročnik oddal posamezna naročila živil</w:t>
      </w:r>
      <w:r w:rsidRPr="00FE0A63">
        <w:rPr>
          <w:rFonts w:ascii="Arial" w:eastAsia="Times New Roman" w:hAnsi="Arial" w:cs="Arial"/>
          <w:sz w:val="18"/>
          <w:szCs w:val="18"/>
          <w:lang w:eastAsia="sl-SI"/>
        </w:rPr>
        <w:t xml:space="preserve"> skladno z rezultati odpiranja konkurence.</w:t>
      </w:r>
    </w:p>
    <w:bookmarkEnd w:id="16"/>
    <w:p w14:paraId="0A0E69E1" w14:textId="77777777" w:rsidR="005C3FA9" w:rsidRDefault="005C3FA9" w:rsidP="005C3FA9">
      <w:pPr>
        <w:spacing w:after="0" w:line="240" w:lineRule="auto"/>
        <w:ind w:left="720"/>
        <w:jc w:val="both"/>
        <w:rPr>
          <w:rFonts w:ascii="Arial" w:eastAsia="Times New Roman" w:hAnsi="Arial" w:cs="Arial"/>
          <w:sz w:val="18"/>
          <w:szCs w:val="18"/>
          <w:lang w:eastAsia="sl-SI"/>
        </w:rPr>
      </w:pPr>
    </w:p>
    <w:p w14:paraId="583EB3BA" w14:textId="444DAD9E" w:rsidR="00265F67" w:rsidRPr="00FD3C8C" w:rsidRDefault="008323C6" w:rsidP="00FD3C8C">
      <w:pPr>
        <w:pStyle w:val="Odstavekseznama"/>
        <w:numPr>
          <w:ilvl w:val="0"/>
          <w:numId w:val="20"/>
        </w:numPr>
        <w:tabs>
          <w:tab w:val="left" w:pos="284"/>
        </w:tabs>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w:t>
      </w:r>
      <w:r w:rsidR="00265F67" w:rsidRPr="00FD3C8C">
        <w:rPr>
          <w:rFonts w:ascii="Arial" w:eastAsia="Times New Roman" w:hAnsi="Arial" w:cs="Arial"/>
          <w:b/>
          <w:bCs/>
          <w:sz w:val="18"/>
          <w:szCs w:val="18"/>
          <w:lang w:eastAsia="sl-SI"/>
        </w:rPr>
        <w:t>len</w:t>
      </w:r>
    </w:p>
    <w:p w14:paraId="15260571" w14:textId="5A0D1EE8" w:rsidR="008323C6" w:rsidRPr="00EA04E3" w:rsidRDefault="008323C6" w:rsidP="008323C6">
      <w:pPr>
        <w:pStyle w:val="Odstavekseznama"/>
        <w:tabs>
          <w:tab w:val="left" w:pos="284"/>
        </w:tabs>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(Veljavnost okvirnega sporazuma)</w:t>
      </w:r>
    </w:p>
    <w:p w14:paraId="0AC9FF4E" w14:textId="77777777" w:rsidR="00331855" w:rsidRPr="00331855" w:rsidRDefault="00331855" w:rsidP="00331855">
      <w:pPr>
        <w:pStyle w:val="Odstavekseznama"/>
        <w:tabs>
          <w:tab w:val="left" w:pos="567"/>
        </w:tabs>
        <w:spacing w:after="0" w:line="240" w:lineRule="auto"/>
        <w:rPr>
          <w:rFonts w:ascii="Arial" w:eastAsia="Times New Roman" w:hAnsi="Arial" w:cs="Arial"/>
          <w:b/>
          <w:bCs/>
          <w:sz w:val="18"/>
          <w:szCs w:val="18"/>
          <w:lang w:eastAsia="sl-SI"/>
        </w:rPr>
      </w:pPr>
    </w:p>
    <w:p w14:paraId="2E6D441D" w14:textId="351DFD57" w:rsidR="00DD25D6" w:rsidRPr="00265F67" w:rsidRDefault="00575969" w:rsidP="00265F67">
      <w:pPr>
        <w:spacing w:after="0" w:line="240" w:lineRule="auto"/>
        <w:jc w:val="both"/>
        <w:rPr>
          <w:rFonts w:ascii="Arial" w:eastAsia="Times New Roman" w:hAnsi="Arial" w:cs="Arial"/>
          <w:bCs/>
          <w:sz w:val="18"/>
          <w:szCs w:val="18"/>
          <w:lang w:eastAsia="sl-SI"/>
        </w:rPr>
      </w:pPr>
      <w:r w:rsidRPr="00652CA5">
        <w:rPr>
          <w:rFonts w:ascii="Arial" w:eastAsia="Times New Roman" w:hAnsi="Arial" w:cs="Arial"/>
          <w:bCs/>
          <w:sz w:val="18"/>
          <w:szCs w:val="18"/>
          <w:lang w:eastAsia="sl-SI"/>
        </w:rPr>
        <w:t>Okvirni sporazum</w:t>
      </w:r>
      <w:r w:rsidR="00DD25D6" w:rsidRPr="00652CA5">
        <w:rPr>
          <w:rFonts w:ascii="Arial" w:eastAsia="Times New Roman" w:hAnsi="Arial" w:cs="Arial"/>
          <w:bCs/>
          <w:sz w:val="18"/>
          <w:szCs w:val="18"/>
          <w:lang w:eastAsia="sl-SI"/>
        </w:rPr>
        <w:t xml:space="preserve"> se skle</w:t>
      </w:r>
      <w:r w:rsidR="00265F67" w:rsidRPr="00652CA5">
        <w:rPr>
          <w:rFonts w:ascii="Arial" w:eastAsia="Times New Roman" w:hAnsi="Arial" w:cs="Arial"/>
          <w:bCs/>
          <w:sz w:val="18"/>
          <w:szCs w:val="18"/>
          <w:lang w:eastAsia="sl-SI"/>
        </w:rPr>
        <w:t>pa</w:t>
      </w:r>
      <w:r w:rsidR="00DD25D6" w:rsidRPr="00652CA5">
        <w:rPr>
          <w:rFonts w:ascii="Arial" w:eastAsia="Times New Roman" w:hAnsi="Arial" w:cs="Arial"/>
          <w:bCs/>
          <w:sz w:val="18"/>
          <w:szCs w:val="18"/>
          <w:lang w:eastAsia="sl-SI"/>
        </w:rPr>
        <w:t xml:space="preserve"> za obdobje </w:t>
      </w:r>
      <w:r w:rsidR="00BE0294">
        <w:rPr>
          <w:rFonts w:ascii="Arial" w:eastAsia="Times New Roman" w:hAnsi="Arial" w:cs="Arial"/>
          <w:bCs/>
          <w:sz w:val="18"/>
          <w:szCs w:val="18"/>
          <w:lang w:eastAsia="sl-SI"/>
        </w:rPr>
        <w:t>____________</w:t>
      </w:r>
      <w:r w:rsidR="00DD25D6" w:rsidRPr="00652CA5">
        <w:rPr>
          <w:rFonts w:ascii="Arial" w:eastAsia="Times New Roman" w:hAnsi="Arial" w:cs="Arial"/>
          <w:bCs/>
          <w:sz w:val="18"/>
          <w:szCs w:val="18"/>
          <w:lang w:eastAsia="sl-SI"/>
        </w:rPr>
        <w:t xml:space="preserve"> mesecev</w:t>
      </w:r>
      <w:r w:rsidR="00265F67" w:rsidRPr="00652CA5">
        <w:rPr>
          <w:rFonts w:ascii="Arial" w:eastAsia="Times New Roman" w:hAnsi="Arial" w:cs="Arial"/>
          <w:bCs/>
          <w:sz w:val="18"/>
          <w:szCs w:val="18"/>
          <w:lang w:eastAsia="sl-SI"/>
        </w:rPr>
        <w:t>,</w:t>
      </w:r>
      <w:r w:rsidR="00DD25D6" w:rsidRPr="00652CA5">
        <w:rPr>
          <w:rFonts w:ascii="Arial" w:eastAsia="Times New Roman" w:hAnsi="Arial" w:cs="Arial"/>
          <w:bCs/>
          <w:sz w:val="18"/>
          <w:szCs w:val="18"/>
          <w:lang w:eastAsia="sl-SI"/>
        </w:rPr>
        <w:t xml:space="preserve"> in sicer od </w:t>
      </w:r>
      <w:r w:rsidR="00BE0294">
        <w:rPr>
          <w:rFonts w:ascii="Arial" w:eastAsia="Times New Roman" w:hAnsi="Arial" w:cs="Arial"/>
          <w:bCs/>
          <w:sz w:val="18"/>
          <w:szCs w:val="18"/>
          <w:lang w:eastAsia="sl-SI"/>
        </w:rPr>
        <w:t>________</w:t>
      </w:r>
      <w:r w:rsidR="00DD25D6" w:rsidRPr="00652CA5">
        <w:rPr>
          <w:rFonts w:ascii="Arial" w:eastAsia="Times New Roman" w:hAnsi="Arial" w:cs="Arial"/>
          <w:bCs/>
          <w:sz w:val="18"/>
          <w:szCs w:val="18"/>
          <w:lang w:eastAsia="sl-SI"/>
        </w:rPr>
        <w:t xml:space="preserve"> do </w:t>
      </w:r>
      <w:r w:rsidR="00BE0294">
        <w:rPr>
          <w:rFonts w:ascii="Arial" w:eastAsia="Times New Roman" w:hAnsi="Arial" w:cs="Arial"/>
          <w:bCs/>
          <w:sz w:val="18"/>
          <w:szCs w:val="18"/>
          <w:lang w:eastAsia="sl-SI"/>
        </w:rPr>
        <w:t>__________</w:t>
      </w:r>
      <w:r w:rsidR="00DD25D6" w:rsidRPr="00265F67">
        <w:rPr>
          <w:rFonts w:ascii="Arial" w:eastAsia="Times New Roman" w:hAnsi="Arial" w:cs="Arial"/>
          <w:bCs/>
          <w:sz w:val="18"/>
          <w:szCs w:val="18"/>
          <w:lang w:eastAsia="sl-SI"/>
        </w:rPr>
        <w:t>.</w:t>
      </w:r>
    </w:p>
    <w:p w14:paraId="55C4FF1F" w14:textId="77777777" w:rsidR="00265F67" w:rsidRPr="00265F67" w:rsidRDefault="00265F67" w:rsidP="00265F67">
      <w:pPr>
        <w:spacing w:after="0" w:line="240" w:lineRule="auto"/>
        <w:jc w:val="both"/>
        <w:rPr>
          <w:rFonts w:ascii="Arial" w:eastAsia="Times New Roman" w:hAnsi="Arial" w:cs="Arial"/>
          <w:bCs/>
          <w:sz w:val="18"/>
          <w:szCs w:val="18"/>
          <w:lang w:eastAsia="sl-SI"/>
        </w:rPr>
      </w:pPr>
    </w:p>
    <w:p w14:paraId="1E53C1A6" w14:textId="37903E8D" w:rsidR="00575969" w:rsidRDefault="00265F67" w:rsidP="00265F67">
      <w:pPr>
        <w:spacing w:after="0" w:line="240" w:lineRule="auto"/>
        <w:jc w:val="both"/>
        <w:rPr>
          <w:rFonts w:ascii="Arial" w:eastAsia="Times New Roman" w:hAnsi="Arial" w:cs="Arial"/>
          <w:b/>
          <w:sz w:val="18"/>
          <w:szCs w:val="18"/>
          <w:lang w:eastAsia="sl-SI"/>
        </w:rPr>
      </w:pPr>
      <w:bookmarkStart w:id="17" w:name="_Hlk53734592"/>
      <w:r w:rsidRPr="00265F67">
        <w:rPr>
          <w:rFonts w:ascii="Arial" w:eastAsia="Times New Roman" w:hAnsi="Arial" w:cs="Arial"/>
          <w:bCs/>
          <w:sz w:val="18"/>
          <w:szCs w:val="18"/>
          <w:lang w:eastAsia="sl-SI"/>
        </w:rPr>
        <w:t>Naročnik ima sredstva za dobavo</w:t>
      </w:r>
      <w:r w:rsidR="00575969" w:rsidRPr="00265F67">
        <w:rPr>
          <w:rFonts w:ascii="Arial" w:eastAsia="Times New Roman" w:hAnsi="Arial" w:cs="Arial"/>
          <w:bCs/>
          <w:sz w:val="18"/>
          <w:szCs w:val="18"/>
          <w:lang w:eastAsia="sl-SI"/>
        </w:rPr>
        <w:t xml:space="preserve"> blaga, ki so predmet tega sporazuma, predviden</w:t>
      </w:r>
      <w:r w:rsidRPr="00265F67">
        <w:rPr>
          <w:rFonts w:ascii="Arial" w:eastAsia="Times New Roman" w:hAnsi="Arial" w:cs="Arial"/>
          <w:bCs/>
          <w:sz w:val="18"/>
          <w:szCs w:val="18"/>
          <w:lang w:eastAsia="sl-SI"/>
        </w:rPr>
        <w:t>e</w:t>
      </w:r>
      <w:r w:rsidR="00575969" w:rsidRPr="00265F67">
        <w:rPr>
          <w:rFonts w:ascii="Arial" w:eastAsia="Times New Roman" w:hAnsi="Arial" w:cs="Arial"/>
          <w:bCs/>
          <w:sz w:val="18"/>
          <w:szCs w:val="18"/>
          <w:lang w:eastAsia="sl-SI"/>
        </w:rPr>
        <w:t xml:space="preserve"> v finančnem načrtu za leto </w:t>
      </w:r>
      <w:r w:rsidR="00BE0294">
        <w:rPr>
          <w:rFonts w:ascii="Arial" w:eastAsia="Times New Roman" w:hAnsi="Arial" w:cs="Arial"/>
          <w:bCs/>
          <w:sz w:val="18"/>
          <w:szCs w:val="18"/>
          <w:lang w:eastAsia="sl-SI"/>
        </w:rPr>
        <w:t>______</w:t>
      </w:r>
      <w:r w:rsidRPr="00265F67">
        <w:rPr>
          <w:rFonts w:ascii="Arial" w:eastAsia="Times New Roman" w:hAnsi="Arial" w:cs="Arial"/>
          <w:bCs/>
          <w:sz w:val="18"/>
          <w:szCs w:val="18"/>
          <w:lang w:eastAsia="sl-SI"/>
        </w:rPr>
        <w:t>. S</w:t>
      </w:r>
      <w:r w:rsidR="00575969" w:rsidRPr="00265F67">
        <w:rPr>
          <w:rFonts w:ascii="Arial" w:eastAsia="Times New Roman" w:hAnsi="Arial" w:cs="Arial"/>
          <w:bCs/>
          <w:sz w:val="18"/>
          <w:szCs w:val="18"/>
          <w:lang w:eastAsia="sl-SI"/>
        </w:rPr>
        <w:t>redstva za naročila blaga, ki so predmet tega sporazuma, za let</w:t>
      </w:r>
      <w:r>
        <w:rPr>
          <w:rFonts w:ascii="Arial" w:eastAsia="Times New Roman" w:hAnsi="Arial" w:cs="Arial"/>
          <w:bCs/>
          <w:sz w:val="18"/>
          <w:szCs w:val="18"/>
          <w:lang w:eastAsia="sl-SI"/>
        </w:rPr>
        <w:t>o</w:t>
      </w:r>
      <w:r w:rsidR="00575969" w:rsidRPr="00265F67">
        <w:rPr>
          <w:rFonts w:ascii="Arial" w:eastAsia="Times New Roman" w:hAnsi="Arial" w:cs="Arial"/>
          <w:bCs/>
          <w:sz w:val="18"/>
          <w:szCs w:val="18"/>
          <w:lang w:eastAsia="sl-SI"/>
        </w:rPr>
        <w:t xml:space="preserve"> </w:t>
      </w:r>
      <w:r w:rsidR="00BE0294">
        <w:rPr>
          <w:rFonts w:ascii="Arial" w:eastAsia="Times New Roman" w:hAnsi="Arial" w:cs="Arial"/>
          <w:bCs/>
          <w:sz w:val="18"/>
          <w:szCs w:val="18"/>
          <w:lang w:eastAsia="sl-SI"/>
        </w:rPr>
        <w:t>______________</w:t>
      </w:r>
      <w:r>
        <w:rPr>
          <w:rFonts w:ascii="Arial" w:eastAsia="Times New Roman" w:hAnsi="Arial" w:cs="Arial"/>
          <w:bCs/>
          <w:sz w:val="18"/>
          <w:szCs w:val="18"/>
          <w:lang w:eastAsia="sl-SI"/>
        </w:rPr>
        <w:t>,</w:t>
      </w:r>
      <w:r w:rsidRPr="00265F67">
        <w:rPr>
          <w:rFonts w:ascii="Arial" w:eastAsia="Times New Roman" w:hAnsi="Arial" w:cs="Arial"/>
          <w:bCs/>
          <w:sz w:val="18"/>
          <w:szCs w:val="18"/>
          <w:lang w:eastAsia="sl-SI"/>
        </w:rPr>
        <w:t xml:space="preserve"> bodo predvidena</w:t>
      </w:r>
      <w:r w:rsidR="00575969" w:rsidRPr="00265F67">
        <w:rPr>
          <w:rFonts w:ascii="Arial" w:eastAsia="Times New Roman" w:hAnsi="Arial" w:cs="Arial"/>
          <w:bCs/>
          <w:sz w:val="18"/>
          <w:szCs w:val="18"/>
          <w:lang w:eastAsia="sl-SI"/>
        </w:rPr>
        <w:t xml:space="preserve"> v finančnem načrtu za posamezno leto</w:t>
      </w:r>
      <w:r w:rsidRPr="00265F67">
        <w:rPr>
          <w:rFonts w:ascii="Arial" w:eastAsia="Times New Roman" w:hAnsi="Arial" w:cs="Arial"/>
          <w:bCs/>
          <w:sz w:val="18"/>
          <w:szCs w:val="18"/>
          <w:lang w:eastAsia="sl-SI"/>
        </w:rPr>
        <w:t>.</w:t>
      </w:r>
      <w:r>
        <w:rPr>
          <w:rFonts w:ascii="Arial" w:eastAsia="Times New Roman" w:hAnsi="Arial" w:cs="Arial"/>
          <w:bCs/>
          <w:sz w:val="18"/>
          <w:szCs w:val="18"/>
          <w:lang w:eastAsia="sl-SI"/>
        </w:rPr>
        <w:t xml:space="preserve"> </w:t>
      </w:r>
      <w:r w:rsidR="00575969" w:rsidRPr="00265F67">
        <w:rPr>
          <w:rFonts w:ascii="Arial" w:eastAsia="Times New Roman" w:hAnsi="Arial" w:cs="Arial"/>
          <w:bCs/>
          <w:sz w:val="18"/>
          <w:szCs w:val="18"/>
          <w:lang w:eastAsia="sl-SI"/>
        </w:rPr>
        <w:t>Če naročnik ne bo imel zagotovljenih dovolj sredstev glede na predvideno porabo v okvirnem sporazumu, lahko zniža količine za posamezno leto glede na razpoložljiva sredstva, ki bodo zagotovljena v finančnem načrtu za posamezno leto</w:t>
      </w:r>
      <w:r w:rsidR="00575969" w:rsidRPr="00575969">
        <w:rPr>
          <w:rFonts w:ascii="Arial" w:eastAsia="Times New Roman" w:hAnsi="Arial" w:cs="Arial"/>
          <w:b/>
          <w:sz w:val="18"/>
          <w:szCs w:val="18"/>
          <w:lang w:eastAsia="sl-SI"/>
        </w:rPr>
        <w:t>.</w:t>
      </w:r>
    </w:p>
    <w:bookmarkEnd w:id="17"/>
    <w:p w14:paraId="1944AA76" w14:textId="7A4C2756" w:rsidR="00331855" w:rsidRDefault="00331855" w:rsidP="00265F67">
      <w:pPr>
        <w:spacing w:after="0" w:line="240" w:lineRule="auto"/>
        <w:jc w:val="both"/>
        <w:rPr>
          <w:rFonts w:ascii="Arial" w:eastAsia="Times New Roman" w:hAnsi="Arial" w:cs="Arial"/>
          <w:b/>
          <w:sz w:val="18"/>
          <w:szCs w:val="18"/>
          <w:lang w:eastAsia="sl-SI"/>
        </w:rPr>
      </w:pPr>
    </w:p>
    <w:p w14:paraId="02E5091A" w14:textId="77777777" w:rsidR="00BA23B9" w:rsidRDefault="00BA23B9" w:rsidP="00265F67">
      <w:pPr>
        <w:spacing w:after="0" w:line="240" w:lineRule="auto"/>
        <w:jc w:val="both"/>
        <w:rPr>
          <w:rFonts w:ascii="Arial" w:eastAsia="Times New Roman" w:hAnsi="Arial" w:cs="Arial"/>
          <w:b/>
          <w:sz w:val="18"/>
          <w:szCs w:val="18"/>
          <w:lang w:eastAsia="sl-SI"/>
        </w:rPr>
      </w:pPr>
    </w:p>
    <w:p w14:paraId="568E1077" w14:textId="13FE4D38" w:rsidR="00331855" w:rsidRPr="00FD3C8C" w:rsidRDefault="008323C6" w:rsidP="00FD3C8C">
      <w:pPr>
        <w:pStyle w:val="Odstavekseznama"/>
        <w:numPr>
          <w:ilvl w:val="0"/>
          <w:numId w:val="20"/>
        </w:numPr>
        <w:tabs>
          <w:tab w:val="left" w:pos="284"/>
        </w:tabs>
        <w:spacing w:after="0" w:line="240" w:lineRule="auto"/>
        <w:ind w:left="0" w:firstLine="0"/>
        <w:jc w:val="center"/>
        <w:rPr>
          <w:rFonts w:ascii="Arial" w:eastAsia="Times New Roman" w:hAnsi="Arial" w:cs="Arial"/>
          <w:b/>
          <w:sz w:val="18"/>
          <w:szCs w:val="18"/>
          <w:lang w:eastAsia="sl-SI"/>
        </w:rPr>
      </w:pPr>
      <w:r w:rsidRPr="00FD3C8C">
        <w:rPr>
          <w:rFonts w:ascii="Arial" w:eastAsia="Times New Roman" w:hAnsi="Arial" w:cs="Arial"/>
          <w:b/>
          <w:sz w:val="18"/>
          <w:szCs w:val="18"/>
          <w:lang w:eastAsia="sl-SI"/>
        </w:rPr>
        <w:t>č</w:t>
      </w:r>
      <w:r w:rsidR="00331855" w:rsidRPr="00FD3C8C">
        <w:rPr>
          <w:rFonts w:ascii="Arial" w:eastAsia="Times New Roman" w:hAnsi="Arial" w:cs="Arial"/>
          <w:b/>
          <w:sz w:val="18"/>
          <w:szCs w:val="18"/>
          <w:lang w:eastAsia="sl-SI"/>
        </w:rPr>
        <w:t>len</w:t>
      </w:r>
    </w:p>
    <w:p w14:paraId="004F2373" w14:textId="23019C39" w:rsidR="008323C6" w:rsidRDefault="008323C6" w:rsidP="008323C6">
      <w:pPr>
        <w:pStyle w:val="Odstavekseznama"/>
        <w:tabs>
          <w:tab w:val="left" w:pos="284"/>
        </w:tabs>
        <w:spacing w:after="0" w:line="240" w:lineRule="auto"/>
        <w:ind w:left="0"/>
        <w:jc w:val="center"/>
        <w:rPr>
          <w:rFonts w:ascii="Arial" w:eastAsia="Times New Roman" w:hAnsi="Arial" w:cs="Arial"/>
          <w:b/>
          <w:sz w:val="18"/>
          <w:szCs w:val="18"/>
          <w:lang w:eastAsia="sl-SI"/>
        </w:rPr>
      </w:pPr>
      <w:r>
        <w:rPr>
          <w:rFonts w:ascii="Arial" w:eastAsia="Times New Roman" w:hAnsi="Arial" w:cs="Arial"/>
          <w:b/>
          <w:sz w:val="18"/>
          <w:szCs w:val="18"/>
          <w:lang w:eastAsia="sl-SI"/>
        </w:rPr>
        <w:t>(Predmet sporazuma)</w:t>
      </w:r>
    </w:p>
    <w:p w14:paraId="00B863B6" w14:textId="77777777" w:rsidR="00331855" w:rsidRPr="00331855" w:rsidRDefault="00331855" w:rsidP="00331855">
      <w:pPr>
        <w:pStyle w:val="Odstavekseznama"/>
        <w:tabs>
          <w:tab w:val="left" w:pos="567"/>
        </w:tabs>
        <w:spacing w:after="0" w:line="240" w:lineRule="auto"/>
        <w:rPr>
          <w:rFonts w:ascii="Arial" w:eastAsia="Times New Roman" w:hAnsi="Arial" w:cs="Arial"/>
          <w:b/>
          <w:sz w:val="18"/>
          <w:szCs w:val="18"/>
          <w:lang w:eastAsia="sl-SI"/>
        </w:rPr>
      </w:pPr>
    </w:p>
    <w:p w14:paraId="5B26E6DA" w14:textId="657E4AF9" w:rsidR="00331855" w:rsidRDefault="00331855" w:rsidP="005777DF">
      <w:pPr>
        <w:spacing w:after="0" w:line="240" w:lineRule="auto"/>
        <w:jc w:val="both"/>
        <w:rPr>
          <w:rFonts w:ascii="Arial" w:eastAsia="Times New Roman" w:hAnsi="Arial" w:cs="Arial"/>
          <w:bCs/>
          <w:sz w:val="18"/>
          <w:szCs w:val="18"/>
          <w:lang w:eastAsia="sl-SI"/>
        </w:rPr>
      </w:pPr>
      <w:bookmarkStart w:id="18" w:name="_Hlk53734815"/>
      <w:r>
        <w:rPr>
          <w:rFonts w:ascii="Arial" w:eastAsia="Times New Roman" w:hAnsi="Arial" w:cs="Arial"/>
          <w:bCs/>
          <w:sz w:val="18"/>
          <w:szCs w:val="18"/>
          <w:lang w:eastAsia="sl-SI"/>
        </w:rPr>
        <w:t xml:space="preserve">S tem sporazumom se naročnik in stranke okvirnega sporazuma dogovorijo o splošnih pogojih izvajanja </w:t>
      </w:r>
      <w:r w:rsidR="008323C6">
        <w:rPr>
          <w:rFonts w:ascii="Arial" w:eastAsia="Times New Roman" w:hAnsi="Arial" w:cs="Arial"/>
          <w:bCs/>
          <w:sz w:val="18"/>
          <w:szCs w:val="18"/>
          <w:lang w:eastAsia="sl-SI"/>
        </w:rPr>
        <w:t>posameznega naročila nakupa in dobave živil za sklop ___________</w:t>
      </w:r>
      <w:r>
        <w:rPr>
          <w:rFonts w:ascii="Arial" w:eastAsia="Times New Roman" w:hAnsi="Arial" w:cs="Arial"/>
          <w:bCs/>
          <w:sz w:val="18"/>
          <w:szCs w:val="18"/>
          <w:lang w:eastAsia="sl-SI"/>
        </w:rPr>
        <w:t>.</w:t>
      </w:r>
    </w:p>
    <w:p w14:paraId="2642C574" w14:textId="6A9DA929" w:rsidR="00331855" w:rsidRDefault="00331855" w:rsidP="00331855">
      <w:pPr>
        <w:spacing w:after="0" w:line="240" w:lineRule="auto"/>
        <w:rPr>
          <w:rFonts w:ascii="Arial" w:eastAsia="Times New Roman" w:hAnsi="Arial" w:cs="Arial"/>
          <w:bCs/>
          <w:sz w:val="18"/>
          <w:szCs w:val="18"/>
          <w:lang w:eastAsia="sl-SI"/>
        </w:rPr>
      </w:pPr>
    </w:p>
    <w:p w14:paraId="3D6F88AC" w14:textId="6160427B" w:rsidR="00331855" w:rsidRPr="00331855" w:rsidRDefault="00331855" w:rsidP="00AD469C">
      <w:pPr>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Sestavni del tega sporazuma so pogoji določeni z razpisno dokumentacijo </w:t>
      </w:r>
      <w:r w:rsidR="00AD469C" w:rsidRPr="00652CA5">
        <w:rPr>
          <w:rFonts w:ascii="Arial" w:eastAsia="Times New Roman" w:hAnsi="Arial" w:cs="Arial"/>
          <w:bCs/>
          <w:sz w:val="18"/>
          <w:szCs w:val="18"/>
          <w:lang w:eastAsia="sl-SI"/>
        </w:rPr>
        <w:t xml:space="preserve">št. </w:t>
      </w:r>
      <w:r w:rsidR="00652CA5" w:rsidRPr="00652CA5">
        <w:rPr>
          <w:rFonts w:ascii="Arial" w:eastAsia="Times New Roman" w:hAnsi="Arial" w:cs="Arial"/>
          <w:bCs/>
          <w:sz w:val="18"/>
          <w:szCs w:val="18"/>
          <w:lang w:eastAsia="sl-SI"/>
        </w:rPr>
        <w:t>________</w:t>
      </w:r>
      <w:r w:rsidR="00AD469C" w:rsidRPr="00652CA5">
        <w:rPr>
          <w:rFonts w:ascii="Arial" w:eastAsia="Times New Roman" w:hAnsi="Arial" w:cs="Arial"/>
          <w:bCs/>
          <w:sz w:val="18"/>
          <w:szCs w:val="18"/>
          <w:lang w:eastAsia="sl-SI"/>
        </w:rPr>
        <w:t xml:space="preserve"> z dne </w:t>
      </w:r>
      <w:r w:rsidR="00652CA5">
        <w:rPr>
          <w:rFonts w:ascii="Arial" w:eastAsia="Times New Roman" w:hAnsi="Arial" w:cs="Arial"/>
          <w:bCs/>
          <w:sz w:val="18"/>
          <w:szCs w:val="18"/>
          <w:lang w:eastAsia="sl-SI"/>
        </w:rPr>
        <w:t>_________</w:t>
      </w:r>
      <w:r w:rsidR="00AD469C">
        <w:rPr>
          <w:rFonts w:ascii="Arial" w:eastAsia="Times New Roman" w:hAnsi="Arial" w:cs="Arial"/>
          <w:bCs/>
          <w:sz w:val="18"/>
          <w:szCs w:val="18"/>
          <w:lang w:eastAsia="sl-SI"/>
        </w:rPr>
        <w:t xml:space="preserve">, vključno z njenimi spremembami in dopolnitvami. Sestavni del tega sporazuma je tudi </w:t>
      </w:r>
      <w:r>
        <w:rPr>
          <w:rFonts w:ascii="Arial" w:eastAsia="Times New Roman" w:hAnsi="Arial" w:cs="Arial"/>
          <w:bCs/>
          <w:sz w:val="18"/>
          <w:szCs w:val="18"/>
          <w:lang w:eastAsia="sl-SI"/>
        </w:rPr>
        <w:t>ponudben</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dokumentacij</w:t>
      </w:r>
      <w:r w:rsidR="00AD469C">
        <w:rPr>
          <w:rFonts w:ascii="Arial" w:eastAsia="Times New Roman" w:hAnsi="Arial" w:cs="Arial"/>
          <w:bCs/>
          <w:sz w:val="18"/>
          <w:szCs w:val="18"/>
          <w:lang w:eastAsia="sl-SI"/>
        </w:rPr>
        <w:t>a</w:t>
      </w:r>
      <w:r>
        <w:rPr>
          <w:rFonts w:ascii="Arial" w:eastAsia="Times New Roman" w:hAnsi="Arial" w:cs="Arial"/>
          <w:bCs/>
          <w:sz w:val="18"/>
          <w:szCs w:val="18"/>
          <w:lang w:eastAsia="sl-SI"/>
        </w:rPr>
        <w:t xml:space="preserve"> strank okvirnega sporazuma.</w:t>
      </w:r>
    </w:p>
    <w:bookmarkEnd w:id="18"/>
    <w:p w14:paraId="529C9FD9" w14:textId="77777777" w:rsidR="00FB2D6A" w:rsidRDefault="00FB2D6A" w:rsidP="00BA23B9">
      <w:pPr>
        <w:spacing w:after="0" w:line="240" w:lineRule="auto"/>
        <w:jc w:val="both"/>
        <w:rPr>
          <w:rFonts w:ascii="Arial" w:eastAsia="Times New Roman" w:hAnsi="Arial" w:cs="Arial"/>
          <w:b/>
          <w:sz w:val="18"/>
          <w:szCs w:val="18"/>
          <w:lang w:eastAsia="sl-SI"/>
        </w:rPr>
      </w:pPr>
    </w:p>
    <w:p w14:paraId="60BAE19C" w14:textId="12BD733B" w:rsidR="00331855" w:rsidRDefault="00331855" w:rsidP="00331855">
      <w:pPr>
        <w:autoSpaceDE w:val="0"/>
        <w:autoSpaceDN w:val="0"/>
        <w:adjustRightInd w:val="0"/>
        <w:spacing w:after="0" w:line="240" w:lineRule="auto"/>
        <w:jc w:val="both"/>
        <w:rPr>
          <w:rFonts w:ascii="Arial" w:eastAsia="Times New Roman" w:hAnsi="Arial" w:cs="Arial"/>
          <w:color w:val="000000"/>
          <w:sz w:val="18"/>
          <w:szCs w:val="18"/>
          <w:lang w:eastAsia="sl-SI"/>
        </w:rPr>
      </w:pPr>
    </w:p>
    <w:p w14:paraId="2EEB667A" w14:textId="2DFCFBA2" w:rsidR="00C22F23" w:rsidRPr="00FD3C8C" w:rsidRDefault="00C22F23" w:rsidP="00FD3C8C">
      <w:pPr>
        <w:pStyle w:val="Odstavekseznama"/>
        <w:numPr>
          <w:ilvl w:val="0"/>
          <w:numId w:val="2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26DBF34A" w14:textId="16D61EF1" w:rsidR="00331855" w:rsidRPr="00EA04E3" w:rsidRDefault="00331855" w:rsidP="00EA04E3">
      <w:pPr>
        <w:pStyle w:val="Odstavekseznama"/>
        <w:autoSpaceDE w:val="0"/>
        <w:autoSpaceDN w:val="0"/>
        <w:adjustRightInd w:val="0"/>
        <w:spacing w:after="0" w:line="240" w:lineRule="auto"/>
        <w:ind w:left="0"/>
        <w:jc w:val="center"/>
        <w:rPr>
          <w:rFonts w:ascii="Arial" w:eastAsia="Times New Roman" w:hAnsi="Arial" w:cs="Arial"/>
          <w:b/>
          <w:bCs/>
          <w:color w:val="000000"/>
          <w:sz w:val="18"/>
          <w:szCs w:val="18"/>
          <w:lang w:eastAsia="sl-SI"/>
        </w:rPr>
      </w:pPr>
      <w:r w:rsidRPr="00EA04E3">
        <w:rPr>
          <w:rFonts w:ascii="Arial" w:eastAsia="Times New Roman" w:hAnsi="Arial" w:cs="Arial"/>
          <w:b/>
          <w:bCs/>
          <w:color w:val="000000"/>
          <w:sz w:val="18"/>
          <w:szCs w:val="18"/>
          <w:lang w:eastAsia="sl-SI"/>
        </w:rPr>
        <w:t>(Odpiranje konkurence)</w:t>
      </w:r>
    </w:p>
    <w:p w14:paraId="7DEE9EF5" w14:textId="27269661" w:rsidR="00C22F23" w:rsidRDefault="00C22F23" w:rsidP="00C22F23">
      <w:pPr>
        <w:autoSpaceDE w:val="0"/>
        <w:autoSpaceDN w:val="0"/>
        <w:adjustRightInd w:val="0"/>
        <w:spacing w:after="0" w:line="240" w:lineRule="auto"/>
        <w:jc w:val="center"/>
        <w:rPr>
          <w:rFonts w:ascii="Arial" w:eastAsia="Times New Roman" w:hAnsi="Arial" w:cs="Arial"/>
          <w:sz w:val="18"/>
          <w:szCs w:val="18"/>
          <w:lang w:eastAsia="sl-SI"/>
        </w:rPr>
      </w:pPr>
    </w:p>
    <w:p w14:paraId="2282F1A5" w14:textId="033FD736" w:rsidR="00331855"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bookmarkStart w:id="19" w:name="_Hlk53735104"/>
      <w:r>
        <w:rPr>
          <w:rFonts w:ascii="Arial" w:eastAsia="Times New Roman" w:hAnsi="Arial" w:cs="Arial"/>
          <w:sz w:val="18"/>
          <w:szCs w:val="18"/>
          <w:lang w:eastAsia="sl-SI"/>
        </w:rPr>
        <w:t>Naročnik bo med strankami tega sporazuma vsako leto izvedel odpiranje konkurence na način, da jih bo pozval k predložitvi predračuna iz sklopa, za katerega je sklenjen ta sporazum.</w:t>
      </w:r>
    </w:p>
    <w:p w14:paraId="432FD66F" w14:textId="29CC77FD"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2B4924BE" w14:textId="77777777" w:rsidR="004313D7"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Stranke tega sporazuma bodo naročniku po e-pošti posredovale predračune s cenami za artikle, ki bodo na seznamu, najkasneje v petih dneh po prejemu povabila o oddaji ponudbe – Predračuna. </w:t>
      </w:r>
    </w:p>
    <w:p w14:paraId="735DFDF4" w14:textId="77777777" w:rsidR="004313D7" w:rsidRDefault="004313D7" w:rsidP="00C22F23">
      <w:pPr>
        <w:autoSpaceDE w:val="0"/>
        <w:autoSpaceDN w:val="0"/>
        <w:adjustRightInd w:val="0"/>
        <w:spacing w:after="0" w:line="240" w:lineRule="auto"/>
        <w:jc w:val="both"/>
        <w:rPr>
          <w:rFonts w:ascii="Arial" w:eastAsia="Times New Roman" w:hAnsi="Arial" w:cs="Arial"/>
          <w:sz w:val="18"/>
          <w:szCs w:val="18"/>
          <w:lang w:eastAsia="sl-SI"/>
        </w:rPr>
      </w:pPr>
    </w:p>
    <w:p w14:paraId="2423F89B" w14:textId="6FA1650D"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stranka okvirnega sporazuma predračunov ne bo posredovala v roku, ki ga bo določil naročnik, bo naročnik smatral, da za naslednje tekoče obdobje 12-ih mesecev </w:t>
      </w:r>
      <w:r w:rsidR="00281E34">
        <w:rPr>
          <w:rFonts w:ascii="Arial" w:eastAsia="Times New Roman" w:hAnsi="Arial" w:cs="Arial"/>
          <w:sz w:val="18"/>
          <w:szCs w:val="18"/>
          <w:lang w:eastAsia="sl-SI"/>
        </w:rPr>
        <w:t xml:space="preserve">(oziroma 3-eh mesecev v primeru sklopov sadja in zelenjave) </w:t>
      </w:r>
      <w:r>
        <w:rPr>
          <w:rFonts w:ascii="Arial" w:eastAsia="Times New Roman" w:hAnsi="Arial" w:cs="Arial"/>
          <w:sz w:val="18"/>
          <w:szCs w:val="18"/>
          <w:lang w:eastAsia="sl-SI"/>
        </w:rPr>
        <w:t xml:space="preserve">dobavitelj ponuja izdelke po cenah iz </w:t>
      </w:r>
      <w:r w:rsidR="004313D7">
        <w:rPr>
          <w:rFonts w:ascii="Arial" w:eastAsia="Times New Roman" w:hAnsi="Arial" w:cs="Arial"/>
          <w:sz w:val="18"/>
          <w:szCs w:val="18"/>
          <w:lang w:eastAsia="sl-SI"/>
        </w:rPr>
        <w:t>zadnjega predloženega cenika – Predračuna, razen v primeru, da je naročnik v nov obrazec predračuna vključil nove izdelke. V tem primer</w:t>
      </w:r>
      <w:r w:rsidR="006760AA">
        <w:rPr>
          <w:rFonts w:ascii="Arial" w:eastAsia="Times New Roman" w:hAnsi="Arial" w:cs="Arial"/>
          <w:sz w:val="18"/>
          <w:szCs w:val="18"/>
          <w:lang w:eastAsia="sl-SI"/>
        </w:rPr>
        <w:t>u se šteje, da dobavitelj ponudbe za o</w:t>
      </w:r>
      <w:r w:rsidR="008A3697">
        <w:rPr>
          <w:rFonts w:ascii="Arial" w:eastAsia="Times New Roman" w:hAnsi="Arial" w:cs="Arial"/>
          <w:sz w:val="18"/>
          <w:szCs w:val="18"/>
          <w:lang w:eastAsia="sl-SI"/>
        </w:rPr>
        <w:t>bdobje, za katerega se odpira</w:t>
      </w:r>
      <w:r w:rsidR="006760AA">
        <w:rPr>
          <w:rFonts w:ascii="Arial" w:eastAsia="Times New Roman" w:hAnsi="Arial" w:cs="Arial"/>
          <w:sz w:val="18"/>
          <w:szCs w:val="18"/>
          <w:lang w:eastAsia="sl-SI"/>
        </w:rPr>
        <w:t xml:space="preserve"> konkurenca, ni oddal. </w:t>
      </w:r>
    </w:p>
    <w:p w14:paraId="0FBB9193" w14:textId="77777777" w:rsidR="008208BE" w:rsidRDefault="008208BE" w:rsidP="00C22F23">
      <w:pPr>
        <w:autoSpaceDE w:val="0"/>
        <w:autoSpaceDN w:val="0"/>
        <w:adjustRightInd w:val="0"/>
        <w:spacing w:after="0" w:line="240" w:lineRule="auto"/>
        <w:jc w:val="both"/>
        <w:rPr>
          <w:rFonts w:ascii="Arial" w:eastAsia="Times New Roman" w:hAnsi="Arial" w:cs="Arial"/>
          <w:sz w:val="18"/>
          <w:szCs w:val="18"/>
          <w:lang w:eastAsia="sl-SI"/>
        </w:rPr>
      </w:pPr>
    </w:p>
    <w:p w14:paraId="746D130A" w14:textId="6B1B15D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sidRPr="006760AA">
        <w:rPr>
          <w:rFonts w:ascii="Arial" w:eastAsia="Times New Roman" w:hAnsi="Arial" w:cs="Arial"/>
          <w:sz w:val="18"/>
          <w:szCs w:val="18"/>
          <w:lang w:eastAsia="sl-SI"/>
        </w:rPr>
        <w:t xml:space="preserve">Naročnik od </w:t>
      </w:r>
      <w:r w:rsidR="00420D44">
        <w:rPr>
          <w:rFonts w:ascii="Arial" w:eastAsia="Times New Roman" w:hAnsi="Arial" w:cs="Arial"/>
          <w:sz w:val="18"/>
          <w:szCs w:val="18"/>
          <w:lang w:eastAsia="sl-SI"/>
        </w:rPr>
        <w:t xml:space="preserve">dobaviteljev </w:t>
      </w:r>
      <w:r w:rsidRPr="006760AA">
        <w:rPr>
          <w:rFonts w:ascii="Arial" w:eastAsia="Times New Roman" w:hAnsi="Arial" w:cs="Arial"/>
          <w:sz w:val="18"/>
          <w:szCs w:val="18"/>
          <w:lang w:eastAsia="sl-SI"/>
        </w:rPr>
        <w:t>pričakuje aktivno oddajo ponudb</w:t>
      </w:r>
      <w:r w:rsidR="00420D44">
        <w:rPr>
          <w:rFonts w:ascii="Arial" w:eastAsia="Times New Roman" w:hAnsi="Arial" w:cs="Arial"/>
          <w:sz w:val="18"/>
          <w:szCs w:val="18"/>
          <w:lang w:eastAsia="sl-SI"/>
        </w:rPr>
        <w:t xml:space="preserve"> v postopku odpiranja konkurence,</w:t>
      </w:r>
      <w:r w:rsidRPr="006760AA">
        <w:rPr>
          <w:rFonts w:ascii="Arial" w:eastAsia="Times New Roman" w:hAnsi="Arial" w:cs="Arial"/>
          <w:sz w:val="18"/>
          <w:szCs w:val="18"/>
          <w:lang w:eastAsia="sl-SI"/>
        </w:rPr>
        <w:t xml:space="preserve"> v nasprotnem primeru bo naročnik odstopil od sporazuma.</w:t>
      </w:r>
    </w:p>
    <w:p w14:paraId="30CE35E8"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0F7DD64B" w14:textId="1CFEC23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si pridržuje pravico, da obseg ponudbenega predračuna v postopku posameznega odpiranja konkurence spremeni. </w:t>
      </w:r>
    </w:p>
    <w:p w14:paraId="29B3B92F" w14:textId="6ED40DEC"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8270C5F" w14:textId="10F40124"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Naročnik bo vse stranke okvirnega sporazuma obvestil o </w:t>
      </w:r>
      <w:r w:rsidR="008A3697">
        <w:rPr>
          <w:rFonts w:ascii="Arial" w:eastAsia="Times New Roman" w:hAnsi="Arial" w:cs="Arial"/>
          <w:sz w:val="18"/>
          <w:szCs w:val="18"/>
          <w:lang w:eastAsia="sl-SI"/>
        </w:rPr>
        <w:t>izidu postopka in izbiri preko P</w:t>
      </w:r>
      <w:r>
        <w:rPr>
          <w:rFonts w:ascii="Arial" w:eastAsia="Times New Roman" w:hAnsi="Arial" w:cs="Arial"/>
          <w:sz w:val="18"/>
          <w:szCs w:val="18"/>
          <w:lang w:eastAsia="sl-SI"/>
        </w:rPr>
        <w:t>ortala javnih naročil. Izbiro bo opravil v skladu z merili iz razpisne dokumentacije.</w:t>
      </w:r>
    </w:p>
    <w:p w14:paraId="5D3D166B" w14:textId="0B91E2BD"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76B4144B" w14:textId="2E07C7DE"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Javnega odpiranja ponudb </w:t>
      </w:r>
      <w:r w:rsidR="00627D98">
        <w:rPr>
          <w:rFonts w:ascii="Arial" w:eastAsia="Times New Roman" w:hAnsi="Arial" w:cs="Arial"/>
          <w:sz w:val="18"/>
          <w:szCs w:val="18"/>
          <w:lang w:eastAsia="sl-SI"/>
        </w:rPr>
        <w:t>v postopku odpiranja konkure</w:t>
      </w:r>
      <w:r w:rsidR="00D35387">
        <w:rPr>
          <w:rFonts w:ascii="Arial" w:eastAsia="Times New Roman" w:hAnsi="Arial" w:cs="Arial"/>
          <w:sz w:val="18"/>
          <w:szCs w:val="18"/>
          <w:lang w:eastAsia="sl-SI"/>
        </w:rPr>
        <w:t>n</w:t>
      </w:r>
      <w:r w:rsidR="00627D98">
        <w:rPr>
          <w:rFonts w:ascii="Arial" w:eastAsia="Times New Roman" w:hAnsi="Arial" w:cs="Arial"/>
          <w:sz w:val="18"/>
          <w:szCs w:val="18"/>
          <w:lang w:eastAsia="sl-SI"/>
        </w:rPr>
        <w:t xml:space="preserve">ce </w:t>
      </w:r>
      <w:r>
        <w:rPr>
          <w:rFonts w:ascii="Arial" w:eastAsia="Times New Roman" w:hAnsi="Arial" w:cs="Arial"/>
          <w:sz w:val="18"/>
          <w:szCs w:val="18"/>
          <w:lang w:eastAsia="sl-SI"/>
        </w:rPr>
        <w:t>ne bo.</w:t>
      </w:r>
    </w:p>
    <w:p w14:paraId="7B8B6091" w14:textId="2D04A179" w:rsidR="00D64BC7" w:rsidRDefault="00D64BC7" w:rsidP="00C22F23">
      <w:pPr>
        <w:autoSpaceDE w:val="0"/>
        <w:autoSpaceDN w:val="0"/>
        <w:adjustRightInd w:val="0"/>
        <w:spacing w:after="0" w:line="240" w:lineRule="auto"/>
        <w:jc w:val="both"/>
        <w:rPr>
          <w:rFonts w:ascii="Arial" w:eastAsia="Times New Roman" w:hAnsi="Arial" w:cs="Arial"/>
          <w:sz w:val="18"/>
          <w:szCs w:val="18"/>
          <w:lang w:eastAsia="sl-SI"/>
        </w:rPr>
      </w:pPr>
    </w:p>
    <w:p w14:paraId="3C60D274" w14:textId="1F8F9D08" w:rsidR="00D64BC7" w:rsidRDefault="00D64BC7" w:rsidP="00D64BC7">
      <w:pPr>
        <w:spacing w:after="0" w:line="240" w:lineRule="auto"/>
        <w:jc w:val="both"/>
        <w:rPr>
          <w:rFonts w:ascii="Arial" w:hAnsi="Arial" w:cs="Arial"/>
          <w:color w:val="000000"/>
          <w:sz w:val="18"/>
          <w:szCs w:val="18"/>
        </w:rPr>
      </w:pPr>
      <w:r>
        <w:rPr>
          <w:rFonts w:ascii="Arial" w:hAnsi="Arial" w:cs="Arial"/>
          <w:color w:val="000000"/>
          <w:sz w:val="18"/>
          <w:szCs w:val="18"/>
        </w:rPr>
        <w:t xml:space="preserve">Naročnik si pridržuje pravico, da izjemoma konkurence v določenem obdobje ne bo odpiral, v tem primeru so stranke sporazumne, da se nadaljnje dobave vršijo po </w:t>
      </w:r>
      <w:r>
        <w:rPr>
          <w:rFonts w:ascii="Arial" w:eastAsia="Times New Roman" w:hAnsi="Arial" w:cs="Arial"/>
          <w:sz w:val="18"/>
          <w:szCs w:val="18"/>
          <w:lang w:eastAsia="sl-SI"/>
        </w:rPr>
        <w:t>(zadnji) veljavni ponudbi, ki jo je ponudnik oddal bodisi v postopku prijave za sodelovanje bodisi v zadnjem postopku odpiranja konkurence</w:t>
      </w:r>
      <w:r>
        <w:rPr>
          <w:rFonts w:ascii="Arial" w:hAnsi="Arial" w:cs="Arial"/>
          <w:color w:val="000000"/>
          <w:sz w:val="18"/>
          <w:szCs w:val="18"/>
        </w:rPr>
        <w:t>.</w:t>
      </w:r>
    </w:p>
    <w:bookmarkEnd w:id="19"/>
    <w:p w14:paraId="25B3701B" w14:textId="77777777" w:rsidR="00D64BC7" w:rsidRDefault="00D64BC7" w:rsidP="00C22F23">
      <w:pPr>
        <w:autoSpaceDE w:val="0"/>
        <w:autoSpaceDN w:val="0"/>
        <w:adjustRightInd w:val="0"/>
        <w:spacing w:after="0" w:line="240" w:lineRule="auto"/>
        <w:jc w:val="both"/>
        <w:rPr>
          <w:rFonts w:ascii="Arial" w:eastAsia="Times New Roman" w:hAnsi="Arial" w:cs="Arial"/>
          <w:sz w:val="18"/>
          <w:szCs w:val="18"/>
          <w:lang w:eastAsia="sl-SI"/>
        </w:rPr>
      </w:pPr>
    </w:p>
    <w:p w14:paraId="68140B4A" w14:textId="64020CCB"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3DB1ABB3" w14:textId="77777777" w:rsidR="006760AA" w:rsidRDefault="006760AA" w:rsidP="00C22F23">
      <w:pPr>
        <w:autoSpaceDE w:val="0"/>
        <w:autoSpaceDN w:val="0"/>
        <w:adjustRightInd w:val="0"/>
        <w:spacing w:after="0" w:line="240" w:lineRule="auto"/>
        <w:jc w:val="both"/>
        <w:rPr>
          <w:rFonts w:ascii="Arial" w:eastAsia="Times New Roman" w:hAnsi="Arial" w:cs="Arial"/>
          <w:sz w:val="18"/>
          <w:szCs w:val="18"/>
          <w:lang w:eastAsia="sl-SI"/>
        </w:rPr>
      </w:pPr>
    </w:p>
    <w:p w14:paraId="54193A70" w14:textId="2FE780CA" w:rsidR="00C22F23" w:rsidRPr="00420D44" w:rsidRDefault="00420D44" w:rsidP="00FD3C8C">
      <w:pPr>
        <w:pStyle w:val="Odstavekseznama"/>
        <w:numPr>
          <w:ilvl w:val="0"/>
          <w:numId w:val="20"/>
        </w:num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člen</w:t>
      </w:r>
    </w:p>
    <w:p w14:paraId="20DBEB88" w14:textId="6380E4D9" w:rsidR="00420D44" w:rsidRDefault="00420D4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420D44">
        <w:rPr>
          <w:rFonts w:ascii="Arial" w:eastAsia="Times New Roman" w:hAnsi="Arial" w:cs="Arial"/>
          <w:b/>
          <w:bCs/>
          <w:sz w:val="18"/>
          <w:szCs w:val="18"/>
          <w:lang w:eastAsia="sl-SI"/>
        </w:rPr>
        <w:t>(Naročanje in dobava živil)</w:t>
      </w:r>
    </w:p>
    <w:p w14:paraId="62D836CA" w14:textId="1BBADB0C" w:rsidR="00420D44" w:rsidRDefault="00420D44" w:rsidP="00420D44">
      <w:pPr>
        <w:autoSpaceDE w:val="0"/>
        <w:autoSpaceDN w:val="0"/>
        <w:adjustRightInd w:val="0"/>
        <w:spacing w:after="0" w:line="240" w:lineRule="auto"/>
        <w:jc w:val="center"/>
        <w:rPr>
          <w:rFonts w:ascii="Arial" w:eastAsia="Times New Roman" w:hAnsi="Arial" w:cs="Arial"/>
          <w:b/>
          <w:bCs/>
          <w:sz w:val="18"/>
          <w:szCs w:val="18"/>
          <w:lang w:eastAsia="sl-SI"/>
        </w:rPr>
      </w:pPr>
    </w:p>
    <w:p w14:paraId="558B86A3" w14:textId="7BAA252D" w:rsidR="00F84396" w:rsidRDefault="00420D44" w:rsidP="00420D44">
      <w:pPr>
        <w:autoSpaceDE w:val="0"/>
        <w:autoSpaceDN w:val="0"/>
        <w:adjustRightInd w:val="0"/>
        <w:spacing w:after="0" w:line="240" w:lineRule="auto"/>
        <w:jc w:val="both"/>
      </w:pPr>
      <w:r w:rsidRPr="00534DD3">
        <w:rPr>
          <w:rFonts w:ascii="Arial" w:eastAsia="Times New Roman" w:hAnsi="Arial" w:cs="Arial"/>
          <w:sz w:val="18"/>
          <w:szCs w:val="18"/>
          <w:lang w:eastAsia="sl-SI"/>
        </w:rPr>
        <w:t xml:space="preserve">Predmet javnega naročila so stalne nabave </w:t>
      </w:r>
      <w:r w:rsidR="002A5D7F" w:rsidRPr="00534DD3">
        <w:rPr>
          <w:rFonts w:ascii="Arial" w:eastAsia="Times New Roman" w:hAnsi="Arial" w:cs="Arial"/>
          <w:sz w:val="18"/>
          <w:szCs w:val="18"/>
          <w:lang w:eastAsia="sl-SI"/>
        </w:rPr>
        <w:t>živil, ki j</w:t>
      </w:r>
      <w:r w:rsidR="008A3697">
        <w:rPr>
          <w:rFonts w:ascii="Arial" w:eastAsia="Times New Roman" w:hAnsi="Arial" w:cs="Arial"/>
          <w:sz w:val="18"/>
          <w:szCs w:val="18"/>
          <w:lang w:eastAsia="sl-SI"/>
        </w:rPr>
        <w:t>ih naročnik po obsegu in časovno</w:t>
      </w:r>
      <w:r w:rsidR="002A5D7F" w:rsidRPr="00534DD3">
        <w:rPr>
          <w:rFonts w:ascii="Arial" w:eastAsia="Times New Roman" w:hAnsi="Arial" w:cs="Arial"/>
          <w:sz w:val="18"/>
          <w:szCs w:val="18"/>
          <w:lang w:eastAsia="sl-SI"/>
        </w:rPr>
        <w:t xml:space="preserve"> ne more vnaprej določiti. Količine in vrste blaga po predračunu so okvirne. Naročnik in dobavitelji se izrecno dogovorijo, da bo naročnik v obdobju trajanja tega sporazuma kupoval </w:t>
      </w:r>
      <w:r w:rsidR="00CC2CC5">
        <w:rPr>
          <w:rFonts w:ascii="Arial" w:eastAsia="Times New Roman" w:hAnsi="Arial" w:cs="Arial"/>
          <w:sz w:val="18"/>
          <w:szCs w:val="18"/>
          <w:lang w:eastAsia="sl-SI"/>
        </w:rPr>
        <w:t>le tiste vrste in količine živil</w:t>
      </w:r>
      <w:r w:rsidR="002A5D7F" w:rsidRPr="00534DD3">
        <w:rPr>
          <w:rFonts w:ascii="Arial" w:eastAsia="Times New Roman" w:hAnsi="Arial" w:cs="Arial"/>
          <w:sz w:val="18"/>
          <w:szCs w:val="18"/>
          <w:lang w:eastAsia="sl-SI"/>
        </w:rPr>
        <w:t xml:space="preserve"> iz predračuna, ki jih bo dejansko potrebova</w:t>
      </w:r>
      <w:r w:rsidR="00F84396">
        <w:rPr>
          <w:rFonts w:ascii="Arial" w:eastAsia="Times New Roman" w:hAnsi="Arial" w:cs="Arial"/>
          <w:sz w:val="18"/>
          <w:szCs w:val="18"/>
          <w:lang w:eastAsia="sl-SI"/>
        </w:rPr>
        <w:t>l</w:t>
      </w:r>
      <w:r w:rsidR="00CC2CC5">
        <w:rPr>
          <w:rFonts w:ascii="Arial" w:eastAsia="Times New Roman" w:hAnsi="Arial" w:cs="Arial"/>
          <w:sz w:val="18"/>
          <w:szCs w:val="18"/>
          <w:lang w:eastAsia="sl-SI"/>
        </w:rPr>
        <w:t xml:space="preserve"> (glede na št. otrok, zaposlenih in ostalih odjemalcih in sestavljene tedenske jedilnike)</w:t>
      </w:r>
      <w:r w:rsidR="00F84396">
        <w:rPr>
          <w:rFonts w:ascii="Arial" w:eastAsia="Times New Roman" w:hAnsi="Arial" w:cs="Arial"/>
          <w:sz w:val="18"/>
          <w:szCs w:val="18"/>
          <w:lang w:eastAsia="sl-SI"/>
        </w:rPr>
        <w:t>. Naročnik ne nosi odškodninske odgovornosti zaradi nedoseganja nakupov v količini in vrednosti kot izhaja iz ocene v specifikaciji povabila k oddaji ponudbe.</w:t>
      </w:r>
    </w:p>
    <w:p w14:paraId="21DD7133" w14:textId="77777777" w:rsidR="00F84396" w:rsidRDefault="00F84396" w:rsidP="00420D44">
      <w:pPr>
        <w:autoSpaceDE w:val="0"/>
        <w:autoSpaceDN w:val="0"/>
        <w:adjustRightInd w:val="0"/>
        <w:spacing w:after="0" w:line="240" w:lineRule="auto"/>
        <w:jc w:val="both"/>
      </w:pPr>
    </w:p>
    <w:p w14:paraId="6A7211E8" w14:textId="62DFD006" w:rsidR="00420D44" w:rsidRPr="00534DD3" w:rsidRDefault="00F84396" w:rsidP="00420D44">
      <w:pPr>
        <w:autoSpaceDE w:val="0"/>
        <w:autoSpaceDN w:val="0"/>
        <w:adjustRightInd w:val="0"/>
        <w:spacing w:after="0" w:line="240" w:lineRule="auto"/>
        <w:jc w:val="both"/>
        <w:rPr>
          <w:rFonts w:ascii="Arial" w:eastAsia="Times New Roman" w:hAnsi="Arial" w:cs="Arial"/>
          <w:sz w:val="18"/>
          <w:szCs w:val="18"/>
          <w:lang w:eastAsia="sl-SI"/>
        </w:rPr>
      </w:pPr>
      <w:r w:rsidRPr="00F84396">
        <w:rPr>
          <w:rFonts w:ascii="Arial" w:eastAsia="Times New Roman" w:hAnsi="Arial" w:cs="Arial"/>
          <w:sz w:val="18"/>
          <w:szCs w:val="18"/>
          <w:lang w:eastAsia="sl-SI"/>
        </w:rPr>
        <w:lastRenderedPageBreak/>
        <w:t xml:space="preserve">Naročnik bo naročal </w:t>
      </w:r>
      <w:r>
        <w:rPr>
          <w:rFonts w:ascii="Arial" w:eastAsia="Times New Roman" w:hAnsi="Arial" w:cs="Arial"/>
          <w:sz w:val="18"/>
          <w:szCs w:val="18"/>
          <w:lang w:eastAsia="sl-SI"/>
        </w:rPr>
        <w:t>živila</w:t>
      </w:r>
      <w:r w:rsidRPr="00F84396">
        <w:rPr>
          <w:rFonts w:ascii="Arial" w:eastAsia="Times New Roman" w:hAnsi="Arial" w:cs="Arial"/>
          <w:sz w:val="18"/>
          <w:szCs w:val="18"/>
          <w:lang w:eastAsia="sl-SI"/>
        </w:rPr>
        <w:t xml:space="preserve"> pri </w:t>
      </w:r>
      <w:r>
        <w:rPr>
          <w:rFonts w:ascii="Arial" w:eastAsia="Times New Roman" w:hAnsi="Arial" w:cs="Arial"/>
          <w:sz w:val="18"/>
          <w:szCs w:val="18"/>
          <w:lang w:eastAsia="sl-SI"/>
        </w:rPr>
        <w:t>izbranemu ekonomsko najugodnejšemu ponudniku</w:t>
      </w:r>
      <w:r w:rsidRPr="00F84396">
        <w:rPr>
          <w:rFonts w:ascii="Arial" w:eastAsia="Times New Roman" w:hAnsi="Arial" w:cs="Arial"/>
          <w:sz w:val="18"/>
          <w:szCs w:val="18"/>
          <w:lang w:eastAsia="sl-SI"/>
        </w:rPr>
        <w:t xml:space="preserve"> sukcesivno</w:t>
      </w:r>
      <w:r w:rsidR="008A3697">
        <w:rPr>
          <w:rFonts w:ascii="Arial" w:eastAsia="Times New Roman" w:hAnsi="Arial" w:cs="Arial"/>
          <w:sz w:val="18"/>
          <w:szCs w:val="18"/>
          <w:lang w:eastAsia="sl-SI"/>
        </w:rPr>
        <w:t>,</w:t>
      </w:r>
      <w:r w:rsidRPr="00F84396">
        <w:rPr>
          <w:rFonts w:ascii="Arial" w:eastAsia="Times New Roman" w:hAnsi="Arial" w:cs="Arial"/>
          <w:sz w:val="18"/>
          <w:szCs w:val="18"/>
          <w:lang w:eastAsia="sl-SI"/>
        </w:rPr>
        <w:t xml:space="preserve"> v skladu s svojimi dejanskimi potrebami in sestavljenimi tedenskimi jedilniki. </w:t>
      </w:r>
    </w:p>
    <w:p w14:paraId="74708560" w14:textId="1BB9A46B"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BE5701E" w14:textId="3A8EEBDE" w:rsidR="002A5D7F"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r w:rsidRPr="00534DD3">
        <w:rPr>
          <w:rFonts w:ascii="Arial" w:eastAsia="Times New Roman" w:hAnsi="Arial" w:cs="Arial"/>
          <w:sz w:val="18"/>
          <w:szCs w:val="18"/>
          <w:lang w:eastAsia="sl-SI"/>
        </w:rPr>
        <w:t>Naročnik in stranke tega okvirnega sporazuma se nadalje dogovorijo, da bo naročnik pri</w:t>
      </w:r>
      <w:r w:rsidR="00FE0A63">
        <w:rPr>
          <w:rFonts w:ascii="Arial" w:eastAsia="Times New Roman" w:hAnsi="Arial" w:cs="Arial"/>
          <w:sz w:val="18"/>
          <w:szCs w:val="18"/>
          <w:lang w:eastAsia="sl-SI"/>
        </w:rPr>
        <w:t xml:space="preserve"> izbranem</w:t>
      </w:r>
      <w:r w:rsidR="008A3697">
        <w:rPr>
          <w:rFonts w:ascii="Arial" w:eastAsia="Times New Roman" w:hAnsi="Arial" w:cs="Arial"/>
          <w:sz w:val="18"/>
          <w:szCs w:val="18"/>
          <w:lang w:eastAsia="sl-SI"/>
        </w:rPr>
        <w:t>u</w:t>
      </w:r>
      <w:r w:rsidR="00FE0A63">
        <w:rPr>
          <w:rFonts w:ascii="Arial" w:eastAsia="Times New Roman" w:hAnsi="Arial" w:cs="Arial"/>
          <w:sz w:val="18"/>
          <w:szCs w:val="18"/>
          <w:lang w:eastAsia="sl-SI"/>
        </w:rPr>
        <w:t xml:space="preserve"> ekonomsko najugodnejšemu ponudniku</w:t>
      </w:r>
      <w:r w:rsidRPr="00534DD3">
        <w:rPr>
          <w:rFonts w:ascii="Arial" w:eastAsia="Times New Roman" w:hAnsi="Arial" w:cs="Arial"/>
          <w:sz w:val="18"/>
          <w:szCs w:val="18"/>
          <w:lang w:eastAsia="sl-SI"/>
        </w:rPr>
        <w:t xml:space="preserve">, kupoval tudi </w:t>
      </w:r>
      <w:r w:rsidR="008A3697">
        <w:rPr>
          <w:rFonts w:ascii="Arial" w:eastAsia="Times New Roman" w:hAnsi="Arial" w:cs="Arial"/>
          <w:sz w:val="18"/>
          <w:szCs w:val="18"/>
          <w:lang w:eastAsia="sl-SI"/>
        </w:rPr>
        <w:t>druga istovrstna živila, ki ne bodo zajeta v specifikaciji povabila k oddaji ponudbe</w:t>
      </w:r>
      <w:r w:rsidRPr="00534DD3">
        <w:rPr>
          <w:rFonts w:ascii="Arial" w:eastAsia="Times New Roman" w:hAnsi="Arial" w:cs="Arial"/>
          <w:sz w:val="18"/>
          <w:szCs w:val="18"/>
          <w:lang w:eastAsia="sl-SI"/>
        </w:rPr>
        <w:t>, če jih bo potreboval. Za te artikle, ki niso navedeni na predračunu, veljajo cene po ceniku, ki ga mor</w:t>
      </w:r>
      <w:r w:rsidR="00FE0A63">
        <w:rPr>
          <w:rFonts w:ascii="Arial" w:eastAsia="Times New Roman" w:hAnsi="Arial" w:cs="Arial"/>
          <w:sz w:val="18"/>
          <w:szCs w:val="18"/>
          <w:lang w:eastAsia="sl-SI"/>
        </w:rPr>
        <w:t>ajo</w:t>
      </w:r>
      <w:r w:rsidRPr="00534DD3">
        <w:rPr>
          <w:rFonts w:ascii="Arial" w:eastAsia="Times New Roman" w:hAnsi="Arial" w:cs="Arial"/>
          <w:sz w:val="18"/>
          <w:szCs w:val="18"/>
          <w:lang w:eastAsia="sl-SI"/>
        </w:rPr>
        <w:t xml:space="preserve"> strank</w:t>
      </w:r>
      <w:r w:rsidR="00FE0A63">
        <w:rPr>
          <w:rFonts w:ascii="Arial" w:eastAsia="Times New Roman" w:hAnsi="Arial" w:cs="Arial"/>
          <w:sz w:val="18"/>
          <w:szCs w:val="18"/>
          <w:lang w:eastAsia="sl-SI"/>
        </w:rPr>
        <w:t>e</w:t>
      </w:r>
      <w:r w:rsidRPr="00534DD3">
        <w:rPr>
          <w:rFonts w:ascii="Arial" w:eastAsia="Times New Roman" w:hAnsi="Arial" w:cs="Arial"/>
          <w:sz w:val="18"/>
          <w:szCs w:val="18"/>
          <w:lang w:eastAsia="sl-SI"/>
        </w:rPr>
        <w:t xml:space="preserve"> tega sporazuma predložiti naročniku ob sklenitvi sporaz</w:t>
      </w:r>
      <w:r w:rsidR="008A3697">
        <w:rPr>
          <w:rFonts w:ascii="Arial" w:eastAsia="Times New Roman" w:hAnsi="Arial" w:cs="Arial"/>
          <w:sz w:val="18"/>
          <w:szCs w:val="18"/>
          <w:lang w:eastAsia="sl-SI"/>
        </w:rPr>
        <w:t>uma in ob vsaki spremembi cen</w:t>
      </w:r>
      <w:r w:rsidR="00FE0A63">
        <w:rPr>
          <w:rFonts w:ascii="Arial" w:eastAsia="Times New Roman" w:hAnsi="Arial" w:cs="Arial"/>
          <w:sz w:val="18"/>
          <w:szCs w:val="18"/>
          <w:lang w:eastAsia="sl-SI"/>
        </w:rPr>
        <w:t>.</w:t>
      </w:r>
    </w:p>
    <w:p w14:paraId="398D60D4" w14:textId="7FC86EEE" w:rsidR="00EA04E3" w:rsidRDefault="00EA04E3" w:rsidP="00420D44">
      <w:pPr>
        <w:autoSpaceDE w:val="0"/>
        <w:autoSpaceDN w:val="0"/>
        <w:adjustRightInd w:val="0"/>
        <w:spacing w:after="0" w:line="240" w:lineRule="auto"/>
        <w:jc w:val="both"/>
        <w:rPr>
          <w:rFonts w:ascii="Arial" w:eastAsia="Times New Roman" w:hAnsi="Arial" w:cs="Arial"/>
          <w:sz w:val="18"/>
          <w:szCs w:val="18"/>
          <w:lang w:eastAsia="sl-SI"/>
        </w:rPr>
      </w:pPr>
    </w:p>
    <w:p w14:paraId="475494C0" w14:textId="0DA132E7" w:rsidR="00EA04E3" w:rsidRDefault="00EA04E3" w:rsidP="00EA04E3">
      <w:pPr>
        <w:autoSpaceDE w:val="0"/>
        <w:autoSpaceDN w:val="0"/>
        <w:adjustRightInd w:val="0"/>
        <w:spacing w:after="0" w:line="240" w:lineRule="auto"/>
        <w:jc w:val="both"/>
        <w:rPr>
          <w:rFonts w:ascii="Arial" w:eastAsia="Times New Roman" w:hAnsi="Arial" w:cs="Arial"/>
          <w:sz w:val="18"/>
          <w:szCs w:val="18"/>
          <w:lang w:eastAsia="sl-SI"/>
        </w:rPr>
      </w:pPr>
      <w:r w:rsidRPr="00EA04E3">
        <w:rPr>
          <w:rFonts w:ascii="Arial" w:eastAsia="Times New Roman" w:hAnsi="Arial" w:cs="Arial"/>
          <w:sz w:val="18"/>
          <w:szCs w:val="18"/>
          <w:lang w:eastAsia="sl-SI"/>
        </w:rPr>
        <w:t xml:space="preserve">Naročnik si pridržuje pravico, da lahko posamezno naročilo blaga odda preostalim skleniteljem okvirnega sporazuma (drugemu in tretjemu najugodnejšemu ponudniku), in sicer v primeru, da izbrani ekonomsko najugodnejši </w:t>
      </w:r>
      <w:r w:rsidR="00990D60">
        <w:rPr>
          <w:rFonts w:ascii="Arial" w:eastAsia="Times New Roman" w:hAnsi="Arial" w:cs="Arial"/>
          <w:sz w:val="18"/>
          <w:szCs w:val="18"/>
          <w:lang w:eastAsia="sl-SI"/>
        </w:rPr>
        <w:t xml:space="preserve">dobavitelj </w:t>
      </w:r>
      <w:r w:rsidRPr="00EA04E3">
        <w:rPr>
          <w:rFonts w:ascii="Arial" w:eastAsia="Times New Roman" w:hAnsi="Arial" w:cs="Arial"/>
          <w:sz w:val="18"/>
          <w:szCs w:val="18"/>
          <w:lang w:eastAsia="sl-SI"/>
        </w:rPr>
        <w:t>v trenutku naročila ne bo imel na razpolago izdelkov (živila), ki jih naročnik potrebuje. V tem primeru bo naročnik posamezno naročilo blaga z naročilnico oddal tistemu od preostalih skleniteljev okvirnega sporazuma, ki bo tako blago nudil po najugodnejši ceni glede na zadnji predložen</w:t>
      </w:r>
      <w:r w:rsidR="000946F3">
        <w:rPr>
          <w:rFonts w:ascii="Arial" w:eastAsia="Times New Roman" w:hAnsi="Arial" w:cs="Arial"/>
          <w:sz w:val="18"/>
          <w:szCs w:val="18"/>
          <w:lang w:eastAsia="sl-SI"/>
        </w:rPr>
        <w:t>i</w:t>
      </w:r>
      <w:r w:rsidRPr="00EA04E3">
        <w:rPr>
          <w:rFonts w:ascii="Arial" w:eastAsia="Times New Roman" w:hAnsi="Arial" w:cs="Arial"/>
          <w:sz w:val="18"/>
          <w:szCs w:val="18"/>
          <w:lang w:eastAsia="sl-SI"/>
        </w:rPr>
        <w:t xml:space="preserve"> cenik – Predračun.</w:t>
      </w:r>
      <w:r w:rsidR="000946F3">
        <w:rPr>
          <w:rFonts w:ascii="Arial" w:eastAsia="Times New Roman" w:hAnsi="Arial" w:cs="Arial"/>
          <w:sz w:val="18"/>
          <w:szCs w:val="18"/>
          <w:lang w:eastAsia="sl-SI"/>
        </w:rPr>
        <w:t xml:space="preserve"> </w:t>
      </w:r>
      <w:r w:rsidR="00990D60">
        <w:rPr>
          <w:rFonts w:ascii="Arial" w:eastAsia="Times New Roman" w:hAnsi="Arial" w:cs="Arial"/>
          <w:sz w:val="18"/>
          <w:szCs w:val="18"/>
          <w:lang w:eastAsia="sl-SI"/>
        </w:rPr>
        <w:t>Enako lahko ravna naročnik tudi v primeru zamude z dobavo najugodnejšega dobavitelja.</w:t>
      </w:r>
    </w:p>
    <w:p w14:paraId="7C2A7EFD" w14:textId="05569D29" w:rsidR="00990D60" w:rsidRDefault="00990D60" w:rsidP="00EA04E3">
      <w:pPr>
        <w:autoSpaceDE w:val="0"/>
        <w:autoSpaceDN w:val="0"/>
        <w:adjustRightInd w:val="0"/>
        <w:spacing w:after="0" w:line="240" w:lineRule="auto"/>
        <w:jc w:val="both"/>
        <w:rPr>
          <w:rFonts w:ascii="Arial" w:eastAsia="Times New Roman" w:hAnsi="Arial" w:cs="Arial"/>
          <w:sz w:val="18"/>
          <w:szCs w:val="18"/>
          <w:lang w:eastAsia="sl-SI"/>
        </w:rPr>
      </w:pPr>
    </w:p>
    <w:p w14:paraId="66D7DB13" w14:textId="773E3F6F" w:rsidR="00990D60" w:rsidRDefault="00990D60" w:rsidP="00EA04E3">
      <w:pPr>
        <w:autoSpaceDE w:val="0"/>
        <w:autoSpaceDN w:val="0"/>
        <w:adjustRightInd w:val="0"/>
        <w:spacing w:after="0" w:line="240" w:lineRule="auto"/>
        <w:jc w:val="both"/>
        <w:rPr>
          <w:rFonts w:ascii="Arial" w:eastAsia="Times New Roman" w:hAnsi="Arial" w:cs="Arial"/>
          <w:sz w:val="18"/>
          <w:szCs w:val="18"/>
          <w:lang w:eastAsia="sl-SI"/>
        </w:rPr>
      </w:pPr>
      <w:r w:rsidRPr="00990D60">
        <w:rPr>
          <w:rFonts w:ascii="Arial" w:eastAsia="Times New Roman" w:hAnsi="Arial" w:cs="Arial"/>
          <w:sz w:val="18"/>
          <w:szCs w:val="18"/>
          <w:lang w:eastAsia="sl-SI"/>
        </w:rPr>
        <w:t xml:space="preserve">Če </w:t>
      </w:r>
      <w:r>
        <w:rPr>
          <w:rFonts w:ascii="Arial" w:eastAsia="Times New Roman" w:hAnsi="Arial" w:cs="Arial"/>
          <w:sz w:val="18"/>
          <w:szCs w:val="18"/>
          <w:lang w:eastAsia="sl-SI"/>
        </w:rPr>
        <w:t xml:space="preserve">najugodnejši </w:t>
      </w:r>
      <w:r w:rsidRPr="00990D60">
        <w:rPr>
          <w:rFonts w:ascii="Arial" w:eastAsia="Times New Roman" w:hAnsi="Arial" w:cs="Arial"/>
          <w:sz w:val="18"/>
          <w:szCs w:val="18"/>
          <w:lang w:eastAsia="sl-SI"/>
        </w:rPr>
        <w:t>dobavitelj zamuja z dobavo toliko, da bi lahko naročniku nastala škoda ali da bi dobava izgubila pomen ali v primeru drugih nepravilnosti v dobavi, ki bi povzročile navedeno ter v primeru neizpolnitve dobave</w:t>
      </w:r>
      <w:r>
        <w:rPr>
          <w:rFonts w:ascii="Arial" w:eastAsia="Times New Roman" w:hAnsi="Arial" w:cs="Arial"/>
          <w:sz w:val="18"/>
          <w:szCs w:val="18"/>
          <w:lang w:eastAsia="sl-SI"/>
        </w:rPr>
        <w:t xml:space="preserve"> (</w:t>
      </w:r>
      <w:proofErr w:type="spellStart"/>
      <w:r>
        <w:rPr>
          <w:rFonts w:ascii="Arial" w:eastAsia="Times New Roman" w:hAnsi="Arial" w:cs="Arial"/>
          <w:sz w:val="18"/>
          <w:szCs w:val="18"/>
          <w:lang w:eastAsia="sl-SI"/>
        </w:rPr>
        <w:t>nezagotavljanje</w:t>
      </w:r>
      <w:proofErr w:type="spellEnd"/>
      <w:r>
        <w:rPr>
          <w:rFonts w:ascii="Arial" w:eastAsia="Times New Roman" w:hAnsi="Arial" w:cs="Arial"/>
          <w:sz w:val="18"/>
          <w:szCs w:val="18"/>
          <w:lang w:eastAsia="sl-SI"/>
        </w:rPr>
        <w:t xml:space="preserve"> izdelkov, dobava nekakovostnih izdelkov)</w:t>
      </w:r>
      <w:r w:rsidRPr="00990D60">
        <w:rPr>
          <w:rFonts w:ascii="Arial" w:eastAsia="Times New Roman" w:hAnsi="Arial" w:cs="Arial"/>
          <w:sz w:val="18"/>
          <w:szCs w:val="18"/>
          <w:lang w:eastAsia="sl-SI"/>
        </w:rPr>
        <w:t>, vse navedeno pomeni kršitev obveznosti sporazuma, zaradi katere lahko naročnik izvede kritni nakup. Stroški kritnega nakupa, to je morebitna razlika med dobaviteljevo ceno in ceno po kritnem nakupu, bremenijo dobavitelja.</w:t>
      </w:r>
    </w:p>
    <w:p w14:paraId="5619D1E1" w14:textId="77777777" w:rsidR="000946F3" w:rsidRDefault="000946F3" w:rsidP="00EA04E3">
      <w:pPr>
        <w:autoSpaceDE w:val="0"/>
        <w:autoSpaceDN w:val="0"/>
        <w:adjustRightInd w:val="0"/>
        <w:spacing w:after="0" w:line="240" w:lineRule="auto"/>
        <w:jc w:val="both"/>
        <w:rPr>
          <w:rFonts w:ascii="Arial" w:eastAsia="Times New Roman" w:hAnsi="Arial" w:cs="Arial"/>
          <w:sz w:val="18"/>
          <w:szCs w:val="18"/>
          <w:lang w:eastAsia="sl-SI"/>
        </w:rPr>
      </w:pPr>
    </w:p>
    <w:p w14:paraId="279ADA07" w14:textId="77777777" w:rsidR="00BA23B9" w:rsidRDefault="00BA23B9" w:rsidP="00EA04E3">
      <w:pPr>
        <w:autoSpaceDE w:val="0"/>
        <w:autoSpaceDN w:val="0"/>
        <w:adjustRightInd w:val="0"/>
        <w:spacing w:after="0" w:line="240" w:lineRule="auto"/>
        <w:jc w:val="both"/>
        <w:rPr>
          <w:rFonts w:ascii="Arial" w:eastAsia="Times New Roman" w:hAnsi="Arial" w:cs="Arial"/>
          <w:sz w:val="18"/>
          <w:szCs w:val="18"/>
          <w:lang w:eastAsia="sl-SI"/>
        </w:rPr>
      </w:pPr>
    </w:p>
    <w:p w14:paraId="4F248386" w14:textId="1EFB122A" w:rsidR="00C02721" w:rsidRPr="00FD3C8C" w:rsidRDefault="00C02721" w:rsidP="00FD3C8C">
      <w:pPr>
        <w:pStyle w:val="Odstavekseznama"/>
        <w:numPr>
          <w:ilvl w:val="0"/>
          <w:numId w:val="20"/>
        </w:numPr>
        <w:tabs>
          <w:tab w:val="left" w:pos="284"/>
        </w:tabs>
        <w:autoSpaceDE w:val="0"/>
        <w:autoSpaceDN w:val="0"/>
        <w:adjustRightInd w:val="0"/>
        <w:spacing w:after="0" w:line="240" w:lineRule="auto"/>
        <w:ind w:left="0" w:firstLine="0"/>
        <w:jc w:val="center"/>
        <w:rPr>
          <w:rFonts w:ascii="Arial" w:eastAsia="Times New Roman" w:hAnsi="Arial" w:cs="Arial"/>
          <w:b/>
          <w:bCs/>
          <w:sz w:val="18"/>
          <w:szCs w:val="18"/>
          <w:lang w:eastAsia="sl-SI"/>
        </w:rPr>
      </w:pPr>
      <w:r w:rsidRPr="00FD3C8C">
        <w:rPr>
          <w:rFonts w:ascii="Arial" w:eastAsia="Times New Roman" w:hAnsi="Arial" w:cs="Arial"/>
          <w:b/>
          <w:bCs/>
          <w:sz w:val="18"/>
          <w:szCs w:val="18"/>
          <w:lang w:eastAsia="sl-SI"/>
        </w:rPr>
        <w:t>člen</w:t>
      </w:r>
    </w:p>
    <w:p w14:paraId="5D5A016C" w14:textId="5AF57BFB" w:rsidR="00C02721" w:rsidRPr="00C02721" w:rsidRDefault="00C02721" w:rsidP="00C02721">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C02721">
        <w:rPr>
          <w:rFonts w:ascii="Arial" w:eastAsia="Times New Roman" w:hAnsi="Arial" w:cs="Arial"/>
          <w:b/>
          <w:bCs/>
          <w:sz w:val="18"/>
          <w:szCs w:val="18"/>
          <w:lang w:eastAsia="sl-SI"/>
        </w:rPr>
        <w:t>(Odjemno mesto in predvideni čas dostave blaga)</w:t>
      </w:r>
    </w:p>
    <w:p w14:paraId="531C2A45" w14:textId="7A8E8902" w:rsidR="00FE0A63" w:rsidRDefault="00FE0A63" w:rsidP="00420D44">
      <w:pPr>
        <w:autoSpaceDE w:val="0"/>
        <w:autoSpaceDN w:val="0"/>
        <w:adjustRightInd w:val="0"/>
        <w:spacing w:after="0" w:line="240" w:lineRule="auto"/>
        <w:jc w:val="both"/>
        <w:rPr>
          <w:rFonts w:ascii="Arial" w:eastAsia="Times New Roman" w:hAnsi="Arial" w:cs="Arial"/>
          <w:sz w:val="18"/>
          <w:szCs w:val="18"/>
          <w:lang w:eastAsia="sl-SI"/>
        </w:rPr>
      </w:pPr>
    </w:p>
    <w:p w14:paraId="37592133" w14:textId="4D3ABF7F" w:rsidR="00FE0A63" w:rsidRPr="00FE0A63" w:rsidRDefault="00C02721" w:rsidP="00FE0A63">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Dobavitelj </w:t>
      </w:r>
      <w:r w:rsidR="00FE0A63" w:rsidRPr="00FE0A63">
        <w:rPr>
          <w:rFonts w:ascii="Arial" w:eastAsia="Times New Roman" w:hAnsi="Arial" w:cs="Arial"/>
          <w:sz w:val="18"/>
          <w:szCs w:val="18"/>
          <w:lang w:eastAsia="sl-SI"/>
        </w:rPr>
        <w:t xml:space="preserve">mora dostaviti blago </w:t>
      </w:r>
      <w:r w:rsidR="00FE0A63" w:rsidRPr="00EA04E3">
        <w:rPr>
          <w:rFonts w:ascii="Arial" w:eastAsia="Times New Roman" w:hAnsi="Arial" w:cs="Arial"/>
          <w:sz w:val="18"/>
          <w:szCs w:val="18"/>
          <w:lang w:eastAsia="sl-SI"/>
        </w:rPr>
        <w:t>na</w:t>
      </w:r>
      <w:r w:rsidR="00FE0A63" w:rsidRPr="00EA04E3">
        <w:rPr>
          <w:rFonts w:ascii="Arial" w:eastAsia="Times New Roman" w:hAnsi="Arial" w:cs="Arial"/>
          <w:b/>
          <w:bCs/>
          <w:sz w:val="18"/>
          <w:szCs w:val="18"/>
          <w:lang w:eastAsia="sl-SI"/>
        </w:rPr>
        <w:t xml:space="preserve"> </w:t>
      </w:r>
      <w:r w:rsidR="00FE0A63" w:rsidRPr="002333C2">
        <w:rPr>
          <w:rFonts w:ascii="Arial" w:eastAsia="Times New Roman" w:hAnsi="Arial" w:cs="Arial"/>
          <w:b/>
          <w:bCs/>
          <w:sz w:val="18"/>
          <w:szCs w:val="18"/>
          <w:lang w:eastAsia="sl-SI"/>
        </w:rPr>
        <w:t>naslov naročnika</w:t>
      </w:r>
      <w:r w:rsidR="00FE0A63" w:rsidRPr="002333C2">
        <w:rPr>
          <w:rFonts w:ascii="Arial" w:eastAsia="Times New Roman" w:hAnsi="Arial" w:cs="Arial"/>
          <w:sz w:val="18"/>
          <w:szCs w:val="18"/>
          <w:lang w:eastAsia="sl-SI"/>
        </w:rPr>
        <w:t xml:space="preserve"> (</w:t>
      </w:r>
      <w:r w:rsidR="00530814" w:rsidRPr="002333C2">
        <w:rPr>
          <w:rFonts w:ascii="Arial" w:eastAsia="Times New Roman" w:hAnsi="Arial" w:cs="Arial"/>
          <w:sz w:val="18"/>
          <w:szCs w:val="18"/>
          <w:lang w:eastAsia="sl-SI"/>
        </w:rPr>
        <w:t>FCA</w:t>
      </w:r>
      <w:r w:rsidR="00FE0A63" w:rsidRPr="002333C2">
        <w:rPr>
          <w:rFonts w:ascii="Arial" w:eastAsia="Times New Roman" w:hAnsi="Arial" w:cs="Arial"/>
          <w:sz w:val="18"/>
          <w:szCs w:val="18"/>
          <w:lang w:eastAsia="sl-SI"/>
        </w:rPr>
        <w:t xml:space="preserve"> skladišče</w:t>
      </w:r>
      <w:r w:rsidR="00530814" w:rsidRPr="002333C2">
        <w:rPr>
          <w:rFonts w:ascii="Arial" w:eastAsia="Times New Roman" w:hAnsi="Arial" w:cs="Arial"/>
          <w:sz w:val="18"/>
          <w:szCs w:val="18"/>
          <w:lang w:eastAsia="sl-SI"/>
        </w:rPr>
        <w:t xml:space="preserve"> naročnika - </w:t>
      </w:r>
      <w:r w:rsidR="00E45774" w:rsidRPr="002333C2">
        <w:rPr>
          <w:rFonts w:ascii="Arial" w:eastAsia="Times New Roman" w:hAnsi="Arial" w:cs="Arial"/>
          <w:sz w:val="18"/>
          <w:szCs w:val="18"/>
          <w:lang w:eastAsia="sl-SI"/>
        </w:rPr>
        <w:t xml:space="preserve"> razloženo).</w:t>
      </w:r>
    </w:p>
    <w:p w14:paraId="64DAEF74" w14:textId="3E212229" w:rsidR="002A5D7F" w:rsidRPr="00534DD3" w:rsidRDefault="002A5D7F" w:rsidP="00420D44">
      <w:pPr>
        <w:autoSpaceDE w:val="0"/>
        <w:autoSpaceDN w:val="0"/>
        <w:adjustRightInd w:val="0"/>
        <w:spacing w:after="0" w:line="240" w:lineRule="auto"/>
        <w:jc w:val="both"/>
        <w:rPr>
          <w:rFonts w:ascii="Arial" w:eastAsia="Times New Roman" w:hAnsi="Arial" w:cs="Arial"/>
          <w:sz w:val="18"/>
          <w:szCs w:val="18"/>
          <w:lang w:eastAsia="sl-SI"/>
        </w:rPr>
      </w:pPr>
    </w:p>
    <w:p w14:paraId="387259FC" w14:textId="25FB0025" w:rsidR="00D0323B"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posamezna naročila živil</w:t>
      </w:r>
      <w:r w:rsidR="00804747">
        <w:rPr>
          <w:rFonts w:ascii="Arial" w:eastAsia="Times New Roman" w:hAnsi="Arial" w:cs="Arial"/>
          <w:sz w:val="18"/>
          <w:szCs w:val="18"/>
          <w:lang w:eastAsia="sl-SI"/>
        </w:rPr>
        <w:t xml:space="preserve"> posredoval dobavitelju</w:t>
      </w:r>
      <w:r>
        <w:rPr>
          <w:rFonts w:ascii="Arial" w:eastAsia="Times New Roman" w:hAnsi="Arial" w:cs="Arial"/>
          <w:sz w:val="18"/>
          <w:szCs w:val="18"/>
          <w:lang w:eastAsia="sl-SI"/>
        </w:rPr>
        <w:t xml:space="preserve"> na način, ki je običajen med strankama</w:t>
      </w:r>
      <w:r w:rsidR="00804747">
        <w:rPr>
          <w:rFonts w:ascii="Arial" w:eastAsia="Times New Roman" w:hAnsi="Arial" w:cs="Arial"/>
          <w:sz w:val="18"/>
          <w:szCs w:val="18"/>
          <w:lang w:eastAsia="sl-SI"/>
        </w:rPr>
        <w:t xml:space="preserve"> (e-pošta, telefonsko naročanje in drugo). </w:t>
      </w:r>
      <w:r w:rsidR="00C02721">
        <w:rPr>
          <w:rFonts w:ascii="Arial" w:eastAsia="Times New Roman" w:hAnsi="Arial" w:cs="Arial"/>
          <w:sz w:val="18"/>
          <w:szCs w:val="18"/>
          <w:lang w:eastAsia="sl-SI"/>
        </w:rPr>
        <w:t>Dobavitelj</w:t>
      </w:r>
      <w:r w:rsidR="002A5D7F" w:rsidRPr="00534DD3">
        <w:rPr>
          <w:rFonts w:ascii="Arial" w:eastAsia="Times New Roman" w:hAnsi="Arial" w:cs="Arial"/>
          <w:sz w:val="18"/>
          <w:szCs w:val="18"/>
          <w:lang w:eastAsia="sl-SI"/>
        </w:rPr>
        <w:t xml:space="preserve"> se obvezuje, da bo blago dobavljal naročniku</w:t>
      </w:r>
      <w:r w:rsidR="00804747">
        <w:rPr>
          <w:rFonts w:ascii="Arial" w:eastAsia="Times New Roman" w:hAnsi="Arial" w:cs="Arial"/>
          <w:sz w:val="18"/>
          <w:szCs w:val="18"/>
          <w:lang w:eastAsia="sl-SI"/>
        </w:rPr>
        <w:t xml:space="preserve"> na podlagi njegovega predhodnega naročila</w:t>
      </w:r>
      <w:r w:rsidR="002A5D7F" w:rsidRPr="00534DD3">
        <w:rPr>
          <w:rFonts w:ascii="Arial" w:eastAsia="Times New Roman" w:hAnsi="Arial" w:cs="Arial"/>
          <w:sz w:val="18"/>
          <w:szCs w:val="18"/>
          <w:lang w:eastAsia="sl-SI"/>
        </w:rPr>
        <w:t xml:space="preserve">, v odzivnem času </w:t>
      </w:r>
      <w:r w:rsidR="00534DD3" w:rsidRPr="00534DD3">
        <w:rPr>
          <w:rFonts w:ascii="Arial" w:eastAsia="Times New Roman" w:hAnsi="Arial" w:cs="Arial"/>
          <w:sz w:val="18"/>
          <w:szCs w:val="18"/>
          <w:lang w:eastAsia="sl-SI"/>
        </w:rPr>
        <w:t>en delovni dan, to je maksimalno štiriindvajset (24) ur</w:t>
      </w:r>
      <w:r w:rsidR="00FE0A63">
        <w:rPr>
          <w:rFonts w:ascii="Arial" w:eastAsia="Times New Roman" w:hAnsi="Arial" w:cs="Arial"/>
          <w:sz w:val="18"/>
          <w:szCs w:val="18"/>
          <w:lang w:eastAsia="sl-SI"/>
        </w:rPr>
        <w:t xml:space="preserve">, </w:t>
      </w:r>
      <w:r w:rsidR="00FE0A63" w:rsidRPr="00DD25D6">
        <w:rPr>
          <w:rFonts w:ascii="Arial" w:eastAsia="Times New Roman" w:hAnsi="Arial" w:cs="Arial"/>
          <w:sz w:val="18"/>
          <w:szCs w:val="18"/>
          <w:lang w:eastAsia="sl-SI"/>
        </w:rPr>
        <w:t xml:space="preserve">razen </w:t>
      </w:r>
      <w:r w:rsidR="00530814">
        <w:rPr>
          <w:rFonts w:ascii="Arial" w:eastAsia="Times New Roman" w:hAnsi="Arial" w:cs="Arial"/>
          <w:sz w:val="18"/>
          <w:szCs w:val="18"/>
          <w:lang w:eastAsia="sl-SI"/>
        </w:rPr>
        <w:t xml:space="preserve">če </w:t>
      </w:r>
      <w:r w:rsidR="00FE0A63" w:rsidRPr="00DD25D6">
        <w:rPr>
          <w:rFonts w:ascii="Arial" w:eastAsia="Times New Roman" w:hAnsi="Arial" w:cs="Arial"/>
          <w:sz w:val="18"/>
          <w:szCs w:val="18"/>
          <w:lang w:eastAsia="sl-SI"/>
        </w:rPr>
        <w:t xml:space="preserve">se naročnik in dobavitelj </w:t>
      </w:r>
      <w:r w:rsidR="00C02721">
        <w:rPr>
          <w:rFonts w:ascii="Arial" w:eastAsia="Times New Roman" w:hAnsi="Arial" w:cs="Arial"/>
          <w:sz w:val="18"/>
          <w:szCs w:val="18"/>
          <w:lang w:eastAsia="sl-SI"/>
        </w:rPr>
        <w:t xml:space="preserve">v konkretnem primeru </w:t>
      </w:r>
      <w:r w:rsidR="00FE0A63" w:rsidRPr="00DD25D6">
        <w:rPr>
          <w:rFonts w:ascii="Arial" w:eastAsia="Times New Roman" w:hAnsi="Arial" w:cs="Arial"/>
          <w:sz w:val="18"/>
          <w:szCs w:val="18"/>
          <w:lang w:eastAsia="sl-SI"/>
        </w:rPr>
        <w:t>dogovorita drugače.</w:t>
      </w:r>
      <w:r w:rsidR="00D0323B">
        <w:rPr>
          <w:rFonts w:ascii="Arial" w:eastAsia="Times New Roman" w:hAnsi="Arial" w:cs="Arial"/>
          <w:sz w:val="18"/>
          <w:szCs w:val="18"/>
          <w:lang w:eastAsia="sl-SI"/>
        </w:rPr>
        <w:t xml:space="preserve"> </w:t>
      </w:r>
    </w:p>
    <w:p w14:paraId="7CCBF1ED" w14:textId="3CED8B74" w:rsidR="006E026A" w:rsidRDefault="006E026A" w:rsidP="00420D44">
      <w:pPr>
        <w:autoSpaceDE w:val="0"/>
        <w:autoSpaceDN w:val="0"/>
        <w:adjustRightInd w:val="0"/>
        <w:spacing w:after="0" w:line="240" w:lineRule="auto"/>
        <w:jc w:val="both"/>
        <w:rPr>
          <w:rFonts w:ascii="Arial" w:eastAsia="Times New Roman" w:hAnsi="Arial" w:cs="Arial"/>
          <w:sz w:val="18"/>
          <w:szCs w:val="18"/>
          <w:lang w:eastAsia="sl-SI"/>
        </w:rPr>
      </w:pPr>
    </w:p>
    <w:p w14:paraId="000BA4CE" w14:textId="6E6416F0" w:rsidR="00D0323B" w:rsidRDefault="00D0323B" w:rsidP="00420D44">
      <w:pPr>
        <w:autoSpaceDE w:val="0"/>
        <w:autoSpaceDN w:val="0"/>
        <w:adjustRightInd w:val="0"/>
        <w:spacing w:after="0" w:line="240" w:lineRule="auto"/>
        <w:jc w:val="both"/>
        <w:rPr>
          <w:rFonts w:ascii="Arial" w:eastAsia="Times New Roman" w:hAnsi="Arial" w:cs="Arial"/>
          <w:sz w:val="18"/>
          <w:szCs w:val="18"/>
          <w:lang w:eastAsia="sl-SI"/>
        </w:rPr>
      </w:pPr>
      <w:r w:rsidRPr="00947C01">
        <w:rPr>
          <w:rFonts w:ascii="Arial" w:eastAsia="Times New Roman" w:hAnsi="Arial" w:cs="Arial"/>
          <w:sz w:val="18"/>
          <w:szCs w:val="18"/>
          <w:lang w:eastAsia="sl-SI"/>
        </w:rPr>
        <w:t xml:space="preserve">Dobavitelj se obvezuje, da se dostava </w:t>
      </w:r>
      <w:r w:rsidR="00BA23B9" w:rsidRPr="00947C01">
        <w:rPr>
          <w:rFonts w:ascii="Arial" w:eastAsia="Times New Roman" w:hAnsi="Arial" w:cs="Arial"/>
          <w:sz w:val="18"/>
          <w:szCs w:val="18"/>
          <w:lang w:eastAsia="sl-SI"/>
        </w:rPr>
        <w:t xml:space="preserve">živil </w:t>
      </w:r>
      <w:r w:rsidRPr="00947C01">
        <w:rPr>
          <w:rFonts w:ascii="Arial" w:eastAsia="Times New Roman" w:hAnsi="Arial" w:cs="Arial"/>
          <w:sz w:val="18"/>
          <w:szCs w:val="18"/>
          <w:lang w:eastAsia="sl-SI"/>
        </w:rPr>
        <w:t xml:space="preserve">vrši naslednji dan od prejema naročila, in sicer </w:t>
      </w:r>
      <w:r w:rsidR="008A3697" w:rsidRPr="00947C01">
        <w:rPr>
          <w:rFonts w:ascii="Arial" w:eastAsia="Times New Roman" w:hAnsi="Arial" w:cs="Arial"/>
          <w:sz w:val="18"/>
          <w:szCs w:val="18"/>
          <w:lang w:eastAsia="sl-SI"/>
        </w:rPr>
        <w:t>v dopoldanskem času</w:t>
      </w:r>
      <w:r w:rsidR="00947C01" w:rsidRPr="00947C01">
        <w:rPr>
          <w:rFonts w:ascii="Arial" w:eastAsia="Times New Roman" w:hAnsi="Arial" w:cs="Arial"/>
          <w:sz w:val="18"/>
          <w:szCs w:val="18"/>
          <w:lang w:eastAsia="sl-SI"/>
        </w:rPr>
        <w:t xml:space="preserve"> do 7.00 zjutraj</w:t>
      </w:r>
      <w:r w:rsidRPr="00947C01">
        <w:rPr>
          <w:rFonts w:ascii="Arial" w:eastAsia="Times New Roman" w:hAnsi="Arial" w:cs="Arial"/>
          <w:sz w:val="18"/>
          <w:szCs w:val="18"/>
          <w:lang w:eastAsia="sl-SI"/>
        </w:rPr>
        <w:t>.</w:t>
      </w:r>
    </w:p>
    <w:p w14:paraId="58AFC7E4" w14:textId="77777777" w:rsidR="00E45774" w:rsidRDefault="00E45774" w:rsidP="00420D44">
      <w:pPr>
        <w:autoSpaceDE w:val="0"/>
        <w:autoSpaceDN w:val="0"/>
        <w:adjustRightInd w:val="0"/>
        <w:spacing w:after="0" w:line="240" w:lineRule="auto"/>
        <w:jc w:val="both"/>
        <w:rPr>
          <w:rFonts w:ascii="Arial" w:eastAsia="Times New Roman" w:hAnsi="Arial" w:cs="Arial"/>
          <w:sz w:val="18"/>
          <w:szCs w:val="18"/>
          <w:lang w:eastAsia="sl-SI"/>
        </w:rPr>
      </w:pPr>
    </w:p>
    <w:p w14:paraId="4961197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2D1A0C0C" w14:textId="327FE58A"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7. člen</w:t>
      </w:r>
    </w:p>
    <w:p w14:paraId="6F95ADF4" w14:textId="47933C03" w:rsid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r w:rsidRPr="00CC2CC5">
        <w:rPr>
          <w:rFonts w:ascii="Arial" w:eastAsia="Times New Roman" w:hAnsi="Arial" w:cs="Arial"/>
          <w:b/>
          <w:sz w:val="18"/>
          <w:szCs w:val="18"/>
          <w:lang w:eastAsia="sl-SI"/>
        </w:rPr>
        <w:t>(Dostava in embalaža)</w:t>
      </w:r>
    </w:p>
    <w:p w14:paraId="27DC92F4" w14:textId="77777777" w:rsidR="00CC2CC5" w:rsidRPr="00CC2CC5" w:rsidRDefault="00CC2CC5" w:rsidP="00CC2CC5">
      <w:pPr>
        <w:autoSpaceDE w:val="0"/>
        <w:autoSpaceDN w:val="0"/>
        <w:adjustRightInd w:val="0"/>
        <w:spacing w:after="0" w:line="240" w:lineRule="auto"/>
        <w:jc w:val="center"/>
        <w:rPr>
          <w:rFonts w:ascii="Arial" w:eastAsia="Times New Roman" w:hAnsi="Arial" w:cs="Arial"/>
          <w:b/>
          <w:sz w:val="18"/>
          <w:szCs w:val="18"/>
          <w:lang w:eastAsia="sl-SI"/>
        </w:rPr>
      </w:pPr>
    </w:p>
    <w:p w14:paraId="00E057FD"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Ponudnik mora prevoz izvajati v skladu z veljavnimi zdravstveno – higienskimi predpisi in zahtevami, ki zagotavljajo kakovost in zdravstveno neoporečnost živil.</w:t>
      </w:r>
    </w:p>
    <w:p w14:paraId="399C4606"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3B37281A"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Vsa živila morajo biti med transportom ustrezno higiensko zavarovana in transportirana v skladu s predpisanimi pogoji, tako da ne pride do prekinitve hladne verige ali zamrzovalne verige.</w:t>
      </w:r>
    </w:p>
    <w:p w14:paraId="4E0A3D2B" w14:textId="77777777" w:rsidR="00CC2CC5" w:rsidRP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603B0D39" w14:textId="7779C7FD"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sidRPr="00CC2CC5">
        <w:rPr>
          <w:rFonts w:ascii="Arial" w:eastAsia="Times New Roman" w:hAnsi="Arial" w:cs="Arial"/>
          <w:sz w:val="18"/>
          <w:szCs w:val="18"/>
          <w:lang w:eastAsia="sl-SI"/>
        </w:rPr>
        <w:t>Stranke sporazuma se dogovorijo, da dobavitelj dostavlja blago v svoji embalaži.</w:t>
      </w:r>
    </w:p>
    <w:p w14:paraId="15FA1D4A" w14:textId="77777777" w:rsidR="00CC2CC5"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p>
    <w:p w14:paraId="4FDA401B" w14:textId="1FE62AF5" w:rsidR="00EA04E3" w:rsidRDefault="00CC2CC5"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w:t>
      </w:r>
      <w:r w:rsidRPr="00CC2CC5">
        <w:rPr>
          <w:rFonts w:ascii="Arial" w:eastAsia="Times New Roman" w:hAnsi="Arial" w:cs="Arial"/>
          <w:sz w:val="18"/>
          <w:szCs w:val="18"/>
          <w:lang w:eastAsia="sl-SI"/>
        </w:rPr>
        <w:t xml:space="preserve"> je dolžan uporabljati le čisto, zdravstveno neoporečno in vzdrževano embalažo.</w:t>
      </w:r>
      <w:r>
        <w:rPr>
          <w:rFonts w:ascii="Arial" w:eastAsia="Times New Roman" w:hAnsi="Arial" w:cs="Arial"/>
          <w:sz w:val="18"/>
          <w:szCs w:val="18"/>
          <w:lang w:eastAsia="sl-SI"/>
        </w:rPr>
        <w:t xml:space="preserve"> Povratno embalažo mora dobavitelj</w:t>
      </w:r>
      <w:r w:rsidRPr="00CC2CC5">
        <w:rPr>
          <w:rFonts w:ascii="Arial" w:eastAsia="Times New Roman" w:hAnsi="Arial" w:cs="Arial"/>
          <w:sz w:val="18"/>
          <w:szCs w:val="18"/>
          <w:lang w:eastAsia="sl-SI"/>
        </w:rPr>
        <w:t xml:space="preserve"> prevzeti in odpeljati takoj po izpraznitvi oziroma ob naslednji dostavi, sicer si naročnik pridržuje pravico organizirati odvoz embalaže na </w:t>
      </w:r>
      <w:r>
        <w:rPr>
          <w:rFonts w:ascii="Arial" w:eastAsia="Times New Roman" w:hAnsi="Arial" w:cs="Arial"/>
          <w:sz w:val="18"/>
          <w:szCs w:val="18"/>
          <w:lang w:eastAsia="sl-SI"/>
        </w:rPr>
        <w:t xml:space="preserve">njegove </w:t>
      </w:r>
      <w:r w:rsidRPr="00CC2CC5">
        <w:rPr>
          <w:rFonts w:ascii="Arial" w:eastAsia="Times New Roman" w:hAnsi="Arial" w:cs="Arial"/>
          <w:sz w:val="18"/>
          <w:szCs w:val="18"/>
          <w:lang w:eastAsia="sl-SI"/>
        </w:rPr>
        <w:t>str</w:t>
      </w:r>
      <w:r>
        <w:rPr>
          <w:rFonts w:ascii="Arial" w:eastAsia="Times New Roman" w:hAnsi="Arial" w:cs="Arial"/>
          <w:sz w:val="18"/>
          <w:szCs w:val="18"/>
          <w:lang w:eastAsia="sl-SI"/>
        </w:rPr>
        <w:t>oške</w:t>
      </w:r>
      <w:r w:rsidRPr="00CC2CC5">
        <w:rPr>
          <w:rFonts w:ascii="Arial" w:eastAsia="Times New Roman" w:hAnsi="Arial" w:cs="Arial"/>
          <w:sz w:val="18"/>
          <w:szCs w:val="18"/>
          <w:lang w:eastAsia="sl-SI"/>
        </w:rPr>
        <w:t xml:space="preserve">. </w:t>
      </w:r>
    </w:p>
    <w:p w14:paraId="38272CA6" w14:textId="77777777"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p>
    <w:p w14:paraId="51E8C14F" w14:textId="551F52E1" w:rsidR="0026095E" w:rsidRDefault="0026095E" w:rsidP="00CC2CC5">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Zaradi neu</w:t>
      </w:r>
      <w:r w:rsidR="00DD45F9">
        <w:rPr>
          <w:rFonts w:ascii="Arial" w:eastAsia="Times New Roman" w:hAnsi="Arial" w:cs="Arial"/>
          <w:sz w:val="18"/>
          <w:szCs w:val="18"/>
          <w:lang w:eastAsia="sl-SI"/>
        </w:rPr>
        <w:t>s</w:t>
      </w:r>
      <w:r>
        <w:rPr>
          <w:rFonts w:ascii="Arial" w:eastAsia="Times New Roman" w:hAnsi="Arial" w:cs="Arial"/>
          <w:sz w:val="18"/>
          <w:szCs w:val="18"/>
          <w:lang w:eastAsia="sl-SI"/>
        </w:rPr>
        <w:t xml:space="preserve">trezne </w:t>
      </w:r>
      <w:r w:rsidRPr="0026095E">
        <w:rPr>
          <w:rFonts w:ascii="Arial" w:eastAsia="Times New Roman" w:hAnsi="Arial" w:cs="Arial"/>
          <w:sz w:val="18"/>
          <w:szCs w:val="18"/>
          <w:lang w:eastAsia="sl-SI"/>
        </w:rPr>
        <w:t>embalaže lahko naročnik prevzem blaga zavrne.</w:t>
      </w:r>
    </w:p>
    <w:p w14:paraId="33308595" w14:textId="77777777" w:rsidR="00E45774" w:rsidRDefault="00E45774" w:rsidP="00CC2CC5">
      <w:pPr>
        <w:autoSpaceDE w:val="0"/>
        <w:autoSpaceDN w:val="0"/>
        <w:adjustRightInd w:val="0"/>
        <w:spacing w:after="0" w:line="240" w:lineRule="auto"/>
        <w:jc w:val="both"/>
        <w:rPr>
          <w:rFonts w:ascii="Arial" w:eastAsia="Times New Roman" w:hAnsi="Arial" w:cs="Arial"/>
          <w:sz w:val="18"/>
          <w:szCs w:val="18"/>
          <w:lang w:eastAsia="sl-SI"/>
        </w:rPr>
      </w:pPr>
    </w:p>
    <w:p w14:paraId="14ECBC83" w14:textId="77777777" w:rsidR="008323C6" w:rsidRDefault="008323C6" w:rsidP="00CC2CC5">
      <w:pPr>
        <w:autoSpaceDE w:val="0"/>
        <w:autoSpaceDN w:val="0"/>
        <w:adjustRightInd w:val="0"/>
        <w:spacing w:after="0" w:line="240" w:lineRule="auto"/>
        <w:jc w:val="both"/>
        <w:rPr>
          <w:rFonts w:ascii="Arial" w:eastAsia="Times New Roman" w:hAnsi="Arial" w:cs="Arial"/>
          <w:sz w:val="18"/>
          <w:szCs w:val="18"/>
          <w:lang w:eastAsia="sl-SI"/>
        </w:rPr>
      </w:pPr>
    </w:p>
    <w:p w14:paraId="6781657D" w14:textId="6A1F6DBC"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8. člen</w:t>
      </w:r>
    </w:p>
    <w:p w14:paraId="52C1B2C4" w14:textId="0884B5B6" w:rsidR="00E45774" w:rsidRPr="00BA23B9" w:rsidRDefault="00E45774" w:rsidP="00E45774">
      <w:pPr>
        <w:autoSpaceDE w:val="0"/>
        <w:autoSpaceDN w:val="0"/>
        <w:adjustRightInd w:val="0"/>
        <w:spacing w:after="0" w:line="240" w:lineRule="auto"/>
        <w:jc w:val="center"/>
        <w:rPr>
          <w:rFonts w:ascii="Arial" w:eastAsia="Times New Roman" w:hAnsi="Arial" w:cs="Arial"/>
          <w:b/>
          <w:sz w:val="18"/>
          <w:szCs w:val="18"/>
          <w:lang w:eastAsia="sl-SI"/>
        </w:rPr>
      </w:pPr>
      <w:r w:rsidRPr="00BA23B9">
        <w:rPr>
          <w:rFonts w:ascii="Arial" w:eastAsia="Times New Roman" w:hAnsi="Arial" w:cs="Arial"/>
          <w:b/>
          <w:sz w:val="18"/>
          <w:szCs w:val="18"/>
          <w:lang w:eastAsia="sl-SI"/>
        </w:rPr>
        <w:t>(Prevzem živil)</w:t>
      </w:r>
    </w:p>
    <w:p w14:paraId="6BF3F180" w14:textId="77777777"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p>
    <w:p w14:paraId="3363D650" w14:textId="77777777" w:rsidR="00BA23B9"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Pri posameznem prevzemu živil mora biti vedno navzoča pooblaščena oseba naročnika.</w:t>
      </w:r>
    </w:p>
    <w:p w14:paraId="5B2675EB"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663BC47B" w14:textId="14D07604" w:rsidR="00E45774" w:rsidRDefault="00E45774" w:rsidP="00E45774">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nobenem p</w:t>
      </w:r>
      <w:r w:rsidR="00BA23B9">
        <w:rPr>
          <w:rFonts w:ascii="Arial" w:eastAsia="Times New Roman" w:hAnsi="Arial" w:cs="Arial"/>
          <w:sz w:val="18"/>
          <w:szCs w:val="18"/>
          <w:lang w:eastAsia="sl-SI"/>
        </w:rPr>
        <w:t>rimeru ni dovoljeno, da dobavitelj</w:t>
      </w:r>
      <w:r>
        <w:rPr>
          <w:rFonts w:ascii="Arial" w:eastAsia="Times New Roman" w:hAnsi="Arial" w:cs="Arial"/>
          <w:sz w:val="18"/>
          <w:szCs w:val="18"/>
          <w:lang w:eastAsia="sl-SI"/>
        </w:rPr>
        <w:t xml:space="preserve"> živila pušča na prostem pred objektom naročnika. V takem primeru naročnik dobavljena živila zavrne in zahteva nova v odzivnem času, opredel</w:t>
      </w:r>
      <w:r w:rsidR="00BA23B9">
        <w:rPr>
          <w:rFonts w:ascii="Arial" w:eastAsia="Times New Roman" w:hAnsi="Arial" w:cs="Arial"/>
          <w:sz w:val="18"/>
          <w:szCs w:val="18"/>
          <w:lang w:eastAsia="sl-SI"/>
        </w:rPr>
        <w:t>jenem v reklamaciji. Če dobavitelj</w:t>
      </w:r>
      <w:r>
        <w:rPr>
          <w:rFonts w:ascii="Arial" w:eastAsia="Times New Roman" w:hAnsi="Arial" w:cs="Arial"/>
          <w:sz w:val="18"/>
          <w:szCs w:val="18"/>
          <w:lang w:eastAsia="sl-SI"/>
        </w:rPr>
        <w:t xml:space="preserve"> reklamacije ne odpravi skladno z določili tega sporazuma, mu naročnik zaračuna pogodbeno kazen.</w:t>
      </w:r>
    </w:p>
    <w:p w14:paraId="2FDB53B1" w14:textId="77777777" w:rsidR="00BA23B9" w:rsidRDefault="00BA23B9" w:rsidP="00E45774">
      <w:pPr>
        <w:autoSpaceDE w:val="0"/>
        <w:autoSpaceDN w:val="0"/>
        <w:adjustRightInd w:val="0"/>
        <w:spacing w:after="0" w:line="240" w:lineRule="auto"/>
        <w:jc w:val="both"/>
        <w:rPr>
          <w:rFonts w:ascii="Arial" w:eastAsia="Times New Roman" w:hAnsi="Arial" w:cs="Arial"/>
          <w:sz w:val="18"/>
          <w:szCs w:val="18"/>
          <w:lang w:eastAsia="sl-SI"/>
        </w:rPr>
      </w:pPr>
    </w:p>
    <w:p w14:paraId="7D313037" w14:textId="6C4BB088"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t>Dobavitelj se obvezuje, da bo ob prevzemu blaga naročniku predložil prevzemnico-dobavnico, v kateri je naved</w:t>
      </w:r>
      <w:r>
        <w:rPr>
          <w:rFonts w:ascii="Arial" w:eastAsia="Times New Roman" w:hAnsi="Arial" w:cs="Arial"/>
          <w:sz w:val="18"/>
          <w:szCs w:val="18"/>
          <w:lang w:eastAsia="sl-SI"/>
        </w:rPr>
        <w:t xml:space="preserve">ena </w:t>
      </w:r>
      <w:r w:rsidR="00393133">
        <w:rPr>
          <w:rFonts w:ascii="Arial" w:eastAsia="Times New Roman" w:hAnsi="Arial" w:cs="Arial"/>
          <w:sz w:val="18"/>
          <w:szCs w:val="18"/>
          <w:lang w:eastAsia="sl-SI"/>
        </w:rPr>
        <w:t xml:space="preserve">vrsta živila, </w:t>
      </w:r>
      <w:r>
        <w:rPr>
          <w:rFonts w:ascii="Arial" w:eastAsia="Times New Roman" w:hAnsi="Arial" w:cs="Arial"/>
          <w:sz w:val="18"/>
          <w:szCs w:val="18"/>
          <w:lang w:eastAsia="sl-SI"/>
        </w:rPr>
        <w:t xml:space="preserve">cena na enoto </w:t>
      </w:r>
      <w:r w:rsidR="008943EC">
        <w:rPr>
          <w:rFonts w:ascii="Arial" w:eastAsia="Times New Roman" w:hAnsi="Arial" w:cs="Arial"/>
          <w:sz w:val="18"/>
          <w:szCs w:val="18"/>
          <w:lang w:eastAsia="sl-SI"/>
        </w:rPr>
        <w:t xml:space="preserve">mere </w:t>
      </w:r>
      <w:r w:rsidR="0026095E">
        <w:rPr>
          <w:rFonts w:ascii="Arial" w:eastAsia="Times New Roman" w:hAnsi="Arial" w:cs="Arial"/>
          <w:sz w:val="18"/>
          <w:szCs w:val="18"/>
          <w:lang w:eastAsia="sl-SI"/>
        </w:rPr>
        <w:t>brez</w:t>
      </w:r>
      <w:r>
        <w:rPr>
          <w:rFonts w:ascii="Arial" w:eastAsia="Times New Roman" w:hAnsi="Arial" w:cs="Arial"/>
          <w:sz w:val="18"/>
          <w:szCs w:val="18"/>
          <w:lang w:eastAsia="sl-SI"/>
        </w:rPr>
        <w:t xml:space="preserve"> DDV, količina živila in merska enota</w:t>
      </w:r>
      <w:r w:rsidRPr="00BA23B9">
        <w:rPr>
          <w:rFonts w:ascii="Arial" w:eastAsia="Times New Roman" w:hAnsi="Arial" w:cs="Arial"/>
          <w:sz w:val="18"/>
          <w:szCs w:val="18"/>
          <w:lang w:eastAsia="sl-SI"/>
        </w:rPr>
        <w:t xml:space="preserve">. </w:t>
      </w:r>
    </w:p>
    <w:p w14:paraId="6313AA36" w14:textId="77777777" w:rsidR="00BA23B9" w:rsidRP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0C266739" w14:textId="0475B9C1"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sidRPr="00BA23B9">
        <w:rPr>
          <w:rFonts w:ascii="Arial" w:eastAsia="Times New Roman" w:hAnsi="Arial" w:cs="Arial"/>
          <w:sz w:val="18"/>
          <w:szCs w:val="18"/>
          <w:lang w:eastAsia="sl-SI"/>
        </w:rPr>
        <w:lastRenderedPageBreak/>
        <w:t>Naročnik mora takoj ob prevzemu blaga opraviti količinski in kakovostni prevzem. Količine dostavljenega blaga se morajo ujemati s količinami, ki so navedene na dobavnici. Če količina blaga ni ustrezna, naročnik višek glede na naročeno količino blaga zavrne, za manjkajoče blago pa zahteva ponovno dobavo v odzivnem času, ki ne sme biti daljši od treh ur. Če dobavljeno blago ne ustreza naročenemu, ga naročnik zavrne in reklamira, ter zahteva od dobavitelja, da v roku treh ur dobavi novo, ustrezno blago. Stroške, nastale z zamenjavo nekvalitetnega blaga, vključno s prevoznimi, nosi dobavitelj.</w:t>
      </w:r>
    </w:p>
    <w:p w14:paraId="747256B9" w14:textId="77777777"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p>
    <w:p w14:paraId="6175E0C7" w14:textId="46986122" w:rsidR="00BA23B9" w:rsidRDefault="00BA23B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Ob prevzemu mora pooblaščena oseba naročnika dobavnico podpisati in nanjo takoj tudi vpisati očitne pomanjkljivosti in neskladn</w:t>
      </w:r>
      <w:r w:rsidR="002110F9">
        <w:rPr>
          <w:rFonts w:ascii="Arial" w:eastAsia="Times New Roman" w:hAnsi="Arial" w:cs="Arial"/>
          <w:sz w:val="18"/>
          <w:szCs w:val="18"/>
          <w:lang w:eastAsia="sl-SI"/>
        </w:rPr>
        <w:t xml:space="preserve">osti z naročenim (reklamacija). </w:t>
      </w:r>
      <w:r>
        <w:rPr>
          <w:rFonts w:ascii="Arial" w:eastAsia="Times New Roman" w:hAnsi="Arial" w:cs="Arial"/>
          <w:sz w:val="18"/>
          <w:szCs w:val="18"/>
          <w:lang w:eastAsia="sl-SI"/>
        </w:rPr>
        <w:t xml:space="preserve">Če naročnik neustreznost dobave ugotovi še le naknadno, o ugotovitvah pripravi reklamacijski zapisnik, ki ga posreduje na elektronski naslov kontaktne osebe na strani dobavitelja.  </w:t>
      </w:r>
    </w:p>
    <w:p w14:paraId="5ED32021" w14:textId="77777777"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p>
    <w:p w14:paraId="64847677" w14:textId="44E352DB" w:rsidR="002110F9" w:rsidRDefault="002110F9" w:rsidP="00BA23B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Za opravljen prevzem dobavljenih živil se šteje prevzem, ko pooblaščena oseba naročnika podpiše dobavnico.</w:t>
      </w:r>
    </w:p>
    <w:p w14:paraId="5FEE8428" w14:textId="5C50E23F" w:rsidR="00652CA5" w:rsidRDefault="00652CA5" w:rsidP="00BA23B9">
      <w:pPr>
        <w:autoSpaceDE w:val="0"/>
        <w:autoSpaceDN w:val="0"/>
        <w:adjustRightInd w:val="0"/>
        <w:spacing w:after="0" w:line="240" w:lineRule="auto"/>
        <w:jc w:val="both"/>
        <w:rPr>
          <w:rFonts w:ascii="Arial" w:eastAsia="Times New Roman" w:hAnsi="Arial" w:cs="Arial"/>
          <w:sz w:val="18"/>
          <w:szCs w:val="18"/>
          <w:lang w:eastAsia="sl-SI"/>
        </w:rPr>
      </w:pPr>
    </w:p>
    <w:p w14:paraId="7181DFF2" w14:textId="77777777" w:rsidR="00CC2CC5" w:rsidRDefault="00CC2CC5" w:rsidP="006E026A">
      <w:pPr>
        <w:autoSpaceDE w:val="0"/>
        <w:autoSpaceDN w:val="0"/>
        <w:adjustRightInd w:val="0"/>
        <w:spacing w:after="0" w:line="240" w:lineRule="auto"/>
        <w:jc w:val="both"/>
        <w:rPr>
          <w:rFonts w:ascii="Arial" w:eastAsia="Times New Roman" w:hAnsi="Arial" w:cs="Arial"/>
          <w:sz w:val="18"/>
          <w:szCs w:val="18"/>
          <w:lang w:eastAsia="sl-SI"/>
        </w:rPr>
      </w:pPr>
    </w:p>
    <w:p w14:paraId="3B793320" w14:textId="305C8482" w:rsidR="00F84396" w:rsidRPr="00EA04E3" w:rsidRDefault="00BA0578"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9</w:t>
      </w:r>
      <w:r w:rsidR="00BA23B9">
        <w:rPr>
          <w:rFonts w:ascii="Arial" w:eastAsia="Times New Roman" w:hAnsi="Arial" w:cs="Arial"/>
          <w:b/>
          <w:bCs/>
          <w:sz w:val="18"/>
          <w:szCs w:val="18"/>
          <w:lang w:eastAsia="sl-SI"/>
        </w:rPr>
        <w:t xml:space="preserve">. </w:t>
      </w:r>
      <w:r w:rsidR="00F84396" w:rsidRPr="00EA04E3">
        <w:rPr>
          <w:rFonts w:ascii="Arial" w:eastAsia="Times New Roman" w:hAnsi="Arial" w:cs="Arial"/>
          <w:b/>
          <w:bCs/>
          <w:sz w:val="18"/>
          <w:szCs w:val="18"/>
          <w:lang w:eastAsia="sl-SI"/>
        </w:rPr>
        <w:t>člen</w:t>
      </w:r>
    </w:p>
    <w:p w14:paraId="0E3A1E2D" w14:textId="2EC30240" w:rsidR="00F84396" w:rsidRPr="00EA04E3" w:rsidRDefault="00F84396" w:rsidP="00EA04E3">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w:t>
      </w:r>
      <w:r w:rsidR="00EB2D52">
        <w:rPr>
          <w:rFonts w:ascii="Arial" w:eastAsia="Times New Roman" w:hAnsi="Arial" w:cs="Arial"/>
          <w:b/>
          <w:bCs/>
          <w:sz w:val="18"/>
          <w:szCs w:val="18"/>
          <w:lang w:eastAsia="sl-SI"/>
        </w:rPr>
        <w:t>Vrednost okvirnega sporazuma in c</w:t>
      </w:r>
      <w:r w:rsidRPr="00EA04E3">
        <w:rPr>
          <w:rFonts w:ascii="Arial" w:eastAsia="Times New Roman" w:hAnsi="Arial" w:cs="Arial"/>
          <w:b/>
          <w:bCs/>
          <w:sz w:val="18"/>
          <w:szCs w:val="18"/>
          <w:lang w:eastAsia="sl-SI"/>
        </w:rPr>
        <w:t>en</w:t>
      </w:r>
      <w:r w:rsidR="00EB2D52">
        <w:rPr>
          <w:rFonts w:ascii="Arial" w:eastAsia="Times New Roman" w:hAnsi="Arial" w:cs="Arial"/>
          <w:b/>
          <w:bCs/>
          <w:sz w:val="18"/>
          <w:szCs w:val="18"/>
          <w:lang w:eastAsia="sl-SI"/>
        </w:rPr>
        <w:t>e</w:t>
      </w:r>
      <w:r w:rsidRPr="00EA04E3">
        <w:rPr>
          <w:rFonts w:ascii="Arial" w:eastAsia="Times New Roman" w:hAnsi="Arial" w:cs="Arial"/>
          <w:b/>
          <w:bCs/>
          <w:sz w:val="18"/>
          <w:szCs w:val="18"/>
          <w:lang w:eastAsia="sl-SI"/>
        </w:rPr>
        <w:t xml:space="preserve"> </w:t>
      </w:r>
      <w:r w:rsidR="00530814" w:rsidRPr="00EA04E3">
        <w:rPr>
          <w:rFonts w:ascii="Arial" w:eastAsia="Times New Roman" w:hAnsi="Arial" w:cs="Arial"/>
          <w:b/>
          <w:bCs/>
          <w:sz w:val="18"/>
          <w:szCs w:val="18"/>
          <w:lang w:eastAsia="sl-SI"/>
        </w:rPr>
        <w:t>živil</w:t>
      </w:r>
      <w:r w:rsidRPr="00EA04E3">
        <w:rPr>
          <w:rFonts w:ascii="Arial" w:eastAsia="Times New Roman" w:hAnsi="Arial" w:cs="Arial"/>
          <w:b/>
          <w:bCs/>
          <w:sz w:val="18"/>
          <w:szCs w:val="18"/>
          <w:lang w:eastAsia="sl-SI"/>
        </w:rPr>
        <w:t>)</w:t>
      </w:r>
    </w:p>
    <w:p w14:paraId="778D070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66FF824C" w14:textId="7A6073DC"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Pogodbena vrednost za celotno obdobje veljavnosti okvirnega sporazuma in predvideni obseg za sklop _________ znaša _________ EUR brez DDV oziroma ____________ EUR z DDV.</w:t>
      </w:r>
    </w:p>
    <w:p w14:paraId="10B00D7B" w14:textId="77777777" w:rsidR="00AD469C" w:rsidRDefault="00AD469C" w:rsidP="00DD25D6">
      <w:pPr>
        <w:autoSpaceDE w:val="0"/>
        <w:autoSpaceDN w:val="0"/>
        <w:adjustRightInd w:val="0"/>
        <w:spacing w:after="0" w:line="240" w:lineRule="auto"/>
        <w:jc w:val="both"/>
        <w:rPr>
          <w:rFonts w:ascii="Arial" w:eastAsia="Times New Roman" w:hAnsi="Arial" w:cs="Arial"/>
          <w:sz w:val="18"/>
          <w:szCs w:val="18"/>
          <w:lang w:eastAsia="sl-SI"/>
        </w:rPr>
      </w:pPr>
    </w:p>
    <w:p w14:paraId="532A1C52" w14:textId="7DBA1689" w:rsidR="000154F2" w:rsidRDefault="00F84396" w:rsidP="00DD25D6">
      <w:pPr>
        <w:autoSpaceDE w:val="0"/>
        <w:autoSpaceDN w:val="0"/>
        <w:adjustRightInd w:val="0"/>
        <w:spacing w:after="0" w:line="240" w:lineRule="auto"/>
        <w:jc w:val="both"/>
        <w:rPr>
          <w:rFonts w:ascii="Arial" w:eastAsia="Times New Roman" w:hAnsi="Arial" w:cs="Arial"/>
          <w:sz w:val="18"/>
          <w:szCs w:val="18"/>
          <w:lang w:eastAsia="sl-SI"/>
        </w:rPr>
      </w:pPr>
      <w:bookmarkStart w:id="20" w:name="_Hlk53735279"/>
      <w:r>
        <w:rPr>
          <w:rFonts w:ascii="Arial" w:eastAsia="Times New Roman" w:hAnsi="Arial" w:cs="Arial"/>
          <w:sz w:val="18"/>
          <w:szCs w:val="18"/>
          <w:lang w:eastAsia="sl-SI"/>
        </w:rPr>
        <w:t xml:space="preserve">Cene za posamezna živila, ki so predmet </w:t>
      </w:r>
      <w:r w:rsidR="000154F2">
        <w:rPr>
          <w:rFonts w:ascii="Arial" w:eastAsia="Times New Roman" w:hAnsi="Arial" w:cs="Arial"/>
          <w:sz w:val="18"/>
          <w:szCs w:val="18"/>
          <w:lang w:eastAsia="sl-SI"/>
        </w:rPr>
        <w:t>tega okvirnega sporazuma, so razvidne iz ponudbenega predračun</w:t>
      </w:r>
      <w:r w:rsidR="00DA74CC">
        <w:rPr>
          <w:rFonts w:ascii="Arial" w:eastAsia="Times New Roman" w:hAnsi="Arial" w:cs="Arial"/>
          <w:sz w:val="18"/>
          <w:szCs w:val="18"/>
          <w:lang w:eastAsia="sl-SI"/>
        </w:rPr>
        <w:t>a</w:t>
      </w:r>
      <w:r w:rsidR="000154F2">
        <w:rPr>
          <w:rFonts w:ascii="Arial" w:eastAsia="Times New Roman" w:hAnsi="Arial" w:cs="Arial"/>
          <w:sz w:val="18"/>
          <w:szCs w:val="18"/>
          <w:lang w:eastAsia="sl-SI"/>
        </w:rPr>
        <w:t xml:space="preserve">, ki so ga dobavitelji </w:t>
      </w:r>
      <w:r w:rsidR="00DA74CC">
        <w:rPr>
          <w:rFonts w:ascii="Arial" w:eastAsia="Times New Roman" w:hAnsi="Arial" w:cs="Arial"/>
          <w:sz w:val="18"/>
          <w:szCs w:val="18"/>
          <w:lang w:eastAsia="sl-SI"/>
        </w:rPr>
        <w:t xml:space="preserve">podali ob vsakokratni </w:t>
      </w:r>
      <w:bookmarkStart w:id="21" w:name="_Hlk48801528"/>
      <w:r w:rsidR="00DA74CC">
        <w:rPr>
          <w:rFonts w:ascii="Arial" w:eastAsia="Times New Roman" w:hAnsi="Arial" w:cs="Arial"/>
          <w:sz w:val="18"/>
          <w:szCs w:val="18"/>
          <w:lang w:eastAsia="sl-SI"/>
        </w:rPr>
        <w:t>(zadnji) ponudbi</w:t>
      </w:r>
      <w:r w:rsidR="00210A38">
        <w:rPr>
          <w:rFonts w:ascii="Arial" w:eastAsia="Times New Roman" w:hAnsi="Arial" w:cs="Arial"/>
          <w:sz w:val="18"/>
          <w:szCs w:val="18"/>
          <w:lang w:eastAsia="sl-SI"/>
        </w:rPr>
        <w:t xml:space="preserv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prijav</w:t>
      </w:r>
      <w:r w:rsidR="006E026A">
        <w:rPr>
          <w:rFonts w:ascii="Arial" w:eastAsia="Times New Roman" w:hAnsi="Arial" w:cs="Arial"/>
          <w:sz w:val="18"/>
          <w:szCs w:val="18"/>
          <w:lang w:eastAsia="sl-SI"/>
        </w:rPr>
        <w:t>e</w:t>
      </w:r>
      <w:r w:rsidR="00210A38">
        <w:rPr>
          <w:rFonts w:ascii="Arial" w:eastAsia="Times New Roman" w:hAnsi="Arial" w:cs="Arial"/>
          <w:sz w:val="18"/>
          <w:szCs w:val="18"/>
          <w:lang w:eastAsia="sl-SI"/>
        </w:rPr>
        <w:t xml:space="preserve"> za sodelovanje bodisi </w:t>
      </w:r>
      <w:r w:rsidR="006E026A">
        <w:rPr>
          <w:rFonts w:ascii="Arial" w:eastAsia="Times New Roman" w:hAnsi="Arial" w:cs="Arial"/>
          <w:sz w:val="18"/>
          <w:szCs w:val="18"/>
          <w:lang w:eastAsia="sl-SI"/>
        </w:rPr>
        <w:t>v postopku</w:t>
      </w:r>
      <w:r w:rsidR="00210A38">
        <w:rPr>
          <w:rFonts w:ascii="Arial" w:eastAsia="Times New Roman" w:hAnsi="Arial" w:cs="Arial"/>
          <w:sz w:val="18"/>
          <w:szCs w:val="18"/>
          <w:lang w:eastAsia="sl-SI"/>
        </w:rPr>
        <w:t xml:space="preserve"> odpiranj</w:t>
      </w:r>
      <w:r w:rsidR="006E026A">
        <w:rPr>
          <w:rFonts w:ascii="Arial" w:eastAsia="Times New Roman" w:hAnsi="Arial" w:cs="Arial"/>
          <w:sz w:val="18"/>
          <w:szCs w:val="18"/>
          <w:lang w:eastAsia="sl-SI"/>
        </w:rPr>
        <w:t>a</w:t>
      </w:r>
      <w:r w:rsidR="00210A38">
        <w:rPr>
          <w:rFonts w:ascii="Arial" w:eastAsia="Times New Roman" w:hAnsi="Arial" w:cs="Arial"/>
          <w:sz w:val="18"/>
          <w:szCs w:val="18"/>
          <w:lang w:eastAsia="sl-SI"/>
        </w:rPr>
        <w:t xml:space="preserve"> konkurence</w:t>
      </w:r>
      <w:bookmarkEnd w:id="21"/>
      <w:r w:rsidR="00210A38">
        <w:rPr>
          <w:rFonts w:ascii="Arial" w:eastAsia="Times New Roman" w:hAnsi="Arial" w:cs="Arial"/>
          <w:sz w:val="18"/>
          <w:szCs w:val="18"/>
          <w:lang w:eastAsia="sl-SI"/>
        </w:rPr>
        <w:t>.</w:t>
      </w:r>
    </w:p>
    <w:p w14:paraId="793F769A" w14:textId="77777777"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588C93CC" w14:textId="21E3898C" w:rsidR="00DA74CC"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r w:rsidRPr="00930867">
        <w:rPr>
          <w:rFonts w:ascii="Arial" w:eastAsia="Times New Roman" w:hAnsi="Arial" w:cs="Arial"/>
          <w:sz w:val="18"/>
          <w:szCs w:val="18"/>
          <w:lang w:eastAsia="sl-SI"/>
        </w:rPr>
        <w:t>Cen</w:t>
      </w:r>
      <w:r w:rsidR="00210A38" w:rsidRPr="00930867">
        <w:rPr>
          <w:rFonts w:ascii="Arial" w:eastAsia="Times New Roman" w:hAnsi="Arial" w:cs="Arial"/>
          <w:sz w:val="18"/>
          <w:szCs w:val="18"/>
          <w:lang w:eastAsia="sl-SI"/>
        </w:rPr>
        <w:t>e, ki jih ponudi dobavitelj v ponudbenem predračunu so</w:t>
      </w:r>
      <w:r w:rsidRPr="00930867">
        <w:rPr>
          <w:rFonts w:ascii="Arial" w:eastAsia="Times New Roman" w:hAnsi="Arial" w:cs="Arial"/>
          <w:sz w:val="18"/>
          <w:szCs w:val="18"/>
          <w:lang w:eastAsia="sl-SI"/>
        </w:rPr>
        <w:t xml:space="preserve"> fiks</w:t>
      </w:r>
      <w:r w:rsidR="00210A38" w:rsidRPr="00930867">
        <w:rPr>
          <w:rFonts w:ascii="Arial" w:eastAsia="Times New Roman" w:hAnsi="Arial" w:cs="Arial"/>
          <w:sz w:val="18"/>
          <w:szCs w:val="18"/>
          <w:lang w:eastAsia="sl-SI"/>
        </w:rPr>
        <w:t>ne</w:t>
      </w:r>
      <w:r w:rsidRPr="00930867">
        <w:rPr>
          <w:rFonts w:ascii="Arial" w:eastAsia="Times New Roman" w:hAnsi="Arial" w:cs="Arial"/>
          <w:sz w:val="18"/>
          <w:szCs w:val="18"/>
          <w:lang w:eastAsia="sl-SI"/>
        </w:rPr>
        <w:t xml:space="preserve"> za obdobje najmanj </w:t>
      </w:r>
      <w:r w:rsidRPr="002333C2">
        <w:rPr>
          <w:rFonts w:ascii="Arial" w:eastAsia="Times New Roman" w:hAnsi="Arial" w:cs="Arial"/>
          <w:b/>
          <w:bCs/>
          <w:sz w:val="18"/>
          <w:szCs w:val="18"/>
          <w:lang w:eastAsia="sl-SI"/>
        </w:rPr>
        <w:t>12 mesecev</w:t>
      </w:r>
      <w:r w:rsidR="000F6BE6" w:rsidRPr="002333C2">
        <w:rPr>
          <w:rFonts w:ascii="Arial" w:eastAsia="Times New Roman" w:hAnsi="Arial" w:cs="Arial"/>
          <w:b/>
          <w:bCs/>
          <w:sz w:val="18"/>
          <w:szCs w:val="18"/>
          <w:lang w:eastAsia="sl-SI"/>
        </w:rPr>
        <w:t>/3 mesece</w:t>
      </w:r>
      <w:r w:rsidRPr="00930867">
        <w:rPr>
          <w:rFonts w:ascii="Arial" w:eastAsia="Times New Roman" w:hAnsi="Arial" w:cs="Arial"/>
          <w:sz w:val="18"/>
          <w:szCs w:val="18"/>
          <w:lang w:eastAsia="sl-SI"/>
        </w:rPr>
        <w:t xml:space="preserve"> od dneva sklenitve okvirnega sporazuma in vključuje pariteto </w:t>
      </w:r>
      <w:r w:rsidR="00210A38" w:rsidRPr="00930867">
        <w:rPr>
          <w:rFonts w:ascii="Arial" w:eastAsia="Times New Roman" w:hAnsi="Arial" w:cs="Arial"/>
          <w:sz w:val="18"/>
          <w:szCs w:val="18"/>
          <w:lang w:eastAsia="sl-SI"/>
        </w:rPr>
        <w:t>»FCA skladišče naročnika – razloženo (</w:t>
      </w:r>
      <w:proofErr w:type="spellStart"/>
      <w:r w:rsidR="00210A38" w:rsidRPr="00930867">
        <w:rPr>
          <w:rFonts w:ascii="Arial" w:eastAsia="Times New Roman" w:hAnsi="Arial" w:cs="Arial"/>
          <w:sz w:val="18"/>
          <w:szCs w:val="18"/>
          <w:lang w:eastAsia="sl-SI"/>
        </w:rPr>
        <w:t>Incoterms</w:t>
      </w:r>
      <w:proofErr w:type="spellEnd"/>
      <w:r w:rsidR="00210A38" w:rsidRPr="00930867">
        <w:rPr>
          <w:rFonts w:ascii="Arial" w:eastAsia="Times New Roman" w:hAnsi="Arial" w:cs="Arial"/>
          <w:sz w:val="18"/>
          <w:szCs w:val="18"/>
          <w:lang w:eastAsia="sl-SI"/>
        </w:rPr>
        <w:t xml:space="preserve"> 2010)</w:t>
      </w:r>
      <w:r w:rsidRPr="00930867">
        <w:rPr>
          <w:rFonts w:ascii="Arial" w:eastAsia="Times New Roman" w:hAnsi="Arial" w:cs="Arial"/>
          <w:sz w:val="18"/>
          <w:szCs w:val="18"/>
          <w:lang w:eastAsia="sl-SI"/>
        </w:rPr>
        <w:t>.</w:t>
      </w:r>
      <w:r w:rsidR="00DA74CC" w:rsidRPr="00930867">
        <w:rPr>
          <w:rFonts w:ascii="Arial" w:eastAsia="Times New Roman" w:hAnsi="Arial" w:cs="Arial"/>
          <w:sz w:val="18"/>
          <w:szCs w:val="18"/>
          <w:lang w:eastAsia="sl-SI"/>
        </w:rPr>
        <w:t xml:space="preserve"> </w:t>
      </w:r>
      <w:bookmarkStart w:id="22" w:name="_Hlk32496283"/>
      <w:r w:rsidR="00DA74CC" w:rsidRPr="00930867">
        <w:rPr>
          <w:rFonts w:ascii="Arial" w:eastAsia="Times New Roman" w:hAnsi="Arial" w:cs="Arial"/>
          <w:sz w:val="18"/>
          <w:szCs w:val="18"/>
          <w:lang w:eastAsia="sl-SI"/>
        </w:rPr>
        <w:t>Po vsak</w:t>
      </w:r>
      <w:r w:rsidR="006E026A" w:rsidRPr="00930867">
        <w:rPr>
          <w:rFonts w:ascii="Arial" w:eastAsia="Times New Roman" w:hAnsi="Arial" w:cs="Arial"/>
          <w:sz w:val="18"/>
          <w:szCs w:val="18"/>
          <w:lang w:eastAsia="sl-SI"/>
        </w:rPr>
        <w:t>okratnem</w:t>
      </w:r>
      <w:r w:rsidR="00530814"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odpiranj</w:t>
      </w:r>
      <w:r w:rsidR="00530814" w:rsidRPr="00930867">
        <w:rPr>
          <w:rFonts w:ascii="Arial" w:eastAsia="Times New Roman" w:hAnsi="Arial" w:cs="Arial"/>
          <w:sz w:val="18"/>
          <w:szCs w:val="18"/>
          <w:lang w:eastAsia="sl-SI"/>
        </w:rPr>
        <w:t>u</w:t>
      </w:r>
      <w:r w:rsidR="00DA74CC" w:rsidRPr="00930867">
        <w:rPr>
          <w:rFonts w:ascii="Arial" w:eastAsia="Times New Roman" w:hAnsi="Arial" w:cs="Arial"/>
          <w:sz w:val="18"/>
          <w:szCs w:val="18"/>
          <w:lang w:eastAsia="sl-SI"/>
        </w:rPr>
        <w:t xml:space="preserve"> konkurence, </w:t>
      </w:r>
      <w:r w:rsidR="00210A38" w:rsidRPr="00930867">
        <w:rPr>
          <w:rFonts w:ascii="Arial" w:eastAsia="Times New Roman" w:hAnsi="Arial" w:cs="Arial"/>
          <w:sz w:val="18"/>
          <w:szCs w:val="18"/>
          <w:lang w:eastAsia="sl-SI"/>
        </w:rPr>
        <w:t>so cene, ki jih ponudi</w:t>
      </w:r>
      <w:r w:rsidR="006E026A" w:rsidRPr="00930867">
        <w:rPr>
          <w:rFonts w:ascii="Arial" w:eastAsia="Times New Roman" w:hAnsi="Arial" w:cs="Arial"/>
          <w:sz w:val="18"/>
          <w:szCs w:val="18"/>
          <w:lang w:eastAsia="sl-SI"/>
        </w:rPr>
        <w:t>jo</w:t>
      </w:r>
      <w:r w:rsidR="00210A38" w:rsidRPr="00930867">
        <w:rPr>
          <w:rFonts w:ascii="Arial" w:eastAsia="Times New Roman" w:hAnsi="Arial" w:cs="Arial"/>
          <w:sz w:val="18"/>
          <w:szCs w:val="18"/>
          <w:lang w:eastAsia="sl-SI"/>
        </w:rPr>
        <w:t xml:space="preserve"> dobavitelj</w:t>
      </w:r>
      <w:r w:rsidR="006E026A" w:rsidRPr="00930867">
        <w:rPr>
          <w:rFonts w:ascii="Arial" w:eastAsia="Times New Roman" w:hAnsi="Arial" w:cs="Arial"/>
          <w:sz w:val="18"/>
          <w:szCs w:val="18"/>
          <w:lang w:eastAsia="sl-SI"/>
        </w:rPr>
        <w:t>i</w:t>
      </w:r>
      <w:r w:rsidR="00210A38" w:rsidRPr="00930867">
        <w:rPr>
          <w:rFonts w:ascii="Arial" w:eastAsia="Times New Roman" w:hAnsi="Arial" w:cs="Arial"/>
          <w:sz w:val="18"/>
          <w:szCs w:val="18"/>
          <w:lang w:eastAsia="sl-SI"/>
        </w:rPr>
        <w:t xml:space="preserve"> </w:t>
      </w:r>
      <w:r w:rsidR="00530814" w:rsidRPr="00930867">
        <w:rPr>
          <w:rFonts w:ascii="Arial" w:eastAsia="Times New Roman" w:hAnsi="Arial" w:cs="Arial"/>
          <w:sz w:val="18"/>
          <w:szCs w:val="18"/>
          <w:lang w:eastAsia="sl-SI"/>
        </w:rPr>
        <w:t>na podlagi povabila k oddaji ponudbe v postopku odpiranja konkurence,</w:t>
      </w:r>
      <w:r w:rsidR="00DA74CC" w:rsidRPr="00930867">
        <w:rPr>
          <w:rFonts w:ascii="Arial" w:eastAsia="Times New Roman" w:hAnsi="Arial" w:cs="Arial"/>
          <w:sz w:val="18"/>
          <w:szCs w:val="18"/>
          <w:lang w:eastAsia="sl-SI"/>
        </w:rPr>
        <w:t xml:space="preserve"> ponovno</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fiks</w:t>
      </w:r>
      <w:r w:rsidR="00530814" w:rsidRPr="00930867">
        <w:rPr>
          <w:rFonts w:ascii="Arial" w:eastAsia="Times New Roman" w:hAnsi="Arial" w:cs="Arial"/>
          <w:sz w:val="18"/>
          <w:szCs w:val="18"/>
          <w:lang w:eastAsia="sl-SI"/>
        </w:rPr>
        <w:t>ne</w:t>
      </w:r>
      <w:r w:rsidR="00210A38" w:rsidRPr="00930867">
        <w:rPr>
          <w:rFonts w:ascii="Arial" w:eastAsia="Times New Roman" w:hAnsi="Arial" w:cs="Arial"/>
          <w:sz w:val="18"/>
          <w:szCs w:val="18"/>
          <w:lang w:eastAsia="sl-SI"/>
        </w:rPr>
        <w:t xml:space="preserve"> </w:t>
      </w:r>
      <w:r w:rsidR="00DA74CC" w:rsidRPr="00930867">
        <w:rPr>
          <w:rFonts w:ascii="Arial" w:eastAsia="Times New Roman" w:hAnsi="Arial" w:cs="Arial"/>
          <w:sz w:val="18"/>
          <w:szCs w:val="18"/>
          <w:lang w:eastAsia="sl-SI"/>
        </w:rPr>
        <w:t>do naslednjega odpiranja konkurence</w:t>
      </w:r>
      <w:r w:rsidR="006E026A" w:rsidRPr="00930867">
        <w:rPr>
          <w:rFonts w:ascii="Arial" w:eastAsia="Times New Roman" w:hAnsi="Arial" w:cs="Arial"/>
          <w:sz w:val="18"/>
          <w:szCs w:val="18"/>
          <w:lang w:eastAsia="sl-SI"/>
        </w:rPr>
        <w:t>.</w:t>
      </w:r>
    </w:p>
    <w:bookmarkEnd w:id="20"/>
    <w:bookmarkEnd w:id="22"/>
    <w:p w14:paraId="6A7166E9" w14:textId="77777777" w:rsidR="00DA74CC"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p>
    <w:p w14:paraId="0ADE954F" w14:textId="7F8FE7B3" w:rsidR="00F84396" w:rsidRDefault="00DA74CC"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Maksimalne cene artiklov </w:t>
      </w:r>
      <w:r w:rsidR="000154F2" w:rsidRPr="000154F2">
        <w:rPr>
          <w:rFonts w:ascii="Arial" w:eastAsia="Times New Roman" w:hAnsi="Arial" w:cs="Arial"/>
          <w:sz w:val="18"/>
          <w:szCs w:val="18"/>
          <w:lang w:eastAsia="sl-SI"/>
        </w:rPr>
        <w:t>se lahko na podlagi pisne prošnje dobavitelja</w:t>
      </w:r>
      <w:r w:rsidR="00C40152">
        <w:rPr>
          <w:rFonts w:ascii="Arial" w:eastAsia="Times New Roman" w:hAnsi="Arial" w:cs="Arial"/>
          <w:sz w:val="18"/>
          <w:szCs w:val="18"/>
          <w:lang w:eastAsia="sl-SI"/>
        </w:rPr>
        <w:t xml:space="preserve"> in ob soglasju naročnika</w:t>
      </w:r>
      <w:r w:rsidR="000154F2" w:rsidRPr="000154F2">
        <w:rPr>
          <w:rFonts w:ascii="Arial" w:eastAsia="Times New Roman" w:hAnsi="Arial" w:cs="Arial"/>
          <w:sz w:val="18"/>
          <w:szCs w:val="18"/>
          <w:lang w:eastAsia="sl-SI"/>
        </w:rPr>
        <w:t xml:space="preserve"> spremenijo </w:t>
      </w:r>
      <w:r>
        <w:rPr>
          <w:rFonts w:ascii="Arial" w:eastAsia="Times New Roman" w:hAnsi="Arial" w:cs="Arial"/>
          <w:sz w:val="18"/>
          <w:szCs w:val="18"/>
          <w:lang w:eastAsia="sl-SI"/>
        </w:rPr>
        <w:t xml:space="preserve">le </w:t>
      </w:r>
      <w:r w:rsidR="000154F2" w:rsidRPr="000154F2">
        <w:rPr>
          <w:rFonts w:ascii="Arial" w:eastAsia="Times New Roman" w:hAnsi="Arial" w:cs="Arial"/>
          <w:sz w:val="18"/>
          <w:szCs w:val="18"/>
          <w:lang w:eastAsia="sl-SI"/>
        </w:rPr>
        <w:t xml:space="preserve">v skladu s Pravilnikom o načinih valorizacije denarnih obveznosti, ki jih v večletnih pogodbah dogovarjajo pravne osebe javnega sektorja (Uradni list RS, št. 1/04). Pri tem se bo upošteval indeks rasti cen življenjskih potrebščin </w:t>
      </w:r>
      <w:bookmarkStart w:id="23" w:name="_Hlk32494226"/>
      <w:r w:rsidR="000154F2" w:rsidRPr="000154F2">
        <w:rPr>
          <w:rFonts w:ascii="Arial" w:eastAsia="Times New Roman" w:hAnsi="Arial" w:cs="Arial"/>
          <w:sz w:val="18"/>
          <w:szCs w:val="18"/>
          <w:lang w:eastAsia="sl-SI"/>
        </w:rPr>
        <w:t xml:space="preserve">za pogodbeni </w:t>
      </w:r>
      <w:proofErr w:type="spellStart"/>
      <w:r w:rsidR="000154F2" w:rsidRPr="000154F2">
        <w:rPr>
          <w:rFonts w:ascii="Arial" w:eastAsia="Times New Roman" w:hAnsi="Arial" w:cs="Arial"/>
          <w:sz w:val="18"/>
          <w:szCs w:val="18"/>
          <w:lang w:eastAsia="sl-SI"/>
        </w:rPr>
        <w:t>asortiman</w:t>
      </w:r>
      <w:bookmarkEnd w:id="23"/>
      <w:proofErr w:type="spellEnd"/>
      <w:r w:rsidR="00C563C0">
        <w:rPr>
          <w:rFonts w:ascii="Arial" w:eastAsia="Times New Roman" w:hAnsi="Arial" w:cs="Arial"/>
          <w:sz w:val="18"/>
          <w:szCs w:val="18"/>
          <w:lang w:eastAsia="sl-SI"/>
        </w:rPr>
        <w:t xml:space="preserve"> (pogodbeno blago po vrsti)</w:t>
      </w:r>
      <w:r w:rsidR="000154F2" w:rsidRPr="000154F2">
        <w:rPr>
          <w:rFonts w:ascii="Arial" w:eastAsia="Times New Roman" w:hAnsi="Arial" w:cs="Arial"/>
          <w:sz w:val="18"/>
          <w:szCs w:val="18"/>
          <w:lang w:eastAsia="sl-SI"/>
        </w:rPr>
        <w:t>.</w:t>
      </w:r>
    </w:p>
    <w:p w14:paraId="0A34F6FE" w14:textId="2CF420A0" w:rsidR="000154F2" w:rsidRDefault="000154F2" w:rsidP="00DD25D6">
      <w:pPr>
        <w:autoSpaceDE w:val="0"/>
        <w:autoSpaceDN w:val="0"/>
        <w:adjustRightInd w:val="0"/>
        <w:spacing w:after="0" w:line="240" w:lineRule="auto"/>
        <w:jc w:val="both"/>
        <w:rPr>
          <w:rFonts w:ascii="Arial" w:eastAsia="Times New Roman" w:hAnsi="Arial" w:cs="Arial"/>
          <w:sz w:val="18"/>
          <w:szCs w:val="18"/>
          <w:lang w:eastAsia="sl-SI"/>
        </w:rPr>
      </w:pPr>
    </w:p>
    <w:p w14:paraId="2C94765D" w14:textId="68C059CA" w:rsidR="000154F2" w:rsidRDefault="00210A38" w:rsidP="00DD25D6">
      <w:pPr>
        <w:autoSpaceDE w:val="0"/>
        <w:autoSpaceDN w:val="0"/>
        <w:adjustRightInd w:val="0"/>
        <w:spacing w:after="0" w:line="240" w:lineRule="auto"/>
        <w:jc w:val="both"/>
        <w:rPr>
          <w:rFonts w:ascii="Arial" w:eastAsia="Times New Roman" w:hAnsi="Arial" w:cs="Arial"/>
          <w:sz w:val="18"/>
          <w:szCs w:val="18"/>
          <w:lang w:eastAsia="sl-SI"/>
        </w:rPr>
      </w:pPr>
      <w:r w:rsidRPr="00210A38">
        <w:rPr>
          <w:rFonts w:ascii="Arial" w:eastAsia="Times New Roman" w:hAnsi="Arial" w:cs="Arial"/>
          <w:sz w:val="18"/>
          <w:szCs w:val="18"/>
          <w:lang w:eastAsia="sl-SI"/>
        </w:rPr>
        <w:t xml:space="preserve">Če dobavitelj prodaja blago po akcijskih cenah v določenih obdobjih oziroma znižanih cenah, ki so ugodnejše od cen iz ponudbenega predračuna, mora </w:t>
      </w:r>
      <w:r>
        <w:rPr>
          <w:rFonts w:ascii="Arial" w:eastAsia="Times New Roman" w:hAnsi="Arial" w:cs="Arial"/>
          <w:sz w:val="18"/>
          <w:szCs w:val="18"/>
          <w:lang w:eastAsia="sl-SI"/>
        </w:rPr>
        <w:t>naročnika</w:t>
      </w:r>
      <w:r w:rsidRPr="00210A38">
        <w:rPr>
          <w:rFonts w:ascii="Arial" w:eastAsia="Times New Roman" w:hAnsi="Arial" w:cs="Arial"/>
          <w:sz w:val="18"/>
          <w:szCs w:val="18"/>
          <w:lang w:eastAsia="sl-SI"/>
        </w:rPr>
        <w:t xml:space="preserve"> o tem pisno seznaniti in mu ponuditi blago po teh cenah.</w:t>
      </w:r>
    </w:p>
    <w:p w14:paraId="467371B7" w14:textId="395306CB" w:rsidR="00FB2D6A" w:rsidRDefault="00FB2D6A" w:rsidP="00FB2D6A">
      <w:pPr>
        <w:spacing w:after="0" w:line="240" w:lineRule="auto"/>
        <w:jc w:val="both"/>
        <w:rPr>
          <w:rFonts w:ascii="Arial" w:eastAsia="Times New Roman" w:hAnsi="Arial" w:cs="Arial"/>
          <w:sz w:val="18"/>
          <w:szCs w:val="18"/>
          <w:lang w:eastAsia="sl-SI"/>
        </w:rPr>
      </w:pPr>
    </w:p>
    <w:p w14:paraId="3DACFD1A" w14:textId="77777777" w:rsidR="008323C6" w:rsidRDefault="008323C6" w:rsidP="00FB2D6A">
      <w:pPr>
        <w:spacing w:after="0" w:line="240" w:lineRule="auto"/>
        <w:jc w:val="both"/>
        <w:rPr>
          <w:rFonts w:ascii="Arial" w:eastAsia="Times New Roman" w:hAnsi="Arial" w:cs="Arial"/>
          <w:sz w:val="18"/>
          <w:szCs w:val="18"/>
          <w:lang w:eastAsia="sl-SI"/>
        </w:rPr>
      </w:pPr>
    </w:p>
    <w:p w14:paraId="34262E03" w14:textId="4609D960" w:rsidR="00DD25D6" w:rsidRPr="00BA23B9" w:rsidRDefault="00BA23B9" w:rsidP="00BA23B9">
      <w:pPr>
        <w:pStyle w:val="Odstavekseznama"/>
        <w:tabs>
          <w:tab w:val="left" w:pos="284"/>
        </w:tabs>
        <w:autoSpaceDE w:val="0"/>
        <w:autoSpaceDN w:val="0"/>
        <w:adjustRightInd w:val="0"/>
        <w:spacing w:after="0" w:line="240" w:lineRule="auto"/>
        <w:ind w:left="0"/>
        <w:jc w:val="center"/>
        <w:rPr>
          <w:rFonts w:ascii="Arial" w:eastAsia="Times New Roman" w:hAnsi="Arial" w:cs="Arial"/>
          <w:b/>
          <w:bCs/>
          <w:sz w:val="18"/>
          <w:szCs w:val="18"/>
          <w:lang w:eastAsia="sl-SI"/>
        </w:rPr>
      </w:pPr>
      <w:r w:rsidRPr="00BA23B9">
        <w:rPr>
          <w:rFonts w:ascii="Arial" w:eastAsia="Times New Roman" w:hAnsi="Arial" w:cs="Arial"/>
          <w:b/>
          <w:sz w:val="18"/>
          <w:szCs w:val="18"/>
          <w:lang w:eastAsia="sl-SI"/>
        </w:rPr>
        <w:t xml:space="preserve">10. </w:t>
      </w:r>
      <w:r w:rsidR="00DD25D6" w:rsidRPr="00BA23B9">
        <w:rPr>
          <w:rFonts w:ascii="Arial" w:eastAsia="Times New Roman" w:hAnsi="Arial" w:cs="Arial"/>
          <w:b/>
          <w:bCs/>
          <w:sz w:val="18"/>
          <w:szCs w:val="18"/>
          <w:lang w:eastAsia="sl-SI"/>
        </w:rPr>
        <w:t>člen</w:t>
      </w:r>
    </w:p>
    <w:p w14:paraId="56FA742C" w14:textId="6CC7FF7F" w:rsidR="00530814" w:rsidRPr="00EA04E3" w:rsidRDefault="00530814" w:rsidP="00EA04E3">
      <w:pPr>
        <w:tabs>
          <w:tab w:val="left" w:pos="284"/>
        </w:tabs>
        <w:autoSpaceDE w:val="0"/>
        <w:autoSpaceDN w:val="0"/>
        <w:adjustRightInd w:val="0"/>
        <w:spacing w:after="0" w:line="240" w:lineRule="auto"/>
        <w:jc w:val="center"/>
        <w:rPr>
          <w:rFonts w:ascii="Arial" w:eastAsia="Times New Roman" w:hAnsi="Arial" w:cs="Arial"/>
          <w:b/>
          <w:bCs/>
          <w:sz w:val="18"/>
          <w:szCs w:val="18"/>
          <w:lang w:eastAsia="sl-SI"/>
        </w:rPr>
      </w:pPr>
      <w:r w:rsidRPr="00EA04E3">
        <w:rPr>
          <w:rFonts w:ascii="Arial" w:eastAsia="Times New Roman" w:hAnsi="Arial" w:cs="Arial"/>
          <w:b/>
          <w:bCs/>
          <w:sz w:val="18"/>
          <w:szCs w:val="18"/>
          <w:lang w:eastAsia="sl-SI"/>
        </w:rPr>
        <w:t>(Plačilni pogoji)</w:t>
      </w:r>
    </w:p>
    <w:p w14:paraId="37BFF3F2"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59FE4FFF" w14:textId="2C25CFE4" w:rsidR="00DD25D6" w:rsidRPr="00DD25D6" w:rsidRDefault="00DD25D6" w:rsidP="00DD25D6">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Stranki sporazumno soglašata, da bo dobavitelj naročniku </w:t>
      </w:r>
      <w:r w:rsidR="00FB2D6A" w:rsidRPr="00FB2D6A">
        <w:rPr>
          <w:rFonts w:ascii="Arial" w:eastAsia="Times New Roman" w:hAnsi="Arial" w:cs="Arial"/>
          <w:b/>
          <w:sz w:val="18"/>
          <w:szCs w:val="18"/>
          <w:lang w:eastAsia="sl-SI"/>
        </w:rPr>
        <w:t>izstavljal en zbirni e-račun, ki bo zajemal dobavljeno blago za pretekli mesec</w:t>
      </w:r>
      <w:r w:rsidR="00B43A67">
        <w:rPr>
          <w:rFonts w:ascii="Arial" w:eastAsia="Times New Roman" w:hAnsi="Arial" w:cs="Arial"/>
          <w:sz w:val="18"/>
          <w:szCs w:val="18"/>
          <w:lang w:eastAsia="sl-SI"/>
        </w:rPr>
        <w:t>.</w:t>
      </w:r>
      <w:r w:rsidRPr="00DD25D6">
        <w:rPr>
          <w:rFonts w:ascii="Arial" w:eastAsia="Times New Roman" w:hAnsi="Arial" w:cs="Arial"/>
          <w:sz w:val="18"/>
          <w:szCs w:val="18"/>
          <w:lang w:eastAsia="sl-SI"/>
        </w:rPr>
        <w:t xml:space="preserve"> </w:t>
      </w:r>
    </w:p>
    <w:p w14:paraId="0C4FD59D" w14:textId="77777777" w:rsidR="00DD25D6" w:rsidRPr="00DD25D6" w:rsidRDefault="00DD25D6" w:rsidP="00DD25D6">
      <w:pPr>
        <w:spacing w:after="0" w:line="240" w:lineRule="auto"/>
        <w:jc w:val="both"/>
        <w:rPr>
          <w:rFonts w:ascii="Arial" w:eastAsia="Times New Roman" w:hAnsi="Arial" w:cs="Arial"/>
          <w:sz w:val="18"/>
          <w:szCs w:val="18"/>
          <w:lang w:eastAsia="sl-SI"/>
        </w:rPr>
      </w:pPr>
    </w:p>
    <w:p w14:paraId="6DC291B1" w14:textId="14335675" w:rsidR="00DD25D6" w:rsidRDefault="00530814"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bo poravnal dobavljeno blago v roku 30 dni od prejema pravilno izstavljenega računa</w:t>
      </w:r>
      <w:r w:rsidR="00FD3C8C">
        <w:rPr>
          <w:rFonts w:ascii="Arial" w:eastAsia="Times New Roman" w:hAnsi="Arial" w:cs="Arial"/>
          <w:sz w:val="18"/>
          <w:szCs w:val="18"/>
          <w:lang w:eastAsia="sl-SI"/>
        </w:rPr>
        <w:t>.</w:t>
      </w:r>
    </w:p>
    <w:p w14:paraId="108876FC" w14:textId="5E496907" w:rsidR="00987C85"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p>
    <w:p w14:paraId="414F1652" w14:textId="798A5B5D" w:rsidR="00987C85" w:rsidRPr="00DD25D6" w:rsidRDefault="00987C85"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pisno reklamira izstavljen zbirni račun v roku 30 dni od datuma njegove izstavitve.</w:t>
      </w:r>
    </w:p>
    <w:p w14:paraId="5C5C3334"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25677278" w14:textId="5BA57B87" w:rsid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 primeru reklamacije živil se plačilo delno ali v celoti zadrži do odprave vzrokov reklamacije. </w:t>
      </w:r>
    </w:p>
    <w:p w14:paraId="7680C514" w14:textId="77777777" w:rsidR="002110F9" w:rsidRDefault="002110F9" w:rsidP="00DD25D6">
      <w:pPr>
        <w:autoSpaceDE w:val="0"/>
        <w:autoSpaceDN w:val="0"/>
        <w:adjustRightInd w:val="0"/>
        <w:spacing w:after="0" w:line="240" w:lineRule="auto"/>
        <w:jc w:val="both"/>
        <w:rPr>
          <w:rFonts w:ascii="Arial" w:eastAsia="Times New Roman" w:hAnsi="Arial" w:cs="Arial"/>
          <w:sz w:val="18"/>
          <w:szCs w:val="18"/>
          <w:lang w:eastAsia="sl-SI"/>
        </w:rPr>
      </w:pPr>
    </w:p>
    <w:p w14:paraId="5EAB4F87" w14:textId="2A8D128E" w:rsidR="002110F9" w:rsidRPr="002110F9" w:rsidRDefault="002110F9" w:rsidP="002110F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V primeru, da </w:t>
      </w:r>
      <w:r w:rsidRPr="002110F9">
        <w:rPr>
          <w:rFonts w:ascii="Arial" w:eastAsia="Times New Roman" w:hAnsi="Arial" w:cs="Arial"/>
          <w:sz w:val="18"/>
          <w:szCs w:val="18"/>
          <w:lang w:eastAsia="sl-SI"/>
        </w:rPr>
        <w:t>dobavitelj ni obračunal dobavljeni</w:t>
      </w:r>
      <w:r>
        <w:rPr>
          <w:rFonts w:ascii="Arial" w:eastAsia="Times New Roman" w:hAnsi="Arial" w:cs="Arial"/>
          <w:sz w:val="18"/>
          <w:szCs w:val="18"/>
          <w:lang w:eastAsia="sl-SI"/>
        </w:rPr>
        <w:t>h artiklov po cenah navedenih v</w:t>
      </w:r>
      <w:r w:rsidRPr="002110F9">
        <w:rPr>
          <w:rFonts w:ascii="Arial" w:eastAsia="Times New Roman" w:hAnsi="Arial" w:cs="Arial"/>
          <w:sz w:val="18"/>
          <w:szCs w:val="18"/>
          <w:lang w:eastAsia="sl-SI"/>
        </w:rPr>
        <w:t xml:space="preserve"> </w:t>
      </w:r>
      <w:r>
        <w:rPr>
          <w:rFonts w:ascii="Arial" w:eastAsia="Times New Roman" w:hAnsi="Arial" w:cs="Arial"/>
          <w:sz w:val="18"/>
          <w:szCs w:val="18"/>
          <w:lang w:eastAsia="sl-SI"/>
        </w:rPr>
        <w:t>ponudbenem predračunu, naročnik</w:t>
      </w:r>
      <w:r w:rsidRPr="002110F9">
        <w:rPr>
          <w:rFonts w:ascii="Arial" w:eastAsia="Times New Roman" w:hAnsi="Arial" w:cs="Arial"/>
          <w:sz w:val="18"/>
          <w:szCs w:val="18"/>
          <w:lang w:eastAsia="sl-SI"/>
        </w:rPr>
        <w:t>:</w:t>
      </w:r>
    </w:p>
    <w:p w14:paraId="6D16DDFC" w14:textId="1732C15E" w:rsidR="002110F9" w:rsidRP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pisno zavrne </w:t>
      </w:r>
      <w:r>
        <w:rPr>
          <w:rFonts w:ascii="Arial" w:eastAsia="Times New Roman" w:hAnsi="Arial" w:cs="Arial"/>
          <w:sz w:val="18"/>
          <w:szCs w:val="18"/>
          <w:lang w:eastAsia="sl-SI"/>
        </w:rPr>
        <w:t xml:space="preserve">izstavljen </w:t>
      </w:r>
      <w:r w:rsidRPr="002110F9">
        <w:rPr>
          <w:rFonts w:ascii="Arial" w:eastAsia="Times New Roman" w:hAnsi="Arial" w:cs="Arial"/>
          <w:sz w:val="18"/>
          <w:szCs w:val="18"/>
          <w:lang w:eastAsia="sl-SI"/>
        </w:rPr>
        <w:t>račun v celoti in zahteva izstavitev pravilnega računa ali</w:t>
      </w:r>
    </w:p>
    <w:p w14:paraId="214F0303" w14:textId="049304FB" w:rsidR="002110F9" w:rsidRP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 xml:space="preserve">plača nesporni del </w:t>
      </w:r>
      <w:r>
        <w:rPr>
          <w:rFonts w:ascii="Arial" w:eastAsia="Times New Roman" w:hAnsi="Arial" w:cs="Arial"/>
          <w:sz w:val="18"/>
          <w:szCs w:val="18"/>
          <w:lang w:eastAsia="sl-SI"/>
        </w:rPr>
        <w:t xml:space="preserve">izstavljenega </w:t>
      </w:r>
      <w:r w:rsidRPr="002110F9">
        <w:rPr>
          <w:rFonts w:ascii="Arial" w:eastAsia="Times New Roman" w:hAnsi="Arial" w:cs="Arial"/>
          <w:sz w:val="18"/>
          <w:szCs w:val="18"/>
          <w:lang w:eastAsia="sl-SI"/>
        </w:rPr>
        <w:t>računa ali</w:t>
      </w:r>
    </w:p>
    <w:p w14:paraId="451584B4" w14:textId="7E509791" w:rsidR="002110F9" w:rsidRDefault="002110F9" w:rsidP="001011E2">
      <w:pPr>
        <w:pStyle w:val="Odstavekseznama"/>
        <w:numPr>
          <w:ilvl w:val="0"/>
          <w:numId w:val="37"/>
        </w:numPr>
        <w:autoSpaceDE w:val="0"/>
        <w:autoSpaceDN w:val="0"/>
        <w:adjustRightInd w:val="0"/>
        <w:spacing w:after="0" w:line="240" w:lineRule="auto"/>
        <w:jc w:val="both"/>
        <w:rPr>
          <w:rFonts w:ascii="Arial" w:eastAsia="Times New Roman" w:hAnsi="Arial" w:cs="Arial"/>
          <w:sz w:val="18"/>
          <w:szCs w:val="18"/>
          <w:lang w:eastAsia="sl-SI"/>
        </w:rPr>
      </w:pPr>
      <w:r w:rsidRPr="002110F9">
        <w:rPr>
          <w:rFonts w:ascii="Arial" w:eastAsia="Times New Roman" w:hAnsi="Arial" w:cs="Arial"/>
          <w:sz w:val="18"/>
          <w:szCs w:val="18"/>
          <w:lang w:eastAsia="sl-SI"/>
        </w:rPr>
        <w:t>zahteva dobropis za ugotovljeno razliko</w:t>
      </w:r>
      <w:r>
        <w:rPr>
          <w:rFonts w:ascii="Arial" w:eastAsia="Times New Roman" w:hAnsi="Arial" w:cs="Arial"/>
          <w:sz w:val="18"/>
          <w:szCs w:val="18"/>
          <w:lang w:eastAsia="sl-SI"/>
        </w:rPr>
        <w:t>, v kolikor je že v celoti poravnal nepravilno izstavljen račun</w:t>
      </w:r>
      <w:r w:rsidRPr="002110F9">
        <w:rPr>
          <w:rFonts w:ascii="Arial" w:eastAsia="Times New Roman" w:hAnsi="Arial" w:cs="Arial"/>
          <w:sz w:val="18"/>
          <w:szCs w:val="18"/>
          <w:lang w:eastAsia="sl-SI"/>
        </w:rPr>
        <w:t>.</w:t>
      </w:r>
    </w:p>
    <w:p w14:paraId="37C10DA5" w14:textId="2F0372FD" w:rsidR="00393133" w:rsidRPr="00627D98" w:rsidRDefault="00393133" w:rsidP="00627D98">
      <w:pPr>
        <w:tabs>
          <w:tab w:val="left" w:pos="284"/>
        </w:tabs>
        <w:autoSpaceDE w:val="0"/>
        <w:autoSpaceDN w:val="0"/>
        <w:adjustRightInd w:val="0"/>
        <w:spacing w:after="0" w:line="240" w:lineRule="auto"/>
        <w:rPr>
          <w:rFonts w:ascii="Arial" w:eastAsia="Times New Roman" w:hAnsi="Arial" w:cs="Arial"/>
          <w:b/>
          <w:bCs/>
          <w:sz w:val="18"/>
          <w:szCs w:val="18"/>
          <w:lang w:eastAsia="sl-SI"/>
        </w:rPr>
      </w:pPr>
    </w:p>
    <w:p w14:paraId="6B1C5D74" w14:textId="77777777" w:rsidR="00393133" w:rsidRDefault="00393133" w:rsidP="00393133">
      <w:pPr>
        <w:pStyle w:val="Odstavekseznama"/>
        <w:tabs>
          <w:tab w:val="left" w:pos="426"/>
          <w:tab w:val="left" w:pos="3119"/>
        </w:tabs>
        <w:autoSpaceDE w:val="0"/>
        <w:autoSpaceDN w:val="0"/>
        <w:adjustRightInd w:val="0"/>
        <w:spacing w:after="0" w:line="240" w:lineRule="auto"/>
        <w:ind w:left="0"/>
        <w:rPr>
          <w:rFonts w:ascii="Arial" w:eastAsia="Times New Roman" w:hAnsi="Arial" w:cs="Arial"/>
          <w:b/>
          <w:bCs/>
          <w:sz w:val="18"/>
          <w:szCs w:val="18"/>
          <w:lang w:eastAsia="sl-SI"/>
        </w:rPr>
      </w:pPr>
    </w:p>
    <w:p w14:paraId="1877C10C" w14:textId="1C5EC302" w:rsidR="00DD25D6" w:rsidRPr="0095090F" w:rsidRDefault="00393133" w:rsidP="00393133">
      <w:pPr>
        <w:pStyle w:val="Odstavekseznama"/>
        <w:tabs>
          <w:tab w:val="left" w:pos="426"/>
          <w:tab w:val="left" w:pos="3119"/>
        </w:tabs>
        <w:autoSpaceDE w:val="0"/>
        <w:autoSpaceDN w:val="0"/>
        <w:adjustRightInd w:val="0"/>
        <w:spacing w:after="0" w:line="240" w:lineRule="auto"/>
        <w:ind w:left="0"/>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1</w:t>
      </w:r>
      <w:r>
        <w:rPr>
          <w:rFonts w:ascii="Arial" w:eastAsia="Times New Roman" w:hAnsi="Arial" w:cs="Arial"/>
          <w:b/>
          <w:bCs/>
          <w:sz w:val="18"/>
          <w:szCs w:val="18"/>
          <w:lang w:eastAsia="sl-SI"/>
        </w:rPr>
        <w:t xml:space="preserve">. </w:t>
      </w:r>
      <w:r w:rsidR="00DD25D6" w:rsidRPr="0095090F">
        <w:rPr>
          <w:rFonts w:ascii="Arial" w:eastAsia="Times New Roman" w:hAnsi="Arial" w:cs="Arial"/>
          <w:b/>
          <w:bCs/>
          <w:sz w:val="18"/>
          <w:szCs w:val="18"/>
          <w:lang w:eastAsia="sl-SI"/>
        </w:rPr>
        <w:t>člen</w:t>
      </w:r>
    </w:p>
    <w:p w14:paraId="75C5D929" w14:textId="3F70EC3B" w:rsidR="0095090F" w:rsidRPr="0095090F" w:rsidRDefault="0095090F" w:rsidP="0095090F">
      <w:pPr>
        <w:tabs>
          <w:tab w:val="left" w:pos="3119"/>
        </w:tabs>
        <w:autoSpaceDE w:val="0"/>
        <w:autoSpaceDN w:val="0"/>
        <w:adjustRightInd w:val="0"/>
        <w:spacing w:after="0" w:line="240" w:lineRule="auto"/>
        <w:jc w:val="center"/>
        <w:rPr>
          <w:rFonts w:ascii="Arial" w:eastAsia="Times New Roman" w:hAnsi="Arial" w:cs="Arial"/>
          <w:b/>
          <w:bCs/>
          <w:sz w:val="18"/>
          <w:szCs w:val="18"/>
          <w:lang w:eastAsia="sl-SI"/>
        </w:rPr>
      </w:pPr>
      <w:r w:rsidRPr="0095090F">
        <w:rPr>
          <w:rFonts w:ascii="Arial" w:eastAsia="Times New Roman" w:hAnsi="Arial" w:cs="Arial"/>
          <w:b/>
          <w:bCs/>
          <w:sz w:val="18"/>
          <w:szCs w:val="18"/>
          <w:lang w:eastAsia="sl-SI"/>
        </w:rPr>
        <w:t xml:space="preserve">(Kakovost </w:t>
      </w:r>
      <w:r w:rsidR="00C02721">
        <w:rPr>
          <w:rFonts w:ascii="Arial" w:eastAsia="Times New Roman" w:hAnsi="Arial" w:cs="Arial"/>
          <w:b/>
          <w:bCs/>
          <w:sz w:val="18"/>
          <w:szCs w:val="18"/>
          <w:lang w:eastAsia="sl-SI"/>
        </w:rPr>
        <w:t>živil</w:t>
      </w:r>
      <w:r w:rsidRPr="0095090F">
        <w:rPr>
          <w:rFonts w:ascii="Arial" w:eastAsia="Times New Roman" w:hAnsi="Arial" w:cs="Arial"/>
          <w:b/>
          <w:bCs/>
          <w:sz w:val="18"/>
          <w:szCs w:val="18"/>
          <w:lang w:eastAsia="sl-SI"/>
        </w:rPr>
        <w:t>)</w:t>
      </w:r>
    </w:p>
    <w:p w14:paraId="4535B8DC"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7DE47004" w14:textId="3813FBEF" w:rsidR="0088698C" w:rsidRPr="0088698C" w:rsidRDefault="0088698C" w:rsidP="0088698C">
      <w:pPr>
        <w:spacing w:after="0" w:line="240" w:lineRule="auto"/>
        <w:jc w:val="both"/>
        <w:rPr>
          <w:rFonts w:ascii="Arial" w:eastAsia="Times New Roman" w:hAnsi="Arial" w:cs="Arial"/>
          <w:sz w:val="18"/>
          <w:szCs w:val="18"/>
          <w:lang w:eastAsia="sl-SI"/>
        </w:rPr>
      </w:pPr>
      <w:bookmarkStart w:id="24" w:name="_Hlk53736534"/>
      <w:r w:rsidRPr="0088698C">
        <w:rPr>
          <w:rFonts w:ascii="Arial" w:eastAsia="Times New Roman" w:hAnsi="Arial" w:cs="Arial"/>
          <w:sz w:val="18"/>
          <w:szCs w:val="18"/>
          <w:lang w:eastAsia="sl-SI"/>
        </w:rPr>
        <w:t xml:space="preserve">Kakovost proizvodov mora ustrezati obstoječim standardom in deklarirani kakovosti na embalaži oziroma </w:t>
      </w:r>
      <w:r w:rsidR="0026095E">
        <w:rPr>
          <w:rFonts w:ascii="Arial" w:eastAsia="Times New Roman" w:hAnsi="Arial" w:cs="Arial"/>
          <w:sz w:val="18"/>
          <w:szCs w:val="18"/>
          <w:lang w:eastAsia="sl-SI"/>
        </w:rPr>
        <w:t xml:space="preserve">na </w:t>
      </w:r>
      <w:r w:rsidRPr="0088698C">
        <w:rPr>
          <w:rFonts w:ascii="Arial" w:eastAsia="Times New Roman" w:hAnsi="Arial" w:cs="Arial"/>
          <w:sz w:val="18"/>
          <w:szCs w:val="18"/>
          <w:lang w:eastAsia="sl-SI"/>
        </w:rPr>
        <w:t xml:space="preserve">spremljajočih dokumentih.  </w:t>
      </w:r>
    </w:p>
    <w:p w14:paraId="3FAA4130"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0193B279"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A326BE1" w14:textId="77777777" w:rsidR="0088698C" w:rsidRP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t xml:space="preserve"> </w:t>
      </w:r>
    </w:p>
    <w:p w14:paraId="48764FA7" w14:textId="54C48713" w:rsidR="0088698C" w:rsidRDefault="0088698C" w:rsidP="0088698C">
      <w:pPr>
        <w:spacing w:after="0" w:line="240" w:lineRule="auto"/>
        <w:jc w:val="both"/>
        <w:rPr>
          <w:rFonts w:ascii="Arial" w:eastAsia="Times New Roman" w:hAnsi="Arial" w:cs="Arial"/>
          <w:sz w:val="18"/>
          <w:szCs w:val="18"/>
          <w:lang w:eastAsia="sl-SI"/>
        </w:rPr>
      </w:pPr>
      <w:r w:rsidRPr="0088698C">
        <w:rPr>
          <w:rFonts w:ascii="Arial" w:eastAsia="Times New Roman" w:hAnsi="Arial" w:cs="Arial"/>
          <w:sz w:val="18"/>
          <w:szCs w:val="18"/>
          <w:lang w:eastAsia="sl-SI"/>
        </w:rPr>
        <w:lastRenderedPageBreak/>
        <w:t xml:space="preserve">Dobavitelj mora </w:t>
      </w:r>
      <w:r w:rsidR="00C6216A">
        <w:rPr>
          <w:rFonts w:ascii="Arial" w:eastAsia="Times New Roman" w:hAnsi="Arial" w:cs="Arial"/>
          <w:sz w:val="18"/>
          <w:szCs w:val="18"/>
          <w:lang w:eastAsia="sl-SI"/>
        </w:rPr>
        <w:t xml:space="preserve">na zahtevo naročnika </w:t>
      </w:r>
      <w:r w:rsidRPr="0088698C">
        <w:rPr>
          <w:rFonts w:ascii="Arial" w:eastAsia="Times New Roman" w:hAnsi="Arial" w:cs="Arial"/>
          <w:sz w:val="18"/>
          <w:szCs w:val="18"/>
          <w:lang w:eastAsia="sl-SI"/>
        </w:rPr>
        <w:t>ob dobavi živila iz shem kakovosti predložiti kopijo veljavnega certifikata, ki dokazuje njegovo kvaliteto, sicer naročnik dobavo takega živila zavrne. Izjema velja za predpakirana živila in živila, ki imajo ustrezno deklaracijo na transportni enoti.</w:t>
      </w:r>
    </w:p>
    <w:p w14:paraId="0F2DAD85" w14:textId="77777777" w:rsidR="0026095E" w:rsidRDefault="0026095E" w:rsidP="0088698C">
      <w:pPr>
        <w:spacing w:after="0" w:line="240" w:lineRule="auto"/>
        <w:jc w:val="both"/>
        <w:rPr>
          <w:rFonts w:ascii="Arial" w:eastAsia="Times New Roman" w:hAnsi="Arial" w:cs="Arial"/>
          <w:sz w:val="18"/>
          <w:szCs w:val="18"/>
          <w:lang w:eastAsia="sl-SI"/>
        </w:rPr>
      </w:pPr>
    </w:p>
    <w:p w14:paraId="2845FAF4" w14:textId="77777777" w:rsidR="000946F3" w:rsidRDefault="0026095E" w:rsidP="0088698C">
      <w:pPr>
        <w:spacing w:after="0" w:line="240" w:lineRule="auto"/>
        <w:jc w:val="both"/>
        <w:rPr>
          <w:rFonts w:ascii="Arial" w:eastAsia="Times New Roman" w:hAnsi="Arial" w:cs="Arial"/>
          <w:sz w:val="18"/>
          <w:szCs w:val="18"/>
          <w:lang w:eastAsia="sl-SI"/>
        </w:rPr>
      </w:pPr>
      <w:r w:rsidRPr="0026095E">
        <w:rPr>
          <w:rFonts w:ascii="Arial" w:eastAsia="Times New Roman" w:hAnsi="Arial" w:cs="Arial"/>
          <w:sz w:val="18"/>
          <w:szCs w:val="18"/>
          <w:lang w:eastAsia="sl-SI"/>
        </w:rPr>
        <w:t xml:space="preserve">Dobavitelj bo naročniku zagotavljal blago I. kakovostnega razreda. </w:t>
      </w:r>
    </w:p>
    <w:p w14:paraId="1F5AD77B" w14:textId="77777777" w:rsidR="000946F3" w:rsidRDefault="000946F3" w:rsidP="0088698C">
      <w:pPr>
        <w:spacing w:after="0" w:line="240" w:lineRule="auto"/>
        <w:jc w:val="both"/>
        <w:rPr>
          <w:rFonts w:ascii="Arial" w:eastAsia="Times New Roman" w:hAnsi="Arial" w:cs="Arial"/>
          <w:sz w:val="18"/>
          <w:szCs w:val="18"/>
          <w:lang w:eastAsia="sl-SI"/>
        </w:rPr>
      </w:pPr>
    </w:p>
    <w:p w14:paraId="13A56A70" w14:textId="2999B791" w:rsidR="00627D98" w:rsidRDefault="00627D98" w:rsidP="0088698C">
      <w:pPr>
        <w:spacing w:after="0" w:line="240" w:lineRule="auto"/>
        <w:jc w:val="both"/>
        <w:rPr>
          <w:rFonts w:ascii="Arial" w:eastAsia="Times New Roman" w:hAnsi="Arial" w:cs="Arial"/>
          <w:sz w:val="18"/>
          <w:szCs w:val="18"/>
          <w:lang w:eastAsia="sl-SI"/>
        </w:rPr>
      </w:pPr>
      <w:r w:rsidRPr="00627D98">
        <w:rPr>
          <w:rFonts w:ascii="Arial" w:eastAsia="Times New Roman" w:hAnsi="Arial" w:cs="Arial"/>
          <w:sz w:val="18"/>
          <w:szCs w:val="18"/>
          <w:lang w:eastAsia="sl-SI"/>
        </w:rPr>
        <w:t>Zamenjava naročenega živila z drugim tekom izvajanja naročila ni dovoljena, razen v primeru, da naročenega živila ni na tržišču in se je ponudnik predhodno dogovoril z naročnikom za dostavo »enakovrednega živila« po nespremenjeni ceni. Če je za živilo, katerega ponudnik zamenja z drugim »enakovrednim živilom«, ponudnik pri oddaji ponudbe podal certifikat za »varnost in kakovost živil« in je tako živilo prejelo točko po merilu »varnost in kakovost živil«, mora tudi novo »enakovredno živilo« imeti certifikat za »varnost in kakovost živil«.</w:t>
      </w:r>
    </w:p>
    <w:p w14:paraId="4BF11790" w14:textId="77777777" w:rsidR="00627D98" w:rsidRDefault="00627D98" w:rsidP="0088698C">
      <w:pPr>
        <w:spacing w:after="0" w:line="240" w:lineRule="auto"/>
        <w:jc w:val="both"/>
        <w:rPr>
          <w:rFonts w:ascii="Arial" w:eastAsia="Times New Roman" w:hAnsi="Arial" w:cs="Arial"/>
          <w:sz w:val="18"/>
          <w:szCs w:val="18"/>
          <w:lang w:eastAsia="sl-SI"/>
        </w:rPr>
      </w:pPr>
    </w:p>
    <w:p w14:paraId="65AB5C8B" w14:textId="13B0E471" w:rsidR="0026095E" w:rsidRDefault="000946F3" w:rsidP="0088698C">
      <w:pPr>
        <w:spacing w:after="0" w:line="240" w:lineRule="auto"/>
        <w:jc w:val="both"/>
        <w:rPr>
          <w:rFonts w:ascii="Arial" w:eastAsia="Times New Roman" w:hAnsi="Arial" w:cs="Arial"/>
          <w:sz w:val="18"/>
          <w:szCs w:val="18"/>
          <w:lang w:eastAsia="sl-SI"/>
        </w:rPr>
      </w:pPr>
      <w:r w:rsidRPr="000946F3">
        <w:rPr>
          <w:rFonts w:ascii="Arial" w:eastAsia="Times New Roman" w:hAnsi="Arial" w:cs="Arial"/>
          <w:sz w:val="18"/>
          <w:szCs w:val="18"/>
          <w:lang w:eastAsia="sl-SI"/>
        </w:rPr>
        <w:t>Naročnik si pridrž</w:t>
      </w:r>
      <w:r>
        <w:rPr>
          <w:rFonts w:ascii="Arial" w:eastAsia="Times New Roman" w:hAnsi="Arial" w:cs="Arial"/>
          <w:sz w:val="18"/>
          <w:szCs w:val="18"/>
          <w:lang w:eastAsia="sl-SI"/>
        </w:rPr>
        <w:t>uje pravico, da od izbranega najugodnejšega ponudnika posameznih živil</w:t>
      </w:r>
      <w:r w:rsidRPr="000946F3">
        <w:rPr>
          <w:rFonts w:ascii="Arial" w:eastAsia="Times New Roman" w:hAnsi="Arial" w:cs="Arial"/>
          <w:sz w:val="18"/>
          <w:szCs w:val="18"/>
          <w:lang w:eastAsia="sl-SI"/>
        </w:rPr>
        <w:t xml:space="preserve"> ne kupi oziroma jih zavrne, če po okusu ali drugih okoliščinah (vonj, videz, prevelika vsebnost konzervansov, aditivov, umetnih barvil in sladil, prevelika vsebnost maščob) naročniku ne ustrezajo oziroma jih uporabniki, katerim so namenjeni zavračajo. Kot zavračanje dobavljenega </w:t>
      </w:r>
      <w:proofErr w:type="spellStart"/>
      <w:r w:rsidRPr="000946F3">
        <w:rPr>
          <w:rFonts w:ascii="Arial" w:eastAsia="Times New Roman" w:hAnsi="Arial" w:cs="Arial"/>
          <w:sz w:val="18"/>
          <w:szCs w:val="18"/>
          <w:lang w:eastAsia="sl-SI"/>
        </w:rPr>
        <w:t>prehrambenega</w:t>
      </w:r>
      <w:proofErr w:type="spellEnd"/>
      <w:r w:rsidRPr="000946F3">
        <w:rPr>
          <w:rFonts w:ascii="Arial" w:eastAsia="Times New Roman" w:hAnsi="Arial" w:cs="Arial"/>
          <w:sz w:val="18"/>
          <w:szCs w:val="18"/>
          <w:lang w:eastAsia="sl-SI"/>
        </w:rPr>
        <w:t xml:space="preserve"> blaga s strani uporabnikov se smatrajo količinsko nenormalni ostanki posameznih obrokov hrane ob pogoju, da je krivda </w:t>
      </w:r>
      <w:proofErr w:type="spellStart"/>
      <w:r w:rsidRPr="000946F3">
        <w:rPr>
          <w:rFonts w:ascii="Arial" w:eastAsia="Times New Roman" w:hAnsi="Arial" w:cs="Arial"/>
          <w:sz w:val="18"/>
          <w:szCs w:val="18"/>
          <w:lang w:eastAsia="sl-SI"/>
        </w:rPr>
        <w:t>pripravljalca</w:t>
      </w:r>
      <w:proofErr w:type="spellEnd"/>
      <w:r w:rsidRPr="000946F3">
        <w:rPr>
          <w:rFonts w:ascii="Arial" w:eastAsia="Times New Roman" w:hAnsi="Arial" w:cs="Arial"/>
          <w:sz w:val="18"/>
          <w:szCs w:val="18"/>
          <w:lang w:eastAsia="sl-SI"/>
        </w:rPr>
        <w:t xml:space="preserve"> obrokov izključena. V t</w:t>
      </w:r>
      <w:r>
        <w:rPr>
          <w:rFonts w:ascii="Arial" w:eastAsia="Times New Roman" w:hAnsi="Arial" w:cs="Arial"/>
          <w:sz w:val="18"/>
          <w:szCs w:val="18"/>
          <w:lang w:eastAsia="sl-SI"/>
        </w:rPr>
        <w:t xml:space="preserve">eh primerih lahko naročnik takšna živila </w:t>
      </w:r>
      <w:r w:rsidRPr="000946F3">
        <w:rPr>
          <w:rFonts w:ascii="Arial" w:eastAsia="Times New Roman" w:hAnsi="Arial" w:cs="Arial"/>
          <w:sz w:val="18"/>
          <w:szCs w:val="18"/>
          <w:lang w:eastAsia="sl-SI"/>
        </w:rPr>
        <w:t>brez kakršnekoli odgovornosti do ekonomsko najugodnejšega dobavitelja naroča (kupuje) pri drugem oziroma tretjem sklenitelju okvirnega sporazuma.</w:t>
      </w:r>
      <w:r w:rsidR="00990D60">
        <w:rPr>
          <w:rFonts w:ascii="Arial" w:eastAsia="Times New Roman" w:hAnsi="Arial" w:cs="Arial"/>
          <w:sz w:val="18"/>
          <w:szCs w:val="18"/>
          <w:lang w:eastAsia="sl-SI"/>
        </w:rPr>
        <w:t xml:space="preserve"> Tudi v tem primeru s</w:t>
      </w:r>
      <w:r w:rsidR="00990D60" w:rsidRPr="00990D60">
        <w:rPr>
          <w:rFonts w:ascii="Arial" w:eastAsia="Times New Roman" w:hAnsi="Arial" w:cs="Arial"/>
          <w:sz w:val="18"/>
          <w:szCs w:val="18"/>
          <w:lang w:eastAsia="sl-SI"/>
        </w:rPr>
        <w:t>troški kritnega nakupa, to je morebitna razlika med dobaviteljevo ceno in ceno po kritnem nakupu, bremenijo dobavitelja</w:t>
      </w:r>
      <w:r w:rsidR="00990D60">
        <w:rPr>
          <w:rFonts w:ascii="Arial" w:eastAsia="Times New Roman" w:hAnsi="Arial" w:cs="Arial"/>
          <w:sz w:val="18"/>
          <w:szCs w:val="18"/>
          <w:lang w:eastAsia="sl-SI"/>
        </w:rPr>
        <w:t>.</w:t>
      </w:r>
    </w:p>
    <w:bookmarkEnd w:id="24"/>
    <w:p w14:paraId="0096A412" w14:textId="77777777" w:rsidR="0088698C" w:rsidRDefault="0088698C" w:rsidP="0088698C">
      <w:pPr>
        <w:spacing w:after="0" w:line="240" w:lineRule="auto"/>
        <w:jc w:val="both"/>
        <w:rPr>
          <w:rFonts w:ascii="Arial" w:eastAsia="Times New Roman" w:hAnsi="Arial" w:cs="Arial"/>
          <w:sz w:val="18"/>
          <w:szCs w:val="18"/>
          <w:lang w:eastAsia="sl-SI"/>
        </w:rPr>
      </w:pPr>
    </w:p>
    <w:p w14:paraId="6A235ECF" w14:textId="77777777" w:rsidR="0088698C" w:rsidRDefault="0088698C" w:rsidP="0088698C">
      <w:pPr>
        <w:spacing w:after="0" w:line="240" w:lineRule="auto"/>
        <w:jc w:val="both"/>
        <w:rPr>
          <w:rFonts w:ascii="Arial" w:eastAsia="Times New Roman" w:hAnsi="Arial" w:cs="Arial"/>
          <w:sz w:val="18"/>
          <w:szCs w:val="18"/>
          <w:lang w:eastAsia="sl-SI"/>
        </w:rPr>
      </w:pPr>
    </w:p>
    <w:p w14:paraId="69F9210F" w14:textId="180BC1F8" w:rsidR="0088698C" w:rsidRPr="0088698C" w:rsidRDefault="0088698C" w:rsidP="0088698C">
      <w:pPr>
        <w:spacing w:after="0" w:line="240" w:lineRule="auto"/>
        <w:jc w:val="center"/>
        <w:rPr>
          <w:rFonts w:ascii="Arial" w:eastAsia="Times New Roman" w:hAnsi="Arial" w:cs="Arial"/>
          <w:b/>
          <w:sz w:val="18"/>
          <w:szCs w:val="18"/>
          <w:lang w:eastAsia="sl-SI"/>
        </w:rPr>
      </w:pPr>
      <w:r w:rsidRPr="0088698C">
        <w:rPr>
          <w:rFonts w:ascii="Arial" w:eastAsia="Times New Roman" w:hAnsi="Arial" w:cs="Arial"/>
          <w:b/>
          <w:sz w:val="18"/>
          <w:szCs w:val="18"/>
          <w:lang w:eastAsia="sl-SI"/>
        </w:rPr>
        <w:t>1</w:t>
      </w:r>
      <w:r w:rsidR="005717FC">
        <w:rPr>
          <w:rFonts w:ascii="Arial" w:eastAsia="Times New Roman" w:hAnsi="Arial" w:cs="Arial"/>
          <w:b/>
          <w:sz w:val="18"/>
          <w:szCs w:val="18"/>
          <w:lang w:eastAsia="sl-SI"/>
        </w:rPr>
        <w:t>2</w:t>
      </w:r>
      <w:r w:rsidRPr="0088698C">
        <w:rPr>
          <w:rFonts w:ascii="Arial" w:eastAsia="Times New Roman" w:hAnsi="Arial" w:cs="Arial"/>
          <w:b/>
          <w:sz w:val="18"/>
          <w:szCs w:val="18"/>
          <w:lang w:eastAsia="sl-SI"/>
        </w:rPr>
        <w:t>. člen</w:t>
      </w:r>
    </w:p>
    <w:p w14:paraId="726696D5" w14:textId="3E021A29" w:rsidR="0088698C" w:rsidRDefault="0088698C" w:rsidP="0088698C">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(Rekl</w:t>
      </w:r>
      <w:r w:rsidRPr="0088698C">
        <w:rPr>
          <w:rFonts w:ascii="Arial" w:eastAsia="Times New Roman" w:hAnsi="Arial" w:cs="Arial"/>
          <w:b/>
          <w:sz w:val="18"/>
          <w:szCs w:val="18"/>
          <w:lang w:eastAsia="sl-SI"/>
        </w:rPr>
        <w:t>amacije)</w:t>
      </w:r>
    </w:p>
    <w:p w14:paraId="1AE31605" w14:textId="77777777" w:rsidR="0088698C" w:rsidRPr="0088698C" w:rsidRDefault="0088698C" w:rsidP="0088698C">
      <w:pPr>
        <w:spacing w:after="0" w:line="240" w:lineRule="auto"/>
        <w:jc w:val="center"/>
        <w:rPr>
          <w:rFonts w:ascii="Arial" w:eastAsia="Times New Roman" w:hAnsi="Arial" w:cs="Arial"/>
          <w:b/>
          <w:sz w:val="18"/>
          <w:szCs w:val="18"/>
          <w:lang w:eastAsia="sl-SI"/>
        </w:rPr>
      </w:pPr>
    </w:p>
    <w:p w14:paraId="61685807" w14:textId="7DDA9D65" w:rsidR="00FB2D6A" w:rsidRDefault="00C27AC6" w:rsidP="00FB2D6A">
      <w:pPr>
        <w:spacing w:after="0" w:line="240" w:lineRule="auto"/>
        <w:jc w:val="both"/>
        <w:rPr>
          <w:rFonts w:ascii="Arial" w:eastAsia="Times New Roman" w:hAnsi="Arial" w:cs="Arial"/>
          <w:sz w:val="18"/>
          <w:szCs w:val="18"/>
          <w:lang w:eastAsia="sl-SI"/>
        </w:rPr>
      </w:pPr>
      <w:r w:rsidRPr="00C27AC6">
        <w:rPr>
          <w:rFonts w:ascii="Arial" w:eastAsia="Times New Roman" w:hAnsi="Arial" w:cs="Arial"/>
          <w:sz w:val="18"/>
          <w:szCs w:val="18"/>
          <w:lang w:eastAsia="sl-SI"/>
        </w:rPr>
        <w:t>Do</w:t>
      </w:r>
      <w:r>
        <w:rPr>
          <w:rFonts w:ascii="Arial" w:eastAsia="Times New Roman" w:hAnsi="Arial" w:cs="Arial"/>
          <w:sz w:val="18"/>
          <w:szCs w:val="18"/>
          <w:lang w:eastAsia="sl-SI"/>
        </w:rPr>
        <w:t xml:space="preserve">bavitelj je dolžan oporečna, </w:t>
      </w:r>
      <w:r w:rsidRPr="00C27AC6">
        <w:rPr>
          <w:rFonts w:ascii="Arial" w:eastAsia="Times New Roman" w:hAnsi="Arial" w:cs="Arial"/>
          <w:sz w:val="18"/>
          <w:szCs w:val="18"/>
          <w:lang w:eastAsia="sl-SI"/>
        </w:rPr>
        <w:t>nekvalitetna</w:t>
      </w:r>
      <w:r>
        <w:rPr>
          <w:rFonts w:ascii="Arial" w:eastAsia="Times New Roman" w:hAnsi="Arial" w:cs="Arial"/>
          <w:sz w:val="18"/>
          <w:szCs w:val="18"/>
          <w:lang w:eastAsia="sl-SI"/>
        </w:rPr>
        <w:t xml:space="preserve"> ali pokvarjena</w:t>
      </w:r>
      <w:r w:rsidRPr="00C27AC6">
        <w:rPr>
          <w:rFonts w:ascii="Arial" w:eastAsia="Times New Roman" w:hAnsi="Arial" w:cs="Arial"/>
          <w:sz w:val="18"/>
          <w:szCs w:val="18"/>
          <w:lang w:eastAsia="sl-SI"/>
        </w:rPr>
        <w:t xml:space="preserve"> živila oziroma živila, ki ne ustrezajo naročilu, nad</w:t>
      </w:r>
      <w:r>
        <w:rPr>
          <w:rFonts w:ascii="Arial" w:eastAsia="Times New Roman" w:hAnsi="Arial" w:cs="Arial"/>
          <w:sz w:val="18"/>
          <w:szCs w:val="18"/>
          <w:lang w:eastAsia="sl-SI"/>
        </w:rPr>
        <w:t xml:space="preserve">omestiti z novimi, najkasneje </w:t>
      </w:r>
      <w:r w:rsidRPr="00C27AC6">
        <w:rPr>
          <w:rFonts w:ascii="Arial" w:eastAsia="Times New Roman" w:hAnsi="Arial" w:cs="Arial"/>
          <w:sz w:val="18"/>
          <w:szCs w:val="18"/>
          <w:lang w:eastAsia="sl-SI"/>
        </w:rPr>
        <w:t xml:space="preserve">v roku treh ur od ure prejema reklamacije, razen, če se stranke </w:t>
      </w:r>
      <w:r>
        <w:rPr>
          <w:rFonts w:ascii="Arial" w:eastAsia="Times New Roman" w:hAnsi="Arial" w:cs="Arial"/>
          <w:sz w:val="18"/>
          <w:szCs w:val="18"/>
          <w:lang w:eastAsia="sl-SI"/>
        </w:rPr>
        <w:t xml:space="preserve">v konkretnem primeru dogovorijo drugače. </w:t>
      </w:r>
    </w:p>
    <w:p w14:paraId="4F0465E2" w14:textId="77777777" w:rsidR="002110F9" w:rsidRPr="00DD25D6" w:rsidRDefault="002110F9" w:rsidP="00FB2D6A">
      <w:pPr>
        <w:spacing w:after="0" w:line="240" w:lineRule="auto"/>
        <w:jc w:val="both"/>
        <w:rPr>
          <w:rFonts w:ascii="Arial" w:eastAsia="Times New Roman" w:hAnsi="Arial" w:cs="Arial"/>
          <w:sz w:val="18"/>
          <w:szCs w:val="18"/>
          <w:lang w:eastAsia="sl-SI"/>
        </w:rPr>
      </w:pPr>
    </w:p>
    <w:p w14:paraId="2F197A45" w14:textId="735A1E11" w:rsidR="00FB2D6A" w:rsidRPr="00DD25D6" w:rsidRDefault="00FB2D6A" w:rsidP="00FB2D6A">
      <w:pPr>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Stroške, nastal</w:t>
      </w:r>
      <w:r w:rsidR="00C27AC6">
        <w:rPr>
          <w:rFonts w:ascii="Arial" w:eastAsia="Times New Roman" w:hAnsi="Arial" w:cs="Arial"/>
          <w:sz w:val="18"/>
          <w:szCs w:val="18"/>
          <w:lang w:eastAsia="sl-SI"/>
        </w:rPr>
        <w:t>e z zamenjavo nekvalitetnega, oporočnega oziroma pokvarjenega živila</w:t>
      </w:r>
      <w:r w:rsidRPr="00DD25D6">
        <w:rPr>
          <w:rFonts w:ascii="Arial" w:eastAsia="Times New Roman" w:hAnsi="Arial" w:cs="Arial"/>
          <w:sz w:val="18"/>
          <w:szCs w:val="18"/>
          <w:lang w:eastAsia="sl-SI"/>
        </w:rPr>
        <w:t>, vključno s prevoznimi, nosi dobavitelj.</w:t>
      </w:r>
    </w:p>
    <w:p w14:paraId="7F7473EB" w14:textId="77777777" w:rsidR="00FB2D6A" w:rsidRPr="00DD25D6" w:rsidRDefault="00FB2D6A" w:rsidP="00FB2D6A">
      <w:pPr>
        <w:spacing w:after="0" w:line="240" w:lineRule="auto"/>
        <w:jc w:val="both"/>
        <w:rPr>
          <w:rFonts w:ascii="Arial" w:eastAsia="Times New Roman" w:hAnsi="Arial" w:cs="Arial"/>
          <w:sz w:val="18"/>
          <w:szCs w:val="18"/>
          <w:lang w:eastAsia="sl-SI"/>
        </w:rPr>
      </w:pPr>
    </w:p>
    <w:p w14:paraId="3FB2A401" w14:textId="77777777" w:rsidR="00E61593" w:rsidRDefault="002110F9"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w:t>
      </w:r>
      <w:r w:rsidR="0088698C">
        <w:rPr>
          <w:rFonts w:ascii="Arial" w:eastAsia="Times New Roman" w:hAnsi="Arial" w:cs="Arial"/>
          <w:sz w:val="18"/>
          <w:szCs w:val="18"/>
          <w:lang w:eastAsia="sl-SI"/>
        </w:rPr>
        <w:t>e naročnik ob prevzemu živil ugotovi</w:t>
      </w:r>
      <w:r w:rsidR="00FB2D6A" w:rsidRPr="00DD25D6">
        <w:rPr>
          <w:rFonts w:ascii="Arial" w:eastAsia="Times New Roman" w:hAnsi="Arial" w:cs="Arial"/>
          <w:sz w:val="18"/>
          <w:szCs w:val="18"/>
          <w:lang w:eastAsia="sl-SI"/>
        </w:rPr>
        <w:t>, da živila niso istovetna z naročenimi</w:t>
      </w:r>
      <w:r w:rsidR="006243F9">
        <w:rPr>
          <w:rFonts w:ascii="Arial" w:eastAsia="Times New Roman" w:hAnsi="Arial" w:cs="Arial"/>
          <w:sz w:val="18"/>
          <w:szCs w:val="18"/>
          <w:lang w:eastAsia="sl-SI"/>
        </w:rPr>
        <w:t xml:space="preserve"> živili</w:t>
      </w:r>
      <w:r w:rsidR="00FB2D6A" w:rsidRPr="00DD25D6">
        <w:rPr>
          <w:rFonts w:ascii="Arial" w:eastAsia="Times New Roman" w:hAnsi="Arial" w:cs="Arial"/>
          <w:sz w:val="18"/>
          <w:szCs w:val="18"/>
          <w:lang w:eastAsia="sl-SI"/>
        </w:rPr>
        <w:t xml:space="preserve">, če odstopajo od </w:t>
      </w:r>
      <w:r w:rsidR="006243F9">
        <w:rPr>
          <w:rFonts w:ascii="Arial" w:eastAsia="Times New Roman" w:hAnsi="Arial" w:cs="Arial"/>
          <w:sz w:val="18"/>
          <w:szCs w:val="18"/>
          <w:lang w:eastAsia="sl-SI"/>
        </w:rPr>
        <w:t xml:space="preserve">pogodbeno </w:t>
      </w:r>
      <w:r w:rsidR="00FB2D6A" w:rsidRPr="00DD25D6">
        <w:rPr>
          <w:rFonts w:ascii="Arial" w:eastAsia="Times New Roman" w:hAnsi="Arial" w:cs="Arial"/>
          <w:sz w:val="18"/>
          <w:szCs w:val="18"/>
          <w:lang w:eastAsia="sl-SI"/>
        </w:rPr>
        <w:t xml:space="preserve">dogovorjene kakovosti in </w:t>
      </w:r>
      <w:r w:rsidR="006243F9">
        <w:rPr>
          <w:rFonts w:ascii="Arial" w:eastAsia="Times New Roman" w:hAnsi="Arial" w:cs="Arial"/>
          <w:sz w:val="18"/>
          <w:szCs w:val="18"/>
          <w:lang w:eastAsia="sl-SI"/>
        </w:rPr>
        <w:t xml:space="preserve">naročene </w:t>
      </w:r>
      <w:r w:rsidR="00FB2D6A" w:rsidRPr="00DD25D6">
        <w:rPr>
          <w:rFonts w:ascii="Arial" w:eastAsia="Times New Roman" w:hAnsi="Arial" w:cs="Arial"/>
          <w:sz w:val="18"/>
          <w:szCs w:val="18"/>
          <w:lang w:eastAsia="sl-SI"/>
        </w:rPr>
        <w:t>količine</w:t>
      </w:r>
      <w:r w:rsidR="00627D98">
        <w:rPr>
          <w:rFonts w:ascii="Arial" w:eastAsia="Times New Roman" w:hAnsi="Arial" w:cs="Arial"/>
          <w:sz w:val="18"/>
          <w:szCs w:val="18"/>
          <w:lang w:eastAsia="sl-SI"/>
        </w:rPr>
        <w:t xml:space="preserve"> (</w:t>
      </w:r>
      <w:proofErr w:type="spellStart"/>
      <w:r w:rsidR="00627D98">
        <w:rPr>
          <w:rFonts w:ascii="Arial" w:eastAsia="Times New Roman" w:hAnsi="Arial" w:cs="Arial"/>
          <w:sz w:val="18"/>
          <w:szCs w:val="18"/>
          <w:lang w:eastAsia="sl-SI"/>
        </w:rPr>
        <w:t>t.i</w:t>
      </w:r>
      <w:proofErr w:type="spellEnd"/>
      <w:r w:rsidR="00627D98">
        <w:rPr>
          <w:rFonts w:ascii="Arial" w:eastAsia="Times New Roman" w:hAnsi="Arial" w:cs="Arial"/>
          <w:sz w:val="18"/>
          <w:szCs w:val="18"/>
          <w:lang w:eastAsia="sl-SI"/>
        </w:rPr>
        <w:t>. očitne napake)</w:t>
      </w:r>
      <w:r w:rsidR="00FB2D6A" w:rsidRPr="00DD25D6">
        <w:rPr>
          <w:rFonts w:ascii="Arial" w:eastAsia="Times New Roman" w:hAnsi="Arial" w:cs="Arial"/>
          <w:sz w:val="18"/>
          <w:szCs w:val="18"/>
          <w:lang w:eastAsia="sl-SI"/>
        </w:rPr>
        <w:t>, l</w:t>
      </w:r>
      <w:r w:rsidR="0088698C">
        <w:rPr>
          <w:rFonts w:ascii="Arial" w:eastAsia="Times New Roman" w:hAnsi="Arial" w:cs="Arial"/>
          <w:sz w:val="18"/>
          <w:szCs w:val="18"/>
          <w:lang w:eastAsia="sl-SI"/>
        </w:rPr>
        <w:t>ahko naročnik prevzem</w:t>
      </w:r>
      <w:r w:rsidR="006243F9">
        <w:rPr>
          <w:rFonts w:ascii="Arial" w:eastAsia="Times New Roman" w:hAnsi="Arial" w:cs="Arial"/>
          <w:sz w:val="18"/>
          <w:szCs w:val="18"/>
          <w:lang w:eastAsia="sl-SI"/>
        </w:rPr>
        <w:t xml:space="preserve"> živil</w:t>
      </w:r>
      <w:r w:rsidR="0088698C">
        <w:rPr>
          <w:rFonts w:ascii="Arial" w:eastAsia="Times New Roman" w:hAnsi="Arial" w:cs="Arial"/>
          <w:sz w:val="18"/>
          <w:szCs w:val="18"/>
          <w:lang w:eastAsia="sl-SI"/>
        </w:rPr>
        <w:t xml:space="preserve"> odkloni, ob tem </w:t>
      </w:r>
      <w:r w:rsidR="00627D98">
        <w:rPr>
          <w:rFonts w:ascii="Arial" w:eastAsia="Times New Roman" w:hAnsi="Arial" w:cs="Arial"/>
          <w:sz w:val="18"/>
          <w:szCs w:val="18"/>
          <w:lang w:eastAsia="sl-SI"/>
        </w:rPr>
        <w:t xml:space="preserve">pa </w:t>
      </w:r>
      <w:r w:rsidR="0088698C">
        <w:rPr>
          <w:rFonts w:ascii="Arial" w:eastAsia="Times New Roman" w:hAnsi="Arial" w:cs="Arial"/>
          <w:sz w:val="18"/>
          <w:szCs w:val="18"/>
          <w:lang w:eastAsia="sl-SI"/>
        </w:rPr>
        <w:t>ravna tako kot je predvideno v 8. členu tega sporazuma.</w:t>
      </w:r>
      <w:r>
        <w:rPr>
          <w:rFonts w:ascii="Arial" w:eastAsia="Times New Roman" w:hAnsi="Arial" w:cs="Arial"/>
          <w:sz w:val="18"/>
          <w:szCs w:val="18"/>
          <w:lang w:eastAsia="sl-SI"/>
        </w:rPr>
        <w:t xml:space="preserve"> V </w:t>
      </w:r>
      <w:r w:rsidR="00627D98">
        <w:rPr>
          <w:rFonts w:ascii="Arial" w:eastAsia="Times New Roman" w:hAnsi="Arial" w:cs="Arial"/>
          <w:sz w:val="18"/>
          <w:szCs w:val="18"/>
          <w:lang w:eastAsia="sl-SI"/>
        </w:rPr>
        <w:t>primeru</w:t>
      </w:r>
      <w:r w:rsidR="006243F9">
        <w:rPr>
          <w:rFonts w:ascii="Arial" w:eastAsia="Times New Roman" w:hAnsi="Arial" w:cs="Arial"/>
          <w:sz w:val="18"/>
          <w:szCs w:val="18"/>
          <w:lang w:eastAsia="sl-SI"/>
        </w:rPr>
        <w:t>, če naročnik ugotovi skrite napake na blagu (npr.</w:t>
      </w:r>
      <w:r w:rsidR="00627D98">
        <w:rPr>
          <w:rFonts w:ascii="Arial" w:eastAsia="Times New Roman" w:hAnsi="Arial" w:cs="Arial"/>
          <w:sz w:val="18"/>
          <w:szCs w:val="18"/>
          <w:lang w:eastAsia="sl-SI"/>
        </w:rPr>
        <w:t xml:space="preserve"> </w:t>
      </w:r>
      <w:r w:rsidR="00FB2D6A" w:rsidRPr="00DD25D6">
        <w:rPr>
          <w:rFonts w:ascii="Arial" w:eastAsia="Times New Roman" w:hAnsi="Arial" w:cs="Arial"/>
          <w:sz w:val="18"/>
          <w:szCs w:val="18"/>
          <w:lang w:eastAsia="sl-SI"/>
        </w:rPr>
        <w:t>naročnik</w:t>
      </w:r>
      <w:r>
        <w:rPr>
          <w:rFonts w:ascii="Arial" w:eastAsia="Times New Roman" w:hAnsi="Arial" w:cs="Arial"/>
          <w:sz w:val="18"/>
          <w:szCs w:val="18"/>
          <w:lang w:eastAsia="sl-SI"/>
        </w:rPr>
        <w:t xml:space="preserve"> še le pri</w:t>
      </w:r>
      <w:r w:rsidR="00FB2D6A" w:rsidRPr="00DD25D6">
        <w:rPr>
          <w:rFonts w:ascii="Arial" w:eastAsia="Times New Roman" w:hAnsi="Arial" w:cs="Arial"/>
          <w:sz w:val="18"/>
          <w:szCs w:val="18"/>
          <w:lang w:eastAsia="sl-SI"/>
        </w:rPr>
        <w:t xml:space="preserve"> kasnejši obdelavi </w:t>
      </w:r>
      <w:r w:rsidR="00C27AC6">
        <w:rPr>
          <w:rFonts w:ascii="Arial" w:eastAsia="Times New Roman" w:hAnsi="Arial" w:cs="Arial"/>
          <w:sz w:val="18"/>
          <w:szCs w:val="18"/>
          <w:lang w:eastAsia="sl-SI"/>
        </w:rPr>
        <w:t xml:space="preserve">živil ugotovi oporečnost ali </w:t>
      </w:r>
      <w:proofErr w:type="spellStart"/>
      <w:r w:rsidR="00C27AC6">
        <w:rPr>
          <w:rFonts w:ascii="Arial" w:eastAsia="Times New Roman" w:hAnsi="Arial" w:cs="Arial"/>
          <w:sz w:val="18"/>
          <w:szCs w:val="18"/>
          <w:lang w:eastAsia="sl-SI"/>
        </w:rPr>
        <w:t>ne</w:t>
      </w:r>
      <w:r w:rsidR="00FB2D6A" w:rsidRPr="00DD25D6">
        <w:rPr>
          <w:rFonts w:ascii="Arial" w:eastAsia="Times New Roman" w:hAnsi="Arial" w:cs="Arial"/>
          <w:sz w:val="18"/>
          <w:szCs w:val="18"/>
          <w:lang w:eastAsia="sl-SI"/>
        </w:rPr>
        <w:t>kvaliteto</w:t>
      </w:r>
      <w:proofErr w:type="spellEnd"/>
      <w:r w:rsidR="00FB2D6A" w:rsidRPr="00DD25D6">
        <w:rPr>
          <w:rFonts w:ascii="Arial" w:eastAsia="Times New Roman" w:hAnsi="Arial" w:cs="Arial"/>
          <w:sz w:val="18"/>
          <w:szCs w:val="18"/>
          <w:lang w:eastAsia="sl-SI"/>
        </w:rPr>
        <w:t xml:space="preserve"> živil ali da živila ne </w:t>
      </w:r>
      <w:r>
        <w:rPr>
          <w:rFonts w:ascii="Arial" w:eastAsia="Times New Roman" w:hAnsi="Arial" w:cs="Arial"/>
          <w:sz w:val="18"/>
          <w:szCs w:val="18"/>
          <w:lang w:eastAsia="sl-SI"/>
        </w:rPr>
        <w:t>ustrezajo njegovemu naročilu</w:t>
      </w:r>
      <w:r w:rsidR="006243F9">
        <w:rPr>
          <w:rFonts w:ascii="Arial" w:eastAsia="Times New Roman" w:hAnsi="Arial" w:cs="Arial"/>
          <w:sz w:val="18"/>
          <w:szCs w:val="18"/>
          <w:lang w:eastAsia="sl-SI"/>
        </w:rPr>
        <w:t>)</w:t>
      </w:r>
      <w:r>
        <w:rPr>
          <w:rFonts w:ascii="Arial" w:eastAsia="Times New Roman" w:hAnsi="Arial" w:cs="Arial"/>
          <w:sz w:val="18"/>
          <w:szCs w:val="18"/>
          <w:lang w:eastAsia="sl-SI"/>
        </w:rPr>
        <w:t>,</w:t>
      </w:r>
      <w:r w:rsidR="00E61593">
        <w:rPr>
          <w:rFonts w:ascii="Arial" w:eastAsia="Times New Roman" w:hAnsi="Arial" w:cs="Arial"/>
          <w:sz w:val="18"/>
          <w:szCs w:val="18"/>
          <w:lang w:eastAsia="sl-SI"/>
        </w:rPr>
        <w:t xml:space="preserve"> sestavi</w:t>
      </w:r>
      <w:r w:rsidR="00627D98">
        <w:rPr>
          <w:rFonts w:ascii="Arial" w:eastAsia="Times New Roman" w:hAnsi="Arial" w:cs="Arial"/>
          <w:sz w:val="18"/>
          <w:szCs w:val="18"/>
          <w:lang w:eastAsia="sl-SI"/>
        </w:rPr>
        <w:t xml:space="preserve"> </w:t>
      </w:r>
      <w:r w:rsidR="00C27AC6">
        <w:rPr>
          <w:rFonts w:ascii="Arial" w:eastAsia="Times New Roman" w:hAnsi="Arial" w:cs="Arial"/>
          <w:sz w:val="18"/>
          <w:szCs w:val="18"/>
          <w:lang w:eastAsia="sl-SI"/>
        </w:rPr>
        <w:t xml:space="preserve">o </w:t>
      </w:r>
      <w:r w:rsidR="00627D98">
        <w:rPr>
          <w:rFonts w:ascii="Arial" w:eastAsia="Times New Roman" w:hAnsi="Arial" w:cs="Arial"/>
          <w:sz w:val="18"/>
          <w:szCs w:val="18"/>
          <w:lang w:eastAsia="sl-SI"/>
        </w:rPr>
        <w:t>teh ugotovitvah</w:t>
      </w:r>
      <w:r w:rsidR="00C27AC6">
        <w:rPr>
          <w:rFonts w:ascii="Arial" w:eastAsia="Times New Roman" w:hAnsi="Arial" w:cs="Arial"/>
          <w:sz w:val="18"/>
          <w:szCs w:val="18"/>
          <w:lang w:eastAsia="sl-SI"/>
        </w:rPr>
        <w:t xml:space="preserve"> </w:t>
      </w:r>
      <w:r w:rsidR="00627D98">
        <w:rPr>
          <w:rFonts w:ascii="Arial" w:eastAsia="Times New Roman" w:hAnsi="Arial" w:cs="Arial"/>
          <w:sz w:val="18"/>
          <w:szCs w:val="18"/>
          <w:lang w:eastAsia="sl-SI"/>
        </w:rPr>
        <w:t xml:space="preserve">zapisnik. Z zapisnikom naročnik </w:t>
      </w:r>
      <w:r w:rsidR="00C27AC6">
        <w:rPr>
          <w:rFonts w:ascii="Arial" w:eastAsia="Times New Roman" w:hAnsi="Arial" w:cs="Arial"/>
          <w:sz w:val="18"/>
          <w:szCs w:val="18"/>
          <w:lang w:eastAsia="sl-SI"/>
        </w:rPr>
        <w:t>uveljavlja reklamacijo</w:t>
      </w:r>
      <w:r w:rsidR="00E61593">
        <w:rPr>
          <w:rFonts w:ascii="Arial" w:eastAsia="Times New Roman" w:hAnsi="Arial" w:cs="Arial"/>
          <w:sz w:val="18"/>
          <w:szCs w:val="18"/>
          <w:lang w:eastAsia="sl-SI"/>
        </w:rPr>
        <w:t xml:space="preserve"> tako da ga predloži</w:t>
      </w:r>
      <w:r w:rsidR="00627D98">
        <w:rPr>
          <w:rFonts w:ascii="Arial" w:eastAsia="Times New Roman" w:hAnsi="Arial" w:cs="Arial"/>
          <w:sz w:val="18"/>
          <w:szCs w:val="18"/>
          <w:lang w:eastAsia="sl-SI"/>
        </w:rPr>
        <w:t xml:space="preserve"> dobavitelju n</w:t>
      </w:r>
      <w:r w:rsidR="00627D98" w:rsidRPr="00627D98">
        <w:rPr>
          <w:rFonts w:ascii="Arial" w:eastAsia="Times New Roman" w:hAnsi="Arial" w:cs="Arial"/>
          <w:sz w:val="18"/>
          <w:szCs w:val="18"/>
          <w:lang w:eastAsia="sl-SI"/>
        </w:rPr>
        <w:t xml:space="preserve">a elektronski naslov </w:t>
      </w:r>
      <w:r w:rsidR="00627D98">
        <w:rPr>
          <w:rFonts w:ascii="Arial" w:eastAsia="Times New Roman" w:hAnsi="Arial" w:cs="Arial"/>
          <w:sz w:val="18"/>
          <w:szCs w:val="18"/>
          <w:lang w:eastAsia="sl-SI"/>
        </w:rPr>
        <w:t xml:space="preserve">njegove </w:t>
      </w:r>
      <w:r w:rsidR="00627D98" w:rsidRPr="00627D98">
        <w:rPr>
          <w:rFonts w:ascii="Arial" w:eastAsia="Times New Roman" w:hAnsi="Arial" w:cs="Arial"/>
          <w:sz w:val="18"/>
          <w:szCs w:val="18"/>
          <w:lang w:eastAsia="sl-SI"/>
        </w:rPr>
        <w:t xml:space="preserve">kontaktne osebe. </w:t>
      </w:r>
    </w:p>
    <w:p w14:paraId="1E020DA0" w14:textId="77777777"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0B582153" w14:textId="120C4382" w:rsidR="00FB2D6A" w:rsidRPr="00DD25D6"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Prav tako je naročnik dolžan ustreznim službam dobavitelja v pisni obliki predložiti vse </w:t>
      </w:r>
      <w:r w:rsidR="00DD45F9">
        <w:rPr>
          <w:rFonts w:ascii="Arial" w:eastAsia="Times New Roman" w:hAnsi="Arial" w:cs="Arial"/>
          <w:sz w:val="18"/>
          <w:szCs w:val="18"/>
          <w:lang w:eastAsia="sl-SI"/>
        </w:rPr>
        <w:t>reklamacije</w:t>
      </w:r>
      <w:r>
        <w:rPr>
          <w:rFonts w:ascii="Arial" w:eastAsia="Times New Roman" w:hAnsi="Arial" w:cs="Arial"/>
          <w:sz w:val="18"/>
          <w:szCs w:val="18"/>
          <w:lang w:eastAsia="sl-SI"/>
        </w:rPr>
        <w:t xml:space="preserve"> glede spornih zadev v zvezi s ceno in DDV.</w:t>
      </w:r>
      <w:r w:rsidR="00627D98" w:rsidRPr="00627D98">
        <w:rPr>
          <w:rFonts w:ascii="Arial" w:eastAsia="Times New Roman" w:hAnsi="Arial" w:cs="Arial"/>
          <w:sz w:val="18"/>
          <w:szCs w:val="18"/>
          <w:lang w:eastAsia="sl-SI"/>
        </w:rPr>
        <w:t xml:space="preserve"> </w:t>
      </w:r>
    </w:p>
    <w:p w14:paraId="4F03183C" w14:textId="77777777" w:rsidR="00FB2D6A" w:rsidRPr="00DD25D6"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p>
    <w:p w14:paraId="44C5A0A5" w14:textId="77777777" w:rsidR="00FB2D6A" w:rsidRPr="006649AB"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Vsako prejeto pisno reklamacijo mora dobavitelj rešiti najpozneje v roku treh delovnih dni po prejemu. O rešitvi reklamacije je dobavitelj dolžan naročnika pisno obvestiti. </w:t>
      </w:r>
    </w:p>
    <w:p w14:paraId="0D112A9E" w14:textId="669CB47B" w:rsidR="00EA04E3" w:rsidRDefault="00EA04E3" w:rsidP="00FB2D6A">
      <w:pPr>
        <w:autoSpaceDE w:val="0"/>
        <w:autoSpaceDN w:val="0"/>
        <w:adjustRightInd w:val="0"/>
        <w:spacing w:after="0" w:line="240" w:lineRule="auto"/>
        <w:jc w:val="both"/>
        <w:rPr>
          <w:rFonts w:ascii="Arial" w:eastAsia="Times New Roman" w:hAnsi="Arial" w:cs="Arial"/>
          <w:sz w:val="18"/>
          <w:szCs w:val="18"/>
          <w:lang w:eastAsia="sl-SI"/>
        </w:rPr>
      </w:pPr>
    </w:p>
    <w:p w14:paraId="3A1F5FE6" w14:textId="77777777" w:rsidR="00FB2D6A" w:rsidRDefault="00FB2D6A" w:rsidP="00FB2D6A">
      <w:pPr>
        <w:autoSpaceDE w:val="0"/>
        <w:autoSpaceDN w:val="0"/>
        <w:adjustRightInd w:val="0"/>
        <w:spacing w:after="0" w:line="240" w:lineRule="auto"/>
        <w:jc w:val="both"/>
        <w:rPr>
          <w:rFonts w:ascii="Arial" w:eastAsia="Times New Roman" w:hAnsi="Arial" w:cs="Arial"/>
          <w:sz w:val="18"/>
          <w:szCs w:val="18"/>
          <w:lang w:eastAsia="sl-SI"/>
        </w:rPr>
      </w:pPr>
      <w:r w:rsidRPr="00DD25D6">
        <w:rPr>
          <w:rFonts w:ascii="Arial" w:eastAsia="Times New Roman" w:hAnsi="Arial" w:cs="Arial"/>
          <w:sz w:val="18"/>
          <w:szCs w:val="18"/>
          <w:lang w:eastAsia="sl-SI"/>
        </w:rPr>
        <w:t xml:space="preserve">Vse stroške povezane z reklamacijami krije dobavitelj. </w:t>
      </w:r>
    </w:p>
    <w:p w14:paraId="1849664A" w14:textId="77777777"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p>
    <w:p w14:paraId="52E5E552" w14:textId="0DCC7FC0" w:rsidR="0026095E" w:rsidRDefault="0026095E" w:rsidP="00FB2D6A">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V primeru, da dobavitelj ne rešuje reklamacij</w:t>
      </w:r>
      <w:r w:rsidR="00ED0813">
        <w:rPr>
          <w:rFonts w:ascii="Arial" w:eastAsia="Times New Roman" w:hAnsi="Arial" w:cs="Arial"/>
          <w:sz w:val="18"/>
          <w:szCs w:val="18"/>
          <w:lang w:eastAsia="sl-SI"/>
        </w:rPr>
        <w:t>,</w:t>
      </w:r>
      <w:r>
        <w:rPr>
          <w:rFonts w:ascii="Arial" w:eastAsia="Times New Roman" w:hAnsi="Arial" w:cs="Arial"/>
          <w:sz w:val="18"/>
          <w:szCs w:val="18"/>
          <w:lang w:eastAsia="sl-SI"/>
        </w:rPr>
        <w:t xml:space="preserve"> prejetih s strani naročnika, lahko naročnik odstopi od okvirnega sporazuma brez odpovednega roka.</w:t>
      </w:r>
    </w:p>
    <w:p w14:paraId="342B1C23" w14:textId="5B1538E1" w:rsidR="00E61593" w:rsidRDefault="00E61593" w:rsidP="00FB2D6A">
      <w:pPr>
        <w:autoSpaceDE w:val="0"/>
        <w:autoSpaceDN w:val="0"/>
        <w:adjustRightInd w:val="0"/>
        <w:spacing w:after="0" w:line="240" w:lineRule="auto"/>
        <w:jc w:val="both"/>
        <w:rPr>
          <w:rFonts w:ascii="Arial" w:eastAsia="Times New Roman" w:hAnsi="Arial" w:cs="Arial"/>
          <w:sz w:val="18"/>
          <w:szCs w:val="18"/>
          <w:lang w:eastAsia="sl-SI"/>
        </w:rPr>
      </w:pPr>
    </w:p>
    <w:p w14:paraId="5833E60E" w14:textId="5A0D8A84"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41335892" w14:textId="71104159" w:rsidR="00803ADE" w:rsidRPr="00A91D9D"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1</w:t>
      </w:r>
      <w:r w:rsidR="005717FC">
        <w:rPr>
          <w:rFonts w:ascii="Arial" w:eastAsia="Times New Roman" w:hAnsi="Arial" w:cs="Arial"/>
          <w:b/>
          <w:bCs/>
          <w:sz w:val="18"/>
          <w:szCs w:val="18"/>
          <w:lang w:eastAsia="sl-SI"/>
        </w:rPr>
        <w:t>3</w:t>
      </w:r>
      <w:r w:rsidRPr="00A91D9D">
        <w:rPr>
          <w:rFonts w:ascii="Arial" w:eastAsia="Times New Roman" w:hAnsi="Arial" w:cs="Arial"/>
          <w:b/>
          <w:bCs/>
          <w:sz w:val="18"/>
          <w:szCs w:val="18"/>
          <w:lang w:eastAsia="sl-SI"/>
        </w:rPr>
        <w:t>. člen</w:t>
      </w:r>
    </w:p>
    <w:p w14:paraId="69D9BA4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r w:rsidRPr="00A91D9D">
        <w:rPr>
          <w:rFonts w:ascii="Arial" w:eastAsia="Times New Roman" w:hAnsi="Arial" w:cs="Arial"/>
          <w:b/>
          <w:bCs/>
          <w:sz w:val="18"/>
          <w:szCs w:val="18"/>
          <w:lang w:eastAsia="sl-SI"/>
        </w:rPr>
        <w:t>(Pogodbena kazen)</w:t>
      </w:r>
    </w:p>
    <w:p w14:paraId="60CCC69B" w14:textId="77777777" w:rsidR="00803ADE" w:rsidRDefault="00803ADE" w:rsidP="00803ADE">
      <w:pPr>
        <w:autoSpaceDE w:val="0"/>
        <w:autoSpaceDN w:val="0"/>
        <w:adjustRightInd w:val="0"/>
        <w:spacing w:after="0" w:line="240" w:lineRule="auto"/>
        <w:jc w:val="center"/>
        <w:rPr>
          <w:rFonts w:ascii="Arial" w:eastAsia="Times New Roman" w:hAnsi="Arial" w:cs="Arial"/>
          <w:b/>
          <w:bCs/>
          <w:sz w:val="18"/>
          <w:szCs w:val="18"/>
          <w:lang w:eastAsia="sl-SI"/>
        </w:rPr>
      </w:pPr>
    </w:p>
    <w:p w14:paraId="2AEC0FB6" w14:textId="77777777" w:rsidR="00803ADE" w:rsidRPr="00A91D9D" w:rsidRDefault="00803ADE" w:rsidP="00803ADE">
      <w:pPr>
        <w:tabs>
          <w:tab w:val="left" w:pos="8364"/>
        </w:tabs>
        <w:autoSpaceDE w:val="0"/>
        <w:autoSpaceDN w:val="0"/>
        <w:adjustRightInd w:val="0"/>
        <w:spacing w:after="0" w:line="240" w:lineRule="auto"/>
        <w:ind w:right="-2"/>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Naročnik lahko dobavitelju zaračuna pogodbeno kazen v višini stroška nadomestnega nakupa in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višini stroška vračila blaga, v primerih, ko ta ustrezno ne izvrši dobave in reklamacije ne reši niti na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podlagi poziva k interventni dobavi, in sicer:</w:t>
      </w:r>
    </w:p>
    <w:p w14:paraId="3D238612"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naročniku dobavi živila, ki ne ustrezajo dogovorjeni vrsti, zahtevani dobavljivi enoti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ali kakovosti,</w:t>
      </w:r>
    </w:p>
    <w:p w14:paraId="16DB28EC"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ob dogovorjenem času,</w:t>
      </w:r>
    </w:p>
    <w:p w14:paraId="70BDAB0A" w14:textId="77777777" w:rsidR="00803ADE" w:rsidRPr="00A91D9D" w:rsidRDefault="00803ADE" w:rsidP="00803ADE">
      <w:pPr>
        <w:pStyle w:val="Odstavekseznama"/>
        <w:numPr>
          <w:ilvl w:val="0"/>
          <w:numId w:val="48"/>
        </w:num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če dobavitelj ne dobavi živil na dogovorjen način, v skladu z zdravstveno sanitarnimi predpisi</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oziroma po pravilih HACCP.</w:t>
      </w:r>
    </w:p>
    <w:p w14:paraId="37579F83"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378F2840" w14:textId="77777777" w:rsidR="00803ADE"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t>V takih primerih naročnik dobavitelju neustrezno blago vrne (ne velja v primeru, ko dobava ni bila</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izvršena), nakup pa opravi pri naslednje izbranem dobavitelju, če tega ni, pa na trgu.</w:t>
      </w:r>
    </w:p>
    <w:p w14:paraId="0A07F9EB" w14:textId="77777777" w:rsidR="00803ADE"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p>
    <w:p w14:paraId="5304F753" w14:textId="68542972" w:rsidR="000F6BE6" w:rsidRPr="00A91D9D" w:rsidRDefault="00803ADE" w:rsidP="00803ADE">
      <w:pPr>
        <w:autoSpaceDE w:val="0"/>
        <w:autoSpaceDN w:val="0"/>
        <w:adjustRightInd w:val="0"/>
        <w:spacing w:after="0" w:line="240" w:lineRule="auto"/>
        <w:jc w:val="both"/>
        <w:rPr>
          <w:rFonts w:ascii="Arial" w:eastAsia="Times New Roman" w:hAnsi="Arial" w:cs="Arial"/>
          <w:sz w:val="18"/>
          <w:szCs w:val="18"/>
          <w:lang w:eastAsia="sl-SI"/>
        </w:rPr>
      </w:pPr>
      <w:r w:rsidRPr="00A91D9D">
        <w:rPr>
          <w:rFonts w:ascii="Arial" w:eastAsia="Times New Roman" w:hAnsi="Arial" w:cs="Arial"/>
          <w:sz w:val="18"/>
          <w:szCs w:val="18"/>
          <w:lang w:eastAsia="sl-SI"/>
        </w:rPr>
        <w:lastRenderedPageBreak/>
        <w:t>Pogodbena kazen se obračuna po nastanku zamude v računu, in sicer kot znižanje realizacije v</w:t>
      </w:r>
      <w:r>
        <w:rPr>
          <w:rFonts w:ascii="Arial" w:eastAsia="Times New Roman" w:hAnsi="Arial" w:cs="Arial"/>
          <w:sz w:val="18"/>
          <w:szCs w:val="18"/>
          <w:lang w:eastAsia="sl-SI"/>
        </w:rPr>
        <w:t xml:space="preserve"> </w:t>
      </w:r>
      <w:r w:rsidRPr="00A91D9D">
        <w:rPr>
          <w:rFonts w:ascii="Arial" w:eastAsia="Times New Roman" w:hAnsi="Arial" w:cs="Arial"/>
          <w:sz w:val="18"/>
          <w:szCs w:val="18"/>
          <w:lang w:eastAsia="sl-SI"/>
        </w:rPr>
        <w:t>dogovorjenem znesku. V računu mora biti pogodbena kazen posebej prikazana.</w:t>
      </w:r>
    </w:p>
    <w:p w14:paraId="5487C537" w14:textId="0B01F06A" w:rsidR="00803ADE" w:rsidRDefault="00803ADE" w:rsidP="00FB2D6A">
      <w:pPr>
        <w:autoSpaceDE w:val="0"/>
        <w:autoSpaceDN w:val="0"/>
        <w:adjustRightInd w:val="0"/>
        <w:spacing w:after="0" w:line="240" w:lineRule="auto"/>
        <w:jc w:val="both"/>
        <w:rPr>
          <w:rFonts w:ascii="Arial" w:eastAsia="Times New Roman" w:hAnsi="Arial" w:cs="Arial"/>
          <w:sz w:val="18"/>
          <w:szCs w:val="18"/>
          <w:lang w:eastAsia="sl-SI"/>
        </w:rPr>
      </w:pPr>
    </w:p>
    <w:p w14:paraId="74790867" w14:textId="77777777" w:rsidR="00DD45F9" w:rsidRDefault="00DD45F9" w:rsidP="00FB2D6A">
      <w:pPr>
        <w:autoSpaceDE w:val="0"/>
        <w:autoSpaceDN w:val="0"/>
        <w:adjustRightInd w:val="0"/>
        <w:spacing w:after="0" w:line="240" w:lineRule="auto"/>
        <w:jc w:val="both"/>
        <w:rPr>
          <w:rFonts w:ascii="Arial" w:eastAsia="Times New Roman" w:hAnsi="Arial" w:cs="Arial"/>
          <w:sz w:val="18"/>
          <w:szCs w:val="18"/>
          <w:lang w:eastAsia="sl-SI"/>
        </w:rPr>
      </w:pPr>
    </w:p>
    <w:p w14:paraId="74E340E1" w14:textId="1C9655CD" w:rsidR="00E61593" w:rsidRP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1</w:t>
      </w:r>
      <w:r w:rsidR="005717FC">
        <w:rPr>
          <w:rFonts w:ascii="Arial" w:eastAsia="Times New Roman" w:hAnsi="Arial" w:cs="Arial"/>
          <w:b/>
          <w:sz w:val="18"/>
          <w:szCs w:val="18"/>
          <w:lang w:eastAsia="sl-SI"/>
        </w:rPr>
        <w:t>4</w:t>
      </w:r>
      <w:r w:rsidRPr="00E61593">
        <w:rPr>
          <w:rFonts w:ascii="Arial" w:eastAsia="Times New Roman" w:hAnsi="Arial" w:cs="Arial"/>
          <w:b/>
          <w:sz w:val="18"/>
          <w:szCs w:val="18"/>
          <w:lang w:eastAsia="sl-SI"/>
        </w:rPr>
        <w:t>. člen</w:t>
      </w:r>
    </w:p>
    <w:p w14:paraId="3659F1CD" w14:textId="6390B9F0"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r w:rsidRPr="00E61593">
        <w:rPr>
          <w:rFonts w:ascii="Arial" w:eastAsia="Times New Roman" w:hAnsi="Arial" w:cs="Arial"/>
          <w:b/>
          <w:sz w:val="18"/>
          <w:szCs w:val="18"/>
          <w:lang w:eastAsia="sl-SI"/>
        </w:rPr>
        <w:t>(</w:t>
      </w:r>
      <w:r w:rsidR="00044E86">
        <w:rPr>
          <w:rFonts w:ascii="Arial" w:eastAsia="Times New Roman" w:hAnsi="Arial" w:cs="Arial"/>
          <w:b/>
          <w:sz w:val="18"/>
          <w:szCs w:val="18"/>
          <w:lang w:eastAsia="sl-SI"/>
        </w:rPr>
        <w:t>Odpovedni rok, odstop od okvirnega sporazuma</w:t>
      </w:r>
      <w:r w:rsidRPr="00E61593">
        <w:rPr>
          <w:rFonts w:ascii="Arial" w:eastAsia="Times New Roman" w:hAnsi="Arial" w:cs="Arial"/>
          <w:b/>
          <w:sz w:val="18"/>
          <w:szCs w:val="18"/>
          <w:lang w:eastAsia="sl-SI"/>
        </w:rPr>
        <w:t xml:space="preserve"> in prenehanje)</w:t>
      </w:r>
    </w:p>
    <w:p w14:paraId="7B2629E9" w14:textId="77777777" w:rsidR="00E61593" w:rsidRDefault="00E61593" w:rsidP="00E61593">
      <w:pPr>
        <w:autoSpaceDE w:val="0"/>
        <w:autoSpaceDN w:val="0"/>
        <w:adjustRightInd w:val="0"/>
        <w:spacing w:after="0" w:line="240" w:lineRule="auto"/>
        <w:jc w:val="center"/>
        <w:rPr>
          <w:rFonts w:ascii="Arial" w:eastAsia="Times New Roman" w:hAnsi="Arial" w:cs="Arial"/>
          <w:b/>
          <w:sz w:val="18"/>
          <w:szCs w:val="18"/>
          <w:lang w:eastAsia="sl-SI"/>
        </w:rPr>
      </w:pPr>
    </w:p>
    <w:p w14:paraId="60E32886" w14:textId="34C5AA10"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Odpoved</w:t>
      </w:r>
      <w:r w:rsidR="00044E86">
        <w:rPr>
          <w:rFonts w:ascii="Arial" w:eastAsia="Times New Roman" w:hAnsi="Arial" w:cs="Arial"/>
          <w:sz w:val="18"/>
          <w:szCs w:val="18"/>
          <w:lang w:eastAsia="sl-SI"/>
        </w:rPr>
        <w:t>ni rok po tem okvirnem sporazumu je tri (3) mesece in velja za vse stranke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okvirnega sporazuma (naročnika in dobavitelje)</w:t>
      </w:r>
      <w:r w:rsidRPr="00E61593">
        <w:rPr>
          <w:rFonts w:ascii="Arial" w:eastAsia="Times New Roman" w:hAnsi="Arial" w:cs="Arial"/>
          <w:sz w:val="18"/>
          <w:szCs w:val="18"/>
          <w:lang w:eastAsia="sl-SI"/>
        </w:rPr>
        <w:t xml:space="preserve">. </w:t>
      </w:r>
      <w:r w:rsidR="00044E86">
        <w:rPr>
          <w:rFonts w:ascii="Arial" w:eastAsia="Times New Roman" w:hAnsi="Arial" w:cs="Arial"/>
          <w:sz w:val="18"/>
          <w:szCs w:val="18"/>
          <w:lang w:eastAsia="sl-SI"/>
        </w:rPr>
        <w:t>Okvirni sporazum</w:t>
      </w:r>
      <w:r>
        <w:rPr>
          <w:rFonts w:ascii="Arial" w:eastAsia="Times New Roman" w:hAnsi="Arial" w:cs="Arial"/>
          <w:sz w:val="18"/>
          <w:szCs w:val="18"/>
          <w:lang w:eastAsia="sl-SI"/>
        </w:rPr>
        <w:t xml:space="preserve"> se odpove s </w:t>
      </w:r>
      <w:r w:rsidRPr="00E61593">
        <w:rPr>
          <w:rFonts w:ascii="Arial" w:eastAsia="Times New Roman" w:hAnsi="Arial" w:cs="Arial"/>
          <w:sz w:val="18"/>
          <w:szCs w:val="18"/>
          <w:lang w:eastAsia="sl-SI"/>
        </w:rPr>
        <w:t>pisnim obvestilom, odpovedni rok pa prične teči z dnem, ko nasprotna stranka prejme pisno obvestilo.</w:t>
      </w:r>
    </w:p>
    <w:p w14:paraId="2286EAF8"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3BD1A01C" w14:textId="2FB5B7EC"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V primeru bistvenih ali ponavljajoč</w:t>
      </w:r>
      <w:r w:rsidR="00044E86">
        <w:rPr>
          <w:rFonts w:ascii="Arial" w:eastAsia="Times New Roman" w:hAnsi="Arial" w:cs="Arial"/>
          <w:sz w:val="18"/>
          <w:szCs w:val="18"/>
          <w:lang w:eastAsia="sl-SI"/>
        </w:rPr>
        <w:t>ih se kršitev določil tega sporazuma</w:t>
      </w:r>
      <w:r w:rsidRPr="00E61593">
        <w:rPr>
          <w:rFonts w:ascii="Arial" w:eastAsia="Times New Roman" w:hAnsi="Arial" w:cs="Arial"/>
          <w:sz w:val="18"/>
          <w:szCs w:val="18"/>
          <w:lang w:eastAsia="sl-SI"/>
        </w:rPr>
        <w:t xml:space="preserve"> zn</w:t>
      </w:r>
      <w:r>
        <w:rPr>
          <w:rFonts w:ascii="Arial" w:eastAsia="Times New Roman" w:hAnsi="Arial" w:cs="Arial"/>
          <w:sz w:val="18"/>
          <w:szCs w:val="18"/>
          <w:lang w:eastAsia="sl-SI"/>
        </w:rPr>
        <w:t xml:space="preserve">aša odpovedni rok 30 (trideset) </w:t>
      </w:r>
      <w:r w:rsidRPr="00E61593">
        <w:rPr>
          <w:rFonts w:ascii="Arial" w:eastAsia="Times New Roman" w:hAnsi="Arial" w:cs="Arial"/>
          <w:sz w:val="18"/>
          <w:szCs w:val="18"/>
          <w:lang w:eastAsia="sl-SI"/>
        </w:rPr>
        <w:t>dn</w:t>
      </w:r>
      <w:r w:rsidR="00044E86">
        <w:rPr>
          <w:rFonts w:ascii="Arial" w:eastAsia="Times New Roman" w:hAnsi="Arial" w:cs="Arial"/>
          <w:sz w:val="18"/>
          <w:szCs w:val="18"/>
          <w:lang w:eastAsia="sl-SI"/>
        </w:rPr>
        <w:t>i. V tem primeru stranka okvirnega sporazuma</w:t>
      </w:r>
      <w:r w:rsidRPr="00E61593">
        <w:rPr>
          <w:rFonts w:ascii="Arial" w:eastAsia="Times New Roman" w:hAnsi="Arial" w:cs="Arial"/>
          <w:sz w:val="18"/>
          <w:szCs w:val="18"/>
          <w:lang w:eastAsia="sl-SI"/>
        </w:rPr>
        <w:t xml:space="preserve"> s pisnim obvestilom opozori na</w:t>
      </w:r>
      <w:r>
        <w:rPr>
          <w:rFonts w:ascii="Arial" w:eastAsia="Times New Roman" w:hAnsi="Arial" w:cs="Arial"/>
          <w:sz w:val="18"/>
          <w:szCs w:val="18"/>
          <w:lang w:eastAsia="sl-SI"/>
        </w:rPr>
        <w:t xml:space="preserve">sprotno stranko na bistvene ali </w:t>
      </w:r>
      <w:r w:rsidRPr="00E61593">
        <w:rPr>
          <w:rFonts w:ascii="Arial" w:eastAsia="Times New Roman" w:hAnsi="Arial" w:cs="Arial"/>
          <w:sz w:val="18"/>
          <w:szCs w:val="18"/>
          <w:lang w:eastAsia="sl-SI"/>
        </w:rPr>
        <w:t>ponavljajoče</w:t>
      </w:r>
      <w:r w:rsidR="00044E86">
        <w:rPr>
          <w:rFonts w:ascii="Arial" w:eastAsia="Times New Roman" w:hAnsi="Arial" w:cs="Arial"/>
          <w:sz w:val="18"/>
          <w:szCs w:val="18"/>
          <w:lang w:eastAsia="sl-SI"/>
        </w:rPr>
        <w:t xml:space="preserve"> se kršitve določb okvirnega sporazuma</w:t>
      </w:r>
      <w:r w:rsidRPr="00E61593">
        <w:rPr>
          <w:rFonts w:ascii="Arial" w:eastAsia="Times New Roman" w:hAnsi="Arial" w:cs="Arial"/>
          <w:sz w:val="18"/>
          <w:szCs w:val="18"/>
          <w:lang w:eastAsia="sl-SI"/>
        </w:rPr>
        <w:t xml:space="preserve"> z zahtevo, da jih v 30 (trid</w:t>
      </w:r>
      <w:r>
        <w:rPr>
          <w:rFonts w:ascii="Arial" w:eastAsia="Times New Roman" w:hAnsi="Arial" w:cs="Arial"/>
          <w:sz w:val="18"/>
          <w:szCs w:val="18"/>
          <w:lang w:eastAsia="sl-SI"/>
        </w:rPr>
        <w:t xml:space="preserve">esetih) dneh od prejema pisnega </w:t>
      </w:r>
      <w:r w:rsidRPr="00E61593">
        <w:rPr>
          <w:rFonts w:ascii="Arial" w:eastAsia="Times New Roman" w:hAnsi="Arial" w:cs="Arial"/>
          <w:sz w:val="18"/>
          <w:szCs w:val="18"/>
          <w:lang w:eastAsia="sl-SI"/>
        </w:rPr>
        <w:t>obvestila odprav</w:t>
      </w:r>
      <w:r w:rsidR="00044E86">
        <w:rPr>
          <w:rFonts w:ascii="Arial" w:eastAsia="Times New Roman" w:hAnsi="Arial" w:cs="Arial"/>
          <w:sz w:val="18"/>
          <w:szCs w:val="18"/>
          <w:lang w:eastAsia="sl-SI"/>
        </w:rPr>
        <w:t>i, sicer se šteje, da je okvirni sporazum prenehal</w:t>
      </w:r>
      <w:r w:rsidRPr="00E61593">
        <w:rPr>
          <w:rFonts w:ascii="Arial" w:eastAsia="Times New Roman" w:hAnsi="Arial" w:cs="Arial"/>
          <w:sz w:val="18"/>
          <w:szCs w:val="18"/>
          <w:lang w:eastAsia="sl-SI"/>
        </w:rPr>
        <w:t xml:space="preserve"> veljati s potekom navedenega roka.</w:t>
      </w:r>
    </w:p>
    <w:p w14:paraId="3CE645AD" w14:textId="77777777" w:rsid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p>
    <w:p w14:paraId="0FC662E8" w14:textId="2E40CCB2" w:rsidR="00E61593" w:rsidRPr="00E61593" w:rsidRDefault="00E61593" w:rsidP="00E61593">
      <w:p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Naročni</w:t>
      </w:r>
      <w:r>
        <w:rPr>
          <w:rFonts w:ascii="Arial" w:eastAsia="Times New Roman" w:hAnsi="Arial" w:cs="Arial"/>
          <w:sz w:val="18"/>
          <w:szCs w:val="18"/>
          <w:lang w:eastAsia="sl-SI"/>
        </w:rPr>
        <w:t xml:space="preserve">k lahko med veljavnostjo okvirnega sporazuma </w:t>
      </w:r>
      <w:r w:rsidRPr="00E61593">
        <w:rPr>
          <w:rFonts w:ascii="Arial" w:eastAsia="Times New Roman" w:hAnsi="Arial" w:cs="Arial"/>
          <w:sz w:val="18"/>
          <w:szCs w:val="18"/>
          <w:lang w:eastAsia="sl-SI"/>
        </w:rPr>
        <w:t>ne glede</w:t>
      </w:r>
      <w:r>
        <w:rPr>
          <w:rFonts w:ascii="Arial" w:eastAsia="Times New Roman" w:hAnsi="Arial" w:cs="Arial"/>
          <w:sz w:val="18"/>
          <w:szCs w:val="18"/>
          <w:lang w:eastAsia="sl-SI"/>
        </w:rPr>
        <w:t xml:space="preserve"> na določbe zakona, ki </w:t>
      </w:r>
      <w:r w:rsidRPr="00E61593">
        <w:rPr>
          <w:rFonts w:ascii="Arial" w:eastAsia="Times New Roman" w:hAnsi="Arial" w:cs="Arial"/>
          <w:sz w:val="18"/>
          <w:szCs w:val="18"/>
          <w:lang w:eastAsia="sl-SI"/>
        </w:rPr>
        <w:t>ureja obligacij</w:t>
      </w:r>
      <w:r w:rsidR="00044E86">
        <w:rPr>
          <w:rFonts w:ascii="Arial" w:eastAsia="Times New Roman" w:hAnsi="Arial" w:cs="Arial"/>
          <w:sz w:val="18"/>
          <w:szCs w:val="18"/>
          <w:lang w:eastAsia="sl-SI"/>
        </w:rPr>
        <w:t>ska razmerja, odstopi od okvirnega sporazuma</w:t>
      </w:r>
      <w:r w:rsidRPr="00E61593">
        <w:rPr>
          <w:rFonts w:ascii="Arial" w:eastAsia="Times New Roman" w:hAnsi="Arial" w:cs="Arial"/>
          <w:sz w:val="18"/>
          <w:szCs w:val="18"/>
          <w:lang w:eastAsia="sl-SI"/>
        </w:rPr>
        <w:t xml:space="preserve"> v naslednjih okoliščinah, če:</w:t>
      </w:r>
    </w:p>
    <w:p w14:paraId="48CD1F3E" w14:textId="5C79995B" w:rsidR="00E61593" w:rsidRP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se javno naročilo bistveno spremeni, kar terja nov postopek javnega naročanja,</w:t>
      </w:r>
    </w:p>
    <w:p w14:paraId="049C88E4" w14:textId="43C35D83" w:rsidR="00E61593" w:rsidRP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je v času oddaje javnega naročila bil izvajalec v enem od položajev, zaradi katerega bi ga naročnik moral izključiti iz postopka javnega naročanja, pa s tem dejstvom naročnik ni bil seznanjen v postopku javnega naročanja,</w:t>
      </w:r>
    </w:p>
    <w:p w14:paraId="0222C8BC" w14:textId="19C83126" w:rsidR="00E61593" w:rsidRDefault="00E61593" w:rsidP="001011E2">
      <w:pPr>
        <w:pStyle w:val="Odstavekseznama"/>
        <w:numPr>
          <w:ilvl w:val="0"/>
          <w:numId w:val="38"/>
        </w:numPr>
        <w:autoSpaceDE w:val="0"/>
        <w:autoSpaceDN w:val="0"/>
        <w:adjustRightInd w:val="0"/>
        <w:spacing w:after="0" w:line="240" w:lineRule="auto"/>
        <w:jc w:val="both"/>
        <w:rPr>
          <w:rFonts w:ascii="Arial" w:eastAsia="Times New Roman" w:hAnsi="Arial" w:cs="Arial"/>
          <w:sz w:val="18"/>
          <w:szCs w:val="18"/>
          <w:lang w:eastAsia="sl-SI"/>
        </w:rPr>
      </w:pPr>
      <w:r w:rsidRPr="00E61593">
        <w:rPr>
          <w:rFonts w:ascii="Arial" w:eastAsia="Times New Roman" w:hAnsi="Arial" w:cs="Arial"/>
          <w:sz w:val="18"/>
          <w:szCs w:val="18"/>
          <w:lang w:eastAsia="sl-SI"/>
        </w:rPr>
        <w:t xml:space="preserve">zaradi hudih kršitev obveznosti iz PEU, PDEU in ZJN-3, ki jih je po postopku v skladu z 258. členom PDEU ugotovilo Sodišče Evropske unije, javno </w:t>
      </w:r>
      <w:r w:rsidR="00044E86">
        <w:rPr>
          <w:rFonts w:ascii="Arial" w:eastAsia="Times New Roman" w:hAnsi="Arial" w:cs="Arial"/>
          <w:sz w:val="18"/>
          <w:szCs w:val="18"/>
          <w:lang w:eastAsia="sl-SI"/>
        </w:rPr>
        <w:t xml:space="preserve">naročilo ne bi smelo biti oddano </w:t>
      </w:r>
      <w:r w:rsidRPr="00044E86">
        <w:rPr>
          <w:rFonts w:ascii="Arial" w:eastAsia="Times New Roman" w:hAnsi="Arial" w:cs="Arial"/>
          <w:sz w:val="18"/>
          <w:szCs w:val="18"/>
          <w:lang w:eastAsia="sl-SI"/>
        </w:rPr>
        <w:t>izvajalcu</w:t>
      </w:r>
      <w:r w:rsidR="00044E86">
        <w:rPr>
          <w:rFonts w:ascii="Arial" w:eastAsia="Times New Roman" w:hAnsi="Arial" w:cs="Arial"/>
          <w:sz w:val="18"/>
          <w:szCs w:val="18"/>
          <w:lang w:eastAsia="sl-SI"/>
        </w:rPr>
        <w:t xml:space="preserve"> (dobavitelju)</w:t>
      </w:r>
      <w:r w:rsidRPr="00044E86">
        <w:rPr>
          <w:rFonts w:ascii="Arial" w:eastAsia="Times New Roman" w:hAnsi="Arial" w:cs="Arial"/>
          <w:sz w:val="18"/>
          <w:szCs w:val="18"/>
          <w:lang w:eastAsia="sl-SI"/>
        </w:rPr>
        <w:t>.</w:t>
      </w:r>
    </w:p>
    <w:p w14:paraId="30122EF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28DD09A3" w14:textId="760D4B6A" w:rsidR="00044E86" w:rsidRPr="00044E86" w:rsidRDefault="00A31DC6" w:rsidP="00044E8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Stranke okvirnega sporazuma se dogovorijo</w:t>
      </w:r>
      <w:r w:rsidR="00044E86" w:rsidRPr="00044E86">
        <w:rPr>
          <w:rFonts w:ascii="Arial" w:eastAsia="Times New Roman" w:hAnsi="Arial" w:cs="Arial"/>
          <w:sz w:val="18"/>
          <w:szCs w:val="18"/>
          <w:lang w:eastAsia="sl-SI"/>
        </w:rPr>
        <w:t>, da lahko naročnik odstopi od pogodbe v naslednjih primerih:</w:t>
      </w:r>
    </w:p>
    <w:p w14:paraId="42C785D6" w14:textId="2760CE21" w:rsidR="00044E86" w:rsidRPr="00044E8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v primeru prenehanja poslovanja dobavitelja,</w:t>
      </w:r>
    </w:p>
    <w:p w14:paraId="7B66317D" w14:textId="3168459F" w:rsidR="00044E86" w:rsidRPr="00044E8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zaradi neustreznega izpolnjevanja določil te pogodbe,</w:t>
      </w:r>
    </w:p>
    <w:p w14:paraId="0F49E732" w14:textId="37A1E2C7" w:rsidR="00044E86" w:rsidRPr="00A31DC6"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če dobavitelj dobavi blago, ki ne ustreza dogovorjeni</w:t>
      </w:r>
      <w:r w:rsidR="00A31DC6">
        <w:rPr>
          <w:rFonts w:ascii="Arial" w:eastAsia="Times New Roman" w:hAnsi="Arial" w:cs="Arial"/>
          <w:sz w:val="18"/>
          <w:szCs w:val="18"/>
          <w:lang w:eastAsia="sl-SI"/>
        </w:rPr>
        <w:t xml:space="preserve"> </w:t>
      </w:r>
      <w:r w:rsidRPr="00A31DC6">
        <w:rPr>
          <w:rFonts w:ascii="Arial" w:eastAsia="Times New Roman" w:hAnsi="Arial" w:cs="Arial"/>
          <w:sz w:val="18"/>
          <w:szCs w:val="18"/>
          <w:lang w:eastAsia="sl-SI"/>
        </w:rPr>
        <w:t>kakovosti in zdravstveni neoporečnosti, s čimer je bil dobavitelj predhodno seznanjen</w:t>
      </w:r>
      <w:r w:rsidR="006D37C2">
        <w:rPr>
          <w:rFonts w:ascii="Arial" w:eastAsia="Times New Roman" w:hAnsi="Arial" w:cs="Arial"/>
          <w:sz w:val="18"/>
          <w:szCs w:val="18"/>
          <w:lang w:eastAsia="sl-SI"/>
        </w:rPr>
        <w:t xml:space="preserve"> (dobavitelj več kot dvakrat v treh mesecih dobavi živilo neustrezne kakovosti)</w:t>
      </w:r>
      <w:r w:rsidRPr="00A31DC6">
        <w:rPr>
          <w:rFonts w:ascii="Arial" w:eastAsia="Times New Roman" w:hAnsi="Arial" w:cs="Arial"/>
          <w:sz w:val="18"/>
          <w:szCs w:val="18"/>
          <w:lang w:eastAsia="sl-SI"/>
        </w:rPr>
        <w:t>,</w:t>
      </w:r>
    </w:p>
    <w:p w14:paraId="374868AE" w14:textId="50345E48" w:rsidR="007F42EA"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se dobavitelj ne drži dogovorjenih rokov za dobavo blaga</w:t>
      </w:r>
      <w:r w:rsidR="006D37C2">
        <w:rPr>
          <w:rFonts w:ascii="Arial" w:eastAsia="Times New Roman" w:hAnsi="Arial" w:cs="Arial"/>
          <w:sz w:val="18"/>
          <w:szCs w:val="18"/>
          <w:lang w:eastAsia="sl-SI"/>
        </w:rPr>
        <w:t xml:space="preserve"> (več kot dvakrat v mesecu zamudi z dobavo živila)</w:t>
      </w:r>
      <w:r w:rsidRPr="007F42EA">
        <w:rPr>
          <w:rFonts w:ascii="Arial" w:eastAsia="Times New Roman" w:hAnsi="Arial" w:cs="Arial"/>
          <w:sz w:val="18"/>
          <w:szCs w:val="18"/>
          <w:lang w:eastAsia="sl-SI"/>
        </w:rPr>
        <w:t>,</w:t>
      </w:r>
    </w:p>
    <w:p w14:paraId="35030B87" w14:textId="7A089BA8" w:rsidR="007F42EA" w:rsidRPr="007F42EA" w:rsidRDefault="007F42EA"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dobavitelj ne spoštuje dogovorjenih cen živil ali če samovoljno zviša cene živil,</w:t>
      </w:r>
    </w:p>
    <w:p w14:paraId="5DDC0883" w14:textId="69281F25" w:rsidR="00044E86"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 xml:space="preserve">če dobavitelj ne upošteva </w:t>
      </w:r>
      <w:r w:rsidR="007F42EA" w:rsidRPr="007F42EA">
        <w:rPr>
          <w:rFonts w:ascii="Arial" w:eastAsia="Times New Roman" w:hAnsi="Arial" w:cs="Arial"/>
          <w:sz w:val="18"/>
          <w:szCs w:val="18"/>
          <w:lang w:eastAsia="sl-SI"/>
        </w:rPr>
        <w:t xml:space="preserve">ali ne rešuje </w:t>
      </w:r>
      <w:r w:rsidRPr="007F42EA">
        <w:rPr>
          <w:rFonts w:ascii="Arial" w:eastAsia="Times New Roman" w:hAnsi="Arial" w:cs="Arial"/>
          <w:sz w:val="18"/>
          <w:szCs w:val="18"/>
          <w:lang w:eastAsia="sl-SI"/>
        </w:rPr>
        <w:t>reklamacij glede kakovosti, količine in rokov dobav,</w:t>
      </w:r>
    </w:p>
    <w:p w14:paraId="5D3F6932" w14:textId="2F58B9AE" w:rsidR="00044E86" w:rsidRPr="007F42EA" w:rsidRDefault="00044E86" w:rsidP="001011E2">
      <w:pPr>
        <w:pStyle w:val="Odstavekseznama"/>
        <w:numPr>
          <w:ilvl w:val="0"/>
          <w:numId w:val="39"/>
        </w:numPr>
        <w:autoSpaceDE w:val="0"/>
        <w:autoSpaceDN w:val="0"/>
        <w:adjustRightInd w:val="0"/>
        <w:spacing w:after="0" w:line="240" w:lineRule="auto"/>
        <w:jc w:val="both"/>
        <w:rPr>
          <w:rFonts w:ascii="Arial" w:eastAsia="Times New Roman" w:hAnsi="Arial" w:cs="Arial"/>
          <w:sz w:val="18"/>
          <w:szCs w:val="18"/>
          <w:lang w:eastAsia="sl-SI"/>
        </w:rPr>
      </w:pPr>
      <w:r w:rsidRPr="007F42EA">
        <w:rPr>
          <w:rFonts w:ascii="Arial" w:eastAsia="Times New Roman" w:hAnsi="Arial" w:cs="Arial"/>
          <w:sz w:val="18"/>
          <w:szCs w:val="18"/>
          <w:lang w:eastAsia="sl-SI"/>
        </w:rPr>
        <w:t>če dobavitelj ne spoštuje zahtev naročnika, ki so navedene v tem sporazumu.</w:t>
      </w:r>
    </w:p>
    <w:p w14:paraId="64B39AAC" w14:textId="77777777" w:rsidR="00044E86" w:rsidRP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p>
    <w:p w14:paraId="69E42769" w14:textId="57114F16" w:rsidR="00044E86" w:rsidRDefault="00044E86" w:rsidP="00044E86">
      <w:pPr>
        <w:autoSpaceDE w:val="0"/>
        <w:autoSpaceDN w:val="0"/>
        <w:adjustRightInd w:val="0"/>
        <w:spacing w:after="0" w:line="240" w:lineRule="auto"/>
        <w:jc w:val="both"/>
        <w:rPr>
          <w:rFonts w:ascii="Arial" w:eastAsia="Times New Roman" w:hAnsi="Arial" w:cs="Arial"/>
          <w:sz w:val="18"/>
          <w:szCs w:val="18"/>
          <w:lang w:eastAsia="sl-SI"/>
        </w:rPr>
      </w:pPr>
      <w:r w:rsidRPr="00044E86">
        <w:rPr>
          <w:rFonts w:ascii="Arial" w:eastAsia="Times New Roman" w:hAnsi="Arial" w:cs="Arial"/>
          <w:sz w:val="18"/>
          <w:szCs w:val="18"/>
          <w:lang w:eastAsia="sl-SI"/>
        </w:rPr>
        <w:t>Naročnik bo</w:t>
      </w:r>
      <w:r w:rsidR="00AF451C">
        <w:rPr>
          <w:rFonts w:ascii="Arial" w:eastAsia="Times New Roman" w:hAnsi="Arial" w:cs="Arial"/>
          <w:sz w:val="18"/>
          <w:szCs w:val="18"/>
          <w:lang w:eastAsia="sl-SI"/>
        </w:rPr>
        <w:t xml:space="preserve"> v primeru odstopa od tega sporazuma</w:t>
      </w:r>
      <w:r w:rsidRPr="00044E86">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po prejšnjem odstavku tega člena </w:t>
      </w:r>
      <w:r w:rsidRPr="00044E86">
        <w:rPr>
          <w:rFonts w:ascii="Arial" w:eastAsia="Times New Roman" w:hAnsi="Arial" w:cs="Arial"/>
          <w:sz w:val="18"/>
          <w:szCs w:val="18"/>
          <w:lang w:eastAsia="sl-SI"/>
        </w:rPr>
        <w:t>o tem pisno obvestil</w:t>
      </w:r>
      <w:r>
        <w:rPr>
          <w:rFonts w:ascii="Arial" w:eastAsia="Times New Roman" w:hAnsi="Arial" w:cs="Arial"/>
          <w:sz w:val="18"/>
          <w:szCs w:val="18"/>
          <w:lang w:eastAsia="sl-SI"/>
        </w:rPr>
        <w:t xml:space="preserve"> dobavitelja</w:t>
      </w:r>
      <w:r w:rsidR="00AF451C">
        <w:rPr>
          <w:rFonts w:ascii="Arial" w:eastAsia="Times New Roman" w:hAnsi="Arial" w:cs="Arial"/>
          <w:sz w:val="18"/>
          <w:szCs w:val="18"/>
          <w:lang w:eastAsia="sl-SI"/>
        </w:rPr>
        <w:t>,</w:t>
      </w:r>
      <w:r>
        <w:rPr>
          <w:rFonts w:ascii="Arial" w:eastAsia="Times New Roman" w:hAnsi="Arial" w:cs="Arial"/>
          <w:sz w:val="18"/>
          <w:szCs w:val="18"/>
          <w:lang w:eastAsia="sl-SI"/>
        </w:rPr>
        <w:t xml:space="preserve"> in sicer v roku 30 </w:t>
      </w:r>
      <w:r w:rsidRPr="00044E86">
        <w:rPr>
          <w:rFonts w:ascii="Arial" w:eastAsia="Times New Roman" w:hAnsi="Arial" w:cs="Arial"/>
          <w:sz w:val="18"/>
          <w:szCs w:val="18"/>
          <w:lang w:eastAsia="sl-SI"/>
        </w:rPr>
        <w:t>(trideset) dni pred odstopom od pogodbe, razen v primeru prve alineje</w:t>
      </w:r>
      <w:r>
        <w:rPr>
          <w:rFonts w:ascii="Arial" w:eastAsia="Times New Roman" w:hAnsi="Arial" w:cs="Arial"/>
          <w:sz w:val="18"/>
          <w:szCs w:val="18"/>
          <w:lang w:eastAsia="sl-SI"/>
        </w:rPr>
        <w:t xml:space="preserve"> </w:t>
      </w:r>
      <w:r w:rsidR="006D37C2">
        <w:rPr>
          <w:rFonts w:ascii="Arial" w:eastAsia="Times New Roman" w:hAnsi="Arial" w:cs="Arial"/>
          <w:sz w:val="18"/>
          <w:szCs w:val="18"/>
          <w:lang w:eastAsia="sl-SI"/>
        </w:rPr>
        <w:t xml:space="preserve">prejšnjega </w:t>
      </w:r>
      <w:r>
        <w:rPr>
          <w:rFonts w:ascii="Arial" w:eastAsia="Times New Roman" w:hAnsi="Arial" w:cs="Arial"/>
          <w:sz w:val="18"/>
          <w:szCs w:val="18"/>
          <w:lang w:eastAsia="sl-SI"/>
        </w:rPr>
        <w:t xml:space="preserve">odstavka tega člena, ko </w:t>
      </w:r>
      <w:r w:rsidRPr="00044E86">
        <w:rPr>
          <w:rFonts w:ascii="Arial" w:eastAsia="Times New Roman" w:hAnsi="Arial" w:cs="Arial"/>
          <w:sz w:val="18"/>
          <w:szCs w:val="18"/>
          <w:lang w:eastAsia="sl-SI"/>
        </w:rPr>
        <w:t>ima naročnik pravico takoj odstopiti od te pogodbe.</w:t>
      </w:r>
    </w:p>
    <w:p w14:paraId="5A90B2D8" w14:textId="77777777" w:rsidR="00AF451C" w:rsidRDefault="00AF451C" w:rsidP="00044E86">
      <w:pPr>
        <w:autoSpaceDE w:val="0"/>
        <w:autoSpaceDN w:val="0"/>
        <w:adjustRightInd w:val="0"/>
        <w:spacing w:after="0" w:line="240" w:lineRule="auto"/>
        <w:jc w:val="both"/>
        <w:rPr>
          <w:rFonts w:ascii="Arial" w:eastAsia="Times New Roman" w:hAnsi="Arial" w:cs="Arial"/>
          <w:sz w:val="18"/>
          <w:szCs w:val="18"/>
          <w:lang w:eastAsia="sl-SI"/>
        </w:rPr>
      </w:pPr>
    </w:p>
    <w:p w14:paraId="42963A5A" w14:textId="60822F3E" w:rsidR="0026095E" w:rsidRDefault="006D37C2" w:rsidP="00C10D9F">
      <w:pPr>
        <w:autoSpaceDE w:val="0"/>
        <w:autoSpaceDN w:val="0"/>
        <w:adjustRightInd w:val="0"/>
        <w:spacing w:after="0" w:line="240" w:lineRule="auto"/>
        <w:jc w:val="both"/>
        <w:rPr>
          <w:rFonts w:ascii="Arial" w:eastAsia="Times New Roman" w:hAnsi="Arial" w:cs="Arial"/>
          <w:sz w:val="18"/>
          <w:szCs w:val="18"/>
          <w:lang w:eastAsia="sl-SI"/>
        </w:rPr>
      </w:pPr>
      <w:r w:rsidRPr="006D37C2">
        <w:rPr>
          <w:rFonts w:ascii="Arial" w:eastAsia="Times New Roman" w:hAnsi="Arial" w:cs="Arial"/>
          <w:sz w:val="18"/>
          <w:szCs w:val="18"/>
          <w:lang w:eastAsia="sl-SI"/>
        </w:rPr>
        <w:t>V primeru ne</w:t>
      </w:r>
      <w:r>
        <w:rPr>
          <w:rFonts w:ascii="Arial" w:eastAsia="Times New Roman" w:hAnsi="Arial" w:cs="Arial"/>
          <w:sz w:val="18"/>
          <w:szCs w:val="18"/>
          <w:lang w:eastAsia="sl-SI"/>
        </w:rPr>
        <w:t>izpolnjevanja določil tega sporazuma</w:t>
      </w:r>
      <w:r w:rsidRPr="006D37C2">
        <w:rPr>
          <w:rFonts w:ascii="Arial" w:eastAsia="Times New Roman" w:hAnsi="Arial" w:cs="Arial"/>
          <w:sz w:val="18"/>
          <w:szCs w:val="18"/>
          <w:lang w:eastAsia="sl-SI"/>
        </w:rPr>
        <w:t xml:space="preserve"> s strani naročnika, ki s</w:t>
      </w:r>
      <w:r>
        <w:rPr>
          <w:rFonts w:ascii="Arial" w:eastAsia="Times New Roman" w:hAnsi="Arial" w:cs="Arial"/>
          <w:sz w:val="18"/>
          <w:szCs w:val="18"/>
          <w:lang w:eastAsia="sl-SI"/>
        </w:rPr>
        <w:t xml:space="preserve">e nanaša na plačilo dobavljenih </w:t>
      </w:r>
      <w:r w:rsidRPr="006D37C2">
        <w:rPr>
          <w:rFonts w:ascii="Arial" w:eastAsia="Times New Roman" w:hAnsi="Arial" w:cs="Arial"/>
          <w:sz w:val="18"/>
          <w:szCs w:val="18"/>
          <w:lang w:eastAsia="sl-SI"/>
        </w:rPr>
        <w:t>živil, ima dobavitelj</w:t>
      </w:r>
      <w:r>
        <w:rPr>
          <w:rFonts w:ascii="Arial" w:eastAsia="Times New Roman" w:hAnsi="Arial" w:cs="Arial"/>
          <w:sz w:val="18"/>
          <w:szCs w:val="18"/>
          <w:lang w:eastAsia="sl-SI"/>
        </w:rPr>
        <w:t xml:space="preserve"> pravico odstopiti od okvirnega sporazuma</w:t>
      </w:r>
      <w:r w:rsidRPr="006D37C2">
        <w:rPr>
          <w:rFonts w:ascii="Arial" w:eastAsia="Times New Roman" w:hAnsi="Arial" w:cs="Arial"/>
          <w:sz w:val="18"/>
          <w:szCs w:val="18"/>
          <w:lang w:eastAsia="sl-SI"/>
        </w:rPr>
        <w:t>, o čemer mora pisno ob</w:t>
      </w:r>
      <w:r>
        <w:rPr>
          <w:rFonts w:ascii="Arial" w:eastAsia="Times New Roman" w:hAnsi="Arial" w:cs="Arial"/>
          <w:sz w:val="18"/>
          <w:szCs w:val="18"/>
          <w:lang w:eastAsia="sl-SI"/>
        </w:rPr>
        <w:t xml:space="preserve">vestiti naročnika, in sicer </w:t>
      </w:r>
      <w:r w:rsidRPr="006D37C2">
        <w:rPr>
          <w:rFonts w:ascii="Arial" w:eastAsia="Times New Roman" w:hAnsi="Arial" w:cs="Arial"/>
          <w:sz w:val="18"/>
          <w:szCs w:val="18"/>
          <w:lang w:eastAsia="sl-SI"/>
        </w:rPr>
        <w:t>najmanj 30 dni pred prekinitvijo.</w:t>
      </w:r>
    </w:p>
    <w:p w14:paraId="0D54F9F5"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1005E8C6" w14:textId="2307E919"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Odstop od okvirnega sporazuma mora biti v vsakem primeru pisen.</w:t>
      </w:r>
    </w:p>
    <w:p w14:paraId="2905E3E8" w14:textId="77777777" w:rsidR="00C10D9F" w:rsidRPr="00C10D9F" w:rsidRDefault="00C10D9F" w:rsidP="00052F27">
      <w:pPr>
        <w:autoSpaceDE w:val="0"/>
        <w:autoSpaceDN w:val="0"/>
        <w:adjustRightInd w:val="0"/>
        <w:spacing w:after="0" w:line="240" w:lineRule="auto"/>
        <w:rPr>
          <w:rFonts w:ascii="Arial" w:eastAsia="Times New Roman" w:hAnsi="Arial" w:cs="Arial"/>
          <w:sz w:val="18"/>
          <w:szCs w:val="18"/>
          <w:lang w:eastAsia="sl-SI"/>
        </w:rPr>
      </w:pPr>
    </w:p>
    <w:p w14:paraId="535CA5A9" w14:textId="66892A5F" w:rsidR="00C10D9F" w:rsidRPr="00C10D9F" w:rsidRDefault="00052F27" w:rsidP="00C10D9F">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O</w:t>
      </w:r>
      <w:r w:rsidR="00C10D9F" w:rsidRPr="00C10D9F">
        <w:rPr>
          <w:rFonts w:ascii="Arial" w:eastAsia="Times New Roman" w:hAnsi="Arial" w:cs="Arial"/>
          <w:sz w:val="18"/>
          <w:szCs w:val="18"/>
          <w:lang w:eastAsia="sl-SI"/>
        </w:rPr>
        <w:t xml:space="preserve">kvirni sporazum </w:t>
      </w:r>
      <w:r>
        <w:rPr>
          <w:rFonts w:ascii="Arial" w:eastAsia="Times New Roman" w:hAnsi="Arial" w:cs="Arial"/>
          <w:sz w:val="18"/>
          <w:szCs w:val="18"/>
          <w:lang w:eastAsia="sl-SI"/>
        </w:rPr>
        <w:t xml:space="preserve">preneha veljati </w:t>
      </w:r>
      <w:r w:rsidR="00C10D9F" w:rsidRPr="00C10D9F">
        <w:rPr>
          <w:rFonts w:ascii="Arial" w:eastAsia="Times New Roman" w:hAnsi="Arial" w:cs="Arial"/>
          <w:sz w:val="18"/>
          <w:szCs w:val="18"/>
          <w:lang w:eastAsia="sl-SI"/>
        </w:rPr>
        <w:t>v primeru izpolnitve ene od naslednjih okoliščin:</w:t>
      </w:r>
    </w:p>
    <w:p w14:paraId="244C2521" w14:textId="32E0DA74" w:rsidR="00C10D9F" w:rsidRPr="00C10D9F" w:rsidRDefault="00C10D9F" w:rsidP="001011E2">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C10D9F">
        <w:rPr>
          <w:rFonts w:ascii="Arial" w:eastAsia="Times New Roman" w:hAnsi="Arial" w:cs="Arial"/>
          <w:sz w:val="18"/>
          <w:szCs w:val="18"/>
          <w:lang w:eastAsia="sl-SI"/>
        </w:rPr>
        <w:t>okoljske</w:t>
      </w:r>
      <w:proofErr w:type="spellEnd"/>
      <w:r w:rsidRPr="00C10D9F">
        <w:rPr>
          <w:rFonts w:ascii="Arial" w:eastAsia="Times New Roman" w:hAnsi="Arial" w:cs="Arial"/>
          <w:sz w:val="18"/>
          <w:szCs w:val="18"/>
          <w:lang w:eastAsia="sl-SI"/>
        </w:rPr>
        <w:t xml:space="preserve"> ali socialne zakonodaje s strani dobavitelja ali podizvajalca ali </w:t>
      </w:r>
    </w:p>
    <w:p w14:paraId="18392993" w14:textId="189DDBB1" w:rsidR="00C10D9F" w:rsidRPr="00C10D9F" w:rsidRDefault="00C10D9F" w:rsidP="001011E2">
      <w:pPr>
        <w:pStyle w:val="Odstavekseznama"/>
        <w:numPr>
          <w:ilvl w:val="0"/>
          <w:numId w:val="40"/>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če bo naročnik seznanjen, da je pristojni državni organ pri dobavitelju ali podiz</w:t>
      </w:r>
      <w:r w:rsidR="00052F27">
        <w:rPr>
          <w:rFonts w:ascii="Arial" w:eastAsia="Times New Roman" w:hAnsi="Arial" w:cs="Arial"/>
          <w:sz w:val="18"/>
          <w:szCs w:val="18"/>
          <w:lang w:eastAsia="sl-SI"/>
        </w:rPr>
        <w:t>vajalcu v času izvajanja okvirnega sporazuma</w:t>
      </w:r>
      <w:r w:rsidRPr="00C10D9F">
        <w:rPr>
          <w:rFonts w:ascii="Arial" w:eastAsia="Times New Roman" w:hAnsi="Arial" w:cs="Arial"/>
          <w:sz w:val="18"/>
          <w:szCs w:val="18"/>
          <w:lang w:eastAsia="sl-SI"/>
        </w:rPr>
        <w:t xml:space="preserve"> ugotovil najmanj dve kršitvi v zvezi s:</w:t>
      </w:r>
    </w:p>
    <w:p w14:paraId="63FCA3EC" w14:textId="7D87073F"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plačilom za delo, </w:t>
      </w:r>
    </w:p>
    <w:p w14:paraId="6E29856D" w14:textId="24C10AC1"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delovnim časom, </w:t>
      </w:r>
    </w:p>
    <w:p w14:paraId="17BC0306" w14:textId="402E006F" w:rsid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počitki, </w:t>
      </w:r>
    </w:p>
    <w:p w14:paraId="2B900E05" w14:textId="22CCC57D" w:rsidR="00C10D9F" w:rsidRPr="00C10D9F" w:rsidRDefault="00C10D9F" w:rsidP="001011E2">
      <w:pPr>
        <w:pStyle w:val="Odstavekseznama"/>
        <w:numPr>
          <w:ilvl w:val="2"/>
          <w:numId w:val="41"/>
        </w:num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opravljanjem dela na podlagi pogodb civilnega prava kljub obstoju elementov delovnega razmerja ali v zvezi z zaposlovanjem na črno </w:t>
      </w:r>
    </w:p>
    <w:p w14:paraId="5076AA2F" w14:textId="77777777" w:rsidR="00C10D9F" w:rsidRP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in za kateri mu je bila s pravnomočno odločitvijo ali več pravnomočnimi odločitvami izrečena globa za prekršek,</w:t>
      </w:r>
    </w:p>
    <w:p w14:paraId="736BBB24" w14:textId="77777777"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r w:rsidRPr="00C10D9F">
        <w:rPr>
          <w:rFonts w:ascii="Arial" w:eastAsia="Times New Roman" w:hAnsi="Arial" w:cs="Arial"/>
          <w:sz w:val="18"/>
          <w:szCs w:val="18"/>
          <w:lang w:eastAsia="sl-SI"/>
        </w:rPr>
        <w:t xml:space="preserve">in pod pogojem, da je od seznanitve s kršitvijo in do izteka veljavnosti okvirnega sporazuma še najmanj šest mesecev oziroma če dobavitelj nastopa s podizvajalcem pa tudi, če zaradi ugotovljene kršitve pri podizvajalcu dobavitelj ne nadomesti ali zamenja tega podizvajalca, na način določen v skladu s 94. členom ZJN-3 in določili tega okvirnega sporazuma v roku 30 dni od seznanitve s kršitvijo. </w:t>
      </w:r>
    </w:p>
    <w:p w14:paraId="3FD3889A" w14:textId="043891BB" w:rsidR="00C10D9F" w:rsidRDefault="00C10D9F" w:rsidP="00C10D9F">
      <w:pPr>
        <w:autoSpaceDE w:val="0"/>
        <w:autoSpaceDN w:val="0"/>
        <w:adjustRightInd w:val="0"/>
        <w:spacing w:after="0" w:line="240" w:lineRule="auto"/>
        <w:jc w:val="both"/>
        <w:rPr>
          <w:rFonts w:ascii="Arial" w:eastAsia="Times New Roman" w:hAnsi="Arial" w:cs="Arial"/>
          <w:sz w:val="18"/>
          <w:szCs w:val="18"/>
          <w:lang w:eastAsia="sl-SI"/>
        </w:rPr>
      </w:pPr>
    </w:p>
    <w:p w14:paraId="093B5BC6" w14:textId="453C6E2E" w:rsidR="00990D60"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A5BBDD7" w14:textId="6C8EC6DB" w:rsidR="00990D60"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3C6FB306" w14:textId="77777777" w:rsidR="00990D60" w:rsidRPr="00C10D9F" w:rsidRDefault="00990D60" w:rsidP="00C10D9F">
      <w:pPr>
        <w:autoSpaceDE w:val="0"/>
        <w:autoSpaceDN w:val="0"/>
        <w:adjustRightInd w:val="0"/>
        <w:spacing w:after="0" w:line="240" w:lineRule="auto"/>
        <w:jc w:val="both"/>
        <w:rPr>
          <w:rFonts w:ascii="Arial" w:eastAsia="Times New Roman" w:hAnsi="Arial" w:cs="Arial"/>
          <w:sz w:val="18"/>
          <w:szCs w:val="18"/>
          <w:lang w:eastAsia="sl-SI"/>
        </w:rPr>
      </w:pPr>
    </w:p>
    <w:p w14:paraId="200D1E74" w14:textId="77777777" w:rsidR="00157A32" w:rsidRDefault="00157A32" w:rsidP="00FB2D6A">
      <w:pPr>
        <w:spacing w:after="0" w:line="240" w:lineRule="auto"/>
        <w:jc w:val="both"/>
        <w:rPr>
          <w:rFonts w:ascii="Arial" w:eastAsia="Times New Roman" w:hAnsi="Arial" w:cs="Arial"/>
          <w:sz w:val="18"/>
          <w:szCs w:val="18"/>
          <w:lang w:eastAsia="sl-SI"/>
        </w:rPr>
      </w:pPr>
    </w:p>
    <w:p w14:paraId="32561864" w14:textId="48185BA0" w:rsidR="00157A32" w:rsidRPr="00157A32" w:rsidRDefault="00E61593" w:rsidP="00157A32">
      <w:pPr>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lastRenderedPageBreak/>
        <w:t>1</w:t>
      </w:r>
      <w:r w:rsidR="005717FC">
        <w:rPr>
          <w:rFonts w:ascii="Arial" w:eastAsia="Times New Roman" w:hAnsi="Arial" w:cs="Arial"/>
          <w:b/>
          <w:sz w:val="18"/>
          <w:szCs w:val="18"/>
          <w:lang w:eastAsia="sl-SI"/>
        </w:rPr>
        <w:t>5</w:t>
      </w:r>
      <w:r w:rsidR="00157A32" w:rsidRPr="00157A32">
        <w:rPr>
          <w:rFonts w:ascii="Arial" w:eastAsia="Times New Roman" w:hAnsi="Arial" w:cs="Arial"/>
          <w:b/>
          <w:sz w:val="18"/>
          <w:szCs w:val="18"/>
          <w:lang w:eastAsia="sl-SI"/>
        </w:rPr>
        <w:t>. člen</w:t>
      </w:r>
    </w:p>
    <w:p w14:paraId="2BF27C69" w14:textId="54C65A62" w:rsidR="00157A32" w:rsidRDefault="00157A32" w:rsidP="00157A32">
      <w:pPr>
        <w:spacing w:after="0" w:line="240" w:lineRule="auto"/>
        <w:jc w:val="center"/>
        <w:rPr>
          <w:rFonts w:ascii="Arial" w:eastAsia="Times New Roman" w:hAnsi="Arial" w:cs="Arial"/>
          <w:b/>
          <w:sz w:val="18"/>
          <w:szCs w:val="18"/>
          <w:lang w:eastAsia="sl-SI"/>
        </w:rPr>
      </w:pPr>
      <w:r w:rsidRPr="00157A32">
        <w:rPr>
          <w:rFonts w:ascii="Arial" w:eastAsia="Times New Roman" w:hAnsi="Arial" w:cs="Arial"/>
          <w:b/>
          <w:sz w:val="18"/>
          <w:szCs w:val="18"/>
          <w:lang w:eastAsia="sl-SI"/>
        </w:rPr>
        <w:t>(Zavarovanje za dobro izvedbo pogodbenih obveznosti)</w:t>
      </w:r>
    </w:p>
    <w:p w14:paraId="77D70FF1" w14:textId="77777777" w:rsidR="00157A32" w:rsidRDefault="00157A32" w:rsidP="00157A32">
      <w:pPr>
        <w:spacing w:after="0" w:line="240" w:lineRule="auto"/>
        <w:jc w:val="center"/>
        <w:rPr>
          <w:rFonts w:ascii="Arial" w:eastAsia="Times New Roman" w:hAnsi="Arial" w:cs="Arial"/>
          <w:b/>
          <w:sz w:val="18"/>
          <w:szCs w:val="18"/>
          <w:lang w:eastAsia="sl-SI"/>
        </w:rPr>
      </w:pPr>
    </w:p>
    <w:p w14:paraId="715B0B9F" w14:textId="5C238AAB" w:rsidR="00157A32" w:rsidRDefault="00A2432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Dobavitelj mora</w:t>
      </w:r>
      <w:r w:rsidR="00157A32" w:rsidRPr="00157A32">
        <w:rPr>
          <w:rFonts w:ascii="Arial" w:eastAsia="Times New Roman" w:hAnsi="Arial" w:cs="Arial"/>
          <w:sz w:val="18"/>
          <w:szCs w:val="18"/>
          <w:lang w:eastAsia="sl-SI"/>
        </w:rPr>
        <w:t xml:space="preserve"> najkasneje v petih (5) dneh od podpis</w:t>
      </w:r>
      <w:r w:rsidR="006A5AB1">
        <w:rPr>
          <w:rFonts w:ascii="Arial" w:eastAsia="Times New Roman" w:hAnsi="Arial" w:cs="Arial"/>
          <w:sz w:val="18"/>
          <w:szCs w:val="18"/>
          <w:lang w:eastAsia="sl-SI"/>
        </w:rPr>
        <w:t>a okvirnega sporazuma izročiti</w:t>
      </w:r>
      <w:r w:rsidR="00157A32" w:rsidRPr="00157A32">
        <w:rPr>
          <w:rFonts w:ascii="Arial" w:eastAsia="Times New Roman" w:hAnsi="Arial" w:cs="Arial"/>
          <w:sz w:val="18"/>
          <w:szCs w:val="18"/>
          <w:lang w:eastAsia="sl-SI"/>
        </w:rPr>
        <w:t xml:space="preserve"> naročniku podpisano in žigosano bianko menico z izpolnjeno, podpisano in žigosano menično izjavo za zavarovanje dobre izvedbe pogodbenih obveznosti, v višini 2.000,00 EUR z dobo veljavnosti še trideset (30) dni po preteku veljavnosti okvirnega sporazuma ter z oznako »brez protesta« in »plačljivo na pravi poziv«.</w:t>
      </w:r>
    </w:p>
    <w:p w14:paraId="6D9A12BB" w14:textId="77777777" w:rsidR="006A5AB1" w:rsidRDefault="006A5AB1" w:rsidP="00157A32">
      <w:pPr>
        <w:spacing w:after="0" w:line="240" w:lineRule="auto"/>
        <w:jc w:val="both"/>
        <w:rPr>
          <w:rFonts w:ascii="Arial" w:eastAsia="Times New Roman" w:hAnsi="Arial" w:cs="Arial"/>
          <w:sz w:val="18"/>
          <w:szCs w:val="18"/>
          <w:lang w:eastAsia="sl-SI"/>
        </w:rPr>
      </w:pPr>
    </w:p>
    <w:p w14:paraId="4ACD7490" w14:textId="5CF1E625" w:rsidR="006A5AB1" w:rsidRPr="00157A32" w:rsidRDefault="006A5AB1"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Brez izročitve menice z menično izjavo se šteje, da okvirni sporazum ni sklenjen.</w:t>
      </w:r>
      <w:r w:rsidR="00E44B88">
        <w:rPr>
          <w:rFonts w:ascii="Arial" w:eastAsia="Times New Roman" w:hAnsi="Arial" w:cs="Arial"/>
          <w:sz w:val="18"/>
          <w:szCs w:val="18"/>
          <w:lang w:eastAsia="sl-SI"/>
        </w:rPr>
        <w:t xml:space="preserve"> Predložitev zavarovanja za dobro izvedbo pogodbenih obveznosti, je pogoj za veljavnost tega okvirnega sporazuma.</w:t>
      </w:r>
    </w:p>
    <w:p w14:paraId="52141B33" w14:textId="77777777" w:rsidR="00157A32" w:rsidRDefault="00157A32" w:rsidP="00157A32">
      <w:pPr>
        <w:spacing w:after="0" w:line="240" w:lineRule="auto"/>
        <w:jc w:val="both"/>
        <w:rPr>
          <w:rFonts w:ascii="Arial" w:eastAsia="Times New Roman" w:hAnsi="Arial" w:cs="Arial"/>
          <w:sz w:val="18"/>
          <w:szCs w:val="18"/>
          <w:lang w:eastAsia="sl-SI"/>
        </w:rPr>
      </w:pPr>
    </w:p>
    <w:p w14:paraId="589980D8" w14:textId="77E99B49" w:rsidR="00157A32" w:rsidRPr="00157A32" w:rsidRDefault="00E44B88" w:rsidP="00157A32">
      <w:p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Naročnik lahko zavarovanje unovči pod naslednjimi pogoji</w:t>
      </w:r>
      <w:r w:rsidR="00157A32" w:rsidRPr="00157A32">
        <w:rPr>
          <w:rFonts w:ascii="Arial" w:eastAsia="Times New Roman" w:hAnsi="Arial" w:cs="Arial"/>
          <w:sz w:val="18"/>
          <w:szCs w:val="18"/>
          <w:lang w:eastAsia="sl-SI"/>
        </w:rPr>
        <w:t>:</w:t>
      </w:r>
    </w:p>
    <w:p w14:paraId="13F0B3E4" w14:textId="0A2D3739" w:rsidR="00157A32" w:rsidRPr="00E44B88" w:rsidRDefault="00157A32" w:rsidP="00E44B88">
      <w:pPr>
        <w:pStyle w:val="Odstavekseznama"/>
        <w:numPr>
          <w:ilvl w:val="0"/>
          <w:numId w:val="37"/>
        </w:numPr>
        <w:spacing w:after="0" w:line="240" w:lineRule="auto"/>
        <w:jc w:val="both"/>
        <w:rPr>
          <w:rFonts w:ascii="Arial" w:eastAsia="Times New Roman" w:hAnsi="Arial" w:cs="Arial"/>
          <w:sz w:val="18"/>
          <w:szCs w:val="18"/>
          <w:lang w:eastAsia="sl-SI"/>
        </w:rPr>
      </w:pPr>
      <w:r w:rsidRPr="00157A32">
        <w:rPr>
          <w:rFonts w:ascii="Arial" w:eastAsia="Times New Roman" w:hAnsi="Arial" w:cs="Arial"/>
          <w:sz w:val="18"/>
          <w:szCs w:val="18"/>
          <w:lang w:eastAsia="sl-SI"/>
        </w:rPr>
        <w:t>če dobavitelj svojih obveznosti do naročnika ne bo izpoln</w:t>
      </w:r>
      <w:r>
        <w:rPr>
          <w:rFonts w:ascii="Arial" w:eastAsia="Times New Roman" w:hAnsi="Arial" w:cs="Arial"/>
          <w:sz w:val="18"/>
          <w:szCs w:val="18"/>
          <w:lang w:eastAsia="sl-SI"/>
        </w:rPr>
        <w:t>i</w:t>
      </w:r>
      <w:r w:rsidR="00EE5A8F">
        <w:rPr>
          <w:rFonts w:ascii="Arial" w:eastAsia="Times New Roman" w:hAnsi="Arial" w:cs="Arial"/>
          <w:sz w:val="18"/>
          <w:szCs w:val="18"/>
          <w:lang w:eastAsia="sl-SI"/>
        </w:rPr>
        <w:t>l</w:t>
      </w:r>
      <w:r>
        <w:rPr>
          <w:rFonts w:ascii="Arial" w:eastAsia="Times New Roman" w:hAnsi="Arial" w:cs="Arial"/>
          <w:sz w:val="18"/>
          <w:szCs w:val="18"/>
          <w:lang w:eastAsia="sl-SI"/>
        </w:rPr>
        <w:t xml:space="preserve"> skladno z okvirnim sporazumom in</w:t>
      </w:r>
      <w:r w:rsidRPr="00157A32">
        <w:rPr>
          <w:rFonts w:ascii="Arial" w:eastAsia="Times New Roman" w:hAnsi="Arial" w:cs="Arial"/>
          <w:sz w:val="18"/>
          <w:szCs w:val="18"/>
          <w:lang w:eastAsia="sl-SI"/>
        </w:rPr>
        <w:t xml:space="preserve"> zahte</w:t>
      </w:r>
      <w:r>
        <w:rPr>
          <w:rFonts w:ascii="Arial" w:eastAsia="Times New Roman" w:hAnsi="Arial" w:cs="Arial"/>
          <w:sz w:val="18"/>
          <w:szCs w:val="18"/>
          <w:lang w:eastAsia="sl-SI"/>
        </w:rPr>
        <w:t>vami razpisne dokumentacije (</w:t>
      </w:r>
      <w:r w:rsidR="00E44B88">
        <w:rPr>
          <w:rFonts w:ascii="Arial" w:eastAsia="Times New Roman" w:hAnsi="Arial" w:cs="Arial"/>
          <w:sz w:val="18"/>
          <w:szCs w:val="18"/>
          <w:lang w:eastAsia="sl-SI"/>
        </w:rPr>
        <w:t>šteje se, da dobavitelj ne opravlja storitve v skladu z okvirnim sporazum in zahtevami razpisne dokumentacije, če dobavitelj trikrat ne reši uspešno reklamacije, ki jo je podal naročnik iz razlogov, ker živil ni</w:t>
      </w:r>
      <w:r w:rsidRPr="00E44B88">
        <w:rPr>
          <w:rFonts w:ascii="Arial" w:eastAsia="Times New Roman" w:hAnsi="Arial" w:cs="Arial"/>
          <w:sz w:val="18"/>
          <w:szCs w:val="18"/>
          <w:lang w:eastAsia="sl-SI"/>
        </w:rPr>
        <w:t xml:space="preserve"> prejel v dogovorj</w:t>
      </w:r>
      <w:r w:rsidR="00E44B88">
        <w:rPr>
          <w:rFonts w:ascii="Arial" w:eastAsia="Times New Roman" w:hAnsi="Arial" w:cs="Arial"/>
          <w:sz w:val="18"/>
          <w:szCs w:val="18"/>
          <w:lang w:eastAsia="sl-SI"/>
        </w:rPr>
        <w:t>enih rokih, cenah, količinah ali ker dobavljena živila ne ustrezajo dogovorjeni kakovosti ali standardom</w:t>
      </w:r>
      <w:r w:rsidRPr="00E44B88">
        <w:rPr>
          <w:rFonts w:ascii="Arial" w:eastAsia="Times New Roman" w:hAnsi="Arial" w:cs="Arial"/>
          <w:sz w:val="18"/>
          <w:szCs w:val="18"/>
          <w:lang w:eastAsia="sl-SI"/>
        </w:rPr>
        <w:t xml:space="preserve">),  </w:t>
      </w:r>
    </w:p>
    <w:p w14:paraId="1431E801" w14:textId="752B1941" w:rsidR="00157A32" w:rsidRP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dobavitelj po svojih krivdi o</w:t>
      </w:r>
      <w:r>
        <w:rPr>
          <w:rFonts w:ascii="Arial" w:eastAsia="Times New Roman" w:hAnsi="Arial" w:cs="Arial"/>
          <w:sz w:val="18"/>
          <w:szCs w:val="18"/>
          <w:lang w:eastAsia="sl-SI"/>
        </w:rPr>
        <w:t>dstopil od okvirnega sporazuma ali</w:t>
      </w:r>
    </w:p>
    <w:p w14:paraId="108B93FA" w14:textId="45C35BF9" w:rsidR="00157A32" w:rsidRDefault="002561E5" w:rsidP="001011E2">
      <w:pPr>
        <w:pStyle w:val="Odstavekseznama"/>
        <w:numPr>
          <w:ilvl w:val="0"/>
          <w:numId w:val="37"/>
        </w:numPr>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če bo</w:t>
      </w:r>
      <w:r w:rsidR="00157A32" w:rsidRPr="00157A32">
        <w:rPr>
          <w:rFonts w:ascii="Arial" w:eastAsia="Times New Roman" w:hAnsi="Arial" w:cs="Arial"/>
          <w:sz w:val="18"/>
          <w:szCs w:val="18"/>
          <w:lang w:eastAsia="sl-SI"/>
        </w:rPr>
        <w:t xml:space="preserve"> naročnik po krivdi dobavitelja odstopi</w:t>
      </w:r>
      <w:r>
        <w:rPr>
          <w:rFonts w:ascii="Arial" w:eastAsia="Times New Roman" w:hAnsi="Arial" w:cs="Arial"/>
          <w:sz w:val="18"/>
          <w:szCs w:val="18"/>
          <w:lang w:eastAsia="sl-SI"/>
        </w:rPr>
        <w:t>l</w:t>
      </w:r>
      <w:r w:rsidR="00157A32" w:rsidRPr="00157A32">
        <w:rPr>
          <w:rFonts w:ascii="Arial" w:eastAsia="Times New Roman" w:hAnsi="Arial" w:cs="Arial"/>
          <w:sz w:val="18"/>
          <w:szCs w:val="18"/>
          <w:lang w:eastAsia="sl-SI"/>
        </w:rPr>
        <w:t xml:space="preserve"> od pogodbe.</w:t>
      </w:r>
    </w:p>
    <w:p w14:paraId="69D08056" w14:textId="77777777" w:rsidR="00E61593" w:rsidRDefault="00E61593" w:rsidP="00E61593">
      <w:pPr>
        <w:spacing w:after="0" w:line="240" w:lineRule="auto"/>
        <w:jc w:val="both"/>
        <w:rPr>
          <w:rFonts w:ascii="Arial" w:eastAsia="Times New Roman" w:hAnsi="Arial" w:cs="Arial"/>
          <w:sz w:val="18"/>
          <w:szCs w:val="18"/>
          <w:lang w:eastAsia="sl-SI"/>
        </w:rPr>
      </w:pPr>
    </w:p>
    <w:p w14:paraId="442D136E" w14:textId="77777777" w:rsidR="00F45A82" w:rsidRPr="00C10D9F" w:rsidRDefault="00F45A82" w:rsidP="0002397B">
      <w:pPr>
        <w:autoSpaceDE w:val="0"/>
        <w:autoSpaceDN w:val="0"/>
        <w:adjustRightInd w:val="0"/>
        <w:spacing w:after="0" w:line="240" w:lineRule="auto"/>
        <w:jc w:val="both"/>
        <w:rPr>
          <w:rFonts w:ascii="Arial" w:eastAsia="Times New Roman" w:hAnsi="Arial" w:cs="Arial"/>
          <w:b/>
          <w:sz w:val="18"/>
          <w:szCs w:val="18"/>
          <w:lang w:eastAsia="sl-SI"/>
        </w:rPr>
      </w:pPr>
    </w:p>
    <w:p w14:paraId="3C3B6B61" w14:textId="6CDC30C0" w:rsidR="00DD25D6" w:rsidRDefault="00DD25D6"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1</w:t>
      </w:r>
      <w:r w:rsidR="005717FC">
        <w:rPr>
          <w:rFonts w:ascii="Arial" w:eastAsia="Times New Roman" w:hAnsi="Arial" w:cs="Arial"/>
          <w:b/>
          <w:sz w:val="18"/>
          <w:szCs w:val="18"/>
          <w:lang w:eastAsia="sl-SI"/>
        </w:rPr>
        <w:t>6</w:t>
      </w:r>
      <w:r w:rsidRPr="00C10D9F">
        <w:rPr>
          <w:rFonts w:ascii="Arial" w:eastAsia="Times New Roman" w:hAnsi="Arial" w:cs="Arial"/>
          <w:b/>
          <w:sz w:val="18"/>
          <w:szCs w:val="18"/>
          <w:lang w:eastAsia="sl-SI"/>
        </w:rPr>
        <w:t>. člen</w:t>
      </w:r>
    </w:p>
    <w:p w14:paraId="1DC4969C" w14:textId="08086CB2"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(Razvezni pogoj)</w:t>
      </w:r>
    </w:p>
    <w:p w14:paraId="69A2D223" w14:textId="77777777" w:rsidR="003C11B2"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p>
    <w:p w14:paraId="276DE500" w14:textId="62289B91"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Ta okvirni sporazum je sklenjen pod razveznim pogojem, ki se uresniči v primeru izpolnitve ene od naslednjih okoliščin:</w:t>
      </w:r>
    </w:p>
    <w:p w14:paraId="3DF6EE97" w14:textId="77777777" w:rsidR="003C11B2" w:rsidRPr="003C11B2" w:rsidRDefault="003C11B2" w:rsidP="003C11B2">
      <w:pPr>
        <w:numPr>
          <w:ilvl w:val="0"/>
          <w:numId w:val="54"/>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če bo naročnik seznanjen, da je sodišče s pravnomočno odločitvijo ugotovilo kršitev obveznosti delovne, </w:t>
      </w:r>
      <w:proofErr w:type="spellStart"/>
      <w:r w:rsidRPr="003C11B2">
        <w:rPr>
          <w:rFonts w:ascii="Arial" w:eastAsia="Times New Roman" w:hAnsi="Arial" w:cs="Arial"/>
          <w:sz w:val="18"/>
          <w:szCs w:val="18"/>
          <w:lang w:eastAsia="sl-SI"/>
        </w:rPr>
        <w:t>okoljske</w:t>
      </w:r>
      <w:proofErr w:type="spellEnd"/>
      <w:r w:rsidRPr="003C11B2">
        <w:rPr>
          <w:rFonts w:ascii="Arial" w:eastAsia="Times New Roman" w:hAnsi="Arial" w:cs="Arial"/>
          <w:sz w:val="18"/>
          <w:szCs w:val="18"/>
          <w:lang w:eastAsia="sl-SI"/>
        </w:rPr>
        <w:t xml:space="preserve"> ali socialne zakonodaje s strani izvajalca/dobavitelja ali podizvajalca ali </w:t>
      </w:r>
    </w:p>
    <w:p w14:paraId="452BFC88" w14:textId="77777777" w:rsidR="003C11B2" w:rsidRPr="003C11B2" w:rsidRDefault="003C11B2" w:rsidP="003C11B2">
      <w:pPr>
        <w:numPr>
          <w:ilvl w:val="0"/>
          <w:numId w:val="54"/>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bo naročnik seznanjen, da je pristojni državni organ pri izvajalcu/dobavitelju ali podizvajalcu v času izvajanja pogodbe ugotovil najmanj dve kršitvi v zvezi s:</w:t>
      </w:r>
    </w:p>
    <w:p w14:paraId="4383D9E7" w14:textId="77777777" w:rsidR="003C11B2" w:rsidRPr="003C11B2" w:rsidRDefault="003C11B2" w:rsidP="003C11B2">
      <w:pPr>
        <w:numPr>
          <w:ilvl w:val="1"/>
          <w:numId w:val="54"/>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plačilom za delo, </w:t>
      </w:r>
    </w:p>
    <w:p w14:paraId="344B4D5C" w14:textId="77777777" w:rsidR="003C11B2" w:rsidRPr="003C11B2" w:rsidRDefault="003C11B2" w:rsidP="003C11B2">
      <w:pPr>
        <w:numPr>
          <w:ilvl w:val="1"/>
          <w:numId w:val="54"/>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delovnim časom, </w:t>
      </w:r>
    </w:p>
    <w:p w14:paraId="47E37F1D" w14:textId="77777777" w:rsidR="003C11B2" w:rsidRPr="003C11B2" w:rsidRDefault="003C11B2" w:rsidP="003C11B2">
      <w:pPr>
        <w:numPr>
          <w:ilvl w:val="1"/>
          <w:numId w:val="54"/>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počitki, </w:t>
      </w:r>
    </w:p>
    <w:p w14:paraId="7D905A51" w14:textId="77777777" w:rsidR="003C11B2" w:rsidRPr="003C11B2" w:rsidRDefault="003C11B2" w:rsidP="003C11B2">
      <w:pPr>
        <w:numPr>
          <w:ilvl w:val="1"/>
          <w:numId w:val="54"/>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opravljanjem dela na podlagi pogodb civilnega prava kljub obstoju elementov delovnega razmerja ali </w:t>
      </w:r>
    </w:p>
    <w:p w14:paraId="25E5CD03" w14:textId="77777777" w:rsidR="003C11B2" w:rsidRPr="003C11B2" w:rsidRDefault="003C11B2" w:rsidP="003C11B2">
      <w:pPr>
        <w:numPr>
          <w:ilvl w:val="1"/>
          <w:numId w:val="54"/>
        </w:numPr>
        <w:spacing w:after="0" w:line="276" w:lineRule="auto"/>
        <w:contextualSpacing/>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zvezi z zaposlovanjem na črno</w:t>
      </w:r>
    </w:p>
    <w:p w14:paraId="7BF6C207" w14:textId="77777777" w:rsidR="003C11B2" w:rsidRPr="003C11B2" w:rsidRDefault="003C11B2" w:rsidP="003C11B2">
      <w:pPr>
        <w:spacing w:after="0" w:line="276" w:lineRule="auto"/>
        <w:ind w:left="708" w:firstLine="45"/>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in za kateri mu je bila s pravnomočno odločitvijo ali več pravnomočnimi odločitvami izrečena globa za prekršek.</w:t>
      </w:r>
    </w:p>
    <w:p w14:paraId="447E93DC"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46FB2894" w14:textId="77777777" w:rsidR="003C11B2" w:rsidRPr="003C11B2" w:rsidRDefault="003C11B2" w:rsidP="003C11B2">
      <w:pPr>
        <w:spacing w:after="16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 xml:space="preserve">V primeru seznanitve naročnika s kršitvijo bo naročnik o tem obvestil izvajalca/dobavitelja v desetih dneh. </w:t>
      </w:r>
    </w:p>
    <w:p w14:paraId="270FBC99" w14:textId="60E939DA" w:rsidR="003C11B2" w:rsidRPr="003C11B2" w:rsidRDefault="003C11B2" w:rsidP="003C11B2">
      <w:pPr>
        <w:spacing w:after="160" w:line="276" w:lineRule="auto"/>
        <w:jc w:val="both"/>
        <w:rPr>
          <w:rFonts w:ascii="Arial" w:eastAsia="Times New Roman" w:hAnsi="Arial" w:cs="Arial"/>
          <w:sz w:val="18"/>
          <w:szCs w:val="18"/>
          <w:lang w:eastAsia="sl-SI"/>
        </w:rPr>
      </w:pPr>
      <w:r>
        <w:rPr>
          <w:rFonts w:ascii="Arial" w:eastAsia="Times New Roman" w:hAnsi="Arial" w:cs="Arial"/>
          <w:sz w:val="18"/>
          <w:szCs w:val="18"/>
          <w:lang w:eastAsia="sl-SI"/>
        </w:rPr>
        <w:t>D</w:t>
      </w:r>
      <w:r w:rsidRPr="003C11B2">
        <w:rPr>
          <w:rFonts w:ascii="Arial" w:eastAsia="Times New Roman" w:hAnsi="Arial" w:cs="Arial"/>
          <w:sz w:val="18"/>
          <w:szCs w:val="18"/>
          <w:lang w:eastAsia="sl-SI"/>
        </w:rPr>
        <w:t xml:space="preserve">obavitelj lahko v roku, ki ga bo določil naročnik, ki pa ne sme biti daljši kot 15 dni, predloži dokaze, da je sprejel zadostne ukrepe, s katerimi lahko dokaže svojo zanesljivost kljub obstoju kršitev. </w:t>
      </w:r>
    </w:p>
    <w:p w14:paraId="21C3039D" w14:textId="0D0074FC" w:rsidR="003C11B2" w:rsidRPr="003C11B2" w:rsidRDefault="003C11B2" w:rsidP="003C11B2">
      <w:pPr>
        <w:spacing w:after="0" w:line="276"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V primeru izpolnitve razveznega pogoja se šteje, da je pogodba za tega dobavitelja razvezana z dnem sklenitve nove pogodbe o izvedbi javnega naročila za predmetno naročilo. O datumu sklenitve nove pogodbe bo naročnik obvestil dobavitelja.</w:t>
      </w:r>
    </w:p>
    <w:p w14:paraId="516E6331" w14:textId="77777777" w:rsidR="003C11B2" w:rsidRPr="003C11B2" w:rsidRDefault="003C11B2" w:rsidP="003C11B2">
      <w:pPr>
        <w:spacing w:after="0" w:line="276" w:lineRule="auto"/>
        <w:jc w:val="both"/>
        <w:rPr>
          <w:rFonts w:ascii="Arial" w:eastAsia="Times New Roman" w:hAnsi="Arial" w:cs="Arial"/>
          <w:sz w:val="18"/>
          <w:szCs w:val="18"/>
          <w:lang w:eastAsia="sl-SI"/>
        </w:rPr>
      </w:pPr>
    </w:p>
    <w:p w14:paraId="7895202C" w14:textId="12E041BE" w:rsidR="003C11B2" w:rsidRDefault="003C11B2" w:rsidP="003C11B2">
      <w:pPr>
        <w:autoSpaceDE w:val="0"/>
        <w:autoSpaceDN w:val="0"/>
        <w:adjustRightInd w:val="0"/>
        <w:spacing w:after="0" w:line="240" w:lineRule="auto"/>
        <w:jc w:val="both"/>
        <w:rPr>
          <w:rFonts w:ascii="Arial" w:eastAsia="Times New Roman" w:hAnsi="Arial" w:cs="Arial"/>
          <w:sz w:val="18"/>
          <w:szCs w:val="18"/>
          <w:lang w:eastAsia="sl-SI"/>
        </w:rPr>
      </w:pPr>
      <w:r w:rsidRPr="003C11B2">
        <w:rPr>
          <w:rFonts w:ascii="Arial" w:eastAsia="Times New Roman" w:hAnsi="Arial" w:cs="Arial"/>
          <w:sz w:val="18"/>
          <w:szCs w:val="18"/>
          <w:lang w:eastAsia="sl-SI"/>
        </w:rPr>
        <w:t>Če naročnik v 60 dneh od seznanitve s kršitvijo ne začne novega postopka javnega naročila, se šteje, da je pogodba razvezana šestdeseti dan od seznanitve s kršitvijo.</w:t>
      </w:r>
    </w:p>
    <w:p w14:paraId="0FE1144E" w14:textId="77777777" w:rsidR="00211CB1"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22225DA2" w14:textId="77777777" w:rsidR="00211CB1" w:rsidRPr="003C11B2" w:rsidRDefault="00211CB1" w:rsidP="003C11B2">
      <w:pPr>
        <w:autoSpaceDE w:val="0"/>
        <w:autoSpaceDN w:val="0"/>
        <w:adjustRightInd w:val="0"/>
        <w:spacing w:after="0" w:line="240" w:lineRule="auto"/>
        <w:jc w:val="both"/>
        <w:rPr>
          <w:rFonts w:ascii="Arial" w:eastAsia="Times New Roman" w:hAnsi="Arial" w:cs="Arial"/>
          <w:sz w:val="18"/>
          <w:szCs w:val="18"/>
          <w:lang w:eastAsia="sl-SI"/>
        </w:rPr>
      </w:pPr>
    </w:p>
    <w:p w14:paraId="3EFB44F1" w14:textId="6D49261A" w:rsidR="003C11B2" w:rsidRPr="00C10D9F" w:rsidRDefault="003C11B2" w:rsidP="00C10D9F">
      <w:pPr>
        <w:autoSpaceDE w:val="0"/>
        <w:autoSpaceDN w:val="0"/>
        <w:adjustRightInd w:val="0"/>
        <w:spacing w:after="0" w:line="240" w:lineRule="auto"/>
        <w:jc w:val="center"/>
        <w:rPr>
          <w:rFonts w:ascii="Arial" w:eastAsia="Times New Roman" w:hAnsi="Arial" w:cs="Arial"/>
          <w:b/>
          <w:sz w:val="18"/>
          <w:szCs w:val="18"/>
          <w:lang w:eastAsia="sl-SI"/>
        </w:rPr>
      </w:pPr>
      <w:r>
        <w:rPr>
          <w:rFonts w:ascii="Arial" w:eastAsia="Times New Roman" w:hAnsi="Arial" w:cs="Arial"/>
          <w:b/>
          <w:sz w:val="18"/>
          <w:szCs w:val="18"/>
          <w:lang w:eastAsia="sl-SI"/>
        </w:rPr>
        <w:t>17. člen</w:t>
      </w:r>
    </w:p>
    <w:p w14:paraId="05A2E1FE" w14:textId="1CD4DB84" w:rsidR="00C10D9F" w:rsidRPr="00C10D9F" w:rsidRDefault="00C10D9F" w:rsidP="00C10D9F">
      <w:pPr>
        <w:autoSpaceDE w:val="0"/>
        <w:autoSpaceDN w:val="0"/>
        <w:adjustRightInd w:val="0"/>
        <w:spacing w:after="0" w:line="240" w:lineRule="auto"/>
        <w:jc w:val="center"/>
        <w:rPr>
          <w:rFonts w:ascii="Arial" w:eastAsia="Times New Roman" w:hAnsi="Arial" w:cs="Arial"/>
          <w:b/>
          <w:sz w:val="18"/>
          <w:szCs w:val="18"/>
          <w:lang w:eastAsia="sl-SI"/>
        </w:rPr>
      </w:pPr>
      <w:r w:rsidRPr="00C10D9F">
        <w:rPr>
          <w:rFonts w:ascii="Arial" w:eastAsia="Times New Roman" w:hAnsi="Arial" w:cs="Arial"/>
          <w:b/>
          <w:sz w:val="18"/>
          <w:szCs w:val="18"/>
          <w:lang w:eastAsia="sl-SI"/>
        </w:rPr>
        <w:t>(</w:t>
      </w:r>
      <w:bookmarkStart w:id="25" w:name="_Hlk53736820"/>
      <w:r w:rsidRPr="00C10D9F">
        <w:rPr>
          <w:rFonts w:ascii="Arial" w:eastAsia="Times New Roman" w:hAnsi="Arial" w:cs="Arial"/>
          <w:b/>
          <w:sz w:val="18"/>
          <w:szCs w:val="18"/>
          <w:lang w:eastAsia="sl-SI"/>
        </w:rPr>
        <w:t>Protikorupcijska določba</w:t>
      </w:r>
      <w:bookmarkEnd w:id="25"/>
      <w:r w:rsidRPr="00C10D9F">
        <w:rPr>
          <w:rFonts w:ascii="Arial" w:eastAsia="Times New Roman" w:hAnsi="Arial" w:cs="Arial"/>
          <w:b/>
          <w:sz w:val="18"/>
          <w:szCs w:val="18"/>
          <w:lang w:eastAsia="sl-SI"/>
        </w:rPr>
        <w:t>)</w:t>
      </w:r>
    </w:p>
    <w:p w14:paraId="4E9340CE" w14:textId="77777777" w:rsidR="00DD25D6" w:rsidRPr="00DD25D6"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135D0E02" w14:textId="65230E27" w:rsid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t>V primeru, da se ugotovi, da je pri izvedbi javnega naročila, na p</w:t>
      </w:r>
      <w:r>
        <w:rPr>
          <w:rFonts w:ascii="Arial" w:eastAsia="Times New Roman" w:hAnsi="Arial" w:cs="Arial"/>
          <w:sz w:val="18"/>
          <w:szCs w:val="18"/>
          <w:lang w:eastAsia="sl-SI"/>
        </w:rPr>
        <w:t>odlagi katerega je podpisan ta okvirni sporazum ali pri izvajanju tega okvirnega sporazuma</w:t>
      </w:r>
      <w:r w:rsidR="006A5AB1">
        <w:rPr>
          <w:rFonts w:ascii="Arial" w:eastAsia="Times New Roman" w:hAnsi="Arial" w:cs="Arial"/>
          <w:sz w:val="18"/>
          <w:szCs w:val="18"/>
          <w:lang w:eastAsia="sl-SI"/>
        </w:rPr>
        <w:t xml:space="preserve"> kdo v imenu ali na račun druge</w:t>
      </w:r>
      <w:r>
        <w:rPr>
          <w:rFonts w:ascii="Arial" w:eastAsia="Times New Roman" w:hAnsi="Arial" w:cs="Arial"/>
          <w:sz w:val="18"/>
          <w:szCs w:val="18"/>
          <w:lang w:eastAsia="sl-SI"/>
        </w:rPr>
        <w:t xml:space="preserve"> stranke</w:t>
      </w:r>
      <w:r w:rsidR="006A5AB1">
        <w:rPr>
          <w:rFonts w:ascii="Arial" w:eastAsia="Times New Roman" w:hAnsi="Arial" w:cs="Arial"/>
          <w:sz w:val="18"/>
          <w:szCs w:val="18"/>
          <w:lang w:eastAsia="sl-SI"/>
        </w:rPr>
        <w:t xml:space="preserve"> okvirnega sporazuma</w:t>
      </w:r>
      <w:r>
        <w:rPr>
          <w:rFonts w:ascii="Arial" w:eastAsia="Times New Roman" w:hAnsi="Arial" w:cs="Arial"/>
          <w:sz w:val="18"/>
          <w:szCs w:val="18"/>
          <w:lang w:eastAsia="sl-SI"/>
        </w:rPr>
        <w:t xml:space="preserve">, predstavniku </w:t>
      </w:r>
      <w:r w:rsidRPr="00052F27">
        <w:rPr>
          <w:rFonts w:ascii="Arial" w:eastAsia="Times New Roman" w:hAnsi="Arial" w:cs="Arial"/>
          <w:sz w:val="18"/>
          <w:szCs w:val="18"/>
          <w:lang w:eastAsia="sl-SI"/>
        </w:rPr>
        <w:t>ali posredniku naročnika ali drugega organa ali organizacije iz javnega sek</w:t>
      </w:r>
      <w:r>
        <w:rPr>
          <w:rFonts w:ascii="Arial" w:eastAsia="Times New Roman" w:hAnsi="Arial" w:cs="Arial"/>
          <w:sz w:val="18"/>
          <w:szCs w:val="18"/>
          <w:lang w:eastAsia="sl-SI"/>
        </w:rPr>
        <w:t xml:space="preserve">torja obljubil, ponudil ali dal </w:t>
      </w:r>
      <w:r w:rsidRPr="00052F27">
        <w:rPr>
          <w:rFonts w:ascii="Arial" w:eastAsia="Times New Roman" w:hAnsi="Arial" w:cs="Arial"/>
          <w:sz w:val="18"/>
          <w:szCs w:val="18"/>
          <w:lang w:eastAsia="sl-SI"/>
        </w:rPr>
        <w:t>kakšno nedovoljeno korist za pridobitev tega posla ali za sklenitev te</w:t>
      </w:r>
      <w:r>
        <w:rPr>
          <w:rFonts w:ascii="Arial" w:eastAsia="Times New Roman" w:hAnsi="Arial" w:cs="Arial"/>
          <w:sz w:val="18"/>
          <w:szCs w:val="18"/>
          <w:lang w:eastAsia="sl-SI"/>
        </w:rPr>
        <w:t xml:space="preserve">ga posla pod ugodnejšimi pogoji </w:t>
      </w:r>
      <w:r w:rsidRPr="00052F27">
        <w:rPr>
          <w:rFonts w:ascii="Arial" w:eastAsia="Times New Roman" w:hAnsi="Arial" w:cs="Arial"/>
          <w:sz w:val="18"/>
          <w:szCs w:val="18"/>
          <w:lang w:eastAsia="sl-SI"/>
        </w:rPr>
        <w:t>ali za opustitev dolžnega nadzora nad izvajanjem pogodbenih obvez</w:t>
      </w:r>
      <w:r>
        <w:rPr>
          <w:rFonts w:ascii="Arial" w:eastAsia="Times New Roman" w:hAnsi="Arial" w:cs="Arial"/>
          <w:sz w:val="18"/>
          <w:szCs w:val="18"/>
          <w:lang w:eastAsia="sl-SI"/>
        </w:rPr>
        <w:t xml:space="preserve">nosti ali za drugo ravnanje ali </w:t>
      </w:r>
      <w:r w:rsidRPr="00052F27">
        <w:rPr>
          <w:rFonts w:ascii="Arial" w:eastAsia="Times New Roman" w:hAnsi="Arial" w:cs="Arial"/>
          <w:sz w:val="18"/>
          <w:szCs w:val="18"/>
          <w:lang w:eastAsia="sl-SI"/>
        </w:rPr>
        <w:t>opustitev, s katerim je organu ali organizaciji iz javnega sektorja po</w:t>
      </w:r>
      <w:r>
        <w:rPr>
          <w:rFonts w:ascii="Arial" w:eastAsia="Times New Roman" w:hAnsi="Arial" w:cs="Arial"/>
          <w:sz w:val="18"/>
          <w:szCs w:val="18"/>
          <w:lang w:eastAsia="sl-SI"/>
        </w:rPr>
        <w:t xml:space="preserve">vzročena škoda ali je omogočena </w:t>
      </w:r>
      <w:r w:rsidRPr="00052F27">
        <w:rPr>
          <w:rFonts w:ascii="Arial" w:eastAsia="Times New Roman" w:hAnsi="Arial" w:cs="Arial"/>
          <w:sz w:val="18"/>
          <w:szCs w:val="18"/>
          <w:lang w:eastAsia="sl-SI"/>
        </w:rPr>
        <w:t>pridobitev nedovoljene koristi predstavniku organa, posredniku org</w:t>
      </w:r>
      <w:r>
        <w:rPr>
          <w:rFonts w:ascii="Arial" w:eastAsia="Times New Roman" w:hAnsi="Arial" w:cs="Arial"/>
          <w:sz w:val="18"/>
          <w:szCs w:val="18"/>
          <w:lang w:eastAsia="sl-SI"/>
        </w:rPr>
        <w:t xml:space="preserve">ana ali organizacije iz javnega </w:t>
      </w:r>
      <w:r w:rsidRPr="00052F27">
        <w:rPr>
          <w:rFonts w:ascii="Arial" w:eastAsia="Times New Roman" w:hAnsi="Arial" w:cs="Arial"/>
          <w:sz w:val="18"/>
          <w:szCs w:val="18"/>
          <w:lang w:eastAsia="sl-SI"/>
        </w:rPr>
        <w:t>sektorja, drugi pogodbeni stranki ali njenemu predstavniku, zasto</w:t>
      </w:r>
      <w:r>
        <w:rPr>
          <w:rFonts w:ascii="Arial" w:eastAsia="Times New Roman" w:hAnsi="Arial" w:cs="Arial"/>
          <w:sz w:val="18"/>
          <w:szCs w:val="18"/>
          <w:lang w:eastAsia="sl-SI"/>
        </w:rPr>
        <w:t>pniku, posredniku, je ta okvirni sporazum ničen</w:t>
      </w:r>
    </w:p>
    <w:p w14:paraId="7DD3EB9A" w14:textId="77777777" w:rsidR="00052F27" w:rsidRPr="00052F27"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p>
    <w:p w14:paraId="418CCD2F" w14:textId="67933105" w:rsidR="00A66E29" w:rsidRDefault="00052F27" w:rsidP="00052F27">
      <w:pPr>
        <w:autoSpaceDE w:val="0"/>
        <w:autoSpaceDN w:val="0"/>
        <w:adjustRightInd w:val="0"/>
        <w:spacing w:after="0" w:line="240" w:lineRule="auto"/>
        <w:jc w:val="both"/>
        <w:rPr>
          <w:rFonts w:ascii="Arial" w:eastAsia="Times New Roman" w:hAnsi="Arial" w:cs="Arial"/>
          <w:sz w:val="18"/>
          <w:szCs w:val="18"/>
          <w:lang w:eastAsia="sl-SI"/>
        </w:rPr>
      </w:pPr>
      <w:r w:rsidRPr="00052F27">
        <w:rPr>
          <w:rFonts w:ascii="Arial" w:eastAsia="Times New Roman" w:hAnsi="Arial" w:cs="Arial"/>
          <w:sz w:val="18"/>
          <w:szCs w:val="18"/>
          <w:lang w:eastAsia="sl-SI"/>
        </w:rPr>
        <w:lastRenderedPageBreak/>
        <w:t>Naročnik bo v primeru ugotovitve o domnevnem obstoju dejanskega</w:t>
      </w:r>
      <w:r>
        <w:rPr>
          <w:rFonts w:ascii="Arial" w:eastAsia="Times New Roman" w:hAnsi="Arial" w:cs="Arial"/>
          <w:sz w:val="18"/>
          <w:szCs w:val="18"/>
          <w:lang w:eastAsia="sl-SI"/>
        </w:rPr>
        <w:t xml:space="preserve"> stanja iz prvega odstavka tega </w:t>
      </w:r>
      <w:r w:rsidRPr="00052F27">
        <w:rPr>
          <w:rFonts w:ascii="Arial" w:eastAsia="Times New Roman" w:hAnsi="Arial" w:cs="Arial"/>
          <w:sz w:val="18"/>
          <w:szCs w:val="18"/>
          <w:lang w:eastAsia="sl-SI"/>
        </w:rPr>
        <w:t>člena ali obvestila Komisije za preprečevanje korupcije ali drugih organov, glede njegovega</w:t>
      </w:r>
      <w:r w:rsidRPr="00052F27">
        <w:t xml:space="preserve"> </w:t>
      </w:r>
      <w:r w:rsidRPr="00052F27">
        <w:rPr>
          <w:rFonts w:ascii="Arial" w:eastAsia="Times New Roman" w:hAnsi="Arial" w:cs="Arial"/>
          <w:sz w:val="18"/>
          <w:szCs w:val="18"/>
          <w:lang w:eastAsia="sl-SI"/>
        </w:rPr>
        <w:t>domnevnega nastanka, pričel z ugo</w:t>
      </w:r>
      <w:r>
        <w:rPr>
          <w:rFonts w:ascii="Arial" w:eastAsia="Times New Roman" w:hAnsi="Arial" w:cs="Arial"/>
          <w:sz w:val="18"/>
          <w:szCs w:val="18"/>
          <w:lang w:eastAsia="sl-SI"/>
        </w:rPr>
        <w:t xml:space="preserve">tavljanjem pogojev ničnosti okvirnega sporazuma </w:t>
      </w:r>
      <w:r w:rsidRPr="00052F27">
        <w:rPr>
          <w:rFonts w:ascii="Arial" w:eastAsia="Times New Roman" w:hAnsi="Arial" w:cs="Arial"/>
          <w:sz w:val="18"/>
          <w:szCs w:val="18"/>
          <w:lang w:eastAsia="sl-SI"/>
        </w:rPr>
        <w:t>oziroma z drugimi ukrepi v skladu s predpisi Republike Slovenije.</w:t>
      </w:r>
    </w:p>
    <w:p w14:paraId="325F1553" w14:textId="62444ABB" w:rsidR="00627D98" w:rsidRDefault="00627D98" w:rsidP="00DD25D6">
      <w:pPr>
        <w:autoSpaceDE w:val="0"/>
        <w:autoSpaceDN w:val="0"/>
        <w:adjustRightInd w:val="0"/>
        <w:spacing w:after="0" w:line="240" w:lineRule="auto"/>
        <w:jc w:val="both"/>
        <w:rPr>
          <w:rFonts w:ascii="Arial" w:eastAsia="Times New Roman" w:hAnsi="Arial" w:cs="Arial"/>
          <w:sz w:val="18"/>
          <w:szCs w:val="18"/>
          <w:lang w:eastAsia="sl-SI"/>
        </w:rPr>
      </w:pPr>
    </w:p>
    <w:p w14:paraId="70F3D6C0" w14:textId="77777777" w:rsidR="00DD45F9" w:rsidRDefault="00DD45F9" w:rsidP="00DD25D6">
      <w:pPr>
        <w:autoSpaceDE w:val="0"/>
        <w:autoSpaceDN w:val="0"/>
        <w:adjustRightInd w:val="0"/>
        <w:spacing w:after="0" w:line="240" w:lineRule="auto"/>
        <w:jc w:val="both"/>
        <w:rPr>
          <w:rFonts w:ascii="Arial" w:eastAsia="Times New Roman" w:hAnsi="Arial" w:cs="Arial"/>
          <w:sz w:val="18"/>
          <w:szCs w:val="18"/>
          <w:lang w:eastAsia="sl-SI"/>
        </w:rPr>
      </w:pPr>
    </w:p>
    <w:p w14:paraId="04C1DA96" w14:textId="1920375F" w:rsidR="00627D98" w:rsidRPr="00052F27" w:rsidRDefault="00052F27" w:rsidP="00052F27">
      <w:pPr>
        <w:autoSpaceDE w:val="0"/>
        <w:autoSpaceDN w:val="0"/>
        <w:adjustRightInd w:val="0"/>
        <w:spacing w:after="0" w:line="240" w:lineRule="auto"/>
        <w:jc w:val="center"/>
        <w:rPr>
          <w:rFonts w:ascii="Arial" w:eastAsia="Times New Roman" w:hAnsi="Arial" w:cs="Arial"/>
          <w:b/>
          <w:sz w:val="18"/>
          <w:szCs w:val="18"/>
          <w:lang w:eastAsia="sl-SI"/>
        </w:rPr>
      </w:pPr>
      <w:r w:rsidRPr="00052F27">
        <w:rPr>
          <w:rFonts w:ascii="Arial" w:eastAsia="Times New Roman" w:hAnsi="Arial" w:cs="Arial"/>
          <w:b/>
          <w:sz w:val="18"/>
          <w:szCs w:val="18"/>
          <w:lang w:eastAsia="sl-SI"/>
        </w:rPr>
        <w:t>1</w:t>
      </w:r>
      <w:r w:rsidR="003C11B2">
        <w:rPr>
          <w:rFonts w:ascii="Arial" w:eastAsia="Times New Roman" w:hAnsi="Arial" w:cs="Arial"/>
          <w:b/>
          <w:sz w:val="18"/>
          <w:szCs w:val="18"/>
          <w:lang w:eastAsia="sl-SI"/>
        </w:rPr>
        <w:t>8</w:t>
      </w:r>
      <w:r w:rsidRPr="00052F27">
        <w:rPr>
          <w:rFonts w:ascii="Arial" w:eastAsia="Times New Roman" w:hAnsi="Arial" w:cs="Arial"/>
          <w:b/>
          <w:sz w:val="18"/>
          <w:szCs w:val="18"/>
          <w:lang w:eastAsia="sl-SI"/>
        </w:rPr>
        <w:t>. člen</w:t>
      </w:r>
    </w:p>
    <w:p w14:paraId="2D047326" w14:textId="3902AF0C" w:rsidR="00627D98" w:rsidRPr="00627D98" w:rsidRDefault="00627D98" w:rsidP="00052F27">
      <w:pPr>
        <w:autoSpaceDE w:val="0"/>
        <w:autoSpaceDN w:val="0"/>
        <w:adjustRightInd w:val="0"/>
        <w:spacing w:after="0" w:line="240" w:lineRule="auto"/>
        <w:jc w:val="center"/>
        <w:rPr>
          <w:rFonts w:ascii="Arial" w:eastAsia="Times New Roman" w:hAnsi="Arial" w:cs="Arial"/>
          <w:b/>
          <w:bCs/>
          <w:sz w:val="18"/>
          <w:szCs w:val="18"/>
          <w:lang w:eastAsia="sl-SI"/>
        </w:rPr>
      </w:pPr>
      <w:r w:rsidRPr="00627D98">
        <w:rPr>
          <w:rFonts w:ascii="Arial" w:eastAsia="Times New Roman" w:hAnsi="Arial" w:cs="Arial"/>
          <w:b/>
          <w:bCs/>
          <w:sz w:val="18"/>
          <w:szCs w:val="18"/>
          <w:lang w:eastAsia="sl-SI"/>
        </w:rPr>
        <w:t>(</w:t>
      </w:r>
      <w:bookmarkStart w:id="26" w:name="_Hlk53736879"/>
      <w:r w:rsidRPr="00627D98">
        <w:rPr>
          <w:rFonts w:ascii="Arial" w:eastAsia="Times New Roman" w:hAnsi="Arial" w:cs="Arial"/>
          <w:b/>
          <w:bCs/>
          <w:sz w:val="18"/>
          <w:szCs w:val="18"/>
          <w:lang w:eastAsia="sl-SI"/>
        </w:rPr>
        <w:t>Skrbnik</w:t>
      </w:r>
      <w:r w:rsidR="00052F27">
        <w:rPr>
          <w:rFonts w:ascii="Arial" w:eastAsia="Times New Roman" w:hAnsi="Arial" w:cs="Arial"/>
          <w:b/>
          <w:bCs/>
          <w:sz w:val="18"/>
          <w:szCs w:val="18"/>
          <w:lang w:eastAsia="sl-SI"/>
        </w:rPr>
        <w:t>i okvirnega sporazuma in kontaktne osebe</w:t>
      </w:r>
      <w:bookmarkEnd w:id="26"/>
      <w:r w:rsidRPr="00627D98">
        <w:rPr>
          <w:rFonts w:ascii="Arial" w:eastAsia="Times New Roman" w:hAnsi="Arial" w:cs="Arial"/>
          <w:b/>
          <w:bCs/>
          <w:sz w:val="18"/>
          <w:szCs w:val="18"/>
          <w:lang w:eastAsia="sl-SI"/>
        </w:rPr>
        <w:t>)</w:t>
      </w:r>
    </w:p>
    <w:p w14:paraId="1EC23D5E"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1CB8FA58" w14:textId="6C15A5CD" w:rsidR="00627D98" w:rsidRDefault="00627D98" w:rsidP="00627D98">
      <w:pPr>
        <w:autoSpaceDE w:val="0"/>
        <w:autoSpaceDN w:val="0"/>
        <w:adjustRightInd w:val="0"/>
        <w:spacing w:after="0" w:line="240" w:lineRule="auto"/>
        <w:jc w:val="both"/>
        <w:rPr>
          <w:rFonts w:ascii="Arial" w:eastAsia="Times New Roman" w:hAnsi="Arial" w:cs="Arial"/>
          <w:bCs/>
          <w:sz w:val="18"/>
          <w:szCs w:val="18"/>
          <w:lang w:eastAsia="sl-SI"/>
        </w:rPr>
      </w:pPr>
      <w:bookmarkStart w:id="27" w:name="_Hlk53736918"/>
      <w:r w:rsidRPr="00627D98">
        <w:rPr>
          <w:rFonts w:ascii="Arial" w:eastAsia="Times New Roman" w:hAnsi="Arial" w:cs="Arial"/>
          <w:sz w:val="18"/>
          <w:szCs w:val="18"/>
          <w:lang w:eastAsia="sl-SI"/>
        </w:rPr>
        <w:t xml:space="preserve">Skrbnik okvirnega sporazuma </w:t>
      </w:r>
      <w:r w:rsidR="001011E2">
        <w:rPr>
          <w:rFonts w:ascii="Arial" w:eastAsia="Times New Roman" w:hAnsi="Arial" w:cs="Arial"/>
          <w:sz w:val="18"/>
          <w:szCs w:val="18"/>
          <w:lang w:eastAsia="sl-SI"/>
        </w:rPr>
        <w:t>in kontaktna oseba na</w:t>
      </w:r>
      <w:r w:rsidRPr="00627D98">
        <w:rPr>
          <w:rFonts w:ascii="Arial" w:eastAsia="Times New Roman" w:hAnsi="Arial" w:cs="Arial"/>
          <w:sz w:val="18"/>
          <w:szCs w:val="18"/>
          <w:lang w:eastAsia="sl-SI"/>
        </w:rPr>
        <w:t xml:space="preserve"> strani naročnika je</w:t>
      </w:r>
      <w:r w:rsidR="005F1773">
        <w:rPr>
          <w:rFonts w:ascii="Arial" w:eastAsia="Times New Roman" w:hAnsi="Arial" w:cs="Arial"/>
          <w:b/>
          <w:bCs/>
          <w:sz w:val="18"/>
          <w:szCs w:val="18"/>
          <w:lang w:eastAsia="sl-SI"/>
        </w:rPr>
        <w:t>__________________________</w:t>
      </w:r>
      <w:r w:rsidR="001011E2" w:rsidRPr="001011E2">
        <w:rPr>
          <w:rFonts w:ascii="Arial" w:eastAsia="Times New Roman" w:hAnsi="Arial" w:cs="Arial"/>
          <w:bCs/>
          <w:sz w:val="18"/>
          <w:szCs w:val="18"/>
          <w:lang w:eastAsia="sl-SI"/>
        </w:rPr>
        <w:t xml:space="preserve">, ki bo dobaviteljem </w:t>
      </w:r>
      <w:bookmarkStart w:id="28" w:name="_Hlk53736897"/>
      <w:r w:rsidR="001011E2" w:rsidRPr="001011E2">
        <w:rPr>
          <w:rFonts w:ascii="Arial" w:eastAsia="Times New Roman" w:hAnsi="Arial" w:cs="Arial"/>
          <w:bCs/>
          <w:sz w:val="18"/>
          <w:szCs w:val="18"/>
          <w:lang w:eastAsia="sl-SI"/>
        </w:rPr>
        <w:t>do</w:t>
      </w:r>
      <w:r w:rsidR="001011E2">
        <w:rPr>
          <w:rFonts w:ascii="Arial" w:eastAsia="Times New Roman" w:hAnsi="Arial" w:cs="Arial"/>
          <w:bCs/>
          <w:sz w:val="18"/>
          <w:szCs w:val="18"/>
          <w:lang w:eastAsia="sl-SI"/>
        </w:rPr>
        <w:t>segljiva:</w:t>
      </w:r>
    </w:p>
    <w:p w14:paraId="0659543D" w14:textId="76A70AEA" w:rsidR="001011E2" w:rsidRPr="001011E2" w:rsidRDefault="001011E2" w:rsidP="001011E2">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4AB9B990" w14:textId="7FDE16A4" w:rsidR="001011E2" w:rsidRPr="001011E2" w:rsidRDefault="001011E2" w:rsidP="001011E2">
      <w:pPr>
        <w:pStyle w:val="Odstavekseznama"/>
        <w:numPr>
          <w:ilvl w:val="0"/>
          <w:numId w:val="37"/>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____________________</w:t>
      </w:r>
    </w:p>
    <w:p w14:paraId="30EB3D9D"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687F0C0C" w14:textId="5B3B63CE" w:rsidR="00052F27" w:rsidRDefault="00052F27" w:rsidP="00627D98">
      <w:pPr>
        <w:autoSpaceDE w:val="0"/>
        <w:autoSpaceDN w:val="0"/>
        <w:adjustRightInd w:val="0"/>
        <w:spacing w:after="0" w:line="240" w:lineRule="auto"/>
        <w:jc w:val="both"/>
        <w:rPr>
          <w:rFonts w:ascii="Arial" w:eastAsia="Times New Roman" w:hAnsi="Arial" w:cs="Arial"/>
          <w:b/>
          <w:bCs/>
          <w:sz w:val="18"/>
          <w:szCs w:val="18"/>
          <w:lang w:eastAsia="sl-SI"/>
        </w:rPr>
      </w:pPr>
      <w:bookmarkStart w:id="29" w:name="_Hlk32497594"/>
      <w:r>
        <w:rPr>
          <w:rFonts w:ascii="Arial" w:eastAsia="Times New Roman" w:hAnsi="Arial" w:cs="Arial"/>
          <w:sz w:val="18"/>
          <w:szCs w:val="18"/>
          <w:lang w:eastAsia="sl-SI"/>
        </w:rPr>
        <w:t>Na</w:t>
      </w:r>
      <w:r w:rsidR="00627D98" w:rsidRPr="00627D98">
        <w:rPr>
          <w:rFonts w:ascii="Arial" w:eastAsia="Times New Roman" w:hAnsi="Arial" w:cs="Arial"/>
          <w:sz w:val="18"/>
          <w:szCs w:val="18"/>
          <w:lang w:eastAsia="sl-SI"/>
        </w:rPr>
        <w:t xml:space="preserve"> strani 1. podpisnika je </w:t>
      </w:r>
      <w:r>
        <w:rPr>
          <w:rFonts w:ascii="Arial" w:eastAsia="Times New Roman" w:hAnsi="Arial" w:cs="Arial"/>
          <w:sz w:val="18"/>
          <w:szCs w:val="18"/>
          <w:lang w:eastAsia="sl-SI"/>
        </w:rPr>
        <w:t>skrbnik okvirnega</w:t>
      </w:r>
      <w:r w:rsidR="00627D98" w:rsidRPr="00627D98">
        <w:rPr>
          <w:rFonts w:ascii="Arial" w:eastAsia="Times New Roman" w:hAnsi="Arial" w:cs="Arial"/>
          <w:sz w:val="18"/>
          <w:szCs w:val="18"/>
          <w:lang w:eastAsia="sl-SI"/>
        </w:rPr>
        <w:t xml:space="preserve"> sporazuma </w:t>
      </w:r>
      <w:bookmarkStart w:id="30" w:name="_Hlk53737155"/>
      <w:bookmarkEnd w:id="29"/>
      <w:r w:rsidR="005F1773">
        <w:rPr>
          <w:rFonts w:ascii="Arial" w:eastAsia="Times New Roman" w:hAnsi="Arial" w:cs="Arial"/>
          <w:b/>
          <w:bCs/>
          <w:sz w:val="18"/>
          <w:szCs w:val="18"/>
          <w:lang w:eastAsia="sl-SI"/>
        </w:rPr>
        <w:t>__________________________</w:t>
      </w:r>
      <w:bookmarkEnd w:id="30"/>
      <w:r w:rsidR="001011E2">
        <w:rPr>
          <w:rFonts w:ascii="Arial" w:eastAsia="Times New Roman" w:hAnsi="Arial" w:cs="Arial"/>
          <w:bCs/>
          <w:sz w:val="18"/>
          <w:szCs w:val="18"/>
          <w:lang w:eastAsia="sl-SI"/>
        </w:rPr>
        <w:t>, ki bo naročniku dosegljiv</w:t>
      </w:r>
      <w:r w:rsidRPr="00052F27">
        <w:rPr>
          <w:rFonts w:ascii="Arial" w:eastAsia="Times New Roman" w:hAnsi="Arial" w:cs="Arial"/>
          <w:bCs/>
          <w:sz w:val="18"/>
          <w:szCs w:val="18"/>
          <w:lang w:eastAsia="sl-SI"/>
        </w:rPr>
        <w:t>:</w:t>
      </w:r>
    </w:p>
    <w:p w14:paraId="0836FA0E" w14:textId="145A50F0" w:rsidR="001011E2" w:rsidRDefault="001011E2" w:rsidP="001011E2">
      <w:pPr>
        <w:pStyle w:val="Odstavekseznama"/>
        <w:numPr>
          <w:ilvl w:val="0"/>
          <w:numId w:val="42"/>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 xml:space="preserve">na </w:t>
      </w:r>
      <w:r w:rsidR="00052F27">
        <w:rPr>
          <w:rFonts w:ascii="Arial" w:eastAsia="Times New Roman" w:hAnsi="Arial" w:cs="Arial"/>
          <w:bCs/>
          <w:sz w:val="18"/>
          <w:szCs w:val="18"/>
          <w:lang w:eastAsia="sl-SI"/>
        </w:rPr>
        <w:t>telefonski številki</w:t>
      </w:r>
      <w:r>
        <w:rPr>
          <w:rFonts w:ascii="Arial" w:eastAsia="Times New Roman" w:hAnsi="Arial" w:cs="Arial"/>
          <w:bCs/>
          <w:sz w:val="18"/>
          <w:szCs w:val="18"/>
          <w:lang w:eastAsia="sl-SI"/>
        </w:rPr>
        <w:t>: __________________</w:t>
      </w:r>
    </w:p>
    <w:p w14:paraId="4BA76A67" w14:textId="67DFC5AD" w:rsidR="00627D98" w:rsidRPr="00052F27" w:rsidRDefault="001011E2" w:rsidP="001011E2">
      <w:pPr>
        <w:pStyle w:val="Odstavekseznama"/>
        <w:numPr>
          <w:ilvl w:val="0"/>
          <w:numId w:val="42"/>
        </w:num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elektronskem poštnem naslovu</w:t>
      </w:r>
      <w:r w:rsidR="00627D98" w:rsidRPr="00052F27">
        <w:rPr>
          <w:rFonts w:ascii="Arial" w:eastAsia="Times New Roman" w:hAnsi="Arial" w:cs="Arial"/>
          <w:bCs/>
          <w:sz w:val="18"/>
          <w:szCs w:val="18"/>
          <w:lang w:eastAsia="sl-SI"/>
        </w:rPr>
        <w:t>: ____________________</w:t>
      </w:r>
    </w:p>
    <w:p w14:paraId="70A9DE5C" w14:textId="77777777" w:rsidR="00627D98" w:rsidRPr="00627D98" w:rsidRDefault="00627D98" w:rsidP="00627D98">
      <w:pPr>
        <w:autoSpaceDE w:val="0"/>
        <w:autoSpaceDN w:val="0"/>
        <w:adjustRightInd w:val="0"/>
        <w:spacing w:after="0" w:line="240" w:lineRule="auto"/>
        <w:jc w:val="both"/>
        <w:rPr>
          <w:rFonts w:ascii="Arial" w:eastAsia="Times New Roman" w:hAnsi="Arial" w:cs="Arial"/>
          <w:sz w:val="18"/>
          <w:szCs w:val="18"/>
          <w:lang w:eastAsia="sl-SI"/>
        </w:rPr>
      </w:pPr>
    </w:p>
    <w:p w14:paraId="557EAAF0" w14:textId="6794D48D"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Na strani 2</w:t>
      </w:r>
      <w:r w:rsidRPr="001011E2">
        <w:rPr>
          <w:rFonts w:ascii="Arial" w:eastAsia="Times New Roman" w:hAnsi="Arial" w:cs="Arial"/>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sz w:val="18"/>
          <w:szCs w:val="18"/>
          <w:lang w:eastAsia="sl-SI"/>
        </w:rPr>
        <w:t>,</w:t>
      </w:r>
      <w:r w:rsidRPr="001011E2">
        <w:rPr>
          <w:rFonts w:ascii="Arial" w:eastAsia="Times New Roman" w:hAnsi="Arial" w:cs="Arial"/>
          <w:sz w:val="18"/>
          <w:szCs w:val="18"/>
          <w:lang w:eastAsia="sl-SI"/>
        </w:rPr>
        <w:t xml:space="preserve"> ki bo</w:t>
      </w:r>
      <w:r>
        <w:rPr>
          <w:rFonts w:ascii="Arial" w:eastAsia="Times New Roman" w:hAnsi="Arial" w:cs="Arial"/>
          <w:sz w:val="18"/>
          <w:szCs w:val="18"/>
          <w:lang w:eastAsia="sl-SI"/>
        </w:rPr>
        <w:t xml:space="preserve"> naročniku dosegljiv</w:t>
      </w:r>
      <w:r w:rsidRPr="001011E2">
        <w:rPr>
          <w:rFonts w:ascii="Arial" w:eastAsia="Times New Roman" w:hAnsi="Arial" w:cs="Arial"/>
          <w:sz w:val="18"/>
          <w:szCs w:val="18"/>
          <w:lang w:eastAsia="sl-SI"/>
        </w:rPr>
        <w:t>:</w:t>
      </w:r>
    </w:p>
    <w:p w14:paraId="77709D97" w14:textId="6B2DAF3E" w:rsidR="001011E2" w:rsidRPr="001011E2" w:rsidRDefault="001011E2" w:rsidP="001011E2">
      <w:pPr>
        <w:pStyle w:val="Odstavekseznama"/>
        <w:numPr>
          <w:ilvl w:val="0"/>
          <w:numId w:val="43"/>
        </w:num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sz w:val="18"/>
          <w:szCs w:val="18"/>
          <w:lang w:eastAsia="sl-SI"/>
        </w:rPr>
        <w:t xml:space="preserve">na </w:t>
      </w:r>
      <w:r w:rsidRPr="001011E2">
        <w:rPr>
          <w:rFonts w:ascii="Arial" w:eastAsia="Times New Roman" w:hAnsi="Arial" w:cs="Arial"/>
          <w:sz w:val="18"/>
          <w:szCs w:val="18"/>
          <w:lang w:eastAsia="sl-SI"/>
        </w:rPr>
        <w:t>telefonski številki: __________________</w:t>
      </w:r>
    </w:p>
    <w:p w14:paraId="60AD2CB1" w14:textId="16EC5364" w:rsidR="00A01F5C" w:rsidRDefault="001011E2" w:rsidP="001011E2">
      <w:pPr>
        <w:pStyle w:val="Odstavekseznama"/>
        <w:numPr>
          <w:ilvl w:val="0"/>
          <w:numId w:val="43"/>
        </w:numPr>
        <w:autoSpaceDE w:val="0"/>
        <w:autoSpaceDN w:val="0"/>
        <w:adjustRightInd w:val="0"/>
        <w:spacing w:after="0" w:line="240" w:lineRule="auto"/>
        <w:jc w:val="both"/>
        <w:rPr>
          <w:rFonts w:ascii="Arial" w:eastAsia="Times New Roman" w:hAnsi="Arial" w:cs="Arial"/>
          <w:sz w:val="18"/>
          <w:szCs w:val="18"/>
          <w:lang w:eastAsia="sl-SI"/>
        </w:rPr>
      </w:pPr>
      <w:r w:rsidRPr="001011E2">
        <w:rPr>
          <w:rFonts w:ascii="Arial" w:eastAsia="Times New Roman" w:hAnsi="Arial" w:cs="Arial"/>
          <w:sz w:val="18"/>
          <w:szCs w:val="18"/>
          <w:lang w:eastAsia="sl-SI"/>
        </w:rPr>
        <w:t>na elektronskem poštnem naslovu: __________________</w:t>
      </w:r>
    </w:p>
    <w:p w14:paraId="5976EEDA" w14:textId="77777777" w:rsidR="001011E2" w:rsidRPr="001011E2" w:rsidRDefault="001011E2" w:rsidP="001011E2">
      <w:pPr>
        <w:autoSpaceDE w:val="0"/>
        <w:autoSpaceDN w:val="0"/>
        <w:adjustRightInd w:val="0"/>
        <w:spacing w:after="0" w:line="240" w:lineRule="auto"/>
        <w:jc w:val="both"/>
        <w:rPr>
          <w:rFonts w:ascii="Arial" w:eastAsia="Times New Roman" w:hAnsi="Arial" w:cs="Arial"/>
          <w:sz w:val="18"/>
          <w:szCs w:val="18"/>
          <w:lang w:eastAsia="sl-SI"/>
        </w:rPr>
      </w:pPr>
    </w:p>
    <w:p w14:paraId="115CD567" w14:textId="78A5D0F7" w:rsidR="001011E2" w:rsidRPr="001011E2" w:rsidRDefault="001011E2" w:rsidP="001011E2">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Na strani 3</w:t>
      </w:r>
      <w:r w:rsidRPr="001011E2">
        <w:rPr>
          <w:rFonts w:ascii="Arial" w:eastAsia="Times New Roman" w:hAnsi="Arial" w:cs="Arial"/>
          <w:bCs/>
          <w:sz w:val="18"/>
          <w:szCs w:val="18"/>
          <w:lang w:eastAsia="sl-SI"/>
        </w:rPr>
        <w:t xml:space="preserve">. podpisnika je skrbnik okvirnega sporazuma </w:t>
      </w:r>
      <w:r w:rsidR="005F1773">
        <w:rPr>
          <w:rFonts w:ascii="Arial" w:eastAsia="Times New Roman" w:hAnsi="Arial" w:cs="Arial"/>
          <w:b/>
          <w:bCs/>
          <w:sz w:val="18"/>
          <w:szCs w:val="18"/>
          <w:lang w:eastAsia="sl-SI"/>
        </w:rPr>
        <w:t>__________________________</w:t>
      </w:r>
      <w:r w:rsidRPr="001011E2">
        <w:rPr>
          <w:rFonts w:ascii="Arial" w:eastAsia="Times New Roman" w:hAnsi="Arial" w:cs="Arial"/>
          <w:b/>
          <w:bCs/>
          <w:sz w:val="18"/>
          <w:szCs w:val="18"/>
          <w:lang w:eastAsia="sl-SI"/>
        </w:rPr>
        <w:t>,</w:t>
      </w:r>
      <w:r w:rsidRPr="001011E2">
        <w:rPr>
          <w:rFonts w:ascii="Arial" w:eastAsia="Times New Roman" w:hAnsi="Arial" w:cs="Arial"/>
          <w:bCs/>
          <w:sz w:val="18"/>
          <w:szCs w:val="18"/>
          <w:lang w:eastAsia="sl-SI"/>
        </w:rPr>
        <w:t xml:space="preserve"> ki bo naročniku dosegljiv:</w:t>
      </w:r>
    </w:p>
    <w:p w14:paraId="31738DA3" w14:textId="281D96B5" w:rsidR="001011E2" w:rsidRPr="001011E2" w:rsidRDefault="001011E2" w:rsidP="001011E2">
      <w:pPr>
        <w:pStyle w:val="Odstavekseznama"/>
        <w:numPr>
          <w:ilvl w:val="0"/>
          <w:numId w:val="44"/>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telefonski številki: __________________</w:t>
      </w:r>
    </w:p>
    <w:p w14:paraId="73E277AD" w14:textId="53BC6DAF" w:rsidR="00DD25D6" w:rsidRPr="001011E2" w:rsidRDefault="001011E2" w:rsidP="001011E2">
      <w:pPr>
        <w:pStyle w:val="Odstavekseznama"/>
        <w:numPr>
          <w:ilvl w:val="0"/>
          <w:numId w:val="44"/>
        </w:numPr>
        <w:autoSpaceDE w:val="0"/>
        <w:autoSpaceDN w:val="0"/>
        <w:adjustRightInd w:val="0"/>
        <w:spacing w:after="0" w:line="240" w:lineRule="auto"/>
        <w:jc w:val="both"/>
        <w:rPr>
          <w:rFonts w:ascii="Arial" w:eastAsia="Times New Roman" w:hAnsi="Arial" w:cs="Arial"/>
          <w:bCs/>
          <w:sz w:val="18"/>
          <w:szCs w:val="18"/>
          <w:lang w:eastAsia="sl-SI"/>
        </w:rPr>
      </w:pPr>
      <w:r w:rsidRPr="001011E2">
        <w:rPr>
          <w:rFonts w:ascii="Arial" w:eastAsia="Times New Roman" w:hAnsi="Arial" w:cs="Arial"/>
          <w:bCs/>
          <w:sz w:val="18"/>
          <w:szCs w:val="18"/>
          <w:lang w:eastAsia="sl-SI"/>
        </w:rPr>
        <w:t>na elektronskem poštnem naslovu: __________________</w:t>
      </w:r>
    </w:p>
    <w:bookmarkEnd w:id="27"/>
    <w:bookmarkEnd w:id="28"/>
    <w:p w14:paraId="5283F276" w14:textId="77777777"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9C6031D" w14:textId="77777777" w:rsidR="00A24321" w:rsidRDefault="00A24321"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4C724866" w14:textId="00B1CE32"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1</w:t>
      </w:r>
      <w:r w:rsidR="003C11B2">
        <w:rPr>
          <w:rFonts w:ascii="Arial" w:eastAsia="Times New Roman" w:hAnsi="Arial" w:cs="Arial"/>
          <w:b/>
          <w:bCs/>
          <w:sz w:val="18"/>
          <w:szCs w:val="18"/>
          <w:lang w:eastAsia="sl-SI"/>
        </w:rPr>
        <w:t>9</w:t>
      </w:r>
      <w:r>
        <w:rPr>
          <w:rFonts w:ascii="Arial" w:eastAsia="Times New Roman" w:hAnsi="Arial" w:cs="Arial"/>
          <w:b/>
          <w:bCs/>
          <w:sz w:val="18"/>
          <w:szCs w:val="18"/>
          <w:lang w:eastAsia="sl-SI"/>
        </w:rPr>
        <w:t>. člen</w:t>
      </w:r>
    </w:p>
    <w:p w14:paraId="490EE354" w14:textId="77777777" w:rsidR="00A24321" w:rsidRDefault="00A24321" w:rsidP="00A24321">
      <w:pPr>
        <w:autoSpaceDE w:val="0"/>
        <w:autoSpaceDN w:val="0"/>
        <w:adjustRightInd w:val="0"/>
        <w:spacing w:after="0" w:line="240" w:lineRule="auto"/>
        <w:rPr>
          <w:rFonts w:ascii="Arial" w:eastAsia="Times New Roman" w:hAnsi="Arial" w:cs="Arial"/>
          <w:b/>
          <w:bCs/>
          <w:sz w:val="18"/>
          <w:szCs w:val="18"/>
          <w:lang w:eastAsia="sl-SI"/>
        </w:rPr>
      </w:pPr>
    </w:p>
    <w:p w14:paraId="32997E5A" w14:textId="3E573B60"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Dobavitelj in naročnik soglašata, da osebnih podatkov, za katere izvesta pri izvrševanju obveznosti iz</w:t>
      </w:r>
      <w:r>
        <w:rPr>
          <w:rFonts w:ascii="Arial" w:eastAsia="Times New Roman" w:hAnsi="Arial" w:cs="Arial"/>
          <w:bCs/>
          <w:sz w:val="18"/>
          <w:szCs w:val="18"/>
          <w:lang w:eastAsia="sl-SI"/>
        </w:rPr>
        <w:t xml:space="preserve"> sporazuma, ne bosta uporabila</w:t>
      </w:r>
      <w:r w:rsidRPr="00A24321">
        <w:rPr>
          <w:rFonts w:ascii="Arial" w:eastAsia="Times New Roman" w:hAnsi="Arial" w:cs="Arial"/>
          <w:bCs/>
          <w:sz w:val="18"/>
          <w:szCs w:val="18"/>
          <w:lang w:eastAsia="sl-SI"/>
        </w:rPr>
        <w:t xml:space="preserve"> v drug namen, ki ni izrecno določen s </w:t>
      </w:r>
      <w:r>
        <w:rPr>
          <w:rFonts w:ascii="Arial" w:eastAsia="Times New Roman" w:hAnsi="Arial" w:cs="Arial"/>
          <w:bCs/>
          <w:sz w:val="18"/>
          <w:szCs w:val="18"/>
          <w:lang w:eastAsia="sl-SI"/>
        </w:rPr>
        <w:t xml:space="preserve">pogodbo, in da bosta zagotovila </w:t>
      </w:r>
      <w:r w:rsidRPr="00A24321">
        <w:rPr>
          <w:rFonts w:ascii="Arial" w:eastAsia="Times New Roman" w:hAnsi="Arial" w:cs="Arial"/>
          <w:bCs/>
          <w:sz w:val="18"/>
          <w:szCs w:val="18"/>
          <w:lang w:eastAsia="sl-SI"/>
        </w:rPr>
        <w:t>zavarovanje osebnih podatkov v skladu z veljavnim zakonom o varstvu osebnih podatkov.</w:t>
      </w:r>
    </w:p>
    <w:p w14:paraId="40C8A8AC" w14:textId="55827664" w:rsidR="00A24321" w:rsidRDefault="00A24321"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0904B0E0" w14:textId="77777777" w:rsidR="00DD45F9" w:rsidRDefault="00DD45F9" w:rsidP="00A24321">
      <w:pPr>
        <w:autoSpaceDE w:val="0"/>
        <w:autoSpaceDN w:val="0"/>
        <w:adjustRightInd w:val="0"/>
        <w:spacing w:after="0" w:line="240" w:lineRule="auto"/>
        <w:jc w:val="center"/>
        <w:rPr>
          <w:rFonts w:ascii="Arial" w:eastAsia="Times New Roman" w:hAnsi="Arial" w:cs="Arial"/>
          <w:b/>
          <w:bCs/>
          <w:sz w:val="18"/>
          <w:szCs w:val="18"/>
          <w:lang w:eastAsia="sl-SI"/>
        </w:rPr>
      </w:pPr>
    </w:p>
    <w:p w14:paraId="5BAB4C8A" w14:textId="75963361" w:rsidR="00A24321" w:rsidRPr="00A24321" w:rsidRDefault="003C11B2"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20</w:t>
      </w:r>
      <w:r w:rsidR="00A24321" w:rsidRPr="00A24321">
        <w:rPr>
          <w:rFonts w:ascii="Arial" w:eastAsia="Times New Roman" w:hAnsi="Arial" w:cs="Arial"/>
          <w:b/>
          <w:bCs/>
          <w:sz w:val="18"/>
          <w:szCs w:val="18"/>
          <w:lang w:eastAsia="sl-SI"/>
        </w:rPr>
        <w:t>. člen</w:t>
      </w:r>
    </w:p>
    <w:p w14:paraId="1974460C" w14:textId="77777777" w:rsid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p>
    <w:p w14:paraId="6CFB97D6" w14:textId="239B2ABD" w:rsidR="00A24321" w:rsidRPr="00A2432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sidRPr="00A24321">
        <w:rPr>
          <w:rFonts w:ascii="Arial" w:eastAsia="Times New Roman" w:hAnsi="Arial" w:cs="Arial"/>
          <w:bCs/>
          <w:sz w:val="18"/>
          <w:szCs w:val="18"/>
          <w:lang w:eastAsia="sl-SI"/>
        </w:rPr>
        <w:t>Vsaka pogodbena stranka lahko predlaga spremembe in dopolnitve k tej</w:t>
      </w:r>
      <w:r>
        <w:rPr>
          <w:rFonts w:ascii="Arial" w:eastAsia="Times New Roman" w:hAnsi="Arial" w:cs="Arial"/>
          <w:bCs/>
          <w:sz w:val="18"/>
          <w:szCs w:val="18"/>
          <w:lang w:eastAsia="sl-SI"/>
        </w:rPr>
        <w:t xml:space="preserve"> pogodbi, ki so veljavne le, če </w:t>
      </w:r>
      <w:r w:rsidRPr="00A24321">
        <w:rPr>
          <w:rFonts w:ascii="Arial" w:eastAsia="Times New Roman" w:hAnsi="Arial" w:cs="Arial"/>
          <w:bCs/>
          <w:sz w:val="18"/>
          <w:szCs w:val="18"/>
          <w:lang w:eastAsia="sl-SI"/>
        </w:rPr>
        <w:t>so sklenjene v pisni obliki, kot aneks k tej pogodbi.</w:t>
      </w:r>
    </w:p>
    <w:p w14:paraId="2AF9716F" w14:textId="14022CFC" w:rsidR="001011E2" w:rsidRDefault="001011E2"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32848E73" w14:textId="77777777" w:rsidR="00DD45F9" w:rsidRPr="00DD25D6" w:rsidRDefault="00DD45F9" w:rsidP="001011E2">
      <w:pPr>
        <w:autoSpaceDE w:val="0"/>
        <w:autoSpaceDN w:val="0"/>
        <w:adjustRightInd w:val="0"/>
        <w:spacing w:after="0" w:line="240" w:lineRule="auto"/>
        <w:jc w:val="both"/>
        <w:rPr>
          <w:rFonts w:ascii="Arial" w:eastAsia="Times New Roman" w:hAnsi="Arial" w:cs="Arial"/>
          <w:b/>
          <w:bCs/>
          <w:sz w:val="18"/>
          <w:szCs w:val="18"/>
          <w:lang w:eastAsia="sl-SI"/>
        </w:rPr>
      </w:pPr>
    </w:p>
    <w:p w14:paraId="66322356" w14:textId="4C8B4213" w:rsidR="00DD25D6" w:rsidRDefault="00A24321" w:rsidP="005515F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1</w:t>
      </w:r>
      <w:r w:rsidR="005515F1">
        <w:rPr>
          <w:rFonts w:ascii="Arial" w:eastAsia="Times New Roman" w:hAnsi="Arial" w:cs="Arial"/>
          <w:b/>
          <w:bCs/>
          <w:sz w:val="18"/>
          <w:szCs w:val="18"/>
          <w:lang w:eastAsia="sl-SI"/>
        </w:rPr>
        <w:t>. člen</w:t>
      </w:r>
    </w:p>
    <w:p w14:paraId="3D8EF541" w14:textId="77777777" w:rsidR="005515F1" w:rsidRDefault="005515F1" w:rsidP="005515F1">
      <w:pPr>
        <w:autoSpaceDE w:val="0"/>
        <w:autoSpaceDN w:val="0"/>
        <w:adjustRightInd w:val="0"/>
        <w:spacing w:after="0" w:line="240" w:lineRule="auto"/>
        <w:jc w:val="center"/>
        <w:rPr>
          <w:rFonts w:ascii="Arial" w:eastAsia="Times New Roman" w:hAnsi="Arial" w:cs="Arial"/>
          <w:b/>
          <w:bCs/>
          <w:sz w:val="18"/>
          <w:szCs w:val="18"/>
          <w:lang w:eastAsia="sl-SI"/>
        </w:rPr>
      </w:pPr>
    </w:p>
    <w:p w14:paraId="5DE27258" w14:textId="2BEEAE72" w:rsidR="00A24321" w:rsidRDefault="005515F1" w:rsidP="005515F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Okvirni sporazum je napisan</w:t>
      </w:r>
      <w:r w:rsidR="00A24321">
        <w:rPr>
          <w:rFonts w:ascii="Arial" w:eastAsia="Times New Roman" w:hAnsi="Arial" w:cs="Arial"/>
          <w:bCs/>
          <w:sz w:val="18"/>
          <w:szCs w:val="18"/>
          <w:lang w:eastAsia="sl-SI"/>
        </w:rPr>
        <w:t xml:space="preserve"> v </w:t>
      </w:r>
      <w:r w:rsidR="00973E65">
        <w:rPr>
          <w:rFonts w:ascii="Arial" w:eastAsia="Times New Roman" w:hAnsi="Arial" w:cs="Arial"/>
          <w:bCs/>
          <w:sz w:val="18"/>
          <w:szCs w:val="18"/>
          <w:lang w:eastAsia="sl-SI"/>
        </w:rPr>
        <w:t>štirih</w:t>
      </w:r>
      <w:r w:rsidR="00A24321">
        <w:rPr>
          <w:rFonts w:ascii="Arial" w:eastAsia="Times New Roman" w:hAnsi="Arial" w:cs="Arial"/>
          <w:bCs/>
          <w:sz w:val="18"/>
          <w:szCs w:val="18"/>
          <w:lang w:eastAsia="sl-SI"/>
        </w:rPr>
        <w:t xml:space="preserve"> (</w:t>
      </w:r>
      <w:r w:rsidR="00973E65">
        <w:rPr>
          <w:rFonts w:ascii="Arial" w:eastAsia="Times New Roman" w:hAnsi="Arial" w:cs="Arial"/>
          <w:bCs/>
          <w:sz w:val="18"/>
          <w:szCs w:val="18"/>
          <w:lang w:eastAsia="sl-SI"/>
        </w:rPr>
        <w:t>4</w:t>
      </w:r>
      <w:r w:rsidR="00A24321">
        <w:rPr>
          <w:rFonts w:ascii="Arial" w:eastAsia="Times New Roman" w:hAnsi="Arial" w:cs="Arial"/>
          <w:bCs/>
          <w:sz w:val="18"/>
          <w:szCs w:val="18"/>
          <w:lang w:eastAsia="sl-SI"/>
        </w:rPr>
        <w:t>)</w:t>
      </w:r>
      <w:r w:rsidRPr="005515F1">
        <w:rPr>
          <w:rFonts w:ascii="Arial" w:eastAsia="Times New Roman" w:hAnsi="Arial" w:cs="Arial"/>
          <w:bCs/>
          <w:sz w:val="18"/>
          <w:szCs w:val="18"/>
          <w:lang w:eastAsia="sl-SI"/>
        </w:rPr>
        <w:t xml:space="preserve"> enakih izvodih, od katerih </w:t>
      </w:r>
      <w:r w:rsidR="002C2BB6">
        <w:rPr>
          <w:rFonts w:ascii="Arial" w:eastAsia="Times New Roman" w:hAnsi="Arial" w:cs="Arial"/>
          <w:bCs/>
          <w:sz w:val="18"/>
          <w:szCs w:val="18"/>
          <w:lang w:eastAsia="sl-SI"/>
        </w:rPr>
        <w:t xml:space="preserve">prejme </w:t>
      </w:r>
      <w:r w:rsidRPr="005515F1">
        <w:rPr>
          <w:rFonts w:ascii="Arial" w:eastAsia="Times New Roman" w:hAnsi="Arial" w:cs="Arial"/>
          <w:bCs/>
          <w:sz w:val="18"/>
          <w:szCs w:val="18"/>
          <w:lang w:eastAsia="sl-SI"/>
        </w:rPr>
        <w:t>vsak</w:t>
      </w:r>
      <w:r w:rsidR="00A24321">
        <w:rPr>
          <w:rFonts w:ascii="Arial" w:eastAsia="Times New Roman" w:hAnsi="Arial" w:cs="Arial"/>
          <w:bCs/>
          <w:sz w:val="18"/>
          <w:szCs w:val="18"/>
          <w:lang w:eastAsia="sl-SI"/>
        </w:rPr>
        <w:t>a stranka po en</w:t>
      </w:r>
      <w:r w:rsidR="002C2BB6">
        <w:rPr>
          <w:rFonts w:ascii="Arial" w:eastAsia="Times New Roman" w:hAnsi="Arial" w:cs="Arial"/>
          <w:bCs/>
          <w:sz w:val="18"/>
          <w:szCs w:val="18"/>
          <w:lang w:eastAsia="sl-SI"/>
        </w:rPr>
        <w:t xml:space="preserve"> (1</w:t>
      </w:r>
      <w:r w:rsidR="00A24321">
        <w:rPr>
          <w:rFonts w:ascii="Arial" w:eastAsia="Times New Roman" w:hAnsi="Arial" w:cs="Arial"/>
          <w:bCs/>
          <w:sz w:val="18"/>
          <w:szCs w:val="18"/>
          <w:lang w:eastAsia="sl-SI"/>
        </w:rPr>
        <w:t>) izvod</w:t>
      </w:r>
      <w:r w:rsidR="00973E65">
        <w:rPr>
          <w:rFonts w:ascii="Arial" w:eastAsia="Times New Roman" w:hAnsi="Arial" w:cs="Arial"/>
          <w:bCs/>
          <w:sz w:val="18"/>
          <w:szCs w:val="18"/>
          <w:lang w:eastAsia="sl-SI"/>
        </w:rPr>
        <w:t>.</w:t>
      </w:r>
    </w:p>
    <w:p w14:paraId="0A8FEA5D" w14:textId="4E1EBB70"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0C09A6BC" w14:textId="694E351D"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785889ED" w14:textId="77777777" w:rsidR="00BA0578" w:rsidRDefault="00BA0578" w:rsidP="005515F1">
      <w:pPr>
        <w:autoSpaceDE w:val="0"/>
        <w:autoSpaceDN w:val="0"/>
        <w:adjustRightInd w:val="0"/>
        <w:spacing w:after="0" w:line="240" w:lineRule="auto"/>
        <w:jc w:val="both"/>
        <w:rPr>
          <w:rFonts w:ascii="Arial" w:eastAsia="Times New Roman" w:hAnsi="Arial" w:cs="Arial"/>
          <w:bCs/>
          <w:sz w:val="18"/>
          <w:szCs w:val="18"/>
          <w:lang w:eastAsia="sl-SI"/>
        </w:rPr>
      </w:pPr>
    </w:p>
    <w:p w14:paraId="6FAFB058" w14:textId="6945FE9E" w:rsidR="00A24321" w:rsidRPr="00A24321" w:rsidRDefault="00803ADE" w:rsidP="00A24321">
      <w:pPr>
        <w:autoSpaceDE w:val="0"/>
        <w:autoSpaceDN w:val="0"/>
        <w:adjustRightInd w:val="0"/>
        <w:spacing w:after="0" w:line="240" w:lineRule="auto"/>
        <w:jc w:val="center"/>
        <w:rPr>
          <w:rFonts w:ascii="Arial" w:eastAsia="Times New Roman" w:hAnsi="Arial" w:cs="Arial"/>
          <w:b/>
          <w:bCs/>
          <w:sz w:val="18"/>
          <w:szCs w:val="18"/>
          <w:lang w:eastAsia="sl-SI"/>
        </w:rPr>
      </w:pPr>
      <w:r>
        <w:rPr>
          <w:rFonts w:ascii="Arial" w:eastAsia="Times New Roman" w:hAnsi="Arial" w:cs="Arial"/>
          <w:b/>
          <w:bCs/>
          <w:sz w:val="18"/>
          <w:szCs w:val="18"/>
          <w:lang w:eastAsia="sl-SI"/>
        </w:rPr>
        <w:t>2</w:t>
      </w:r>
      <w:r w:rsidR="003C11B2">
        <w:rPr>
          <w:rFonts w:ascii="Arial" w:eastAsia="Times New Roman" w:hAnsi="Arial" w:cs="Arial"/>
          <w:b/>
          <w:bCs/>
          <w:sz w:val="18"/>
          <w:szCs w:val="18"/>
          <w:lang w:eastAsia="sl-SI"/>
        </w:rPr>
        <w:t>2</w:t>
      </w:r>
      <w:r w:rsidR="00A24321" w:rsidRPr="00A24321">
        <w:rPr>
          <w:rFonts w:ascii="Arial" w:eastAsia="Times New Roman" w:hAnsi="Arial" w:cs="Arial"/>
          <w:b/>
          <w:bCs/>
          <w:sz w:val="18"/>
          <w:szCs w:val="18"/>
          <w:lang w:eastAsia="sl-SI"/>
        </w:rPr>
        <w:t>. člen</w:t>
      </w:r>
    </w:p>
    <w:p w14:paraId="08FD5353" w14:textId="77777777" w:rsidR="00A24321" w:rsidRDefault="00A24321" w:rsidP="00A24321">
      <w:pPr>
        <w:autoSpaceDE w:val="0"/>
        <w:autoSpaceDN w:val="0"/>
        <w:adjustRightInd w:val="0"/>
        <w:spacing w:after="0" w:line="240" w:lineRule="auto"/>
        <w:jc w:val="center"/>
        <w:rPr>
          <w:rFonts w:ascii="Arial" w:eastAsia="Times New Roman" w:hAnsi="Arial" w:cs="Arial"/>
          <w:bCs/>
          <w:sz w:val="18"/>
          <w:szCs w:val="18"/>
          <w:lang w:eastAsia="sl-SI"/>
        </w:rPr>
      </w:pPr>
    </w:p>
    <w:p w14:paraId="79724442" w14:textId="21F0BB70" w:rsidR="00A24321" w:rsidRPr="005515F1" w:rsidRDefault="00A24321" w:rsidP="00A24321">
      <w:pPr>
        <w:autoSpaceDE w:val="0"/>
        <w:autoSpaceDN w:val="0"/>
        <w:adjustRightInd w:val="0"/>
        <w:spacing w:after="0" w:line="240" w:lineRule="auto"/>
        <w:jc w:val="both"/>
        <w:rPr>
          <w:rFonts w:ascii="Arial" w:eastAsia="Times New Roman" w:hAnsi="Arial" w:cs="Arial"/>
          <w:bCs/>
          <w:sz w:val="18"/>
          <w:szCs w:val="18"/>
          <w:lang w:eastAsia="sl-SI"/>
        </w:rPr>
      </w:pPr>
      <w:r>
        <w:rPr>
          <w:rFonts w:ascii="Arial" w:eastAsia="Times New Roman" w:hAnsi="Arial" w:cs="Arial"/>
          <w:bCs/>
          <w:sz w:val="18"/>
          <w:szCs w:val="18"/>
          <w:lang w:eastAsia="sl-SI"/>
        </w:rPr>
        <w:t>Stranke okvirnega sporazuma so sporazumne</w:t>
      </w:r>
      <w:r w:rsidRPr="00A24321">
        <w:rPr>
          <w:rFonts w:ascii="Arial" w:eastAsia="Times New Roman" w:hAnsi="Arial" w:cs="Arial"/>
          <w:bCs/>
          <w:sz w:val="18"/>
          <w:szCs w:val="18"/>
          <w:lang w:eastAsia="sl-SI"/>
        </w:rPr>
        <w:t xml:space="preserve">, da začne </w:t>
      </w:r>
      <w:r>
        <w:rPr>
          <w:rFonts w:ascii="Arial" w:eastAsia="Times New Roman" w:hAnsi="Arial" w:cs="Arial"/>
          <w:bCs/>
          <w:sz w:val="18"/>
          <w:szCs w:val="18"/>
          <w:lang w:eastAsia="sl-SI"/>
        </w:rPr>
        <w:t xml:space="preserve">okvirni sporazum veljati </w:t>
      </w:r>
      <w:r w:rsidRPr="00A24321">
        <w:rPr>
          <w:rFonts w:ascii="Arial" w:eastAsia="Times New Roman" w:hAnsi="Arial" w:cs="Arial"/>
          <w:bCs/>
          <w:sz w:val="18"/>
          <w:szCs w:val="18"/>
          <w:lang w:eastAsia="sl-SI"/>
        </w:rPr>
        <w:t>z dnem</w:t>
      </w:r>
      <w:r>
        <w:rPr>
          <w:rFonts w:ascii="Arial" w:eastAsia="Times New Roman" w:hAnsi="Arial" w:cs="Arial"/>
          <w:bCs/>
          <w:sz w:val="18"/>
          <w:szCs w:val="18"/>
          <w:lang w:eastAsia="sl-SI"/>
        </w:rPr>
        <w:t xml:space="preserve"> __________</w:t>
      </w:r>
      <w:r w:rsidRPr="00A24321">
        <w:rPr>
          <w:rFonts w:ascii="Arial" w:eastAsia="Times New Roman" w:hAnsi="Arial" w:cs="Arial"/>
          <w:bCs/>
          <w:sz w:val="18"/>
          <w:szCs w:val="18"/>
          <w:lang w:eastAsia="sl-SI"/>
        </w:rPr>
        <w:t>, pod pogojem, da dobavitelj na</w:t>
      </w:r>
      <w:r>
        <w:rPr>
          <w:rFonts w:ascii="Arial" w:eastAsia="Times New Roman" w:hAnsi="Arial" w:cs="Arial"/>
          <w:bCs/>
          <w:sz w:val="18"/>
          <w:szCs w:val="18"/>
          <w:lang w:eastAsia="sl-SI"/>
        </w:rPr>
        <w:t>ročniku v petih (5)</w:t>
      </w:r>
      <w:r w:rsidR="005777DF">
        <w:rPr>
          <w:rFonts w:ascii="Arial" w:eastAsia="Times New Roman" w:hAnsi="Arial" w:cs="Arial"/>
          <w:bCs/>
          <w:sz w:val="18"/>
          <w:szCs w:val="18"/>
          <w:lang w:eastAsia="sl-SI"/>
        </w:rPr>
        <w:t xml:space="preserve"> dneh</w:t>
      </w:r>
      <w:r w:rsidRPr="00A24321">
        <w:rPr>
          <w:rFonts w:ascii="Arial" w:eastAsia="Times New Roman" w:hAnsi="Arial" w:cs="Arial"/>
          <w:bCs/>
          <w:sz w:val="18"/>
          <w:szCs w:val="18"/>
          <w:lang w:eastAsia="sl-SI"/>
        </w:rPr>
        <w:t xml:space="preserve"> od podpisa izroči </w:t>
      </w:r>
      <w:r>
        <w:rPr>
          <w:rFonts w:ascii="Arial" w:eastAsia="Times New Roman" w:hAnsi="Arial" w:cs="Arial"/>
          <w:bCs/>
          <w:sz w:val="18"/>
          <w:szCs w:val="18"/>
          <w:lang w:eastAsia="sl-SI"/>
        </w:rPr>
        <w:t>zavarovanje za dobro izvedbo pogodbenih obveznosti</w:t>
      </w:r>
      <w:r w:rsidR="005777DF">
        <w:rPr>
          <w:rFonts w:ascii="Arial" w:eastAsia="Times New Roman" w:hAnsi="Arial" w:cs="Arial"/>
          <w:bCs/>
          <w:sz w:val="18"/>
          <w:szCs w:val="18"/>
          <w:lang w:eastAsia="sl-SI"/>
        </w:rPr>
        <w:t xml:space="preserve"> skladno s pogoji tega sporazuma</w:t>
      </w:r>
      <w:r>
        <w:rPr>
          <w:rFonts w:ascii="Arial" w:eastAsia="Times New Roman" w:hAnsi="Arial" w:cs="Arial"/>
          <w:bCs/>
          <w:sz w:val="18"/>
          <w:szCs w:val="18"/>
          <w:lang w:eastAsia="sl-SI"/>
        </w:rPr>
        <w:t>.</w:t>
      </w:r>
    </w:p>
    <w:p w14:paraId="7A85A480" w14:textId="77777777" w:rsidR="005515F1"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7404C339" w14:textId="77777777" w:rsidR="005515F1" w:rsidRPr="00DD25D6" w:rsidRDefault="005515F1" w:rsidP="00DD25D6">
      <w:pPr>
        <w:autoSpaceDE w:val="0"/>
        <w:autoSpaceDN w:val="0"/>
        <w:adjustRightInd w:val="0"/>
        <w:spacing w:after="0" w:line="240" w:lineRule="auto"/>
        <w:jc w:val="both"/>
        <w:rPr>
          <w:rFonts w:ascii="Arial" w:eastAsia="Times New Roman" w:hAnsi="Arial" w:cs="Arial"/>
          <w:b/>
          <w:bCs/>
          <w:sz w:val="18"/>
          <w:szCs w:val="18"/>
          <w:lang w:eastAsia="sl-SI"/>
        </w:rPr>
      </w:pPr>
    </w:p>
    <w:p w14:paraId="2D3D35A8" w14:textId="77777777" w:rsidR="00DD25D6" w:rsidRDefault="00DD25D6" w:rsidP="00DD25D6">
      <w:pPr>
        <w:autoSpaceDE w:val="0"/>
        <w:autoSpaceDN w:val="0"/>
        <w:adjustRightInd w:val="0"/>
        <w:spacing w:after="0" w:line="240" w:lineRule="auto"/>
        <w:rPr>
          <w:rFonts w:ascii="Arial" w:eastAsia="Times New Roman" w:hAnsi="Arial" w:cs="Arial"/>
          <w:b/>
          <w:bCs/>
          <w:sz w:val="18"/>
          <w:szCs w:val="18"/>
          <w:lang w:eastAsia="sl-SI"/>
        </w:rPr>
      </w:pPr>
    </w:p>
    <w:p w14:paraId="03701E1B" w14:textId="77777777" w:rsidR="00A24321" w:rsidRPr="00DD25D6" w:rsidRDefault="00A24321" w:rsidP="00DD25D6">
      <w:pPr>
        <w:autoSpaceDE w:val="0"/>
        <w:autoSpaceDN w:val="0"/>
        <w:adjustRightInd w:val="0"/>
        <w:spacing w:after="0" w:line="240" w:lineRule="auto"/>
        <w:rPr>
          <w:rFonts w:ascii="Arial" w:eastAsia="Times New Roman" w:hAnsi="Arial" w:cs="Arial"/>
          <w:sz w:val="18"/>
          <w:szCs w:val="18"/>
          <w:lang w:eastAsia="sl-SI"/>
        </w:rPr>
      </w:pPr>
    </w:p>
    <w:p w14:paraId="167189A7"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39FFDC5D"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004AB535" w14:textId="77777777" w:rsidR="00DD45F9" w:rsidRDefault="00DD45F9" w:rsidP="00DD25D6">
      <w:pPr>
        <w:autoSpaceDE w:val="0"/>
        <w:autoSpaceDN w:val="0"/>
        <w:adjustRightInd w:val="0"/>
        <w:spacing w:after="0" w:line="240" w:lineRule="auto"/>
        <w:rPr>
          <w:rFonts w:ascii="Arial" w:eastAsia="Times New Roman" w:hAnsi="Arial" w:cs="Arial"/>
          <w:sz w:val="18"/>
          <w:szCs w:val="18"/>
          <w:lang w:eastAsia="sl-SI"/>
        </w:rPr>
      </w:pPr>
    </w:p>
    <w:p w14:paraId="6F1E6A8B" w14:textId="5DCDD5E6" w:rsidR="00DD45F9" w:rsidRDefault="00DD45F9">
      <w:pPr>
        <w:rPr>
          <w:rFonts w:ascii="Arial" w:eastAsia="Times New Roman" w:hAnsi="Arial" w:cs="Arial"/>
          <w:sz w:val="18"/>
          <w:szCs w:val="18"/>
          <w:lang w:eastAsia="sl-SI"/>
        </w:rPr>
      </w:pPr>
    </w:p>
    <w:p w14:paraId="2040409B" w14:textId="4D16649B" w:rsidR="00DD25D6" w:rsidRPr="00652CA5" w:rsidRDefault="00A24321" w:rsidP="00DD25D6">
      <w:pPr>
        <w:autoSpaceDE w:val="0"/>
        <w:autoSpaceDN w:val="0"/>
        <w:adjustRightInd w:val="0"/>
        <w:spacing w:after="0" w:line="240" w:lineRule="auto"/>
        <w:rPr>
          <w:rFonts w:ascii="Arial" w:eastAsia="Times New Roman" w:hAnsi="Arial" w:cs="Arial"/>
          <w:sz w:val="18"/>
          <w:szCs w:val="18"/>
          <w:lang w:eastAsia="sl-SI"/>
        </w:rPr>
      </w:pPr>
      <w:r w:rsidRPr="00652CA5">
        <w:rPr>
          <w:rFonts w:ascii="Arial" w:eastAsia="Times New Roman" w:hAnsi="Arial" w:cs="Arial"/>
          <w:sz w:val="18"/>
          <w:szCs w:val="18"/>
          <w:lang w:eastAsia="sl-SI"/>
        </w:rPr>
        <w:t>Kraj in datum</w:t>
      </w:r>
      <w:r w:rsidR="007E5B92" w:rsidRPr="00652CA5">
        <w:rPr>
          <w:rFonts w:ascii="Arial" w:eastAsia="Times New Roman" w:hAnsi="Arial" w:cs="Arial"/>
          <w:sz w:val="18"/>
          <w:szCs w:val="18"/>
          <w:lang w:eastAsia="sl-SI"/>
        </w:rPr>
        <w:t xml:space="preserve">, </w:t>
      </w:r>
      <w:r w:rsidR="005116E9" w:rsidRPr="00652CA5">
        <w:rPr>
          <w:rFonts w:ascii="Arial" w:eastAsia="Times New Roman" w:hAnsi="Arial" w:cs="Arial"/>
          <w:sz w:val="18"/>
          <w:szCs w:val="18"/>
          <w:lang w:eastAsia="sl-SI"/>
        </w:rPr>
        <w:t>_________________</w:t>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5116E9"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Kraj in datum, ____________________</w:t>
      </w:r>
    </w:p>
    <w:p w14:paraId="5BFB343A" w14:textId="77777777" w:rsidR="00DD25D6" w:rsidRPr="00652CA5" w:rsidRDefault="00DD25D6" w:rsidP="00DD25D6">
      <w:pPr>
        <w:autoSpaceDE w:val="0"/>
        <w:autoSpaceDN w:val="0"/>
        <w:adjustRightInd w:val="0"/>
        <w:spacing w:after="0" w:line="240" w:lineRule="auto"/>
        <w:jc w:val="both"/>
        <w:rPr>
          <w:rFonts w:ascii="Arial" w:eastAsia="Times New Roman" w:hAnsi="Arial" w:cs="Arial"/>
          <w:sz w:val="18"/>
          <w:szCs w:val="18"/>
          <w:lang w:eastAsia="sl-SI"/>
        </w:rPr>
      </w:pPr>
    </w:p>
    <w:p w14:paraId="4F0F7E92" w14:textId="430AAD6D" w:rsidR="00DD25D6" w:rsidRPr="00652CA5"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sidRPr="00652CA5">
        <w:rPr>
          <w:rFonts w:ascii="Arial" w:eastAsia="Times New Roman" w:hAnsi="Arial" w:cs="Arial"/>
          <w:sz w:val="18"/>
          <w:szCs w:val="18"/>
          <w:lang w:eastAsia="sl-SI"/>
        </w:rPr>
        <w:t>Naročnik:</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t xml:space="preserve">Dobavitelj:  </w:t>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Pr="00652CA5">
        <w:rPr>
          <w:rFonts w:ascii="Arial" w:eastAsia="Times New Roman" w:hAnsi="Arial" w:cs="Arial"/>
          <w:sz w:val="18"/>
          <w:szCs w:val="18"/>
          <w:lang w:eastAsia="sl-SI"/>
        </w:rPr>
        <w:tab/>
      </w:r>
      <w:r w:rsidR="00DD25D6" w:rsidRPr="00652CA5">
        <w:rPr>
          <w:rFonts w:ascii="Arial" w:eastAsia="Times New Roman" w:hAnsi="Arial" w:cs="Arial"/>
          <w:sz w:val="18"/>
          <w:szCs w:val="18"/>
          <w:lang w:eastAsia="sl-SI"/>
        </w:rPr>
        <w:t xml:space="preserve"> </w:t>
      </w:r>
    </w:p>
    <w:p w14:paraId="35700D5B" w14:textId="77777777" w:rsidR="00DD25D6" w:rsidRPr="00DD25D6" w:rsidRDefault="00DD25D6" w:rsidP="00DD25D6">
      <w:pPr>
        <w:spacing w:after="0" w:line="240" w:lineRule="auto"/>
        <w:rPr>
          <w:rFonts w:ascii="Arial" w:eastAsia="Times New Roman" w:hAnsi="Arial" w:cs="Arial"/>
          <w:bCs/>
          <w:sz w:val="18"/>
          <w:szCs w:val="18"/>
          <w:lang w:eastAsia="sl-SI"/>
        </w:rPr>
      </w:pPr>
    </w:p>
    <w:p w14:paraId="23D7107D"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7F8FE2F9"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E0357C7" w14:textId="6603D279" w:rsidR="005116E9" w:rsidRPr="005116E9" w:rsidRDefault="005116E9" w:rsidP="00DD25D6">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0BABF509"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26BD3A52" w14:textId="0CA06002" w:rsidR="00DD25D6" w:rsidRP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7F33CB"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p>
    <w:p w14:paraId="504AAC9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5BCC7552"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4DBDC1C6"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2017CBCA" w14:textId="77777777" w:rsidR="005116E9" w:rsidRDefault="005116E9" w:rsidP="00DD25D6">
      <w:pPr>
        <w:autoSpaceDE w:val="0"/>
        <w:autoSpaceDN w:val="0"/>
        <w:adjustRightInd w:val="0"/>
        <w:spacing w:after="0" w:line="240" w:lineRule="auto"/>
        <w:jc w:val="both"/>
        <w:rPr>
          <w:rFonts w:ascii="Arial" w:eastAsia="Times New Roman" w:hAnsi="Arial" w:cs="Arial"/>
          <w:b/>
          <w:sz w:val="18"/>
          <w:szCs w:val="18"/>
          <w:lang w:eastAsia="sl-SI"/>
        </w:rPr>
      </w:pPr>
    </w:p>
    <w:p w14:paraId="6C19E82D" w14:textId="77777777" w:rsidR="005116E9" w:rsidRPr="005116E9" w:rsidRDefault="005116E9" w:rsidP="005116E9">
      <w:pPr>
        <w:autoSpaceDE w:val="0"/>
        <w:autoSpaceDN w:val="0"/>
        <w:adjustRightInd w:val="0"/>
        <w:spacing w:after="0" w:line="240" w:lineRule="auto"/>
        <w:jc w:val="both"/>
        <w:rPr>
          <w:rFonts w:ascii="Arial" w:eastAsia="Times New Roman" w:hAnsi="Arial" w:cs="Arial"/>
          <w:sz w:val="18"/>
          <w:szCs w:val="18"/>
          <w:lang w:eastAsia="sl-SI"/>
        </w:rPr>
      </w:pP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Pr>
          <w:rFonts w:ascii="Arial" w:eastAsia="Times New Roman" w:hAnsi="Arial" w:cs="Arial"/>
          <w:b/>
          <w:sz w:val="18"/>
          <w:szCs w:val="18"/>
          <w:lang w:eastAsia="sl-SI"/>
        </w:rPr>
        <w:tab/>
      </w:r>
      <w:r w:rsidRPr="005116E9">
        <w:rPr>
          <w:rFonts w:ascii="Arial" w:eastAsia="Times New Roman" w:hAnsi="Arial" w:cs="Arial"/>
          <w:sz w:val="18"/>
          <w:szCs w:val="18"/>
          <w:lang w:eastAsia="sl-SI"/>
        </w:rPr>
        <w:t>Kraj in datum, ____________________</w:t>
      </w:r>
    </w:p>
    <w:p w14:paraId="38ECF2EB" w14:textId="77777777" w:rsidR="005116E9" w:rsidRDefault="005116E9" w:rsidP="005116E9">
      <w:pPr>
        <w:autoSpaceDE w:val="0"/>
        <w:autoSpaceDN w:val="0"/>
        <w:adjustRightInd w:val="0"/>
        <w:spacing w:after="0" w:line="240" w:lineRule="auto"/>
        <w:ind w:left="4248" w:firstLine="708"/>
        <w:rPr>
          <w:rFonts w:ascii="Arial" w:eastAsia="Times New Roman" w:hAnsi="Arial" w:cs="Arial"/>
          <w:sz w:val="18"/>
          <w:szCs w:val="18"/>
          <w:lang w:eastAsia="sl-SI"/>
        </w:rPr>
      </w:pPr>
    </w:p>
    <w:p w14:paraId="6AA5ECCE" w14:textId="7C1ABAD9" w:rsidR="00B14B09" w:rsidRDefault="005116E9" w:rsidP="00655C1C">
      <w:pPr>
        <w:autoSpaceDE w:val="0"/>
        <w:autoSpaceDN w:val="0"/>
        <w:adjustRightInd w:val="0"/>
        <w:spacing w:after="0" w:line="240" w:lineRule="auto"/>
        <w:ind w:left="4248" w:firstLine="708"/>
        <w:rPr>
          <w:rFonts w:ascii="Arial" w:eastAsia="Times New Roman" w:hAnsi="Arial" w:cs="Arial"/>
          <w:sz w:val="18"/>
          <w:szCs w:val="18"/>
          <w:lang w:eastAsia="sl-SI"/>
        </w:rPr>
      </w:pPr>
      <w:r w:rsidRPr="005116E9">
        <w:rPr>
          <w:rFonts w:ascii="Arial" w:eastAsia="Times New Roman" w:hAnsi="Arial" w:cs="Arial"/>
          <w:sz w:val="18"/>
          <w:szCs w:val="18"/>
          <w:lang w:eastAsia="sl-SI"/>
        </w:rPr>
        <w:t xml:space="preserve">Dobavitelj:  </w:t>
      </w:r>
    </w:p>
    <w:p w14:paraId="6E1EB249" w14:textId="77777777" w:rsidR="00FD3C8C" w:rsidRDefault="00FD3C8C"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60E3AE91" w14:textId="77777777" w:rsidR="00DD45F9" w:rsidRDefault="00DD45F9" w:rsidP="00655C1C">
      <w:pPr>
        <w:autoSpaceDE w:val="0"/>
        <w:autoSpaceDN w:val="0"/>
        <w:adjustRightInd w:val="0"/>
        <w:spacing w:after="0" w:line="240" w:lineRule="auto"/>
        <w:jc w:val="both"/>
        <w:rPr>
          <w:rFonts w:ascii="Arial" w:eastAsia="Times New Roman" w:hAnsi="Arial" w:cs="Arial"/>
          <w:b/>
          <w:i/>
          <w:sz w:val="18"/>
          <w:szCs w:val="18"/>
          <w:lang w:eastAsia="sl-SI"/>
        </w:rPr>
      </w:pPr>
    </w:p>
    <w:p w14:paraId="18D0F83F" w14:textId="77777777" w:rsidR="00874652" w:rsidRDefault="00874652" w:rsidP="00655C1C">
      <w:pPr>
        <w:autoSpaceDE w:val="0"/>
        <w:autoSpaceDN w:val="0"/>
        <w:adjustRightInd w:val="0"/>
        <w:spacing w:after="0" w:line="240" w:lineRule="auto"/>
        <w:jc w:val="both"/>
        <w:rPr>
          <w:rFonts w:ascii="Arial" w:eastAsia="Times New Roman" w:hAnsi="Arial" w:cs="Arial"/>
          <w:b/>
          <w:i/>
          <w:sz w:val="18"/>
          <w:szCs w:val="18"/>
          <w:u w:val="single"/>
          <w:lang w:eastAsia="sl-SI"/>
        </w:rPr>
      </w:pPr>
    </w:p>
    <w:p w14:paraId="547A7EC6" w14:textId="5D2CFCF2" w:rsidR="00FD3C8C" w:rsidRPr="007F0B8D" w:rsidRDefault="00874652" w:rsidP="00655C1C">
      <w:pPr>
        <w:autoSpaceDE w:val="0"/>
        <w:autoSpaceDN w:val="0"/>
        <w:adjustRightInd w:val="0"/>
        <w:spacing w:after="0" w:line="240" w:lineRule="auto"/>
        <w:jc w:val="both"/>
        <w:rPr>
          <w:rFonts w:ascii="Arial" w:eastAsia="Times New Roman" w:hAnsi="Arial" w:cs="Arial"/>
          <w:bCs/>
          <w:i/>
          <w:sz w:val="18"/>
          <w:szCs w:val="18"/>
          <w:u w:val="single"/>
          <w:lang w:eastAsia="sl-SI"/>
        </w:rPr>
      </w:pPr>
      <w:bookmarkStart w:id="31" w:name="_Hlk53737558"/>
      <w:r w:rsidRPr="00874652">
        <w:rPr>
          <w:rFonts w:ascii="Arial" w:eastAsia="Times New Roman" w:hAnsi="Arial" w:cs="Arial"/>
          <w:b/>
          <w:i/>
          <w:sz w:val="18"/>
          <w:szCs w:val="18"/>
          <w:u w:val="single"/>
          <w:lang w:eastAsia="sl-SI"/>
        </w:rPr>
        <w:t>OPOMBA:</w:t>
      </w:r>
      <w:r>
        <w:rPr>
          <w:rFonts w:ascii="Arial" w:eastAsia="Times New Roman" w:hAnsi="Arial" w:cs="Arial"/>
          <w:b/>
          <w:i/>
          <w:sz w:val="18"/>
          <w:szCs w:val="18"/>
          <w:u w:val="single"/>
          <w:lang w:eastAsia="sl-SI"/>
        </w:rPr>
        <w:t xml:space="preserve"> </w:t>
      </w:r>
      <w:r w:rsidR="00655C1C" w:rsidRPr="007F0B8D">
        <w:rPr>
          <w:rFonts w:ascii="Arial" w:eastAsia="Times New Roman" w:hAnsi="Arial" w:cs="Arial"/>
          <w:bCs/>
          <w:i/>
          <w:sz w:val="18"/>
          <w:szCs w:val="18"/>
          <w:lang w:eastAsia="sl-SI"/>
        </w:rPr>
        <w:t>Ponudnik mora okvirni sporazum</w:t>
      </w:r>
      <w:r w:rsidR="00FD3C8C" w:rsidRPr="007F0B8D">
        <w:rPr>
          <w:rFonts w:ascii="Arial" w:eastAsia="Times New Roman" w:hAnsi="Arial" w:cs="Arial"/>
          <w:bCs/>
          <w:i/>
          <w:sz w:val="18"/>
          <w:szCs w:val="18"/>
          <w:lang w:eastAsia="sl-SI"/>
        </w:rPr>
        <w:t xml:space="preserve"> izpolniti v uvodu z navedbo svojih podatkov ter v 1</w:t>
      </w:r>
      <w:r w:rsidR="008949EF">
        <w:rPr>
          <w:rFonts w:ascii="Arial" w:eastAsia="Times New Roman" w:hAnsi="Arial" w:cs="Arial"/>
          <w:bCs/>
          <w:i/>
          <w:sz w:val="18"/>
          <w:szCs w:val="18"/>
          <w:lang w:eastAsia="sl-SI"/>
        </w:rPr>
        <w:t>7</w:t>
      </w:r>
      <w:r w:rsidR="00FD3C8C" w:rsidRPr="007F0B8D">
        <w:rPr>
          <w:rFonts w:ascii="Arial" w:eastAsia="Times New Roman" w:hAnsi="Arial" w:cs="Arial"/>
          <w:bCs/>
          <w:i/>
          <w:sz w:val="18"/>
          <w:szCs w:val="18"/>
          <w:lang w:eastAsia="sl-SI"/>
        </w:rPr>
        <w:t xml:space="preserve">. členu z navedbo kontaktne osebe.  </w:t>
      </w:r>
    </w:p>
    <w:p w14:paraId="11C0D162" w14:textId="77777777" w:rsidR="00FD3C8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6F90691B" w14:textId="7A5E611F" w:rsidR="00655C1C" w:rsidRPr="007F0B8D" w:rsidRDefault="00FD3C8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Ponudnik mora </w:t>
      </w:r>
      <w:r w:rsidR="00655C1C" w:rsidRPr="007F0B8D">
        <w:rPr>
          <w:rFonts w:ascii="Arial" w:eastAsia="Times New Roman" w:hAnsi="Arial" w:cs="Arial"/>
          <w:bCs/>
          <w:i/>
          <w:sz w:val="18"/>
          <w:szCs w:val="18"/>
          <w:lang w:eastAsia="sl-SI"/>
        </w:rPr>
        <w:t>parafirati</w:t>
      </w:r>
      <w:r w:rsidRPr="007F0B8D">
        <w:rPr>
          <w:rFonts w:ascii="Arial" w:eastAsia="Times New Roman" w:hAnsi="Arial" w:cs="Arial"/>
          <w:bCs/>
          <w:i/>
          <w:sz w:val="18"/>
          <w:szCs w:val="18"/>
          <w:lang w:eastAsia="sl-SI"/>
        </w:rPr>
        <w:t xml:space="preserve"> okvirni sporazum</w:t>
      </w:r>
      <w:r w:rsidR="00655C1C" w:rsidRPr="007F0B8D">
        <w:rPr>
          <w:rFonts w:ascii="Arial" w:eastAsia="Times New Roman" w:hAnsi="Arial" w:cs="Arial"/>
          <w:bCs/>
          <w:i/>
          <w:sz w:val="18"/>
          <w:szCs w:val="18"/>
          <w:lang w:eastAsia="sl-SI"/>
        </w:rPr>
        <w:t>, in sicer vsako stran okvirnega sporazuma, s čimer jamči, da se bo, v primeru da bo izbran, strinjal s pogodbenimi določili.</w:t>
      </w:r>
    </w:p>
    <w:p w14:paraId="5C97F9D5" w14:textId="77777777"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p>
    <w:p w14:paraId="50EEB82D" w14:textId="58B08712" w:rsidR="00655C1C" w:rsidRPr="007F0B8D" w:rsidRDefault="00655C1C" w:rsidP="00655C1C">
      <w:pPr>
        <w:autoSpaceDE w:val="0"/>
        <w:autoSpaceDN w:val="0"/>
        <w:adjustRightInd w:val="0"/>
        <w:spacing w:after="0" w:line="240" w:lineRule="auto"/>
        <w:jc w:val="both"/>
        <w:rPr>
          <w:rFonts w:ascii="Arial" w:eastAsia="Times New Roman" w:hAnsi="Arial" w:cs="Arial"/>
          <w:bCs/>
          <w:i/>
          <w:sz w:val="18"/>
          <w:szCs w:val="18"/>
          <w:lang w:eastAsia="sl-SI"/>
        </w:rPr>
      </w:pPr>
      <w:r w:rsidRPr="007F0B8D">
        <w:rPr>
          <w:rFonts w:ascii="Arial" w:eastAsia="Times New Roman" w:hAnsi="Arial" w:cs="Arial"/>
          <w:bCs/>
          <w:i/>
          <w:sz w:val="18"/>
          <w:szCs w:val="18"/>
          <w:lang w:eastAsia="sl-SI"/>
        </w:rPr>
        <w:t xml:space="preserve">Naročnik si pridržuje pravico do manjših sprememb ali vsebinskih dopolnitev predloženega vzorca okvirnega sporazuma, odvisno tudi od tega ali bo šlo za izvajanje v skupni ponudbi ali s podizvajalci ali s samostojnim </w:t>
      </w:r>
      <w:r w:rsidR="00FD3C8C" w:rsidRPr="007F0B8D">
        <w:rPr>
          <w:rFonts w:ascii="Arial" w:eastAsia="Times New Roman" w:hAnsi="Arial" w:cs="Arial"/>
          <w:bCs/>
          <w:i/>
          <w:sz w:val="18"/>
          <w:szCs w:val="18"/>
          <w:lang w:eastAsia="sl-SI"/>
        </w:rPr>
        <w:t>ponudnikom</w:t>
      </w:r>
      <w:r w:rsidRPr="007F0B8D">
        <w:rPr>
          <w:rFonts w:ascii="Arial" w:eastAsia="Times New Roman" w:hAnsi="Arial" w:cs="Arial"/>
          <w:bCs/>
          <w:i/>
          <w:sz w:val="18"/>
          <w:szCs w:val="18"/>
          <w:lang w:eastAsia="sl-SI"/>
        </w:rPr>
        <w:t>.</w:t>
      </w:r>
      <w:bookmarkEnd w:id="31"/>
    </w:p>
    <w:sectPr w:rsidR="00655C1C" w:rsidRPr="007F0B8D" w:rsidSect="00F07E0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1E67F" w14:textId="77777777" w:rsidR="00F07E03" w:rsidRDefault="00F07E03" w:rsidP="006975C6">
      <w:pPr>
        <w:spacing w:after="0" w:line="240" w:lineRule="auto"/>
      </w:pPr>
      <w:r>
        <w:separator/>
      </w:r>
    </w:p>
  </w:endnote>
  <w:endnote w:type="continuationSeparator" w:id="0">
    <w:p w14:paraId="0D20EA3D" w14:textId="77777777" w:rsidR="00F07E03" w:rsidRDefault="00F07E03"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945809604"/>
      <w:docPartObj>
        <w:docPartGallery w:val="Page Numbers (Bottom of Page)"/>
        <w:docPartUnique/>
      </w:docPartObj>
    </w:sdtPr>
    <w:sdtEndPr>
      <w:rPr>
        <w:noProof/>
      </w:rPr>
    </w:sdtEndPr>
    <w:sdtContent>
      <w:p w14:paraId="31B5E09B" w14:textId="692FC864" w:rsidR="00CD339F" w:rsidRDefault="00CD339F" w:rsidP="003B0E6C">
        <w:pPr>
          <w:pStyle w:val="Noga"/>
          <w:jc w:val="center"/>
        </w:pPr>
      </w:p>
      <w:p w14:paraId="753A5B5C" w14:textId="56EF3534" w:rsidR="00CD339F" w:rsidRPr="006F1DA5" w:rsidRDefault="00CD339F"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E30C37">
          <w:rPr>
            <w:rFonts w:ascii="Arial" w:hAnsi="Arial" w:cs="Arial"/>
            <w:noProof/>
          </w:rPr>
          <w:t>36</w:t>
        </w:r>
        <w:r w:rsidRPr="006F1DA5">
          <w:rPr>
            <w:rFonts w:ascii="Arial" w:hAnsi="Arial" w:cs="Arial"/>
            <w:noProof/>
          </w:rPr>
          <w:fldChar w:fldCharType="end"/>
        </w:r>
      </w:p>
    </w:sdtContent>
  </w:sdt>
  <w:p w14:paraId="5ACFDF11" w14:textId="77777777" w:rsidR="00CD339F" w:rsidRDefault="00CD339F"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E34F7" w14:textId="77777777" w:rsidR="00CD339F" w:rsidRDefault="00CD339F"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13343" w14:textId="77777777" w:rsidR="00CD339F" w:rsidRDefault="00CD339F"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164BE" w14:textId="77777777" w:rsidR="00CD339F" w:rsidRDefault="00CD339F"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09E6" w14:textId="77777777" w:rsidR="00CD339F" w:rsidRDefault="00CD339F"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7E289" w14:textId="77777777" w:rsidR="00CD339F" w:rsidRDefault="00CD339F"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1BD" w14:textId="77777777" w:rsidR="00CD339F" w:rsidRDefault="00CD339F"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274E3" w14:textId="77777777" w:rsidR="00F07E03" w:rsidRDefault="00F07E03" w:rsidP="006975C6">
      <w:pPr>
        <w:spacing w:after="0" w:line="240" w:lineRule="auto"/>
      </w:pPr>
      <w:r>
        <w:separator/>
      </w:r>
    </w:p>
  </w:footnote>
  <w:footnote w:type="continuationSeparator" w:id="0">
    <w:p w14:paraId="31159817" w14:textId="77777777" w:rsidR="00F07E03" w:rsidRDefault="00F07E03"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9E8B7" w14:textId="621E421E" w:rsidR="00CD339F" w:rsidRPr="00BA0AF0" w:rsidRDefault="00CD339F" w:rsidP="00BA0AF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14879"/>
    <w:multiLevelType w:val="hybridMultilevel"/>
    <w:tmpl w:val="0EC4E73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1B4CC6"/>
    <w:multiLevelType w:val="hybridMultilevel"/>
    <w:tmpl w:val="220C78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F32BD1"/>
    <w:multiLevelType w:val="hybridMultilevel"/>
    <w:tmpl w:val="3DD6C27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4" w15:restartNumberingAfterBreak="0">
    <w:nsid w:val="077F4D2A"/>
    <w:multiLevelType w:val="hybridMultilevel"/>
    <w:tmpl w:val="249827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6"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7" w15:restartNumberingAfterBreak="0">
    <w:nsid w:val="13AD0581"/>
    <w:multiLevelType w:val="hybridMultilevel"/>
    <w:tmpl w:val="AE184A6A"/>
    <w:lvl w:ilvl="0" w:tplc="208E3F48">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9" w15:restartNumberingAfterBreak="0">
    <w:nsid w:val="169A3579"/>
    <w:multiLevelType w:val="hybridMultilevel"/>
    <w:tmpl w:val="266EB35E"/>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2"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3" w15:restartNumberingAfterBreak="0">
    <w:nsid w:val="2574003E"/>
    <w:multiLevelType w:val="hybridMultilevel"/>
    <w:tmpl w:val="F16A132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62D3888"/>
    <w:multiLevelType w:val="hybridMultilevel"/>
    <w:tmpl w:val="A88803C0"/>
    <w:lvl w:ilvl="0" w:tplc="CCFEE180">
      <w:start w:val="11"/>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DB23C49"/>
    <w:multiLevelType w:val="hybridMultilevel"/>
    <w:tmpl w:val="17E2AD1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F523D7"/>
    <w:multiLevelType w:val="hybridMultilevel"/>
    <w:tmpl w:val="6E72968A"/>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8" w15:restartNumberingAfterBreak="0">
    <w:nsid w:val="38443C22"/>
    <w:multiLevelType w:val="hybridMultilevel"/>
    <w:tmpl w:val="BB64A516"/>
    <w:lvl w:ilvl="0" w:tplc="0424000F">
      <w:start w:val="1"/>
      <w:numFmt w:val="decimal"/>
      <w:lvlText w:val="%1."/>
      <w:lvlJc w:val="left"/>
      <w:pPr>
        <w:ind w:left="720" w:hanging="360"/>
      </w:pPr>
      <w:rPr>
        <w:rFonts w:hint="default"/>
      </w:rPr>
    </w:lvl>
    <w:lvl w:ilvl="1" w:tplc="181072C2">
      <w:start w:val="8"/>
      <w:numFmt w:val="bullet"/>
      <w:lvlText w:val="-"/>
      <w:lvlJc w:val="left"/>
      <w:pPr>
        <w:tabs>
          <w:tab w:val="num" w:pos="1440"/>
        </w:tabs>
        <w:ind w:left="1440" w:hanging="360"/>
      </w:pPr>
      <w:rPr>
        <w:rFonts w:ascii="Times New Roman" w:eastAsia="Calibri" w:hAnsi="Times New Roman" w:cs="Times New Roman" w:hint="default"/>
      </w:rPr>
    </w:lvl>
    <w:lvl w:ilvl="2" w:tplc="ACC6CA04">
      <w:start w:val="10"/>
      <w:numFmt w:val="upperRoman"/>
      <w:lvlText w:val="%3."/>
      <w:lvlJc w:val="left"/>
      <w:pPr>
        <w:ind w:left="2700" w:hanging="720"/>
      </w:pPr>
      <w:rPr>
        <w:rFonts w:hint="default"/>
      </w:rPr>
    </w:lvl>
    <w:lvl w:ilvl="3" w:tplc="3806990E">
      <w:numFmt w:val="bullet"/>
      <w:lvlText w:val="•"/>
      <w:lvlJc w:val="left"/>
      <w:pPr>
        <w:ind w:left="3228" w:hanging="708"/>
      </w:pPr>
      <w:rPr>
        <w:rFonts w:ascii="Calibri" w:eastAsia="Times New Roman" w:hAnsi="Calibri" w:cs="Calibri" w:hint="default"/>
      </w:rPr>
    </w:lvl>
    <w:lvl w:ilvl="4" w:tplc="EF2C088A">
      <w:start w:val="2"/>
      <w:numFmt w:val="decimal"/>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0"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21" w15:restartNumberingAfterBreak="0">
    <w:nsid w:val="42D9430B"/>
    <w:multiLevelType w:val="hybridMultilevel"/>
    <w:tmpl w:val="69DEC62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23" w15:restartNumberingAfterBreak="0">
    <w:nsid w:val="4916137C"/>
    <w:multiLevelType w:val="hybridMultilevel"/>
    <w:tmpl w:val="7F48563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9934413"/>
    <w:multiLevelType w:val="hybridMultilevel"/>
    <w:tmpl w:val="C02E385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6" w15:restartNumberingAfterBreak="0">
    <w:nsid w:val="4BBB76E3"/>
    <w:multiLevelType w:val="hybridMultilevel"/>
    <w:tmpl w:val="5A549CD6"/>
    <w:lvl w:ilvl="0" w:tplc="BCA44F22">
      <w:start w:val="1"/>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4D796DF7"/>
    <w:multiLevelType w:val="hybridMultilevel"/>
    <w:tmpl w:val="0CACA7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4C6183"/>
    <w:multiLevelType w:val="hybridMultilevel"/>
    <w:tmpl w:val="6882C8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5F96F90"/>
    <w:multiLevelType w:val="hybridMultilevel"/>
    <w:tmpl w:val="7FD0ABF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31"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32" w15:restartNumberingAfterBreak="0">
    <w:nsid w:val="5D9A28E2"/>
    <w:multiLevelType w:val="hybridMultilevel"/>
    <w:tmpl w:val="2CD2C352"/>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E7B71F7"/>
    <w:multiLevelType w:val="hybridMultilevel"/>
    <w:tmpl w:val="DB8C3E04"/>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584D13"/>
    <w:multiLevelType w:val="multilevel"/>
    <w:tmpl w:val="630C4F8C"/>
    <w:lvl w:ilvl="0">
      <w:start w:val="1"/>
      <w:numFmt w:val="decimal"/>
      <w:lvlText w:val="%1."/>
      <w:lvlJc w:val="left"/>
      <w:pPr>
        <w:ind w:left="720" w:hanging="360"/>
      </w:pPr>
      <w:rPr>
        <w:rFonts w:hint="default"/>
      </w:rPr>
    </w:lvl>
    <w:lvl w:ilvl="1">
      <w:start w:val="8"/>
      <w:numFmt w:val="bullet"/>
      <w:lvlText w:val="-"/>
      <w:lvlJc w:val="left"/>
      <w:pPr>
        <w:tabs>
          <w:tab w:val="num" w:pos="1440"/>
        </w:tabs>
        <w:ind w:left="1440" w:hanging="360"/>
      </w:pPr>
      <w:rPr>
        <w:rFonts w:ascii="Times New Roman" w:eastAsia="Calibri" w:hAnsi="Times New Roman" w:cs="Times New Roman" w:hint="default"/>
      </w:rPr>
    </w:lvl>
    <w:lvl w:ilvl="2">
      <w:start w:val="10"/>
      <w:numFmt w:val="upperRoman"/>
      <w:lvlText w:val="%3."/>
      <w:lvlJc w:val="left"/>
      <w:pPr>
        <w:ind w:left="2700" w:hanging="720"/>
      </w:pPr>
      <w:rPr>
        <w:rFonts w:hint="default"/>
      </w:rPr>
    </w:lvl>
    <w:lvl w:ilvl="3">
      <w:numFmt w:val="bullet"/>
      <w:lvlText w:val="•"/>
      <w:lvlJc w:val="left"/>
      <w:pPr>
        <w:ind w:left="3228" w:hanging="708"/>
      </w:pPr>
      <w:rPr>
        <w:rFonts w:ascii="Calibri" w:eastAsia="Times New Roman" w:hAnsi="Calibri" w:cs="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13B68F0"/>
    <w:multiLevelType w:val="hybridMultilevel"/>
    <w:tmpl w:val="33BAEE12"/>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3AE470E"/>
    <w:multiLevelType w:val="hybridMultilevel"/>
    <w:tmpl w:val="5E6E10C6"/>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5E26AAE"/>
    <w:multiLevelType w:val="hybridMultilevel"/>
    <w:tmpl w:val="D832AEFE"/>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80A0DAE"/>
    <w:multiLevelType w:val="hybridMultilevel"/>
    <w:tmpl w:val="FCCA6A90"/>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AB452E1"/>
    <w:multiLevelType w:val="hybridMultilevel"/>
    <w:tmpl w:val="E9F6327C"/>
    <w:lvl w:ilvl="0" w:tplc="04240001">
      <w:start w:val="1"/>
      <w:numFmt w:val="bullet"/>
      <w:lvlText w:val=""/>
      <w:lvlJc w:val="left"/>
      <w:pPr>
        <w:ind w:left="720" w:hanging="360"/>
      </w:pPr>
      <w:rPr>
        <w:rFonts w:ascii="Symbol" w:hAnsi="Symbol" w:hint="default"/>
      </w:rPr>
    </w:lvl>
    <w:lvl w:ilvl="1" w:tplc="BFA840F4">
      <w:numFmt w:val="bullet"/>
      <w:lvlText w:val="•"/>
      <w:lvlJc w:val="left"/>
      <w:pPr>
        <w:ind w:left="1788" w:hanging="70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C177984"/>
    <w:multiLevelType w:val="hybridMultilevel"/>
    <w:tmpl w:val="08808738"/>
    <w:lvl w:ilvl="0" w:tplc="3AAE7DE6">
      <w:start w:val="1"/>
      <w:numFmt w:val="bullet"/>
      <w:lvlText w:val="-"/>
      <w:lvlJc w:val="left"/>
      <w:pPr>
        <w:ind w:left="720" w:hanging="360"/>
      </w:pPr>
      <w:rPr>
        <w:rFonts w:ascii="Viner Hand ITC" w:hAnsi="Viner Hand ITC"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C873587"/>
    <w:multiLevelType w:val="hybridMultilevel"/>
    <w:tmpl w:val="2BDCF41E"/>
    <w:lvl w:ilvl="0" w:tplc="3AAE7DE6">
      <w:start w:val="1"/>
      <w:numFmt w:val="bullet"/>
      <w:lvlText w:val="-"/>
      <w:lvlJc w:val="left"/>
      <w:pPr>
        <w:ind w:left="720" w:hanging="360"/>
      </w:pPr>
      <w:rPr>
        <w:rFonts w:ascii="Viner Hand ITC" w:hAnsi="Viner Hand IT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D133567"/>
    <w:multiLevelType w:val="hybridMultilevel"/>
    <w:tmpl w:val="2B1C4E56"/>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0D60E5A"/>
    <w:multiLevelType w:val="hybridMultilevel"/>
    <w:tmpl w:val="6D2E1B8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0D725D8"/>
    <w:multiLevelType w:val="hybridMultilevel"/>
    <w:tmpl w:val="2C620C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1EA7621"/>
    <w:multiLevelType w:val="hybridMultilevel"/>
    <w:tmpl w:val="4F4A1ECC"/>
    <w:lvl w:ilvl="0" w:tplc="BFE08CAA">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3392BBC"/>
    <w:multiLevelType w:val="hybridMultilevel"/>
    <w:tmpl w:val="205CEB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37E6D8B"/>
    <w:multiLevelType w:val="hybridMultilevel"/>
    <w:tmpl w:val="71566EB8"/>
    <w:lvl w:ilvl="0" w:tplc="52F292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3A71126"/>
    <w:multiLevelType w:val="hybridMultilevel"/>
    <w:tmpl w:val="0D721FEE"/>
    <w:lvl w:ilvl="0" w:tplc="52F292B6">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9" w15:restartNumberingAfterBreak="0">
    <w:nsid w:val="74B0563C"/>
    <w:multiLevelType w:val="hybridMultilevel"/>
    <w:tmpl w:val="44E472EC"/>
    <w:lvl w:ilvl="0" w:tplc="785AB48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52" w15:restartNumberingAfterBreak="0">
    <w:nsid w:val="7D3A734C"/>
    <w:multiLevelType w:val="multilevel"/>
    <w:tmpl w:val="28720CB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93713003">
    <w:abstractNumId w:val="22"/>
  </w:num>
  <w:num w:numId="2" w16cid:durableId="1156142393">
    <w:abstractNumId w:val="5"/>
  </w:num>
  <w:num w:numId="3" w16cid:durableId="1328249219">
    <w:abstractNumId w:val="3"/>
  </w:num>
  <w:num w:numId="4" w16cid:durableId="1411076684">
    <w:abstractNumId w:val="25"/>
  </w:num>
  <w:num w:numId="5" w16cid:durableId="1732145404">
    <w:abstractNumId w:val="12"/>
  </w:num>
  <w:num w:numId="6" w16cid:durableId="1660379710">
    <w:abstractNumId w:val="20"/>
  </w:num>
  <w:num w:numId="7" w16cid:durableId="2038657185">
    <w:abstractNumId w:val="17"/>
  </w:num>
  <w:num w:numId="8" w16cid:durableId="1655646264">
    <w:abstractNumId w:val="51"/>
  </w:num>
  <w:num w:numId="9" w16cid:durableId="168372459">
    <w:abstractNumId w:val="11"/>
  </w:num>
  <w:num w:numId="10" w16cid:durableId="1570731485">
    <w:abstractNumId w:val="30"/>
  </w:num>
  <w:num w:numId="11" w16cid:durableId="630936958">
    <w:abstractNumId w:val="31"/>
  </w:num>
  <w:num w:numId="12" w16cid:durableId="1178274233">
    <w:abstractNumId w:val="6"/>
  </w:num>
  <w:num w:numId="13" w16cid:durableId="1835803853">
    <w:abstractNumId w:val="53"/>
  </w:num>
  <w:num w:numId="14" w16cid:durableId="1182475506">
    <w:abstractNumId w:val="46"/>
  </w:num>
  <w:num w:numId="15" w16cid:durableId="804660205">
    <w:abstractNumId w:val="10"/>
  </w:num>
  <w:num w:numId="16" w16cid:durableId="632827176">
    <w:abstractNumId w:val="40"/>
  </w:num>
  <w:num w:numId="17" w16cid:durableId="1150632780">
    <w:abstractNumId w:val="8"/>
  </w:num>
  <w:num w:numId="18" w16cid:durableId="59523469">
    <w:abstractNumId w:val="7"/>
  </w:num>
  <w:num w:numId="19" w16cid:durableId="797340955">
    <w:abstractNumId w:val="45"/>
  </w:num>
  <w:num w:numId="20" w16cid:durableId="448016671">
    <w:abstractNumId w:val="18"/>
  </w:num>
  <w:num w:numId="21" w16cid:durableId="290940660">
    <w:abstractNumId w:val="39"/>
  </w:num>
  <w:num w:numId="22" w16cid:durableId="82530460">
    <w:abstractNumId w:val="37"/>
  </w:num>
  <w:num w:numId="23" w16cid:durableId="1931960793">
    <w:abstractNumId w:val="43"/>
  </w:num>
  <w:num w:numId="24" w16cid:durableId="1322654833">
    <w:abstractNumId w:val="36"/>
  </w:num>
  <w:num w:numId="25" w16cid:durableId="2115438738">
    <w:abstractNumId w:val="24"/>
  </w:num>
  <w:num w:numId="26" w16cid:durableId="753283572">
    <w:abstractNumId w:val="0"/>
  </w:num>
  <w:num w:numId="27" w16cid:durableId="1734161831">
    <w:abstractNumId w:val="16"/>
  </w:num>
  <w:num w:numId="28" w16cid:durableId="1357341907">
    <w:abstractNumId w:val="33"/>
  </w:num>
  <w:num w:numId="29" w16cid:durableId="1762601515">
    <w:abstractNumId w:val="48"/>
  </w:num>
  <w:num w:numId="30" w16cid:durableId="1385564364">
    <w:abstractNumId w:val="35"/>
  </w:num>
  <w:num w:numId="31" w16cid:durableId="280262485">
    <w:abstractNumId w:val="1"/>
  </w:num>
  <w:num w:numId="32" w16cid:durableId="1859274172">
    <w:abstractNumId w:val="47"/>
  </w:num>
  <w:num w:numId="33" w16cid:durableId="1597447018">
    <w:abstractNumId w:val="32"/>
  </w:num>
  <w:num w:numId="34" w16cid:durableId="1465926052">
    <w:abstractNumId w:val="19"/>
  </w:num>
  <w:num w:numId="35" w16cid:durableId="1443067685">
    <w:abstractNumId w:val="42"/>
  </w:num>
  <w:num w:numId="36" w16cid:durableId="1373190490">
    <w:abstractNumId w:val="41"/>
  </w:num>
  <w:num w:numId="37" w16cid:durableId="858474562">
    <w:abstractNumId w:val="29"/>
  </w:num>
  <w:num w:numId="38" w16cid:durableId="1502237883">
    <w:abstractNumId w:val="38"/>
  </w:num>
  <w:num w:numId="39" w16cid:durableId="1570117919">
    <w:abstractNumId w:val="9"/>
  </w:num>
  <w:num w:numId="40" w16cid:durableId="1573617241">
    <w:abstractNumId w:val="2"/>
  </w:num>
  <w:num w:numId="41" w16cid:durableId="1352683509">
    <w:abstractNumId w:val="15"/>
  </w:num>
  <w:num w:numId="42" w16cid:durableId="147598519">
    <w:abstractNumId w:val="23"/>
  </w:num>
  <w:num w:numId="43" w16cid:durableId="1693677675">
    <w:abstractNumId w:val="44"/>
  </w:num>
  <w:num w:numId="44" w16cid:durableId="329991554">
    <w:abstractNumId w:val="13"/>
  </w:num>
  <w:num w:numId="45" w16cid:durableId="1782801356">
    <w:abstractNumId w:val="4"/>
  </w:num>
  <w:num w:numId="46" w16cid:durableId="474880496">
    <w:abstractNumId w:val="34"/>
  </w:num>
  <w:num w:numId="47" w16cid:durableId="799809168">
    <w:abstractNumId w:val="27"/>
  </w:num>
  <w:num w:numId="48" w16cid:durableId="394856135">
    <w:abstractNumId w:val="21"/>
  </w:num>
  <w:num w:numId="49" w16cid:durableId="1310402796">
    <w:abstractNumId w:val="28"/>
  </w:num>
  <w:num w:numId="50" w16cid:durableId="620307379">
    <w:abstractNumId w:val="49"/>
  </w:num>
  <w:num w:numId="51" w16cid:durableId="1540702318">
    <w:abstractNumId w:val="26"/>
  </w:num>
  <w:num w:numId="52" w16cid:durableId="1615866790">
    <w:abstractNumId w:val="52"/>
  </w:num>
  <w:num w:numId="53" w16cid:durableId="944384837">
    <w:abstractNumId w:val="14"/>
  </w:num>
  <w:num w:numId="54" w16cid:durableId="1500652049">
    <w:abstractNumId w:val="5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4F5A"/>
    <w:rsid w:val="0001495E"/>
    <w:rsid w:val="00014998"/>
    <w:rsid w:val="000154F2"/>
    <w:rsid w:val="00016767"/>
    <w:rsid w:val="00016F77"/>
    <w:rsid w:val="00017AA0"/>
    <w:rsid w:val="00021212"/>
    <w:rsid w:val="00023752"/>
    <w:rsid w:val="0002397B"/>
    <w:rsid w:val="00027F41"/>
    <w:rsid w:val="00037A49"/>
    <w:rsid w:val="00037E94"/>
    <w:rsid w:val="00042794"/>
    <w:rsid w:val="00042C4F"/>
    <w:rsid w:val="000432AA"/>
    <w:rsid w:val="00043DDE"/>
    <w:rsid w:val="000441EA"/>
    <w:rsid w:val="00044E86"/>
    <w:rsid w:val="00046493"/>
    <w:rsid w:val="00052F27"/>
    <w:rsid w:val="00057D64"/>
    <w:rsid w:val="00060AEA"/>
    <w:rsid w:val="00067257"/>
    <w:rsid w:val="00070580"/>
    <w:rsid w:val="00076643"/>
    <w:rsid w:val="000771AC"/>
    <w:rsid w:val="0008431E"/>
    <w:rsid w:val="00091A9D"/>
    <w:rsid w:val="000946F3"/>
    <w:rsid w:val="00095250"/>
    <w:rsid w:val="00097F4A"/>
    <w:rsid w:val="000A1F28"/>
    <w:rsid w:val="000A3E98"/>
    <w:rsid w:val="000A6F36"/>
    <w:rsid w:val="000B302B"/>
    <w:rsid w:val="000B3B55"/>
    <w:rsid w:val="000B5E92"/>
    <w:rsid w:val="000B7E57"/>
    <w:rsid w:val="000C5527"/>
    <w:rsid w:val="000C7DF5"/>
    <w:rsid w:val="000E5B1B"/>
    <w:rsid w:val="000E73FE"/>
    <w:rsid w:val="000E76C6"/>
    <w:rsid w:val="000F070B"/>
    <w:rsid w:val="000F1C3B"/>
    <w:rsid w:val="000F281B"/>
    <w:rsid w:val="000F3713"/>
    <w:rsid w:val="000F52E3"/>
    <w:rsid w:val="000F6BE6"/>
    <w:rsid w:val="000F7B0A"/>
    <w:rsid w:val="000F7DD0"/>
    <w:rsid w:val="001011E2"/>
    <w:rsid w:val="001059A9"/>
    <w:rsid w:val="00106F76"/>
    <w:rsid w:val="001119EB"/>
    <w:rsid w:val="00111B1E"/>
    <w:rsid w:val="00114F93"/>
    <w:rsid w:val="00120345"/>
    <w:rsid w:val="001226B2"/>
    <w:rsid w:val="00127127"/>
    <w:rsid w:val="001312D7"/>
    <w:rsid w:val="00134892"/>
    <w:rsid w:val="00137B06"/>
    <w:rsid w:val="00147A07"/>
    <w:rsid w:val="00147D69"/>
    <w:rsid w:val="00151265"/>
    <w:rsid w:val="0015200A"/>
    <w:rsid w:val="00154093"/>
    <w:rsid w:val="00155272"/>
    <w:rsid w:val="00157A32"/>
    <w:rsid w:val="00157A6A"/>
    <w:rsid w:val="00160AE2"/>
    <w:rsid w:val="001629D9"/>
    <w:rsid w:val="00163BDF"/>
    <w:rsid w:val="001643EA"/>
    <w:rsid w:val="00165071"/>
    <w:rsid w:val="001657CA"/>
    <w:rsid w:val="0017045D"/>
    <w:rsid w:val="001805B2"/>
    <w:rsid w:val="001876E1"/>
    <w:rsid w:val="001934ED"/>
    <w:rsid w:val="00197639"/>
    <w:rsid w:val="001A31A4"/>
    <w:rsid w:val="001A34C8"/>
    <w:rsid w:val="001A699E"/>
    <w:rsid w:val="001B69AE"/>
    <w:rsid w:val="001B796D"/>
    <w:rsid w:val="001C5203"/>
    <w:rsid w:val="001C6AFD"/>
    <w:rsid w:val="001D0598"/>
    <w:rsid w:val="001D1EA7"/>
    <w:rsid w:val="001E3D03"/>
    <w:rsid w:val="001E5435"/>
    <w:rsid w:val="001E6018"/>
    <w:rsid w:val="001F11D0"/>
    <w:rsid w:val="001F2643"/>
    <w:rsid w:val="001F5386"/>
    <w:rsid w:val="001F5FD8"/>
    <w:rsid w:val="001F72D0"/>
    <w:rsid w:val="001F7761"/>
    <w:rsid w:val="00204EDB"/>
    <w:rsid w:val="00205646"/>
    <w:rsid w:val="00206AA7"/>
    <w:rsid w:val="00210A38"/>
    <w:rsid w:val="002110F9"/>
    <w:rsid w:val="002112E4"/>
    <w:rsid w:val="00211CB1"/>
    <w:rsid w:val="00226973"/>
    <w:rsid w:val="00231697"/>
    <w:rsid w:val="002332D2"/>
    <w:rsid w:val="002333C2"/>
    <w:rsid w:val="002346C9"/>
    <w:rsid w:val="00236146"/>
    <w:rsid w:val="002376E3"/>
    <w:rsid w:val="00246422"/>
    <w:rsid w:val="0024678A"/>
    <w:rsid w:val="002500B7"/>
    <w:rsid w:val="00250B95"/>
    <w:rsid w:val="002520D3"/>
    <w:rsid w:val="002561E5"/>
    <w:rsid w:val="0026095E"/>
    <w:rsid w:val="00262B3A"/>
    <w:rsid w:val="002634AA"/>
    <w:rsid w:val="002649DC"/>
    <w:rsid w:val="00265F67"/>
    <w:rsid w:val="00271F38"/>
    <w:rsid w:val="00281200"/>
    <w:rsid w:val="00281E34"/>
    <w:rsid w:val="002825DF"/>
    <w:rsid w:val="002832EC"/>
    <w:rsid w:val="0028337E"/>
    <w:rsid w:val="00297165"/>
    <w:rsid w:val="002A5D7F"/>
    <w:rsid w:val="002A7180"/>
    <w:rsid w:val="002C1213"/>
    <w:rsid w:val="002C2BB6"/>
    <w:rsid w:val="002C782B"/>
    <w:rsid w:val="002D0B81"/>
    <w:rsid w:val="002D26E6"/>
    <w:rsid w:val="002D3368"/>
    <w:rsid w:val="002D435A"/>
    <w:rsid w:val="002D58B5"/>
    <w:rsid w:val="002F0BE9"/>
    <w:rsid w:val="00304053"/>
    <w:rsid w:val="00305F59"/>
    <w:rsid w:val="00314C32"/>
    <w:rsid w:val="00330583"/>
    <w:rsid w:val="00331855"/>
    <w:rsid w:val="0033249E"/>
    <w:rsid w:val="00337882"/>
    <w:rsid w:val="00337E4D"/>
    <w:rsid w:val="00343395"/>
    <w:rsid w:val="003451DB"/>
    <w:rsid w:val="00357703"/>
    <w:rsid w:val="003653C9"/>
    <w:rsid w:val="0036650F"/>
    <w:rsid w:val="00366604"/>
    <w:rsid w:val="00374F29"/>
    <w:rsid w:val="00376387"/>
    <w:rsid w:val="00380113"/>
    <w:rsid w:val="0038427A"/>
    <w:rsid w:val="00393133"/>
    <w:rsid w:val="00395773"/>
    <w:rsid w:val="003A1AA2"/>
    <w:rsid w:val="003A1E72"/>
    <w:rsid w:val="003A28D7"/>
    <w:rsid w:val="003A2C25"/>
    <w:rsid w:val="003A3050"/>
    <w:rsid w:val="003A31F6"/>
    <w:rsid w:val="003A4C27"/>
    <w:rsid w:val="003B0E6C"/>
    <w:rsid w:val="003B5308"/>
    <w:rsid w:val="003C11B2"/>
    <w:rsid w:val="003C53A2"/>
    <w:rsid w:val="003C53DD"/>
    <w:rsid w:val="003C5DCC"/>
    <w:rsid w:val="003C6260"/>
    <w:rsid w:val="003C6365"/>
    <w:rsid w:val="003D08B4"/>
    <w:rsid w:val="003D2A01"/>
    <w:rsid w:val="003D2B41"/>
    <w:rsid w:val="003D4BBE"/>
    <w:rsid w:val="003D6F26"/>
    <w:rsid w:val="003E77C7"/>
    <w:rsid w:val="003F34D2"/>
    <w:rsid w:val="003F7E52"/>
    <w:rsid w:val="0040217E"/>
    <w:rsid w:val="00405C30"/>
    <w:rsid w:val="00417F55"/>
    <w:rsid w:val="00420D44"/>
    <w:rsid w:val="004313D7"/>
    <w:rsid w:val="00432317"/>
    <w:rsid w:val="004347A0"/>
    <w:rsid w:val="004425C6"/>
    <w:rsid w:val="00463543"/>
    <w:rsid w:val="00464601"/>
    <w:rsid w:val="004702FB"/>
    <w:rsid w:val="00471503"/>
    <w:rsid w:val="00471A19"/>
    <w:rsid w:val="004742A4"/>
    <w:rsid w:val="004749F9"/>
    <w:rsid w:val="00476FF7"/>
    <w:rsid w:val="004776F1"/>
    <w:rsid w:val="00484126"/>
    <w:rsid w:val="00490DF5"/>
    <w:rsid w:val="0049479E"/>
    <w:rsid w:val="00495438"/>
    <w:rsid w:val="004A2A62"/>
    <w:rsid w:val="004A2E25"/>
    <w:rsid w:val="004A74DD"/>
    <w:rsid w:val="004B060F"/>
    <w:rsid w:val="004B1234"/>
    <w:rsid w:val="004B1820"/>
    <w:rsid w:val="004C315C"/>
    <w:rsid w:val="004C4B22"/>
    <w:rsid w:val="004D2F9F"/>
    <w:rsid w:val="004D5B09"/>
    <w:rsid w:val="004E0C24"/>
    <w:rsid w:val="004E6129"/>
    <w:rsid w:val="004E7A25"/>
    <w:rsid w:val="004F2927"/>
    <w:rsid w:val="004F65B0"/>
    <w:rsid w:val="004F76E3"/>
    <w:rsid w:val="005062E9"/>
    <w:rsid w:val="00510DA0"/>
    <w:rsid w:val="0051146A"/>
    <w:rsid w:val="005116E9"/>
    <w:rsid w:val="0051414E"/>
    <w:rsid w:val="00520848"/>
    <w:rsid w:val="0052142A"/>
    <w:rsid w:val="00527FBB"/>
    <w:rsid w:val="00530814"/>
    <w:rsid w:val="00534DD3"/>
    <w:rsid w:val="0053510E"/>
    <w:rsid w:val="005423BF"/>
    <w:rsid w:val="00546145"/>
    <w:rsid w:val="00547E97"/>
    <w:rsid w:val="00550BE3"/>
    <w:rsid w:val="005515F1"/>
    <w:rsid w:val="00551C43"/>
    <w:rsid w:val="005565CB"/>
    <w:rsid w:val="00556F9B"/>
    <w:rsid w:val="0056363F"/>
    <w:rsid w:val="00566D4E"/>
    <w:rsid w:val="00567567"/>
    <w:rsid w:val="005717FC"/>
    <w:rsid w:val="00573700"/>
    <w:rsid w:val="00575969"/>
    <w:rsid w:val="00577336"/>
    <w:rsid w:val="005777DF"/>
    <w:rsid w:val="0058216C"/>
    <w:rsid w:val="0058311B"/>
    <w:rsid w:val="00584A12"/>
    <w:rsid w:val="00586186"/>
    <w:rsid w:val="005909C7"/>
    <w:rsid w:val="005A3C10"/>
    <w:rsid w:val="005A72E0"/>
    <w:rsid w:val="005B1C0F"/>
    <w:rsid w:val="005B6195"/>
    <w:rsid w:val="005B6A3D"/>
    <w:rsid w:val="005B6BD4"/>
    <w:rsid w:val="005C3C80"/>
    <w:rsid w:val="005C3FA9"/>
    <w:rsid w:val="005C43DC"/>
    <w:rsid w:val="005D262B"/>
    <w:rsid w:val="005F1773"/>
    <w:rsid w:val="005F261A"/>
    <w:rsid w:val="005F35A3"/>
    <w:rsid w:val="005F7AFB"/>
    <w:rsid w:val="005F7E9A"/>
    <w:rsid w:val="00601528"/>
    <w:rsid w:val="006139A7"/>
    <w:rsid w:val="00620EEE"/>
    <w:rsid w:val="0062112A"/>
    <w:rsid w:val="006224E7"/>
    <w:rsid w:val="006243F9"/>
    <w:rsid w:val="00627D98"/>
    <w:rsid w:val="006333B6"/>
    <w:rsid w:val="00634411"/>
    <w:rsid w:val="006347C3"/>
    <w:rsid w:val="00635CA0"/>
    <w:rsid w:val="0064050F"/>
    <w:rsid w:val="00646A9C"/>
    <w:rsid w:val="00647EC0"/>
    <w:rsid w:val="00652CA5"/>
    <w:rsid w:val="00655C1C"/>
    <w:rsid w:val="006613E5"/>
    <w:rsid w:val="00662A46"/>
    <w:rsid w:val="006737E9"/>
    <w:rsid w:val="006760AA"/>
    <w:rsid w:val="006762B3"/>
    <w:rsid w:val="0067763E"/>
    <w:rsid w:val="00686594"/>
    <w:rsid w:val="00686BAD"/>
    <w:rsid w:val="0068737D"/>
    <w:rsid w:val="0069526B"/>
    <w:rsid w:val="006975C6"/>
    <w:rsid w:val="006A5918"/>
    <w:rsid w:val="006A5AB1"/>
    <w:rsid w:val="006A65C1"/>
    <w:rsid w:val="006B2936"/>
    <w:rsid w:val="006B61F6"/>
    <w:rsid w:val="006D0B65"/>
    <w:rsid w:val="006D22E0"/>
    <w:rsid w:val="006D37C2"/>
    <w:rsid w:val="006D4B75"/>
    <w:rsid w:val="006D75DE"/>
    <w:rsid w:val="006D7BB0"/>
    <w:rsid w:val="006E026A"/>
    <w:rsid w:val="006E3195"/>
    <w:rsid w:val="006E4105"/>
    <w:rsid w:val="006F035E"/>
    <w:rsid w:val="006F1DA5"/>
    <w:rsid w:val="006F4C34"/>
    <w:rsid w:val="007017A7"/>
    <w:rsid w:val="007068E7"/>
    <w:rsid w:val="00706BDD"/>
    <w:rsid w:val="007109D5"/>
    <w:rsid w:val="00714B36"/>
    <w:rsid w:val="00717838"/>
    <w:rsid w:val="007223D3"/>
    <w:rsid w:val="0072524E"/>
    <w:rsid w:val="00727575"/>
    <w:rsid w:val="00740182"/>
    <w:rsid w:val="00743D6B"/>
    <w:rsid w:val="00745429"/>
    <w:rsid w:val="00745C5E"/>
    <w:rsid w:val="00750715"/>
    <w:rsid w:val="0075128C"/>
    <w:rsid w:val="0075244C"/>
    <w:rsid w:val="00754998"/>
    <w:rsid w:val="007641C0"/>
    <w:rsid w:val="007651DB"/>
    <w:rsid w:val="0076594C"/>
    <w:rsid w:val="00775DAE"/>
    <w:rsid w:val="00777020"/>
    <w:rsid w:val="007841A4"/>
    <w:rsid w:val="00785F39"/>
    <w:rsid w:val="00791290"/>
    <w:rsid w:val="007912DB"/>
    <w:rsid w:val="00793793"/>
    <w:rsid w:val="007B5219"/>
    <w:rsid w:val="007B52EB"/>
    <w:rsid w:val="007C3EA0"/>
    <w:rsid w:val="007D6FB3"/>
    <w:rsid w:val="007E0E83"/>
    <w:rsid w:val="007E2EFB"/>
    <w:rsid w:val="007E4767"/>
    <w:rsid w:val="007E5B92"/>
    <w:rsid w:val="007E6677"/>
    <w:rsid w:val="007E7244"/>
    <w:rsid w:val="007F0B8D"/>
    <w:rsid w:val="007F1258"/>
    <w:rsid w:val="007F42EA"/>
    <w:rsid w:val="00800BC0"/>
    <w:rsid w:val="00803ADE"/>
    <w:rsid w:val="00804747"/>
    <w:rsid w:val="0081029A"/>
    <w:rsid w:val="008208BE"/>
    <w:rsid w:val="008241D8"/>
    <w:rsid w:val="008264B7"/>
    <w:rsid w:val="008278F5"/>
    <w:rsid w:val="008323C6"/>
    <w:rsid w:val="008350D6"/>
    <w:rsid w:val="0083623F"/>
    <w:rsid w:val="00840935"/>
    <w:rsid w:val="008409EE"/>
    <w:rsid w:val="0084141A"/>
    <w:rsid w:val="00841F59"/>
    <w:rsid w:val="00842EB4"/>
    <w:rsid w:val="00843DC2"/>
    <w:rsid w:val="0084419F"/>
    <w:rsid w:val="00854D94"/>
    <w:rsid w:val="00867769"/>
    <w:rsid w:val="00874652"/>
    <w:rsid w:val="0087536D"/>
    <w:rsid w:val="00876A30"/>
    <w:rsid w:val="00884F2F"/>
    <w:rsid w:val="0088698C"/>
    <w:rsid w:val="00887E53"/>
    <w:rsid w:val="008943EC"/>
    <w:rsid w:val="008949EF"/>
    <w:rsid w:val="008968A3"/>
    <w:rsid w:val="008978D4"/>
    <w:rsid w:val="008A008F"/>
    <w:rsid w:val="008A12D4"/>
    <w:rsid w:val="008A30E7"/>
    <w:rsid w:val="008A3697"/>
    <w:rsid w:val="008A6217"/>
    <w:rsid w:val="008A6541"/>
    <w:rsid w:val="008B72CE"/>
    <w:rsid w:val="008D0741"/>
    <w:rsid w:val="008D20B3"/>
    <w:rsid w:val="008D2DCD"/>
    <w:rsid w:val="008D58B9"/>
    <w:rsid w:val="008E400F"/>
    <w:rsid w:val="008F07DC"/>
    <w:rsid w:val="008F7955"/>
    <w:rsid w:val="00902406"/>
    <w:rsid w:val="00902651"/>
    <w:rsid w:val="0090724D"/>
    <w:rsid w:val="009114E3"/>
    <w:rsid w:val="00920408"/>
    <w:rsid w:val="00926458"/>
    <w:rsid w:val="00930867"/>
    <w:rsid w:val="00930868"/>
    <w:rsid w:val="0093150A"/>
    <w:rsid w:val="00933900"/>
    <w:rsid w:val="00941EAE"/>
    <w:rsid w:val="00942482"/>
    <w:rsid w:val="009435CA"/>
    <w:rsid w:val="00946107"/>
    <w:rsid w:val="00947C01"/>
    <w:rsid w:val="0095090F"/>
    <w:rsid w:val="00951866"/>
    <w:rsid w:val="00955274"/>
    <w:rsid w:val="00960022"/>
    <w:rsid w:val="009652C0"/>
    <w:rsid w:val="00967924"/>
    <w:rsid w:val="00972475"/>
    <w:rsid w:val="00973E65"/>
    <w:rsid w:val="0097619E"/>
    <w:rsid w:val="00982370"/>
    <w:rsid w:val="00987C85"/>
    <w:rsid w:val="00987D26"/>
    <w:rsid w:val="00990D60"/>
    <w:rsid w:val="009B6FA3"/>
    <w:rsid w:val="009C2494"/>
    <w:rsid w:val="009D0B6B"/>
    <w:rsid w:val="009D5EA4"/>
    <w:rsid w:val="009D7A22"/>
    <w:rsid w:val="009E214E"/>
    <w:rsid w:val="009E7E51"/>
    <w:rsid w:val="009F1EC0"/>
    <w:rsid w:val="009F579A"/>
    <w:rsid w:val="00A01F5C"/>
    <w:rsid w:val="00A074E0"/>
    <w:rsid w:val="00A11567"/>
    <w:rsid w:val="00A21F80"/>
    <w:rsid w:val="00A22338"/>
    <w:rsid w:val="00A24321"/>
    <w:rsid w:val="00A30660"/>
    <w:rsid w:val="00A31DC6"/>
    <w:rsid w:val="00A3318A"/>
    <w:rsid w:val="00A366BF"/>
    <w:rsid w:val="00A4001A"/>
    <w:rsid w:val="00A441F5"/>
    <w:rsid w:val="00A52459"/>
    <w:rsid w:val="00A62A15"/>
    <w:rsid w:val="00A66E29"/>
    <w:rsid w:val="00A7389A"/>
    <w:rsid w:val="00A75C55"/>
    <w:rsid w:val="00A81DE4"/>
    <w:rsid w:val="00A92B4D"/>
    <w:rsid w:val="00A950C9"/>
    <w:rsid w:val="00A968EF"/>
    <w:rsid w:val="00AA1B4D"/>
    <w:rsid w:val="00AA2CAB"/>
    <w:rsid w:val="00AA4FC0"/>
    <w:rsid w:val="00AA60F9"/>
    <w:rsid w:val="00AB0BE9"/>
    <w:rsid w:val="00AB5F0F"/>
    <w:rsid w:val="00AC0622"/>
    <w:rsid w:val="00AC1E9B"/>
    <w:rsid w:val="00AC4FBC"/>
    <w:rsid w:val="00AD292A"/>
    <w:rsid w:val="00AD469C"/>
    <w:rsid w:val="00AF1C0D"/>
    <w:rsid w:val="00AF36DA"/>
    <w:rsid w:val="00AF451C"/>
    <w:rsid w:val="00AF6B61"/>
    <w:rsid w:val="00AF7FB0"/>
    <w:rsid w:val="00AF7FF9"/>
    <w:rsid w:val="00B00613"/>
    <w:rsid w:val="00B03882"/>
    <w:rsid w:val="00B05760"/>
    <w:rsid w:val="00B05771"/>
    <w:rsid w:val="00B14B09"/>
    <w:rsid w:val="00B169F3"/>
    <w:rsid w:val="00B2338C"/>
    <w:rsid w:val="00B25934"/>
    <w:rsid w:val="00B35942"/>
    <w:rsid w:val="00B36CD0"/>
    <w:rsid w:val="00B43A67"/>
    <w:rsid w:val="00B508B6"/>
    <w:rsid w:val="00B51B0A"/>
    <w:rsid w:val="00B5220B"/>
    <w:rsid w:val="00B535CB"/>
    <w:rsid w:val="00B6382B"/>
    <w:rsid w:val="00B6413F"/>
    <w:rsid w:val="00B73005"/>
    <w:rsid w:val="00B7380A"/>
    <w:rsid w:val="00B757D1"/>
    <w:rsid w:val="00B86BB9"/>
    <w:rsid w:val="00B87ADE"/>
    <w:rsid w:val="00B90853"/>
    <w:rsid w:val="00B9193D"/>
    <w:rsid w:val="00B93434"/>
    <w:rsid w:val="00B94814"/>
    <w:rsid w:val="00BA0578"/>
    <w:rsid w:val="00BA0AF0"/>
    <w:rsid w:val="00BA23B9"/>
    <w:rsid w:val="00BA4717"/>
    <w:rsid w:val="00BA5DD1"/>
    <w:rsid w:val="00BB0E49"/>
    <w:rsid w:val="00BB3484"/>
    <w:rsid w:val="00BB3959"/>
    <w:rsid w:val="00BB4D96"/>
    <w:rsid w:val="00BC2D61"/>
    <w:rsid w:val="00BC3673"/>
    <w:rsid w:val="00BD2BE3"/>
    <w:rsid w:val="00BD2F84"/>
    <w:rsid w:val="00BD4C0D"/>
    <w:rsid w:val="00BD5190"/>
    <w:rsid w:val="00BD695C"/>
    <w:rsid w:val="00BE0294"/>
    <w:rsid w:val="00BF4757"/>
    <w:rsid w:val="00BF72A0"/>
    <w:rsid w:val="00BF7E3E"/>
    <w:rsid w:val="00C0267C"/>
    <w:rsid w:val="00C02721"/>
    <w:rsid w:val="00C02EF0"/>
    <w:rsid w:val="00C10D9F"/>
    <w:rsid w:val="00C125C6"/>
    <w:rsid w:val="00C14D9F"/>
    <w:rsid w:val="00C16A87"/>
    <w:rsid w:val="00C16CA1"/>
    <w:rsid w:val="00C20F5F"/>
    <w:rsid w:val="00C21002"/>
    <w:rsid w:val="00C21566"/>
    <w:rsid w:val="00C223E7"/>
    <w:rsid w:val="00C22F23"/>
    <w:rsid w:val="00C24613"/>
    <w:rsid w:val="00C27AC6"/>
    <w:rsid w:val="00C315C9"/>
    <w:rsid w:val="00C32891"/>
    <w:rsid w:val="00C40152"/>
    <w:rsid w:val="00C41BAC"/>
    <w:rsid w:val="00C430E8"/>
    <w:rsid w:val="00C4793C"/>
    <w:rsid w:val="00C55D29"/>
    <w:rsid w:val="00C56373"/>
    <w:rsid w:val="00C563C0"/>
    <w:rsid w:val="00C6216A"/>
    <w:rsid w:val="00C64255"/>
    <w:rsid w:val="00C65C1F"/>
    <w:rsid w:val="00C7445A"/>
    <w:rsid w:val="00C745BC"/>
    <w:rsid w:val="00C76D3F"/>
    <w:rsid w:val="00C80624"/>
    <w:rsid w:val="00C84C31"/>
    <w:rsid w:val="00C92F23"/>
    <w:rsid w:val="00C95F67"/>
    <w:rsid w:val="00CA5179"/>
    <w:rsid w:val="00CA5C46"/>
    <w:rsid w:val="00CB0190"/>
    <w:rsid w:val="00CB4A95"/>
    <w:rsid w:val="00CC044B"/>
    <w:rsid w:val="00CC2CC5"/>
    <w:rsid w:val="00CC37C9"/>
    <w:rsid w:val="00CC4F1A"/>
    <w:rsid w:val="00CD0D70"/>
    <w:rsid w:val="00CD218D"/>
    <w:rsid w:val="00CD339F"/>
    <w:rsid w:val="00CD6135"/>
    <w:rsid w:val="00CD6E25"/>
    <w:rsid w:val="00CD7DD4"/>
    <w:rsid w:val="00CE17D8"/>
    <w:rsid w:val="00CF38DC"/>
    <w:rsid w:val="00CF52BB"/>
    <w:rsid w:val="00D02BAC"/>
    <w:rsid w:val="00D0323B"/>
    <w:rsid w:val="00D039FA"/>
    <w:rsid w:val="00D11086"/>
    <w:rsid w:val="00D1108A"/>
    <w:rsid w:val="00D24E73"/>
    <w:rsid w:val="00D3178C"/>
    <w:rsid w:val="00D32894"/>
    <w:rsid w:val="00D32BAD"/>
    <w:rsid w:val="00D35387"/>
    <w:rsid w:val="00D379CF"/>
    <w:rsid w:val="00D401DC"/>
    <w:rsid w:val="00D425A0"/>
    <w:rsid w:val="00D42C31"/>
    <w:rsid w:val="00D443D7"/>
    <w:rsid w:val="00D45079"/>
    <w:rsid w:val="00D53E85"/>
    <w:rsid w:val="00D547C6"/>
    <w:rsid w:val="00D57E2D"/>
    <w:rsid w:val="00D57E62"/>
    <w:rsid w:val="00D60A0B"/>
    <w:rsid w:val="00D6151E"/>
    <w:rsid w:val="00D64BC7"/>
    <w:rsid w:val="00D67CA2"/>
    <w:rsid w:val="00D71591"/>
    <w:rsid w:val="00D7180C"/>
    <w:rsid w:val="00D7467F"/>
    <w:rsid w:val="00D7788E"/>
    <w:rsid w:val="00D77C3E"/>
    <w:rsid w:val="00D82CC3"/>
    <w:rsid w:val="00D833B0"/>
    <w:rsid w:val="00D860AC"/>
    <w:rsid w:val="00D875DB"/>
    <w:rsid w:val="00D915B8"/>
    <w:rsid w:val="00D931BF"/>
    <w:rsid w:val="00D968D5"/>
    <w:rsid w:val="00DA4414"/>
    <w:rsid w:val="00DA74CC"/>
    <w:rsid w:val="00DC46B1"/>
    <w:rsid w:val="00DD25D6"/>
    <w:rsid w:val="00DD2FA1"/>
    <w:rsid w:val="00DD3AEB"/>
    <w:rsid w:val="00DD45F9"/>
    <w:rsid w:val="00DE16CA"/>
    <w:rsid w:val="00DE5603"/>
    <w:rsid w:val="00E0113E"/>
    <w:rsid w:val="00E07227"/>
    <w:rsid w:val="00E07F42"/>
    <w:rsid w:val="00E15807"/>
    <w:rsid w:val="00E17B7E"/>
    <w:rsid w:val="00E20213"/>
    <w:rsid w:val="00E2094B"/>
    <w:rsid w:val="00E30C37"/>
    <w:rsid w:val="00E31DBC"/>
    <w:rsid w:val="00E32A8A"/>
    <w:rsid w:val="00E34FED"/>
    <w:rsid w:val="00E35595"/>
    <w:rsid w:val="00E40639"/>
    <w:rsid w:val="00E43B00"/>
    <w:rsid w:val="00E44B88"/>
    <w:rsid w:val="00E45774"/>
    <w:rsid w:val="00E529AD"/>
    <w:rsid w:val="00E55B9D"/>
    <w:rsid w:val="00E567FE"/>
    <w:rsid w:val="00E61445"/>
    <w:rsid w:val="00E61593"/>
    <w:rsid w:val="00E6545C"/>
    <w:rsid w:val="00E66AEF"/>
    <w:rsid w:val="00E71C9A"/>
    <w:rsid w:val="00E807DF"/>
    <w:rsid w:val="00E81FD0"/>
    <w:rsid w:val="00E82639"/>
    <w:rsid w:val="00E9115D"/>
    <w:rsid w:val="00E925E5"/>
    <w:rsid w:val="00E92CA1"/>
    <w:rsid w:val="00E952DB"/>
    <w:rsid w:val="00EA04E3"/>
    <w:rsid w:val="00EA4035"/>
    <w:rsid w:val="00EA524C"/>
    <w:rsid w:val="00EB1DA3"/>
    <w:rsid w:val="00EB1EB9"/>
    <w:rsid w:val="00EB2D52"/>
    <w:rsid w:val="00EB47FC"/>
    <w:rsid w:val="00EC1958"/>
    <w:rsid w:val="00EC22A1"/>
    <w:rsid w:val="00ED0813"/>
    <w:rsid w:val="00ED41BC"/>
    <w:rsid w:val="00ED4814"/>
    <w:rsid w:val="00EE5A8F"/>
    <w:rsid w:val="00EF2AA7"/>
    <w:rsid w:val="00EF35BE"/>
    <w:rsid w:val="00EF3AE5"/>
    <w:rsid w:val="00EF76E1"/>
    <w:rsid w:val="00F07E03"/>
    <w:rsid w:val="00F16441"/>
    <w:rsid w:val="00F16647"/>
    <w:rsid w:val="00F22B99"/>
    <w:rsid w:val="00F45A82"/>
    <w:rsid w:val="00F55723"/>
    <w:rsid w:val="00F60761"/>
    <w:rsid w:val="00F660A1"/>
    <w:rsid w:val="00F76F87"/>
    <w:rsid w:val="00F776A0"/>
    <w:rsid w:val="00F833E9"/>
    <w:rsid w:val="00F83F3C"/>
    <w:rsid w:val="00F84396"/>
    <w:rsid w:val="00F851F3"/>
    <w:rsid w:val="00FA1DBE"/>
    <w:rsid w:val="00FB2BA3"/>
    <w:rsid w:val="00FB2D6A"/>
    <w:rsid w:val="00FB3258"/>
    <w:rsid w:val="00FB5A8B"/>
    <w:rsid w:val="00FC2646"/>
    <w:rsid w:val="00FC307E"/>
    <w:rsid w:val="00FC532C"/>
    <w:rsid w:val="00FD2770"/>
    <w:rsid w:val="00FD3C8C"/>
    <w:rsid w:val="00FE0A63"/>
    <w:rsid w:val="00FE1836"/>
    <w:rsid w:val="00FE3423"/>
    <w:rsid w:val="00FE5EBE"/>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unhideWhenUsed/>
    <w:rsid w:val="009B6FA3"/>
    <w:pPr>
      <w:spacing w:line="240" w:lineRule="auto"/>
    </w:pPr>
  </w:style>
  <w:style w:type="character" w:customStyle="1" w:styleId="PripombabesediloZnak">
    <w:name w:val="Pripomba – besedilo Znak"/>
    <w:basedOn w:val="Privzetapisavaodstavka"/>
    <w:link w:val="Pripombabesedilo"/>
    <w:uiPriority w:val="99"/>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7"/>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7"/>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paragraph" w:customStyle="1" w:styleId="Default">
    <w:name w:val="Default"/>
    <w:rsid w:val="005F261A"/>
    <w:pPr>
      <w:autoSpaceDE w:val="0"/>
      <w:autoSpaceDN w:val="0"/>
      <w:adjustRightInd w:val="0"/>
      <w:spacing w:after="0" w:line="240" w:lineRule="auto"/>
    </w:pPr>
    <w:rPr>
      <w:rFonts w:ascii="Arial" w:hAnsi="Arial" w:cs="Arial"/>
      <w:color w:val="000000"/>
      <w:sz w:val="24"/>
      <w:szCs w:val="24"/>
    </w:rPr>
  </w:style>
  <w:style w:type="character" w:customStyle="1" w:styleId="OdstavekseznamaZnak">
    <w:name w:val="Odstavek seznama Znak"/>
    <w:link w:val="Odstavekseznama"/>
    <w:uiPriority w:val="34"/>
    <w:locked/>
    <w:rsid w:val="00CA5179"/>
  </w:style>
  <w:style w:type="character" w:styleId="Nerazreenaomemba">
    <w:name w:val="Unresolved Mention"/>
    <w:basedOn w:val="Privzetapisavaodstavka"/>
    <w:uiPriority w:val="99"/>
    <w:semiHidden/>
    <w:unhideWhenUsed/>
    <w:rsid w:val="005717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4140B-0576-4FAB-993E-DD93ECC47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7060</Words>
  <Characters>40242</Characters>
  <Application>Microsoft Office Word</Application>
  <DocSecurity>0</DocSecurity>
  <Lines>335</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47208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Primož Obreht</cp:lastModifiedBy>
  <cp:revision>2</cp:revision>
  <cp:lastPrinted>2024-01-23T11:03:00Z</cp:lastPrinted>
  <dcterms:created xsi:type="dcterms:W3CDTF">2024-01-23T11:04:00Z</dcterms:created>
  <dcterms:modified xsi:type="dcterms:W3CDTF">2024-01-23T11:04:00Z</dcterms:modified>
</cp:coreProperties>
</file>