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C1CF500" w14:textId="77777777" w:rsidTr="004F2927">
        <w:trPr>
          <w:trHeight w:val="1268"/>
        </w:trPr>
        <w:tc>
          <w:tcPr>
            <w:tcW w:w="1668" w:type="dxa"/>
          </w:tcPr>
          <w:p w14:paraId="24015C41" w14:textId="77777777" w:rsidR="004702FB" w:rsidRPr="006F1DA5" w:rsidRDefault="004702FB" w:rsidP="004702FB">
            <w:pPr>
              <w:pStyle w:val="Glava"/>
              <w:rPr>
                <w:rFonts w:ascii="Arial" w:hAnsi="Arial" w:cs="Arial"/>
                <w:b/>
                <w:color w:val="000000" w:themeColor="text1"/>
              </w:rPr>
            </w:pPr>
          </w:p>
        </w:tc>
        <w:tc>
          <w:tcPr>
            <w:tcW w:w="3361" w:type="dxa"/>
          </w:tcPr>
          <w:p w14:paraId="633CE960" w14:textId="77777777" w:rsidR="004702FB" w:rsidRPr="006F1DA5" w:rsidRDefault="004702FB" w:rsidP="004702FB">
            <w:pPr>
              <w:pStyle w:val="Glava"/>
              <w:rPr>
                <w:rFonts w:ascii="Arial" w:hAnsi="Arial" w:cs="Arial"/>
                <w:b/>
                <w:color w:val="000000" w:themeColor="text1"/>
              </w:rPr>
            </w:pPr>
          </w:p>
        </w:tc>
        <w:tc>
          <w:tcPr>
            <w:tcW w:w="4209" w:type="dxa"/>
          </w:tcPr>
          <w:p w14:paraId="32D1F7D2" w14:textId="77777777" w:rsidR="004702FB" w:rsidRPr="006F1DA5" w:rsidRDefault="004702FB" w:rsidP="004702FB">
            <w:pPr>
              <w:pStyle w:val="Glava"/>
              <w:rPr>
                <w:rFonts w:ascii="Arial" w:hAnsi="Arial" w:cs="Arial"/>
                <w:b/>
                <w:color w:val="000000" w:themeColor="text1"/>
              </w:rPr>
            </w:pPr>
          </w:p>
        </w:tc>
      </w:tr>
    </w:tbl>
    <w:p w14:paraId="3DEFE64E" w14:textId="77777777" w:rsidR="004702FB" w:rsidRDefault="004702FB" w:rsidP="006975C6">
      <w:pPr>
        <w:pStyle w:val="Paragraf"/>
        <w:rPr>
          <w:rFonts w:ascii="Arial" w:hAnsi="Arial" w:cs="Arial"/>
        </w:rPr>
      </w:pPr>
    </w:p>
    <w:p w14:paraId="376307FE"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16-18/24</w:t>
      </w:r>
    </w:p>
    <w:p w14:paraId="6D3663F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20.03.2024</w:t>
      </w:r>
      <w:r w:rsidR="00FC2646" w:rsidRPr="006F1DA5">
        <w:rPr>
          <w:rFonts w:ascii="Arial" w:hAnsi="Arial" w:cs="Arial"/>
        </w:rPr>
        <w:tab/>
      </w:r>
    </w:p>
    <w:p w14:paraId="5AA568D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D6E58C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6B330C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3624E9A"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 II</w:t>
            </w:r>
          </w:p>
        </w:tc>
      </w:tr>
    </w:tbl>
    <w:p w14:paraId="2D50238E" w14:textId="77777777" w:rsidR="00FB3258" w:rsidRPr="006F1DA5" w:rsidRDefault="00FB3258" w:rsidP="006975C6">
      <w:pPr>
        <w:pStyle w:val="Paragraf"/>
        <w:rPr>
          <w:rFonts w:ascii="Arial" w:hAnsi="Arial" w:cs="Arial"/>
        </w:rPr>
      </w:pPr>
    </w:p>
    <w:p w14:paraId="7670DBF2" w14:textId="77777777" w:rsidR="00FB3258" w:rsidRPr="006F1DA5" w:rsidRDefault="00FB3258" w:rsidP="006975C6">
      <w:pPr>
        <w:pStyle w:val="Paragraf"/>
        <w:rPr>
          <w:rFonts w:ascii="Arial" w:hAnsi="Arial" w:cs="Arial"/>
        </w:rPr>
      </w:pPr>
      <w:r w:rsidRPr="006F1DA5">
        <w:rPr>
          <w:rFonts w:ascii="Arial" w:hAnsi="Arial" w:cs="Arial"/>
        </w:rPr>
        <w:t>Zaporedna številka: 16-18/24</w:t>
      </w:r>
    </w:p>
    <w:p w14:paraId="62B2B93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D776463" w14:textId="77777777" w:rsidR="00337E4D" w:rsidRDefault="00337E4D">
      <w:pPr>
        <w:rPr>
          <w:rFonts w:ascii="Arial" w:hAnsi="Arial" w:cs="Arial"/>
          <w:sz w:val="18"/>
          <w:szCs w:val="18"/>
        </w:rPr>
      </w:pPr>
    </w:p>
    <w:p w14:paraId="68533721" w14:textId="77777777" w:rsidR="00960022" w:rsidRDefault="00E55B9D">
      <w:pPr>
        <w:rPr>
          <w:rFonts w:ascii="Arial" w:hAnsi="Arial" w:cs="Arial"/>
          <w:sz w:val="18"/>
          <w:szCs w:val="18"/>
        </w:rPr>
      </w:pPr>
      <w:r>
        <w:rPr>
          <w:rFonts w:ascii="Arial" w:hAnsi="Arial" w:cs="Arial"/>
        </w:rPr>
        <w:br w:type="page"/>
      </w:r>
    </w:p>
    <w:p w14:paraId="5B76CEE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6A9A981" w14:textId="77777777" w:rsidTr="004F2927">
        <w:trPr>
          <w:trHeight w:val="1268"/>
        </w:trPr>
        <w:tc>
          <w:tcPr>
            <w:tcW w:w="1668" w:type="dxa"/>
          </w:tcPr>
          <w:p w14:paraId="77ECF6B8" w14:textId="77777777" w:rsidR="004702FB" w:rsidRPr="006F1DA5" w:rsidRDefault="004702FB" w:rsidP="004702FB">
            <w:pPr>
              <w:pStyle w:val="Glava"/>
              <w:rPr>
                <w:rFonts w:ascii="Arial" w:hAnsi="Arial" w:cs="Arial"/>
                <w:b/>
                <w:color w:val="000000" w:themeColor="text1"/>
              </w:rPr>
            </w:pPr>
          </w:p>
        </w:tc>
        <w:tc>
          <w:tcPr>
            <w:tcW w:w="3361" w:type="dxa"/>
          </w:tcPr>
          <w:p w14:paraId="58C1D984" w14:textId="77777777" w:rsidR="004702FB" w:rsidRPr="006F1DA5" w:rsidRDefault="004702FB" w:rsidP="004702FB">
            <w:pPr>
              <w:pStyle w:val="Glava"/>
              <w:rPr>
                <w:rFonts w:ascii="Arial" w:hAnsi="Arial" w:cs="Arial"/>
                <w:b/>
                <w:color w:val="000000" w:themeColor="text1"/>
              </w:rPr>
            </w:pPr>
          </w:p>
        </w:tc>
        <w:tc>
          <w:tcPr>
            <w:tcW w:w="4209" w:type="dxa"/>
          </w:tcPr>
          <w:p w14:paraId="1FC293B7" w14:textId="77777777" w:rsidR="004702FB" w:rsidRPr="006F1DA5" w:rsidRDefault="004702FB" w:rsidP="004702FB">
            <w:pPr>
              <w:pStyle w:val="Glava"/>
              <w:rPr>
                <w:rFonts w:ascii="Arial" w:hAnsi="Arial" w:cs="Arial"/>
                <w:b/>
                <w:color w:val="000000" w:themeColor="text1"/>
              </w:rPr>
            </w:pPr>
          </w:p>
        </w:tc>
      </w:tr>
    </w:tbl>
    <w:p w14:paraId="35D85B0F" w14:textId="77777777" w:rsidR="00040E1A" w:rsidRPr="002B6779" w:rsidRDefault="00040E1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82A13D5" w14:textId="77777777" w:rsidR="00040E1A" w:rsidRPr="00D36F2E" w:rsidRDefault="00040E1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147B3DD" w14:textId="77777777" w:rsidR="00D5491E" w:rsidRDefault="00040E1A">
      <w:pPr>
        <w:spacing w:before="225" w:after="225" w:line="240" w:lineRule="auto"/>
        <w:jc w:val="both"/>
      </w:pPr>
      <w:r>
        <w:rPr>
          <w:rFonts w:ascii="Arial" w:hAnsi="Arial" w:cs="Arial"/>
          <w:color w:val="000000"/>
          <w:sz w:val="18"/>
          <w:szCs w:val="18"/>
        </w:rPr>
        <w:t>Sukcesivna nabava medicinskega potrošnega materiala za potrebe Splošne bolnišnice Novo mesto, in sicer:</w:t>
      </w:r>
    </w:p>
    <w:p w14:paraId="06CBE4D4" w14:textId="77777777" w:rsidR="00D5491E" w:rsidRDefault="00040E1A">
      <w:pPr>
        <w:spacing w:before="225" w:after="225" w:line="240" w:lineRule="auto"/>
        <w:jc w:val="both"/>
      </w:pPr>
      <w:r>
        <w:rPr>
          <w:rFonts w:ascii="Arial" w:hAnsi="Arial" w:cs="Arial"/>
          <w:color w:val="000000"/>
          <w:sz w:val="18"/>
          <w:szCs w:val="18"/>
        </w:rPr>
        <w:t>- INŠTRUMENTI IN PRIPOMOČKI ZA ENKRATNO UPORABO</w:t>
      </w:r>
    </w:p>
    <w:p w14:paraId="57164DB0" w14:textId="77777777" w:rsidR="00D5491E" w:rsidRDefault="00040E1A">
      <w:pPr>
        <w:spacing w:before="225" w:after="225" w:line="240" w:lineRule="auto"/>
        <w:jc w:val="both"/>
      </w:pPr>
      <w:r>
        <w:rPr>
          <w:rFonts w:ascii="Arial" w:hAnsi="Arial" w:cs="Arial"/>
          <w:color w:val="000000"/>
          <w:sz w:val="18"/>
          <w:szCs w:val="18"/>
        </w:rPr>
        <w:t>- MATERIAL ZA OSKRBO STOME</w:t>
      </w:r>
    </w:p>
    <w:p w14:paraId="0DAF4D61" w14:textId="77777777" w:rsidR="00D5491E" w:rsidRDefault="00040E1A">
      <w:pPr>
        <w:spacing w:before="225" w:after="225" w:line="240" w:lineRule="auto"/>
        <w:jc w:val="both"/>
      </w:pPr>
      <w:r>
        <w:rPr>
          <w:rFonts w:ascii="Arial" w:hAnsi="Arial" w:cs="Arial"/>
          <w:color w:val="000000"/>
          <w:sz w:val="18"/>
          <w:szCs w:val="18"/>
        </w:rPr>
        <w:t>- MATERIAL ZA STERILIZACIJO</w:t>
      </w:r>
    </w:p>
    <w:p w14:paraId="1938400F" w14:textId="77777777" w:rsidR="00D5491E" w:rsidRDefault="00040E1A">
      <w:pPr>
        <w:spacing w:before="225" w:after="225" w:line="240" w:lineRule="auto"/>
        <w:jc w:val="both"/>
      </w:pPr>
      <w:r>
        <w:rPr>
          <w:rFonts w:ascii="Arial" w:hAnsi="Arial" w:cs="Arial"/>
          <w:color w:val="000000"/>
          <w:sz w:val="18"/>
          <w:szCs w:val="18"/>
        </w:rPr>
        <w:t>- REZILA</w:t>
      </w:r>
    </w:p>
    <w:p w14:paraId="1DFE2D4F" w14:textId="77777777" w:rsidR="00D5491E" w:rsidRDefault="00040E1A">
      <w:pPr>
        <w:spacing w:before="225" w:after="225" w:line="240" w:lineRule="auto"/>
        <w:jc w:val="both"/>
      </w:pPr>
      <w:r>
        <w:rPr>
          <w:rFonts w:ascii="Arial" w:hAnsi="Arial" w:cs="Arial"/>
          <w:color w:val="000000"/>
          <w:sz w:val="18"/>
          <w:szCs w:val="18"/>
        </w:rPr>
        <w:t>- MANŠETE IN RAZNE ELEKTRODE ZA ENKRATNO UPORABO</w:t>
      </w:r>
    </w:p>
    <w:p w14:paraId="3B1CE978" w14:textId="77777777" w:rsidR="00D5491E" w:rsidRDefault="00040E1A">
      <w:pPr>
        <w:spacing w:before="225" w:after="225" w:line="240" w:lineRule="auto"/>
        <w:jc w:val="both"/>
      </w:pPr>
      <w:r>
        <w:rPr>
          <w:rFonts w:ascii="Arial" w:hAnsi="Arial" w:cs="Arial"/>
          <w:color w:val="000000"/>
          <w:sz w:val="18"/>
          <w:szCs w:val="18"/>
        </w:rPr>
        <w:t>- POTROŠNI MATERIAL ZA POTREBE FIZIKALNE TERAPIJE</w:t>
      </w:r>
    </w:p>
    <w:p w14:paraId="5F357C28" w14:textId="77777777" w:rsidR="00D5491E" w:rsidRDefault="00040E1A">
      <w:pPr>
        <w:spacing w:before="225" w:after="225" w:line="240" w:lineRule="auto"/>
        <w:jc w:val="both"/>
      </w:pPr>
      <w:r>
        <w:rPr>
          <w:rFonts w:ascii="Arial" w:hAnsi="Arial" w:cs="Arial"/>
          <w:color w:val="000000"/>
          <w:sz w:val="18"/>
          <w:szCs w:val="18"/>
        </w:rPr>
        <w:t>- POTROŠNI MATERIAL ZA POTREBE ODDELKA ZA GINEKOLOGIJO IN PORODNIŠTVO</w:t>
      </w:r>
    </w:p>
    <w:p w14:paraId="21E8E306" w14:textId="77777777" w:rsidR="00D5491E" w:rsidRDefault="00040E1A">
      <w:pPr>
        <w:spacing w:before="225" w:after="225" w:line="240" w:lineRule="auto"/>
        <w:jc w:val="both"/>
      </w:pPr>
      <w:r>
        <w:rPr>
          <w:rFonts w:ascii="Arial" w:hAnsi="Arial" w:cs="Arial"/>
          <w:color w:val="000000"/>
          <w:sz w:val="18"/>
          <w:szCs w:val="18"/>
        </w:rPr>
        <w:t>- PRIPOMOČKI ZA INKONTINENCO</w:t>
      </w:r>
    </w:p>
    <w:p w14:paraId="7E5A2482" w14:textId="77777777" w:rsidR="00D5491E" w:rsidRDefault="00040E1A">
      <w:pPr>
        <w:spacing w:before="225" w:after="225" w:line="240" w:lineRule="auto"/>
        <w:jc w:val="both"/>
      </w:pPr>
      <w:r>
        <w:rPr>
          <w:rFonts w:ascii="Arial" w:hAnsi="Arial" w:cs="Arial"/>
          <w:color w:val="000000"/>
          <w:sz w:val="18"/>
          <w:szCs w:val="18"/>
        </w:rPr>
        <w:t>- ROKAVICE, RAZNE</w:t>
      </w:r>
    </w:p>
    <w:p w14:paraId="63378C6E" w14:textId="77777777" w:rsidR="00D5491E" w:rsidRDefault="00040E1A">
      <w:pPr>
        <w:spacing w:before="225" w:after="225" w:line="240" w:lineRule="auto"/>
        <w:jc w:val="both"/>
      </w:pPr>
      <w:r>
        <w:rPr>
          <w:rFonts w:ascii="Arial" w:hAnsi="Arial" w:cs="Arial"/>
          <w:color w:val="000000"/>
          <w:sz w:val="18"/>
          <w:szCs w:val="18"/>
        </w:rPr>
        <w:t>- IGLE, BRIZGE, KANILE</w:t>
      </w:r>
    </w:p>
    <w:p w14:paraId="651345E1" w14:textId="77777777" w:rsidR="00D5491E" w:rsidRDefault="00040E1A">
      <w:pPr>
        <w:spacing w:before="225" w:after="225" w:line="240" w:lineRule="auto"/>
        <w:jc w:val="both"/>
      </w:pPr>
      <w:r>
        <w:rPr>
          <w:rFonts w:ascii="Arial" w:hAnsi="Arial" w:cs="Arial"/>
          <w:color w:val="000000"/>
          <w:sz w:val="18"/>
          <w:szCs w:val="18"/>
        </w:rPr>
        <w:t>- OSTALI MEDICINSKO POTROŠNI MATERIAL </w:t>
      </w:r>
    </w:p>
    <w:p w14:paraId="2F6CB47D" w14:textId="77777777" w:rsidR="00D5491E" w:rsidRDefault="00040E1A">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854DA87" w14:textId="77777777" w:rsidR="00D5491E" w:rsidRDefault="00040E1A">
      <w:pPr>
        <w:spacing w:before="225" w:after="225" w:line="240" w:lineRule="auto"/>
        <w:jc w:val="both"/>
      </w:pPr>
      <w:r>
        <w:rPr>
          <w:rFonts w:ascii="Arial" w:hAnsi="Arial" w:cs="Arial"/>
          <w:color w:val="000000"/>
          <w:sz w:val="18"/>
          <w:szCs w:val="18"/>
        </w:rPr>
        <w:t>Predmet javnega naročila je: MEDICINSKI PRIPOMOČKI II.</w:t>
      </w:r>
    </w:p>
    <w:p w14:paraId="6A5052F1" w14:textId="77777777" w:rsidR="00D5491E" w:rsidRDefault="00040E1A">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268AE8F4" w14:textId="77777777" w:rsidR="00D5491E" w:rsidRDefault="00040E1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A17A6B7" w14:textId="77777777" w:rsidR="00040E1A" w:rsidRDefault="00040E1A"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5491E" w14:paraId="55A7A02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39EA9" w14:textId="77777777" w:rsidR="00D5491E" w:rsidRDefault="00040E1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CA8D9D" w14:textId="77777777" w:rsidR="00D5491E" w:rsidRDefault="00040E1A">
            <w:pPr>
              <w:jc w:val="right"/>
            </w:pPr>
            <w:r>
              <w:rPr>
                <w:rFonts w:ascii="Arial" w:hAnsi="Arial" w:cs="Arial"/>
                <w:b/>
                <w:bCs/>
                <w:color w:val="000000"/>
                <w:position w:val="-2"/>
                <w:sz w:val="18"/>
                <w:szCs w:val="18"/>
                <w:shd w:val="clear" w:color="auto" w:fill="D1D1D1"/>
              </w:rPr>
              <w:t>Datumi</w:t>
            </w:r>
          </w:p>
        </w:tc>
      </w:tr>
      <w:tr w:rsidR="00D5491E" w14:paraId="5B548E0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86D30" w14:textId="77777777" w:rsidR="00D5491E" w:rsidRDefault="00040E1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7C91" w14:textId="77777777" w:rsidR="00D5491E" w:rsidRDefault="00040E1A">
            <w:pPr>
              <w:jc w:val="right"/>
            </w:pPr>
            <w:r>
              <w:rPr>
                <w:rFonts w:ascii="Arial" w:hAnsi="Arial" w:cs="Arial"/>
                <w:color w:val="000000"/>
                <w:position w:val="-2"/>
                <w:sz w:val="18"/>
                <w:szCs w:val="18"/>
              </w:rPr>
              <w:t>do 24.05.2024 do 09:00</w:t>
            </w:r>
          </w:p>
        </w:tc>
      </w:tr>
      <w:tr w:rsidR="00D5491E" w14:paraId="0A661C1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8B991" w14:textId="77777777" w:rsidR="00D5491E" w:rsidRDefault="00040E1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3DD85" w14:textId="0C0950B5" w:rsidR="00D5491E" w:rsidRDefault="00040E1A">
            <w:pPr>
              <w:jc w:val="right"/>
            </w:pPr>
            <w:r>
              <w:rPr>
                <w:rFonts w:ascii="Arial" w:hAnsi="Arial" w:cs="Arial"/>
                <w:color w:val="000000"/>
                <w:position w:val="-2"/>
                <w:sz w:val="18"/>
                <w:szCs w:val="18"/>
              </w:rPr>
              <w:t xml:space="preserve">do </w:t>
            </w:r>
            <w:r w:rsidR="00B623FC">
              <w:rPr>
                <w:rFonts w:ascii="Arial" w:hAnsi="Arial" w:cs="Arial"/>
                <w:color w:val="000000"/>
                <w:position w:val="-2"/>
                <w:sz w:val="18"/>
                <w:szCs w:val="18"/>
              </w:rPr>
              <w:t>06</w:t>
            </w:r>
            <w:r>
              <w:rPr>
                <w:rFonts w:ascii="Arial" w:hAnsi="Arial" w:cs="Arial"/>
                <w:color w:val="000000"/>
                <w:position w:val="-2"/>
                <w:sz w:val="18"/>
                <w:szCs w:val="18"/>
              </w:rPr>
              <w:t>.0</w:t>
            </w:r>
            <w:r w:rsidR="00B623FC">
              <w:rPr>
                <w:rFonts w:ascii="Arial" w:hAnsi="Arial" w:cs="Arial"/>
                <w:color w:val="000000"/>
                <w:position w:val="-2"/>
                <w:sz w:val="18"/>
                <w:szCs w:val="18"/>
              </w:rPr>
              <w:t>5</w:t>
            </w:r>
            <w:r>
              <w:rPr>
                <w:rFonts w:ascii="Arial" w:hAnsi="Arial" w:cs="Arial"/>
                <w:color w:val="000000"/>
                <w:position w:val="-2"/>
                <w:sz w:val="18"/>
                <w:szCs w:val="18"/>
              </w:rPr>
              <w:t>.2024 do 09:00</w:t>
            </w:r>
          </w:p>
        </w:tc>
      </w:tr>
      <w:tr w:rsidR="00D5491E" w14:paraId="1B56F8E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0AA66" w14:textId="77777777" w:rsidR="00D5491E" w:rsidRDefault="00040E1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5D130" w14:textId="69E0F8B4" w:rsidR="00D5491E" w:rsidRDefault="00B623FC">
            <w:pPr>
              <w:jc w:val="right"/>
            </w:pPr>
            <w:r>
              <w:rPr>
                <w:rFonts w:ascii="Arial" w:hAnsi="Arial" w:cs="Arial"/>
                <w:color w:val="000000"/>
                <w:position w:val="-2"/>
                <w:sz w:val="18"/>
                <w:szCs w:val="18"/>
              </w:rPr>
              <w:t>06</w:t>
            </w:r>
            <w:r w:rsidR="00040E1A">
              <w:rPr>
                <w:rFonts w:ascii="Arial" w:hAnsi="Arial" w:cs="Arial"/>
                <w:color w:val="000000"/>
                <w:position w:val="-2"/>
                <w:sz w:val="18"/>
                <w:szCs w:val="18"/>
              </w:rPr>
              <w:t>.0</w:t>
            </w:r>
            <w:r>
              <w:rPr>
                <w:rFonts w:ascii="Arial" w:hAnsi="Arial" w:cs="Arial"/>
                <w:color w:val="000000"/>
                <w:position w:val="-2"/>
                <w:sz w:val="18"/>
                <w:szCs w:val="18"/>
              </w:rPr>
              <w:t>5</w:t>
            </w:r>
            <w:r w:rsidR="00040E1A">
              <w:rPr>
                <w:rFonts w:ascii="Arial" w:hAnsi="Arial" w:cs="Arial"/>
                <w:color w:val="000000"/>
                <w:position w:val="-2"/>
                <w:sz w:val="18"/>
                <w:szCs w:val="18"/>
              </w:rPr>
              <w:t xml:space="preserve">.2024 ob </w:t>
            </w:r>
            <w:r>
              <w:rPr>
                <w:rFonts w:ascii="Arial" w:hAnsi="Arial" w:cs="Arial"/>
                <w:color w:val="000000"/>
                <w:position w:val="-2"/>
                <w:sz w:val="18"/>
                <w:szCs w:val="18"/>
              </w:rPr>
              <w:t>12</w:t>
            </w:r>
            <w:r w:rsidR="00040E1A">
              <w:rPr>
                <w:rFonts w:ascii="Arial" w:hAnsi="Arial" w:cs="Arial"/>
                <w:color w:val="000000"/>
                <w:position w:val="-2"/>
                <w:sz w:val="18"/>
                <w:szCs w:val="18"/>
              </w:rPr>
              <w:t>:00</w:t>
            </w:r>
          </w:p>
        </w:tc>
      </w:tr>
    </w:tbl>
    <w:p w14:paraId="72968C6D" w14:textId="77777777" w:rsidR="00D5491E" w:rsidRDefault="00040E1A">
      <w:pPr>
        <w:spacing w:after="0" w:line="240" w:lineRule="auto"/>
        <w:jc w:val="both"/>
      </w:pPr>
      <w:r>
        <w:rPr>
          <w:rFonts w:ascii="Arial" w:hAnsi="Arial" w:cs="Arial"/>
          <w:color w:val="000000"/>
          <w:sz w:val="18"/>
          <w:szCs w:val="18"/>
        </w:rPr>
        <w:t> </w:t>
      </w:r>
    </w:p>
    <w:p w14:paraId="149636C0" w14:textId="77777777" w:rsidR="00D5491E" w:rsidRDefault="00040E1A">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61BF0EAF" w14:textId="77777777" w:rsidR="00040E1A" w:rsidRPr="008806CE" w:rsidRDefault="00040E1A"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79A32C7B" w14:textId="77777777" w:rsidR="00040E1A" w:rsidRDefault="00040E1A"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03EE73E2" w14:textId="77777777" w:rsidR="00040E1A" w:rsidRDefault="00040E1A" w:rsidP="00782787">
      <w:pPr>
        <w:spacing w:before="120" w:after="120"/>
        <w:jc w:val="both"/>
        <w:rPr>
          <w:rFonts w:ascii="Arial" w:hAnsi="Arial" w:cs="Arial"/>
          <w:sz w:val="18"/>
          <w:szCs w:val="18"/>
        </w:rPr>
      </w:pPr>
      <w:r>
        <w:rPr>
          <w:rFonts w:ascii="Arial" w:hAnsi="Arial" w:cs="Arial"/>
          <w:sz w:val="18"/>
          <w:szCs w:val="18"/>
        </w:rPr>
        <w:lastRenderedPageBreak/>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p>
    <w:p w14:paraId="6DE048B1" w14:textId="77777777" w:rsidR="00040E1A" w:rsidRDefault="00040E1A" w:rsidP="00782787">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505192DB" w14:textId="77777777" w:rsidR="00D5491E" w:rsidRDefault="00040E1A">
      <w:pPr>
        <w:spacing w:before="225" w:after="225" w:line="240" w:lineRule="auto"/>
        <w:jc w:val="both"/>
      </w:pPr>
      <w:r>
        <w:rPr>
          <w:rFonts w:ascii="Arial" w:hAnsi="Arial" w:cs="Arial"/>
          <w:color w:val="000000"/>
          <w:sz w:val="18"/>
          <w:szCs w:val="18"/>
        </w:rPr>
        <w:t>Odpiranje konkurence vsakih 12 mesecev.</w:t>
      </w:r>
    </w:p>
    <w:p w14:paraId="647BAC68" w14:textId="77777777" w:rsidR="00040E1A" w:rsidRPr="008806CE" w:rsidRDefault="00040E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791EB3E" w14:textId="77777777" w:rsidR="00040E1A" w:rsidRDefault="00040E1A"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3FAA515" w14:textId="77777777" w:rsidR="00040E1A" w:rsidRDefault="00040E1A"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319BDE56" w14:textId="77777777" w:rsidR="00040E1A" w:rsidRDefault="00040E1A"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43AD5C90" w14:textId="77777777" w:rsidR="00D5491E" w:rsidRDefault="00040E1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CC4D98D" w14:textId="77777777" w:rsidR="00040E1A" w:rsidRPr="008806CE" w:rsidRDefault="00040E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6DADCE0" w14:textId="77777777" w:rsidR="00040E1A" w:rsidRDefault="00040E1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5491E" w14:paraId="483C347B" w14:textId="77777777">
        <w:tc>
          <w:tcPr>
            <w:tcW w:w="0" w:type="auto"/>
            <w:tcMar>
              <w:top w:w="0" w:type="auto"/>
              <w:bottom w:w="0" w:type="auto"/>
            </w:tcMar>
          </w:tcPr>
          <w:p w14:paraId="25585185" w14:textId="77777777" w:rsidR="00D5491E" w:rsidRDefault="00040E1A">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8B6325E" w14:textId="77777777" w:rsidR="00D5491E" w:rsidRDefault="00040E1A">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0B71844" w14:textId="77777777" w:rsidR="00D5491E" w:rsidRDefault="00040E1A">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B2AB38E" w14:textId="77777777" w:rsidR="00D5491E" w:rsidRDefault="00040E1A">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0373A09" w14:textId="77777777" w:rsidR="00D5491E" w:rsidRDefault="00040E1A">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1BA30E1" w14:textId="77777777" w:rsidR="00D5491E" w:rsidRDefault="00040E1A">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EF1F7C3" w14:textId="77777777" w:rsidR="00D5491E" w:rsidRDefault="00040E1A">
      <w:pPr>
        <w:spacing w:before="225" w:after="225" w:line="240" w:lineRule="auto"/>
        <w:jc w:val="both"/>
      </w:pPr>
      <w:r>
        <w:rPr>
          <w:rFonts w:ascii="Arial" w:hAnsi="Arial" w:cs="Arial"/>
          <w:color w:val="000000"/>
          <w:sz w:val="18"/>
          <w:szCs w:val="18"/>
        </w:rPr>
        <w:t>Po preteku roka za predložitev ponudb ponudbe ne bo več mogoče oddati.</w:t>
      </w:r>
    </w:p>
    <w:p w14:paraId="33BACD61" w14:textId="77777777" w:rsidR="00040E1A" w:rsidRPr="008806CE" w:rsidRDefault="00040E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065DE67" w14:textId="77777777" w:rsidR="00040E1A" w:rsidRPr="00445A62" w:rsidRDefault="00040E1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F11D8ED" w14:textId="77777777" w:rsidR="00040E1A" w:rsidRPr="00445A62" w:rsidRDefault="00040E1A" w:rsidP="005747CB">
      <w:pPr>
        <w:spacing w:before="120" w:after="120"/>
        <w:jc w:val="both"/>
        <w:rPr>
          <w:rFonts w:ascii="Arial" w:hAnsi="Arial" w:cs="Arial"/>
          <w:b/>
          <w:sz w:val="18"/>
          <w:szCs w:val="18"/>
        </w:rPr>
      </w:pPr>
      <w:r>
        <w:rPr>
          <w:rFonts w:ascii="Arial" w:hAnsi="Arial" w:cs="Arial"/>
          <w:b/>
          <w:sz w:val="18"/>
          <w:szCs w:val="18"/>
        </w:rPr>
        <w:t>Spletna aplikacija e-JN</w:t>
      </w:r>
    </w:p>
    <w:p w14:paraId="6ABBEF2F" w14:textId="77777777" w:rsidR="00D5491E" w:rsidRDefault="00040E1A">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6D3DE47" w14:textId="77777777" w:rsidR="00040E1A" w:rsidRPr="008806CE" w:rsidRDefault="00040E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9031B77" w14:textId="77777777" w:rsidR="00040E1A" w:rsidRPr="00445A62" w:rsidRDefault="00040E1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7417D9F" w14:textId="77777777" w:rsidR="00D5491E" w:rsidRDefault="00040E1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67D0AFD" w14:textId="77777777" w:rsidR="00040E1A" w:rsidRPr="008806CE" w:rsidRDefault="00040E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61B57AA" w14:textId="77777777" w:rsidR="00040E1A" w:rsidRPr="00445A62" w:rsidRDefault="00040E1A"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1FEE0BD" w14:textId="77777777" w:rsidR="00D5491E" w:rsidRDefault="00040E1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A006D2E" w14:textId="77777777" w:rsidR="00040E1A" w:rsidRPr="008806CE" w:rsidRDefault="00040E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D69523C" w14:textId="77777777" w:rsidR="00D5491E" w:rsidRDefault="00040E1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5491E" w14:paraId="20D90559" w14:textId="77777777">
        <w:tc>
          <w:tcPr>
            <w:tcW w:w="0" w:type="auto"/>
            <w:tcMar>
              <w:top w:w="0" w:type="auto"/>
              <w:bottom w:w="0" w:type="auto"/>
            </w:tcMar>
          </w:tcPr>
          <w:p w14:paraId="1C847714" w14:textId="77777777" w:rsidR="00D5491E" w:rsidRDefault="00040E1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0AEDAF5" w14:textId="77777777" w:rsidR="00D5491E" w:rsidRDefault="00040E1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F12C89E" w14:textId="77777777" w:rsidR="00D5491E" w:rsidRDefault="00040E1A">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A7002E" w14:textId="77777777" w:rsidR="00040E1A" w:rsidRPr="00BB1848" w:rsidRDefault="00040E1A" w:rsidP="00872C8A">
      <w:pPr>
        <w:pStyle w:val="Paragraf"/>
        <w:spacing w:before="0" w:after="0"/>
        <w:rPr>
          <w:rFonts w:cs="Arial"/>
        </w:rPr>
      </w:pPr>
    </w:p>
    <w:p w14:paraId="47BEDA0C" w14:textId="77777777" w:rsidR="00040E1A" w:rsidRPr="00445A62" w:rsidRDefault="00040E1A" w:rsidP="001761E6">
      <w:pPr>
        <w:pStyle w:val="Paragraf"/>
        <w:spacing w:before="0" w:after="0"/>
        <w:jc w:val="both"/>
        <w:rPr>
          <w:rFonts w:ascii="Arial" w:hAnsi="Arial" w:cs="Arial"/>
        </w:rPr>
      </w:pPr>
    </w:p>
    <w:p w14:paraId="7FBFE96E" w14:textId="38FACAE3" w:rsidR="00D5491E" w:rsidRDefault="00040E1A">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467909">
        <w:rPr>
          <w:rFonts w:ascii="Arial" w:hAnsi="Arial" w:cs="Arial"/>
          <w:color w:val="000000"/>
          <w:sz w:val="18"/>
          <w:szCs w:val="18"/>
        </w:rPr>
        <w:t>26</w:t>
      </w:r>
      <w:r>
        <w:rPr>
          <w:rFonts w:ascii="Arial" w:hAnsi="Arial" w:cs="Arial"/>
          <w:color w:val="000000"/>
          <w:sz w:val="18"/>
          <w:szCs w:val="18"/>
        </w:rPr>
        <w:t>.03.2024</w:t>
      </w:r>
      <w:r>
        <w:rPr>
          <w:rFonts w:ascii="Arial" w:hAnsi="Arial" w:cs="Arial"/>
          <w:color w:val="000000"/>
          <w:sz w:val="18"/>
          <w:szCs w:val="18"/>
        </w:rPr>
        <w:br/>
        <w:t>Kraj: Novo mesto</w:t>
      </w:r>
    </w:p>
    <w:p w14:paraId="0B7C723C" w14:textId="77777777" w:rsidR="00467909" w:rsidRDefault="00467909">
      <w:pPr>
        <w:spacing w:after="0" w:line="240" w:lineRule="auto"/>
        <w:rPr>
          <w:rFonts w:ascii="Arial" w:hAnsi="Arial" w:cs="Arial"/>
          <w:color w:val="000000"/>
          <w:sz w:val="18"/>
          <w:szCs w:val="18"/>
        </w:rPr>
      </w:pPr>
    </w:p>
    <w:p w14:paraId="1C71A5DD" w14:textId="77777777" w:rsidR="00467909" w:rsidRDefault="00467909">
      <w:pPr>
        <w:spacing w:after="0" w:line="240" w:lineRule="auto"/>
        <w:rPr>
          <w:rFonts w:ascii="Arial" w:hAnsi="Arial" w:cs="Arial"/>
          <w:color w:val="000000"/>
          <w:sz w:val="18"/>
          <w:szCs w:val="18"/>
        </w:rPr>
      </w:pPr>
    </w:p>
    <w:p w14:paraId="215EA7CE" w14:textId="77777777" w:rsidR="00467909" w:rsidRDefault="00467909">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D5491E" w14:paraId="426D5B3C" w14:textId="77777777">
        <w:trPr>
          <w:cantSplit/>
        </w:trPr>
        <w:tc>
          <w:tcPr>
            <w:tcW w:w="0" w:type="auto"/>
            <w:tcMar>
              <w:top w:w="135" w:type="dxa"/>
              <w:bottom w:w="135" w:type="dxa"/>
            </w:tcMar>
            <w:vAlign w:val="center"/>
          </w:tcPr>
          <w:p w14:paraId="006B1075" w14:textId="77777777" w:rsidR="00D5491E" w:rsidRDefault="00040E1A">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66316C5" w14:textId="77777777" w:rsidR="00D5491E" w:rsidRDefault="00040E1A">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851DFB4" w14:textId="77777777" w:rsidR="00D5491E" w:rsidRDefault="00D5491E">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D5491E" w14:paraId="2E5F4F0D" w14:textId="77777777">
        <w:tc>
          <w:tcPr>
            <w:tcW w:w="0" w:type="auto"/>
            <w:tcMar>
              <w:top w:w="135" w:type="dxa"/>
              <w:bottom w:w="135" w:type="dxa"/>
            </w:tcMar>
            <w:vAlign w:val="center"/>
          </w:tcPr>
          <w:p w14:paraId="77FFE8E2" w14:textId="77777777" w:rsidR="00D5491E" w:rsidRDefault="00D5491E"/>
        </w:tc>
        <w:tc>
          <w:tcPr>
            <w:tcW w:w="4000" w:type="pct"/>
            <w:shd w:val="clear" w:color="auto" w:fill="3E8BC9"/>
            <w:tcMar>
              <w:top w:w="135" w:type="dxa"/>
              <w:bottom w:w="135" w:type="dxa"/>
            </w:tcMar>
            <w:vAlign w:val="center"/>
          </w:tcPr>
          <w:p w14:paraId="2F9626E8" w14:textId="77777777" w:rsidR="00D5491E" w:rsidRDefault="00040E1A">
            <w:r>
              <w:rPr>
                <w:rFonts w:ascii="Arial" w:hAnsi="Arial" w:cs="Arial"/>
                <w:color w:val="FFFFFF"/>
                <w:position w:val="-2"/>
                <w:sz w:val="18"/>
                <w:szCs w:val="18"/>
                <w:shd w:val="clear" w:color="auto" w:fill="3E8BC9"/>
              </w:rPr>
              <w:t>Sklopi</w:t>
            </w:r>
          </w:p>
        </w:tc>
      </w:tr>
    </w:tbl>
    <w:p w14:paraId="1968651D" w14:textId="77777777" w:rsidR="00D5491E" w:rsidRDefault="00040E1A">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54FBD6A3" w14:textId="77777777" w:rsidR="00D5491E" w:rsidRDefault="00040E1A">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C660188" w14:textId="77777777" w:rsidR="00D5491E" w:rsidRDefault="00040E1A">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D5491E" w14:paraId="0FA58B59"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55A1D6" w14:textId="77777777" w:rsidR="00D5491E" w:rsidRDefault="00040E1A">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2E6A02" w14:textId="77777777" w:rsidR="00D5491E" w:rsidRDefault="00040E1A">
            <w:pPr>
              <w:jc w:val="center"/>
            </w:pPr>
            <w:r>
              <w:rPr>
                <w:rFonts w:ascii="Arial" w:hAnsi="Arial" w:cs="Arial"/>
                <w:b/>
                <w:bCs/>
                <w:color w:val="000000"/>
                <w:position w:val="-2"/>
                <w:sz w:val="18"/>
                <w:szCs w:val="18"/>
                <w:shd w:val="clear" w:color="auto" w:fill="D1D1D1"/>
              </w:rPr>
              <w:t>Naziv sklopa</w:t>
            </w:r>
          </w:p>
        </w:tc>
      </w:tr>
      <w:tr w:rsidR="00D5491E" w14:paraId="4782CE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F86C9" w14:textId="77777777" w:rsidR="00D5491E" w:rsidRDefault="00040E1A">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2B0BC" w14:textId="77777777" w:rsidR="00D5491E" w:rsidRDefault="00040E1A">
            <w:r>
              <w:rPr>
                <w:rFonts w:ascii="Arial" w:hAnsi="Arial" w:cs="Arial"/>
                <w:color w:val="000000"/>
                <w:position w:val="-2"/>
                <w:sz w:val="18"/>
                <w:szCs w:val="18"/>
              </w:rPr>
              <w:t>Sklop 1: INŠTRUMENTI IN PRIPOMOČKI ZA ENKRATNO UPORABO</w:t>
            </w:r>
          </w:p>
        </w:tc>
      </w:tr>
      <w:tr w:rsidR="00D5491E" w14:paraId="417AF7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BB2AD" w14:textId="77777777" w:rsidR="00D5491E" w:rsidRDefault="00040E1A">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23F16" w14:textId="77777777" w:rsidR="00D5491E" w:rsidRDefault="00040E1A">
            <w:r>
              <w:rPr>
                <w:rFonts w:ascii="Arial" w:hAnsi="Arial" w:cs="Arial"/>
                <w:color w:val="000000"/>
                <w:position w:val="-2"/>
                <w:sz w:val="18"/>
                <w:szCs w:val="18"/>
              </w:rPr>
              <w:t>Sklop 2: MATERIAL ZA OSKRBO STOME</w:t>
            </w:r>
          </w:p>
        </w:tc>
      </w:tr>
      <w:tr w:rsidR="00D5491E" w14:paraId="2001B9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B31D2" w14:textId="77777777" w:rsidR="00D5491E" w:rsidRDefault="00040E1A">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313F7" w14:textId="77777777" w:rsidR="00D5491E" w:rsidRDefault="00040E1A">
            <w:r>
              <w:rPr>
                <w:rFonts w:ascii="Arial" w:hAnsi="Arial" w:cs="Arial"/>
                <w:color w:val="000000"/>
                <w:position w:val="-2"/>
                <w:sz w:val="18"/>
                <w:szCs w:val="18"/>
              </w:rPr>
              <w:t>Sklop 3: MATERIAL ZA POTREBE CENTRALNE STERILIZACIJE</w:t>
            </w:r>
          </w:p>
        </w:tc>
      </w:tr>
      <w:tr w:rsidR="00D5491E" w14:paraId="5FC9A5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6B912" w14:textId="77777777" w:rsidR="00D5491E" w:rsidRDefault="00040E1A">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6F109" w14:textId="77777777" w:rsidR="00D5491E" w:rsidRDefault="00040E1A">
            <w:r>
              <w:rPr>
                <w:rFonts w:ascii="Arial" w:hAnsi="Arial" w:cs="Arial"/>
                <w:color w:val="000000"/>
                <w:position w:val="-2"/>
                <w:sz w:val="18"/>
                <w:szCs w:val="18"/>
              </w:rPr>
              <w:t>Sklop 4: REZILA</w:t>
            </w:r>
          </w:p>
        </w:tc>
      </w:tr>
      <w:tr w:rsidR="00D5491E" w14:paraId="715994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7F15E" w14:textId="77777777" w:rsidR="00D5491E" w:rsidRDefault="00040E1A">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37558" w14:textId="77777777" w:rsidR="00D5491E" w:rsidRDefault="00040E1A">
            <w:r>
              <w:rPr>
                <w:rFonts w:ascii="Arial" w:hAnsi="Arial" w:cs="Arial"/>
                <w:color w:val="000000"/>
                <w:position w:val="-2"/>
                <w:sz w:val="18"/>
                <w:szCs w:val="18"/>
              </w:rPr>
              <w:t>Sklop 5: MANŠETE IN RAZNE ELEKTRODE ZA ENKRATNO UPORABO</w:t>
            </w:r>
          </w:p>
        </w:tc>
      </w:tr>
      <w:tr w:rsidR="00D5491E" w14:paraId="54A434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D47AC" w14:textId="77777777" w:rsidR="00D5491E" w:rsidRDefault="00040E1A">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35FEF" w14:textId="77777777" w:rsidR="00D5491E" w:rsidRDefault="00040E1A">
            <w:r>
              <w:rPr>
                <w:rFonts w:ascii="Arial" w:hAnsi="Arial" w:cs="Arial"/>
                <w:color w:val="000000"/>
                <w:position w:val="-2"/>
                <w:sz w:val="18"/>
                <w:szCs w:val="18"/>
              </w:rPr>
              <w:t>Sklop 6: POTROŠNI MATERIAL ZA POTREBE FIZIKALNE TERAPIJE</w:t>
            </w:r>
          </w:p>
        </w:tc>
      </w:tr>
      <w:tr w:rsidR="00D5491E" w14:paraId="084D72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E38A9" w14:textId="77777777" w:rsidR="00D5491E" w:rsidRDefault="00040E1A">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08D67" w14:textId="77777777" w:rsidR="00D5491E" w:rsidRDefault="00040E1A">
            <w:r>
              <w:rPr>
                <w:rFonts w:ascii="Arial" w:hAnsi="Arial" w:cs="Arial"/>
                <w:color w:val="000000"/>
                <w:position w:val="-2"/>
                <w:sz w:val="18"/>
                <w:szCs w:val="18"/>
              </w:rPr>
              <w:t>Sklop 7: POTROŠNI MATERIAL ZA POTREBE ODDELKA ZA GINEKOLOGIJO IN PORODNIŠTVO</w:t>
            </w:r>
          </w:p>
        </w:tc>
      </w:tr>
      <w:tr w:rsidR="00D5491E" w14:paraId="46A7EB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98B11" w14:textId="77777777" w:rsidR="00D5491E" w:rsidRDefault="00040E1A">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8DBE0" w14:textId="77777777" w:rsidR="00D5491E" w:rsidRDefault="00040E1A">
            <w:r>
              <w:rPr>
                <w:rFonts w:ascii="Arial" w:hAnsi="Arial" w:cs="Arial"/>
                <w:color w:val="000000"/>
                <w:position w:val="-2"/>
                <w:sz w:val="18"/>
                <w:szCs w:val="18"/>
              </w:rPr>
              <w:t>Sklop 8: PRIPOMOČKI ZA INKONTINENCO</w:t>
            </w:r>
          </w:p>
        </w:tc>
      </w:tr>
      <w:tr w:rsidR="00D5491E" w14:paraId="4C553F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1DA5B" w14:textId="77777777" w:rsidR="00D5491E" w:rsidRDefault="00040E1A">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29BF1" w14:textId="77777777" w:rsidR="00D5491E" w:rsidRDefault="00040E1A">
            <w:r>
              <w:rPr>
                <w:rFonts w:ascii="Arial" w:hAnsi="Arial" w:cs="Arial"/>
                <w:color w:val="000000"/>
                <w:position w:val="-2"/>
                <w:sz w:val="18"/>
                <w:szCs w:val="18"/>
              </w:rPr>
              <w:t>Sklop 9: ROKAVICE</w:t>
            </w:r>
          </w:p>
        </w:tc>
      </w:tr>
      <w:tr w:rsidR="00D5491E" w14:paraId="0B9ECA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3071E" w14:textId="77777777" w:rsidR="00D5491E" w:rsidRDefault="00040E1A">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512CB" w14:textId="77777777" w:rsidR="00D5491E" w:rsidRDefault="00040E1A">
            <w:r>
              <w:rPr>
                <w:rFonts w:ascii="Arial" w:hAnsi="Arial" w:cs="Arial"/>
                <w:color w:val="000000"/>
                <w:position w:val="-2"/>
                <w:sz w:val="18"/>
                <w:szCs w:val="18"/>
              </w:rPr>
              <w:t>Sklop 10: IGLE, BRIZGE, KANILE</w:t>
            </w:r>
          </w:p>
        </w:tc>
      </w:tr>
      <w:tr w:rsidR="00D5491E" w14:paraId="559FEA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F8879" w14:textId="77777777" w:rsidR="00D5491E" w:rsidRDefault="00040E1A">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37F84" w14:textId="77777777" w:rsidR="00D5491E" w:rsidRDefault="00040E1A">
            <w:r>
              <w:rPr>
                <w:rFonts w:ascii="Arial" w:hAnsi="Arial" w:cs="Arial"/>
                <w:color w:val="000000"/>
                <w:position w:val="-2"/>
                <w:sz w:val="18"/>
                <w:szCs w:val="18"/>
              </w:rPr>
              <w:t>Sklop 11: OSTALI MEDICINSKO POTROŠNI MATERIAL</w:t>
            </w:r>
          </w:p>
        </w:tc>
      </w:tr>
    </w:tbl>
    <w:p w14:paraId="73048F97" w14:textId="77777777" w:rsidR="00D5491E" w:rsidRDefault="00D5491E">
      <w:pPr>
        <w:sectPr w:rsidR="00D5491E" w:rsidSect="006E7A2B">
          <w:headerReference w:type="default" r:id="rId10"/>
          <w:footerReference w:type="default" r:id="rId11"/>
          <w:pgSz w:w="11906" w:h="16838"/>
          <w:pgMar w:top="1418" w:right="1418" w:bottom="1418" w:left="1418" w:header="567" w:footer="596" w:gutter="0"/>
          <w:cols w:space="708"/>
          <w:docGrid w:linePitch="360"/>
        </w:sectPr>
      </w:pPr>
    </w:p>
    <w:p w14:paraId="1105799C" w14:textId="77777777" w:rsidR="00040E1A" w:rsidRPr="00EF740C" w:rsidRDefault="00040E1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A1722ED" w14:textId="77777777" w:rsidR="00040E1A" w:rsidRDefault="00040E1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5491E" w14:paraId="13A4141A" w14:textId="77777777">
        <w:tc>
          <w:tcPr>
            <w:tcW w:w="0" w:type="auto"/>
            <w:shd w:val="clear" w:color="auto" w:fill="000000"/>
            <w:tcMar>
              <w:top w:w="150" w:type="dxa"/>
              <w:bottom w:w="150" w:type="dxa"/>
            </w:tcMar>
            <w:vAlign w:val="center"/>
          </w:tcPr>
          <w:p w14:paraId="04A39BFE" w14:textId="77777777" w:rsidR="00D5491E" w:rsidRDefault="00040E1A">
            <w:r>
              <w:rPr>
                <w:rFonts w:ascii="Arial" w:hAnsi="Arial" w:cs="Arial"/>
                <w:b/>
                <w:bCs/>
                <w:color w:val="FFFFFF"/>
                <w:position w:val="-2"/>
                <w:sz w:val="18"/>
                <w:szCs w:val="18"/>
                <w:shd w:val="clear" w:color="auto" w:fill="000000"/>
              </w:rPr>
              <w:t>1. Splošna navodila</w:t>
            </w:r>
          </w:p>
        </w:tc>
      </w:tr>
    </w:tbl>
    <w:p w14:paraId="18A3DF19" w14:textId="77777777" w:rsidR="00D5491E" w:rsidRDefault="00040E1A">
      <w:pPr>
        <w:spacing w:before="225" w:after="225" w:line="240" w:lineRule="auto"/>
        <w:jc w:val="both"/>
      </w:pPr>
      <w:r>
        <w:rPr>
          <w:rFonts w:ascii="Arial" w:hAnsi="Arial" w:cs="Arial"/>
          <w:color w:val="000000"/>
          <w:sz w:val="18"/>
          <w:szCs w:val="18"/>
        </w:rPr>
        <w:t xml:space="preserve">Navodila so namenjena za pomoč pri pripravi ponudbe. Prosimo, da poskrbite, da bo ponudba sestavljena v skladu s temi navodili. Predložite vse zahtevane podatke v </w:t>
      </w:r>
      <w:proofErr w:type="spellStart"/>
      <w:r>
        <w:rPr>
          <w:rFonts w:ascii="Arial" w:hAnsi="Arial" w:cs="Arial"/>
          <w:color w:val="000000"/>
          <w:sz w:val="18"/>
          <w:szCs w:val="18"/>
        </w:rPr>
        <w:t>oblikikot</w:t>
      </w:r>
      <w:proofErr w:type="spellEnd"/>
      <w:r>
        <w:rPr>
          <w:rFonts w:ascii="Arial" w:hAnsi="Arial" w:cs="Arial"/>
          <w:color w:val="000000"/>
          <w:sz w:val="18"/>
          <w:szCs w:val="18"/>
        </w:rPr>
        <w:t xml:space="preserve"> je zahtevana.</w:t>
      </w:r>
    </w:p>
    <w:p w14:paraId="61B277A7" w14:textId="77777777" w:rsidR="00D5491E" w:rsidRDefault="00040E1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6A53D01" w14:textId="77777777" w:rsidR="00D5491E" w:rsidRDefault="00040E1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C220217" w14:textId="77777777" w:rsidR="00D5491E" w:rsidRDefault="00040E1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1FB70513" w14:textId="77777777" w:rsidR="00D5491E" w:rsidRDefault="00040E1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4B4A5FC7" w14:textId="77777777" w:rsidR="00D5491E" w:rsidRDefault="00040E1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F491FC5" w14:textId="77777777" w:rsidR="00D5491E" w:rsidRDefault="00040E1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354B789" w14:textId="77777777" w:rsidR="00D5491E" w:rsidRDefault="00D5491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5491E" w14:paraId="4C5A5D91" w14:textId="77777777">
        <w:tc>
          <w:tcPr>
            <w:tcW w:w="0" w:type="auto"/>
            <w:shd w:val="clear" w:color="auto" w:fill="000000"/>
            <w:tcMar>
              <w:top w:w="150" w:type="dxa"/>
              <w:bottom w:w="150" w:type="dxa"/>
            </w:tcMar>
            <w:vAlign w:val="center"/>
          </w:tcPr>
          <w:p w14:paraId="5411DD0F" w14:textId="77777777" w:rsidR="00D5491E" w:rsidRDefault="00040E1A">
            <w:r>
              <w:rPr>
                <w:rFonts w:ascii="Arial" w:hAnsi="Arial" w:cs="Arial"/>
                <w:b/>
                <w:bCs/>
                <w:color w:val="FFFFFF"/>
                <w:position w:val="-2"/>
                <w:sz w:val="18"/>
                <w:szCs w:val="18"/>
                <w:shd w:val="clear" w:color="auto" w:fill="000000"/>
              </w:rPr>
              <w:t>2. Zakoni in predpisi</w:t>
            </w:r>
          </w:p>
        </w:tc>
      </w:tr>
    </w:tbl>
    <w:p w14:paraId="41C46AB4" w14:textId="77777777" w:rsidR="00D5491E" w:rsidRDefault="00040E1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5491E" w14:paraId="3832F0DC" w14:textId="77777777">
        <w:tc>
          <w:tcPr>
            <w:tcW w:w="0" w:type="auto"/>
            <w:tcMar>
              <w:top w:w="0" w:type="auto"/>
              <w:bottom w:w="0" w:type="auto"/>
            </w:tcMar>
          </w:tcPr>
          <w:p w14:paraId="273E4BDE"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1BF13A46"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05552DE"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3458D468"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4ED977BE"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7D38553"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8AE77B3" w14:textId="77777777" w:rsidR="00D5491E" w:rsidRDefault="00040E1A">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54EF1CE" w14:textId="77777777" w:rsidR="00D5491E" w:rsidRDefault="00040E1A">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109F2310" w14:textId="77777777" w:rsidR="00D5491E" w:rsidRDefault="00040E1A">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410CB45" w14:textId="77777777" w:rsidR="00D5491E" w:rsidRDefault="00040E1A">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5352E138" w14:textId="77777777" w:rsidR="00D5491E" w:rsidRDefault="00040E1A">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2D97024D" w14:textId="77777777" w:rsidR="00D5491E" w:rsidRDefault="00040E1A">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5401F77" w14:textId="77777777" w:rsidR="00D5491E" w:rsidRDefault="00040E1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803C363" w14:textId="77777777" w:rsidR="00D5491E" w:rsidRDefault="00040E1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D5491E" w14:paraId="6BC60E9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5491E" w14:paraId="72B7351F" w14:textId="77777777">
              <w:tc>
                <w:tcPr>
                  <w:tcW w:w="0" w:type="auto"/>
                  <w:tcMar>
                    <w:top w:w="0" w:type="auto"/>
                    <w:bottom w:w="0" w:type="auto"/>
                  </w:tcMar>
                </w:tcPr>
                <w:p w14:paraId="236B9EC8" w14:textId="77777777" w:rsidR="00D5491E" w:rsidRDefault="00D5491E"/>
              </w:tc>
            </w:tr>
          </w:tbl>
          <w:p w14:paraId="797DD7A0" w14:textId="77777777" w:rsidR="00D5491E" w:rsidRDefault="00D5491E"/>
        </w:tc>
      </w:tr>
    </w:tbl>
    <w:p w14:paraId="282A54E7" w14:textId="77777777" w:rsidR="00D5491E" w:rsidRDefault="00D5491E"/>
    <w:tbl>
      <w:tblPr>
        <w:tblStyle w:val="NormalTablePHPDOCX"/>
        <w:tblW w:w="2500" w:type="pct"/>
        <w:tblInd w:w="108" w:type="dxa"/>
        <w:tblLook w:val="04A0" w:firstRow="1" w:lastRow="0" w:firstColumn="1" w:lastColumn="0" w:noHBand="0" w:noVBand="1"/>
      </w:tblPr>
      <w:tblGrid>
        <w:gridCol w:w="4535"/>
      </w:tblGrid>
      <w:tr w:rsidR="00D5491E" w14:paraId="7B665DC0" w14:textId="77777777">
        <w:tc>
          <w:tcPr>
            <w:tcW w:w="0" w:type="auto"/>
            <w:shd w:val="clear" w:color="auto" w:fill="000000"/>
            <w:tcMar>
              <w:top w:w="150" w:type="dxa"/>
              <w:bottom w:w="150" w:type="dxa"/>
            </w:tcMar>
            <w:vAlign w:val="center"/>
          </w:tcPr>
          <w:p w14:paraId="7B07F59C" w14:textId="77777777" w:rsidR="00D5491E" w:rsidRDefault="00040E1A">
            <w:r>
              <w:rPr>
                <w:rFonts w:ascii="Arial" w:hAnsi="Arial" w:cs="Arial"/>
                <w:b/>
                <w:bCs/>
                <w:color w:val="FFFFFF"/>
                <w:position w:val="-2"/>
                <w:sz w:val="18"/>
                <w:szCs w:val="18"/>
                <w:shd w:val="clear" w:color="auto" w:fill="000000"/>
              </w:rPr>
              <w:t>3. Jezik razpisne dokumentacije in ponudbe ter oblika</w:t>
            </w:r>
          </w:p>
        </w:tc>
      </w:tr>
    </w:tbl>
    <w:p w14:paraId="21278729" w14:textId="77777777" w:rsidR="00D5491E" w:rsidRDefault="00040E1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47905D7" w14:textId="77777777" w:rsidR="00D5491E" w:rsidRDefault="00040E1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1E1C9B2" w14:textId="77777777" w:rsidR="00D5491E" w:rsidRDefault="00040E1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E037B2B" w14:textId="77777777" w:rsidR="00D5491E" w:rsidRDefault="00040E1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69901BB" w14:textId="77777777" w:rsidR="00D5491E" w:rsidRDefault="00040E1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5491E" w14:paraId="099270EC" w14:textId="77777777">
        <w:tc>
          <w:tcPr>
            <w:tcW w:w="0" w:type="auto"/>
            <w:shd w:val="clear" w:color="auto" w:fill="000000"/>
            <w:tcMar>
              <w:top w:w="150" w:type="dxa"/>
              <w:bottom w:w="150" w:type="dxa"/>
            </w:tcMar>
            <w:vAlign w:val="center"/>
          </w:tcPr>
          <w:p w14:paraId="56E425FE" w14:textId="77777777" w:rsidR="00D5491E" w:rsidRDefault="00040E1A">
            <w:r>
              <w:rPr>
                <w:rFonts w:ascii="Arial" w:hAnsi="Arial" w:cs="Arial"/>
                <w:b/>
                <w:bCs/>
                <w:color w:val="FFFFFF"/>
                <w:position w:val="-2"/>
                <w:sz w:val="18"/>
                <w:szCs w:val="18"/>
                <w:shd w:val="clear" w:color="auto" w:fill="000000"/>
              </w:rPr>
              <w:t>4. Skupna ponudba</w:t>
            </w:r>
          </w:p>
        </w:tc>
      </w:tr>
    </w:tbl>
    <w:p w14:paraId="5202B393" w14:textId="77777777" w:rsidR="00D5491E" w:rsidRDefault="00040E1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5491E" w14:paraId="51A4C0D4" w14:textId="77777777">
        <w:tc>
          <w:tcPr>
            <w:tcW w:w="0" w:type="auto"/>
            <w:tcMar>
              <w:top w:w="0" w:type="auto"/>
              <w:bottom w:w="0" w:type="auto"/>
            </w:tcMar>
          </w:tcPr>
          <w:p w14:paraId="4CAFDDD3" w14:textId="77777777" w:rsidR="00D5491E" w:rsidRDefault="00040E1A">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11DDD62D" w14:textId="77777777" w:rsidR="00D5491E" w:rsidRDefault="00040E1A">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66E2CC1" w14:textId="77777777" w:rsidR="00D5491E" w:rsidRDefault="00040E1A">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BB7A8A0" w14:textId="77777777" w:rsidR="00D5491E" w:rsidRDefault="00040E1A">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FCCEB06" w14:textId="77777777" w:rsidR="00D5491E" w:rsidRDefault="00040E1A">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3612A68" w14:textId="77777777" w:rsidR="00D5491E" w:rsidRDefault="00040E1A">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886782E" w14:textId="77777777" w:rsidR="00D5491E" w:rsidRDefault="00040E1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9BD5D85" w14:textId="77777777" w:rsidR="00D5491E" w:rsidRDefault="00040E1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5491E" w14:paraId="382B126A" w14:textId="77777777">
        <w:tc>
          <w:tcPr>
            <w:tcW w:w="0" w:type="auto"/>
            <w:shd w:val="clear" w:color="auto" w:fill="000000"/>
            <w:tcMar>
              <w:top w:w="150" w:type="dxa"/>
              <w:bottom w:w="150" w:type="dxa"/>
            </w:tcMar>
            <w:vAlign w:val="center"/>
          </w:tcPr>
          <w:p w14:paraId="10B984DF" w14:textId="77777777" w:rsidR="00D5491E" w:rsidRDefault="00040E1A">
            <w:r>
              <w:rPr>
                <w:rFonts w:ascii="Arial" w:hAnsi="Arial" w:cs="Arial"/>
                <w:b/>
                <w:bCs/>
                <w:color w:val="FFFFFF"/>
                <w:position w:val="-2"/>
                <w:sz w:val="18"/>
                <w:szCs w:val="18"/>
                <w:shd w:val="clear" w:color="auto" w:fill="000000"/>
              </w:rPr>
              <w:t>5. ESPD</w:t>
            </w:r>
          </w:p>
        </w:tc>
      </w:tr>
    </w:tbl>
    <w:p w14:paraId="676E3736" w14:textId="77777777" w:rsidR="00D5491E" w:rsidRDefault="00040E1A">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A48F022" w14:textId="77777777" w:rsidR="00D5491E" w:rsidRDefault="00040E1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B30EFD7" w14:textId="77777777" w:rsidR="00D5491E" w:rsidRDefault="00D5491E">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5491E" w14:paraId="045F9BD3" w14:textId="77777777">
        <w:tc>
          <w:tcPr>
            <w:tcW w:w="0" w:type="auto"/>
            <w:shd w:val="clear" w:color="auto" w:fill="000000"/>
            <w:tcMar>
              <w:top w:w="150" w:type="dxa"/>
              <w:bottom w:w="150" w:type="dxa"/>
            </w:tcMar>
            <w:vAlign w:val="center"/>
          </w:tcPr>
          <w:p w14:paraId="0F6DDA62" w14:textId="77777777" w:rsidR="00D5491E" w:rsidRDefault="00040E1A">
            <w:r>
              <w:rPr>
                <w:rFonts w:ascii="Arial" w:hAnsi="Arial" w:cs="Arial"/>
                <w:b/>
                <w:bCs/>
                <w:color w:val="FFFFFF"/>
                <w:position w:val="-2"/>
                <w:sz w:val="18"/>
                <w:szCs w:val="18"/>
                <w:shd w:val="clear" w:color="auto" w:fill="000000"/>
              </w:rPr>
              <w:t>6. Ponudba s podizvajalci</w:t>
            </w:r>
          </w:p>
        </w:tc>
      </w:tr>
    </w:tbl>
    <w:p w14:paraId="62E9A64C" w14:textId="77777777" w:rsidR="00D5491E" w:rsidRDefault="00040E1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89D97BD" w14:textId="77777777" w:rsidR="00D5491E" w:rsidRDefault="00040E1A">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5491E" w14:paraId="0863C73D" w14:textId="77777777">
        <w:tc>
          <w:tcPr>
            <w:tcW w:w="0" w:type="auto"/>
            <w:shd w:val="clear" w:color="auto" w:fill="000000"/>
            <w:tcMar>
              <w:top w:w="150" w:type="dxa"/>
              <w:bottom w:w="150" w:type="dxa"/>
            </w:tcMar>
            <w:vAlign w:val="center"/>
          </w:tcPr>
          <w:p w14:paraId="10D2F73E" w14:textId="77777777" w:rsidR="00D5491E" w:rsidRDefault="00040E1A">
            <w:r>
              <w:rPr>
                <w:rFonts w:ascii="Arial" w:hAnsi="Arial" w:cs="Arial"/>
                <w:b/>
                <w:bCs/>
                <w:color w:val="FFFFFF"/>
                <w:position w:val="-2"/>
                <w:sz w:val="18"/>
                <w:szCs w:val="18"/>
                <w:shd w:val="clear" w:color="auto" w:fill="000000"/>
              </w:rPr>
              <w:t>7. Ustavitev postopka, zavrnitev vseh ponudb, odstop od izvedbe javnega naročila</w:t>
            </w:r>
          </w:p>
        </w:tc>
      </w:tr>
    </w:tbl>
    <w:p w14:paraId="76DF2E19" w14:textId="77777777" w:rsidR="00D5491E" w:rsidRDefault="00040E1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5491E" w14:paraId="564B5F33" w14:textId="77777777">
        <w:tc>
          <w:tcPr>
            <w:tcW w:w="0" w:type="auto"/>
            <w:shd w:val="clear" w:color="auto" w:fill="000000"/>
            <w:tcMar>
              <w:top w:w="150" w:type="dxa"/>
              <w:bottom w:w="150" w:type="dxa"/>
            </w:tcMar>
            <w:vAlign w:val="center"/>
          </w:tcPr>
          <w:p w14:paraId="6AF86519" w14:textId="77777777" w:rsidR="00D5491E" w:rsidRDefault="00040E1A">
            <w:r>
              <w:rPr>
                <w:rFonts w:ascii="Arial" w:hAnsi="Arial" w:cs="Arial"/>
                <w:b/>
                <w:bCs/>
                <w:color w:val="FFFFFF"/>
                <w:position w:val="-2"/>
                <w:sz w:val="18"/>
                <w:szCs w:val="18"/>
                <w:shd w:val="clear" w:color="auto" w:fill="000000"/>
              </w:rPr>
              <w:t>8. Zmanjšanje obsega naročila</w:t>
            </w:r>
          </w:p>
        </w:tc>
      </w:tr>
    </w:tbl>
    <w:p w14:paraId="24900FC1" w14:textId="77777777" w:rsidR="00D5491E" w:rsidRDefault="00040E1A">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45B92BFD" w14:textId="77777777" w:rsidR="00D5491E" w:rsidRDefault="00040E1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5491E" w14:paraId="0FC4D95F" w14:textId="77777777">
        <w:tc>
          <w:tcPr>
            <w:tcW w:w="0" w:type="auto"/>
            <w:shd w:val="clear" w:color="auto" w:fill="000000"/>
            <w:tcMar>
              <w:top w:w="150" w:type="dxa"/>
              <w:bottom w:w="150" w:type="dxa"/>
            </w:tcMar>
            <w:vAlign w:val="center"/>
          </w:tcPr>
          <w:p w14:paraId="6BD970AF" w14:textId="77777777" w:rsidR="00D5491E" w:rsidRDefault="00040E1A">
            <w:r>
              <w:rPr>
                <w:rFonts w:ascii="Arial" w:hAnsi="Arial" w:cs="Arial"/>
                <w:b/>
                <w:bCs/>
                <w:color w:val="FFFFFF"/>
                <w:position w:val="-2"/>
                <w:sz w:val="18"/>
                <w:szCs w:val="18"/>
                <w:shd w:val="clear" w:color="auto" w:fill="000000"/>
              </w:rPr>
              <w:t>9. Dopolnjevanje, spreminjanje ter pojasnjevanje ponudb</w:t>
            </w:r>
          </w:p>
        </w:tc>
      </w:tr>
    </w:tbl>
    <w:p w14:paraId="0DD3C54A" w14:textId="77777777" w:rsidR="00D5491E" w:rsidRDefault="00040E1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0446F11" w14:textId="77777777" w:rsidR="00D5491E" w:rsidRDefault="00040E1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C65A815" w14:textId="77777777" w:rsidR="00D5491E" w:rsidRDefault="00040E1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2EDFD5A" w14:textId="77777777" w:rsidR="00D5491E" w:rsidRDefault="00040E1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F1D49BA" w14:textId="77777777" w:rsidR="00D5491E" w:rsidRDefault="00040E1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1A22ADA" w14:textId="77777777" w:rsidR="00D5491E" w:rsidRDefault="00040E1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5491E" w14:paraId="05D81CEE" w14:textId="77777777">
        <w:tc>
          <w:tcPr>
            <w:tcW w:w="0" w:type="auto"/>
            <w:shd w:val="clear" w:color="auto" w:fill="000000"/>
            <w:tcMar>
              <w:top w:w="150" w:type="dxa"/>
              <w:bottom w:w="150" w:type="dxa"/>
            </w:tcMar>
            <w:vAlign w:val="center"/>
          </w:tcPr>
          <w:p w14:paraId="7552D591" w14:textId="77777777" w:rsidR="00D5491E" w:rsidRDefault="00040E1A">
            <w:r>
              <w:rPr>
                <w:rFonts w:ascii="Arial" w:hAnsi="Arial" w:cs="Arial"/>
                <w:b/>
                <w:bCs/>
                <w:color w:val="FFFFFF"/>
                <w:position w:val="-2"/>
                <w:sz w:val="18"/>
                <w:szCs w:val="18"/>
                <w:shd w:val="clear" w:color="auto" w:fill="000000"/>
              </w:rPr>
              <w:t>10. Obvestilo o oddaji naročila</w:t>
            </w:r>
          </w:p>
        </w:tc>
      </w:tr>
    </w:tbl>
    <w:p w14:paraId="4EDA96AD" w14:textId="77777777" w:rsidR="00D5491E" w:rsidRDefault="00040E1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2D337E0" w14:textId="77777777" w:rsidR="00D5491E" w:rsidRDefault="00040E1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C135BB9" w14:textId="77777777" w:rsidR="00D5491E" w:rsidRDefault="00040E1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DB2AFC2" w14:textId="77777777" w:rsidR="00D5491E" w:rsidRDefault="00040E1A">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5491E" w14:paraId="20081608" w14:textId="77777777">
        <w:tc>
          <w:tcPr>
            <w:tcW w:w="0" w:type="auto"/>
            <w:shd w:val="clear" w:color="auto" w:fill="000000"/>
            <w:tcMar>
              <w:top w:w="150" w:type="dxa"/>
              <w:bottom w:w="150" w:type="dxa"/>
            </w:tcMar>
            <w:vAlign w:val="center"/>
          </w:tcPr>
          <w:p w14:paraId="0B0D8085" w14:textId="77777777" w:rsidR="00D5491E" w:rsidRDefault="00040E1A">
            <w:r>
              <w:rPr>
                <w:rFonts w:ascii="Arial" w:hAnsi="Arial" w:cs="Arial"/>
                <w:b/>
                <w:bCs/>
                <w:color w:val="FFFFFF"/>
                <w:position w:val="-2"/>
                <w:sz w:val="18"/>
                <w:szCs w:val="18"/>
                <w:shd w:val="clear" w:color="auto" w:fill="000000"/>
              </w:rPr>
              <w:t>11. Zaupnost ponudbene dokumentacije</w:t>
            </w:r>
          </w:p>
        </w:tc>
      </w:tr>
    </w:tbl>
    <w:p w14:paraId="7141EEB8" w14:textId="77777777" w:rsidR="00D5491E" w:rsidRDefault="00040E1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970036E" w14:textId="77777777" w:rsidR="00D5491E" w:rsidRDefault="00040E1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9404CBB" w14:textId="77777777" w:rsidR="00D5491E" w:rsidRDefault="00040E1A">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5491E" w14:paraId="5CEB8B21" w14:textId="77777777">
        <w:tc>
          <w:tcPr>
            <w:tcW w:w="0" w:type="auto"/>
            <w:tcMar>
              <w:top w:w="0" w:type="auto"/>
              <w:bottom w:w="0" w:type="auto"/>
            </w:tcMar>
          </w:tcPr>
          <w:p w14:paraId="22CC7D80" w14:textId="77777777" w:rsidR="00D5491E" w:rsidRDefault="00040E1A">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9F749A1" w14:textId="77777777" w:rsidR="00D5491E" w:rsidRDefault="00040E1A">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3ED06CD2" w14:textId="77777777" w:rsidR="00D5491E" w:rsidRDefault="00040E1A">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3455ED5" w14:textId="77777777" w:rsidR="00D5491E" w:rsidRDefault="00040E1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753F629" w14:textId="77777777" w:rsidR="00D5491E" w:rsidRDefault="00040E1A">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B174222" w14:textId="77777777" w:rsidR="00D5491E" w:rsidRDefault="00040E1A">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5491E" w14:paraId="0B42514D" w14:textId="77777777">
        <w:tc>
          <w:tcPr>
            <w:tcW w:w="0" w:type="auto"/>
            <w:shd w:val="clear" w:color="auto" w:fill="000000"/>
            <w:tcMar>
              <w:top w:w="150" w:type="dxa"/>
              <w:bottom w:w="150" w:type="dxa"/>
            </w:tcMar>
            <w:vAlign w:val="center"/>
          </w:tcPr>
          <w:p w14:paraId="2650F7E2" w14:textId="77777777" w:rsidR="00D5491E" w:rsidRDefault="00040E1A">
            <w:r>
              <w:rPr>
                <w:rFonts w:ascii="Arial" w:hAnsi="Arial" w:cs="Arial"/>
                <w:b/>
                <w:bCs/>
                <w:color w:val="FFFFFF"/>
                <w:position w:val="-2"/>
                <w:sz w:val="18"/>
                <w:szCs w:val="18"/>
                <w:shd w:val="clear" w:color="auto" w:fill="000000"/>
              </w:rPr>
              <w:t>12. Način predložitve dokumentov v ponudbi</w:t>
            </w:r>
          </w:p>
        </w:tc>
      </w:tr>
    </w:tbl>
    <w:p w14:paraId="0A35B34B" w14:textId="77777777" w:rsidR="00D5491E" w:rsidRDefault="00040E1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92C0030" w14:textId="77777777" w:rsidR="00D5491E" w:rsidRDefault="00040E1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8101744" w14:textId="77777777" w:rsidR="00D5491E" w:rsidRDefault="00040E1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C595FC5" w14:textId="77777777" w:rsidR="00D5491E" w:rsidRDefault="00040E1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BBC0120" w14:textId="77777777" w:rsidR="00D5491E" w:rsidRDefault="00040E1A">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5491E" w14:paraId="32DDAFB4" w14:textId="77777777">
        <w:tc>
          <w:tcPr>
            <w:tcW w:w="0" w:type="auto"/>
            <w:shd w:val="clear" w:color="auto" w:fill="000000"/>
            <w:tcMar>
              <w:top w:w="150" w:type="dxa"/>
              <w:bottom w:w="150" w:type="dxa"/>
            </w:tcMar>
            <w:vAlign w:val="center"/>
          </w:tcPr>
          <w:p w14:paraId="26840C6E" w14:textId="77777777" w:rsidR="00D5491E" w:rsidRDefault="00040E1A">
            <w:r>
              <w:rPr>
                <w:rFonts w:ascii="Arial" w:hAnsi="Arial" w:cs="Arial"/>
                <w:b/>
                <w:bCs/>
                <w:color w:val="FFFFFF"/>
                <w:position w:val="-2"/>
                <w:sz w:val="18"/>
                <w:szCs w:val="18"/>
                <w:shd w:val="clear" w:color="auto" w:fill="000000"/>
              </w:rPr>
              <w:t>13. Veljavnost ponudbe</w:t>
            </w:r>
          </w:p>
        </w:tc>
      </w:tr>
    </w:tbl>
    <w:p w14:paraId="7DAA5AC3" w14:textId="77777777" w:rsidR="00D5491E" w:rsidRDefault="00040E1A">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0B68EAE5" w14:textId="77777777" w:rsidR="00D5491E" w:rsidRDefault="00040E1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5491E" w14:paraId="78674399" w14:textId="77777777">
        <w:tc>
          <w:tcPr>
            <w:tcW w:w="0" w:type="auto"/>
            <w:shd w:val="clear" w:color="auto" w:fill="000000"/>
            <w:tcMar>
              <w:top w:w="150" w:type="dxa"/>
              <w:bottom w:w="150" w:type="dxa"/>
            </w:tcMar>
            <w:vAlign w:val="center"/>
          </w:tcPr>
          <w:p w14:paraId="53081700" w14:textId="77777777" w:rsidR="00D5491E" w:rsidRDefault="00040E1A">
            <w:r>
              <w:rPr>
                <w:rFonts w:ascii="Arial" w:hAnsi="Arial" w:cs="Arial"/>
                <w:b/>
                <w:bCs/>
                <w:color w:val="FFFFFF"/>
                <w:position w:val="-2"/>
                <w:sz w:val="18"/>
                <w:szCs w:val="18"/>
                <w:shd w:val="clear" w:color="auto" w:fill="000000"/>
              </w:rPr>
              <w:t>14. Pravno varstvo</w:t>
            </w:r>
          </w:p>
        </w:tc>
      </w:tr>
    </w:tbl>
    <w:p w14:paraId="2C99344D" w14:textId="77777777" w:rsidR="00D5491E" w:rsidRDefault="00040E1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C784139" w14:textId="77777777" w:rsidR="00D5491E" w:rsidRDefault="00040E1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6AD39D" w14:textId="77777777" w:rsidR="00D5491E" w:rsidRDefault="00040E1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94518CF" w14:textId="77777777" w:rsidR="00D5491E" w:rsidRDefault="00040E1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AD590E5" w14:textId="77777777" w:rsidR="00D5491E" w:rsidRDefault="00040E1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E2476E9" w14:textId="77777777" w:rsidR="00D5491E" w:rsidRDefault="00040E1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67F29AB0" w14:textId="77777777" w:rsidR="00D5491E" w:rsidRDefault="00040E1A">
      <w:pPr>
        <w:spacing w:before="225" w:after="225" w:line="240" w:lineRule="auto"/>
        <w:jc w:val="both"/>
      </w:pPr>
      <w:r>
        <w:rPr>
          <w:rFonts w:ascii="Arial" w:hAnsi="Arial" w:cs="Arial"/>
          <w:color w:val="000000"/>
          <w:sz w:val="18"/>
          <w:szCs w:val="18"/>
        </w:rPr>
        <w:t>https://ejn.gov.si/sistem/pravno-varstvo.html</w:t>
      </w:r>
    </w:p>
    <w:p w14:paraId="61254E2B" w14:textId="77777777" w:rsidR="00D5491E" w:rsidRDefault="00040E1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F34A79A" w14:textId="77777777" w:rsidR="00D5491E" w:rsidRDefault="00040E1A">
      <w:pPr>
        <w:spacing w:before="225" w:after="225" w:line="240" w:lineRule="auto"/>
        <w:jc w:val="both"/>
      </w:pPr>
      <w:r>
        <w:rPr>
          <w:rFonts w:ascii="Arial" w:hAnsi="Arial" w:cs="Arial"/>
          <w:color w:val="000000"/>
          <w:sz w:val="18"/>
          <w:szCs w:val="18"/>
        </w:rPr>
        <w:t>Zahtevek za revizijo se lahko vloži v roku iz 25. člena ZPVPJN.</w:t>
      </w:r>
    </w:p>
    <w:p w14:paraId="520EB2EF" w14:textId="77777777" w:rsidR="00D5491E" w:rsidRDefault="00040E1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5491E" w14:paraId="4B0C4388" w14:textId="77777777">
        <w:tc>
          <w:tcPr>
            <w:tcW w:w="0" w:type="auto"/>
            <w:shd w:val="clear" w:color="auto" w:fill="000000"/>
            <w:tcMar>
              <w:top w:w="150" w:type="dxa"/>
              <w:bottom w:w="150" w:type="dxa"/>
            </w:tcMar>
            <w:vAlign w:val="center"/>
          </w:tcPr>
          <w:p w14:paraId="18F35B8F" w14:textId="77777777" w:rsidR="00D5491E" w:rsidRDefault="00040E1A">
            <w:r>
              <w:rPr>
                <w:rFonts w:ascii="Arial" w:hAnsi="Arial" w:cs="Arial"/>
                <w:b/>
                <w:bCs/>
                <w:color w:val="FFFFFF"/>
                <w:position w:val="-2"/>
                <w:sz w:val="18"/>
                <w:szCs w:val="18"/>
                <w:shd w:val="clear" w:color="auto" w:fill="000000"/>
              </w:rPr>
              <w:lastRenderedPageBreak/>
              <w:t>15. Sklenitev pogodbe</w:t>
            </w:r>
          </w:p>
        </w:tc>
      </w:tr>
    </w:tbl>
    <w:p w14:paraId="3087964B" w14:textId="77777777" w:rsidR="00D5491E" w:rsidRDefault="00040E1A">
      <w:pPr>
        <w:spacing w:before="225" w:after="225" w:line="240" w:lineRule="auto"/>
        <w:jc w:val="both"/>
      </w:pPr>
      <w:r>
        <w:rPr>
          <w:rFonts w:ascii="Arial" w:hAnsi="Arial" w:cs="Arial"/>
          <w:color w:val="000000"/>
          <w:sz w:val="18"/>
          <w:szCs w:val="18"/>
        </w:rPr>
        <w:t>Naročnik bo oddal predmetno javno naročilo – sklenil okvirni sporazum za obdobje 36 mesecev (3 leta) od oddaje javnega naročila, z odpiranjem konkurence vsakih 12 mesecev.</w:t>
      </w:r>
    </w:p>
    <w:p w14:paraId="5C9D8593" w14:textId="77777777" w:rsidR="00D5491E" w:rsidRDefault="00040E1A">
      <w:pPr>
        <w:spacing w:before="225" w:after="225" w:line="240" w:lineRule="auto"/>
        <w:jc w:val="both"/>
      </w:pPr>
      <w:r>
        <w:rPr>
          <w:rFonts w:ascii="Arial" w:hAnsi="Arial" w:cs="Arial"/>
          <w:color w:val="000000"/>
          <w:sz w:val="18"/>
          <w:szCs w:val="18"/>
        </w:rPr>
        <w:t>SKLENITEV OKVIRNEGA SPORAZUMA</w:t>
      </w:r>
    </w:p>
    <w:p w14:paraId="221A3970" w14:textId="77777777" w:rsidR="00D5491E" w:rsidRDefault="00040E1A">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631A39C7" w14:textId="77777777" w:rsidR="00D5491E" w:rsidRDefault="00040E1A">
      <w:pPr>
        <w:spacing w:before="225" w:after="225" w:line="240" w:lineRule="auto"/>
        <w:jc w:val="both"/>
      </w:pPr>
      <w:r>
        <w:rPr>
          <w:rFonts w:ascii="Arial" w:hAnsi="Arial" w:cs="Arial"/>
          <w:color w:val="000000"/>
          <w:sz w:val="18"/>
          <w:szCs w:val="18"/>
        </w:rPr>
        <w:t>Okvirni sporazum je treba podpisati v roku petih (5) dni od prejema naročnikovega poziva k podpisu sporazuma.</w:t>
      </w:r>
    </w:p>
    <w:p w14:paraId="00277B10" w14:textId="77777777" w:rsidR="00D5491E" w:rsidRDefault="00040E1A">
      <w:pPr>
        <w:spacing w:before="225" w:after="225" w:line="240" w:lineRule="auto"/>
        <w:jc w:val="both"/>
      </w:pPr>
      <w:r>
        <w:rPr>
          <w:rFonts w:ascii="Arial" w:hAnsi="Arial" w:cs="Arial"/>
          <w:color w:val="000000"/>
          <w:sz w:val="18"/>
          <w:szCs w:val="18"/>
        </w:rPr>
        <w:t>SKLENITEV POGODB ZA POSAMEZNO ENOLETNO OBDOBJE</w:t>
      </w:r>
    </w:p>
    <w:p w14:paraId="05A8BA48" w14:textId="77777777" w:rsidR="00D5491E" w:rsidRDefault="00040E1A">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34FF08BE" w14:textId="77777777" w:rsidR="00D5491E" w:rsidRDefault="00040E1A">
      <w:pPr>
        <w:spacing w:before="225" w:after="225" w:line="240" w:lineRule="auto"/>
        <w:jc w:val="both"/>
      </w:pPr>
      <w:r>
        <w:rPr>
          <w:rFonts w:ascii="Arial" w:hAnsi="Arial" w:cs="Arial"/>
          <w:color w:val="000000"/>
          <w:sz w:val="18"/>
          <w:szCs w:val="18"/>
        </w:rPr>
        <w:t xml:space="preserve">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kot izhaja iz vzorca pogodbe in te razpisne dokumentacije. Če se ponudnik v petih (5) delovnih dneh po pozivu k podpisu pogodbe ne bo odzval na poziv, lahko naročnik šteje, da je odstopil od ponudbe.</w:t>
      </w:r>
    </w:p>
    <w:p w14:paraId="36FF25CB" w14:textId="77777777" w:rsidR="00D5491E" w:rsidRDefault="00D5491E">
      <w:pPr>
        <w:sectPr w:rsidR="00D5491E" w:rsidSect="00D931BF">
          <w:pgSz w:w="11906" w:h="16838"/>
          <w:pgMar w:top="1418" w:right="1418" w:bottom="1418" w:left="1418" w:header="567" w:footer="680" w:gutter="0"/>
          <w:cols w:space="708"/>
          <w:docGrid w:linePitch="360"/>
        </w:sectPr>
      </w:pPr>
    </w:p>
    <w:p w14:paraId="7559BC50" w14:textId="77777777" w:rsidR="00040E1A" w:rsidRPr="00A820C7" w:rsidRDefault="00040E1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E9A503D" w14:textId="77777777" w:rsidR="00040E1A" w:rsidRDefault="00040E1A" w:rsidP="00C25086">
      <w:pPr>
        <w:rPr>
          <w:rFonts w:ascii="Arial" w:hAnsi="Arial" w:cs="Arial"/>
          <w:sz w:val="18"/>
          <w:szCs w:val="18"/>
        </w:rPr>
      </w:pPr>
    </w:p>
    <w:p w14:paraId="5104DB59" w14:textId="77777777" w:rsidR="00D5491E" w:rsidRDefault="00040E1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25FBF19" w14:textId="77777777" w:rsidR="00D5491E" w:rsidRDefault="00040E1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5491E" w14:paraId="348B596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2ECC8" w14:textId="77777777" w:rsidR="00D5491E" w:rsidRDefault="00040E1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2B888" w14:textId="77777777" w:rsidR="00D5491E" w:rsidRDefault="00040E1A">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5E0743" w14:textId="77777777" w:rsidR="00D5491E" w:rsidRDefault="00040E1A">
            <w:pPr>
              <w:spacing w:before="135" w:after="135"/>
              <w:jc w:val="both"/>
              <w:textAlignment w:val="center"/>
            </w:pPr>
            <w:r>
              <w:rPr>
                <w:rFonts w:ascii="Arial" w:hAnsi="Arial" w:cs="Arial"/>
                <w:b/>
                <w:bCs/>
                <w:color w:val="000000"/>
                <w:position w:val="-2"/>
                <w:sz w:val="18"/>
                <w:szCs w:val="18"/>
              </w:rPr>
              <w:t>1. Merilo za izbor strank okvirnega sporazuma</w:t>
            </w:r>
          </w:p>
          <w:p w14:paraId="6B493E40" w14:textId="77777777" w:rsidR="00D5491E" w:rsidRDefault="00040E1A">
            <w:pPr>
              <w:spacing w:before="135" w:after="135"/>
              <w:jc w:val="both"/>
              <w:textAlignment w:val="center"/>
            </w:pPr>
            <w:r>
              <w:rPr>
                <w:rFonts w:ascii="Arial" w:hAnsi="Arial" w:cs="Arial"/>
                <w:color w:val="000000"/>
                <w:position w:val="-2"/>
                <w:sz w:val="18"/>
                <w:szCs w:val="18"/>
              </w:rPr>
              <w:t xml:space="preserve">Naročnik bo ponudnike za izbor strank okvirnega sporazuma </w:t>
            </w:r>
            <w:proofErr w:type="spellStart"/>
            <w:r>
              <w:rPr>
                <w:rFonts w:ascii="Arial" w:hAnsi="Arial" w:cs="Arial"/>
                <w:color w:val="000000"/>
                <w:position w:val="-2"/>
                <w:sz w:val="18"/>
                <w:szCs w:val="18"/>
              </w:rPr>
              <w:t>rangiral</w:t>
            </w:r>
            <w:proofErr w:type="spellEnd"/>
            <w:r>
              <w:rPr>
                <w:rFonts w:ascii="Arial" w:hAnsi="Arial" w:cs="Arial"/>
                <w:color w:val="000000"/>
                <w:position w:val="-2"/>
                <w:sz w:val="18"/>
                <w:szCs w:val="18"/>
              </w:rPr>
              <w:t xml:space="preserve">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73E5FDD4" w14:textId="77777777" w:rsidR="00D5491E" w:rsidRDefault="00040E1A">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5947B376" w14:textId="77777777" w:rsidR="00D5491E" w:rsidRDefault="00040E1A">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D5491E" w14:paraId="21FBBAC8" w14:textId="77777777">
              <w:tc>
                <w:tcPr>
                  <w:tcW w:w="0" w:type="auto"/>
                  <w:tcMar>
                    <w:top w:w="0" w:type="auto"/>
                    <w:bottom w:w="0" w:type="auto"/>
                  </w:tcMar>
                </w:tcPr>
                <w:p w14:paraId="2EBCA30A" w14:textId="77777777" w:rsidR="00D5491E" w:rsidRDefault="00040E1A">
                  <w:pPr>
                    <w:numPr>
                      <w:ilvl w:val="0"/>
                      <w:numId w:val="14"/>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15C78310" w14:textId="77777777" w:rsidR="00D5491E" w:rsidRDefault="00040E1A">
                  <w:pPr>
                    <w:numPr>
                      <w:ilvl w:val="0"/>
                      <w:numId w:val="14"/>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51394673" w14:textId="77777777" w:rsidR="00D5491E" w:rsidRDefault="00D5491E"/>
          <w:p w14:paraId="1D5081AC" w14:textId="77777777" w:rsidR="00D5491E" w:rsidRDefault="00040E1A">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60F2C8C5" w14:textId="77777777" w:rsidR="00D5491E" w:rsidRDefault="00040E1A">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D0D186A" w14:textId="77777777" w:rsidR="00040E1A" w:rsidRPr="00C25086" w:rsidRDefault="00040E1A" w:rsidP="00C25086"/>
    <w:p w14:paraId="5A6E7518" w14:textId="77777777" w:rsidR="00D5491E" w:rsidRDefault="00D5491E">
      <w:pPr>
        <w:sectPr w:rsidR="00D5491E" w:rsidSect="00D931BF">
          <w:pgSz w:w="11906" w:h="16838"/>
          <w:pgMar w:top="1418" w:right="1418" w:bottom="1418" w:left="1418" w:header="567" w:footer="680" w:gutter="0"/>
          <w:cols w:space="708"/>
          <w:docGrid w:linePitch="360"/>
        </w:sectPr>
      </w:pPr>
    </w:p>
    <w:p w14:paraId="5A8F0AB6" w14:textId="77777777" w:rsidR="006975C6" w:rsidRPr="00563971" w:rsidRDefault="00040E1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C9ABEA9" w14:textId="77777777" w:rsidR="00D5491E" w:rsidRDefault="00040E1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7912B5E" w14:textId="77777777" w:rsidR="00D5491E" w:rsidRDefault="00040E1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5491E" w14:paraId="348BA47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739840C" w14:textId="77777777" w:rsidR="00D5491E" w:rsidRDefault="00040E1A">
            <w:r>
              <w:rPr>
                <w:rFonts w:ascii="Arial" w:hAnsi="Arial" w:cs="Arial"/>
                <w:color w:val="FFFFFF"/>
                <w:position w:val="-2"/>
                <w:sz w:val="18"/>
                <w:szCs w:val="18"/>
              </w:rPr>
              <w:t>Razlogi za izključitev</w:t>
            </w:r>
          </w:p>
        </w:tc>
      </w:tr>
    </w:tbl>
    <w:p w14:paraId="6C31367B"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64C7CC2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03F0F0" w14:textId="77777777" w:rsidR="00D5491E" w:rsidRDefault="00040E1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F0287" w14:textId="77777777" w:rsidR="00D5491E" w:rsidRDefault="00040E1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550B8A0" w14:textId="77777777" w:rsidR="00D5491E" w:rsidRDefault="00040E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491E" w14:paraId="0211D5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0FCCA"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EC9CB" w14:textId="77777777" w:rsidR="00D5491E" w:rsidRDefault="00040E1A">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2730469E" w14:textId="77777777" w:rsidR="00D5491E" w:rsidRDefault="00040E1A">
            <w:pPr>
              <w:spacing w:before="135" w:after="135"/>
              <w:jc w:val="both"/>
              <w:textAlignment w:val="center"/>
            </w:pPr>
            <w:proofErr w:type="spellStart"/>
            <w:r>
              <w:rPr>
                <w:rFonts w:ascii="Arial" w:hAnsi="Arial" w:cs="Arial"/>
                <w:color w:val="000000"/>
                <w:position w:val="-2"/>
                <w:sz w:val="18"/>
                <w:szCs w:val="18"/>
              </w:rPr>
              <w:t>reverbo</w:t>
            </w:r>
            <w:proofErr w:type="spellEnd"/>
            <w:r>
              <w:rPr>
                <w:rFonts w:ascii="Arial" w:hAnsi="Arial" w:cs="Arial"/>
                <w:color w:val="000000"/>
                <w:position w:val="-2"/>
                <w:sz w:val="18"/>
                <w:szCs w:val="18"/>
              </w:rPr>
              <w:t xml:space="preserve">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5491E" w14:paraId="3E9938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5EE72"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945CA" w14:textId="77777777" w:rsidR="00D5491E" w:rsidRDefault="00040E1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370D99" w14:textId="77777777" w:rsidR="00D5491E" w:rsidRDefault="00040E1A">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A118E9E" w14:textId="77777777" w:rsidR="00D5491E" w:rsidRDefault="00040E1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5491E" w14:paraId="3A4A1B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6EFE4"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DB114"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507F2F65" w14:textId="77777777" w:rsidR="00D5491E" w:rsidRDefault="00040E1A">
            <w:pPr>
              <w:spacing w:before="135" w:after="135"/>
              <w:jc w:val="both"/>
              <w:textAlignment w:val="center"/>
            </w:pPr>
            <w:r>
              <w:rPr>
                <w:rFonts w:ascii="Arial" w:hAnsi="Arial" w:cs="Arial"/>
                <w:color w:val="000000"/>
                <w:position w:val="-2"/>
                <w:sz w:val="18"/>
                <w:szCs w:val="18"/>
              </w:rPr>
              <w:t>Velja enako kot za vodilnega partnerja.</w:t>
            </w:r>
          </w:p>
        </w:tc>
      </w:tr>
      <w:tr w:rsidR="00D5491E" w14:paraId="4547C4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BB184" w14:textId="77777777" w:rsidR="00D5491E" w:rsidRDefault="00040E1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5EB46"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0F3F9980" w14:textId="77777777" w:rsidR="00D5491E" w:rsidRDefault="00040E1A">
            <w:pPr>
              <w:spacing w:before="135" w:after="135"/>
              <w:jc w:val="both"/>
              <w:textAlignment w:val="center"/>
            </w:pPr>
            <w:r>
              <w:rPr>
                <w:rFonts w:ascii="Arial" w:hAnsi="Arial" w:cs="Arial"/>
                <w:color w:val="000000"/>
                <w:position w:val="-2"/>
                <w:sz w:val="18"/>
                <w:szCs w:val="18"/>
              </w:rPr>
              <w:t>Velja enako kot za ponudnika.</w:t>
            </w:r>
          </w:p>
          <w:p w14:paraId="15F07867" w14:textId="77777777" w:rsidR="00D5491E" w:rsidRDefault="00040E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D386515"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49AC737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8AD256" w14:textId="77777777" w:rsidR="00D5491E" w:rsidRDefault="00040E1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402E3" w14:textId="77777777" w:rsidR="00D5491E" w:rsidRDefault="00040E1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DF898A" w14:textId="77777777" w:rsidR="00D5491E" w:rsidRDefault="00040E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491E" w14:paraId="089740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73BBA"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B4D0D"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 ali ESPD.</w:t>
            </w:r>
          </w:p>
          <w:p w14:paraId="0D67B694" w14:textId="77777777" w:rsidR="00D5491E" w:rsidRDefault="00040E1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ED410D9" w14:textId="77777777" w:rsidR="00D5491E" w:rsidRDefault="00040E1A">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D5491E" w14:paraId="071434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DEEDC"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14777" w14:textId="77777777" w:rsidR="00D5491E" w:rsidRDefault="00040E1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37F5607" w14:textId="77777777" w:rsidR="00D5491E" w:rsidRDefault="00040E1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5491E" w14:paraId="7A1D79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BB999"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BFC6D"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0C8F8CE9" w14:textId="77777777" w:rsidR="00D5491E" w:rsidRDefault="00040E1A">
            <w:pPr>
              <w:spacing w:before="135" w:after="135"/>
              <w:jc w:val="both"/>
              <w:textAlignment w:val="center"/>
            </w:pPr>
            <w:r>
              <w:rPr>
                <w:rFonts w:ascii="Arial" w:hAnsi="Arial" w:cs="Arial"/>
                <w:color w:val="000000"/>
                <w:position w:val="-2"/>
                <w:sz w:val="18"/>
                <w:szCs w:val="18"/>
              </w:rPr>
              <w:t>Veljajo enake zahteve kot za vodilnega partnerja.</w:t>
            </w:r>
          </w:p>
        </w:tc>
      </w:tr>
      <w:tr w:rsidR="00D5491E" w14:paraId="791881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19536"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6130F"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6725E324" w14:textId="77777777" w:rsidR="00D5491E" w:rsidRDefault="00040E1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387BADD" w14:textId="77777777" w:rsidR="00D5491E" w:rsidRDefault="00040E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C2D2E2B"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7D9F969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510EA6" w14:textId="77777777" w:rsidR="00D5491E" w:rsidRDefault="00040E1A">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BC6C7" w14:textId="77777777" w:rsidR="00D5491E" w:rsidRDefault="00040E1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4F59D48" w14:textId="77777777" w:rsidR="00D5491E" w:rsidRDefault="00040E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491E" w14:paraId="2618E2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10AF9"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EF6DC"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 ali ESPD.</w:t>
            </w:r>
          </w:p>
          <w:p w14:paraId="398107E6" w14:textId="77777777" w:rsidR="00D5491E" w:rsidRDefault="00040E1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5491E" w14:paraId="7E0F56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EF626"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5D68A" w14:textId="77777777" w:rsidR="00D5491E" w:rsidRDefault="00040E1A">
            <w:pPr>
              <w:jc w:val="both"/>
              <w:textAlignment w:val="center"/>
            </w:pPr>
            <w:r>
              <w:rPr>
                <w:rFonts w:ascii="Arial" w:hAnsi="Arial" w:cs="Arial"/>
                <w:color w:val="000000"/>
                <w:position w:val="-2"/>
                <w:sz w:val="18"/>
                <w:szCs w:val="18"/>
              </w:rPr>
              <w:t> </w:t>
            </w:r>
          </w:p>
          <w:p w14:paraId="68A43197" w14:textId="77777777" w:rsidR="00D5491E" w:rsidRDefault="00040E1A">
            <w:r>
              <w:rPr>
                <w:rFonts w:ascii="Arial" w:hAnsi="Arial" w:cs="Arial"/>
                <w:color w:val="000000"/>
                <w:position w:val="-2"/>
                <w:sz w:val="18"/>
                <w:szCs w:val="18"/>
              </w:rPr>
              <w:t xml:space="preserve"> /</w:t>
            </w:r>
          </w:p>
        </w:tc>
      </w:tr>
      <w:tr w:rsidR="00D5491E" w14:paraId="2AB0EB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ED01E"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2EA64"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2F56A97D"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w:t>
            </w:r>
          </w:p>
        </w:tc>
      </w:tr>
      <w:tr w:rsidR="00D5491E" w14:paraId="1EDED6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553C0"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ADE1E"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38A7F7EB" w14:textId="77777777" w:rsidR="00D5491E" w:rsidRDefault="00040E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5C87437"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67052AA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61F5AD7" w14:textId="77777777" w:rsidR="00D5491E" w:rsidRDefault="00040E1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CC36C" w14:textId="77777777" w:rsidR="00D5491E" w:rsidRDefault="00040E1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11CD7E" w14:textId="77777777" w:rsidR="00D5491E" w:rsidRDefault="00040E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5491E" w14:paraId="126633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1EDE8"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0C1B0"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 ali ESPD.</w:t>
            </w:r>
          </w:p>
          <w:p w14:paraId="6D233FB2" w14:textId="77777777" w:rsidR="00D5491E" w:rsidRDefault="00040E1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C4F89CB" w14:textId="77777777" w:rsidR="00D5491E" w:rsidRDefault="00040E1A">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D5491E" w14:paraId="36E5FA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3A6D9"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4CE2A" w14:textId="77777777" w:rsidR="00D5491E" w:rsidRDefault="00040E1A">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D5491E" w14:paraId="0CB6A2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7C0CA" w14:textId="77777777" w:rsidR="00D5491E" w:rsidRDefault="00040E1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BD961"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1C0F2978"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w:t>
            </w:r>
          </w:p>
        </w:tc>
      </w:tr>
      <w:tr w:rsidR="00D5491E" w14:paraId="187564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7AFE6"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3DC73"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084D1613" w14:textId="77777777" w:rsidR="00D5491E" w:rsidRDefault="00040E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05498C4" w14:textId="77777777" w:rsidR="00D5491E" w:rsidRDefault="00040E1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A8D3B0A" w14:textId="77777777" w:rsidR="00D5491E" w:rsidRDefault="00D5491E"/>
    <w:tbl>
      <w:tblPr>
        <w:tblStyle w:val="NormalTablePHPDOCX"/>
        <w:tblW w:w="2500" w:type="pct"/>
        <w:tblInd w:w="108" w:type="dxa"/>
        <w:tblLook w:val="04A0" w:firstRow="1" w:lastRow="0" w:firstColumn="1" w:lastColumn="0" w:noHBand="0" w:noVBand="1"/>
      </w:tblPr>
      <w:tblGrid>
        <w:gridCol w:w="4504"/>
      </w:tblGrid>
      <w:tr w:rsidR="00D5491E" w14:paraId="0647D5B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71EDE6D" w14:textId="77777777" w:rsidR="00D5491E" w:rsidRDefault="00040E1A">
            <w:r>
              <w:rPr>
                <w:rFonts w:ascii="Arial" w:hAnsi="Arial" w:cs="Arial"/>
                <w:color w:val="FFFFFF"/>
                <w:position w:val="-2"/>
                <w:sz w:val="18"/>
                <w:szCs w:val="18"/>
              </w:rPr>
              <w:t>Poslovna in finančna sposobnost</w:t>
            </w:r>
          </w:p>
        </w:tc>
      </w:tr>
    </w:tbl>
    <w:p w14:paraId="0CDF7AD8"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285CFC9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478795F" w14:textId="77777777" w:rsidR="00D5491E" w:rsidRDefault="00040E1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52799" w14:textId="77777777" w:rsidR="00D5491E" w:rsidRDefault="00040E1A">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D5491E" w14:paraId="5CF0F3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3D952"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4E0CD"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 in ESPD.</w:t>
            </w:r>
          </w:p>
        </w:tc>
      </w:tr>
      <w:tr w:rsidR="00D5491E" w14:paraId="3AB341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2170E"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B3E44" w14:textId="77777777" w:rsidR="00D5491E" w:rsidRDefault="00040E1A">
            <w:pPr>
              <w:jc w:val="both"/>
              <w:textAlignment w:val="center"/>
            </w:pPr>
            <w:r>
              <w:rPr>
                <w:rFonts w:ascii="Arial" w:hAnsi="Arial" w:cs="Arial"/>
                <w:color w:val="000000"/>
                <w:position w:val="-2"/>
                <w:sz w:val="18"/>
                <w:szCs w:val="18"/>
              </w:rPr>
              <w:t> </w:t>
            </w:r>
          </w:p>
          <w:p w14:paraId="070089CD" w14:textId="77777777" w:rsidR="00D5491E" w:rsidRDefault="00040E1A">
            <w:r>
              <w:rPr>
                <w:rFonts w:ascii="Arial" w:hAnsi="Arial" w:cs="Arial"/>
                <w:color w:val="000000"/>
                <w:position w:val="-2"/>
                <w:sz w:val="18"/>
                <w:szCs w:val="18"/>
              </w:rPr>
              <w:t xml:space="preserve"> /</w:t>
            </w:r>
          </w:p>
        </w:tc>
      </w:tr>
      <w:tr w:rsidR="00D5491E" w14:paraId="588E54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06EDB"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97410"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1C4685F9" w14:textId="77777777" w:rsidR="00D5491E" w:rsidRDefault="00040E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5491E" w14:paraId="652A8D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D87EB"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422BB"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54052A09" w14:textId="77777777" w:rsidR="00D5491E" w:rsidRDefault="00040E1A">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2C8D3A4C"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741EEC2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10241E3" w14:textId="77777777" w:rsidR="00D5491E" w:rsidRDefault="00040E1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677DC" w14:textId="77777777" w:rsidR="00D5491E" w:rsidRDefault="00040E1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350F6F5" w14:textId="77777777" w:rsidR="00D5491E" w:rsidRDefault="00040E1A">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D5491E" w14:paraId="549CBF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62ACB" w14:textId="77777777" w:rsidR="00D5491E" w:rsidRDefault="00040E1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4A88E"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 in ESPD.</w:t>
            </w:r>
          </w:p>
          <w:p w14:paraId="4AB31E43" w14:textId="77777777" w:rsidR="00D5491E" w:rsidRDefault="00040E1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5491E" w14:paraId="493669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CEAC0"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68485" w14:textId="77777777" w:rsidR="00D5491E" w:rsidRDefault="00040E1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C6A1B4" w14:textId="77777777" w:rsidR="00D5491E" w:rsidRDefault="00040E1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5491E" w14:paraId="4AFF9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7CCF3"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E70AD"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6DC573FD" w14:textId="77777777" w:rsidR="00D5491E" w:rsidRDefault="00040E1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D5491E" w14:paraId="342B4D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7C926"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C857A"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4D398EE2" w14:textId="77777777" w:rsidR="00D5491E" w:rsidRDefault="00040E1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C51489B"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5ECE211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55B6E6C" w14:textId="77777777" w:rsidR="00D5491E" w:rsidRDefault="00040E1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818DA" w14:textId="77777777" w:rsidR="00D5491E" w:rsidRDefault="00040E1A">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D5491E" w14:paraId="3C1D99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8242F"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0D4BA" w14:textId="77777777" w:rsidR="00D5491E" w:rsidRDefault="00040E1A">
            <w:pPr>
              <w:spacing w:before="135" w:after="135"/>
              <w:jc w:val="both"/>
              <w:textAlignment w:val="center"/>
            </w:pPr>
            <w:r>
              <w:rPr>
                <w:rFonts w:ascii="Arial" w:hAnsi="Arial" w:cs="Arial"/>
                <w:color w:val="000000"/>
                <w:position w:val="-2"/>
                <w:sz w:val="18"/>
                <w:szCs w:val="18"/>
              </w:rPr>
              <w:t>Izpolnjen in podpisan Obrazec  KROVNA IZJAVA in ESPD.</w:t>
            </w:r>
          </w:p>
        </w:tc>
      </w:tr>
      <w:tr w:rsidR="00D5491E" w14:paraId="5D5A01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8F569"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B963C" w14:textId="77777777" w:rsidR="00D5491E" w:rsidRDefault="00040E1A">
            <w:pPr>
              <w:jc w:val="both"/>
              <w:textAlignment w:val="center"/>
            </w:pPr>
            <w:r>
              <w:rPr>
                <w:rFonts w:ascii="Arial" w:hAnsi="Arial" w:cs="Arial"/>
                <w:color w:val="000000"/>
                <w:position w:val="-2"/>
                <w:sz w:val="18"/>
                <w:szCs w:val="18"/>
              </w:rPr>
              <w:t> </w:t>
            </w:r>
          </w:p>
          <w:p w14:paraId="0BFF5484" w14:textId="77777777" w:rsidR="00D5491E" w:rsidRDefault="00040E1A">
            <w:r>
              <w:rPr>
                <w:rFonts w:ascii="Arial" w:hAnsi="Arial" w:cs="Arial"/>
                <w:color w:val="000000"/>
                <w:position w:val="-2"/>
                <w:sz w:val="18"/>
                <w:szCs w:val="18"/>
              </w:rPr>
              <w:t xml:space="preserve"> /</w:t>
            </w:r>
          </w:p>
        </w:tc>
      </w:tr>
      <w:tr w:rsidR="00D5491E" w14:paraId="556E05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4EC7E"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18CBF"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11B12F3E" w14:textId="77777777" w:rsidR="00D5491E" w:rsidRDefault="00040E1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D5491E" w14:paraId="3E06D2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E92D8"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45EEF"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7F1AB10A" w14:textId="77777777" w:rsidR="00D5491E" w:rsidRDefault="00040E1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6B3567E"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5F65AFD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909E95A" w14:textId="77777777" w:rsidR="00D5491E" w:rsidRDefault="00040E1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A09C6" w14:textId="77777777" w:rsidR="00D5491E" w:rsidRDefault="00040E1A">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D5491E" w14:paraId="5E9617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8C7AA"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0B3CD" w14:textId="77777777" w:rsidR="00D5491E" w:rsidRDefault="00040E1A">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75EEA0A7" w14:textId="77777777" w:rsidR="00D5491E" w:rsidRDefault="00040E1A">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D5491E" w14:paraId="43611B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F85F9"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36E08" w14:textId="77777777" w:rsidR="00D5491E" w:rsidRDefault="00040E1A">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D5491E" w14:paraId="3E20F8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C40F8"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57012"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4A190D53" w14:textId="77777777" w:rsidR="00D5491E" w:rsidRDefault="00040E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5491E" w14:paraId="0F21F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BCEB3"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57228"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58494D29" w14:textId="77777777" w:rsidR="00D5491E" w:rsidRDefault="00040E1A">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24D65CB9" w14:textId="77777777" w:rsidR="00D5491E" w:rsidRDefault="00D5491E"/>
    <w:tbl>
      <w:tblPr>
        <w:tblStyle w:val="NormalTablePHPDOCX"/>
        <w:tblW w:w="2500" w:type="pct"/>
        <w:tblInd w:w="108" w:type="dxa"/>
        <w:tblLook w:val="04A0" w:firstRow="1" w:lastRow="0" w:firstColumn="1" w:lastColumn="0" w:noHBand="0" w:noVBand="1"/>
      </w:tblPr>
      <w:tblGrid>
        <w:gridCol w:w="4504"/>
      </w:tblGrid>
      <w:tr w:rsidR="00D5491E" w14:paraId="4BB0DC6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EAFDCA7" w14:textId="77777777" w:rsidR="00D5491E" w:rsidRDefault="00040E1A">
            <w:r>
              <w:rPr>
                <w:rFonts w:ascii="Arial" w:hAnsi="Arial" w:cs="Arial"/>
                <w:color w:val="FFFFFF"/>
                <w:position w:val="-2"/>
                <w:sz w:val="18"/>
                <w:szCs w:val="18"/>
              </w:rPr>
              <w:t>Tehnična sposobnost</w:t>
            </w:r>
          </w:p>
        </w:tc>
      </w:tr>
    </w:tbl>
    <w:p w14:paraId="5B03CD7B"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0C65ED1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EEC9C4" w14:textId="77777777" w:rsidR="00D5491E" w:rsidRDefault="00040E1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3520" w14:textId="77777777" w:rsidR="00D5491E" w:rsidRDefault="00040E1A">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D5491E" w14:paraId="5A8845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42986"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9C1AF" w14:textId="77777777" w:rsidR="00D5491E" w:rsidRDefault="00040E1A">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D5491E" w14:paraId="684E3F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95F53"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AB4F0" w14:textId="77777777" w:rsidR="00D5491E" w:rsidRDefault="00040E1A">
            <w:pPr>
              <w:jc w:val="both"/>
              <w:textAlignment w:val="center"/>
            </w:pPr>
            <w:r>
              <w:rPr>
                <w:rFonts w:ascii="Arial" w:hAnsi="Arial" w:cs="Arial"/>
                <w:color w:val="000000"/>
                <w:position w:val="-2"/>
                <w:sz w:val="18"/>
                <w:szCs w:val="18"/>
              </w:rPr>
              <w:t> </w:t>
            </w:r>
          </w:p>
          <w:p w14:paraId="0BFC4776" w14:textId="77777777" w:rsidR="00D5491E" w:rsidRDefault="00040E1A">
            <w:r>
              <w:rPr>
                <w:rFonts w:ascii="Arial" w:hAnsi="Arial" w:cs="Arial"/>
                <w:color w:val="000000"/>
                <w:position w:val="-2"/>
                <w:sz w:val="18"/>
                <w:szCs w:val="18"/>
              </w:rPr>
              <w:t xml:space="preserve"> /</w:t>
            </w:r>
          </w:p>
        </w:tc>
      </w:tr>
      <w:tr w:rsidR="00D5491E" w14:paraId="177152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5FB59"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83882"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10CCAF64" w14:textId="77777777" w:rsidR="00D5491E" w:rsidRDefault="00040E1A">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D5491E" w14:paraId="70E3A3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3CED4" w14:textId="77777777" w:rsidR="00D5491E" w:rsidRDefault="00040E1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29B37"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41298517" w14:textId="77777777" w:rsidR="00D5491E" w:rsidRDefault="00040E1A">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680C6D95" w14:textId="77777777" w:rsidR="00D5491E" w:rsidRDefault="00D5491E"/>
    <w:tbl>
      <w:tblPr>
        <w:tblStyle w:val="NormalTablePHPDOCX"/>
        <w:tblW w:w="9300" w:type="dxa"/>
        <w:tblInd w:w="108" w:type="dxa"/>
        <w:tblLook w:val="04A0" w:firstRow="1" w:lastRow="0" w:firstColumn="1" w:lastColumn="0" w:noHBand="0" w:noVBand="1"/>
      </w:tblPr>
      <w:tblGrid>
        <w:gridCol w:w="1860"/>
        <w:gridCol w:w="7440"/>
      </w:tblGrid>
      <w:tr w:rsidR="00D5491E" w14:paraId="7C965D8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D4DFB2" w14:textId="77777777" w:rsidR="00D5491E" w:rsidRDefault="00040E1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67F16" w14:textId="77777777" w:rsidR="00D5491E" w:rsidRDefault="00040E1A">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D5491E" w14:paraId="3FDE47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E415C" w14:textId="77777777" w:rsidR="00D5491E" w:rsidRDefault="00040E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E2715" w14:textId="77777777" w:rsidR="00D5491E" w:rsidRDefault="00040E1A">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D5491E" w14:paraId="7E8976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687D5E" w14:textId="77777777" w:rsidR="00D5491E" w:rsidRDefault="00040E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E5085" w14:textId="77777777" w:rsidR="00D5491E" w:rsidRDefault="00040E1A">
            <w:pPr>
              <w:jc w:val="both"/>
              <w:textAlignment w:val="center"/>
            </w:pPr>
            <w:r>
              <w:rPr>
                <w:rFonts w:ascii="Arial" w:hAnsi="Arial" w:cs="Arial"/>
                <w:color w:val="000000"/>
                <w:position w:val="-2"/>
                <w:sz w:val="18"/>
                <w:szCs w:val="18"/>
              </w:rPr>
              <w:t> </w:t>
            </w:r>
          </w:p>
          <w:p w14:paraId="2083E233" w14:textId="77777777" w:rsidR="00D5491E" w:rsidRDefault="00040E1A">
            <w:r>
              <w:rPr>
                <w:rFonts w:ascii="Arial" w:hAnsi="Arial" w:cs="Arial"/>
                <w:color w:val="000000"/>
                <w:position w:val="-2"/>
                <w:sz w:val="18"/>
                <w:szCs w:val="18"/>
              </w:rPr>
              <w:t xml:space="preserve"> /</w:t>
            </w:r>
          </w:p>
        </w:tc>
      </w:tr>
      <w:tr w:rsidR="00D5491E" w14:paraId="3128C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239A0" w14:textId="77777777" w:rsidR="00D5491E" w:rsidRDefault="00040E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9AFA1"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09237AC0" w14:textId="77777777" w:rsidR="00D5491E" w:rsidRDefault="00040E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5491E" w14:paraId="2F16AA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AF2F2" w14:textId="77777777" w:rsidR="00D5491E" w:rsidRDefault="00040E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6EBF5" w14:textId="77777777" w:rsidR="00D5491E" w:rsidRDefault="00040E1A">
            <w:pPr>
              <w:spacing w:before="135" w:after="135"/>
              <w:jc w:val="both"/>
              <w:textAlignment w:val="center"/>
            </w:pPr>
            <w:r>
              <w:rPr>
                <w:rFonts w:ascii="Arial" w:hAnsi="Arial" w:cs="Arial"/>
                <w:color w:val="000000"/>
                <w:position w:val="-2"/>
                <w:sz w:val="18"/>
                <w:szCs w:val="18"/>
              </w:rPr>
              <w:t>MORAJO izpolnjevati pogoj</w:t>
            </w:r>
          </w:p>
          <w:p w14:paraId="2CE6D8C4" w14:textId="77777777" w:rsidR="00D5491E" w:rsidRDefault="00040E1A">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13A9EF25" w14:textId="77777777" w:rsidR="00D5491E" w:rsidRDefault="00D5491E">
      <w:pPr>
        <w:sectPr w:rsidR="00D5491E" w:rsidSect="00D931BF">
          <w:pgSz w:w="11906" w:h="16838"/>
          <w:pgMar w:top="1418" w:right="1418" w:bottom="1418" w:left="1418" w:header="567" w:footer="680" w:gutter="0"/>
          <w:cols w:space="708"/>
          <w:docGrid w:linePitch="360"/>
        </w:sectPr>
      </w:pPr>
    </w:p>
    <w:p w14:paraId="79482C5D" w14:textId="77777777" w:rsidR="00040E1A" w:rsidRPr="00141928" w:rsidRDefault="00040E1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5491E" w14:paraId="491220DD" w14:textId="77777777">
        <w:tc>
          <w:tcPr>
            <w:tcW w:w="0" w:type="auto"/>
            <w:shd w:val="clear" w:color="auto" w:fill="000000"/>
            <w:tcMar>
              <w:top w:w="150" w:type="dxa"/>
              <w:bottom w:w="150" w:type="dxa"/>
            </w:tcMar>
            <w:vAlign w:val="center"/>
          </w:tcPr>
          <w:p w14:paraId="60DAE864" w14:textId="77777777" w:rsidR="00D5491E" w:rsidRDefault="00040E1A">
            <w:pPr>
              <w:jc w:val="center"/>
            </w:pPr>
            <w:r>
              <w:rPr>
                <w:rFonts w:ascii="Arial" w:hAnsi="Arial" w:cs="Arial"/>
                <w:b/>
                <w:bCs/>
                <w:color w:val="FFFFFF"/>
                <w:position w:val="-2"/>
                <w:sz w:val="18"/>
                <w:szCs w:val="18"/>
                <w:shd w:val="clear" w:color="auto" w:fill="000000"/>
              </w:rPr>
              <w:t>Zavarovanje za dobro izvedbo</w:t>
            </w:r>
          </w:p>
        </w:tc>
      </w:tr>
    </w:tbl>
    <w:p w14:paraId="5783A4A3" w14:textId="77777777" w:rsidR="00D5491E" w:rsidRDefault="00040E1A">
      <w:pPr>
        <w:spacing w:before="225" w:after="225" w:line="240" w:lineRule="auto"/>
        <w:jc w:val="both"/>
      </w:pPr>
      <w:r>
        <w:rPr>
          <w:rFonts w:ascii="Arial" w:hAnsi="Arial" w:cs="Arial"/>
          <w:color w:val="000000"/>
          <w:sz w:val="18"/>
          <w:szCs w:val="18"/>
        </w:rPr>
        <w:t>Instrument zavarovanja: bančna garancija / kavcijsko zavarovanje, menica, depozit</w:t>
      </w:r>
    </w:p>
    <w:p w14:paraId="704FDFB2" w14:textId="77777777" w:rsidR="00D5491E" w:rsidRDefault="00040E1A">
      <w:pPr>
        <w:spacing w:before="225" w:after="225" w:line="240" w:lineRule="auto"/>
        <w:jc w:val="both"/>
      </w:pPr>
      <w:r>
        <w:rPr>
          <w:rFonts w:ascii="Arial" w:hAnsi="Arial" w:cs="Arial"/>
          <w:color w:val="000000"/>
          <w:sz w:val="18"/>
          <w:szCs w:val="18"/>
        </w:rPr>
        <w:t>Višina zavarovanja: 10 % pogodbene vrednosti z DDV</w:t>
      </w:r>
    </w:p>
    <w:p w14:paraId="4345B1BD" w14:textId="77777777" w:rsidR="00D5491E" w:rsidRDefault="00040E1A">
      <w:pPr>
        <w:spacing w:before="225" w:after="225" w:line="240" w:lineRule="auto"/>
        <w:jc w:val="both"/>
      </w:pPr>
      <w:r>
        <w:rPr>
          <w:rFonts w:ascii="Arial" w:hAnsi="Arial" w:cs="Arial"/>
          <w:color w:val="000000"/>
          <w:sz w:val="18"/>
          <w:szCs w:val="18"/>
        </w:rPr>
        <w:t>Čas veljavnosti: do izteka predmetne pogodbe za posamezno obdobje</w:t>
      </w:r>
    </w:p>
    <w:p w14:paraId="63C08616" w14:textId="77777777" w:rsidR="00D5491E" w:rsidRDefault="00040E1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BE4DF71" w14:textId="77777777" w:rsidR="00D5491E" w:rsidRDefault="00040E1A">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465CF001" w14:textId="77777777" w:rsidR="00D5491E" w:rsidRDefault="00D5491E">
      <w:pPr>
        <w:sectPr w:rsidR="00D5491E" w:rsidSect="00D931BF">
          <w:pgSz w:w="11906" w:h="16838"/>
          <w:pgMar w:top="1418" w:right="1418" w:bottom="1418" w:left="1418" w:header="567" w:footer="680" w:gutter="0"/>
          <w:cols w:space="708"/>
          <w:docGrid w:linePitch="360"/>
        </w:sectPr>
      </w:pPr>
    </w:p>
    <w:p w14:paraId="76703D3D" w14:textId="77777777" w:rsidR="00040E1A" w:rsidRPr="00A207D9" w:rsidRDefault="00040E1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AEA360F" w14:textId="77777777" w:rsidR="00040E1A" w:rsidRDefault="00040E1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5491E" w14:paraId="34C14FE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628C2AE" w14:textId="77777777" w:rsidR="00D5491E" w:rsidRDefault="00040E1A">
            <w:r>
              <w:rPr>
                <w:rFonts w:ascii="Arial" w:hAnsi="Arial" w:cs="Arial"/>
                <w:b/>
                <w:bCs/>
                <w:color w:val="000000"/>
                <w:position w:val="-2"/>
                <w:sz w:val="18"/>
                <w:szCs w:val="18"/>
                <w:shd w:val="clear" w:color="auto" w:fill="FFFFFF"/>
              </w:rPr>
              <w:t>Splošne specifikacije</w:t>
            </w:r>
          </w:p>
        </w:tc>
      </w:tr>
    </w:tbl>
    <w:p w14:paraId="7722F75A" w14:textId="77777777" w:rsidR="00D5491E" w:rsidRDefault="00040E1A">
      <w:pPr>
        <w:spacing w:before="225" w:after="225" w:line="240" w:lineRule="auto"/>
        <w:jc w:val="both"/>
      </w:pPr>
      <w:r>
        <w:rPr>
          <w:rFonts w:ascii="Arial" w:hAnsi="Arial" w:cs="Arial"/>
          <w:color w:val="000000"/>
          <w:sz w:val="18"/>
          <w:szCs w:val="18"/>
        </w:rPr>
        <w:t>1. Vsi ponujeni medicinski pripomočki morajo biti v skladu:</w:t>
      </w:r>
    </w:p>
    <w:p w14:paraId="13783EDE" w14:textId="77777777" w:rsidR="00D5491E" w:rsidRDefault="00040E1A">
      <w:pPr>
        <w:spacing w:before="225" w:after="225" w:line="240" w:lineRule="auto"/>
        <w:jc w:val="both"/>
      </w:pPr>
      <w:r>
        <w:rPr>
          <w:rFonts w:ascii="Arial" w:hAnsi="Arial" w:cs="Arial"/>
          <w:color w:val="000000"/>
          <w:sz w:val="18"/>
          <w:szCs w:val="18"/>
        </w:rPr>
        <w:t xml:space="preserve">- z določili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w:t>
      </w:r>
    </w:p>
    <w:p w14:paraId="07109834" w14:textId="77777777" w:rsidR="00D5491E" w:rsidRDefault="00040E1A">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22ABB64B" w14:textId="77777777" w:rsidR="00D5491E" w:rsidRDefault="00040E1A">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w:t>
      </w:r>
    </w:p>
    <w:p w14:paraId="307D25F3" w14:textId="77777777" w:rsidR="00D5491E" w:rsidRDefault="00040E1A">
      <w:pPr>
        <w:spacing w:before="225" w:after="225" w:line="240" w:lineRule="auto"/>
        <w:jc w:val="both"/>
      </w:pPr>
      <w:r>
        <w:rPr>
          <w:rFonts w:ascii="Arial" w:hAnsi="Arial" w:cs="Arial"/>
          <w:color w:val="000000"/>
          <w:sz w:val="18"/>
          <w:szCs w:val="18"/>
        </w:rPr>
        <w:t xml:space="preserve">3. Rok dobave: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naročila s strani pooblaščene osebe naročnika, v nujnih primerih v 24 urah oz. po dogovoru z naročnikom.</w:t>
      </w:r>
    </w:p>
    <w:p w14:paraId="4C25B8CA" w14:textId="77777777" w:rsidR="00D5491E" w:rsidRDefault="00040E1A">
      <w:pPr>
        <w:spacing w:before="225" w:after="225" w:line="240" w:lineRule="auto"/>
        <w:jc w:val="both"/>
      </w:pPr>
      <w:r>
        <w:rPr>
          <w:rFonts w:ascii="Arial" w:hAnsi="Arial" w:cs="Arial"/>
          <w:color w:val="000000"/>
          <w:sz w:val="18"/>
          <w:szCs w:val="18"/>
        </w:rPr>
        <w:t>4. Skladnost z naročnikovimi  strokovnimi zahtevami</w:t>
      </w:r>
    </w:p>
    <w:p w14:paraId="5E2EEB3B" w14:textId="77777777" w:rsidR="00D5491E" w:rsidRDefault="00040E1A">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49032C12" w14:textId="77777777" w:rsidR="00D5491E" w:rsidRDefault="00040E1A">
      <w:pPr>
        <w:spacing w:before="225" w:after="225" w:line="240" w:lineRule="auto"/>
        <w:jc w:val="both"/>
      </w:pPr>
      <w:r>
        <w:rPr>
          <w:rFonts w:ascii="Arial" w:hAnsi="Arial" w:cs="Arial"/>
          <w:color w:val="000000"/>
          <w:sz w:val="18"/>
          <w:szCs w:val="18"/>
        </w:rPr>
        <w:t>Kot dokazilo, da ponujeno blago ustreza vsem zahtevam naročnika mora ponudnik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tehnične opise, …) v slovenskem ali angleškem jeziku. To lahko naredi kot sledi v nadaljevanju:</w:t>
      </w:r>
    </w:p>
    <w:p w14:paraId="45DA18BA" w14:textId="77777777" w:rsidR="001D0792" w:rsidRPr="001D0792" w:rsidRDefault="00040E1A" w:rsidP="001D0792">
      <w:pPr>
        <w:pStyle w:val="Odstavekseznama"/>
        <w:numPr>
          <w:ilvl w:val="0"/>
          <w:numId w:val="31"/>
        </w:numPr>
        <w:spacing w:before="225" w:after="225" w:line="240" w:lineRule="auto"/>
        <w:jc w:val="both"/>
      </w:pPr>
      <w:r w:rsidRPr="001D0792">
        <w:rPr>
          <w:rFonts w:ascii="Arial" w:hAnsi="Arial" w:cs="Arial"/>
          <w:color w:val="000000"/>
          <w:sz w:val="18"/>
          <w:szCs w:val="18"/>
        </w:rPr>
        <w:t xml:space="preserve">V posebni zavihek Tehnična dokumentacija ponudnik priloži </w:t>
      </w:r>
      <w:proofErr w:type="spellStart"/>
      <w:r w:rsidRPr="001D0792">
        <w:rPr>
          <w:rFonts w:ascii="Arial" w:hAnsi="Arial" w:cs="Arial"/>
          <w:color w:val="000000"/>
          <w:sz w:val="18"/>
          <w:szCs w:val="18"/>
        </w:rPr>
        <w:t>prospektni</w:t>
      </w:r>
      <w:proofErr w:type="spellEnd"/>
      <w:r w:rsidRPr="001D0792">
        <w:rPr>
          <w:rFonts w:ascii="Arial" w:hAnsi="Arial" w:cs="Arial"/>
          <w:color w:val="000000"/>
          <w:sz w:val="18"/>
          <w:szCs w:val="18"/>
        </w:rPr>
        <w:t xml:space="preserve">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sidRPr="001D0792">
        <w:rPr>
          <w:rFonts w:ascii="Arial" w:hAnsi="Arial" w:cs="Arial"/>
          <w:color w:val="000000"/>
          <w:sz w:val="18"/>
          <w:szCs w:val="18"/>
        </w:rPr>
        <w:t>sklop.podsklop</w:t>
      </w:r>
      <w:proofErr w:type="spellEnd"/>
      <w:r w:rsidRPr="001D0792">
        <w:rPr>
          <w:rFonts w:ascii="Arial" w:hAnsi="Arial" w:cs="Arial"/>
          <w:color w:val="000000"/>
          <w:sz w:val="18"/>
          <w:szCs w:val="18"/>
        </w:rPr>
        <w:t>/</w:t>
      </w:r>
      <w:proofErr w:type="spellStart"/>
      <w:r w:rsidRPr="001D0792">
        <w:rPr>
          <w:rFonts w:ascii="Arial" w:hAnsi="Arial" w:cs="Arial"/>
          <w:color w:val="000000"/>
          <w:sz w:val="18"/>
          <w:szCs w:val="18"/>
        </w:rPr>
        <w:t>zap</w:t>
      </w:r>
      <w:proofErr w:type="spellEnd"/>
      <w:r w:rsidRPr="001D0792">
        <w:rPr>
          <w:rFonts w:ascii="Arial" w:hAnsi="Arial" w:cs="Arial"/>
          <w:color w:val="000000"/>
          <w:sz w:val="18"/>
          <w:szCs w:val="18"/>
        </w:rPr>
        <w:t xml:space="preserve">. št. blaga. </w:t>
      </w:r>
      <w:proofErr w:type="spellStart"/>
      <w:r w:rsidRPr="001D0792">
        <w:rPr>
          <w:rFonts w:ascii="Arial" w:hAnsi="Arial" w:cs="Arial"/>
          <w:color w:val="000000"/>
          <w:sz w:val="18"/>
          <w:szCs w:val="18"/>
        </w:rPr>
        <w:t>Prospektna</w:t>
      </w:r>
      <w:proofErr w:type="spellEnd"/>
      <w:r w:rsidRPr="001D0792">
        <w:rPr>
          <w:rFonts w:ascii="Arial" w:hAnsi="Arial" w:cs="Arial"/>
          <w:color w:val="000000"/>
          <w:sz w:val="18"/>
          <w:szCs w:val="18"/>
        </w:rPr>
        <w:t xml:space="preserve"> dokumentacija mora biti zložena v zaporedju kot je navedeno v Predračunu-seznamu razpisanega blaga.</w:t>
      </w:r>
    </w:p>
    <w:p w14:paraId="45CBD7EA" w14:textId="43B0B6F3" w:rsidR="001D0792" w:rsidRPr="001D0792" w:rsidRDefault="00040E1A" w:rsidP="001D0792">
      <w:pPr>
        <w:pStyle w:val="Odstavekseznama"/>
        <w:numPr>
          <w:ilvl w:val="0"/>
          <w:numId w:val="31"/>
        </w:numPr>
        <w:spacing w:before="225" w:after="225" w:line="240" w:lineRule="auto"/>
        <w:jc w:val="both"/>
      </w:pPr>
      <w:r w:rsidRPr="001D0792">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19BE8F20" w14:textId="74824142" w:rsidR="00D5491E" w:rsidRDefault="00040E1A" w:rsidP="001D0792">
      <w:pPr>
        <w:pStyle w:val="Odstavekseznama"/>
        <w:numPr>
          <w:ilvl w:val="0"/>
          <w:numId w:val="31"/>
        </w:numPr>
        <w:spacing w:before="225" w:after="225" w:line="240" w:lineRule="auto"/>
        <w:jc w:val="both"/>
      </w:pPr>
      <w:r w:rsidRPr="001D0792">
        <w:rPr>
          <w:rFonts w:ascii="Arial" w:hAnsi="Arial" w:cs="Arial"/>
          <w:color w:val="000000"/>
          <w:sz w:val="18"/>
          <w:szCs w:val="18"/>
        </w:rPr>
        <w:t>Ponudnik lahko navede tudi samo povezavo  - spletni naslov na katerem lahko naročnik preveri ustreznost ponujenega blaga, če obstajajo spletni katalogi ponujenega blaga.</w:t>
      </w:r>
    </w:p>
    <w:p w14:paraId="3E857745" w14:textId="77777777" w:rsidR="00D5491E" w:rsidRDefault="00040E1A">
      <w:pPr>
        <w:spacing w:before="225" w:after="225" w:line="240" w:lineRule="auto"/>
        <w:jc w:val="both"/>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213D7832" w14:textId="77777777" w:rsidR="00D5491E" w:rsidRDefault="00040E1A">
      <w:pPr>
        <w:spacing w:before="225" w:after="225" w:line="240" w:lineRule="auto"/>
        <w:jc w:val="both"/>
      </w:pPr>
      <w:r>
        <w:rPr>
          <w:rFonts w:ascii="Arial" w:hAnsi="Arial" w:cs="Arial"/>
          <w:color w:val="000000"/>
          <w:sz w:val="18"/>
          <w:szCs w:val="18"/>
        </w:rPr>
        <w:t xml:space="preserve">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4E38DFBE" w14:textId="77777777" w:rsidR="00D5491E" w:rsidRDefault="00040E1A">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76EC6419" w14:textId="77777777" w:rsidR="00D5491E" w:rsidRDefault="00040E1A">
      <w:pPr>
        <w:spacing w:before="225" w:after="225" w:line="240" w:lineRule="auto"/>
        <w:jc w:val="both"/>
      </w:pPr>
      <w:r>
        <w:rPr>
          <w:rFonts w:ascii="Arial" w:hAnsi="Arial" w:cs="Arial"/>
          <w:color w:val="000000"/>
          <w:sz w:val="18"/>
          <w:szCs w:val="18"/>
        </w:rPr>
        <w:t>5. Plačilni pogoji: kot je navedeno v vzorcu pogodbe</w:t>
      </w:r>
    </w:p>
    <w:p w14:paraId="65C8F862" w14:textId="77777777" w:rsidR="00D5491E" w:rsidRDefault="00040E1A">
      <w:pPr>
        <w:spacing w:before="225" w:after="225" w:line="240" w:lineRule="auto"/>
        <w:jc w:val="both"/>
      </w:pPr>
      <w:r>
        <w:rPr>
          <w:rFonts w:ascii="Arial" w:hAnsi="Arial" w:cs="Arial"/>
          <w:color w:val="000000"/>
          <w:sz w:val="18"/>
          <w:szCs w:val="18"/>
        </w:rPr>
        <w:t>6. Sledljivost blaga</w:t>
      </w:r>
    </w:p>
    <w:p w14:paraId="69EDB79E" w14:textId="77777777" w:rsidR="00D5491E" w:rsidRDefault="00040E1A">
      <w:pPr>
        <w:spacing w:before="225" w:after="225" w:line="240" w:lineRule="auto"/>
        <w:jc w:val="both"/>
      </w:pPr>
      <w:r>
        <w:rPr>
          <w:rFonts w:ascii="Arial" w:hAnsi="Arial" w:cs="Arial"/>
          <w:color w:val="000000"/>
          <w:sz w:val="18"/>
          <w:szCs w:val="18"/>
        </w:rPr>
        <w:lastRenderedPageBreak/>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5FAA1771" w14:textId="77777777" w:rsidR="00D5491E" w:rsidRDefault="00040E1A">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1B522B3C" w14:textId="77777777" w:rsidR="00D5491E" w:rsidRDefault="00040E1A">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3A5166D4" w14:textId="77777777" w:rsidR="00D5491E" w:rsidRDefault="00040E1A">
      <w:pPr>
        <w:spacing w:before="225" w:after="225" w:line="240" w:lineRule="auto"/>
        <w:jc w:val="both"/>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5FE2982C" w14:textId="77777777" w:rsidR="00D5491E" w:rsidRDefault="00040E1A">
      <w:pPr>
        <w:spacing w:before="225" w:after="225" w:line="240" w:lineRule="auto"/>
        <w:jc w:val="both"/>
      </w:pPr>
      <w:r>
        <w:rPr>
          <w:rFonts w:ascii="Arial" w:hAnsi="Arial" w:cs="Arial"/>
          <w:color w:val="000000"/>
          <w:sz w:val="18"/>
          <w:szCs w:val="18"/>
        </w:rPr>
        <w:t>7. Vzorčenje blaga</w:t>
      </w:r>
    </w:p>
    <w:p w14:paraId="12F4C2ED" w14:textId="77777777" w:rsidR="00D5491E" w:rsidRDefault="00040E1A">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52E6CA00" w14:textId="77777777" w:rsidR="00D5491E" w:rsidRDefault="00040E1A">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7AE03BE9" w14:textId="77777777" w:rsidR="00D5491E" w:rsidRDefault="00040E1A">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076758A7" w14:textId="77777777" w:rsidR="00D5491E" w:rsidRDefault="00040E1A">
      <w:pPr>
        <w:spacing w:before="225" w:after="225" w:line="240" w:lineRule="auto"/>
        <w:jc w:val="both"/>
      </w:pPr>
      <w:r>
        <w:rPr>
          <w:rFonts w:ascii="Arial" w:hAnsi="Arial" w:cs="Arial"/>
          <w:color w:val="000000"/>
          <w:sz w:val="18"/>
          <w:szCs w:val="18"/>
        </w:rPr>
        <w:t>8. Ostalo</w:t>
      </w:r>
    </w:p>
    <w:p w14:paraId="22C0ADA6" w14:textId="77777777" w:rsidR="00D5491E" w:rsidRDefault="00040E1A">
      <w:pPr>
        <w:spacing w:before="225" w:after="225" w:line="240" w:lineRule="auto"/>
        <w:jc w:val="both"/>
      </w:pPr>
      <w:r>
        <w:rPr>
          <w:rFonts w:ascii="Arial" w:hAnsi="Arial" w:cs="Arial"/>
          <w:color w:val="000000"/>
          <w:sz w:val="18"/>
          <w:szCs w:val="18"/>
        </w:rPr>
        <w:t xml:space="preserve">V primeru, da naročnik v predračunu pri posamezni vrsti blaga navaja »funkcionalno in kakovostno enakovreden kot </w:t>
      </w:r>
      <w:proofErr w:type="spellStart"/>
      <w:r>
        <w:rPr>
          <w:rFonts w:ascii="Arial" w:hAnsi="Arial" w:cs="Arial"/>
          <w:color w:val="000000"/>
          <w:sz w:val="18"/>
          <w:szCs w:val="18"/>
        </w:rPr>
        <w:t>kat.št</w:t>
      </w:r>
      <w:proofErr w:type="spellEnd"/>
      <w:r>
        <w:rPr>
          <w:rFonts w:ascii="Arial" w:hAnsi="Arial" w:cs="Arial"/>
          <w:color w:val="000000"/>
          <w:sz w:val="18"/>
          <w:szCs w:val="18"/>
        </w:rPr>
        <w: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D5491E" w14:paraId="2CBFEB7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4D28EDF" w14:textId="77777777" w:rsidR="00D5491E" w:rsidRDefault="00040E1A">
            <w:r>
              <w:rPr>
                <w:rFonts w:ascii="Arial" w:hAnsi="Arial" w:cs="Arial"/>
                <w:b/>
                <w:bCs/>
                <w:color w:val="000000"/>
                <w:position w:val="-2"/>
                <w:sz w:val="18"/>
                <w:szCs w:val="18"/>
                <w:shd w:val="clear" w:color="auto" w:fill="FFFFFF"/>
              </w:rPr>
              <w:t>Opis predmeta/postavke 1: MEDICINSKI PRIPOMOČKI II</w:t>
            </w:r>
          </w:p>
        </w:tc>
      </w:tr>
    </w:tbl>
    <w:p w14:paraId="59B9D228" w14:textId="77777777" w:rsidR="00D5491E" w:rsidRDefault="00040E1A">
      <w:pPr>
        <w:spacing w:after="0" w:line="240" w:lineRule="auto"/>
        <w:jc w:val="both"/>
      </w:pPr>
      <w:r>
        <w:rPr>
          <w:rFonts w:ascii="Arial" w:hAnsi="Arial" w:cs="Arial"/>
          <w:color w:val="000000"/>
          <w:sz w:val="18"/>
          <w:szCs w:val="18"/>
        </w:rPr>
        <w:t> </w:t>
      </w:r>
    </w:p>
    <w:p w14:paraId="48C027C4" w14:textId="77777777" w:rsidR="00D5491E" w:rsidRDefault="00D5491E">
      <w:pPr>
        <w:sectPr w:rsidR="00D5491E" w:rsidSect="00D931BF">
          <w:pgSz w:w="11906" w:h="16838"/>
          <w:pgMar w:top="1418" w:right="1418" w:bottom="1418" w:left="1418" w:header="567" w:footer="680" w:gutter="0"/>
          <w:cols w:space="708"/>
          <w:docGrid w:linePitch="360"/>
        </w:sectPr>
      </w:pPr>
    </w:p>
    <w:p w14:paraId="0EC25EE0" w14:textId="77777777" w:rsidR="00040E1A" w:rsidRPr="00A17BFF" w:rsidRDefault="00040E1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1BE7497" w14:textId="77777777" w:rsidR="00040E1A" w:rsidRPr="00A17BFF" w:rsidRDefault="00040E1A" w:rsidP="00827BFC">
      <w:pPr>
        <w:pStyle w:val="Paragraf"/>
        <w:rPr>
          <w:rFonts w:ascii="Arial" w:hAnsi="Arial" w:cs="Arial"/>
        </w:rPr>
      </w:pPr>
    </w:p>
    <w:p w14:paraId="128BAE0F" w14:textId="77777777" w:rsidR="00D5491E" w:rsidRDefault="00040E1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3A129D4" w14:textId="77777777" w:rsidR="00D5491E" w:rsidRDefault="00040E1A">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28CE5C38" w14:textId="77777777" w:rsidR="00D5491E" w:rsidRDefault="00040E1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B49EA6" w14:textId="77777777" w:rsidR="00040E1A" w:rsidRPr="00A17BFF" w:rsidRDefault="00040E1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5491E" w14:paraId="6BEA993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36F2AA" w14:textId="77777777" w:rsidR="00D5491E" w:rsidRDefault="00040E1A">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082B9E" w14:textId="77777777" w:rsidR="00D5491E" w:rsidRDefault="00040E1A">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7E074B" w14:textId="77777777" w:rsidR="00D5491E" w:rsidRDefault="00040E1A">
            <w:pPr>
              <w:jc w:val="center"/>
            </w:pPr>
            <w:r>
              <w:rPr>
                <w:rFonts w:ascii="Arial" w:hAnsi="Arial" w:cs="Arial"/>
                <w:b/>
                <w:bCs/>
                <w:color w:val="000000"/>
                <w:position w:val="-3"/>
                <w:sz w:val="20"/>
                <w:szCs w:val="20"/>
                <w:shd w:val="clear" w:color="auto" w:fill="AAAAAA"/>
              </w:rPr>
              <w:t>Opombe</w:t>
            </w:r>
          </w:p>
        </w:tc>
      </w:tr>
      <w:tr w:rsidR="00D5491E" w14:paraId="766D54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5C6ED" w14:textId="77777777" w:rsidR="00D5491E" w:rsidRDefault="00040E1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D3F0C" w14:textId="77777777" w:rsidR="00D5491E" w:rsidRDefault="00040E1A">
            <w:r>
              <w:rPr>
                <w:rFonts w:ascii="Arial" w:hAnsi="Arial" w:cs="Arial"/>
                <w:color w:val="000000"/>
                <w:position w:val="-2"/>
                <w:sz w:val="18"/>
                <w:szCs w:val="18"/>
              </w:rPr>
              <w:t>Ponudba</w:t>
            </w:r>
          </w:p>
          <w:p w14:paraId="5B589E1A"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6371D" w14:textId="77777777" w:rsidR="00D5491E" w:rsidRDefault="00040E1A">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D5491E" w14:paraId="406BF1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C2A2B" w14:textId="77777777" w:rsidR="00D5491E" w:rsidRDefault="00040E1A">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A8E5D" w14:textId="77777777" w:rsidR="00D5491E" w:rsidRDefault="00040E1A">
            <w:r>
              <w:rPr>
                <w:rFonts w:ascii="Arial" w:hAnsi="Arial" w:cs="Arial"/>
                <w:color w:val="000000"/>
                <w:position w:val="-2"/>
                <w:sz w:val="18"/>
                <w:szCs w:val="18"/>
              </w:rPr>
              <w:t>Krovna izjava</w:t>
            </w:r>
          </w:p>
          <w:p w14:paraId="0E3437FE"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4B337" w14:textId="77777777" w:rsidR="00D5491E" w:rsidRDefault="00040E1A">
            <w:pPr>
              <w:spacing w:before="135" w:after="135"/>
              <w:jc w:val="both"/>
              <w:textAlignment w:val="center"/>
            </w:pPr>
            <w:r>
              <w:rPr>
                <w:rFonts w:ascii="Arial" w:hAnsi="Arial" w:cs="Arial"/>
                <w:color w:val="000000"/>
                <w:position w:val="-2"/>
                <w:sz w:val="18"/>
                <w:szCs w:val="18"/>
              </w:rPr>
              <w:t>Izpolnjen, podpisan in žigosan.</w:t>
            </w:r>
          </w:p>
        </w:tc>
      </w:tr>
      <w:tr w:rsidR="00D5491E" w14:paraId="025A11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65E77" w14:textId="77777777" w:rsidR="00D5491E" w:rsidRDefault="00040E1A">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2B61F" w14:textId="77777777" w:rsidR="00D5491E" w:rsidRDefault="00040E1A">
            <w:r>
              <w:rPr>
                <w:rFonts w:ascii="Arial" w:hAnsi="Arial" w:cs="Arial"/>
                <w:color w:val="000000"/>
                <w:position w:val="-2"/>
                <w:sz w:val="18"/>
                <w:szCs w:val="18"/>
              </w:rPr>
              <w:t>ESPD</w:t>
            </w:r>
          </w:p>
          <w:p w14:paraId="7D81BA9E"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14D29" w14:textId="77777777" w:rsidR="00D5491E" w:rsidRDefault="00040E1A">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c>
      </w:tr>
      <w:tr w:rsidR="00D5491E" w14:paraId="273F0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0D12" w14:textId="77777777" w:rsidR="00D5491E" w:rsidRDefault="00040E1A">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95E2F" w14:textId="77777777" w:rsidR="00D5491E" w:rsidRDefault="00040E1A">
            <w:r>
              <w:rPr>
                <w:rFonts w:ascii="Arial" w:hAnsi="Arial" w:cs="Arial"/>
                <w:color w:val="000000"/>
                <w:position w:val="-2"/>
                <w:sz w:val="18"/>
                <w:szCs w:val="18"/>
              </w:rPr>
              <w:t>Izjava gospodarskega subjekta in pooblastilo za pridobitev podatkov iz kazenske evidence</w:t>
            </w:r>
          </w:p>
          <w:p w14:paraId="7B0EF81A"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10525" w14:textId="77777777" w:rsidR="00D5491E" w:rsidRDefault="00040E1A">
            <w:pPr>
              <w:spacing w:before="135" w:after="135"/>
              <w:jc w:val="both"/>
              <w:textAlignment w:val="center"/>
            </w:pPr>
            <w:r>
              <w:rPr>
                <w:rFonts w:ascii="Arial" w:hAnsi="Arial" w:cs="Arial"/>
                <w:color w:val="000000"/>
                <w:position w:val="-2"/>
                <w:sz w:val="18"/>
                <w:szCs w:val="18"/>
              </w:rPr>
              <w:t>Izpolnjen, podpisan in žigosan.</w:t>
            </w:r>
          </w:p>
        </w:tc>
      </w:tr>
      <w:tr w:rsidR="00D5491E" w14:paraId="3D0F82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D7F26" w14:textId="77777777" w:rsidR="00D5491E" w:rsidRDefault="00040E1A">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39E02" w14:textId="77777777" w:rsidR="00D5491E" w:rsidRDefault="00040E1A">
            <w:r>
              <w:rPr>
                <w:rFonts w:ascii="Arial" w:hAnsi="Arial" w:cs="Arial"/>
                <w:color w:val="000000"/>
                <w:position w:val="-2"/>
                <w:sz w:val="18"/>
                <w:szCs w:val="18"/>
              </w:rPr>
              <w:t>Seznam članov organov in zastopnikov gospodarskega subjekta</w:t>
            </w:r>
          </w:p>
          <w:p w14:paraId="32619E53"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3A9B2" w14:textId="77777777" w:rsidR="00D5491E" w:rsidRDefault="00040E1A">
            <w:pPr>
              <w:spacing w:before="135" w:after="135"/>
              <w:jc w:val="both"/>
              <w:textAlignment w:val="center"/>
            </w:pPr>
            <w:r>
              <w:rPr>
                <w:rFonts w:ascii="Arial" w:hAnsi="Arial" w:cs="Arial"/>
                <w:color w:val="000000"/>
                <w:position w:val="-2"/>
                <w:sz w:val="18"/>
                <w:szCs w:val="18"/>
              </w:rPr>
              <w:t>Izpolnjen, podpisan in žigosan. </w:t>
            </w:r>
          </w:p>
          <w:p w14:paraId="3591FFCF" w14:textId="77777777" w:rsidR="00D5491E" w:rsidRDefault="00040E1A">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5491E" w14:paraId="676841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DCA88" w14:textId="77777777" w:rsidR="00D5491E" w:rsidRDefault="00040E1A">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F8413" w14:textId="77777777" w:rsidR="00D5491E" w:rsidRDefault="00040E1A">
            <w:r>
              <w:rPr>
                <w:rFonts w:ascii="Arial" w:hAnsi="Arial" w:cs="Arial"/>
                <w:color w:val="000000"/>
                <w:position w:val="-2"/>
                <w:sz w:val="18"/>
                <w:szCs w:val="18"/>
              </w:rPr>
              <w:t>Vzorec bančne garancije / kavcijskega zavarovanja za dobro izvedbo</w:t>
            </w:r>
          </w:p>
          <w:p w14:paraId="5F1A7703"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48B14" w14:textId="77777777" w:rsidR="00D5491E" w:rsidRDefault="00040E1A">
            <w:pPr>
              <w:spacing w:before="135" w:after="135"/>
              <w:jc w:val="both"/>
              <w:textAlignment w:val="center"/>
            </w:pPr>
            <w:r>
              <w:rPr>
                <w:rFonts w:ascii="Arial" w:hAnsi="Arial" w:cs="Arial"/>
                <w:color w:val="000000"/>
                <w:position w:val="-2"/>
                <w:sz w:val="18"/>
                <w:szCs w:val="18"/>
              </w:rPr>
              <w:t>Parafiran.</w:t>
            </w:r>
          </w:p>
        </w:tc>
      </w:tr>
      <w:tr w:rsidR="00D5491E" w14:paraId="679334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D5C27" w14:textId="77777777" w:rsidR="00D5491E" w:rsidRDefault="00040E1A">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4FBC5" w14:textId="77777777" w:rsidR="00D5491E" w:rsidRDefault="00040E1A">
            <w:r>
              <w:rPr>
                <w:rFonts w:ascii="Arial" w:hAnsi="Arial" w:cs="Arial"/>
                <w:color w:val="000000"/>
                <w:position w:val="-2"/>
                <w:sz w:val="18"/>
                <w:szCs w:val="18"/>
              </w:rPr>
              <w:t>Vzorec menične izjave za dobro izvedbo</w:t>
            </w:r>
          </w:p>
          <w:p w14:paraId="682B5F80"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B8E69" w14:textId="77777777" w:rsidR="00D5491E" w:rsidRDefault="00040E1A">
            <w:pPr>
              <w:spacing w:before="135" w:after="135"/>
              <w:jc w:val="both"/>
              <w:textAlignment w:val="center"/>
            </w:pPr>
            <w:r>
              <w:rPr>
                <w:rFonts w:ascii="Arial" w:hAnsi="Arial" w:cs="Arial"/>
                <w:color w:val="000000"/>
                <w:position w:val="-2"/>
                <w:sz w:val="18"/>
                <w:szCs w:val="18"/>
              </w:rPr>
              <w:t>Parafiran.</w:t>
            </w:r>
          </w:p>
        </w:tc>
      </w:tr>
      <w:tr w:rsidR="00D5491E" w14:paraId="26201A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424B4" w14:textId="77777777" w:rsidR="00D5491E" w:rsidRDefault="00040E1A">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0C49D" w14:textId="77777777" w:rsidR="00D5491E" w:rsidRDefault="00040E1A">
            <w:r>
              <w:rPr>
                <w:rFonts w:ascii="Arial" w:hAnsi="Arial" w:cs="Arial"/>
                <w:color w:val="000000"/>
                <w:position w:val="-2"/>
                <w:sz w:val="18"/>
                <w:szCs w:val="18"/>
              </w:rPr>
              <w:t>Izjava o lastniških deležih</w:t>
            </w:r>
          </w:p>
          <w:p w14:paraId="72E38FDA"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8FB7" w14:textId="77777777" w:rsidR="00D5491E" w:rsidRDefault="00040E1A">
            <w:pPr>
              <w:spacing w:before="135" w:after="135"/>
              <w:jc w:val="both"/>
              <w:textAlignment w:val="center"/>
            </w:pPr>
            <w:r>
              <w:rPr>
                <w:rFonts w:ascii="Arial" w:hAnsi="Arial" w:cs="Arial"/>
                <w:color w:val="000000"/>
                <w:position w:val="-2"/>
                <w:sz w:val="18"/>
                <w:szCs w:val="18"/>
              </w:rPr>
              <w:t>Izpolnjen, podpisan in žigosan</w:t>
            </w:r>
          </w:p>
        </w:tc>
      </w:tr>
      <w:tr w:rsidR="00D5491E" w14:paraId="74D884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80643" w14:textId="77777777" w:rsidR="00D5491E" w:rsidRDefault="00040E1A">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505BE" w14:textId="77777777" w:rsidR="00D5491E" w:rsidRDefault="00040E1A">
            <w:r>
              <w:rPr>
                <w:rFonts w:ascii="Arial" w:hAnsi="Arial" w:cs="Arial"/>
                <w:color w:val="000000"/>
                <w:position w:val="-2"/>
                <w:sz w:val="18"/>
                <w:szCs w:val="18"/>
              </w:rPr>
              <w:t>Tehnična dokumentacija</w:t>
            </w:r>
          </w:p>
          <w:p w14:paraId="7C2A15D9"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51F23" w14:textId="055DA2CD" w:rsidR="00D5491E" w:rsidRDefault="00040E1A">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w:t>
            </w:r>
            <w:r w:rsidR="00320F46">
              <w:rPr>
                <w:rFonts w:ascii="Arial" w:hAnsi="Arial" w:cs="Arial"/>
                <w:color w:val="000000"/>
                <w:position w:val="-2"/>
                <w:sz w:val="18"/>
                <w:szCs w:val="18"/>
              </w:rPr>
              <w:t xml:space="preserve"> znotraj zavihka Drugi dokumenti</w:t>
            </w:r>
            <w:r>
              <w:rPr>
                <w:rFonts w:ascii="Arial" w:hAnsi="Arial" w:cs="Arial"/>
                <w:color w:val="000000"/>
                <w:position w:val="-2"/>
                <w:sz w:val="18"/>
                <w:szCs w:val="18"/>
              </w:rPr>
              <w:t xml:space="preserve">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D5491E" w14:paraId="5BD66B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FE0F2" w14:textId="77777777" w:rsidR="00D5491E" w:rsidRDefault="00040E1A">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578F6" w14:textId="77777777" w:rsidR="00D5491E" w:rsidRDefault="00040E1A">
            <w:r>
              <w:rPr>
                <w:rFonts w:ascii="Arial" w:hAnsi="Arial" w:cs="Arial"/>
                <w:color w:val="000000"/>
                <w:position w:val="-2"/>
                <w:sz w:val="18"/>
                <w:szCs w:val="18"/>
              </w:rPr>
              <w:t>Predračun - seznam razpisanega blaga ali storitev</w:t>
            </w:r>
          </w:p>
          <w:p w14:paraId="4ECE2F10"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04D68" w14:textId="77777777" w:rsidR="00D5491E" w:rsidRDefault="00040E1A">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D5491E" w14:paraId="49893F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2C8A6" w14:textId="77777777" w:rsidR="00D5491E" w:rsidRDefault="00040E1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862AB" w14:textId="77777777" w:rsidR="00D5491E" w:rsidRDefault="00040E1A">
            <w:r>
              <w:rPr>
                <w:rFonts w:ascii="Arial" w:hAnsi="Arial" w:cs="Arial"/>
                <w:color w:val="000000"/>
                <w:position w:val="-2"/>
                <w:sz w:val="18"/>
                <w:szCs w:val="18"/>
              </w:rPr>
              <w:t xml:space="preserve">Vzorec pogodbe: </w:t>
            </w:r>
            <w:proofErr w:type="spellStart"/>
            <w:r>
              <w:rPr>
                <w:rFonts w:ascii="Arial" w:hAnsi="Arial" w:cs="Arial"/>
                <w:color w:val="000000"/>
                <w:position w:val="-2"/>
                <w:sz w:val="18"/>
                <w:szCs w:val="18"/>
              </w:rPr>
              <w:t>Pogodba_med</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prip_okv</w:t>
            </w:r>
            <w:proofErr w:type="spellEnd"/>
            <w:r>
              <w:rPr>
                <w:rFonts w:ascii="Arial" w:hAnsi="Arial" w:cs="Arial"/>
                <w:color w:val="000000"/>
                <w:position w:val="-2"/>
                <w:sz w:val="18"/>
                <w:szCs w:val="18"/>
              </w:rPr>
              <w:t xml:space="preserve"> sporazum 2024.</w:t>
            </w:r>
          </w:p>
          <w:p w14:paraId="4C2E1635"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6D229" w14:textId="77777777" w:rsidR="00D5491E" w:rsidRDefault="00040E1A">
            <w:pPr>
              <w:spacing w:before="135" w:after="135"/>
              <w:jc w:val="both"/>
              <w:textAlignment w:val="center"/>
            </w:pPr>
            <w:r>
              <w:rPr>
                <w:rFonts w:ascii="Arial" w:hAnsi="Arial" w:cs="Arial"/>
                <w:color w:val="000000"/>
                <w:position w:val="-2"/>
                <w:sz w:val="18"/>
                <w:szCs w:val="18"/>
              </w:rPr>
              <w:t>Parafiran, podpisan in žigosan.</w:t>
            </w:r>
          </w:p>
        </w:tc>
      </w:tr>
      <w:tr w:rsidR="00D5491E" w14:paraId="7EB6FE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F357D" w14:textId="77777777" w:rsidR="00D5491E" w:rsidRDefault="00040E1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3D19B" w14:textId="77777777" w:rsidR="00D5491E" w:rsidRDefault="00040E1A">
            <w:r>
              <w:rPr>
                <w:rFonts w:ascii="Arial" w:hAnsi="Arial" w:cs="Arial"/>
                <w:color w:val="000000"/>
                <w:position w:val="-2"/>
                <w:sz w:val="18"/>
                <w:szCs w:val="18"/>
              </w:rPr>
              <w:t>Vzorec okvirnega sporazuma: Okvirni sporazum za med pripomočke_2024.</w:t>
            </w:r>
          </w:p>
          <w:p w14:paraId="3DDCEEF1" w14:textId="77777777" w:rsidR="00D5491E" w:rsidRDefault="00D5491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75FE7" w14:textId="77777777" w:rsidR="00D5491E" w:rsidRDefault="00040E1A">
            <w:pPr>
              <w:spacing w:before="135" w:after="135"/>
              <w:jc w:val="both"/>
              <w:textAlignment w:val="center"/>
            </w:pPr>
            <w:r>
              <w:rPr>
                <w:rFonts w:ascii="Arial" w:hAnsi="Arial" w:cs="Arial"/>
                <w:color w:val="000000"/>
                <w:position w:val="-2"/>
                <w:sz w:val="18"/>
                <w:szCs w:val="18"/>
              </w:rPr>
              <w:t>Parafiran, podpisan in žigosan.</w:t>
            </w:r>
          </w:p>
        </w:tc>
      </w:tr>
    </w:tbl>
    <w:p w14:paraId="4D45D012" w14:textId="77777777" w:rsidR="00D5491E" w:rsidRDefault="00D5491E">
      <w:pPr>
        <w:sectPr w:rsidR="00D5491E" w:rsidSect="00D931BF">
          <w:pgSz w:w="11906" w:h="16838"/>
          <w:pgMar w:top="1418" w:right="1418" w:bottom="1418" w:left="1418" w:header="567" w:footer="680" w:gutter="0"/>
          <w:cols w:space="708"/>
          <w:docGrid w:linePitch="360"/>
        </w:sectPr>
      </w:pPr>
    </w:p>
    <w:p w14:paraId="0A4C1A22"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4934ACB" w14:textId="77777777" w:rsidR="00040E1A" w:rsidRPr="00252358" w:rsidRDefault="00040E1A" w:rsidP="00252358"/>
    <w:p w14:paraId="41A90950"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CD72B6A" w14:textId="77777777" w:rsidR="00040E1A" w:rsidRDefault="00040E1A" w:rsidP="00EB2A75">
      <w:pPr>
        <w:spacing w:after="120"/>
        <w:rPr>
          <w:rFonts w:ascii="Arial" w:hAnsi="Arial" w:cs="Arial"/>
        </w:rPr>
      </w:pPr>
    </w:p>
    <w:p w14:paraId="35A943D2" w14:textId="77777777" w:rsidR="00D5491E" w:rsidRDefault="00040E1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 II</w:t>
      </w:r>
      <w:r>
        <w:rPr>
          <w:rFonts w:ascii="Arial" w:hAnsi="Arial" w:cs="Arial"/>
          <w:color w:val="000000"/>
          <w:sz w:val="18"/>
          <w:szCs w:val="18"/>
        </w:rPr>
        <w:t>« dajemo ponudbo, kot sledi:</w:t>
      </w:r>
    </w:p>
    <w:p w14:paraId="399B9F9D" w14:textId="77777777" w:rsidR="00D5491E" w:rsidRDefault="00040E1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5491E" w14:paraId="61B0877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471916" w14:textId="77777777" w:rsidR="00D5491E" w:rsidRDefault="00040E1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A2CAC" w14:textId="77777777" w:rsidR="00D5491E" w:rsidRDefault="00040E1A">
            <w:r>
              <w:rPr>
                <w:rFonts w:ascii="Arial" w:hAnsi="Arial" w:cs="Arial"/>
                <w:color w:val="000000"/>
                <w:position w:val="-2"/>
                <w:sz w:val="18"/>
                <w:szCs w:val="18"/>
              </w:rPr>
              <w:t> </w:t>
            </w:r>
          </w:p>
        </w:tc>
      </w:tr>
      <w:tr w:rsidR="00D5491E" w14:paraId="604B08D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4AD1C7" w14:textId="77777777" w:rsidR="00D5491E" w:rsidRDefault="00040E1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E936F" w14:textId="77777777" w:rsidR="00D5491E" w:rsidRDefault="00040E1A">
            <w:r>
              <w:rPr>
                <w:rFonts w:ascii="Arial" w:hAnsi="Arial" w:cs="Arial"/>
                <w:color w:val="000000"/>
                <w:position w:val="-2"/>
                <w:sz w:val="18"/>
                <w:szCs w:val="18"/>
              </w:rPr>
              <w:t> </w:t>
            </w:r>
          </w:p>
        </w:tc>
      </w:tr>
    </w:tbl>
    <w:p w14:paraId="399F7308" w14:textId="77777777" w:rsidR="00D5491E" w:rsidRDefault="00040E1A">
      <w:pPr>
        <w:spacing w:before="225" w:after="225" w:line="240" w:lineRule="auto"/>
        <w:jc w:val="both"/>
      </w:pPr>
      <w:r>
        <w:rPr>
          <w:rFonts w:ascii="Arial" w:hAnsi="Arial" w:cs="Arial"/>
          <w:color w:val="000000"/>
          <w:sz w:val="18"/>
          <w:szCs w:val="18"/>
        </w:rPr>
        <w:t>Ponudbo oddajamo (ustrezno označite):</w:t>
      </w:r>
    </w:p>
    <w:p w14:paraId="350CB999" w14:textId="77777777" w:rsidR="00D5491E" w:rsidRDefault="00040E1A">
      <w:pPr>
        <w:spacing w:before="225" w:after="225" w:line="240" w:lineRule="auto"/>
        <w:jc w:val="both"/>
      </w:pPr>
      <w:r>
        <w:fldChar w:fldCharType="begin">
          <w:ffData>
            <w:name w:val="cbox165fc11bec9848"/>
            <w:enabled/>
            <w:calcOnExit w:val="0"/>
            <w:checkBox>
              <w:sizeAuto/>
              <w:default w:val="0"/>
            </w:checkBox>
          </w:ffData>
        </w:fldChar>
      </w:r>
      <w:bookmarkStart w:id="0" w:name="cbox165fc11bec9848"/>
      <w:r>
        <w:instrText xml:space="preserve"> FORMCHECKBOX </w:instrText>
      </w:r>
      <w:r w:rsidR="00E17354">
        <w:fldChar w:fldCharType="separate"/>
      </w:r>
      <w:r>
        <w:fldChar w:fldCharType="end"/>
      </w:r>
      <w:bookmarkEnd w:id="0"/>
      <w:r>
        <w:rPr>
          <w:rFonts w:ascii="Arial" w:hAnsi="Arial" w:cs="Arial"/>
          <w:color w:val="000000"/>
          <w:sz w:val="18"/>
          <w:szCs w:val="18"/>
        </w:rPr>
        <w:t> samostojno</w:t>
      </w:r>
    </w:p>
    <w:p w14:paraId="4438E531" w14:textId="77777777" w:rsidR="00D5491E" w:rsidRDefault="00040E1A">
      <w:pPr>
        <w:spacing w:before="225" w:after="225" w:line="240" w:lineRule="auto"/>
        <w:jc w:val="both"/>
      </w:pPr>
      <w:r>
        <w:fldChar w:fldCharType="begin">
          <w:ffData>
            <w:name w:val="cbox165fc11bec9ac3"/>
            <w:enabled/>
            <w:calcOnExit w:val="0"/>
            <w:checkBox>
              <w:sizeAuto/>
              <w:default w:val="0"/>
            </w:checkBox>
          </w:ffData>
        </w:fldChar>
      </w:r>
      <w:bookmarkStart w:id="1" w:name="cbox165fc11bec9ac3"/>
      <w:r>
        <w:instrText xml:space="preserve"> FORMCHECKBOX </w:instrText>
      </w:r>
      <w:r w:rsidR="00E1735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5BD74FF" w14:textId="77777777" w:rsidR="00D5491E" w:rsidRDefault="00040E1A">
      <w:pPr>
        <w:spacing w:before="225" w:after="225" w:line="240" w:lineRule="auto"/>
        <w:jc w:val="both"/>
      </w:pPr>
      <w:r>
        <w:fldChar w:fldCharType="begin">
          <w:ffData>
            <w:name w:val="cbox165fc11bec9d48"/>
            <w:enabled/>
            <w:calcOnExit w:val="0"/>
            <w:checkBox>
              <w:sizeAuto/>
              <w:default w:val="0"/>
            </w:checkBox>
          </w:ffData>
        </w:fldChar>
      </w:r>
      <w:bookmarkStart w:id="2" w:name="cbox165fc11bec9d48"/>
      <w:r>
        <w:instrText xml:space="preserve"> FORMCHECKBOX </w:instrText>
      </w:r>
      <w:r w:rsidR="00E1735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03E3F90" w14:textId="77777777" w:rsidR="00D5491E" w:rsidRDefault="00040E1A">
      <w:pPr>
        <w:spacing w:before="225" w:after="225" w:line="240" w:lineRule="auto"/>
        <w:jc w:val="both"/>
      </w:pPr>
      <w:r>
        <w:fldChar w:fldCharType="begin">
          <w:ffData>
            <w:name w:val="cbox165fc11bec9fb6"/>
            <w:enabled/>
            <w:calcOnExit w:val="0"/>
            <w:checkBox>
              <w:sizeAuto/>
              <w:default w:val="0"/>
            </w:checkBox>
          </w:ffData>
        </w:fldChar>
      </w:r>
      <w:bookmarkStart w:id="3" w:name="cbox165fc11bec9fb6"/>
      <w:r>
        <w:instrText xml:space="preserve"> FORMCHECKBOX </w:instrText>
      </w:r>
      <w:r w:rsidR="00E1735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F196ADA" w14:textId="77777777" w:rsidR="00D5491E" w:rsidRDefault="00040E1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1D250A7C" w14:textId="77777777" w:rsidR="00D5491E" w:rsidRDefault="00040E1A">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310FEFFE" w14:textId="77777777" w:rsidR="00D5491E" w:rsidRDefault="00040E1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B76BEE9" w14:textId="77777777" w:rsidR="00D5491E" w:rsidRDefault="00040E1A">
      <w:pPr>
        <w:spacing w:before="225" w:after="225" w:line="240" w:lineRule="auto"/>
        <w:jc w:val="both"/>
      </w:pPr>
      <w:r>
        <w:rPr>
          <w:rFonts w:ascii="Arial" w:hAnsi="Arial" w:cs="Arial"/>
          <w:color w:val="000000"/>
          <w:sz w:val="18"/>
          <w:szCs w:val="18"/>
        </w:rPr>
        <w:t>Ponudba velja najmanj 180 dni od roka za predložitev ponudb.</w:t>
      </w:r>
    </w:p>
    <w:p w14:paraId="2586D01B" w14:textId="77777777" w:rsidR="00D5491E" w:rsidRDefault="00040E1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FEA5F05" w14:textId="77777777" w:rsidR="00D5491E" w:rsidRDefault="00040E1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D4C1A09" w14:textId="77777777" w:rsidR="00D5491E" w:rsidRDefault="00040E1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B8F8F3C" w14:textId="77777777" w:rsidR="00D5491E" w:rsidRDefault="00040E1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D769A9C" w14:textId="77777777" w:rsidR="00D5491E" w:rsidRDefault="00040E1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A1613C8" w14:textId="77777777" w:rsidR="00D5491E" w:rsidRDefault="00040E1A">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D5491E" w14:paraId="4EFC0F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01D9F0" w14:textId="77777777" w:rsidR="00D5491E" w:rsidRDefault="00040E1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2B6D0" w14:textId="77777777" w:rsidR="00D5491E" w:rsidRDefault="00040E1A">
            <w:r>
              <w:rPr>
                <w:rFonts w:ascii="Arial" w:hAnsi="Arial" w:cs="Arial"/>
                <w:color w:val="000000"/>
                <w:position w:val="-2"/>
                <w:sz w:val="18"/>
                <w:szCs w:val="18"/>
              </w:rPr>
              <w:t> </w:t>
            </w:r>
          </w:p>
        </w:tc>
      </w:tr>
      <w:tr w:rsidR="00D5491E" w14:paraId="6AC36E4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E49AC0" w14:textId="77777777" w:rsidR="00D5491E" w:rsidRDefault="00040E1A">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1890B" w14:textId="77777777" w:rsidR="00D5491E" w:rsidRDefault="00040E1A">
            <w:r>
              <w:rPr>
                <w:rFonts w:ascii="Arial" w:hAnsi="Arial" w:cs="Arial"/>
                <w:color w:val="000000"/>
                <w:position w:val="-2"/>
                <w:sz w:val="18"/>
                <w:szCs w:val="18"/>
              </w:rPr>
              <w:t> </w:t>
            </w:r>
          </w:p>
        </w:tc>
      </w:tr>
      <w:tr w:rsidR="00D5491E" w14:paraId="5E0003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A2FE5" w14:textId="77777777" w:rsidR="00D5491E" w:rsidRDefault="00040E1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C5470" w14:textId="77777777" w:rsidR="00D5491E" w:rsidRDefault="00040E1A">
            <w:r>
              <w:rPr>
                <w:rFonts w:ascii="Arial" w:hAnsi="Arial" w:cs="Arial"/>
                <w:color w:val="000000"/>
                <w:position w:val="-2"/>
                <w:sz w:val="18"/>
                <w:szCs w:val="18"/>
              </w:rPr>
              <w:t> </w:t>
            </w:r>
          </w:p>
        </w:tc>
      </w:tr>
      <w:tr w:rsidR="00D5491E" w14:paraId="6BD3B6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2D677" w14:textId="77777777" w:rsidR="00D5491E" w:rsidRDefault="00040E1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A5E63" w14:textId="77777777" w:rsidR="00D5491E" w:rsidRDefault="00040E1A">
            <w:r>
              <w:rPr>
                <w:rFonts w:ascii="Arial" w:hAnsi="Arial" w:cs="Arial"/>
                <w:color w:val="000000"/>
                <w:position w:val="-2"/>
                <w:sz w:val="18"/>
                <w:szCs w:val="18"/>
              </w:rPr>
              <w:t> </w:t>
            </w:r>
          </w:p>
        </w:tc>
      </w:tr>
      <w:tr w:rsidR="00D5491E" w14:paraId="71D793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0F6770" w14:textId="77777777" w:rsidR="00D5491E" w:rsidRDefault="00040E1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00549" w14:textId="77777777" w:rsidR="00D5491E" w:rsidRDefault="00040E1A">
            <w:r>
              <w:rPr>
                <w:rFonts w:ascii="Arial" w:hAnsi="Arial" w:cs="Arial"/>
                <w:color w:val="000000"/>
                <w:position w:val="-2"/>
                <w:sz w:val="18"/>
                <w:szCs w:val="18"/>
              </w:rPr>
              <w:t> </w:t>
            </w:r>
          </w:p>
        </w:tc>
      </w:tr>
      <w:tr w:rsidR="00D5491E" w14:paraId="171700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5356E5" w14:textId="77777777" w:rsidR="00D5491E" w:rsidRDefault="00040E1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98101" w14:textId="77777777" w:rsidR="00D5491E" w:rsidRDefault="00040E1A">
            <w:r>
              <w:rPr>
                <w:rFonts w:ascii="Arial" w:hAnsi="Arial" w:cs="Arial"/>
                <w:color w:val="000000"/>
                <w:position w:val="-2"/>
                <w:sz w:val="18"/>
                <w:szCs w:val="18"/>
              </w:rPr>
              <w:t> </w:t>
            </w:r>
          </w:p>
        </w:tc>
      </w:tr>
      <w:tr w:rsidR="00D5491E" w14:paraId="5E1536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2291C" w14:textId="77777777" w:rsidR="00D5491E" w:rsidRDefault="00040E1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01366" w14:textId="77777777" w:rsidR="00D5491E" w:rsidRDefault="00040E1A">
            <w:r>
              <w:rPr>
                <w:rFonts w:ascii="Arial" w:hAnsi="Arial" w:cs="Arial"/>
                <w:color w:val="000000"/>
                <w:position w:val="-2"/>
                <w:sz w:val="18"/>
                <w:szCs w:val="18"/>
              </w:rPr>
              <w:t> </w:t>
            </w:r>
          </w:p>
        </w:tc>
      </w:tr>
      <w:tr w:rsidR="00D5491E" w14:paraId="1568D7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D4DB1E" w14:textId="77777777" w:rsidR="00D5491E" w:rsidRDefault="00040E1A">
            <w:pPr>
              <w:jc w:val="right"/>
            </w:pPr>
            <w:r>
              <w:rPr>
                <w:rFonts w:ascii="Arial" w:hAnsi="Arial" w:cs="Arial"/>
                <w:b/>
                <w:bCs/>
                <w:color w:val="000000"/>
                <w:position w:val="-2"/>
                <w:sz w:val="18"/>
                <w:szCs w:val="18"/>
                <w:shd w:val="clear" w:color="auto" w:fill="CCCCCC"/>
              </w:rPr>
              <w:t>SKRBNIK OKVIRNEGA SPORAZUMA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6F599" w14:textId="77777777" w:rsidR="00D5491E" w:rsidRDefault="00040E1A">
            <w:r>
              <w:rPr>
                <w:rFonts w:ascii="Arial" w:hAnsi="Arial" w:cs="Arial"/>
                <w:color w:val="000000"/>
                <w:position w:val="-2"/>
                <w:sz w:val="18"/>
                <w:szCs w:val="18"/>
              </w:rPr>
              <w:t> </w:t>
            </w:r>
          </w:p>
        </w:tc>
      </w:tr>
      <w:tr w:rsidR="00D5491E" w14:paraId="60B698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C8F1D" w14:textId="77777777" w:rsidR="00D5491E" w:rsidRDefault="00040E1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B3FAC" w14:textId="77777777" w:rsidR="00D5491E" w:rsidRDefault="00040E1A">
            <w:r>
              <w:rPr>
                <w:rFonts w:ascii="Arial" w:hAnsi="Arial" w:cs="Arial"/>
                <w:color w:val="000000"/>
                <w:position w:val="-2"/>
                <w:sz w:val="18"/>
                <w:szCs w:val="18"/>
              </w:rPr>
              <w:t> </w:t>
            </w:r>
          </w:p>
        </w:tc>
      </w:tr>
      <w:tr w:rsidR="00D5491E" w14:paraId="0D375D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FDB49D" w14:textId="77777777" w:rsidR="00D5491E" w:rsidRDefault="00040E1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6C16E" w14:textId="77777777" w:rsidR="00D5491E" w:rsidRDefault="00040E1A">
            <w:r>
              <w:rPr>
                <w:rFonts w:ascii="Arial" w:hAnsi="Arial" w:cs="Arial"/>
                <w:color w:val="000000"/>
                <w:position w:val="-2"/>
                <w:sz w:val="18"/>
                <w:szCs w:val="18"/>
              </w:rPr>
              <w:t> </w:t>
            </w:r>
          </w:p>
        </w:tc>
      </w:tr>
      <w:tr w:rsidR="00D5491E" w14:paraId="652A76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F779C8" w14:textId="77777777" w:rsidR="00D5491E" w:rsidRDefault="00040E1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7AAA5" w14:textId="77777777" w:rsidR="00D5491E" w:rsidRDefault="00040E1A">
            <w:r>
              <w:rPr>
                <w:rFonts w:ascii="Arial" w:hAnsi="Arial" w:cs="Arial"/>
                <w:color w:val="000000"/>
                <w:position w:val="-2"/>
                <w:sz w:val="18"/>
                <w:szCs w:val="18"/>
              </w:rPr>
              <w:t> </w:t>
            </w:r>
          </w:p>
        </w:tc>
      </w:tr>
    </w:tbl>
    <w:p w14:paraId="2914B2C3" w14:textId="77777777" w:rsidR="00D5491E" w:rsidRDefault="00D5491E"/>
    <w:tbl>
      <w:tblPr>
        <w:tblStyle w:val="NormalTablePHPDOCX"/>
        <w:tblW w:w="8745" w:type="dxa"/>
        <w:tblInd w:w="108" w:type="dxa"/>
        <w:tblLook w:val="04A0" w:firstRow="1" w:lastRow="0" w:firstColumn="1" w:lastColumn="0" w:noHBand="0" w:noVBand="1"/>
      </w:tblPr>
      <w:tblGrid>
        <w:gridCol w:w="4080"/>
        <w:gridCol w:w="4665"/>
      </w:tblGrid>
      <w:tr w:rsidR="00D5491E" w14:paraId="09B4CB36" w14:textId="77777777">
        <w:tc>
          <w:tcPr>
            <w:tcW w:w="4080" w:type="dxa"/>
            <w:gridSpan w:val="2"/>
            <w:tcMar>
              <w:top w:w="75" w:type="dxa"/>
              <w:bottom w:w="75" w:type="dxa"/>
            </w:tcMar>
            <w:vAlign w:val="center"/>
          </w:tcPr>
          <w:p w14:paraId="1A1A9AE4"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4176EF69" w14:textId="77777777">
        <w:tc>
          <w:tcPr>
            <w:tcW w:w="4080" w:type="dxa"/>
            <w:tcMar>
              <w:top w:w="75" w:type="dxa"/>
              <w:bottom w:w="75" w:type="dxa"/>
            </w:tcMar>
            <w:vAlign w:val="center"/>
          </w:tcPr>
          <w:p w14:paraId="77E49ACD" w14:textId="77777777" w:rsidR="00D5491E" w:rsidRDefault="00040E1A">
            <w:r>
              <w:rPr>
                <w:rFonts w:ascii="Arial" w:hAnsi="Arial" w:cs="Arial"/>
                <w:color w:val="000000"/>
                <w:position w:val="-2"/>
                <w:sz w:val="18"/>
                <w:szCs w:val="18"/>
              </w:rPr>
              <w:t>Kraj in datum:</w:t>
            </w:r>
          </w:p>
        </w:tc>
        <w:tc>
          <w:tcPr>
            <w:tcW w:w="0" w:type="auto"/>
            <w:tcMar>
              <w:top w:w="75" w:type="dxa"/>
              <w:bottom w:w="75" w:type="dxa"/>
            </w:tcMar>
            <w:vAlign w:val="center"/>
          </w:tcPr>
          <w:p w14:paraId="18138F8E" w14:textId="77777777" w:rsidR="00D5491E" w:rsidRDefault="00040E1A">
            <w:pPr>
              <w:jc w:val="center"/>
            </w:pPr>
            <w:r>
              <w:rPr>
                <w:rFonts w:ascii="Arial" w:hAnsi="Arial" w:cs="Arial"/>
                <w:color w:val="000000"/>
                <w:position w:val="-2"/>
                <w:sz w:val="18"/>
                <w:szCs w:val="18"/>
              </w:rPr>
              <w:t>Ime in priimek: _____________________</w:t>
            </w:r>
          </w:p>
        </w:tc>
      </w:tr>
      <w:tr w:rsidR="00D5491E" w14:paraId="2D843E67" w14:textId="77777777">
        <w:tc>
          <w:tcPr>
            <w:tcW w:w="4080" w:type="dxa"/>
            <w:tcMar>
              <w:top w:w="75" w:type="dxa"/>
              <w:bottom w:w="75" w:type="dxa"/>
            </w:tcMar>
            <w:vAlign w:val="center"/>
          </w:tcPr>
          <w:p w14:paraId="0ACB6B29"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38DAB978" w14:textId="77777777" w:rsidR="00D5491E" w:rsidRDefault="00D5491E"/>
          <w:p w14:paraId="3A0A0590" w14:textId="77777777" w:rsidR="00D5491E" w:rsidRDefault="00040E1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55ACE22" w14:textId="77777777" w:rsidR="00D5491E" w:rsidRDefault="00D5491E">
      <w:pPr>
        <w:sectPr w:rsidR="00D5491E" w:rsidSect="006E7A2B">
          <w:footerReference w:type="default" r:id="rId12"/>
          <w:pgSz w:w="11906" w:h="16838"/>
          <w:pgMar w:top="1418" w:right="1418" w:bottom="1418" w:left="1418" w:header="567" w:footer="596" w:gutter="0"/>
          <w:cols w:space="708"/>
          <w:docGrid w:linePitch="360"/>
        </w:sectPr>
      </w:pPr>
    </w:p>
    <w:p w14:paraId="47A2CA97"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B42CD55" w14:textId="77777777" w:rsidR="00040E1A" w:rsidRPr="00252358" w:rsidRDefault="00040E1A" w:rsidP="00252358"/>
    <w:p w14:paraId="5CCC24D9"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EAE730C" w14:textId="77777777" w:rsidR="00040E1A" w:rsidRDefault="00040E1A" w:rsidP="00EB2A75">
      <w:pPr>
        <w:spacing w:after="120"/>
        <w:rPr>
          <w:rFonts w:ascii="Arial" w:hAnsi="Arial" w:cs="Arial"/>
        </w:rPr>
      </w:pPr>
    </w:p>
    <w:p w14:paraId="25806183" w14:textId="77777777" w:rsidR="00D5491E" w:rsidRDefault="00040E1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 II</w:t>
      </w:r>
      <w:r>
        <w:rPr>
          <w:rFonts w:ascii="Arial" w:hAnsi="Arial" w:cs="Arial"/>
          <w:color w:val="000000"/>
          <w:sz w:val="18"/>
          <w:szCs w:val="18"/>
        </w:rPr>
        <w:t>«,</w:t>
      </w:r>
    </w:p>
    <w:p w14:paraId="4929A360" w14:textId="77777777" w:rsidR="00D5491E" w:rsidRDefault="00040E1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6D69F9" w14:textId="77777777" w:rsidR="00D5491E" w:rsidRDefault="00040E1A">
      <w:pPr>
        <w:spacing w:before="225" w:after="225" w:line="240" w:lineRule="auto"/>
        <w:jc w:val="both"/>
      </w:pPr>
      <w:r>
        <w:rPr>
          <w:rFonts w:ascii="Arial" w:hAnsi="Arial" w:cs="Arial"/>
          <w:i/>
          <w:iCs/>
          <w:color w:val="000000"/>
          <w:sz w:val="18"/>
          <w:szCs w:val="18"/>
        </w:rPr>
        <w:t>(naziv ponudnika, partnerja v skupni ponudbi)</w:t>
      </w:r>
    </w:p>
    <w:p w14:paraId="498755F7" w14:textId="77777777" w:rsidR="00D5491E" w:rsidRDefault="00040E1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5491E" w14:paraId="33DB6DFD" w14:textId="77777777">
        <w:tc>
          <w:tcPr>
            <w:tcW w:w="0" w:type="auto"/>
            <w:tcMar>
              <w:top w:w="0" w:type="auto"/>
              <w:bottom w:w="0" w:type="auto"/>
            </w:tcMar>
          </w:tcPr>
          <w:p w14:paraId="67F9BCC5"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2CBBBD0"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CF10A22"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61E7FAA"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B1450E9"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570BE4E"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1419101"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B647E99"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9598600"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76A6B5"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4E65F92"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4ED3A96"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BED381A"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68E0C58"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27C7013"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AE45627"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4C9FA6C"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398DC6C"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A4CF740"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5B607D3"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356FE9E"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B72F2D9" w14:textId="77777777" w:rsidR="00D5491E" w:rsidRDefault="00040E1A">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4173FD5" w14:textId="77777777" w:rsidR="00D5491E" w:rsidRDefault="00040E1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5491E" w14:paraId="28D85D47" w14:textId="77777777">
        <w:tc>
          <w:tcPr>
            <w:tcW w:w="0" w:type="auto"/>
            <w:tcMar>
              <w:top w:w="0" w:type="auto"/>
              <w:bottom w:w="0" w:type="auto"/>
            </w:tcMar>
          </w:tcPr>
          <w:p w14:paraId="0AF87558"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8BA75D3"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4471D16"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7338B2A"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F6EB09B"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7A2F29"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E6FED51"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6F029D3"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813E9F"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74C31BA"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1C8FD9"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FC76B85"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074B88A" w14:textId="77777777" w:rsidR="00D5491E" w:rsidRDefault="00040E1A">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F7F29CA" w14:textId="77777777" w:rsidR="00D5491E" w:rsidRDefault="00040E1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C72D851" w14:textId="77777777" w:rsidR="00D5491E" w:rsidRDefault="00040E1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MEDICINSKI PRIPOMOČKI II,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7CE15C29" w14:textId="77777777" w:rsidR="00D5491E" w:rsidRDefault="00040E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491E" w14:paraId="706391F2" w14:textId="77777777">
        <w:tc>
          <w:tcPr>
            <w:tcW w:w="2500" w:type="pct"/>
            <w:tcMar>
              <w:top w:w="75" w:type="dxa"/>
              <w:bottom w:w="75" w:type="dxa"/>
            </w:tcMar>
            <w:vAlign w:val="center"/>
          </w:tcPr>
          <w:p w14:paraId="6C998EB2" w14:textId="77777777" w:rsidR="00D5491E" w:rsidRDefault="00040E1A">
            <w:r>
              <w:rPr>
                <w:rFonts w:ascii="Arial" w:hAnsi="Arial" w:cs="Arial"/>
                <w:color w:val="000000"/>
                <w:position w:val="-2"/>
                <w:sz w:val="18"/>
                <w:szCs w:val="18"/>
              </w:rPr>
              <w:t>Kraj in datum:</w:t>
            </w:r>
          </w:p>
        </w:tc>
        <w:tc>
          <w:tcPr>
            <w:tcW w:w="0" w:type="auto"/>
            <w:tcMar>
              <w:top w:w="75" w:type="dxa"/>
              <w:bottom w:w="75" w:type="dxa"/>
            </w:tcMar>
            <w:vAlign w:val="center"/>
          </w:tcPr>
          <w:p w14:paraId="5A0441F7" w14:textId="77777777" w:rsidR="00D5491E" w:rsidRDefault="00040E1A">
            <w:r>
              <w:rPr>
                <w:rFonts w:ascii="Arial" w:hAnsi="Arial" w:cs="Arial"/>
                <w:color w:val="000000"/>
                <w:position w:val="-2"/>
                <w:sz w:val="18"/>
                <w:szCs w:val="18"/>
              </w:rPr>
              <w:t>Ime in priimek: _____________________</w:t>
            </w:r>
          </w:p>
        </w:tc>
      </w:tr>
      <w:tr w:rsidR="00D5491E" w14:paraId="23AF6CCE" w14:textId="77777777">
        <w:tc>
          <w:tcPr>
            <w:tcW w:w="2500" w:type="pct"/>
            <w:tcMar>
              <w:top w:w="75" w:type="dxa"/>
              <w:bottom w:w="75" w:type="dxa"/>
            </w:tcMar>
            <w:vAlign w:val="center"/>
          </w:tcPr>
          <w:p w14:paraId="36E2DC5D"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382CA18B" w14:textId="77777777" w:rsidR="00D5491E" w:rsidRDefault="00D5491E"/>
          <w:p w14:paraId="233E2F75" w14:textId="77777777" w:rsidR="00D5491E" w:rsidRDefault="00040E1A">
            <w:pPr>
              <w:jc w:val="center"/>
            </w:pPr>
            <w:r>
              <w:rPr>
                <w:rFonts w:ascii="Arial" w:hAnsi="Arial" w:cs="Arial"/>
                <w:color w:val="A9A9A9"/>
                <w:position w:val="-2"/>
                <w:sz w:val="18"/>
                <w:szCs w:val="18"/>
              </w:rPr>
              <w:t>(žig in podpis)</w:t>
            </w:r>
          </w:p>
        </w:tc>
      </w:tr>
    </w:tbl>
    <w:p w14:paraId="1BEDD163" w14:textId="77777777" w:rsidR="00D5491E" w:rsidRDefault="00040E1A">
      <w:pPr>
        <w:spacing w:before="225" w:after="225" w:line="240" w:lineRule="auto"/>
        <w:jc w:val="both"/>
      </w:pPr>
      <w:r>
        <w:rPr>
          <w:rFonts w:ascii="Arial" w:hAnsi="Arial" w:cs="Arial"/>
          <w:color w:val="000000"/>
          <w:sz w:val="18"/>
          <w:szCs w:val="18"/>
        </w:rPr>
        <w:t> </w:t>
      </w:r>
    </w:p>
    <w:p w14:paraId="0D867F6F" w14:textId="77777777" w:rsidR="00D5491E" w:rsidRDefault="00D5491E">
      <w:pPr>
        <w:sectPr w:rsidR="00D5491E" w:rsidSect="006E7A2B">
          <w:footerReference w:type="default" r:id="rId13"/>
          <w:pgSz w:w="11906" w:h="16838"/>
          <w:pgMar w:top="1418" w:right="1418" w:bottom="1418" w:left="1418" w:header="567" w:footer="596" w:gutter="0"/>
          <w:cols w:space="708"/>
          <w:docGrid w:linePitch="360"/>
        </w:sectPr>
      </w:pPr>
    </w:p>
    <w:p w14:paraId="7BD38F33"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E299B79" w14:textId="77777777" w:rsidR="00040E1A" w:rsidRPr="00252358" w:rsidRDefault="00040E1A" w:rsidP="00252358"/>
    <w:p w14:paraId="1D3E6C37"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ECA4C2C" w14:textId="77777777" w:rsidR="00040E1A" w:rsidRDefault="00040E1A" w:rsidP="00EB2A75">
      <w:pPr>
        <w:spacing w:after="120"/>
        <w:rPr>
          <w:rFonts w:ascii="Arial" w:hAnsi="Arial" w:cs="Arial"/>
        </w:rPr>
      </w:pPr>
    </w:p>
    <w:p w14:paraId="31D93E27" w14:textId="77777777" w:rsidR="00D5491E" w:rsidRDefault="00040E1A">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63235E8" w14:textId="77777777" w:rsidR="00D5491E" w:rsidRDefault="00040E1A">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F4AFA04" w14:textId="77777777" w:rsidR="00D5491E" w:rsidRDefault="00040E1A">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A666BA7" w14:textId="77777777" w:rsidR="00D5491E" w:rsidRDefault="00D5491E">
      <w:pPr>
        <w:sectPr w:rsidR="00D5491E" w:rsidSect="006E7A2B">
          <w:footerReference w:type="default" r:id="rId14"/>
          <w:pgSz w:w="11906" w:h="16838"/>
          <w:pgMar w:top="1418" w:right="1418" w:bottom="1418" w:left="1418" w:header="567" w:footer="596" w:gutter="0"/>
          <w:cols w:space="708"/>
          <w:docGrid w:linePitch="360"/>
        </w:sectPr>
      </w:pPr>
    </w:p>
    <w:p w14:paraId="463CDDC7"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814FBBA" w14:textId="77777777" w:rsidR="00040E1A" w:rsidRPr="00252358" w:rsidRDefault="00040E1A" w:rsidP="00252358"/>
    <w:p w14:paraId="4809DFA4"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DD584F3" w14:textId="77777777" w:rsidR="00040E1A" w:rsidRDefault="00040E1A" w:rsidP="00EB2A75">
      <w:pPr>
        <w:spacing w:after="120"/>
        <w:rPr>
          <w:rFonts w:ascii="Arial" w:hAnsi="Arial" w:cs="Arial"/>
        </w:rPr>
      </w:pPr>
    </w:p>
    <w:p w14:paraId="435A271C" w14:textId="77777777" w:rsidR="00D5491E" w:rsidRDefault="00040E1A">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5491E" w14:paraId="6BB6F83E" w14:textId="77777777">
        <w:tc>
          <w:tcPr>
            <w:tcW w:w="0" w:type="auto"/>
            <w:tcMar>
              <w:top w:w="0" w:type="auto"/>
              <w:bottom w:w="0" w:type="auto"/>
            </w:tcMar>
          </w:tcPr>
          <w:p w14:paraId="749B25ED" w14:textId="77777777" w:rsidR="00D5491E" w:rsidRDefault="00040E1A">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F0ADD3F" w14:textId="77777777" w:rsidR="00D5491E" w:rsidRDefault="00040E1A">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ED6A64E" w14:textId="77777777" w:rsidR="00D5491E" w:rsidRDefault="00040E1A">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55E50AB" w14:textId="77777777" w:rsidR="00D5491E" w:rsidRDefault="00040E1A">
      <w:pPr>
        <w:spacing w:before="225" w:after="225" w:line="240" w:lineRule="auto"/>
        <w:jc w:val="center"/>
      </w:pPr>
      <w:r>
        <w:rPr>
          <w:rFonts w:ascii="Arial" w:hAnsi="Arial" w:cs="Arial"/>
          <w:b/>
          <w:bCs/>
          <w:color w:val="000000"/>
          <w:sz w:val="21"/>
          <w:szCs w:val="21"/>
        </w:rPr>
        <w:t>POOBLASTILO</w:t>
      </w:r>
    </w:p>
    <w:p w14:paraId="6E498A8F" w14:textId="77777777" w:rsidR="00D5491E" w:rsidRDefault="00040E1A">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5491E" w14:paraId="498F5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57302" w14:textId="77777777" w:rsidR="00D5491E" w:rsidRDefault="00040E1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9CC4C" w14:textId="77777777" w:rsidR="00D5491E" w:rsidRDefault="00040E1A">
            <w:r>
              <w:rPr>
                <w:rFonts w:ascii="Arial" w:hAnsi="Arial" w:cs="Arial"/>
                <w:color w:val="000000"/>
                <w:position w:val="-2"/>
                <w:sz w:val="18"/>
                <w:szCs w:val="18"/>
              </w:rPr>
              <w:t> </w:t>
            </w:r>
          </w:p>
        </w:tc>
      </w:tr>
      <w:tr w:rsidR="00D5491E" w14:paraId="4BCF11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37945" w14:textId="77777777" w:rsidR="00D5491E" w:rsidRDefault="00040E1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00D67" w14:textId="77777777" w:rsidR="00D5491E" w:rsidRDefault="00040E1A">
            <w:r>
              <w:rPr>
                <w:rFonts w:ascii="Arial" w:hAnsi="Arial" w:cs="Arial"/>
                <w:color w:val="000000"/>
                <w:position w:val="-2"/>
                <w:sz w:val="18"/>
                <w:szCs w:val="18"/>
              </w:rPr>
              <w:t> </w:t>
            </w:r>
          </w:p>
        </w:tc>
      </w:tr>
      <w:tr w:rsidR="00D5491E" w14:paraId="0146E95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555DB" w14:textId="77777777" w:rsidR="00D5491E" w:rsidRDefault="00040E1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BA6B2" w14:textId="77777777" w:rsidR="00D5491E" w:rsidRDefault="00040E1A">
            <w:r>
              <w:rPr>
                <w:rFonts w:ascii="Arial" w:hAnsi="Arial" w:cs="Arial"/>
                <w:color w:val="000000"/>
                <w:position w:val="-2"/>
                <w:sz w:val="18"/>
                <w:szCs w:val="18"/>
              </w:rPr>
              <w:t> </w:t>
            </w:r>
          </w:p>
        </w:tc>
      </w:tr>
      <w:tr w:rsidR="00D5491E" w14:paraId="79C64DF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24696" w14:textId="77777777" w:rsidR="00D5491E" w:rsidRDefault="00040E1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AA0C3" w14:textId="77777777" w:rsidR="00D5491E" w:rsidRDefault="00040E1A">
            <w:r>
              <w:rPr>
                <w:rFonts w:ascii="Arial" w:hAnsi="Arial" w:cs="Arial"/>
                <w:color w:val="000000"/>
                <w:position w:val="-2"/>
                <w:sz w:val="18"/>
                <w:szCs w:val="18"/>
              </w:rPr>
              <w:t> </w:t>
            </w:r>
          </w:p>
        </w:tc>
      </w:tr>
    </w:tbl>
    <w:p w14:paraId="47AACFC8" w14:textId="77777777" w:rsidR="00D5491E" w:rsidRDefault="00040E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491E" w14:paraId="6636E8BE" w14:textId="77777777">
        <w:tc>
          <w:tcPr>
            <w:tcW w:w="2500" w:type="pct"/>
            <w:tcMar>
              <w:top w:w="75" w:type="dxa"/>
              <w:bottom w:w="75" w:type="dxa"/>
            </w:tcMar>
            <w:vAlign w:val="center"/>
          </w:tcPr>
          <w:p w14:paraId="7EF202A5" w14:textId="77777777" w:rsidR="00D5491E" w:rsidRDefault="00040E1A">
            <w:r>
              <w:rPr>
                <w:rFonts w:ascii="Arial" w:hAnsi="Arial" w:cs="Arial"/>
                <w:color w:val="000000"/>
                <w:position w:val="-2"/>
                <w:sz w:val="18"/>
                <w:szCs w:val="18"/>
              </w:rPr>
              <w:t>Kraj in datum:</w:t>
            </w:r>
          </w:p>
        </w:tc>
        <w:tc>
          <w:tcPr>
            <w:tcW w:w="0" w:type="auto"/>
            <w:tcMar>
              <w:top w:w="75" w:type="dxa"/>
              <w:bottom w:w="75" w:type="dxa"/>
            </w:tcMar>
            <w:vAlign w:val="center"/>
          </w:tcPr>
          <w:p w14:paraId="255C6FBA" w14:textId="77777777" w:rsidR="00D5491E" w:rsidRDefault="00040E1A">
            <w:r>
              <w:rPr>
                <w:rFonts w:ascii="Arial" w:hAnsi="Arial" w:cs="Arial"/>
                <w:color w:val="000000"/>
                <w:position w:val="-2"/>
                <w:sz w:val="18"/>
                <w:szCs w:val="18"/>
              </w:rPr>
              <w:t>Ime in priimek: _____________________</w:t>
            </w:r>
          </w:p>
        </w:tc>
      </w:tr>
      <w:tr w:rsidR="00D5491E" w14:paraId="7FD33BC6" w14:textId="77777777">
        <w:tc>
          <w:tcPr>
            <w:tcW w:w="2500" w:type="pct"/>
            <w:tcMar>
              <w:top w:w="75" w:type="dxa"/>
              <w:bottom w:w="75" w:type="dxa"/>
            </w:tcMar>
            <w:vAlign w:val="center"/>
          </w:tcPr>
          <w:p w14:paraId="638BA760"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7FA0EC5B" w14:textId="77777777" w:rsidR="00D5491E" w:rsidRDefault="00D5491E"/>
          <w:p w14:paraId="5B986122" w14:textId="77777777" w:rsidR="00D5491E" w:rsidRDefault="00040E1A">
            <w:pPr>
              <w:jc w:val="center"/>
            </w:pPr>
            <w:r>
              <w:rPr>
                <w:rFonts w:ascii="Arial" w:hAnsi="Arial" w:cs="Arial"/>
                <w:color w:val="A9A9A9"/>
                <w:position w:val="-2"/>
                <w:sz w:val="18"/>
                <w:szCs w:val="18"/>
              </w:rPr>
              <w:t>(žig in podpis)</w:t>
            </w:r>
          </w:p>
        </w:tc>
      </w:tr>
    </w:tbl>
    <w:p w14:paraId="65A926BE" w14:textId="77777777" w:rsidR="00D5491E" w:rsidRDefault="00040E1A">
      <w:pPr>
        <w:spacing w:before="225" w:after="225" w:line="240" w:lineRule="auto"/>
        <w:jc w:val="both"/>
      </w:pPr>
      <w:r>
        <w:rPr>
          <w:rFonts w:ascii="Arial" w:hAnsi="Arial" w:cs="Arial"/>
          <w:color w:val="000000"/>
          <w:sz w:val="18"/>
          <w:szCs w:val="18"/>
        </w:rPr>
        <w:t> </w:t>
      </w:r>
    </w:p>
    <w:p w14:paraId="25404521" w14:textId="77777777" w:rsidR="00D5491E" w:rsidRDefault="00040E1A">
      <w:pPr>
        <w:spacing w:before="225" w:after="225" w:line="240" w:lineRule="auto"/>
        <w:jc w:val="both"/>
      </w:pPr>
      <w:r>
        <w:rPr>
          <w:rFonts w:ascii="Arial" w:hAnsi="Arial" w:cs="Arial"/>
          <w:color w:val="000000"/>
          <w:sz w:val="18"/>
          <w:szCs w:val="18"/>
        </w:rPr>
        <w:t> </w:t>
      </w:r>
    </w:p>
    <w:p w14:paraId="2DA8D15D" w14:textId="77777777" w:rsidR="00D5491E" w:rsidRDefault="00040E1A">
      <w:pPr>
        <w:spacing w:before="225" w:after="225" w:line="240" w:lineRule="auto"/>
        <w:jc w:val="both"/>
      </w:pPr>
      <w:r>
        <w:rPr>
          <w:rFonts w:ascii="Arial" w:hAnsi="Arial" w:cs="Arial"/>
          <w:color w:val="000000"/>
          <w:sz w:val="18"/>
          <w:szCs w:val="18"/>
        </w:rPr>
        <w:t> </w:t>
      </w:r>
    </w:p>
    <w:p w14:paraId="4074B67A" w14:textId="77777777" w:rsidR="00D5491E" w:rsidRDefault="00D5491E">
      <w:pPr>
        <w:sectPr w:rsidR="00D5491E" w:rsidSect="006E7A2B">
          <w:footerReference w:type="default" r:id="rId15"/>
          <w:pgSz w:w="11906" w:h="16838"/>
          <w:pgMar w:top="1418" w:right="1418" w:bottom="1418" w:left="1418" w:header="567" w:footer="596" w:gutter="0"/>
          <w:cols w:space="708"/>
          <w:docGrid w:linePitch="360"/>
        </w:sectPr>
      </w:pPr>
    </w:p>
    <w:p w14:paraId="58892A0E"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11F3CB8" w14:textId="77777777" w:rsidR="00040E1A" w:rsidRPr="00252358" w:rsidRDefault="00040E1A" w:rsidP="00252358"/>
    <w:p w14:paraId="46692C52"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BD61896" w14:textId="77777777" w:rsidR="00040E1A" w:rsidRDefault="00040E1A" w:rsidP="00EB2A75">
      <w:pPr>
        <w:spacing w:after="120"/>
        <w:rPr>
          <w:rFonts w:ascii="Arial" w:hAnsi="Arial" w:cs="Arial"/>
        </w:rPr>
      </w:pPr>
    </w:p>
    <w:p w14:paraId="6F7A0150" w14:textId="77777777" w:rsidR="00D5491E" w:rsidRDefault="00040E1A">
      <w:pPr>
        <w:spacing w:before="225" w:after="225" w:line="240" w:lineRule="auto"/>
        <w:jc w:val="center"/>
      </w:pPr>
      <w:r>
        <w:rPr>
          <w:rFonts w:ascii="Arial" w:hAnsi="Arial" w:cs="Arial"/>
          <w:b/>
          <w:bCs/>
          <w:color w:val="000000"/>
          <w:sz w:val="18"/>
          <w:szCs w:val="18"/>
        </w:rPr>
        <w:t>SEZNAM ČLANOV ORGANOV IN ZASTOPNIKOV GOSPODARSKEGA SUBJEKTA</w:t>
      </w:r>
    </w:p>
    <w:p w14:paraId="36915D90" w14:textId="77777777" w:rsidR="00D5491E" w:rsidRDefault="00040E1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5491E" w14:paraId="0AF951B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F2EC4" w14:textId="77777777" w:rsidR="00D5491E" w:rsidRDefault="00040E1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1B354" w14:textId="77777777" w:rsidR="00D5491E" w:rsidRDefault="00040E1A">
            <w:r>
              <w:rPr>
                <w:rFonts w:ascii="Arial" w:hAnsi="Arial" w:cs="Arial"/>
                <w:color w:val="000000"/>
                <w:position w:val="-2"/>
                <w:sz w:val="18"/>
                <w:szCs w:val="18"/>
              </w:rPr>
              <w:t> </w:t>
            </w:r>
          </w:p>
        </w:tc>
      </w:tr>
      <w:tr w:rsidR="00D5491E" w14:paraId="5D185F0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1C7A8" w14:textId="77777777" w:rsidR="00D5491E" w:rsidRDefault="00040E1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54582" w14:textId="77777777" w:rsidR="00D5491E" w:rsidRDefault="00040E1A">
            <w:r>
              <w:rPr>
                <w:rFonts w:ascii="Arial" w:hAnsi="Arial" w:cs="Arial"/>
                <w:color w:val="000000"/>
                <w:position w:val="-2"/>
                <w:sz w:val="18"/>
                <w:szCs w:val="18"/>
              </w:rPr>
              <w:t> </w:t>
            </w:r>
          </w:p>
        </w:tc>
      </w:tr>
      <w:tr w:rsidR="00D5491E" w14:paraId="6D620ED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23802" w14:textId="77777777" w:rsidR="00D5491E" w:rsidRDefault="00040E1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B5B7F" w14:textId="77777777" w:rsidR="00D5491E" w:rsidRDefault="00040E1A">
            <w:r>
              <w:rPr>
                <w:rFonts w:ascii="Arial" w:hAnsi="Arial" w:cs="Arial"/>
                <w:color w:val="000000"/>
                <w:position w:val="-2"/>
                <w:sz w:val="18"/>
                <w:szCs w:val="18"/>
              </w:rPr>
              <w:t> </w:t>
            </w:r>
          </w:p>
        </w:tc>
      </w:tr>
      <w:tr w:rsidR="00D5491E" w14:paraId="53E8F50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1650A" w14:textId="77777777" w:rsidR="00D5491E" w:rsidRDefault="00040E1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E1D5B" w14:textId="77777777" w:rsidR="00D5491E" w:rsidRDefault="00040E1A">
            <w:r>
              <w:rPr>
                <w:rFonts w:ascii="Arial" w:hAnsi="Arial" w:cs="Arial"/>
                <w:color w:val="000000"/>
                <w:position w:val="-2"/>
                <w:sz w:val="18"/>
                <w:szCs w:val="18"/>
              </w:rPr>
              <w:t> </w:t>
            </w:r>
          </w:p>
        </w:tc>
      </w:tr>
    </w:tbl>
    <w:p w14:paraId="2B0D5754" w14:textId="77777777" w:rsidR="00D5491E" w:rsidRDefault="00040E1A">
      <w:pPr>
        <w:spacing w:before="225" w:after="225" w:line="240" w:lineRule="auto"/>
        <w:jc w:val="both"/>
      </w:pPr>
      <w:r>
        <w:rPr>
          <w:rFonts w:ascii="Arial" w:hAnsi="Arial" w:cs="Arial"/>
          <w:color w:val="000000"/>
          <w:sz w:val="18"/>
          <w:szCs w:val="18"/>
        </w:rPr>
        <w:t> </w:t>
      </w:r>
    </w:p>
    <w:p w14:paraId="39DBEB10" w14:textId="77777777" w:rsidR="00D5491E" w:rsidRDefault="00040E1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5491E" w14:paraId="5DA098F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58B78" w14:textId="77777777" w:rsidR="00D5491E" w:rsidRDefault="00040E1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45F72" w14:textId="77777777" w:rsidR="00D5491E" w:rsidRDefault="00040E1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E84FB" w14:textId="77777777" w:rsidR="00D5491E" w:rsidRDefault="00040E1A">
            <w:r>
              <w:rPr>
                <w:rFonts w:ascii="Arial" w:hAnsi="Arial" w:cs="Arial"/>
                <w:color w:val="000000"/>
                <w:position w:val="-2"/>
                <w:sz w:val="18"/>
                <w:szCs w:val="18"/>
              </w:rPr>
              <w:t>EMŠO*</w:t>
            </w:r>
          </w:p>
        </w:tc>
      </w:tr>
      <w:tr w:rsidR="00D5491E" w14:paraId="6E448D8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8A792"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19190"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A0F29" w14:textId="77777777" w:rsidR="00D5491E" w:rsidRDefault="00040E1A">
            <w:r>
              <w:rPr>
                <w:rFonts w:ascii="Arial" w:hAnsi="Arial" w:cs="Arial"/>
                <w:color w:val="000000"/>
                <w:position w:val="-2"/>
                <w:sz w:val="18"/>
                <w:szCs w:val="18"/>
              </w:rPr>
              <w:t> </w:t>
            </w:r>
          </w:p>
        </w:tc>
      </w:tr>
      <w:tr w:rsidR="00D5491E" w14:paraId="6ED654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F67AFD"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91AFE"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D6F5E" w14:textId="77777777" w:rsidR="00D5491E" w:rsidRDefault="00040E1A">
            <w:r>
              <w:rPr>
                <w:rFonts w:ascii="Arial" w:hAnsi="Arial" w:cs="Arial"/>
                <w:color w:val="000000"/>
                <w:position w:val="-2"/>
                <w:sz w:val="18"/>
                <w:szCs w:val="18"/>
              </w:rPr>
              <w:t> </w:t>
            </w:r>
          </w:p>
        </w:tc>
      </w:tr>
      <w:tr w:rsidR="00D5491E" w14:paraId="7BAB869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6968C"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A346D"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A22F3" w14:textId="77777777" w:rsidR="00D5491E" w:rsidRDefault="00040E1A">
            <w:r>
              <w:rPr>
                <w:rFonts w:ascii="Arial" w:hAnsi="Arial" w:cs="Arial"/>
                <w:color w:val="000000"/>
                <w:position w:val="-2"/>
                <w:sz w:val="18"/>
                <w:szCs w:val="18"/>
              </w:rPr>
              <w:t> </w:t>
            </w:r>
          </w:p>
        </w:tc>
      </w:tr>
      <w:tr w:rsidR="00D5491E" w14:paraId="25892D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71F2D"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3F6C2"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E6299" w14:textId="77777777" w:rsidR="00D5491E" w:rsidRDefault="00040E1A">
            <w:r>
              <w:rPr>
                <w:rFonts w:ascii="Arial" w:hAnsi="Arial" w:cs="Arial"/>
                <w:color w:val="000000"/>
                <w:position w:val="-2"/>
                <w:sz w:val="18"/>
                <w:szCs w:val="18"/>
              </w:rPr>
              <w:t> </w:t>
            </w:r>
          </w:p>
        </w:tc>
      </w:tr>
      <w:tr w:rsidR="00D5491E" w14:paraId="4856BF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A97EC"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2F9C6"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4EDE1" w14:textId="77777777" w:rsidR="00D5491E" w:rsidRDefault="00040E1A">
            <w:r>
              <w:rPr>
                <w:rFonts w:ascii="Arial" w:hAnsi="Arial" w:cs="Arial"/>
                <w:color w:val="000000"/>
                <w:position w:val="-2"/>
                <w:sz w:val="18"/>
                <w:szCs w:val="18"/>
              </w:rPr>
              <w:t> </w:t>
            </w:r>
          </w:p>
        </w:tc>
      </w:tr>
      <w:tr w:rsidR="00D5491E" w14:paraId="4381D5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FCBD5B"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92692"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99911" w14:textId="77777777" w:rsidR="00D5491E" w:rsidRDefault="00040E1A">
            <w:r>
              <w:rPr>
                <w:rFonts w:ascii="Arial" w:hAnsi="Arial" w:cs="Arial"/>
                <w:color w:val="000000"/>
                <w:position w:val="-2"/>
                <w:sz w:val="18"/>
                <w:szCs w:val="18"/>
              </w:rPr>
              <w:t> </w:t>
            </w:r>
          </w:p>
        </w:tc>
      </w:tr>
      <w:tr w:rsidR="00D5491E" w14:paraId="59CC347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A5AC9"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9C5AF"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19D4B" w14:textId="77777777" w:rsidR="00D5491E" w:rsidRDefault="00040E1A">
            <w:r>
              <w:rPr>
                <w:rFonts w:ascii="Arial" w:hAnsi="Arial" w:cs="Arial"/>
                <w:color w:val="000000"/>
                <w:position w:val="-2"/>
                <w:sz w:val="18"/>
                <w:szCs w:val="18"/>
              </w:rPr>
              <w:t> </w:t>
            </w:r>
          </w:p>
        </w:tc>
      </w:tr>
      <w:tr w:rsidR="00D5491E" w14:paraId="39882F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59A7E"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47E69"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24330" w14:textId="77777777" w:rsidR="00D5491E" w:rsidRDefault="00040E1A">
            <w:r>
              <w:rPr>
                <w:rFonts w:ascii="Arial" w:hAnsi="Arial" w:cs="Arial"/>
                <w:color w:val="000000"/>
                <w:position w:val="-2"/>
                <w:sz w:val="18"/>
                <w:szCs w:val="18"/>
              </w:rPr>
              <w:t> </w:t>
            </w:r>
          </w:p>
        </w:tc>
      </w:tr>
      <w:tr w:rsidR="00D5491E" w14:paraId="56D7AB4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0E7ED" w14:textId="77777777" w:rsidR="00D5491E" w:rsidRDefault="00040E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E3468" w14:textId="77777777" w:rsidR="00D5491E" w:rsidRDefault="00040E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D544C" w14:textId="77777777" w:rsidR="00D5491E" w:rsidRDefault="00040E1A">
            <w:r>
              <w:rPr>
                <w:rFonts w:ascii="Arial" w:hAnsi="Arial" w:cs="Arial"/>
                <w:color w:val="000000"/>
                <w:position w:val="-2"/>
                <w:sz w:val="18"/>
                <w:szCs w:val="18"/>
              </w:rPr>
              <w:t> </w:t>
            </w:r>
          </w:p>
        </w:tc>
      </w:tr>
    </w:tbl>
    <w:p w14:paraId="2AD250BB" w14:textId="77777777" w:rsidR="00D5491E" w:rsidRDefault="00040E1A">
      <w:pPr>
        <w:spacing w:before="225" w:after="225" w:line="240" w:lineRule="auto"/>
        <w:jc w:val="both"/>
      </w:pPr>
      <w:r>
        <w:rPr>
          <w:rFonts w:ascii="Arial" w:hAnsi="Arial" w:cs="Arial"/>
          <w:color w:val="000000"/>
          <w:sz w:val="18"/>
          <w:szCs w:val="18"/>
        </w:rPr>
        <w:t>* podatek je potreben za preverbo v e-Dosje</w:t>
      </w:r>
    </w:p>
    <w:p w14:paraId="616FE787" w14:textId="77777777" w:rsidR="00D5491E" w:rsidRDefault="00040E1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5491E" w14:paraId="2E17242A" w14:textId="77777777">
        <w:tc>
          <w:tcPr>
            <w:tcW w:w="2500" w:type="pct"/>
            <w:tcMar>
              <w:top w:w="75" w:type="dxa"/>
              <w:bottom w:w="75" w:type="dxa"/>
            </w:tcMar>
            <w:vAlign w:val="center"/>
          </w:tcPr>
          <w:p w14:paraId="1D121ED4" w14:textId="77777777" w:rsidR="00D5491E" w:rsidRDefault="00040E1A">
            <w:r>
              <w:rPr>
                <w:rFonts w:ascii="Arial" w:hAnsi="Arial" w:cs="Arial"/>
                <w:color w:val="000000"/>
                <w:position w:val="-2"/>
                <w:sz w:val="18"/>
                <w:szCs w:val="18"/>
              </w:rPr>
              <w:t>Kraj in datum:</w:t>
            </w:r>
          </w:p>
        </w:tc>
        <w:tc>
          <w:tcPr>
            <w:tcW w:w="0" w:type="auto"/>
            <w:tcMar>
              <w:top w:w="75" w:type="dxa"/>
              <w:bottom w:w="75" w:type="dxa"/>
            </w:tcMar>
            <w:vAlign w:val="center"/>
          </w:tcPr>
          <w:p w14:paraId="5B357D5C" w14:textId="77777777" w:rsidR="00D5491E" w:rsidRDefault="00040E1A">
            <w:r>
              <w:rPr>
                <w:rFonts w:ascii="Arial" w:hAnsi="Arial" w:cs="Arial"/>
                <w:color w:val="000000"/>
                <w:position w:val="-2"/>
                <w:sz w:val="18"/>
                <w:szCs w:val="18"/>
              </w:rPr>
              <w:t>Ime in priimek: _____________________</w:t>
            </w:r>
          </w:p>
        </w:tc>
      </w:tr>
      <w:tr w:rsidR="00D5491E" w14:paraId="1985C198" w14:textId="77777777">
        <w:tc>
          <w:tcPr>
            <w:tcW w:w="2500" w:type="pct"/>
            <w:tcMar>
              <w:top w:w="75" w:type="dxa"/>
              <w:bottom w:w="75" w:type="dxa"/>
            </w:tcMar>
            <w:vAlign w:val="center"/>
          </w:tcPr>
          <w:p w14:paraId="48D32EC2"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68B59799" w14:textId="77777777" w:rsidR="00D5491E" w:rsidRDefault="00040E1A">
            <w:pPr>
              <w:jc w:val="center"/>
            </w:pPr>
            <w:r>
              <w:rPr>
                <w:rFonts w:ascii="Arial" w:hAnsi="Arial" w:cs="Arial"/>
                <w:color w:val="A9A9A9"/>
                <w:position w:val="-2"/>
                <w:sz w:val="18"/>
                <w:szCs w:val="18"/>
              </w:rPr>
              <w:t>(podpis)</w:t>
            </w:r>
          </w:p>
        </w:tc>
      </w:tr>
    </w:tbl>
    <w:p w14:paraId="3B60A51B" w14:textId="77777777" w:rsidR="00D5491E" w:rsidRDefault="00040E1A">
      <w:pPr>
        <w:spacing w:before="225" w:after="225" w:line="240" w:lineRule="auto"/>
        <w:jc w:val="both"/>
      </w:pPr>
      <w:r>
        <w:rPr>
          <w:rFonts w:ascii="Arial" w:hAnsi="Arial" w:cs="Arial"/>
          <w:color w:val="000000"/>
          <w:sz w:val="18"/>
          <w:szCs w:val="18"/>
        </w:rPr>
        <w:t> </w:t>
      </w:r>
    </w:p>
    <w:p w14:paraId="05AAE231" w14:textId="77777777" w:rsidR="00D5491E" w:rsidRDefault="00040E1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B41C10" w14:textId="77777777" w:rsidR="00D5491E" w:rsidRDefault="00040E1A">
      <w:pPr>
        <w:spacing w:before="225" w:after="225" w:line="240" w:lineRule="auto"/>
        <w:jc w:val="both"/>
      </w:pPr>
      <w:r>
        <w:rPr>
          <w:rFonts w:ascii="Arial" w:hAnsi="Arial" w:cs="Arial"/>
          <w:color w:val="000000"/>
          <w:sz w:val="18"/>
          <w:szCs w:val="18"/>
        </w:rPr>
        <w:t> </w:t>
      </w:r>
    </w:p>
    <w:p w14:paraId="23A55660" w14:textId="77777777" w:rsidR="00D5491E" w:rsidRDefault="00D5491E">
      <w:pPr>
        <w:sectPr w:rsidR="00D5491E" w:rsidSect="006E7A2B">
          <w:footerReference w:type="default" r:id="rId16"/>
          <w:pgSz w:w="11906" w:h="16838"/>
          <w:pgMar w:top="1418" w:right="1418" w:bottom="1418" w:left="1418" w:header="567" w:footer="596" w:gutter="0"/>
          <w:cols w:space="708"/>
          <w:docGrid w:linePitch="360"/>
        </w:sectPr>
      </w:pPr>
    </w:p>
    <w:p w14:paraId="18EF5C12"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1ABE50C" w14:textId="77777777" w:rsidR="00040E1A" w:rsidRPr="00252358" w:rsidRDefault="00040E1A" w:rsidP="00252358"/>
    <w:p w14:paraId="2A7ED447"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EA2763E" w14:textId="77777777" w:rsidR="00040E1A" w:rsidRDefault="00040E1A" w:rsidP="00EB2A75">
      <w:pPr>
        <w:spacing w:after="120"/>
        <w:rPr>
          <w:rFonts w:ascii="Arial" w:hAnsi="Arial" w:cs="Arial"/>
        </w:rPr>
      </w:pPr>
    </w:p>
    <w:p w14:paraId="199F092F" w14:textId="77777777" w:rsidR="00D5491E" w:rsidRDefault="00040E1A">
      <w:pPr>
        <w:spacing w:before="225" w:after="225" w:line="240" w:lineRule="auto"/>
        <w:jc w:val="both"/>
      </w:pPr>
      <w:r>
        <w:rPr>
          <w:rFonts w:ascii="Arial" w:hAnsi="Arial" w:cs="Arial"/>
          <w:i/>
          <w:iCs/>
          <w:color w:val="000000"/>
          <w:sz w:val="18"/>
          <w:szCs w:val="18"/>
        </w:rPr>
        <w:t>Glava s podatki o garantu (zavarovalnici/banki) ali SWIFT ključ</w:t>
      </w:r>
    </w:p>
    <w:p w14:paraId="05300FB1" w14:textId="77777777" w:rsidR="00D5491E" w:rsidRDefault="00040E1A">
      <w:pPr>
        <w:spacing w:before="225" w:after="225" w:line="240" w:lineRule="auto"/>
        <w:jc w:val="both"/>
      </w:pPr>
      <w:r>
        <w:rPr>
          <w:rFonts w:ascii="Arial" w:hAnsi="Arial" w:cs="Arial"/>
          <w:color w:val="000000"/>
          <w:sz w:val="18"/>
          <w:szCs w:val="18"/>
        </w:rPr>
        <w:t>Za: SPLOŠNA BOLNIŠNICA NOVO MESTO, Šmihelska cesta 1, 8000 Novo mesto</w:t>
      </w:r>
    </w:p>
    <w:p w14:paraId="1FD6B4F2" w14:textId="77777777" w:rsidR="00D5491E" w:rsidRDefault="00040E1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AE871DF" w14:textId="77777777" w:rsidR="00D5491E" w:rsidRDefault="00040E1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2653635" w14:textId="77777777" w:rsidR="00D5491E" w:rsidRDefault="00040E1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FDD3996" w14:textId="77777777" w:rsidR="00D5491E" w:rsidRDefault="00040E1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4F72161" w14:textId="77777777" w:rsidR="00D5491E" w:rsidRDefault="00040E1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7C88A09" w14:textId="77777777" w:rsidR="00D5491E" w:rsidRDefault="00040E1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3646896" w14:textId="77777777" w:rsidR="00D5491E" w:rsidRDefault="00040E1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MEDICINSKI PRIPOMOČKI II</w:t>
      </w:r>
    </w:p>
    <w:p w14:paraId="6E0D4337" w14:textId="77777777" w:rsidR="00D5491E" w:rsidRDefault="00040E1A">
      <w:pPr>
        <w:spacing w:before="225" w:after="225" w:line="240" w:lineRule="auto"/>
        <w:jc w:val="both"/>
      </w:pPr>
      <w:r>
        <w:rPr>
          <w:rFonts w:ascii="Arial" w:hAnsi="Arial" w:cs="Arial"/>
          <w:b/>
          <w:bCs/>
          <w:color w:val="000000"/>
          <w:sz w:val="18"/>
          <w:szCs w:val="18"/>
        </w:rPr>
        <w:t>ZNESEK IN VALUTA: 10 % pogodbene vrednosti z DDV</w:t>
      </w:r>
    </w:p>
    <w:p w14:paraId="0DD89795" w14:textId="77777777" w:rsidR="00D5491E" w:rsidRDefault="00040E1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93BF9AF" w14:textId="77777777" w:rsidR="00D5491E" w:rsidRDefault="00040E1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CE67E27" w14:textId="77777777" w:rsidR="00D5491E" w:rsidRDefault="00040E1A">
      <w:pPr>
        <w:spacing w:before="225" w:after="225" w:line="240" w:lineRule="auto"/>
        <w:jc w:val="both"/>
      </w:pPr>
      <w:r>
        <w:rPr>
          <w:rFonts w:ascii="Arial" w:hAnsi="Arial" w:cs="Arial"/>
          <w:color w:val="000000"/>
          <w:sz w:val="18"/>
          <w:szCs w:val="18"/>
        </w:rPr>
        <w:t>2. Kopija garancije št. ______________</w:t>
      </w:r>
    </w:p>
    <w:p w14:paraId="51824DE6" w14:textId="77777777" w:rsidR="00D5491E" w:rsidRDefault="00040E1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EF33F15" w14:textId="77777777" w:rsidR="00D5491E" w:rsidRDefault="00040E1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4C7C9E5" w14:textId="77777777" w:rsidR="00D5491E" w:rsidRDefault="00040E1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F9911B0" w14:textId="77777777" w:rsidR="00D5491E" w:rsidRDefault="00040E1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E4848F4" w14:textId="77777777" w:rsidR="00D5491E" w:rsidRDefault="00040E1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623A570" w14:textId="77777777" w:rsidR="00D5491E" w:rsidRDefault="00040E1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8E89A2" w14:textId="77777777" w:rsidR="00D5491E" w:rsidRDefault="00040E1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74304C9" w14:textId="77777777" w:rsidR="00D5491E" w:rsidRDefault="00040E1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11B734D" w14:textId="77777777" w:rsidR="00D5491E" w:rsidRDefault="00040E1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5233A79" w14:textId="77777777" w:rsidR="00D5491E" w:rsidRDefault="00040E1A">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5491E" w14:paraId="340D0C0B" w14:textId="77777777">
        <w:tc>
          <w:tcPr>
            <w:tcW w:w="4080" w:type="dxa"/>
            <w:tcMar>
              <w:top w:w="75" w:type="dxa"/>
              <w:bottom w:w="75" w:type="dxa"/>
            </w:tcMar>
            <w:vAlign w:val="center"/>
          </w:tcPr>
          <w:p w14:paraId="43870435"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2DB92D56" w14:textId="77777777" w:rsidR="00D5491E" w:rsidRDefault="00040E1A">
            <w:pPr>
              <w:jc w:val="center"/>
            </w:pPr>
            <w:r>
              <w:rPr>
                <w:rFonts w:ascii="Arial" w:hAnsi="Arial" w:cs="Arial"/>
                <w:color w:val="000000"/>
                <w:position w:val="-2"/>
                <w:sz w:val="18"/>
                <w:szCs w:val="18"/>
              </w:rPr>
              <w:t>Garant</w:t>
            </w:r>
          </w:p>
        </w:tc>
      </w:tr>
      <w:tr w:rsidR="00D5491E" w14:paraId="2FD7ED45" w14:textId="77777777">
        <w:tc>
          <w:tcPr>
            <w:tcW w:w="4080" w:type="dxa"/>
            <w:tcMar>
              <w:top w:w="75" w:type="dxa"/>
              <w:bottom w:w="75" w:type="dxa"/>
            </w:tcMar>
            <w:vAlign w:val="center"/>
          </w:tcPr>
          <w:p w14:paraId="7393C6A1"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0737F704" w14:textId="77777777" w:rsidR="00D5491E" w:rsidRDefault="00D5491E"/>
          <w:p w14:paraId="090C16EB" w14:textId="77777777" w:rsidR="00D5491E" w:rsidRDefault="00040E1A">
            <w:pPr>
              <w:jc w:val="center"/>
            </w:pPr>
            <w:r>
              <w:rPr>
                <w:rFonts w:ascii="Arial" w:hAnsi="Arial" w:cs="Arial"/>
                <w:color w:val="A9A9A9"/>
                <w:position w:val="-2"/>
                <w:sz w:val="18"/>
                <w:szCs w:val="18"/>
              </w:rPr>
              <w:t>(žig in podpis)</w:t>
            </w:r>
          </w:p>
        </w:tc>
      </w:tr>
    </w:tbl>
    <w:p w14:paraId="09B636E1" w14:textId="77777777" w:rsidR="00D5491E" w:rsidRDefault="00040E1A">
      <w:pPr>
        <w:spacing w:before="225" w:after="225" w:line="240" w:lineRule="auto"/>
        <w:jc w:val="both"/>
      </w:pPr>
      <w:r>
        <w:rPr>
          <w:rFonts w:ascii="Arial" w:hAnsi="Arial" w:cs="Arial"/>
          <w:color w:val="000000"/>
          <w:sz w:val="18"/>
          <w:szCs w:val="18"/>
        </w:rPr>
        <w:t> </w:t>
      </w:r>
    </w:p>
    <w:p w14:paraId="2E63FBCE" w14:textId="77777777" w:rsidR="00D5491E" w:rsidRDefault="00040E1A">
      <w:pPr>
        <w:spacing w:before="225" w:after="225" w:line="240" w:lineRule="auto"/>
        <w:jc w:val="both"/>
      </w:pPr>
      <w:r>
        <w:rPr>
          <w:rFonts w:ascii="Arial" w:hAnsi="Arial" w:cs="Arial"/>
          <w:color w:val="000000"/>
          <w:sz w:val="18"/>
          <w:szCs w:val="18"/>
        </w:rPr>
        <w:t> </w:t>
      </w:r>
    </w:p>
    <w:p w14:paraId="4CBFCBCD" w14:textId="77777777" w:rsidR="00D5491E" w:rsidRDefault="00D5491E">
      <w:pPr>
        <w:sectPr w:rsidR="00D5491E" w:rsidSect="006E7A2B">
          <w:footerReference w:type="default" r:id="rId17"/>
          <w:pgSz w:w="11906" w:h="16838"/>
          <w:pgMar w:top="1418" w:right="1418" w:bottom="1418" w:left="1418" w:header="567" w:footer="596" w:gutter="0"/>
          <w:cols w:space="708"/>
          <w:docGrid w:linePitch="360"/>
        </w:sectPr>
      </w:pPr>
    </w:p>
    <w:p w14:paraId="74FA59A0"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34D4D61" w14:textId="77777777" w:rsidR="00040E1A" w:rsidRPr="00252358" w:rsidRDefault="00040E1A" w:rsidP="00252358"/>
    <w:p w14:paraId="079E5EA1"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1A0F88A" w14:textId="77777777" w:rsidR="00040E1A" w:rsidRDefault="00040E1A" w:rsidP="00EB2A75">
      <w:pPr>
        <w:spacing w:after="120"/>
        <w:rPr>
          <w:rFonts w:ascii="Arial" w:hAnsi="Arial" w:cs="Arial"/>
        </w:rPr>
      </w:pPr>
    </w:p>
    <w:p w14:paraId="776BACDB" w14:textId="77777777" w:rsidR="00D5491E" w:rsidRDefault="00040E1A">
      <w:pPr>
        <w:spacing w:before="225" w:after="225" w:line="240" w:lineRule="auto"/>
        <w:jc w:val="center"/>
      </w:pPr>
      <w:r>
        <w:rPr>
          <w:rFonts w:ascii="Arial" w:hAnsi="Arial" w:cs="Arial"/>
          <w:b/>
          <w:bCs/>
          <w:color w:val="000000"/>
          <w:sz w:val="24"/>
          <w:szCs w:val="24"/>
        </w:rPr>
        <w:t>MENIČNA IZJAVA</w:t>
      </w:r>
    </w:p>
    <w:p w14:paraId="78D34EE2" w14:textId="77777777" w:rsidR="00D5491E" w:rsidRDefault="00040E1A">
      <w:pPr>
        <w:spacing w:before="225" w:after="225" w:line="240" w:lineRule="auto"/>
        <w:jc w:val="center"/>
      </w:pPr>
      <w:r>
        <w:rPr>
          <w:rFonts w:ascii="Arial" w:hAnsi="Arial" w:cs="Arial"/>
          <w:color w:val="000000"/>
          <w:sz w:val="21"/>
          <w:szCs w:val="21"/>
        </w:rPr>
        <w:t>s pooblastilom za izpolnitev in unovčenje menice</w:t>
      </w:r>
    </w:p>
    <w:p w14:paraId="5D8621B8" w14:textId="77777777" w:rsidR="00D5491E" w:rsidRDefault="00040E1A">
      <w:pPr>
        <w:spacing w:before="225" w:after="225" w:line="240" w:lineRule="auto"/>
        <w:jc w:val="both"/>
      </w:pPr>
      <w:r>
        <w:rPr>
          <w:rFonts w:ascii="Arial" w:hAnsi="Arial" w:cs="Arial"/>
          <w:color w:val="000000"/>
          <w:sz w:val="18"/>
          <w:szCs w:val="18"/>
        </w:rPr>
        <w:t> </w:t>
      </w:r>
    </w:p>
    <w:p w14:paraId="7DC88627" w14:textId="77777777" w:rsidR="00D5491E" w:rsidRDefault="00040E1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0CF7F1B" w14:textId="77777777" w:rsidR="00D5491E" w:rsidRDefault="00040E1A">
      <w:pPr>
        <w:spacing w:before="225" w:after="225" w:line="240" w:lineRule="auto"/>
        <w:jc w:val="both"/>
      </w:pPr>
      <w:r>
        <w:rPr>
          <w:rFonts w:ascii="Arial" w:hAnsi="Arial" w:cs="Arial"/>
          <w:b/>
          <w:bCs/>
          <w:color w:val="000000"/>
          <w:sz w:val="18"/>
          <w:szCs w:val="18"/>
        </w:rPr>
        <w:t>MEDICINSKI PRIPOMOČKI II, </w:t>
      </w:r>
      <w:r>
        <w:rPr>
          <w:rFonts w:ascii="Arial" w:hAnsi="Arial" w:cs="Arial"/>
          <w:color w:val="000000"/>
          <w:sz w:val="18"/>
          <w:szCs w:val="18"/>
        </w:rPr>
        <w:t>16-18/24</w:t>
      </w:r>
    </w:p>
    <w:p w14:paraId="034BE8E2" w14:textId="77777777" w:rsidR="00D5491E" w:rsidRDefault="00040E1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231D0D0" w14:textId="77777777" w:rsidR="00D5491E" w:rsidRDefault="00040E1A">
      <w:pPr>
        <w:spacing w:before="225" w:after="225" w:line="240" w:lineRule="auto"/>
        <w:jc w:val="both"/>
      </w:pPr>
      <w:r>
        <w:rPr>
          <w:rFonts w:ascii="Arial" w:hAnsi="Arial" w:cs="Arial"/>
          <w:color w:val="000000"/>
          <w:sz w:val="18"/>
          <w:szCs w:val="18"/>
        </w:rPr>
        <w:t> </w:t>
      </w:r>
    </w:p>
    <w:p w14:paraId="1C248393" w14:textId="77777777" w:rsidR="00D5491E" w:rsidRDefault="00040E1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3FD857DF" w14:textId="77777777" w:rsidR="00D5491E" w:rsidRDefault="00040E1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9AFEC10" w14:textId="77777777" w:rsidR="00D5491E" w:rsidRDefault="00040E1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D000ACA" w14:textId="77777777" w:rsidR="00D5491E" w:rsidRDefault="00040E1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5AAAD38" w14:textId="77777777" w:rsidR="00D5491E" w:rsidRDefault="00040E1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FC3FBE9" w14:textId="77777777" w:rsidR="00D5491E" w:rsidRDefault="00040E1A">
      <w:pPr>
        <w:spacing w:before="225" w:after="225" w:line="240" w:lineRule="auto"/>
        <w:jc w:val="both"/>
      </w:pPr>
      <w:r>
        <w:rPr>
          <w:rFonts w:ascii="Arial" w:hAnsi="Arial" w:cs="Arial"/>
          <w:color w:val="000000"/>
          <w:sz w:val="18"/>
          <w:szCs w:val="18"/>
        </w:rPr>
        <w:t> </w:t>
      </w:r>
    </w:p>
    <w:p w14:paraId="3CA3E6D2" w14:textId="77777777" w:rsidR="00D5491E" w:rsidRDefault="00040E1A">
      <w:pPr>
        <w:spacing w:before="225" w:after="225" w:line="240" w:lineRule="auto"/>
        <w:jc w:val="both"/>
      </w:pPr>
      <w:r>
        <w:rPr>
          <w:rFonts w:ascii="Arial" w:hAnsi="Arial" w:cs="Arial"/>
          <w:color w:val="000000"/>
          <w:sz w:val="18"/>
          <w:szCs w:val="18"/>
        </w:rPr>
        <w:t>Priloga: </w:t>
      </w:r>
    </w:p>
    <w:p w14:paraId="76DAE392" w14:textId="77777777" w:rsidR="00D5491E" w:rsidRDefault="00040E1A">
      <w:pPr>
        <w:spacing w:before="225" w:after="225" w:line="240" w:lineRule="auto"/>
        <w:jc w:val="both"/>
      </w:pPr>
      <w:r>
        <w:rPr>
          <w:rFonts w:ascii="Arial" w:hAnsi="Arial" w:cs="Arial"/>
          <w:color w:val="000000"/>
          <w:sz w:val="18"/>
          <w:szCs w:val="18"/>
        </w:rPr>
        <w:t>- bianco menica, podpisana in žigosana</w:t>
      </w:r>
    </w:p>
    <w:p w14:paraId="46595DB6" w14:textId="77777777" w:rsidR="00D5491E" w:rsidRDefault="00040E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5491E" w14:paraId="16B943C4" w14:textId="77777777">
        <w:tc>
          <w:tcPr>
            <w:tcW w:w="2500" w:type="pct"/>
            <w:tcMar>
              <w:top w:w="75" w:type="dxa"/>
              <w:bottom w:w="75" w:type="dxa"/>
            </w:tcMar>
            <w:vAlign w:val="center"/>
          </w:tcPr>
          <w:p w14:paraId="6D6CEAC1" w14:textId="77777777" w:rsidR="00D5491E" w:rsidRDefault="00040E1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76CD93" w14:textId="77777777" w:rsidR="00D5491E" w:rsidRDefault="00040E1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5491E" w14:paraId="33398A9E" w14:textId="77777777">
        <w:tc>
          <w:tcPr>
            <w:tcW w:w="2500" w:type="pct"/>
            <w:tcMar>
              <w:top w:w="75" w:type="dxa"/>
              <w:bottom w:w="75" w:type="dxa"/>
            </w:tcMar>
            <w:vAlign w:val="center"/>
          </w:tcPr>
          <w:p w14:paraId="5C6974FE" w14:textId="77777777" w:rsidR="00D5491E" w:rsidRDefault="00040E1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4BA165B" w14:textId="77777777" w:rsidR="00D5491E" w:rsidRDefault="00D5491E"/>
          <w:p w14:paraId="01F871FC" w14:textId="77777777" w:rsidR="00D5491E" w:rsidRDefault="00040E1A">
            <w:pPr>
              <w:jc w:val="center"/>
            </w:pPr>
            <w:r>
              <w:rPr>
                <w:rFonts w:ascii="Arial" w:hAnsi="Arial" w:cs="Arial"/>
                <w:color w:val="A9A9A9"/>
                <w:position w:val="-2"/>
                <w:sz w:val="18"/>
                <w:szCs w:val="18"/>
              </w:rPr>
              <w:t>(žig in podpis)</w:t>
            </w:r>
          </w:p>
        </w:tc>
      </w:tr>
    </w:tbl>
    <w:p w14:paraId="4187A079" w14:textId="77777777" w:rsidR="00D5491E" w:rsidRDefault="00040E1A">
      <w:pPr>
        <w:spacing w:before="225" w:after="225" w:line="240" w:lineRule="auto"/>
        <w:jc w:val="both"/>
      </w:pPr>
      <w:r>
        <w:rPr>
          <w:rFonts w:ascii="Arial" w:hAnsi="Arial" w:cs="Arial"/>
          <w:color w:val="000000"/>
          <w:sz w:val="18"/>
          <w:szCs w:val="18"/>
        </w:rPr>
        <w:t> </w:t>
      </w:r>
    </w:p>
    <w:p w14:paraId="0B2420F8" w14:textId="77777777" w:rsidR="00D5491E" w:rsidRDefault="00040E1A">
      <w:pPr>
        <w:spacing w:before="225" w:after="225" w:line="240" w:lineRule="auto"/>
        <w:jc w:val="both"/>
      </w:pPr>
      <w:r>
        <w:rPr>
          <w:rFonts w:ascii="Arial" w:hAnsi="Arial" w:cs="Arial"/>
          <w:color w:val="000000"/>
          <w:sz w:val="18"/>
          <w:szCs w:val="18"/>
        </w:rPr>
        <w:t> </w:t>
      </w:r>
    </w:p>
    <w:p w14:paraId="041189DD" w14:textId="77777777" w:rsidR="00D5491E" w:rsidRDefault="00D5491E">
      <w:pPr>
        <w:sectPr w:rsidR="00D5491E" w:rsidSect="006E7A2B">
          <w:footerReference w:type="default" r:id="rId18"/>
          <w:pgSz w:w="11906" w:h="16838"/>
          <w:pgMar w:top="1418" w:right="1418" w:bottom="1418" w:left="1418" w:header="567" w:footer="596" w:gutter="0"/>
          <w:cols w:space="708"/>
          <w:docGrid w:linePitch="360"/>
        </w:sectPr>
      </w:pPr>
    </w:p>
    <w:p w14:paraId="2FE28681" w14:textId="77777777" w:rsidR="00040E1A" w:rsidRPr="00590863" w:rsidRDefault="00040E1A"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04EC494" w14:textId="77777777" w:rsidR="00040E1A" w:rsidRPr="00252358" w:rsidRDefault="00040E1A" w:rsidP="00252358"/>
    <w:p w14:paraId="08D820B6" w14:textId="77777777" w:rsidR="00040E1A" w:rsidRDefault="00040E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66B8968" w14:textId="77777777" w:rsidR="00040E1A" w:rsidRDefault="00040E1A" w:rsidP="00EB2A75">
      <w:pPr>
        <w:spacing w:after="120"/>
        <w:rPr>
          <w:rFonts w:ascii="Arial" w:hAnsi="Arial" w:cs="Arial"/>
        </w:rPr>
      </w:pPr>
    </w:p>
    <w:p w14:paraId="468349D3" w14:textId="77777777" w:rsidR="00D5491E" w:rsidRDefault="00040E1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5B404D6" w14:textId="77777777" w:rsidR="00D5491E" w:rsidRDefault="00040E1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5491E" w14:paraId="538FCF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A4FC5" w14:textId="77777777" w:rsidR="00D5491E" w:rsidRDefault="00040E1A">
            <w:pPr>
              <w:spacing w:before="135" w:after="135"/>
              <w:jc w:val="both"/>
              <w:textAlignment w:val="center"/>
            </w:pPr>
            <w:r>
              <w:rPr>
                <w:rFonts w:ascii="Arial" w:hAnsi="Arial" w:cs="Arial"/>
                <w:b/>
                <w:bCs/>
                <w:color w:val="000000"/>
                <w:position w:val="-2"/>
                <w:sz w:val="18"/>
                <w:szCs w:val="18"/>
              </w:rPr>
              <w:t>Ime in priimek</w:t>
            </w:r>
          </w:p>
          <w:p w14:paraId="30432417" w14:textId="77777777" w:rsidR="00D5491E" w:rsidRDefault="00040E1A">
            <w:pPr>
              <w:spacing w:before="135" w:after="135"/>
              <w:jc w:val="both"/>
              <w:textAlignment w:val="center"/>
            </w:pPr>
            <w:r>
              <w:rPr>
                <w:rFonts w:ascii="Arial" w:hAnsi="Arial" w:cs="Arial"/>
                <w:b/>
                <w:bCs/>
                <w:color w:val="000000"/>
                <w:position w:val="-2"/>
                <w:sz w:val="18"/>
                <w:szCs w:val="18"/>
              </w:rPr>
              <w:t>ali</w:t>
            </w:r>
          </w:p>
          <w:p w14:paraId="1ACC52EF" w14:textId="77777777" w:rsidR="00D5491E" w:rsidRDefault="00040E1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666BA" w14:textId="77777777" w:rsidR="00D5491E" w:rsidRDefault="00040E1A">
            <w:pPr>
              <w:spacing w:before="135" w:after="135"/>
              <w:jc w:val="both"/>
              <w:textAlignment w:val="center"/>
            </w:pPr>
            <w:r>
              <w:rPr>
                <w:rFonts w:ascii="Arial" w:hAnsi="Arial" w:cs="Arial"/>
                <w:b/>
                <w:bCs/>
                <w:color w:val="000000"/>
                <w:position w:val="-2"/>
                <w:sz w:val="18"/>
                <w:szCs w:val="18"/>
              </w:rPr>
              <w:t>Naslov prebivališča</w:t>
            </w:r>
          </w:p>
          <w:p w14:paraId="43EFC77C" w14:textId="77777777" w:rsidR="00D5491E" w:rsidRDefault="00040E1A">
            <w:pPr>
              <w:spacing w:before="135" w:after="135"/>
              <w:jc w:val="both"/>
              <w:textAlignment w:val="center"/>
            </w:pPr>
            <w:r>
              <w:rPr>
                <w:rFonts w:ascii="Arial" w:hAnsi="Arial" w:cs="Arial"/>
                <w:b/>
                <w:bCs/>
                <w:color w:val="000000"/>
                <w:position w:val="-2"/>
                <w:sz w:val="18"/>
                <w:szCs w:val="18"/>
              </w:rPr>
              <w:t>ali</w:t>
            </w:r>
          </w:p>
          <w:p w14:paraId="60C4B8AF" w14:textId="77777777" w:rsidR="00D5491E" w:rsidRDefault="00040E1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E0D34" w14:textId="77777777" w:rsidR="00D5491E" w:rsidRDefault="00040E1A">
            <w:pPr>
              <w:spacing w:before="135" w:after="135"/>
              <w:jc w:val="both"/>
              <w:textAlignment w:val="center"/>
            </w:pPr>
            <w:r>
              <w:rPr>
                <w:rFonts w:ascii="Arial" w:hAnsi="Arial" w:cs="Arial"/>
                <w:b/>
                <w:bCs/>
                <w:color w:val="000000"/>
                <w:position w:val="-2"/>
                <w:sz w:val="18"/>
                <w:szCs w:val="18"/>
              </w:rPr>
              <w:t>Delež lastništva</w:t>
            </w:r>
          </w:p>
          <w:p w14:paraId="487D78DA" w14:textId="77777777" w:rsidR="00D5491E" w:rsidRDefault="00040E1A">
            <w:pPr>
              <w:spacing w:before="135" w:after="135"/>
              <w:jc w:val="both"/>
              <w:textAlignment w:val="center"/>
            </w:pPr>
            <w:r>
              <w:rPr>
                <w:rFonts w:ascii="Arial" w:hAnsi="Arial" w:cs="Arial"/>
                <w:b/>
                <w:bCs/>
                <w:color w:val="000000"/>
                <w:position w:val="-2"/>
                <w:sz w:val="18"/>
                <w:szCs w:val="18"/>
              </w:rPr>
              <w:t>ali</w:t>
            </w:r>
          </w:p>
          <w:p w14:paraId="109231DE" w14:textId="77777777" w:rsidR="00D5491E" w:rsidRDefault="00040E1A">
            <w:pPr>
              <w:spacing w:before="135" w:after="135"/>
              <w:jc w:val="both"/>
              <w:textAlignment w:val="center"/>
            </w:pPr>
            <w:r>
              <w:rPr>
                <w:rFonts w:ascii="Arial" w:hAnsi="Arial" w:cs="Arial"/>
                <w:b/>
                <w:bCs/>
                <w:color w:val="000000"/>
                <w:position w:val="-2"/>
                <w:sz w:val="18"/>
                <w:szCs w:val="18"/>
              </w:rPr>
              <w:t>Delež lastništva gospodarskega subjekta</w:t>
            </w:r>
          </w:p>
        </w:tc>
      </w:tr>
      <w:tr w:rsidR="00D5491E" w14:paraId="261E1A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AFB8B"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ED25"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682A1"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7E8CA5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E4D910"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81EC4"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12B08"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398EE0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83A04"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68F55"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58EAA"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7B5CD4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9D321"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55994"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A4C45" w14:textId="77777777" w:rsidR="00D5491E" w:rsidRDefault="00040E1A">
            <w:pPr>
              <w:spacing w:before="135" w:after="135"/>
              <w:jc w:val="both"/>
              <w:textAlignment w:val="center"/>
            </w:pPr>
            <w:r>
              <w:rPr>
                <w:rFonts w:ascii="Arial" w:hAnsi="Arial" w:cs="Arial"/>
                <w:color w:val="000000"/>
                <w:position w:val="-2"/>
                <w:sz w:val="18"/>
                <w:szCs w:val="18"/>
              </w:rPr>
              <w:t> </w:t>
            </w:r>
          </w:p>
        </w:tc>
      </w:tr>
    </w:tbl>
    <w:p w14:paraId="33448569" w14:textId="77777777" w:rsidR="00D5491E" w:rsidRDefault="00040E1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5491E" w14:paraId="587BB1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ED67F" w14:textId="77777777" w:rsidR="00D5491E" w:rsidRDefault="00040E1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7BFAC" w14:textId="77777777" w:rsidR="00D5491E" w:rsidRDefault="00040E1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0F4C9" w14:textId="77777777" w:rsidR="00D5491E" w:rsidRDefault="00040E1A">
            <w:pPr>
              <w:spacing w:before="135" w:after="135"/>
              <w:jc w:val="both"/>
              <w:textAlignment w:val="center"/>
            </w:pPr>
            <w:r>
              <w:rPr>
                <w:rFonts w:ascii="Arial" w:hAnsi="Arial" w:cs="Arial"/>
                <w:b/>
                <w:bCs/>
                <w:color w:val="000000"/>
                <w:position w:val="-2"/>
                <w:sz w:val="18"/>
                <w:szCs w:val="18"/>
              </w:rPr>
              <w:t>Delež lastništva gospodarskega subjekta</w:t>
            </w:r>
          </w:p>
        </w:tc>
      </w:tr>
      <w:tr w:rsidR="00D5491E" w14:paraId="096849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53141"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F5CE2"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B34E0"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51372A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80D43"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16F07"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D0F0C"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7BEFAD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737CC8"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6D61B"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08E4C" w14:textId="77777777" w:rsidR="00D5491E" w:rsidRDefault="00040E1A">
            <w:pPr>
              <w:spacing w:before="135" w:after="135"/>
              <w:jc w:val="both"/>
              <w:textAlignment w:val="center"/>
            </w:pPr>
            <w:r>
              <w:rPr>
                <w:rFonts w:ascii="Arial" w:hAnsi="Arial" w:cs="Arial"/>
                <w:color w:val="000000"/>
                <w:position w:val="-2"/>
                <w:sz w:val="18"/>
                <w:szCs w:val="18"/>
              </w:rPr>
              <w:t> </w:t>
            </w:r>
          </w:p>
        </w:tc>
      </w:tr>
      <w:tr w:rsidR="00D5491E" w14:paraId="3DACE1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CB55F"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6D40D" w14:textId="77777777" w:rsidR="00D5491E" w:rsidRDefault="00040E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1EF0F" w14:textId="77777777" w:rsidR="00D5491E" w:rsidRDefault="00040E1A">
            <w:pPr>
              <w:spacing w:before="135" w:after="135"/>
              <w:jc w:val="both"/>
              <w:textAlignment w:val="center"/>
            </w:pPr>
            <w:r>
              <w:rPr>
                <w:rFonts w:ascii="Arial" w:hAnsi="Arial" w:cs="Arial"/>
                <w:color w:val="000000"/>
                <w:position w:val="-2"/>
                <w:sz w:val="18"/>
                <w:szCs w:val="18"/>
              </w:rPr>
              <w:t> </w:t>
            </w:r>
          </w:p>
        </w:tc>
      </w:tr>
    </w:tbl>
    <w:p w14:paraId="2C53B72E" w14:textId="77777777" w:rsidR="00D5491E" w:rsidRDefault="00040E1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5491E" w14:paraId="7159D7F9" w14:textId="77777777">
        <w:tc>
          <w:tcPr>
            <w:tcW w:w="4080" w:type="dxa"/>
            <w:tcMar>
              <w:top w:w="75" w:type="dxa"/>
              <w:bottom w:w="75" w:type="dxa"/>
            </w:tcMar>
            <w:vAlign w:val="center"/>
          </w:tcPr>
          <w:p w14:paraId="22A724B9" w14:textId="77777777" w:rsidR="00D5491E" w:rsidRDefault="00040E1A">
            <w:r>
              <w:rPr>
                <w:rFonts w:ascii="Arial" w:hAnsi="Arial" w:cs="Arial"/>
                <w:color w:val="000000"/>
                <w:position w:val="-2"/>
                <w:sz w:val="18"/>
                <w:szCs w:val="18"/>
              </w:rPr>
              <w:t>Kraj in datum:</w:t>
            </w:r>
          </w:p>
        </w:tc>
        <w:tc>
          <w:tcPr>
            <w:tcW w:w="0" w:type="auto"/>
            <w:tcMar>
              <w:top w:w="75" w:type="dxa"/>
              <w:bottom w:w="75" w:type="dxa"/>
            </w:tcMar>
            <w:vAlign w:val="center"/>
          </w:tcPr>
          <w:p w14:paraId="01388BDA" w14:textId="77777777" w:rsidR="00D5491E" w:rsidRDefault="00040E1A">
            <w:r>
              <w:rPr>
                <w:rFonts w:ascii="Arial" w:hAnsi="Arial" w:cs="Arial"/>
                <w:color w:val="000000"/>
                <w:position w:val="-2"/>
                <w:sz w:val="18"/>
                <w:szCs w:val="18"/>
              </w:rPr>
              <w:t>Ime in priimek: _____________________</w:t>
            </w:r>
          </w:p>
        </w:tc>
      </w:tr>
      <w:tr w:rsidR="00D5491E" w14:paraId="0DF3CCA3" w14:textId="77777777">
        <w:tc>
          <w:tcPr>
            <w:tcW w:w="4080" w:type="dxa"/>
            <w:tcMar>
              <w:top w:w="75" w:type="dxa"/>
              <w:bottom w:w="75" w:type="dxa"/>
            </w:tcMar>
            <w:vAlign w:val="center"/>
          </w:tcPr>
          <w:p w14:paraId="1EBF6AFD" w14:textId="77777777" w:rsidR="00D5491E" w:rsidRDefault="00040E1A">
            <w:r>
              <w:rPr>
                <w:rFonts w:ascii="Arial" w:hAnsi="Arial" w:cs="Arial"/>
                <w:color w:val="000000"/>
                <w:position w:val="-2"/>
                <w:sz w:val="18"/>
                <w:szCs w:val="18"/>
              </w:rPr>
              <w:t> </w:t>
            </w:r>
          </w:p>
        </w:tc>
        <w:tc>
          <w:tcPr>
            <w:tcW w:w="0" w:type="auto"/>
            <w:tcMar>
              <w:top w:w="75" w:type="dxa"/>
              <w:bottom w:w="75" w:type="dxa"/>
            </w:tcMar>
            <w:vAlign w:val="center"/>
          </w:tcPr>
          <w:p w14:paraId="307830C5" w14:textId="77777777" w:rsidR="00D5491E" w:rsidRDefault="00040E1A">
            <w:pPr>
              <w:jc w:val="center"/>
            </w:pPr>
            <w:r>
              <w:rPr>
                <w:rFonts w:ascii="Arial" w:hAnsi="Arial" w:cs="Arial"/>
                <w:color w:val="000000"/>
                <w:position w:val="-2"/>
                <w:sz w:val="18"/>
                <w:szCs w:val="18"/>
              </w:rPr>
              <w:t>(žig in podpis)</w:t>
            </w:r>
          </w:p>
        </w:tc>
      </w:tr>
    </w:tbl>
    <w:p w14:paraId="5CFE3F3D" w14:textId="77777777" w:rsidR="00D5491E" w:rsidRDefault="00040E1A">
      <w:pPr>
        <w:spacing w:before="225" w:after="225" w:line="240" w:lineRule="auto"/>
        <w:jc w:val="both"/>
      </w:pPr>
      <w:r>
        <w:rPr>
          <w:rFonts w:ascii="Arial" w:hAnsi="Arial" w:cs="Arial"/>
          <w:color w:val="000000"/>
          <w:sz w:val="18"/>
          <w:szCs w:val="18"/>
        </w:rPr>
        <w:t> </w:t>
      </w:r>
    </w:p>
    <w:p w14:paraId="20CCDF94" w14:textId="77777777" w:rsidR="00D5491E" w:rsidRDefault="00040E1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EA9F120" w14:textId="77777777" w:rsidR="00D5491E" w:rsidRDefault="00D5491E">
      <w:pPr>
        <w:sectPr w:rsidR="00D5491E" w:rsidSect="006E7A2B">
          <w:footerReference w:type="default" r:id="rId19"/>
          <w:pgSz w:w="11906" w:h="16838"/>
          <w:pgMar w:top="1418" w:right="1418" w:bottom="1418" w:left="1418" w:header="567" w:footer="596" w:gutter="0"/>
          <w:cols w:space="708"/>
          <w:docGrid w:linePitch="360"/>
        </w:sectPr>
      </w:pPr>
    </w:p>
    <w:p w14:paraId="089459F4" w14:textId="77777777" w:rsidR="00040E1A" w:rsidRPr="00116091" w:rsidRDefault="00040E1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3E4BACE6" w14:textId="77777777" w:rsidR="00040E1A" w:rsidRDefault="00040E1A" w:rsidP="00AC0380">
      <w:pPr>
        <w:rPr>
          <w:rFonts w:ascii="Arial" w:hAnsi="Arial" w:cs="Arial"/>
        </w:rPr>
      </w:pPr>
    </w:p>
    <w:p w14:paraId="7834C36D" w14:textId="77777777" w:rsidR="00D5491E" w:rsidRDefault="00040E1A">
      <w:pPr>
        <w:spacing w:before="224" w:after="224" w:line="240" w:lineRule="auto"/>
        <w:jc w:val="center"/>
        <w:outlineLvl w:val="1"/>
      </w:pPr>
      <w:r>
        <w:rPr>
          <w:rFonts w:ascii="Arial" w:hAnsi="Arial" w:cs="Arial"/>
          <w:b/>
          <w:bCs/>
          <w:color w:val="000000"/>
          <w:sz w:val="27"/>
          <w:szCs w:val="27"/>
        </w:rPr>
        <w:t>OKVIRNI SPORAZUM ZA MED PRIPOMOČKE_2024</w:t>
      </w:r>
    </w:p>
    <w:p w14:paraId="1B3A1E91" w14:textId="77777777" w:rsidR="00D5491E" w:rsidRDefault="00040E1A">
      <w:pPr>
        <w:spacing w:before="225" w:after="225" w:line="240" w:lineRule="auto"/>
        <w:jc w:val="center"/>
      </w:pPr>
      <w:r>
        <w:rPr>
          <w:rFonts w:ascii="Arial" w:hAnsi="Arial" w:cs="Arial"/>
          <w:color w:val="000000"/>
          <w:sz w:val="18"/>
          <w:szCs w:val="18"/>
        </w:rPr>
        <w:t>sklenjen med</w:t>
      </w:r>
    </w:p>
    <w:p w14:paraId="1FB35ECB" w14:textId="77777777" w:rsidR="00D5491E" w:rsidRDefault="00040E1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D5491E" w14:paraId="12E5D528" w14:textId="77777777">
        <w:tc>
          <w:tcPr>
            <w:tcW w:w="3300" w:type="dxa"/>
            <w:tcMar>
              <w:top w:w="0" w:type="auto"/>
              <w:bottom w:w="0" w:type="auto"/>
            </w:tcMar>
            <w:vAlign w:val="center"/>
          </w:tcPr>
          <w:p w14:paraId="3F485B7A" w14:textId="77777777" w:rsidR="00D5491E" w:rsidRDefault="00040E1A">
            <w:r>
              <w:rPr>
                <w:rFonts w:ascii="Arial" w:hAnsi="Arial" w:cs="Arial"/>
                <w:color w:val="000000"/>
                <w:position w:val="-2"/>
                <w:sz w:val="18"/>
                <w:szCs w:val="18"/>
              </w:rPr>
              <w:t>Matična številka:</w:t>
            </w:r>
          </w:p>
        </w:tc>
        <w:tc>
          <w:tcPr>
            <w:tcW w:w="0" w:type="auto"/>
            <w:tcMar>
              <w:top w:w="0" w:type="auto"/>
              <w:bottom w:w="0" w:type="auto"/>
            </w:tcMar>
            <w:vAlign w:val="center"/>
          </w:tcPr>
          <w:p w14:paraId="55EA26F8" w14:textId="77777777" w:rsidR="00D5491E" w:rsidRDefault="00040E1A">
            <w:r>
              <w:rPr>
                <w:rFonts w:ascii="Arial" w:hAnsi="Arial" w:cs="Arial"/>
                <w:color w:val="000000"/>
                <w:position w:val="-2"/>
                <w:sz w:val="18"/>
                <w:szCs w:val="18"/>
              </w:rPr>
              <w:t>5054621000</w:t>
            </w:r>
          </w:p>
        </w:tc>
      </w:tr>
      <w:tr w:rsidR="00D5491E" w14:paraId="0A7B85FE" w14:textId="77777777">
        <w:tc>
          <w:tcPr>
            <w:tcW w:w="3300" w:type="dxa"/>
            <w:tcMar>
              <w:top w:w="0" w:type="auto"/>
              <w:bottom w:w="0" w:type="auto"/>
            </w:tcMar>
            <w:vAlign w:val="center"/>
          </w:tcPr>
          <w:p w14:paraId="162F29F0" w14:textId="77777777" w:rsidR="00D5491E" w:rsidRDefault="00040E1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A689DD4" w14:textId="77777777" w:rsidR="00D5491E" w:rsidRDefault="00040E1A">
            <w:r>
              <w:rPr>
                <w:rFonts w:ascii="Arial" w:hAnsi="Arial" w:cs="Arial"/>
                <w:color w:val="000000"/>
                <w:position w:val="-2"/>
                <w:sz w:val="18"/>
                <w:szCs w:val="18"/>
              </w:rPr>
              <w:t>SI 82657106</w:t>
            </w:r>
          </w:p>
        </w:tc>
      </w:tr>
      <w:tr w:rsidR="00D5491E" w14:paraId="707DFF39" w14:textId="77777777">
        <w:tc>
          <w:tcPr>
            <w:tcW w:w="3300" w:type="dxa"/>
            <w:tcMar>
              <w:top w:w="0" w:type="auto"/>
              <w:bottom w:w="0" w:type="auto"/>
            </w:tcMar>
            <w:vAlign w:val="center"/>
          </w:tcPr>
          <w:p w14:paraId="3FD008B0" w14:textId="77777777" w:rsidR="00D5491E" w:rsidRDefault="00040E1A">
            <w:r>
              <w:rPr>
                <w:rFonts w:ascii="Arial" w:hAnsi="Arial" w:cs="Arial"/>
                <w:color w:val="000000"/>
                <w:position w:val="-2"/>
                <w:sz w:val="18"/>
                <w:szCs w:val="18"/>
              </w:rPr>
              <w:t>Transakcijski račun (TRR):</w:t>
            </w:r>
          </w:p>
        </w:tc>
        <w:tc>
          <w:tcPr>
            <w:tcW w:w="0" w:type="auto"/>
            <w:tcMar>
              <w:top w:w="0" w:type="auto"/>
              <w:bottom w:w="0" w:type="auto"/>
            </w:tcMar>
            <w:vAlign w:val="center"/>
          </w:tcPr>
          <w:p w14:paraId="2AEA103F" w14:textId="77777777" w:rsidR="00D5491E" w:rsidRDefault="00040E1A">
            <w:r>
              <w:rPr>
                <w:rFonts w:ascii="Arial" w:hAnsi="Arial" w:cs="Arial"/>
                <w:color w:val="000000"/>
                <w:position w:val="-2"/>
                <w:sz w:val="18"/>
                <w:szCs w:val="18"/>
              </w:rPr>
              <w:t>SI56 0110 0603 0278 379</w:t>
            </w:r>
          </w:p>
        </w:tc>
      </w:tr>
    </w:tbl>
    <w:p w14:paraId="2CB532B5" w14:textId="77777777" w:rsidR="00D5491E" w:rsidRDefault="00D5491E"/>
    <w:p w14:paraId="3E670D1D" w14:textId="77777777" w:rsidR="00D5491E" w:rsidRDefault="00040E1A">
      <w:pPr>
        <w:spacing w:before="225" w:after="225" w:line="240" w:lineRule="auto"/>
        <w:jc w:val="center"/>
      </w:pPr>
      <w:r>
        <w:rPr>
          <w:rFonts w:ascii="Arial" w:hAnsi="Arial" w:cs="Arial"/>
          <w:color w:val="000000"/>
          <w:sz w:val="18"/>
          <w:szCs w:val="18"/>
        </w:rPr>
        <w:t>in</w:t>
      </w:r>
    </w:p>
    <w:p w14:paraId="126EF6B1" w14:textId="77777777" w:rsidR="00D5491E" w:rsidRDefault="00040E1A">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5491E" w14:paraId="4C5E2318" w14:textId="77777777">
        <w:tc>
          <w:tcPr>
            <w:tcW w:w="3300" w:type="dxa"/>
            <w:tcMar>
              <w:top w:w="0" w:type="auto"/>
              <w:bottom w:w="0" w:type="auto"/>
            </w:tcMar>
            <w:vAlign w:val="center"/>
          </w:tcPr>
          <w:p w14:paraId="45FAA005" w14:textId="77777777" w:rsidR="00D5491E" w:rsidRDefault="00040E1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AD9B0BD" w14:textId="77777777" w:rsidR="00D5491E" w:rsidRDefault="00040E1A">
            <w:r>
              <w:rPr>
                <w:rFonts w:ascii="Arial" w:hAnsi="Arial" w:cs="Arial"/>
                <w:color w:val="000000"/>
                <w:position w:val="-2"/>
                <w:sz w:val="18"/>
                <w:szCs w:val="18"/>
              </w:rPr>
              <w:t> </w:t>
            </w:r>
          </w:p>
        </w:tc>
      </w:tr>
      <w:tr w:rsidR="00D5491E" w14:paraId="7A035BF1" w14:textId="77777777">
        <w:tc>
          <w:tcPr>
            <w:tcW w:w="3300" w:type="dxa"/>
            <w:tcMar>
              <w:top w:w="0" w:type="auto"/>
              <w:bottom w:w="0" w:type="auto"/>
            </w:tcMar>
            <w:vAlign w:val="center"/>
          </w:tcPr>
          <w:p w14:paraId="527520CA" w14:textId="77777777" w:rsidR="00D5491E" w:rsidRDefault="00040E1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277D3C0" w14:textId="77777777" w:rsidR="00D5491E" w:rsidRDefault="00040E1A">
            <w:r>
              <w:rPr>
                <w:rFonts w:ascii="Arial" w:hAnsi="Arial" w:cs="Arial"/>
                <w:color w:val="000000"/>
                <w:position w:val="-2"/>
                <w:sz w:val="18"/>
                <w:szCs w:val="18"/>
              </w:rPr>
              <w:t> </w:t>
            </w:r>
          </w:p>
        </w:tc>
      </w:tr>
      <w:tr w:rsidR="00D5491E" w14:paraId="35D0BE49" w14:textId="77777777">
        <w:tc>
          <w:tcPr>
            <w:tcW w:w="3300" w:type="dxa"/>
            <w:tcMar>
              <w:top w:w="0" w:type="auto"/>
              <w:bottom w:w="0" w:type="auto"/>
            </w:tcMar>
            <w:vAlign w:val="center"/>
          </w:tcPr>
          <w:p w14:paraId="6DEB1BAB" w14:textId="77777777" w:rsidR="00D5491E" w:rsidRDefault="00040E1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F915758" w14:textId="77777777" w:rsidR="00D5491E" w:rsidRDefault="00040E1A">
            <w:r>
              <w:rPr>
                <w:rFonts w:ascii="Arial" w:hAnsi="Arial" w:cs="Arial"/>
                <w:color w:val="000000"/>
                <w:position w:val="-2"/>
                <w:sz w:val="18"/>
                <w:szCs w:val="18"/>
              </w:rPr>
              <w:t> </w:t>
            </w:r>
          </w:p>
        </w:tc>
      </w:tr>
    </w:tbl>
    <w:p w14:paraId="2420BEFA" w14:textId="77777777" w:rsidR="00D5491E" w:rsidRDefault="00040E1A">
      <w:pPr>
        <w:spacing w:before="225" w:after="225" w:line="240" w:lineRule="auto"/>
        <w:jc w:val="both"/>
      </w:pPr>
      <w:r>
        <w:rPr>
          <w:rFonts w:ascii="Arial" w:hAnsi="Arial" w:cs="Arial"/>
          <w:color w:val="000000"/>
          <w:sz w:val="18"/>
          <w:szCs w:val="18"/>
        </w:rPr>
        <w:t> </w:t>
      </w:r>
    </w:p>
    <w:p w14:paraId="174B491A" w14:textId="77777777" w:rsidR="00D5491E" w:rsidRDefault="00040E1A">
      <w:pPr>
        <w:spacing w:before="225" w:after="225" w:line="240" w:lineRule="auto"/>
        <w:jc w:val="both"/>
      </w:pPr>
      <w:r>
        <w:rPr>
          <w:rFonts w:ascii="Arial" w:hAnsi="Arial" w:cs="Arial"/>
          <w:b/>
          <w:bCs/>
          <w:color w:val="000000"/>
          <w:sz w:val="18"/>
          <w:szCs w:val="18"/>
        </w:rPr>
        <w:t>I. SPLOŠNE DOLOČBE</w:t>
      </w:r>
    </w:p>
    <w:p w14:paraId="3E401A7A" w14:textId="77777777" w:rsidR="00D5491E" w:rsidRDefault="00040E1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5491E" w14:paraId="614FFD65" w14:textId="77777777">
        <w:tc>
          <w:tcPr>
            <w:tcW w:w="0" w:type="auto"/>
            <w:tcMar>
              <w:top w:w="0" w:type="auto"/>
              <w:bottom w:w="0" w:type="auto"/>
            </w:tcMar>
          </w:tcPr>
          <w:p w14:paraId="3C447E5B" w14:textId="77777777" w:rsidR="00D5491E" w:rsidRDefault="00040E1A">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2AB04034" w14:textId="77777777" w:rsidR="00D5491E" w:rsidRDefault="00040E1A">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469BC7E2" w14:textId="77777777" w:rsidR="00D5491E" w:rsidRDefault="00040E1A">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54B8F2CB" w14:textId="77777777" w:rsidR="00D5491E" w:rsidRDefault="00040E1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5491E" w14:paraId="79D6530A" w14:textId="77777777">
        <w:tc>
          <w:tcPr>
            <w:tcW w:w="0" w:type="auto"/>
            <w:tcMar>
              <w:top w:w="0" w:type="auto"/>
              <w:bottom w:w="0" w:type="auto"/>
            </w:tcMar>
          </w:tcPr>
          <w:p w14:paraId="56472D30" w14:textId="77777777" w:rsidR="00D5491E" w:rsidRDefault="00040E1A">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039D634E" w14:textId="77777777" w:rsidR="00D5491E" w:rsidRDefault="00040E1A">
            <w:pPr>
              <w:spacing w:before="225" w:after="225"/>
              <w:jc w:val="both"/>
            </w:pPr>
            <w:r>
              <w:rPr>
                <w:rFonts w:ascii="Arial" w:hAnsi="Arial" w:cs="Arial"/>
                <w:color w:val="000000"/>
                <w:sz w:val="18"/>
                <w:szCs w:val="18"/>
              </w:rPr>
              <w:t>Stranke sporazuma sklepajo ta sporazum za posamezne vrste blaga, opredeljene v tem sporazumu.</w:t>
            </w:r>
          </w:p>
          <w:p w14:paraId="47F76B25" w14:textId="77777777" w:rsidR="00D5491E" w:rsidRDefault="00040E1A">
            <w:pPr>
              <w:spacing w:before="225" w:after="225"/>
              <w:jc w:val="both"/>
            </w:pPr>
            <w:r>
              <w:rPr>
                <w:rFonts w:ascii="Arial" w:hAnsi="Arial" w:cs="Arial"/>
                <w:color w:val="000000"/>
                <w:sz w:val="18"/>
                <w:szCs w:val="18"/>
              </w:rPr>
              <w:t>Ponudbene dokumentacije strank in razpisna dokumentacija so sestavni del tega sporazuma.</w:t>
            </w:r>
          </w:p>
        </w:tc>
      </w:tr>
    </w:tbl>
    <w:p w14:paraId="2E3C965A" w14:textId="77777777" w:rsidR="00D5491E" w:rsidRDefault="00040E1A">
      <w:pPr>
        <w:spacing w:before="225" w:after="225" w:line="240" w:lineRule="auto"/>
        <w:jc w:val="both"/>
      </w:pPr>
      <w:r>
        <w:rPr>
          <w:rFonts w:ascii="Arial" w:hAnsi="Arial" w:cs="Arial"/>
          <w:b/>
          <w:bCs/>
          <w:color w:val="000000"/>
          <w:sz w:val="18"/>
          <w:szCs w:val="18"/>
        </w:rPr>
        <w:t>II. PREDMET SPORAZUMA</w:t>
      </w:r>
    </w:p>
    <w:p w14:paraId="6560CDF0" w14:textId="77777777" w:rsidR="00D5491E" w:rsidRDefault="00040E1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5491E" w14:paraId="403AE913" w14:textId="77777777">
        <w:tc>
          <w:tcPr>
            <w:tcW w:w="0" w:type="auto"/>
            <w:tcMar>
              <w:top w:w="0" w:type="auto"/>
              <w:bottom w:w="0" w:type="auto"/>
            </w:tcMar>
          </w:tcPr>
          <w:p w14:paraId="4DC968D2" w14:textId="77777777" w:rsidR="00D5491E" w:rsidRDefault="00040E1A">
            <w:pPr>
              <w:spacing w:before="225" w:after="225"/>
              <w:jc w:val="both"/>
            </w:pPr>
            <w:r>
              <w:rPr>
                <w:rFonts w:ascii="Arial" w:hAnsi="Arial" w:cs="Arial"/>
                <w:color w:val="000000"/>
                <w:sz w:val="18"/>
                <w:szCs w:val="18"/>
              </w:rPr>
              <w:lastRenderedPageBreak/>
              <w:t>Predmet okvirnega sporazuma so stalne nabave medicinskih pripomočkov, ki jih naročnik po obsegu in času ne more vnaprej določiti. </w:t>
            </w:r>
          </w:p>
          <w:p w14:paraId="42C72B10" w14:textId="77777777" w:rsidR="00D5491E" w:rsidRDefault="00040E1A">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6DCBD86E" w14:textId="77777777" w:rsidR="00D5491E" w:rsidRDefault="00040E1A">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2F0C5425" w14:textId="77777777" w:rsidR="00D5491E" w:rsidRDefault="00040E1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5491E" w14:paraId="694D011A" w14:textId="77777777">
        <w:tc>
          <w:tcPr>
            <w:tcW w:w="0" w:type="auto"/>
            <w:tcMar>
              <w:top w:w="0" w:type="auto"/>
              <w:bottom w:w="0" w:type="auto"/>
            </w:tcMar>
          </w:tcPr>
          <w:p w14:paraId="0704EBE8" w14:textId="77777777" w:rsidR="00D5491E" w:rsidRDefault="00040E1A">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62DADC4D" w14:textId="77777777" w:rsidR="00D5491E" w:rsidRDefault="00040E1A">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01425895" w14:textId="77777777" w:rsidR="00D5491E" w:rsidRDefault="00040E1A">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4A302C65" w14:textId="77777777" w:rsidR="00D5491E" w:rsidRDefault="00040E1A">
      <w:pPr>
        <w:spacing w:before="225" w:after="225" w:line="240" w:lineRule="auto"/>
        <w:jc w:val="both"/>
      </w:pPr>
      <w:r>
        <w:rPr>
          <w:rFonts w:ascii="Arial" w:hAnsi="Arial" w:cs="Arial"/>
          <w:b/>
          <w:bCs/>
          <w:color w:val="000000"/>
          <w:sz w:val="18"/>
          <w:szCs w:val="18"/>
        </w:rPr>
        <w:t>III. IZVAJANJE SPORAZUMA</w:t>
      </w:r>
    </w:p>
    <w:p w14:paraId="3523FDDA" w14:textId="77777777" w:rsidR="00D5491E" w:rsidRDefault="00040E1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5491E" w14:paraId="37AE187E" w14:textId="77777777">
        <w:tc>
          <w:tcPr>
            <w:tcW w:w="0" w:type="auto"/>
            <w:tcMar>
              <w:top w:w="0" w:type="auto"/>
              <w:bottom w:w="0" w:type="auto"/>
            </w:tcMar>
          </w:tcPr>
          <w:p w14:paraId="40CE61E5" w14:textId="77777777" w:rsidR="00D5491E" w:rsidRDefault="00040E1A">
            <w:pPr>
              <w:spacing w:before="225" w:after="225"/>
              <w:jc w:val="both"/>
            </w:pPr>
            <w:r>
              <w:rPr>
                <w:rFonts w:ascii="Arial" w:hAnsi="Arial" w:cs="Arial"/>
                <w:color w:val="000000"/>
                <w:sz w:val="18"/>
                <w:szCs w:val="18"/>
              </w:rPr>
              <w:t>Sporazum se sklepa za obdobje od _______________ do _____________.</w:t>
            </w:r>
          </w:p>
          <w:p w14:paraId="488E75E4" w14:textId="77777777" w:rsidR="00D5491E" w:rsidRDefault="00040E1A">
            <w:pPr>
              <w:spacing w:before="225" w:after="225"/>
              <w:jc w:val="both"/>
            </w:pPr>
            <w:r>
              <w:rPr>
                <w:rFonts w:ascii="Arial" w:hAnsi="Arial" w:cs="Arial"/>
                <w:color w:val="000000"/>
                <w:sz w:val="18"/>
                <w:szCs w:val="18"/>
              </w:rPr>
              <w:t>Naročnik je čas trajanja iz prejšnjega odstavka razdelil na naslednja obdobja:</w:t>
            </w:r>
          </w:p>
          <w:p w14:paraId="1C4D94A8" w14:textId="3BD1F84A" w:rsidR="00D5491E" w:rsidRDefault="00040E1A">
            <w:pPr>
              <w:spacing w:before="225" w:after="225"/>
              <w:jc w:val="both"/>
            </w:pPr>
            <w:r>
              <w:rPr>
                <w:rFonts w:ascii="Arial" w:hAnsi="Arial" w:cs="Arial"/>
                <w:color w:val="000000"/>
                <w:sz w:val="18"/>
                <w:szCs w:val="18"/>
              </w:rPr>
              <w:t>-  1.obdobje________________;</w:t>
            </w:r>
            <w:r>
              <w:rPr>
                <w:rFonts w:ascii="Arial" w:hAnsi="Arial" w:cs="Arial"/>
                <w:color w:val="000000"/>
                <w:sz w:val="18"/>
                <w:szCs w:val="18"/>
              </w:rPr>
              <w:br/>
              <w:t>-  2.obdobje__________________;</w:t>
            </w:r>
            <w:r>
              <w:rPr>
                <w:rFonts w:ascii="Arial" w:hAnsi="Arial" w:cs="Arial"/>
                <w:color w:val="000000"/>
                <w:sz w:val="18"/>
                <w:szCs w:val="18"/>
              </w:rPr>
              <w:br/>
              <w:t>-   3. obdobje __________________.</w:t>
            </w:r>
          </w:p>
          <w:p w14:paraId="674CA8ED" w14:textId="77777777" w:rsidR="00D5491E" w:rsidRDefault="00040E1A">
            <w:pPr>
              <w:spacing w:before="225" w:after="225"/>
              <w:jc w:val="both"/>
            </w:pPr>
            <w:r>
              <w:rPr>
                <w:rFonts w:ascii="Arial" w:hAnsi="Arial" w:cs="Arial"/>
                <w:color w:val="000000"/>
                <w:sz w:val="18"/>
                <w:szCs w:val="18"/>
              </w:rPr>
              <w:t>Naročnik bo z izbranimi ponudniki v posameznem obdobju sklenil kupoprodajne pogodbe.</w:t>
            </w:r>
          </w:p>
          <w:p w14:paraId="02F97946" w14:textId="77777777" w:rsidR="00D5491E" w:rsidRDefault="00040E1A">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2CEE7E1B" w14:textId="77777777" w:rsidR="00D5491E" w:rsidRDefault="00040E1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5491E" w14:paraId="4E1ED2C8" w14:textId="77777777">
        <w:tc>
          <w:tcPr>
            <w:tcW w:w="0" w:type="auto"/>
            <w:tcMar>
              <w:top w:w="0" w:type="auto"/>
              <w:bottom w:w="0" w:type="auto"/>
            </w:tcMar>
          </w:tcPr>
          <w:p w14:paraId="5468A49A" w14:textId="77777777" w:rsidR="00D5491E" w:rsidRDefault="00040E1A">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4D7F9D22" w14:textId="77777777" w:rsidR="00D5491E" w:rsidRDefault="00040E1A">
            <w:pPr>
              <w:spacing w:before="225" w:after="225"/>
              <w:jc w:val="both"/>
            </w:pPr>
            <w:r>
              <w:rPr>
                <w:rFonts w:ascii="Arial" w:hAnsi="Arial" w:cs="Arial"/>
                <w:color w:val="000000"/>
                <w:sz w:val="18"/>
                <w:szCs w:val="18"/>
              </w:rPr>
              <w:lastRenderedPageBreak/>
              <w:t>Stranke bodo morale ponudbe predložiti preko sistema za elektronsko oddajo ponudb v roku in na način, opredeljen v povabilu k predložitvi ponudb za posamezno obdobje.</w:t>
            </w:r>
          </w:p>
          <w:p w14:paraId="33BBFE7D" w14:textId="77777777" w:rsidR="00D5491E" w:rsidRDefault="00040E1A">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0F89268A" w14:textId="77777777" w:rsidR="00D5491E" w:rsidRDefault="00040E1A">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D5491E" w14:paraId="5B011F3E" w14:textId="77777777">
        <w:tc>
          <w:tcPr>
            <w:tcW w:w="0" w:type="auto"/>
            <w:tcMar>
              <w:top w:w="0" w:type="auto"/>
              <w:bottom w:w="0" w:type="auto"/>
            </w:tcMar>
          </w:tcPr>
          <w:p w14:paraId="1B98347B" w14:textId="77777777" w:rsidR="00D5491E" w:rsidRDefault="00040E1A">
            <w:pPr>
              <w:spacing w:before="225" w:after="225"/>
              <w:jc w:val="both"/>
            </w:pPr>
            <w:r>
              <w:rPr>
                <w:rFonts w:ascii="Arial" w:hAnsi="Arial" w:cs="Arial"/>
                <w:b/>
                <w:bCs/>
                <w:color w:val="000000"/>
                <w:sz w:val="18"/>
                <w:szCs w:val="18"/>
              </w:rPr>
              <w:t>Merilo za izbor strank okvirnega sporazuma</w:t>
            </w:r>
          </w:p>
          <w:p w14:paraId="39221CF0" w14:textId="77777777" w:rsidR="00D5491E" w:rsidRDefault="00040E1A">
            <w:pPr>
              <w:spacing w:before="225" w:after="225"/>
              <w:jc w:val="both"/>
            </w:pPr>
            <w:r>
              <w:rPr>
                <w:rFonts w:ascii="Arial" w:hAnsi="Arial" w:cs="Arial"/>
                <w:color w:val="000000"/>
                <w:sz w:val="18"/>
                <w:szCs w:val="18"/>
              </w:rPr>
              <w:t xml:space="preserve">Naročnik bo ponudnike za izbor strank sporazuma </w:t>
            </w:r>
            <w:proofErr w:type="spellStart"/>
            <w:r>
              <w:rPr>
                <w:rFonts w:ascii="Arial" w:hAnsi="Arial" w:cs="Arial"/>
                <w:color w:val="000000"/>
                <w:sz w:val="18"/>
                <w:szCs w:val="18"/>
              </w:rPr>
              <w:t>rangiral</w:t>
            </w:r>
            <w:proofErr w:type="spellEnd"/>
            <w:r>
              <w:rPr>
                <w:rFonts w:ascii="Arial" w:hAnsi="Arial" w:cs="Arial"/>
                <w:color w:val="000000"/>
                <w:sz w:val="18"/>
                <w:szCs w:val="18"/>
              </w:rPr>
              <w:t xml:space="preserve">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6CBCFD40" w14:textId="77777777" w:rsidR="00D5491E" w:rsidRDefault="00040E1A">
            <w:pPr>
              <w:spacing w:before="225" w:after="225"/>
              <w:jc w:val="both"/>
            </w:pPr>
            <w:r>
              <w:rPr>
                <w:rFonts w:ascii="Arial" w:hAnsi="Arial" w:cs="Arial"/>
                <w:b/>
                <w:bCs/>
                <w:color w:val="000000"/>
                <w:sz w:val="18"/>
                <w:szCs w:val="18"/>
              </w:rPr>
              <w:t>Merilo za izbor najugodnejših ponudnikov za posamezno obdobje</w:t>
            </w:r>
          </w:p>
          <w:p w14:paraId="294C66D4" w14:textId="77777777" w:rsidR="00D5491E" w:rsidRDefault="00040E1A">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D5491E" w14:paraId="3EF5A269" w14:textId="77777777">
              <w:tc>
                <w:tcPr>
                  <w:tcW w:w="0" w:type="auto"/>
                  <w:tcMar>
                    <w:top w:w="0" w:type="auto"/>
                    <w:bottom w:w="0" w:type="auto"/>
                  </w:tcMar>
                </w:tcPr>
                <w:p w14:paraId="7311A01D" w14:textId="77777777" w:rsidR="00D5491E" w:rsidRDefault="00040E1A">
                  <w:pPr>
                    <w:numPr>
                      <w:ilvl w:val="0"/>
                      <w:numId w:val="18"/>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06387538" w14:textId="77777777" w:rsidR="00D5491E" w:rsidRDefault="00040E1A">
                  <w:pPr>
                    <w:numPr>
                      <w:ilvl w:val="0"/>
                      <w:numId w:val="18"/>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70647168" w14:textId="77777777" w:rsidR="00D5491E" w:rsidRDefault="00D5491E"/>
          <w:p w14:paraId="585F85C3" w14:textId="77777777" w:rsidR="00D5491E" w:rsidRDefault="00040E1A">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639B61BB" w14:textId="77777777" w:rsidR="00D5491E" w:rsidRDefault="00040E1A">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55188555" w14:textId="77777777" w:rsidR="00D5491E" w:rsidRDefault="00040E1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5491E" w14:paraId="67B5D228" w14:textId="77777777">
        <w:tc>
          <w:tcPr>
            <w:tcW w:w="0" w:type="auto"/>
            <w:tcMar>
              <w:top w:w="0" w:type="auto"/>
              <w:bottom w:w="0" w:type="auto"/>
            </w:tcMar>
          </w:tcPr>
          <w:p w14:paraId="28BFF8BA" w14:textId="77777777" w:rsidR="00D5491E" w:rsidRDefault="00040E1A">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454C3986" w14:textId="77777777" w:rsidR="00D5491E" w:rsidRDefault="00040E1A">
      <w:pPr>
        <w:spacing w:before="225" w:after="225" w:line="240" w:lineRule="auto"/>
        <w:jc w:val="both"/>
      </w:pPr>
      <w:r>
        <w:rPr>
          <w:rFonts w:ascii="Arial" w:hAnsi="Arial" w:cs="Arial"/>
          <w:b/>
          <w:bCs/>
          <w:color w:val="000000"/>
          <w:sz w:val="18"/>
          <w:szCs w:val="18"/>
        </w:rPr>
        <w:t>IV. CENE IN PLAČILNI POGOJI</w:t>
      </w:r>
    </w:p>
    <w:p w14:paraId="1847A03A" w14:textId="77777777" w:rsidR="00D5491E" w:rsidRDefault="00040E1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5491E" w14:paraId="6B96833F" w14:textId="77777777">
        <w:tc>
          <w:tcPr>
            <w:tcW w:w="0" w:type="auto"/>
            <w:tcMar>
              <w:top w:w="0" w:type="auto"/>
              <w:bottom w:w="0" w:type="auto"/>
            </w:tcMar>
          </w:tcPr>
          <w:p w14:paraId="0EDA7CAF" w14:textId="77777777" w:rsidR="00D5491E" w:rsidRDefault="00040E1A">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6EEDEE1C" w14:textId="77777777" w:rsidR="00D5491E" w:rsidRDefault="00040E1A">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38D48C47" w14:textId="77777777" w:rsidR="00D5491E" w:rsidRDefault="00040E1A">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D164D0B" w14:textId="77777777" w:rsidR="00D5491E" w:rsidRDefault="00040E1A">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08360971" w14:textId="77777777" w:rsidR="00D5491E" w:rsidRDefault="00040E1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5491E" w14:paraId="2F8CD910" w14:textId="77777777">
        <w:tc>
          <w:tcPr>
            <w:tcW w:w="0" w:type="auto"/>
            <w:tcMar>
              <w:top w:w="0" w:type="auto"/>
              <w:bottom w:w="0" w:type="auto"/>
            </w:tcMar>
          </w:tcPr>
          <w:p w14:paraId="1C14E9C7" w14:textId="77777777" w:rsidR="00D5491E" w:rsidRDefault="00040E1A">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95933D5" w14:textId="77777777" w:rsidR="00D5491E" w:rsidRDefault="00040E1A">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1E266998" w14:textId="77777777" w:rsidR="00D5491E" w:rsidRDefault="00040E1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2AD9F52" w14:textId="77777777" w:rsidR="00D5491E" w:rsidRDefault="00040E1A">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19C5E1FC" w14:textId="77777777" w:rsidR="00D5491E" w:rsidRDefault="00040E1A">
            <w:pPr>
              <w:spacing w:before="225" w:after="225"/>
              <w:jc w:val="both"/>
            </w:pPr>
            <w:r>
              <w:rPr>
                <w:rFonts w:ascii="Arial" w:hAnsi="Arial" w:cs="Arial"/>
                <w:color w:val="000000"/>
                <w:sz w:val="18"/>
                <w:szCs w:val="18"/>
              </w:rPr>
              <w:t>V primeru zamude pri plačilu lahko stranka naročniku zaračuna zakonske zamudne obresti.</w:t>
            </w:r>
          </w:p>
          <w:p w14:paraId="577B482D" w14:textId="77777777" w:rsidR="00D5491E" w:rsidRDefault="00040E1A">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4970182C" w14:textId="77777777" w:rsidR="00D5491E" w:rsidRDefault="00040E1A">
      <w:pPr>
        <w:spacing w:before="225" w:after="225" w:line="240" w:lineRule="auto"/>
        <w:jc w:val="both"/>
      </w:pPr>
      <w:r>
        <w:rPr>
          <w:rFonts w:ascii="Arial" w:hAnsi="Arial" w:cs="Arial"/>
          <w:b/>
          <w:bCs/>
          <w:color w:val="000000"/>
          <w:sz w:val="18"/>
          <w:szCs w:val="18"/>
        </w:rPr>
        <w:lastRenderedPageBreak/>
        <w:t>V. NAROČANJE BLAGA IN DOBAVNI ROK</w:t>
      </w:r>
    </w:p>
    <w:p w14:paraId="6C5C3642" w14:textId="77777777" w:rsidR="00D5491E" w:rsidRDefault="00040E1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5491E" w14:paraId="4A27D464" w14:textId="77777777">
        <w:tc>
          <w:tcPr>
            <w:tcW w:w="0" w:type="auto"/>
            <w:tcMar>
              <w:top w:w="0" w:type="auto"/>
              <w:bottom w:w="0" w:type="auto"/>
            </w:tcMar>
          </w:tcPr>
          <w:p w14:paraId="289A7FDC" w14:textId="77777777" w:rsidR="00D5491E" w:rsidRDefault="00040E1A">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750BE661" w14:textId="77777777" w:rsidR="00D5491E" w:rsidRDefault="00040E1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5491E" w14:paraId="452B219E" w14:textId="77777777">
        <w:tc>
          <w:tcPr>
            <w:tcW w:w="0" w:type="auto"/>
            <w:tcMar>
              <w:top w:w="0" w:type="auto"/>
              <w:bottom w:w="0" w:type="auto"/>
            </w:tcMar>
          </w:tcPr>
          <w:p w14:paraId="64920036" w14:textId="77777777" w:rsidR="00D5491E" w:rsidRDefault="00040E1A">
            <w:pPr>
              <w:spacing w:before="225" w:after="225"/>
              <w:jc w:val="both"/>
            </w:pPr>
            <w:r>
              <w:rPr>
                <w:rFonts w:ascii="Arial" w:hAnsi="Arial" w:cs="Arial"/>
                <w:color w:val="000000"/>
                <w:sz w:val="18"/>
                <w:szCs w:val="18"/>
              </w:rPr>
              <w:t>Stranka sporazuma se zavezuje: </w:t>
            </w:r>
          </w:p>
          <w:p w14:paraId="501F03E3" w14:textId="77777777" w:rsidR="00D5491E" w:rsidRDefault="00040E1A">
            <w:pPr>
              <w:spacing w:before="225" w:after="225"/>
              <w:jc w:val="both"/>
            </w:pPr>
            <w:r>
              <w:rPr>
                <w:rFonts w:ascii="Arial" w:hAnsi="Arial" w:cs="Arial"/>
                <w:color w:val="000000"/>
                <w:sz w:val="18"/>
                <w:szCs w:val="18"/>
              </w:rPr>
              <w:t xml:space="preserve">zagotavljati 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tbl>
            <w:tblPr>
              <w:tblStyle w:val="NormalTablePHPDOCX"/>
              <w:tblW w:w="0" w:type="auto"/>
              <w:tblLook w:val="04A0" w:firstRow="1" w:lastRow="0" w:firstColumn="1" w:lastColumn="0" w:noHBand="0" w:noVBand="1"/>
            </w:tblPr>
            <w:tblGrid>
              <w:gridCol w:w="8746"/>
            </w:tblGrid>
            <w:tr w:rsidR="00D5491E" w14:paraId="2823750C" w14:textId="77777777">
              <w:tc>
                <w:tcPr>
                  <w:tcW w:w="0" w:type="auto"/>
                  <w:tcMar>
                    <w:top w:w="0" w:type="auto"/>
                    <w:bottom w:w="0" w:type="auto"/>
                  </w:tcMar>
                </w:tcPr>
                <w:p w14:paraId="50E5075C" w14:textId="77777777" w:rsidR="00D5491E" w:rsidRDefault="00040E1A">
                  <w:pPr>
                    <w:numPr>
                      <w:ilvl w:val="0"/>
                      <w:numId w:val="19"/>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lekarne Splošne bolnišnice Novo mesto - razloženo v skladišče naročnika, in sicer od 7.00 do 15.00 ure, izven tega časa je dostava dovoljena le ob soglasju naročnika;</w:t>
                  </w:r>
                </w:p>
                <w:p w14:paraId="7D5843D6" w14:textId="77777777" w:rsidR="00D5491E" w:rsidRDefault="00040E1A">
                  <w:pPr>
                    <w:numPr>
                      <w:ilvl w:val="0"/>
                      <w:numId w:val="19"/>
                    </w:numPr>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3E2F6CC4" w14:textId="77777777" w:rsidR="00D5491E" w:rsidRDefault="00040E1A">
                  <w:pPr>
                    <w:numPr>
                      <w:ilvl w:val="0"/>
                      <w:numId w:val="19"/>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3C6C7724" w14:textId="77777777" w:rsidR="00D5491E" w:rsidRDefault="00040E1A">
                  <w:pPr>
                    <w:numPr>
                      <w:ilvl w:val="0"/>
                      <w:numId w:val="19"/>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006ED804" w14:textId="77777777" w:rsidR="00D5491E" w:rsidRDefault="00040E1A">
            <w:pPr>
              <w:spacing w:before="225" w:after="225"/>
              <w:jc w:val="both"/>
            </w:pPr>
            <w:r>
              <w:rPr>
                <w:rFonts w:ascii="Arial" w:hAnsi="Arial" w:cs="Arial"/>
                <w:color w:val="000000"/>
                <w:sz w:val="18"/>
                <w:szCs w:val="18"/>
              </w:rPr>
              <w:t>V primeru, da stranka določene vrste blaga trenutno nima na zalogi, mora naročnika o tem obvestiti najkasneje 24 ur po prejemu naročila in naročniku ponuditi ustrezno nadomestilo (če bo naročnik to zahteval), ki bo enakovredno vrsti blaga, ki je predmet sporazuma (istega ali drugega proizvajalca), po enaki ali nižji ceni. Ustreznost nadomestnega artikla mora potrditi naročnik.</w:t>
            </w:r>
          </w:p>
          <w:p w14:paraId="3761B592" w14:textId="77777777" w:rsidR="00D5491E" w:rsidRDefault="00040E1A">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3A7F6AA5" w14:textId="77777777" w:rsidR="00D5491E" w:rsidRDefault="00040E1A">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22B596E6" w14:textId="77777777" w:rsidR="00D5491E" w:rsidRDefault="00040E1A">
      <w:pPr>
        <w:spacing w:before="225" w:after="225" w:line="240" w:lineRule="auto"/>
        <w:jc w:val="both"/>
      </w:pPr>
      <w:r>
        <w:rPr>
          <w:rFonts w:ascii="Arial" w:hAnsi="Arial" w:cs="Arial"/>
          <w:b/>
          <w:bCs/>
          <w:color w:val="000000"/>
          <w:sz w:val="18"/>
          <w:szCs w:val="18"/>
        </w:rPr>
        <w:t>VI. KRITNI KUP</w:t>
      </w:r>
    </w:p>
    <w:p w14:paraId="2B6AA9A2" w14:textId="77777777" w:rsidR="00D5491E" w:rsidRDefault="00040E1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5491E" w14:paraId="1C620B44" w14:textId="77777777">
        <w:tc>
          <w:tcPr>
            <w:tcW w:w="0" w:type="auto"/>
            <w:tcMar>
              <w:top w:w="0" w:type="auto"/>
              <w:bottom w:w="0" w:type="auto"/>
            </w:tcMar>
          </w:tcPr>
          <w:p w14:paraId="35FA688B" w14:textId="77777777" w:rsidR="00D5491E" w:rsidRDefault="00040E1A">
            <w:pPr>
              <w:spacing w:before="225" w:after="225"/>
              <w:jc w:val="both"/>
            </w:pPr>
            <w:r>
              <w:rPr>
                <w:rFonts w:ascii="Arial" w:hAnsi="Arial" w:cs="Arial"/>
                <w:color w:val="000000"/>
                <w:sz w:val="18"/>
                <w:szCs w:val="18"/>
              </w:rPr>
              <w:lastRenderedPageBreak/>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62897B47" w14:textId="77777777" w:rsidR="00D5491E" w:rsidRDefault="00040E1A">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4F4B4A61" w14:textId="77777777" w:rsidR="00D5491E" w:rsidRDefault="00040E1A">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1671412F" w14:textId="77777777" w:rsidR="00D5491E" w:rsidRDefault="00040E1A">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11DE68AA" w14:textId="77777777" w:rsidR="00D5491E" w:rsidRDefault="00040E1A">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7856EA72" w14:textId="77777777" w:rsidR="00D5491E" w:rsidRDefault="00040E1A">
      <w:pPr>
        <w:spacing w:before="225" w:after="225" w:line="240" w:lineRule="auto"/>
        <w:jc w:val="both"/>
      </w:pPr>
      <w:r>
        <w:rPr>
          <w:rFonts w:ascii="Arial" w:hAnsi="Arial" w:cs="Arial"/>
          <w:b/>
          <w:bCs/>
          <w:color w:val="000000"/>
          <w:sz w:val="18"/>
          <w:szCs w:val="18"/>
        </w:rPr>
        <w:t>VII. PREVZEM BLAGA</w:t>
      </w:r>
    </w:p>
    <w:p w14:paraId="396D00D7" w14:textId="77777777" w:rsidR="00D5491E" w:rsidRDefault="00040E1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5491E" w14:paraId="5D483E16" w14:textId="77777777">
        <w:tc>
          <w:tcPr>
            <w:tcW w:w="0" w:type="auto"/>
            <w:tcMar>
              <w:top w:w="0" w:type="auto"/>
              <w:bottom w:w="0" w:type="auto"/>
            </w:tcMar>
          </w:tcPr>
          <w:p w14:paraId="25C60176" w14:textId="77777777" w:rsidR="00D5491E" w:rsidRDefault="00040E1A">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3832DF0A" w14:textId="77777777" w:rsidR="00D5491E" w:rsidRDefault="00040E1A">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12A34DF0" w14:textId="77777777" w:rsidR="00D5491E" w:rsidRDefault="00040E1A">
            <w:pPr>
              <w:spacing w:before="225" w:after="225"/>
              <w:jc w:val="both"/>
            </w:pPr>
            <w:r>
              <w:rPr>
                <w:rFonts w:ascii="Arial" w:hAnsi="Arial" w:cs="Arial"/>
                <w:color w:val="000000"/>
                <w:sz w:val="18"/>
                <w:szCs w:val="18"/>
              </w:rPr>
              <w:t xml:space="preserve">Dobavljeno blago, ki sodi med medicinske pripomočke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vitro medicinske pripomočke, mora biti označeno v skladu z veljavno zakonodajo – Uredbe (EU) 2017/745 o medicinskih pripomočkih in Uredbe (EU) 2017/746 o in vitro medicinskih pripomočkih.</w:t>
            </w:r>
          </w:p>
          <w:p w14:paraId="1DF1B8B8" w14:textId="77777777" w:rsidR="00D5491E" w:rsidRDefault="00040E1A">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3782CAA1" w14:textId="77777777" w:rsidR="00D5491E" w:rsidRDefault="00040E1A">
      <w:pPr>
        <w:spacing w:before="225" w:after="225" w:line="240" w:lineRule="auto"/>
        <w:jc w:val="both"/>
      </w:pPr>
      <w:r>
        <w:rPr>
          <w:rFonts w:ascii="Arial" w:hAnsi="Arial" w:cs="Arial"/>
          <w:b/>
          <w:bCs/>
          <w:color w:val="000000"/>
          <w:sz w:val="18"/>
          <w:szCs w:val="18"/>
        </w:rPr>
        <w:t>VIII. KAKOVOST BLAGA</w:t>
      </w:r>
    </w:p>
    <w:p w14:paraId="2FA446E6" w14:textId="77777777" w:rsidR="00D5491E" w:rsidRDefault="00040E1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5491E" w14:paraId="7D337588" w14:textId="77777777">
        <w:tc>
          <w:tcPr>
            <w:tcW w:w="0" w:type="auto"/>
            <w:tcMar>
              <w:top w:w="0" w:type="auto"/>
              <w:bottom w:w="0" w:type="auto"/>
            </w:tcMar>
          </w:tcPr>
          <w:p w14:paraId="4C40B92D" w14:textId="77777777" w:rsidR="00D5491E" w:rsidRDefault="00040E1A">
            <w:pPr>
              <w:spacing w:before="225" w:after="225"/>
              <w:jc w:val="both"/>
            </w:pPr>
            <w:r>
              <w:rPr>
                <w:rFonts w:ascii="Arial" w:hAnsi="Arial" w:cs="Arial"/>
                <w:color w:val="000000"/>
                <w:sz w:val="18"/>
                <w:szCs w:val="18"/>
              </w:rPr>
              <w:t>Kakovost blaga mora ustrezati obstoječim standardom in deklarirani kakovosti na embalaži blaga.</w:t>
            </w:r>
          </w:p>
          <w:p w14:paraId="6A0CC218" w14:textId="77777777" w:rsidR="00D5491E" w:rsidRDefault="00040E1A">
            <w:pPr>
              <w:spacing w:before="225" w:after="225"/>
              <w:jc w:val="both"/>
            </w:pPr>
            <w:r>
              <w:rPr>
                <w:rFonts w:ascii="Arial" w:hAnsi="Arial" w:cs="Arial"/>
                <w:color w:val="000000"/>
                <w:sz w:val="18"/>
                <w:szCs w:val="18"/>
              </w:rPr>
              <w:t>Stranka naročniku jamči:</w:t>
            </w:r>
          </w:p>
          <w:tbl>
            <w:tblPr>
              <w:tblStyle w:val="NormalTablePHPDOCX"/>
              <w:tblW w:w="0" w:type="auto"/>
              <w:tblLook w:val="04A0" w:firstRow="1" w:lastRow="0" w:firstColumn="1" w:lastColumn="0" w:noHBand="0" w:noVBand="1"/>
            </w:tblPr>
            <w:tblGrid>
              <w:gridCol w:w="8746"/>
            </w:tblGrid>
            <w:tr w:rsidR="00D5491E" w14:paraId="1FBAFB13" w14:textId="77777777">
              <w:tc>
                <w:tcPr>
                  <w:tcW w:w="0" w:type="auto"/>
                  <w:tcMar>
                    <w:top w:w="0" w:type="auto"/>
                    <w:bottom w:w="0" w:type="auto"/>
                  </w:tcMar>
                </w:tcPr>
                <w:p w14:paraId="067F0F41" w14:textId="77777777" w:rsidR="00D5491E" w:rsidRDefault="00040E1A">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378DFBE" w14:textId="77777777" w:rsidR="00D5491E" w:rsidRDefault="00040E1A">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F2C5F87" w14:textId="77777777" w:rsidR="00D5491E" w:rsidRDefault="00040E1A">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459A046" w14:textId="77777777" w:rsidR="00D5491E" w:rsidRDefault="00040E1A">
                  <w:pPr>
                    <w:numPr>
                      <w:ilvl w:val="0"/>
                      <w:numId w:val="2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3D667C4A" w14:textId="77777777" w:rsidR="00D5491E" w:rsidRDefault="00040E1A">
                  <w:pPr>
                    <w:numPr>
                      <w:ilvl w:val="0"/>
                      <w:numId w:val="2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633ED9B9" w14:textId="77777777" w:rsidR="00D5491E" w:rsidRDefault="00D5491E"/>
        </w:tc>
      </w:tr>
    </w:tbl>
    <w:p w14:paraId="3A30CEC1" w14:textId="77777777" w:rsidR="00D5491E" w:rsidRDefault="00040E1A">
      <w:pPr>
        <w:spacing w:before="225" w:after="225" w:line="240" w:lineRule="auto"/>
        <w:jc w:val="both"/>
      </w:pPr>
      <w:r>
        <w:rPr>
          <w:rFonts w:ascii="Arial" w:hAnsi="Arial" w:cs="Arial"/>
          <w:b/>
          <w:bCs/>
          <w:color w:val="000000"/>
          <w:sz w:val="18"/>
          <w:szCs w:val="18"/>
        </w:rPr>
        <w:t>IX. SKRBNIKI IN POOBLAŠČENE OSEBE SPORAZUMA</w:t>
      </w:r>
    </w:p>
    <w:p w14:paraId="7D788EC3" w14:textId="77777777" w:rsidR="00D5491E" w:rsidRDefault="00040E1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951"/>
      </w:tblGrid>
      <w:tr w:rsidR="00D5491E" w14:paraId="60FAE7C4" w14:textId="77777777">
        <w:tc>
          <w:tcPr>
            <w:tcW w:w="0" w:type="auto"/>
            <w:tcMar>
              <w:top w:w="0" w:type="auto"/>
              <w:bottom w:w="0" w:type="auto"/>
            </w:tcMar>
          </w:tcPr>
          <w:p w14:paraId="1509C814" w14:textId="77777777" w:rsidR="00D5491E" w:rsidRDefault="00040E1A">
            <w:pPr>
              <w:spacing w:before="225" w:after="225"/>
              <w:jc w:val="both"/>
            </w:pPr>
            <w:r>
              <w:rPr>
                <w:rFonts w:ascii="Arial" w:hAnsi="Arial" w:cs="Arial"/>
                <w:color w:val="000000"/>
                <w:sz w:val="18"/>
                <w:szCs w:val="18"/>
              </w:rPr>
              <w:t>Skrbnik sporazuma za naročnika je Barbara Slak Turk, vodja službe za nabavo in skladiščenje</w:t>
            </w:r>
          </w:p>
          <w:p w14:paraId="334D56D9" w14:textId="77777777" w:rsidR="00D5491E" w:rsidRDefault="00040E1A">
            <w:pPr>
              <w:spacing w:before="225" w:after="225"/>
              <w:jc w:val="both"/>
            </w:pPr>
            <w:r>
              <w:rPr>
                <w:rFonts w:ascii="Arial" w:hAnsi="Arial" w:cs="Arial"/>
                <w:color w:val="000000"/>
                <w:sz w:val="18"/>
                <w:szCs w:val="18"/>
              </w:rPr>
              <w:lastRenderedPageBreak/>
              <w:t>Skrbnik sporazuma s strani stranke je_______________________.</w:t>
            </w:r>
          </w:p>
          <w:p w14:paraId="3909836C" w14:textId="77777777" w:rsidR="00D5491E" w:rsidRDefault="00040E1A">
            <w:pPr>
              <w:spacing w:before="225" w:after="225"/>
              <w:jc w:val="both"/>
            </w:pPr>
            <w:r>
              <w:rPr>
                <w:rFonts w:ascii="Arial" w:hAnsi="Arial" w:cs="Arial"/>
                <w:color w:val="000000"/>
                <w:sz w:val="18"/>
                <w:szCs w:val="18"/>
              </w:rPr>
              <w:t>Skrbnika sporazuma sta seznanjena, da se njuni osebni podatki obdelujejo v skladu z 48. členom</w:t>
            </w:r>
          </w:p>
          <w:p w14:paraId="3D038FBD" w14:textId="77777777" w:rsidR="00D5491E" w:rsidRDefault="00040E1A">
            <w:pPr>
              <w:spacing w:before="225" w:after="225"/>
              <w:jc w:val="both"/>
            </w:pPr>
            <w:r>
              <w:rPr>
                <w:rFonts w:ascii="Arial" w:hAnsi="Arial" w:cs="Arial"/>
                <w:color w:val="000000"/>
                <w:sz w:val="18"/>
                <w:szCs w:val="18"/>
              </w:rPr>
              <w:t>Zakona o delovnih razmerjih in člena 6/1/b Uredbe (EU) 20161679 Evropskega parlamenta in</w:t>
            </w:r>
          </w:p>
          <w:p w14:paraId="4CAE26C4" w14:textId="248F2FBC" w:rsidR="00D5491E" w:rsidRDefault="00040E1A">
            <w:pPr>
              <w:spacing w:before="225" w:after="225"/>
              <w:jc w:val="both"/>
            </w:pPr>
            <w:r>
              <w:rPr>
                <w:rFonts w:ascii="Arial" w:hAnsi="Arial" w:cs="Arial"/>
                <w:color w:val="000000"/>
                <w:sz w:val="18"/>
                <w:szCs w:val="18"/>
              </w:rPr>
              <w:t>Sveta z dne 27. ap</w:t>
            </w:r>
            <w:r w:rsidR="00E17354">
              <w:rPr>
                <w:rFonts w:ascii="Arial" w:hAnsi="Arial" w:cs="Arial"/>
                <w:color w:val="000000"/>
                <w:sz w:val="18"/>
                <w:szCs w:val="18"/>
              </w:rPr>
              <w:t>ri</w:t>
            </w:r>
            <w:r>
              <w:rPr>
                <w:rFonts w:ascii="Arial" w:hAnsi="Arial" w:cs="Arial"/>
                <w:color w:val="000000"/>
                <w:sz w:val="18"/>
                <w:szCs w:val="18"/>
              </w:rPr>
              <w:t>la 2016 o varstvu posameznikov pri obdelavi osebnih podatkov in prostem</w:t>
            </w:r>
          </w:p>
          <w:p w14:paraId="501216A0" w14:textId="77777777" w:rsidR="00D5491E" w:rsidRDefault="00040E1A">
            <w:pPr>
              <w:spacing w:before="225" w:after="225"/>
              <w:jc w:val="both"/>
            </w:pPr>
            <w:r>
              <w:rPr>
                <w:rFonts w:ascii="Arial" w:hAnsi="Arial" w:cs="Arial"/>
                <w:color w:val="000000"/>
                <w:sz w:val="18"/>
                <w:szCs w:val="18"/>
              </w:rPr>
              <w:t>pretoku takih podatkov ter o razveljavitvi Direktive 95/46/ES;«</w:t>
            </w:r>
          </w:p>
        </w:tc>
      </w:tr>
    </w:tbl>
    <w:p w14:paraId="149A3CC5" w14:textId="77777777" w:rsidR="00D5491E" w:rsidRDefault="00040E1A">
      <w:pPr>
        <w:spacing w:before="225" w:after="225" w:line="240" w:lineRule="auto"/>
        <w:jc w:val="both"/>
      </w:pPr>
      <w:r>
        <w:rPr>
          <w:rFonts w:ascii="Arial" w:hAnsi="Arial" w:cs="Arial"/>
          <w:b/>
          <w:bCs/>
          <w:color w:val="000000"/>
          <w:sz w:val="18"/>
          <w:szCs w:val="18"/>
        </w:rPr>
        <w:lastRenderedPageBreak/>
        <w:t>X. ZAVAROVANJE OBVEZNOSTI</w:t>
      </w:r>
    </w:p>
    <w:p w14:paraId="7C1A20FD" w14:textId="77777777" w:rsidR="00D5491E" w:rsidRDefault="00040E1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5491E" w14:paraId="7EEBCB15" w14:textId="77777777">
        <w:tc>
          <w:tcPr>
            <w:tcW w:w="0" w:type="auto"/>
            <w:tcMar>
              <w:top w:w="0" w:type="auto"/>
              <w:bottom w:w="0" w:type="auto"/>
            </w:tcMar>
          </w:tcPr>
          <w:p w14:paraId="1170786F" w14:textId="77777777" w:rsidR="00D5491E" w:rsidRDefault="00040E1A">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22C8EACE" w14:textId="77777777" w:rsidR="00D5491E" w:rsidRDefault="00040E1A">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530"/>
            </w:tblGrid>
            <w:tr w:rsidR="00D5491E" w14:paraId="2D0A474E" w14:textId="77777777">
              <w:tc>
                <w:tcPr>
                  <w:tcW w:w="0" w:type="auto"/>
                  <w:tcMar>
                    <w:top w:w="0" w:type="auto"/>
                    <w:bottom w:w="0" w:type="auto"/>
                  </w:tcMar>
                </w:tcPr>
                <w:p w14:paraId="10E4A852" w14:textId="77777777" w:rsidR="00D5491E" w:rsidRDefault="00040E1A">
                  <w:pPr>
                    <w:numPr>
                      <w:ilvl w:val="0"/>
                      <w:numId w:val="2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F1A1035" w14:textId="77777777" w:rsidR="00D5491E" w:rsidRDefault="00040E1A">
                  <w:pPr>
                    <w:numPr>
                      <w:ilvl w:val="0"/>
                      <w:numId w:val="2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15EC807F" w14:textId="77777777" w:rsidR="00D5491E" w:rsidRDefault="00040E1A">
                  <w:pPr>
                    <w:numPr>
                      <w:ilvl w:val="0"/>
                      <w:numId w:val="21"/>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7E5E3387" w14:textId="77777777" w:rsidR="00D5491E" w:rsidRDefault="00D5491E"/>
        </w:tc>
      </w:tr>
    </w:tbl>
    <w:p w14:paraId="36DAED60" w14:textId="77777777" w:rsidR="00D5491E" w:rsidRDefault="00040E1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5491E" w14:paraId="690B3CC4" w14:textId="77777777">
        <w:tc>
          <w:tcPr>
            <w:tcW w:w="0" w:type="auto"/>
            <w:tcMar>
              <w:top w:w="0" w:type="auto"/>
              <w:bottom w:w="0" w:type="auto"/>
            </w:tcMar>
          </w:tcPr>
          <w:p w14:paraId="07D14263" w14:textId="77777777" w:rsidR="00D5491E" w:rsidRDefault="00040E1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01EC8086" w14:textId="77777777" w:rsidR="00D5491E" w:rsidRDefault="00040E1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F270BDC" w14:textId="77777777" w:rsidR="00D5491E" w:rsidRDefault="00040E1A">
      <w:pPr>
        <w:spacing w:before="225" w:after="225" w:line="240" w:lineRule="auto"/>
        <w:jc w:val="both"/>
      </w:pPr>
      <w:r>
        <w:rPr>
          <w:rFonts w:ascii="Arial" w:hAnsi="Arial" w:cs="Arial"/>
          <w:b/>
          <w:bCs/>
          <w:color w:val="000000"/>
          <w:sz w:val="18"/>
          <w:szCs w:val="18"/>
        </w:rPr>
        <w:t>XI. IZKLJUČITEV IZ SPORAZUMA</w:t>
      </w:r>
    </w:p>
    <w:p w14:paraId="47FEF3E7" w14:textId="77777777" w:rsidR="00D5491E" w:rsidRDefault="00040E1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5491E" w14:paraId="6E2A13B2" w14:textId="77777777">
        <w:tc>
          <w:tcPr>
            <w:tcW w:w="0" w:type="auto"/>
            <w:tcMar>
              <w:top w:w="0" w:type="auto"/>
              <w:bottom w:w="0" w:type="auto"/>
            </w:tcMar>
          </w:tcPr>
          <w:p w14:paraId="1ADFBDDC" w14:textId="77777777" w:rsidR="00D5491E" w:rsidRDefault="00040E1A">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14836BB4" w14:textId="77777777" w:rsidR="00D5491E" w:rsidRDefault="00040E1A">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D5491E" w14:paraId="086C963F" w14:textId="77777777">
              <w:tc>
                <w:tcPr>
                  <w:tcW w:w="0" w:type="auto"/>
                  <w:tcMar>
                    <w:top w:w="0" w:type="auto"/>
                    <w:bottom w:w="0" w:type="auto"/>
                  </w:tcMar>
                </w:tcPr>
                <w:p w14:paraId="10C79682" w14:textId="77777777" w:rsidR="00D5491E" w:rsidRDefault="00040E1A">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53E5C2F5" w14:textId="77777777" w:rsidR="00D5491E" w:rsidRDefault="00040E1A">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307500A7" w14:textId="77777777" w:rsidR="00D5491E" w:rsidRDefault="00040E1A">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13A6E3BB" w14:textId="77777777" w:rsidR="00D5491E" w:rsidRDefault="00040E1A">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00DF52E2" w14:textId="77777777" w:rsidR="00D5491E" w:rsidRDefault="00040E1A">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047B4757" w14:textId="77777777" w:rsidR="001D0792" w:rsidRDefault="001D0792" w:rsidP="001D0792">
                  <w:pPr>
                    <w:ind w:left="720"/>
                    <w:jc w:val="both"/>
                    <w:rPr>
                      <w:rFonts w:ascii="Arial" w:hAnsi="Arial" w:cs="Arial"/>
                      <w:color w:val="000000"/>
                      <w:sz w:val="18"/>
                      <w:szCs w:val="18"/>
                    </w:rPr>
                  </w:pPr>
                </w:p>
              </w:tc>
            </w:tr>
          </w:tbl>
          <w:p w14:paraId="48CCA6DC" w14:textId="77777777" w:rsidR="00D5491E" w:rsidRDefault="00D5491E"/>
        </w:tc>
      </w:tr>
    </w:tbl>
    <w:p w14:paraId="5F428255" w14:textId="77777777" w:rsidR="00D5491E" w:rsidRDefault="00040E1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5491E" w14:paraId="2F2F0D82" w14:textId="77777777">
        <w:tc>
          <w:tcPr>
            <w:tcW w:w="0" w:type="auto"/>
            <w:tcMar>
              <w:top w:w="0" w:type="auto"/>
              <w:bottom w:w="0" w:type="auto"/>
            </w:tcMar>
          </w:tcPr>
          <w:p w14:paraId="158EDBA9" w14:textId="77777777" w:rsidR="00D5491E" w:rsidRDefault="00040E1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48DA1A3" w14:textId="77777777" w:rsidR="00D5491E" w:rsidRDefault="00040E1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5491E" w14:paraId="2AA190CB" w14:textId="77777777">
              <w:tc>
                <w:tcPr>
                  <w:tcW w:w="0" w:type="auto"/>
                  <w:tcMar>
                    <w:top w:w="0" w:type="auto"/>
                    <w:bottom w:w="0" w:type="auto"/>
                  </w:tcMar>
                </w:tcPr>
                <w:p w14:paraId="687EA961" w14:textId="77777777" w:rsidR="00D5491E" w:rsidRDefault="00040E1A">
                  <w:pPr>
                    <w:numPr>
                      <w:ilvl w:val="0"/>
                      <w:numId w:val="23"/>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5E34CCCC" w14:textId="77777777" w:rsidR="00D5491E" w:rsidRDefault="00040E1A">
                  <w:pPr>
                    <w:numPr>
                      <w:ilvl w:val="0"/>
                      <w:numId w:val="23"/>
                    </w:numPr>
                    <w:jc w:val="both"/>
                    <w:rPr>
                      <w:rFonts w:ascii="Arial" w:hAnsi="Arial" w:cs="Arial"/>
                      <w:color w:val="000000"/>
                      <w:sz w:val="18"/>
                      <w:szCs w:val="18"/>
                    </w:rPr>
                  </w:pPr>
                  <w:r>
                    <w:rPr>
                      <w:rFonts w:ascii="Arial" w:hAnsi="Arial" w:cs="Arial"/>
                      <w:color w:val="000000"/>
                      <w:sz w:val="18"/>
                      <w:szCs w:val="18"/>
                    </w:rPr>
                    <w:lastRenderedPageBreak/>
                    <w:t>stranka po svoji krivdi kasni z izvajanjem sporazuma, oziroma če ne dosega pogodbeno dogovorjene kvalitete in standardov in je ne more vzpostaviti niti v naknadno dogovorjenem roku, ki mu ga določi naročnik.</w:t>
                  </w:r>
                </w:p>
              </w:tc>
            </w:tr>
          </w:tbl>
          <w:p w14:paraId="133C77B1" w14:textId="77777777" w:rsidR="00D5491E" w:rsidRDefault="00D5491E"/>
          <w:p w14:paraId="11C880C5" w14:textId="77777777" w:rsidR="00D5491E" w:rsidRDefault="00040E1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5491E" w14:paraId="14DE5134" w14:textId="77777777">
              <w:tc>
                <w:tcPr>
                  <w:tcW w:w="0" w:type="auto"/>
                  <w:tcMar>
                    <w:top w:w="0" w:type="auto"/>
                    <w:bottom w:w="0" w:type="auto"/>
                  </w:tcMar>
                </w:tcPr>
                <w:p w14:paraId="5400B346" w14:textId="77777777" w:rsidR="00D5491E" w:rsidRDefault="00040E1A">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9EA56A0" w14:textId="77777777" w:rsidR="00D5491E" w:rsidRDefault="00040E1A">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6E0A1BED" w14:textId="77777777" w:rsidR="00D5491E" w:rsidRDefault="00040E1A">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5FDA851" w14:textId="77777777" w:rsidR="00D5491E" w:rsidRDefault="00040E1A">
            <w:pPr>
              <w:spacing w:before="225" w:after="225"/>
              <w:jc w:val="both"/>
            </w:pPr>
            <w:r>
              <w:rPr>
                <w:rFonts w:ascii="Arial" w:hAnsi="Arial" w:cs="Arial"/>
                <w:color w:val="000000"/>
                <w:sz w:val="18"/>
                <w:szCs w:val="18"/>
              </w:rPr>
              <w:t>Odstop od pogodbe učinkuje z dnem, ko stranka prejme pisno izjavo naročnika o odstopu.</w:t>
            </w:r>
          </w:p>
        </w:tc>
      </w:tr>
    </w:tbl>
    <w:p w14:paraId="3B260526" w14:textId="77777777" w:rsidR="00D5491E" w:rsidRDefault="00040E1A">
      <w:pPr>
        <w:spacing w:before="225" w:after="225" w:line="240" w:lineRule="auto"/>
        <w:jc w:val="both"/>
      </w:pPr>
      <w:r>
        <w:rPr>
          <w:rFonts w:ascii="Arial" w:hAnsi="Arial" w:cs="Arial"/>
          <w:b/>
          <w:bCs/>
          <w:color w:val="000000"/>
          <w:sz w:val="18"/>
          <w:szCs w:val="18"/>
        </w:rPr>
        <w:lastRenderedPageBreak/>
        <w:t>XII. SOCIALNA KLAVZULA IN RAZVEZNI POGOJ</w:t>
      </w:r>
    </w:p>
    <w:p w14:paraId="3CA0633D" w14:textId="77777777" w:rsidR="00D5491E" w:rsidRDefault="00040E1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5491E" w14:paraId="6332FAB1" w14:textId="77777777">
        <w:tc>
          <w:tcPr>
            <w:tcW w:w="0" w:type="auto"/>
            <w:tcMar>
              <w:top w:w="0" w:type="auto"/>
              <w:bottom w:w="0" w:type="auto"/>
            </w:tcMar>
          </w:tcPr>
          <w:p w14:paraId="700BEC3B" w14:textId="77777777" w:rsidR="00D5491E" w:rsidRDefault="00040E1A">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147281CE" w14:textId="77777777" w:rsidR="00D5491E" w:rsidRDefault="00040E1A" w:rsidP="001D0792">
            <w:pPr>
              <w:spacing w:before="225" w:after="225"/>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4AF33CBF" w14:textId="77777777" w:rsidR="00D5491E" w:rsidRDefault="00040E1A" w:rsidP="001D0792">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706E4F6A" w14:textId="77777777" w:rsidR="00D5491E" w:rsidRDefault="00040E1A">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52E98227" w14:textId="77777777" w:rsidR="00D5491E" w:rsidRDefault="00040E1A">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35C8410D" w14:textId="77777777" w:rsidR="00D5491E" w:rsidRDefault="00040E1A">
      <w:pPr>
        <w:spacing w:before="225" w:after="225" w:line="240" w:lineRule="auto"/>
        <w:jc w:val="both"/>
      </w:pPr>
      <w:r>
        <w:rPr>
          <w:rFonts w:ascii="Arial" w:hAnsi="Arial" w:cs="Arial"/>
          <w:b/>
          <w:bCs/>
          <w:color w:val="000000"/>
          <w:sz w:val="18"/>
          <w:szCs w:val="18"/>
        </w:rPr>
        <w:t>XIII. REVIZIJSKA SLED</w:t>
      </w:r>
    </w:p>
    <w:p w14:paraId="5E746703" w14:textId="77777777" w:rsidR="00D5491E" w:rsidRDefault="00040E1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5491E" w14:paraId="3A07B1EE" w14:textId="77777777">
        <w:tc>
          <w:tcPr>
            <w:tcW w:w="0" w:type="auto"/>
            <w:tcMar>
              <w:top w:w="0" w:type="auto"/>
              <w:bottom w:w="0" w:type="auto"/>
            </w:tcMar>
          </w:tcPr>
          <w:p w14:paraId="32A0CF62" w14:textId="77777777" w:rsidR="00D5491E" w:rsidRDefault="00040E1A">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E40AEA7" w14:textId="77777777" w:rsidR="00D5491E" w:rsidRDefault="00040E1A">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2792484" w14:textId="77777777" w:rsidR="00D5491E" w:rsidRDefault="00040E1A">
            <w:pPr>
              <w:spacing w:before="225" w:after="225"/>
              <w:jc w:val="both"/>
            </w:pPr>
            <w:r>
              <w:rPr>
                <w:rFonts w:ascii="Arial" w:hAnsi="Arial" w:cs="Arial"/>
                <w:color w:val="000000"/>
                <w:sz w:val="18"/>
                <w:szCs w:val="18"/>
              </w:rPr>
              <w:t xml:space="preserve">Stranka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2C7AD2B7" w14:textId="77777777" w:rsidR="00D5491E" w:rsidRDefault="00040E1A">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EF28C92" w14:textId="77777777" w:rsidR="00D5491E" w:rsidRDefault="00040E1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441B8B9" w14:textId="77777777" w:rsidR="00D5491E" w:rsidRDefault="00040E1A">
      <w:pPr>
        <w:spacing w:before="225" w:after="225" w:line="240" w:lineRule="auto"/>
        <w:jc w:val="both"/>
      </w:pPr>
      <w:r>
        <w:rPr>
          <w:rFonts w:ascii="Arial" w:hAnsi="Arial" w:cs="Arial"/>
          <w:b/>
          <w:bCs/>
          <w:color w:val="000000"/>
          <w:sz w:val="18"/>
          <w:szCs w:val="18"/>
        </w:rPr>
        <w:lastRenderedPageBreak/>
        <w:t>XIV. PROTIKORUPCIJSKA KLAVZULA</w:t>
      </w:r>
    </w:p>
    <w:p w14:paraId="7858730F" w14:textId="77777777" w:rsidR="00D5491E" w:rsidRDefault="00040E1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5491E" w14:paraId="7DCCC706" w14:textId="77777777">
        <w:tc>
          <w:tcPr>
            <w:tcW w:w="0" w:type="auto"/>
            <w:tcMar>
              <w:top w:w="0" w:type="auto"/>
              <w:bottom w:w="0" w:type="auto"/>
            </w:tcMar>
          </w:tcPr>
          <w:p w14:paraId="74430F31" w14:textId="77777777" w:rsidR="00D5491E" w:rsidRDefault="00040E1A">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D5491E" w14:paraId="6C44B484" w14:textId="77777777">
              <w:tc>
                <w:tcPr>
                  <w:tcW w:w="0" w:type="auto"/>
                  <w:tcMar>
                    <w:top w:w="0" w:type="auto"/>
                    <w:bottom w:w="0" w:type="auto"/>
                  </w:tcMar>
                </w:tcPr>
                <w:p w14:paraId="4BAAB7AC" w14:textId="77777777" w:rsidR="00D5491E" w:rsidRDefault="00040E1A">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6F551879" w14:textId="77777777" w:rsidR="00D5491E" w:rsidRDefault="00040E1A">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2E98D5BD" w14:textId="77777777" w:rsidR="00D5491E" w:rsidRDefault="00040E1A">
                  <w:pPr>
                    <w:numPr>
                      <w:ilvl w:val="0"/>
                      <w:numId w:val="2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84C9033" w14:textId="77777777" w:rsidR="00D5491E" w:rsidRDefault="00040E1A">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2637D5A" w14:textId="77777777" w:rsidR="00D5491E" w:rsidRDefault="00040E1A">
            <w:pPr>
              <w:spacing w:before="225" w:after="225"/>
              <w:jc w:val="both"/>
            </w:pPr>
            <w:r>
              <w:rPr>
                <w:rFonts w:ascii="Arial" w:hAnsi="Arial" w:cs="Arial"/>
                <w:color w:val="000000"/>
                <w:sz w:val="18"/>
                <w:szCs w:val="18"/>
              </w:rPr>
              <w:t>je ničen.</w:t>
            </w:r>
          </w:p>
        </w:tc>
      </w:tr>
    </w:tbl>
    <w:p w14:paraId="33FC2F83" w14:textId="77777777" w:rsidR="00D5491E" w:rsidRDefault="00040E1A">
      <w:pPr>
        <w:spacing w:before="225" w:after="225" w:line="240" w:lineRule="auto"/>
        <w:jc w:val="both"/>
      </w:pPr>
      <w:r>
        <w:rPr>
          <w:rFonts w:ascii="Arial" w:hAnsi="Arial" w:cs="Arial"/>
          <w:b/>
          <w:bCs/>
          <w:color w:val="000000"/>
          <w:sz w:val="18"/>
          <w:szCs w:val="18"/>
        </w:rPr>
        <w:t>XV. KONČNE DOLOČBE</w:t>
      </w:r>
    </w:p>
    <w:p w14:paraId="6CB771A7" w14:textId="77777777" w:rsidR="00D5491E" w:rsidRDefault="00040E1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5491E" w14:paraId="774065A0" w14:textId="77777777">
        <w:tc>
          <w:tcPr>
            <w:tcW w:w="0" w:type="auto"/>
            <w:tcMar>
              <w:top w:w="0" w:type="auto"/>
              <w:bottom w:w="0" w:type="auto"/>
            </w:tcMar>
          </w:tcPr>
          <w:p w14:paraId="5490154B" w14:textId="77777777" w:rsidR="00D5491E" w:rsidRDefault="00040E1A">
            <w:pPr>
              <w:spacing w:before="225" w:after="225"/>
              <w:jc w:val="both"/>
            </w:pPr>
            <w:r>
              <w:rPr>
                <w:rFonts w:ascii="Arial" w:hAnsi="Arial" w:cs="Arial"/>
                <w:color w:val="000000"/>
                <w:sz w:val="18"/>
                <w:szCs w:val="18"/>
              </w:rPr>
              <w:t>Pogoji tega sporazuma so veljavni za čas trajanja sporazuma.</w:t>
            </w:r>
          </w:p>
          <w:p w14:paraId="368DC161" w14:textId="77777777" w:rsidR="00D5491E" w:rsidRDefault="00040E1A">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7C879E96" w14:textId="77777777" w:rsidR="00D5491E" w:rsidRDefault="00040E1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5491E" w14:paraId="02C3A45D" w14:textId="77777777">
        <w:tc>
          <w:tcPr>
            <w:tcW w:w="0" w:type="auto"/>
            <w:tcMar>
              <w:top w:w="0" w:type="auto"/>
              <w:bottom w:w="0" w:type="auto"/>
            </w:tcMar>
          </w:tcPr>
          <w:p w14:paraId="79DBDD3F" w14:textId="77777777" w:rsidR="00D5491E" w:rsidRDefault="00040E1A">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26853B9C" w14:textId="77777777" w:rsidR="00D5491E" w:rsidRDefault="00040E1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5491E" w14:paraId="742A7C23" w14:textId="77777777">
        <w:tc>
          <w:tcPr>
            <w:tcW w:w="0" w:type="auto"/>
            <w:tcMar>
              <w:top w:w="0" w:type="auto"/>
              <w:bottom w:w="0" w:type="auto"/>
            </w:tcMar>
          </w:tcPr>
          <w:p w14:paraId="604C8F83" w14:textId="77777777" w:rsidR="00D5491E" w:rsidRDefault="00040E1A">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1CE94BF8" w14:textId="77777777" w:rsidR="00D5491E" w:rsidRDefault="00040E1A">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D5491E" w14:paraId="498188BA" w14:textId="77777777">
        <w:tc>
          <w:tcPr>
            <w:tcW w:w="0" w:type="auto"/>
            <w:tcMar>
              <w:top w:w="0" w:type="auto"/>
              <w:bottom w:w="0" w:type="auto"/>
            </w:tcMar>
          </w:tcPr>
          <w:p w14:paraId="3D14294F" w14:textId="77777777" w:rsidR="00D5491E" w:rsidRDefault="00040E1A">
            <w:pPr>
              <w:spacing w:before="225" w:after="225"/>
              <w:jc w:val="both"/>
            </w:pPr>
            <w:r>
              <w:rPr>
                <w:rFonts w:ascii="Arial" w:hAnsi="Arial" w:cs="Arial"/>
                <w:color w:val="000000"/>
                <w:sz w:val="18"/>
                <w:szCs w:val="18"/>
              </w:rPr>
              <w:t>Ta sporazum stopi v veljavo z dnem podpisa strank tega sporazuma.</w:t>
            </w:r>
          </w:p>
        </w:tc>
      </w:tr>
    </w:tbl>
    <w:p w14:paraId="096716EC" w14:textId="77777777" w:rsidR="00D5491E" w:rsidRDefault="00040E1A">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5491E" w14:paraId="074D64A0" w14:textId="77777777">
        <w:tc>
          <w:tcPr>
            <w:tcW w:w="0" w:type="auto"/>
            <w:tcMar>
              <w:top w:w="0" w:type="auto"/>
              <w:bottom w:w="0" w:type="auto"/>
            </w:tcMar>
          </w:tcPr>
          <w:p w14:paraId="52E71CEC" w14:textId="77777777" w:rsidR="00D5491E" w:rsidRDefault="00040E1A">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3F1A0E44" w14:textId="77777777" w:rsidR="00D5491E" w:rsidRDefault="00040E1A">
      <w:pPr>
        <w:spacing w:before="975" w:after="225" w:line="240" w:lineRule="auto"/>
        <w:jc w:val="both"/>
      </w:pPr>
      <w:r>
        <w:rPr>
          <w:rFonts w:ascii="Arial" w:hAnsi="Arial" w:cs="Arial"/>
          <w:color w:val="000000"/>
          <w:sz w:val="18"/>
          <w:szCs w:val="18"/>
        </w:rPr>
        <w:lastRenderedPageBreak/>
        <w:t>V/na ________________, dne ________________</w:t>
      </w:r>
    </w:p>
    <w:p w14:paraId="65A20CC2" w14:textId="77777777" w:rsidR="00D5491E" w:rsidRDefault="00D5491E">
      <w:pPr>
        <w:sectPr w:rsidR="00D5491E" w:rsidSect="00D931BF">
          <w:pgSz w:w="11906" w:h="16838"/>
          <w:pgMar w:top="1418" w:right="1418" w:bottom="1418" w:left="1418" w:header="567" w:footer="680" w:gutter="0"/>
          <w:cols w:space="708"/>
          <w:docGrid w:linePitch="360"/>
        </w:sectPr>
      </w:pPr>
    </w:p>
    <w:p w14:paraId="14D06850" w14:textId="77777777" w:rsidR="00040E1A" w:rsidRPr="00116091" w:rsidRDefault="00040E1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A3E85E1" w14:textId="77777777" w:rsidR="00040E1A" w:rsidRDefault="00040E1A" w:rsidP="00AC0380">
      <w:pPr>
        <w:rPr>
          <w:rFonts w:ascii="Arial" w:hAnsi="Arial" w:cs="Arial"/>
        </w:rPr>
      </w:pPr>
    </w:p>
    <w:p w14:paraId="6BA2C0C8" w14:textId="77777777" w:rsidR="00D5491E" w:rsidRDefault="00040E1A">
      <w:pPr>
        <w:spacing w:before="224" w:after="224" w:line="240" w:lineRule="auto"/>
        <w:jc w:val="center"/>
        <w:outlineLvl w:val="1"/>
      </w:pPr>
      <w:r>
        <w:rPr>
          <w:rFonts w:ascii="Arial" w:hAnsi="Arial" w:cs="Arial"/>
          <w:b/>
          <w:bCs/>
          <w:color w:val="000000"/>
          <w:sz w:val="27"/>
          <w:szCs w:val="27"/>
        </w:rPr>
        <w:t>POGODBA_MED PRIP_OKV SPORAZUM 2024</w:t>
      </w:r>
    </w:p>
    <w:p w14:paraId="5DCAB3C3" w14:textId="77777777" w:rsidR="00D5491E" w:rsidRDefault="00040E1A">
      <w:pPr>
        <w:spacing w:before="225" w:after="225" w:line="240" w:lineRule="auto"/>
        <w:jc w:val="center"/>
      </w:pPr>
      <w:r>
        <w:rPr>
          <w:rFonts w:ascii="Arial" w:hAnsi="Arial" w:cs="Arial"/>
          <w:color w:val="000000"/>
          <w:sz w:val="18"/>
          <w:szCs w:val="18"/>
        </w:rPr>
        <w:t>sklenjena med</w:t>
      </w:r>
    </w:p>
    <w:p w14:paraId="445F2A76" w14:textId="77777777" w:rsidR="00D5491E" w:rsidRDefault="00040E1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D5491E" w14:paraId="2D48D96B" w14:textId="77777777">
        <w:tc>
          <w:tcPr>
            <w:tcW w:w="3300" w:type="dxa"/>
            <w:tcMar>
              <w:top w:w="0" w:type="auto"/>
              <w:bottom w:w="0" w:type="auto"/>
            </w:tcMar>
            <w:vAlign w:val="center"/>
          </w:tcPr>
          <w:p w14:paraId="11ECDCEB" w14:textId="77777777" w:rsidR="00D5491E" w:rsidRDefault="00040E1A">
            <w:r>
              <w:rPr>
                <w:rFonts w:ascii="Arial" w:hAnsi="Arial" w:cs="Arial"/>
                <w:color w:val="000000"/>
                <w:position w:val="-2"/>
                <w:sz w:val="18"/>
                <w:szCs w:val="18"/>
              </w:rPr>
              <w:t>Matična številka:</w:t>
            </w:r>
          </w:p>
        </w:tc>
        <w:tc>
          <w:tcPr>
            <w:tcW w:w="0" w:type="auto"/>
            <w:tcMar>
              <w:top w:w="0" w:type="auto"/>
              <w:bottom w:w="0" w:type="auto"/>
            </w:tcMar>
            <w:vAlign w:val="center"/>
          </w:tcPr>
          <w:p w14:paraId="46E3D400" w14:textId="77777777" w:rsidR="00D5491E" w:rsidRDefault="00040E1A">
            <w:r>
              <w:rPr>
                <w:rFonts w:ascii="Arial" w:hAnsi="Arial" w:cs="Arial"/>
                <w:color w:val="000000"/>
                <w:position w:val="-2"/>
                <w:sz w:val="18"/>
                <w:szCs w:val="18"/>
              </w:rPr>
              <w:t>5054621000</w:t>
            </w:r>
          </w:p>
        </w:tc>
      </w:tr>
      <w:tr w:rsidR="00D5491E" w14:paraId="4F880CD6" w14:textId="77777777">
        <w:tc>
          <w:tcPr>
            <w:tcW w:w="3300" w:type="dxa"/>
            <w:tcMar>
              <w:top w:w="0" w:type="auto"/>
              <w:bottom w:w="0" w:type="auto"/>
            </w:tcMar>
            <w:vAlign w:val="center"/>
          </w:tcPr>
          <w:p w14:paraId="5EC9BA68" w14:textId="77777777" w:rsidR="00D5491E" w:rsidRDefault="00040E1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010E21" w14:textId="77777777" w:rsidR="00D5491E" w:rsidRDefault="00040E1A">
            <w:r>
              <w:rPr>
                <w:rFonts w:ascii="Arial" w:hAnsi="Arial" w:cs="Arial"/>
                <w:color w:val="000000"/>
                <w:position w:val="-2"/>
                <w:sz w:val="18"/>
                <w:szCs w:val="18"/>
              </w:rPr>
              <w:t>SI 82657106</w:t>
            </w:r>
          </w:p>
        </w:tc>
      </w:tr>
      <w:tr w:rsidR="00D5491E" w14:paraId="71608304" w14:textId="77777777">
        <w:tc>
          <w:tcPr>
            <w:tcW w:w="3300" w:type="dxa"/>
            <w:tcMar>
              <w:top w:w="0" w:type="auto"/>
              <w:bottom w:w="0" w:type="auto"/>
            </w:tcMar>
            <w:vAlign w:val="center"/>
          </w:tcPr>
          <w:p w14:paraId="31614988" w14:textId="77777777" w:rsidR="00D5491E" w:rsidRDefault="00040E1A">
            <w:r>
              <w:rPr>
                <w:rFonts w:ascii="Arial" w:hAnsi="Arial" w:cs="Arial"/>
                <w:color w:val="000000"/>
                <w:position w:val="-2"/>
                <w:sz w:val="18"/>
                <w:szCs w:val="18"/>
              </w:rPr>
              <w:t>Transakcijski račun (TRR):</w:t>
            </w:r>
          </w:p>
        </w:tc>
        <w:tc>
          <w:tcPr>
            <w:tcW w:w="0" w:type="auto"/>
            <w:tcMar>
              <w:top w:w="0" w:type="auto"/>
              <w:bottom w:w="0" w:type="auto"/>
            </w:tcMar>
            <w:vAlign w:val="center"/>
          </w:tcPr>
          <w:p w14:paraId="7C4EAD6F" w14:textId="77777777" w:rsidR="00D5491E" w:rsidRDefault="00040E1A">
            <w:r>
              <w:rPr>
                <w:rFonts w:ascii="Arial" w:hAnsi="Arial" w:cs="Arial"/>
                <w:color w:val="000000"/>
                <w:position w:val="-2"/>
                <w:sz w:val="18"/>
                <w:szCs w:val="18"/>
              </w:rPr>
              <w:t>SI56 0110 0603 0278 379</w:t>
            </w:r>
          </w:p>
        </w:tc>
      </w:tr>
    </w:tbl>
    <w:p w14:paraId="1E8F2EDC" w14:textId="77777777" w:rsidR="00D5491E" w:rsidRDefault="00D5491E"/>
    <w:p w14:paraId="760571E1" w14:textId="77777777" w:rsidR="00D5491E" w:rsidRDefault="00040E1A">
      <w:pPr>
        <w:spacing w:before="225" w:after="225" w:line="240" w:lineRule="auto"/>
        <w:jc w:val="center"/>
      </w:pPr>
      <w:r>
        <w:rPr>
          <w:rFonts w:ascii="Arial" w:hAnsi="Arial" w:cs="Arial"/>
          <w:color w:val="000000"/>
          <w:sz w:val="18"/>
          <w:szCs w:val="18"/>
        </w:rPr>
        <w:t>in</w:t>
      </w:r>
    </w:p>
    <w:p w14:paraId="49EEBB46" w14:textId="77777777" w:rsidR="00D5491E" w:rsidRDefault="00040E1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5491E" w14:paraId="236EC5EF" w14:textId="77777777">
        <w:tc>
          <w:tcPr>
            <w:tcW w:w="3300" w:type="dxa"/>
            <w:tcMar>
              <w:top w:w="0" w:type="auto"/>
              <w:bottom w:w="0" w:type="auto"/>
            </w:tcMar>
            <w:vAlign w:val="center"/>
          </w:tcPr>
          <w:p w14:paraId="6693540E" w14:textId="77777777" w:rsidR="00D5491E" w:rsidRDefault="00040E1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D0C7EF1" w14:textId="77777777" w:rsidR="00D5491E" w:rsidRDefault="00040E1A">
            <w:r>
              <w:rPr>
                <w:rFonts w:ascii="Arial" w:hAnsi="Arial" w:cs="Arial"/>
                <w:color w:val="000000"/>
                <w:position w:val="-2"/>
                <w:sz w:val="18"/>
                <w:szCs w:val="18"/>
              </w:rPr>
              <w:t> </w:t>
            </w:r>
          </w:p>
        </w:tc>
      </w:tr>
      <w:tr w:rsidR="00D5491E" w14:paraId="4CB4C5BE" w14:textId="77777777">
        <w:tc>
          <w:tcPr>
            <w:tcW w:w="3300" w:type="dxa"/>
            <w:tcMar>
              <w:top w:w="0" w:type="auto"/>
              <w:bottom w:w="0" w:type="auto"/>
            </w:tcMar>
            <w:vAlign w:val="center"/>
          </w:tcPr>
          <w:p w14:paraId="6BAC2841" w14:textId="77777777" w:rsidR="00D5491E" w:rsidRDefault="00040E1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6913BED" w14:textId="77777777" w:rsidR="00D5491E" w:rsidRDefault="00040E1A">
            <w:r>
              <w:rPr>
                <w:rFonts w:ascii="Arial" w:hAnsi="Arial" w:cs="Arial"/>
                <w:color w:val="000000"/>
                <w:position w:val="-2"/>
                <w:sz w:val="18"/>
                <w:szCs w:val="18"/>
              </w:rPr>
              <w:t> </w:t>
            </w:r>
          </w:p>
        </w:tc>
      </w:tr>
      <w:tr w:rsidR="00D5491E" w14:paraId="0302A8D3" w14:textId="77777777">
        <w:tc>
          <w:tcPr>
            <w:tcW w:w="3300" w:type="dxa"/>
            <w:tcMar>
              <w:top w:w="0" w:type="auto"/>
              <w:bottom w:w="0" w:type="auto"/>
            </w:tcMar>
            <w:vAlign w:val="center"/>
          </w:tcPr>
          <w:p w14:paraId="4E12F146" w14:textId="77777777" w:rsidR="00D5491E" w:rsidRDefault="00040E1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BEEFCF" w14:textId="77777777" w:rsidR="00D5491E" w:rsidRDefault="00040E1A">
            <w:r>
              <w:rPr>
                <w:rFonts w:ascii="Arial" w:hAnsi="Arial" w:cs="Arial"/>
                <w:color w:val="000000"/>
                <w:position w:val="-2"/>
                <w:sz w:val="18"/>
                <w:szCs w:val="18"/>
              </w:rPr>
              <w:t> </w:t>
            </w:r>
          </w:p>
        </w:tc>
      </w:tr>
    </w:tbl>
    <w:p w14:paraId="18136B37" w14:textId="77777777" w:rsidR="00D5491E" w:rsidRDefault="00040E1A">
      <w:pPr>
        <w:spacing w:before="225" w:after="225" w:line="240" w:lineRule="auto"/>
        <w:jc w:val="both"/>
      </w:pPr>
      <w:r>
        <w:rPr>
          <w:rFonts w:ascii="Arial" w:hAnsi="Arial" w:cs="Arial"/>
          <w:color w:val="000000"/>
          <w:sz w:val="18"/>
          <w:szCs w:val="18"/>
        </w:rPr>
        <w:t> </w:t>
      </w:r>
    </w:p>
    <w:p w14:paraId="3C04D82D" w14:textId="77777777" w:rsidR="00D5491E" w:rsidRDefault="00040E1A">
      <w:pPr>
        <w:spacing w:before="225" w:after="225" w:line="240" w:lineRule="auto"/>
        <w:jc w:val="both"/>
      </w:pPr>
      <w:r>
        <w:rPr>
          <w:rFonts w:ascii="Arial" w:hAnsi="Arial" w:cs="Arial"/>
          <w:b/>
          <w:bCs/>
          <w:color w:val="000000"/>
          <w:sz w:val="18"/>
          <w:szCs w:val="18"/>
        </w:rPr>
        <w:t>I. UVODNE DOLOČBE</w:t>
      </w:r>
    </w:p>
    <w:p w14:paraId="20E613DC" w14:textId="77777777" w:rsidR="00D5491E" w:rsidRDefault="00040E1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5491E" w14:paraId="23B4F735" w14:textId="77777777">
        <w:tc>
          <w:tcPr>
            <w:tcW w:w="0" w:type="auto"/>
            <w:tcMar>
              <w:top w:w="0" w:type="auto"/>
              <w:bottom w:w="0" w:type="auto"/>
            </w:tcMar>
          </w:tcPr>
          <w:p w14:paraId="3594ACC6" w14:textId="77777777" w:rsidR="00D5491E" w:rsidRDefault="00040E1A">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w:t>
            </w:r>
          </w:p>
        </w:tc>
      </w:tr>
    </w:tbl>
    <w:p w14:paraId="707C6678" w14:textId="77777777" w:rsidR="00D5491E" w:rsidRDefault="00040E1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5491E" w14:paraId="075A6495" w14:textId="77777777">
        <w:tc>
          <w:tcPr>
            <w:tcW w:w="0" w:type="auto"/>
            <w:tcMar>
              <w:top w:w="0" w:type="auto"/>
              <w:bottom w:w="0" w:type="auto"/>
            </w:tcMar>
          </w:tcPr>
          <w:p w14:paraId="6F740EF7" w14:textId="77777777" w:rsidR="00D5491E" w:rsidRDefault="00040E1A">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526EFFDB" w14:textId="4B44849A" w:rsidR="00D5491E" w:rsidRDefault="00040E1A">
            <w:pPr>
              <w:spacing w:before="225" w:after="225"/>
              <w:jc w:val="both"/>
            </w:pPr>
            <w:r>
              <w:rPr>
                <w:rFonts w:ascii="Arial" w:hAnsi="Arial" w:cs="Arial"/>
                <w:color w:val="000000"/>
                <w:sz w:val="18"/>
                <w:szCs w:val="18"/>
              </w:rPr>
              <w:t>Na podlagi ponudbe izvajalca ter na podlagi merila za izbor ponudb (</w:t>
            </w:r>
            <w:r w:rsidR="001D0792">
              <w:rPr>
                <w:rFonts w:ascii="Arial" w:hAnsi="Arial" w:cs="Arial"/>
                <w:color w:val="000000"/>
                <w:sz w:val="18"/>
                <w:szCs w:val="18"/>
              </w:rPr>
              <w:t>7</w:t>
            </w:r>
            <w:r>
              <w:rPr>
                <w:rFonts w:ascii="Arial" w:hAnsi="Arial" w:cs="Arial"/>
                <w:color w:val="000000"/>
                <w:sz w:val="18"/>
                <w:szCs w:val="18"/>
              </w:rPr>
              <w:t>.člen okvirnega sporazuma), je naročnik izbral dobavitelja za dobavo posameznih vrst blaga, opredeljenih v prilogi Izbrane ponudbe ponudnika.</w:t>
            </w:r>
          </w:p>
        </w:tc>
      </w:tr>
    </w:tbl>
    <w:p w14:paraId="31D14A72" w14:textId="77777777" w:rsidR="00D5491E" w:rsidRDefault="00040E1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5491E" w14:paraId="3E7F2F9D" w14:textId="77777777">
        <w:tc>
          <w:tcPr>
            <w:tcW w:w="0" w:type="auto"/>
            <w:tcMar>
              <w:top w:w="0" w:type="auto"/>
              <w:bottom w:w="0" w:type="auto"/>
            </w:tcMar>
          </w:tcPr>
          <w:p w14:paraId="4521D899" w14:textId="77777777" w:rsidR="00D5491E" w:rsidRDefault="00040E1A">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30525F32" w14:textId="77777777" w:rsidR="00D5491E" w:rsidRDefault="00040E1A">
      <w:pPr>
        <w:spacing w:before="225" w:after="225" w:line="240" w:lineRule="auto"/>
        <w:jc w:val="both"/>
      </w:pPr>
      <w:r>
        <w:rPr>
          <w:rFonts w:ascii="Arial" w:hAnsi="Arial" w:cs="Arial"/>
          <w:b/>
          <w:bCs/>
          <w:color w:val="000000"/>
          <w:sz w:val="18"/>
          <w:szCs w:val="18"/>
        </w:rPr>
        <w:t>II. PREDMET POGODBE</w:t>
      </w:r>
    </w:p>
    <w:p w14:paraId="631ACDBD" w14:textId="77777777" w:rsidR="00D5491E" w:rsidRDefault="00040E1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D5491E" w14:paraId="06DBD6BC" w14:textId="77777777">
        <w:tc>
          <w:tcPr>
            <w:tcW w:w="0" w:type="auto"/>
            <w:tcMar>
              <w:top w:w="0" w:type="auto"/>
              <w:bottom w:w="0" w:type="auto"/>
            </w:tcMar>
          </w:tcPr>
          <w:p w14:paraId="1653BDEE" w14:textId="77777777" w:rsidR="00D5491E" w:rsidRDefault="00040E1A">
            <w:pPr>
              <w:spacing w:before="225" w:after="225"/>
              <w:jc w:val="both"/>
            </w:pPr>
            <w:r>
              <w:rPr>
                <w:rFonts w:ascii="Arial" w:hAnsi="Arial" w:cs="Arial"/>
                <w:color w:val="000000"/>
                <w:sz w:val="18"/>
                <w:szCs w:val="18"/>
              </w:rPr>
              <w:t>Predmet te pogodbe je dobava blaga:</w:t>
            </w:r>
          </w:p>
          <w:p w14:paraId="25AA0703" w14:textId="77777777" w:rsidR="00D5491E" w:rsidRDefault="00040E1A">
            <w:pPr>
              <w:spacing w:before="225" w:after="225"/>
              <w:jc w:val="both"/>
            </w:pPr>
            <w:r>
              <w:rPr>
                <w:rFonts w:ascii="Arial" w:hAnsi="Arial" w:cs="Arial"/>
                <w:color w:val="000000"/>
                <w:sz w:val="18"/>
                <w:szCs w:val="18"/>
              </w:rPr>
              <w:t>______________________________________</w:t>
            </w:r>
          </w:p>
        </w:tc>
      </w:tr>
    </w:tbl>
    <w:p w14:paraId="3AC99934" w14:textId="77777777" w:rsidR="00D5491E" w:rsidRDefault="00040E1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5491E" w14:paraId="1C167C05" w14:textId="77777777">
        <w:tc>
          <w:tcPr>
            <w:tcW w:w="0" w:type="auto"/>
            <w:tcMar>
              <w:top w:w="0" w:type="auto"/>
              <w:bottom w:w="0" w:type="auto"/>
            </w:tcMar>
          </w:tcPr>
          <w:p w14:paraId="63072E7D" w14:textId="77777777" w:rsidR="00D5491E" w:rsidRDefault="00040E1A">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258F6002" w14:textId="77777777" w:rsidR="00D5491E" w:rsidRDefault="00040E1A">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0862E41A" w14:textId="77777777" w:rsidR="00D5491E" w:rsidRDefault="00040E1A">
            <w:pPr>
              <w:spacing w:before="225" w:after="225"/>
              <w:jc w:val="both"/>
            </w:pPr>
            <w:r>
              <w:rPr>
                <w:rFonts w:ascii="Arial" w:hAnsi="Arial" w:cs="Arial"/>
                <w:color w:val="000000"/>
                <w:sz w:val="18"/>
                <w:szCs w:val="18"/>
              </w:rPr>
              <w:t>Dobavitelj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54D575D6" w14:textId="77777777" w:rsidR="00D5491E" w:rsidRDefault="00040E1A">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25A08729" w14:textId="77777777" w:rsidR="00D5491E" w:rsidRDefault="00040E1A">
      <w:pPr>
        <w:spacing w:before="225" w:after="225" w:line="240" w:lineRule="auto"/>
        <w:jc w:val="both"/>
      </w:pPr>
      <w:r>
        <w:rPr>
          <w:rFonts w:ascii="Arial" w:hAnsi="Arial" w:cs="Arial"/>
          <w:b/>
          <w:bCs/>
          <w:color w:val="000000"/>
          <w:sz w:val="18"/>
          <w:szCs w:val="18"/>
        </w:rPr>
        <w:t>III. POGODBENA CENA IN PLAČILNI POGOJI</w:t>
      </w:r>
    </w:p>
    <w:p w14:paraId="1A6E0457" w14:textId="77777777" w:rsidR="00D5491E" w:rsidRDefault="00040E1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5491E" w14:paraId="578F5B5D" w14:textId="77777777">
        <w:tc>
          <w:tcPr>
            <w:tcW w:w="0" w:type="auto"/>
            <w:tcMar>
              <w:top w:w="0" w:type="auto"/>
              <w:bottom w:w="0" w:type="auto"/>
            </w:tcMar>
          </w:tcPr>
          <w:p w14:paraId="09A94C49" w14:textId="77777777" w:rsidR="00D5491E" w:rsidRDefault="00040E1A">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3EE0355B" w14:textId="77777777" w:rsidR="00D5491E" w:rsidRDefault="00040E1A">
            <w:pPr>
              <w:spacing w:before="225" w:after="225"/>
              <w:jc w:val="both"/>
            </w:pPr>
            <w:r>
              <w:rPr>
                <w:rFonts w:ascii="Arial" w:hAnsi="Arial" w:cs="Arial"/>
                <w:color w:val="000000"/>
                <w:sz w:val="18"/>
                <w:szCs w:val="18"/>
              </w:rPr>
              <w:t>V času trajanja te pogodbe bo naročnik od dobavitelja kupoval posamezne vrste blaga po cenah iz ponudbe.</w:t>
            </w:r>
          </w:p>
          <w:p w14:paraId="3A6BBDAC" w14:textId="77777777" w:rsidR="00D5491E" w:rsidRDefault="00040E1A">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5258529D" w14:textId="77777777" w:rsidR="00D5491E" w:rsidRDefault="00040E1A">
            <w:pPr>
              <w:spacing w:before="225" w:after="225"/>
              <w:jc w:val="both"/>
            </w:pPr>
            <w:r>
              <w:rPr>
                <w:rFonts w:ascii="Arial" w:hAnsi="Arial" w:cs="Arial"/>
                <w:color w:val="000000"/>
                <w:sz w:val="18"/>
                <w:szCs w:val="18"/>
              </w:rPr>
              <w:t xml:space="preserve">Cene v Predračunih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216636CA" w14:textId="77777777" w:rsidR="00D5491E" w:rsidRDefault="00040E1A">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6950B07B" w14:textId="77777777" w:rsidR="00D5491E" w:rsidRDefault="00040E1A">
            <w:pPr>
              <w:spacing w:before="225" w:after="225"/>
              <w:jc w:val="both"/>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31B0E237" w14:textId="77777777" w:rsidR="00D5491E" w:rsidRDefault="00040E1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5491E" w14:paraId="7CE314F9" w14:textId="77777777">
        <w:tc>
          <w:tcPr>
            <w:tcW w:w="0" w:type="auto"/>
            <w:tcMar>
              <w:top w:w="0" w:type="auto"/>
              <w:bottom w:w="0" w:type="auto"/>
            </w:tcMar>
          </w:tcPr>
          <w:p w14:paraId="69E3333E" w14:textId="77777777" w:rsidR="00D5491E" w:rsidRDefault="00040E1A">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C31B481" w14:textId="77777777" w:rsidR="00D5491E" w:rsidRDefault="00040E1A">
            <w:pPr>
              <w:spacing w:before="225" w:after="225"/>
              <w:jc w:val="both"/>
            </w:pPr>
            <w:r>
              <w:rPr>
                <w:rFonts w:ascii="Arial" w:hAnsi="Arial" w:cs="Arial"/>
                <w:color w:val="000000"/>
                <w:sz w:val="18"/>
                <w:szCs w:val="18"/>
              </w:rPr>
              <w:t>Račun mora, poleg obveznih podatkov, vsebovati še:</w:t>
            </w:r>
          </w:p>
          <w:p w14:paraId="29E690AE" w14:textId="77777777" w:rsidR="00D5491E" w:rsidRDefault="00040E1A">
            <w:pPr>
              <w:spacing w:before="225" w:after="225"/>
              <w:jc w:val="both"/>
            </w:pPr>
            <w:r>
              <w:rPr>
                <w:rFonts w:ascii="Arial" w:hAnsi="Arial" w:cs="Arial"/>
                <w:color w:val="000000"/>
                <w:sz w:val="18"/>
                <w:szCs w:val="18"/>
              </w:rPr>
              <w:t>- navedbo lokacije kamor je bilo blago dostavljeno, </w:t>
            </w:r>
          </w:p>
          <w:p w14:paraId="0D49388F" w14:textId="77777777" w:rsidR="00D5491E" w:rsidRDefault="00040E1A">
            <w:pPr>
              <w:spacing w:before="225" w:after="225"/>
              <w:jc w:val="both"/>
            </w:pPr>
            <w:r>
              <w:rPr>
                <w:rFonts w:ascii="Arial" w:hAnsi="Arial" w:cs="Arial"/>
                <w:color w:val="000000"/>
                <w:sz w:val="18"/>
                <w:szCs w:val="18"/>
              </w:rPr>
              <w:t>- številko naročila in datum naročila,</w:t>
            </w:r>
          </w:p>
          <w:p w14:paraId="4D0B7527" w14:textId="77777777" w:rsidR="00D5491E" w:rsidRDefault="00040E1A">
            <w:pPr>
              <w:spacing w:before="225" w:after="225"/>
              <w:jc w:val="both"/>
            </w:pPr>
            <w:r>
              <w:rPr>
                <w:rFonts w:ascii="Arial" w:hAnsi="Arial" w:cs="Arial"/>
                <w:color w:val="000000"/>
                <w:sz w:val="18"/>
                <w:szCs w:val="18"/>
              </w:rPr>
              <w:t>- št. pogodbe,</w:t>
            </w:r>
          </w:p>
          <w:p w14:paraId="4B9A43A4" w14:textId="77777777" w:rsidR="00D5491E" w:rsidRDefault="00040E1A">
            <w:pPr>
              <w:spacing w:before="225" w:after="225"/>
              <w:jc w:val="both"/>
            </w:pPr>
            <w:r>
              <w:rPr>
                <w:rFonts w:ascii="Arial" w:hAnsi="Arial" w:cs="Arial"/>
                <w:color w:val="000000"/>
                <w:sz w:val="18"/>
                <w:szCs w:val="18"/>
              </w:rPr>
              <w:t>- specifikacijo dobavljenega blaga</w:t>
            </w:r>
          </w:p>
          <w:p w14:paraId="7821C8AF" w14:textId="77777777" w:rsidR="00D5491E" w:rsidRDefault="00040E1A">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431CE72C" w14:textId="77777777" w:rsidR="00D5491E" w:rsidRDefault="00040E1A">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46DD57BA" w14:textId="77777777" w:rsidR="00D5491E" w:rsidRDefault="00040E1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47B651F" w14:textId="77777777" w:rsidR="00D5491E" w:rsidRDefault="00040E1A">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2EA895EF" w14:textId="77777777" w:rsidR="00D5491E" w:rsidRDefault="00040E1A">
      <w:pPr>
        <w:spacing w:before="225" w:after="225" w:line="240" w:lineRule="auto"/>
        <w:jc w:val="both"/>
      </w:pPr>
      <w:r>
        <w:rPr>
          <w:rFonts w:ascii="Arial" w:hAnsi="Arial" w:cs="Arial"/>
          <w:b/>
          <w:bCs/>
          <w:color w:val="000000"/>
          <w:sz w:val="18"/>
          <w:szCs w:val="18"/>
        </w:rPr>
        <w:lastRenderedPageBreak/>
        <w:t>IV. NAROČANJE, DOBAVA IN PREVZEM BLAGA</w:t>
      </w:r>
    </w:p>
    <w:p w14:paraId="148CC6DF" w14:textId="77777777" w:rsidR="00D5491E" w:rsidRDefault="00040E1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5491E" w14:paraId="1EF87E5A" w14:textId="77777777">
        <w:tc>
          <w:tcPr>
            <w:tcW w:w="0" w:type="auto"/>
            <w:tcMar>
              <w:top w:w="0" w:type="auto"/>
              <w:bottom w:w="0" w:type="auto"/>
            </w:tcMar>
          </w:tcPr>
          <w:p w14:paraId="77B612B4" w14:textId="77777777" w:rsidR="00D5491E" w:rsidRDefault="00040E1A">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3E13F905" w14:textId="77777777" w:rsidR="00D5491E" w:rsidRDefault="00040E1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5491E" w14:paraId="60DE9E17" w14:textId="77777777">
        <w:tc>
          <w:tcPr>
            <w:tcW w:w="0" w:type="auto"/>
            <w:tcMar>
              <w:top w:w="0" w:type="auto"/>
              <w:bottom w:w="0" w:type="auto"/>
            </w:tcMar>
          </w:tcPr>
          <w:p w14:paraId="1F4502BF" w14:textId="77777777" w:rsidR="00D5491E" w:rsidRDefault="00040E1A">
            <w:pPr>
              <w:spacing w:before="225" w:after="225"/>
              <w:jc w:val="both"/>
            </w:pPr>
            <w:r>
              <w:rPr>
                <w:rFonts w:ascii="Arial" w:hAnsi="Arial" w:cs="Arial"/>
                <w:color w:val="000000"/>
                <w:sz w:val="18"/>
                <w:szCs w:val="18"/>
              </w:rPr>
              <w:t xml:space="preserve">Izvajalec mora zagotavljati 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35870944" w14:textId="77777777" w:rsidR="00D5491E" w:rsidRDefault="00040E1A">
            <w:pPr>
              <w:spacing w:before="225" w:after="225"/>
              <w:jc w:val="both"/>
            </w:pPr>
            <w:r>
              <w:rPr>
                <w:rFonts w:ascii="Arial" w:hAnsi="Arial" w:cs="Arial"/>
                <w:color w:val="000000"/>
                <w:sz w:val="18"/>
                <w:szCs w:val="18"/>
              </w:rPr>
              <w:t>V primeru, da izvajalec določene vrste blaga trenutno nima na zalogi, mora naročnika o tem obvestiti, najkasneje 24 ur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187B522B" w14:textId="37D5D160" w:rsidR="00D5491E" w:rsidRDefault="00040E1A">
            <w:pPr>
              <w:spacing w:before="225" w:after="225"/>
              <w:jc w:val="both"/>
            </w:pPr>
            <w:r>
              <w:rPr>
                <w:rFonts w:ascii="Arial" w:hAnsi="Arial" w:cs="Arial"/>
                <w:color w:val="000000"/>
                <w:sz w:val="18"/>
                <w:szCs w:val="18"/>
              </w:rPr>
              <w:t xml:space="preserve">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 s </w:t>
            </w:r>
            <w:r w:rsidR="001D0792">
              <w:rPr>
                <w:rFonts w:ascii="Arial" w:hAnsi="Arial" w:cs="Arial"/>
                <w:color w:val="000000"/>
                <w:sz w:val="18"/>
                <w:szCs w:val="18"/>
              </w:rPr>
              <w:t>13.</w:t>
            </w:r>
            <w:r>
              <w:rPr>
                <w:rFonts w:ascii="Arial" w:hAnsi="Arial" w:cs="Arial"/>
                <w:color w:val="000000"/>
                <w:sz w:val="18"/>
                <w:szCs w:val="18"/>
              </w:rPr>
              <w:t xml:space="preserve"> členom okvirnega sporazuma.</w:t>
            </w:r>
          </w:p>
          <w:p w14:paraId="4E0BF4A4" w14:textId="77777777" w:rsidR="00D5491E" w:rsidRDefault="00040E1A">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3BB51A2F" w14:textId="77777777" w:rsidR="00D5491E" w:rsidRDefault="00040E1A">
            <w:pPr>
              <w:spacing w:before="225" w:after="225"/>
              <w:jc w:val="both"/>
            </w:pPr>
            <w:r>
              <w:rPr>
                <w:rFonts w:ascii="Arial" w:hAnsi="Arial" w:cs="Arial"/>
                <w:color w:val="000000"/>
                <w:sz w:val="18"/>
                <w:szCs w:val="18"/>
              </w:rPr>
              <w:t xml:space="preserve">Izvajalec mora dostaviti blago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Splošna bolnišnica Novo mesto - razloženo v skladišče bolnišnične lekarne, in sicer od 7.00 do 15.00 ure. Izven tega časa je dostava dovoljena le ob soglasju naročnika.</w:t>
            </w:r>
          </w:p>
          <w:p w14:paraId="2DBA586A" w14:textId="77777777" w:rsidR="00D5491E" w:rsidRDefault="00040E1A">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5763D26A" w14:textId="77777777" w:rsidR="00D5491E" w:rsidRDefault="00040E1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5491E" w14:paraId="67450710" w14:textId="77777777">
        <w:tc>
          <w:tcPr>
            <w:tcW w:w="0" w:type="auto"/>
            <w:tcMar>
              <w:top w:w="0" w:type="auto"/>
              <w:bottom w:w="0" w:type="auto"/>
            </w:tcMar>
          </w:tcPr>
          <w:p w14:paraId="2B8C023A" w14:textId="77777777" w:rsidR="00D5491E" w:rsidRDefault="00040E1A">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353E3D1E" w14:textId="77777777" w:rsidR="00D5491E" w:rsidRDefault="00040E1A">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2FBB7DC5" w14:textId="77777777" w:rsidR="00D5491E" w:rsidRDefault="00040E1A">
            <w:pPr>
              <w:spacing w:before="225" w:after="225"/>
              <w:jc w:val="both"/>
            </w:pPr>
            <w:r>
              <w:rPr>
                <w:rFonts w:ascii="Arial" w:hAnsi="Arial" w:cs="Arial"/>
                <w:color w:val="000000"/>
                <w:sz w:val="18"/>
                <w:szCs w:val="18"/>
              </w:rPr>
              <w:t xml:space="preserve">Dobavljeno blago, ki sodi med medicinske pripomočke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vitro medicinske pripomočke mora biti označeno v skladu z veljavno zakonodajo – Uredbo (EU) 2017/745 o medicinskih pripomočkih in Uredbo (EU) 2017/746 o in vitro medicinskih pripomočkih.</w:t>
            </w:r>
          </w:p>
          <w:p w14:paraId="46D4A830" w14:textId="77777777" w:rsidR="00D5491E" w:rsidRDefault="00040E1A">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5E2CD18B" w14:textId="77777777" w:rsidR="00D5491E" w:rsidRDefault="00040E1A">
      <w:pPr>
        <w:spacing w:before="225" w:after="225" w:line="240" w:lineRule="auto"/>
        <w:jc w:val="both"/>
      </w:pPr>
      <w:r>
        <w:rPr>
          <w:rFonts w:ascii="Arial" w:hAnsi="Arial" w:cs="Arial"/>
          <w:b/>
          <w:bCs/>
          <w:color w:val="000000"/>
          <w:sz w:val="18"/>
          <w:szCs w:val="18"/>
        </w:rPr>
        <w:lastRenderedPageBreak/>
        <w:t>V. KAKOVOST BLAGA IN REŠEVANJE REKLAMACIJ</w:t>
      </w:r>
    </w:p>
    <w:p w14:paraId="786FAE70" w14:textId="77777777" w:rsidR="00D5491E" w:rsidRDefault="00040E1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5491E" w14:paraId="5CB1ACEB" w14:textId="77777777">
        <w:tc>
          <w:tcPr>
            <w:tcW w:w="0" w:type="auto"/>
            <w:tcMar>
              <w:top w:w="0" w:type="auto"/>
              <w:bottom w:w="0" w:type="auto"/>
            </w:tcMar>
          </w:tcPr>
          <w:p w14:paraId="6F8402EF" w14:textId="77777777" w:rsidR="00D5491E" w:rsidRDefault="00040E1A">
            <w:pPr>
              <w:spacing w:before="225" w:after="225"/>
              <w:jc w:val="both"/>
            </w:pPr>
            <w:r>
              <w:rPr>
                <w:rFonts w:ascii="Arial" w:hAnsi="Arial" w:cs="Arial"/>
                <w:color w:val="000000"/>
                <w:sz w:val="18"/>
                <w:szCs w:val="18"/>
              </w:rPr>
              <w:t>Kakovost blaga mora ustrezati obstoječim standardom in deklarirani kakovosti na embalaži blaga.</w:t>
            </w:r>
          </w:p>
          <w:p w14:paraId="36717B98" w14:textId="77777777" w:rsidR="00D5491E" w:rsidRDefault="00040E1A">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D5491E" w14:paraId="3C730B29" w14:textId="77777777">
              <w:tc>
                <w:tcPr>
                  <w:tcW w:w="0" w:type="auto"/>
                  <w:tcMar>
                    <w:top w:w="0" w:type="auto"/>
                    <w:bottom w:w="0" w:type="auto"/>
                  </w:tcMar>
                </w:tcPr>
                <w:p w14:paraId="3A9F37EE"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09318AC5"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CA54ADB"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7C35A299"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30ABCF21"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4A35EF18"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122237D9"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2055A6DF" w14:textId="77777777" w:rsidR="00D5491E" w:rsidRDefault="00040E1A">
                  <w:pPr>
                    <w:numPr>
                      <w:ilvl w:val="0"/>
                      <w:numId w:val="26"/>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w:t>
                  </w:r>
                </w:p>
                <w:p w14:paraId="45C5484A" w14:textId="77777777" w:rsidR="001D0792" w:rsidRDefault="001D0792" w:rsidP="001D0792">
                  <w:pPr>
                    <w:ind w:left="720"/>
                    <w:jc w:val="both"/>
                    <w:rPr>
                      <w:rFonts w:ascii="Arial" w:hAnsi="Arial" w:cs="Arial"/>
                      <w:color w:val="000000"/>
                      <w:sz w:val="18"/>
                      <w:szCs w:val="18"/>
                    </w:rPr>
                  </w:pPr>
                </w:p>
              </w:tc>
            </w:tr>
          </w:tbl>
          <w:p w14:paraId="247FFA4A" w14:textId="77777777" w:rsidR="00D5491E" w:rsidRDefault="00D5491E"/>
        </w:tc>
      </w:tr>
    </w:tbl>
    <w:p w14:paraId="27438A84" w14:textId="77777777" w:rsidR="00D5491E" w:rsidRDefault="00040E1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5491E" w14:paraId="1DDA1B9B" w14:textId="77777777">
        <w:tc>
          <w:tcPr>
            <w:tcW w:w="0" w:type="auto"/>
            <w:tcMar>
              <w:top w:w="0" w:type="auto"/>
              <w:bottom w:w="0" w:type="auto"/>
            </w:tcMar>
          </w:tcPr>
          <w:p w14:paraId="6525A6F1" w14:textId="77777777" w:rsidR="00D5491E" w:rsidRDefault="00040E1A">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70826635" w14:textId="77777777" w:rsidR="00D5491E" w:rsidRDefault="00040E1A">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5597E65B" w14:textId="77777777" w:rsidR="00D5491E" w:rsidRDefault="00040E1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3F6D0880" w14:textId="77777777" w:rsidR="00D5491E" w:rsidRDefault="00040E1A">
            <w:pPr>
              <w:spacing w:before="225" w:after="225"/>
              <w:jc w:val="both"/>
            </w:pPr>
            <w:r>
              <w:rPr>
                <w:rFonts w:ascii="Arial" w:hAnsi="Arial" w:cs="Arial"/>
                <w:color w:val="000000"/>
                <w:sz w:val="18"/>
                <w:szCs w:val="18"/>
              </w:rPr>
              <w:t>V primeru reklamacij blaga bo naročnik začasno - do rešitve reklamacije - prekinil nabavo blaga pri izbranem dobavitelju.   </w:t>
            </w:r>
          </w:p>
          <w:p w14:paraId="54EBEF5D" w14:textId="77777777" w:rsidR="00D5491E" w:rsidRDefault="00040E1A">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7A4AACF5" w14:textId="77777777" w:rsidR="00D5491E" w:rsidRDefault="00040E1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361D2AA" w14:textId="77777777" w:rsidR="00D5491E" w:rsidRDefault="00040E1A">
      <w:pPr>
        <w:spacing w:before="225" w:after="225" w:line="240" w:lineRule="auto"/>
        <w:jc w:val="both"/>
      </w:pPr>
      <w:r>
        <w:rPr>
          <w:rFonts w:ascii="Arial" w:hAnsi="Arial" w:cs="Arial"/>
          <w:b/>
          <w:bCs/>
          <w:color w:val="000000"/>
          <w:sz w:val="18"/>
          <w:szCs w:val="18"/>
        </w:rPr>
        <w:t>VI. ZAVAROVANJE OBVEZNOSTI</w:t>
      </w:r>
    </w:p>
    <w:p w14:paraId="6ADB96ED" w14:textId="77777777" w:rsidR="00D5491E" w:rsidRDefault="00040E1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5491E" w14:paraId="591060BF" w14:textId="77777777">
        <w:tc>
          <w:tcPr>
            <w:tcW w:w="0" w:type="auto"/>
            <w:tcMar>
              <w:top w:w="0" w:type="auto"/>
              <w:bottom w:w="0" w:type="auto"/>
            </w:tcMar>
          </w:tcPr>
          <w:p w14:paraId="0539F3C5" w14:textId="77777777" w:rsidR="00D5491E" w:rsidRDefault="00040E1A">
            <w:pPr>
              <w:spacing w:before="225" w:after="225"/>
              <w:jc w:val="both"/>
            </w:pPr>
            <w:r>
              <w:rPr>
                <w:rFonts w:ascii="Arial" w:hAnsi="Arial" w:cs="Arial"/>
                <w:color w:val="000000"/>
                <w:sz w:val="18"/>
                <w:szCs w:val="18"/>
              </w:rPr>
              <w:t>Izvajalec bo v petih dneh od podpisa kupoprodajne pogodbe za posamezno pogodbeno obdobje, kot instrument zavarovanja predložil naročniku zavarovanje za dobro izvedbo pogodbenih obveznosti z veljavnostjo do izteka veljavnosti pogodbe za posamezno obdobje, in sicer:</w:t>
            </w:r>
          </w:p>
          <w:p w14:paraId="1B496ED0" w14:textId="77777777" w:rsidR="00D5491E" w:rsidRDefault="00040E1A">
            <w:pPr>
              <w:spacing w:before="225" w:after="225"/>
              <w:jc w:val="both"/>
            </w:pPr>
            <w:r>
              <w:rPr>
                <w:rFonts w:ascii="Arial" w:hAnsi="Arial" w:cs="Arial"/>
                <w:color w:val="000000"/>
                <w:sz w:val="18"/>
                <w:szCs w:val="18"/>
              </w:rPr>
              <w:t>• bančno garancijo, kavcijsko zavarovanje, depozit ali bianco menico ter menično izjavo s pooblastilom za njeno izpolnitev in vnovčenje, v višini 10% pogodbene vrednosti z DDV, v kolikor pogodbena vrednost presega vrednost 5.000 EUR z DDV.</w:t>
            </w:r>
          </w:p>
          <w:p w14:paraId="6B2CD569" w14:textId="77777777" w:rsidR="00D5491E" w:rsidRDefault="00D5491E">
            <w:pPr>
              <w:spacing w:before="225" w:after="225"/>
              <w:jc w:val="both"/>
            </w:pPr>
          </w:p>
          <w:p w14:paraId="320411A9" w14:textId="77777777" w:rsidR="00D5491E" w:rsidRDefault="00040E1A">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D5491E" w14:paraId="466825FF" w14:textId="77777777">
              <w:tc>
                <w:tcPr>
                  <w:tcW w:w="0" w:type="auto"/>
                  <w:tcMar>
                    <w:top w:w="0" w:type="auto"/>
                    <w:bottom w:w="0" w:type="auto"/>
                  </w:tcMar>
                </w:tcPr>
                <w:p w14:paraId="61264540" w14:textId="77777777" w:rsidR="00D5491E" w:rsidRDefault="00040E1A">
                  <w:pPr>
                    <w:numPr>
                      <w:ilvl w:val="0"/>
                      <w:numId w:val="27"/>
                    </w:numPr>
                    <w:jc w:val="both"/>
                    <w:rPr>
                      <w:rFonts w:ascii="Arial" w:hAnsi="Arial" w:cs="Arial"/>
                      <w:color w:val="000000"/>
                      <w:sz w:val="18"/>
                      <w:szCs w:val="18"/>
                    </w:rPr>
                  </w:pPr>
                  <w:r>
                    <w:rPr>
                      <w:rFonts w:ascii="Arial" w:hAnsi="Arial" w:cs="Arial"/>
                      <w:color w:val="000000"/>
                      <w:sz w:val="18"/>
                      <w:szCs w:val="18"/>
                    </w:rPr>
                    <w:lastRenderedPageBreak/>
                    <w:t>ne bo odgovarjalo dogovorjenim standardom in kvaliteti;</w:t>
                  </w:r>
                </w:p>
                <w:p w14:paraId="143BA5AF" w14:textId="77777777" w:rsidR="00D5491E" w:rsidRDefault="00040E1A">
                  <w:pPr>
                    <w:numPr>
                      <w:ilvl w:val="0"/>
                      <w:numId w:val="2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4F4FE099" w14:textId="77777777" w:rsidR="00D5491E" w:rsidRDefault="00040E1A">
                  <w:pPr>
                    <w:numPr>
                      <w:ilvl w:val="0"/>
                      <w:numId w:val="27"/>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24868E5E" w14:textId="77777777" w:rsidR="00D5491E" w:rsidRDefault="00D5491E"/>
        </w:tc>
      </w:tr>
    </w:tbl>
    <w:p w14:paraId="645C6CDB" w14:textId="77777777" w:rsidR="00D5491E" w:rsidRDefault="00040E1A">
      <w:pPr>
        <w:spacing w:before="225" w:after="225" w:line="240" w:lineRule="auto"/>
        <w:jc w:val="both"/>
      </w:pPr>
      <w:r>
        <w:rPr>
          <w:rFonts w:ascii="Arial" w:hAnsi="Arial" w:cs="Arial"/>
          <w:b/>
          <w:bCs/>
          <w:color w:val="000000"/>
          <w:sz w:val="18"/>
          <w:szCs w:val="18"/>
        </w:rPr>
        <w:lastRenderedPageBreak/>
        <w:t>VII. SKRBNIK POGODBE</w:t>
      </w:r>
    </w:p>
    <w:p w14:paraId="48C8F5DC" w14:textId="77777777" w:rsidR="00D5491E" w:rsidRDefault="00040E1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5491E" w14:paraId="0BB58762" w14:textId="77777777">
        <w:tc>
          <w:tcPr>
            <w:tcW w:w="0" w:type="auto"/>
            <w:tcMar>
              <w:top w:w="0" w:type="auto"/>
              <w:bottom w:w="0" w:type="auto"/>
            </w:tcMar>
          </w:tcPr>
          <w:p w14:paraId="608CCCC4" w14:textId="77777777" w:rsidR="00D5491E" w:rsidRDefault="00040E1A">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14985EDC" w14:textId="77777777" w:rsidR="00D5491E" w:rsidRDefault="00040E1A">
            <w:pPr>
              <w:spacing w:before="225" w:after="225"/>
              <w:jc w:val="both"/>
            </w:pPr>
            <w:r>
              <w:rPr>
                <w:rFonts w:ascii="Arial" w:hAnsi="Arial" w:cs="Arial"/>
                <w:color w:val="000000"/>
                <w:sz w:val="18"/>
                <w:szCs w:val="18"/>
              </w:rPr>
              <w:t>Skrbnik pogodbe s strani naročnika je Barbara Slak Turk, vodja službe za nabavo in skladiščenje.</w:t>
            </w:r>
          </w:p>
          <w:p w14:paraId="347BE7BA" w14:textId="77777777" w:rsidR="00D5491E" w:rsidRDefault="00040E1A">
            <w:pPr>
              <w:spacing w:before="225" w:after="225"/>
              <w:jc w:val="both"/>
            </w:pPr>
            <w:r>
              <w:rPr>
                <w:rFonts w:ascii="Arial" w:hAnsi="Arial" w:cs="Arial"/>
                <w:color w:val="000000"/>
                <w:sz w:val="18"/>
                <w:szCs w:val="18"/>
              </w:rPr>
              <w:t>Skrbnik pogodbe s strani dobavitelja je___________________________.</w:t>
            </w:r>
          </w:p>
          <w:p w14:paraId="1075A131" w14:textId="77777777" w:rsidR="00D5491E" w:rsidRDefault="00040E1A">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4E175F04" w14:textId="77777777" w:rsidR="00D5491E" w:rsidRDefault="00040E1A">
      <w:pPr>
        <w:spacing w:before="225" w:after="225" w:line="240" w:lineRule="auto"/>
        <w:jc w:val="both"/>
      </w:pPr>
      <w:r>
        <w:rPr>
          <w:rFonts w:ascii="Arial" w:hAnsi="Arial" w:cs="Arial"/>
          <w:b/>
          <w:bCs/>
          <w:color w:val="000000"/>
          <w:sz w:val="18"/>
          <w:szCs w:val="18"/>
        </w:rPr>
        <w:t>VIII. ODSTOP OD POGODBE</w:t>
      </w:r>
    </w:p>
    <w:p w14:paraId="71A500EE" w14:textId="77777777" w:rsidR="00D5491E" w:rsidRDefault="00040E1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5491E" w14:paraId="56615372" w14:textId="77777777">
        <w:tc>
          <w:tcPr>
            <w:tcW w:w="0" w:type="auto"/>
            <w:tcMar>
              <w:top w:w="0" w:type="auto"/>
              <w:bottom w:w="0" w:type="auto"/>
            </w:tcMar>
          </w:tcPr>
          <w:p w14:paraId="62219A8D" w14:textId="77777777" w:rsidR="00D5491E" w:rsidRDefault="00040E1A">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E33093C" w14:textId="77777777" w:rsidR="00D5491E" w:rsidRDefault="00040E1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6F61FDC" w14:textId="77777777" w:rsidR="00D5491E" w:rsidRDefault="00040E1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B310553" w14:textId="77777777" w:rsidR="00D5491E" w:rsidRDefault="00040E1A">
            <w:pPr>
              <w:spacing w:before="225" w:after="225"/>
              <w:jc w:val="both"/>
            </w:pPr>
            <w:r>
              <w:rPr>
                <w:rFonts w:ascii="Arial" w:hAnsi="Arial" w:cs="Arial"/>
                <w:color w:val="000000"/>
                <w:sz w:val="18"/>
                <w:szCs w:val="18"/>
              </w:rPr>
              <w:t>• javno naročilo je bilo bistveno spremenjeno, kar terja nov postopek javnega naročanja;</w:t>
            </w:r>
          </w:p>
          <w:p w14:paraId="52A62927" w14:textId="77777777" w:rsidR="00D5491E" w:rsidRDefault="00040E1A">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4B859B81" w14:textId="77777777" w:rsidR="00D5491E" w:rsidRDefault="00040E1A">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5FAB71A3" w14:textId="77777777" w:rsidR="00D5491E" w:rsidRDefault="00040E1A">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F3368E2" w14:textId="77777777" w:rsidR="00D5491E" w:rsidRDefault="00040E1A">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024B8ACF" w14:textId="77777777" w:rsidR="00D5491E" w:rsidRDefault="00040E1A">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718DF79" w14:textId="77777777" w:rsidR="00D5491E" w:rsidRDefault="00040E1A">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041E840" w14:textId="77777777" w:rsidR="00D5491E" w:rsidRDefault="00040E1A">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14:paraId="7B7787B5" w14:textId="77777777" w:rsidR="00D5491E" w:rsidRDefault="00040E1A">
            <w:pPr>
              <w:spacing w:before="225" w:after="225"/>
              <w:jc w:val="both"/>
            </w:pPr>
            <w:r>
              <w:rPr>
                <w:rFonts w:ascii="Arial" w:hAnsi="Arial" w:cs="Arial"/>
                <w:color w:val="000000"/>
                <w:sz w:val="18"/>
                <w:szCs w:val="18"/>
              </w:rPr>
              <w:t>Odstop od pogodbe učinkuje z dnem, ko izvajalec prejme pisno izjavo naročnika o odstopu.</w:t>
            </w:r>
          </w:p>
          <w:p w14:paraId="339E2E41" w14:textId="77777777" w:rsidR="00D5491E" w:rsidRDefault="00040E1A">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ECB2277" w14:textId="77777777" w:rsidR="00D5491E" w:rsidRDefault="00040E1A">
      <w:pPr>
        <w:spacing w:before="225" w:after="225" w:line="240" w:lineRule="auto"/>
        <w:jc w:val="both"/>
      </w:pPr>
      <w:r>
        <w:rPr>
          <w:rFonts w:ascii="Arial" w:hAnsi="Arial" w:cs="Arial"/>
          <w:b/>
          <w:bCs/>
          <w:color w:val="000000"/>
          <w:sz w:val="18"/>
          <w:szCs w:val="18"/>
        </w:rPr>
        <w:lastRenderedPageBreak/>
        <w:t>IX. SOCIALNA KLAVZULA</w:t>
      </w:r>
    </w:p>
    <w:p w14:paraId="01F61836" w14:textId="77777777" w:rsidR="00D5491E" w:rsidRDefault="00040E1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5491E" w14:paraId="2FEC7C05" w14:textId="77777777">
        <w:tc>
          <w:tcPr>
            <w:tcW w:w="0" w:type="auto"/>
            <w:tcMar>
              <w:top w:w="0" w:type="auto"/>
              <w:bottom w:w="0" w:type="auto"/>
            </w:tcMar>
          </w:tcPr>
          <w:p w14:paraId="590B6F29" w14:textId="77777777" w:rsidR="00D5491E" w:rsidRDefault="00040E1A">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26B463CC" w14:textId="77777777" w:rsidR="00D5491E" w:rsidRDefault="00040E1A">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716542CD" w14:textId="77777777" w:rsidR="00D5491E" w:rsidRDefault="00040E1A">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D5491E" w14:paraId="70FB354E" w14:textId="77777777">
              <w:tc>
                <w:tcPr>
                  <w:tcW w:w="0" w:type="auto"/>
                  <w:tcMar>
                    <w:top w:w="0" w:type="auto"/>
                    <w:bottom w:w="0" w:type="auto"/>
                  </w:tcMar>
                </w:tcPr>
                <w:p w14:paraId="54C0AD6E" w14:textId="77777777" w:rsidR="00D5491E" w:rsidRDefault="00040E1A">
                  <w:pPr>
                    <w:numPr>
                      <w:ilvl w:val="0"/>
                      <w:numId w:val="28"/>
                    </w:numPr>
                    <w:jc w:val="both"/>
                    <w:rPr>
                      <w:rFonts w:ascii="Arial" w:hAnsi="Arial" w:cs="Arial"/>
                      <w:color w:val="000000"/>
                      <w:sz w:val="18"/>
                      <w:szCs w:val="18"/>
                    </w:rPr>
                  </w:pPr>
                  <w:r>
                    <w:rPr>
                      <w:rFonts w:ascii="Arial" w:hAnsi="Arial" w:cs="Arial"/>
                      <w:color w:val="000000"/>
                      <w:sz w:val="18"/>
                      <w:szCs w:val="18"/>
                    </w:rPr>
                    <w:t>plačilom za delo,</w:t>
                  </w:r>
                </w:p>
                <w:p w14:paraId="7ECA31A5" w14:textId="77777777" w:rsidR="00D5491E" w:rsidRDefault="00040E1A">
                  <w:pPr>
                    <w:numPr>
                      <w:ilvl w:val="0"/>
                      <w:numId w:val="28"/>
                    </w:numPr>
                    <w:jc w:val="both"/>
                    <w:rPr>
                      <w:rFonts w:ascii="Arial" w:hAnsi="Arial" w:cs="Arial"/>
                      <w:color w:val="000000"/>
                      <w:sz w:val="18"/>
                      <w:szCs w:val="18"/>
                    </w:rPr>
                  </w:pPr>
                  <w:r>
                    <w:rPr>
                      <w:rFonts w:ascii="Arial" w:hAnsi="Arial" w:cs="Arial"/>
                      <w:color w:val="000000"/>
                      <w:sz w:val="18"/>
                      <w:szCs w:val="18"/>
                    </w:rPr>
                    <w:t>delovnim časom,</w:t>
                  </w:r>
                </w:p>
                <w:p w14:paraId="2DDF7B3B" w14:textId="77777777" w:rsidR="00D5491E" w:rsidRDefault="00040E1A">
                  <w:pPr>
                    <w:numPr>
                      <w:ilvl w:val="0"/>
                      <w:numId w:val="28"/>
                    </w:numPr>
                    <w:jc w:val="both"/>
                    <w:rPr>
                      <w:rFonts w:ascii="Arial" w:hAnsi="Arial" w:cs="Arial"/>
                      <w:color w:val="000000"/>
                      <w:sz w:val="18"/>
                      <w:szCs w:val="18"/>
                    </w:rPr>
                  </w:pPr>
                  <w:r>
                    <w:rPr>
                      <w:rFonts w:ascii="Arial" w:hAnsi="Arial" w:cs="Arial"/>
                      <w:color w:val="000000"/>
                      <w:sz w:val="18"/>
                      <w:szCs w:val="18"/>
                    </w:rPr>
                    <w:t>počitki,</w:t>
                  </w:r>
                </w:p>
                <w:p w14:paraId="71875CAC" w14:textId="77777777" w:rsidR="00D5491E" w:rsidRDefault="00040E1A">
                  <w:pPr>
                    <w:numPr>
                      <w:ilvl w:val="0"/>
                      <w:numId w:val="2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7038F73B" w14:textId="77777777" w:rsidR="00D5491E" w:rsidRDefault="00D5491E"/>
          <w:tbl>
            <w:tblPr>
              <w:tblStyle w:val="NormalTablePHPDOCX"/>
              <w:tblW w:w="0" w:type="auto"/>
              <w:tblLook w:val="04A0" w:firstRow="1" w:lastRow="0" w:firstColumn="1" w:lastColumn="0" w:noHBand="0" w:noVBand="1"/>
            </w:tblPr>
            <w:tblGrid>
              <w:gridCol w:w="8746"/>
            </w:tblGrid>
            <w:tr w:rsidR="00D5491E" w14:paraId="79ACDC77" w14:textId="77777777">
              <w:tc>
                <w:tcPr>
                  <w:tcW w:w="0" w:type="auto"/>
                  <w:tcMar>
                    <w:top w:w="0" w:type="auto"/>
                    <w:bottom w:w="0" w:type="auto"/>
                  </w:tcMar>
                </w:tcPr>
                <w:p w14:paraId="21BD63DD" w14:textId="77777777" w:rsidR="00D5491E" w:rsidRDefault="00040E1A">
                  <w:pPr>
                    <w:numPr>
                      <w:ilvl w:val="0"/>
                      <w:numId w:val="29"/>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3387C4AF" w14:textId="77777777" w:rsidR="00D5491E" w:rsidRDefault="00040E1A">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A9136B3" w14:textId="77777777" w:rsidR="00D5491E" w:rsidRDefault="00040E1A">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1E5EA38F" w14:textId="77777777" w:rsidR="00D5491E" w:rsidRDefault="00040E1A">
      <w:pPr>
        <w:spacing w:before="225" w:after="225" w:line="240" w:lineRule="auto"/>
        <w:jc w:val="both"/>
      </w:pPr>
      <w:r>
        <w:rPr>
          <w:rFonts w:ascii="Arial" w:hAnsi="Arial" w:cs="Arial"/>
          <w:b/>
          <w:bCs/>
          <w:color w:val="000000"/>
          <w:sz w:val="18"/>
          <w:szCs w:val="18"/>
        </w:rPr>
        <w:t>X. PROTIKORUPCIJSKA KLAVZULA</w:t>
      </w:r>
    </w:p>
    <w:p w14:paraId="2FB57353" w14:textId="77777777" w:rsidR="00D5491E" w:rsidRDefault="00040E1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5491E" w14:paraId="727BD40C" w14:textId="77777777">
        <w:tc>
          <w:tcPr>
            <w:tcW w:w="0" w:type="auto"/>
            <w:tcMar>
              <w:top w:w="0" w:type="auto"/>
              <w:bottom w:w="0" w:type="auto"/>
            </w:tcMar>
          </w:tcPr>
          <w:p w14:paraId="5F1610D7" w14:textId="77777777" w:rsidR="00D5491E" w:rsidRDefault="00040E1A">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D5491E" w14:paraId="01621C3C" w14:textId="77777777">
              <w:tc>
                <w:tcPr>
                  <w:tcW w:w="0" w:type="auto"/>
                  <w:tcMar>
                    <w:top w:w="0" w:type="auto"/>
                    <w:bottom w:w="0" w:type="auto"/>
                  </w:tcMar>
                </w:tcPr>
                <w:p w14:paraId="6C90F234" w14:textId="77777777" w:rsidR="00D5491E" w:rsidRDefault="00040E1A">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0FA89687" w14:textId="77777777" w:rsidR="00D5491E" w:rsidRDefault="00040E1A">
                  <w:pPr>
                    <w:numPr>
                      <w:ilvl w:val="0"/>
                      <w:numId w:val="30"/>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A3603B" w14:textId="77777777" w:rsidR="00D5491E" w:rsidRDefault="00040E1A">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3AF9134" w14:textId="77777777" w:rsidR="00D5491E" w:rsidRDefault="00040E1A">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B3C46FB" w14:textId="77777777" w:rsidR="00D5491E" w:rsidRDefault="00040E1A">
            <w:pPr>
              <w:spacing w:before="225" w:after="225"/>
              <w:jc w:val="both"/>
            </w:pPr>
            <w:r>
              <w:rPr>
                <w:rFonts w:ascii="Arial" w:hAnsi="Arial" w:cs="Arial"/>
                <w:color w:val="000000"/>
                <w:sz w:val="18"/>
                <w:szCs w:val="18"/>
              </w:rPr>
              <w:t>je nična.</w:t>
            </w:r>
          </w:p>
        </w:tc>
      </w:tr>
    </w:tbl>
    <w:p w14:paraId="1382D626" w14:textId="77777777" w:rsidR="00D5491E" w:rsidRDefault="00040E1A">
      <w:pPr>
        <w:spacing w:before="225" w:after="225" w:line="240" w:lineRule="auto"/>
        <w:jc w:val="both"/>
      </w:pPr>
      <w:r>
        <w:rPr>
          <w:rFonts w:ascii="Arial" w:hAnsi="Arial" w:cs="Arial"/>
          <w:b/>
          <w:bCs/>
          <w:color w:val="000000"/>
          <w:sz w:val="18"/>
          <w:szCs w:val="18"/>
        </w:rPr>
        <w:t>XI. VELJAVNOST POGODBE</w:t>
      </w:r>
    </w:p>
    <w:p w14:paraId="1D5E1C64" w14:textId="77777777" w:rsidR="00D5491E" w:rsidRDefault="00040E1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5491E" w14:paraId="7E345A76" w14:textId="77777777">
        <w:tc>
          <w:tcPr>
            <w:tcW w:w="0" w:type="auto"/>
            <w:tcMar>
              <w:top w:w="0" w:type="auto"/>
              <w:bottom w:w="0" w:type="auto"/>
            </w:tcMar>
          </w:tcPr>
          <w:p w14:paraId="3E73DEBA" w14:textId="77777777" w:rsidR="00D5491E" w:rsidRDefault="00040E1A">
            <w:pPr>
              <w:spacing w:before="225" w:after="225"/>
              <w:jc w:val="both"/>
            </w:pPr>
            <w:r>
              <w:rPr>
                <w:rFonts w:ascii="Arial" w:hAnsi="Arial" w:cs="Arial"/>
                <w:color w:val="000000"/>
                <w:sz w:val="18"/>
                <w:szCs w:val="18"/>
              </w:rPr>
              <w:lastRenderedPageBreak/>
              <w:t>Ta pogodba se sklepa za obdobje: od………………..do………………….in začne veljati z dnem podpisa obeh pogodbenih strank in ko dobavitelj naročniku predloži zavarovanje za dobro izvedbo pogodbenih obveznosti.</w:t>
            </w:r>
          </w:p>
        </w:tc>
      </w:tr>
    </w:tbl>
    <w:p w14:paraId="397F595A" w14:textId="77777777" w:rsidR="00D5491E" w:rsidRDefault="00040E1A">
      <w:pPr>
        <w:spacing w:before="225" w:after="225" w:line="240" w:lineRule="auto"/>
        <w:jc w:val="both"/>
      </w:pPr>
      <w:r>
        <w:rPr>
          <w:rFonts w:ascii="Arial" w:hAnsi="Arial" w:cs="Arial"/>
          <w:b/>
          <w:bCs/>
          <w:color w:val="000000"/>
          <w:sz w:val="18"/>
          <w:szCs w:val="18"/>
        </w:rPr>
        <w:t>XII. KONČNE DOLOČBE</w:t>
      </w:r>
    </w:p>
    <w:p w14:paraId="6593AE88" w14:textId="77777777" w:rsidR="00D5491E" w:rsidRDefault="00040E1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5491E" w14:paraId="7FA1EC10" w14:textId="77777777">
        <w:tc>
          <w:tcPr>
            <w:tcW w:w="0" w:type="auto"/>
            <w:tcMar>
              <w:top w:w="0" w:type="auto"/>
              <w:bottom w:w="0" w:type="auto"/>
            </w:tcMar>
          </w:tcPr>
          <w:p w14:paraId="6D9B7344" w14:textId="77777777" w:rsidR="00D5491E" w:rsidRDefault="00040E1A">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01EA2577" w14:textId="77777777" w:rsidR="00D5491E" w:rsidRDefault="00040E1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42"/>
      </w:tblGrid>
      <w:tr w:rsidR="00D5491E" w14:paraId="776C1CDB" w14:textId="77777777">
        <w:tc>
          <w:tcPr>
            <w:tcW w:w="0" w:type="auto"/>
            <w:tcMar>
              <w:top w:w="0" w:type="auto"/>
              <w:bottom w:w="0" w:type="auto"/>
            </w:tcMar>
          </w:tcPr>
          <w:p w14:paraId="0EABFF41" w14:textId="77777777" w:rsidR="00D5491E" w:rsidRDefault="00040E1A">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099BEFE7" w14:textId="77777777" w:rsidR="00D5491E" w:rsidRDefault="00040E1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5491E" w14:paraId="2A9966AE" w14:textId="77777777">
        <w:tc>
          <w:tcPr>
            <w:tcW w:w="0" w:type="auto"/>
            <w:tcMar>
              <w:top w:w="0" w:type="auto"/>
              <w:bottom w:w="0" w:type="auto"/>
            </w:tcMar>
          </w:tcPr>
          <w:p w14:paraId="3E4F2B96" w14:textId="77777777" w:rsidR="00D5491E" w:rsidRDefault="00040E1A">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7E47FBF2" w14:textId="77777777" w:rsidR="00D5491E" w:rsidRDefault="00040E1A">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5A04ED1D" w14:textId="77777777" w:rsidR="00D5491E" w:rsidRDefault="00040E1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D5491E" w14:paraId="21A0536B" w14:textId="77777777">
        <w:tc>
          <w:tcPr>
            <w:tcW w:w="0" w:type="auto"/>
            <w:tcMar>
              <w:top w:w="0" w:type="auto"/>
              <w:bottom w:w="0" w:type="auto"/>
            </w:tcMar>
          </w:tcPr>
          <w:p w14:paraId="0A094B74" w14:textId="77777777" w:rsidR="00D5491E" w:rsidRDefault="00040E1A">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1EAD0524" w14:textId="77777777" w:rsidR="00D5491E" w:rsidRDefault="00040E1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D5491E" w14:paraId="57EE24C6" w14:textId="77777777">
        <w:tc>
          <w:tcPr>
            <w:tcW w:w="0" w:type="auto"/>
            <w:tcMar>
              <w:top w:w="0" w:type="auto"/>
              <w:bottom w:w="0" w:type="auto"/>
            </w:tcMar>
          </w:tcPr>
          <w:p w14:paraId="6EAB04AD" w14:textId="77777777" w:rsidR="00D5491E" w:rsidRDefault="00040E1A">
            <w:pPr>
              <w:spacing w:before="225" w:after="225"/>
              <w:jc w:val="both"/>
            </w:pPr>
            <w:r>
              <w:rPr>
                <w:rFonts w:ascii="Arial" w:hAnsi="Arial" w:cs="Arial"/>
                <w:color w:val="000000"/>
                <w:sz w:val="18"/>
                <w:szCs w:val="18"/>
              </w:rPr>
              <w:t>Sestavni del te pogodbe so naslednje priloge:</w:t>
            </w:r>
          </w:p>
          <w:p w14:paraId="31DF4F71" w14:textId="77777777" w:rsidR="00D5491E" w:rsidRDefault="00040E1A">
            <w:pPr>
              <w:spacing w:before="225" w:after="225"/>
              <w:jc w:val="both"/>
            </w:pPr>
            <w:r>
              <w:rPr>
                <w:rFonts w:ascii="Arial" w:hAnsi="Arial" w:cs="Arial"/>
                <w:color w:val="000000"/>
                <w:sz w:val="18"/>
                <w:szCs w:val="18"/>
              </w:rPr>
              <w:t>- ponudba,</w:t>
            </w:r>
          </w:p>
          <w:p w14:paraId="5EF77FC9" w14:textId="77777777" w:rsidR="00D5491E" w:rsidRDefault="00040E1A">
            <w:pPr>
              <w:spacing w:before="225" w:after="225"/>
              <w:jc w:val="both"/>
            </w:pPr>
            <w:r>
              <w:rPr>
                <w:rFonts w:ascii="Arial" w:hAnsi="Arial" w:cs="Arial"/>
                <w:color w:val="000000"/>
                <w:sz w:val="18"/>
                <w:szCs w:val="18"/>
              </w:rPr>
              <w:t>- Izbrane ponudbe po ponudnikih.</w:t>
            </w:r>
          </w:p>
        </w:tc>
      </w:tr>
    </w:tbl>
    <w:p w14:paraId="6605A934" w14:textId="77777777" w:rsidR="00D5491E" w:rsidRDefault="00040E1A">
      <w:pPr>
        <w:spacing w:before="975" w:after="225" w:line="240" w:lineRule="auto"/>
        <w:jc w:val="both"/>
      </w:pPr>
      <w:r>
        <w:rPr>
          <w:rFonts w:ascii="Arial" w:hAnsi="Arial" w:cs="Arial"/>
          <w:color w:val="000000"/>
          <w:sz w:val="18"/>
          <w:szCs w:val="18"/>
        </w:rPr>
        <w:t>V/na ________________, dne ________________</w:t>
      </w:r>
    </w:p>
    <w:sectPr w:rsidR="00D5491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BB8BC" w14:textId="77777777" w:rsidR="006B2936" w:rsidRDefault="006B2936" w:rsidP="006975C6">
      <w:pPr>
        <w:spacing w:after="0" w:line="240" w:lineRule="auto"/>
      </w:pPr>
      <w:r>
        <w:separator/>
      </w:r>
    </w:p>
  </w:endnote>
  <w:endnote w:type="continuationSeparator" w:id="0">
    <w:p w14:paraId="2F6EE1F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483A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E0C0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55784" w14:textId="77777777" w:rsidR="00040E1A" w:rsidRPr="006F1DA5" w:rsidRDefault="00E17354"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40E1A" w:rsidRPr="006F1DA5">
          <w:rPr>
            <w:rFonts w:ascii="Arial" w:hAnsi="Arial" w:cs="Arial"/>
          </w:rPr>
          <w:fldChar w:fldCharType="begin"/>
        </w:r>
        <w:r w:rsidR="00040E1A" w:rsidRPr="006F1DA5">
          <w:rPr>
            <w:rFonts w:ascii="Arial" w:hAnsi="Arial" w:cs="Arial"/>
          </w:rPr>
          <w:instrText xml:space="preserve"> PAGE   \* MERGEFORMAT </w:instrText>
        </w:r>
        <w:r w:rsidR="00040E1A" w:rsidRPr="006F1DA5">
          <w:rPr>
            <w:rFonts w:ascii="Arial" w:hAnsi="Arial" w:cs="Arial"/>
          </w:rPr>
          <w:fldChar w:fldCharType="separate"/>
        </w:r>
        <w:r w:rsidR="00040E1A">
          <w:rPr>
            <w:rFonts w:ascii="Arial" w:hAnsi="Arial" w:cs="Arial"/>
            <w:noProof/>
          </w:rPr>
          <w:t>1</w:t>
        </w:r>
        <w:r w:rsidR="00040E1A" w:rsidRPr="006F1DA5">
          <w:rPr>
            <w:rFonts w:ascii="Arial" w:hAnsi="Arial" w:cs="Arial"/>
            <w:noProof/>
          </w:rPr>
          <w:fldChar w:fldCharType="end"/>
        </w:r>
      </w:sdtContent>
    </w:sdt>
  </w:p>
  <w:p w14:paraId="4B8B1514" w14:textId="77777777" w:rsidR="00040E1A" w:rsidRDefault="00040E1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6ED3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8BC0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EE9F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835F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7262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E2C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FA4BF"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4EF06" w14:textId="77777777" w:rsidR="006B2936" w:rsidRDefault="006B2936" w:rsidP="006975C6">
      <w:pPr>
        <w:spacing w:after="0" w:line="240" w:lineRule="auto"/>
      </w:pPr>
      <w:r>
        <w:separator/>
      </w:r>
    </w:p>
  </w:footnote>
  <w:footnote w:type="continuationSeparator" w:id="0">
    <w:p w14:paraId="1452808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505C8F29" w14:textId="77777777" w:rsidTr="007C4767">
      <w:trPr>
        <w:trHeight w:val="1268"/>
      </w:trPr>
      <w:tc>
        <w:tcPr>
          <w:tcW w:w="1668" w:type="dxa"/>
        </w:tcPr>
        <w:p w14:paraId="4B116A5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6F7708E" wp14:editId="6DA5DD7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628AA9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1249AA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44CC21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FBDED2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43ED47E"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96AC6E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F2EDF74" wp14:editId="143F0CE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9ED078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084793EE" w14:textId="77777777" w:rsidTr="00B169F3">
      <w:trPr>
        <w:trHeight w:val="1268"/>
      </w:trPr>
      <w:tc>
        <w:tcPr>
          <w:tcW w:w="1668" w:type="dxa"/>
        </w:tcPr>
        <w:p w14:paraId="4E5D1DA2" w14:textId="77777777" w:rsidR="00040E1A" w:rsidRPr="006F1DA5" w:rsidRDefault="00040E1A"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1DFCB3F" wp14:editId="1184FFFD">
                <wp:simplePos x="0" y="0"/>
                <wp:positionH relativeFrom="page">
                  <wp:posOffset>4433</wp:posOffset>
                </wp:positionH>
                <wp:positionV relativeFrom="paragraph">
                  <wp:posOffset>-3810</wp:posOffset>
                </wp:positionV>
                <wp:extent cx="990000" cy="720000"/>
                <wp:effectExtent l="0" t="0" r="0" b="0"/>
                <wp:wrapNone/>
                <wp:docPr id="180776027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546BDC5" w14:textId="77777777" w:rsidR="00040E1A" w:rsidRPr="006F1DA5" w:rsidRDefault="00040E1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5EB1A50" w14:textId="77777777" w:rsidR="00040E1A" w:rsidRPr="006F1DA5" w:rsidRDefault="00040E1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75D508C" w14:textId="77777777" w:rsidR="00040E1A" w:rsidRPr="006F1DA5" w:rsidRDefault="00040E1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1E7CA67" w14:textId="77777777" w:rsidR="00040E1A" w:rsidRPr="006F1DA5" w:rsidRDefault="00040E1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44C8617" w14:textId="77777777" w:rsidR="00040E1A" w:rsidRPr="006F1DA5" w:rsidRDefault="00040E1A"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6C114CC" w14:textId="77777777" w:rsidR="00040E1A" w:rsidRPr="006F1DA5" w:rsidRDefault="00040E1A"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65D470E" wp14:editId="337BBC2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D02BF51" w14:textId="77777777" w:rsidR="00040E1A" w:rsidRPr="006F1DA5" w:rsidRDefault="00040E1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674"/>
    <w:multiLevelType w:val="hybridMultilevel"/>
    <w:tmpl w:val="9A6C991C"/>
    <w:lvl w:ilvl="0" w:tplc="4B00A1F6">
      <w:start w:val="1"/>
      <w:numFmt w:val="bullet"/>
      <w:lvlText w:val=""/>
      <w:lvlJc w:val="left"/>
      <w:pPr>
        <w:ind w:left="720" w:hanging="360"/>
      </w:pPr>
      <w:rPr>
        <w:rFonts w:ascii="Symbol" w:hAnsi="Symbol" w:cs="Symbol" w:hint="default"/>
        <w:sz w:val="18"/>
        <w:szCs w:val="18"/>
      </w:rPr>
    </w:lvl>
    <w:lvl w:ilvl="1" w:tplc="C45805EA">
      <w:start w:val="1"/>
      <w:numFmt w:val="bullet"/>
      <w:lvlText w:val="o"/>
      <w:lvlJc w:val="left"/>
      <w:pPr>
        <w:ind w:left="1440" w:hanging="360"/>
      </w:pPr>
      <w:rPr>
        <w:rFonts w:ascii="Courier New" w:hAnsi="Courier New" w:cs="Courier New" w:hint="default"/>
      </w:rPr>
    </w:lvl>
    <w:lvl w:ilvl="2" w:tplc="31446FD6">
      <w:start w:val="1"/>
      <w:numFmt w:val="bullet"/>
      <w:lvlText w:val=""/>
      <w:lvlJc w:val="left"/>
      <w:pPr>
        <w:ind w:left="2160" w:hanging="360"/>
      </w:pPr>
      <w:rPr>
        <w:rFonts w:ascii="Wingdings" w:hAnsi="Wingdings" w:cs="Wingdings" w:hint="default"/>
      </w:rPr>
    </w:lvl>
    <w:lvl w:ilvl="3" w:tplc="EBF6E214">
      <w:start w:val="1"/>
      <w:numFmt w:val="bullet"/>
      <w:lvlText w:val=""/>
      <w:lvlJc w:val="left"/>
      <w:pPr>
        <w:ind w:left="2880" w:hanging="360"/>
      </w:pPr>
      <w:rPr>
        <w:rFonts w:ascii="Symbol" w:hAnsi="Symbol" w:cs="Symbol" w:hint="default"/>
      </w:rPr>
    </w:lvl>
    <w:lvl w:ilvl="4" w:tplc="999A4876">
      <w:start w:val="1"/>
      <w:numFmt w:val="bullet"/>
      <w:lvlText w:val="o"/>
      <w:lvlJc w:val="left"/>
      <w:pPr>
        <w:ind w:left="3600" w:hanging="360"/>
      </w:pPr>
      <w:rPr>
        <w:rFonts w:ascii="Courier New" w:hAnsi="Courier New" w:cs="Courier New" w:hint="default"/>
      </w:rPr>
    </w:lvl>
    <w:lvl w:ilvl="5" w:tplc="269EBF62">
      <w:start w:val="1"/>
      <w:numFmt w:val="bullet"/>
      <w:lvlText w:val=""/>
      <w:lvlJc w:val="left"/>
      <w:pPr>
        <w:ind w:left="4320" w:hanging="360"/>
      </w:pPr>
      <w:rPr>
        <w:rFonts w:ascii="Wingdings" w:hAnsi="Wingdings" w:cs="Wingdings" w:hint="default"/>
      </w:rPr>
    </w:lvl>
    <w:lvl w:ilvl="6" w:tplc="BA74AD70">
      <w:start w:val="1"/>
      <w:numFmt w:val="bullet"/>
      <w:lvlText w:val=""/>
      <w:lvlJc w:val="left"/>
      <w:pPr>
        <w:ind w:left="5040" w:hanging="360"/>
      </w:pPr>
      <w:rPr>
        <w:rFonts w:ascii="Symbol" w:hAnsi="Symbol" w:cs="Symbol" w:hint="default"/>
      </w:rPr>
    </w:lvl>
    <w:lvl w:ilvl="7" w:tplc="4E4AE0F2">
      <w:start w:val="1"/>
      <w:numFmt w:val="bullet"/>
      <w:lvlText w:val="o"/>
      <w:lvlJc w:val="left"/>
      <w:pPr>
        <w:ind w:left="5760" w:hanging="360"/>
      </w:pPr>
      <w:rPr>
        <w:rFonts w:ascii="Courier New" w:hAnsi="Courier New" w:cs="Courier New" w:hint="default"/>
      </w:rPr>
    </w:lvl>
    <w:lvl w:ilvl="8" w:tplc="4906C764">
      <w:start w:val="1"/>
      <w:numFmt w:val="bullet"/>
      <w:lvlText w:val=""/>
      <w:lvlJc w:val="left"/>
      <w:pPr>
        <w:ind w:left="6480" w:hanging="360"/>
      </w:pPr>
      <w:rPr>
        <w:rFonts w:ascii="Wingdings" w:hAnsi="Wingdings" w:cs="Wingdings" w:hint="default"/>
      </w:rPr>
    </w:lvl>
  </w:abstractNum>
  <w:abstractNum w:abstractNumId="1" w15:restartNumberingAfterBreak="0">
    <w:nsid w:val="093A27C5"/>
    <w:multiLevelType w:val="hybridMultilevel"/>
    <w:tmpl w:val="BA305046"/>
    <w:lvl w:ilvl="0" w:tplc="27ECF6CA">
      <w:start w:val="1"/>
      <w:numFmt w:val="bullet"/>
      <w:lvlText w:val=""/>
      <w:lvlJc w:val="left"/>
      <w:pPr>
        <w:ind w:left="720" w:hanging="360"/>
      </w:pPr>
      <w:rPr>
        <w:rFonts w:ascii="Symbol" w:hAnsi="Symbol" w:cs="Symbol" w:hint="default"/>
        <w:sz w:val="18"/>
        <w:szCs w:val="18"/>
      </w:rPr>
    </w:lvl>
    <w:lvl w:ilvl="1" w:tplc="64AA52C2">
      <w:start w:val="1"/>
      <w:numFmt w:val="bullet"/>
      <w:lvlText w:val="o"/>
      <w:lvlJc w:val="left"/>
      <w:pPr>
        <w:ind w:left="1440" w:hanging="360"/>
      </w:pPr>
      <w:rPr>
        <w:rFonts w:ascii="Courier New" w:hAnsi="Courier New" w:cs="Courier New" w:hint="default"/>
      </w:rPr>
    </w:lvl>
    <w:lvl w:ilvl="2" w:tplc="3788C894">
      <w:start w:val="1"/>
      <w:numFmt w:val="bullet"/>
      <w:lvlText w:val=""/>
      <w:lvlJc w:val="left"/>
      <w:pPr>
        <w:ind w:left="2160" w:hanging="360"/>
      </w:pPr>
      <w:rPr>
        <w:rFonts w:ascii="Wingdings" w:hAnsi="Wingdings" w:cs="Wingdings" w:hint="default"/>
      </w:rPr>
    </w:lvl>
    <w:lvl w:ilvl="3" w:tplc="4A483646">
      <w:start w:val="1"/>
      <w:numFmt w:val="bullet"/>
      <w:lvlText w:val=""/>
      <w:lvlJc w:val="left"/>
      <w:pPr>
        <w:ind w:left="2880" w:hanging="360"/>
      </w:pPr>
      <w:rPr>
        <w:rFonts w:ascii="Symbol" w:hAnsi="Symbol" w:cs="Symbol" w:hint="default"/>
      </w:rPr>
    </w:lvl>
    <w:lvl w:ilvl="4" w:tplc="945E5D66">
      <w:start w:val="1"/>
      <w:numFmt w:val="bullet"/>
      <w:lvlText w:val="o"/>
      <w:lvlJc w:val="left"/>
      <w:pPr>
        <w:ind w:left="3600" w:hanging="360"/>
      </w:pPr>
      <w:rPr>
        <w:rFonts w:ascii="Courier New" w:hAnsi="Courier New" w:cs="Courier New" w:hint="default"/>
      </w:rPr>
    </w:lvl>
    <w:lvl w:ilvl="5" w:tplc="8A509BCE">
      <w:start w:val="1"/>
      <w:numFmt w:val="bullet"/>
      <w:lvlText w:val=""/>
      <w:lvlJc w:val="left"/>
      <w:pPr>
        <w:ind w:left="4320" w:hanging="360"/>
      </w:pPr>
      <w:rPr>
        <w:rFonts w:ascii="Wingdings" w:hAnsi="Wingdings" w:cs="Wingdings" w:hint="default"/>
      </w:rPr>
    </w:lvl>
    <w:lvl w:ilvl="6" w:tplc="AA8A0BE0">
      <w:start w:val="1"/>
      <w:numFmt w:val="bullet"/>
      <w:lvlText w:val=""/>
      <w:lvlJc w:val="left"/>
      <w:pPr>
        <w:ind w:left="5040" w:hanging="360"/>
      </w:pPr>
      <w:rPr>
        <w:rFonts w:ascii="Symbol" w:hAnsi="Symbol" w:cs="Symbol" w:hint="default"/>
      </w:rPr>
    </w:lvl>
    <w:lvl w:ilvl="7" w:tplc="0A1E7514">
      <w:start w:val="1"/>
      <w:numFmt w:val="bullet"/>
      <w:lvlText w:val="o"/>
      <w:lvlJc w:val="left"/>
      <w:pPr>
        <w:ind w:left="5760" w:hanging="360"/>
      </w:pPr>
      <w:rPr>
        <w:rFonts w:ascii="Courier New" w:hAnsi="Courier New" w:cs="Courier New" w:hint="default"/>
      </w:rPr>
    </w:lvl>
    <w:lvl w:ilvl="8" w:tplc="214A66CC">
      <w:start w:val="1"/>
      <w:numFmt w:val="bullet"/>
      <w:lvlText w:val=""/>
      <w:lvlJc w:val="left"/>
      <w:pPr>
        <w:ind w:left="6480" w:hanging="360"/>
      </w:pPr>
      <w:rPr>
        <w:rFonts w:ascii="Wingdings" w:hAnsi="Wingdings" w:cs="Wingdings" w:hint="default"/>
      </w:rPr>
    </w:lvl>
  </w:abstractNum>
  <w:abstractNum w:abstractNumId="2" w15:restartNumberingAfterBreak="0">
    <w:nsid w:val="169E71EA"/>
    <w:multiLevelType w:val="hybridMultilevel"/>
    <w:tmpl w:val="FA4CEA3E"/>
    <w:lvl w:ilvl="0" w:tplc="0E064602">
      <w:start w:val="1"/>
      <w:numFmt w:val="bullet"/>
      <w:lvlText w:val=""/>
      <w:lvlJc w:val="left"/>
      <w:pPr>
        <w:ind w:left="720" w:hanging="360"/>
      </w:pPr>
      <w:rPr>
        <w:rFonts w:ascii="Symbol" w:hAnsi="Symbol" w:cs="Symbol" w:hint="default"/>
        <w:sz w:val="18"/>
        <w:szCs w:val="18"/>
      </w:rPr>
    </w:lvl>
    <w:lvl w:ilvl="1" w:tplc="2936428C">
      <w:start w:val="1"/>
      <w:numFmt w:val="bullet"/>
      <w:lvlText w:val="o"/>
      <w:lvlJc w:val="left"/>
      <w:pPr>
        <w:ind w:left="1440" w:hanging="360"/>
      </w:pPr>
      <w:rPr>
        <w:rFonts w:ascii="Courier New" w:hAnsi="Courier New" w:cs="Courier New" w:hint="default"/>
      </w:rPr>
    </w:lvl>
    <w:lvl w:ilvl="2" w:tplc="479EEFD4">
      <w:start w:val="1"/>
      <w:numFmt w:val="bullet"/>
      <w:lvlText w:val=""/>
      <w:lvlJc w:val="left"/>
      <w:pPr>
        <w:ind w:left="2160" w:hanging="360"/>
      </w:pPr>
      <w:rPr>
        <w:rFonts w:ascii="Wingdings" w:hAnsi="Wingdings" w:cs="Wingdings" w:hint="default"/>
      </w:rPr>
    </w:lvl>
    <w:lvl w:ilvl="3" w:tplc="465C9E3E">
      <w:start w:val="1"/>
      <w:numFmt w:val="bullet"/>
      <w:lvlText w:val=""/>
      <w:lvlJc w:val="left"/>
      <w:pPr>
        <w:ind w:left="2880" w:hanging="360"/>
      </w:pPr>
      <w:rPr>
        <w:rFonts w:ascii="Symbol" w:hAnsi="Symbol" w:cs="Symbol" w:hint="default"/>
      </w:rPr>
    </w:lvl>
    <w:lvl w:ilvl="4" w:tplc="27B83484">
      <w:start w:val="1"/>
      <w:numFmt w:val="bullet"/>
      <w:lvlText w:val="o"/>
      <w:lvlJc w:val="left"/>
      <w:pPr>
        <w:ind w:left="3600" w:hanging="360"/>
      </w:pPr>
      <w:rPr>
        <w:rFonts w:ascii="Courier New" w:hAnsi="Courier New" w:cs="Courier New" w:hint="default"/>
      </w:rPr>
    </w:lvl>
    <w:lvl w:ilvl="5" w:tplc="1ED65F44">
      <w:start w:val="1"/>
      <w:numFmt w:val="bullet"/>
      <w:lvlText w:val=""/>
      <w:lvlJc w:val="left"/>
      <w:pPr>
        <w:ind w:left="4320" w:hanging="360"/>
      </w:pPr>
      <w:rPr>
        <w:rFonts w:ascii="Wingdings" w:hAnsi="Wingdings" w:cs="Wingdings" w:hint="default"/>
      </w:rPr>
    </w:lvl>
    <w:lvl w:ilvl="6" w:tplc="1A545B60">
      <w:start w:val="1"/>
      <w:numFmt w:val="bullet"/>
      <w:lvlText w:val=""/>
      <w:lvlJc w:val="left"/>
      <w:pPr>
        <w:ind w:left="5040" w:hanging="360"/>
      </w:pPr>
      <w:rPr>
        <w:rFonts w:ascii="Symbol" w:hAnsi="Symbol" w:cs="Symbol" w:hint="default"/>
      </w:rPr>
    </w:lvl>
    <w:lvl w:ilvl="7" w:tplc="EF9E4560">
      <w:start w:val="1"/>
      <w:numFmt w:val="bullet"/>
      <w:lvlText w:val="o"/>
      <w:lvlJc w:val="left"/>
      <w:pPr>
        <w:ind w:left="5760" w:hanging="360"/>
      </w:pPr>
      <w:rPr>
        <w:rFonts w:ascii="Courier New" w:hAnsi="Courier New" w:cs="Courier New" w:hint="default"/>
      </w:rPr>
    </w:lvl>
    <w:lvl w:ilvl="8" w:tplc="EEC45CE0">
      <w:start w:val="1"/>
      <w:numFmt w:val="bullet"/>
      <w:lvlText w:val=""/>
      <w:lvlJc w:val="left"/>
      <w:pPr>
        <w:ind w:left="6480" w:hanging="360"/>
      </w:pPr>
      <w:rPr>
        <w:rFonts w:ascii="Wingdings" w:hAnsi="Wingdings" w:cs="Wingdings" w:hint="default"/>
      </w:rPr>
    </w:lvl>
  </w:abstractNum>
  <w:abstractNum w:abstractNumId="3" w15:restartNumberingAfterBreak="0">
    <w:nsid w:val="19330007"/>
    <w:multiLevelType w:val="hybridMultilevel"/>
    <w:tmpl w:val="763C4A8E"/>
    <w:lvl w:ilvl="0" w:tplc="948439B4">
      <w:start w:val="1"/>
      <w:numFmt w:val="bullet"/>
      <w:lvlText w:val=""/>
      <w:lvlJc w:val="left"/>
      <w:pPr>
        <w:ind w:left="720" w:hanging="360"/>
      </w:pPr>
      <w:rPr>
        <w:rFonts w:ascii="Symbol" w:hAnsi="Symbol" w:cs="Symbol" w:hint="default"/>
        <w:sz w:val="18"/>
        <w:szCs w:val="18"/>
      </w:rPr>
    </w:lvl>
    <w:lvl w:ilvl="1" w:tplc="13BEDD96">
      <w:start w:val="1"/>
      <w:numFmt w:val="bullet"/>
      <w:lvlText w:val="o"/>
      <w:lvlJc w:val="left"/>
      <w:pPr>
        <w:ind w:left="1440" w:hanging="360"/>
      </w:pPr>
      <w:rPr>
        <w:rFonts w:ascii="Courier New" w:hAnsi="Courier New" w:cs="Courier New" w:hint="default"/>
      </w:rPr>
    </w:lvl>
    <w:lvl w:ilvl="2" w:tplc="847E36C4">
      <w:start w:val="1"/>
      <w:numFmt w:val="bullet"/>
      <w:lvlText w:val=""/>
      <w:lvlJc w:val="left"/>
      <w:pPr>
        <w:ind w:left="2160" w:hanging="360"/>
      </w:pPr>
      <w:rPr>
        <w:rFonts w:ascii="Wingdings" w:hAnsi="Wingdings" w:cs="Wingdings" w:hint="default"/>
      </w:rPr>
    </w:lvl>
    <w:lvl w:ilvl="3" w:tplc="5DACE7C0">
      <w:start w:val="1"/>
      <w:numFmt w:val="bullet"/>
      <w:lvlText w:val=""/>
      <w:lvlJc w:val="left"/>
      <w:pPr>
        <w:ind w:left="2880" w:hanging="360"/>
      </w:pPr>
      <w:rPr>
        <w:rFonts w:ascii="Symbol" w:hAnsi="Symbol" w:cs="Symbol" w:hint="default"/>
      </w:rPr>
    </w:lvl>
    <w:lvl w:ilvl="4" w:tplc="785A891A">
      <w:start w:val="1"/>
      <w:numFmt w:val="bullet"/>
      <w:lvlText w:val="o"/>
      <w:lvlJc w:val="left"/>
      <w:pPr>
        <w:ind w:left="3600" w:hanging="360"/>
      </w:pPr>
      <w:rPr>
        <w:rFonts w:ascii="Courier New" w:hAnsi="Courier New" w:cs="Courier New" w:hint="default"/>
      </w:rPr>
    </w:lvl>
    <w:lvl w:ilvl="5" w:tplc="38BAAC4E">
      <w:start w:val="1"/>
      <w:numFmt w:val="bullet"/>
      <w:lvlText w:val=""/>
      <w:lvlJc w:val="left"/>
      <w:pPr>
        <w:ind w:left="4320" w:hanging="360"/>
      </w:pPr>
      <w:rPr>
        <w:rFonts w:ascii="Wingdings" w:hAnsi="Wingdings" w:cs="Wingdings" w:hint="default"/>
      </w:rPr>
    </w:lvl>
    <w:lvl w:ilvl="6" w:tplc="D70458B4">
      <w:start w:val="1"/>
      <w:numFmt w:val="bullet"/>
      <w:lvlText w:val=""/>
      <w:lvlJc w:val="left"/>
      <w:pPr>
        <w:ind w:left="5040" w:hanging="360"/>
      </w:pPr>
      <w:rPr>
        <w:rFonts w:ascii="Symbol" w:hAnsi="Symbol" w:cs="Symbol" w:hint="default"/>
      </w:rPr>
    </w:lvl>
    <w:lvl w:ilvl="7" w:tplc="8426398E">
      <w:start w:val="1"/>
      <w:numFmt w:val="bullet"/>
      <w:lvlText w:val="o"/>
      <w:lvlJc w:val="left"/>
      <w:pPr>
        <w:ind w:left="5760" w:hanging="360"/>
      </w:pPr>
      <w:rPr>
        <w:rFonts w:ascii="Courier New" w:hAnsi="Courier New" w:cs="Courier New" w:hint="default"/>
      </w:rPr>
    </w:lvl>
    <w:lvl w:ilvl="8" w:tplc="8EE08FF6">
      <w:start w:val="1"/>
      <w:numFmt w:val="bullet"/>
      <w:lvlText w:val=""/>
      <w:lvlJc w:val="left"/>
      <w:pPr>
        <w:ind w:left="6480" w:hanging="360"/>
      </w:pPr>
      <w:rPr>
        <w:rFonts w:ascii="Wingdings" w:hAnsi="Wingdings" w:cs="Wingdings" w:hint="default"/>
      </w:rPr>
    </w:lvl>
  </w:abstractNum>
  <w:abstractNum w:abstractNumId="4" w15:restartNumberingAfterBreak="0">
    <w:nsid w:val="1AF02A59"/>
    <w:multiLevelType w:val="hybridMultilevel"/>
    <w:tmpl w:val="93B61FF0"/>
    <w:lvl w:ilvl="0" w:tplc="813C3ACA">
      <w:start w:val="1"/>
      <w:numFmt w:val="bullet"/>
      <w:lvlText w:val=""/>
      <w:lvlJc w:val="left"/>
      <w:pPr>
        <w:ind w:left="720" w:hanging="360"/>
      </w:pPr>
      <w:rPr>
        <w:rFonts w:ascii="Symbol" w:hAnsi="Symbol" w:cs="Symbol" w:hint="default"/>
        <w:sz w:val="18"/>
        <w:szCs w:val="18"/>
      </w:rPr>
    </w:lvl>
    <w:lvl w:ilvl="1" w:tplc="A93A8204">
      <w:start w:val="1"/>
      <w:numFmt w:val="bullet"/>
      <w:lvlText w:val="o"/>
      <w:lvlJc w:val="left"/>
      <w:pPr>
        <w:ind w:left="1440" w:hanging="360"/>
      </w:pPr>
      <w:rPr>
        <w:rFonts w:ascii="Courier New" w:hAnsi="Courier New" w:cs="Courier New" w:hint="default"/>
      </w:rPr>
    </w:lvl>
    <w:lvl w:ilvl="2" w:tplc="313C2064">
      <w:start w:val="1"/>
      <w:numFmt w:val="bullet"/>
      <w:lvlText w:val=""/>
      <w:lvlJc w:val="left"/>
      <w:pPr>
        <w:ind w:left="2160" w:hanging="360"/>
      </w:pPr>
      <w:rPr>
        <w:rFonts w:ascii="Wingdings" w:hAnsi="Wingdings" w:cs="Wingdings" w:hint="default"/>
      </w:rPr>
    </w:lvl>
    <w:lvl w:ilvl="3" w:tplc="F4E21FD2">
      <w:start w:val="1"/>
      <w:numFmt w:val="bullet"/>
      <w:lvlText w:val=""/>
      <w:lvlJc w:val="left"/>
      <w:pPr>
        <w:ind w:left="2880" w:hanging="360"/>
      </w:pPr>
      <w:rPr>
        <w:rFonts w:ascii="Symbol" w:hAnsi="Symbol" w:cs="Symbol" w:hint="default"/>
      </w:rPr>
    </w:lvl>
    <w:lvl w:ilvl="4" w:tplc="05EC66C8">
      <w:start w:val="1"/>
      <w:numFmt w:val="bullet"/>
      <w:lvlText w:val="o"/>
      <w:lvlJc w:val="left"/>
      <w:pPr>
        <w:ind w:left="3600" w:hanging="360"/>
      </w:pPr>
      <w:rPr>
        <w:rFonts w:ascii="Courier New" w:hAnsi="Courier New" w:cs="Courier New" w:hint="default"/>
      </w:rPr>
    </w:lvl>
    <w:lvl w:ilvl="5" w:tplc="820EE1E0">
      <w:start w:val="1"/>
      <w:numFmt w:val="bullet"/>
      <w:lvlText w:val=""/>
      <w:lvlJc w:val="left"/>
      <w:pPr>
        <w:ind w:left="4320" w:hanging="360"/>
      </w:pPr>
      <w:rPr>
        <w:rFonts w:ascii="Wingdings" w:hAnsi="Wingdings" w:cs="Wingdings" w:hint="default"/>
      </w:rPr>
    </w:lvl>
    <w:lvl w:ilvl="6" w:tplc="DB18CA68">
      <w:start w:val="1"/>
      <w:numFmt w:val="bullet"/>
      <w:lvlText w:val=""/>
      <w:lvlJc w:val="left"/>
      <w:pPr>
        <w:ind w:left="5040" w:hanging="360"/>
      </w:pPr>
      <w:rPr>
        <w:rFonts w:ascii="Symbol" w:hAnsi="Symbol" w:cs="Symbol" w:hint="default"/>
      </w:rPr>
    </w:lvl>
    <w:lvl w:ilvl="7" w:tplc="759C8274">
      <w:start w:val="1"/>
      <w:numFmt w:val="bullet"/>
      <w:lvlText w:val="o"/>
      <w:lvlJc w:val="left"/>
      <w:pPr>
        <w:ind w:left="5760" w:hanging="360"/>
      </w:pPr>
      <w:rPr>
        <w:rFonts w:ascii="Courier New" w:hAnsi="Courier New" w:cs="Courier New" w:hint="default"/>
      </w:rPr>
    </w:lvl>
    <w:lvl w:ilvl="8" w:tplc="39CE1236">
      <w:start w:val="1"/>
      <w:numFmt w:val="bullet"/>
      <w:lvlText w:val=""/>
      <w:lvlJc w:val="left"/>
      <w:pPr>
        <w:ind w:left="6480" w:hanging="360"/>
      </w:pPr>
      <w:rPr>
        <w:rFonts w:ascii="Wingdings" w:hAnsi="Wingdings" w:cs="Wingdings" w:hint="default"/>
      </w:rPr>
    </w:lvl>
  </w:abstractNum>
  <w:abstractNum w:abstractNumId="5" w15:restartNumberingAfterBreak="0">
    <w:nsid w:val="239D6D39"/>
    <w:multiLevelType w:val="hybridMultilevel"/>
    <w:tmpl w:val="FF9817AC"/>
    <w:lvl w:ilvl="0" w:tplc="8618A5F8">
      <w:start w:val="1"/>
      <w:numFmt w:val="bullet"/>
      <w:lvlText w:val=""/>
      <w:lvlJc w:val="left"/>
      <w:pPr>
        <w:ind w:left="720" w:hanging="360"/>
      </w:pPr>
      <w:rPr>
        <w:rFonts w:ascii="Symbol" w:hAnsi="Symbol" w:cs="Symbol" w:hint="default"/>
        <w:sz w:val="18"/>
        <w:szCs w:val="18"/>
      </w:rPr>
    </w:lvl>
    <w:lvl w:ilvl="1" w:tplc="B7C23F56">
      <w:start w:val="1"/>
      <w:numFmt w:val="bullet"/>
      <w:lvlText w:val="o"/>
      <w:lvlJc w:val="left"/>
      <w:pPr>
        <w:ind w:left="1440" w:hanging="360"/>
      </w:pPr>
      <w:rPr>
        <w:rFonts w:ascii="Courier New" w:hAnsi="Courier New" w:cs="Courier New" w:hint="default"/>
      </w:rPr>
    </w:lvl>
    <w:lvl w:ilvl="2" w:tplc="5958006A">
      <w:start w:val="1"/>
      <w:numFmt w:val="bullet"/>
      <w:lvlText w:val=""/>
      <w:lvlJc w:val="left"/>
      <w:pPr>
        <w:ind w:left="2160" w:hanging="360"/>
      </w:pPr>
      <w:rPr>
        <w:rFonts w:ascii="Wingdings" w:hAnsi="Wingdings" w:cs="Wingdings" w:hint="default"/>
      </w:rPr>
    </w:lvl>
    <w:lvl w:ilvl="3" w:tplc="56569D86">
      <w:start w:val="1"/>
      <w:numFmt w:val="bullet"/>
      <w:lvlText w:val=""/>
      <w:lvlJc w:val="left"/>
      <w:pPr>
        <w:ind w:left="2880" w:hanging="360"/>
      </w:pPr>
      <w:rPr>
        <w:rFonts w:ascii="Symbol" w:hAnsi="Symbol" w:cs="Symbol" w:hint="default"/>
      </w:rPr>
    </w:lvl>
    <w:lvl w:ilvl="4" w:tplc="891A3ECC">
      <w:start w:val="1"/>
      <w:numFmt w:val="bullet"/>
      <w:lvlText w:val="o"/>
      <w:lvlJc w:val="left"/>
      <w:pPr>
        <w:ind w:left="3600" w:hanging="360"/>
      </w:pPr>
      <w:rPr>
        <w:rFonts w:ascii="Courier New" w:hAnsi="Courier New" w:cs="Courier New" w:hint="default"/>
      </w:rPr>
    </w:lvl>
    <w:lvl w:ilvl="5" w:tplc="A0A45AE8">
      <w:start w:val="1"/>
      <w:numFmt w:val="bullet"/>
      <w:lvlText w:val=""/>
      <w:lvlJc w:val="left"/>
      <w:pPr>
        <w:ind w:left="4320" w:hanging="360"/>
      </w:pPr>
      <w:rPr>
        <w:rFonts w:ascii="Wingdings" w:hAnsi="Wingdings" w:cs="Wingdings" w:hint="default"/>
      </w:rPr>
    </w:lvl>
    <w:lvl w:ilvl="6" w:tplc="131EB50E">
      <w:start w:val="1"/>
      <w:numFmt w:val="bullet"/>
      <w:lvlText w:val=""/>
      <w:lvlJc w:val="left"/>
      <w:pPr>
        <w:ind w:left="5040" w:hanging="360"/>
      </w:pPr>
      <w:rPr>
        <w:rFonts w:ascii="Symbol" w:hAnsi="Symbol" w:cs="Symbol" w:hint="default"/>
      </w:rPr>
    </w:lvl>
    <w:lvl w:ilvl="7" w:tplc="6D12C540">
      <w:start w:val="1"/>
      <w:numFmt w:val="bullet"/>
      <w:lvlText w:val="o"/>
      <w:lvlJc w:val="left"/>
      <w:pPr>
        <w:ind w:left="5760" w:hanging="360"/>
      </w:pPr>
      <w:rPr>
        <w:rFonts w:ascii="Courier New" w:hAnsi="Courier New" w:cs="Courier New" w:hint="default"/>
      </w:rPr>
    </w:lvl>
    <w:lvl w:ilvl="8" w:tplc="D028444E">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67E76BD"/>
    <w:multiLevelType w:val="hybridMultilevel"/>
    <w:tmpl w:val="144ACD8C"/>
    <w:lvl w:ilvl="0" w:tplc="16B6A0A2">
      <w:start w:val="1"/>
      <w:numFmt w:val="bullet"/>
      <w:lvlText w:val=""/>
      <w:lvlJc w:val="left"/>
      <w:pPr>
        <w:ind w:left="720" w:hanging="360"/>
      </w:pPr>
      <w:rPr>
        <w:rFonts w:ascii="Symbol" w:hAnsi="Symbol" w:cs="Symbol" w:hint="default"/>
        <w:sz w:val="18"/>
        <w:szCs w:val="18"/>
      </w:rPr>
    </w:lvl>
    <w:lvl w:ilvl="1" w:tplc="D7EE73C8">
      <w:start w:val="1"/>
      <w:numFmt w:val="bullet"/>
      <w:lvlText w:val="o"/>
      <w:lvlJc w:val="left"/>
      <w:pPr>
        <w:ind w:left="1440" w:hanging="360"/>
      </w:pPr>
      <w:rPr>
        <w:rFonts w:ascii="Courier New" w:hAnsi="Courier New" w:cs="Courier New" w:hint="default"/>
      </w:rPr>
    </w:lvl>
    <w:lvl w:ilvl="2" w:tplc="421231B2">
      <w:start w:val="1"/>
      <w:numFmt w:val="bullet"/>
      <w:lvlText w:val=""/>
      <w:lvlJc w:val="left"/>
      <w:pPr>
        <w:ind w:left="2160" w:hanging="360"/>
      </w:pPr>
      <w:rPr>
        <w:rFonts w:ascii="Wingdings" w:hAnsi="Wingdings" w:cs="Wingdings" w:hint="default"/>
      </w:rPr>
    </w:lvl>
    <w:lvl w:ilvl="3" w:tplc="DAE4ECC4">
      <w:start w:val="1"/>
      <w:numFmt w:val="bullet"/>
      <w:lvlText w:val=""/>
      <w:lvlJc w:val="left"/>
      <w:pPr>
        <w:ind w:left="2880" w:hanging="360"/>
      </w:pPr>
      <w:rPr>
        <w:rFonts w:ascii="Symbol" w:hAnsi="Symbol" w:cs="Symbol" w:hint="default"/>
      </w:rPr>
    </w:lvl>
    <w:lvl w:ilvl="4" w:tplc="A5844546">
      <w:start w:val="1"/>
      <w:numFmt w:val="bullet"/>
      <w:lvlText w:val="o"/>
      <w:lvlJc w:val="left"/>
      <w:pPr>
        <w:ind w:left="3600" w:hanging="360"/>
      </w:pPr>
      <w:rPr>
        <w:rFonts w:ascii="Courier New" w:hAnsi="Courier New" w:cs="Courier New" w:hint="default"/>
      </w:rPr>
    </w:lvl>
    <w:lvl w:ilvl="5" w:tplc="F7EE04D6">
      <w:start w:val="1"/>
      <w:numFmt w:val="bullet"/>
      <w:lvlText w:val=""/>
      <w:lvlJc w:val="left"/>
      <w:pPr>
        <w:ind w:left="4320" w:hanging="360"/>
      </w:pPr>
      <w:rPr>
        <w:rFonts w:ascii="Wingdings" w:hAnsi="Wingdings" w:cs="Wingdings" w:hint="default"/>
      </w:rPr>
    </w:lvl>
    <w:lvl w:ilvl="6" w:tplc="E5C2F6E0">
      <w:start w:val="1"/>
      <w:numFmt w:val="bullet"/>
      <w:lvlText w:val=""/>
      <w:lvlJc w:val="left"/>
      <w:pPr>
        <w:ind w:left="5040" w:hanging="360"/>
      </w:pPr>
      <w:rPr>
        <w:rFonts w:ascii="Symbol" w:hAnsi="Symbol" w:cs="Symbol" w:hint="default"/>
      </w:rPr>
    </w:lvl>
    <w:lvl w:ilvl="7" w:tplc="7846A7C8">
      <w:start w:val="1"/>
      <w:numFmt w:val="bullet"/>
      <w:lvlText w:val="o"/>
      <w:lvlJc w:val="left"/>
      <w:pPr>
        <w:ind w:left="5760" w:hanging="360"/>
      </w:pPr>
      <w:rPr>
        <w:rFonts w:ascii="Courier New" w:hAnsi="Courier New" w:cs="Courier New" w:hint="default"/>
      </w:rPr>
    </w:lvl>
    <w:lvl w:ilvl="8" w:tplc="21D66680">
      <w:start w:val="1"/>
      <w:numFmt w:val="bullet"/>
      <w:lvlText w:val=""/>
      <w:lvlJc w:val="left"/>
      <w:pPr>
        <w:ind w:left="6480" w:hanging="360"/>
      </w:pPr>
      <w:rPr>
        <w:rFonts w:ascii="Wingdings" w:hAnsi="Wingdings" w:cs="Wingdings" w:hint="default"/>
      </w:rPr>
    </w:lvl>
  </w:abstractNum>
  <w:abstractNum w:abstractNumId="8" w15:restartNumberingAfterBreak="0">
    <w:nsid w:val="2764620B"/>
    <w:multiLevelType w:val="hybridMultilevel"/>
    <w:tmpl w:val="3AC0279A"/>
    <w:lvl w:ilvl="0" w:tplc="926E2B02">
      <w:start w:val="1"/>
      <w:numFmt w:val="bullet"/>
      <w:lvlText w:val=""/>
      <w:lvlJc w:val="left"/>
      <w:pPr>
        <w:ind w:left="720" w:hanging="360"/>
      </w:pPr>
      <w:rPr>
        <w:rFonts w:ascii="Symbol" w:hAnsi="Symbol" w:cs="Symbol" w:hint="default"/>
        <w:sz w:val="18"/>
        <w:szCs w:val="18"/>
      </w:rPr>
    </w:lvl>
    <w:lvl w:ilvl="1" w:tplc="79F2B3C2">
      <w:start w:val="1"/>
      <w:numFmt w:val="bullet"/>
      <w:lvlText w:val="o"/>
      <w:lvlJc w:val="left"/>
      <w:pPr>
        <w:ind w:left="1440" w:hanging="360"/>
      </w:pPr>
      <w:rPr>
        <w:rFonts w:ascii="Courier New" w:hAnsi="Courier New" w:cs="Courier New" w:hint="default"/>
      </w:rPr>
    </w:lvl>
    <w:lvl w:ilvl="2" w:tplc="8E1E9B68">
      <w:start w:val="1"/>
      <w:numFmt w:val="bullet"/>
      <w:lvlText w:val=""/>
      <w:lvlJc w:val="left"/>
      <w:pPr>
        <w:ind w:left="2160" w:hanging="360"/>
      </w:pPr>
      <w:rPr>
        <w:rFonts w:ascii="Wingdings" w:hAnsi="Wingdings" w:cs="Wingdings" w:hint="default"/>
      </w:rPr>
    </w:lvl>
    <w:lvl w:ilvl="3" w:tplc="77D245B4">
      <w:start w:val="1"/>
      <w:numFmt w:val="bullet"/>
      <w:lvlText w:val=""/>
      <w:lvlJc w:val="left"/>
      <w:pPr>
        <w:ind w:left="2880" w:hanging="360"/>
      </w:pPr>
      <w:rPr>
        <w:rFonts w:ascii="Symbol" w:hAnsi="Symbol" w:cs="Symbol" w:hint="default"/>
      </w:rPr>
    </w:lvl>
    <w:lvl w:ilvl="4" w:tplc="81621C42">
      <w:start w:val="1"/>
      <w:numFmt w:val="bullet"/>
      <w:lvlText w:val="o"/>
      <w:lvlJc w:val="left"/>
      <w:pPr>
        <w:ind w:left="3600" w:hanging="360"/>
      </w:pPr>
      <w:rPr>
        <w:rFonts w:ascii="Courier New" w:hAnsi="Courier New" w:cs="Courier New" w:hint="default"/>
      </w:rPr>
    </w:lvl>
    <w:lvl w:ilvl="5" w:tplc="91585CBE">
      <w:start w:val="1"/>
      <w:numFmt w:val="bullet"/>
      <w:lvlText w:val=""/>
      <w:lvlJc w:val="left"/>
      <w:pPr>
        <w:ind w:left="4320" w:hanging="360"/>
      </w:pPr>
      <w:rPr>
        <w:rFonts w:ascii="Wingdings" w:hAnsi="Wingdings" w:cs="Wingdings" w:hint="default"/>
      </w:rPr>
    </w:lvl>
    <w:lvl w:ilvl="6" w:tplc="6548E5B6">
      <w:start w:val="1"/>
      <w:numFmt w:val="bullet"/>
      <w:lvlText w:val=""/>
      <w:lvlJc w:val="left"/>
      <w:pPr>
        <w:ind w:left="5040" w:hanging="360"/>
      </w:pPr>
      <w:rPr>
        <w:rFonts w:ascii="Symbol" w:hAnsi="Symbol" w:cs="Symbol" w:hint="default"/>
      </w:rPr>
    </w:lvl>
    <w:lvl w:ilvl="7" w:tplc="0FD2561C">
      <w:start w:val="1"/>
      <w:numFmt w:val="bullet"/>
      <w:lvlText w:val="o"/>
      <w:lvlJc w:val="left"/>
      <w:pPr>
        <w:ind w:left="5760" w:hanging="360"/>
      </w:pPr>
      <w:rPr>
        <w:rFonts w:ascii="Courier New" w:hAnsi="Courier New" w:cs="Courier New" w:hint="default"/>
      </w:rPr>
    </w:lvl>
    <w:lvl w:ilvl="8" w:tplc="C436DBB2">
      <w:start w:val="1"/>
      <w:numFmt w:val="bullet"/>
      <w:lvlText w:val=""/>
      <w:lvlJc w:val="left"/>
      <w:pPr>
        <w:ind w:left="6480" w:hanging="360"/>
      </w:pPr>
      <w:rPr>
        <w:rFonts w:ascii="Wingdings" w:hAnsi="Wingdings" w:cs="Wingdings" w:hint="default"/>
      </w:rPr>
    </w:lvl>
  </w:abstractNum>
  <w:abstractNum w:abstractNumId="9" w15:restartNumberingAfterBreak="0">
    <w:nsid w:val="27906E28"/>
    <w:multiLevelType w:val="hybridMultilevel"/>
    <w:tmpl w:val="A490D0FE"/>
    <w:lvl w:ilvl="0" w:tplc="5FC21E0C">
      <w:start w:val="1"/>
      <w:numFmt w:val="bullet"/>
      <w:lvlText w:val=""/>
      <w:lvlJc w:val="left"/>
      <w:pPr>
        <w:ind w:left="720" w:hanging="360"/>
      </w:pPr>
      <w:rPr>
        <w:rFonts w:ascii="Symbol" w:hAnsi="Symbol" w:cs="Symbol" w:hint="default"/>
        <w:sz w:val="18"/>
        <w:szCs w:val="18"/>
      </w:rPr>
    </w:lvl>
    <w:lvl w:ilvl="1" w:tplc="2262627A">
      <w:start w:val="1"/>
      <w:numFmt w:val="bullet"/>
      <w:lvlText w:val="o"/>
      <w:lvlJc w:val="left"/>
      <w:pPr>
        <w:ind w:left="1440" w:hanging="360"/>
      </w:pPr>
      <w:rPr>
        <w:rFonts w:ascii="Courier New" w:hAnsi="Courier New" w:cs="Courier New" w:hint="default"/>
      </w:rPr>
    </w:lvl>
    <w:lvl w:ilvl="2" w:tplc="4C4EABE6">
      <w:start w:val="1"/>
      <w:numFmt w:val="bullet"/>
      <w:lvlText w:val=""/>
      <w:lvlJc w:val="left"/>
      <w:pPr>
        <w:ind w:left="2160" w:hanging="360"/>
      </w:pPr>
      <w:rPr>
        <w:rFonts w:ascii="Wingdings" w:hAnsi="Wingdings" w:cs="Wingdings" w:hint="default"/>
      </w:rPr>
    </w:lvl>
    <w:lvl w:ilvl="3" w:tplc="3D729872">
      <w:start w:val="1"/>
      <w:numFmt w:val="bullet"/>
      <w:lvlText w:val=""/>
      <w:lvlJc w:val="left"/>
      <w:pPr>
        <w:ind w:left="2880" w:hanging="360"/>
      </w:pPr>
      <w:rPr>
        <w:rFonts w:ascii="Symbol" w:hAnsi="Symbol" w:cs="Symbol" w:hint="default"/>
      </w:rPr>
    </w:lvl>
    <w:lvl w:ilvl="4" w:tplc="F572A860">
      <w:start w:val="1"/>
      <w:numFmt w:val="bullet"/>
      <w:lvlText w:val="o"/>
      <w:lvlJc w:val="left"/>
      <w:pPr>
        <w:ind w:left="3600" w:hanging="360"/>
      </w:pPr>
      <w:rPr>
        <w:rFonts w:ascii="Courier New" w:hAnsi="Courier New" w:cs="Courier New" w:hint="default"/>
      </w:rPr>
    </w:lvl>
    <w:lvl w:ilvl="5" w:tplc="EC4828E6">
      <w:start w:val="1"/>
      <w:numFmt w:val="bullet"/>
      <w:lvlText w:val=""/>
      <w:lvlJc w:val="left"/>
      <w:pPr>
        <w:ind w:left="4320" w:hanging="360"/>
      </w:pPr>
      <w:rPr>
        <w:rFonts w:ascii="Wingdings" w:hAnsi="Wingdings" w:cs="Wingdings" w:hint="default"/>
      </w:rPr>
    </w:lvl>
    <w:lvl w:ilvl="6" w:tplc="5FDAA554">
      <w:start w:val="1"/>
      <w:numFmt w:val="bullet"/>
      <w:lvlText w:val=""/>
      <w:lvlJc w:val="left"/>
      <w:pPr>
        <w:ind w:left="5040" w:hanging="360"/>
      </w:pPr>
      <w:rPr>
        <w:rFonts w:ascii="Symbol" w:hAnsi="Symbol" w:cs="Symbol" w:hint="default"/>
      </w:rPr>
    </w:lvl>
    <w:lvl w:ilvl="7" w:tplc="0E1C90D8">
      <w:start w:val="1"/>
      <w:numFmt w:val="bullet"/>
      <w:lvlText w:val="o"/>
      <w:lvlJc w:val="left"/>
      <w:pPr>
        <w:ind w:left="5760" w:hanging="360"/>
      </w:pPr>
      <w:rPr>
        <w:rFonts w:ascii="Courier New" w:hAnsi="Courier New" w:cs="Courier New" w:hint="default"/>
      </w:rPr>
    </w:lvl>
    <w:lvl w:ilvl="8" w:tplc="327638C2">
      <w:start w:val="1"/>
      <w:numFmt w:val="bullet"/>
      <w:lvlText w:val=""/>
      <w:lvlJc w:val="left"/>
      <w:pPr>
        <w:ind w:left="6480" w:hanging="360"/>
      </w:pPr>
      <w:rPr>
        <w:rFonts w:ascii="Wingdings" w:hAnsi="Wingdings" w:cs="Wingdings" w:hint="default"/>
      </w:rPr>
    </w:lvl>
  </w:abstractNum>
  <w:abstractNum w:abstractNumId="10" w15:restartNumberingAfterBreak="0">
    <w:nsid w:val="2A13465D"/>
    <w:multiLevelType w:val="hybridMultilevel"/>
    <w:tmpl w:val="4A6ECA84"/>
    <w:lvl w:ilvl="0" w:tplc="808892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2D83E33"/>
    <w:multiLevelType w:val="hybridMultilevel"/>
    <w:tmpl w:val="CAEEAC70"/>
    <w:lvl w:ilvl="0" w:tplc="DF0092DA">
      <w:start w:val="1"/>
      <w:numFmt w:val="bullet"/>
      <w:lvlText w:val=""/>
      <w:lvlJc w:val="left"/>
      <w:pPr>
        <w:ind w:left="720" w:hanging="360"/>
      </w:pPr>
      <w:rPr>
        <w:rFonts w:ascii="Symbol" w:hAnsi="Symbol" w:cs="Symbol" w:hint="default"/>
        <w:sz w:val="18"/>
        <w:szCs w:val="18"/>
      </w:rPr>
    </w:lvl>
    <w:lvl w:ilvl="1" w:tplc="54EC77F2">
      <w:start w:val="1"/>
      <w:numFmt w:val="bullet"/>
      <w:lvlText w:val="o"/>
      <w:lvlJc w:val="left"/>
      <w:pPr>
        <w:ind w:left="1440" w:hanging="360"/>
      </w:pPr>
      <w:rPr>
        <w:rFonts w:ascii="Courier New" w:hAnsi="Courier New" w:cs="Courier New" w:hint="default"/>
      </w:rPr>
    </w:lvl>
    <w:lvl w:ilvl="2" w:tplc="EE18B89C">
      <w:start w:val="1"/>
      <w:numFmt w:val="bullet"/>
      <w:lvlText w:val=""/>
      <w:lvlJc w:val="left"/>
      <w:pPr>
        <w:ind w:left="2160" w:hanging="360"/>
      </w:pPr>
      <w:rPr>
        <w:rFonts w:ascii="Wingdings" w:hAnsi="Wingdings" w:cs="Wingdings" w:hint="default"/>
      </w:rPr>
    </w:lvl>
    <w:lvl w:ilvl="3" w:tplc="D91EF310">
      <w:start w:val="1"/>
      <w:numFmt w:val="bullet"/>
      <w:lvlText w:val=""/>
      <w:lvlJc w:val="left"/>
      <w:pPr>
        <w:ind w:left="2880" w:hanging="360"/>
      </w:pPr>
      <w:rPr>
        <w:rFonts w:ascii="Symbol" w:hAnsi="Symbol" w:cs="Symbol" w:hint="default"/>
      </w:rPr>
    </w:lvl>
    <w:lvl w:ilvl="4" w:tplc="2FB8F4EC">
      <w:start w:val="1"/>
      <w:numFmt w:val="bullet"/>
      <w:lvlText w:val="o"/>
      <w:lvlJc w:val="left"/>
      <w:pPr>
        <w:ind w:left="3600" w:hanging="360"/>
      </w:pPr>
      <w:rPr>
        <w:rFonts w:ascii="Courier New" w:hAnsi="Courier New" w:cs="Courier New" w:hint="default"/>
      </w:rPr>
    </w:lvl>
    <w:lvl w:ilvl="5" w:tplc="9AE4BC9A">
      <w:start w:val="1"/>
      <w:numFmt w:val="bullet"/>
      <w:lvlText w:val=""/>
      <w:lvlJc w:val="left"/>
      <w:pPr>
        <w:ind w:left="4320" w:hanging="360"/>
      </w:pPr>
      <w:rPr>
        <w:rFonts w:ascii="Wingdings" w:hAnsi="Wingdings" w:cs="Wingdings" w:hint="default"/>
      </w:rPr>
    </w:lvl>
    <w:lvl w:ilvl="6" w:tplc="E0329178">
      <w:start w:val="1"/>
      <w:numFmt w:val="bullet"/>
      <w:lvlText w:val=""/>
      <w:lvlJc w:val="left"/>
      <w:pPr>
        <w:ind w:left="5040" w:hanging="360"/>
      </w:pPr>
      <w:rPr>
        <w:rFonts w:ascii="Symbol" w:hAnsi="Symbol" w:cs="Symbol" w:hint="default"/>
      </w:rPr>
    </w:lvl>
    <w:lvl w:ilvl="7" w:tplc="51C08D36">
      <w:start w:val="1"/>
      <w:numFmt w:val="bullet"/>
      <w:lvlText w:val="o"/>
      <w:lvlJc w:val="left"/>
      <w:pPr>
        <w:ind w:left="5760" w:hanging="360"/>
      </w:pPr>
      <w:rPr>
        <w:rFonts w:ascii="Courier New" w:hAnsi="Courier New" w:cs="Courier New" w:hint="default"/>
      </w:rPr>
    </w:lvl>
    <w:lvl w:ilvl="8" w:tplc="C50004D4">
      <w:start w:val="1"/>
      <w:numFmt w:val="bullet"/>
      <w:lvlText w:val=""/>
      <w:lvlJc w:val="left"/>
      <w:pPr>
        <w:ind w:left="6480" w:hanging="360"/>
      </w:pPr>
      <w:rPr>
        <w:rFonts w:ascii="Wingdings" w:hAnsi="Wingdings" w:cs="Wingdings" w:hint="default"/>
      </w:rPr>
    </w:lvl>
  </w:abstractNum>
  <w:abstractNum w:abstractNumId="13" w15:restartNumberingAfterBreak="0">
    <w:nsid w:val="32FE0270"/>
    <w:multiLevelType w:val="hybridMultilevel"/>
    <w:tmpl w:val="C530681C"/>
    <w:lvl w:ilvl="0" w:tplc="D870DEE0">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223541"/>
    <w:multiLevelType w:val="hybridMultilevel"/>
    <w:tmpl w:val="7BDE834A"/>
    <w:lvl w:ilvl="0" w:tplc="25BC0D0C">
      <w:start w:val="1"/>
      <w:numFmt w:val="bullet"/>
      <w:lvlText w:val=""/>
      <w:lvlJc w:val="left"/>
      <w:pPr>
        <w:ind w:left="720" w:hanging="360"/>
      </w:pPr>
      <w:rPr>
        <w:rFonts w:ascii="Symbol" w:hAnsi="Symbol" w:cs="Symbol" w:hint="default"/>
        <w:sz w:val="18"/>
        <w:szCs w:val="18"/>
      </w:rPr>
    </w:lvl>
    <w:lvl w:ilvl="1" w:tplc="CBE80F92">
      <w:start w:val="1"/>
      <w:numFmt w:val="bullet"/>
      <w:lvlText w:val="o"/>
      <w:lvlJc w:val="left"/>
      <w:pPr>
        <w:ind w:left="1440" w:hanging="360"/>
      </w:pPr>
      <w:rPr>
        <w:rFonts w:ascii="Courier New" w:hAnsi="Courier New" w:cs="Courier New" w:hint="default"/>
      </w:rPr>
    </w:lvl>
    <w:lvl w:ilvl="2" w:tplc="903007D2">
      <w:start w:val="1"/>
      <w:numFmt w:val="bullet"/>
      <w:lvlText w:val=""/>
      <w:lvlJc w:val="left"/>
      <w:pPr>
        <w:ind w:left="2160" w:hanging="360"/>
      </w:pPr>
      <w:rPr>
        <w:rFonts w:ascii="Wingdings" w:hAnsi="Wingdings" w:cs="Wingdings" w:hint="default"/>
      </w:rPr>
    </w:lvl>
    <w:lvl w:ilvl="3" w:tplc="4D74AAD6">
      <w:start w:val="1"/>
      <w:numFmt w:val="bullet"/>
      <w:lvlText w:val=""/>
      <w:lvlJc w:val="left"/>
      <w:pPr>
        <w:ind w:left="2880" w:hanging="360"/>
      </w:pPr>
      <w:rPr>
        <w:rFonts w:ascii="Symbol" w:hAnsi="Symbol" w:cs="Symbol" w:hint="default"/>
      </w:rPr>
    </w:lvl>
    <w:lvl w:ilvl="4" w:tplc="47AE698C">
      <w:start w:val="1"/>
      <w:numFmt w:val="bullet"/>
      <w:lvlText w:val="o"/>
      <w:lvlJc w:val="left"/>
      <w:pPr>
        <w:ind w:left="3600" w:hanging="360"/>
      </w:pPr>
      <w:rPr>
        <w:rFonts w:ascii="Courier New" w:hAnsi="Courier New" w:cs="Courier New" w:hint="default"/>
      </w:rPr>
    </w:lvl>
    <w:lvl w:ilvl="5" w:tplc="BB069008">
      <w:start w:val="1"/>
      <w:numFmt w:val="bullet"/>
      <w:lvlText w:val=""/>
      <w:lvlJc w:val="left"/>
      <w:pPr>
        <w:ind w:left="4320" w:hanging="360"/>
      </w:pPr>
      <w:rPr>
        <w:rFonts w:ascii="Wingdings" w:hAnsi="Wingdings" w:cs="Wingdings" w:hint="default"/>
      </w:rPr>
    </w:lvl>
    <w:lvl w:ilvl="6" w:tplc="F48A1ADA">
      <w:start w:val="1"/>
      <w:numFmt w:val="bullet"/>
      <w:lvlText w:val=""/>
      <w:lvlJc w:val="left"/>
      <w:pPr>
        <w:ind w:left="5040" w:hanging="360"/>
      </w:pPr>
      <w:rPr>
        <w:rFonts w:ascii="Symbol" w:hAnsi="Symbol" w:cs="Symbol" w:hint="default"/>
      </w:rPr>
    </w:lvl>
    <w:lvl w:ilvl="7" w:tplc="81BA5784">
      <w:start w:val="1"/>
      <w:numFmt w:val="bullet"/>
      <w:lvlText w:val="o"/>
      <w:lvlJc w:val="left"/>
      <w:pPr>
        <w:ind w:left="5760" w:hanging="360"/>
      </w:pPr>
      <w:rPr>
        <w:rFonts w:ascii="Courier New" w:hAnsi="Courier New" w:cs="Courier New" w:hint="default"/>
      </w:rPr>
    </w:lvl>
    <w:lvl w:ilvl="8" w:tplc="D2E680E6">
      <w:start w:val="1"/>
      <w:numFmt w:val="bullet"/>
      <w:lvlText w:val=""/>
      <w:lvlJc w:val="left"/>
      <w:pPr>
        <w:ind w:left="6480" w:hanging="360"/>
      </w:pPr>
      <w:rPr>
        <w:rFonts w:ascii="Wingdings" w:hAnsi="Wingdings" w:cs="Wingdings" w:hint="default"/>
      </w:rPr>
    </w:lvl>
  </w:abstractNum>
  <w:abstractNum w:abstractNumId="15" w15:restartNumberingAfterBreak="0">
    <w:nsid w:val="43D90D66"/>
    <w:multiLevelType w:val="hybridMultilevel"/>
    <w:tmpl w:val="7F7887EC"/>
    <w:lvl w:ilvl="0" w:tplc="093CBB7C">
      <w:start w:val="1"/>
      <w:numFmt w:val="bullet"/>
      <w:lvlText w:val=""/>
      <w:lvlJc w:val="left"/>
      <w:pPr>
        <w:ind w:left="720" w:hanging="360"/>
      </w:pPr>
      <w:rPr>
        <w:rFonts w:ascii="Symbol" w:hAnsi="Symbol" w:cs="Symbol" w:hint="default"/>
        <w:sz w:val="18"/>
        <w:szCs w:val="18"/>
      </w:rPr>
    </w:lvl>
    <w:lvl w:ilvl="1" w:tplc="264C7C92">
      <w:start w:val="1"/>
      <w:numFmt w:val="bullet"/>
      <w:lvlText w:val="o"/>
      <w:lvlJc w:val="left"/>
      <w:pPr>
        <w:ind w:left="1440" w:hanging="360"/>
      </w:pPr>
      <w:rPr>
        <w:rFonts w:ascii="Courier New" w:hAnsi="Courier New" w:cs="Courier New" w:hint="default"/>
      </w:rPr>
    </w:lvl>
    <w:lvl w:ilvl="2" w:tplc="4E848C06">
      <w:start w:val="1"/>
      <w:numFmt w:val="bullet"/>
      <w:lvlText w:val=""/>
      <w:lvlJc w:val="left"/>
      <w:pPr>
        <w:ind w:left="2160" w:hanging="360"/>
      </w:pPr>
      <w:rPr>
        <w:rFonts w:ascii="Wingdings" w:hAnsi="Wingdings" w:cs="Wingdings" w:hint="default"/>
      </w:rPr>
    </w:lvl>
    <w:lvl w:ilvl="3" w:tplc="3208BBEA">
      <w:start w:val="1"/>
      <w:numFmt w:val="bullet"/>
      <w:lvlText w:val=""/>
      <w:lvlJc w:val="left"/>
      <w:pPr>
        <w:ind w:left="2880" w:hanging="360"/>
      </w:pPr>
      <w:rPr>
        <w:rFonts w:ascii="Symbol" w:hAnsi="Symbol" w:cs="Symbol" w:hint="default"/>
      </w:rPr>
    </w:lvl>
    <w:lvl w:ilvl="4" w:tplc="839C5894">
      <w:start w:val="1"/>
      <w:numFmt w:val="bullet"/>
      <w:lvlText w:val="o"/>
      <w:lvlJc w:val="left"/>
      <w:pPr>
        <w:ind w:left="3600" w:hanging="360"/>
      </w:pPr>
      <w:rPr>
        <w:rFonts w:ascii="Courier New" w:hAnsi="Courier New" w:cs="Courier New" w:hint="default"/>
      </w:rPr>
    </w:lvl>
    <w:lvl w:ilvl="5" w:tplc="7AA8FD62">
      <w:start w:val="1"/>
      <w:numFmt w:val="bullet"/>
      <w:lvlText w:val=""/>
      <w:lvlJc w:val="left"/>
      <w:pPr>
        <w:ind w:left="4320" w:hanging="360"/>
      </w:pPr>
      <w:rPr>
        <w:rFonts w:ascii="Wingdings" w:hAnsi="Wingdings" w:cs="Wingdings" w:hint="default"/>
      </w:rPr>
    </w:lvl>
    <w:lvl w:ilvl="6" w:tplc="2BE8E6F8">
      <w:start w:val="1"/>
      <w:numFmt w:val="bullet"/>
      <w:lvlText w:val=""/>
      <w:lvlJc w:val="left"/>
      <w:pPr>
        <w:ind w:left="5040" w:hanging="360"/>
      </w:pPr>
      <w:rPr>
        <w:rFonts w:ascii="Symbol" w:hAnsi="Symbol" w:cs="Symbol" w:hint="default"/>
      </w:rPr>
    </w:lvl>
    <w:lvl w:ilvl="7" w:tplc="7D92A8A6">
      <w:start w:val="1"/>
      <w:numFmt w:val="bullet"/>
      <w:lvlText w:val="o"/>
      <w:lvlJc w:val="left"/>
      <w:pPr>
        <w:ind w:left="5760" w:hanging="360"/>
      </w:pPr>
      <w:rPr>
        <w:rFonts w:ascii="Courier New" w:hAnsi="Courier New" w:cs="Courier New" w:hint="default"/>
      </w:rPr>
    </w:lvl>
    <w:lvl w:ilvl="8" w:tplc="60762BDA">
      <w:start w:val="1"/>
      <w:numFmt w:val="bullet"/>
      <w:lvlText w:val=""/>
      <w:lvlJc w:val="left"/>
      <w:pPr>
        <w:ind w:left="6480" w:hanging="360"/>
      </w:pPr>
      <w:rPr>
        <w:rFonts w:ascii="Wingdings" w:hAnsi="Wingdings" w:cs="Wingdings" w:hint="default"/>
      </w:rPr>
    </w:lvl>
  </w:abstractNum>
  <w:abstractNum w:abstractNumId="16" w15:restartNumberingAfterBreak="0">
    <w:nsid w:val="46BA0296"/>
    <w:multiLevelType w:val="hybridMultilevel"/>
    <w:tmpl w:val="C73CCD0C"/>
    <w:lvl w:ilvl="0" w:tplc="F56CDF62">
      <w:start w:val="1"/>
      <w:numFmt w:val="bullet"/>
      <w:lvlText w:val=""/>
      <w:lvlJc w:val="left"/>
      <w:pPr>
        <w:ind w:left="720" w:hanging="360"/>
      </w:pPr>
      <w:rPr>
        <w:rFonts w:ascii="Symbol" w:hAnsi="Symbol" w:cs="Symbol" w:hint="default"/>
        <w:sz w:val="18"/>
        <w:szCs w:val="18"/>
      </w:rPr>
    </w:lvl>
    <w:lvl w:ilvl="1" w:tplc="5254F9A4">
      <w:start w:val="1"/>
      <w:numFmt w:val="bullet"/>
      <w:lvlText w:val="o"/>
      <w:lvlJc w:val="left"/>
      <w:pPr>
        <w:ind w:left="1440" w:hanging="360"/>
      </w:pPr>
      <w:rPr>
        <w:rFonts w:ascii="Courier New" w:hAnsi="Courier New" w:cs="Courier New" w:hint="default"/>
      </w:rPr>
    </w:lvl>
    <w:lvl w:ilvl="2" w:tplc="AC4A21B4">
      <w:start w:val="1"/>
      <w:numFmt w:val="bullet"/>
      <w:lvlText w:val=""/>
      <w:lvlJc w:val="left"/>
      <w:pPr>
        <w:ind w:left="2160" w:hanging="360"/>
      </w:pPr>
      <w:rPr>
        <w:rFonts w:ascii="Wingdings" w:hAnsi="Wingdings" w:cs="Wingdings" w:hint="default"/>
      </w:rPr>
    </w:lvl>
    <w:lvl w:ilvl="3" w:tplc="55063A84">
      <w:start w:val="1"/>
      <w:numFmt w:val="bullet"/>
      <w:lvlText w:val=""/>
      <w:lvlJc w:val="left"/>
      <w:pPr>
        <w:ind w:left="2880" w:hanging="360"/>
      </w:pPr>
      <w:rPr>
        <w:rFonts w:ascii="Symbol" w:hAnsi="Symbol" w:cs="Symbol" w:hint="default"/>
      </w:rPr>
    </w:lvl>
    <w:lvl w:ilvl="4" w:tplc="54D615D2">
      <w:start w:val="1"/>
      <w:numFmt w:val="bullet"/>
      <w:lvlText w:val="o"/>
      <w:lvlJc w:val="left"/>
      <w:pPr>
        <w:ind w:left="3600" w:hanging="360"/>
      </w:pPr>
      <w:rPr>
        <w:rFonts w:ascii="Courier New" w:hAnsi="Courier New" w:cs="Courier New" w:hint="default"/>
      </w:rPr>
    </w:lvl>
    <w:lvl w:ilvl="5" w:tplc="5BBCB552">
      <w:start w:val="1"/>
      <w:numFmt w:val="bullet"/>
      <w:lvlText w:val=""/>
      <w:lvlJc w:val="left"/>
      <w:pPr>
        <w:ind w:left="4320" w:hanging="360"/>
      </w:pPr>
      <w:rPr>
        <w:rFonts w:ascii="Wingdings" w:hAnsi="Wingdings" w:cs="Wingdings" w:hint="default"/>
      </w:rPr>
    </w:lvl>
    <w:lvl w:ilvl="6" w:tplc="BE7C5630">
      <w:start w:val="1"/>
      <w:numFmt w:val="bullet"/>
      <w:lvlText w:val=""/>
      <w:lvlJc w:val="left"/>
      <w:pPr>
        <w:ind w:left="5040" w:hanging="360"/>
      </w:pPr>
      <w:rPr>
        <w:rFonts w:ascii="Symbol" w:hAnsi="Symbol" w:cs="Symbol" w:hint="default"/>
      </w:rPr>
    </w:lvl>
    <w:lvl w:ilvl="7" w:tplc="EA241790">
      <w:start w:val="1"/>
      <w:numFmt w:val="bullet"/>
      <w:lvlText w:val="o"/>
      <w:lvlJc w:val="left"/>
      <w:pPr>
        <w:ind w:left="5760" w:hanging="360"/>
      </w:pPr>
      <w:rPr>
        <w:rFonts w:ascii="Courier New" w:hAnsi="Courier New" w:cs="Courier New" w:hint="default"/>
      </w:rPr>
    </w:lvl>
    <w:lvl w:ilvl="8" w:tplc="73A647C6">
      <w:start w:val="1"/>
      <w:numFmt w:val="bullet"/>
      <w:lvlText w:val=""/>
      <w:lvlJc w:val="left"/>
      <w:pPr>
        <w:ind w:left="6480" w:hanging="360"/>
      </w:pPr>
      <w:rPr>
        <w:rFonts w:ascii="Wingdings" w:hAnsi="Wingdings" w:cs="Wingdings" w:hint="default"/>
      </w:rPr>
    </w:lvl>
  </w:abstractNum>
  <w:abstractNum w:abstractNumId="17" w15:restartNumberingAfterBreak="0">
    <w:nsid w:val="46CE0CE9"/>
    <w:multiLevelType w:val="hybridMultilevel"/>
    <w:tmpl w:val="D8863810"/>
    <w:lvl w:ilvl="0" w:tplc="2654E476">
      <w:start w:val="1"/>
      <w:numFmt w:val="bullet"/>
      <w:lvlText w:val=""/>
      <w:lvlJc w:val="left"/>
      <w:pPr>
        <w:ind w:left="720" w:hanging="360"/>
      </w:pPr>
      <w:rPr>
        <w:rFonts w:ascii="Symbol" w:hAnsi="Symbol" w:cs="Symbol" w:hint="default"/>
        <w:sz w:val="18"/>
        <w:szCs w:val="18"/>
      </w:rPr>
    </w:lvl>
    <w:lvl w:ilvl="1" w:tplc="0DA82D66">
      <w:start w:val="1"/>
      <w:numFmt w:val="bullet"/>
      <w:lvlText w:val="o"/>
      <w:lvlJc w:val="left"/>
      <w:pPr>
        <w:ind w:left="1440" w:hanging="360"/>
      </w:pPr>
      <w:rPr>
        <w:rFonts w:ascii="Courier New" w:hAnsi="Courier New" w:cs="Courier New" w:hint="default"/>
      </w:rPr>
    </w:lvl>
    <w:lvl w:ilvl="2" w:tplc="E662C78E">
      <w:start w:val="1"/>
      <w:numFmt w:val="bullet"/>
      <w:lvlText w:val=""/>
      <w:lvlJc w:val="left"/>
      <w:pPr>
        <w:ind w:left="2160" w:hanging="360"/>
      </w:pPr>
      <w:rPr>
        <w:rFonts w:ascii="Wingdings" w:hAnsi="Wingdings" w:cs="Wingdings" w:hint="default"/>
      </w:rPr>
    </w:lvl>
    <w:lvl w:ilvl="3" w:tplc="40AC7A70">
      <w:start w:val="1"/>
      <w:numFmt w:val="bullet"/>
      <w:lvlText w:val=""/>
      <w:lvlJc w:val="left"/>
      <w:pPr>
        <w:ind w:left="2880" w:hanging="360"/>
      </w:pPr>
      <w:rPr>
        <w:rFonts w:ascii="Symbol" w:hAnsi="Symbol" w:cs="Symbol" w:hint="default"/>
      </w:rPr>
    </w:lvl>
    <w:lvl w:ilvl="4" w:tplc="94B466F4">
      <w:start w:val="1"/>
      <w:numFmt w:val="bullet"/>
      <w:lvlText w:val="o"/>
      <w:lvlJc w:val="left"/>
      <w:pPr>
        <w:ind w:left="3600" w:hanging="360"/>
      </w:pPr>
      <w:rPr>
        <w:rFonts w:ascii="Courier New" w:hAnsi="Courier New" w:cs="Courier New" w:hint="default"/>
      </w:rPr>
    </w:lvl>
    <w:lvl w:ilvl="5" w:tplc="2FE4BD02">
      <w:start w:val="1"/>
      <w:numFmt w:val="bullet"/>
      <w:lvlText w:val=""/>
      <w:lvlJc w:val="left"/>
      <w:pPr>
        <w:ind w:left="4320" w:hanging="360"/>
      </w:pPr>
      <w:rPr>
        <w:rFonts w:ascii="Wingdings" w:hAnsi="Wingdings" w:cs="Wingdings" w:hint="default"/>
      </w:rPr>
    </w:lvl>
    <w:lvl w:ilvl="6" w:tplc="67C8E104">
      <w:start w:val="1"/>
      <w:numFmt w:val="bullet"/>
      <w:lvlText w:val=""/>
      <w:lvlJc w:val="left"/>
      <w:pPr>
        <w:ind w:left="5040" w:hanging="360"/>
      </w:pPr>
      <w:rPr>
        <w:rFonts w:ascii="Symbol" w:hAnsi="Symbol" w:cs="Symbol" w:hint="default"/>
      </w:rPr>
    </w:lvl>
    <w:lvl w:ilvl="7" w:tplc="FD74FF6A">
      <w:start w:val="1"/>
      <w:numFmt w:val="bullet"/>
      <w:lvlText w:val="o"/>
      <w:lvlJc w:val="left"/>
      <w:pPr>
        <w:ind w:left="5760" w:hanging="360"/>
      </w:pPr>
      <w:rPr>
        <w:rFonts w:ascii="Courier New" w:hAnsi="Courier New" w:cs="Courier New" w:hint="default"/>
      </w:rPr>
    </w:lvl>
    <w:lvl w:ilvl="8" w:tplc="4EA2F7E0">
      <w:start w:val="1"/>
      <w:numFmt w:val="bullet"/>
      <w:lvlText w:val=""/>
      <w:lvlJc w:val="left"/>
      <w:pPr>
        <w:ind w:left="6480" w:hanging="360"/>
      </w:pPr>
      <w:rPr>
        <w:rFonts w:ascii="Wingdings" w:hAnsi="Wingdings" w:cs="Wingdings" w:hint="default"/>
      </w:rPr>
    </w:lvl>
  </w:abstractNum>
  <w:abstractNum w:abstractNumId="18" w15:restartNumberingAfterBreak="0">
    <w:nsid w:val="49BC6905"/>
    <w:multiLevelType w:val="hybridMultilevel"/>
    <w:tmpl w:val="5EA2E9B6"/>
    <w:lvl w:ilvl="0" w:tplc="7FA6918C">
      <w:start w:val="1"/>
      <w:numFmt w:val="bullet"/>
      <w:lvlText w:val=""/>
      <w:lvlJc w:val="left"/>
      <w:pPr>
        <w:ind w:left="720" w:hanging="360"/>
      </w:pPr>
      <w:rPr>
        <w:rFonts w:ascii="Symbol" w:hAnsi="Symbol" w:cs="Symbol" w:hint="default"/>
        <w:sz w:val="18"/>
        <w:szCs w:val="18"/>
      </w:rPr>
    </w:lvl>
    <w:lvl w:ilvl="1" w:tplc="3634C168">
      <w:start w:val="1"/>
      <w:numFmt w:val="bullet"/>
      <w:lvlText w:val="o"/>
      <w:lvlJc w:val="left"/>
      <w:pPr>
        <w:ind w:left="1440" w:hanging="360"/>
      </w:pPr>
      <w:rPr>
        <w:rFonts w:ascii="Courier New" w:hAnsi="Courier New" w:cs="Courier New" w:hint="default"/>
      </w:rPr>
    </w:lvl>
    <w:lvl w:ilvl="2" w:tplc="29D4FE38">
      <w:start w:val="1"/>
      <w:numFmt w:val="bullet"/>
      <w:lvlText w:val=""/>
      <w:lvlJc w:val="left"/>
      <w:pPr>
        <w:ind w:left="2160" w:hanging="360"/>
      </w:pPr>
      <w:rPr>
        <w:rFonts w:ascii="Wingdings" w:hAnsi="Wingdings" w:cs="Wingdings" w:hint="default"/>
      </w:rPr>
    </w:lvl>
    <w:lvl w:ilvl="3" w:tplc="5C14CD38">
      <w:start w:val="1"/>
      <w:numFmt w:val="bullet"/>
      <w:lvlText w:val=""/>
      <w:lvlJc w:val="left"/>
      <w:pPr>
        <w:ind w:left="2880" w:hanging="360"/>
      </w:pPr>
      <w:rPr>
        <w:rFonts w:ascii="Symbol" w:hAnsi="Symbol" w:cs="Symbol" w:hint="default"/>
      </w:rPr>
    </w:lvl>
    <w:lvl w:ilvl="4" w:tplc="7D02238E">
      <w:start w:val="1"/>
      <w:numFmt w:val="bullet"/>
      <w:lvlText w:val="o"/>
      <w:lvlJc w:val="left"/>
      <w:pPr>
        <w:ind w:left="3600" w:hanging="360"/>
      </w:pPr>
      <w:rPr>
        <w:rFonts w:ascii="Courier New" w:hAnsi="Courier New" w:cs="Courier New" w:hint="default"/>
      </w:rPr>
    </w:lvl>
    <w:lvl w:ilvl="5" w:tplc="74C89786">
      <w:start w:val="1"/>
      <w:numFmt w:val="bullet"/>
      <w:lvlText w:val=""/>
      <w:lvlJc w:val="left"/>
      <w:pPr>
        <w:ind w:left="4320" w:hanging="360"/>
      </w:pPr>
      <w:rPr>
        <w:rFonts w:ascii="Wingdings" w:hAnsi="Wingdings" w:cs="Wingdings" w:hint="default"/>
      </w:rPr>
    </w:lvl>
    <w:lvl w:ilvl="6" w:tplc="68EEECF2">
      <w:start w:val="1"/>
      <w:numFmt w:val="bullet"/>
      <w:lvlText w:val=""/>
      <w:lvlJc w:val="left"/>
      <w:pPr>
        <w:ind w:left="5040" w:hanging="360"/>
      </w:pPr>
      <w:rPr>
        <w:rFonts w:ascii="Symbol" w:hAnsi="Symbol" w:cs="Symbol" w:hint="default"/>
      </w:rPr>
    </w:lvl>
    <w:lvl w:ilvl="7" w:tplc="BDC60B4A">
      <w:start w:val="1"/>
      <w:numFmt w:val="bullet"/>
      <w:lvlText w:val="o"/>
      <w:lvlJc w:val="left"/>
      <w:pPr>
        <w:ind w:left="5760" w:hanging="360"/>
      </w:pPr>
      <w:rPr>
        <w:rFonts w:ascii="Courier New" w:hAnsi="Courier New" w:cs="Courier New" w:hint="default"/>
      </w:rPr>
    </w:lvl>
    <w:lvl w:ilvl="8" w:tplc="70F6F2B6">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F9C516B"/>
    <w:multiLevelType w:val="hybridMultilevel"/>
    <w:tmpl w:val="533A6186"/>
    <w:lvl w:ilvl="0" w:tplc="BF1E7F7C">
      <w:start w:val="1"/>
      <w:numFmt w:val="bullet"/>
      <w:lvlText w:val=""/>
      <w:lvlJc w:val="left"/>
      <w:pPr>
        <w:ind w:left="720" w:hanging="360"/>
      </w:pPr>
      <w:rPr>
        <w:rFonts w:ascii="Symbol" w:hAnsi="Symbol" w:cs="Symbol" w:hint="default"/>
        <w:sz w:val="18"/>
        <w:szCs w:val="18"/>
      </w:rPr>
    </w:lvl>
    <w:lvl w:ilvl="1" w:tplc="2C4A99FE">
      <w:start w:val="1"/>
      <w:numFmt w:val="bullet"/>
      <w:lvlText w:val="o"/>
      <w:lvlJc w:val="left"/>
      <w:pPr>
        <w:ind w:left="1440" w:hanging="360"/>
      </w:pPr>
      <w:rPr>
        <w:rFonts w:ascii="Courier New" w:hAnsi="Courier New" w:cs="Courier New" w:hint="default"/>
      </w:rPr>
    </w:lvl>
    <w:lvl w:ilvl="2" w:tplc="12E66902">
      <w:start w:val="1"/>
      <w:numFmt w:val="bullet"/>
      <w:lvlText w:val=""/>
      <w:lvlJc w:val="left"/>
      <w:pPr>
        <w:ind w:left="2160" w:hanging="360"/>
      </w:pPr>
      <w:rPr>
        <w:rFonts w:ascii="Wingdings" w:hAnsi="Wingdings" w:cs="Wingdings" w:hint="default"/>
      </w:rPr>
    </w:lvl>
    <w:lvl w:ilvl="3" w:tplc="FC82AE22">
      <w:start w:val="1"/>
      <w:numFmt w:val="bullet"/>
      <w:lvlText w:val=""/>
      <w:lvlJc w:val="left"/>
      <w:pPr>
        <w:ind w:left="2880" w:hanging="360"/>
      </w:pPr>
      <w:rPr>
        <w:rFonts w:ascii="Symbol" w:hAnsi="Symbol" w:cs="Symbol" w:hint="default"/>
      </w:rPr>
    </w:lvl>
    <w:lvl w:ilvl="4" w:tplc="D2160CF8">
      <w:start w:val="1"/>
      <w:numFmt w:val="bullet"/>
      <w:lvlText w:val="o"/>
      <w:lvlJc w:val="left"/>
      <w:pPr>
        <w:ind w:left="3600" w:hanging="360"/>
      </w:pPr>
      <w:rPr>
        <w:rFonts w:ascii="Courier New" w:hAnsi="Courier New" w:cs="Courier New" w:hint="default"/>
      </w:rPr>
    </w:lvl>
    <w:lvl w:ilvl="5" w:tplc="DDCA2984">
      <w:start w:val="1"/>
      <w:numFmt w:val="bullet"/>
      <w:lvlText w:val=""/>
      <w:lvlJc w:val="left"/>
      <w:pPr>
        <w:ind w:left="4320" w:hanging="360"/>
      </w:pPr>
      <w:rPr>
        <w:rFonts w:ascii="Wingdings" w:hAnsi="Wingdings" w:cs="Wingdings" w:hint="default"/>
      </w:rPr>
    </w:lvl>
    <w:lvl w:ilvl="6" w:tplc="21367278">
      <w:start w:val="1"/>
      <w:numFmt w:val="bullet"/>
      <w:lvlText w:val=""/>
      <w:lvlJc w:val="left"/>
      <w:pPr>
        <w:ind w:left="5040" w:hanging="360"/>
      </w:pPr>
      <w:rPr>
        <w:rFonts w:ascii="Symbol" w:hAnsi="Symbol" w:cs="Symbol" w:hint="default"/>
      </w:rPr>
    </w:lvl>
    <w:lvl w:ilvl="7" w:tplc="D1622C26">
      <w:start w:val="1"/>
      <w:numFmt w:val="bullet"/>
      <w:lvlText w:val="o"/>
      <w:lvlJc w:val="left"/>
      <w:pPr>
        <w:ind w:left="5760" w:hanging="360"/>
      </w:pPr>
      <w:rPr>
        <w:rFonts w:ascii="Courier New" w:hAnsi="Courier New" w:cs="Courier New" w:hint="default"/>
      </w:rPr>
    </w:lvl>
    <w:lvl w:ilvl="8" w:tplc="FBC0A04E">
      <w:start w:val="1"/>
      <w:numFmt w:val="bullet"/>
      <w:lvlText w:val=""/>
      <w:lvlJc w:val="left"/>
      <w:pPr>
        <w:ind w:left="6480" w:hanging="360"/>
      </w:pPr>
      <w:rPr>
        <w:rFonts w:ascii="Wingdings" w:hAnsi="Wingdings" w:cs="Wingdings" w:hint="default"/>
      </w:r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0D719A"/>
    <w:multiLevelType w:val="hybridMultilevel"/>
    <w:tmpl w:val="062AFDB0"/>
    <w:lvl w:ilvl="0" w:tplc="0A2C7BE4">
      <w:start w:val="1"/>
      <w:numFmt w:val="bullet"/>
      <w:lvlText w:val=""/>
      <w:lvlJc w:val="left"/>
      <w:pPr>
        <w:ind w:left="720" w:hanging="360"/>
      </w:pPr>
      <w:rPr>
        <w:rFonts w:ascii="Symbol" w:hAnsi="Symbol" w:cs="Symbol" w:hint="default"/>
        <w:sz w:val="18"/>
        <w:szCs w:val="18"/>
      </w:rPr>
    </w:lvl>
    <w:lvl w:ilvl="1" w:tplc="74904458">
      <w:start w:val="1"/>
      <w:numFmt w:val="bullet"/>
      <w:lvlText w:val="o"/>
      <w:lvlJc w:val="left"/>
      <w:pPr>
        <w:ind w:left="1440" w:hanging="360"/>
      </w:pPr>
      <w:rPr>
        <w:rFonts w:ascii="Courier New" w:hAnsi="Courier New" w:cs="Courier New" w:hint="default"/>
      </w:rPr>
    </w:lvl>
    <w:lvl w:ilvl="2" w:tplc="4120EC56">
      <w:start w:val="1"/>
      <w:numFmt w:val="bullet"/>
      <w:lvlText w:val=""/>
      <w:lvlJc w:val="left"/>
      <w:pPr>
        <w:ind w:left="2160" w:hanging="360"/>
      </w:pPr>
      <w:rPr>
        <w:rFonts w:ascii="Wingdings" w:hAnsi="Wingdings" w:cs="Wingdings" w:hint="default"/>
      </w:rPr>
    </w:lvl>
    <w:lvl w:ilvl="3" w:tplc="5AEED17C">
      <w:start w:val="1"/>
      <w:numFmt w:val="bullet"/>
      <w:lvlText w:val=""/>
      <w:lvlJc w:val="left"/>
      <w:pPr>
        <w:ind w:left="2880" w:hanging="360"/>
      </w:pPr>
      <w:rPr>
        <w:rFonts w:ascii="Symbol" w:hAnsi="Symbol" w:cs="Symbol" w:hint="default"/>
      </w:rPr>
    </w:lvl>
    <w:lvl w:ilvl="4" w:tplc="1A3A6B9A">
      <w:start w:val="1"/>
      <w:numFmt w:val="bullet"/>
      <w:lvlText w:val="o"/>
      <w:lvlJc w:val="left"/>
      <w:pPr>
        <w:ind w:left="3600" w:hanging="360"/>
      </w:pPr>
      <w:rPr>
        <w:rFonts w:ascii="Courier New" w:hAnsi="Courier New" w:cs="Courier New" w:hint="default"/>
      </w:rPr>
    </w:lvl>
    <w:lvl w:ilvl="5" w:tplc="5D10909E">
      <w:start w:val="1"/>
      <w:numFmt w:val="bullet"/>
      <w:lvlText w:val=""/>
      <w:lvlJc w:val="left"/>
      <w:pPr>
        <w:ind w:left="4320" w:hanging="360"/>
      </w:pPr>
      <w:rPr>
        <w:rFonts w:ascii="Wingdings" w:hAnsi="Wingdings" w:cs="Wingdings" w:hint="default"/>
      </w:rPr>
    </w:lvl>
    <w:lvl w:ilvl="6" w:tplc="995E0F8C">
      <w:start w:val="1"/>
      <w:numFmt w:val="bullet"/>
      <w:lvlText w:val=""/>
      <w:lvlJc w:val="left"/>
      <w:pPr>
        <w:ind w:left="5040" w:hanging="360"/>
      </w:pPr>
      <w:rPr>
        <w:rFonts w:ascii="Symbol" w:hAnsi="Symbol" w:cs="Symbol" w:hint="default"/>
      </w:rPr>
    </w:lvl>
    <w:lvl w:ilvl="7" w:tplc="C5FA7F14">
      <w:start w:val="1"/>
      <w:numFmt w:val="bullet"/>
      <w:lvlText w:val="o"/>
      <w:lvlJc w:val="left"/>
      <w:pPr>
        <w:ind w:left="5760" w:hanging="360"/>
      </w:pPr>
      <w:rPr>
        <w:rFonts w:ascii="Courier New" w:hAnsi="Courier New" w:cs="Courier New" w:hint="default"/>
      </w:rPr>
    </w:lvl>
    <w:lvl w:ilvl="8" w:tplc="A808BF3C">
      <w:start w:val="1"/>
      <w:numFmt w:val="bullet"/>
      <w:lvlText w:val=""/>
      <w:lvlJc w:val="left"/>
      <w:pPr>
        <w:ind w:left="6480" w:hanging="360"/>
      </w:pPr>
      <w:rPr>
        <w:rFonts w:ascii="Wingdings" w:hAnsi="Wingdings" w:cs="Wingdings" w:hint="default"/>
      </w:rPr>
    </w:lvl>
  </w:abstractNum>
  <w:abstractNum w:abstractNumId="26" w15:restartNumberingAfterBreak="0">
    <w:nsid w:val="626A567A"/>
    <w:multiLevelType w:val="hybridMultilevel"/>
    <w:tmpl w:val="92347BAA"/>
    <w:lvl w:ilvl="0" w:tplc="A0705EB4">
      <w:start w:val="1"/>
      <w:numFmt w:val="bullet"/>
      <w:lvlText w:val=""/>
      <w:lvlJc w:val="left"/>
      <w:pPr>
        <w:ind w:left="720" w:hanging="360"/>
      </w:pPr>
      <w:rPr>
        <w:rFonts w:ascii="Symbol" w:hAnsi="Symbol" w:cs="Symbol" w:hint="default"/>
        <w:sz w:val="18"/>
        <w:szCs w:val="18"/>
      </w:rPr>
    </w:lvl>
    <w:lvl w:ilvl="1" w:tplc="9282EB14">
      <w:start w:val="1"/>
      <w:numFmt w:val="bullet"/>
      <w:lvlText w:val="o"/>
      <w:lvlJc w:val="left"/>
      <w:pPr>
        <w:ind w:left="1440" w:hanging="360"/>
      </w:pPr>
      <w:rPr>
        <w:rFonts w:ascii="Courier New" w:hAnsi="Courier New" w:cs="Courier New" w:hint="default"/>
      </w:rPr>
    </w:lvl>
    <w:lvl w:ilvl="2" w:tplc="25603582">
      <w:start w:val="1"/>
      <w:numFmt w:val="bullet"/>
      <w:lvlText w:val=""/>
      <w:lvlJc w:val="left"/>
      <w:pPr>
        <w:ind w:left="2160" w:hanging="360"/>
      </w:pPr>
      <w:rPr>
        <w:rFonts w:ascii="Wingdings" w:hAnsi="Wingdings" w:cs="Wingdings" w:hint="default"/>
      </w:rPr>
    </w:lvl>
    <w:lvl w:ilvl="3" w:tplc="1D4C416C">
      <w:start w:val="1"/>
      <w:numFmt w:val="bullet"/>
      <w:lvlText w:val=""/>
      <w:lvlJc w:val="left"/>
      <w:pPr>
        <w:ind w:left="2880" w:hanging="360"/>
      </w:pPr>
      <w:rPr>
        <w:rFonts w:ascii="Symbol" w:hAnsi="Symbol" w:cs="Symbol" w:hint="default"/>
      </w:rPr>
    </w:lvl>
    <w:lvl w:ilvl="4" w:tplc="2E468EE0">
      <w:start w:val="1"/>
      <w:numFmt w:val="bullet"/>
      <w:lvlText w:val="o"/>
      <w:lvlJc w:val="left"/>
      <w:pPr>
        <w:ind w:left="3600" w:hanging="360"/>
      </w:pPr>
      <w:rPr>
        <w:rFonts w:ascii="Courier New" w:hAnsi="Courier New" w:cs="Courier New" w:hint="default"/>
      </w:rPr>
    </w:lvl>
    <w:lvl w:ilvl="5" w:tplc="B5B43346">
      <w:start w:val="1"/>
      <w:numFmt w:val="bullet"/>
      <w:lvlText w:val=""/>
      <w:lvlJc w:val="left"/>
      <w:pPr>
        <w:ind w:left="4320" w:hanging="360"/>
      </w:pPr>
      <w:rPr>
        <w:rFonts w:ascii="Wingdings" w:hAnsi="Wingdings" w:cs="Wingdings" w:hint="default"/>
      </w:rPr>
    </w:lvl>
    <w:lvl w:ilvl="6" w:tplc="664AAD1A">
      <w:start w:val="1"/>
      <w:numFmt w:val="bullet"/>
      <w:lvlText w:val=""/>
      <w:lvlJc w:val="left"/>
      <w:pPr>
        <w:ind w:left="5040" w:hanging="360"/>
      </w:pPr>
      <w:rPr>
        <w:rFonts w:ascii="Symbol" w:hAnsi="Symbol" w:cs="Symbol" w:hint="default"/>
      </w:rPr>
    </w:lvl>
    <w:lvl w:ilvl="7" w:tplc="5B68F6AA">
      <w:start w:val="1"/>
      <w:numFmt w:val="bullet"/>
      <w:lvlText w:val="o"/>
      <w:lvlJc w:val="left"/>
      <w:pPr>
        <w:ind w:left="5760" w:hanging="360"/>
      </w:pPr>
      <w:rPr>
        <w:rFonts w:ascii="Courier New" w:hAnsi="Courier New" w:cs="Courier New" w:hint="default"/>
      </w:rPr>
    </w:lvl>
    <w:lvl w:ilvl="8" w:tplc="66BCA7F4">
      <w:start w:val="1"/>
      <w:numFmt w:val="bullet"/>
      <w:lvlText w:val=""/>
      <w:lvlJc w:val="left"/>
      <w:pPr>
        <w:ind w:left="6480" w:hanging="360"/>
      </w:pPr>
      <w:rPr>
        <w:rFonts w:ascii="Wingdings" w:hAnsi="Wingdings" w:cs="Wingdings" w:hint="default"/>
      </w:rPr>
    </w:lvl>
  </w:abstractNum>
  <w:abstractNum w:abstractNumId="27" w15:restartNumberingAfterBreak="0">
    <w:nsid w:val="65442379"/>
    <w:multiLevelType w:val="hybridMultilevel"/>
    <w:tmpl w:val="36189FE6"/>
    <w:lvl w:ilvl="0" w:tplc="B322B05C">
      <w:start w:val="1"/>
      <w:numFmt w:val="bullet"/>
      <w:lvlText w:val=""/>
      <w:lvlJc w:val="left"/>
      <w:pPr>
        <w:ind w:left="720" w:hanging="360"/>
      </w:pPr>
      <w:rPr>
        <w:rFonts w:ascii="Symbol" w:hAnsi="Symbol" w:cs="Symbol" w:hint="default"/>
        <w:sz w:val="18"/>
        <w:szCs w:val="18"/>
      </w:rPr>
    </w:lvl>
    <w:lvl w:ilvl="1" w:tplc="2EB6761A">
      <w:start w:val="1"/>
      <w:numFmt w:val="bullet"/>
      <w:lvlText w:val="o"/>
      <w:lvlJc w:val="left"/>
      <w:pPr>
        <w:ind w:left="1440" w:hanging="360"/>
      </w:pPr>
      <w:rPr>
        <w:rFonts w:ascii="Courier New" w:hAnsi="Courier New" w:cs="Courier New" w:hint="default"/>
      </w:rPr>
    </w:lvl>
    <w:lvl w:ilvl="2" w:tplc="31FCDD44">
      <w:start w:val="1"/>
      <w:numFmt w:val="bullet"/>
      <w:lvlText w:val=""/>
      <w:lvlJc w:val="left"/>
      <w:pPr>
        <w:ind w:left="2160" w:hanging="360"/>
      </w:pPr>
      <w:rPr>
        <w:rFonts w:ascii="Wingdings" w:hAnsi="Wingdings" w:cs="Wingdings" w:hint="default"/>
      </w:rPr>
    </w:lvl>
    <w:lvl w:ilvl="3" w:tplc="371EE4BC">
      <w:start w:val="1"/>
      <w:numFmt w:val="bullet"/>
      <w:lvlText w:val=""/>
      <w:lvlJc w:val="left"/>
      <w:pPr>
        <w:ind w:left="2880" w:hanging="360"/>
      </w:pPr>
      <w:rPr>
        <w:rFonts w:ascii="Symbol" w:hAnsi="Symbol" w:cs="Symbol" w:hint="default"/>
      </w:rPr>
    </w:lvl>
    <w:lvl w:ilvl="4" w:tplc="9188721A">
      <w:start w:val="1"/>
      <w:numFmt w:val="bullet"/>
      <w:lvlText w:val="o"/>
      <w:lvlJc w:val="left"/>
      <w:pPr>
        <w:ind w:left="3600" w:hanging="360"/>
      </w:pPr>
      <w:rPr>
        <w:rFonts w:ascii="Courier New" w:hAnsi="Courier New" w:cs="Courier New" w:hint="default"/>
      </w:rPr>
    </w:lvl>
    <w:lvl w:ilvl="5" w:tplc="D08628D6">
      <w:start w:val="1"/>
      <w:numFmt w:val="bullet"/>
      <w:lvlText w:val=""/>
      <w:lvlJc w:val="left"/>
      <w:pPr>
        <w:ind w:left="4320" w:hanging="360"/>
      </w:pPr>
      <w:rPr>
        <w:rFonts w:ascii="Wingdings" w:hAnsi="Wingdings" w:cs="Wingdings" w:hint="default"/>
      </w:rPr>
    </w:lvl>
    <w:lvl w:ilvl="6" w:tplc="249AAD98">
      <w:start w:val="1"/>
      <w:numFmt w:val="bullet"/>
      <w:lvlText w:val=""/>
      <w:lvlJc w:val="left"/>
      <w:pPr>
        <w:ind w:left="5040" w:hanging="360"/>
      </w:pPr>
      <w:rPr>
        <w:rFonts w:ascii="Symbol" w:hAnsi="Symbol" w:cs="Symbol" w:hint="default"/>
      </w:rPr>
    </w:lvl>
    <w:lvl w:ilvl="7" w:tplc="197621B8">
      <w:start w:val="1"/>
      <w:numFmt w:val="bullet"/>
      <w:lvlText w:val="o"/>
      <w:lvlJc w:val="left"/>
      <w:pPr>
        <w:ind w:left="5760" w:hanging="360"/>
      </w:pPr>
      <w:rPr>
        <w:rFonts w:ascii="Courier New" w:hAnsi="Courier New" w:cs="Courier New" w:hint="default"/>
      </w:rPr>
    </w:lvl>
    <w:lvl w:ilvl="8" w:tplc="F70668A0">
      <w:start w:val="1"/>
      <w:numFmt w:val="bullet"/>
      <w:lvlText w:val=""/>
      <w:lvlJc w:val="left"/>
      <w:pPr>
        <w:ind w:left="6480" w:hanging="360"/>
      </w:pPr>
      <w:rPr>
        <w:rFonts w:ascii="Wingdings" w:hAnsi="Wingdings" w:cs="Wingdings" w:hint="default"/>
      </w:rPr>
    </w:lvl>
  </w:abstractNum>
  <w:abstractNum w:abstractNumId="28" w15:restartNumberingAfterBreak="0">
    <w:nsid w:val="75FD4E9D"/>
    <w:multiLevelType w:val="hybridMultilevel"/>
    <w:tmpl w:val="43B4B268"/>
    <w:lvl w:ilvl="0" w:tplc="B1F23F3A">
      <w:start w:val="1"/>
      <w:numFmt w:val="bullet"/>
      <w:lvlText w:val=""/>
      <w:lvlJc w:val="left"/>
      <w:pPr>
        <w:ind w:left="720" w:hanging="360"/>
      </w:pPr>
      <w:rPr>
        <w:rFonts w:ascii="Symbol" w:hAnsi="Symbol" w:cs="Symbol" w:hint="default"/>
        <w:sz w:val="18"/>
        <w:szCs w:val="18"/>
      </w:rPr>
    </w:lvl>
    <w:lvl w:ilvl="1" w:tplc="006202BC">
      <w:start w:val="1"/>
      <w:numFmt w:val="bullet"/>
      <w:lvlText w:val="o"/>
      <w:lvlJc w:val="left"/>
      <w:pPr>
        <w:ind w:left="1440" w:hanging="360"/>
      </w:pPr>
      <w:rPr>
        <w:rFonts w:ascii="Courier New" w:hAnsi="Courier New" w:cs="Courier New" w:hint="default"/>
      </w:rPr>
    </w:lvl>
    <w:lvl w:ilvl="2" w:tplc="31BEC5B2">
      <w:start w:val="1"/>
      <w:numFmt w:val="bullet"/>
      <w:lvlText w:val=""/>
      <w:lvlJc w:val="left"/>
      <w:pPr>
        <w:ind w:left="2160" w:hanging="360"/>
      </w:pPr>
      <w:rPr>
        <w:rFonts w:ascii="Wingdings" w:hAnsi="Wingdings" w:cs="Wingdings" w:hint="default"/>
      </w:rPr>
    </w:lvl>
    <w:lvl w:ilvl="3" w:tplc="DAEC3702">
      <w:start w:val="1"/>
      <w:numFmt w:val="bullet"/>
      <w:lvlText w:val=""/>
      <w:lvlJc w:val="left"/>
      <w:pPr>
        <w:ind w:left="2880" w:hanging="360"/>
      </w:pPr>
      <w:rPr>
        <w:rFonts w:ascii="Symbol" w:hAnsi="Symbol" w:cs="Symbol" w:hint="default"/>
      </w:rPr>
    </w:lvl>
    <w:lvl w:ilvl="4" w:tplc="A61621C4">
      <w:start w:val="1"/>
      <w:numFmt w:val="bullet"/>
      <w:lvlText w:val="o"/>
      <w:lvlJc w:val="left"/>
      <w:pPr>
        <w:ind w:left="3600" w:hanging="360"/>
      </w:pPr>
      <w:rPr>
        <w:rFonts w:ascii="Courier New" w:hAnsi="Courier New" w:cs="Courier New" w:hint="default"/>
      </w:rPr>
    </w:lvl>
    <w:lvl w:ilvl="5" w:tplc="C9AA2322">
      <w:start w:val="1"/>
      <w:numFmt w:val="bullet"/>
      <w:lvlText w:val=""/>
      <w:lvlJc w:val="left"/>
      <w:pPr>
        <w:ind w:left="4320" w:hanging="360"/>
      </w:pPr>
      <w:rPr>
        <w:rFonts w:ascii="Wingdings" w:hAnsi="Wingdings" w:cs="Wingdings" w:hint="default"/>
      </w:rPr>
    </w:lvl>
    <w:lvl w:ilvl="6" w:tplc="2A3A61B0">
      <w:start w:val="1"/>
      <w:numFmt w:val="bullet"/>
      <w:lvlText w:val=""/>
      <w:lvlJc w:val="left"/>
      <w:pPr>
        <w:ind w:left="5040" w:hanging="360"/>
      </w:pPr>
      <w:rPr>
        <w:rFonts w:ascii="Symbol" w:hAnsi="Symbol" w:cs="Symbol" w:hint="default"/>
      </w:rPr>
    </w:lvl>
    <w:lvl w:ilvl="7" w:tplc="FFA4FD3A">
      <w:start w:val="1"/>
      <w:numFmt w:val="bullet"/>
      <w:lvlText w:val="o"/>
      <w:lvlJc w:val="left"/>
      <w:pPr>
        <w:ind w:left="5760" w:hanging="360"/>
      </w:pPr>
      <w:rPr>
        <w:rFonts w:ascii="Courier New" w:hAnsi="Courier New" w:cs="Courier New" w:hint="default"/>
      </w:rPr>
    </w:lvl>
    <w:lvl w:ilvl="8" w:tplc="623AC15E">
      <w:start w:val="1"/>
      <w:numFmt w:val="bullet"/>
      <w:lvlText w:val=""/>
      <w:lvlJc w:val="left"/>
      <w:pPr>
        <w:ind w:left="6480" w:hanging="360"/>
      </w:pPr>
      <w:rPr>
        <w:rFonts w:ascii="Wingdings" w:hAnsi="Wingdings" w:cs="Wingdings" w:hint="default"/>
      </w:rPr>
    </w:lvl>
  </w:abstractNum>
  <w:abstractNum w:abstractNumId="29" w15:restartNumberingAfterBreak="0">
    <w:nsid w:val="7F320408"/>
    <w:multiLevelType w:val="hybridMultilevel"/>
    <w:tmpl w:val="A9303DC6"/>
    <w:lvl w:ilvl="0" w:tplc="2542DD4A">
      <w:start w:val="1"/>
      <w:numFmt w:val="bullet"/>
      <w:lvlText w:val=""/>
      <w:lvlJc w:val="left"/>
      <w:pPr>
        <w:ind w:left="720" w:hanging="360"/>
      </w:pPr>
      <w:rPr>
        <w:rFonts w:ascii="Symbol" w:hAnsi="Symbol" w:cs="Symbol" w:hint="default"/>
        <w:sz w:val="18"/>
        <w:szCs w:val="18"/>
      </w:rPr>
    </w:lvl>
    <w:lvl w:ilvl="1" w:tplc="FD54036E">
      <w:start w:val="1"/>
      <w:numFmt w:val="bullet"/>
      <w:lvlText w:val="o"/>
      <w:lvlJc w:val="left"/>
      <w:pPr>
        <w:ind w:left="1440" w:hanging="360"/>
      </w:pPr>
      <w:rPr>
        <w:rFonts w:ascii="Courier New" w:hAnsi="Courier New" w:cs="Courier New" w:hint="default"/>
      </w:rPr>
    </w:lvl>
    <w:lvl w:ilvl="2" w:tplc="0DDAA5FA">
      <w:start w:val="1"/>
      <w:numFmt w:val="bullet"/>
      <w:lvlText w:val=""/>
      <w:lvlJc w:val="left"/>
      <w:pPr>
        <w:ind w:left="2160" w:hanging="360"/>
      </w:pPr>
      <w:rPr>
        <w:rFonts w:ascii="Wingdings" w:hAnsi="Wingdings" w:cs="Wingdings" w:hint="default"/>
      </w:rPr>
    </w:lvl>
    <w:lvl w:ilvl="3" w:tplc="0E067A9C">
      <w:start w:val="1"/>
      <w:numFmt w:val="bullet"/>
      <w:lvlText w:val=""/>
      <w:lvlJc w:val="left"/>
      <w:pPr>
        <w:ind w:left="2880" w:hanging="360"/>
      </w:pPr>
      <w:rPr>
        <w:rFonts w:ascii="Symbol" w:hAnsi="Symbol" w:cs="Symbol" w:hint="default"/>
      </w:rPr>
    </w:lvl>
    <w:lvl w:ilvl="4" w:tplc="4468BC3E">
      <w:start w:val="1"/>
      <w:numFmt w:val="bullet"/>
      <w:lvlText w:val="o"/>
      <w:lvlJc w:val="left"/>
      <w:pPr>
        <w:ind w:left="3600" w:hanging="360"/>
      </w:pPr>
      <w:rPr>
        <w:rFonts w:ascii="Courier New" w:hAnsi="Courier New" w:cs="Courier New" w:hint="default"/>
      </w:rPr>
    </w:lvl>
    <w:lvl w:ilvl="5" w:tplc="273801AC">
      <w:start w:val="1"/>
      <w:numFmt w:val="bullet"/>
      <w:lvlText w:val=""/>
      <w:lvlJc w:val="left"/>
      <w:pPr>
        <w:ind w:left="4320" w:hanging="360"/>
      </w:pPr>
      <w:rPr>
        <w:rFonts w:ascii="Wingdings" w:hAnsi="Wingdings" w:cs="Wingdings" w:hint="default"/>
      </w:rPr>
    </w:lvl>
    <w:lvl w:ilvl="6" w:tplc="7F462866">
      <w:start w:val="1"/>
      <w:numFmt w:val="bullet"/>
      <w:lvlText w:val=""/>
      <w:lvlJc w:val="left"/>
      <w:pPr>
        <w:ind w:left="5040" w:hanging="360"/>
      </w:pPr>
      <w:rPr>
        <w:rFonts w:ascii="Symbol" w:hAnsi="Symbol" w:cs="Symbol" w:hint="default"/>
      </w:rPr>
    </w:lvl>
    <w:lvl w:ilvl="7" w:tplc="161A35AA">
      <w:start w:val="1"/>
      <w:numFmt w:val="bullet"/>
      <w:lvlText w:val="o"/>
      <w:lvlJc w:val="left"/>
      <w:pPr>
        <w:ind w:left="5760" w:hanging="360"/>
      </w:pPr>
      <w:rPr>
        <w:rFonts w:ascii="Courier New" w:hAnsi="Courier New" w:cs="Courier New" w:hint="default"/>
      </w:rPr>
    </w:lvl>
    <w:lvl w:ilvl="8" w:tplc="0FA484A8">
      <w:start w:val="1"/>
      <w:numFmt w:val="bullet"/>
      <w:lvlText w:val=""/>
      <w:lvlJc w:val="left"/>
      <w:pPr>
        <w:ind w:left="6480" w:hanging="360"/>
      </w:pPr>
      <w:rPr>
        <w:rFonts w:ascii="Wingdings" w:hAnsi="Wingdings" w:cs="Wingdings" w:hint="default"/>
      </w:rPr>
    </w:lvl>
  </w:abstractNum>
  <w:abstractNum w:abstractNumId="30" w15:restartNumberingAfterBreak="0">
    <w:nsid w:val="7FC21B66"/>
    <w:multiLevelType w:val="hybridMultilevel"/>
    <w:tmpl w:val="B77EE9BE"/>
    <w:lvl w:ilvl="0" w:tplc="BFC802D8">
      <w:start w:val="1"/>
      <w:numFmt w:val="bullet"/>
      <w:lvlText w:val=""/>
      <w:lvlJc w:val="left"/>
      <w:pPr>
        <w:ind w:left="720" w:hanging="360"/>
      </w:pPr>
      <w:rPr>
        <w:rFonts w:ascii="Symbol" w:hAnsi="Symbol" w:cs="Symbol" w:hint="default"/>
        <w:sz w:val="18"/>
        <w:szCs w:val="18"/>
      </w:rPr>
    </w:lvl>
    <w:lvl w:ilvl="1" w:tplc="7CE26FE4">
      <w:start w:val="1"/>
      <w:numFmt w:val="bullet"/>
      <w:lvlText w:val="o"/>
      <w:lvlJc w:val="left"/>
      <w:pPr>
        <w:ind w:left="1440" w:hanging="360"/>
      </w:pPr>
      <w:rPr>
        <w:rFonts w:ascii="Courier New" w:hAnsi="Courier New" w:cs="Courier New" w:hint="default"/>
      </w:rPr>
    </w:lvl>
    <w:lvl w:ilvl="2" w:tplc="0042568E">
      <w:start w:val="1"/>
      <w:numFmt w:val="bullet"/>
      <w:lvlText w:val=""/>
      <w:lvlJc w:val="left"/>
      <w:pPr>
        <w:ind w:left="2160" w:hanging="360"/>
      </w:pPr>
      <w:rPr>
        <w:rFonts w:ascii="Wingdings" w:hAnsi="Wingdings" w:cs="Wingdings" w:hint="default"/>
      </w:rPr>
    </w:lvl>
    <w:lvl w:ilvl="3" w:tplc="F760C464">
      <w:start w:val="1"/>
      <w:numFmt w:val="bullet"/>
      <w:lvlText w:val=""/>
      <w:lvlJc w:val="left"/>
      <w:pPr>
        <w:ind w:left="2880" w:hanging="360"/>
      </w:pPr>
      <w:rPr>
        <w:rFonts w:ascii="Symbol" w:hAnsi="Symbol" w:cs="Symbol" w:hint="default"/>
      </w:rPr>
    </w:lvl>
    <w:lvl w:ilvl="4" w:tplc="A2BA2BE0">
      <w:start w:val="1"/>
      <w:numFmt w:val="bullet"/>
      <w:lvlText w:val="o"/>
      <w:lvlJc w:val="left"/>
      <w:pPr>
        <w:ind w:left="3600" w:hanging="360"/>
      </w:pPr>
      <w:rPr>
        <w:rFonts w:ascii="Courier New" w:hAnsi="Courier New" w:cs="Courier New" w:hint="default"/>
      </w:rPr>
    </w:lvl>
    <w:lvl w:ilvl="5" w:tplc="B53C3D7C">
      <w:start w:val="1"/>
      <w:numFmt w:val="bullet"/>
      <w:lvlText w:val=""/>
      <w:lvlJc w:val="left"/>
      <w:pPr>
        <w:ind w:left="4320" w:hanging="360"/>
      </w:pPr>
      <w:rPr>
        <w:rFonts w:ascii="Wingdings" w:hAnsi="Wingdings" w:cs="Wingdings" w:hint="default"/>
      </w:rPr>
    </w:lvl>
    <w:lvl w:ilvl="6" w:tplc="3EA6EFFA">
      <w:start w:val="1"/>
      <w:numFmt w:val="bullet"/>
      <w:lvlText w:val=""/>
      <w:lvlJc w:val="left"/>
      <w:pPr>
        <w:ind w:left="5040" w:hanging="360"/>
      </w:pPr>
      <w:rPr>
        <w:rFonts w:ascii="Symbol" w:hAnsi="Symbol" w:cs="Symbol" w:hint="default"/>
      </w:rPr>
    </w:lvl>
    <w:lvl w:ilvl="7" w:tplc="D77C6FF0">
      <w:start w:val="1"/>
      <w:numFmt w:val="bullet"/>
      <w:lvlText w:val="o"/>
      <w:lvlJc w:val="left"/>
      <w:pPr>
        <w:ind w:left="5760" w:hanging="360"/>
      </w:pPr>
      <w:rPr>
        <w:rFonts w:ascii="Courier New" w:hAnsi="Courier New" w:cs="Courier New" w:hint="default"/>
      </w:rPr>
    </w:lvl>
    <w:lvl w:ilvl="8" w:tplc="BE44E6BC">
      <w:start w:val="1"/>
      <w:numFmt w:val="bullet"/>
      <w:lvlText w:val=""/>
      <w:lvlJc w:val="left"/>
      <w:pPr>
        <w:ind w:left="6480" w:hanging="360"/>
      </w:pPr>
      <w:rPr>
        <w:rFonts w:ascii="Wingdings" w:hAnsi="Wingdings" w:cs="Wingdings" w:hint="default"/>
      </w:rPr>
    </w:lvl>
  </w:abstractNum>
  <w:num w:numId="1" w16cid:durableId="623120409">
    <w:abstractNumId w:val="21"/>
  </w:num>
  <w:num w:numId="2" w16cid:durableId="612589895">
    <w:abstractNumId w:val="23"/>
  </w:num>
  <w:num w:numId="3" w16cid:durableId="658311021">
    <w:abstractNumId w:val="24"/>
  </w:num>
  <w:num w:numId="4" w16cid:durableId="11416334">
    <w:abstractNumId w:val="22"/>
  </w:num>
  <w:num w:numId="5" w16cid:durableId="1521973070">
    <w:abstractNumId w:val="11"/>
  </w:num>
  <w:num w:numId="6" w16cid:durableId="64453283">
    <w:abstractNumId w:val="6"/>
  </w:num>
  <w:num w:numId="7" w16cid:durableId="1518229551">
    <w:abstractNumId w:val="19"/>
  </w:num>
  <w:num w:numId="8" w16cid:durableId="151793975">
    <w:abstractNumId w:val="10"/>
  </w:num>
  <w:num w:numId="9" w16cid:durableId="25952560">
    <w:abstractNumId w:val="18"/>
  </w:num>
  <w:num w:numId="10" w16cid:durableId="84303689">
    <w:abstractNumId w:val="7"/>
  </w:num>
  <w:num w:numId="11" w16cid:durableId="1656183718">
    <w:abstractNumId w:val="8"/>
  </w:num>
  <w:num w:numId="12" w16cid:durableId="1405879760">
    <w:abstractNumId w:val="16"/>
  </w:num>
  <w:num w:numId="13" w16cid:durableId="1215041340">
    <w:abstractNumId w:val="26"/>
  </w:num>
  <w:num w:numId="14" w16cid:durableId="1550654111">
    <w:abstractNumId w:val="30"/>
  </w:num>
  <w:num w:numId="15" w16cid:durableId="1699429873">
    <w:abstractNumId w:val="1"/>
  </w:num>
  <w:num w:numId="16" w16cid:durableId="8214665">
    <w:abstractNumId w:val="5"/>
  </w:num>
  <w:num w:numId="17" w16cid:durableId="2032338085">
    <w:abstractNumId w:val="28"/>
  </w:num>
  <w:num w:numId="18" w16cid:durableId="1778283095">
    <w:abstractNumId w:val="9"/>
  </w:num>
  <w:num w:numId="19" w16cid:durableId="245264220">
    <w:abstractNumId w:val="0"/>
  </w:num>
  <w:num w:numId="20" w16cid:durableId="785122277">
    <w:abstractNumId w:val="15"/>
  </w:num>
  <w:num w:numId="21" w16cid:durableId="1612321664">
    <w:abstractNumId w:val="2"/>
  </w:num>
  <w:num w:numId="22" w16cid:durableId="1481458507">
    <w:abstractNumId w:val="17"/>
  </w:num>
  <w:num w:numId="23" w16cid:durableId="361395459">
    <w:abstractNumId w:val="20"/>
  </w:num>
  <w:num w:numId="24" w16cid:durableId="1201237561">
    <w:abstractNumId w:val="14"/>
  </w:num>
  <w:num w:numId="25" w16cid:durableId="2030906308">
    <w:abstractNumId w:val="12"/>
  </w:num>
  <w:num w:numId="26" w16cid:durableId="336270000">
    <w:abstractNumId w:val="27"/>
  </w:num>
  <w:num w:numId="27" w16cid:durableId="476654941">
    <w:abstractNumId w:val="3"/>
  </w:num>
  <w:num w:numId="28" w16cid:durableId="751004635">
    <w:abstractNumId w:val="25"/>
  </w:num>
  <w:num w:numId="29" w16cid:durableId="950941000">
    <w:abstractNumId w:val="29"/>
  </w:num>
  <w:num w:numId="30" w16cid:durableId="1460033944">
    <w:abstractNumId w:val="4"/>
  </w:num>
  <w:num w:numId="31" w16cid:durableId="6288972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0E1A"/>
    <w:rsid w:val="00043DDE"/>
    <w:rsid w:val="00097F4A"/>
    <w:rsid w:val="000C5527"/>
    <w:rsid w:val="000E76C6"/>
    <w:rsid w:val="00127127"/>
    <w:rsid w:val="00134892"/>
    <w:rsid w:val="001D0792"/>
    <w:rsid w:val="00204EDB"/>
    <w:rsid w:val="002634AA"/>
    <w:rsid w:val="002D58B5"/>
    <w:rsid w:val="00320F46"/>
    <w:rsid w:val="0033249E"/>
    <w:rsid w:val="00337E4D"/>
    <w:rsid w:val="00343395"/>
    <w:rsid w:val="003A1AA2"/>
    <w:rsid w:val="00467909"/>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623FC"/>
    <w:rsid w:val="00B757D1"/>
    <w:rsid w:val="00B93434"/>
    <w:rsid w:val="00BC2D61"/>
    <w:rsid w:val="00C02EF0"/>
    <w:rsid w:val="00C125C6"/>
    <w:rsid w:val="00C24613"/>
    <w:rsid w:val="00C315C9"/>
    <w:rsid w:val="00C4793C"/>
    <w:rsid w:val="00CD6E25"/>
    <w:rsid w:val="00D379CF"/>
    <w:rsid w:val="00D5491E"/>
    <w:rsid w:val="00D60A0B"/>
    <w:rsid w:val="00D7467F"/>
    <w:rsid w:val="00D931BF"/>
    <w:rsid w:val="00DD2FA1"/>
    <w:rsid w:val="00E17354"/>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DB79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52</Pages>
  <Words>17556</Words>
  <Characters>100070</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7</cp:revision>
  <dcterms:created xsi:type="dcterms:W3CDTF">2024-03-21T10:56:00Z</dcterms:created>
  <dcterms:modified xsi:type="dcterms:W3CDTF">2024-03-26T09:34:00Z</dcterms:modified>
</cp:coreProperties>
</file>