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2D5FD8" w14:paraId="7E41C02B" w14:textId="77777777" w:rsidTr="00D13D86">
        <w:trPr>
          <w:trHeight w:val="20"/>
          <w:jc w:val="center"/>
        </w:trPr>
        <w:tc>
          <w:tcPr>
            <w:tcW w:w="9695" w:type="dxa"/>
            <w:gridSpan w:val="2"/>
            <w:shd w:val="clear" w:color="auto" w:fill="FDB940"/>
            <w:vAlign w:val="center"/>
          </w:tcPr>
          <w:p w14:paraId="7902DF69" w14:textId="77777777" w:rsidR="001166E0" w:rsidRPr="002D5FD8" w:rsidRDefault="001166E0" w:rsidP="005242A7">
            <w:pPr>
              <w:widowControl w:val="0"/>
              <w:spacing w:after="0" w:line="240" w:lineRule="auto"/>
              <w:jc w:val="center"/>
              <w:rPr>
                <w:rFonts w:ascii="Verdana" w:hAnsi="Verdana"/>
                <w:sz w:val="20"/>
                <w:szCs w:val="20"/>
              </w:rPr>
            </w:pPr>
            <w:r w:rsidRPr="002D5FD8">
              <w:rPr>
                <w:rFonts w:ascii="Verdana" w:hAnsi="Verdana"/>
                <w:b/>
                <w:sz w:val="20"/>
                <w:szCs w:val="20"/>
              </w:rPr>
              <w:t>NAROČNIK</w:t>
            </w:r>
          </w:p>
        </w:tc>
      </w:tr>
      <w:tr w:rsidR="001166E0" w:rsidRPr="002D5FD8" w14:paraId="5D30554F" w14:textId="77777777" w:rsidTr="00D13D86">
        <w:trPr>
          <w:trHeight w:val="20"/>
          <w:jc w:val="center"/>
        </w:trPr>
        <w:tc>
          <w:tcPr>
            <w:tcW w:w="2405" w:type="dxa"/>
            <w:shd w:val="clear" w:color="auto" w:fill="FDB940"/>
            <w:vAlign w:val="center"/>
          </w:tcPr>
          <w:p w14:paraId="3B7629BB" w14:textId="77777777" w:rsidR="001166E0" w:rsidRPr="002D5FD8" w:rsidRDefault="001166E0" w:rsidP="005242A7">
            <w:pPr>
              <w:widowControl w:val="0"/>
              <w:spacing w:after="0" w:line="240" w:lineRule="auto"/>
              <w:rPr>
                <w:rFonts w:ascii="Verdana" w:hAnsi="Verdana"/>
                <w:b/>
                <w:sz w:val="20"/>
                <w:szCs w:val="20"/>
              </w:rPr>
            </w:pPr>
            <w:r w:rsidRPr="002D5FD8">
              <w:rPr>
                <w:rFonts w:ascii="Verdana" w:hAnsi="Verdana"/>
                <w:b/>
                <w:sz w:val="20"/>
                <w:szCs w:val="20"/>
              </w:rPr>
              <w:t>Naziv in sedež</w:t>
            </w:r>
          </w:p>
        </w:tc>
        <w:tc>
          <w:tcPr>
            <w:tcW w:w="7290" w:type="dxa"/>
            <w:shd w:val="clear" w:color="auto" w:fill="FFF0D5"/>
            <w:vAlign w:val="center"/>
          </w:tcPr>
          <w:p w14:paraId="3F2BCB5E" w14:textId="000B38E3" w:rsidR="001166E0" w:rsidRPr="002D5FD8" w:rsidRDefault="001166E0" w:rsidP="005242A7">
            <w:pPr>
              <w:widowControl w:val="0"/>
              <w:spacing w:after="0" w:line="240" w:lineRule="auto"/>
              <w:rPr>
                <w:rFonts w:ascii="Verdana" w:hAnsi="Verdana"/>
                <w:b/>
                <w:sz w:val="20"/>
                <w:szCs w:val="20"/>
              </w:rPr>
            </w:pPr>
            <w:r w:rsidRPr="002D5FD8">
              <w:rPr>
                <w:rFonts w:ascii="Verdana" w:hAnsi="Verdana"/>
                <w:b/>
                <w:sz w:val="20"/>
                <w:szCs w:val="20"/>
              </w:rPr>
              <w:fldChar w:fldCharType="begin"/>
            </w:r>
            <w:r w:rsidRPr="002D5FD8">
              <w:rPr>
                <w:rFonts w:ascii="Verdana" w:hAnsi="Verdana"/>
                <w:b/>
                <w:sz w:val="20"/>
                <w:szCs w:val="20"/>
              </w:rPr>
              <w:instrText xml:space="preserve"> DOCPROPERTY  "MFiles_P1021n1_P0"  \* MERGEFORMAT </w:instrText>
            </w:r>
            <w:r w:rsidRPr="002D5FD8">
              <w:rPr>
                <w:rFonts w:ascii="Verdana" w:hAnsi="Verdana"/>
                <w:b/>
                <w:sz w:val="20"/>
                <w:szCs w:val="20"/>
              </w:rPr>
              <w:fldChar w:fldCharType="separate"/>
            </w:r>
            <w:r w:rsidR="0067274B">
              <w:rPr>
                <w:rFonts w:ascii="Verdana" w:hAnsi="Verdana"/>
                <w:b/>
                <w:sz w:val="20"/>
                <w:szCs w:val="20"/>
              </w:rPr>
              <w:t>Nacionalni inštitut za javno zdravje</w:t>
            </w:r>
            <w:r w:rsidRPr="002D5FD8">
              <w:rPr>
                <w:rFonts w:ascii="Verdana" w:hAnsi="Verdana"/>
                <w:b/>
                <w:sz w:val="20"/>
                <w:szCs w:val="20"/>
              </w:rPr>
              <w:fldChar w:fldCharType="end"/>
            </w:r>
          </w:p>
          <w:p w14:paraId="0E25A639" w14:textId="005E260D" w:rsidR="001166E0" w:rsidRPr="002D5FD8" w:rsidRDefault="001166E0" w:rsidP="005242A7">
            <w:pPr>
              <w:widowControl w:val="0"/>
              <w:spacing w:after="0" w:line="240" w:lineRule="auto"/>
              <w:rPr>
                <w:rFonts w:ascii="Verdana" w:hAnsi="Verdana"/>
                <w:b/>
                <w:sz w:val="20"/>
                <w:szCs w:val="20"/>
              </w:rPr>
            </w:pPr>
            <w:r w:rsidRPr="002D5FD8">
              <w:rPr>
                <w:rFonts w:ascii="Verdana" w:hAnsi="Verdana"/>
                <w:b/>
                <w:sz w:val="20"/>
                <w:szCs w:val="20"/>
              </w:rPr>
              <w:fldChar w:fldCharType="begin"/>
            </w:r>
            <w:r w:rsidRPr="002D5FD8">
              <w:rPr>
                <w:rFonts w:ascii="Verdana" w:hAnsi="Verdana"/>
                <w:b/>
                <w:sz w:val="20"/>
                <w:szCs w:val="20"/>
              </w:rPr>
              <w:instrText xml:space="preserve"> DOCPROPERTY  "MFiles_P1021n1_P1033"  \* MERGEFORMAT </w:instrText>
            </w:r>
            <w:r w:rsidRPr="002D5FD8">
              <w:rPr>
                <w:rFonts w:ascii="Verdana" w:hAnsi="Verdana"/>
                <w:b/>
                <w:sz w:val="20"/>
                <w:szCs w:val="20"/>
              </w:rPr>
              <w:fldChar w:fldCharType="separate"/>
            </w:r>
            <w:r w:rsidR="0067274B">
              <w:rPr>
                <w:rFonts w:ascii="Verdana" w:hAnsi="Verdana"/>
                <w:b/>
                <w:sz w:val="20"/>
                <w:szCs w:val="20"/>
              </w:rPr>
              <w:t>Trubarjeva cesta 2</w:t>
            </w:r>
            <w:r w:rsidRPr="002D5FD8">
              <w:rPr>
                <w:rFonts w:ascii="Verdana" w:hAnsi="Verdana"/>
                <w:b/>
                <w:sz w:val="20"/>
                <w:szCs w:val="20"/>
              </w:rPr>
              <w:fldChar w:fldCharType="end"/>
            </w:r>
          </w:p>
          <w:p w14:paraId="5566A0B6" w14:textId="4297339B" w:rsidR="001166E0" w:rsidRPr="002D5FD8" w:rsidRDefault="001166E0" w:rsidP="005242A7">
            <w:pPr>
              <w:widowControl w:val="0"/>
              <w:spacing w:after="0" w:line="240" w:lineRule="auto"/>
              <w:rPr>
                <w:rFonts w:ascii="Verdana" w:hAnsi="Verdana"/>
                <w:b/>
                <w:sz w:val="20"/>
                <w:szCs w:val="20"/>
              </w:rPr>
            </w:pPr>
            <w:r w:rsidRPr="002D5FD8">
              <w:rPr>
                <w:rFonts w:ascii="Verdana" w:hAnsi="Verdana"/>
                <w:b/>
                <w:sz w:val="20"/>
                <w:szCs w:val="20"/>
              </w:rPr>
              <w:fldChar w:fldCharType="begin"/>
            </w:r>
            <w:r w:rsidRPr="002D5FD8">
              <w:rPr>
                <w:rFonts w:ascii="Verdana" w:hAnsi="Verdana"/>
                <w:b/>
                <w:sz w:val="20"/>
                <w:szCs w:val="20"/>
              </w:rPr>
              <w:instrText xml:space="preserve"> DOCPROPERTY  "MFiles_PG5BC2FC14A405421BA79F5FEC63BD00E3n1_PGB3D8D77D2D654902AEB821305A1A12BC"  \* MERGEFORMAT </w:instrText>
            </w:r>
            <w:r w:rsidRPr="002D5FD8">
              <w:rPr>
                <w:rFonts w:ascii="Verdana" w:hAnsi="Verdana"/>
                <w:b/>
                <w:sz w:val="20"/>
                <w:szCs w:val="20"/>
              </w:rPr>
              <w:fldChar w:fldCharType="separate"/>
            </w:r>
            <w:r w:rsidR="0067274B">
              <w:rPr>
                <w:rFonts w:ascii="Verdana" w:hAnsi="Verdana"/>
                <w:b/>
                <w:sz w:val="20"/>
                <w:szCs w:val="20"/>
              </w:rPr>
              <w:t>1000 Ljubljana</w:t>
            </w:r>
            <w:r w:rsidRPr="002D5FD8">
              <w:rPr>
                <w:rFonts w:ascii="Verdana" w:hAnsi="Verdana"/>
                <w:b/>
                <w:sz w:val="20"/>
                <w:szCs w:val="20"/>
              </w:rPr>
              <w:fldChar w:fldCharType="end"/>
            </w:r>
          </w:p>
        </w:tc>
      </w:tr>
      <w:tr w:rsidR="001166E0" w:rsidRPr="002D5FD8" w14:paraId="38FA2D2D" w14:textId="77777777" w:rsidTr="00D13D86">
        <w:trPr>
          <w:trHeight w:val="20"/>
          <w:jc w:val="center"/>
        </w:trPr>
        <w:tc>
          <w:tcPr>
            <w:tcW w:w="2405" w:type="dxa"/>
            <w:shd w:val="clear" w:color="auto" w:fill="FDB940"/>
            <w:vAlign w:val="center"/>
          </w:tcPr>
          <w:p w14:paraId="2245A6D2" w14:textId="77777777" w:rsidR="001166E0" w:rsidRPr="002D5FD8" w:rsidRDefault="001166E0" w:rsidP="005242A7">
            <w:pPr>
              <w:widowControl w:val="0"/>
              <w:spacing w:after="0" w:line="240" w:lineRule="auto"/>
              <w:rPr>
                <w:rFonts w:ascii="Verdana" w:hAnsi="Verdana"/>
                <w:b/>
                <w:sz w:val="20"/>
                <w:szCs w:val="20"/>
              </w:rPr>
            </w:pPr>
            <w:r w:rsidRPr="002D5FD8">
              <w:rPr>
                <w:rFonts w:ascii="Verdana" w:hAnsi="Verdana"/>
                <w:b/>
                <w:sz w:val="20"/>
                <w:szCs w:val="20"/>
              </w:rPr>
              <w:t>ID št. za DDV</w:t>
            </w:r>
          </w:p>
        </w:tc>
        <w:tc>
          <w:tcPr>
            <w:tcW w:w="7290" w:type="dxa"/>
            <w:shd w:val="clear" w:color="auto" w:fill="FFF0D5"/>
            <w:vAlign w:val="center"/>
          </w:tcPr>
          <w:p w14:paraId="651D8813" w14:textId="47DA3A1B" w:rsidR="001166E0" w:rsidRPr="002D5FD8" w:rsidRDefault="001166E0" w:rsidP="005242A7">
            <w:pPr>
              <w:widowControl w:val="0"/>
              <w:spacing w:after="0" w:line="240" w:lineRule="auto"/>
              <w:rPr>
                <w:rFonts w:ascii="Verdana" w:hAnsi="Verdana"/>
                <w:sz w:val="20"/>
                <w:szCs w:val="20"/>
              </w:rPr>
            </w:pPr>
            <w:r w:rsidRPr="002D5FD8">
              <w:rPr>
                <w:rFonts w:ascii="Verdana" w:hAnsi="Verdana"/>
                <w:sz w:val="20"/>
                <w:szCs w:val="20"/>
              </w:rPr>
              <w:fldChar w:fldCharType="begin"/>
            </w:r>
            <w:r w:rsidRPr="002D5FD8">
              <w:rPr>
                <w:rFonts w:ascii="Verdana" w:hAnsi="Verdana"/>
                <w:sz w:val="20"/>
                <w:szCs w:val="20"/>
              </w:rPr>
              <w:instrText xml:space="preserve"> DOCPROPERTY  "MFiles_P1021n1_P1030"  \* MERGEFORMAT </w:instrText>
            </w:r>
            <w:r w:rsidRPr="002D5FD8">
              <w:rPr>
                <w:rFonts w:ascii="Verdana" w:hAnsi="Verdana"/>
                <w:sz w:val="20"/>
                <w:szCs w:val="20"/>
              </w:rPr>
              <w:fldChar w:fldCharType="separate"/>
            </w:r>
            <w:r w:rsidR="0067274B">
              <w:rPr>
                <w:rFonts w:ascii="Verdana" w:hAnsi="Verdana"/>
                <w:sz w:val="20"/>
                <w:szCs w:val="20"/>
              </w:rPr>
              <w:t>SI44724535</w:t>
            </w:r>
            <w:r w:rsidRPr="002D5FD8">
              <w:rPr>
                <w:rFonts w:ascii="Verdana" w:hAnsi="Verdana"/>
                <w:sz w:val="20"/>
                <w:szCs w:val="20"/>
              </w:rPr>
              <w:fldChar w:fldCharType="end"/>
            </w:r>
          </w:p>
        </w:tc>
      </w:tr>
      <w:tr w:rsidR="001166E0" w:rsidRPr="002D5FD8" w14:paraId="75E34343" w14:textId="77777777" w:rsidTr="00D13D86">
        <w:trPr>
          <w:trHeight w:val="20"/>
          <w:jc w:val="center"/>
        </w:trPr>
        <w:tc>
          <w:tcPr>
            <w:tcW w:w="2405" w:type="dxa"/>
            <w:shd w:val="clear" w:color="auto" w:fill="FDB940"/>
            <w:vAlign w:val="center"/>
          </w:tcPr>
          <w:p w14:paraId="70A3DCE1" w14:textId="77777777" w:rsidR="001166E0" w:rsidRPr="002D5FD8" w:rsidRDefault="001166E0" w:rsidP="005242A7">
            <w:pPr>
              <w:widowControl w:val="0"/>
              <w:spacing w:after="0" w:line="240" w:lineRule="auto"/>
              <w:rPr>
                <w:rFonts w:ascii="Verdana" w:hAnsi="Verdana"/>
                <w:b/>
                <w:sz w:val="20"/>
                <w:szCs w:val="20"/>
              </w:rPr>
            </w:pPr>
            <w:r w:rsidRPr="002D5FD8">
              <w:rPr>
                <w:rFonts w:ascii="Verdana" w:hAnsi="Verdana"/>
                <w:b/>
                <w:sz w:val="20"/>
                <w:szCs w:val="20"/>
              </w:rPr>
              <w:t>Matična številka</w:t>
            </w:r>
          </w:p>
        </w:tc>
        <w:tc>
          <w:tcPr>
            <w:tcW w:w="7290" w:type="dxa"/>
            <w:shd w:val="clear" w:color="auto" w:fill="FFF0D5"/>
            <w:vAlign w:val="center"/>
          </w:tcPr>
          <w:p w14:paraId="595D9328" w14:textId="41507761" w:rsidR="001166E0" w:rsidRPr="002D5FD8" w:rsidRDefault="001166E0" w:rsidP="005242A7">
            <w:pPr>
              <w:widowControl w:val="0"/>
              <w:spacing w:after="0" w:line="240" w:lineRule="auto"/>
              <w:rPr>
                <w:rFonts w:ascii="Verdana" w:hAnsi="Verdana"/>
                <w:sz w:val="20"/>
                <w:szCs w:val="20"/>
              </w:rPr>
            </w:pPr>
            <w:r w:rsidRPr="002D5FD8">
              <w:rPr>
                <w:rFonts w:ascii="Verdana" w:hAnsi="Verdana"/>
                <w:sz w:val="20"/>
                <w:szCs w:val="20"/>
              </w:rPr>
              <w:fldChar w:fldCharType="begin"/>
            </w:r>
            <w:r w:rsidRPr="002D5FD8">
              <w:rPr>
                <w:rFonts w:ascii="Verdana" w:hAnsi="Verdana"/>
                <w:sz w:val="20"/>
                <w:szCs w:val="20"/>
              </w:rPr>
              <w:instrText xml:space="preserve"> DOCPROPERTY  "MFiles_P1021n1_P1031"  \* MERGEFORMAT </w:instrText>
            </w:r>
            <w:r w:rsidRPr="002D5FD8">
              <w:rPr>
                <w:rFonts w:ascii="Verdana" w:hAnsi="Verdana"/>
                <w:sz w:val="20"/>
                <w:szCs w:val="20"/>
              </w:rPr>
              <w:fldChar w:fldCharType="separate"/>
            </w:r>
            <w:r w:rsidR="0067274B">
              <w:rPr>
                <w:rFonts w:ascii="Verdana" w:hAnsi="Verdana"/>
                <w:sz w:val="20"/>
                <w:szCs w:val="20"/>
              </w:rPr>
              <w:t>6462642</w:t>
            </w:r>
            <w:r w:rsidRPr="002D5FD8">
              <w:rPr>
                <w:rFonts w:ascii="Verdana" w:hAnsi="Verdana"/>
                <w:sz w:val="20"/>
                <w:szCs w:val="20"/>
              </w:rPr>
              <w:fldChar w:fldCharType="end"/>
            </w:r>
          </w:p>
        </w:tc>
      </w:tr>
      <w:tr w:rsidR="001166E0" w:rsidRPr="002D5FD8" w14:paraId="07F2BABF" w14:textId="77777777" w:rsidTr="00D13D86">
        <w:trPr>
          <w:trHeight w:val="20"/>
          <w:jc w:val="center"/>
        </w:trPr>
        <w:tc>
          <w:tcPr>
            <w:tcW w:w="2405" w:type="dxa"/>
            <w:shd w:val="clear" w:color="auto" w:fill="FDB940"/>
            <w:vAlign w:val="center"/>
          </w:tcPr>
          <w:p w14:paraId="2A986A76" w14:textId="77777777" w:rsidR="001166E0" w:rsidRPr="002D5FD8" w:rsidRDefault="00CE2B47" w:rsidP="005242A7">
            <w:pPr>
              <w:widowControl w:val="0"/>
              <w:spacing w:after="0" w:line="240" w:lineRule="auto"/>
              <w:rPr>
                <w:rFonts w:ascii="Verdana" w:hAnsi="Verdana"/>
                <w:b/>
                <w:sz w:val="20"/>
                <w:szCs w:val="20"/>
              </w:rPr>
            </w:pPr>
            <w:r w:rsidRPr="002D5FD8">
              <w:rPr>
                <w:rFonts w:ascii="Verdana" w:hAnsi="Verdana"/>
                <w:b/>
                <w:sz w:val="20"/>
                <w:szCs w:val="20"/>
              </w:rPr>
              <w:t xml:space="preserve">Transakcijski </w:t>
            </w:r>
            <w:r w:rsidR="001166E0" w:rsidRPr="002D5FD8">
              <w:rPr>
                <w:rFonts w:ascii="Verdana" w:hAnsi="Verdana"/>
                <w:b/>
                <w:sz w:val="20"/>
                <w:szCs w:val="20"/>
              </w:rPr>
              <w:t>račun</w:t>
            </w:r>
          </w:p>
        </w:tc>
        <w:tc>
          <w:tcPr>
            <w:tcW w:w="7290" w:type="dxa"/>
            <w:shd w:val="clear" w:color="auto" w:fill="FFF0D5"/>
            <w:vAlign w:val="center"/>
          </w:tcPr>
          <w:p w14:paraId="3438F3EE" w14:textId="7E0513B3" w:rsidR="001166E0" w:rsidRPr="002D5FD8" w:rsidRDefault="001166E0" w:rsidP="005242A7">
            <w:pPr>
              <w:widowControl w:val="0"/>
              <w:spacing w:after="0" w:line="240" w:lineRule="auto"/>
              <w:rPr>
                <w:rFonts w:ascii="Verdana" w:hAnsi="Verdana"/>
                <w:sz w:val="20"/>
                <w:szCs w:val="20"/>
              </w:rPr>
            </w:pPr>
            <w:r w:rsidRPr="002D5FD8">
              <w:rPr>
                <w:rFonts w:ascii="Verdana" w:hAnsi="Verdana"/>
                <w:sz w:val="20"/>
                <w:szCs w:val="20"/>
              </w:rPr>
              <w:fldChar w:fldCharType="begin"/>
            </w:r>
            <w:r w:rsidRPr="002D5FD8">
              <w:rPr>
                <w:rFonts w:ascii="Verdana" w:hAnsi="Verdana"/>
                <w:sz w:val="20"/>
                <w:szCs w:val="20"/>
              </w:rPr>
              <w:instrText xml:space="preserve"> DOCPROPERTY  "MFiles_P1021n1_P1032"  \* MERGEFORMAT </w:instrText>
            </w:r>
            <w:r w:rsidRPr="002D5FD8">
              <w:rPr>
                <w:rFonts w:ascii="Verdana" w:hAnsi="Verdana"/>
                <w:sz w:val="20"/>
                <w:szCs w:val="20"/>
              </w:rPr>
              <w:fldChar w:fldCharType="separate"/>
            </w:r>
            <w:r w:rsidR="0067274B">
              <w:rPr>
                <w:rFonts w:ascii="Verdana" w:hAnsi="Verdana"/>
                <w:sz w:val="20"/>
                <w:szCs w:val="20"/>
              </w:rPr>
              <w:t xml:space="preserve"> SI56 0110 0600 0043 188</w:t>
            </w:r>
            <w:r w:rsidRPr="002D5FD8">
              <w:rPr>
                <w:rFonts w:ascii="Verdana" w:hAnsi="Verdana"/>
                <w:sz w:val="20"/>
                <w:szCs w:val="20"/>
              </w:rPr>
              <w:fldChar w:fldCharType="end"/>
            </w:r>
          </w:p>
        </w:tc>
      </w:tr>
      <w:tr w:rsidR="001166E0" w:rsidRPr="002D5FD8" w14:paraId="00551F4C" w14:textId="77777777" w:rsidTr="00D13D86">
        <w:trPr>
          <w:trHeight w:val="20"/>
          <w:jc w:val="center"/>
        </w:trPr>
        <w:tc>
          <w:tcPr>
            <w:tcW w:w="2405" w:type="dxa"/>
            <w:shd w:val="clear" w:color="auto" w:fill="FDB940"/>
            <w:vAlign w:val="center"/>
          </w:tcPr>
          <w:p w14:paraId="05F2D73B" w14:textId="77777777" w:rsidR="001166E0" w:rsidRPr="002D5FD8" w:rsidRDefault="001166E0" w:rsidP="005242A7">
            <w:pPr>
              <w:widowControl w:val="0"/>
              <w:spacing w:after="0" w:line="240" w:lineRule="auto"/>
              <w:rPr>
                <w:rFonts w:ascii="Verdana" w:hAnsi="Verdana"/>
                <w:b/>
                <w:sz w:val="20"/>
                <w:szCs w:val="20"/>
              </w:rPr>
            </w:pPr>
            <w:r w:rsidRPr="002D5FD8">
              <w:rPr>
                <w:rFonts w:ascii="Verdana" w:hAnsi="Verdana"/>
                <w:b/>
                <w:sz w:val="20"/>
                <w:szCs w:val="20"/>
              </w:rPr>
              <w:t>Telefon</w:t>
            </w:r>
          </w:p>
        </w:tc>
        <w:tc>
          <w:tcPr>
            <w:tcW w:w="7290" w:type="dxa"/>
            <w:shd w:val="clear" w:color="auto" w:fill="FFF0D5"/>
            <w:vAlign w:val="center"/>
          </w:tcPr>
          <w:p w14:paraId="50379B7E" w14:textId="4B1B69BC" w:rsidR="001166E0" w:rsidRPr="002D5FD8" w:rsidRDefault="00976456" w:rsidP="005242A7">
            <w:pPr>
              <w:widowControl w:val="0"/>
              <w:spacing w:after="0" w:line="240" w:lineRule="auto"/>
              <w:rPr>
                <w:rFonts w:ascii="Verdana" w:hAnsi="Verdana"/>
                <w:sz w:val="20"/>
                <w:szCs w:val="20"/>
              </w:rPr>
            </w:pPr>
            <w:r w:rsidRPr="002D5FD8">
              <w:rPr>
                <w:szCs w:val="20"/>
              </w:rPr>
              <w:t>01 244 14 00</w:t>
            </w:r>
          </w:p>
        </w:tc>
      </w:tr>
      <w:tr w:rsidR="001166E0" w:rsidRPr="002D5FD8" w14:paraId="71CE9F03" w14:textId="77777777" w:rsidTr="00D13D86">
        <w:trPr>
          <w:trHeight w:val="20"/>
          <w:jc w:val="center"/>
        </w:trPr>
        <w:tc>
          <w:tcPr>
            <w:tcW w:w="2405" w:type="dxa"/>
            <w:shd w:val="clear" w:color="auto" w:fill="FDB940"/>
            <w:vAlign w:val="center"/>
          </w:tcPr>
          <w:p w14:paraId="5C9E5703" w14:textId="77777777" w:rsidR="001166E0" w:rsidRPr="002D5FD8" w:rsidRDefault="001166E0" w:rsidP="005242A7">
            <w:pPr>
              <w:widowControl w:val="0"/>
              <w:spacing w:after="0" w:line="240" w:lineRule="auto"/>
              <w:rPr>
                <w:rFonts w:ascii="Verdana" w:hAnsi="Verdana"/>
                <w:b/>
                <w:sz w:val="20"/>
                <w:szCs w:val="20"/>
              </w:rPr>
            </w:pPr>
            <w:r w:rsidRPr="002D5FD8">
              <w:rPr>
                <w:rFonts w:ascii="Verdana" w:hAnsi="Verdana"/>
                <w:b/>
                <w:sz w:val="20"/>
                <w:szCs w:val="20"/>
              </w:rPr>
              <w:t>E-pošta</w:t>
            </w:r>
          </w:p>
        </w:tc>
        <w:tc>
          <w:tcPr>
            <w:tcW w:w="7290" w:type="dxa"/>
            <w:shd w:val="clear" w:color="auto" w:fill="FFF0D5"/>
            <w:vAlign w:val="center"/>
          </w:tcPr>
          <w:p w14:paraId="417CF4F8" w14:textId="77777777" w:rsidR="001166E0" w:rsidRPr="002D5FD8" w:rsidRDefault="001166E0" w:rsidP="005242A7">
            <w:pPr>
              <w:widowControl w:val="0"/>
              <w:spacing w:after="0" w:line="240" w:lineRule="auto"/>
              <w:rPr>
                <w:rFonts w:ascii="Verdana" w:hAnsi="Verdana"/>
                <w:sz w:val="20"/>
                <w:szCs w:val="20"/>
              </w:rPr>
            </w:pPr>
          </w:p>
        </w:tc>
      </w:tr>
      <w:tr w:rsidR="001166E0" w:rsidRPr="002D5FD8" w14:paraId="17EFD303" w14:textId="77777777" w:rsidTr="00D13D86">
        <w:trPr>
          <w:trHeight w:val="20"/>
          <w:jc w:val="center"/>
        </w:trPr>
        <w:tc>
          <w:tcPr>
            <w:tcW w:w="2405" w:type="dxa"/>
            <w:shd w:val="clear" w:color="auto" w:fill="FDB940"/>
            <w:vAlign w:val="center"/>
          </w:tcPr>
          <w:p w14:paraId="1EB73CE3" w14:textId="77777777" w:rsidR="001166E0" w:rsidRPr="002D5FD8" w:rsidRDefault="001166E0" w:rsidP="005242A7">
            <w:pPr>
              <w:widowControl w:val="0"/>
              <w:spacing w:after="0" w:line="240" w:lineRule="auto"/>
              <w:rPr>
                <w:rFonts w:ascii="Verdana" w:hAnsi="Verdana"/>
                <w:b/>
                <w:sz w:val="20"/>
                <w:szCs w:val="20"/>
              </w:rPr>
            </w:pPr>
            <w:r w:rsidRPr="002D5FD8">
              <w:rPr>
                <w:rFonts w:ascii="Verdana" w:hAnsi="Verdana"/>
                <w:b/>
                <w:sz w:val="20"/>
                <w:szCs w:val="20"/>
              </w:rPr>
              <w:t>Skrbnik pogodbe</w:t>
            </w:r>
          </w:p>
        </w:tc>
        <w:tc>
          <w:tcPr>
            <w:tcW w:w="7290" w:type="dxa"/>
            <w:shd w:val="clear" w:color="auto" w:fill="FFF0D5"/>
            <w:vAlign w:val="center"/>
          </w:tcPr>
          <w:p w14:paraId="76A7A19C" w14:textId="77777777" w:rsidR="001166E0" w:rsidRPr="002D5FD8" w:rsidRDefault="001166E0" w:rsidP="005242A7">
            <w:pPr>
              <w:widowControl w:val="0"/>
              <w:spacing w:after="0" w:line="240" w:lineRule="auto"/>
              <w:rPr>
                <w:rFonts w:ascii="Verdana" w:hAnsi="Verdana"/>
                <w:sz w:val="20"/>
                <w:szCs w:val="20"/>
              </w:rPr>
            </w:pPr>
          </w:p>
        </w:tc>
      </w:tr>
      <w:tr w:rsidR="001166E0" w:rsidRPr="002D5FD8" w14:paraId="1126F75C" w14:textId="77777777" w:rsidTr="00D13D86">
        <w:trPr>
          <w:trHeight w:val="20"/>
          <w:jc w:val="center"/>
        </w:trPr>
        <w:tc>
          <w:tcPr>
            <w:tcW w:w="2405" w:type="dxa"/>
            <w:shd w:val="clear" w:color="auto" w:fill="FDB940"/>
            <w:vAlign w:val="center"/>
          </w:tcPr>
          <w:p w14:paraId="667EDEF2" w14:textId="77777777" w:rsidR="001166E0" w:rsidRPr="002D5FD8" w:rsidRDefault="001166E0" w:rsidP="005242A7">
            <w:pPr>
              <w:widowControl w:val="0"/>
              <w:spacing w:after="0" w:line="240" w:lineRule="auto"/>
              <w:rPr>
                <w:rFonts w:ascii="Verdana" w:hAnsi="Verdana"/>
                <w:b/>
                <w:sz w:val="20"/>
                <w:szCs w:val="20"/>
              </w:rPr>
            </w:pPr>
            <w:r w:rsidRPr="002D5FD8">
              <w:rPr>
                <w:rFonts w:ascii="Verdana" w:hAnsi="Verdana"/>
                <w:b/>
                <w:sz w:val="20"/>
                <w:szCs w:val="20"/>
              </w:rPr>
              <w:t>Podpisnik</w:t>
            </w:r>
          </w:p>
        </w:tc>
        <w:tc>
          <w:tcPr>
            <w:tcW w:w="7290" w:type="dxa"/>
            <w:shd w:val="clear" w:color="auto" w:fill="FFF0D5"/>
            <w:vAlign w:val="center"/>
          </w:tcPr>
          <w:p w14:paraId="2C3BE758" w14:textId="53D2C36F" w:rsidR="001166E0" w:rsidRPr="002D5FD8" w:rsidRDefault="00976456" w:rsidP="005242A7">
            <w:pPr>
              <w:widowControl w:val="0"/>
              <w:spacing w:after="0" w:line="240" w:lineRule="auto"/>
              <w:rPr>
                <w:rFonts w:ascii="Verdana" w:hAnsi="Verdana"/>
                <w:sz w:val="20"/>
                <w:szCs w:val="20"/>
              </w:rPr>
            </w:pPr>
            <w:r w:rsidRPr="002D5FD8">
              <w:rPr>
                <w:rFonts w:ascii="Verdana" w:hAnsi="Verdana"/>
                <w:sz w:val="20"/>
                <w:szCs w:val="20"/>
              </w:rPr>
              <w:t>doc. dr. Branko Gabrovec, generalni direktor</w:t>
            </w:r>
          </w:p>
        </w:tc>
      </w:tr>
    </w:tbl>
    <w:p w14:paraId="1EEC367A" w14:textId="77777777" w:rsidR="00EE2FFA" w:rsidRPr="002D5FD8" w:rsidRDefault="00EE2FFA" w:rsidP="005242A7">
      <w:pPr>
        <w:widowControl w:val="0"/>
        <w:spacing w:before="120" w:after="120" w:line="240" w:lineRule="auto"/>
        <w:jc w:val="center"/>
        <w:rPr>
          <w:rFonts w:ascii="Verdana" w:hAnsi="Verdana"/>
          <w:sz w:val="20"/>
          <w:szCs w:val="28"/>
        </w:rPr>
      </w:pPr>
      <w:r w:rsidRPr="002D5FD8">
        <w:rPr>
          <w:rFonts w:ascii="Verdana" w:hAnsi="Verdana"/>
          <w:sz w:val="20"/>
          <w:szCs w:val="28"/>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2D5FD8"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2D5FD8" w:rsidRDefault="008726FD" w:rsidP="005242A7">
            <w:pPr>
              <w:widowControl w:val="0"/>
              <w:spacing w:after="0" w:line="240" w:lineRule="auto"/>
              <w:jc w:val="both"/>
              <w:rPr>
                <w:rFonts w:ascii="Verdana" w:hAnsi="Verdana"/>
                <w:b/>
                <w:sz w:val="20"/>
                <w:szCs w:val="20"/>
              </w:rPr>
            </w:pPr>
            <w:r w:rsidRPr="002D5FD8">
              <w:rPr>
                <w:rFonts w:ascii="Verdana" w:hAnsi="Verdana"/>
                <w:b/>
                <w:sz w:val="20"/>
                <w:szCs w:val="20"/>
              </w:rPr>
              <w:t>PONUDNIK/IZVAJALEC</w:t>
            </w:r>
          </w:p>
        </w:tc>
        <w:tc>
          <w:tcPr>
            <w:tcW w:w="2423" w:type="dxa"/>
            <w:tcBorders>
              <w:bottom w:val="single" w:sz="4" w:space="0" w:color="auto"/>
            </w:tcBorders>
            <w:shd w:val="clear" w:color="auto" w:fill="FDB940"/>
            <w:vAlign w:val="center"/>
          </w:tcPr>
          <w:p w14:paraId="05F1628B" w14:textId="77777777" w:rsidR="008726FD" w:rsidRPr="002D5FD8" w:rsidRDefault="008726FD" w:rsidP="005242A7">
            <w:pPr>
              <w:widowControl w:val="0"/>
              <w:spacing w:after="0" w:line="240" w:lineRule="auto"/>
              <w:jc w:val="center"/>
              <w:rPr>
                <w:rFonts w:ascii="Verdana" w:hAnsi="Verdana"/>
                <w:b/>
                <w:sz w:val="20"/>
                <w:szCs w:val="20"/>
              </w:rPr>
            </w:pPr>
            <w:r w:rsidRPr="002D5FD8">
              <w:rPr>
                <w:rFonts w:ascii="Verdana" w:hAnsi="Verdana"/>
                <w:b/>
                <w:sz w:val="20"/>
                <w:szCs w:val="20"/>
              </w:rPr>
              <w:t>Poslovodeči partner</w:t>
            </w:r>
          </w:p>
        </w:tc>
        <w:tc>
          <w:tcPr>
            <w:tcW w:w="2409" w:type="dxa"/>
            <w:tcBorders>
              <w:bottom w:val="single" w:sz="4" w:space="0" w:color="auto"/>
            </w:tcBorders>
            <w:shd w:val="clear" w:color="auto" w:fill="FDB940"/>
            <w:vAlign w:val="center"/>
          </w:tcPr>
          <w:p w14:paraId="185E0F3E" w14:textId="77777777" w:rsidR="008726FD" w:rsidRPr="002D5FD8" w:rsidRDefault="008726FD" w:rsidP="005242A7">
            <w:pPr>
              <w:widowControl w:val="0"/>
              <w:spacing w:after="0" w:line="240" w:lineRule="auto"/>
              <w:jc w:val="center"/>
              <w:rPr>
                <w:rFonts w:ascii="Verdana" w:hAnsi="Verdana"/>
                <w:b/>
                <w:sz w:val="20"/>
                <w:szCs w:val="20"/>
              </w:rPr>
            </w:pPr>
            <w:r w:rsidRPr="002D5FD8">
              <w:rPr>
                <w:rFonts w:ascii="Verdana" w:hAnsi="Verdana"/>
                <w:b/>
                <w:sz w:val="20"/>
                <w:szCs w:val="20"/>
              </w:rPr>
              <w:t>Partner 2</w:t>
            </w:r>
          </w:p>
        </w:tc>
        <w:tc>
          <w:tcPr>
            <w:tcW w:w="2467" w:type="dxa"/>
            <w:tcBorders>
              <w:bottom w:val="single" w:sz="4" w:space="0" w:color="auto"/>
            </w:tcBorders>
            <w:shd w:val="clear" w:color="auto" w:fill="FDB940"/>
            <w:vAlign w:val="center"/>
          </w:tcPr>
          <w:p w14:paraId="6B7B7F75" w14:textId="77777777" w:rsidR="008726FD" w:rsidRPr="002D5FD8" w:rsidRDefault="008726FD" w:rsidP="005242A7">
            <w:pPr>
              <w:widowControl w:val="0"/>
              <w:spacing w:after="0" w:line="240" w:lineRule="auto"/>
              <w:jc w:val="center"/>
              <w:rPr>
                <w:rFonts w:ascii="Verdana" w:hAnsi="Verdana"/>
                <w:b/>
                <w:sz w:val="20"/>
                <w:szCs w:val="20"/>
              </w:rPr>
            </w:pPr>
            <w:r w:rsidRPr="002D5FD8">
              <w:rPr>
                <w:rFonts w:ascii="Verdana" w:hAnsi="Verdana"/>
                <w:b/>
                <w:sz w:val="20"/>
                <w:szCs w:val="20"/>
              </w:rPr>
              <w:t>Partner X</w:t>
            </w:r>
          </w:p>
        </w:tc>
      </w:tr>
      <w:tr w:rsidR="008726FD" w:rsidRPr="002D5FD8" w14:paraId="0048D660" w14:textId="77777777" w:rsidTr="00D13D86">
        <w:trPr>
          <w:trHeight w:val="20"/>
          <w:jc w:val="center"/>
        </w:trPr>
        <w:tc>
          <w:tcPr>
            <w:tcW w:w="2405" w:type="dxa"/>
            <w:shd w:val="clear" w:color="auto" w:fill="FDB940"/>
            <w:vAlign w:val="center"/>
          </w:tcPr>
          <w:p w14:paraId="4E431AD9" w14:textId="77777777" w:rsidR="008726FD" w:rsidRPr="002D5FD8" w:rsidRDefault="008726FD" w:rsidP="005242A7">
            <w:pPr>
              <w:widowControl w:val="0"/>
              <w:spacing w:after="0" w:line="240" w:lineRule="auto"/>
              <w:rPr>
                <w:rFonts w:ascii="Verdana" w:hAnsi="Verdana"/>
                <w:sz w:val="20"/>
                <w:szCs w:val="20"/>
              </w:rPr>
            </w:pPr>
            <w:r w:rsidRPr="002D5FD8">
              <w:rPr>
                <w:rFonts w:ascii="Verdana" w:hAnsi="Verdana"/>
                <w:b/>
                <w:sz w:val="20"/>
                <w:szCs w:val="20"/>
              </w:rPr>
              <w:t>Naziv in sedež</w:t>
            </w:r>
          </w:p>
        </w:tc>
        <w:tc>
          <w:tcPr>
            <w:tcW w:w="2423" w:type="dxa"/>
            <w:shd w:val="clear" w:color="auto" w:fill="auto"/>
            <w:vAlign w:val="center"/>
          </w:tcPr>
          <w:p w14:paraId="7F69C7AD" w14:textId="77777777" w:rsidR="008726FD" w:rsidRPr="002D5FD8" w:rsidRDefault="008726FD" w:rsidP="005242A7">
            <w:pPr>
              <w:widowControl w:val="0"/>
              <w:spacing w:after="0" w:line="240" w:lineRule="auto"/>
              <w:rPr>
                <w:rFonts w:ascii="Verdana" w:hAnsi="Verdana"/>
                <w:b/>
                <w:sz w:val="20"/>
                <w:szCs w:val="20"/>
              </w:rPr>
            </w:pPr>
          </w:p>
        </w:tc>
        <w:tc>
          <w:tcPr>
            <w:tcW w:w="2409" w:type="dxa"/>
            <w:shd w:val="clear" w:color="auto" w:fill="auto"/>
            <w:vAlign w:val="center"/>
          </w:tcPr>
          <w:p w14:paraId="181E37AE" w14:textId="77777777" w:rsidR="008726FD" w:rsidRPr="002D5FD8" w:rsidRDefault="008726FD" w:rsidP="005242A7">
            <w:pPr>
              <w:widowControl w:val="0"/>
              <w:spacing w:after="0" w:line="240" w:lineRule="auto"/>
              <w:rPr>
                <w:rFonts w:ascii="Verdana" w:hAnsi="Verdana"/>
                <w:b/>
                <w:sz w:val="20"/>
                <w:szCs w:val="20"/>
              </w:rPr>
            </w:pPr>
          </w:p>
        </w:tc>
        <w:tc>
          <w:tcPr>
            <w:tcW w:w="2467" w:type="dxa"/>
            <w:shd w:val="clear" w:color="auto" w:fill="auto"/>
            <w:vAlign w:val="center"/>
          </w:tcPr>
          <w:p w14:paraId="5A4ABD31" w14:textId="77777777" w:rsidR="008726FD" w:rsidRPr="002D5FD8" w:rsidRDefault="008726FD" w:rsidP="005242A7">
            <w:pPr>
              <w:widowControl w:val="0"/>
              <w:spacing w:after="0" w:line="240" w:lineRule="auto"/>
              <w:rPr>
                <w:rFonts w:ascii="Verdana" w:hAnsi="Verdana"/>
                <w:b/>
                <w:sz w:val="20"/>
                <w:szCs w:val="20"/>
              </w:rPr>
            </w:pPr>
          </w:p>
        </w:tc>
      </w:tr>
      <w:tr w:rsidR="008726FD" w:rsidRPr="002D5FD8" w14:paraId="6233F270" w14:textId="77777777" w:rsidTr="00D13D86">
        <w:trPr>
          <w:trHeight w:val="20"/>
          <w:jc w:val="center"/>
        </w:trPr>
        <w:tc>
          <w:tcPr>
            <w:tcW w:w="2405" w:type="dxa"/>
            <w:shd w:val="clear" w:color="auto" w:fill="FDB940"/>
            <w:vAlign w:val="center"/>
          </w:tcPr>
          <w:p w14:paraId="0554BEA0" w14:textId="77777777" w:rsidR="008726FD" w:rsidRPr="002D5FD8" w:rsidRDefault="008726FD" w:rsidP="005242A7">
            <w:pPr>
              <w:widowControl w:val="0"/>
              <w:spacing w:after="0" w:line="240" w:lineRule="auto"/>
              <w:rPr>
                <w:rFonts w:ascii="Verdana" w:hAnsi="Verdana"/>
                <w:sz w:val="20"/>
                <w:szCs w:val="20"/>
              </w:rPr>
            </w:pPr>
            <w:r w:rsidRPr="002D5FD8">
              <w:rPr>
                <w:rFonts w:ascii="Verdana" w:hAnsi="Verdana"/>
                <w:b/>
                <w:sz w:val="20"/>
                <w:szCs w:val="20"/>
              </w:rPr>
              <w:t>ID št. za DDV</w:t>
            </w:r>
          </w:p>
        </w:tc>
        <w:tc>
          <w:tcPr>
            <w:tcW w:w="2423" w:type="dxa"/>
            <w:shd w:val="clear" w:color="auto" w:fill="auto"/>
            <w:vAlign w:val="center"/>
          </w:tcPr>
          <w:p w14:paraId="1F21B7E0" w14:textId="77777777" w:rsidR="008726FD" w:rsidRPr="002D5FD8"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B97D39E" w14:textId="77777777" w:rsidR="008726FD" w:rsidRPr="002D5FD8"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3A9E33BF" w14:textId="77777777" w:rsidR="008726FD" w:rsidRPr="002D5FD8" w:rsidRDefault="008726FD" w:rsidP="005242A7">
            <w:pPr>
              <w:widowControl w:val="0"/>
              <w:spacing w:after="0" w:line="240" w:lineRule="auto"/>
              <w:rPr>
                <w:rFonts w:ascii="Verdana" w:hAnsi="Verdana"/>
                <w:sz w:val="20"/>
                <w:szCs w:val="20"/>
              </w:rPr>
            </w:pPr>
          </w:p>
        </w:tc>
      </w:tr>
      <w:tr w:rsidR="008726FD" w:rsidRPr="002D5FD8" w14:paraId="3DDD15CE" w14:textId="77777777" w:rsidTr="00D13D86">
        <w:trPr>
          <w:trHeight w:val="20"/>
          <w:jc w:val="center"/>
        </w:trPr>
        <w:tc>
          <w:tcPr>
            <w:tcW w:w="2405" w:type="dxa"/>
            <w:shd w:val="clear" w:color="auto" w:fill="FDB940"/>
            <w:vAlign w:val="center"/>
          </w:tcPr>
          <w:p w14:paraId="7DE89A89" w14:textId="77777777" w:rsidR="008726FD" w:rsidRPr="002D5FD8" w:rsidRDefault="008726FD" w:rsidP="005242A7">
            <w:pPr>
              <w:widowControl w:val="0"/>
              <w:spacing w:after="0" w:line="240" w:lineRule="auto"/>
              <w:rPr>
                <w:rFonts w:ascii="Verdana" w:hAnsi="Verdana"/>
                <w:sz w:val="20"/>
                <w:szCs w:val="20"/>
              </w:rPr>
            </w:pPr>
            <w:r w:rsidRPr="002D5FD8">
              <w:rPr>
                <w:rFonts w:ascii="Verdana" w:hAnsi="Verdana"/>
                <w:b/>
                <w:sz w:val="20"/>
                <w:szCs w:val="20"/>
              </w:rPr>
              <w:t>Matična številka</w:t>
            </w:r>
          </w:p>
        </w:tc>
        <w:tc>
          <w:tcPr>
            <w:tcW w:w="2423" w:type="dxa"/>
            <w:shd w:val="clear" w:color="auto" w:fill="auto"/>
            <w:vAlign w:val="center"/>
          </w:tcPr>
          <w:p w14:paraId="5F7D7087" w14:textId="77777777" w:rsidR="008726FD" w:rsidRPr="002D5FD8"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A52E77F" w14:textId="77777777" w:rsidR="008726FD" w:rsidRPr="002D5FD8"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0987E807" w14:textId="77777777" w:rsidR="008726FD" w:rsidRPr="002D5FD8" w:rsidRDefault="008726FD" w:rsidP="005242A7">
            <w:pPr>
              <w:widowControl w:val="0"/>
              <w:spacing w:after="0" w:line="240" w:lineRule="auto"/>
              <w:rPr>
                <w:rFonts w:ascii="Verdana" w:hAnsi="Verdana"/>
                <w:sz w:val="20"/>
                <w:szCs w:val="20"/>
              </w:rPr>
            </w:pPr>
          </w:p>
        </w:tc>
      </w:tr>
      <w:tr w:rsidR="008726FD" w:rsidRPr="002D5FD8" w14:paraId="36C6247F" w14:textId="77777777" w:rsidTr="00D13D86">
        <w:trPr>
          <w:trHeight w:val="20"/>
          <w:jc w:val="center"/>
        </w:trPr>
        <w:tc>
          <w:tcPr>
            <w:tcW w:w="2405" w:type="dxa"/>
            <w:shd w:val="clear" w:color="auto" w:fill="FDB940"/>
            <w:vAlign w:val="center"/>
          </w:tcPr>
          <w:p w14:paraId="659A61B1" w14:textId="77777777" w:rsidR="008726FD" w:rsidRPr="002D5FD8" w:rsidRDefault="00CE2B47" w:rsidP="005242A7">
            <w:pPr>
              <w:widowControl w:val="0"/>
              <w:spacing w:after="0" w:line="240" w:lineRule="auto"/>
              <w:rPr>
                <w:rFonts w:ascii="Verdana" w:hAnsi="Verdana"/>
                <w:sz w:val="20"/>
                <w:szCs w:val="20"/>
              </w:rPr>
            </w:pPr>
            <w:r w:rsidRPr="002D5FD8">
              <w:rPr>
                <w:rFonts w:ascii="Verdana" w:hAnsi="Verdana"/>
                <w:b/>
                <w:sz w:val="20"/>
                <w:szCs w:val="20"/>
              </w:rPr>
              <w:t xml:space="preserve">Transakcijski </w:t>
            </w:r>
            <w:r w:rsidR="008726FD" w:rsidRPr="002D5FD8">
              <w:rPr>
                <w:rFonts w:ascii="Verdana" w:hAnsi="Verdana"/>
                <w:b/>
                <w:sz w:val="20"/>
                <w:szCs w:val="20"/>
              </w:rPr>
              <w:t>račun</w:t>
            </w:r>
          </w:p>
        </w:tc>
        <w:tc>
          <w:tcPr>
            <w:tcW w:w="2423" w:type="dxa"/>
            <w:shd w:val="clear" w:color="auto" w:fill="auto"/>
            <w:vAlign w:val="center"/>
          </w:tcPr>
          <w:p w14:paraId="6EA2A5AE" w14:textId="77777777" w:rsidR="008726FD" w:rsidRPr="002D5FD8"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70BAF101" w14:textId="77777777" w:rsidR="008726FD" w:rsidRPr="002D5FD8"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4EBCA9AD" w14:textId="77777777" w:rsidR="008726FD" w:rsidRPr="002D5FD8" w:rsidRDefault="008726FD" w:rsidP="005242A7">
            <w:pPr>
              <w:widowControl w:val="0"/>
              <w:spacing w:after="0" w:line="240" w:lineRule="auto"/>
              <w:rPr>
                <w:rFonts w:ascii="Verdana" w:hAnsi="Verdana"/>
                <w:sz w:val="20"/>
                <w:szCs w:val="20"/>
              </w:rPr>
            </w:pPr>
          </w:p>
        </w:tc>
      </w:tr>
      <w:tr w:rsidR="008726FD" w:rsidRPr="002D5FD8" w14:paraId="562E8FEC" w14:textId="77777777" w:rsidTr="00D13D86">
        <w:trPr>
          <w:trHeight w:val="20"/>
          <w:jc w:val="center"/>
        </w:trPr>
        <w:tc>
          <w:tcPr>
            <w:tcW w:w="2405" w:type="dxa"/>
            <w:shd w:val="clear" w:color="auto" w:fill="FDB940"/>
            <w:vAlign w:val="center"/>
          </w:tcPr>
          <w:p w14:paraId="6A72DD06" w14:textId="77777777" w:rsidR="008726FD" w:rsidRPr="002D5FD8" w:rsidRDefault="008726FD" w:rsidP="005242A7">
            <w:pPr>
              <w:widowControl w:val="0"/>
              <w:spacing w:after="0" w:line="240" w:lineRule="auto"/>
              <w:rPr>
                <w:rFonts w:ascii="Verdana" w:hAnsi="Verdana"/>
                <w:sz w:val="20"/>
                <w:szCs w:val="20"/>
              </w:rPr>
            </w:pPr>
            <w:r w:rsidRPr="002D5FD8">
              <w:rPr>
                <w:rFonts w:ascii="Verdana" w:hAnsi="Verdana"/>
                <w:b/>
                <w:sz w:val="20"/>
                <w:szCs w:val="20"/>
              </w:rPr>
              <w:t>Telefon</w:t>
            </w:r>
          </w:p>
        </w:tc>
        <w:tc>
          <w:tcPr>
            <w:tcW w:w="2423" w:type="dxa"/>
            <w:shd w:val="clear" w:color="auto" w:fill="auto"/>
            <w:vAlign w:val="center"/>
          </w:tcPr>
          <w:p w14:paraId="5396148F" w14:textId="77777777" w:rsidR="008726FD" w:rsidRPr="002D5FD8"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3F9F8293" w14:textId="77777777" w:rsidR="008726FD" w:rsidRPr="002D5FD8"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656105F6" w14:textId="77777777" w:rsidR="008726FD" w:rsidRPr="002D5FD8" w:rsidRDefault="008726FD" w:rsidP="005242A7">
            <w:pPr>
              <w:widowControl w:val="0"/>
              <w:spacing w:after="0" w:line="240" w:lineRule="auto"/>
              <w:rPr>
                <w:rFonts w:ascii="Verdana" w:hAnsi="Verdana"/>
                <w:sz w:val="20"/>
                <w:szCs w:val="20"/>
              </w:rPr>
            </w:pPr>
          </w:p>
        </w:tc>
      </w:tr>
      <w:tr w:rsidR="008726FD" w:rsidRPr="002D5FD8" w14:paraId="7CA1E595" w14:textId="77777777" w:rsidTr="00D13D86">
        <w:trPr>
          <w:trHeight w:val="20"/>
          <w:jc w:val="center"/>
        </w:trPr>
        <w:tc>
          <w:tcPr>
            <w:tcW w:w="2405" w:type="dxa"/>
            <w:shd w:val="clear" w:color="auto" w:fill="FDB940"/>
            <w:vAlign w:val="center"/>
          </w:tcPr>
          <w:p w14:paraId="53543D9B" w14:textId="77777777" w:rsidR="008726FD" w:rsidRPr="002D5FD8" w:rsidRDefault="008726FD" w:rsidP="005242A7">
            <w:pPr>
              <w:widowControl w:val="0"/>
              <w:spacing w:after="0" w:line="240" w:lineRule="auto"/>
              <w:rPr>
                <w:rFonts w:ascii="Verdana" w:hAnsi="Verdana"/>
                <w:sz w:val="20"/>
                <w:szCs w:val="20"/>
              </w:rPr>
            </w:pPr>
            <w:r w:rsidRPr="002D5FD8">
              <w:rPr>
                <w:rFonts w:ascii="Verdana" w:hAnsi="Verdana"/>
                <w:b/>
                <w:sz w:val="20"/>
                <w:szCs w:val="20"/>
              </w:rPr>
              <w:t>E-pošta</w:t>
            </w:r>
          </w:p>
        </w:tc>
        <w:tc>
          <w:tcPr>
            <w:tcW w:w="2423" w:type="dxa"/>
            <w:shd w:val="clear" w:color="auto" w:fill="auto"/>
            <w:vAlign w:val="center"/>
          </w:tcPr>
          <w:p w14:paraId="61CC3A39" w14:textId="77777777" w:rsidR="008726FD" w:rsidRPr="002D5FD8"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72E29184" w14:textId="77777777" w:rsidR="008726FD" w:rsidRPr="002D5FD8"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78F57BF9" w14:textId="77777777" w:rsidR="008726FD" w:rsidRPr="002D5FD8" w:rsidRDefault="008726FD" w:rsidP="005242A7">
            <w:pPr>
              <w:widowControl w:val="0"/>
              <w:spacing w:after="0" w:line="240" w:lineRule="auto"/>
              <w:rPr>
                <w:rFonts w:ascii="Verdana" w:hAnsi="Verdana"/>
                <w:sz w:val="20"/>
                <w:szCs w:val="20"/>
              </w:rPr>
            </w:pPr>
          </w:p>
        </w:tc>
      </w:tr>
      <w:tr w:rsidR="008726FD" w:rsidRPr="002D5FD8" w14:paraId="6BEA8519" w14:textId="77777777" w:rsidTr="00D13D86">
        <w:trPr>
          <w:trHeight w:val="20"/>
          <w:jc w:val="center"/>
        </w:trPr>
        <w:tc>
          <w:tcPr>
            <w:tcW w:w="2405" w:type="dxa"/>
            <w:shd w:val="clear" w:color="auto" w:fill="FDB940"/>
            <w:vAlign w:val="center"/>
          </w:tcPr>
          <w:p w14:paraId="69F17525" w14:textId="77777777" w:rsidR="008726FD" w:rsidRPr="002D5FD8" w:rsidRDefault="008726FD" w:rsidP="005242A7">
            <w:pPr>
              <w:widowControl w:val="0"/>
              <w:spacing w:after="0" w:line="240" w:lineRule="auto"/>
              <w:rPr>
                <w:rFonts w:ascii="Verdana" w:hAnsi="Verdana"/>
                <w:sz w:val="20"/>
                <w:szCs w:val="20"/>
              </w:rPr>
            </w:pPr>
            <w:r w:rsidRPr="002D5FD8">
              <w:rPr>
                <w:rFonts w:ascii="Verdana" w:hAnsi="Verdana"/>
                <w:b/>
                <w:sz w:val="20"/>
                <w:szCs w:val="20"/>
              </w:rPr>
              <w:t>Skrbnik pogodbe</w:t>
            </w:r>
          </w:p>
        </w:tc>
        <w:tc>
          <w:tcPr>
            <w:tcW w:w="7299" w:type="dxa"/>
            <w:gridSpan w:val="3"/>
            <w:shd w:val="clear" w:color="auto" w:fill="auto"/>
            <w:vAlign w:val="center"/>
          </w:tcPr>
          <w:p w14:paraId="6F27FB8F" w14:textId="77777777" w:rsidR="008726FD" w:rsidRPr="002D5FD8" w:rsidRDefault="008726FD" w:rsidP="005242A7">
            <w:pPr>
              <w:widowControl w:val="0"/>
              <w:spacing w:after="0" w:line="240" w:lineRule="auto"/>
              <w:rPr>
                <w:rFonts w:ascii="Verdana" w:hAnsi="Verdana"/>
                <w:sz w:val="20"/>
                <w:szCs w:val="20"/>
              </w:rPr>
            </w:pPr>
          </w:p>
        </w:tc>
      </w:tr>
      <w:tr w:rsidR="008726FD" w:rsidRPr="002D5FD8" w14:paraId="518CE7ED" w14:textId="77777777" w:rsidTr="00D13D86">
        <w:trPr>
          <w:trHeight w:val="20"/>
          <w:jc w:val="center"/>
        </w:trPr>
        <w:tc>
          <w:tcPr>
            <w:tcW w:w="2405" w:type="dxa"/>
            <w:shd w:val="clear" w:color="auto" w:fill="FDB940"/>
            <w:vAlign w:val="center"/>
          </w:tcPr>
          <w:p w14:paraId="1F00FC81" w14:textId="77777777" w:rsidR="008726FD" w:rsidRPr="002D5FD8" w:rsidRDefault="008726FD" w:rsidP="005242A7">
            <w:pPr>
              <w:widowControl w:val="0"/>
              <w:spacing w:after="0" w:line="240" w:lineRule="auto"/>
              <w:rPr>
                <w:rFonts w:ascii="Verdana" w:hAnsi="Verdana"/>
                <w:sz w:val="20"/>
                <w:szCs w:val="20"/>
              </w:rPr>
            </w:pPr>
            <w:r w:rsidRPr="002D5FD8">
              <w:rPr>
                <w:rFonts w:ascii="Verdana" w:hAnsi="Verdana"/>
                <w:b/>
                <w:sz w:val="20"/>
                <w:szCs w:val="20"/>
              </w:rPr>
              <w:t>Podpisnik</w:t>
            </w:r>
          </w:p>
        </w:tc>
        <w:tc>
          <w:tcPr>
            <w:tcW w:w="7299" w:type="dxa"/>
            <w:gridSpan w:val="3"/>
            <w:shd w:val="clear" w:color="auto" w:fill="auto"/>
            <w:vAlign w:val="center"/>
          </w:tcPr>
          <w:p w14:paraId="03E3B46A" w14:textId="77777777" w:rsidR="008726FD" w:rsidRPr="002D5FD8" w:rsidRDefault="008726FD" w:rsidP="005242A7">
            <w:pPr>
              <w:widowControl w:val="0"/>
              <w:spacing w:after="0" w:line="240" w:lineRule="auto"/>
              <w:rPr>
                <w:rFonts w:ascii="Verdana" w:hAnsi="Verdana"/>
                <w:sz w:val="20"/>
                <w:szCs w:val="20"/>
              </w:rPr>
            </w:pPr>
          </w:p>
        </w:tc>
      </w:tr>
    </w:tbl>
    <w:p w14:paraId="25AA4963" w14:textId="77777777" w:rsidR="00EE2FFA" w:rsidRPr="002D5FD8" w:rsidRDefault="00EE2FFA" w:rsidP="005242A7">
      <w:pPr>
        <w:widowControl w:val="0"/>
        <w:spacing w:before="120" w:after="120" w:line="240" w:lineRule="auto"/>
        <w:jc w:val="both"/>
        <w:rPr>
          <w:rFonts w:ascii="Verdana" w:hAnsi="Verdana"/>
          <w:sz w:val="20"/>
          <w:szCs w:val="28"/>
        </w:rPr>
      </w:pPr>
      <w:r w:rsidRPr="002D5FD8">
        <w:rPr>
          <w:rFonts w:ascii="Verdana" w:hAnsi="Verdana"/>
          <w:sz w:val="20"/>
          <w:szCs w:val="28"/>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2D5FD8" w14:paraId="51177CA8" w14:textId="77777777" w:rsidTr="00D13D86">
        <w:trPr>
          <w:trHeight w:val="20"/>
          <w:jc w:val="center"/>
        </w:trPr>
        <w:tc>
          <w:tcPr>
            <w:tcW w:w="9694" w:type="dxa"/>
            <w:shd w:val="clear" w:color="auto" w:fill="FFF0D5"/>
            <w:vAlign w:val="center"/>
          </w:tcPr>
          <w:p w14:paraId="407594F4" w14:textId="7A66ECF8" w:rsidR="00976456" w:rsidRPr="002D5FD8" w:rsidRDefault="00EE2FFA" w:rsidP="00976456">
            <w:pPr>
              <w:widowControl w:val="0"/>
              <w:spacing w:after="0" w:line="240" w:lineRule="auto"/>
              <w:jc w:val="center"/>
              <w:rPr>
                <w:rFonts w:ascii="Verdana" w:hAnsi="Verdana"/>
                <w:b/>
                <w:sz w:val="28"/>
                <w:szCs w:val="28"/>
              </w:rPr>
            </w:pPr>
            <w:r w:rsidRPr="002D5FD8">
              <w:rPr>
                <w:rFonts w:ascii="Verdana" w:hAnsi="Verdana"/>
                <w:b/>
                <w:sz w:val="28"/>
                <w:szCs w:val="28"/>
              </w:rPr>
              <w:t>P</w:t>
            </w:r>
            <w:r w:rsidR="00976456" w:rsidRPr="002D5FD8">
              <w:rPr>
                <w:rFonts w:ascii="Verdana" w:hAnsi="Verdana"/>
                <w:b/>
                <w:sz w:val="28"/>
                <w:szCs w:val="28"/>
              </w:rPr>
              <w:t>ogodbo</w:t>
            </w:r>
            <w:r w:rsidR="001166E0" w:rsidRPr="002D5FD8">
              <w:rPr>
                <w:rFonts w:ascii="Verdana" w:hAnsi="Verdana"/>
                <w:b/>
                <w:sz w:val="28"/>
                <w:szCs w:val="28"/>
              </w:rPr>
              <w:t xml:space="preserve"> </w:t>
            </w:r>
            <w:r w:rsidR="00976456" w:rsidRPr="002D5FD8">
              <w:rPr>
                <w:rFonts w:ascii="Verdana" w:hAnsi="Verdana"/>
                <w:b/>
                <w:sz w:val="28"/>
                <w:szCs w:val="28"/>
              </w:rPr>
              <w:t>za vzdrževanje sistema zVEM</w:t>
            </w:r>
          </w:p>
          <w:p w14:paraId="10CE3016" w14:textId="7D17B167" w:rsidR="001166E0" w:rsidRPr="002D5FD8" w:rsidRDefault="00976456" w:rsidP="00976456">
            <w:pPr>
              <w:widowControl w:val="0"/>
              <w:spacing w:after="0" w:line="240" w:lineRule="auto"/>
              <w:jc w:val="center"/>
              <w:rPr>
                <w:rFonts w:ascii="Verdana" w:hAnsi="Verdana"/>
                <w:b/>
                <w:sz w:val="28"/>
                <w:szCs w:val="28"/>
              </w:rPr>
            </w:pPr>
            <w:r w:rsidRPr="002D5FD8">
              <w:rPr>
                <w:rFonts w:ascii="Verdana" w:hAnsi="Verdana"/>
                <w:b/>
                <w:sz w:val="28"/>
                <w:szCs w:val="28"/>
              </w:rPr>
              <w:t xml:space="preserve">(37L220324) </w:t>
            </w:r>
            <w:r w:rsidR="001166E0" w:rsidRPr="002D5FD8">
              <w:rPr>
                <w:rFonts w:ascii="Verdana" w:hAnsi="Verdana"/>
                <w:b/>
                <w:sz w:val="28"/>
                <w:szCs w:val="28"/>
              </w:rPr>
              <w:t>številka &lt;številka pogodbe&gt;</w:t>
            </w:r>
          </w:p>
        </w:tc>
      </w:tr>
    </w:tbl>
    <w:p w14:paraId="0D160982" w14:textId="77777777" w:rsidR="001166E0" w:rsidRPr="002D5FD8" w:rsidRDefault="001166E0" w:rsidP="005242A7">
      <w:pPr>
        <w:widowControl w:val="0"/>
        <w:spacing w:after="0" w:line="240" w:lineRule="auto"/>
        <w:jc w:val="both"/>
        <w:rPr>
          <w:rFonts w:ascii="Verdana" w:hAnsi="Verdana"/>
          <w:sz w:val="20"/>
          <w:szCs w:val="28"/>
        </w:rPr>
      </w:pPr>
    </w:p>
    <w:p w14:paraId="217776DA" w14:textId="77777777" w:rsidR="00900773" w:rsidRPr="002D5FD8" w:rsidRDefault="00900773" w:rsidP="00652E19">
      <w:pPr>
        <w:pStyle w:val="ListParagraph"/>
        <w:widowControl w:val="0"/>
        <w:numPr>
          <w:ilvl w:val="0"/>
          <w:numId w:val="15"/>
        </w:numPr>
        <w:spacing w:after="120" w:line="240" w:lineRule="auto"/>
        <w:jc w:val="center"/>
        <w:rPr>
          <w:rFonts w:ascii="Verdana" w:hAnsi="Verdana"/>
          <w:sz w:val="20"/>
          <w:szCs w:val="20"/>
        </w:rPr>
      </w:pPr>
      <w:r w:rsidRPr="002D5FD8">
        <w:rPr>
          <w:rFonts w:ascii="Verdana" w:hAnsi="Verdana"/>
          <w:sz w:val="20"/>
          <w:szCs w:val="20"/>
        </w:rPr>
        <w:t>člen</w:t>
      </w:r>
    </w:p>
    <w:p w14:paraId="7F174CA1" w14:textId="33B241BA" w:rsidR="001166E0" w:rsidRPr="002D5FD8" w:rsidRDefault="00FC15F4" w:rsidP="005242A7">
      <w:pPr>
        <w:widowControl w:val="0"/>
        <w:spacing w:after="120" w:line="240" w:lineRule="auto"/>
        <w:jc w:val="center"/>
        <w:rPr>
          <w:rFonts w:ascii="Verdana" w:hAnsi="Verdana"/>
          <w:sz w:val="20"/>
          <w:szCs w:val="20"/>
        </w:rPr>
      </w:pPr>
      <w:r w:rsidRPr="002D5FD8">
        <w:rPr>
          <w:rFonts w:ascii="Verdana" w:hAnsi="Verdana"/>
          <w:sz w:val="20"/>
          <w:szCs w:val="20"/>
        </w:rPr>
        <w:t>PODLAGA POGODBE</w:t>
      </w:r>
      <w:r w:rsidR="00976456" w:rsidRPr="002D5FD8">
        <w:rPr>
          <w:rFonts w:ascii="Verdana" w:hAnsi="Verdana"/>
          <w:sz w:val="20"/>
          <w:szCs w:val="20"/>
        </w:rPr>
        <w:t xml:space="preserve"> IN UVODNA DOLOČILA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2D5FD8" w14:paraId="494D6605" w14:textId="77777777" w:rsidTr="00D13D86">
        <w:trPr>
          <w:trHeight w:val="20"/>
          <w:jc w:val="center"/>
        </w:trPr>
        <w:tc>
          <w:tcPr>
            <w:tcW w:w="4847" w:type="dxa"/>
            <w:shd w:val="clear" w:color="auto" w:fill="FDB940"/>
            <w:vAlign w:val="center"/>
          </w:tcPr>
          <w:p w14:paraId="3BE3A89C" w14:textId="703F65A5" w:rsidR="001166E0" w:rsidRPr="002D5FD8" w:rsidRDefault="001166E0" w:rsidP="005242A7">
            <w:pPr>
              <w:widowControl w:val="0"/>
              <w:spacing w:after="0" w:line="240" w:lineRule="auto"/>
              <w:jc w:val="both"/>
              <w:rPr>
                <w:rFonts w:ascii="Verdana" w:hAnsi="Verdana"/>
                <w:b/>
                <w:sz w:val="20"/>
                <w:szCs w:val="20"/>
              </w:rPr>
            </w:pPr>
            <w:r w:rsidRPr="002D5FD8">
              <w:rPr>
                <w:rFonts w:ascii="Verdana" w:hAnsi="Verdana"/>
                <w:b/>
                <w:sz w:val="20"/>
                <w:szCs w:val="20"/>
              </w:rPr>
              <w:t>Oznaka javnega naročila, ki je podlaga za sklenitev pogodbe</w:t>
            </w:r>
          </w:p>
        </w:tc>
        <w:tc>
          <w:tcPr>
            <w:tcW w:w="4847" w:type="dxa"/>
            <w:shd w:val="clear" w:color="auto" w:fill="FFF0D5"/>
            <w:vAlign w:val="center"/>
          </w:tcPr>
          <w:p w14:paraId="27C846B5" w14:textId="419FC736" w:rsidR="001166E0" w:rsidRPr="002D5FD8" w:rsidRDefault="001166E0" w:rsidP="005242A7">
            <w:pPr>
              <w:widowControl w:val="0"/>
              <w:spacing w:after="0" w:line="240" w:lineRule="auto"/>
              <w:jc w:val="both"/>
              <w:rPr>
                <w:rFonts w:ascii="Verdana" w:hAnsi="Verdana"/>
                <w:sz w:val="20"/>
                <w:szCs w:val="20"/>
              </w:rPr>
            </w:pPr>
            <w:r w:rsidRPr="002D5FD8">
              <w:rPr>
                <w:rFonts w:ascii="Verdana" w:hAnsi="Verdana"/>
                <w:sz w:val="20"/>
                <w:szCs w:val="20"/>
              </w:rPr>
              <w:fldChar w:fldCharType="begin"/>
            </w:r>
            <w:r w:rsidRPr="002D5FD8">
              <w:rPr>
                <w:rFonts w:ascii="Verdana" w:hAnsi="Verdana"/>
                <w:sz w:val="20"/>
                <w:szCs w:val="20"/>
              </w:rPr>
              <w:instrText xml:space="preserve"> DOCPROPERTY  "MFiles_P1045"  \* MERGEFORMAT </w:instrText>
            </w:r>
            <w:r w:rsidRPr="002D5FD8">
              <w:rPr>
                <w:rFonts w:ascii="Verdana" w:hAnsi="Verdana"/>
                <w:sz w:val="20"/>
                <w:szCs w:val="20"/>
              </w:rPr>
              <w:fldChar w:fldCharType="separate"/>
            </w:r>
            <w:r w:rsidR="0067274B">
              <w:rPr>
                <w:rFonts w:ascii="Verdana" w:hAnsi="Verdana"/>
                <w:sz w:val="20"/>
                <w:szCs w:val="20"/>
              </w:rPr>
              <w:t>37L220324</w:t>
            </w:r>
            <w:r w:rsidRPr="002D5FD8">
              <w:rPr>
                <w:rFonts w:ascii="Verdana" w:hAnsi="Verdana"/>
                <w:sz w:val="20"/>
                <w:szCs w:val="20"/>
              </w:rPr>
              <w:fldChar w:fldCharType="end"/>
            </w:r>
            <w:r w:rsidRPr="002D5FD8">
              <w:rPr>
                <w:rFonts w:ascii="Verdana" w:hAnsi="Verdana"/>
                <w:sz w:val="20"/>
                <w:szCs w:val="20"/>
              </w:rPr>
              <w:t xml:space="preserve">, </w:t>
            </w:r>
            <w:r w:rsidR="00987869" w:rsidRPr="002D5FD8">
              <w:rPr>
                <w:rFonts w:ascii="Verdana" w:hAnsi="Verdana"/>
                <w:sz w:val="20"/>
                <w:szCs w:val="20"/>
              </w:rPr>
              <w:t>objava na portalu e-naročanje dne …………... pod številko …………...  ter na portalu EU dne …………...  pod številko …………...</w:t>
            </w:r>
          </w:p>
        </w:tc>
      </w:tr>
    </w:tbl>
    <w:p w14:paraId="394FA69B" w14:textId="77777777" w:rsidR="00AB156B" w:rsidRPr="002D5FD8" w:rsidRDefault="00AB156B" w:rsidP="00AB156B">
      <w:pPr>
        <w:pStyle w:val="ListParagraph"/>
        <w:widowControl w:val="0"/>
        <w:spacing w:after="120" w:line="240" w:lineRule="auto"/>
        <w:rPr>
          <w:rFonts w:ascii="Verdana" w:hAnsi="Verdana"/>
          <w:sz w:val="20"/>
          <w:szCs w:val="20"/>
        </w:rPr>
      </w:pPr>
    </w:p>
    <w:p w14:paraId="385240AF" w14:textId="2C99A072" w:rsidR="000979D8" w:rsidRPr="002D5FD8" w:rsidRDefault="000979D8" w:rsidP="000979D8">
      <w:pPr>
        <w:pStyle w:val="ListParagraph"/>
        <w:widowControl w:val="0"/>
        <w:numPr>
          <w:ilvl w:val="0"/>
          <w:numId w:val="5"/>
        </w:numPr>
        <w:spacing w:after="120" w:line="240" w:lineRule="auto"/>
        <w:ind w:left="714" w:hanging="357"/>
        <w:contextualSpacing w:val="0"/>
        <w:jc w:val="both"/>
        <w:rPr>
          <w:rFonts w:ascii="Verdana" w:hAnsi="Verdana"/>
          <w:sz w:val="20"/>
          <w:szCs w:val="20"/>
        </w:rPr>
      </w:pPr>
      <w:r w:rsidRPr="002D5FD8">
        <w:rPr>
          <w:rFonts w:ascii="Verdana" w:hAnsi="Verdana"/>
          <w:sz w:val="20"/>
          <w:szCs w:val="20"/>
        </w:rPr>
        <w:t>Pogodbeni stranki ugotavljata, da:</w:t>
      </w:r>
    </w:p>
    <w:p w14:paraId="46884ACC" w14:textId="3E849D81" w:rsidR="000979D8" w:rsidRPr="002D5FD8" w:rsidRDefault="000979D8" w:rsidP="00652E19">
      <w:pPr>
        <w:widowControl w:val="0"/>
        <w:numPr>
          <w:ilvl w:val="0"/>
          <w:numId w:val="20"/>
        </w:numPr>
        <w:spacing w:after="120" w:line="240" w:lineRule="auto"/>
        <w:ind w:left="1434" w:hanging="357"/>
        <w:jc w:val="both"/>
        <w:rPr>
          <w:rFonts w:ascii="Verdana" w:hAnsi="Verdana"/>
          <w:sz w:val="20"/>
          <w:szCs w:val="28"/>
        </w:rPr>
      </w:pPr>
      <w:r w:rsidRPr="002D5FD8">
        <w:rPr>
          <w:rFonts w:ascii="Verdana" w:hAnsi="Verdana"/>
          <w:sz w:val="20"/>
          <w:szCs w:val="28"/>
        </w:rPr>
        <w:t>je postopek oddaje javnega naročila za »Vzdrževanje sistema zVEM« izvedel Nacionalni inštitut za javno zdravje, Trubarjeva cesta 2, Ljubljana (v nadaljevanju: naročnik);</w:t>
      </w:r>
    </w:p>
    <w:p w14:paraId="6E1EB623" w14:textId="77777777" w:rsidR="00A25DC7" w:rsidRPr="00A25DC7" w:rsidRDefault="0067274B" w:rsidP="00652E19">
      <w:pPr>
        <w:widowControl w:val="0"/>
        <w:numPr>
          <w:ilvl w:val="0"/>
          <w:numId w:val="20"/>
        </w:numPr>
        <w:spacing w:after="120" w:line="240" w:lineRule="auto"/>
        <w:ind w:left="1434" w:hanging="357"/>
        <w:jc w:val="both"/>
        <w:rPr>
          <w:rFonts w:ascii="Verdana" w:hAnsi="Verdana"/>
          <w:sz w:val="20"/>
          <w:szCs w:val="28"/>
        </w:rPr>
      </w:pPr>
      <w:r>
        <w:rPr>
          <w:rFonts w:ascii="Verdana" w:hAnsi="Verdana"/>
          <w:sz w:val="20"/>
          <w:szCs w:val="20"/>
        </w:rPr>
        <w:t>bo j</w:t>
      </w:r>
      <w:r w:rsidRPr="00343DCA">
        <w:rPr>
          <w:rFonts w:ascii="Verdana" w:hAnsi="Verdana"/>
          <w:sz w:val="20"/>
          <w:szCs w:val="20"/>
        </w:rPr>
        <w:t xml:space="preserve">avno naročilo v delu dopolnilnega vzdrževanja sistema </w:t>
      </w:r>
      <w:proofErr w:type="spellStart"/>
      <w:r w:rsidRPr="00343DCA">
        <w:rPr>
          <w:rFonts w:ascii="Verdana" w:hAnsi="Verdana"/>
          <w:sz w:val="20"/>
          <w:szCs w:val="20"/>
        </w:rPr>
        <w:t>zVEM</w:t>
      </w:r>
      <w:proofErr w:type="spellEnd"/>
      <w:r w:rsidRPr="00343DCA">
        <w:rPr>
          <w:rFonts w:ascii="Verdana" w:hAnsi="Verdana"/>
          <w:sz w:val="20"/>
          <w:szCs w:val="20"/>
        </w:rPr>
        <w:t xml:space="preserve"> sofinancirano v okviru investicijskega projekta »Zdravje na daljavo in </w:t>
      </w:r>
      <w:proofErr w:type="spellStart"/>
      <w:r w:rsidRPr="00343DCA">
        <w:rPr>
          <w:rFonts w:ascii="Verdana" w:hAnsi="Verdana"/>
          <w:sz w:val="20"/>
          <w:szCs w:val="20"/>
        </w:rPr>
        <w:t>telemedicina</w:t>
      </w:r>
      <w:proofErr w:type="spellEnd"/>
      <w:r w:rsidRPr="00343DCA">
        <w:rPr>
          <w:rFonts w:ascii="Verdana" w:hAnsi="Verdana"/>
          <w:sz w:val="20"/>
          <w:szCs w:val="20"/>
        </w:rPr>
        <w:t xml:space="preserve">« v okviru celovitega projekta »Digitalna preobrazba zdravstva«, ki predstavlja investicijo v </w:t>
      </w:r>
      <w:r w:rsidRPr="00343DCA">
        <w:rPr>
          <w:rFonts w:ascii="Verdana" w:hAnsi="Verdana"/>
          <w:sz w:val="20"/>
          <w:szCs w:val="20"/>
        </w:rPr>
        <w:lastRenderedPageBreak/>
        <w:t xml:space="preserve">okviru komponente »Zdravstvo« v okviru »Načrta za okrevanje in odpornost« (»NOO«). Naložbo financira Evropska unija iz Evropskega mehanizma za okrevanje in odpornost – </w:t>
      </w:r>
      <w:proofErr w:type="spellStart"/>
      <w:r w:rsidRPr="00343DCA">
        <w:rPr>
          <w:rFonts w:ascii="Verdana" w:hAnsi="Verdana"/>
          <w:sz w:val="20"/>
          <w:szCs w:val="20"/>
        </w:rPr>
        <w:t>NextGeneration</w:t>
      </w:r>
      <w:proofErr w:type="spellEnd"/>
      <w:r w:rsidRPr="00343DCA">
        <w:rPr>
          <w:rFonts w:ascii="Verdana" w:hAnsi="Verdana"/>
          <w:sz w:val="20"/>
          <w:szCs w:val="20"/>
        </w:rPr>
        <w:t xml:space="preserve"> EU. DDV se krije iz proračuna Republike Slovenije</w:t>
      </w:r>
      <w:r>
        <w:rPr>
          <w:rFonts w:ascii="Verdana" w:hAnsi="Verdana"/>
          <w:sz w:val="20"/>
          <w:szCs w:val="20"/>
        </w:rPr>
        <w:t>;</w:t>
      </w:r>
    </w:p>
    <w:p w14:paraId="7517A580" w14:textId="6081C991" w:rsidR="000979D8" w:rsidRPr="002D5FD8" w:rsidRDefault="000979D8" w:rsidP="00652E19">
      <w:pPr>
        <w:widowControl w:val="0"/>
        <w:numPr>
          <w:ilvl w:val="0"/>
          <w:numId w:val="20"/>
        </w:numPr>
        <w:spacing w:after="120" w:line="240" w:lineRule="auto"/>
        <w:ind w:left="1434" w:hanging="357"/>
        <w:jc w:val="both"/>
        <w:rPr>
          <w:rFonts w:ascii="Verdana" w:hAnsi="Verdana"/>
          <w:sz w:val="20"/>
          <w:szCs w:val="28"/>
        </w:rPr>
      </w:pPr>
      <w:r w:rsidRPr="002D5FD8">
        <w:rPr>
          <w:rFonts w:ascii="Verdana" w:hAnsi="Verdana"/>
          <w:sz w:val="20"/>
          <w:szCs w:val="28"/>
        </w:rPr>
        <w:t xml:space="preserve">se predmetna pogodba sklepa na podlagi Odločitve o oddaji naročila št. </w:t>
      </w:r>
      <w:r w:rsidR="006A18D1" w:rsidRPr="002D5FD8">
        <w:rPr>
          <w:rFonts w:ascii="Verdana" w:hAnsi="Verdana"/>
          <w:sz w:val="20"/>
          <w:szCs w:val="28"/>
        </w:rPr>
        <w:t>___________</w:t>
      </w:r>
      <w:r w:rsidRPr="002D5FD8">
        <w:rPr>
          <w:rFonts w:ascii="Verdana" w:hAnsi="Verdana"/>
          <w:sz w:val="20"/>
          <w:szCs w:val="28"/>
        </w:rPr>
        <w:t xml:space="preserve">, z dne ___________; </w:t>
      </w:r>
    </w:p>
    <w:p w14:paraId="27350E8C" w14:textId="489561AA" w:rsidR="000979D8" w:rsidRPr="002D5FD8" w:rsidRDefault="000979D8" w:rsidP="00652E19">
      <w:pPr>
        <w:widowControl w:val="0"/>
        <w:numPr>
          <w:ilvl w:val="0"/>
          <w:numId w:val="20"/>
        </w:numPr>
        <w:spacing w:after="120" w:line="240" w:lineRule="auto"/>
        <w:ind w:left="1434" w:hanging="357"/>
        <w:jc w:val="both"/>
        <w:rPr>
          <w:rFonts w:ascii="Verdana" w:hAnsi="Verdana"/>
          <w:sz w:val="20"/>
          <w:szCs w:val="28"/>
        </w:rPr>
      </w:pPr>
      <w:r w:rsidRPr="002D5FD8">
        <w:rPr>
          <w:rFonts w:ascii="Verdana" w:hAnsi="Verdana"/>
          <w:sz w:val="20"/>
          <w:szCs w:val="28"/>
        </w:rPr>
        <w:t xml:space="preserve">ima ta pogodba </w:t>
      </w:r>
      <w:r w:rsidR="00756D9D" w:rsidRPr="002D5FD8">
        <w:rPr>
          <w:rFonts w:ascii="Verdana" w:hAnsi="Verdana"/>
          <w:sz w:val="20"/>
          <w:szCs w:val="28"/>
        </w:rPr>
        <w:t>tri (</w:t>
      </w:r>
      <w:r w:rsidR="000B16C5" w:rsidRPr="002D5FD8">
        <w:rPr>
          <w:rFonts w:ascii="Verdana" w:hAnsi="Verdana"/>
          <w:sz w:val="20"/>
          <w:szCs w:val="28"/>
        </w:rPr>
        <w:t>3</w:t>
      </w:r>
      <w:r w:rsidR="00756D9D" w:rsidRPr="002D5FD8">
        <w:rPr>
          <w:rFonts w:ascii="Verdana" w:hAnsi="Verdana"/>
          <w:sz w:val="20"/>
          <w:szCs w:val="28"/>
        </w:rPr>
        <w:t>)</w:t>
      </w:r>
      <w:r w:rsidRPr="002D5FD8">
        <w:rPr>
          <w:rFonts w:ascii="Verdana" w:hAnsi="Verdana"/>
          <w:sz w:val="20"/>
          <w:szCs w:val="28"/>
        </w:rPr>
        <w:t xml:space="preserve"> priloge, ki so sestavni del te pogodbe </w:t>
      </w:r>
      <w:r w:rsidR="006A18D1" w:rsidRPr="002D5FD8">
        <w:rPr>
          <w:rFonts w:ascii="Verdana" w:hAnsi="Verdana"/>
          <w:sz w:val="20"/>
          <w:szCs w:val="28"/>
        </w:rPr>
        <w:t xml:space="preserve">in </w:t>
      </w:r>
      <w:r w:rsidRPr="002D5FD8">
        <w:rPr>
          <w:rFonts w:ascii="Verdana" w:hAnsi="Verdana"/>
          <w:sz w:val="20"/>
          <w:szCs w:val="28"/>
        </w:rPr>
        <w:t xml:space="preserve">en </w:t>
      </w:r>
      <w:r w:rsidR="00756D9D" w:rsidRPr="002D5FD8">
        <w:rPr>
          <w:rFonts w:ascii="Verdana" w:hAnsi="Verdana"/>
          <w:sz w:val="20"/>
          <w:szCs w:val="28"/>
        </w:rPr>
        <w:t xml:space="preserve">(1) </w:t>
      </w:r>
      <w:r w:rsidRPr="002D5FD8">
        <w:rPr>
          <w:rFonts w:ascii="Verdana" w:hAnsi="Verdana"/>
          <w:sz w:val="20"/>
          <w:szCs w:val="28"/>
        </w:rPr>
        <w:t>dodatek:</w:t>
      </w:r>
    </w:p>
    <w:p w14:paraId="397BCBD4" w14:textId="77777777" w:rsidR="000979D8" w:rsidRPr="002D5FD8" w:rsidRDefault="000979D8" w:rsidP="006A18D1">
      <w:pPr>
        <w:pStyle w:val="ListParagraph"/>
        <w:widowControl w:val="0"/>
        <w:spacing w:after="120" w:line="240" w:lineRule="auto"/>
        <w:ind w:left="1440"/>
        <w:rPr>
          <w:rFonts w:ascii="Verdana" w:hAnsi="Verdana"/>
          <w:sz w:val="20"/>
          <w:szCs w:val="20"/>
        </w:rPr>
      </w:pPr>
      <w:r w:rsidRPr="002D5FD8">
        <w:rPr>
          <w:rFonts w:ascii="Verdana" w:hAnsi="Verdana"/>
          <w:sz w:val="20"/>
          <w:szCs w:val="20"/>
        </w:rPr>
        <w:t>1. Priloga št. 1: Tehnične specifikacije;</w:t>
      </w:r>
    </w:p>
    <w:p w14:paraId="5D475BFB" w14:textId="77777777" w:rsidR="000979D8" w:rsidRPr="002D5FD8" w:rsidRDefault="000979D8" w:rsidP="006A18D1">
      <w:pPr>
        <w:pStyle w:val="ListParagraph"/>
        <w:widowControl w:val="0"/>
        <w:spacing w:after="120" w:line="240" w:lineRule="auto"/>
        <w:ind w:left="1440"/>
        <w:rPr>
          <w:rFonts w:ascii="Verdana" w:hAnsi="Verdana"/>
          <w:sz w:val="20"/>
          <w:szCs w:val="20"/>
        </w:rPr>
      </w:pPr>
      <w:r w:rsidRPr="002D5FD8">
        <w:rPr>
          <w:rFonts w:ascii="Verdana" w:hAnsi="Verdana"/>
          <w:sz w:val="20"/>
          <w:szCs w:val="20"/>
        </w:rPr>
        <w:t>2. Priloga št. 2: Predračun;</w:t>
      </w:r>
    </w:p>
    <w:p w14:paraId="4BAC958E" w14:textId="3CFCE21C" w:rsidR="000979D8" w:rsidRPr="002D5FD8" w:rsidRDefault="000979D8" w:rsidP="006A18D1">
      <w:pPr>
        <w:pStyle w:val="ListParagraph"/>
        <w:widowControl w:val="0"/>
        <w:spacing w:after="120" w:line="240" w:lineRule="auto"/>
        <w:ind w:left="1440"/>
        <w:rPr>
          <w:rFonts w:ascii="Verdana" w:hAnsi="Verdana"/>
          <w:sz w:val="20"/>
          <w:szCs w:val="20"/>
        </w:rPr>
      </w:pPr>
      <w:r w:rsidRPr="002D5FD8">
        <w:rPr>
          <w:rFonts w:ascii="Verdana" w:hAnsi="Verdana"/>
          <w:sz w:val="20"/>
          <w:szCs w:val="20"/>
        </w:rPr>
        <w:t xml:space="preserve">4. Priloga št. </w:t>
      </w:r>
      <w:r w:rsidR="000B16C5" w:rsidRPr="002D5FD8">
        <w:rPr>
          <w:rFonts w:ascii="Verdana" w:hAnsi="Verdana"/>
          <w:sz w:val="20"/>
          <w:szCs w:val="20"/>
        </w:rPr>
        <w:t>3</w:t>
      </w:r>
      <w:r w:rsidRPr="002D5FD8">
        <w:rPr>
          <w:rFonts w:ascii="Verdana" w:hAnsi="Verdana"/>
          <w:sz w:val="20"/>
          <w:szCs w:val="20"/>
        </w:rPr>
        <w:t>: Lastniški deleži;</w:t>
      </w:r>
    </w:p>
    <w:p w14:paraId="3122506B" w14:textId="36F253CF" w:rsidR="00976456" w:rsidRPr="002D5FD8" w:rsidRDefault="000979D8" w:rsidP="006A18D1">
      <w:pPr>
        <w:pStyle w:val="ListParagraph"/>
        <w:widowControl w:val="0"/>
        <w:spacing w:after="120" w:line="240" w:lineRule="auto"/>
        <w:ind w:left="1440"/>
        <w:rPr>
          <w:rFonts w:ascii="Verdana" w:hAnsi="Verdana"/>
          <w:sz w:val="20"/>
          <w:szCs w:val="20"/>
        </w:rPr>
      </w:pPr>
      <w:r w:rsidRPr="002D5FD8">
        <w:rPr>
          <w:rFonts w:ascii="Verdana" w:hAnsi="Verdana"/>
          <w:sz w:val="20"/>
          <w:szCs w:val="20"/>
        </w:rPr>
        <w:t>5. Dodatek št. 1: Pogodba o obdelavi osebnih podatkov.</w:t>
      </w:r>
    </w:p>
    <w:p w14:paraId="53AF4A44" w14:textId="77777777" w:rsidR="00976456" w:rsidRPr="002D5FD8" w:rsidRDefault="00976456" w:rsidP="00AB156B">
      <w:pPr>
        <w:pStyle w:val="ListParagraph"/>
        <w:widowControl w:val="0"/>
        <w:spacing w:after="120" w:line="240" w:lineRule="auto"/>
        <w:rPr>
          <w:rFonts w:ascii="Verdana" w:hAnsi="Verdana"/>
          <w:sz w:val="20"/>
          <w:szCs w:val="20"/>
        </w:rPr>
      </w:pPr>
    </w:p>
    <w:p w14:paraId="3FB76B84" w14:textId="77777777" w:rsidR="00FF2E53" w:rsidRPr="002D5FD8" w:rsidRDefault="00FF2E53" w:rsidP="00652E19">
      <w:pPr>
        <w:pStyle w:val="ListParagraph"/>
        <w:widowControl w:val="0"/>
        <w:numPr>
          <w:ilvl w:val="0"/>
          <w:numId w:val="15"/>
        </w:numPr>
        <w:spacing w:after="120" w:line="240" w:lineRule="auto"/>
        <w:jc w:val="center"/>
        <w:rPr>
          <w:rFonts w:ascii="Verdana" w:hAnsi="Verdana"/>
          <w:sz w:val="20"/>
          <w:szCs w:val="20"/>
        </w:rPr>
      </w:pPr>
      <w:r w:rsidRPr="002D5FD8">
        <w:rPr>
          <w:rFonts w:ascii="Verdana" w:hAnsi="Verdana"/>
          <w:sz w:val="20"/>
          <w:szCs w:val="20"/>
        </w:rPr>
        <w:t>člen</w:t>
      </w:r>
    </w:p>
    <w:p w14:paraId="7AA46D4F" w14:textId="77777777" w:rsidR="00900773" w:rsidRPr="002D5FD8" w:rsidRDefault="00FF2E53" w:rsidP="005242A7">
      <w:pPr>
        <w:widowControl w:val="0"/>
        <w:spacing w:before="120" w:after="120" w:line="240" w:lineRule="auto"/>
        <w:jc w:val="center"/>
        <w:rPr>
          <w:rFonts w:ascii="Verdana" w:hAnsi="Verdana"/>
          <w:sz w:val="20"/>
          <w:szCs w:val="28"/>
        </w:rPr>
      </w:pPr>
      <w:r w:rsidRPr="002D5FD8">
        <w:rPr>
          <w:rFonts w:ascii="Verdana" w:hAnsi="Verdana"/>
          <w:sz w:val="20"/>
          <w:szCs w:val="28"/>
        </w:rPr>
        <w:t>PREDMET POGODBE</w:t>
      </w:r>
    </w:p>
    <w:p w14:paraId="186C90A4" w14:textId="7B9C1A8C" w:rsidR="00C06C2D" w:rsidRPr="002D5FD8" w:rsidRDefault="00900773" w:rsidP="00652E19">
      <w:pPr>
        <w:pStyle w:val="ListParagraph"/>
        <w:widowControl w:val="0"/>
        <w:numPr>
          <w:ilvl w:val="0"/>
          <w:numId w:val="23"/>
        </w:numPr>
        <w:spacing w:after="120" w:line="240" w:lineRule="auto"/>
        <w:jc w:val="both"/>
        <w:rPr>
          <w:rFonts w:ascii="Verdana" w:hAnsi="Verdana"/>
          <w:sz w:val="20"/>
          <w:szCs w:val="20"/>
        </w:rPr>
      </w:pPr>
      <w:r w:rsidRPr="002D5FD8">
        <w:rPr>
          <w:rFonts w:ascii="Verdana" w:hAnsi="Verdana"/>
          <w:sz w:val="20"/>
          <w:szCs w:val="28"/>
        </w:rPr>
        <w:t xml:space="preserve">Predmet </w:t>
      </w:r>
      <w:r w:rsidRPr="002D5FD8">
        <w:rPr>
          <w:rFonts w:ascii="Verdana" w:hAnsi="Verdana"/>
          <w:sz w:val="20"/>
          <w:szCs w:val="20"/>
        </w:rPr>
        <w:t xml:space="preserve">pogodbe </w:t>
      </w:r>
      <w:r w:rsidR="00C06C2D" w:rsidRPr="002D5FD8">
        <w:rPr>
          <w:rFonts w:ascii="Verdana" w:hAnsi="Verdana"/>
          <w:sz w:val="20"/>
          <w:szCs w:val="20"/>
        </w:rPr>
        <w:t xml:space="preserve">so storitve osnovnega in dopolnilnega vzdrževanja sistema zVEM </w:t>
      </w:r>
      <w:r w:rsidR="00756D9D" w:rsidRPr="002D5FD8">
        <w:rPr>
          <w:rFonts w:ascii="Verdana" w:hAnsi="Verdana"/>
          <w:sz w:val="20"/>
          <w:szCs w:val="20"/>
        </w:rPr>
        <w:t>skladno s specifikacijami</w:t>
      </w:r>
      <w:r w:rsidR="00C06C2D" w:rsidRPr="002D5FD8">
        <w:rPr>
          <w:rFonts w:ascii="Verdana" w:hAnsi="Verdana"/>
          <w:sz w:val="20"/>
          <w:szCs w:val="20"/>
        </w:rPr>
        <w:t xml:space="preserve"> (</w:t>
      </w:r>
      <w:r w:rsidR="00F0725D" w:rsidRPr="002D5FD8">
        <w:rPr>
          <w:rFonts w:ascii="Verdana" w:hAnsi="Verdana"/>
          <w:sz w:val="20"/>
          <w:szCs w:val="20"/>
        </w:rPr>
        <w:t>Tehnične specifikacije</w:t>
      </w:r>
      <w:r w:rsidR="00C06C2D" w:rsidRPr="002D5FD8">
        <w:rPr>
          <w:rFonts w:ascii="Verdana" w:hAnsi="Verdana"/>
          <w:sz w:val="20"/>
          <w:szCs w:val="20"/>
        </w:rPr>
        <w:t xml:space="preserve">), ki </w:t>
      </w:r>
      <w:r w:rsidR="00756D9D" w:rsidRPr="002D5FD8">
        <w:rPr>
          <w:rFonts w:ascii="Verdana" w:hAnsi="Verdana"/>
          <w:sz w:val="20"/>
          <w:szCs w:val="20"/>
        </w:rPr>
        <w:t>so</w:t>
      </w:r>
      <w:r w:rsidR="00C06C2D" w:rsidRPr="002D5FD8">
        <w:rPr>
          <w:rFonts w:ascii="Verdana" w:hAnsi="Verdana"/>
          <w:sz w:val="20"/>
          <w:szCs w:val="20"/>
        </w:rPr>
        <w:t xml:space="preserve"> sestavni del te pogodbe.</w:t>
      </w:r>
    </w:p>
    <w:p w14:paraId="17F5964F" w14:textId="77777777" w:rsidR="00C06C2D" w:rsidRPr="002D5FD8" w:rsidRDefault="00C06C2D" w:rsidP="00F0725D">
      <w:pPr>
        <w:pStyle w:val="ListParagraph"/>
        <w:widowControl w:val="0"/>
        <w:spacing w:after="120" w:line="240" w:lineRule="auto"/>
        <w:jc w:val="both"/>
        <w:rPr>
          <w:rFonts w:ascii="Verdana" w:hAnsi="Verdana"/>
          <w:sz w:val="20"/>
          <w:szCs w:val="20"/>
        </w:rPr>
      </w:pPr>
    </w:p>
    <w:p w14:paraId="11025F0C" w14:textId="62DBD240" w:rsidR="00092877" w:rsidRPr="002D5FD8" w:rsidRDefault="00C06C2D" w:rsidP="00652E19">
      <w:pPr>
        <w:pStyle w:val="ListParagraph"/>
        <w:widowControl w:val="0"/>
        <w:numPr>
          <w:ilvl w:val="0"/>
          <w:numId w:val="23"/>
        </w:numPr>
        <w:spacing w:after="120" w:line="240" w:lineRule="auto"/>
        <w:contextualSpacing w:val="0"/>
        <w:jc w:val="both"/>
        <w:rPr>
          <w:rFonts w:ascii="Verdana" w:hAnsi="Verdana"/>
          <w:sz w:val="20"/>
          <w:szCs w:val="20"/>
        </w:rPr>
      </w:pPr>
      <w:r w:rsidRPr="002D5FD8">
        <w:rPr>
          <w:rFonts w:ascii="Verdana" w:hAnsi="Verdana"/>
          <w:sz w:val="20"/>
          <w:szCs w:val="20"/>
        </w:rPr>
        <w:t xml:space="preserve">Izvajalec je bil izbran kot </w:t>
      </w:r>
      <w:r w:rsidR="00F0725D" w:rsidRPr="002D5FD8">
        <w:rPr>
          <w:rFonts w:ascii="Verdana" w:hAnsi="Verdana"/>
          <w:sz w:val="20"/>
          <w:szCs w:val="20"/>
        </w:rPr>
        <w:t xml:space="preserve">ekonomsko </w:t>
      </w:r>
      <w:r w:rsidRPr="002D5FD8">
        <w:rPr>
          <w:rFonts w:ascii="Verdana" w:hAnsi="Verdana"/>
          <w:sz w:val="20"/>
          <w:szCs w:val="20"/>
        </w:rPr>
        <w:t xml:space="preserve">najugodnejši </w:t>
      </w:r>
      <w:r w:rsidR="00F0725D" w:rsidRPr="002D5FD8">
        <w:rPr>
          <w:rFonts w:ascii="Verdana" w:hAnsi="Verdana"/>
          <w:sz w:val="20"/>
          <w:szCs w:val="20"/>
        </w:rPr>
        <w:t xml:space="preserve">ponudnik </w:t>
      </w:r>
      <w:r w:rsidRPr="002D5FD8">
        <w:rPr>
          <w:rFonts w:ascii="Verdana" w:hAnsi="Verdana"/>
          <w:sz w:val="20"/>
          <w:szCs w:val="20"/>
        </w:rPr>
        <w:t>za osnovno in dopolnilno vzdrževanje vseh elementov informacijske rešitve sistema zVEM, v skladu s ponudbo izvajalca, št.______________ z dne _______________, ki je sestavni del te pogodbe.</w:t>
      </w:r>
    </w:p>
    <w:p w14:paraId="11D7A297" w14:textId="77777777" w:rsidR="001166E0" w:rsidRPr="002D5FD8" w:rsidRDefault="001166E0" w:rsidP="00652E19">
      <w:pPr>
        <w:pStyle w:val="ListParagraph"/>
        <w:widowControl w:val="0"/>
        <w:numPr>
          <w:ilvl w:val="0"/>
          <w:numId w:val="15"/>
        </w:numPr>
        <w:spacing w:after="120" w:line="240" w:lineRule="auto"/>
        <w:jc w:val="center"/>
        <w:rPr>
          <w:rFonts w:ascii="Verdana" w:hAnsi="Verdana"/>
          <w:sz w:val="20"/>
          <w:szCs w:val="28"/>
        </w:rPr>
      </w:pPr>
      <w:r w:rsidRPr="002D5FD8">
        <w:rPr>
          <w:rFonts w:ascii="Verdana" w:hAnsi="Verdana"/>
          <w:sz w:val="20"/>
          <w:szCs w:val="28"/>
        </w:rPr>
        <w:t>člen</w:t>
      </w:r>
    </w:p>
    <w:p w14:paraId="18853946" w14:textId="77777777" w:rsidR="001166E0" w:rsidRPr="002D5FD8" w:rsidRDefault="001166E0" w:rsidP="005242A7">
      <w:pPr>
        <w:widowControl w:val="0"/>
        <w:spacing w:before="120" w:after="120" w:line="240" w:lineRule="auto"/>
        <w:jc w:val="center"/>
        <w:rPr>
          <w:rFonts w:ascii="Verdana" w:hAnsi="Verdana"/>
          <w:sz w:val="20"/>
          <w:szCs w:val="28"/>
        </w:rPr>
      </w:pPr>
      <w:r w:rsidRPr="002D5FD8">
        <w:rPr>
          <w:rFonts w:ascii="Verdana" w:hAnsi="Verdana"/>
          <w:sz w:val="20"/>
          <w:szCs w:val="28"/>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2D5FD8" w14:paraId="082E12A7" w14:textId="77777777" w:rsidTr="00D13D86">
        <w:trPr>
          <w:trHeight w:val="20"/>
          <w:jc w:val="center"/>
        </w:trPr>
        <w:tc>
          <w:tcPr>
            <w:tcW w:w="9704" w:type="dxa"/>
            <w:shd w:val="clear" w:color="auto" w:fill="FDB940"/>
            <w:vAlign w:val="center"/>
          </w:tcPr>
          <w:p w14:paraId="49F2F1AB" w14:textId="77777777" w:rsidR="00E83A6D" w:rsidRPr="002D5FD8" w:rsidRDefault="008726FD" w:rsidP="005242A7">
            <w:pPr>
              <w:widowControl w:val="0"/>
              <w:spacing w:after="0" w:line="240" w:lineRule="auto"/>
              <w:rPr>
                <w:rFonts w:ascii="Verdana" w:hAnsi="Verdana"/>
                <w:b/>
                <w:sz w:val="20"/>
                <w:szCs w:val="20"/>
              </w:rPr>
            </w:pPr>
            <w:r w:rsidRPr="002D5FD8">
              <w:rPr>
                <w:rFonts w:ascii="Verdana" w:hAnsi="Verdana"/>
                <w:b/>
                <w:sz w:val="20"/>
                <w:szCs w:val="20"/>
              </w:rPr>
              <w:t>CENA</w:t>
            </w:r>
          </w:p>
        </w:tc>
      </w:tr>
    </w:tbl>
    <w:p w14:paraId="6A8E48DD" w14:textId="77777777" w:rsidR="00E83A6D" w:rsidRPr="002D5FD8" w:rsidRDefault="00E83A6D" w:rsidP="005242A7">
      <w:pPr>
        <w:widowControl w:val="0"/>
        <w:spacing w:after="0" w:line="240" w:lineRule="auto"/>
        <w:jc w:val="both"/>
        <w:rPr>
          <w:rFonts w:ascii="Verdana" w:hAnsi="Verdana"/>
          <w:sz w:val="8"/>
          <w:szCs w:val="8"/>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827"/>
        <w:gridCol w:w="858"/>
        <w:gridCol w:w="1134"/>
        <w:gridCol w:w="1557"/>
        <w:gridCol w:w="1582"/>
        <w:gridCol w:w="1676"/>
      </w:tblGrid>
      <w:tr w:rsidR="00F0725D" w:rsidRPr="002D5FD8" w14:paraId="046CAE5E" w14:textId="0F58C3F1" w:rsidTr="000A1D8B">
        <w:trPr>
          <w:trHeight w:val="637"/>
          <w:jc w:val="center"/>
        </w:trPr>
        <w:tc>
          <w:tcPr>
            <w:tcW w:w="2830" w:type="dxa"/>
            <w:tcBorders>
              <w:bottom w:val="single" w:sz="4" w:space="0" w:color="auto"/>
            </w:tcBorders>
            <w:shd w:val="clear" w:color="auto" w:fill="FDB940"/>
            <w:vAlign w:val="center"/>
          </w:tcPr>
          <w:p w14:paraId="6F8E28F7" w14:textId="77777777" w:rsidR="00F0725D" w:rsidRPr="002D5FD8" w:rsidRDefault="00F0725D" w:rsidP="005242A7">
            <w:pPr>
              <w:widowControl w:val="0"/>
              <w:spacing w:after="0" w:line="240" w:lineRule="auto"/>
              <w:jc w:val="center"/>
              <w:rPr>
                <w:rFonts w:ascii="Verdana" w:hAnsi="Verdana"/>
                <w:b/>
                <w:sz w:val="20"/>
                <w:szCs w:val="28"/>
              </w:rPr>
            </w:pPr>
            <w:r w:rsidRPr="002D5FD8">
              <w:rPr>
                <w:rFonts w:ascii="Verdana" w:hAnsi="Verdana"/>
                <w:b/>
                <w:sz w:val="20"/>
                <w:szCs w:val="28"/>
              </w:rPr>
              <w:t>Postavka</w:t>
            </w:r>
          </w:p>
        </w:tc>
        <w:tc>
          <w:tcPr>
            <w:tcW w:w="851" w:type="dxa"/>
            <w:tcBorders>
              <w:bottom w:val="single" w:sz="4" w:space="0" w:color="auto"/>
            </w:tcBorders>
            <w:shd w:val="clear" w:color="auto" w:fill="FDB940"/>
            <w:vAlign w:val="center"/>
          </w:tcPr>
          <w:p w14:paraId="3F697353" w14:textId="63B27015" w:rsidR="00F0725D" w:rsidRPr="002D5FD8" w:rsidRDefault="00F0725D" w:rsidP="005242A7">
            <w:pPr>
              <w:widowControl w:val="0"/>
              <w:spacing w:after="0" w:line="240" w:lineRule="auto"/>
              <w:jc w:val="center"/>
              <w:rPr>
                <w:rFonts w:ascii="Verdana" w:hAnsi="Verdana"/>
                <w:b/>
                <w:sz w:val="20"/>
                <w:szCs w:val="28"/>
              </w:rPr>
            </w:pPr>
            <w:r w:rsidRPr="002D5FD8">
              <w:rPr>
                <w:rFonts w:ascii="Verdana" w:hAnsi="Verdana"/>
                <w:b/>
                <w:sz w:val="20"/>
                <w:szCs w:val="28"/>
              </w:rPr>
              <w:t>Enota</w:t>
            </w:r>
          </w:p>
        </w:tc>
        <w:tc>
          <w:tcPr>
            <w:tcW w:w="1134" w:type="dxa"/>
            <w:tcBorders>
              <w:bottom w:val="single" w:sz="4" w:space="0" w:color="auto"/>
            </w:tcBorders>
            <w:shd w:val="clear" w:color="auto" w:fill="FDB940"/>
            <w:vAlign w:val="center"/>
          </w:tcPr>
          <w:p w14:paraId="3BC66E09" w14:textId="4ABF160E" w:rsidR="00F0725D" w:rsidRPr="002D5FD8" w:rsidRDefault="00F0725D" w:rsidP="005242A7">
            <w:pPr>
              <w:widowControl w:val="0"/>
              <w:spacing w:after="0" w:line="240" w:lineRule="auto"/>
              <w:jc w:val="center"/>
              <w:rPr>
                <w:rFonts w:ascii="Verdana" w:hAnsi="Verdana"/>
                <w:b/>
                <w:sz w:val="20"/>
                <w:szCs w:val="28"/>
              </w:rPr>
            </w:pPr>
            <w:r w:rsidRPr="002D5FD8">
              <w:rPr>
                <w:rFonts w:ascii="Verdana" w:hAnsi="Verdana"/>
                <w:b/>
                <w:sz w:val="20"/>
                <w:szCs w:val="28"/>
              </w:rPr>
              <w:t>Količina</w:t>
            </w:r>
          </w:p>
        </w:tc>
        <w:tc>
          <w:tcPr>
            <w:tcW w:w="1559" w:type="dxa"/>
            <w:shd w:val="clear" w:color="auto" w:fill="FDB940"/>
            <w:vAlign w:val="center"/>
          </w:tcPr>
          <w:p w14:paraId="46783519" w14:textId="77777777" w:rsidR="00F0725D" w:rsidRPr="002D5FD8" w:rsidRDefault="00F0725D" w:rsidP="005242A7">
            <w:pPr>
              <w:widowControl w:val="0"/>
              <w:spacing w:after="0" w:line="240" w:lineRule="auto"/>
              <w:jc w:val="center"/>
              <w:rPr>
                <w:rFonts w:ascii="Verdana" w:hAnsi="Verdana"/>
                <w:b/>
                <w:sz w:val="20"/>
                <w:szCs w:val="28"/>
              </w:rPr>
            </w:pPr>
            <w:r w:rsidRPr="002D5FD8">
              <w:rPr>
                <w:rFonts w:ascii="Verdana" w:hAnsi="Verdana"/>
                <w:b/>
                <w:sz w:val="20"/>
                <w:szCs w:val="28"/>
              </w:rPr>
              <w:t>Cena na enoto v EUR brez DDV</w:t>
            </w:r>
          </w:p>
        </w:tc>
        <w:tc>
          <w:tcPr>
            <w:tcW w:w="1583" w:type="dxa"/>
            <w:shd w:val="clear" w:color="auto" w:fill="FDB940"/>
            <w:vAlign w:val="center"/>
          </w:tcPr>
          <w:p w14:paraId="0C99D428" w14:textId="77777777" w:rsidR="00F0725D" w:rsidRPr="002D5FD8" w:rsidRDefault="00F0725D" w:rsidP="005242A7">
            <w:pPr>
              <w:widowControl w:val="0"/>
              <w:spacing w:after="0" w:line="240" w:lineRule="auto"/>
              <w:jc w:val="center"/>
              <w:rPr>
                <w:rFonts w:ascii="Verdana" w:hAnsi="Verdana"/>
                <w:b/>
                <w:sz w:val="20"/>
                <w:szCs w:val="28"/>
              </w:rPr>
            </w:pPr>
            <w:r w:rsidRPr="002D5FD8">
              <w:rPr>
                <w:rFonts w:ascii="Verdana" w:hAnsi="Verdana"/>
                <w:b/>
                <w:sz w:val="20"/>
                <w:szCs w:val="28"/>
              </w:rPr>
              <w:t>Cena za celotno količino v EUR brez DDV</w:t>
            </w:r>
          </w:p>
        </w:tc>
        <w:tc>
          <w:tcPr>
            <w:tcW w:w="1677" w:type="dxa"/>
            <w:shd w:val="clear" w:color="auto" w:fill="FDB940"/>
          </w:tcPr>
          <w:p w14:paraId="5B61BB5B" w14:textId="4B2EFACE" w:rsidR="00F0725D" w:rsidRPr="002D5FD8" w:rsidRDefault="00F0725D" w:rsidP="005242A7">
            <w:pPr>
              <w:widowControl w:val="0"/>
              <w:spacing w:after="0" w:line="240" w:lineRule="auto"/>
              <w:jc w:val="center"/>
              <w:rPr>
                <w:rFonts w:ascii="Verdana" w:hAnsi="Verdana"/>
                <w:b/>
                <w:sz w:val="20"/>
                <w:szCs w:val="28"/>
              </w:rPr>
            </w:pPr>
            <w:r w:rsidRPr="002D5FD8">
              <w:rPr>
                <w:rFonts w:ascii="Verdana" w:hAnsi="Verdana"/>
                <w:b/>
                <w:sz w:val="20"/>
                <w:szCs w:val="28"/>
              </w:rPr>
              <w:t>Cena za celotno količino v EUR z DDV</w:t>
            </w:r>
          </w:p>
        </w:tc>
      </w:tr>
      <w:tr w:rsidR="00F0725D" w:rsidRPr="002D5FD8" w14:paraId="2A4D0424" w14:textId="4F5D84D9" w:rsidTr="000A1D8B">
        <w:trPr>
          <w:trHeight w:val="419"/>
          <w:jc w:val="center"/>
        </w:trPr>
        <w:tc>
          <w:tcPr>
            <w:tcW w:w="2830" w:type="dxa"/>
            <w:tcBorders>
              <w:bottom w:val="single" w:sz="4" w:space="0" w:color="auto"/>
              <w:right w:val="single" w:sz="4" w:space="0" w:color="auto"/>
            </w:tcBorders>
            <w:shd w:val="clear" w:color="auto" w:fill="FFF0D5"/>
          </w:tcPr>
          <w:p w14:paraId="586A0997" w14:textId="2603B9D8" w:rsidR="00F0725D" w:rsidRPr="002D5FD8" w:rsidRDefault="00F0725D" w:rsidP="00F0725D">
            <w:pPr>
              <w:widowControl w:val="0"/>
              <w:spacing w:after="0" w:line="240" w:lineRule="auto"/>
              <w:rPr>
                <w:rFonts w:ascii="Verdana" w:hAnsi="Verdana"/>
                <w:b/>
                <w:bCs/>
                <w:sz w:val="20"/>
                <w:szCs w:val="20"/>
              </w:rPr>
            </w:pPr>
            <w:r w:rsidRPr="002D5FD8">
              <w:rPr>
                <w:rFonts w:ascii="Verdana" w:hAnsi="Verdana"/>
                <w:b/>
                <w:bCs/>
                <w:sz w:val="20"/>
                <w:szCs w:val="20"/>
              </w:rPr>
              <w:t>A Osnovno vzdrževanje - portal (240 ur/mesec)</w:t>
            </w:r>
          </w:p>
        </w:tc>
        <w:tc>
          <w:tcPr>
            <w:tcW w:w="851" w:type="dxa"/>
            <w:tcBorders>
              <w:left w:val="single" w:sz="4" w:space="0" w:color="auto"/>
              <w:bottom w:val="single" w:sz="4" w:space="0" w:color="auto"/>
            </w:tcBorders>
            <w:shd w:val="clear" w:color="auto" w:fill="FFF0D5"/>
            <w:vAlign w:val="center"/>
          </w:tcPr>
          <w:p w14:paraId="69996933" w14:textId="21548F5F" w:rsidR="00F0725D" w:rsidRPr="002D5FD8" w:rsidRDefault="00F0725D" w:rsidP="00F0725D">
            <w:pPr>
              <w:widowControl w:val="0"/>
              <w:spacing w:after="0" w:line="240" w:lineRule="auto"/>
              <w:jc w:val="center"/>
              <w:rPr>
                <w:rFonts w:ascii="Verdana" w:hAnsi="Verdana"/>
                <w:sz w:val="20"/>
                <w:szCs w:val="28"/>
              </w:rPr>
            </w:pPr>
            <w:r w:rsidRPr="002D5FD8">
              <w:rPr>
                <w:rFonts w:ascii="Verdana" w:hAnsi="Verdana"/>
                <w:sz w:val="20"/>
                <w:szCs w:val="28"/>
              </w:rPr>
              <w:t>mesec</w:t>
            </w:r>
          </w:p>
        </w:tc>
        <w:tc>
          <w:tcPr>
            <w:tcW w:w="1134" w:type="dxa"/>
            <w:tcBorders>
              <w:left w:val="single" w:sz="4" w:space="0" w:color="auto"/>
              <w:bottom w:val="single" w:sz="4" w:space="0" w:color="auto"/>
            </w:tcBorders>
            <w:shd w:val="clear" w:color="auto" w:fill="FFF0D5"/>
            <w:vAlign w:val="center"/>
          </w:tcPr>
          <w:p w14:paraId="76FEBD98" w14:textId="4F0F72AE" w:rsidR="00F0725D" w:rsidRPr="002D5FD8" w:rsidRDefault="00F0725D" w:rsidP="00F0725D">
            <w:pPr>
              <w:widowControl w:val="0"/>
              <w:spacing w:after="0" w:line="240" w:lineRule="auto"/>
              <w:jc w:val="center"/>
              <w:rPr>
                <w:rFonts w:ascii="Verdana" w:hAnsi="Verdana"/>
                <w:sz w:val="20"/>
                <w:szCs w:val="20"/>
              </w:rPr>
            </w:pPr>
            <w:r w:rsidRPr="002D5FD8">
              <w:rPr>
                <w:rFonts w:ascii="Verdana" w:hAnsi="Verdana"/>
                <w:sz w:val="20"/>
                <w:szCs w:val="20"/>
              </w:rPr>
              <w:t>36</w:t>
            </w:r>
          </w:p>
        </w:tc>
        <w:tc>
          <w:tcPr>
            <w:tcW w:w="1559" w:type="dxa"/>
            <w:shd w:val="clear" w:color="auto" w:fill="auto"/>
            <w:vAlign w:val="center"/>
          </w:tcPr>
          <w:p w14:paraId="25BC64F5" w14:textId="77777777" w:rsidR="00F0725D" w:rsidRPr="002D5FD8" w:rsidRDefault="00F0725D" w:rsidP="00F0725D">
            <w:pPr>
              <w:widowControl w:val="0"/>
              <w:spacing w:after="0" w:line="240" w:lineRule="auto"/>
              <w:jc w:val="center"/>
              <w:rPr>
                <w:rFonts w:ascii="Verdana" w:hAnsi="Verdana"/>
                <w:sz w:val="20"/>
                <w:szCs w:val="28"/>
              </w:rPr>
            </w:pPr>
          </w:p>
        </w:tc>
        <w:tc>
          <w:tcPr>
            <w:tcW w:w="1583" w:type="dxa"/>
            <w:shd w:val="clear" w:color="auto" w:fill="auto"/>
            <w:vAlign w:val="center"/>
          </w:tcPr>
          <w:p w14:paraId="4779E4D8" w14:textId="77777777" w:rsidR="00F0725D" w:rsidRPr="002D5FD8" w:rsidRDefault="00F0725D" w:rsidP="00F0725D">
            <w:pPr>
              <w:widowControl w:val="0"/>
              <w:spacing w:after="0" w:line="240" w:lineRule="auto"/>
              <w:jc w:val="center"/>
              <w:rPr>
                <w:rFonts w:ascii="Verdana" w:hAnsi="Verdana"/>
                <w:sz w:val="20"/>
                <w:szCs w:val="28"/>
              </w:rPr>
            </w:pPr>
          </w:p>
        </w:tc>
        <w:tc>
          <w:tcPr>
            <w:tcW w:w="1677" w:type="dxa"/>
          </w:tcPr>
          <w:p w14:paraId="51BE5D29" w14:textId="77777777" w:rsidR="00F0725D" w:rsidRPr="002D5FD8" w:rsidRDefault="00F0725D" w:rsidP="00F0725D">
            <w:pPr>
              <w:widowControl w:val="0"/>
              <w:spacing w:after="0" w:line="240" w:lineRule="auto"/>
              <w:jc w:val="center"/>
              <w:rPr>
                <w:rFonts w:ascii="Verdana" w:hAnsi="Verdana"/>
                <w:sz w:val="20"/>
                <w:szCs w:val="28"/>
              </w:rPr>
            </w:pPr>
          </w:p>
        </w:tc>
      </w:tr>
      <w:tr w:rsidR="00F0725D" w:rsidRPr="002D5FD8" w14:paraId="34E1E157" w14:textId="0F08D00E" w:rsidTr="000A1D8B">
        <w:trPr>
          <w:trHeight w:val="209"/>
          <w:jc w:val="center"/>
        </w:trPr>
        <w:tc>
          <w:tcPr>
            <w:tcW w:w="2830" w:type="dxa"/>
            <w:tcBorders>
              <w:bottom w:val="single" w:sz="4" w:space="0" w:color="auto"/>
              <w:right w:val="single" w:sz="4" w:space="0" w:color="auto"/>
            </w:tcBorders>
            <w:shd w:val="clear" w:color="auto" w:fill="FFF0D5"/>
          </w:tcPr>
          <w:p w14:paraId="67A4B277" w14:textId="77FD594D" w:rsidR="00F0725D" w:rsidRPr="002D5FD8" w:rsidRDefault="00F0725D" w:rsidP="00F0725D">
            <w:pPr>
              <w:widowControl w:val="0"/>
              <w:spacing w:after="0" w:line="240" w:lineRule="auto"/>
              <w:rPr>
                <w:rFonts w:ascii="Verdana" w:hAnsi="Verdana"/>
                <w:b/>
                <w:bCs/>
                <w:sz w:val="20"/>
                <w:szCs w:val="20"/>
              </w:rPr>
            </w:pPr>
            <w:r w:rsidRPr="002D5FD8">
              <w:rPr>
                <w:rFonts w:ascii="Verdana" w:hAnsi="Verdana"/>
                <w:b/>
                <w:bCs/>
                <w:sz w:val="20"/>
                <w:szCs w:val="20"/>
              </w:rPr>
              <w:t xml:space="preserve">B Dopolnilno vzdrževanje </w:t>
            </w:r>
          </w:p>
        </w:tc>
        <w:tc>
          <w:tcPr>
            <w:tcW w:w="851" w:type="dxa"/>
            <w:tcBorders>
              <w:left w:val="single" w:sz="4" w:space="0" w:color="auto"/>
              <w:bottom w:val="single" w:sz="4" w:space="0" w:color="auto"/>
            </w:tcBorders>
            <w:shd w:val="clear" w:color="auto" w:fill="FFF0D5"/>
            <w:vAlign w:val="center"/>
          </w:tcPr>
          <w:p w14:paraId="2B13BBF1" w14:textId="7D0881A3" w:rsidR="00F0725D" w:rsidRPr="002D5FD8" w:rsidRDefault="00F0725D" w:rsidP="00F0725D">
            <w:pPr>
              <w:widowControl w:val="0"/>
              <w:spacing w:after="0" w:line="240" w:lineRule="auto"/>
              <w:jc w:val="center"/>
              <w:rPr>
                <w:rFonts w:ascii="Verdana" w:hAnsi="Verdana"/>
                <w:sz w:val="20"/>
                <w:szCs w:val="28"/>
              </w:rPr>
            </w:pPr>
            <w:r w:rsidRPr="002D5FD8">
              <w:rPr>
                <w:rFonts w:ascii="Verdana" w:hAnsi="Verdana"/>
                <w:sz w:val="20"/>
                <w:szCs w:val="28"/>
              </w:rPr>
              <w:t>ura</w:t>
            </w:r>
          </w:p>
        </w:tc>
        <w:tc>
          <w:tcPr>
            <w:tcW w:w="1134" w:type="dxa"/>
            <w:tcBorders>
              <w:left w:val="single" w:sz="4" w:space="0" w:color="auto"/>
              <w:bottom w:val="single" w:sz="4" w:space="0" w:color="auto"/>
            </w:tcBorders>
            <w:shd w:val="clear" w:color="auto" w:fill="FFF0D5"/>
            <w:vAlign w:val="center"/>
          </w:tcPr>
          <w:p w14:paraId="345F73D2" w14:textId="1EAF50E8" w:rsidR="00F0725D" w:rsidRPr="002D5FD8" w:rsidRDefault="00F0725D" w:rsidP="00F0725D">
            <w:pPr>
              <w:widowControl w:val="0"/>
              <w:spacing w:after="0" w:line="240" w:lineRule="auto"/>
              <w:jc w:val="center"/>
              <w:rPr>
                <w:rFonts w:ascii="Verdana" w:hAnsi="Verdana"/>
                <w:sz w:val="20"/>
                <w:szCs w:val="20"/>
              </w:rPr>
            </w:pPr>
            <w:r w:rsidRPr="002D5FD8">
              <w:rPr>
                <w:rFonts w:ascii="Verdana" w:hAnsi="Verdana"/>
                <w:sz w:val="20"/>
                <w:szCs w:val="20"/>
              </w:rPr>
              <w:t>20.000</w:t>
            </w:r>
          </w:p>
        </w:tc>
        <w:tc>
          <w:tcPr>
            <w:tcW w:w="1559" w:type="dxa"/>
            <w:shd w:val="clear" w:color="auto" w:fill="auto"/>
            <w:vAlign w:val="center"/>
          </w:tcPr>
          <w:p w14:paraId="4CEB0B0B" w14:textId="77777777" w:rsidR="00F0725D" w:rsidRPr="002D5FD8" w:rsidRDefault="00F0725D" w:rsidP="00F0725D">
            <w:pPr>
              <w:widowControl w:val="0"/>
              <w:spacing w:after="0" w:line="240" w:lineRule="auto"/>
              <w:jc w:val="center"/>
              <w:rPr>
                <w:rFonts w:ascii="Verdana" w:hAnsi="Verdana"/>
                <w:sz w:val="20"/>
                <w:szCs w:val="28"/>
              </w:rPr>
            </w:pPr>
          </w:p>
        </w:tc>
        <w:tc>
          <w:tcPr>
            <w:tcW w:w="1583" w:type="dxa"/>
            <w:shd w:val="clear" w:color="auto" w:fill="auto"/>
            <w:vAlign w:val="center"/>
          </w:tcPr>
          <w:p w14:paraId="701370F9" w14:textId="77777777" w:rsidR="00F0725D" w:rsidRPr="002D5FD8" w:rsidRDefault="00F0725D" w:rsidP="00F0725D">
            <w:pPr>
              <w:widowControl w:val="0"/>
              <w:spacing w:after="0" w:line="240" w:lineRule="auto"/>
              <w:jc w:val="center"/>
              <w:rPr>
                <w:rFonts w:ascii="Verdana" w:hAnsi="Verdana"/>
                <w:sz w:val="20"/>
                <w:szCs w:val="28"/>
              </w:rPr>
            </w:pPr>
          </w:p>
        </w:tc>
        <w:tc>
          <w:tcPr>
            <w:tcW w:w="1677" w:type="dxa"/>
          </w:tcPr>
          <w:p w14:paraId="60225A9D" w14:textId="77777777" w:rsidR="00F0725D" w:rsidRPr="002D5FD8" w:rsidRDefault="00F0725D" w:rsidP="00F0725D">
            <w:pPr>
              <w:widowControl w:val="0"/>
              <w:spacing w:after="0" w:line="240" w:lineRule="auto"/>
              <w:jc w:val="center"/>
              <w:rPr>
                <w:rFonts w:ascii="Verdana" w:hAnsi="Verdana"/>
                <w:sz w:val="20"/>
                <w:szCs w:val="28"/>
              </w:rPr>
            </w:pPr>
          </w:p>
        </w:tc>
      </w:tr>
      <w:tr w:rsidR="00F0725D" w:rsidRPr="002D5FD8" w14:paraId="769B25E2" w14:textId="20FB1559" w:rsidTr="000A1D8B">
        <w:trPr>
          <w:trHeight w:val="419"/>
          <w:jc w:val="center"/>
        </w:trPr>
        <w:tc>
          <w:tcPr>
            <w:tcW w:w="2830" w:type="dxa"/>
            <w:tcBorders>
              <w:bottom w:val="single" w:sz="4" w:space="0" w:color="auto"/>
              <w:right w:val="single" w:sz="4" w:space="0" w:color="auto"/>
            </w:tcBorders>
            <w:shd w:val="clear" w:color="auto" w:fill="FFF0D5"/>
          </w:tcPr>
          <w:p w14:paraId="588E9B33" w14:textId="4D57C3E7" w:rsidR="00F0725D" w:rsidRPr="002D5FD8" w:rsidRDefault="00F0725D" w:rsidP="00F0725D">
            <w:pPr>
              <w:widowControl w:val="0"/>
              <w:spacing w:after="0" w:line="240" w:lineRule="auto"/>
              <w:rPr>
                <w:rFonts w:ascii="Verdana" w:hAnsi="Verdana"/>
                <w:b/>
                <w:bCs/>
                <w:sz w:val="20"/>
                <w:szCs w:val="20"/>
              </w:rPr>
            </w:pPr>
            <w:r w:rsidRPr="002D5FD8">
              <w:rPr>
                <w:rFonts w:ascii="Verdana" w:hAnsi="Verdana"/>
                <w:b/>
                <w:bCs/>
                <w:sz w:val="20"/>
                <w:szCs w:val="20"/>
              </w:rPr>
              <w:t>C Dopolnilno vzdrževanje za namene projekta NOO</w:t>
            </w:r>
          </w:p>
        </w:tc>
        <w:tc>
          <w:tcPr>
            <w:tcW w:w="851" w:type="dxa"/>
            <w:tcBorders>
              <w:left w:val="single" w:sz="4" w:space="0" w:color="auto"/>
              <w:bottom w:val="single" w:sz="4" w:space="0" w:color="auto"/>
            </w:tcBorders>
            <w:shd w:val="clear" w:color="auto" w:fill="FFF0D5"/>
            <w:vAlign w:val="center"/>
          </w:tcPr>
          <w:p w14:paraId="2C698DF0" w14:textId="10622441" w:rsidR="00F0725D" w:rsidRPr="002D5FD8" w:rsidRDefault="00F0725D" w:rsidP="00F0725D">
            <w:pPr>
              <w:widowControl w:val="0"/>
              <w:spacing w:after="0" w:line="240" w:lineRule="auto"/>
              <w:jc w:val="center"/>
              <w:rPr>
                <w:rFonts w:ascii="Verdana" w:hAnsi="Verdana"/>
                <w:sz w:val="20"/>
                <w:szCs w:val="28"/>
              </w:rPr>
            </w:pPr>
            <w:r w:rsidRPr="002D5FD8">
              <w:rPr>
                <w:rFonts w:ascii="Verdana" w:hAnsi="Verdana"/>
                <w:sz w:val="20"/>
                <w:szCs w:val="28"/>
              </w:rPr>
              <w:t>ura</w:t>
            </w:r>
          </w:p>
        </w:tc>
        <w:tc>
          <w:tcPr>
            <w:tcW w:w="1134" w:type="dxa"/>
            <w:tcBorders>
              <w:left w:val="single" w:sz="4" w:space="0" w:color="auto"/>
              <w:bottom w:val="single" w:sz="4" w:space="0" w:color="auto"/>
            </w:tcBorders>
            <w:shd w:val="clear" w:color="auto" w:fill="FFF0D5"/>
            <w:vAlign w:val="center"/>
          </w:tcPr>
          <w:p w14:paraId="71E4D023" w14:textId="46BFAA00" w:rsidR="00F0725D" w:rsidRPr="002D5FD8" w:rsidRDefault="00F0725D" w:rsidP="00F0725D">
            <w:pPr>
              <w:widowControl w:val="0"/>
              <w:spacing w:after="0" w:line="240" w:lineRule="auto"/>
              <w:jc w:val="center"/>
              <w:rPr>
                <w:rFonts w:ascii="Verdana" w:hAnsi="Verdana"/>
                <w:sz w:val="20"/>
                <w:szCs w:val="20"/>
              </w:rPr>
            </w:pPr>
            <w:r w:rsidRPr="002D5FD8">
              <w:rPr>
                <w:rFonts w:ascii="Verdana" w:hAnsi="Verdana"/>
                <w:sz w:val="20"/>
                <w:szCs w:val="20"/>
              </w:rPr>
              <w:t>60.000</w:t>
            </w:r>
          </w:p>
        </w:tc>
        <w:tc>
          <w:tcPr>
            <w:tcW w:w="1559" w:type="dxa"/>
            <w:shd w:val="clear" w:color="auto" w:fill="auto"/>
            <w:vAlign w:val="center"/>
          </w:tcPr>
          <w:p w14:paraId="7211BC08" w14:textId="77777777" w:rsidR="00F0725D" w:rsidRPr="002D5FD8" w:rsidRDefault="00F0725D" w:rsidP="00F0725D">
            <w:pPr>
              <w:widowControl w:val="0"/>
              <w:spacing w:after="0" w:line="240" w:lineRule="auto"/>
              <w:jc w:val="center"/>
              <w:rPr>
                <w:rFonts w:ascii="Verdana" w:hAnsi="Verdana"/>
                <w:sz w:val="20"/>
                <w:szCs w:val="28"/>
              </w:rPr>
            </w:pPr>
          </w:p>
        </w:tc>
        <w:tc>
          <w:tcPr>
            <w:tcW w:w="1583" w:type="dxa"/>
            <w:shd w:val="clear" w:color="auto" w:fill="auto"/>
            <w:vAlign w:val="center"/>
          </w:tcPr>
          <w:p w14:paraId="2D677FB6" w14:textId="77777777" w:rsidR="00F0725D" w:rsidRPr="002D5FD8" w:rsidRDefault="00F0725D" w:rsidP="00F0725D">
            <w:pPr>
              <w:widowControl w:val="0"/>
              <w:spacing w:after="0" w:line="240" w:lineRule="auto"/>
              <w:jc w:val="center"/>
              <w:rPr>
                <w:rFonts w:ascii="Verdana" w:hAnsi="Verdana"/>
                <w:sz w:val="20"/>
                <w:szCs w:val="28"/>
              </w:rPr>
            </w:pPr>
          </w:p>
        </w:tc>
        <w:tc>
          <w:tcPr>
            <w:tcW w:w="1677" w:type="dxa"/>
          </w:tcPr>
          <w:p w14:paraId="5B6EC8C7" w14:textId="77777777" w:rsidR="00F0725D" w:rsidRPr="002D5FD8" w:rsidRDefault="00F0725D" w:rsidP="00F0725D">
            <w:pPr>
              <w:widowControl w:val="0"/>
              <w:spacing w:after="0" w:line="240" w:lineRule="auto"/>
              <w:jc w:val="center"/>
              <w:rPr>
                <w:rFonts w:ascii="Verdana" w:hAnsi="Verdana"/>
                <w:sz w:val="20"/>
                <w:szCs w:val="28"/>
              </w:rPr>
            </w:pPr>
          </w:p>
        </w:tc>
      </w:tr>
      <w:tr w:rsidR="00F0725D" w:rsidRPr="002D5FD8" w14:paraId="01B8CF69" w14:textId="38A29AC0" w:rsidTr="00F0725D">
        <w:trPr>
          <w:trHeight w:val="209"/>
          <w:jc w:val="center"/>
        </w:trPr>
        <w:tc>
          <w:tcPr>
            <w:tcW w:w="6374" w:type="dxa"/>
            <w:gridSpan w:val="4"/>
            <w:shd w:val="clear" w:color="auto" w:fill="FFF0D5"/>
            <w:vAlign w:val="center"/>
          </w:tcPr>
          <w:p w14:paraId="6E7B14FA" w14:textId="505BE778" w:rsidR="00F0725D" w:rsidRPr="002D5FD8" w:rsidRDefault="00F0725D" w:rsidP="005242A7">
            <w:pPr>
              <w:widowControl w:val="0"/>
              <w:spacing w:after="0" w:line="240" w:lineRule="auto"/>
              <w:jc w:val="right"/>
              <w:rPr>
                <w:rFonts w:ascii="Verdana" w:hAnsi="Verdana"/>
                <w:b/>
                <w:sz w:val="20"/>
                <w:szCs w:val="28"/>
              </w:rPr>
            </w:pPr>
            <w:r w:rsidRPr="002D5FD8">
              <w:rPr>
                <w:rFonts w:ascii="Verdana" w:hAnsi="Verdana"/>
                <w:b/>
                <w:sz w:val="20"/>
                <w:szCs w:val="28"/>
              </w:rPr>
              <w:t xml:space="preserve">SKUPAJ </w:t>
            </w:r>
          </w:p>
        </w:tc>
        <w:tc>
          <w:tcPr>
            <w:tcW w:w="1583" w:type="dxa"/>
            <w:shd w:val="clear" w:color="auto" w:fill="auto"/>
            <w:vAlign w:val="center"/>
          </w:tcPr>
          <w:p w14:paraId="02E0B628" w14:textId="77777777" w:rsidR="00F0725D" w:rsidRPr="002D5FD8" w:rsidRDefault="00F0725D" w:rsidP="00671C15">
            <w:pPr>
              <w:widowControl w:val="0"/>
              <w:spacing w:after="0" w:line="240" w:lineRule="auto"/>
              <w:jc w:val="center"/>
              <w:rPr>
                <w:rFonts w:ascii="Verdana" w:hAnsi="Verdana"/>
                <w:b/>
                <w:sz w:val="20"/>
                <w:szCs w:val="28"/>
              </w:rPr>
            </w:pPr>
          </w:p>
        </w:tc>
        <w:tc>
          <w:tcPr>
            <w:tcW w:w="1677" w:type="dxa"/>
          </w:tcPr>
          <w:p w14:paraId="51178E4B" w14:textId="77777777" w:rsidR="00F0725D" w:rsidRPr="002D5FD8" w:rsidRDefault="00F0725D" w:rsidP="00671C15">
            <w:pPr>
              <w:widowControl w:val="0"/>
              <w:spacing w:after="0" w:line="240" w:lineRule="auto"/>
              <w:jc w:val="center"/>
              <w:rPr>
                <w:rFonts w:ascii="Verdana" w:hAnsi="Verdana"/>
                <w:b/>
                <w:sz w:val="20"/>
                <w:szCs w:val="28"/>
              </w:rPr>
            </w:pPr>
          </w:p>
        </w:tc>
      </w:tr>
    </w:tbl>
    <w:p w14:paraId="29F9AF70" w14:textId="77777777" w:rsidR="00191AE2" w:rsidRPr="002D5FD8" w:rsidRDefault="00191AE2" w:rsidP="005242A7">
      <w:pPr>
        <w:widowControl w:val="0"/>
        <w:spacing w:after="0"/>
        <w:rPr>
          <w:sz w:val="8"/>
          <w:szCs w:val="8"/>
        </w:rPr>
      </w:pPr>
    </w:p>
    <w:p w14:paraId="4604FCDB" w14:textId="77777777" w:rsidR="00C63DD1" w:rsidRPr="002D5FD8" w:rsidRDefault="00AF03F5" w:rsidP="00B65B5E">
      <w:pPr>
        <w:widowControl w:val="0"/>
        <w:spacing w:after="120" w:line="240" w:lineRule="auto"/>
        <w:jc w:val="both"/>
        <w:rPr>
          <w:rFonts w:ascii="Verdana" w:hAnsi="Verdana"/>
          <w:i/>
          <w:sz w:val="20"/>
          <w:szCs w:val="28"/>
        </w:rPr>
      </w:pPr>
      <w:r w:rsidRPr="002D5FD8">
        <w:rPr>
          <w:rFonts w:ascii="Verdana" w:hAnsi="Verdana"/>
          <w:i/>
          <w:sz w:val="20"/>
          <w:szCs w:val="28"/>
        </w:rPr>
        <w:t>P</w:t>
      </w:r>
      <w:r w:rsidR="00204BD5" w:rsidRPr="002D5FD8">
        <w:rPr>
          <w:rFonts w:ascii="Verdana" w:hAnsi="Verdana"/>
          <w:i/>
          <w:sz w:val="20"/>
          <w:szCs w:val="28"/>
        </w:rPr>
        <w:t>onudnik soglaša</w:t>
      </w:r>
      <w:r w:rsidR="00C63DD1" w:rsidRPr="002D5FD8">
        <w:rPr>
          <w:rFonts w:ascii="Verdana" w:hAnsi="Verdana"/>
          <w:i/>
          <w:sz w:val="20"/>
          <w:szCs w:val="28"/>
        </w:rPr>
        <w:t>, da lahko naročnik, ob upoštevanju sedmega odstavka 89. člena ZJN-3, v primeru ugotovitve računskih napak, le-te odpravi tako, da ob upoštevanju cen na enoto brez</w:t>
      </w:r>
      <w:r w:rsidRPr="002D5FD8">
        <w:rPr>
          <w:rFonts w:ascii="Verdana" w:hAnsi="Verdana"/>
          <w:i/>
          <w:sz w:val="20"/>
          <w:szCs w:val="28"/>
        </w:rPr>
        <w:t xml:space="preserve"> DDV in količin, ki jih ponuja</w:t>
      </w:r>
      <w:r w:rsidR="00C63DD1" w:rsidRPr="002D5FD8">
        <w:rPr>
          <w:rFonts w:ascii="Verdana" w:hAnsi="Verdana"/>
          <w:i/>
          <w:sz w:val="20"/>
          <w:szCs w:val="28"/>
        </w:rPr>
        <w:t xml:space="preserve">, izračuna vrednost ponudbe z upoštevanjem pravilne matematične operacije. </w:t>
      </w:r>
      <w:r w:rsidRPr="002D5FD8">
        <w:rPr>
          <w:rFonts w:ascii="Verdana" w:hAnsi="Verdana"/>
          <w:i/>
          <w:sz w:val="20"/>
          <w:szCs w:val="28"/>
        </w:rPr>
        <w:t>Ponudnik tudi soglaša</w:t>
      </w:r>
      <w:r w:rsidR="00C63DD1" w:rsidRPr="002D5FD8">
        <w:rPr>
          <w:rFonts w:ascii="Verdana" w:hAnsi="Verdana"/>
          <w:i/>
          <w:sz w:val="20"/>
          <w:szCs w:val="28"/>
        </w:rPr>
        <w:t>, da lahko naročnik napačno zapisano stopnjo DDV popravi v pravilno.</w:t>
      </w:r>
    </w:p>
    <w:p w14:paraId="48654AE1" w14:textId="279F64B7" w:rsidR="004350EB" w:rsidRPr="002D5FD8" w:rsidRDefault="00E40692" w:rsidP="00652E19">
      <w:pPr>
        <w:pStyle w:val="ListParagraph"/>
        <w:widowControl w:val="0"/>
        <w:numPr>
          <w:ilvl w:val="0"/>
          <w:numId w:val="18"/>
        </w:numPr>
        <w:spacing w:before="120" w:after="120" w:line="240" w:lineRule="auto"/>
        <w:ind w:left="714" w:hanging="357"/>
        <w:contextualSpacing w:val="0"/>
        <w:jc w:val="both"/>
        <w:rPr>
          <w:rFonts w:ascii="Verdana" w:hAnsi="Verdana"/>
          <w:sz w:val="20"/>
          <w:szCs w:val="28"/>
        </w:rPr>
      </w:pPr>
      <w:r w:rsidRPr="002D5FD8">
        <w:rPr>
          <w:rFonts w:ascii="Verdana" w:hAnsi="Verdana"/>
          <w:sz w:val="20"/>
          <w:szCs w:val="28"/>
        </w:rPr>
        <w:t>S</w:t>
      </w:r>
      <w:r w:rsidR="00FF2E53" w:rsidRPr="002D5FD8">
        <w:rPr>
          <w:rFonts w:ascii="Verdana" w:hAnsi="Verdana"/>
          <w:sz w:val="20"/>
          <w:szCs w:val="28"/>
        </w:rPr>
        <w:t xml:space="preserve">kupna pogodbena vrednost </w:t>
      </w:r>
      <w:r w:rsidRPr="002D5FD8">
        <w:rPr>
          <w:rFonts w:ascii="Verdana" w:hAnsi="Verdana"/>
          <w:sz w:val="20"/>
          <w:szCs w:val="28"/>
        </w:rPr>
        <w:t xml:space="preserve">je </w:t>
      </w:r>
      <w:r w:rsidRPr="002D5FD8">
        <w:rPr>
          <w:rFonts w:ascii="Verdana" w:hAnsi="Verdana"/>
          <w:b/>
          <w:bCs/>
          <w:sz w:val="20"/>
          <w:szCs w:val="28"/>
        </w:rPr>
        <w:t xml:space="preserve">…………………………………….. </w:t>
      </w:r>
      <w:r w:rsidR="00B57C7C" w:rsidRPr="002D5FD8">
        <w:rPr>
          <w:rFonts w:ascii="Verdana" w:hAnsi="Verdana"/>
          <w:b/>
          <w:bCs/>
          <w:sz w:val="20"/>
          <w:szCs w:val="28"/>
        </w:rPr>
        <w:t xml:space="preserve">EUR </w:t>
      </w:r>
      <w:r w:rsidR="00FF2E53" w:rsidRPr="002D5FD8">
        <w:rPr>
          <w:rFonts w:ascii="Verdana" w:hAnsi="Verdana"/>
          <w:b/>
          <w:bCs/>
          <w:sz w:val="20"/>
          <w:szCs w:val="28"/>
        </w:rPr>
        <w:t>brez</w:t>
      </w:r>
      <w:r w:rsidR="00B57C7C" w:rsidRPr="002D5FD8">
        <w:rPr>
          <w:rFonts w:ascii="Verdana" w:hAnsi="Verdana"/>
          <w:b/>
          <w:bCs/>
          <w:sz w:val="20"/>
          <w:szCs w:val="28"/>
        </w:rPr>
        <w:t xml:space="preserve"> </w:t>
      </w:r>
      <w:r w:rsidRPr="002D5FD8">
        <w:rPr>
          <w:rFonts w:ascii="Verdana" w:hAnsi="Verdana"/>
          <w:b/>
          <w:bCs/>
          <w:sz w:val="20"/>
          <w:szCs w:val="28"/>
        </w:rPr>
        <w:t xml:space="preserve">DDV oziroma </w:t>
      </w:r>
      <w:r w:rsidRPr="002D5FD8">
        <w:rPr>
          <w:rFonts w:ascii="Verdana" w:hAnsi="Verdana"/>
          <w:b/>
          <w:bCs/>
          <w:sz w:val="20"/>
          <w:szCs w:val="28"/>
        </w:rPr>
        <w:lastRenderedPageBreak/>
        <w:t xml:space="preserve">…………………………………… </w:t>
      </w:r>
      <w:r w:rsidR="00B57C7C" w:rsidRPr="002D5FD8">
        <w:rPr>
          <w:rFonts w:ascii="Verdana" w:hAnsi="Verdana"/>
          <w:b/>
          <w:bCs/>
          <w:sz w:val="20"/>
          <w:szCs w:val="28"/>
        </w:rPr>
        <w:t xml:space="preserve">EUR </w:t>
      </w:r>
      <w:r w:rsidR="00FF2E53" w:rsidRPr="002D5FD8">
        <w:rPr>
          <w:rFonts w:ascii="Verdana" w:hAnsi="Verdana"/>
          <w:b/>
          <w:bCs/>
          <w:sz w:val="20"/>
          <w:szCs w:val="28"/>
        </w:rPr>
        <w:t>z DDV</w:t>
      </w:r>
      <w:r w:rsidR="00FF2E53" w:rsidRPr="002D5FD8">
        <w:rPr>
          <w:rFonts w:ascii="Verdana" w:hAnsi="Verdana"/>
          <w:sz w:val="20"/>
          <w:szCs w:val="28"/>
        </w:rPr>
        <w:t>.</w:t>
      </w:r>
    </w:p>
    <w:p w14:paraId="102A086E" w14:textId="3E72DA57" w:rsidR="000A1D8B" w:rsidRPr="002D5FD8" w:rsidRDefault="000A1D8B" w:rsidP="00652E19">
      <w:pPr>
        <w:pStyle w:val="ListParagraph"/>
        <w:numPr>
          <w:ilvl w:val="0"/>
          <w:numId w:val="18"/>
        </w:numPr>
        <w:spacing w:after="120" w:line="240" w:lineRule="auto"/>
        <w:contextualSpacing w:val="0"/>
        <w:jc w:val="both"/>
        <w:rPr>
          <w:rFonts w:ascii="Verdana" w:hAnsi="Verdana"/>
          <w:sz w:val="20"/>
          <w:szCs w:val="28"/>
        </w:rPr>
      </w:pPr>
      <w:r w:rsidRPr="002D5FD8">
        <w:rPr>
          <w:rFonts w:ascii="Verdana" w:hAnsi="Verdana"/>
          <w:sz w:val="20"/>
          <w:szCs w:val="28"/>
        </w:rPr>
        <w:t xml:space="preserve">Cena dopolnilnega vzdrževanja je odvisna od količine porabljenih ur in se obračuna po ceni za posamezno enoto (cena na enoto x količina) in se izvede po predhodnem pisnem naročilu naročnika in s strani izvajalca dane ponudbe. Naročnik se s pogodbo ne zavezuje, da bo naročil celotno količino storitev dopolnilnega vzdrževanja, saj je količina zanj v trenutku sklepanja pogodbe objektivno neugotovljiva. </w:t>
      </w:r>
      <w:r w:rsidR="00057E17" w:rsidRPr="00057E17">
        <w:rPr>
          <w:rFonts w:ascii="Verdana" w:hAnsi="Verdana"/>
          <w:sz w:val="20"/>
          <w:szCs w:val="28"/>
        </w:rPr>
        <w:t>V dopolnilno vzdrževanje je vključeno tudi dopolnilno vzdrževanje za namene izvedbe projekta ZND v okviru NOO. Storitve dopolnilnega vzdrževanja v delu, ki se nanaša na  izvedbe projekta ZND v okviru NOO, se bodo naročale pod odložim pogojem sklenitve neposredne pogodbe naročnika (NIJZ) in Ministrstva za zdravje za potrebe pridobitve sredstev iz projekta NOO.</w:t>
      </w:r>
    </w:p>
    <w:p w14:paraId="6253BEA0" w14:textId="0372CBC2" w:rsidR="000A1D8B" w:rsidRPr="002D5FD8" w:rsidRDefault="000A1D8B" w:rsidP="00652E19">
      <w:pPr>
        <w:pStyle w:val="ListParagraph"/>
        <w:numPr>
          <w:ilvl w:val="0"/>
          <w:numId w:val="18"/>
        </w:numPr>
        <w:spacing w:after="120" w:line="240" w:lineRule="auto"/>
        <w:contextualSpacing w:val="0"/>
        <w:jc w:val="both"/>
        <w:rPr>
          <w:rFonts w:ascii="Verdana" w:hAnsi="Verdana"/>
          <w:sz w:val="20"/>
          <w:szCs w:val="28"/>
        </w:rPr>
      </w:pPr>
      <w:r w:rsidRPr="002D5FD8">
        <w:rPr>
          <w:rFonts w:ascii="Verdana" w:hAnsi="Verdana"/>
          <w:sz w:val="20"/>
          <w:szCs w:val="28"/>
        </w:rPr>
        <w:t>Cene v pogodbi so fiksne in nespremenljive ves čas trajanja pogodbe. V ceni so zajeti vsi stroški, popusti in rabati ter prispevki in vse morebitne dajatve. Pogodbena cena vsebuje vse sestavine oziroma elemente cene in krije vse stroške za izvedbo predmeta pogodbe, vključno z davkom na dodano vrednost (DDV), drugimi davki, prispevki oziroma dajatvami. V pogodbeni ceni so zajeti tudi stroški, ki niso posebej specificirani, so pa potrebni za funkcionalno zagotovitev delovanja predmeta pogodbe (npr. stroški dela, prostori in potrebna oprema izvajalca za izvedbo predmeta pogodbe, potni stroški).</w:t>
      </w:r>
    </w:p>
    <w:p w14:paraId="1F04F009" w14:textId="1D505004" w:rsidR="00193A34" w:rsidRPr="002D5FD8" w:rsidRDefault="004350EB" w:rsidP="00652E19">
      <w:pPr>
        <w:pStyle w:val="ListParagraph"/>
        <w:numPr>
          <w:ilvl w:val="0"/>
          <w:numId w:val="18"/>
        </w:numPr>
        <w:spacing w:after="120" w:line="240" w:lineRule="auto"/>
        <w:ind w:left="714" w:hanging="357"/>
        <w:contextualSpacing w:val="0"/>
        <w:jc w:val="both"/>
        <w:rPr>
          <w:rFonts w:ascii="Verdana" w:hAnsi="Verdana"/>
          <w:sz w:val="20"/>
          <w:szCs w:val="28"/>
        </w:rPr>
      </w:pPr>
      <w:r w:rsidRPr="002D5FD8">
        <w:rPr>
          <w:rFonts w:ascii="Verdana" w:hAnsi="Verdana"/>
          <w:sz w:val="20"/>
          <w:szCs w:val="28"/>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1B795E2A" w14:textId="5ECFC5FC" w:rsidR="000D5380" w:rsidRPr="002D5FD8" w:rsidRDefault="009E0509" w:rsidP="00652E19">
      <w:pPr>
        <w:pStyle w:val="ListParagraph"/>
        <w:widowControl w:val="0"/>
        <w:numPr>
          <w:ilvl w:val="0"/>
          <w:numId w:val="15"/>
        </w:numPr>
        <w:spacing w:after="120" w:line="240" w:lineRule="auto"/>
        <w:jc w:val="center"/>
        <w:rPr>
          <w:rFonts w:ascii="Verdana" w:hAnsi="Verdana"/>
          <w:sz w:val="20"/>
          <w:szCs w:val="20"/>
        </w:rPr>
      </w:pPr>
      <w:bookmarkStart w:id="0" w:name="_Hlk73439494"/>
      <w:r w:rsidRPr="002D5FD8">
        <w:rPr>
          <w:rFonts w:ascii="Verdana" w:hAnsi="Verdana"/>
          <w:sz w:val="20"/>
          <w:szCs w:val="20"/>
        </w:rPr>
        <w:t>č</w:t>
      </w:r>
      <w:r w:rsidR="000D5380" w:rsidRPr="002D5FD8">
        <w:rPr>
          <w:rFonts w:ascii="Verdana" w:hAnsi="Verdana"/>
          <w:sz w:val="20"/>
          <w:szCs w:val="20"/>
        </w:rPr>
        <w:t>len</w:t>
      </w:r>
    </w:p>
    <w:p w14:paraId="6EDBC942" w14:textId="77777777" w:rsidR="009E0509" w:rsidRPr="002D5FD8" w:rsidRDefault="009E0509" w:rsidP="009E0509">
      <w:pPr>
        <w:widowControl w:val="0"/>
        <w:spacing w:after="120" w:line="240" w:lineRule="auto"/>
        <w:ind w:left="360"/>
        <w:jc w:val="center"/>
        <w:rPr>
          <w:rFonts w:ascii="Verdana" w:hAnsi="Verdana"/>
          <w:sz w:val="20"/>
          <w:szCs w:val="20"/>
        </w:rPr>
      </w:pPr>
      <w:bookmarkStart w:id="1" w:name="_Hlk65848964"/>
      <w:r w:rsidRPr="002D5FD8">
        <w:rPr>
          <w:rFonts w:ascii="Verdana" w:hAnsi="Verdana"/>
          <w:sz w:val="20"/>
          <w:szCs w:val="20"/>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rsidRPr="002D5FD8" w14:paraId="18C002EC" w14:textId="77777777" w:rsidTr="00057E1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Pr="002D5FD8" w:rsidRDefault="009E0509" w:rsidP="00057E17">
            <w:pPr>
              <w:widowControl w:val="0"/>
              <w:spacing w:after="0" w:line="240" w:lineRule="auto"/>
              <w:jc w:val="center"/>
              <w:rPr>
                <w:rFonts w:ascii="Verdana" w:hAnsi="Verdana" w:cs="Arial"/>
                <w:sz w:val="20"/>
                <w:szCs w:val="20"/>
              </w:rPr>
            </w:pPr>
            <w:r w:rsidRPr="002D5FD8">
              <w:rPr>
                <w:rFonts w:ascii="Verdana" w:hAnsi="Verdana" w:cs="Arial"/>
                <w:sz w:val="20"/>
                <w:szCs w:val="20"/>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Pr="002D5FD8" w:rsidRDefault="009E0509" w:rsidP="00057E17">
            <w:pPr>
              <w:widowControl w:val="0"/>
              <w:spacing w:after="0" w:line="240" w:lineRule="auto"/>
              <w:jc w:val="center"/>
              <w:rPr>
                <w:rFonts w:ascii="Verdana" w:hAnsi="Verdana" w:cs="Arial"/>
                <w:sz w:val="20"/>
                <w:szCs w:val="20"/>
              </w:rPr>
            </w:pPr>
            <w:r w:rsidRPr="002D5FD8">
              <w:rPr>
                <w:rFonts w:ascii="Verdana" w:hAnsi="Verdana" w:cs="Arial"/>
                <w:sz w:val="20"/>
                <w:szCs w:val="20"/>
              </w:rPr>
              <w:t>Podizvajalec</w:t>
            </w:r>
          </w:p>
          <w:p w14:paraId="65D5C8B3" w14:textId="77777777" w:rsidR="009E0509" w:rsidRPr="002D5FD8" w:rsidRDefault="009E0509" w:rsidP="00057E17">
            <w:pPr>
              <w:widowControl w:val="0"/>
              <w:spacing w:after="0" w:line="240" w:lineRule="auto"/>
              <w:jc w:val="center"/>
              <w:rPr>
                <w:rFonts w:ascii="Verdana" w:hAnsi="Verdana" w:cs="Arial"/>
                <w:sz w:val="20"/>
                <w:szCs w:val="20"/>
              </w:rPr>
            </w:pPr>
            <w:r w:rsidRPr="002D5FD8">
              <w:rPr>
                <w:rFonts w:ascii="Verdana" w:hAnsi="Verdana" w:cs="Arial"/>
                <w:sz w:val="20"/>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Pr="002D5FD8" w:rsidRDefault="009E0509" w:rsidP="00057E17">
            <w:pPr>
              <w:widowControl w:val="0"/>
              <w:spacing w:after="0" w:line="240" w:lineRule="auto"/>
              <w:jc w:val="center"/>
              <w:rPr>
                <w:rFonts w:ascii="Verdana" w:hAnsi="Verdana" w:cs="Arial"/>
                <w:sz w:val="20"/>
                <w:szCs w:val="20"/>
              </w:rPr>
            </w:pPr>
            <w:r w:rsidRPr="002D5FD8">
              <w:rPr>
                <w:rFonts w:ascii="Verdana" w:hAnsi="Verdana" w:cs="Arial"/>
                <w:sz w:val="20"/>
                <w:szCs w:val="20"/>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Pr="002D5FD8" w:rsidRDefault="009E0509" w:rsidP="00057E17">
            <w:pPr>
              <w:widowControl w:val="0"/>
              <w:spacing w:after="0" w:line="240" w:lineRule="auto"/>
              <w:jc w:val="center"/>
              <w:rPr>
                <w:rFonts w:ascii="Verdana" w:hAnsi="Verdana" w:cs="Arial"/>
                <w:sz w:val="20"/>
                <w:szCs w:val="20"/>
              </w:rPr>
            </w:pPr>
            <w:r w:rsidRPr="002D5FD8">
              <w:rPr>
                <w:rFonts w:ascii="Verdana" w:hAnsi="Verdana" w:cs="Arial"/>
                <w:sz w:val="20"/>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Pr="002D5FD8" w:rsidRDefault="009E0509" w:rsidP="00057E17">
            <w:pPr>
              <w:widowControl w:val="0"/>
              <w:spacing w:after="0" w:line="240" w:lineRule="auto"/>
              <w:jc w:val="center"/>
              <w:rPr>
                <w:rFonts w:ascii="Verdana" w:hAnsi="Verdana" w:cs="Arial"/>
                <w:sz w:val="20"/>
                <w:szCs w:val="20"/>
              </w:rPr>
            </w:pPr>
            <w:r w:rsidRPr="002D5FD8">
              <w:rPr>
                <w:rFonts w:ascii="Verdana" w:hAnsi="Verdana" w:cs="Arial"/>
                <w:sz w:val="20"/>
                <w:szCs w:val="20"/>
              </w:rPr>
              <w:t>Delež oddanih del v % od celote</w:t>
            </w:r>
          </w:p>
        </w:tc>
      </w:tr>
      <w:tr w:rsidR="009E0509" w:rsidRPr="002D5FD8" w14:paraId="7881B7D5" w14:textId="77777777" w:rsidTr="00057E1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Pr="002D5FD8" w:rsidRDefault="009E0509" w:rsidP="00057E17">
            <w:pPr>
              <w:widowControl w:val="0"/>
              <w:spacing w:after="0" w:line="240" w:lineRule="auto"/>
              <w:jc w:val="center"/>
              <w:rPr>
                <w:rFonts w:ascii="Verdana" w:hAnsi="Verdana" w:cs="Arial"/>
                <w:sz w:val="20"/>
                <w:szCs w:val="20"/>
              </w:rPr>
            </w:pPr>
            <w:r w:rsidRPr="002D5FD8">
              <w:rPr>
                <w:rFonts w:ascii="Verdana" w:hAnsi="Verdana" w:cs="Arial"/>
                <w:sz w:val="20"/>
                <w:szCs w:val="2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Pr="002D5FD8" w:rsidRDefault="009E0509" w:rsidP="00057E17">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Pr="002D5FD8" w:rsidRDefault="009E0509" w:rsidP="00057E17">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Pr="002D5FD8" w:rsidRDefault="009E0509" w:rsidP="00057E17">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Pr="002D5FD8" w:rsidRDefault="009E0509" w:rsidP="00057E17">
            <w:pPr>
              <w:widowControl w:val="0"/>
              <w:spacing w:after="0" w:line="240" w:lineRule="auto"/>
              <w:rPr>
                <w:rFonts w:ascii="Verdana" w:hAnsi="Verdana" w:cs="Arial"/>
                <w:sz w:val="20"/>
                <w:szCs w:val="20"/>
              </w:rPr>
            </w:pPr>
          </w:p>
        </w:tc>
      </w:tr>
      <w:tr w:rsidR="009E0509" w:rsidRPr="002D5FD8" w14:paraId="5A5676C5" w14:textId="77777777" w:rsidTr="00057E1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Pr="002D5FD8" w:rsidRDefault="009E0509" w:rsidP="00057E17">
            <w:pPr>
              <w:widowControl w:val="0"/>
              <w:spacing w:after="0" w:line="240" w:lineRule="auto"/>
              <w:jc w:val="center"/>
              <w:rPr>
                <w:rFonts w:ascii="Verdana" w:hAnsi="Verdana" w:cs="Arial"/>
                <w:sz w:val="20"/>
                <w:szCs w:val="20"/>
              </w:rPr>
            </w:pPr>
            <w:r w:rsidRPr="002D5FD8">
              <w:rPr>
                <w:rFonts w:ascii="Verdana" w:hAnsi="Verdana" w:cs="Arial"/>
                <w:sz w:val="20"/>
                <w:szCs w:val="20"/>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Pr="002D5FD8" w:rsidRDefault="009E0509" w:rsidP="00057E17">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Pr="002D5FD8" w:rsidRDefault="009E0509" w:rsidP="00057E17">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Pr="002D5FD8" w:rsidRDefault="009E0509" w:rsidP="00057E17">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Pr="002D5FD8" w:rsidRDefault="009E0509" w:rsidP="00057E17">
            <w:pPr>
              <w:widowControl w:val="0"/>
              <w:spacing w:after="0" w:line="240" w:lineRule="auto"/>
              <w:rPr>
                <w:rFonts w:ascii="Verdana" w:hAnsi="Verdana" w:cs="Arial"/>
                <w:sz w:val="20"/>
                <w:szCs w:val="20"/>
              </w:rPr>
            </w:pPr>
          </w:p>
        </w:tc>
      </w:tr>
    </w:tbl>
    <w:p w14:paraId="42173AA2" w14:textId="77777777" w:rsidR="009E0509" w:rsidRPr="002D5FD8" w:rsidRDefault="009E0509" w:rsidP="00652E19">
      <w:pPr>
        <w:pStyle w:val="ListParagraph"/>
        <w:numPr>
          <w:ilvl w:val="0"/>
          <w:numId w:val="19"/>
        </w:numPr>
        <w:spacing w:before="120" w:after="120" w:line="240" w:lineRule="auto"/>
        <w:ind w:left="714" w:hanging="357"/>
        <w:contextualSpacing w:val="0"/>
        <w:jc w:val="both"/>
        <w:rPr>
          <w:rFonts w:ascii="Verdana" w:hAnsi="Verdana"/>
          <w:sz w:val="20"/>
          <w:szCs w:val="28"/>
        </w:rPr>
      </w:pPr>
      <w:r w:rsidRPr="002D5FD8">
        <w:rPr>
          <w:rFonts w:ascii="Verdana" w:hAnsi="Verdana"/>
          <w:sz w:val="20"/>
          <w:szCs w:val="28"/>
        </w:rPr>
        <w:t xml:space="preserve">Izvajalec se zavezuje, da bo s podizvajalcem sklenil pogodbo, v kateri bo natančno določena vrsta in obseg storitev ter cena za opravljene storitve. </w:t>
      </w:r>
    </w:p>
    <w:p w14:paraId="1031353E" w14:textId="51EC60A7" w:rsidR="009E0509" w:rsidRPr="002D5FD8" w:rsidRDefault="001D188F" w:rsidP="00652E19">
      <w:pPr>
        <w:pStyle w:val="ListParagraph"/>
        <w:numPr>
          <w:ilvl w:val="0"/>
          <w:numId w:val="19"/>
        </w:numPr>
        <w:spacing w:before="120" w:after="120" w:line="240" w:lineRule="auto"/>
        <w:ind w:left="714" w:hanging="357"/>
        <w:contextualSpacing w:val="0"/>
        <w:jc w:val="both"/>
        <w:rPr>
          <w:rFonts w:ascii="Verdana" w:hAnsi="Verdana"/>
          <w:sz w:val="20"/>
          <w:szCs w:val="28"/>
        </w:rPr>
      </w:pPr>
      <w:r w:rsidRPr="002D5FD8">
        <w:rPr>
          <w:rFonts w:ascii="Verdana" w:hAnsi="Verdana"/>
          <w:sz w:val="20"/>
          <w:szCs w:val="28"/>
        </w:rPr>
        <w:t xml:space="preserve">Če </w:t>
      </w:r>
      <w:r w:rsidR="009E0509" w:rsidRPr="002D5FD8">
        <w:rPr>
          <w:rFonts w:ascii="Verdana" w:hAnsi="Verdana"/>
          <w:sz w:val="20"/>
          <w:szCs w:val="28"/>
        </w:rPr>
        <w:t>podizvajalec  v  skladu  in  na  način,  določen  v  drugem  in  tretjem  odstavku  94.  člena  ZJN-3</w:t>
      </w:r>
      <w:r w:rsidRPr="002D5FD8">
        <w:rPr>
          <w:rFonts w:ascii="Verdana" w:hAnsi="Verdana"/>
          <w:sz w:val="20"/>
          <w:szCs w:val="28"/>
        </w:rPr>
        <w:t>,</w:t>
      </w:r>
      <w:r w:rsidR="009E0509" w:rsidRPr="002D5FD8">
        <w:rPr>
          <w:rFonts w:ascii="Verdana" w:hAnsi="Verdana"/>
          <w:sz w:val="20"/>
          <w:szCs w:val="28"/>
        </w:rPr>
        <w:t xml:space="preserve"> zahteva  neposredna  plačila,  izvajalec  s  to  pogodbo  pooblašča  naročnika,  da  na  podlagi potrjenega računa oziroma situacije neposredno plačuje podizvajalcu.</w:t>
      </w:r>
    </w:p>
    <w:p w14:paraId="4AD43D93" w14:textId="7444B69D" w:rsidR="009E0509" w:rsidRPr="002D5FD8" w:rsidRDefault="009E0509" w:rsidP="00652E19">
      <w:pPr>
        <w:pStyle w:val="ListParagraph"/>
        <w:numPr>
          <w:ilvl w:val="0"/>
          <w:numId w:val="19"/>
        </w:numPr>
        <w:spacing w:after="120" w:line="240" w:lineRule="auto"/>
        <w:ind w:left="714" w:hanging="357"/>
        <w:contextualSpacing w:val="0"/>
        <w:jc w:val="both"/>
        <w:rPr>
          <w:rFonts w:ascii="Verdana" w:hAnsi="Verdana"/>
          <w:sz w:val="20"/>
          <w:szCs w:val="28"/>
        </w:rPr>
      </w:pPr>
      <w:r w:rsidRPr="002D5FD8">
        <w:rPr>
          <w:rFonts w:ascii="Verdana" w:hAnsi="Verdana"/>
          <w:sz w:val="20"/>
          <w:szCs w:val="28"/>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Pr="002D5FD8" w:rsidRDefault="009E0509" w:rsidP="00652E19">
      <w:pPr>
        <w:pStyle w:val="ListParagraph"/>
        <w:numPr>
          <w:ilvl w:val="0"/>
          <w:numId w:val="19"/>
        </w:numPr>
        <w:spacing w:after="120" w:line="240" w:lineRule="auto"/>
        <w:ind w:left="714" w:hanging="357"/>
        <w:contextualSpacing w:val="0"/>
        <w:jc w:val="both"/>
        <w:rPr>
          <w:rFonts w:ascii="Verdana" w:hAnsi="Verdana"/>
          <w:sz w:val="20"/>
          <w:szCs w:val="28"/>
        </w:rPr>
      </w:pPr>
      <w:r w:rsidRPr="002D5FD8">
        <w:rPr>
          <w:rFonts w:ascii="Verdana" w:hAnsi="Verdana"/>
          <w:sz w:val="20"/>
          <w:szCs w:val="2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Pr="002D5FD8" w:rsidRDefault="009E0509" w:rsidP="00652E19">
      <w:pPr>
        <w:pStyle w:val="ListParagraph"/>
        <w:numPr>
          <w:ilvl w:val="0"/>
          <w:numId w:val="19"/>
        </w:numPr>
        <w:spacing w:after="120" w:line="240" w:lineRule="auto"/>
        <w:ind w:left="714" w:hanging="357"/>
        <w:contextualSpacing w:val="0"/>
        <w:jc w:val="both"/>
        <w:rPr>
          <w:rFonts w:ascii="Verdana" w:hAnsi="Verdana"/>
          <w:sz w:val="20"/>
          <w:szCs w:val="28"/>
        </w:rPr>
      </w:pPr>
      <w:r w:rsidRPr="002D5FD8">
        <w:rPr>
          <w:rFonts w:ascii="Verdana" w:hAnsi="Verdana"/>
          <w:sz w:val="20"/>
          <w:szCs w:val="28"/>
        </w:rPr>
        <w:lastRenderedPageBreak/>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Pr="002D5FD8" w:rsidRDefault="009E0509" w:rsidP="00652E19">
      <w:pPr>
        <w:widowControl w:val="0"/>
        <w:numPr>
          <w:ilvl w:val="0"/>
          <w:numId w:val="20"/>
        </w:numPr>
        <w:spacing w:after="120" w:line="240" w:lineRule="auto"/>
        <w:ind w:left="1434" w:hanging="357"/>
        <w:jc w:val="both"/>
        <w:rPr>
          <w:rFonts w:ascii="Verdana" w:hAnsi="Verdana"/>
          <w:sz w:val="20"/>
          <w:szCs w:val="28"/>
        </w:rPr>
      </w:pPr>
      <w:r w:rsidRPr="002D5FD8">
        <w:rPr>
          <w:rFonts w:ascii="Verdana" w:hAnsi="Verdana"/>
          <w:sz w:val="20"/>
          <w:szCs w:val="28"/>
        </w:rPr>
        <w:t>podatke in dokumente iz druge, tretje in četrte alineje drugega odstavka 94. člena ZJN-3,</w:t>
      </w:r>
    </w:p>
    <w:p w14:paraId="7F04C1AF" w14:textId="77777777" w:rsidR="009E0509" w:rsidRPr="002D5FD8" w:rsidRDefault="009E0509" w:rsidP="00652E19">
      <w:pPr>
        <w:widowControl w:val="0"/>
        <w:numPr>
          <w:ilvl w:val="0"/>
          <w:numId w:val="20"/>
        </w:numPr>
        <w:spacing w:after="120" w:line="240" w:lineRule="auto"/>
        <w:jc w:val="both"/>
        <w:rPr>
          <w:rFonts w:ascii="Verdana" w:hAnsi="Verdana"/>
          <w:sz w:val="20"/>
          <w:szCs w:val="28"/>
        </w:rPr>
      </w:pPr>
      <w:r w:rsidRPr="002D5FD8">
        <w:rPr>
          <w:rFonts w:ascii="Verdana" w:hAnsi="Verdana"/>
          <w:sz w:val="20"/>
          <w:szCs w:val="28"/>
        </w:rPr>
        <w:t>soglasje novega podizvajalca za neposredno plačilo, če podizvajalec neposredno plačilo zahteva.</w:t>
      </w:r>
    </w:p>
    <w:p w14:paraId="748750C8" w14:textId="77777777" w:rsidR="009E0509" w:rsidRPr="002D5FD8" w:rsidRDefault="009E0509" w:rsidP="00652E19">
      <w:pPr>
        <w:widowControl w:val="0"/>
        <w:numPr>
          <w:ilvl w:val="0"/>
          <w:numId w:val="19"/>
        </w:numPr>
        <w:spacing w:after="120" w:line="240" w:lineRule="auto"/>
        <w:jc w:val="both"/>
        <w:rPr>
          <w:rFonts w:ascii="Verdana" w:hAnsi="Verdana"/>
          <w:sz w:val="20"/>
          <w:szCs w:val="28"/>
        </w:rPr>
      </w:pPr>
      <w:r w:rsidRPr="002D5FD8">
        <w:rPr>
          <w:rFonts w:ascii="Verdana" w:hAnsi="Verdana"/>
          <w:sz w:val="20"/>
          <w:szCs w:val="28"/>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Pr="002D5FD8" w:rsidRDefault="009E0509" w:rsidP="00652E19">
      <w:pPr>
        <w:widowControl w:val="0"/>
        <w:numPr>
          <w:ilvl w:val="0"/>
          <w:numId w:val="19"/>
        </w:numPr>
        <w:spacing w:after="120" w:line="240" w:lineRule="auto"/>
        <w:jc w:val="both"/>
        <w:rPr>
          <w:rFonts w:ascii="Verdana" w:hAnsi="Verdana"/>
          <w:sz w:val="20"/>
          <w:szCs w:val="28"/>
        </w:rPr>
      </w:pPr>
      <w:r w:rsidRPr="002D5FD8">
        <w:rPr>
          <w:rFonts w:ascii="Verdana" w:hAnsi="Verdana"/>
          <w:sz w:val="20"/>
          <w:szCs w:val="28"/>
        </w:rPr>
        <w:t>Med utemeljene razloge za angažiranje novega podizvajalca se štejejo:</w:t>
      </w:r>
    </w:p>
    <w:p w14:paraId="6AA362CF" w14:textId="77777777" w:rsidR="009E0509" w:rsidRPr="002D5FD8" w:rsidRDefault="009E0509" w:rsidP="00652E19">
      <w:pPr>
        <w:widowControl w:val="0"/>
        <w:numPr>
          <w:ilvl w:val="0"/>
          <w:numId w:val="21"/>
        </w:numPr>
        <w:spacing w:after="120" w:line="240" w:lineRule="auto"/>
        <w:jc w:val="both"/>
        <w:rPr>
          <w:rFonts w:ascii="Verdana" w:hAnsi="Verdana"/>
          <w:sz w:val="20"/>
          <w:szCs w:val="28"/>
        </w:rPr>
      </w:pPr>
      <w:r w:rsidRPr="002D5FD8">
        <w:rPr>
          <w:rFonts w:ascii="Verdana" w:hAnsi="Verdana"/>
          <w:sz w:val="20"/>
          <w:szCs w:val="28"/>
        </w:rPr>
        <w:t>okoliščine, ki so nastale po podpisu te pogodbe in jih izvajalec v fazi sestave in oddaje svoje ponudbe ni mogel ali moral predvideti;</w:t>
      </w:r>
    </w:p>
    <w:p w14:paraId="19129F08" w14:textId="77777777" w:rsidR="009E0509" w:rsidRPr="002D5FD8" w:rsidRDefault="009E0509" w:rsidP="00652E19">
      <w:pPr>
        <w:widowControl w:val="0"/>
        <w:numPr>
          <w:ilvl w:val="0"/>
          <w:numId w:val="21"/>
        </w:numPr>
        <w:spacing w:after="120" w:line="240" w:lineRule="auto"/>
        <w:jc w:val="both"/>
        <w:rPr>
          <w:rFonts w:ascii="Verdana" w:hAnsi="Verdana"/>
          <w:sz w:val="20"/>
          <w:szCs w:val="28"/>
        </w:rPr>
      </w:pPr>
      <w:r w:rsidRPr="002D5FD8">
        <w:rPr>
          <w:rFonts w:ascii="Verdana" w:hAnsi="Verdana"/>
          <w:sz w:val="20"/>
          <w:szCs w:val="28"/>
        </w:rPr>
        <w:t>potreba po dodatnih delih, spremembi del ali nepredvidenih delih, ki jih izvajalec sam ne more izvesti;</w:t>
      </w:r>
    </w:p>
    <w:p w14:paraId="7A6BA4BC" w14:textId="77777777" w:rsidR="009E0509" w:rsidRPr="002D5FD8" w:rsidRDefault="009E0509" w:rsidP="00652E19">
      <w:pPr>
        <w:widowControl w:val="0"/>
        <w:numPr>
          <w:ilvl w:val="0"/>
          <w:numId w:val="21"/>
        </w:numPr>
        <w:spacing w:after="120" w:line="240" w:lineRule="auto"/>
        <w:jc w:val="both"/>
        <w:rPr>
          <w:rFonts w:ascii="Verdana" w:hAnsi="Verdana"/>
          <w:sz w:val="20"/>
          <w:szCs w:val="28"/>
        </w:rPr>
      </w:pPr>
      <w:r w:rsidRPr="002D5FD8">
        <w:rPr>
          <w:rFonts w:ascii="Verdana" w:hAnsi="Verdana"/>
          <w:sz w:val="20"/>
          <w:szCs w:val="28"/>
        </w:rPr>
        <w:t>specialna dela, za katera izvajalec ni usposobljen in so nujna za izvedbo pogodbenih del;</w:t>
      </w:r>
    </w:p>
    <w:p w14:paraId="0E9BAE4C" w14:textId="77777777" w:rsidR="009E0509" w:rsidRPr="002D5FD8" w:rsidRDefault="009E0509" w:rsidP="00652E19">
      <w:pPr>
        <w:widowControl w:val="0"/>
        <w:numPr>
          <w:ilvl w:val="0"/>
          <w:numId w:val="21"/>
        </w:numPr>
        <w:spacing w:after="120" w:line="240" w:lineRule="auto"/>
        <w:jc w:val="both"/>
        <w:rPr>
          <w:rFonts w:ascii="Verdana" w:hAnsi="Verdana"/>
          <w:sz w:val="20"/>
          <w:szCs w:val="28"/>
        </w:rPr>
      </w:pPr>
      <w:r w:rsidRPr="002D5FD8">
        <w:rPr>
          <w:rFonts w:ascii="Verdana" w:hAnsi="Verdana"/>
          <w:sz w:val="20"/>
          <w:szCs w:val="28"/>
        </w:rPr>
        <w:t>časovne, organizacijske  ali  tehnične  okoliščine,  zaradi  katerih je  vključitev podizvajalca nujna, da se pogodbena dela izvedejo v obsegu, kvaliteti, ceni in v pogodbenem času.</w:t>
      </w:r>
    </w:p>
    <w:p w14:paraId="057A3F9A" w14:textId="77777777" w:rsidR="009E0509" w:rsidRPr="002D5FD8" w:rsidRDefault="009E0509" w:rsidP="00652E19">
      <w:pPr>
        <w:widowControl w:val="0"/>
        <w:numPr>
          <w:ilvl w:val="0"/>
          <w:numId w:val="19"/>
        </w:numPr>
        <w:spacing w:after="120" w:line="240" w:lineRule="auto"/>
        <w:jc w:val="both"/>
        <w:rPr>
          <w:rFonts w:ascii="Verdana" w:hAnsi="Verdana"/>
          <w:sz w:val="20"/>
          <w:szCs w:val="28"/>
        </w:rPr>
      </w:pPr>
      <w:r w:rsidRPr="002D5FD8">
        <w:rPr>
          <w:rFonts w:ascii="Verdana" w:hAnsi="Verdana"/>
          <w:sz w:val="20"/>
          <w:szCs w:val="28"/>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2D5FD8" w:rsidRDefault="009E0509" w:rsidP="00652E19">
      <w:pPr>
        <w:pStyle w:val="ListParagraph"/>
        <w:widowControl w:val="0"/>
        <w:numPr>
          <w:ilvl w:val="0"/>
          <w:numId w:val="15"/>
        </w:numPr>
        <w:spacing w:after="120" w:line="240" w:lineRule="auto"/>
        <w:jc w:val="center"/>
        <w:rPr>
          <w:rFonts w:ascii="Verdana" w:hAnsi="Verdana"/>
          <w:sz w:val="20"/>
          <w:szCs w:val="20"/>
        </w:rPr>
      </w:pPr>
      <w:r w:rsidRPr="002D5FD8">
        <w:rPr>
          <w:rFonts w:ascii="Verdana" w:hAnsi="Verdana"/>
          <w:sz w:val="20"/>
          <w:szCs w:val="20"/>
        </w:rPr>
        <w:t>člen</w:t>
      </w:r>
    </w:p>
    <w:p w14:paraId="1A1E4362" w14:textId="77777777" w:rsidR="000D5380" w:rsidRPr="002D5FD8" w:rsidRDefault="00056C55" w:rsidP="005242A7">
      <w:pPr>
        <w:widowControl w:val="0"/>
        <w:spacing w:before="120" w:after="120" w:line="240" w:lineRule="auto"/>
        <w:jc w:val="center"/>
        <w:rPr>
          <w:rFonts w:ascii="Verdana" w:hAnsi="Verdana"/>
          <w:sz w:val="20"/>
          <w:szCs w:val="20"/>
        </w:rPr>
      </w:pPr>
      <w:r w:rsidRPr="002D5FD8">
        <w:rPr>
          <w:rFonts w:ascii="Verdana" w:hAnsi="Verdana"/>
          <w:sz w:val="20"/>
          <w:szCs w:val="20"/>
        </w:rPr>
        <w:t>IZVEDBA</w:t>
      </w:r>
      <w:r w:rsidR="000D5380" w:rsidRPr="002D5FD8">
        <w:rPr>
          <w:rFonts w:ascii="Verdana" w:hAnsi="Verdana"/>
          <w:sz w:val="20"/>
          <w:szCs w:val="20"/>
        </w:rPr>
        <w:t xml:space="preserve"> IN OBVEZNOSTI POGODBENIH STRANK</w:t>
      </w:r>
    </w:p>
    <w:p w14:paraId="160BBD14" w14:textId="77777777" w:rsidR="000D5380" w:rsidRPr="002D5FD8" w:rsidRDefault="000D5380" w:rsidP="00D75869">
      <w:pPr>
        <w:widowControl w:val="0"/>
        <w:numPr>
          <w:ilvl w:val="2"/>
          <w:numId w:val="1"/>
        </w:numPr>
        <w:spacing w:before="120" w:after="120" w:line="240" w:lineRule="auto"/>
        <w:jc w:val="both"/>
        <w:rPr>
          <w:rFonts w:ascii="Verdana" w:hAnsi="Verdana"/>
          <w:i/>
          <w:sz w:val="20"/>
          <w:szCs w:val="20"/>
        </w:rPr>
      </w:pPr>
      <w:r w:rsidRPr="002D5FD8">
        <w:rPr>
          <w:rFonts w:ascii="Verdana" w:hAnsi="Verdana"/>
          <w:sz w:val="20"/>
          <w:szCs w:val="20"/>
        </w:rPr>
        <w:t>S to pogodbo se izvajalec zaveže</w:t>
      </w:r>
      <w:r w:rsidR="00056C55" w:rsidRPr="002D5FD8">
        <w:rPr>
          <w:rFonts w:ascii="Verdana" w:hAnsi="Verdana"/>
          <w:sz w:val="20"/>
          <w:szCs w:val="20"/>
        </w:rPr>
        <w:t xml:space="preserve"> opraviti v pogodbi</w:t>
      </w:r>
      <w:r w:rsidR="00DD1248" w:rsidRPr="002D5FD8">
        <w:rPr>
          <w:rFonts w:ascii="Verdana" w:hAnsi="Verdana"/>
          <w:sz w:val="20"/>
          <w:szCs w:val="20"/>
        </w:rPr>
        <w:t xml:space="preserve"> določene storitve</w:t>
      </w:r>
      <w:r w:rsidRPr="002D5FD8">
        <w:rPr>
          <w:rFonts w:ascii="Verdana" w:hAnsi="Verdana"/>
          <w:sz w:val="20"/>
          <w:szCs w:val="20"/>
        </w:rPr>
        <w:t>, naročnik pa mu bo za to plačal pogodbeno ceno navedeno v tej pogodbi.</w:t>
      </w:r>
      <w:r w:rsidRPr="002D5FD8">
        <w:rPr>
          <w:rFonts w:ascii="Verdana" w:hAnsi="Verdana"/>
          <w:i/>
          <w:sz w:val="20"/>
          <w:szCs w:val="20"/>
        </w:rPr>
        <w:t xml:space="preserve"> </w:t>
      </w:r>
    </w:p>
    <w:p w14:paraId="5B615DC3" w14:textId="4B41DE87" w:rsidR="000D5380" w:rsidRPr="002D5FD8" w:rsidRDefault="00DD1248" w:rsidP="00D75869">
      <w:pPr>
        <w:widowControl w:val="0"/>
        <w:numPr>
          <w:ilvl w:val="2"/>
          <w:numId w:val="1"/>
        </w:numPr>
        <w:spacing w:after="120" w:line="240" w:lineRule="auto"/>
        <w:jc w:val="both"/>
        <w:rPr>
          <w:rFonts w:ascii="Verdana" w:hAnsi="Verdana"/>
          <w:sz w:val="20"/>
          <w:szCs w:val="20"/>
        </w:rPr>
      </w:pPr>
      <w:r w:rsidRPr="002D5FD8">
        <w:rPr>
          <w:rFonts w:ascii="Verdana" w:hAnsi="Verdana"/>
          <w:sz w:val="20"/>
          <w:szCs w:val="20"/>
        </w:rPr>
        <w:t>Storitve, ki so</w:t>
      </w:r>
      <w:r w:rsidR="000D5380" w:rsidRPr="002D5FD8">
        <w:rPr>
          <w:rFonts w:ascii="Verdana" w:hAnsi="Verdana"/>
          <w:sz w:val="20"/>
          <w:szCs w:val="20"/>
        </w:rPr>
        <w:t xml:space="preserve"> predmet pogodbe, opravi izvajalec v skladu z navodili naročnika in s specifikacijami, ki so </w:t>
      </w:r>
      <w:r w:rsidR="001D188F" w:rsidRPr="002D5FD8">
        <w:rPr>
          <w:rFonts w:ascii="Verdana" w:hAnsi="Verdana"/>
          <w:sz w:val="20"/>
          <w:szCs w:val="20"/>
        </w:rPr>
        <w:t>sestavni del</w:t>
      </w:r>
      <w:r w:rsidR="000D5380" w:rsidRPr="002D5FD8">
        <w:rPr>
          <w:rFonts w:ascii="Verdana" w:hAnsi="Verdana"/>
          <w:sz w:val="20"/>
          <w:szCs w:val="20"/>
        </w:rPr>
        <w:t xml:space="preserve"> pogodbe.</w:t>
      </w:r>
    </w:p>
    <w:p w14:paraId="4156F634" w14:textId="77777777" w:rsidR="00DD1248" w:rsidRPr="002D5FD8" w:rsidRDefault="00DD1248" w:rsidP="00D75869">
      <w:pPr>
        <w:pStyle w:val="ListParagraph"/>
        <w:widowControl w:val="0"/>
        <w:numPr>
          <w:ilvl w:val="2"/>
          <w:numId w:val="1"/>
        </w:numPr>
        <w:spacing w:after="120" w:line="240" w:lineRule="auto"/>
        <w:contextualSpacing w:val="0"/>
        <w:jc w:val="both"/>
        <w:rPr>
          <w:rFonts w:ascii="Verdana" w:hAnsi="Verdana"/>
          <w:sz w:val="20"/>
          <w:szCs w:val="20"/>
        </w:rPr>
      </w:pPr>
      <w:r w:rsidRPr="002D5FD8">
        <w:rPr>
          <w:rFonts w:ascii="Verdana" w:hAnsi="Verdana"/>
          <w:sz w:val="20"/>
          <w:szCs w:val="20"/>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2D5FD8" w:rsidRDefault="000D5380" w:rsidP="00D75869">
      <w:pPr>
        <w:widowControl w:val="0"/>
        <w:numPr>
          <w:ilvl w:val="2"/>
          <w:numId w:val="1"/>
        </w:numPr>
        <w:spacing w:after="120" w:line="240" w:lineRule="auto"/>
        <w:jc w:val="both"/>
        <w:rPr>
          <w:rFonts w:ascii="Verdana" w:hAnsi="Verdana"/>
          <w:sz w:val="20"/>
          <w:szCs w:val="20"/>
          <w:u w:val="single"/>
        </w:rPr>
      </w:pPr>
      <w:r w:rsidRPr="002D5FD8">
        <w:rPr>
          <w:rFonts w:ascii="Verdana" w:hAnsi="Verdana"/>
          <w:sz w:val="20"/>
          <w:szCs w:val="20"/>
          <w:u w:val="single"/>
        </w:rPr>
        <w:t>Naročnik se obvezuje, da bo:</w:t>
      </w:r>
    </w:p>
    <w:p w14:paraId="5FA4AD6C" w14:textId="77777777" w:rsidR="001D188F" w:rsidRPr="002D5FD8" w:rsidRDefault="001D188F" w:rsidP="001D188F">
      <w:pPr>
        <w:widowControl w:val="0"/>
        <w:numPr>
          <w:ilvl w:val="3"/>
          <w:numId w:val="1"/>
        </w:numPr>
        <w:spacing w:after="120" w:line="240" w:lineRule="auto"/>
        <w:jc w:val="both"/>
        <w:rPr>
          <w:rFonts w:ascii="Verdana" w:hAnsi="Verdana"/>
          <w:sz w:val="20"/>
          <w:szCs w:val="20"/>
        </w:rPr>
      </w:pPr>
      <w:r w:rsidRPr="002D5FD8">
        <w:rPr>
          <w:rFonts w:ascii="Verdana" w:hAnsi="Verdana"/>
          <w:sz w:val="20"/>
          <w:szCs w:val="20"/>
        </w:rPr>
        <w:t>zagotovil ustrezno spremljanje in nadzor izvedbe aktivnosti po tej pogodbi;</w:t>
      </w:r>
    </w:p>
    <w:p w14:paraId="4B9DEB70" w14:textId="77777777" w:rsidR="001D188F" w:rsidRPr="002D5FD8" w:rsidRDefault="001D188F" w:rsidP="001D188F">
      <w:pPr>
        <w:widowControl w:val="0"/>
        <w:numPr>
          <w:ilvl w:val="3"/>
          <w:numId w:val="1"/>
        </w:numPr>
        <w:spacing w:after="120" w:line="240" w:lineRule="auto"/>
        <w:jc w:val="both"/>
        <w:rPr>
          <w:rFonts w:ascii="Verdana" w:hAnsi="Verdana"/>
          <w:sz w:val="20"/>
          <w:szCs w:val="20"/>
        </w:rPr>
      </w:pPr>
      <w:r w:rsidRPr="002D5FD8">
        <w:rPr>
          <w:rFonts w:ascii="Verdana" w:hAnsi="Verdana"/>
          <w:sz w:val="20"/>
          <w:szCs w:val="20"/>
        </w:rPr>
        <w:t>zagotovil razpoložljivost svojih kadrov, ki bodo potrebni za uspešno izvedbo aktivnosti  po tej pogodbi;</w:t>
      </w:r>
    </w:p>
    <w:p w14:paraId="045E146A" w14:textId="77777777" w:rsidR="001D188F" w:rsidRPr="002D5FD8" w:rsidRDefault="001D188F" w:rsidP="001D188F">
      <w:pPr>
        <w:widowControl w:val="0"/>
        <w:numPr>
          <w:ilvl w:val="3"/>
          <w:numId w:val="1"/>
        </w:numPr>
        <w:spacing w:after="120" w:line="240" w:lineRule="auto"/>
        <w:jc w:val="both"/>
        <w:rPr>
          <w:rFonts w:ascii="Verdana" w:hAnsi="Verdana"/>
          <w:sz w:val="20"/>
          <w:szCs w:val="20"/>
        </w:rPr>
      </w:pPr>
      <w:r w:rsidRPr="002D5FD8">
        <w:rPr>
          <w:rFonts w:ascii="Verdana" w:hAnsi="Verdana"/>
          <w:sz w:val="20"/>
          <w:szCs w:val="20"/>
        </w:rPr>
        <w:t>zagotovil razpoložljivost obstoječe dokumentacije in drugih informacijskih virov, ki so potrebni za izvedbo nalog;</w:t>
      </w:r>
    </w:p>
    <w:p w14:paraId="2841C920" w14:textId="208111C8" w:rsidR="001D188F" w:rsidRPr="002D5FD8" w:rsidRDefault="001D188F" w:rsidP="001D188F">
      <w:pPr>
        <w:widowControl w:val="0"/>
        <w:numPr>
          <w:ilvl w:val="3"/>
          <w:numId w:val="1"/>
        </w:numPr>
        <w:spacing w:after="120" w:line="240" w:lineRule="auto"/>
        <w:jc w:val="both"/>
        <w:rPr>
          <w:rFonts w:ascii="Verdana" w:hAnsi="Verdana"/>
          <w:sz w:val="20"/>
          <w:szCs w:val="20"/>
        </w:rPr>
      </w:pPr>
      <w:r w:rsidRPr="002D5FD8">
        <w:rPr>
          <w:rFonts w:ascii="Verdana" w:hAnsi="Verdana"/>
          <w:sz w:val="20"/>
          <w:szCs w:val="20"/>
        </w:rPr>
        <w:t>izvajal svoje obveznosti in naloge v dogovorjenih rokih;</w:t>
      </w:r>
    </w:p>
    <w:p w14:paraId="31CA7A61" w14:textId="77777777" w:rsidR="00DD1248" w:rsidRPr="002D5FD8" w:rsidRDefault="00DD1248" w:rsidP="001D188F">
      <w:pPr>
        <w:widowControl w:val="0"/>
        <w:numPr>
          <w:ilvl w:val="3"/>
          <w:numId w:val="1"/>
        </w:numPr>
        <w:spacing w:after="120" w:line="240" w:lineRule="auto"/>
        <w:jc w:val="both"/>
        <w:rPr>
          <w:rFonts w:ascii="Verdana" w:hAnsi="Verdana"/>
          <w:sz w:val="20"/>
          <w:szCs w:val="20"/>
          <w:u w:val="single"/>
        </w:rPr>
      </w:pPr>
      <w:r w:rsidRPr="002D5FD8">
        <w:rPr>
          <w:rFonts w:ascii="Verdana" w:hAnsi="Verdana"/>
          <w:sz w:val="20"/>
          <w:szCs w:val="20"/>
        </w:rPr>
        <w:t>izvajalcu omogočil dostop do celotne dokumentacije, izvorne in izvršne kode, infrastrukture, če je to potrebno za izvedbo prevzetih storitev;</w:t>
      </w:r>
    </w:p>
    <w:p w14:paraId="3FC5A1F9" w14:textId="77777777" w:rsidR="00DD1248" w:rsidRPr="002D5FD8" w:rsidRDefault="00671C15" w:rsidP="00D75869">
      <w:pPr>
        <w:pStyle w:val="ListParagraph"/>
        <w:widowControl w:val="0"/>
        <w:numPr>
          <w:ilvl w:val="3"/>
          <w:numId w:val="1"/>
        </w:numPr>
        <w:spacing w:after="120" w:line="240" w:lineRule="auto"/>
        <w:contextualSpacing w:val="0"/>
        <w:jc w:val="both"/>
        <w:rPr>
          <w:rFonts w:ascii="Verdana" w:hAnsi="Verdana"/>
          <w:sz w:val="20"/>
          <w:szCs w:val="20"/>
        </w:rPr>
      </w:pPr>
      <w:r w:rsidRPr="002D5FD8">
        <w:rPr>
          <w:rFonts w:ascii="Verdana" w:hAnsi="Verdana"/>
          <w:sz w:val="20"/>
          <w:szCs w:val="20"/>
        </w:rPr>
        <w:t xml:space="preserve">pisno </w:t>
      </w:r>
      <w:r w:rsidR="00DD1248" w:rsidRPr="002D5FD8">
        <w:rPr>
          <w:rFonts w:ascii="Verdana" w:hAnsi="Verdana"/>
          <w:sz w:val="20"/>
          <w:szCs w:val="20"/>
        </w:rPr>
        <w:t>obveščal izvajalca o ugotovljenih napakah oziroma problemih;</w:t>
      </w:r>
    </w:p>
    <w:p w14:paraId="1BE392EB" w14:textId="77777777" w:rsidR="000D5380" w:rsidRPr="002D5FD8" w:rsidRDefault="000D5380" w:rsidP="00D75869">
      <w:pPr>
        <w:widowControl w:val="0"/>
        <w:numPr>
          <w:ilvl w:val="3"/>
          <w:numId w:val="1"/>
        </w:numPr>
        <w:spacing w:after="120" w:line="240" w:lineRule="auto"/>
        <w:jc w:val="both"/>
        <w:rPr>
          <w:rFonts w:ascii="Verdana" w:hAnsi="Verdana"/>
          <w:sz w:val="20"/>
          <w:szCs w:val="20"/>
        </w:rPr>
      </w:pPr>
      <w:r w:rsidRPr="002D5FD8">
        <w:rPr>
          <w:rFonts w:ascii="Verdana" w:hAnsi="Verdana"/>
          <w:sz w:val="20"/>
          <w:szCs w:val="20"/>
        </w:rPr>
        <w:t xml:space="preserve">plačal </w:t>
      </w:r>
      <w:r w:rsidR="00515739" w:rsidRPr="002D5FD8">
        <w:rPr>
          <w:rFonts w:ascii="Verdana" w:hAnsi="Verdana"/>
          <w:sz w:val="20"/>
          <w:szCs w:val="20"/>
        </w:rPr>
        <w:t xml:space="preserve">naročene in </w:t>
      </w:r>
      <w:r w:rsidR="00DD1248" w:rsidRPr="002D5FD8">
        <w:rPr>
          <w:rFonts w:ascii="Verdana" w:hAnsi="Verdana"/>
          <w:sz w:val="20"/>
          <w:szCs w:val="20"/>
        </w:rPr>
        <w:t>izvršene storitve</w:t>
      </w:r>
      <w:r w:rsidRPr="002D5FD8">
        <w:rPr>
          <w:rFonts w:ascii="Verdana" w:hAnsi="Verdana"/>
          <w:sz w:val="20"/>
          <w:szCs w:val="20"/>
        </w:rPr>
        <w:t xml:space="preserve"> v dogovorjenem roku.</w:t>
      </w:r>
    </w:p>
    <w:p w14:paraId="04880376" w14:textId="77777777" w:rsidR="000D5380" w:rsidRPr="002D5FD8" w:rsidRDefault="000D5380" w:rsidP="00D75869">
      <w:pPr>
        <w:widowControl w:val="0"/>
        <w:numPr>
          <w:ilvl w:val="2"/>
          <w:numId w:val="1"/>
        </w:numPr>
        <w:spacing w:after="120" w:line="240" w:lineRule="auto"/>
        <w:jc w:val="both"/>
        <w:rPr>
          <w:rFonts w:ascii="Verdana" w:hAnsi="Verdana"/>
          <w:sz w:val="20"/>
          <w:szCs w:val="20"/>
          <w:u w:val="single"/>
        </w:rPr>
      </w:pPr>
      <w:r w:rsidRPr="002D5FD8">
        <w:rPr>
          <w:rFonts w:ascii="Verdana" w:hAnsi="Verdana"/>
          <w:sz w:val="20"/>
          <w:szCs w:val="20"/>
          <w:u w:val="single"/>
        </w:rPr>
        <w:lastRenderedPageBreak/>
        <w:t>Izvajalec se obvezuje, da bo:</w:t>
      </w:r>
    </w:p>
    <w:p w14:paraId="70F98148" w14:textId="432197CA" w:rsidR="000D5380" w:rsidRPr="002D5FD8" w:rsidRDefault="000D5380" w:rsidP="00D75869">
      <w:pPr>
        <w:widowControl w:val="0"/>
        <w:numPr>
          <w:ilvl w:val="3"/>
          <w:numId w:val="1"/>
        </w:numPr>
        <w:spacing w:after="120" w:line="240" w:lineRule="auto"/>
        <w:jc w:val="both"/>
        <w:rPr>
          <w:rFonts w:ascii="Verdana" w:hAnsi="Verdana"/>
          <w:sz w:val="20"/>
          <w:szCs w:val="20"/>
          <w:u w:val="single"/>
        </w:rPr>
      </w:pPr>
      <w:r w:rsidRPr="002D5FD8">
        <w:rPr>
          <w:rFonts w:ascii="Verdana" w:hAnsi="Verdana"/>
          <w:sz w:val="20"/>
          <w:szCs w:val="20"/>
        </w:rPr>
        <w:t>svoje naloge opravil strokovno in s skrbnostjo dobrega strokovnjaka</w:t>
      </w:r>
      <w:r w:rsidR="001D188F" w:rsidRPr="002D5FD8">
        <w:rPr>
          <w:rFonts w:ascii="Verdana" w:hAnsi="Verdana"/>
          <w:sz w:val="20"/>
          <w:szCs w:val="20"/>
        </w:rPr>
        <w:t>, skladno z zahtevami naročnika, kot so opredeljene v razpisni dokumentaciji – specifikaciji</w:t>
      </w:r>
      <w:r w:rsidRPr="002D5FD8">
        <w:rPr>
          <w:rFonts w:ascii="Verdana" w:hAnsi="Verdana"/>
          <w:sz w:val="20"/>
          <w:szCs w:val="20"/>
        </w:rPr>
        <w:t>;</w:t>
      </w:r>
    </w:p>
    <w:p w14:paraId="2EE1A8EF" w14:textId="4E660B6C" w:rsidR="000D5380" w:rsidRPr="002D5FD8" w:rsidRDefault="000D5380" w:rsidP="00D75869">
      <w:pPr>
        <w:widowControl w:val="0"/>
        <w:numPr>
          <w:ilvl w:val="3"/>
          <w:numId w:val="1"/>
        </w:numPr>
        <w:spacing w:after="120" w:line="240" w:lineRule="auto"/>
        <w:jc w:val="both"/>
        <w:rPr>
          <w:rFonts w:ascii="Verdana" w:hAnsi="Verdana"/>
          <w:sz w:val="20"/>
          <w:szCs w:val="20"/>
          <w:u w:val="single"/>
        </w:rPr>
      </w:pPr>
      <w:r w:rsidRPr="002D5FD8">
        <w:rPr>
          <w:rFonts w:ascii="Verdana" w:hAnsi="Verdana"/>
          <w:sz w:val="20"/>
          <w:szCs w:val="20"/>
        </w:rPr>
        <w:t>izvedel svoje pog</w:t>
      </w:r>
      <w:r w:rsidR="00DD1248" w:rsidRPr="002D5FD8">
        <w:rPr>
          <w:rFonts w:ascii="Verdana" w:hAnsi="Verdana"/>
          <w:sz w:val="20"/>
          <w:szCs w:val="20"/>
        </w:rPr>
        <w:t xml:space="preserve">odbene obveznosti </w:t>
      </w:r>
      <w:r w:rsidR="001D188F" w:rsidRPr="002D5FD8">
        <w:rPr>
          <w:rFonts w:ascii="Verdana" w:hAnsi="Verdana"/>
          <w:sz w:val="20"/>
          <w:szCs w:val="20"/>
        </w:rPr>
        <w:t>strokovno, brezhibno, pravočasno in kvalitetno</w:t>
      </w:r>
      <w:r w:rsidRPr="002D5FD8">
        <w:rPr>
          <w:rFonts w:ascii="Verdana" w:hAnsi="Verdana"/>
          <w:sz w:val="20"/>
          <w:szCs w:val="20"/>
        </w:rPr>
        <w:t>;</w:t>
      </w:r>
    </w:p>
    <w:p w14:paraId="66C111A6" w14:textId="77777777" w:rsidR="001D188F" w:rsidRPr="002D5FD8" w:rsidRDefault="001D188F" w:rsidP="001D188F">
      <w:pPr>
        <w:widowControl w:val="0"/>
        <w:numPr>
          <w:ilvl w:val="3"/>
          <w:numId w:val="1"/>
        </w:numPr>
        <w:spacing w:after="120" w:line="240" w:lineRule="auto"/>
        <w:jc w:val="both"/>
        <w:rPr>
          <w:rFonts w:ascii="Verdana" w:hAnsi="Verdana"/>
          <w:sz w:val="20"/>
          <w:szCs w:val="20"/>
        </w:rPr>
      </w:pPr>
      <w:bookmarkStart w:id="2" w:name="_Hlk125723083"/>
      <w:r w:rsidRPr="002D5FD8">
        <w:rPr>
          <w:rFonts w:ascii="Verdana" w:hAnsi="Verdana"/>
          <w:sz w:val="20"/>
          <w:szCs w:val="20"/>
        </w:rPr>
        <w:t>zagotovil, da dokumenti (računi, zapisniki itd.) vsebujejo številko te pogodbe;</w:t>
      </w:r>
    </w:p>
    <w:p w14:paraId="17CF06FE" w14:textId="77777777" w:rsidR="001D188F" w:rsidRPr="002D5FD8" w:rsidRDefault="001D188F" w:rsidP="001D188F">
      <w:pPr>
        <w:widowControl w:val="0"/>
        <w:numPr>
          <w:ilvl w:val="3"/>
          <w:numId w:val="1"/>
        </w:numPr>
        <w:spacing w:after="120" w:line="240" w:lineRule="auto"/>
        <w:jc w:val="both"/>
        <w:rPr>
          <w:rFonts w:ascii="Verdana" w:hAnsi="Verdana"/>
          <w:sz w:val="20"/>
          <w:szCs w:val="20"/>
        </w:rPr>
      </w:pPr>
      <w:r w:rsidRPr="002D5FD8">
        <w:rPr>
          <w:rFonts w:ascii="Verdana" w:hAnsi="Verdana"/>
          <w:sz w:val="20"/>
          <w:szCs w:val="20"/>
        </w:rPr>
        <w:t>da bo nemudoma obvestil naročnika o nastanku objektivnih vzrokov, ki bi preprečevali izpolnitev dogovorjenih obveznosti;</w:t>
      </w:r>
    </w:p>
    <w:p w14:paraId="4B56487F" w14:textId="22CEC0A4" w:rsidR="001D188F" w:rsidRPr="002D5FD8" w:rsidRDefault="001D188F" w:rsidP="001D188F">
      <w:pPr>
        <w:widowControl w:val="0"/>
        <w:numPr>
          <w:ilvl w:val="3"/>
          <w:numId w:val="1"/>
        </w:numPr>
        <w:spacing w:after="120" w:line="240" w:lineRule="auto"/>
        <w:jc w:val="both"/>
        <w:rPr>
          <w:rFonts w:ascii="Verdana" w:hAnsi="Verdana"/>
          <w:sz w:val="20"/>
          <w:szCs w:val="20"/>
        </w:rPr>
      </w:pPr>
      <w:r w:rsidRPr="002D5FD8">
        <w:rPr>
          <w:rFonts w:ascii="Verdana" w:hAnsi="Verdana"/>
          <w:sz w:val="20"/>
          <w:szCs w:val="20"/>
        </w:rPr>
        <w:t>omogočal ustrezno spremljanje in nadzor naročniku;</w:t>
      </w:r>
    </w:p>
    <w:p w14:paraId="043A1532" w14:textId="16A176C6" w:rsidR="0050334C" w:rsidRPr="002D5FD8" w:rsidRDefault="0050334C" w:rsidP="00D75869">
      <w:pPr>
        <w:widowControl w:val="0"/>
        <w:numPr>
          <w:ilvl w:val="3"/>
          <w:numId w:val="1"/>
        </w:numPr>
        <w:spacing w:after="120" w:line="240" w:lineRule="auto"/>
        <w:jc w:val="both"/>
        <w:rPr>
          <w:rFonts w:ascii="Verdana" w:hAnsi="Verdana"/>
          <w:sz w:val="20"/>
          <w:szCs w:val="20"/>
        </w:rPr>
      </w:pPr>
      <w:r w:rsidRPr="002D5FD8">
        <w:rPr>
          <w:rFonts w:ascii="Verdana" w:hAnsi="Verdana"/>
          <w:sz w:val="20"/>
          <w:szCs w:val="20"/>
        </w:rPr>
        <w:t>aktivno sodeloval z naročnikom pri morebitnem razreševanju odprtih vprašanj v zvezi s predmetom pogodbe;</w:t>
      </w:r>
    </w:p>
    <w:bookmarkEnd w:id="2"/>
    <w:p w14:paraId="116BF4A9" w14:textId="77777777" w:rsidR="00DD1248" w:rsidRPr="002D5FD8" w:rsidRDefault="00DD1248" w:rsidP="00D75869">
      <w:pPr>
        <w:pStyle w:val="ListParagraph"/>
        <w:widowControl w:val="0"/>
        <w:numPr>
          <w:ilvl w:val="3"/>
          <w:numId w:val="1"/>
        </w:numPr>
        <w:spacing w:after="120" w:line="240" w:lineRule="auto"/>
        <w:contextualSpacing w:val="0"/>
        <w:jc w:val="both"/>
        <w:rPr>
          <w:rFonts w:ascii="Verdana" w:hAnsi="Verdana"/>
          <w:sz w:val="20"/>
          <w:szCs w:val="20"/>
        </w:rPr>
      </w:pPr>
      <w:r w:rsidRPr="002D5FD8">
        <w:rPr>
          <w:rFonts w:ascii="Verdana" w:hAnsi="Verdana"/>
          <w:sz w:val="20"/>
          <w:szCs w:val="20"/>
        </w:rPr>
        <w:t>v teku izvajanja pogodbe zagotavljal razpoložljivost ponujenih kadrovskih, tehnoloških in organizacijskih resursov – do spremembe prijavljenih kadrov ali podizvajalcev lahko pride le po predhodnem pisnem soglasju naročnika;</w:t>
      </w:r>
    </w:p>
    <w:p w14:paraId="75959FA1" w14:textId="3CD300BC" w:rsidR="00DD1248" w:rsidRPr="002D5FD8" w:rsidRDefault="00DD1248" w:rsidP="00D75869">
      <w:pPr>
        <w:pStyle w:val="ListParagraph"/>
        <w:widowControl w:val="0"/>
        <w:numPr>
          <w:ilvl w:val="3"/>
          <w:numId w:val="1"/>
        </w:numPr>
        <w:spacing w:after="120" w:line="240" w:lineRule="auto"/>
        <w:contextualSpacing w:val="0"/>
        <w:jc w:val="both"/>
        <w:rPr>
          <w:rFonts w:ascii="Verdana" w:hAnsi="Verdana"/>
          <w:sz w:val="20"/>
          <w:szCs w:val="20"/>
        </w:rPr>
      </w:pPr>
      <w:bookmarkStart w:id="3" w:name="_Hlk125723101"/>
      <w:r w:rsidRPr="002D5FD8">
        <w:rPr>
          <w:rFonts w:ascii="Verdana" w:hAnsi="Verdana"/>
          <w:sz w:val="20"/>
          <w:szCs w:val="20"/>
        </w:rPr>
        <w:t>z naročnikom sodeloval ter na njegovo zahtevo nemudoma posredoval vso dokumentacijo</w:t>
      </w:r>
      <w:r w:rsidR="0050334C" w:rsidRPr="002D5FD8">
        <w:rPr>
          <w:rFonts w:ascii="Verdana" w:hAnsi="Verdana"/>
          <w:sz w:val="20"/>
          <w:szCs w:val="20"/>
        </w:rPr>
        <w:t>, ki se navezuje na izvajanje storitev v okviru predmetnega javnega naročila</w:t>
      </w:r>
      <w:r w:rsidRPr="002D5FD8">
        <w:rPr>
          <w:rFonts w:ascii="Verdana" w:hAnsi="Verdana"/>
          <w:sz w:val="20"/>
          <w:szCs w:val="20"/>
        </w:rPr>
        <w:t xml:space="preserve"> (finančno, pravno, vse</w:t>
      </w:r>
      <w:r w:rsidR="00515739" w:rsidRPr="002D5FD8">
        <w:rPr>
          <w:rFonts w:ascii="Verdana" w:hAnsi="Verdana"/>
          <w:sz w:val="20"/>
          <w:szCs w:val="20"/>
        </w:rPr>
        <w:t>binsko-projektno…) in pojasnila</w:t>
      </w:r>
      <w:r w:rsidR="001D188F" w:rsidRPr="002D5FD8">
        <w:rPr>
          <w:rFonts w:ascii="Verdana" w:hAnsi="Verdana"/>
          <w:sz w:val="20"/>
          <w:szCs w:val="20"/>
        </w:rPr>
        <w:t>.</w:t>
      </w:r>
    </w:p>
    <w:bookmarkEnd w:id="3"/>
    <w:p w14:paraId="23D99C13" w14:textId="672294B2" w:rsidR="0050334C" w:rsidRPr="002D5FD8" w:rsidRDefault="0050334C" w:rsidP="00D75869">
      <w:pPr>
        <w:pStyle w:val="ListParagraph"/>
        <w:widowControl w:val="0"/>
        <w:numPr>
          <w:ilvl w:val="2"/>
          <w:numId w:val="1"/>
        </w:numPr>
        <w:spacing w:after="120" w:line="240" w:lineRule="auto"/>
        <w:contextualSpacing w:val="0"/>
        <w:jc w:val="both"/>
        <w:rPr>
          <w:rFonts w:ascii="Verdana" w:hAnsi="Verdana"/>
          <w:sz w:val="20"/>
          <w:szCs w:val="20"/>
        </w:rPr>
      </w:pPr>
      <w:r w:rsidRPr="002D5FD8">
        <w:rPr>
          <w:rFonts w:ascii="Verdana" w:hAnsi="Verdana"/>
          <w:sz w:val="20"/>
          <w:szCs w:val="20"/>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6AADCB8A" w14:textId="77777777" w:rsidR="000D5380" w:rsidRPr="002D5FD8" w:rsidRDefault="000D5380" w:rsidP="00D75869">
      <w:pPr>
        <w:widowControl w:val="0"/>
        <w:numPr>
          <w:ilvl w:val="2"/>
          <w:numId w:val="1"/>
        </w:numPr>
        <w:spacing w:after="120" w:line="240" w:lineRule="auto"/>
        <w:jc w:val="both"/>
        <w:rPr>
          <w:rFonts w:ascii="Verdana" w:hAnsi="Verdana"/>
          <w:sz w:val="20"/>
          <w:szCs w:val="20"/>
          <w:u w:val="single"/>
        </w:rPr>
      </w:pPr>
      <w:r w:rsidRPr="002D5FD8">
        <w:rPr>
          <w:rFonts w:ascii="Verdana" w:hAnsi="Verdana"/>
          <w:sz w:val="20"/>
          <w:szCs w:val="20"/>
        </w:rPr>
        <w:t xml:space="preserve">Neutemeljena zavrnitev naročila ali odstopanje od naročenega načina </w:t>
      </w:r>
      <w:r w:rsidR="00DD1248" w:rsidRPr="002D5FD8">
        <w:rPr>
          <w:rFonts w:ascii="Verdana" w:hAnsi="Verdana"/>
          <w:sz w:val="20"/>
          <w:szCs w:val="20"/>
        </w:rPr>
        <w:t>izvedbe</w:t>
      </w:r>
      <w:r w:rsidRPr="002D5FD8">
        <w:rPr>
          <w:rFonts w:ascii="Verdana" w:hAnsi="Verdana"/>
          <w:sz w:val="20"/>
          <w:szCs w:val="20"/>
        </w:rPr>
        <w:t xml:space="preserve"> pomeni kršitev pogodbene obveznosti, zaradi katere lahko naročnik izvede kritni kup, razdre pogodbo, uveljavi finančno zavarovanja za dobro izvedbo pogodbenih obveznosti, v primeru škode pa tudi zahteva odškodnino.</w:t>
      </w:r>
    </w:p>
    <w:p w14:paraId="1125E960" w14:textId="392BE75F" w:rsidR="008C75BB" w:rsidRPr="002D5FD8" w:rsidRDefault="000D5380" w:rsidP="008C75BB">
      <w:pPr>
        <w:widowControl w:val="0"/>
        <w:numPr>
          <w:ilvl w:val="2"/>
          <w:numId w:val="1"/>
        </w:numPr>
        <w:spacing w:before="120" w:after="120" w:line="240" w:lineRule="auto"/>
        <w:jc w:val="both"/>
        <w:rPr>
          <w:rFonts w:ascii="Verdana" w:hAnsi="Verdana"/>
          <w:sz w:val="20"/>
          <w:szCs w:val="20"/>
          <w:u w:val="single"/>
        </w:rPr>
      </w:pPr>
      <w:r w:rsidRPr="002D5FD8">
        <w:rPr>
          <w:rFonts w:ascii="Verdana" w:hAnsi="Verdana"/>
          <w:sz w:val="20"/>
          <w:szCs w:val="20"/>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2CDB34F4" w14:textId="6EFF4990" w:rsidR="008C75BB" w:rsidRPr="002D5FD8" w:rsidRDefault="008C75BB" w:rsidP="00652E19">
      <w:pPr>
        <w:pStyle w:val="ListParagraph"/>
        <w:widowControl w:val="0"/>
        <w:numPr>
          <w:ilvl w:val="0"/>
          <w:numId w:val="15"/>
        </w:numPr>
        <w:spacing w:after="120" w:line="240" w:lineRule="auto"/>
        <w:contextualSpacing w:val="0"/>
        <w:jc w:val="center"/>
        <w:rPr>
          <w:rFonts w:ascii="Verdana" w:hAnsi="Verdana"/>
          <w:sz w:val="20"/>
          <w:szCs w:val="20"/>
        </w:rPr>
      </w:pPr>
      <w:r w:rsidRPr="002D5FD8">
        <w:rPr>
          <w:rFonts w:ascii="Verdana" w:hAnsi="Verdana"/>
          <w:sz w:val="20"/>
          <w:szCs w:val="20"/>
        </w:rPr>
        <w:t>člen</w:t>
      </w:r>
    </w:p>
    <w:p w14:paraId="2A8E41B6" w14:textId="5B249146" w:rsidR="008C75BB" w:rsidRPr="002D5FD8" w:rsidRDefault="008C75BB" w:rsidP="002524BA">
      <w:pPr>
        <w:pStyle w:val="ListParagraph"/>
        <w:widowControl w:val="0"/>
        <w:spacing w:after="120" w:line="240" w:lineRule="auto"/>
        <w:contextualSpacing w:val="0"/>
        <w:jc w:val="center"/>
        <w:rPr>
          <w:rFonts w:ascii="Verdana" w:hAnsi="Verdana"/>
          <w:sz w:val="20"/>
          <w:szCs w:val="20"/>
        </w:rPr>
      </w:pPr>
      <w:r w:rsidRPr="002D5FD8">
        <w:rPr>
          <w:rFonts w:ascii="Verdana" w:hAnsi="Verdana"/>
          <w:sz w:val="20"/>
          <w:szCs w:val="20"/>
        </w:rPr>
        <w:t>NAČIN IZVAJANJA POGODBE</w:t>
      </w:r>
    </w:p>
    <w:p w14:paraId="58B71B16" w14:textId="5A00969B" w:rsidR="008C75BB" w:rsidRPr="002D5FD8" w:rsidRDefault="00E85F9C" w:rsidP="00652E19">
      <w:pPr>
        <w:widowControl w:val="0"/>
        <w:numPr>
          <w:ilvl w:val="2"/>
          <w:numId w:val="24"/>
        </w:numPr>
        <w:spacing w:before="120" w:after="120" w:line="240" w:lineRule="auto"/>
        <w:jc w:val="both"/>
        <w:rPr>
          <w:rFonts w:ascii="Verdana" w:hAnsi="Verdana"/>
          <w:sz w:val="20"/>
          <w:szCs w:val="20"/>
        </w:rPr>
      </w:pPr>
      <w:r w:rsidRPr="002D5FD8">
        <w:rPr>
          <w:rFonts w:ascii="Verdana" w:hAnsi="Verdana"/>
          <w:sz w:val="20"/>
          <w:szCs w:val="20"/>
        </w:rPr>
        <w:t>Izvajalec bo izvajal storitve v skladu z razpisno dokumentacijo in navodili naročnika. Za koordinacijo izvrševanja storitev po tej pogodbi določita pogodbeni stranki vsak svojo odgovorno osebo in njuna namestnika. Namestnik odgovorne osebe nadomešča odgovorno osebo v času njene odsotnosti z vsemi pooblastili odgovorne osebe.</w:t>
      </w:r>
    </w:p>
    <w:p w14:paraId="42BC1457" w14:textId="77777777" w:rsidR="00E85F9C" w:rsidRPr="002D5FD8" w:rsidRDefault="00E85F9C" w:rsidP="00E85F9C">
      <w:pPr>
        <w:adjustRightInd w:val="0"/>
        <w:spacing w:after="0" w:line="260" w:lineRule="exact"/>
        <w:ind w:firstLine="714"/>
        <w:jc w:val="both"/>
        <w:textAlignment w:val="baseline"/>
        <w:rPr>
          <w:rFonts w:ascii="Verdana" w:hAnsi="Verdana"/>
          <w:sz w:val="20"/>
          <w:szCs w:val="20"/>
        </w:rPr>
      </w:pPr>
      <w:r w:rsidRPr="002D5FD8">
        <w:rPr>
          <w:rFonts w:ascii="Verdana" w:hAnsi="Verdana"/>
          <w:sz w:val="20"/>
          <w:szCs w:val="20"/>
        </w:rPr>
        <w:t>Odgovorna oseba pri naročniku je:</w:t>
      </w:r>
    </w:p>
    <w:tbl>
      <w:tblPr>
        <w:tblW w:w="7234"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5"/>
        <w:gridCol w:w="4839"/>
      </w:tblGrid>
      <w:tr w:rsidR="00E85F9C" w:rsidRPr="002D5FD8" w14:paraId="147B549B" w14:textId="77777777" w:rsidTr="002F4FBA">
        <w:trPr>
          <w:trHeight w:val="299"/>
        </w:trPr>
        <w:tc>
          <w:tcPr>
            <w:tcW w:w="2395" w:type="dxa"/>
            <w:shd w:val="clear" w:color="auto" w:fill="FDB940"/>
            <w:vAlign w:val="center"/>
          </w:tcPr>
          <w:p w14:paraId="44652C17" w14:textId="77777777" w:rsidR="00E85F9C" w:rsidRPr="002D5FD8" w:rsidRDefault="00E85F9C" w:rsidP="00E85F9C">
            <w:pPr>
              <w:adjustRightInd w:val="0"/>
              <w:spacing w:line="260" w:lineRule="exact"/>
              <w:jc w:val="both"/>
              <w:textAlignment w:val="baseline"/>
              <w:rPr>
                <w:rFonts w:ascii="Verdana" w:hAnsi="Verdana" w:cs="Arial"/>
                <w:sz w:val="20"/>
                <w:szCs w:val="20"/>
              </w:rPr>
            </w:pPr>
            <w:r w:rsidRPr="002D5FD8">
              <w:rPr>
                <w:rFonts w:ascii="Verdana" w:hAnsi="Verdana" w:cs="Arial"/>
                <w:sz w:val="20"/>
                <w:szCs w:val="20"/>
              </w:rPr>
              <w:t>Ime in priimek</w:t>
            </w:r>
          </w:p>
        </w:tc>
        <w:tc>
          <w:tcPr>
            <w:tcW w:w="4839" w:type="dxa"/>
          </w:tcPr>
          <w:p w14:paraId="78594A11" w14:textId="77777777" w:rsidR="00E85F9C" w:rsidRPr="002D5FD8" w:rsidRDefault="00E85F9C" w:rsidP="00057E17">
            <w:pPr>
              <w:adjustRightInd w:val="0"/>
              <w:spacing w:line="260" w:lineRule="exact"/>
              <w:jc w:val="both"/>
              <w:textAlignment w:val="baseline"/>
              <w:rPr>
                <w:rFonts w:ascii="Verdana" w:hAnsi="Verdana" w:cs="Arial"/>
                <w:sz w:val="20"/>
                <w:szCs w:val="20"/>
              </w:rPr>
            </w:pPr>
          </w:p>
        </w:tc>
      </w:tr>
      <w:tr w:rsidR="00E85F9C" w:rsidRPr="002D5FD8" w14:paraId="307FCFA3" w14:textId="77777777" w:rsidTr="006E2A3E">
        <w:tc>
          <w:tcPr>
            <w:tcW w:w="2395" w:type="dxa"/>
            <w:shd w:val="clear" w:color="auto" w:fill="FDB940"/>
            <w:vAlign w:val="center"/>
          </w:tcPr>
          <w:p w14:paraId="5A697D79" w14:textId="77777777" w:rsidR="00E85F9C" w:rsidRPr="002D5FD8" w:rsidRDefault="00E85F9C" w:rsidP="00E85F9C">
            <w:pPr>
              <w:adjustRightInd w:val="0"/>
              <w:spacing w:line="260" w:lineRule="exact"/>
              <w:jc w:val="both"/>
              <w:textAlignment w:val="baseline"/>
              <w:rPr>
                <w:rFonts w:ascii="Verdana" w:hAnsi="Verdana" w:cs="Arial"/>
                <w:sz w:val="20"/>
                <w:szCs w:val="20"/>
              </w:rPr>
            </w:pPr>
            <w:r w:rsidRPr="002D5FD8">
              <w:rPr>
                <w:rFonts w:ascii="Verdana" w:hAnsi="Verdana" w:cs="Arial"/>
                <w:sz w:val="20"/>
                <w:szCs w:val="20"/>
              </w:rPr>
              <w:t>Telefonska številka</w:t>
            </w:r>
          </w:p>
        </w:tc>
        <w:tc>
          <w:tcPr>
            <w:tcW w:w="4839" w:type="dxa"/>
          </w:tcPr>
          <w:p w14:paraId="1BFF6985" w14:textId="77777777" w:rsidR="00E85F9C" w:rsidRPr="002D5FD8" w:rsidRDefault="00E85F9C" w:rsidP="00057E17">
            <w:pPr>
              <w:adjustRightInd w:val="0"/>
              <w:spacing w:line="260" w:lineRule="exact"/>
              <w:jc w:val="both"/>
              <w:textAlignment w:val="baseline"/>
              <w:rPr>
                <w:rFonts w:ascii="Verdana" w:hAnsi="Verdana" w:cs="Arial"/>
                <w:sz w:val="20"/>
                <w:szCs w:val="20"/>
              </w:rPr>
            </w:pPr>
          </w:p>
        </w:tc>
      </w:tr>
      <w:tr w:rsidR="00E85F9C" w:rsidRPr="002D5FD8" w14:paraId="7E78AD7D" w14:textId="77777777" w:rsidTr="006E2A3E">
        <w:tc>
          <w:tcPr>
            <w:tcW w:w="2395" w:type="dxa"/>
            <w:shd w:val="clear" w:color="auto" w:fill="FDB940"/>
            <w:vAlign w:val="center"/>
          </w:tcPr>
          <w:p w14:paraId="324D5C29" w14:textId="77777777" w:rsidR="00E85F9C" w:rsidRPr="002D5FD8" w:rsidRDefault="00E85F9C" w:rsidP="00E85F9C">
            <w:pPr>
              <w:adjustRightInd w:val="0"/>
              <w:spacing w:line="260" w:lineRule="exact"/>
              <w:jc w:val="both"/>
              <w:textAlignment w:val="baseline"/>
              <w:rPr>
                <w:rFonts w:ascii="Verdana" w:hAnsi="Verdana" w:cs="Arial"/>
                <w:sz w:val="20"/>
                <w:szCs w:val="20"/>
              </w:rPr>
            </w:pPr>
            <w:r w:rsidRPr="002D5FD8">
              <w:rPr>
                <w:rFonts w:ascii="Verdana" w:hAnsi="Verdana" w:cs="Arial"/>
                <w:sz w:val="20"/>
                <w:szCs w:val="20"/>
              </w:rPr>
              <w:t>GSM</w:t>
            </w:r>
          </w:p>
        </w:tc>
        <w:tc>
          <w:tcPr>
            <w:tcW w:w="4839" w:type="dxa"/>
          </w:tcPr>
          <w:p w14:paraId="5CD5505B" w14:textId="77777777" w:rsidR="00E85F9C" w:rsidRPr="002D5FD8" w:rsidRDefault="00E85F9C" w:rsidP="00057E17">
            <w:pPr>
              <w:adjustRightInd w:val="0"/>
              <w:spacing w:line="260" w:lineRule="exact"/>
              <w:jc w:val="both"/>
              <w:textAlignment w:val="baseline"/>
              <w:rPr>
                <w:rFonts w:ascii="Verdana" w:hAnsi="Verdana" w:cs="Arial"/>
                <w:sz w:val="20"/>
                <w:szCs w:val="20"/>
              </w:rPr>
            </w:pPr>
          </w:p>
        </w:tc>
      </w:tr>
      <w:tr w:rsidR="00E85F9C" w:rsidRPr="002D5FD8" w14:paraId="00DCD43F" w14:textId="77777777" w:rsidTr="006E2A3E">
        <w:tc>
          <w:tcPr>
            <w:tcW w:w="2395" w:type="dxa"/>
            <w:shd w:val="clear" w:color="auto" w:fill="FDB940"/>
            <w:vAlign w:val="center"/>
          </w:tcPr>
          <w:p w14:paraId="76A48CF7" w14:textId="77777777" w:rsidR="00E85F9C" w:rsidRPr="002D5FD8" w:rsidRDefault="00E85F9C" w:rsidP="00E85F9C">
            <w:pPr>
              <w:adjustRightInd w:val="0"/>
              <w:spacing w:line="260" w:lineRule="exact"/>
              <w:jc w:val="both"/>
              <w:textAlignment w:val="baseline"/>
              <w:rPr>
                <w:rFonts w:ascii="Verdana" w:hAnsi="Verdana" w:cs="Arial"/>
                <w:sz w:val="20"/>
                <w:szCs w:val="20"/>
              </w:rPr>
            </w:pPr>
            <w:r w:rsidRPr="002D5FD8">
              <w:rPr>
                <w:rFonts w:ascii="Verdana" w:hAnsi="Verdana" w:cs="Arial"/>
                <w:sz w:val="20"/>
                <w:szCs w:val="20"/>
              </w:rPr>
              <w:t>E-pošta</w:t>
            </w:r>
          </w:p>
        </w:tc>
        <w:tc>
          <w:tcPr>
            <w:tcW w:w="4839" w:type="dxa"/>
          </w:tcPr>
          <w:p w14:paraId="21C0E9FA" w14:textId="77777777" w:rsidR="00E85F9C" w:rsidRPr="002D5FD8" w:rsidRDefault="00E85F9C" w:rsidP="00057E17">
            <w:pPr>
              <w:adjustRightInd w:val="0"/>
              <w:spacing w:line="260" w:lineRule="exact"/>
              <w:jc w:val="both"/>
              <w:textAlignment w:val="baseline"/>
              <w:rPr>
                <w:rFonts w:ascii="Verdana" w:hAnsi="Verdana" w:cs="Arial"/>
                <w:sz w:val="20"/>
                <w:szCs w:val="20"/>
              </w:rPr>
            </w:pPr>
          </w:p>
        </w:tc>
      </w:tr>
    </w:tbl>
    <w:p w14:paraId="32C71FBF" w14:textId="77777777" w:rsidR="00E85F9C" w:rsidRPr="002D5FD8" w:rsidRDefault="00E85F9C" w:rsidP="00E85F9C">
      <w:pPr>
        <w:adjustRightInd w:val="0"/>
        <w:spacing w:after="0" w:line="260" w:lineRule="exact"/>
        <w:jc w:val="both"/>
        <w:textAlignment w:val="baseline"/>
        <w:rPr>
          <w:rFonts w:ascii="Verdana" w:hAnsi="Verdana" w:cs="Arial"/>
          <w:sz w:val="20"/>
          <w:szCs w:val="20"/>
        </w:rPr>
      </w:pPr>
    </w:p>
    <w:p w14:paraId="1C19B855" w14:textId="77777777" w:rsidR="00E85F9C" w:rsidRPr="002D5FD8" w:rsidRDefault="00E85F9C" w:rsidP="00E85F9C">
      <w:pPr>
        <w:adjustRightInd w:val="0"/>
        <w:spacing w:after="0" w:line="260" w:lineRule="exact"/>
        <w:ind w:firstLine="720"/>
        <w:jc w:val="both"/>
        <w:textAlignment w:val="baseline"/>
        <w:rPr>
          <w:rFonts w:ascii="Verdana" w:hAnsi="Verdana" w:cs="Arial"/>
          <w:sz w:val="20"/>
          <w:szCs w:val="20"/>
        </w:rPr>
      </w:pPr>
      <w:r w:rsidRPr="002D5FD8">
        <w:rPr>
          <w:rFonts w:ascii="Verdana" w:hAnsi="Verdana" w:cs="Arial"/>
          <w:sz w:val="20"/>
          <w:szCs w:val="20"/>
        </w:rPr>
        <w:lastRenderedPageBreak/>
        <w:t>Namestnik odgovorne osebe pri naročniku je:</w:t>
      </w:r>
    </w:p>
    <w:tbl>
      <w:tblPr>
        <w:tblW w:w="7234"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5"/>
        <w:gridCol w:w="4839"/>
      </w:tblGrid>
      <w:tr w:rsidR="00E85F9C" w:rsidRPr="002D5FD8" w14:paraId="792525FE" w14:textId="77777777" w:rsidTr="006E2A3E">
        <w:tc>
          <w:tcPr>
            <w:tcW w:w="2395" w:type="dxa"/>
            <w:shd w:val="clear" w:color="auto" w:fill="FDB940"/>
            <w:vAlign w:val="center"/>
          </w:tcPr>
          <w:p w14:paraId="4383289A" w14:textId="77777777" w:rsidR="00E85F9C" w:rsidRPr="002D5FD8" w:rsidRDefault="00E85F9C" w:rsidP="00057E17">
            <w:pPr>
              <w:adjustRightInd w:val="0"/>
              <w:spacing w:line="260" w:lineRule="exact"/>
              <w:jc w:val="both"/>
              <w:textAlignment w:val="baseline"/>
              <w:rPr>
                <w:rFonts w:ascii="Verdana" w:hAnsi="Verdana" w:cs="Arial"/>
                <w:sz w:val="20"/>
                <w:szCs w:val="20"/>
              </w:rPr>
            </w:pPr>
            <w:r w:rsidRPr="002D5FD8">
              <w:rPr>
                <w:rFonts w:ascii="Verdana" w:hAnsi="Verdana" w:cs="Arial"/>
                <w:sz w:val="20"/>
                <w:szCs w:val="20"/>
              </w:rPr>
              <w:t>Ime in priimek</w:t>
            </w:r>
          </w:p>
        </w:tc>
        <w:tc>
          <w:tcPr>
            <w:tcW w:w="4839" w:type="dxa"/>
          </w:tcPr>
          <w:p w14:paraId="19B96A06" w14:textId="77777777" w:rsidR="00E85F9C" w:rsidRPr="002D5FD8" w:rsidRDefault="00E85F9C" w:rsidP="00057E17">
            <w:pPr>
              <w:adjustRightInd w:val="0"/>
              <w:spacing w:line="260" w:lineRule="exact"/>
              <w:jc w:val="both"/>
              <w:textAlignment w:val="baseline"/>
              <w:rPr>
                <w:rFonts w:ascii="Verdana" w:hAnsi="Verdana" w:cs="Arial"/>
                <w:sz w:val="20"/>
                <w:szCs w:val="20"/>
              </w:rPr>
            </w:pPr>
          </w:p>
        </w:tc>
      </w:tr>
      <w:tr w:rsidR="00E85F9C" w:rsidRPr="002D5FD8" w14:paraId="241D41DD" w14:textId="77777777" w:rsidTr="006E2A3E">
        <w:tc>
          <w:tcPr>
            <w:tcW w:w="2395" w:type="dxa"/>
            <w:shd w:val="clear" w:color="auto" w:fill="FDB940"/>
            <w:vAlign w:val="center"/>
          </w:tcPr>
          <w:p w14:paraId="212F7BDC" w14:textId="77777777" w:rsidR="00E85F9C" w:rsidRPr="002D5FD8" w:rsidRDefault="00E85F9C" w:rsidP="00057E17">
            <w:pPr>
              <w:adjustRightInd w:val="0"/>
              <w:spacing w:line="260" w:lineRule="exact"/>
              <w:jc w:val="both"/>
              <w:textAlignment w:val="baseline"/>
              <w:rPr>
                <w:rFonts w:ascii="Verdana" w:hAnsi="Verdana" w:cs="Arial"/>
                <w:sz w:val="20"/>
                <w:szCs w:val="20"/>
              </w:rPr>
            </w:pPr>
            <w:r w:rsidRPr="002D5FD8">
              <w:rPr>
                <w:rFonts w:ascii="Verdana" w:hAnsi="Verdana" w:cs="Arial"/>
                <w:sz w:val="20"/>
                <w:szCs w:val="20"/>
              </w:rPr>
              <w:t>Telefonska številka</w:t>
            </w:r>
          </w:p>
        </w:tc>
        <w:tc>
          <w:tcPr>
            <w:tcW w:w="4839" w:type="dxa"/>
          </w:tcPr>
          <w:p w14:paraId="35AF60B1" w14:textId="77777777" w:rsidR="00E85F9C" w:rsidRPr="002D5FD8" w:rsidRDefault="00E85F9C" w:rsidP="00057E17">
            <w:pPr>
              <w:adjustRightInd w:val="0"/>
              <w:spacing w:line="260" w:lineRule="exact"/>
              <w:jc w:val="both"/>
              <w:textAlignment w:val="baseline"/>
              <w:rPr>
                <w:rFonts w:ascii="Verdana" w:hAnsi="Verdana" w:cs="Arial"/>
                <w:sz w:val="20"/>
                <w:szCs w:val="20"/>
              </w:rPr>
            </w:pPr>
          </w:p>
        </w:tc>
      </w:tr>
      <w:tr w:rsidR="00E85F9C" w:rsidRPr="002D5FD8" w14:paraId="3E62D0F8" w14:textId="77777777" w:rsidTr="006E2A3E">
        <w:tc>
          <w:tcPr>
            <w:tcW w:w="2395" w:type="dxa"/>
            <w:shd w:val="clear" w:color="auto" w:fill="FDB940"/>
            <w:vAlign w:val="center"/>
          </w:tcPr>
          <w:p w14:paraId="117493C7" w14:textId="77777777" w:rsidR="00E85F9C" w:rsidRPr="002D5FD8" w:rsidRDefault="00E85F9C" w:rsidP="00057E17">
            <w:pPr>
              <w:adjustRightInd w:val="0"/>
              <w:spacing w:line="260" w:lineRule="exact"/>
              <w:jc w:val="both"/>
              <w:textAlignment w:val="baseline"/>
              <w:rPr>
                <w:rFonts w:ascii="Verdana" w:hAnsi="Verdana" w:cs="Arial"/>
                <w:sz w:val="20"/>
                <w:szCs w:val="20"/>
              </w:rPr>
            </w:pPr>
            <w:r w:rsidRPr="002D5FD8">
              <w:rPr>
                <w:rFonts w:ascii="Verdana" w:hAnsi="Verdana" w:cs="Arial"/>
                <w:sz w:val="20"/>
                <w:szCs w:val="20"/>
              </w:rPr>
              <w:t>GSM</w:t>
            </w:r>
          </w:p>
        </w:tc>
        <w:tc>
          <w:tcPr>
            <w:tcW w:w="4839" w:type="dxa"/>
          </w:tcPr>
          <w:p w14:paraId="405600A0" w14:textId="77777777" w:rsidR="00E85F9C" w:rsidRPr="002D5FD8" w:rsidRDefault="00E85F9C" w:rsidP="00057E17">
            <w:pPr>
              <w:adjustRightInd w:val="0"/>
              <w:spacing w:line="260" w:lineRule="exact"/>
              <w:jc w:val="both"/>
              <w:textAlignment w:val="baseline"/>
              <w:rPr>
                <w:rFonts w:ascii="Verdana" w:hAnsi="Verdana" w:cs="Arial"/>
                <w:sz w:val="20"/>
                <w:szCs w:val="20"/>
              </w:rPr>
            </w:pPr>
          </w:p>
        </w:tc>
      </w:tr>
      <w:tr w:rsidR="00E85F9C" w:rsidRPr="002D5FD8" w14:paraId="085CCF64" w14:textId="77777777" w:rsidTr="006E2A3E">
        <w:tc>
          <w:tcPr>
            <w:tcW w:w="2395" w:type="dxa"/>
            <w:shd w:val="clear" w:color="auto" w:fill="FDB940"/>
            <w:vAlign w:val="center"/>
          </w:tcPr>
          <w:p w14:paraId="6FF78193" w14:textId="77777777" w:rsidR="00E85F9C" w:rsidRPr="002D5FD8" w:rsidRDefault="00E85F9C" w:rsidP="00057E17">
            <w:pPr>
              <w:adjustRightInd w:val="0"/>
              <w:spacing w:line="260" w:lineRule="exact"/>
              <w:jc w:val="both"/>
              <w:textAlignment w:val="baseline"/>
              <w:rPr>
                <w:rFonts w:ascii="Verdana" w:hAnsi="Verdana" w:cs="Arial"/>
                <w:sz w:val="20"/>
                <w:szCs w:val="20"/>
              </w:rPr>
            </w:pPr>
            <w:r w:rsidRPr="002D5FD8">
              <w:rPr>
                <w:rFonts w:ascii="Verdana" w:hAnsi="Verdana" w:cs="Arial"/>
                <w:sz w:val="20"/>
                <w:szCs w:val="20"/>
              </w:rPr>
              <w:t>E-pošta</w:t>
            </w:r>
          </w:p>
        </w:tc>
        <w:tc>
          <w:tcPr>
            <w:tcW w:w="4839" w:type="dxa"/>
          </w:tcPr>
          <w:p w14:paraId="0532C92F" w14:textId="77777777" w:rsidR="00E85F9C" w:rsidRPr="002D5FD8" w:rsidRDefault="00E85F9C" w:rsidP="00057E17">
            <w:pPr>
              <w:adjustRightInd w:val="0"/>
              <w:spacing w:line="260" w:lineRule="exact"/>
              <w:jc w:val="both"/>
              <w:textAlignment w:val="baseline"/>
              <w:rPr>
                <w:rFonts w:ascii="Verdana" w:hAnsi="Verdana" w:cs="Arial"/>
                <w:sz w:val="20"/>
                <w:szCs w:val="20"/>
              </w:rPr>
            </w:pPr>
          </w:p>
        </w:tc>
      </w:tr>
    </w:tbl>
    <w:p w14:paraId="21C57EE6" w14:textId="77777777" w:rsidR="00E85F9C" w:rsidRPr="002D5FD8" w:rsidRDefault="00E85F9C" w:rsidP="00E85F9C">
      <w:pPr>
        <w:adjustRightInd w:val="0"/>
        <w:spacing w:after="0" w:line="260" w:lineRule="exact"/>
        <w:jc w:val="both"/>
        <w:textAlignment w:val="baseline"/>
        <w:rPr>
          <w:rFonts w:ascii="Verdana" w:hAnsi="Verdana" w:cs="Arial"/>
          <w:sz w:val="20"/>
          <w:szCs w:val="20"/>
        </w:rPr>
      </w:pPr>
    </w:p>
    <w:p w14:paraId="30A1F946" w14:textId="77777777" w:rsidR="00E85F9C" w:rsidRPr="002D5FD8" w:rsidRDefault="00E85F9C" w:rsidP="00E85F9C">
      <w:pPr>
        <w:adjustRightInd w:val="0"/>
        <w:spacing w:after="0" w:line="260" w:lineRule="exact"/>
        <w:ind w:firstLine="720"/>
        <w:jc w:val="both"/>
        <w:textAlignment w:val="baseline"/>
        <w:rPr>
          <w:rFonts w:ascii="Verdana" w:hAnsi="Verdana" w:cs="Arial"/>
          <w:sz w:val="20"/>
          <w:szCs w:val="20"/>
        </w:rPr>
      </w:pPr>
      <w:r w:rsidRPr="002D5FD8">
        <w:rPr>
          <w:rFonts w:ascii="Verdana" w:hAnsi="Verdana" w:cs="Arial"/>
          <w:sz w:val="20"/>
          <w:szCs w:val="20"/>
        </w:rPr>
        <w:t>Odgovorna oseba pri izvajalcu je:</w:t>
      </w:r>
    </w:p>
    <w:tbl>
      <w:tblPr>
        <w:tblW w:w="7234"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5"/>
        <w:gridCol w:w="4839"/>
      </w:tblGrid>
      <w:tr w:rsidR="00E85F9C" w:rsidRPr="002D5FD8" w14:paraId="4B13B577" w14:textId="77777777" w:rsidTr="006E2A3E">
        <w:tc>
          <w:tcPr>
            <w:tcW w:w="2395" w:type="dxa"/>
            <w:shd w:val="clear" w:color="auto" w:fill="FDB940"/>
            <w:vAlign w:val="center"/>
          </w:tcPr>
          <w:p w14:paraId="6B8CF575" w14:textId="77777777" w:rsidR="00E85F9C" w:rsidRPr="002D5FD8" w:rsidRDefault="00E85F9C" w:rsidP="00057E17">
            <w:pPr>
              <w:adjustRightInd w:val="0"/>
              <w:spacing w:line="260" w:lineRule="exact"/>
              <w:jc w:val="both"/>
              <w:textAlignment w:val="baseline"/>
              <w:rPr>
                <w:rFonts w:ascii="Verdana" w:hAnsi="Verdana" w:cs="Arial"/>
                <w:sz w:val="20"/>
                <w:szCs w:val="20"/>
              </w:rPr>
            </w:pPr>
            <w:r w:rsidRPr="002D5FD8">
              <w:rPr>
                <w:rFonts w:ascii="Verdana" w:hAnsi="Verdana" w:cs="Arial"/>
                <w:sz w:val="20"/>
                <w:szCs w:val="20"/>
              </w:rPr>
              <w:t>Ime in priimek</w:t>
            </w:r>
          </w:p>
        </w:tc>
        <w:tc>
          <w:tcPr>
            <w:tcW w:w="4839" w:type="dxa"/>
          </w:tcPr>
          <w:p w14:paraId="19B18A4F" w14:textId="77777777" w:rsidR="00E85F9C" w:rsidRPr="002D5FD8" w:rsidRDefault="00E85F9C" w:rsidP="00057E17">
            <w:pPr>
              <w:adjustRightInd w:val="0"/>
              <w:spacing w:line="260" w:lineRule="exact"/>
              <w:jc w:val="both"/>
              <w:textAlignment w:val="baseline"/>
              <w:rPr>
                <w:rFonts w:ascii="Verdana" w:hAnsi="Verdana" w:cs="Arial"/>
                <w:sz w:val="20"/>
                <w:szCs w:val="20"/>
              </w:rPr>
            </w:pPr>
          </w:p>
        </w:tc>
      </w:tr>
      <w:tr w:rsidR="00E85F9C" w:rsidRPr="002D5FD8" w14:paraId="4A20999F" w14:textId="77777777" w:rsidTr="006E2A3E">
        <w:tc>
          <w:tcPr>
            <w:tcW w:w="2395" w:type="dxa"/>
            <w:shd w:val="clear" w:color="auto" w:fill="FDB940"/>
            <w:vAlign w:val="center"/>
          </w:tcPr>
          <w:p w14:paraId="4E257BFC" w14:textId="77777777" w:rsidR="00E85F9C" w:rsidRPr="002D5FD8" w:rsidRDefault="00E85F9C" w:rsidP="00057E17">
            <w:pPr>
              <w:adjustRightInd w:val="0"/>
              <w:spacing w:line="260" w:lineRule="exact"/>
              <w:jc w:val="both"/>
              <w:textAlignment w:val="baseline"/>
              <w:rPr>
                <w:rFonts w:ascii="Verdana" w:hAnsi="Verdana" w:cs="Arial"/>
                <w:sz w:val="20"/>
                <w:szCs w:val="20"/>
              </w:rPr>
            </w:pPr>
            <w:r w:rsidRPr="002D5FD8">
              <w:rPr>
                <w:rFonts w:ascii="Verdana" w:hAnsi="Verdana" w:cs="Arial"/>
                <w:sz w:val="20"/>
                <w:szCs w:val="20"/>
              </w:rPr>
              <w:t>Telefonska številka</w:t>
            </w:r>
          </w:p>
        </w:tc>
        <w:tc>
          <w:tcPr>
            <w:tcW w:w="4839" w:type="dxa"/>
          </w:tcPr>
          <w:p w14:paraId="0F123FA7" w14:textId="77777777" w:rsidR="00E85F9C" w:rsidRPr="002D5FD8" w:rsidRDefault="00E85F9C" w:rsidP="00057E17">
            <w:pPr>
              <w:adjustRightInd w:val="0"/>
              <w:spacing w:line="260" w:lineRule="exact"/>
              <w:jc w:val="both"/>
              <w:textAlignment w:val="baseline"/>
              <w:rPr>
                <w:rFonts w:ascii="Verdana" w:hAnsi="Verdana" w:cs="Arial"/>
                <w:sz w:val="20"/>
                <w:szCs w:val="20"/>
              </w:rPr>
            </w:pPr>
          </w:p>
        </w:tc>
      </w:tr>
      <w:tr w:rsidR="00E85F9C" w:rsidRPr="002D5FD8" w14:paraId="6A117BCA" w14:textId="77777777" w:rsidTr="006E2A3E">
        <w:tc>
          <w:tcPr>
            <w:tcW w:w="2395" w:type="dxa"/>
            <w:shd w:val="clear" w:color="auto" w:fill="FDB940"/>
            <w:vAlign w:val="center"/>
          </w:tcPr>
          <w:p w14:paraId="5FB24C31" w14:textId="77777777" w:rsidR="00E85F9C" w:rsidRPr="002D5FD8" w:rsidRDefault="00E85F9C" w:rsidP="00057E17">
            <w:pPr>
              <w:adjustRightInd w:val="0"/>
              <w:spacing w:line="260" w:lineRule="exact"/>
              <w:jc w:val="both"/>
              <w:textAlignment w:val="baseline"/>
              <w:rPr>
                <w:rFonts w:ascii="Verdana" w:hAnsi="Verdana" w:cs="Arial"/>
                <w:sz w:val="20"/>
                <w:szCs w:val="20"/>
              </w:rPr>
            </w:pPr>
            <w:r w:rsidRPr="002D5FD8">
              <w:rPr>
                <w:rFonts w:ascii="Verdana" w:hAnsi="Verdana" w:cs="Arial"/>
                <w:sz w:val="20"/>
                <w:szCs w:val="20"/>
              </w:rPr>
              <w:t>GSM</w:t>
            </w:r>
          </w:p>
        </w:tc>
        <w:tc>
          <w:tcPr>
            <w:tcW w:w="4839" w:type="dxa"/>
          </w:tcPr>
          <w:p w14:paraId="5621CF10" w14:textId="77777777" w:rsidR="00E85F9C" w:rsidRPr="002D5FD8" w:rsidRDefault="00E85F9C" w:rsidP="00057E17">
            <w:pPr>
              <w:adjustRightInd w:val="0"/>
              <w:spacing w:line="260" w:lineRule="exact"/>
              <w:jc w:val="both"/>
              <w:textAlignment w:val="baseline"/>
              <w:rPr>
                <w:rFonts w:ascii="Verdana" w:hAnsi="Verdana" w:cs="Arial"/>
                <w:sz w:val="20"/>
                <w:szCs w:val="20"/>
              </w:rPr>
            </w:pPr>
          </w:p>
        </w:tc>
      </w:tr>
      <w:tr w:rsidR="00E85F9C" w:rsidRPr="002D5FD8" w14:paraId="701A2999" w14:textId="77777777" w:rsidTr="006E2A3E">
        <w:tc>
          <w:tcPr>
            <w:tcW w:w="2395" w:type="dxa"/>
            <w:shd w:val="clear" w:color="auto" w:fill="FDB940"/>
            <w:vAlign w:val="center"/>
          </w:tcPr>
          <w:p w14:paraId="3BC6F290" w14:textId="77777777" w:rsidR="00E85F9C" w:rsidRPr="002D5FD8" w:rsidRDefault="00E85F9C" w:rsidP="00057E17">
            <w:pPr>
              <w:adjustRightInd w:val="0"/>
              <w:spacing w:line="260" w:lineRule="exact"/>
              <w:jc w:val="both"/>
              <w:textAlignment w:val="baseline"/>
              <w:rPr>
                <w:rFonts w:ascii="Verdana" w:hAnsi="Verdana" w:cs="Arial"/>
                <w:sz w:val="20"/>
                <w:szCs w:val="20"/>
              </w:rPr>
            </w:pPr>
            <w:r w:rsidRPr="002D5FD8">
              <w:rPr>
                <w:rFonts w:ascii="Verdana" w:hAnsi="Verdana" w:cs="Arial"/>
                <w:sz w:val="20"/>
                <w:szCs w:val="20"/>
              </w:rPr>
              <w:t>E-pošta</w:t>
            </w:r>
          </w:p>
        </w:tc>
        <w:tc>
          <w:tcPr>
            <w:tcW w:w="4839" w:type="dxa"/>
          </w:tcPr>
          <w:p w14:paraId="5A5453A8" w14:textId="77777777" w:rsidR="00E85F9C" w:rsidRPr="002D5FD8" w:rsidRDefault="00E85F9C" w:rsidP="00057E17">
            <w:pPr>
              <w:adjustRightInd w:val="0"/>
              <w:spacing w:line="260" w:lineRule="exact"/>
              <w:jc w:val="both"/>
              <w:textAlignment w:val="baseline"/>
              <w:rPr>
                <w:rFonts w:ascii="Verdana" w:hAnsi="Verdana" w:cs="Arial"/>
                <w:sz w:val="20"/>
                <w:szCs w:val="20"/>
              </w:rPr>
            </w:pPr>
          </w:p>
        </w:tc>
      </w:tr>
    </w:tbl>
    <w:p w14:paraId="01AF9A52" w14:textId="77777777" w:rsidR="00E85F9C" w:rsidRPr="002D5FD8" w:rsidRDefault="00E85F9C" w:rsidP="00E85F9C">
      <w:pPr>
        <w:adjustRightInd w:val="0"/>
        <w:spacing w:after="0" w:line="260" w:lineRule="exact"/>
        <w:jc w:val="both"/>
        <w:textAlignment w:val="baseline"/>
        <w:rPr>
          <w:rFonts w:ascii="Verdana" w:hAnsi="Verdana" w:cs="Arial"/>
          <w:sz w:val="20"/>
          <w:szCs w:val="20"/>
        </w:rPr>
      </w:pPr>
    </w:p>
    <w:p w14:paraId="48BFFFD3" w14:textId="77777777" w:rsidR="00E85F9C" w:rsidRPr="002D5FD8" w:rsidRDefault="00E85F9C" w:rsidP="00E85F9C">
      <w:pPr>
        <w:adjustRightInd w:val="0"/>
        <w:spacing w:after="0" w:line="260" w:lineRule="exact"/>
        <w:ind w:firstLine="720"/>
        <w:jc w:val="both"/>
        <w:textAlignment w:val="baseline"/>
        <w:rPr>
          <w:rFonts w:ascii="Verdana" w:hAnsi="Verdana" w:cs="Arial"/>
          <w:sz w:val="20"/>
          <w:szCs w:val="20"/>
        </w:rPr>
      </w:pPr>
      <w:r w:rsidRPr="002D5FD8">
        <w:rPr>
          <w:rFonts w:ascii="Verdana" w:hAnsi="Verdana" w:cs="Arial"/>
          <w:sz w:val="20"/>
          <w:szCs w:val="20"/>
        </w:rPr>
        <w:t>Namestnik odgovorne osebe pri izvajalcu je:</w:t>
      </w:r>
    </w:p>
    <w:tbl>
      <w:tblPr>
        <w:tblW w:w="7234"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5"/>
        <w:gridCol w:w="4839"/>
      </w:tblGrid>
      <w:tr w:rsidR="00E85F9C" w:rsidRPr="002D5FD8" w14:paraId="13B80125" w14:textId="77777777" w:rsidTr="006E2A3E">
        <w:tc>
          <w:tcPr>
            <w:tcW w:w="2395" w:type="dxa"/>
            <w:shd w:val="clear" w:color="auto" w:fill="FDB940"/>
            <w:vAlign w:val="center"/>
          </w:tcPr>
          <w:p w14:paraId="47FB2D8F" w14:textId="77777777" w:rsidR="00E85F9C" w:rsidRPr="002D5FD8" w:rsidRDefault="00E85F9C" w:rsidP="00057E17">
            <w:pPr>
              <w:adjustRightInd w:val="0"/>
              <w:spacing w:line="260" w:lineRule="exact"/>
              <w:jc w:val="both"/>
              <w:textAlignment w:val="baseline"/>
              <w:rPr>
                <w:rFonts w:ascii="Verdana" w:hAnsi="Verdana" w:cs="Arial"/>
                <w:sz w:val="20"/>
                <w:szCs w:val="20"/>
              </w:rPr>
            </w:pPr>
            <w:r w:rsidRPr="002D5FD8">
              <w:rPr>
                <w:rFonts w:ascii="Verdana" w:hAnsi="Verdana" w:cs="Arial"/>
                <w:sz w:val="20"/>
                <w:szCs w:val="20"/>
              </w:rPr>
              <w:t>Ime in priimek</w:t>
            </w:r>
          </w:p>
        </w:tc>
        <w:tc>
          <w:tcPr>
            <w:tcW w:w="4839" w:type="dxa"/>
          </w:tcPr>
          <w:p w14:paraId="0A0F9AF3" w14:textId="77777777" w:rsidR="00E85F9C" w:rsidRPr="002D5FD8" w:rsidRDefault="00E85F9C" w:rsidP="00057E17">
            <w:pPr>
              <w:adjustRightInd w:val="0"/>
              <w:spacing w:line="260" w:lineRule="exact"/>
              <w:jc w:val="both"/>
              <w:textAlignment w:val="baseline"/>
              <w:rPr>
                <w:rFonts w:ascii="Verdana" w:hAnsi="Verdana" w:cs="Arial"/>
                <w:sz w:val="20"/>
                <w:szCs w:val="20"/>
              </w:rPr>
            </w:pPr>
          </w:p>
        </w:tc>
      </w:tr>
      <w:tr w:rsidR="00E85F9C" w:rsidRPr="002D5FD8" w14:paraId="0A063AD5" w14:textId="77777777" w:rsidTr="006E2A3E">
        <w:tc>
          <w:tcPr>
            <w:tcW w:w="2395" w:type="dxa"/>
            <w:shd w:val="clear" w:color="auto" w:fill="FDB940"/>
            <w:vAlign w:val="center"/>
          </w:tcPr>
          <w:p w14:paraId="1510AA02" w14:textId="77777777" w:rsidR="00E85F9C" w:rsidRPr="002D5FD8" w:rsidRDefault="00E85F9C" w:rsidP="00057E17">
            <w:pPr>
              <w:adjustRightInd w:val="0"/>
              <w:spacing w:line="260" w:lineRule="exact"/>
              <w:jc w:val="both"/>
              <w:textAlignment w:val="baseline"/>
              <w:rPr>
                <w:rFonts w:ascii="Verdana" w:hAnsi="Verdana" w:cs="Arial"/>
                <w:sz w:val="20"/>
                <w:szCs w:val="20"/>
              </w:rPr>
            </w:pPr>
            <w:r w:rsidRPr="002D5FD8">
              <w:rPr>
                <w:rFonts w:ascii="Verdana" w:hAnsi="Verdana" w:cs="Arial"/>
                <w:sz w:val="20"/>
                <w:szCs w:val="20"/>
              </w:rPr>
              <w:t>Telefonska številka</w:t>
            </w:r>
          </w:p>
        </w:tc>
        <w:tc>
          <w:tcPr>
            <w:tcW w:w="4839" w:type="dxa"/>
          </w:tcPr>
          <w:p w14:paraId="3B56BFBB" w14:textId="77777777" w:rsidR="00E85F9C" w:rsidRPr="002D5FD8" w:rsidRDefault="00E85F9C" w:rsidP="00057E17">
            <w:pPr>
              <w:adjustRightInd w:val="0"/>
              <w:spacing w:line="260" w:lineRule="exact"/>
              <w:jc w:val="both"/>
              <w:textAlignment w:val="baseline"/>
              <w:rPr>
                <w:rFonts w:ascii="Verdana" w:hAnsi="Verdana" w:cs="Arial"/>
                <w:sz w:val="20"/>
                <w:szCs w:val="20"/>
              </w:rPr>
            </w:pPr>
          </w:p>
        </w:tc>
      </w:tr>
      <w:tr w:rsidR="00E85F9C" w:rsidRPr="002D5FD8" w14:paraId="601003F9" w14:textId="77777777" w:rsidTr="006E2A3E">
        <w:tc>
          <w:tcPr>
            <w:tcW w:w="2395" w:type="dxa"/>
            <w:shd w:val="clear" w:color="auto" w:fill="FDB940"/>
            <w:vAlign w:val="center"/>
          </w:tcPr>
          <w:p w14:paraId="2C0BC550" w14:textId="77777777" w:rsidR="00E85F9C" w:rsidRPr="002D5FD8" w:rsidRDefault="00E85F9C" w:rsidP="00057E17">
            <w:pPr>
              <w:adjustRightInd w:val="0"/>
              <w:spacing w:line="260" w:lineRule="exact"/>
              <w:jc w:val="both"/>
              <w:textAlignment w:val="baseline"/>
              <w:rPr>
                <w:rFonts w:ascii="Verdana" w:hAnsi="Verdana" w:cs="Arial"/>
                <w:sz w:val="20"/>
                <w:szCs w:val="20"/>
              </w:rPr>
            </w:pPr>
            <w:r w:rsidRPr="002D5FD8">
              <w:rPr>
                <w:rFonts w:ascii="Verdana" w:hAnsi="Verdana" w:cs="Arial"/>
                <w:sz w:val="20"/>
                <w:szCs w:val="20"/>
              </w:rPr>
              <w:t>GSM</w:t>
            </w:r>
          </w:p>
        </w:tc>
        <w:tc>
          <w:tcPr>
            <w:tcW w:w="4839" w:type="dxa"/>
          </w:tcPr>
          <w:p w14:paraId="5A9D4FEC" w14:textId="77777777" w:rsidR="00E85F9C" w:rsidRPr="002D5FD8" w:rsidRDefault="00E85F9C" w:rsidP="00057E17">
            <w:pPr>
              <w:adjustRightInd w:val="0"/>
              <w:spacing w:line="260" w:lineRule="exact"/>
              <w:jc w:val="both"/>
              <w:textAlignment w:val="baseline"/>
              <w:rPr>
                <w:rFonts w:ascii="Verdana" w:hAnsi="Verdana" w:cs="Arial"/>
                <w:sz w:val="20"/>
                <w:szCs w:val="20"/>
              </w:rPr>
            </w:pPr>
          </w:p>
        </w:tc>
      </w:tr>
      <w:tr w:rsidR="00E85F9C" w:rsidRPr="002D5FD8" w14:paraId="3EF6DD36" w14:textId="77777777" w:rsidTr="006E2A3E">
        <w:tc>
          <w:tcPr>
            <w:tcW w:w="2395" w:type="dxa"/>
            <w:shd w:val="clear" w:color="auto" w:fill="FDB940"/>
            <w:vAlign w:val="center"/>
          </w:tcPr>
          <w:p w14:paraId="61754F3B" w14:textId="77777777" w:rsidR="00E85F9C" w:rsidRPr="002D5FD8" w:rsidRDefault="00E85F9C" w:rsidP="00057E17">
            <w:pPr>
              <w:adjustRightInd w:val="0"/>
              <w:spacing w:line="260" w:lineRule="exact"/>
              <w:jc w:val="both"/>
              <w:textAlignment w:val="baseline"/>
              <w:rPr>
                <w:rFonts w:ascii="Verdana" w:hAnsi="Verdana" w:cs="Arial"/>
                <w:sz w:val="20"/>
                <w:szCs w:val="20"/>
              </w:rPr>
            </w:pPr>
            <w:r w:rsidRPr="002D5FD8">
              <w:rPr>
                <w:rFonts w:ascii="Verdana" w:hAnsi="Verdana" w:cs="Arial"/>
                <w:sz w:val="20"/>
                <w:szCs w:val="20"/>
              </w:rPr>
              <w:t>E-pošta</w:t>
            </w:r>
          </w:p>
        </w:tc>
        <w:tc>
          <w:tcPr>
            <w:tcW w:w="4839" w:type="dxa"/>
          </w:tcPr>
          <w:p w14:paraId="6C6D7A39" w14:textId="77777777" w:rsidR="00E85F9C" w:rsidRPr="002D5FD8" w:rsidRDefault="00E85F9C" w:rsidP="00057E17">
            <w:pPr>
              <w:adjustRightInd w:val="0"/>
              <w:spacing w:line="260" w:lineRule="exact"/>
              <w:jc w:val="both"/>
              <w:textAlignment w:val="baseline"/>
              <w:rPr>
                <w:rFonts w:ascii="Verdana" w:hAnsi="Verdana" w:cs="Arial"/>
                <w:sz w:val="20"/>
                <w:szCs w:val="20"/>
              </w:rPr>
            </w:pPr>
          </w:p>
        </w:tc>
      </w:tr>
    </w:tbl>
    <w:p w14:paraId="4FDCC06E" w14:textId="77777777" w:rsidR="00E85F9C" w:rsidRPr="002D5FD8" w:rsidRDefault="00E85F9C" w:rsidP="002F4FBA">
      <w:pPr>
        <w:autoSpaceDE w:val="0"/>
        <w:autoSpaceDN w:val="0"/>
        <w:adjustRightInd w:val="0"/>
        <w:spacing w:after="0"/>
        <w:jc w:val="both"/>
        <w:rPr>
          <w:rFonts w:ascii="Verdana" w:hAnsi="Verdana" w:cs="Calibri"/>
          <w:sz w:val="20"/>
          <w:szCs w:val="20"/>
        </w:rPr>
      </w:pPr>
    </w:p>
    <w:p w14:paraId="62CF101B" w14:textId="77777777" w:rsidR="00E85F9C" w:rsidRPr="002D5FD8" w:rsidRDefault="00E85F9C" w:rsidP="00652E19">
      <w:pPr>
        <w:widowControl w:val="0"/>
        <w:numPr>
          <w:ilvl w:val="2"/>
          <w:numId w:val="24"/>
        </w:numPr>
        <w:spacing w:before="120" w:after="120" w:line="240" w:lineRule="auto"/>
        <w:jc w:val="both"/>
        <w:rPr>
          <w:rFonts w:ascii="Verdana" w:hAnsi="Verdana" w:cs="Calibri"/>
          <w:sz w:val="20"/>
          <w:szCs w:val="20"/>
        </w:rPr>
      </w:pPr>
      <w:r w:rsidRPr="002D5FD8">
        <w:rPr>
          <w:rFonts w:ascii="Verdana" w:hAnsi="Verdana" w:cs="Calibri"/>
          <w:sz w:val="20"/>
          <w:szCs w:val="20"/>
        </w:rPr>
        <w:t>Izvajalec bo za izvedbo storitev po tej pogodbi uporabil naslednje strokovnjake: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
        <w:gridCol w:w="2812"/>
        <w:gridCol w:w="2883"/>
        <w:gridCol w:w="2125"/>
      </w:tblGrid>
      <w:tr w:rsidR="006E2A3E" w:rsidRPr="006E2A3E" w14:paraId="79E9378F" w14:textId="77777777" w:rsidTr="00801497">
        <w:trPr>
          <w:tblHeader/>
        </w:trPr>
        <w:tc>
          <w:tcPr>
            <w:tcW w:w="402" w:type="dxa"/>
            <w:shd w:val="clear" w:color="auto" w:fill="FDB940"/>
          </w:tcPr>
          <w:p w14:paraId="7998B7C7" w14:textId="77777777" w:rsidR="006E2A3E" w:rsidRPr="006E2A3E" w:rsidRDefault="006E2A3E" w:rsidP="006E2A3E">
            <w:pPr>
              <w:autoSpaceDE w:val="0"/>
              <w:autoSpaceDN w:val="0"/>
              <w:adjustRightInd w:val="0"/>
              <w:spacing w:after="0" w:line="260" w:lineRule="atLeast"/>
              <w:jc w:val="both"/>
              <w:rPr>
                <w:rFonts w:ascii="Verdana" w:eastAsia="Times New Roman" w:hAnsi="Verdana" w:cs="Calibri"/>
                <w:bCs/>
                <w:sz w:val="20"/>
                <w:szCs w:val="20"/>
              </w:rPr>
            </w:pPr>
            <w:r w:rsidRPr="006E2A3E">
              <w:rPr>
                <w:rFonts w:ascii="Verdana" w:eastAsia="Times New Roman" w:hAnsi="Verdana" w:cs="Calibri"/>
                <w:bCs/>
                <w:sz w:val="20"/>
                <w:szCs w:val="20"/>
              </w:rPr>
              <w:t>Št.</w:t>
            </w:r>
          </w:p>
        </w:tc>
        <w:tc>
          <w:tcPr>
            <w:tcW w:w="2812" w:type="dxa"/>
            <w:shd w:val="clear" w:color="auto" w:fill="FDB940"/>
          </w:tcPr>
          <w:p w14:paraId="72CF378A" w14:textId="77777777" w:rsidR="006E2A3E" w:rsidRPr="006E2A3E" w:rsidRDefault="006E2A3E" w:rsidP="006E2A3E">
            <w:pPr>
              <w:autoSpaceDE w:val="0"/>
              <w:autoSpaceDN w:val="0"/>
              <w:adjustRightInd w:val="0"/>
              <w:spacing w:after="0" w:line="260" w:lineRule="atLeast"/>
              <w:jc w:val="both"/>
              <w:rPr>
                <w:rFonts w:ascii="Verdana" w:eastAsia="Times New Roman" w:hAnsi="Verdana" w:cs="Calibri"/>
                <w:bCs/>
                <w:sz w:val="20"/>
                <w:szCs w:val="20"/>
              </w:rPr>
            </w:pPr>
            <w:r w:rsidRPr="006E2A3E">
              <w:rPr>
                <w:rFonts w:ascii="Verdana" w:eastAsia="Times New Roman" w:hAnsi="Verdana" w:cs="Calibri"/>
                <w:bCs/>
                <w:sz w:val="20"/>
                <w:szCs w:val="20"/>
              </w:rPr>
              <w:t>Ime in priimek</w:t>
            </w:r>
          </w:p>
          <w:p w14:paraId="129298DB" w14:textId="77777777" w:rsidR="006E2A3E" w:rsidRPr="006E2A3E" w:rsidRDefault="006E2A3E" w:rsidP="006E2A3E">
            <w:pPr>
              <w:autoSpaceDE w:val="0"/>
              <w:autoSpaceDN w:val="0"/>
              <w:adjustRightInd w:val="0"/>
              <w:spacing w:after="0" w:line="260" w:lineRule="atLeast"/>
              <w:jc w:val="both"/>
              <w:rPr>
                <w:rFonts w:ascii="Verdana" w:eastAsia="Times New Roman" w:hAnsi="Verdana" w:cs="Calibri"/>
                <w:bCs/>
                <w:sz w:val="20"/>
                <w:szCs w:val="20"/>
              </w:rPr>
            </w:pPr>
          </w:p>
        </w:tc>
        <w:tc>
          <w:tcPr>
            <w:tcW w:w="2883" w:type="dxa"/>
            <w:shd w:val="clear" w:color="auto" w:fill="FDB940"/>
          </w:tcPr>
          <w:p w14:paraId="1CFEB671" w14:textId="77777777" w:rsidR="006E2A3E" w:rsidRPr="006E2A3E" w:rsidRDefault="006E2A3E" w:rsidP="006E2A3E">
            <w:pPr>
              <w:autoSpaceDE w:val="0"/>
              <w:autoSpaceDN w:val="0"/>
              <w:adjustRightInd w:val="0"/>
              <w:spacing w:after="0" w:line="260" w:lineRule="atLeast"/>
              <w:jc w:val="both"/>
              <w:rPr>
                <w:rFonts w:ascii="Verdana" w:eastAsia="Times New Roman" w:hAnsi="Verdana" w:cs="Calibri"/>
                <w:bCs/>
                <w:sz w:val="20"/>
                <w:szCs w:val="20"/>
              </w:rPr>
            </w:pPr>
            <w:r w:rsidRPr="006E2A3E">
              <w:rPr>
                <w:rFonts w:ascii="Verdana" w:eastAsia="Times New Roman" w:hAnsi="Verdana" w:cs="Calibri"/>
                <w:bCs/>
                <w:sz w:val="20"/>
                <w:szCs w:val="20"/>
              </w:rPr>
              <w:t>Vloga</w:t>
            </w:r>
          </w:p>
        </w:tc>
        <w:tc>
          <w:tcPr>
            <w:tcW w:w="2125" w:type="dxa"/>
            <w:shd w:val="clear" w:color="auto" w:fill="FDB940"/>
          </w:tcPr>
          <w:p w14:paraId="72A9DF52" w14:textId="77777777" w:rsidR="006E2A3E" w:rsidRPr="006E2A3E" w:rsidRDefault="006E2A3E" w:rsidP="006E2A3E">
            <w:pPr>
              <w:autoSpaceDE w:val="0"/>
              <w:autoSpaceDN w:val="0"/>
              <w:adjustRightInd w:val="0"/>
              <w:spacing w:after="0" w:line="260" w:lineRule="atLeast"/>
              <w:jc w:val="both"/>
              <w:rPr>
                <w:rFonts w:ascii="Verdana" w:eastAsia="Times New Roman" w:hAnsi="Verdana" w:cs="Calibri"/>
                <w:bCs/>
                <w:sz w:val="20"/>
                <w:szCs w:val="20"/>
              </w:rPr>
            </w:pPr>
            <w:r w:rsidRPr="006E2A3E">
              <w:rPr>
                <w:rFonts w:ascii="Verdana" w:eastAsia="Times New Roman" w:hAnsi="Verdana" w:cs="Calibri"/>
                <w:bCs/>
                <w:sz w:val="20"/>
                <w:szCs w:val="20"/>
              </w:rPr>
              <w:t>Opomba</w:t>
            </w:r>
          </w:p>
        </w:tc>
      </w:tr>
      <w:tr w:rsidR="006E2A3E" w:rsidRPr="006E2A3E" w14:paraId="0DCBE2E8" w14:textId="77777777" w:rsidTr="00801497">
        <w:trPr>
          <w:trHeight w:val="381"/>
        </w:trPr>
        <w:tc>
          <w:tcPr>
            <w:tcW w:w="402" w:type="dxa"/>
            <w:vAlign w:val="center"/>
          </w:tcPr>
          <w:p w14:paraId="00B41986" w14:textId="77777777" w:rsidR="006E2A3E" w:rsidRPr="006E2A3E" w:rsidRDefault="006E2A3E" w:rsidP="006E2A3E">
            <w:pPr>
              <w:autoSpaceDE w:val="0"/>
              <w:autoSpaceDN w:val="0"/>
              <w:adjustRightInd w:val="0"/>
              <w:spacing w:after="0" w:line="260" w:lineRule="atLeast"/>
              <w:jc w:val="both"/>
              <w:rPr>
                <w:rFonts w:ascii="Verdana" w:eastAsia="Times New Roman" w:hAnsi="Verdana" w:cs="Calibri"/>
                <w:sz w:val="20"/>
                <w:szCs w:val="20"/>
              </w:rPr>
            </w:pPr>
            <w:r w:rsidRPr="006E2A3E">
              <w:rPr>
                <w:rFonts w:ascii="Verdana" w:eastAsia="Times New Roman" w:hAnsi="Verdana" w:cs="Calibri"/>
                <w:sz w:val="20"/>
                <w:szCs w:val="20"/>
              </w:rPr>
              <w:t>1.</w:t>
            </w:r>
          </w:p>
        </w:tc>
        <w:tc>
          <w:tcPr>
            <w:tcW w:w="2812" w:type="dxa"/>
            <w:vAlign w:val="center"/>
          </w:tcPr>
          <w:p w14:paraId="1843DC56" w14:textId="77777777" w:rsidR="006E2A3E" w:rsidRPr="006E2A3E" w:rsidRDefault="006E2A3E" w:rsidP="006E2A3E">
            <w:pPr>
              <w:autoSpaceDE w:val="0"/>
              <w:autoSpaceDN w:val="0"/>
              <w:adjustRightInd w:val="0"/>
              <w:spacing w:after="0" w:line="260" w:lineRule="atLeast"/>
              <w:jc w:val="both"/>
              <w:rPr>
                <w:rFonts w:ascii="Arial" w:eastAsia="Times New Roman" w:hAnsi="Arial" w:cs="Calibri"/>
                <w:sz w:val="20"/>
                <w:szCs w:val="20"/>
              </w:rPr>
            </w:pPr>
          </w:p>
        </w:tc>
        <w:tc>
          <w:tcPr>
            <w:tcW w:w="2883" w:type="dxa"/>
            <w:vAlign w:val="center"/>
          </w:tcPr>
          <w:p w14:paraId="7E68919F" w14:textId="77777777" w:rsidR="006E2A3E" w:rsidRPr="006E2A3E" w:rsidRDefault="006E2A3E" w:rsidP="006E2A3E">
            <w:pPr>
              <w:autoSpaceDE w:val="0"/>
              <w:autoSpaceDN w:val="0"/>
              <w:adjustRightInd w:val="0"/>
              <w:spacing w:after="0" w:line="260" w:lineRule="atLeast"/>
              <w:jc w:val="both"/>
              <w:rPr>
                <w:rFonts w:ascii="Arial" w:eastAsia="Times New Roman" w:hAnsi="Arial" w:cs="Calibri"/>
                <w:sz w:val="20"/>
                <w:szCs w:val="20"/>
              </w:rPr>
            </w:pPr>
          </w:p>
        </w:tc>
        <w:tc>
          <w:tcPr>
            <w:tcW w:w="2125" w:type="dxa"/>
            <w:vAlign w:val="center"/>
          </w:tcPr>
          <w:p w14:paraId="0CA76B4B" w14:textId="77777777" w:rsidR="006E2A3E" w:rsidRPr="006E2A3E" w:rsidRDefault="006E2A3E" w:rsidP="006E2A3E">
            <w:pPr>
              <w:autoSpaceDE w:val="0"/>
              <w:autoSpaceDN w:val="0"/>
              <w:adjustRightInd w:val="0"/>
              <w:spacing w:after="0" w:line="260" w:lineRule="atLeast"/>
              <w:jc w:val="both"/>
              <w:rPr>
                <w:rFonts w:ascii="Arial" w:eastAsia="Times New Roman" w:hAnsi="Arial"/>
                <w:sz w:val="20"/>
                <w:szCs w:val="20"/>
              </w:rPr>
            </w:pPr>
          </w:p>
        </w:tc>
      </w:tr>
      <w:tr w:rsidR="006E2A3E" w:rsidRPr="006E2A3E" w14:paraId="0B16EE01" w14:textId="77777777" w:rsidTr="00801497">
        <w:trPr>
          <w:trHeight w:val="415"/>
        </w:trPr>
        <w:tc>
          <w:tcPr>
            <w:tcW w:w="402" w:type="dxa"/>
            <w:vAlign w:val="center"/>
          </w:tcPr>
          <w:p w14:paraId="01A71E24" w14:textId="77777777" w:rsidR="006E2A3E" w:rsidRPr="006E2A3E" w:rsidRDefault="006E2A3E" w:rsidP="006E2A3E">
            <w:pPr>
              <w:autoSpaceDE w:val="0"/>
              <w:autoSpaceDN w:val="0"/>
              <w:adjustRightInd w:val="0"/>
              <w:spacing w:after="0" w:line="260" w:lineRule="atLeast"/>
              <w:jc w:val="both"/>
              <w:rPr>
                <w:rFonts w:ascii="Verdana" w:eastAsia="Times New Roman" w:hAnsi="Verdana" w:cs="Calibri"/>
                <w:sz w:val="20"/>
                <w:szCs w:val="20"/>
              </w:rPr>
            </w:pPr>
            <w:r w:rsidRPr="006E2A3E">
              <w:rPr>
                <w:rFonts w:ascii="Verdana" w:eastAsia="Times New Roman" w:hAnsi="Verdana" w:cs="Calibri"/>
                <w:sz w:val="20"/>
                <w:szCs w:val="20"/>
              </w:rPr>
              <w:t>2.</w:t>
            </w:r>
          </w:p>
        </w:tc>
        <w:tc>
          <w:tcPr>
            <w:tcW w:w="2812" w:type="dxa"/>
            <w:vAlign w:val="center"/>
          </w:tcPr>
          <w:p w14:paraId="033C0620" w14:textId="77777777" w:rsidR="006E2A3E" w:rsidRPr="006E2A3E" w:rsidRDefault="006E2A3E" w:rsidP="006E2A3E">
            <w:pPr>
              <w:autoSpaceDE w:val="0"/>
              <w:autoSpaceDN w:val="0"/>
              <w:adjustRightInd w:val="0"/>
              <w:spacing w:after="0" w:line="260" w:lineRule="atLeast"/>
              <w:jc w:val="both"/>
              <w:rPr>
                <w:rFonts w:ascii="Arial" w:eastAsia="Times New Roman" w:hAnsi="Arial" w:cs="Calibri"/>
                <w:sz w:val="20"/>
                <w:szCs w:val="20"/>
              </w:rPr>
            </w:pPr>
          </w:p>
        </w:tc>
        <w:tc>
          <w:tcPr>
            <w:tcW w:w="2883" w:type="dxa"/>
            <w:vAlign w:val="center"/>
          </w:tcPr>
          <w:p w14:paraId="30C3B233" w14:textId="77777777" w:rsidR="006E2A3E" w:rsidRPr="006E2A3E" w:rsidRDefault="006E2A3E" w:rsidP="006E2A3E">
            <w:pPr>
              <w:autoSpaceDE w:val="0"/>
              <w:autoSpaceDN w:val="0"/>
              <w:adjustRightInd w:val="0"/>
              <w:spacing w:after="0" w:line="260" w:lineRule="atLeast"/>
              <w:jc w:val="both"/>
              <w:rPr>
                <w:rFonts w:ascii="Arial" w:eastAsia="Times New Roman" w:hAnsi="Arial" w:cs="Calibri"/>
                <w:sz w:val="20"/>
                <w:szCs w:val="20"/>
              </w:rPr>
            </w:pPr>
          </w:p>
        </w:tc>
        <w:tc>
          <w:tcPr>
            <w:tcW w:w="2125" w:type="dxa"/>
            <w:vAlign w:val="center"/>
          </w:tcPr>
          <w:p w14:paraId="5E9812D2" w14:textId="77777777" w:rsidR="006E2A3E" w:rsidRPr="006E2A3E" w:rsidRDefault="006E2A3E" w:rsidP="006E2A3E">
            <w:pPr>
              <w:autoSpaceDE w:val="0"/>
              <w:autoSpaceDN w:val="0"/>
              <w:adjustRightInd w:val="0"/>
              <w:spacing w:after="0" w:line="260" w:lineRule="atLeast"/>
              <w:jc w:val="both"/>
              <w:rPr>
                <w:rFonts w:ascii="Arial" w:eastAsia="Times New Roman" w:hAnsi="Arial"/>
                <w:sz w:val="20"/>
                <w:szCs w:val="20"/>
              </w:rPr>
            </w:pPr>
          </w:p>
        </w:tc>
      </w:tr>
      <w:tr w:rsidR="006E2A3E" w:rsidRPr="006E2A3E" w14:paraId="03B0493E" w14:textId="77777777" w:rsidTr="00801497">
        <w:trPr>
          <w:trHeight w:val="420"/>
        </w:trPr>
        <w:tc>
          <w:tcPr>
            <w:tcW w:w="402" w:type="dxa"/>
            <w:vAlign w:val="center"/>
          </w:tcPr>
          <w:p w14:paraId="0982F6C7" w14:textId="77777777" w:rsidR="006E2A3E" w:rsidRPr="006E2A3E" w:rsidRDefault="006E2A3E" w:rsidP="006E2A3E">
            <w:pPr>
              <w:autoSpaceDE w:val="0"/>
              <w:autoSpaceDN w:val="0"/>
              <w:adjustRightInd w:val="0"/>
              <w:spacing w:after="0" w:line="260" w:lineRule="atLeast"/>
              <w:jc w:val="both"/>
              <w:rPr>
                <w:rFonts w:ascii="Verdana" w:eastAsia="Times New Roman" w:hAnsi="Verdana" w:cs="Calibri"/>
                <w:sz w:val="20"/>
                <w:szCs w:val="20"/>
              </w:rPr>
            </w:pPr>
            <w:r w:rsidRPr="006E2A3E">
              <w:rPr>
                <w:rFonts w:ascii="Verdana" w:eastAsia="Times New Roman" w:hAnsi="Verdana" w:cs="Calibri"/>
                <w:sz w:val="20"/>
                <w:szCs w:val="20"/>
              </w:rPr>
              <w:t>3.</w:t>
            </w:r>
          </w:p>
        </w:tc>
        <w:tc>
          <w:tcPr>
            <w:tcW w:w="2812" w:type="dxa"/>
            <w:vAlign w:val="center"/>
          </w:tcPr>
          <w:p w14:paraId="0041D3AA" w14:textId="77777777" w:rsidR="006E2A3E" w:rsidRPr="006E2A3E" w:rsidRDefault="006E2A3E" w:rsidP="006E2A3E">
            <w:pPr>
              <w:autoSpaceDE w:val="0"/>
              <w:autoSpaceDN w:val="0"/>
              <w:adjustRightInd w:val="0"/>
              <w:spacing w:after="0" w:line="260" w:lineRule="atLeast"/>
              <w:jc w:val="both"/>
              <w:rPr>
                <w:rFonts w:ascii="Arial" w:eastAsia="Times New Roman" w:hAnsi="Arial" w:cs="Calibri"/>
                <w:sz w:val="20"/>
                <w:szCs w:val="20"/>
              </w:rPr>
            </w:pPr>
          </w:p>
        </w:tc>
        <w:tc>
          <w:tcPr>
            <w:tcW w:w="2883" w:type="dxa"/>
            <w:vAlign w:val="center"/>
          </w:tcPr>
          <w:p w14:paraId="7861CA0A" w14:textId="77777777" w:rsidR="006E2A3E" w:rsidRPr="006E2A3E" w:rsidRDefault="006E2A3E" w:rsidP="006E2A3E">
            <w:pPr>
              <w:autoSpaceDE w:val="0"/>
              <w:autoSpaceDN w:val="0"/>
              <w:adjustRightInd w:val="0"/>
              <w:spacing w:after="0" w:line="260" w:lineRule="atLeast"/>
              <w:jc w:val="both"/>
              <w:rPr>
                <w:rFonts w:ascii="Arial" w:eastAsia="Times New Roman" w:hAnsi="Arial" w:cs="Calibri"/>
                <w:sz w:val="20"/>
                <w:szCs w:val="20"/>
              </w:rPr>
            </w:pPr>
          </w:p>
        </w:tc>
        <w:tc>
          <w:tcPr>
            <w:tcW w:w="2125" w:type="dxa"/>
            <w:vAlign w:val="center"/>
          </w:tcPr>
          <w:p w14:paraId="5A90E50F" w14:textId="77777777" w:rsidR="006E2A3E" w:rsidRPr="006E2A3E" w:rsidRDefault="006E2A3E" w:rsidP="006E2A3E">
            <w:pPr>
              <w:autoSpaceDE w:val="0"/>
              <w:autoSpaceDN w:val="0"/>
              <w:adjustRightInd w:val="0"/>
              <w:spacing w:after="0" w:line="260" w:lineRule="atLeast"/>
              <w:jc w:val="both"/>
              <w:rPr>
                <w:rFonts w:ascii="Arial" w:eastAsia="Times New Roman" w:hAnsi="Arial"/>
                <w:sz w:val="20"/>
                <w:szCs w:val="20"/>
              </w:rPr>
            </w:pPr>
          </w:p>
        </w:tc>
      </w:tr>
      <w:tr w:rsidR="006E2A3E" w:rsidRPr="006E2A3E" w14:paraId="19B5E750" w14:textId="77777777" w:rsidTr="00801497">
        <w:trPr>
          <w:trHeight w:val="412"/>
        </w:trPr>
        <w:tc>
          <w:tcPr>
            <w:tcW w:w="402" w:type="dxa"/>
            <w:vAlign w:val="center"/>
          </w:tcPr>
          <w:p w14:paraId="3973B882" w14:textId="77777777" w:rsidR="006E2A3E" w:rsidRPr="006E2A3E" w:rsidRDefault="006E2A3E" w:rsidP="006E2A3E">
            <w:pPr>
              <w:autoSpaceDE w:val="0"/>
              <w:autoSpaceDN w:val="0"/>
              <w:adjustRightInd w:val="0"/>
              <w:spacing w:after="0" w:line="260" w:lineRule="atLeast"/>
              <w:jc w:val="both"/>
              <w:rPr>
                <w:rFonts w:ascii="Verdana" w:eastAsia="Times New Roman" w:hAnsi="Verdana" w:cs="Calibri"/>
                <w:sz w:val="20"/>
                <w:szCs w:val="20"/>
              </w:rPr>
            </w:pPr>
            <w:r w:rsidRPr="006E2A3E">
              <w:rPr>
                <w:rFonts w:ascii="Verdana" w:eastAsia="Times New Roman" w:hAnsi="Verdana" w:cs="Calibri"/>
                <w:sz w:val="20"/>
                <w:szCs w:val="20"/>
              </w:rPr>
              <w:t>4.</w:t>
            </w:r>
          </w:p>
        </w:tc>
        <w:tc>
          <w:tcPr>
            <w:tcW w:w="2812" w:type="dxa"/>
            <w:vAlign w:val="center"/>
          </w:tcPr>
          <w:p w14:paraId="277A1C35" w14:textId="77777777" w:rsidR="006E2A3E" w:rsidRPr="006E2A3E" w:rsidRDefault="006E2A3E" w:rsidP="006E2A3E">
            <w:pPr>
              <w:autoSpaceDE w:val="0"/>
              <w:autoSpaceDN w:val="0"/>
              <w:adjustRightInd w:val="0"/>
              <w:spacing w:after="0" w:line="260" w:lineRule="atLeast"/>
              <w:jc w:val="both"/>
              <w:rPr>
                <w:rFonts w:ascii="Arial" w:eastAsia="Times New Roman" w:hAnsi="Arial" w:cs="Calibri"/>
                <w:sz w:val="20"/>
                <w:szCs w:val="20"/>
              </w:rPr>
            </w:pPr>
          </w:p>
        </w:tc>
        <w:tc>
          <w:tcPr>
            <w:tcW w:w="2883" w:type="dxa"/>
            <w:vAlign w:val="center"/>
          </w:tcPr>
          <w:p w14:paraId="1298F3F3" w14:textId="77777777" w:rsidR="006E2A3E" w:rsidRPr="006E2A3E" w:rsidRDefault="006E2A3E" w:rsidP="006E2A3E">
            <w:pPr>
              <w:autoSpaceDE w:val="0"/>
              <w:autoSpaceDN w:val="0"/>
              <w:adjustRightInd w:val="0"/>
              <w:spacing w:after="0" w:line="260" w:lineRule="atLeast"/>
              <w:jc w:val="both"/>
              <w:rPr>
                <w:rFonts w:ascii="Arial" w:eastAsia="Times New Roman" w:hAnsi="Arial" w:cs="Calibri"/>
                <w:sz w:val="20"/>
                <w:szCs w:val="20"/>
              </w:rPr>
            </w:pPr>
          </w:p>
        </w:tc>
        <w:tc>
          <w:tcPr>
            <w:tcW w:w="2125" w:type="dxa"/>
            <w:vAlign w:val="center"/>
          </w:tcPr>
          <w:p w14:paraId="10D36AD3" w14:textId="77777777" w:rsidR="006E2A3E" w:rsidRPr="006E2A3E" w:rsidRDefault="006E2A3E" w:rsidP="006E2A3E">
            <w:pPr>
              <w:autoSpaceDE w:val="0"/>
              <w:autoSpaceDN w:val="0"/>
              <w:adjustRightInd w:val="0"/>
              <w:spacing w:after="0" w:line="260" w:lineRule="atLeast"/>
              <w:jc w:val="both"/>
              <w:rPr>
                <w:rFonts w:ascii="Arial" w:eastAsia="Times New Roman" w:hAnsi="Arial"/>
                <w:sz w:val="20"/>
                <w:szCs w:val="20"/>
              </w:rPr>
            </w:pPr>
          </w:p>
        </w:tc>
      </w:tr>
      <w:tr w:rsidR="006E2A3E" w:rsidRPr="006E2A3E" w14:paraId="7267711A" w14:textId="77777777" w:rsidTr="00801497">
        <w:trPr>
          <w:trHeight w:val="419"/>
        </w:trPr>
        <w:tc>
          <w:tcPr>
            <w:tcW w:w="402" w:type="dxa"/>
            <w:vAlign w:val="center"/>
          </w:tcPr>
          <w:p w14:paraId="733D5BCA" w14:textId="77777777" w:rsidR="006E2A3E" w:rsidRPr="006E2A3E" w:rsidRDefault="006E2A3E" w:rsidP="006E2A3E">
            <w:pPr>
              <w:autoSpaceDE w:val="0"/>
              <w:autoSpaceDN w:val="0"/>
              <w:adjustRightInd w:val="0"/>
              <w:spacing w:after="0" w:line="260" w:lineRule="atLeast"/>
              <w:jc w:val="both"/>
              <w:rPr>
                <w:rFonts w:ascii="Verdana" w:eastAsia="Times New Roman" w:hAnsi="Verdana" w:cs="Calibri"/>
                <w:sz w:val="20"/>
                <w:szCs w:val="20"/>
              </w:rPr>
            </w:pPr>
            <w:r w:rsidRPr="006E2A3E">
              <w:rPr>
                <w:rFonts w:ascii="Verdana" w:eastAsia="Times New Roman" w:hAnsi="Verdana" w:cs="Calibri"/>
                <w:sz w:val="20"/>
                <w:szCs w:val="20"/>
              </w:rPr>
              <w:t>5.</w:t>
            </w:r>
          </w:p>
        </w:tc>
        <w:tc>
          <w:tcPr>
            <w:tcW w:w="2812" w:type="dxa"/>
            <w:vAlign w:val="center"/>
          </w:tcPr>
          <w:p w14:paraId="13F75C3B" w14:textId="77777777" w:rsidR="006E2A3E" w:rsidRPr="006E2A3E" w:rsidRDefault="006E2A3E" w:rsidP="006E2A3E">
            <w:pPr>
              <w:autoSpaceDE w:val="0"/>
              <w:autoSpaceDN w:val="0"/>
              <w:adjustRightInd w:val="0"/>
              <w:spacing w:after="0" w:line="260" w:lineRule="atLeast"/>
              <w:jc w:val="both"/>
              <w:rPr>
                <w:rFonts w:ascii="Arial" w:eastAsia="Times New Roman" w:hAnsi="Arial" w:cs="Calibri"/>
                <w:sz w:val="20"/>
                <w:szCs w:val="20"/>
              </w:rPr>
            </w:pPr>
          </w:p>
        </w:tc>
        <w:tc>
          <w:tcPr>
            <w:tcW w:w="2883" w:type="dxa"/>
            <w:vAlign w:val="center"/>
          </w:tcPr>
          <w:p w14:paraId="139A030D" w14:textId="77777777" w:rsidR="006E2A3E" w:rsidRPr="006E2A3E" w:rsidRDefault="006E2A3E" w:rsidP="006E2A3E">
            <w:pPr>
              <w:autoSpaceDE w:val="0"/>
              <w:autoSpaceDN w:val="0"/>
              <w:adjustRightInd w:val="0"/>
              <w:spacing w:after="0" w:line="260" w:lineRule="atLeast"/>
              <w:jc w:val="both"/>
              <w:rPr>
                <w:rFonts w:ascii="Arial" w:eastAsia="Times New Roman" w:hAnsi="Arial" w:cs="Calibri"/>
                <w:color w:val="000000"/>
                <w:sz w:val="20"/>
                <w:szCs w:val="20"/>
              </w:rPr>
            </w:pPr>
          </w:p>
        </w:tc>
        <w:tc>
          <w:tcPr>
            <w:tcW w:w="2125" w:type="dxa"/>
            <w:vAlign w:val="center"/>
          </w:tcPr>
          <w:p w14:paraId="1673C55E" w14:textId="77777777" w:rsidR="006E2A3E" w:rsidRPr="006E2A3E" w:rsidRDefault="006E2A3E" w:rsidP="006E2A3E">
            <w:pPr>
              <w:autoSpaceDE w:val="0"/>
              <w:autoSpaceDN w:val="0"/>
              <w:adjustRightInd w:val="0"/>
              <w:spacing w:after="0" w:line="260" w:lineRule="atLeast"/>
              <w:jc w:val="both"/>
              <w:rPr>
                <w:rFonts w:ascii="Arial" w:eastAsia="Times New Roman" w:hAnsi="Arial"/>
                <w:sz w:val="20"/>
                <w:szCs w:val="20"/>
              </w:rPr>
            </w:pPr>
          </w:p>
        </w:tc>
      </w:tr>
      <w:tr w:rsidR="006E2A3E" w:rsidRPr="006E2A3E" w14:paraId="0CCC92BB" w14:textId="77777777" w:rsidTr="00801497">
        <w:trPr>
          <w:trHeight w:val="411"/>
        </w:trPr>
        <w:tc>
          <w:tcPr>
            <w:tcW w:w="402" w:type="dxa"/>
            <w:vAlign w:val="center"/>
          </w:tcPr>
          <w:p w14:paraId="6EC6EBD8" w14:textId="77777777" w:rsidR="006E2A3E" w:rsidRPr="006E2A3E" w:rsidRDefault="006E2A3E" w:rsidP="006E2A3E">
            <w:pPr>
              <w:autoSpaceDE w:val="0"/>
              <w:autoSpaceDN w:val="0"/>
              <w:adjustRightInd w:val="0"/>
              <w:spacing w:after="0" w:line="260" w:lineRule="atLeast"/>
              <w:jc w:val="both"/>
              <w:rPr>
                <w:rFonts w:ascii="Verdana" w:eastAsia="Times New Roman" w:hAnsi="Verdana" w:cs="Calibri"/>
                <w:sz w:val="20"/>
                <w:szCs w:val="20"/>
              </w:rPr>
            </w:pPr>
            <w:r w:rsidRPr="006E2A3E">
              <w:rPr>
                <w:rFonts w:ascii="Verdana" w:eastAsia="Times New Roman" w:hAnsi="Verdana" w:cs="Calibri"/>
                <w:sz w:val="20"/>
                <w:szCs w:val="20"/>
              </w:rPr>
              <w:t>6.</w:t>
            </w:r>
          </w:p>
        </w:tc>
        <w:tc>
          <w:tcPr>
            <w:tcW w:w="2812" w:type="dxa"/>
            <w:vAlign w:val="center"/>
          </w:tcPr>
          <w:p w14:paraId="6052BD4B" w14:textId="77777777" w:rsidR="006E2A3E" w:rsidRPr="006E2A3E" w:rsidRDefault="006E2A3E" w:rsidP="006E2A3E">
            <w:pPr>
              <w:autoSpaceDE w:val="0"/>
              <w:autoSpaceDN w:val="0"/>
              <w:adjustRightInd w:val="0"/>
              <w:spacing w:after="0" w:line="260" w:lineRule="atLeast"/>
              <w:jc w:val="both"/>
              <w:rPr>
                <w:rFonts w:ascii="Arial" w:eastAsia="Times New Roman" w:hAnsi="Arial" w:cs="Calibri"/>
                <w:sz w:val="20"/>
                <w:szCs w:val="20"/>
              </w:rPr>
            </w:pPr>
          </w:p>
        </w:tc>
        <w:tc>
          <w:tcPr>
            <w:tcW w:w="2883" w:type="dxa"/>
            <w:vAlign w:val="center"/>
          </w:tcPr>
          <w:p w14:paraId="6134E1F3" w14:textId="77777777" w:rsidR="006E2A3E" w:rsidRPr="006E2A3E" w:rsidRDefault="006E2A3E" w:rsidP="006E2A3E">
            <w:pPr>
              <w:autoSpaceDE w:val="0"/>
              <w:autoSpaceDN w:val="0"/>
              <w:adjustRightInd w:val="0"/>
              <w:spacing w:after="0" w:line="260" w:lineRule="atLeast"/>
              <w:jc w:val="both"/>
              <w:rPr>
                <w:rFonts w:ascii="Arial" w:eastAsia="Times New Roman" w:hAnsi="Arial" w:cs="Calibri"/>
                <w:color w:val="000000"/>
                <w:sz w:val="20"/>
                <w:szCs w:val="20"/>
              </w:rPr>
            </w:pPr>
          </w:p>
        </w:tc>
        <w:tc>
          <w:tcPr>
            <w:tcW w:w="2125" w:type="dxa"/>
            <w:vAlign w:val="center"/>
          </w:tcPr>
          <w:p w14:paraId="44CD2335" w14:textId="77777777" w:rsidR="006E2A3E" w:rsidRPr="006E2A3E" w:rsidRDefault="006E2A3E" w:rsidP="006E2A3E">
            <w:pPr>
              <w:autoSpaceDE w:val="0"/>
              <w:autoSpaceDN w:val="0"/>
              <w:adjustRightInd w:val="0"/>
              <w:spacing w:after="0" w:line="260" w:lineRule="atLeast"/>
              <w:jc w:val="both"/>
              <w:rPr>
                <w:rFonts w:ascii="Arial" w:eastAsia="Times New Roman" w:hAnsi="Arial"/>
                <w:sz w:val="20"/>
                <w:szCs w:val="20"/>
              </w:rPr>
            </w:pPr>
          </w:p>
        </w:tc>
      </w:tr>
      <w:tr w:rsidR="006E2A3E" w:rsidRPr="006E2A3E" w14:paraId="07F5DEE2" w14:textId="77777777" w:rsidTr="00801497">
        <w:trPr>
          <w:trHeight w:val="416"/>
        </w:trPr>
        <w:tc>
          <w:tcPr>
            <w:tcW w:w="402" w:type="dxa"/>
            <w:tcBorders>
              <w:top w:val="single" w:sz="4" w:space="0" w:color="auto"/>
              <w:left w:val="single" w:sz="4" w:space="0" w:color="auto"/>
              <w:bottom w:val="single" w:sz="4" w:space="0" w:color="auto"/>
              <w:right w:val="single" w:sz="4" w:space="0" w:color="auto"/>
            </w:tcBorders>
            <w:vAlign w:val="center"/>
          </w:tcPr>
          <w:p w14:paraId="076A3D73" w14:textId="77777777" w:rsidR="006E2A3E" w:rsidRPr="006E2A3E" w:rsidRDefault="006E2A3E" w:rsidP="006E2A3E">
            <w:pPr>
              <w:autoSpaceDE w:val="0"/>
              <w:autoSpaceDN w:val="0"/>
              <w:adjustRightInd w:val="0"/>
              <w:spacing w:after="0" w:line="260" w:lineRule="atLeast"/>
              <w:jc w:val="both"/>
              <w:rPr>
                <w:rFonts w:ascii="Verdana" w:eastAsia="Times New Roman" w:hAnsi="Verdana" w:cs="Calibri"/>
                <w:sz w:val="20"/>
                <w:szCs w:val="20"/>
              </w:rPr>
            </w:pPr>
            <w:r w:rsidRPr="006E2A3E">
              <w:rPr>
                <w:rFonts w:ascii="Verdana" w:eastAsia="Times New Roman" w:hAnsi="Verdana" w:cs="Calibri"/>
                <w:sz w:val="20"/>
                <w:szCs w:val="20"/>
              </w:rPr>
              <w:t>7.</w:t>
            </w:r>
          </w:p>
        </w:tc>
        <w:tc>
          <w:tcPr>
            <w:tcW w:w="2812" w:type="dxa"/>
            <w:tcBorders>
              <w:top w:val="single" w:sz="4" w:space="0" w:color="auto"/>
              <w:left w:val="single" w:sz="4" w:space="0" w:color="auto"/>
              <w:bottom w:val="single" w:sz="4" w:space="0" w:color="auto"/>
              <w:right w:val="single" w:sz="4" w:space="0" w:color="auto"/>
            </w:tcBorders>
            <w:vAlign w:val="center"/>
          </w:tcPr>
          <w:p w14:paraId="11C41316" w14:textId="77777777" w:rsidR="006E2A3E" w:rsidRPr="006E2A3E" w:rsidRDefault="006E2A3E" w:rsidP="006E2A3E">
            <w:pPr>
              <w:autoSpaceDE w:val="0"/>
              <w:autoSpaceDN w:val="0"/>
              <w:adjustRightInd w:val="0"/>
              <w:spacing w:after="0" w:line="260" w:lineRule="atLeast"/>
              <w:jc w:val="both"/>
              <w:rPr>
                <w:rFonts w:ascii="Arial" w:eastAsia="Times New Roman" w:hAnsi="Arial" w:cs="Calibri"/>
                <w:sz w:val="20"/>
                <w:szCs w:val="20"/>
              </w:rPr>
            </w:pPr>
          </w:p>
        </w:tc>
        <w:tc>
          <w:tcPr>
            <w:tcW w:w="2883" w:type="dxa"/>
            <w:tcBorders>
              <w:top w:val="single" w:sz="4" w:space="0" w:color="auto"/>
              <w:left w:val="single" w:sz="4" w:space="0" w:color="auto"/>
              <w:bottom w:val="single" w:sz="4" w:space="0" w:color="auto"/>
              <w:right w:val="single" w:sz="4" w:space="0" w:color="auto"/>
            </w:tcBorders>
            <w:vAlign w:val="center"/>
          </w:tcPr>
          <w:p w14:paraId="2A1CF036" w14:textId="77777777" w:rsidR="006E2A3E" w:rsidRPr="006E2A3E" w:rsidRDefault="006E2A3E" w:rsidP="006E2A3E">
            <w:pPr>
              <w:autoSpaceDE w:val="0"/>
              <w:autoSpaceDN w:val="0"/>
              <w:adjustRightInd w:val="0"/>
              <w:spacing w:after="0" w:line="260" w:lineRule="atLeast"/>
              <w:jc w:val="both"/>
              <w:rPr>
                <w:rFonts w:ascii="Arial" w:eastAsia="Times New Roman" w:hAnsi="Arial" w:cs="Calibri"/>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14:paraId="33380A74" w14:textId="77777777" w:rsidR="006E2A3E" w:rsidRPr="006E2A3E" w:rsidRDefault="006E2A3E" w:rsidP="006E2A3E">
            <w:pPr>
              <w:autoSpaceDE w:val="0"/>
              <w:autoSpaceDN w:val="0"/>
              <w:adjustRightInd w:val="0"/>
              <w:spacing w:after="0" w:line="260" w:lineRule="atLeast"/>
              <w:jc w:val="both"/>
              <w:rPr>
                <w:rFonts w:ascii="Arial" w:eastAsia="Times New Roman" w:hAnsi="Arial"/>
                <w:sz w:val="20"/>
                <w:szCs w:val="20"/>
              </w:rPr>
            </w:pPr>
          </w:p>
        </w:tc>
      </w:tr>
      <w:tr w:rsidR="006E2A3E" w:rsidRPr="006E2A3E" w14:paraId="56DDF7D0" w14:textId="77777777" w:rsidTr="00801497">
        <w:trPr>
          <w:trHeight w:val="408"/>
        </w:trPr>
        <w:tc>
          <w:tcPr>
            <w:tcW w:w="402" w:type="dxa"/>
            <w:tcBorders>
              <w:top w:val="single" w:sz="4" w:space="0" w:color="auto"/>
              <w:left w:val="single" w:sz="4" w:space="0" w:color="auto"/>
              <w:bottom w:val="single" w:sz="4" w:space="0" w:color="auto"/>
              <w:right w:val="single" w:sz="4" w:space="0" w:color="auto"/>
            </w:tcBorders>
            <w:vAlign w:val="center"/>
          </w:tcPr>
          <w:p w14:paraId="4B541CA3" w14:textId="77777777" w:rsidR="006E2A3E" w:rsidRPr="006E2A3E" w:rsidRDefault="006E2A3E" w:rsidP="006E2A3E">
            <w:pPr>
              <w:autoSpaceDE w:val="0"/>
              <w:autoSpaceDN w:val="0"/>
              <w:adjustRightInd w:val="0"/>
              <w:spacing w:after="0" w:line="260" w:lineRule="atLeast"/>
              <w:jc w:val="both"/>
              <w:rPr>
                <w:rFonts w:ascii="Verdana" w:eastAsia="Times New Roman" w:hAnsi="Verdana" w:cs="Calibri"/>
                <w:sz w:val="20"/>
                <w:szCs w:val="20"/>
              </w:rPr>
            </w:pPr>
            <w:r w:rsidRPr="006E2A3E">
              <w:rPr>
                <w:rFonts w:ascii="Verdana" w:eastAsia="Times New Roman" w:hAnsi="Verdana" w:cs="Calibri"/>
                <w:sz w:val="20"/>
                <w:szCs w:val="20"/>
              </w:rPr>
              <w:t>8.</w:t>
            </w:r>
          </w:p>
        </w:tc>
        <w:tc>
          <w:tcPr>
            <w:tcW w:w="2812" w:type="dxa"/>
            <w:tcBorders>
              <w:top w:val="single" w:sz="4" w:space="0" w:color="auto"/>
              <w:left w:val="single" w:sz="4" w:space="0" w:color="auto"/>
              <w:bottom w:val="single" w:sz="4" w:space="0" w:color="auto"/>
              <w:right w:val="single" w:sz="4" w:space="0" w:color="auto"/>
            </w:tcBorders>
            <w:vAlign w:val="center"/>
          </w:tcPr>
          <w:p w14:paraId="74DB6C02" w14:textId="77777777" w:rsidR="006E2A3E" w:rsidRPr="006E2A3E" w:rsidRDefault="006E2A3E" w:rsidP="006E2A3E">
            <w:pPr>
              <w:autoSpaceDE w:val="0"/>
              <w:autoSpaceDN w:val="0"/>
              <w:adjustRightInd w:val="0"/>
              <w:spacing w:after="0" w:line="260" w:lineRule="atLeast"/>
              <w:jc w:val="both"/>
              <w:rPr>
                <w:rFonts w:ascii="Arial" w:eastAsia="Times New Roman" w:hAnsi="Arial" w:cs="Calibri"/>
                <w:sz w:val="20"/>
                <w:szCs w:val="20"/>
              </w:rPr>
            </w:pPr>
          </w:p>
        </w:tc>
        <w:tc>
          <w:tcPr>
            <w:tcW w:w="2883" w:type="dxa"/>
            <w:tcBorders>
              <w:top w:val="single" w:sz="4" w:space="0" w:color="auto"/>
              <w:left w:val="single" w:sz="4" w:space="0" w:color="auto"/>
              <w:bottom w:val="single" w:sz="4" w:space="0" w:color="auto"/>
              <w:right w:val="single" w:sz="4" w:space="0" w:color="auto"/>
            </w:tcBorders>
            <w:vAlign w:val="center"/>
          </w:tcPr>
          <w:p w14:paraId="20CB7DEB" w14:textId="77777777" w:rsidR="006E2A3E" w:rsidRPr="006E2A3E" w:rsidRDefault="006E2A3E" w:rsidP="006E2A3E">
            <w:pPr>
              <w:autoSpaceDE w:val="0"/>
              <w:autoSpaceDN w:val="0"/>
              <w:adjustRightInd w:val="0"/>
              <w:spacing w:after="0" w:line="260" w:lineRule="atLeast"/>
              <w:jc w:val="both"/>
              <w:rPr>
                <w:rFonts w:ascii="Arial" w:eastAsia="Times New Roman" w:hAnsi="Arial" w:cs="Calibri"/>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14:paraId="39AA5725" w14:textId="77777777" w:rsidR="006E2A3E" w:rsidRPr="006E2A3E" w:rsidRDefault="006E2A3E" w:rsidP="006E2A3E">
            <w:pPr>
              <w:autoSpaceDE w:val="0"/>
              <w:autoSpaceDN w:val="0"/>
              <w:adjustRightInd w:val="0"/>
              <w:spacing w:after="0" w:line="260" w:lineRule="atLeast"/>
              <w:jc w:val="both"/>
              <w:rPr>
                <w:rFonts w:ascii="Arial" w:eastAsia="Times New Roman" w:hAnsi="Arial"/>
                <w:sz w:val="20"/>
                <w:szCs w:val="20"/>
              </w:rPr>
            </w:pPr>
          </w:p>
        </w:tc>
      </w:tr>
      <w:tr w:rsidR="006E2A3E" w:rsidRPr="006E2A3E" w14:paraId="38FABDD3" w14:textId="77777777" w:rsidTr="00801497">
        <w:trPr>
          <w:trHeight w:val="429"/>
        </w:trPr>
        <w:tc>
          <w:tcPr>
            <w:tcW w:w="402" w:type="dxa"/>
            <w:tcBorders>
              <w:top w:val="single" w:sz="4" w:space="0" w:color="auto"/>
              <w:left w:val="single" w:sz="4" w:space="0" w:color="auto"/>
              <w:bottom w:val="single" w:sz="4" w:space="0" w:color="auto"/>
              <w:right w:val="single" w:sz="4" w:space="0" w:color="auto"/>
            </w:tcBorders>
            <w:vAlign w:val="center"/>
          </w:tcPr>
          <w:p w14:paraId="60FB2FC2" w14:textId="77777777" w:rsidR="006E2A3E" w:rsidRPr="006E2A3E" w:rsidRDefault="006E2A3E" w:rsidP="002D7CF4">
            <w:pPr>
              <w:autoSpaceDE w:val="0"/>
              <w:autoSpaceDN w:val="0"/>
              <w:adjustRightInd w:val="0"/>
              <w:spacing w:after="0" w:line="120" w:lineRule="atLeast"/>
              <w:jc w:val="both"/>
              <w:rPr>
                <w:rFonts w:ascii="Verdana" w:eastAsia="Times New Roman" w:hAnsi="Verdana" w:cs="Calibri"/>
                <w:sz w:val="20"/>
                <w:szCs w:val="20"/>
              </w:rPr>
            </w:pPr>
            <w:r w:rsidRPr="006E2A3E">
              <w:rPr>
                <w:rFonts w:ascii="Verdana" w:eastAsia="Times New Roman" w:hAnsi="Verdana" w:cs="Calibri"/>
                <w:sz w:val="20"/>
                <w:szCs w:val="20"/>
              </w:rPr>
              <w:t>9.</w:t>
            </w:r>
          </w:p>
        </w:tc>
        <w:tc>
          <w:tcPr>
            <w:tcW w:w="2812" w:type="dxa"/>
            <w:tcBorders>
              <w:top w:val="single" w:sz="4" w:space="0" w:color="auto"/>
              <w:left w:val="single" w:sz="4" w:space="0" w:color="auto"/>
              <w:bottom w:val="single" w:sz="4" w:space="0" w:color="auto"/>
              <w:right w:val="single" w:sz="4" w:space="0" w:color="auto"/>
            </w:tcBorders>
            <w:vAlign w:val="center"/>
          </w:tcPr>
          <w:p w14:paraId="1F641619" w14:textId="77777777" w:rsidR="006E2A3E" w:rsidRPr="006E2A3E" w:rsidRDefault="006E2A3E" w:rsidP="002D7CF4">
            <w:pPr>
              <w:autoSpaceDE w:val="0"/>
              <w:autoSpaceDN w:val="0"/>
              <w:adjustRightInd w:val="0"/>
              <w:spacing w:after="0" w:line="120" w:lineRule="atLeast"/>
              <w:jc w:val="both"/>
              <w:rPr>
                <w:rFonts w:ascii="Arial" w:eastAsia="Times New Roman" w:hAnsi="Arial" w:cs="Calibri"/>
                <w:sz w:val="20"/>
                <w:szCs w:val="20"/>
              </w:rPr>
            </w:pPr>
          </w:p>
        </w:tc>
        <w:tc>
          <w:tcPr>
            <w:tcW w:w="2883" w:type="dxa"/>
            <w:tcBorders>
              <w:top w:val="single" w:sz="4" w:space="0" w:color="auto"/>
              <w:left w:val="single" w:sz="4" w:space="0" w:color="auto"/>
              <w:bottom w:val="single" w:sz="4" w:space="0" w:color="auto"/>
              <w:right w:val="single" w:sz="4" w:space="0" w:color="auto"/>
            </w:tcBorders>
            <w:vAlign w:val="center"/>
          </w:tcPr>
          <w:p w14:paraId="5DB070C8" w14:textId="77777777" w:rsidR="006E2A3E" w:rsidRPr="006E2A3E" w:rsidRDefault="006E2A3E" w:rsidP="002D7CF4">
            <w:pPr>
              <w:autoSpaceDE w:val="0"/>
              <w:autoSpaceDN w:val="0"/>
              <w:adjustRightInd w:val="0"/>
              <w:spacing w:after="0" w:line="120" w:lineRule="atLeast"/>
              <w:jc w:val="both"/>
              <w:rPr>
                <w:rFonts w:ascii="Arial" w:eastAsia="Times New Roman" w:hAnsi="Arial" w:cs="Calibri"/>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14:paraId="54E38F3B" w14:textId="77777777" w:rsidR="006E2A3E" w:rsidRPr="006E2A3E" w:rsidRDefault="006E2A3E" w:rsidP="002D7CF4">
            <w:pPr>
              <w:autoSpaceDE w:val="0"/>
              <w:autoSpaceDN w:val="0"/>
              <w:adjustRightInd w:val="0"/>
              <w:spacing w:after="0" w:line="120" w:lineRule="atLeast"/>
              <w:jc w:val="both"/>
              <w:rPr>
                <w:rFonts w:ascii="Arial" w:eastAsia="Times New Roman" w:hAnsi="Arial"/>
                <w:sz w:val="20"/>
                <w:szCs w:val="20"/>
              </w:rPr>
            </w:pPr>
          </w:p>
        </w:tc>
      </w:tr>
      <w:tr w:rsidR="006E2A3E" w:rsidRPr="006E2A3E" w14:paraId="630E51A4" w14:textId="77777777" w:rsidTr="00801497">
        <w:trPr>
          <w:trHeight w:val="407"/>
        </w:trPr>
        <w:tc>
          <w:tcPr>
            <w:tcW w:w="402" w:type="dxa"/>
            <w:tcBorders>
              <w:top w:val="single" w:sz="4" w:space="0" w:color="auto"/>
              <w:left w:val="single" w:sz="4" w:space="0" w:color="auto"/>
              <w:bottom w:val="single" w:sz="4" w:space="0" w:color="auto"/>
              <w:right w:val="single" w:sz="4" w:space="0" w:color="auto"/>
            </w:tcBorders>
            <w:vAlign w:val="center"/>
          </w:tcPr>
          <w:p w14:paraId="6FEC428C" w14:textId="77777777" w:rsidR="006E2A3E" w:rsidRPr="006E2A3E" w:rsidRDefault="006E2A3E" w:rsidP="002D7CF4">
            <w:pPr>
              <w:autoSpaceDE w:val="0"/>
              <w:autoSpaceDN w:val="0"/>
              <w:adjustRightInd w:val="0"/>
              <w:spacing w:after="0" w:line="120" w:lineRule="atLeast"/>
              <w:jc w:val="both"/>
              <w:rPr>
                <w:rFonts w:ascii="Verdana" w:eastAsia="Times New Roman" w:hAnsi="Verdana" w:cs="Calibri"/>
                <w:sz w:val="20"/>
                <w:szCs w:val="20"/>
              </w:rPr>
            </w:pPr>
            <w:r w:rsidRPr="006E2A3E">
              <w:rPr>
                <w:rFonts w:ascii="Verdana" w:eastAsia="Times New Roman" w:hAnsi="Verdana" w:cs="Calibri"/>
                <w:sz w:val="20"/>
                <w:szCs w:val="20"/>
              </w:rPr>
              <w:t>10.</w:t>
            </w:r>
          </w:p>
        </w:tc>
        <w:tc>
          <w:tcPr>
            <w:tcW w:w="2812" w:type="dxa"/>
            <w:tcBorders>
              <w:top w:val="single" w:sz="4" w:space="0" w:color="auto"/>
              <w:left w:val="single" w:sz="4" w:space="0" w:color="auto"/>
              <w:bottom w:val="single" w:sz="4" w:space="0" w:color="auto"/>
              <w:right w:val="single" w:sz="4" w:space="0" w:color="auto"/>
            </w:tcBorders>
            <w:vAlign w:val="center"/>
          </w:tcPr>
          <w:p w14:paraId="55C1F61C" w14:textId="77777777" w:rsidR="006E2A3E" w:rsidRPr="006E2A3E" w:rsidRDefault="006E2A3E" w:rsidP="002D7CF4">
            <w:pPr>
              <w:autoSpaceDE w:val="0"/>
              <w:autoSpaceDN w:val="0"/>
              <w:adjustRightInd w:val="0"/>
              <w:spacing w:after="0" w:line="120" w:lineRule="atLeast"/>
              <w:jc w:val="both"/>
              <w:rPr>
                <w:rFonts w:ascii="Arial" w:eastAsia="Times New Roman" w:hAnsi="Arial" w:cs="Calibri"/>
                <w:sz w:val="20"/>
                <w:szCs w:val="20"/>
              </w:rPr>
            </w:pPr>
          </w:p>
        </w:tc>
        <w:tc>
          <w:tcPr>
            <w:tcW w:w="2883" w:type="dxa"/>
            <w:tcBorders>
              <w:top w:val="single" w:sz="4" w:space="0" w:color="auto"/>
              <w:left w:val="single" w:sz="4" w:space="0" w:color="auto"/>
              <w:bottom w:val="single" w:sz="4" w:space="0" w:color="auto"/>
              <w:right w:val="single" w:sz="4" w:space="0" w:color="auto"/>
            </w:tcBorders>
            <w:vAlign w:val="center"/>
          </w:tcPr>
          <w:p w14:paraId="0D0B76C1" w14:textId="77777777" w:rsidR="006E2A3E" w:rsidRPr="006E2A3E" w:rsidRDefault="006E2A3E" w:rsidP="002D7CF4">
            <w:pPr>
              <w:autoSpaceDE w:val="0"/>
              <w:autoSpaceDN w:val="0"/>
              <w:adjustRightInd w:val="0"/>
              <w:spacing w:after="0" w:line="120" w:lineRule="atLeast"/>
              <w:jc w:val="both"/>
              <w:rPr>
                <w:rFonts w:ascii="Arial" w:eastAsia="Times New Roman" w:hAnsi="Arial" w:cs="Calibri"/>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14:paraId="0BD770C8" w14:textId="77777777" w:rsidR="006E2A3E" w:rsidRPr="006E2A3E" w:rsidRDefault="006E2A3E" w:rsidP="002D7CF4">
            <w:pPr>
              <w:autoSpaceDE w:val="0"/>
              <w:autoSpaceDN w:val="0"/>
              <w:adjustRightInd w:val="0"/>
              <w:spacing w:after="0" w:line="120" w:lineRule="atLeast"/>
              <w:jc w:val="both"/>
              <w:rPr>
                <w:rFonts w:ascii="Arial" w:eastAsia="Times New Roman" w:hAnsi="Arial"/>
                <w:sz w:val="20"/>
                <w:szCs w:val="20"/>
              </w:rPr>
            </w:pPr>
          </w:p>
        </w:tc>
      </w:tr>
      <w:tr w:rsidR="006E2A3E" w:rsidRPr="006E2A3E" w14:paraId="29669218" w14:textId="77777777" w:rsidTr="00801497">
        <w:trPr>
          <w:trHeight w:val="412"/>
        </w:trPr>
        <w:tc>
          <w:tcPr>
            <w:tcW w:w="402" w:type="dxa"/>
            <w:tcBorders>
              <w:top w:val="single" w:sz="4" w:space="0" w:color="auto"/>
              <w:left w:val="single" w:sz="4" w:space="0" w:color="auto"/>
              <w:bottom w:val="single" w:sz="4" w:space="0" w:color="auto"/>
              <w:right w:val="single" w:sz="4" w:space="0" w:color="auto"/>
            </w:tcBorders>
            <w:vAlign w:val="center"/>
          </w:tcPr>
          <w:p w14:paraId="4EFC14E0" w14:textId="77777777" w:rsidR="006E2A3E" w:rsidRPr="006E2A3E" w:rsidRDefault="006E2A3E" w:rsidP="002D7CF4">
            <w:pPr>
              <w:autoSpaceDE w:val="0"/>
              <w:autoSpaceDN w:val="0"/>
              <w:adjustRightInd w:val="0"/>
              <w:spacing w:after="0" w:line="120" w:lineRule="atLeast"/>
              <w:jc w:val="both"/>
              <w:rPr>
                <w:rFonts w:ascii="Verdana" w:eastAsia="Times New Roman" w:hAnsi="Verdana" w:cs="Calibri"/>
                <w:sz w:val="20"/>
                <w:szCs w:val="20"/>
              </w:rPr>
            </w:pPr>
            <w:r w:rsidRPr="006E2A3E">
              <w:rPr>
                <w:rFonts w:ascii="Verdana" w:eastAsia="Times New Roman" w:hAnsi="Verdana" w:cs="Calibri"/>
                <w:sz w:val="20"/>
                <w:szCs w:val="20"/>
              </w:rPr>
              <w:t>11.</w:t>
            </w:r>
          </w:p>
        </w:tc>
        <w:tc>
          <w:tcPr>
            <w:tcW w:w="2812" w:type="dxa"/>
            <w:tcBorders>
              <w:top w:val="single" w:sz="4" w:space="0" w:color="auto"/>
              <w:left w:val="single" w:sz="4" w:space="0" w:color="auto"/>
              <w:bottom w:val="single" w:sz="4" w:space="0" w:color="auto"/>
              <w:right w:val="single" w:sz="4" w:space="0" w:color="auto"/>
            </w:tcBorders>
            <w:vAlign w:val="center"/>
          </w:tcPr>
          <w:p w14:paraId="37B9BBE1" w14:textId="77777777" w:rsidR="006E2A3E" w:rsidRPr="006E2A3E" w:rsidRDefault="006E2A3E" w:rsidP="002D7CF4">
            <w:pPr>
              <w:autoSpaceDE w:val="0"/>
              <w:autoSpaceDN w:val="0"/>
              <w:adjustRightInd w:val="0"/>
              <w:spacing w:after="0" w:line="120" w:lineRule="atLeast"/>
              <w:jc w:val="both"/>
              <w:rPr>
                <w:rFonts w:ascii="Arial" w:eastAsia="Times New Roman" w:hAnsi="Arial" w:cs="Calibri"/>
                <w:sz w:val="20"/>
                <w:szCs w:val="20"/>
              </w:rPr>
            </w:pPr>
          </w:p>
        </w:tc>
        <w:tc>
          <w:tcPr>
            <w:tcW w:w="2883" w:type="dxa"/>
            <w:tcBorders>
              <w:top w:val="single" w:sz="4" w:space="0" w:color="auto"/>
              <w:left w:val="single" w:sz="4" w:space="0" w:color="auto"/>
              <w:bottom w:val="single" w:sz="4" w:space="0" w:color="auto"/>
              <w:right w:val="single" w:sz="4" w:space="0" w:color="auto"/>
            </w:tcBorders>
            <w:vAlign w:val="center"/>
          </w:tcPr>
          <w:p w14:paraId="6B696CCB" w14:textId="77777777" w:rsidR="006E2A3E" w:rsidRPr="006E2A3E" w:rsidRDefault="006E2A3E" w:rsidP="002D7CF4">
            <w:pPr>
              <w:autoSpaceDE w:val="0"/>
              <w:autoSpaceDN w:val="0"/>
              <w:adjustRightInd w:val="0"/>
              <w:spacing w:after="0" w:line="120" w:lineRule="atLeast"/>
              <w:jc w:val="both"/>
              <w:rPr>
                <w:rFonts w:ascii="Arial" w:eastAsia="Times New Roman" w:hAnsi="Arial" w:cs="Calibri"/>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14:paraId="467FA194" w14:textId="77777777" w:rsidR="006E2A3E" w:rsidRPr="006E2A3E" w:rsidRDefault="006E2A3E" w:rsidP="002D7CF4">
            <w:pPr>
              <w:autoSpaceDE w:val="0"/>
              <w:autoSpaceDN w:val="0"/>
              <w:adjustRightInd w:val="0"/>
              <w:spacing w:after="0" w:line="120" w:lineRule="atLeast"/>
              <w:jc w:val="both"/>
              <w:rPr>
                <w:rFonts w:ascii="Arial" w:eastAsia="Times New Roman" w:hAnsi="Arial"/>
                <w:sz w:val="20"/>
                <w:szCs w:val="20"/>
              </w:rPr>
            </w:pPr>
          </w:p>
        </w:tc>
      </w:tr>
      <w:tr w:rsidR="006E2A3E" w:rsidRPr="006E2A3E" w14:paraId="75B2072E" w14:textId="77777777" w:rsidTr="00801497">
        <w:trPr>
          <w:trHeight w:val="418"/>
        </w:trPr>
        <w:tc>
          <w:tcPr>
            <w:tcW w:w="402" w:type="dxa"/>
            <w:tcBorders>
              <w:top w:val="single" w:sz="4" w:space="0" w:color="auto"/>
              <w:left w:val="single" w:sz="4" w:space="0" w:color="auto"/>
              <w:bottom w:val="single" w:sz="4" w:space="0" w:color="auto"/>
              <w:right w:val="single" w:sz="4" w:space="0" w:color="auto"/>
            </w:tcBorders>
            <w:vAlign w:val="center"/>
          </w:tcPr>
          <w:p w14:paraId="07608DE5" w14:textId="77777777" w:rsidR="006E2A3E" w:rsidRPr="006E2A3E" w:rsidRDefault="006E2A3E" w:rsidP="002D7CF4">
            <w:pPr>
              <w:autoSpaceDE w:val="0"/>
              <w:autoSpaceDN w:val="0"/>
              <w:adjustRightInd w:val="0"/>
              <w:spacing w:after="0" w:line="120" w:lineRule="atLeast"/>
              <w:jc w:val="both"/>
              <w:rPr>
                <w:rFonts w:ascii="Verdana" w:eastAsia="Times New Roman" w:hAnsi="Verdana" w:cs="Calibri"/>
                <w:sz w:val="20"/>
                <w:szCs w:val="20"/>
              </w:rPr>
            </w:pPr>
            <w:r w:rsidRPr="006E2A3E">
              <w:rPr>
                <w:rFonts w:ascii="Verdana" w:eastAsia="Times New Roman" w:hAnsi="Verdana" w:cs="Calibri"/>
                <w:sz w:val="20"/>
                <w:szCs w:val="20"/>
              </w:rPr>
              <w:lastRenderedPageBreak/>
              <w:t>12.</w:t>
            </w:r>
          </w:p>
        </w:tc>
        <w:tc>
          <w:tcPr>
            <w:tcW w:w="2812" w:type="dxa"/>
            <w:tcBorders>
              <w:top w:val="single" w:sz="4" w:space="0" w:color="auto"/>
              <w:left w:val="single" w:sz="4" w:space="0" w:color="auto"/>
              <w:bottom w:val="single" w:sz="4" w:space="0" w:color="auto"/>
              <w:right w:val="single" w:sz="4" w:space="0" w:color="auto"/>
            </w:tcBorders>
            <w:vAlign w:val="center"/>
          </w:tcPr>
          <w:p w14:paraId="1E304F21" w14:textId="77777777" w:rsidR="006E2A3E" w:rsidRPr="006E2A3E" w:rsidRDefault="006E2A3E" w:rsidP="002D7CF4">
            <w:pPr>
              <w:autoSpaceDE w:val="0"/>
              <w:autoSpaceDN w:val="0"/>
              <w:adjustRightInd w:val="0"/>
              <w:spacing w:after="0" w:line="120" w:lineRule="atLeast"/>
              <w:jc w:val="both"/>
              <w:rPr>
                <w:rFonts w:ascii="Arial" w:eastAsia="Times New Roman" w:hAnsi="Arial" w:cs="Calibri"/>
                <w:sz w:val="20"/>
                <w:szCs w:val="20"/>
              </w:rPr>
            </w:pPr>
          </w:p>
        </w:tc>
        <w:tc>
          <w:tcPr>
            <w:tcW w:w="2883" w:type="dxa"/>
            <w:tcBorders>
              <w:top w:val="single" w:sz="4" w:space="0" w:color="auto"/>
              <w:left w:val="single" w:sz="4" w:space="0" w:color="auto"/>
              <w:bottom w:val="single" w:sz="4" w:space="0" w:color="auto"/>
              <w:right w:val="single" w:sz="4" w:space="0" w:color="auto"/>
            </w:tcBorders>
            <w:vAlign w:val="center"/>
          </w:tcPr>
          <w:p w14:paraId="3E585CA9" w14:textId="77777777" w:rsidR="006E2A3E" w:rsidRPr="006E2A3E" w:rsidRDefault="006E2A3E" w:rsidP="002D7CF4">
            <w:pPr>
              <w:autoSpaceDE w:val="0"/>
              <w:autoSpaceDN w:val="0"/>
              <w:adjustRightInd w:val="0"/>
              <w:spacing w:after="0" w:line="120" w:lineRule="atLeast"/>
              <w:jc w:val="both"/>
              <w:rPr>
                <w:rFonts w:ascii="Arial" w:eastAsia="Times New Roman" w:hAnsi="Arial" w:cs="Calibri"/>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14:paraId="5EE797A9" w14:textId="77777777" w:rsidR="006E2A3E" w:rsidRPr="006E2A3E" w:rsidRDefault="006E2A3E" w:rsidP="002D7CF4">
            <w:pPr>
              <w:autoSpaceDE w:val="0"/>
              <w:autoSpaceDN w:val="0"/>
              <w:adjustRightInd w:val="0"/>
              <w:spacing w:after="0" w:line="120" w:lineRule="atLeast"/>
              <w:jc w:val="both"/>
              <w:rPr>
                <w:rFonts w:ascii="Arial" w:eastAsia="Times New Roman" w:hAnsi="Arial"/>
                <w:sz w:val="20"/>
                <w:szCs w:val="20"/>
              </w:rPr>
            </w:pPr>
          </w:p>
        </w:tc>
      </w:tr>
      <w:tr w:rsidR="002524BA" w:rsidRPr="002D5FD8" w14:paraId="73B4C8BD" w14:textId="77777777" w:rsidTr="00801497">
        <w:trPr>
          <w:trHeight w:val="411"/>
        </w:trPr>
        <w:tc>
          <w:tcPr>
            <w:tcW w:w="402" w:type="dxa"/>
            <w:tcBorders>
              <w:top w:val="single" w:sz="4" w:space="0" w:color="auto"/>
              <w:left w:val="single" w:sz="4" w:space="0" w:color="auto"/>
              <w:bottom w:val="single" w:sz="4" w:space="0" w:color="auto"/>
              <w:right w:val="single" w:sz="4" w:space="0" w:color="auto"/>
            </w:tcBorders>
            <w:vAlign w:val="center"/>
          </w:tcPr>
          <w:p w14:paraId="68A1DD72" w14:textId="5A3F8C5C" w:rsidR="002524BA" w:rsidRPr="002D5FD8" w:rsidRDefault="002524BA" w:rsidP="002D7CF4">
            <w:pPr>
              <w:autoSpaceDE w:val="0"/>
              <w:autoSpaceDN w:val="0"/>
              <w:adjustRightInd w:val="0"/>
              <w:spacing w:after="0" w:line="120" w:lineRule="atLeast"/>
              <w:jc w:val="both"/>
              <w:rPr>
                <w:rFonts w:ascii="Verdana" w:eastAsia="Times New Roman" w:hAnsi="Verdana" w:cs="Calibri"/>
                <w:sz w:val="20"/>
                <w:szCs w:val="20"/>
              </w:rPr>
            </w:pPr>
            <w:r w:rsidRPr="002D5FD8">
              <w:rPr>
                <w:rFonts w:ascii="Verdana" w:eastAsia="Times New Roman" w:hAnsi="Verdana" w:cs="Calibri"/>
                <w:sz w:val="20"/>
                <w:szCs w:val="20"/>
              </w:rPr>
              <w:t>13.</w:t>
            </w:r>
          </w:p>
        </w:tc>
        <w:tc>
          <w:tcPr>
            <w:tcW w:w="2812" w:type="dxa"/>
            <w:tcBorders>
              <w:top w:val="single" w:sz="4" w:space="0" w:color="auto"/>
              <w:left w:val="single" w:sz="4" w:space="0" w:color="auto"/>
              <w:bottom w:val="single" w:sz="4" w:space="0" w:color="auto"/>
              <w:right w:val="single" w:sz="4" w:space="0" w:color="auto"/>
            </w:tcBorders>
            <w:vAlign w:val="center"/>
          </w:tcPr>
          <w:p w14:paraId="24B94871" w14:textId="77777777" w:rsidR="002524BA" w:rsidRPr="002D5FD8" w:rsidRDefault="002524BA" w:rsidP="002D7CF4">
            <w:pPr>
              <w:autoSpaceDE w:val="0"/>
              <w:autoSpaceDN w:val="0"/>
              <w:adjustRightInd w:val="0"/>
              <w:spacing w:after="0" w:line="120" w:lineRule="atLeast"/>
              <w:jc w:val="both"/>
              <w:rPr>
                <w:rFonts w:ascii="Arial" w:eastAsia="Times New Roman" w:hAnsi="Arial" w:cs="Calibri"/>
                <w:sz w:val="20"/>
                <w:szCs w:val="20"/>
              </w:rPr>
            </w:pPr>
          </w:p>
        </w:tc>
        <w:tc>
          <w:tcPr>
            <w:tcW w:w="2883" w:type="dxa"/>
            <w:tcBorders>
              <w:top w:val="single" w:sz="4" w:space="0" w:color="auto"/>
              <w:left w:val="single" w:sz="4" w:space="0" w:color="auto"/>
              <w:bottom w:val="single" w:sz="4" w:space="0" w:color="auto"/>
              <w:right w:val="single" w:sz="4" w:space="0" w:color="auto"/>
            </w:tcBorders>
            <w:vAlign w:val="center"/>
          </w:tcPr>
          <w:p w14:paraId="731CCB59" w14:textId="77777777" w:rsidR="002524BA" w:rsidRPr="002D5FD8" w:rsidRDefault="002524BA" w:rsidP="002D7CF4">
            <w:pPr>
              <w:autoSpaceDE w:val="0"/>
              <w:autoSpaceDN w:val="0"/>
              <w:adjustRightInd w:val="0"/>
              <w:spacing w:after="0" w:line="120" w:lineRule="atLeast"/>
              <w:jc w:val="both"/>
              <w:rPr>
                <w:rFonts w:ascii="Arial" w:eastAsia="Times New Roman" w:hAnsi="Arial" w:cs="Calibri"/>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14:paraId="32B20D4B" w14:textId="77777777" w:rsidR="002524BA" w:rsidRPr="002D5FD8" w:rsidRDefault="002524BA" w:rsidP="002D7CF4">
            <w:pPr>
              <w:autoSpaceDE w:val="0"/>
              <w:autoSpaceDN w:val="0"/>
              <w:adjustRightInd w:val="0"/>
              <w:spacing w:after="0" w:line="120" w:lineRule="atLeast"/>
              <w:jc w:val="both"/>
              <w:rPr>
                <w:rFonts w:ascii="Arial" w:eastAsia="Times New Roman" w:hAnsi="Arial"/>
                <w:sz w:val="20"/>
                <w:szCs w:val="20"/>
              </w:rPr>
            </w:pPr>
          </w:p>
        </w:tc>
      </w:tr>
      <w:tr w:rsidR="002524BA" w:rsidRPr="002D5FD8" w14:paraId="5E8CAEA1" w14:textId="77777777" w:rsidTr="00801497">
        <w:trPr>
          <w:trHeight w:val="343"/>
        </w:trPr>
        <w:tc>
          <w:tcPr>
            <w:tcW w:w="402" w:type="dxa"/>
            <w:tcBorders>
              <w:top w:val="single" w:sz="4" w:space="0" w:color="auto"/>
              <w:left w:val="single" w:sz="4" w:space="0" w:color="auto"/>
              <w:bottom w:val="single" w:sz="4" w:space="0" w:color="auto"/>
              <w:right w:val="single" w:sz="4" w:space="0" w:color="auto"/>
            </w:tcBorders>
            <w:vAlign w:val="center"/>
          </w:tcPr>
          <w:p w14:paraId="20FA7FF8" w14:textId="269ECB5A" w:rsidR="002524BA" w:rsidRPr="002D5FD8" w:rsidRDefault="002524BA" w:rsidP="002D7CF4">
            <w:pPr>
              <w:autoSpaceDE w:val="0"/>
              <w:autoSpaceDN w:val="0"/>
              <w:adjustRightInd w:val="0"/>
              <w:spacing w:after="0" w:line="120" w:lineRule="atLeast"/>
              <w:jc w:val="both"/>
              <w:rPr>
                <w:rFonts w:ascii="Verdana" w:eastAsia="Times New Roman" w:hAnsi="Verdana" w:cs="Calibri"/>
                <w:sz w:val="20"/>
                <w:szCs w:val="20"/>
              </w:rPr>
            </w:pPr>
            <w:r w:rsidRPr="002D5FD8">
              <w:rPr>
                <w:rFonts w:ascii="Verdana" w:eastAsia="Times New Roman" w:hAnsi="Verdana" w:cs="Calibri"/>
                <w:sz w:val="20"/>
                <w:szCs w:val="20"/>
              </w:rPr>
              <w:t>14.</w:t>
            </w:r>
          </w:p>
        </w:tc>
        <w:tc>
          <w:tcPr>
            <w:tcW w:w="2812" w:type="dxa"/>
            <w:tcBorders>
              <w:top w:val="single" w:sz="4" w:space="0" w:color="auto"/>
              <w:left w:val="single" w:sz="4" w:space="0" w:color="auto"/>
              <w:bottom w:val="single" w:sz="4" w:space="0" w:color="auto"/>
              <w:right w:val="single" w:sz="4" w:space="0" w:color="auto"/>
            </w:tcBorders>
            <w:vAlign w:val="center"/>
          </w:tcPr>
          <w:p w14:paraId="450C07D7" w14:textId="77777777" w:rsidR="002524BA" w:rsidRPr="002D5FD8" w:rsidRDefault="002524BA" w:rsidP="002D7CF4">
            <w:pPr>
              <w:autoSpaceDE w:val="0"/>
              <w:autoSpaceDN w:val="0"/>
              <w:adjustRightInd w:val="0"/>
              <w:spacing w:after="0" w:line="120" w:lineRule="atLeast"/>
              <w:jc w:val="both"/>
              <w:rPr>
                <w:rFonts w:ascii="Arial" w:eastAsia="Times New Roman" w:hAnsi="Arial" w:cs="Calibri"/>
                <w:sz w:val="20"/>
                <w:szCs w:val="20"/>
              </w:rPr>
            </w:pPr>
          </w:p>
        </w:tc>
        <w:tc>
          <w:tcPr>
            <w:tcW w:w="2883" w:type="dxa"/>
            <w:tcBorders>
              <w:top w:val="single" w:sz="4" w:space="0" w:color="auto"/>
              <w:left w:val="single" w:sz="4" w:space="0" w:color="auto"/>
              <w:bottom w:val="single" w:sz="4" w:space="0" w:color="auto"/>
              <w:right w:val="single" w:sz="4" w:space="0" w:color="auto"/>
            </w:tcBorders>
            <w:vAlign w:val="center"/>
          </w:tcPr>
          <w:p w14:paraId="79959D2B" w14:textId="77777777" w:rsidR="002524BA" w:rsidRPr="002D5FD8" w:rsidRDefault="002524BA" w:rsidP="002D7CF4">
            <w:pPr>
              <w:autoSpaceDE w:val="0"/>
              <w:autoSpaceDN w:val="0"/>
              <w:adjustRightInd w:val="0"/>
              <w:spacing w:after="0" w:line="120" w:lineRule="atLeast"/>
              <w:jc w:val="both"/>
              <w:rPr>
                <w:rFonts w:ascii="Arial" w:eastAsia="Times New Roman" w:hAnsi="Arial" w:cs="Calibri"/>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14:paraId="7BBB6132" w14:textId="77777777" w:rsidR="002524BA" w:rsidRPr="002D5FD8" w:rsidRDefault="002524BA" w:rsidP="002D7CF4">
            <w:pPr>
              <w:autoSpaceDE w:val="0"/>
              <w:autoSpaceDN w:val="0"/>
              <w:adjustRightInd w:val="0"/>
              <w:spacing w:after="0" w:line="120" w:lineRule="atLeast"/>
              <w:jc w:val="both"/>
              <w:rPr>
                <w:rFonts w:ascii="Arial" w:eastAsia="Times New Roman" w:hAnsi="Arial"/>
                <w:sz w:val="20"/>
                <w:szCs w:val="20"/>
              </w:rPr>
            </w:pPr>
          </w:p>
        </w:tc>
      </w:tr>
      <w:tr w:rsidR="002524BA" w:rsidRPr="002D5FD8" w14:paraId="09BB401A" w14:textId="77777777" w:rsidTr="00801497">
        <w:trPr>
          <w:trHeight w:val="419"/>
        </w:trPr>
        <w:tc>
          <w:tcPr>
            <w:tcW w:w="402" w:type="dxa"/>
            <w:tcBorders>
              <w:top w:val="single" w:sz="4" w:space="0" w:color="auto"/>
              <w:left w:val="single" w:sz="4" w:space="0" w:color="auto"/>
              <w:bottom w:val="single" w:sz="4" w:space="0" w:color="auto"/>
              <w:right w:val="single" w:sz="4" w:space="0" w:color="auto"/>
            </w:tcBorders>
            <w:vAlign w:val="center"/>
          </w:tcPr>
          <w:p w14:paraId="12895224" w14:textId="44E170AC" w:rsidR="002524BA" w:rsidRPr="002D5FD8" w:rsidRDefault="002524BA" w:rsidP="002D7CF4">
            <w:pPr>
              <w:autoSpaceDE w:val="0"/>
              <w:autoSpaceDN w:val="0"/>
              <w:adjustRightInd w:val="0"/>
              <w:spacing w:after="0" w:line="120" w:lineRule="atLeast"/>
              <w:jc w:val="both"/>
              <w:rPr>
                <w:rFonts w:ascii="Verdana" w:eastAsia="Times New Roman" w:hAnsi="Verdana" w:cs="Calibri"/>
                <w:sz w:val="20"/>
                <w:szCs w:val="20"/>
              </w:rPr>
            </w:pPr>
            <w:r w:rsidRPr="002D5FD8">
              <w:rPr>
                <w:rFonts w:ascii="Verdana" w:eastAsia="Times New Roman" w:hAnsi="Verdana" w:cs="Calibri"/>
                <w:sz w:val="20"/>
                <w:szCs w:val="20"/>
              </w:rPr>
              <w:t>15.</w:t>
            </w:r>
          </w:p>
        </w:tc>
        <w:tc>
          <w:tcPr>
            <w:tcW w:w="2812" w:type="dxa"/>
            <w:tcBorders>
              <w:top w:val="single" w:sz="4" w:space="0" w:color="auto"/>
              <w:left w:val="single" w:sz="4" w:space="0" w:color="auto"/>
              <w:bottom w:val="single" w:sz="4" w:space="0" w:color="auto"/>
              <w:right w:val="single" w:sz="4" w:space="0" w:color="auto"/>
            </w:tcBorders>
            <w:vAlign w:val="center"/>
          </w:tcPr>
          <w:p w14:paraId="3920EB52" w14:textId="77777777" w:rsidR="002524BA" w:rsidRPr="002D5FD8" w:rsidRDefault="002524BA" w:rsidP="002D7CF4">
            <w:pPr>
              <w:autoSpaceDE w:val="0"/>
              <w:autoSpaceDN w:val="0"/>
              <w:adjustRightInd w:val="0"/>
              <w:spacing w:after="0" w:line="120" w:lineRule="atLeast"/>
              <w:jc w:val="both"/>
              <w:rPr>
                <w:rFonts w:ascii="Arial" w:eastAsia="Times New Roman" w:hAnsi="Arial" w:cs="Calibri"/>
                <w:sz w:val="20"/>
                <w:szCs w:val="20"/>
              </w:rPr>
            </w:pPr>
          </w:p>
        </w:tc>
        <w:tc>
          <w:tcPr>
            <w:tcW w:w="2883" w:type="dxa"/>
            <w:tcBorders>
              <w:top w:val="single" w:sz="4" w:space="0" w:color="auto"/>
              <w:left w:val="single" w:sz="4" w:space="0" w:color="auto"/>
              <w:bottom w:val="single" w:sz="4" w:space="0" w:color="auto"/>
              <w:right w:val="single" w:sz="4" w:space="0" w:color="auto"/>
            </w:tcBorders>
            <w:vAlign w:val="center"/>
          </w:tcPr>
          <w:p w14:paraId="3EF08421" w14:textId="77777777" w:rsidR="002524BA" w:rsidRPr="002D5FD8" w:rsidRDefault="002524BA" w:rsidP="002D7CF4">
            <w:pPr>
              <w:autoSpaceDE w:val="0"/>
              <w:autoSpaceDN w:val="0"/>
              <w:adjustRightInd w:val="0"/>
              <w:spacing w:after="0" w:line="120" w:lineRule="atLeast"/>
              <w:jc w:val="both"/>
              <w:rPr>
                <w:rFonts w:ascii="Arial" w:eastAsia="Times New Roman" w:hAnsi="Arial" w:cs="Calibri"/>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14:paraId="2C09A993" w14:textId="77777777" w:rsidR="002524BA" w:rsidRPr="002D5FD8" w:rsidRDefault="002524BA" w:rsidP="002D7CF4">
            <w:pPr>
              <w:autoSpaceDE w:val="0"/>
              <w:autoSpaceDN w:val="0"/>
              <w:adjustRightInd w:val="0"/>
              <w:spacing w:after="0" w:line="120" w:lineRule="atLeast"/>
              <w:jc w:val="both"/>
              <w:rPr>
                <w:rFonts w:ascii="Arial" w:eastAsia="Times New Roman" w:hAnsi="Arial"/>
                <w:sz w:val="20"/>
                <w:szCs w:val="20"/>
              </w:rPr>
            </w:pPr>
          </w:p>
        </w:tc>
      </w:tr>
      <w:tr w:rsidR="002524BA" w:rsidRPr="002D5FD8" w14:paraId="41E4937E" w14:textId="77777777" w:rsidTr="00801497">
        <w:trPr>
          <w:trHeight w:val="411"/>
        </w:trPr>
        <w:tc>
          <w:tcPr>
            <w:tcW w:w="402" w:type="dxa"/>
            <w:tcBorders>
              <w:top w:val="single" w:sz="4" w:space="0" w:color="auto"/>
              <w:left w:val="single" w:sz="4" w:space="0" w:color="auto"/>
              <w:bottom w:val="single" w:sz="4" w:space="0" w:color="auto"/>
              <w:right w:val="single" w:sz="4" w:space="0" w:color="auto"/>
            </w:tcBorders>
            <w:vAlign w:val="center"/>
          </w:tcPr>
          <w:p w14:paraId="66F60F07" w14:textId="61B8DF3E" w:rsidR="002524BA" w:rsidRPr="002D5FD8" w:rsidRDefault="002524BA" w:rsidP="002D7CF4">
            <w:pPr>
              <w:autoSpaceDE w:val="0"/>
              <w:autoSpaceDN w:val="0"/>
              <w:adjustRightInd w:val="0"/>
              <w:spacing w:after="0" w:line="120" w:lineRule="atLeast"/>
              <w:jc w:val="both"/>
              <w:rPr>
                <w:rFonts w:ascii="Verdana" w:eastAsia="Times New Roman" w:hAnsi="Verdana" w:cs="Calibri"/>
                <w:sz w:val="20"/>
                <w:szCs w:val="20"/>
              </w:rPr>
            </w:pPr>
            <w:r w:rsidRPr="002D5FD8">
              <w:rPr>
                <w:rFonts w:ascii="Verdana" w:eastAsia="Times New Roman" w:hAnsi="Verdana" w:cs="Calibri"/>
                <w:sz w:val="20"/>
                <w:szCs w:val="20"/>
              </w:rPr>
              <w:t>16.</w:t>
            </w:r>
          </w:p>
        </w:tc>
        <w:tc>
          <w:tcPr>
            <w:tcW w:w="2812" w:type="dxa"/>
            <w:tcBorders>
              <w:top w:val="single" w:sz="4" w:space="0" w:color="auto"/>
              <w:left w:val="single" w:sz="4" w:space="0" w:color="auto"/>
              <w:bottom w:val="single" w:sz="4" w:space="0" w:color="auto"/>
              <w:right w:val="single" w:sz="4" w:space="0" w:color="auto"/>
            </w:tcBorders>
            <w:vAlign w:val="center"/>
          </w:tcPr>
          <w:p w14:paraId="08AB6E71" w14:textId="77777777" w:rsidR="002524BA" w:rsidRPr="002D5FD8" w:rsidRDefault="002524BA" w:rsidP="002D7CF4">
            <w:pPr>
              <w:autoSpaceDE w:val="0"/>
              <w:autoSpaceDN w:val="0"/>
              <w:adjustRightInd w:val="0"/>
              <w:spacing w:after="0" w:line="120" w:lineRule="atLeast"/>
              <w:jc w:val="both"/>
              <w:rPr>
                <w:rFonts w:ascii="Arial" w:eastAsia="Times New Roman" w:hAnsi="Arial" w:cs="Calibri"/>
                <w:sz w:val="20"/>
                <w:szCs w:val="20"/>
              </w:rPr>
            </w:pPr>
          </w:p>
        </w:tc>
        <w:tc>
          <w:tcPr>
            <w:tcW w:w="2883" w:type="dxa"/>
            <w:tcBorders>
              <w:top w:val="single" w:sz="4" w:space="0" w:color="auto"/>
              <w:left w:val="single" w:sz="4" w:space="0" w:color="auto"/>
              <w:bottom w:val="single" w:sz="4" w:space="0" w:color="auto"/>
              <w:right w:val="single" w:sz="4" w:space="0" w:color="auto"/>
            </w:tcBorders>
            <w:vAlign w:val="center"/>
          </w:tcPr>
          <w:p w14:paraId="33B891EF" w14:textId="77777777" w:rsidR="002524BA" w:rsidRPr="002D5FD8" w:rsidRDefault="002524BA" w:rsidP="002D7CF4">
            <w:pPr>
              <w:autoSpaceDE w:val="0"/>
              <w:autoSpaceDN w:val="0"/>
              <w:adjustRightInd w:val="0"/>
              <w:spacing w:after="0" w:line="120" w:lineRule="atLeast"/>
              <w:jc w:val="both"/>
              <w:rPr>
                <w:rFonts w:ascii="Arial" w:eastAsia="Times New Roman" w:hAnsi="Arial" w:cs="Calibri"/>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14:paraId="4AC35018" w14:textId="77777777" w:rsidR="002524BA" w:rsidRPr="002D5FD8" w:rsidRDefault="002524BA" w:rsidP="002D7CF4">
            <w:pPr>
              <w:autoSpaceDE w:val="0"/>
              <w:autoSpaceDN w:val="0"/>
              <w:adjustRightInd w:val="0"/>
              <w:spacing w:after="0" w:line="120" w:lineRule="atLeast"/>
              <w:jc w:val="both"/>
              <w:rPr>
                <w:rFonts w:ascii="Arial" w:eastAsia="Times New Roman" w:hAnsi="Arial"/>
                <w:sz w:val="20"/>
                <w:szCs w:val="20"/>
              </w:rPr>
            </w:pPr>
          </w:p>
        </w:tc>
      </w:tr>
      <w:tr w:rsidR="002524BA" w:rsidRPr="002D5FD8" w14:paraId="30C85351" w14:textId="77777777" w:rsidTr="00801497">
        <w:trPr>
          <w:trHeight w:val="417"/>
        </w:trPr>
        <w:tc>
          <w:tcPr>
            <w:tcW w:w="402" w:type="dxa"/>
            <w:tcBorders>
              <w:top w:val="single" w:sz="4" w:space="0" w:color="auto"/>
              <w:left w:val="single" w:sz="4" w:space="0" w:color="auto"/>
              <w:bottom w:val="single" w:sz="4" w:space="0" w:color="auto"/>
              <w:right w:val="single" w:sz="4" w:space="0" w:color="auto"/>
            </w:tcBorders>
            <w:vAlign w:val="center"/>
          </w:tcPr>
          <w:p w14:paraId="554F540D" w14:textId="76EEDF07" w:rsidR="002524BA" w:rsidRPr="002D5FD8" w:rsidRDefault="002524BA" w:rsidP="002D7CF4">
            <w:pPr>
              <w:autoSpaceDE w:val="0"/>
              <w:autoSpaceDN w:val="0"/>
              <w:adjustRightInd w:val="0"/>
              <w:spacing w:after="0" w:line="120" w:lineRule="atLeast"/>
              <w:jc w:val="both"/>
              <w:rPr>
                <w:rFonts w:ascii="Verdana" w:eastAsia="Times New Roman" w:hAnsi="Verdana" w:cs="Calibri"/>
                <w:sz w:val="20"/>
                <w:szCs w:val="20"/>
              </w:rPr>
            </w:pPr>
            <w:r w:rsidRPr="002D5FD8">
              <w:rPr>
                <w:rFonts w:ascii="Verdana" w:eastAsia="Times New Roman" w:hAnsi="Verdana" w:cs="Calibri"/>
                <w:sz w:val="20"/>
                <w:szCs w:val="20"/>
              </w:rPr>
              <w:t>17.</w:t>
            </w:r>
          </w:p>
        </w:tc>
        <w:tc>
          <w:tcPr>
            <w:tcW w:w="2812" w:type="dxa"/>
            <w:tcBorders>
              <w:top w:val="single" w:sz="4" w:space="0" w:color="auto"/>
              <w:left w:val="single" w:sz="4" w:space="0" w:color="auto"/>
              <w:bottom w:val="single" w:sz="4" w:space="0" w:color="auto"/>
              <w:right w:val="single" w:sz="4" w:space="0" w:color="auto"/>
            </w:tcBorders>
            <w:vAlign w:val="center"/>
          </w:tcPr>
          <w:p w14:paraId="5F585E32" w14:textId="77777777" w:rsidR="002524BA" w:rsidRPr="002D5FD8" w:rsidRDefault="002524BA" w:rsidP="002D7CF4">
            <w:pPr>
              <w:autoSpaceDE w:val="0"/>
              <w:autoSpaceDN w:val="0"/>
              <w:adjustRightInd w:val="0"/>
              <w:spacing w:after="0" w:line="120" w:lineRule="atLeast"/>
              <w:jc w:val="both"/>
              <w:rPr>
                <w:rFonts w:ascii="Arial" w:eastAsia="Times New Roman" w:hAnsi="Arial" w:cs="Calibri"/>
                <w:sz w:val="20"/>
                <w:szCs w:val="20"/>
              </w:rPr>
            </w:pPr>
          </w:p>
        </w:tc>
        <w:tc>
          <w:tcPr>
            <w:tcW w:w="2883" w:type="dxa"/>
            <w:tcBorders>
              <w:top w:val="single" w:sz="4" w:space="0" w:color="auto"/>
              <w:left w:val="single" w:sz="4" w:space="0" w:color="auto"/>
              <w:bottom w:val="single" w:sz="4" w:space="0" w:color="auto"/>
              <w:right w:val="single" w:sz="4" w:space="0" w:color="auto"/>
            </w:tcBorders>
            <w:vAlign w:val="center"/>
          </w:tcPr>
          <w:p w14:paraId="5C229E72" w14:textId="77777777" w:rsidR="002524BA" w:rsidRPr="002D5FD8" w:rsidRDefault="002524BA" w:rsidP="002D7CF4">
            <w:pPr>
              <w:autoSpaceDE w:val="0"/>
              <w:autoSpaceDN w:val="0"/>
              <w:adjustRightInd w:val="0"/>
              <w:spacing w:after="0" w:line="120" w:lineRule="atLeast"/>
              <w:jc w:val="both"/>
              <w:rPr>
                <w:rFonts w:ascii="Arial" w:eastAsia="Times New Roman" w:hAnsi="Arial" w:cs="Calibri"/>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14:paraId="3725660A" w14:textId="77777777" w:rsidR="002524BA" w:rsidRPr="002D5FD8" w:rsidRDefault="002524BA" w:rsidP="002D7CF4">
            <w:pPr>
              <w:autoSpaceDE w:val="0"/>
              <w:autoSpaceDN w:val="0"/>
              <w:adjustRightInd w:val="0"/>
              <w:spacing w:after="0" w:line="120" w:lineRule="atLeast"/>
              <w:jc w:val="both"/>
              <w:rPr>
                <w:rFonts w:ascii="Arial" w:eastAsia="Times New Roman" w:hAnsi="Arial"/>
                <w:sz w:val="20"/>
                <w:szCs w:val="20"/>
              </w:rPr>
            </w:pPr>
          </w:p>
        </w:tc>
      </w:tr>
      <w:tr w:rsidR="002524BA" w:rsidRPr="002D5FD8" w14:paraId="3B2EA1E3" w14:textId="77777777" w:rsidTr="00801497">
        <w:trPr>
          <w:trHeight w:val="408"/>
        </w:trPr>
        <w:tc>
          <w:tcPr>
            <w:tcW w:w="402" w:type="dxa"/>
            <w:tcBorders>
              <w:top w:val="single" w:sz="4" w:space="0" w:color="auto"/>
              <w:left w:val="single" w:sz="4" w:space="0" w:color="auto"/>
              <w:bottom w:val="single" w:sz="4" w:space="0" w:color="auto"/>
              <w:right w:val="single" w:sz="4" w:space="0" w:color="auto"/>
            </w:tcBorders>
            <w:vAlign w:val="center"/>
          </w:tcPr>
          <w:p w14:paraId="142FCB6B" w14:textId="0BD2FDCA" w:rsidR="002524BA" w:rsidRPr="002D5FD8" w:rsidRDefault="002524BA" w:rsidP="002D7CF4">
            <w:pPr>
              <w:autoSpaceDE w:val="0"/>
              <w:autoSpaceDN w:val="0"/>
              <w:adjustRightInd w:val="0"/>
              <w:spacing w:after="0" w:line="120" w:lineRule="atLeast"/>
              <w:jc w:val="both"/>
              <w:rPr>
                <w:rFonts w:ascii="Verdana" w:eastAsia="Times New Roman" w:hAnsi="Verdana" w:cs="Calibri"/>
                <w:sz w:val="20"/>
                <w:szCs w:val="20"/>
              </w:rPr>
            </w:pPr>
            <w:r w:rsidRPr="002D5FD8">
              <w:rPr>
                <w:rFonts w:ascii="Verdana" w:eastAsia="Times New Roman" w:hAnsi="Verdana" w:cs="Calibri"/>
                <w:sz w:val="20"/>
                <w:szCs w:val="20"/>
              </w:rPr>
              <w:t>18.</w:t>
            </w:r>
          </w:p>
        </w:tc>
        <w:tc>
          <w:tcPr>
            <w:tcW w:w="2812" w:type="dxa"/>
            <w:tcBorders>
              <w:top w:val="single" w:sz="4" w:space="0" w:color="auto"/>
              <w:left w:val="single" w:sz="4" w:space="0" w:color="auto"/>
              <w:bottom w:val="single" w:sz="4" w:space="0" w:color="auto"/>
              <w:right w:val="single" w:sz="4" w:space="0" w:color="auto"/>
            </w:tcBorders>
            <w:vAlign w:val="center"/>
          </w:tcPr>
          <w:p w14:paraId="089B950D" w14:textId="77777777" w:rsidR="002524BA" w:rsidRPr="002D5FD8" w:rsidRDefault="002524BA" w:rsidP="002D7CF4">
            <w:pPr>
              <w:autoSpaceDE w:val="0"/>
              <w:autoSpaceDN w:val="0"/>
              <w:adjustRightInd w:val="0"/>
              <w:spacing w:after="0" w:line="120" w:lineRule="atLeast"/>
              <w:jc w:val="both"/>
              <w:rPr>
                <w:rFonts w:ascii="Arial" w:eastAsia="Times New Roman" w:hAnsi="Arial" w:cs="Calibri"/>
                <w:sz w:val="20"/>
                <w:szCs w:val="20"/>
              </w:rPr>
            </w:pPr>
          </w:p>
        </w:tc>
        <w:tc>
          <w:tcPr>
            <w:tcW w:w="2883" w:type="dxa"/>
            <w:tcBorders>
              <w:top w:val="single" w:sz="4" w:space="0" w:color="auto"/>
              <w:left w:val="single" w:sz="4" w:space="0" w:color="auto"/>
              <w:bottom w:val="single" w:sz="4" w:space="0" w:color="auto"/>
              <w:right w:val="single" w:sz="4" w:space="0" w:color="auto"/>
            </w:tcBorders>
            <w:vAlign w:val="center"/>
          </w:tcPr>
          <w:p w14:paraId="53B1CAA5" w14:textId="77777777" w:rsidR="002524BA" w:rsidRPr="002D5FD8" w:rsidRDefault="002524BA" w:rsidP="002D7CF4">
            <w:pPr>
              <w:autoSpaceDE w:val="0"/>
              <w:autoSpaceDN w:val="0"/>
              <w:adjustRightInd w:val="0"/>
              <w:spacing w:after="0" w:line="120" w:lineRule="atLeast"/>
              <w:jc w:val="both"/>
              <w:rPr>
                <w:rFonts w:ascii="Arial" w:eastAsia="Times New Roman" w:hAnsi="Arial" w:cs="Calibri"/>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14:paraId="66B7FB40" w14:textId="77777777" w:rsidR="002524BA" w:rsidRPr="002D5FD8" w:rsidRDefault="002524BA" w:rsidP="002D7CF4">
            <w:pPr>
              <w:autoSpaceDE w:val="0"/>
              <w:autoSpaceDN w:val="0"/>
              <w:adjustRightInd w:val="0"/>
              <w:spacing w:after="0" w:line="120" w:lineRule="atLeast"/>
              <w:jc w:val="both"/>
              <w:rPr>
                <w:rFonts w:ascii="Arial" w:eastAsia="Times New Roman" w:hAnsi="Arial"/>
                <w:sz w:val="20"/>
                <w:szCs w:val="20"/>
              </w:rPr>
            </w:pPr>
          </w:p>
        </w:tc>
      </w:tr>
      <w:tr w:rsidR="002524BA" w:rsidRPr="002D5FD8" w14:paraId="365B9566" w14:textId="77777777" w:rsidTr="00801497">
        <w:trPr>
          <w:trHeight w:val="415"/>
        </w:trPr>
        <w:tc>
          <w:tcPr>
            <w:tcW w:w="402" w:type="dxa"/>
            <w:tcBorders>
              <w:top w:val="single" w:sz="4" w:space="0" w:color="auto"/>
              <w:left w:val="single" w:sz="4" w:space="0" w:color="auto"/>
              <w:bottom w:val="single" w:sz="4" w:space="0" w:color="auto"/>
              <w:right w:val="single" w:sz="4" w:space="0" w:color="auto"/>
            </w:tcBorders>
            <w:vAlign w:val="center"/>
          </w:tcPr>
          <w:p w14:paraId="00A58E6F" w14:textId="271FD58E" w:rsidR="002524BA" w:rsidRPr="002D5FD8" w:rsidRDefault="002524BA" w:rsidP="002D7CF4">
            <w:pPr>
              <w:autoSpaceDE w:val="0"/>
              <w:autoSpaceDN w:val="0"/>
              <w:adjustRightInd w:val="0"/>
              <w:spacing w:after="0" w:line="120" w:lineRule="atLeast"/>
              <w:jc w:val="both"/>
              <w:rPr>
                <w:rFonts w:ascii="Verdana" w:eastAsia="Times New Roman" w:hAnsi="Verdana" w:cs="Calibri"/>
                <w:sz w:val="20"/>
                <w:szCs w:val="20"/>
              </w:rPr>
            </w:pPr>
            <w:r w:rsidRPr="002D5FD8">
              <w:rPr>
                <w:rFonts w:ascii="Verdana" w:eastAsia="Times New Roman" w:hAnsi="Verdana" w:cs="Calibri"/>
                <w:sz w:val="20"/>
                <w:szCs w:val="20"/>
              </w:rPr>
              <w:t>19.</w:t>
            </w:r>
          </w:p>
        </w:tc>
        <w:tc>
          <w:tcPr>
            <w:tcW w:w="2812" w:type="dxa"/>
            <w:tcBorders>
              <w:top w:val="single" w:sz="4" w:space="0" w:color="auto"/>
              <w:left w:val="single" w:sz="4" w:space="0" w:color="auto"/>
              <w:bottom w:val="single" w:sz="4" w:space="0" w:color="auto"/>
              <w:right w:val="single" w:sz="4" w:space="0" w:color="auto"/>
            </w:tcBorders>
            <w:vAlign w:val="center"/>
          </w:tcPr>
          <w:p w14:paraId="6A55FB88" w14:textId="77777777" w:rsidR="002524BA" w:rsidRPr="002D5FD8" w:rsidRDefault="002524BA" w:rsidP="002D7CF4">
            <w:pPr>
              <w:autoSpaceDE w:val="0"/>
              <w:autoSpaceDN w:val="0"/>
              <w:adjustRightInd w:val="0"/>
              <w:spacing w:after="0" w:line="120" w:lineRule="atLeast"/>
              <w:jc w:val="both"/>
              <w:rPr>
                <w:rFonts w:ascii="Arial" w:eastAsia="Times New Roman" w:hAnsi="Arial" w:cs="Calibri"/>
                <w:sz w:val="20"/>
                <w:szCs w:val="20"/>
              </w:rPr>
            </w:pPr>
          </w:p>
        </w:tc>
        <w:tc>
          <w:tcPr>
            <w:tcW w:w="2883" w:type="dxa"/>
            <w:tcBorders>
              <w:top w:val="single" w:sz="4" w:space="0" w:color="auto"/>
              <w:left w:val="single" w:sz="4" w:space="0" w:color="auto"/>
              <w:bottom w:val="single" w:sz="4" w:space="0" w:color="auto"/>
              <w:right w:val="single" w:sz="4" w:space="0" w:color="auto"/>
            </w:tcBorders>
            <w:vAlign w:val="center"/>
          </w:tcPr>
          <w:p w14:paraId="7F9F8DFC" w14:textId="77777777" w:rsidR="002524BA" w:rsidRPr="002D5FD8" w:rsidRDefault="002524BA" w:rsidP="002D7CF4">
            <w:pPr>
              <w:autoSpaceDE w:val="0"/>
              <w:autoSpaceDN w:val="0"/>
              <w:adjustRightInd w:val="0"/>
              <w:spacing w:after="0" w:line="120" w:lineRule="atLeast"/>
              <w:jc w:val="both"/>
              <w:rPr>
                <w:rFonts w:ascii="Arial" w:eastAsia="Times New Roman" w:hAnsi="Arial" w:cs="Calibri"/>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14:paraId="2716F256" w14:textId="77777777" w:rsidR="002524BA" w:rsidRPr="002D5FD8" w:rsidRDefault="002524BA" w:rsidP="002D7CF4">
            <w:pPr>
              <w:autoSpaceDE w:val="0"/>
              <w:autoSpaceDN w:val="0"/>
              <w:adjustRightInd w:val="0"/>
              <w:spacing w:after="0" w:line="120" w:lineRule="atLeast"/>
              <w:jc w:val="both"/>
              <w:rPr>
                <w:rFonts w:ascii="Arial" w:eastAsia="Times New Roman" w:hAnsi="Arial"/>
                <w:sz w:val="20"/>
                <w:szCs w:val="20"/>
              </w:rPr>
            </w:pPr>
          </w:p>
        </w:tc>
      </w:tr>
      <w:tr w:rsidR="002524BA" w:rsidRPr="002D5FD8" w14:paraId="0BD95976" w14:textId="77777777" w:rsidTr="00801497">
        <w:trPr>
          <w:trHeight w:val="421"/>
        </w:trPr>
        <w:tc>
          <w:tcPr>
            <w:tcW w:w="402" w:type="dxa"/>
            <w:tcBorders>
              <w:top w:val="single" w:sz="4" w:space="0" w:color="auto"/>
              <w:left w:val="single" w:sz="4" w:space="0" w:color="auto"/>
              <w:bottom w:val="single" w:sz="4" w:space="0" w:color="auto"/>
              <w:right w:val="single" w:sz="4" w:space="0" w:color="auto"/>
            </w:tcBorders>
            <w:vAlign w:val="center"/>
          </w:tcPr>
          <w:p w14:paraId="28F8F875" w14:textId="04A77576" w:rsidR="002524BA" w:rsidRPr="002D5FD8" w:rsidRDefault="002524BA" w:rsidP="002D7CF4">
            <w:pPr>
              <w:autoSpaceDE w:val="0"/>
              <w:autoSpaceDN w:val="0"/>
              <w:adjustRightInd w:val="0"/>
              <w:spacing w:after="0" w:line="120" w:lineRule="atLeast"/>
              <w:jc w:val="both"/>
              <w:rPr>
                <w:rFonts w:ascii="Verdana" w:eastAsia="Times New Roman" w:hAnsi="Verdana" w:cs="Calibri"/>
                <w:sz w:val="20"/>
                <w:szCs w:val="20"/>
              </w:rPr>
            </w:pPr>
            <w:r w:rsidRPr="002D5FD8">
              <w:rPr>
                <w:rFonts w:ascii="Verdana" w:eastAsia="Times New Roman" w:hAnsi="Verdana" w:cs="Calibri"/>
                <w:sz w:val="20"/>
                <w:szCs w:val="20"/>
              </w:rPr>
              <w:t>20.</w:t>
            </w:r>
          </w:p>
        </w:tc>
        <w:tc>
          <w:tcPr>
            <w:tcW w:w="2812" w:type="dxa"/>
            <w:tcBorders>
              <w:top w:val="single" w:sz="4" w:space="0" w:color="auto"/>
              <w:left w:val="single" w:sz="4" w:space="0" w:color="auto"/>
              <w:bottom w:val="single" w:sz="4" w:space="0" w:color="auto"/>
              <w:right w:val="single" w:sz="4" w:space="0" w:color="auto"/>
            </w:tcBorders>
            <w:vAlign w:val="center"/>
          </w:tcPr>
          <w:p w14:paraId="7260783E" w14:textId="77777777" w:rsidR="002524BA" w:rsidRPr="002D5FD8" w:rsidRDefault="002524BA" w:rsidP="002D7CF4">
            <w:pPr>
              <w:autoSpaceDE w:val="0"/>
              <w:autoSpaceDN w:val="0"/>
              <w:adjustRightInd w:val="0"/>
              <w:spacing w:after="0" w:line="120" w:lineRule="atLeast"/>
              <w:jc w:val="both"/>
              <w:rPr>
                <w:rFonts w:ascii="Arial" w:eastAsia="Times New Roman" w:hAnsi="Arial" w:cs="Calibri"/>
                <w:sz w:val="20"/>
                <w:szCs w:val="20"/>
              </w:rPr>
            </w:pPr>
          </w:p>
        </w:tc>
        <w:tc>
          <w:tcPr>
            <w:tcW w:w="2883" w:type="dxa"/>
            <w:tcBorders>
              <w:top w:val="single" w:sz="4" w:space="0" w:color="auto"/>
              <w:left w:val="single" w:sz="4" w:space="0" w:color="auto"/>
              <w:bottom w:val="single" w:sz="4" w:space="0" w:color="auto"/>
              <w:right w:val="single" w:sz="4" w:space="0" w:color="auto"/>
            </w:tcBorders>
            <w:vAlign w:val="center"/>
          </w:tcPr>
          <w:p w14:paraId="79F1D742" w14:textId="77777777" w:rsidR="002524BA" w:rsidRPr="002D5FD8" w:rsidRDefault="002524BA" w:rsidP="002D7CF4">
            <w:pPr>
              <w:autoSpaceDE w:val="0"/>
              <w:autoSpaceDN w:val="0"/>
              <w:adjustRightInd w:val="0"/>
              <w:spacing w:after="0" w:line="120" w:lineRule="atLeast"/>
              <w:jc w:val="both"/>
              <w:rPr>
                <w:rFonts w:ascii="Arial" w:eastAsia="Times New Roman" w:hAnsi="Arial" w:cs="Calibri"/>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14:paraId="4DDBFF2E" w14:textId="77777777" w:rsidR="002524BA" w:rsidRPr="002D5FD8" w:rsidRDefault="002524BA" w:rsidP="002D7CF4">
            <w:pPr>
              <w:autoSpaceDE w:val="0"/>
              <w:autoSpaceDN w:val="0"/>
              <w:adjustRightInd w:val="0"/>
              <w:spacing w:after="0" w:line="120" w:lineRule="atLeast"/>
              <w:jc w:val="both"/>
              <w:rPr>
                <w:rFonts w:ascii="Arial" w:eastAsia="Times New Roman" w:hAnsi="Arial"/>
                <w:sz w:val="20"/>
                <w:szCs w:val="20"/>
              </w:rPr>
            </w:pPr>
          </w:p>
        </w:tc>
      </w:tr>
    </w:tbl>
    <w:p w14:paraId="7733B881" w14:textId="51B64630" w:rsidR="0010289F" w:rsidRPr="002D5FD8" w:rsidRDefault="0010289F" w:rsidP="00652E19">
      <w:pPr>
        <w:widowControl w:val="0"/>
        <w:numPr>
          <w:ilvl w:val="2"/>
          <w:numId w:val="24"/>
        </w:numPr>
        <w:spacing w:before="120" w:after="120" w:line="240" w:lineRule="auto"/>
        <w:jc w:val="both"/>
        <w:rPr>
          <w:rFonts w:ascii="Verdana" w:hAnsi="Verdana"/>
          <w:sz w:val="20"/>
          <w:szCs w:val="20"/>
        </w:rPr>
      </w:pPr>
      <w:r w:rsidRPr="002D5FD8">
        <w:rPr>
          <w:rFonts w:ascii="Verdana" w:hAnsi="Verdana"/>
          <w:sz w:val="20"/>
          <w:szCs w:val="20"/>
        </w:rPr>
        <w:t>Izvajalec izrecno izjavlja, da so vsi navedeni strokovnjaki podali svoje soglasje za svoje sodelovanje pri izvedbi te pogodbe ter da so seznanjeni z razpisnimi pogoji javnega naročila iz 1. člena te pogodbe.</w:t>
      </w:r>
    </w:p>
    <w:p w14:paraId="4D450083" w14:textId="72E5244F" w:rsidR="0010289F" w:rsidRPr="002D5FD8" w:rsidRDefault="0010289F" w:rsidP="00652E19">
      <w:pPr>
        <w:widowControl w:val="0"/>
        <w:numPr>
          <w:ilvl w:val="2"/>
          <w:numId w:val="24"/>
        </w:numPr>
        <w:spacing w:before="120" w:after="120" w:line="240" w:lineRule="auto"/>
        <w:jc w:val="both"/>
        <w:rPr>
          <w:rFonts w:ascii="Verdana" w:hAnsi="Verdana"/>
          <w:sz w:val="20"/>
          <w:szCs w:val="20"/>
        </w:rPr>
      </w:pPr>
      <w:r w:rsidRPr="002D5FD8">
        <w:rPr>
          <w:rFonts w:ascii="Verdana" w:hAnsi="Verdana"/>
          <w:sz w:val="20"/>
          <w:szCs w:val="20"/>
        </w:rPr>
        <w:t>Zgoraj navedeni strokovnjaki bodo tudi dejansko izvajali dela po tej pogodbi</w:t>
      </w:r>
      <w:r w:rsidR="0067274B">
        <w:rPr>
          <w:rFonts w:ascii="Verdana" w:hAnsi="Verdana"/>
          <w:sz w:val="20"/>
          <w:szCs w:val="20"/>
        </w:rPr>
        <w:t>.</w:t>
      </w:r>
    </w:p>
    <w:p w14:paraId="74CCFAC2" w14:textId="64A8925B" w:rsidR="00E85F9C" w:rsidRPr="002D5FD8" w:rsidRDefault="0010289F" w:rsidP="00652E19">
      <w:pPr>
        <w:widowControl w:val="0"/>
        <w:numPr>
          <w:ilvl w:val="2"/>
          <w:numId w:val="24"/>
        </w:numPr>
        <w:spacing w:before="120" w:after="120" w:line="240" w:lineRule="auto"/>
        <w:jc w:val="both"/>
        <w:rPr>
          <w:rFonts w:ascii="Verdana" w:hAnsi="Verdana"/>
          <w:sz w:val="20"/>
          <w:szCs w:val="20"/>
        </w:rPr>
      </w:pPr>
      <w:r w:rsidRPr="002D5FD8">
        <w:rPr>
          <w:rFonts w:ascii="Verdana" w:hAnsi="Verdana"/>
          <w:sz w:val="20"/>
          <w:szCs w:val="20"/>
        </w:rPr>
        <w:t>Če bo prišlo pri izvajalcu do zamenjave ali dodajanja posameznega strokovnjaka, mora izvajalec o taki spremembi pravočasno predhodno pisno obvestiti naročnika. Obvestilo mora vsebovati obrazložitev za zamenjavo ali dodajanje ter enakovrstne podatke, kakor jih je izvajalec predložil v ponudbi za javno naročilo, navedeno v 1. členu te pogodbe. Zamenjava mora biti strokovno enakovredna ali boljša v primerjavi z zamenjanim ključnim strokovnjakom. V prehodnem obdobju se lahko naročnik izjemoma odloči in dovoli tudi zamenjavo ali dodajanje</w:t>
      </w:r>
      <w:r w:rsidR="00BC2C4A" w:rsidRPr="002D5FD8">
        <w:rPr>
          <w:rFonts w:ascii="Verdana" w:hAnsi="Verdana"/>
          <w:sz w:val="20"/>
          <w:szCs w:val="20"/>
        </w:rPr>
        <w:t xml:space="preserve"> kadra</w:t>
      </w:r>
      <w:r w:rsidRPr="002D5FD8">
        <w:rPr>
          <w:rFonts w:ascii="Verdana" w:hAnsi="Verdana"/>
          <w:sz w:val="20"/>
          <w:szCs w:val="20"/>
        </w:rPr>
        <w:t>, ki ne izpolnjuje vseh pogojev, če glede na specifične okoliščine ugotovi, da je taka zamenjava ali dodajanje primerna in zadovoljiva. Izvajalec posameznega ključnega strokovnjaka ne sme zamenjati ali dodati, dokler naročnik take zamenjave izrecno predhodno ne potrdi.</w:t>
      </w:r>
    </w:p>
    <w:p w14:paraId="509D482A" w14:textId="4E0E8A2A" w:rsidR="008C75BB" w:rsidRPr="002D5FD8" w:rsidRDefault="00BC2C4A" w:rsidP="00652E19">
      <w:pPr>
        <w:pStyle w:val="ListParagraph"/>
        <w:widowControl w:val="0"/>
        <w:numPr>
          <w:ilvl w:val="0"/>
          <w:numId w:val="15"/>
        </w:numPr>
        <w:spacing w:after="120" w:line="240" w:lineRule="auto"/>
        <w:contextualSpacing w:val="0"/>
        <w:jc w:val="center"/>
        <w:rPr>
          <w:rFonts w:ascii="Verdana" w:hAnsi="Verdana"/>
          <w:sz w:val="20"/>
          <w:szCs w:val="20"/>
        </w:rPr>
      </w:pPr>
      <w:r w:rsidRPr="002D5FD8">
        <w:rPr>
          <w:rFonts w:ascii="Verdana" w:hAnsi="Verdana"/>
          <w:sz w:val="20"/>
          <w:szCs w:val="20"/>
        </w:rPr>
        <w:t>člen</w:t>
      </w:r>
    </w:p>
    <w:p w14:paraId="43C6BC24" w14:textId="4E6D8175" w:rsidR="00BC2C4A" w:rsidRPr="002D5FD8" w:rsidRDefault="00BC2C4A" w:rsidP="004F6749">
      <w:pPr>
        <w:pStyle w:val="ListParagraph"/>
        <w:widowControl w:val="0"/>
        <w:spacing w:after="120" w:line="240" w:lineRule="auto"/>
        <w:contextualSpacing w:val="0"/>
        <w:jc w:val="center"/>
        <w:rPr>
          <w:rFonts w:ascii="Verdana" w:hAnsi="Verdana"/>
          <w:sz w:val="20"/>
          <w:szCs w:val="20"/>
        </w:rPr>
      </w:pPr>
      <w:r w:rsidRPr="002D5FD8">
        <w:rPr>
          <w:rFonts w:ascii="Verdana" w:hAnsi="Verdana"/>
          <w:sz w:val="20"/>
          <w:szCs w:val="20"/>
        </w:rPr>
        <w:t>PLAČILNI POGOJI</w:t>
      </w:r>
    </w:p>
    <w:p w14:paraId="6D4AD429" w14:textId="1BC526B4" w:rsidR="004F6749" w:rsidRPr="002D5FD8" w:rsidRDefault="004F6749" w:rsidP="004F6749">
      <w:pPr>
        <w:widowControl w:val="0"/>
        <w:numPr>
          <w:ilvl w:val="2"/>
          <w:numId w:val="7"/>
        </w:numPr>
        <w:spacing w:after="120" w:line="240" w:lineRule="auto"/>
        <w:jc w:val="both"/>
        <w:rPr>
          <w:rFonts w:ascii="Verdana" w:hAnsi="Verdana"/>
          <w:sz w:val="20"/>
          <w:szCs w:val="20"/>
        </w:rPr>
      </w:pPr>
      <w:r w:rsidRPr="002D5FD8">
        <w:rPr>
          <w:rFonts w:ascii="Verdana" w:hAnsi="Verdana"/>
          <w:sz w:val="20"/>
          <w:szCs w:val="20"/>
        </w:rPr>
        <w:t>Izvajalec bo za pogodbene obveznosti osnovnega in dopolnilnega vzdrževanja izstavljal naročniku račune mesečno, in sicer do 10 dne v mesecu za storitve opravljene v preteklem mesecu.</w:t>
      </w:r>
    </w:p>
    <w:p w14:paraId="00888FB3" w14:textId="0DC58A44" w:rsidR="004F6749" w:rsidRPr="002D5FD8" w:rsidRDefault="004F6749" w:rsidP="004F6749">
      <w:pPr>
        <w:widowControl w:val="0"/>
        <w:numPr>
          <w:ilvl w:val="2"/>
          <w:numId w:val="7"/>
        </w:numPr>
        <w:spacing w:after="120" w:line="240" w:lineRule="auto"/>
        <w:jc w:val="both"/>
        <w:rPr>
          <w:rFonts w:ascii="Verdana" w:hAnsi="Verdana"/>
          <w:sz w:val="20"/>
          <w:szCs w:val="20"/>
        </w:rPr>
      </w:pPr>
      <w:r w:rsidRPr="002D5FD8">
        <w:rPr>
          <w:rFonts w:ascii="Verdana" w:hAnsi="Verdana"/>
          <w:sz w:val="20"/>
          <w:szCs w:val="20"/>
        </w:rPr>
        <w:t>Izvajalec izstavi račun za osnovno vzdrževanje na podlagi pisno potrjenega mesečnega poročila o opravljenem delu, ki je priloga računa.</w:t>
      </w:r>
    </w:p>
    <w:p w14:paraId="422E526D" w14:textId="5720D588" w:rsidR="004F6749" w:rsidRPr="002D5FD8" w:rsidRDefault="004F6749" w:rsidP="004F6749">
      <w:pPr>
        <w:widowControl w:val="0"/>
        <w:numPr>
          <w:ilvl w:val="2"/>
          <w:numId w:val="7"/>
        </w:numPr>
        <w:spacing w:after="120" w:line="240" w:lineRule="auto"/>
        <w:jc w:val="both"/>
        <w:rPr>
          <w:rFonts w:ascii="Verdana" w:hAnsi="Verdana"/>
          <w:sz w:val="20"/>
          <w:szCs w:val="20"/>
        </w:rPr>
      </w:pPr>
      <w:r w:rsidRPr="002D5FD8">
        <w:rPr>
          <w:rFonts w:ascii="Verdana" w:hAnsi="Verdana"/>
          <w:sz w:val="20"/>
          <w:szCs w:val="20"/>
        </w:rPr>
        <w:t xml:space="preserve">Storitve po naročilu (dopolnilna dela) se obračunajo po dejansko porabljenem času glede na obseg dela. Podlaga za izstavitev računa je s strani naročnika potrjen in podpisan prevzemni zapisnik, ki velja kot priloga računa. Na mesečnem računu mora izvajalec za storitve dopolnilnega vzdrževanja portala zVEM navesti število opravljenih ur tekočega meseca in kumulativno število porabljenih ur. </w:t>
      </w:r>
    </w:p>
    <w:p w14:paraId="7A3736A2" w14:textId="2996BB4A" w:rsidR="00BC2C4A" w:rsidRPr="002D5FD8" w:rsidRDefault="004F6749" w:rsidP="004F6749">
      <w:pPr>
        <w:widowControl w:val="0"/>
        <w:numPr>
          <w:ilvl w:val="2"/>
          <w:numId w:val="7"/>
        </w:numPr>
        <w:spacing w:after="120" w:line="240" w:lineRule="auto"/>
        <w:jc w:val="both"/>
        <w:rPr>
          <w:rFonts w:ascii="Verdana" w:hAnsi="Verdana"/>
          <w:sz w:val="20"/>
          <w:szCs w:val="20"/>
        </w:rPr>
      </w:pPr>
      <w:r w:rsidRPr="002D5FD8">
        <w:rPr>
          <w:rFonts w:ascii="Verdana" w:hAnsi="Verdana"/>
          <w:sz w:val="20"/>
          <w:szCs w:val="20"/>
        </w:rPr>
        <w:t xml:space="preserve">Naročnik mora račun izvajalcu plačati </w:t>
      </w:r>
      <w:r w:rsidR="008A6668" w:rsidRPr="002D5FD8">
        <w:rPr>
          <w:rFonts w:ascii="Verdana" w:hAnsi="Verdana"/>
          <w:sz w:val="20"/>
          <w:szCs w:val="20"/>
        </w:rPr>
        <w:t xml:space="preserve">v </w:t>
      </w:r>
      <w:r w:rsidRPr="002D5FD8">
        <w:rPr>
          <w:rFonts w:ascii="Verdana" w:hAnsi="Verdana"/>
          <w:sz w:val="20"/>
          <w:szCs w:val="20"/>
        </w:rPr>
        <w:t>30</w:t>
      </w:r>
      <w:r w:rsidR="008A6668" w:rsidRPr="002D5FD8">
        <w:rPr>
          <w:rFonts w:ascii="Verdana" w:hAnsi="Verdana"/>
          <w:sz w:val="20"/>
          <w:szCs w:val="20"/>
        </w:rPr>
        <w:t>-ih</w:t>
      </w:r>
      <w:r w:rsidRPr="002D5FD8">
        <w:rPr>
          <w:rFonts w:ascii="Verdana" w:hAnsi="Verdana"/>
          <w:sz w:val="20"/>
          <w:szCs w:val="20"/>
        </w:rPr>
        <w:t xml:space="preserve"> (trideseti</w:t>
      </w:r>
      <w:r w:rsidR="008A6668" w:rsidRPr="002D5FD8">
        <w:rPr>
          <w:rFonts w:ascii="Verdana" w:hAnsi="Verdana"/>
          <w:sz w:val="20"/>
          <w:szCs w:val="20"/>
        </w:rPr>
        <w:t>h</w:t>
      </w:r>
      <w:r w:rsidRPr="002D5FD8">
        <w:rPr>
          <w:rFonts w:ascii="Verdana" w:hAnsi="Verdana"/>
          <w:sz w:val="20"/>
          <w:szCs w:val="20"/>
        </w:rPr>
        <w:t xml:space="preserve">) </w:t>
      </w:r>
      <w:r w:rsidR="008A6668" w:rsidRPr="002D5FD8">
        <w:rPr>
          <w:rFonts w:ascii="Verdana" w:hAnsi="Verdana"/>
          <w:sz w:val="20"/>
          <w:szCs w:val="20"/>
        </w:rPr>
        <w:t>dneh</w:t>
      </w:r>
      <w:r w:rsidRPr="002D5FD8">
        <w:rPr>
          <w:rFonts w:ascii="Verdana" w:hAnsi="Verdana"/>
          <w:sz w:val="20"/>
          <w:szCs w:val="20"/>
        </w:rPr>
        <w:t xml:space="preserve"> od datuma uradnega prejema računa, oziroma v zakonsko predpisanem roku, ki velja na dan prejema računa, če je račun pravilno izdan in storitev opravljena v skladu s pogodbo.</w:t>
      </w:r>
    </w:p>
    <w:p w14:paraId="6990309B" w14:textId="52E31D7C" w:rsidR="008C75BB" w:rsidRPr="002D5FD8" w:rsidRDefault="008A6668" w:rsidP="00652E19">
      <w:pPr>
        <w:pStyle w:val="ListParagraph"/>
        <w:widowControl w:val="0"/>
        <w:numPr>
          <w:ilvl w:val="0"/>
          <w:numId w:val="15"/>
        </w:numPr>
        <w:spacing w:before="120" w:after="120" w:line="240" w:lineRule="auto"/>
        <w:jc w:val="center"/>
        <w:rPr>
          <w:rFonts w:ascii="Verdana" w:hAnsi="Verdana"/>
          <w:sz w:val="20"/>
          <w:szCs w:val="20"/>
        </w:rPr>
      </w:pPr>
      <w:r w:rsidRPr="002D5FD8">
        <w:rPr>
          <w:rFonts w:ascii="Verdana" w:hAnsi="Verdana"/>
          <w:sz w:val="20"/>
          <w:szCs w:val="20"/>
        </w:rPr>
        <w:t>člen</w:t>
      </w:r>
    </w:p>
    <w:p w14:paraId="0537B781" w14:textId="775780D4" w:rsidR="008A6668" w:rsidRPr="002D5FD8" w:rsidRDefault="008A6668" w:rsidP="008A6668">
      <w:pPr>
        <w:widowControl w:val="0"/>
        <w:spacing w:before="120" w:after="120" w:line="240" w:lineRule="auto"/>
        <w:jc w:val="center"/>
        <w:rPr>
          <w:rFonts w:ascii="Verdana" w:hAnsi="Verdana"/>
          <w:sz w:val="20"/>
          <w:szCs w:val="20"/>
        </w:rPr>
      </w:pPr>
      <w:r w:rsidRPr="002D5FD8">
        <w:rPr>
          <w:rFonts w:ascii="Verdana" w:hAnsi="Verdana"/>
          <w:sz w:val="20"/>
          <w:szCs w:val="20"/>
        </w:rPr>
        <w:t>NAROČANJE STORITEV</w:t>
      </w:r>
    </w:p>
    <w:p w14:paraId="1A20173F" w14:textId="503D29B2" w:rsidR="00EB108B" w:rsidRPr="00F16234" w:rsidRDefault="00EB108B" w:rsidP="00652E19">
      <w:pPr>
        <w:widowControl w:val="0"/>
        <w:numPr>
          <w:ilvl w:val="2"/>
          <w:numId w:val="26"/>
        </w:numPr>
        <w:spacing w:after="120" w:line="240" w:lineRule="auto"/>
        <w:jc w:val="both"/>
        <w:rPr>
          <w:rFonts w:ascii="Verdana" w:hAnsi="Verdana"/>
          <w:sz w:val="20"/>
          <w:szCs w:val="20"/>
        </w:rPr>
      </w:pPr>
      <w:r w:rsidRPr="00F16234">
        <w:rPr>
          <w:rFonts w:ascii="Verdana" w:hAnsi="Verdana"/>
          <w:sz w:val="20"/>
          <w:szCs w:val="20"/>
        </w:rPr>
        <w:lastRenderedPageBreak/>
        <w:t>Storitev osnovnega vzdrževanja</w:t>
      </w:r>
      <w:r w:rsidR="0067274B" w:rsidRPr="00F16234">
        <w:rPr>
          <w:rFonts w:ascii="Verdana" w:hAnsi="Verdana"/>
          <w:sz w:val="20"/>
          <w:szCs w:val="20"/>
        </w:rPr>
        <w:t xml:space="preserve"> naročnik</w:t>
      </w:r>
      <w:r w:rsidRPr="00F16234">
        <w:rPr>
          <w:rFonts w:ascii="Verdana" w:hAnsi="Verdana"/>
          <w:sz w:val="20"/>
          <w:szCs w:val="20"/>
        </w:rPr>
        <w:t xml:space="preserve"> ne bo naročal posebej. Izvajalec mora sam skrbeti za nemoteno delovanje</w:t>
      </w:r>
      <w:r w:rsidR="00496C3C" w:rsidRPr="00F16234">
        <w:rPr>
          <w:rFonts w:ascii="Verdana" w:hAnsi="Verdana"/>
          <w:sz w:val="20"/>
          <w:szCs w:val="20"/>
        </w:rPr>
        <w:t xml:space="preserve"> sistema</w:t>
      </w:r>
      <w:r w:rsidRPr="00F16234">
        <w:rPr>
          <w:rFonts w:ascii="Verdana" w:hAnsi="Verdana"/>
          <w:sz w:val="20"/>
          <w:szCs w:val="20"/>
        </w:rPr>
        <w:t>.</w:t>
      </w:r>
      <w:r w:rsidR="00525BF8" w:rsidRPr="00F16234">
        <w:rPr>
          <w:rFonts w:ascii="Verdana" w:hAnsi="Verdana"/>
          <w:sz w:val="20"/>
          <w:szCs w:val="20"/>
        </w:rPr>
        <w:t xml:space="preserve"> Izvajalec začne z izvajanjem storitev osnovnega vzdrževanja po poteku veljavnosti pogodbe, ki jo ima naročnik sklenjeno za predmetno storit</w:t>
      </w:r>
      <w:r w:rsidR="00FB521D" w:rsidRPr="00F16234">
        <w:rPr>
          <w:rFonts w:ascii="Verdana" w:hAnsi="Verdana"/>
          <w:sz w:val="20"/>
          <w:szCs w:val="20"/>
        </w:rPr>
        <w:t>ev</w:t>
      </w:r>
      <w:r w:rsidR="00525BF8" w:rsidRPr="00F16234">
        <w:rPr>
          <w:rFonts w:ascii="Verdana" w:hAnsi="Verdana"/>
          <w:sz w:val="20"/>
          <w:szCs w:val="20"/>
        </w:rPr>
        <w:t xml:space="preserve">, to je z dnem </w:t>
      </w:r>
      <w:r w:rsidR="00CE1204" w:rsidRPr="00F16234">
        <w:rPr>
          <w:rFonts w:ascii="Verdana" w:hAnsi="Verdana"/>
          <w:sz w:val="20"/>
          <w:szCs w:val="20"/>
        </w:rPr>
        <w:t>1. 11. 2024</w:t>
      </w:r>
      <w:r w:rsidR="00525BF8" w:rsidRPr="00F16234">
        <w:rPr>
          <w:rFonts w:ascii="Verdana" w:hAnsi="Verdana"/>
          <w:sz w:val="20"/>
          <w:szCs w:val="20"/>
        </w:rPr>
        <w:t xml:space="preserve">. </w:t>
      </w:r>
    </w:p>
    <w:p w14:paraId="18D60285" w14:textId="541C956A" w:rsidR="00EB108B" w:rsidRPr="00F16234" w:rsidRDefault="00EB108B" w:rsidP="00652E19">
      <w:pPr>
        <w:widowControl w:val="0"/>
        <w:numPr>
          <w:ilvl w:val="2"/>
          <w:numId w:val="26"/>
        </w:numPr>
        <w:spacing w:after="120" w:line="240" w:lineRule="auto"/>
        <w:jc w:val="both"/>
        <w:rPr>
          <w:rFonts w:ascii="Verdana" w:hAnsi="Verdana"/>
          <w:sz w:val="20"/>
          <w:szCs w:val="20"/>
        </w:rPr>
      </w:pPr>
      <w:r w:rsidRPr="00F16234">
        <w:rPr>
          <w:rFonts w:ascii="Verdana" w:hAnsi="Verdana"/>
          <w:sz w:val="20"/>
          <w:szCs w:val="20"/>
        </w:rPr>
        <w:t xml:space="preserve">Cena osnovnega vzdrževanja je določena v pavšalu za posamezen mesec in znaša 1/36 vrednosti osnovnega vzdrževanja za celotno obdobje veljavnosti pogodbe. </w:t>
      </w:r>
    </w:p>
    <w:p w14:paraId="589615B3" w14:textId="7C448ECD" w:rsidR="00EB108B" w:rsidRPr="00F16234" w:rsidRDefault="00EB108B" w:rsidP="00652E19">
      <w:pPr>
        <w:widowControl w:val="0"/>
        <w:numPr>
          <w:ilvl w:val="2"/>
          <w:numId w:val="26"/>
        </w:numPr>
        <w:spacing w:after="120" w:line="240" w:lineRule="auto"/>
        <w:jc w:val="both"/>
        <w:rPr>
          <w:rFonts w:ascii="Verdana" w:hAnsi="Verdana"/>
          <w:sz w:val="20"/>
          <w:szCs w:val="20"/>
        </w:rPr>
      </w:pPr>
      <w:r w:rsidRPr="00F16234">
        <w:rPr>
          <w:rFonts w:ascii="Verdana" w:hAnsi="Verdana"/>
          <w:sz w:val="20"/>
          <w:szCs w:val="20"/>
        </w:rPr>
        <w:t xml:space="preserve">Naročnik bo dopolnilno vzdrževanje </w:t>
      </w:r>
      <w:r w:rsidR="00496C3C" w:rsidRPr="00F16234">
        <w:rPr>
          <w:rFonts w:ascii="Verdana" w:hAnsi="Verdana"/>
          <w:sz w:val="20"/>
          <w:szCs w:val="20"/>
        </w:rPr>
        <w:t xml:space="preserve">vseh elementov sistema </w:t>
      </w:r>
      <w:proofErr w:type="spellStart"/>
      <w:r w:rsidRPr="00F16234">
        <w:rPr>
          <w:rFonts w:ascii="Verdana" w:hAnsi="Verdana"/>
          <w:sz w:val="20"/>
          <w:szCs w:val="20"/>
        </w:rPr>
        <w:t>zVEM</w:t>
      </w:r>
      <w:proofErr w:type="spellEnd"/>
      <w:r w:rsidRPr="00F16234">
        <w:rPr>
          <w:rFonts w:ascii="Verdana" w:hAnsi="Verdana"/>
          <w:sz w:val="20"/>
          <w:szCs w:val="20"/>
        </w:rPr>
        <w:t xml:space="preserve"> naročal posebej na osnovi ustrezne izvajalčeve pisne ponudbe, ki jo mora izvajalec pripraviti najkasneje v treh delovnih dneh od prejetja naročnikove zahteve, če ni drugače pisno dogovorjeno. Naročnik bo ustreznost ponudbe pisno potrdil, potrjena ponudba mora biti priloga k izdanemu računu. Potrditev ponudbe je pogoj za začetek izvajana storitev dopolnilnega vzdrževanja. </w:t>
      </w:r>
      <w:r w:rsidR="0067274B" w:rsidRPr="00F16234">
        <w:rPr>
          <w:rFonts w:ascii="Verdana" w:hAnsi="Verdana"/>
          <w:sz w:val="20"/>
          <w:szCs w:val="20"/>
        </w:rPr>
        <w:t xml:space="preserve">Naročnik bo </w:t>
      </w:r>
      <w:r w:rsidR="0067274B" w:rsidRPr="00F16234">
        <w:rPr>
          <w:rFonts w:ascii="Verdana" w:hAnsi="Verdana"/>
          <w:sz w:val="20"/>
          <w:szCs w:val="20"/>
        </w:rPr>
        <w:t>storit</w:t>
      </w:r>
      <w:r w:rsidR="0067274B" w:rsidRPr="00F16234">
        <w:rPr>
          <w:rFonts w:ascii="Verdana" w:hAnsi="Verdana"/>
          <w:sz w:val="20"/>
          <w:szCs w:val="20"/>
        </w:rPr>
        <w:t>ve</w:t>
      </w:r>
      <w:r w:rsidR="0067274B" w:rsidRPr="00F16234">
        <w:rPr>
          <w:rFonts w:ascii="Verdana" w:hAnsi="Verdana"/>
          <w:sz w:val="20"/>
          <w:szCs w:val="20"/>
        </w:rPr>
        <w:t xml:space="preserve"> </w:t>
      </w:r>
      <w:r w:rsidR="0067274B" w:rsidRPr="00F16234">
        <w:rPr>
          <w:rFonts w:ascii="Verdana" w:hAnsi="Verdana"/>
          <w:sz w:val="20"/>
          <w:szCs w:val="20"/>
        </w:rPr>
        <w:t>dopolnilnega</w:t>
      </w:r>
      <w:r w:rsidR="0067274B" w:rsidRPr="00F16234">
        <w:rPr>
          <w:rFonts w:ascii="Verdana" w:hAnsi="Verdana"/>
          <w:sz w:val="20"/>
          <w:szCs w:val="20"/>
        </w:rPr>
        <w:t xml:space="preserve"> vzdrževanja </w:t>
      </w:r>
      <w:r w:rsidR="0067274B" w:rsidRPr="00F16234">
        <w:rPr>
          <w:rFonts w:ascii="Verdana" w:hAnsi="Verdana"/>
          <w:sz w:val="20"/>
          <w:szCs w:val="20"/>
        </w:rPr>
        <w:t xml:space="preserve">naročal </w:t>
      </w:r>
      <w:r w:rsidR="0067274B" w:rsidRPr="00F16234">
        <w:rPr>
          <w:rFonts w:ascii="Verdana" w:hAnsi="Verdana"/>
          <w:sz w:val="20"/>
          <w:szCs w:val="20"/>
        </w:rPr>
        <w:t>po poteku veljavnosti pogodbe, ki jo ima naročnik sklenjeno za predmetno storitev, to je z dnem 1. 11. 2024</w:t>
      </w:r>
      <w:r w:rsidR="0067274B" w:rsidRPr="00F16234">
        <w:rPr>
          <w:rFonts w:ascii="Verdana" w:hAnsi="Verdana"/>
          <w:sz w:val="20"/>
          <w:szCs w:val="20"/>
        </w:rPr>
        <w:t xml:space="preserve">, razen storitev dopolnilnega vzdrževanja </w:t>
      </w:r>
      <w:r w:rsidR="0067274B" w:rsidRPr="00F16234">
        <w:rPr>
          <w:rFonts w:ascii="Verdana" w:hAnsi="Verdana"/>
          <w:sz w:val="20"/>
          <w:szCs w:val="20"/>
        </w:rPr>
        <w:t>za namene projekta NOO</w:t>
      </w:r>
      <w:r w:rsidR="0067274B" w:rsidRPr="00F16234">
        <w:rPr>
          <w:rFonts w:ascii="Verdana" w:hAnsi="Verdana"/>
          <w:sz w:val="20"/>
          <w:szCs w:val="20"/>
        </w:rPr>
        <w:t>, ki jih naročnik lahko naroči takoj po podpisu pogodbe</w:t>
      </w:r>
      <w:r w:rsidR="0067274B" w:rsidRPr="00F16234">
        <w:rPr>
          <w:rFonts w:ascii="Verdana" w:hAnsi="Verdana"/>
          <w:sz w:val="20"/>
          <w:szCs w:val="20"/>
        </w:rPr>
        <w:t xml:space="preserve">. </w:t>
      </w:r>
      <w:r w:rsidR="0067274B" w:rsidRPr="00F16234">
        <w:rPr>
          <w:rFonts w:ascii="Verdana" w:hAnsi="Verdana"/>
          <w:sz w:val="20"/>
          <w:szCs w:val="20"/>
        </w:rPr>
        <w:t xml:space="preserve"> </w:t>
      </w:r>
    </w:p>
    <w:p w14:paraId="6A85A136" w14:textId="6E093A2D" w:rsidR="008A6668" w:rsidRPr="002D5FD8" w:rsidRDefault="00EB108B" w:rsidP="00652E19">
      <w:pPr>
        <w:widowControl w:val="0"/>
        <w:numPr>
          <w:ilvl w:val="2"/>
          <w:numId w:val="26"/>
        </w:numPr>
        <w:spacing w:after="120" w:line="240" w:lineRule="auto"/>
        <w:jc w:val="both"/>
        <w:rPr>
          <w:rFonts w:ascii="Verdana" w:hAnsi="Verdana"/>
          <w:sz w:val="20"/>
          <w:szCs w:val="20"/>
        </w:rPr>
      </w:pPr>
      <w:r w:rsidRPr="002D5FD8">
        <w:rPr>
          <w:rFonts w:ascii="Verdana" w:hAnsi="Verdana"/>
          <w:sz w:val="20"/>
          <w:szCs w:val="20"/>
        </w:rPr>
        <w:t>Cena dopolnilnega vzdrževanja je odvisna od števila porabljenih ur in se obračuna po ceni za posamezno uro (cena na uro x število ur).</w:t>
      </w:r>
      <w:r w:rsidR="00D5420F">
        <w:rPr>
          <w:rFonts w:ascii="Verdana" w:hAnsi="Verdana"/>
          <w:sz w:val="20"/>
          <w:szCs w:val="20"/>
        </w:rPr>
        <w:t xml:space="preserve"> Cena je enotna</w:t>
      </w:r>
      <w:r w:rsidR="00496C3C">
        <w:rPr>
          <w:rFonts w:ascii="Verdana" w:hAnsi="Verdana"/>
          <w:sz w:val="20"/>
          <w:szCs w:val="20"/>
        </w:rPr>
        <w:t xml:space="preserve"> in določena s predračunom.</w:t>
      </w:r>
    </w:p>
    <w:p w14:paraId="55E37A90" w14:textId="77777777" w:rsidR="00EB108B" w:rsidRPr="002D5FD8" w:rsidRDefault="00EB108B" w:rsidP="00652E19">
      <w:pPr>
        <w:pStyle w:val="ListParagraph"/>
        <w:widowControl w:val="0"/>
        <w:numPr>
          <w:ilvl w:val="0"/>
          <w:numId w:val="15"/>
        </w:numPr>
        <w:spacing w:after="120" w:line="240" w:lineRule="auto"/>
        <w:jc w:val="center"/>
        <w:rPr>
          <w:rFonts w:ascii="Verdana" w:hAnsi="Verdana"/>
          <w:sz w:val="20"/>
          <w:szCs w:val="20"/>
        </w:rPr>
      </w:pPr>
      <w:r w:rsidRPr="002D5FD8">
        <w:rPr>
          <w:rFonts w:ascii="Verdana" w:hAnsi="Verdana"/>
          <w:sz w:val="20"/>
          <w:szCs w:val="20"/>
        </w:rPr>
        <w:t>člen</w:t>
      </w:r>
    </w:p>
    <w:p w14:paraId="12E1D3F0" w14:textId="0F7585F3" w:rsidR="00EB108B" w:rsidRPr="002D5FD8" w:rsidRDefault="00942295" w:rsidP="00EB108B">
      <w:pPr>
        <w:widowControl w:val="0"/>
        <w:spacing w:before="120" w:after="120" w:line="240" w:lineRule="auto"/>
        <w:ind w:firstLine="357"/>
        <w:jc w:val="center"/>
        <w:rPr>
          <w:rFonts w:ascii="Verdana" w:hAnsi="Verdana"/>
          <w:sz w:val="20"/>
          <w:szCs w:val="20"/>
        </w:rPr>
      </w:pPr>
      <w:r w:rsidRPr="002D5FD8">
        <w:rPr>
          <w:rFonts w:ascii="Verdana" w:hAnsi="Verdana"/>
          <w:sz w:val="20"/>
          <w:szCs w:val="20"/>
        </w:rPr>
        <w:t xml:space="preserve">KVALITETA IZVEDBE IN </w:t>
      </w:r>
      <w:r w:rsidR="00EB108B" w:rsidRPr="002D5FD8">
        <w:rPr>
          <w:rFonts w:ascii="Verdana" w:hAnsi="Verdana"/>
          <w:sz w:val="20"/>
          <w:szCs w:val="20"/>
        </w:rPr>
        <w:t>JAMSTVA IZVAJALCA</w:t>
      </w:r>
    </w:p>
    <w:p w14:paraId="7C8C47B2" w14:textId="77777777" w:rsidR="00EB108B" w:rsidRPr="002D5FD8" w:rsidRDefault="00EB108B" w:rsidP="00652E19">
      <w:pPr>
        <w:widowControl w:val="0"/>
        <w:numPr>
          <w:ilvl w:val="2"/>
          <w:numId w:val="12"/>
        </w:numPr>
        <w:spacing w:after="120" w:line="240" w:lineRule="auto"/>
        <w:jc w:val="both"/>
        <w:rPr>
          <w:rFonts w:ascii="Verdana" w:hAnsi="Verdana"/>
          <w:sz w:val="20"/>
          <w:szCs w:val="20"/>
        </w:rPr>
      </w:pPr>
      <w:r w:rsidRPr="002D5FD8">
        <w:rPr>
          <w:rFonts w:ascii="Verdana" w:hAnsi="Verdana"/>
          <w:sz w:val="20"/>
          <w:szCs w:val="20"/>
        </w:rPr>
        <w:t>Izvajalec naročniku jamči, da:</w:t>
      </w:r>
    </w:p>
    <w:p w14:paraId="2CA769A2" w14:textId="77777777" w:rsidR="00EB108B" w:rsidRPr="002D5FD8" w:rsidRDefault="00EB108B" w:rsidP="00652E19">
      <w:pPr>
        <w:pStyle w:val="ListParagraph"/>
        <w:widowControl w:val="0"/>
        <w:numPr>
          <w:ilvl w:val="0"/>
          <w:numId w:val="13"/>
        </w:numPr>
        <w:spacing w:after="120" w:line="240" w:lineRule="auto"/>
        <w:ind w:left="1434" w:hanging="357"/>
        <w:contextualSpacing w:val="0"/>
        <w:jc w:val="both"/>
        <w:rPr>
          <w:rFonts w:ascii="Verdana" w:hAnsi="Verdana"/>
          <w:sz w:val="20"/>
          <w:szCs w:val="20"/>
        </w:rPr>
      </w:pPr>
      <w:r w:rsidRPr="002D5FD8">
        <w:rPr>
          <w:rFonts w:ascii="Verdana" w:hAnsi="Verdana"/>
          <w:sz w:val="20"/>
          <w:szCs w:val="20"/>
        </w:rPr>
        <w:t>bodo storitve opravljene kakovostno, s kvalificiranimi kadri, v skladu z veljavnimi predpisi in standardi ter v skladu s specificiranimi zahtevami naročnika;</w:t>
      </w:r>
    </w:p>
    <w:p w14:paraId="2D8C29F8" w14:textId="336BB71A" w:rsidR="00EB108B" w:rsidRPr="002D5FD8" w:rsidRDefault="00EB108B" w:rsidP="00652E19">
      <w:pPr>
        <w:pStyle w:val="ListParagraph"/>
        <w:widowControl w:val="0"/>
        <w:numPr>
          <w:ilvl w:val="0"/>
          <w:numId w:val="13"/>
        </w:numPr>
        <w:spacing w:after="120" w:line="240" w:lineRule="auto"/>
        <w:ind w:left="1434" w:hanging="357"/>
        <w:contextualSpacing w:val="0"/>
        <w:jc w:val="both"/>
        <w:rPr>
          <w:rFonts w:ascii="Verdana" w:hAnsi="Verdana"/>
          <w:sz w:val="20"/>
          <w:szCs w:val="20"/>
        </w:rPr>
      </w:pPr>
      <w:r w:rsidRPr="002D5FD8">
        <w:rPr>
          <w:rFonts w:ascii="Verdana" w:hAnsi="Verdana"/>
          <w:sz w:val="20"/>
          <w:szCs w:val="20"/>
        </w:rPr>
        <w:t>bo kakovost opravljenih storitev preverjal in stalno skrbel za odpravo pomanjkljivosti, za katere bo izvedel na podlagi preverjanj ali informacij naročnika</w:t>
      </w:r>
      <w:r w:rsidR="003736BF" w:rsidRPr="002D5FD8">
        <w:rPr>
          <w:rFonts w:ascii="Verdana" w:hAnsi="Verdana"/>
          <w:sz w:val="20"/>
          <w:szCs w:val="20"/>
        </w:rPr>
        <w:t>;</w:t>
      </w:r>
    </w:p>
    <w:p w14:paraId="5738621A" w14:textId="5C4F2B76" w:rsidR="003736BF" w:rsidRDefault="003736BF" w:rsidP="00652E19">
      <w:pPr>
        <w:pStyle w:val="ListParagraph"/>
        <w:widowControl w:val="0"/>
        <w:numPr>
          <w:ilvl w:val="0"/>
          <w:numId w:val="13"/>
        </w:numPr>
        <w:spacing w:after="120" w:line="240" w:lineRule="auto"/>
        <w:ind w:left="1434" w:hanging="357"/>
        <w:contextualSpacing w:val="0"/>
        <w:jc w:val="both"/>
        <w:rPr>
          <w:rFonts w:ascii="Verdana" w:hAnsi="Verdana"/>
          <w:sz w:val="20"/>
          <w:szCs w:val="20"/>
        </w:rPr>
      </w:pPr>
      <w:r w:rsidRPr="002D5FD8">
        <w:rPr>
          <w:rFonts w:ascii="Verdana" w:hAnsi="Verdana"/>
          <w:sz w:val="20"/>
          <w:szCs w:val="20"/>
        </w:rPr>
        <w:t>bo izvedel vse pogodbene obveznosti brezhibno in prevzema odgovornost za napake. Kot napaka se šteje vsako odstopanje delovanja sistema zVEM od naročnikovih zahtev, ki onemogoča dogovorjeno uporabo sistema zVEM.</w:t>
      </w:r>
    </w:p>
    <w:p w14:paraId="656E4621" w14:textId="6AB19A32" w:rsidR="00496C3C" w:rsidRPr="00643F23" w:rsidRDefault="00496C3C" w:rsidP="00652E19">
      <w:pPr>
        <w:pStyle w:val="ListParagraph"/>
        <w:widowControl w:val="0"/>
        <w:numPr>
          <w:ilvl w:val="0"/>
          <w:numId w:val="13"/>
        </w:numPr>
        <w:spacing w:after="120" w:line="240" w:lineRule="auto"/>
        <w:ind w:left="1434" w:hanging="357"/>
        <w:contextualSpacing w:val="0"/>
        <w:jc w:val="both"/>
        <w:rPr>
          <w:rFonts w:ascii="Verdana" w:hAnsi="Verdana"/>
          <w:sz w:val="20"/>
          <w:szCs w:val="20"/>
        </w:rPr>
      </w:pPr>
      <w:r w:rsidRPr="00643F23">
        <w:rPr>
          <w:rFonts w:ascii="Verdana" w:hAnsi="Verdana"/>
          <w:sz w:val="20"/>
          <w:szCs w:val="20"/>
        </w:rPr>
        <w:t xml:space="preserve">bo </w:t>
      </w:r>
      <w:r w:rsidR="00D26604" w:rsidRPr="00643F23">
        <w:rPr>
          <w:rFonts w:ascii="Verdana" w:hAnsi="Verdana"/>
          <w:sz w:val="20"/>
          <w:szCs w:val="20"/>
        </w:rPr>
        <w:t xml:space="preserve">po </w:t>
      </w:r>
      <w:r w:rsidR="000D7DB8" w:rsidRPr="00643F23">
        <w:rPr>
          <w:rFonts w:ascii="Verdana" w:hAnsi="Verdana"/>
          <w:sz w:val="20"/>
          <w:szCs w:val="20"/>
        </w:rPr>
        <w:t>poteku obstoječe pogodbe (1. 11. 2024)</w:t>
      </w:r>
      <w:r w:rsidR="00D26604" w:rsidRPr="00643F23">
        <w:rPr>
          <w:rFonts w:ascii="Verdana" w:hAnsi="Verdana"/>
          <w:sz w:val="20"/>
          <w:szCs w:val="20"/>
        </w:rPr>
        <w:t xml:space="preserve">, ki jo </w:t>
      </w:r>
      <w:r w:rsidR="00D26604" w:rsidRPr="00643F23">
        <w:rPr>
          <w:rFonts w:ascii="Verdana" w:hAnsi="Verdana"/>
          <w:sz w:val="20"/>
          <w:szCs w:val="20"/>
        </w:rPr>
        <w:t>ima naročnik sklenjeno za storitev</w:t>
      </w:r>
      <w:r w:rsidR="00D26604" w:rsidRPr="00643F23">
        <w:rPr>
          <w:rFonts w:ascii="Verdana" w:hAnsi="Verdana"/>
          <w:sz w:val="20"/>
          <w:szCs w:val="20"/>
        </w:rPr>
        <w:t xml:space="preserve"> osnovnega vzdrževanja</w:t>
      </w:r>
      <w:r w:rsidR="00D26604" w:rsidRPr="00643F23">
        <w:rPr>
          <w:rFonts w:ascii="Verdana" w:hAnsi="Verdana"/>
          <w:sz w:val="20"/>
          <w:szCs w:val="20"/>
        </w:rPr>
        <w:t>,</w:t>
      </w:r>
      <w:r w:rsidR="000D7DB8" w:rsidRPr="00643F23">
        <w:rPr>
          <w:rFonts w:ascii="Verdana" w:hAnsi="Verdana"/>
          <w:sz w:val="20"/>
          <w:szCs w:val="20"/>
        </w:rPr>
        <w:t xml:space="preserve"> </w:t>
      </w:r>
      <w:r w:rsidRPr="00643F23">
        <w:rPr>
          <w:rFonts w:ascii="Verdana" w:hAnsi="Verdana"/>
          <w:sz w:val="20"/>
          <w:szCs w:val="20"/>
        </w:rPr>
        <w:t xml:space="preserve">prevzel v izvajanje vsa dela in komponente sistema </w:t>
      </w:r>
      <w:proofErr w:type="spellStart"/>
      <w:r w:rsidRPr="00643F23">
        <w:rPr>
          <w:rFonts w:ascii="Verdana" w:hAnsi="Verdana"/>
          <w:sz w:val="20"/>
          <w:szCs w:val="20"/>
        </w:rPr>
        <w:t>zVEM</w:t>
      </w:r>
      <w:proofErr w:type="spellEnd"/>
      <w:r w:rsidR="00D26604" w:rsidRPr="00643F23">
        <w:rPr>
          <w:rFonts w:ascii="Verdana" w:hAnsi="Verdana"/>
          <w:sz w:val="20"/>
          <w:szCs w:val="20"/>
        </w:rPr>
        <w:t xml:space="preserve"> oz. na poziv naročnik pričel s storitvami dopolnilnega vzdrževanja </w:t>
      </w:r>
      <w:r w:rsidR="00D26604" w:rsidRPr="00643F23">
        <w:rPr>
          <w:rFonts w:ascii="Verdana" w:hAnsi="Verdana"/>
          <w:sz w:val="20"/>
          <w:szCs w:val="20"/>
        </w:rPr>
        <w:t>za namene projekta NOO</w:t>
      </w:r>
      <w:r w:rsidR="00D26604" w:rsidRPr="00643F23">
        <w:rPr>
          <w:rFonts w:ascii="Verdana" w:hAnsi="Verdana"/>
          <w:sz w:val="20"/>
          <w:szCs w:val="20"/>
        </w:rPr>
        <w:t xml:space="preserve"> takoj po podpisu pogodbe</w:t>
      </w:r>
      <w:r w:rsidR="00F36495">
        <w:rPr>
          <w:rFonts w:ascii="Verdana" w:hAnsi="Verdana"/>
          <w:sz w:val="20"/>
          <w:szCs w:val="20"/>
        </w:rPr>
        <w:t xml:space="preserve">. </w:t>
      </w:r>
      <w:r w:rsidRPr="00643F23">
        <w:rPr>
          <w:rFonts w:ascii="Verdana" w:hAnsi="Verdana"/>
          <w:sz w:val="20"/>
          <w:szCs w:val="20"/>
        </w:rPr>
        <w:t>Neizpolnitev tega pogoja se šteje za bistveno kršitev pogodbe in terja sankcije v skladu z 11. členom te pogodbe.</w:t>
      </w:r>
    </w:p>
    <w:p w14:paraId="693E42D7" w14:textId="22575533" w:rsidR="00942295" w:rsidRPr="002D5FD8" w:rsidRDefault="002F0514" w:rsidP="00652E19">
      <w:pPr>
        <w:widowControl w:val="0"/>
        <w:numPr>
          <w:ilvl w:val="2"/>
          <w:numId w:val="14"/>
        </w:numPr>
        <w:spacing w:after="120" w:line="240" w:lineRule="auto"/>
        <w:jc w:val="both"/>
        <w:rPr>
          <w:rFonts w:ascii="Verdana" w:hAnsi="Verdana"/>
          <w:sz w:val="20"/>
          <w:szCs w:val="20"/>
        </w:rPr>
      </w:pPr>
      <w:r w:rsidRPr="002D5FD8">
        <w:rPr>
          <w:rFonts w:ascii="Verdana" w:hAnsi="Verdana"/>
          <w:sz w:val="20"/>
          <w:szCs w:val="20"/>
        </w:rPr>
        <w:t>Izvajalec jamči le za izvajanje tistih funkcij, ki so določene v specifikaciji oziroma tistih, ki so z izvajalcem naknadno sporazumno dogovorjene in potrjene. Ker gre pri programski opremi za zapleteno intelektualno stvaritev z naravo avtorskega dela, izvajalec ne prevzema jamstva za zadovoljitev posebnih naročnikovih zahtev, ki niso izrecno določene v dokumentaciji in niso ugotovljene v fazi analize in načrtovanja</w:t>
      </w:r>
      <w:r w:rsidR="00CD7887" w:rsidRPr="002D5FD8">
        <w:rPr>
          <w:rFonts w:ascii="Verdana" w:hAnsi="Verdana"/>
          <w:sz w:val="20"/>
          <w:szCs w:val="20"/>
        </w:rPr>
        <w:t>.</w:t>
      </w:r>
    </w:p>
    <w:p w14:paraId="4A574FDC" w14:textId="0F15D200" w:rsidR="00F25FD8" w:rsidRPr="002D5FD8" w:rsidRDefault="00F25FD8" w:rsidP="00652E19">
      <w:pPr>
        <w:widowControl w:val="0"/>
        <w:numPr>
          <w:ilvl w:val="2"/>
          <w:numId w:val="14"/>
        </w:numPr>
        <w:spacing w:after="120" w:line="240" w:lineRule="auto"/>
        <w:jc w:val="both"/>
        <w:rPr>
          <w:rFonts w:ascii="Verdana" w:hAnsi="Verdana"/>
          <w:sz w:val="20"/>
          <w:szCs w:val="20"/>
        </w:rPr>
      </w:pPr>
      <w:r w:rsidRPr="002D5FD8">
        <w:rPr>
          <w:rFonts w:ascii="Verdana" w:hAnsi="Verdana"/>
          <w:sz w:val="20"/>
          <w:szCs w:val="20"/>
        </w:rPr>
        <w:t>Izvajalec se zavezuje, da bo ustrezno sodeloval z drugimi upravljalci rešitev v eZdravju v skladu z zahtevami naročnika.</w:t>
      </w:r>
    </w:p>
    <w:p w14:paraId="0D057AE5" w14:textId="1A11CCC9" w:rsidR="00F25FD8" w:rsidRPr="002D5FD8" w:rsidRDefault="00F25FD8" w:rsidP="00652E19">
      <w:pPr>
        <w:widowControl w:val="0"/>
        <w:numPr>
          <w:ilvl w:val="2"/>
          <w:numId w:val="14"/>
        </w:numPr>
        <w:spacing w:after="120" w:line="240" w:lineRule="auto"/>
        <w:jc w:val="both"/>
        <w:rPr>
          <w:rFonts w:ascii="Verdana" w:hAnsi="Verdana"/>
          <w:sz w:val="20"/>
          <w:szCs w:val="20"/>
        </w:rPr>
      </w:pPr>
      <w:r w:rsidRPr="002D5FD8">
        <w:rPr>
          <w:rFonts w:ascii="Verdana" w:hAnsi="Verdana"/>
          <w:sz w:val="20"/>
          <w:szCs w:val="20"/>
        </w:rPr>
        <w:t xml:space="preserve">Kontrolo kvalitete opravljenih del izvaja odgovorna oseba naročnika navedena tej pogodbi ali oseba, ki jo pooblasti naročnik. </w:t>
      </w:r>
    </w:p>
    <w:p w14:paraId="4014F116" w14:textId="7674F55D" w:rsidR="00F25FD8" w:rsidRPr="002D5FD8" w:rsidRDefault="00F25FD8" w:rsidP="00652E19">
      <w:pPr>
        <w:widowControl w:val="0"/>
        <w:numPr>
          <w:ilvl w:val="2"/>
          <w:numId w:val="14"/>
        </w:numPr>
        <w:spacing w:after="120" w:line="240" w:lineRule="auto"/>
        <w:jc w:val="both"/>
        <w:rPr>
          <w:rFonts w:ascii="Verdana" w:hAnsi="Verdana"/>
          <w:sz w:val="20"/>
          <w:szCs w:val="20"/>
        </w:rPr>
      </w:pPr>
      <w:r w:rsidRPr="002D5FD8">
        <w:rPr>
          <w:rFonts w:ascii="Verdana" w:hAnsi="Verdana"/>
          <w:sz w:val="20"/>
          <w:szCs w:val="20"/>
        </w:rPr>
        <w:t>Če naročnik ugotovi, da je izvajalec neustrezno izvedel storitve vzdrževanja sistema zVEM, lahko zahteva takojšnjo odpravo neustreznosti.</w:t>
      </w:r>
    </w:p>
    <w:p w14:paraId="11DC9241" w14:textId="7E71B53A" w:rsidR="00EB108B" w:rsidRPr="002D5FD8" w:rsidRDefault="00F25FD8" w:rsidP="00652E19">
      <w:pPr>
        <w:widowControl w:val="0"/>
        <w:numPr>
          <w:ilvl w:val="2"/>
          <w:numId w:val="14"/>
        </w:numPr>
        <w:spacing w:after="120" w:line="240" w:lineRule="auto"/>
        <w:jc w:val="both"/>
        <w:rPr>
          <w:rFonts w:ascii="Verdana" w:hAnsi="Verdana"/>
          <w:sz w:val="20"/>
          <w:szCs w:val="20"/>
        </w:rPr>
      </w:pPr>
      <w:r w:rsidRPr="002D5FD8">
        <w:rPr>
          <w:rFonts w:ascii="Verdana" w:hAnsi="Verdana"/>
          <w:sz w:val="20"/>
          <w:szCs w:val="20"/>
        </w:rPr>
        <w:t>Za vsak vzdrževalni poseg v sistem zVEM daje izvajalec 12 mesečno garancijo.</w:t>
      </w:r>
    </w:p>
    <w:p w14:paraId="53AD53BC" w14:textId="256B1F90" w:rsidR="00D9559E" w:rsidRPr="002D5FD8" w:rsidRDefault="00D9559E" w:rsidP="00652E19">
      <w:pPr>
        <w:pStyle w:val="ListParagraph"/>
        <w:widowControl w:val="0"/>
        <w:numPr>
          <w:ilvl w:val="0"/>
          <w:numId w:val="15"/>
        </w:numPr>
        <w:spacing w:after="120" w:line="240" w:lineRule="auto"/>
        <w:contextualSpacing w:val="0"/>
        <w:jc w:val="center"/>
        <w:rPr>
          <w:rFonts w:ascii="Verdana" w:hAnsi="Verdana"/>
          <w:sz w:val="20"/>
          <w:szCs w:val="20"/>
        </w:rPr>
      </w:pPr>
      <w:r w:rsidRPr="002D5FD8">
        <w:rPr>
          <w:rFonts w:ascii="Verdana" w:hAnsi="Verdana"/>
          <w:sz w:val="20"/>
          <w:szCs w:val="20"/>
        </w:rPr>
        <w:lastRenderedPageBreak/>
        <w:t>člen</w:t>
      </w:r>
    </w:p>
    <w:p w14:paraId="293CC6BB" w14:textId="76DF9EC0" w:rsidR="00D9559E" w:rsidRPr="002D5FD8" w:rsidRDefault="00801497" w:rsidP="00801497">
      <w:pPr>
        <w:pStyle w:val="ListParagraph"/>
        <w:widowControl w:val="0"/>
        <w:spacing w:after="120" w:line="240" w:lineRule="auto"/>
        <w:contextualSpacing w:val="0"/>
        <w:jc w:val="center"/>
        <w:rPr>
          <w:rFonts w:ascii="Verdana" w:hAnsi="Verdana"/>
          <w:sz w:val="20"/>
          <w:szCs w:val="20"/>
        </w:rPr>
      </w:pPr>
      <w:r w:rsidRPr="002D5FD8">
        <w:rPr>
          <w:rFonts w:ascii="Verdana" w:hAnsi="Verdana"/>
          <w:sz w:val="20"/>
          <w:szCs w:val="20"/>
        </w:rPr>
        <w:t>ODPRAVA NAPAK IN ODZIVNI ČAS</w:t>
      </w:r>
    </w:p>
    <w:p w14:paraId="6112710E" w14:textId="77777777" w:rsidR="00801497" w:rsidRPr="002D5FD8" w:rsidRDefault="00801497" w:rsidP="00652E19">
      <w:pPr>
        <w:widowControl w:val="0"/>
        <w:numPr>
          <w:ilvl w:val="2"/>
          <w:numId w:val="27"/>
        </w:numPr>
        <w:spacing w:after="120" w:line="240" w:lineRule="auto"/>
        <w:jc w:val="both"/>
        <w:rPr>
          <w:rFonts w:ascii="Verdana" w:hAnsi="Verdana"/>
          <w:sz w:val="20"/>
          <w:szCs w:val="20"/>
        </w:rPr>
      </w:pPr>
      <w:r w:rsidRPr="002D5FD8">
        <w:rPr>
          <w:rFonts w:ascii="Verdana" w:hAnsi="Verdana"/>
          <w:sz w:val="20"/>
          <w:szCs w:val="20"/>
        </w:rPr>
        <w:t xml:space="preserve">Napaka je definirana kot nedelovanje ali motnja v delovanju sistema zVEM oziroma delovanje, ki ni v skladu z zahtevami, določenimi v končni specifikaciji oziroma z zahtevami, ki so z izvajalcem naknadno sporazumno dogovorjene oziroma z navodili za uporabo sistema zVEM. </w:t>
      </w:r>
    </w:p>
    <w:p w14:paraId="5EC6F164" w14:textId="04844C30" w:rsidR="00801497" w:rsidRPr="002D5FD8" w:rsidRDefault="00801497" w:rsidP="00652E19">
      <w:pPr>
        <w:widowControl w:val="0"/>
        <w:numPr>
          <w:ilvl w:val="2"/>
          <w:numId w:val="27"/>
        </w:numPr>
        <w:spacing w:after="120" w:line="240" w:lineRule="auto"/>
        <w:jc w:val="both"/>
        <w:rPr>
          <w:rFonts w:ascii="Verdana" w:hAnsi="Verdana"/>
          <w:sz w:val="20"/>
          <w:szCs w:val="20"/>
        </w:rPr>
      </w:pPr>
      <w:r w:rsidRPr="002D5FD8">
        <w:rPr>
          <w:rFonts w:ascii="Verdana" w:hAnsi="Verdana"/>
          <w:sz w:val="20"/>
          <w:szCs w:val="20"/>
        </w:rPr>
        <w:t>Napake se delijo glede na resnost in vpliv na poslovanje:</w:t>
      </w:r>
    </w:p>
    <w:tbl>
      <w:tblPr>
        <w:tblW w:w="893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2142"/>
        <w:gridCol w:w="5244"/>
      </w:tblGrid>
      <w:tr w:rsidR="00801497" w:rsidRPr="002D5FD8" w14:paraId="0565CFAA" w14:textId="77777777" w:rsidTr="00DD4E9E">
        <w:trPr>
          <w:cantSplit/>
          <w:tblHeader/>
        </w:trPr>
        <w:tc>
          <w:tcPr>
            <w:tcW w:w="1544" w:type="dxa"/>
            <w:tcBorders>
              <w:bottom w:val="single" w:sz="4" w:space="0" w:color="000000"/>
            </w:tcBorders>
            <w:shd w:val="clear" w:color="auto" w:fill="FDB940"/>
          </w:tcPr>
          <w:p w14:paraId="1127796D" w14:textId="77777777" w:rsidR="00801497" w:rsidRPr="002D5FD8" w:rsidRDefault="00801497" w:rsidP="00057E17">
            <w:pPr>
              <w:keepLines/>
              <w:spacing w:before="40" w:after="40" w:line="22" w:lineRule="atLeast"/>
              <w:rPr>
                <w:rFonts w:ascii="Verdana" w:hAnsi="Verdana" w:cs="Tahoma"/>
                <w:b/>
                <w:bCs/>
                <w:kern w:val="20"/>
                <w:sz w:val="20"/>
                <w:szCs w:val="20"/>
              </w:rPr>
            </w:pPr>
            <w:r w:rsidRPr="002D5FD8">
              <w:rPr>
                <w:rFonts w:ascii="Verdana" w:hAnsi="Verdana" w:cs="Tahoma"/>
                <w:b/>
                <w:bCs/>
                <w:kern w:val="20"/>
                <w:sz w:val="20"/>
                <w:szCs w:val="20"/>
              </w:rPr>
              <w:t>Napaka</w:t>
            </w:r>
          </w:p>
        </w:tc>
        <w:tc>
          <w:tcPr>
            <w:tcW w:w="2142" w:type="dxa"/>
            <w:tcBorders>
              <w:bottom w:val="single" w:sz="4" w:space="0" w:color="000000"/>
            </w:tcBorders>
            <w:shd w:val="clear" w:color="auto" w:fill="FDB940"/>
          </w:tcPr>
          <w:p w14:paraId="3269F3E2" w14:textId="77777777" w:rsidR="00801497" w:rsidRPr="002D5FD8" w:rsidRDefault="00801497" w:rsidP="00057E17">
            <w:pPr>
              <w:rPr>
                <w:rFonts w:ascii="Verdana" w:hAnsi="Verdana" w:cs="Tahoma"/>
                <w:b/>
                <w:kern w:val="20"/>
                <w:sz w:val="20"/>
                <w:szCs w:val="20"/>
              </w:rPr>
            </w:pPr>
            <w:r w:rsidRPr="002D5FD8">
              <w:rPr>
                <w:rFonts w:ascii="Verdana" w:hAnsi="Verdana" w:cs="Tahoma"/>
                <w:b/>
                <w:kern w:val="20"/>
                <w:sz w:val="20"/>
                <w:szCs w:val="20"/>
              </w:rPr>
              <w:t xml:space="preserve">Vpliv </w:t>
            </w:r>
          </w:p>
        </w:tc>
        <w:tc>
          <w:tcPr>
            <w:tcW w:w="5244" w:type="dxa"/>
            <w:tcBorders>
              <w:bottom w:val="single" w:sz="4" w:space="0" w:color="000000"/>
            </w:tcBorders>
            <w:shd w:val="clear" w:color="auto" w:fill="FDB940"/>
          </w:tcPr>
          <w:p w14:paraId="25BE022A" w14:textId="77777777" w:rsidR="00801497" w:rsidRPr="002D5FD8" w:rsidRDefault="00801497" w:rsidP="00057E17">
            <w:pPr>
              <w:rPr>
                <w:rFonts w:ascii="Verdana" w:hAnsi="Verdana" w:cs="Tahoma"/>
                <w:b/>
                <w:kern w:val="20"/>
                <w:sz w:val="20"/>
                <w:szCs w:val="20"/>
                <w:vertAlign w:val="superscript"/>
              </w:rPr>
            </w:pPr>
            <w:r w:rsidRPr="002D5FD8">
              <w:rPr>
                <w:rFonts w:ascii="Verdana" w:hAnsi="Verdana" w:cs="Tahoma"/>
                <w:b/>
                <w:kern w:val="20"/>
                <w:sz w:val="20"/>
                <w:szCs w:val="20"/>
              </w:rPr>
              <w:t>Opis</w:t>
            </w:r>
          </w:p>
        </w:tc>
      </w:tr>
      <w:tr w:rsidR="00801497" w:rsidRPr="002D5FD8" w14:paraId="7775333E" w14:textId="77777777" w:rsidTr="00DD4E9E">
        <w:tc>
          <w:tcPr>
            <w:tcW w:w="1544" w:type="dxa"/>
            <w:shd w:val="clear" w:color="auto" w:fill="FFF0D5"/>
            <w:vAlign w:val="center"/>
          </w:tcPr>
          <w:p w14:paraId="2DDC6E65" w14:textId="77777777" w:rsidR="00801497" w:rsidRPr="002D5FD8" w:rsidRDefault="00801497" w:rsidP="00801497">
            <w:pPr>
              <w:rPr>
                <w:rFonts w:ascii="Verdana" w:hAnsi="Verdana" w:cs="Arial"/>
                <w:sz w:val="20"/>
                <w:szCs w:val="20"/>
              </w:rPr>
            </w:pPr>
            <w:r w:rsidRPr="002D5FD8">
              <w:rPr>
                <w:rFonts w:ascii="Verdana" w:hAnsi="Verdana"/>
                <w:sz w:val="20"/>
                <w:szCs w:val="20"/>
              </w:rPr>
              <w:t>kritična</w:t>
            </w:r>
          </w:p>
        </w:tc>
        <w:tc>
          <w:tcPr>
            <w:tcW w:w="2142" w:type="dxa"/>
            <w:shd w:val="clear" w:color="auto" w:fill="FFF0D5"/>
            <w:vAlign w:val="center"/>
          </w:tcPr>
          <w:p w14:paraId="7C83F706" w14:textId="77777777" w:rsidR="00801497" w:rsidRPr="002D5FD8" w:rsidRDefault="00801497" w:rsidP="00801497">
            <w:pPr>
              <w:rPr>
                <w:rFonts w:ascii="Verdana" w:hAnsi="Verdana" w:cs="Arial"/>
                <w:sz w:val="20"/>
                <w:szCs w:val="20"/>
              </w:rPr>
            </w:pPr>
            <w:r w:rsidRPr="002D5FD8">
              <w:rPr>
                <w:rFonts w:ascii="Verdana" w:hAnsi="Verdana"/>
                <w:sz w:val="20"/>
                <w:szCs w:val="20"/>
              </w:rPr>
              <w:t>zelo visok vpliv</w:t>
            </w:r>
          </w:p>
        </w:tc>
        <w:tc>
          <w:tcPr>
            <w:tcW w:w="5244" w:type="dxa"/>
            <w:shd w:val="clear" w:color="auto" w:fill="FFF0D5"/>
            <w:vAlign w:val="center"/>
          </w:tcPr>
          <w:p w14:paraId="6DA89551" w14:textId="77777777" w:rsidR="00801497" w:rsidRPr="002D5FD8" w:rsidRDefault="00801497" w:rsidP="00DD4E9E">
            <w:pPr>
              <w:spacing w:after="0"/>
              <w:jc w:val="both"/>
              <w:rPr>
                <w:rFonts w:ascii="Verdana" w:hAnsi="Verdana" w:cs="Arial"/>
                <w:sz w:val="20"/>
                <w:szCs w:val="20"/>
              </w:rPr>
            </w:pPr>
            <w:r w:rsidRPr="002D5FD8">
              <w:rPr>
                <w:rFonts w:ascii="Verdana" w:hAnsi="Verdana"/>
                <w:sz w:val="20"/>
                <w:szCs w:val="20"/>
              </w:rPr>
              <w:t>Popolna odpoved delovanja storitev ali poglavitnega dela storitev, ki preprečuje uporabo ključnih delov informacijske rešitve vsem uporabnikom.</w:t>
            </w:r>
          </w:p>
        </w:tc>
      </w:tr>
      <w:tr w:rsidR="00801497" w:rsidRPr="002D5FD8" w14:paraId="421DA9A0" w14:textId="77777777" w:rsidTr="00DD4E9E">
        <w:tc>
          <w:tcPr>
            <w:tcW w:w="1544" w:type="dxa"/>
            <w:shd w:val="clear" w:color="auto" w:fill="FFF0D5"/>
            <w:vAlign w:val="center"/>
          </w:tcPr>
          <w:p w14:paraId="663BC43D" w14:textId="77777777" w:rsidR="00801497" w:rsidRPr="002D5FD8" w:rsidRDefault="00801497" w:rsidP="00801497">
            <w:pPr>
              <w:rPr>
                <w:rFonts w:ascii="Verdana" w:hAnsi="Verdana" w:cs="Arial"/>
                <w:sz w:val="20"/>
                <w:szCs w:val="20"/>
              </w:rPr>
            </w:pPr>
            <w:r w:rsidRPr="002D5FD8">
              <w:rPr>
                <w:rFonts w:ascii="Verdana" w:hAnsi="Verdana"/>
                <w:sz w:val="20"/>
                <w:szCs w:val="20"/>
              </w:rPr>
              <w:t>visoka</w:t>
            </w:r>
          </w:p>
        </w:tc>
        <w:tc>
          <w:tcPr>
            <w:tcW w:w="2142" w:type="dxa"/>
            <w:shd w:val="clear" w:color="auto" w:fill="FFF0D5"/>
            <w:vAlign w:val="center"/>
          </w:tcPr>
          <w:p w14:paraId="1DE43599" w14:textId="77777777" w:rsidR="00801497" w:rsidRPr="002D5FD8" w:rsidRDefault="00801497" w:rsidP="00801497">
            <w:pPr>
              <w:rPr>
                <w:rFonts w:ascii="Verdana" w:hAnsi="Verdana" w:cs="Arial"/>
                <w:sz w:val="20"/>
                <w:szCs w:val="20"/>
              </w:rPr>
            </w:pPr>
            <w:r w:rsidRPr="002D5FD8">
              <w:rPr>
                <w:rFonts w:ascii="Verdana" w:hAnsi="Verdana"/>
                <w:sz w:val="20"/>
                <w:szCs w:val="20"/>
              </w:rPr>
              <w:t>visok vpliv</w:t>
            </w:r>
          </w:p>
        </w:tc>
        <w:tc>
          <w:tcPr>
            <w:tcW w:w="5244" w:type="dxa"/>
            <w:shd w:val="clear" w:color="auto" w:fill="FFF0D5"/>
            <w:vAlign w:val="center"/>
          </w:tcPr>
          <w:p w14:paraId="56E8F577" w14:textId="77777777" w:rsidR="00801497" w:rsidRPr="002D5FD8" w:rsidRDefault="00801497" w:rsidP="00DD4E9E">
            <w:pPr>
              <w:spacing w:after="0"/>
              <w:jc w:val="both"/>
              <w:rPr>
                <w:rFonts w:ascii="Verdana" w:hAnsi="Verdana" w:cs="Arial"/>
                <w:sz w:val="20"/>
                <w:szCs w:val="20"/>
              </w:rPr>
            </w:pPr>
            <w:r w:rsidRPr="002D5FD8">
              <w:rPr>
                <w:rFonts w:ascii="Verdana" w:hAnsi="Verdana"/>
                <w:sz w:val="20"/>
                <w:szCs w:val="20"/>
              </w:rPr>
              <w:t>Delna odpoved delovanja storitev ali poglavitnega dela storitev, ki resno vpliva na uporabo ključnih delov informacijske rešitve skupini uporabnikov.</w:t>
            </w:r>
          </w:p>
        </w:tc>
      </w:tr>
      <w:tr w:rsidR="00801497" w:rsidRPr="002D5FD8" w14:paraId="0D9FF1AA" w14:textId="77777777" w:rsidTr="00DD4E9E">
        <w:tc>
          <w:tcPr>
            <w:tcW w:w="1544" w:type="dxa"/>
            <w:shd w:val="clear" w:color="auto" w:fill="FFF0D5"/>
            <w:vAlign w:val="center"/>
          </w:tcPr>
          <w:p w14:paraId="07013F56" w14:textId="77777777" w:rsidR="00801497" w:rsidRPr="002D5FD8" w:rsidRDefault="00801497" w:rsidP="00801497">
            <w:pPr>
              <w:rPr>
                <w:rFonts w:ascii="Verdana" w:hAnsi="Verdana" w:cs="Arial"/>
                <w:sz w:val="20"/>
                <w:szCs w:val="20"/>
              </w:rPr>
            </w:pPr>
            <w:r w:rsidRPr="002D5FD8">
              <w:rPr>
                <w:rFonts w:ascii="Verdana" w:hAnsi="Verdana"/>
                <w:sz w:val="20"/>
                <w:szCs w:val="20"/>
              </w:rPr>
              <w:t>pomembna</w:t>
            </w:r>
          </w:p>
        </w:tc>
        <w:tc>
          <w:tcPr>
            <w:tcW w:w="2142" w:type="dxa"/>
            <w:shd w:val="clear" w:color="auto" w:fill="FFF0D5"/>
            <w:vAlign w:val="center"/>
          </w:tcPr>
          <w:p w14:paraId="55E78269" w14:textId="77777777" w:rsidR="00801497" w:rsidRPr="002D5FD8" w:rsidRDefault="00801497" w:rsidP="00801497">
            <w:pPr>
              <w:rPr>
                <w:rFonts w:ascii="Verdana" w:hAnsi="Verdana" w:cs="Arial"/>
                <w:sz w:val="20"/>
                <w:szCs w:val="20"/>
              </w:rPr>
            </w:pPr>
            <w:r w:rsidRPr="002D5FD8">
              <w:rPr>
                <w:rFonts w:ascii="Verdana" w:hAnsi="Verdana"/>
                <w:sz w:val="20"/>
                <w:szCs w:val="20"/>
              </w:rPr>
              <w:t>srednji vpliv</w:t>
            </w:r>
          </w:p>
        </w:tc>
        <w:tc>
          <w:tcPr>
            <w:tcW w:w="5244" w:type="dxa"/>
            <w:shd w:val="clear" w:color="auto" w:fill="FFF0D5"/>
            <w:vAlign w:val="center"/>
          </w:tcPr>
          <w:p w14:paraId="2D82CA84" w14:textId="77777777" w:rsidR="00801497" w:rsidRPr="002D5FD8" w:rsidRDefault="00801497" w:rsidP="00DD4E9E">
            <w:pPr>
              <w:spacing w:after="0"/>
              <w:jc w:val="both"/>
              <w:rPr>
                <w:rFonts w:ascii="Verdana" w:hAnsi="Verdana" w:cs="Arial"/>
                <w:sz w:val="20"/>
                <w:szCs w:val="20"/>
              </w:rPr>
            </w:pPr>
            <w:r w:rsidRPr="002D5FD8">
              <w:rPr>
                <w:rFonts w:ascii="Verdana" w:hAnsi="Verdana"/>
                <w:sz w:val="20"/>
                <w:szCs w:val="20"/>
              </w:rPr>
              <w:t>Oteženo delovanje storitev, ki ne vpliva kritično na uporabo ključnih delov informacijske rešitve pri skupini ali posameznem uporabniku.</w:t>
            </w:r>
          </w:p>
        </w:tc>
      </w:tr>
      <w:tr w:rsidR="00801497" w:rsidRPr="002D5FD8" w14:paraId="44527D22" w14:textId="77777777" w:rsidTr="00DD4E9E">
        <w:tc>
          <w:tcPr>
            <w:tcW w:w="1544" w:type="dxa"/>
            <w:shd w:val="clear" w:color="auto" w:fill="FFF0D5"/>
            <w:vAlign w:val="center"/>
          </w:tcPr>
          <w:p w14:paraId="4C06B3B7" w14:textId="77777777" w:rsidR="00801497" w:rsidRPr="002D5FD8" w:rsidRDefault="00801497" w:rsidP="00801497">
            <w:pPr>
              <w:rPr>
                <w:rFonts w:ascii="Verdana" w:hAnsi="Verdana" w:cs="Arial"/>
                <w:sz w:val="20"/>
                <w:szCs w:val="20"/>
              </w:rPr>
            </w:pPr>
            <w:r w:rsidRPr="002D5FD8">
              <w:rPr>
                <w:rFonts w:ascii="Verdana" w:hAnsi="Verdana"/>
                <w:sz w:val="20"/>
                <w:szCs w:val="20"/>
              </w:rPr>
              <w:t>nizka</w:t>
            </w:r>
          </w:p>
        </w:tc>
        <w:tc>
          <w:tcPr>
            <w:tcW w:w="2142" w:type="dxa"/>
            <w:shd w:val="clear" w:color="auto" w:fill="FFF0D5"/>
            <w:vAlign w:val="center"/>
          </w:tcPr>
          <w:p w14:paraId="38294CB9" w14:textId="77777777" w:rsidR="00801497" w:rsidRPr="002D5FD8" w:rsidRDefault="00801497" w:rsidP="00801497">
            <w:pPr>
              <w:rPr>
                <w:rFonts w:ascii="Verdana" w:hAnsi="Verdana" w:cs="Arial"/>
                <w:sz w:val="20"/>
                <w:szCs w:val="20"/>
              </w:rPr>
            </w:pPr>
            <w:r w:rsidRPr="002D5FD8">
              <w:rPr>
                <w:rFonts w:ascii="Verdana" w:hAnsi="Verdana"/>
                <w:sz w:val="20"/>
                <w:szCs w:val="20"/>
              </w:rPr>
              <w:t>nizek vpliv</w:t>
            </w:r>
          </w:p>
        </w:tc>
        <w:tc>
          <w:tcPr>
            <w:tcW w:w="5244" w:type="dxa"/>
            <w:shd w:val="clear" w:color="auto" w:fill="FFF0D5"/>
            <w:vAlign w:val="center"/>
          </w:tcPr>
          <w:p w14:paraId="2371157F" w14:textId="77777777" w:rsidR="00801497" w:rsidRPr="002D5FD8" w:rsidRDefault="00801497" w:rsidP="00DD4E9E">
            <w:pPr>
              <w:spacing w:after="0"/>
              <w:jc w:val="both"/>
              <w:rPr>
                <w:rFonts w:ascii="Verdana" w:hAnsi="Verdana" w:cs="Arial"/>
                <w:sz w:val="20"/>
                <w:szCs w:val="20"/>
              </w:rPr>
            </w:pPr>
            <w:r w:rsidRPr="002D5FD8">
              <w:rPr>
                <w:rFonts w:ascii="Verdana" w:hAnsi="Verdana"/>
                <w:sz w:val="20"/>
                <w:szCs w:val="20"/>
              </w:rPr>
              <w:t>Katerikoli incident, ki ne vpliva na uporabo ključnih delov informacijske rešitve.</w:t>
            </w:r>
          </w:p>
        </w:tc>
      </w:tr>
    </w:tbl>
    <w:p w14:paraId="1B8819DA" w14:textId="77777777" w:rsidR="00801497" w:rsidRPr="002D5FD8" w:rsidRDefault="00801497" w:rsidP="00DD4E9E">
      <w:pPr>
        <w:widowControl w:val="0"/>
        <w:spacing w:after="0" w:line="240" w:lineRule="auto"/>
        <w:ind w:left="714"/>
        <w:jc w:val="both"/>
        <w:rPr>
          <w:rFonts w:ascii="Verdana" w:hAnsi="Verdana"/>
          <w:sz w:val="20"/>
          <w:szCs w:val="20"/>
        </w:rPr>
      </w:pPr>
    </w:p>
    <w:p w14:paraId="5BD45431" w14:textId="11951AE0" w:rsidR="00DD4E9E" w:rsidRPr="002D5FD8" w:rsidRDefault="00DD4E9E" w:rsidP="00652E19">
      <w:pPr>
        <w:widowControl w:val="0"/>
        <w:numPr>
          <w:ilvl w:val="2"/>
          <w:numId w:val="27"/>
        </w:numPr>
        <w:spacing w:after="120" w:line="240" w:lineRule="auto"/>
        <w:jc w:val="both"/>
        <w:rPr>
          <w:rFonts w:ascii="Verdana" w:hAnsi="Verdana"/>
          <w:sz w:val="20"/>
          <w:szCs w:val="20"/>
        </w:rPr>
      </w:pPr>
      <w:r w:rsidRPr="002D5FD8">
        <w:rPr>
          <w:rFonts w:ascii="Verdana" w:hAnsi="Verdana"/>
          <w:sz w:val="20"/>
          <w:szCs w:val="20"/>
        </w:rPr>
        <w:t>Odzivni čas na prijavo napake po prejemu prijave in čas odprave napake je odvisen od narave napake in znaša:</w:t>
      </w:r>
    </w:p>
    <w:tbl>
      <w:tblPr>
        <w:tblW w:w="893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2142"/>
        <w:gridCol w:w="5244"/>
      </w:tblGrid>
      <w:tr w:rsidR="00DD4E9E" w:rsidRPr="00DD4E9E" w14:paraId="75E58BFC" w14:textId="77777777" w:rsidTr="00DD4E9E">
        <w:trPr>
          <w:cantSplit/>
        </w:trPr>
        <w:tc>
          <w:tcPr>
            <w:tcW w:w="1544" w:type="dxa"/>
            <w:tcBorders>
              <w:bottom w:val="single" w:sz="4" w:space="0" w:color="000000"/>
            </w:tcBorders>
            <w:shd w:val="clear" w:color="auto" w:fill="FDB940"/>
          </w:tcPr>
          <w:p w14:paraId="1B876D72" w14:textId="2ADBD995" w:rsidR="00DD4E9E" w:rsidRPr="00DD4E9E" w:rsidRDefault="00DD4E9E" w:rsidP="00DD4E9E">
            <w:pPr>
              <w:widowControl w:val="0"/>
              <w:spacing w:after="120" w:line="240" w:lineRule="auto"/>
              <w:ind w:left="35" w:right="-8"/>
              <w:rPr>
                <w:rFonts w:ascii="Verdana" w:hAnsi="Verdana"/>
                <w:b/>
                <w:bCs/>
                <w:sz w:val="20"/>
                <w:szCs w:val="20"/>
              </w:rPr>
            </w:pPr>
            <w:r w:rsidRPr="00DD4E9E">
              <w:rPr>
                <w:rFonts w:ascii="Verdana" w:hAnsi="Verdana"/>
                <w:b/>
                <w:bCs/>
                <w:sz w:val="20"/>
                <w:szCs w:val="20"/>
              </w:rPr>
              <w:t>Prioriteta</w:t>
            </w:r>
            <w:r w:rsidRPr="002D5FD8">
              <w:rPr>
                <w:rFonts w:ascii="Verdana" w:hAnsi="Verdana"/>
                <w:b/>
                <w:bCs/>
                <w:sz w:val="20"/>
                <w:szCs w:val="20"/>
              </w:rPr>
              <w:t xml:space="preserve"> </w:t>
            </w:r>
            <w:r w:rsidRPr="00DD4E9E">
              <w:rPr>
                <w:rFonts w:ascii="Verdana" w:hAnsi="Verdana"/>
                <w:b/>
                <w:bCs/>
                <w:sz w:val="20"/>
                <w:szCs w:val="20"/>
              </w:rPr>
              <w:t>zahtevka</w:t>
            </w:r>
          </w:p>
        </w:tc>
        <w:tc>
          <w:tcPr>
            <w:tcW w:w="2142" w:type="dxa"/>
            <w:tcBorders>
              <w:bottom w:val="single" w:sz="4" w:space="0" w:color="000000"/>
            </w:tcBorders>
            <w:shd w:val="clear" w:color="auto" w:fill="FDB940"/>
          </w:tcPr>
          <w:p w14:paraId="357E6ABB" w14:textId="77777777" w:rsidR="00DD4E9E" w:rsidRPr="00DD4E9E" w:rsidRDefault="00DD4E9E" w:rsidP="00DD4E9E">
            <w:pPr>
              <w:widowControl w:val="0"/>
              <w:spacing w:after="120" w:line="240" w:lineRule="auto"/>
              <w:ind w:left="714" w:right="-8" w:hanging="537"/>
              <w:rPr>
                <w:rFonts w:ascii="Verdana" w:hAnsi="Verdana"/>
                <w:b/>
                <w:sz w:val="20"/>
                <w:szCs w:val="20"/>
              </w:rPr>
            </w:pPr>
            <w:r w:rsidRPr="00DD4E9E">
              <w:rPr>
                <w:rFonts w:ascii="Verdana" w:hAnsi="Verdana"/>
                <w:b/>
                <w:sz w:val="20"/>
                <w:szCs w:val="20"/>
              </w:rPr>
              <w:t>Odzivni čas*</w:t>
            </w:r>
          </w:p>
        </w:tc>
        <w:tc>
          <w:tcPr>
            <w:tcW w:w="5244" w:type="dxa"/>
            <w:tcBorders>
              <w:bottom w:val="single" w:sz="4" w:space="0" w:color="000000"/>
            </w:tcBorders>
            <w:shd w:val="clear" w:color="auto" w:fill="FDB940"/>
          </w:tcPr>
          <w:p w14:paraId="4DD16A3D" w14:textId="614B3266" w:rsidR="00DD4E9E" w:rsidRPr="00DD4E9E" w:rsidRDefault="00DD4E9E" w:rsidP="00DD4E9E">
            <w:pPr>
              <w:widowControl w:val="0"/>
              <w:spacing w:after="120" w:line="240" w:lineRule="auto"/>
              <w:ind w:left="714" w:right="-8" w:hanging="537"/>
              <w:rPr>
                <w:rFonts w:ascii="Verdana" w:hAnsi="Verdana"/>
                <w:b/>
                <w:sz w:val="20"/>
                <w:szCs w:val="20"/>
                <w:vertAlign w:val="superscript"/>
              </w:rPr>
            </w:pPr>
            <w:r w:rsidRPr="00DD4E9E">
              <w:rPr>
                <w:rFonts w:ascii="Verdana" w:hAnsi="Verdana"/>
                <w:b/>
                <w:sz w:val="20"/>
                <w:szCs w:val="20"/>
              </w:rPr>
              <w:t>Čas, v katerem mora izvajalec odpraviti vzroke za napako oz. motnjo</w:t>
            </w:r>
            <w:r w:rsidRPr="002D5FD8">
              <w:rPr>
                <w:rFonts w:ascii="Verdana" w:hAnsi="Verdana"/>
                <w:b/>
                <w:sz w:val="20"/>
                <w:szCs w:val="20"/>
              </w:rPr>
              <w:t>**</w:t>
            </w:r>
          </w:p>
        </w:tc>
      </w:tr>
      <w:tr w:rsidR="00DD4E9E" w:rsidRPr="00DD4E9E" w14:paraId="38455486" w14:textId="77777777" w:rsidTr="00DD4E9E">
        <w:tc>
          <w:tcPr>
            <w:tcW w:w="1544" w:type="dxa"/>
            <w:shd w:val="clear" w:color="auto" w:fill="FFF0D5"/>
          </w:tcPr>
          <w:p w14:paraId="02383CFC" w14:textId="77777777" w:rsidR="00DD4E9E" w:rsidRPr="00DD4E9E" w:rsidRDefault="00DD4E9E" w:rsidP="00DD4E9E">
            <w:pPr>
              <w:widowControl w:val="0"/>
              <w:spacing w:after="120" w:line="240" w:lineRule="auto"/>
              <w:ind w:left="460" w:right="-8" w:hanging="283"/>
              <w:rPr>
                <w:rFonts w:ascii="Verdana" w:hAnsi="Verdana"/>
                <w:sz w:val="20"/>
                <w:szCs w:val="20"/>
              </w:rPr>
            </w:pPr>
            <w:r w:rsidRPr="00DD4E9E">
              <w:rPr>
                <w:rFonts w:ascii="Verdana" w:hAnsi="Verdana"/>
                <w:sz w:val="20"/>
                <w:szCs w:val="20"/>
              </w:rPr>
              <w:t>kritična</w:t>
            </w:r>
          </w:p>
        </w:tc>
        <w:tc>
          <w:tcPr>
            <w:tcW w:w="2142" w:type="dxa"/>
            <w:shd w:val="clear" w:color="auto" w:fill="FFF0D5"/>
          </w:tcPr>
          <w:p w14:paraId="42883B88" w14:textId="77777777" w:rsidR="00DD4E9E" w:rsidRPr="00DD4E9E" w:rsidRDefault="00DD4E9E" w:rsidP="00DD4E9E">
            <w:pPr>
              <w:widowControl w:val="0"/>
              <w:spacing w:after="120" w:line="240" w:lineRule="auto"/>
              <w:ind w:left="714" w:right="-8" w:hanging="537"/>
              <w:rPr>
                <w:rFonts w:ascii="Verdana" w:hAnsi="Verdana"/>
                <w:sz w:val="20"/>
                <w:szCs w:val="20"/>
              </w:rPr>
            </w:pPr>
            <w:r w:rsidRPr="00DD4E9E">
              <w:rPr>
                <w:rFonts w:ascii="Verdana" w:hAnsi="Verdana"/>
                <w:sz w:val="20"/>
                <w:szCs w:val="20"/>
              </w:rPr>
              <w:t>1 ura</w:t>
            </w:r>
          </w:p>
        </w:tc>
        <w:tc>
          <w:tcPr>
            <w:tcW w:w="5244" w:type="dxa"/>
            <w:shd w:val="clear" w:color="auto" w:fill="FFF0D5"/>
          </w:tcPr>
          <w:p w14:paraId="7F609BC8" w14:textId="77777777" w:rsidR="00DD4E9E" w:rsidRPr="00DD4E9E" w:rsidRDefault="00DD4E9E" w:rsidP="00DD4E9E">
            <w:pPr>
              <w:widowControl w:val="0"/>
              <w:spacing w:after="120" w:line="240" w:lineRule="auto"/>
              <w:ind w:left="714" w:right="-8" w:hanging="537"/>
              <w:rPr>
                <w:rFonts w:ascii="Verdana" w:hAnsi="Verdana"/>
                <w:sz w:val="20"/>
                <w:szCs w:val="20"/>
              </w:rPr>
            </w:pPr>
            <w:r w:rsidRPr="00DD4E9E">
              <w:rPr>
                <w:rFonts w:ascii="Verdana" w:hAnsi="Verdana"/>
                <w:sz w:val="20"/>
                <w:szCs w:val="20"/>
              </w:rPr>
              <w:t>2 uri</w:t>
            </w:r>
          </w:p>
        </w:tc>
      </w:tr>
      <w:tr w:rsidR="00DD4E9E" w:rsidRPr="00DD4E9E" w14:paraId="5A7BAAAB" w14:textId="77777777" w:rsidTr="00DD4E9E">
        <w:tc>
          <w:tcPr>
            <w:tcW w:w="1544" w:type="dxa"/>
            <w:shd w:val="clear" w:color="auto" w:fill="FFF0D5"/>
          </w:tcPr>
          <w:p w14:paraId="56C85EBD" w14:textId="77777777" w:rsidR="00DD4E9E" w:rsidRPr="00DD4E9E" w:rsidRDefault="00DD4E9E" w:rsidP="00DD4E9E">
            <w:pPr>
              <w:widowControl w:val="0"/>
              <w:spacing w:after="120" w:line="240" w:lineRule="auto"/>
              <w:ind w:left="460" w:right="-8" w:hanging="283"/>
              <w:rPr>
                <w:rFonts w:ascii="Verdana" w:hAnsi="Verdana"/>
                <w:sz w:val="20"/>
                <w:szCs w:val="20"/>
              </w:rPr>
            </w:pPr>
            <w:r w:rsidRPr="00DD4E9E">
              <w:rPr>
                <w:rFonts w:ascii="Verdana" w:hAnsi="Verdana"/>
                <w:sz w:val="20"/>
                <w:szCs w:val="20"/>
              </w:rPr>
              <w:t>visoka</w:t>
            </w:r>
          </w:p>
        </w:tc>
        <w:tc>
          <w:tcPr>
            <w:tcW w:w="2142" w:type="dxa"/>
            <w:shd w:val="clear" w:color="auto" w:fill="FFF0D5"/>
          </w:tcPr>
          <w:p w14:paraId="5FE74C21" w14:textId="77777777" w:rsidR="00DD4E9E" w:rsidRPr="00DD4E9E" w:rsidRDefault="00DD4E9E" w:rsidP="00DD4E9E">
            <w:pPr>
              <w:widowControl w:val="0"/>
              <w:spacing w:after="120" w:line="240" w:lineRule="auto"/>
              <w:ind w:left="714" w:right="-8" w:hanging="537"/>
              <w:rPr>
                <w:rFonts w:ascii="Verdana" w:hAnsi="Verdana"/>
                <w:sz w:val="20"/>
                <w:szCs w:val="20"/>
              </w:rPr>
            </w:pPr>
            <w:r w:rsidRPr="00DD4E9E">
              <w:rPr>
                <w:rFonts w:ascii="Verdana" w:hAnsi="Verdana"/>
                <w:sz w:val="20"/>
                <w:szCs w:val="20"/>
              </w:rPr>
              <w:t>2 uri</w:t>
            </w:r>
          </w:p>
        </w:tc>
        <w:tc>
          <w:tcPr>
            <w:tcW w:w="5244" w:type="dxa"/>
            <w:shd w:val="clear" w:color="auto" w:fill="FFF0D5"/>
          </w:tcPr>
          <w:p w14:paraId="4760752A" w14:textId="77777777" w:rsidR="00DD4E9E" w:rsidRPr="00DD4E9E" w:rsidRDefault="00DD4E9E" w:rsidP="00DD4E9E">
            <w:pPr>
              <w:widowControl w:val="0"/>
              <w:spacing w:after="120" w:line="240" w:lineRule="auto"/>
              <w:ind w:left="714" w:right="-8" w:hanging="537"/>
              <w:rPr>
                <w:rFonts w:ascii="Verdana" w:hAnsi="Verdana"/>
                <w:sz w:val="20"/>
                <w:szCs w:val="20"/>
              </w:rPr>
            </w:pPr>
            <w:r w:rsidRPr="00DD4E9E">
              <w:rPr>
                <w:rFonts w:ascii="Verdana" w:hAnsi="Verdana"/>
                <w:sz w:val="20"/>
                <w:szCs w:val="20"/>
              </w:rPr>
              <w:t>4 ure</w:t>
            </w:r>
          </w:p>
        </w:tc>
      </w:tr>
      <w:tr w:rsidR="00DD4E9E" w:rsidRPr="00DD4E9E" w14:paraId="7B0E499D" w14:textId="77777777" w:rsidTr="00DD4E9E">
        <w:tc>
          <w:tcPr>
            <w:tcW w:w="1544" w:type="dxa"/>
            <w:shd w:val="clear" w:color="auto" w:fill="FFF0D5"/>
          </w:tcPr>
          <w:p w14:paraId="554F36DD" w14:textId="77777777" w:rsidR="00DD4E9E" w:rsidRPr="00DD4E9E" w:rsidRDefault="00DD4E9E" w:rsidP="00DD4E9E">
            <w:pPr>
              <w:widowControl w:val="0"/>
              <w:spacing w:after="120" w:line="240" w:lineRule="auto"/>
              <w:ind w:left="460" w:right="-8" w:hanging="283"/>
              <w:rPr>
                <w:rFonts w:ascii="Verdana" w:hAnsi="Verdana"/>
                <w:sz w:val="20"/>
                <w:szCs w:val="20"/>
              </w:rPr>
            </w:pPr>
            <w:r w:rsidRPr="00DD4E9E">
              <w:rPr>
                <w:rFonts w:ascii="Verdana" w:hAnsi="Verdana"/>
                <w:sz w:val="20"/>
                <w:szCs w:val="20"/>
              </w:rPr>
              <w:t>pomembna</w:t>
            </w:r>
          </w:p>
        </w:tc>
        <w:tc>
          <w:tcPr>
            <w:tcW w:w="2142" w:type="dxa"/>
            <w:shd w:val="clear" w:color="auto" w:fill="FFF0D5"/>
          </w:tcPr>
          <w:p w14:paraId="5AF8A6D5" w14:textId="77777777" w:rsidR="00DD4E9E" w:rsidRPr="00DD4E9E" w:rsidRDefault="00DD4E9E" w:rsidP="00DD4E9E">
            <w:pPr>
              <w:widowControl w:val="0"/>
              <w:spacing w:after="120" w:line="240" w:lineRule="auto"/>
              <w:ind w:left="714" w:right="-8" w:hanging="537"/>
              <w:rPr>
                <w:rFonts w:ascii="Verdana" w:hAnsi="Verdana"/>
                <w:sz w:val="20"/>
                <w:szCs w:val="20"/>
              </w:rPr>
            </w:pPr>
            <w:r w:rsidRPr="00DD4E9E">
              <w:rPr>
                <w:rFonts w:ascii="Verdana" w:hAnsi="Verdana"/>
                <w:sz w:val="20"/>
                <w:szCs w:val="20"/>
              </w:rPr>
              <w:t>4 ure</w:t>
            </w:r>
          </w:p>
        </w:tc>
        <w:tc>
          <w:tcPr>
            <w:tcW w:w="5244" w:type="dxa"/>
            <w:shd w:val="clear" w:color="auto" w:fill="FFF0D5"/>
          </w:tcPr>
          <w:p w14:paraId="10251E76" w14:textId="77777777" w:rsidR="00DD4E9E" w:rsidRPr="00DD4E9E" w:rsidRDefault="00DD4E9E" w:rsidP="00DD4E9E">
            <w:pPr>
              <w:widowControl w:val="0"/>
              <w:spacing w:after="120" w:line="240" w:lineRule="auto"/>
              <w:ind w:left="714" w:right="-8" w:hanging="537"/>
              <w:rPr>
                <w:rFonts w:ascii="Verdana" w:hAnsi="Verdana"/>
                <w:sz w:val="20"/>
                <w:szCs w:val="20"/>
              </w:rPr>
            </w:pPr>
            <w:r w:rsidRPr="00DD4E9E">
              <w:rPr>
                <w:rFonts w:ascii="Verdana" w:hAnsi="Verdana"/>
                <w:sz w:val="20"/>
                <w:szCs w:val="20"/>
              </w:rPr>
              <w:t>8 ur</w:t>
            </w:r>
          </w:p>
        </w:tc>
      </w:tr>
      <w:tr w:rsidR="00DD4E9E" w:rsidRPr="00DD4E9E" w14:paraId="2C105D94" w14:textId="77777777" w:rsidTr="00DD4E9E">
        <w:tc>
          <w:tcPr>
            <w:tcW w:w="1544" w:type="dxa"/>
            <w:shd w:val="clear" w:color="auto" w:fill="FFF0D5"/>
          </w:tcPr>
          <w:p w14:paraId="6E2B0771" w14:textId="77777777" w:rsidR="00DD4E9E" w:rsidRPr="00DD4E9E" w:rsidRDefault="00DD4E9E" w:rsidP="00DD4E9E">
            <w:pPr>
              <w:widowControl w:val="0"/>
              <w:spacing w:after="120" w:line="240" w:lineRule="auto"/>
              <w:ind w:left="460" w:right="-8" w:hanging="283"/>
              <w:rPr>
                <w:rFonts w:ascii="Verdana" w:hAnsi="Verdana"/>
                <w:sz w:val="20"/>
                <w:szCs w:val="20"/>
              </w:rPr>
            </w:pPr>
            <w:r w:rsidRPr="00DD4E9E">
              <w:rPr>
                <w:rFonts w:ascii="Verdana" w:hAnsi="Verdana"/>
                <w:sz w:val="20"/>
                <w:szCs w:val="20"/>
              </w:rPr>
              <w:t>nizka</w:t>
            </w:r>
          </w:p>
        </w:tc>
        <w:tc>
          <w:tcPr>
            <w:tcW w:w="2142" w:type="dxa"/>
            <w:shd w:val="clear" w:color="auto" w:fill="FFF0D5"/>
          </w:tcPr>
          <w:p w14:paraId="03C95A30" w14:textId="77777777" w:rsidR="00DD4E9E" w:rsidRPr="00DD4E9E" w:rsidRDefault="00DD4E9E" w:rsidP="00DD4E9E">
            <w:pPr>
              <w:widowControl w:val="0"/>
              <w:spacing w:after="120" w:line="240" w:lineRule="auto"/>
              <w:ind w:left="714" w:right="-8" w:hanging="537"/>
              <w:rPr>
                <w:rFonts w:ascii="Verdana" w:hAnsi="Verdana"/>
                <w:sz w:val="20"/>
                <w:szCs w:val="20"/>
              </w:rPr>
            </w:pPr>
            <w:r w:rsidRPr="00DD4E9E">
              <w:rPr>
                <w:rFonts w:ascii="Verdana" w:hAnsi="Verdana"/>
                <w:sz w:val="20"/>
                <w:szCs w:val="20"/>
              </w:rPr>
              <w:t>1 delovni dan</w:t>
            </w:r>
          </w:p>
        </w:tc>
        <w:tc>
          <w:tcPr>
            <w:tcW w:w="5244" w:type="dxa"/>
            <w:shd w:val="clear" w:color="auto" w:fill="FFF0D5"/>
          </w:tcPr>
          <w:p w14:paraId="5E9598B6" w14:textId="77777777" w:rsidR="00DD4E9E" w:rsidRPr="00DD4E9E" w:rsidRDefault="00DD4E9E" w:rsidP="00DD4E9E">
            <w:pPr>
              <w:widowControl w:val="0"/>
              <w:spacing w:after="120" w:line="240" w:lineRule="auto"/>
              <w:ind w:left="714" w:right="-8" w:hanging="537"/>
              <w:rPr>
                <w:rFonts w:ascii="Verdana" w:hAnsi="Verdana"/>
                <w:sz w:val="20"/>
                <w:szCs w:val="20"/>
              </w:rPr>
            </w:pPr>
            <w:r w:rsidRPr="00DD4E9E">
              <w:rPr>
                <w:rFonts w:ascii="Verdana" w:hAnsi="Verdana"/>
                <w:sz w:val="20"/>
                <w:szCs w:val="20"/>
              </w:rPr>
              <w:t>2 delovna dneva</w:t>
            </w:r>
          </w:p>
        </w:tc>
      </w:tr>
    </w:tbl>
    <w:p w14:paraId="64D719A8" w14:textId="075A248E" w:rsidR="00DD4E9E" w:rsidRPr="002D5FD8" w:rsidRDefault="00DD4E9E" w:rsidP="00DD4E9E">
      <w:pPr>
        <w:widowControl w:val="0"/>
        <w:spacing w:after="120" w:line="240" w:lineRule="auto"/>
        <w:ind w:left="714"/>
        <w:jc w:val="both"/>
        <w:rPr>
          <w:rFonts w:ascii="Verdana" w:hAnsi="Verdana"/>
          <w:sz w:val="20"/>
          <w:szCs w:val="20"/>
        </w:rPr>
      </w:pPr>
      <w:r w:rsidRPr="002D5FD8">
        <w:rPr>
          <w:rFonts w:ascii="Verdana" w:hAnsi="Verdana"/>
          <w:sz w:val="20"/>
          <w:szCs w:val="20"/>
        </w:rPr>
        <w:t>*</w:t>
      </w:r>
      <w:r w:rsidRPr="002D5FD8">
        <w:t xml:space="preserve"> </w:t>
      </w:r>
      <w:r w:rsidRPr="002D5FD8">
        <w:rPr>
          <w:rFonts w:ascii="Verdana" w:hAnsi="Verdana"/>
          <w:sz w:val="20"/>
          <w:szCs w:val="20"/>
        </w:rPr>
        <w:t>Odzivni čas je čas, ki preteče od prejema prijave napake, do trenutka, ko izvajalec začne z odpravo napake. Osnovno infrastrukturo za izvajanje pomoči uporabnikom zagotovi izvajalec. Ta infrastruktura vključuje sistem za upravljanje klicev, telefaksov, elektronske pošte, SMS sporočil za klicni center ter sistem za upravljanje problemov.</w:t>
      </w:r>
    </w:p>
    <w:p w14:paraId="308DA447" w14:textId="76092B5D" w:rsidR="00DD4E9E" w:rsidRPr="002D5FD8" w:rsidRDefault="00DD4E9E" w:rsidP="00DD4E9E">
      <w:pPr>
        <w:widowControl w:val="0"/>
        <w:spacing w:after="120" w:line="240" w:lineRule="auto"/>
        <w:ind w:left="714"/>
        <w:jc w:val="both"/>
        <w:rPr>
          <w:rFonts w:ascii="Verdana" w:hAnsi="Verdana"/>
          <w:sz w:val="20"/>
          <w:szCs w:val="20"/>
        </w:rPr>
      </w:pPr>
      <w:r w:rsidRPr="002D5FD8">
        <w:rPr>
          <w:rFonts w:ascii="Verdana" w:hAnsi="Verdana"/>
          <w:sz w:val="20"/>
          <w:szCs w:val="20"/>
        </w:rPr>
        <w:t>**</w:t>
      </w:r>
      <w:r w:rsidRPr="002D5FD8">
        <w:t xml:space="preserve"> </w:t>
      </w:r>
      <w:r w:rsidRPr="002D5FD8">
        <w:rPr>
          <w:rFonts w:ascii="Verdana" w:hAnsi="Verdana"/>
          <w:sz w:val="20"/>
          <w:szCs w:val="20"/>
        </w:rPr>
        <w:t>Čas odprave napake je čas od trenutka, ko izvajalec začne z odpravo napake, pa do njene odprave (oziroma zagotovitve funkcionalno nadomestne rešitve).</w:t>
      </w:r>
    </w:p>
    <w:p w14:paraId="7AAC4E8D" w14:textId="4AEB04BE" w:rsidR="00DD4E9E" w:rsidRPr="002D5FD8" w:rsidRDefault="00DD4E9E" w:rsidP="00652E19">
      <w:pPr>
        <w:pStyle w:val="ListParagraph"/>
        <w:widowControl w:val="0"/>
        <w:numPr>
          <w:ilvl w:val="2"/>
          <w:numId w:val="27"/>
        </w:numPr>
        <w:spacing w:after="120" w:line="240" w:lineRule="auto"/>
        <w:contextualSpacing w:val="0"/>
        <w:jc w:val="both"/>
        <w:rPr>
          <w:rFonts w:ascii="Verdana" w:hAnsi="Verdana"/>
          <w:sz w:val="20"/>
          <w:szCs w:val="20"/>
        </w:rPr>
      </w:pPr>
      <w:r w:rsidRPr="002D5FD8">
        <w:rPr>
          <w:rFonts w:ascii="Verdana" w:hAnsi="Verdana"/>
          <w:sz w:val="20"/>
          <w:szCs w:val="20"/>
        </w:rPr>
        <w:t>Če izvajalec po pregledu prijave napake ugotovi, da bo za njeno odpravo potrebno več kot je čas odprave napake, ki je podan v tabeli v tem členu pogodbe, je dolžan to nemudoma sporočiti naročniku in za vmesni čas vzpostaviti začasno delovanje sistema zVEM, tako da bo omogočen delovni proces uporabnika.</w:t>
      </w:r>
    </w:p>
    <w:p w14:paraId="07B94DF1" w14:textId="77777777" w:rsidR="00DD4E9E" w:rsidRPr="002D5FD8" w:rsidRDefault="00DD4E9E" w:rsidP="00652E19">
      <w:pPr>
        <w:pStyle w:val="ListParagraph"/>
        <w:widowControl w:val="0"/>
        <w:numPr>
          <w:ilvl w:val="2"/>
          <w:numId w:val="27"/>
        </w:numPr>
        <w:spacing w:after="120" w:line="240" w:lineRule="auto"/>
        <w:contextualSpacing w:val="0"/>
        <w:jc w:val="both"/>
        <w:rPr>
          <w:rFonts w:ascii="Verdana" w:hAnsi="Verdana"/>
          <w:sz w:val="20"/>
          <w:szCs w:val="20"/>
        </w:rPr>
      </w:pPr>
      <w:r w:rsidRPr="002D5FD8">
        <w:rPr>
          <w:rFonts w:ascii="Verdana" w:hAnsi="Verdana"/>
          <w:sz w:val="20"/>
          <w:szCs w:val="20"/>
        </w:rPr>
        <w:t>Izvajalec ni odgovoren za napako, ki je nastala kot posledica:</w:t>
      </w:r>
    </w:p>
    <w:p w14:paraId="6AEFBCFD" w14:textId="77777777" w:rsidR="00DD4E9E" w:rsidRPr="002D5FD8" w:rsidRDefault="00DD4E9E" w:rsidP="00652E19">
      <w:pPr>
        <w:widowControl w:val="0"/>
        <w:numPr>
          <w:ilvl w:val="3"/>
          <w:numId w:val="25"/>
        </w:numPr>
        <w:spacing w:after="120" w:line="240" w:lineRule="auto"/>
        <w:jc w:val="both"/>
        <w:rPr>
          <w:rFonts w:ascii="Verdana" w:hAnsi="Verdana"/>
          <w:sz w:val="20"/>
          <w:szCs w:val="20"/>
        </w:rPr>
      </w:pPr>
      <w:r w:rsidRPr="002D5FD8">
        <w:rPr>
          <w:rFonts w:ascii="Verdana" w:hAnsi="Verdana"/>
          <w:sz w:val="20"/>
          <w:szCs w:val="20"/>
        </w:rPr>
        <w:t>naročnikovega neupoštevanja navodil za uporabo oziroma uporabniške dokumentacije;</w:t>
      </w:r>
    </w:p>
    <w:p w14:paraId="0A3216B9" w14:textId="77777777" w:rsidR="00DD4E9E" w:rsidRPr="002D5FD8" w:rsidRDefault="00DD4E9E" w:rsidP="00652E19">
      <w:pPr>
        <w:widowControl w:val="0"/>
        <w:numPr>
          <w:ilvl w:val="3"/>
          <w:numId w:val="25"/>
        </w:numPr>
        <w:spacing w:after="120" w:line="240" w:lineRule="auto"/>
        <w:jc w:val="both"/>
        <w:rPr>
          <w:rFonts w:ascii="Verdana" w:hAnsi="Verdana"/>
          <w:sz w:val="20"/>
          <w:szCs w:val="20"/>
        </w:rPr>
      </w:pPr>
      <w:r w:rsidRPr="002D5FD8">
        <w:rPr>
          <w:rFonts w:ascii="Verdana" w:hAnsi="Verdana"/>
          <w:sz w:val="20"/>
          <w:szCs w:val="20"/>
        </w:rPr>
        <w:t xml:space="preserve">naročnikove nestrokovne, nepravilne ali nedovoljene uporabe informacijske rešitve, </w:t>
      </w:r>
      <w:r w:rsidRPr="002D5FD8">
        <w:rPr>
          <w:rFonts w:ascii="Verdana" w:hAnsi="Verdana"/>
          <w:sz w:val="20"/>
          <w:szCs w:val="20"/>
        </w:rPr>
        <w:lastRenderedPageBreak/>
        <w:t>ki je predmet pogodbe, oziroma operacijskega sistemskega okolja oziroma računalniške strojne opreme;</w:t>
      </w:r>
    </w:p>
    <w:p w14:paraId="3E9E5E65" w14:textId="77777777" w:rsidR="00DD4E9E" w:rsidRPr="002D5FD8" w:rsidRDefault="00DD4E9E" w:rsidP="00652E19">
      <w:pPr>
        <w:widowControl w:val="0"/>
        <w:numPr>
          <w:ilvl w:val="3"/>
          <w:numId w:val="25"/>
        </w:numPr>
        <w:spacing w:after="120" w:line="240" w:lineRule="auto"/>
        <w:jc w:val="both"/>
        <w:rPr>
          <w:rFonts w:ascii="Verdana" w:hAnsi="Verdana"/>
          <w:sz w:val="20"/>
          <w:szCs w:val="20"/>
        </w:rPr>
      </w:pPr>
      <w:r w:rsidRPr="002D5FD8">
        <w:rPr>
          <w:rFonts w:ascii="Verdana" w:hAnsi="Verdana"/>
          <w:sz w:val="20"/>
          <w:szCs w:val="20"/>
        </w:rPr>
        <w:t>nedovoljenih modifikacij informacijske rešitve, ki je predmet pogodbe, s strani naročnika ali nepooblaščenih tretjih oseb;</w:t>
      </w:r>
    </w:p>
    <w:p w14:paraId="6E522160" w14:textId="7DB1A867" w:rsidR="00DD4E9E" w:rsidRPr="002D5FD8" w:rsidRDefault="00DD4E9E" w:rsidP="00652E19">
      <w:pPr>
        <w:widowControl w:val="0"/>
        <w:numPr>
          <w:ilvl w:val="3"/>
          <w:numId w:val="25"/>
        </w:numPr>
        <w:spacing w:after="120" w:line="240" w:lineRule="auto"/>
        <w:jc w:val="both"/>
        <w:rPr>
          <w:rFonts w:ascii="Verdana" w:hAnsi="Verdana"/>
          <w:sz w:val="20"/>
          <w:szCs w:val="20"/>
        </w:rPr>
      </w:pPr>
      <w:r w:rsidRPr="002D5FD8">
        <w:rPr>
          <w:rFonts w:ascii="Verdana" w:hAnsi="Verdana"/>
          <w:sz w:val="20"/>
          <w:szCs w:val="20"/>
        </w:rPr>
        <w:t>višje sile, nesreče in podobnih nepredvidljivih dogodkov ali škodljivih ravnanj tretjih oseb, ob upoštevanju dolžne skrbnosti izvajalca.</w:t>
      </w:r>
    </w:p>
    <w:p w14:paraId="30991E59" w14:textId="77777777" w:rsidR="000D5380" w:rsidRPr="002D5FD8" w:rsidRDefault="000D5380" w:rsidP="00652E19">
      <w:pPr>
        <w:pStyle w:val="ListParagraph"/>
        <w:widowControl w:val="0"/>
        <w:numPr>
          <w:ilvl w:val="0"/>
          <w:numId w:val="15"/>
        </w:numPr>
        <w:spacing w:after="120" w:line="240" w:lineRule="auto"/>
        <w:jc w:val="center"/>
        <w:rPr>
          <w:rFonts w:ascii="Verdana" w:hAnsi="Verdana"/>
          <w:sz w:val="20"/>
          <w:szCs w:val="20"/>
        </w:rPr>
      </w:pPr>
      <w:r w:rsidRPr="002D5FD8">
        <w:rPr>
          <w:rFonts w:ascii="Verdana" w:hAnsi="Verdana"/>
          <w:sz w:val="20"/>
          <w:szCs w:val="20"/>
        </w:rPr>
        <w:t>člen</w:t>
      </w:r>
    </w:p>
    <w:p w14:paraId="7D2E0E26" w14:textId="77777777" w:rsidR="000D5380" w:rsidRPr="002D5FD8" w:rsidRDefault="000D5380" w:rsidP="00DE28D8">
      <w:pPr>
        <w:widowControl w:val="0"/>
        <w:spacing w:before="120" w:after="120" w:line="240" w:lineRule="auto"/>
        <w:ind w:firstLine="357"/>
        <w:jc w:val="center"/>
        <w:rPr>
          <w:rFonts w:ascii="Verdana" w:hAnsi="Verdana"/>
          <w:sz w:val="20"/>
          <w:szCs w:val="20"/>
        </w:rPr>
      </w:pPr>
      <w:r w:rsidRPr="002D5FD8">
        <w:rPr>
          <w:rFonts w:ascii="Verdana" w:hAnsi="Verdana"/>
          <w:sz w:val="20"/>
          <w:szCs w:val="20"/>
        </w:rPr>
        <w:t>ZAMUDA IN POGODBENA KAZEN</w:t>
      </w:r>
    </w:p>
    <w:p w14:paraId="07BF71F8" w14:textId="79A73071" w:rsidR="00DE28D8" w:rsidRPr="002D5FD8" w:rsidRDefault="00DE28D8" w:rsidP="00652E19">
      <w:pPr>
        <w:widowControl w:val="0"/>
        <w:numPr>
          <w:ilvl w:val="2"/>
          <w:numId w:val="9"/>
        </w:numPr>
        <w:spacing w:before="120" w:after="120" w:line="240" w:lineRule="auto"/>
        <w:jc w:val="both"/>
        <w:rPr>
          <w:rFonts w:ascii="Verdana" w:hAnsi="Verdana"/>
          <w:sz w:val="20"/>
          <w:szCs w:val="20"/>
        </w:rPr>
      </w:pPr>
      <w:bookmarkStart w:id="4" w:name="_Hlk162529289"/>
      <w:r w:rsidRPr="002D5FD8">
        <w:rPr>
          <w:rFonts w:ascii="Verdana" w:hAnsi="Verdana"/>
          <w:sz w:val="20"/>
          <w:szCs w:val="20"/>
        </w:rPr>
        <w:t>Če izvajalec pride v zamudo pri reševanju zahtevkov iz osnovnega vzdrževanja te pogodbe, ki nastane po njegovi izključni krivdi, je dolžan izvajalec plačati pogodbeno kazen v višini 500 EUR za vsako zamujeno oziroma preseženo izhodiščno časovno enoto (to je "čas, v katerem mora izvajalec odpraviti vzroke za napako oziroma motnjo" iz Priloge 1 te pogodbe) glede na vrsto zahtevka. Pogodbena kazen se obračuna pri mesečnem izplačilu izvajalcu za osnovno vzdrževanje.</w:t>
      </w:r>
    </w:p>
    <w:bookmarkEnd w:id="4"/>
    <w:p w14:paraId="1CB10163" w14:textId="3F81013E" w:rsidR="00DE28D8" w:rsidRPr="002D5FD8" w:rsidRDefault="00DE28D8" w:rsidP="00652E19">
      <w:pPr>
        <w:widowControl w:val="0"/>
        <w:numPr>
          <w:ilvl w:val="2"/>
          <w:numId w:val="9"/>
        </w:numPr>
        <w:spacing w:before="120" w:after="120" w:line="240" w:lineRule="auto"/>
        <w:jc w:val="both"/>
        <w:rPr>
          <w:rFonts w:ascii="Verdana" w:hAnsi="Verdana"/>
          <w:sz w:val="20"/>
          <w:szCs w:val="20"/>
        </w:rPr>
      </w:pPr>
      <w:r w:rsidRPr="002D5FD8">
        <w:rPr>
          <w:rFonts w:ascii="Verdana" w:hAnsi="Verdana"/>
          <w:sz w:val="20"/>
          <w:szCs w:val="20"/>
        </w:rPr>
        <w:t xml:space="preserve">V primeru nedoseganja zastavljenih vrednosti glede razpoložljivosti ali odzivnosti v posameznem mesecu, kot navedeno v obrazcu </w:t>
      </w:r>
      <w:r w:rsidR="00FB0766" w:rsidRPr="002D5FD8">
        <w:rPr>
          <w:rFonts w:ascii="Verdana" w:hAnsi="Verdana"/>
          <w:sz w:val="20"/>
          <w:szCs w:val="20"/>
        </w:rPr>
        <w:t>Tehnične specifikacije</w:t>
      </w:r>
      <w:r w:rsidRPr="002D5FD8">
        <w:rPr>
          <w:rFonts w:ascii="Verdana" w:hAnsi="Verdana"/>
          <w:sz w:val="20"/>
          <w:szCs w:val="20"/>
        </w:rPr>
        <w:t xml:space="preserve"> znaša pogodbena kazen 80% zneska mesečnega osnovnega vzdrževanja. V primeru nedoseganja zastavljenih vrednosti glede razpoložljivosti na letni ravni znaša pogodbena kazen 80 % zneska osnovnega vzdrževanja za vse mesece od meseca, v katerem je bila kvota dovoljene nerazpoložljivosti presežena, pa do konca izvajanja storitev po tej pogodbi. Pogodbena kazen se obračuna pri mesečnem izplačilu izvajalcu za osnovno vzdrževanje. </w:t>
      </w:r>
    </w:p>
    <w:p w14:paraId="43F25F61" w14:textId="2BE5CE46" w:rsidR="00C26E57" w:rsidRPr="006D53D4" w:rsidRDefault="000B75CC" w:rsidP="006D53D4">
      <w:pPr>
        <w:pStyle w:val="ListParagraph"/>
        <w:numPr>
          <w:ilvl w:val="2"/>
          <w:numId w:val="9"/>
        </w:numPr>
        <w:jc w:val="both"/>
        <w:rPr>
          <w:rFonts w:ascii="Verdana" w:hAnsi="Verdana"/>
          <w:sz w:val="20"/>
          <w:szCs w:val="20"/>
        </w:rPr>
      </w:pPr>
      <w:r w:rsidRPr="000B75CC">
        <w:rPr>
          <w:rFonts w:ascii="Verdana" w:hAnsi="Verdana"/>
          <w:sz w:val="20"/>
          <w:szCs w:val="20"/>
        </w:rPr>
        <w:t xml:space="preserve">Če izvajalec pride v zamudo pri </w:t>
      </w:r>
      <w:r w:rsidR="00F126E3">
        <w:rPr>
          <w:rFonts w:ascii="Verdana" w:hAnsi="Verdana"/>
          <w:sz w:val="20"/>
          <w:szCs w:val="20"/>
        </w:rPr>
        <w:t>izpolnjevanju obveznosti</w:t>
      </w:r>
      <w:r w:rsidRPr="000B75CC">
        <w:rPr>
          <w:rFonts w:ascii="Verdana" w:hAnsi="Verdana"/>
          <w:sz w:val="20"/>
          <w:szCs w:val="20"/>
        </w:rPr>
        <w:t xml:space="preserve"> iz </w:t>
      </w:r>
      <w:r w:rsidR="00F126E3">
        <w:rPr>
          <w:rFonts w:ascii="Verdana" w:hAnsi="Verdana"/>
          <w:sz w:val="20"/>
          <w:szCs w:val="20"/>
        </w:rPr>
        <w:t>dopolnilnega</w:t>
      </w:r>
      <w:r w:rsidRPr="000B75CC">
        <w:rPr>
          <w:rFonts w:ascii="Verdana" w:hAnsi="Verdana"/>
          <w:sz w:val="20"/>
          <w:szCs w:val="20"/>
        </w:rPr>
        <w:t xml:space="preserve"> vzdrževanja te pogodbe, ki nastane po njegovi izključni krivdi, je dolžan izvajalec plačati pogodbeno kazen v višini </w:t>
      </w:r>
      <w:r w:rsidR="00F126E3">
        <w:rPr>
          <w:rFonts w:ascii="Verdana" w:hAnsi="Verdana"/>
          <w:sz w:val="20"/>
          <w:szCs w:val="20"/>
        </w:rPr>
        <w:t xml:space="preserve">10% od vrednosti del s katerimi je izvajalec v zamudi. </w:t>
      </w:r>
      <w:r w:rsidRPr="000B75CC">
        <w:rPr>
          <w:rFonts w:ascii="Verdana" w:hAnsi="Verdana"/>
          <w:sz w:val="20"/>
          <w:szCs w:val="20"/>
        </w:rPr>
        <w:t xml:space="preserve">Pogodbena kazen se obračuna pri mesečnem izplačilu izvajalcu za </w:t>
      </w:r>
      <w:r w:rsidR="00F126E3">
        <w:rPr>
          <w:rFonts w:ascii="Verdana" w:hAnsi="Verdana"/>
          <w:sz w:val="20"/>
          <w:szCs w:val="20"/>
        </w:rPr>
        <w:t>dopolnilno</w:t>
      </w:r>
      <w:r w:rsidRPr="000B75CC">
        <w:rPr>
          <w:rFonts w:ascii="Verdana" w:hAnsi="Verdana"/>
          <w:sz w:val="20"/>
          <w:szCs w:val="20"/>
        </w:rPr>
        <w:t xml:space="preserve"> vzdrževanje.</w:t>
      </w:r>
    </w:p>
    <w:p w14:paraId="01222C96" w14:textId="735A3640" w:rsidR="00DE28D8" w:rsidRPr="002D5FD8" w:rsidRDefault="00DE28D8" w:rsidP="00652E19">
      <w:pPr>
        <w:widowControl w:val="0"/>
        <w:numPr>
          <w:ilvl w:val="2"/>
          <w:numId w:val="9"/>
        </w:numPr>
        <w:spacing w:before="120" w:after="120" w:line="240" w:lineRule="auto"/>
        <w:jc w:val="both"/>
        <w:rPr>
          <w:rFonts w:ascii="Verdana" w:hAnsi="Verdana"/>
          <w:sz w:val="20"/>
          <w:szCs w:val="20"/>
        </w:rPr>
      </w:pPr>
      <w:r w:rsidRPr="002D5FD8">
        <w:rPr>
          <w:rFonts w:ascii="Verdana" w:hAnsi="Verdana"/>
          <w:sz w:val="20"/>
          <w:szCs w:val="20"/>
        </w:rPr>
        <w:t xml:space="preserve">Skupna pogodbena kazen je lahko zaračunana do 10 % pogodbene vrednosti </w:t>
      </w:r>
      <w:r w:rsidR="00D5420F">
        <w:rPr>
          <w:rFonts w:ascii="Verdana" w:hAnsi="Verdana"/>
          <w:sz w:val="20"/>
          <w:szCs w:val="20"/>
        </w:rPr>
        <w:t xml:space="preserve">osnovnega </w:t>
      </w:r>
      <w:r w:rsidR="00F126E3">
        <w:rPr>
          <w:rFonts w:ascii="Verdana" w:hAnsi="Verdana"/>
          <w:sz w:val="20"/>
          <w:szCs w:val="20"/>
        </w:rPr>
        <w:t xml:space="preserve">in dopolnilnega </w:t>
      </w:r>
      <w:r w:rsidR="00D5420F">
        <w:rPr>
          <w:rFonts w:ascii="Verdana" w:hAnsi="Verdana"/>
          <w:sz w:val="20"/>
          <w:szCs w:val="20"/>
        </w:rPr>
        <w:t xml:space="preserve">vzdrževanja </w:t>
      </w:r>
      <w:r w:rsidRPr="002D5FD8">
        <w:rPr>
          <w:rFonts w:ascii="Verdana" w:hAnsi="Verdana"/>
          <w:sz w:val="20"/>
          <w:szCs w:val="20"/>
        </w:rPr>
        <w:t>z DDV.</w:t>
      </w:r>
    </w:p>
    <w:p w14:paraId="1FD5B957" w14:textId="3007275D" w:rsidR="00DE28D8" w:rsidRPr="002D5FD8" w:rsidRDefault="00DE28D8" w:rsidP="00652E19">
      <w:pPr>
        <w:widowControl w:val="0"/>
        <w:numPr>
          <w:ilvl w:val="2"/>
          <w:numId w:val="9"/>
        </w:numPr>
        <w:spacing w:before="120" w:after="120" w:line="240" w:lineRule="auto"/>
        <w:jc w:val="both"/>
        <w:rPr>
          <w:rFonts w:ascii="Verdana" w:hAnsi="Verdana"/>
          <w:sz w:val="20"/>
          <w:szCs w:val="20"/>
        </w:rPr>
      </w:pPr>
      <w:r w:rsidRPr="002D5FD8">
        <w:rPr>
          <w:rFonts w:ascii="Verdana" w:hAnsi="Verdana"/>
          <w:sz w:val="20"/>
          <w:szCs w:val="20"/>
        </w:rPr>
        <w:t xml:space="preserve">Pri računu razpoložljivosti se ne upošteva nerazpoložljivost storitve, ki je nastala zaradi nerazpoložljivosti drugih povezanih sistemov, na katere izvajalec nima vpliva, ali višje sile. </w:t>
      </w:r>
    </w:p>
    <w:p w14:paraId="43B0EE90" w14:textId="4F49F7F9" w:rsidR="00DE28D8" w:rsidRPr="002D5FD8" w:rsidRDefault="00DE28D8" w:rsidP="00652E19">
      <w:pPr>
        <w:widowControl w:val="0"/>
        <w:numPr>
          <w:ilvl w:val="2"/>
          <w:numId w:val="9"/>
        </w:numPr>
        <w:spacing w:before="120" w:after="120" w:line="240" w:lineRule="auto"/>
        <w:jc w:val="both"/>
        <w:rPr>
          <w:rFonts w:ascii="Verdana" w:hAnsi="Verdana"/>
          <w:sz w:val="20"/>
          <w:szCs w:val="20"/>
        </w:rPr>
      </w:pPr>
      <w:r w:rsidRPr="002D5FD8">
        <w:rPr>
          <w:rFonts w:ascii="Verdana" w:hAnsi="Verdana"/>
          <w:sz w:val="20"/>
          <w:szCs w:val="20"/>
        </w:rPr>
        <w:t>Terjatev, ki jo ima naročnik nasproti izvajalcu iz naslova pogodbene kazni se lahko pobota s terjatvijo, ki jo ima izvajalec nasproti naročniku iz naslova plačila po tej pogodbi.</w:t>
      </w:r>
    </w:p>
    <w:p w14:paraId="6CA8C565" w14:textId="299A1FE4" w:rsidR="00DE28D8" w:rsidRPr="002D5FD8" w:rsidRDefault="00DE28D8" w:rsidP="00652E19">
      <w:pPr>
        <w:widowControl w:val="0"/>
        <w:numPr>
          <w:ilvl w:val="2"/>
          <w:numId w:val="9"/>
        </w:numPr>
        <w:spacing w:before="120" w:after="120" w:line="240" w:lineRule="auto"/>
        <w:jc w:val="both"/>
        <w:rPr>
          <w:rFonts w:ascii="Verdana" w:hAnsi="Verdana"/>
          <w:sz w:val="20"/>
          <w:szCs w:val="20"/>
        </w:rPr>
      </w:pPr>
      <w:r w:rsidRPr="002D5FD8">
        <w:rPr>
          <w:rFonts w:ascii="Verdana" w:hAnsi="Verdana"/>
          <w:sz w:val="20"/>
          <w:szCs w:val="20"/>
        </w:rPr>
        <w:t>Stranki soglašata, da pogodbena kazen določena v tem členu, glede na vrednost in pomen predmeta obveznosti ni previsoka, zaradi česar se izvajalec odreka uveljavljanju zmanjšanja pogodbene kazni.</w:t>
      </w:r>
    </w:p>
    <w:p w14:paraId="049B3EA2" w14:textId="4102FF56" w:rsidR="00DE28D8" w:rsidRPr="002D5FD8" w:rsidRDefault="00DE28D8" w:rsidP="00652E19">
      <w:pPr>
        <w:widowControl w:val="0"/>
        <w:numPr>
          <w:ilvl w:val="2"/>
          <w:numId w:val="9"/>
        </w:numPr>
        <w:spacing w:before="120" w:after="120" w:line="240" w:lineRule="auto"/>
        <w:jc w:val="both"/>
        <w:rPr>
          <w:rFonts w:ascii="Verdana" w:hAnsi="Verdana"/>
          <w:sz w:val="20"/>
          <w:szCs w:val="20"/>
        </w:rPr>
      </w:pPr>
      <w:r w:rsidRPr="002D5FD8">
        <w:rPr>
          <w:rFonts w:ascii="Verdana" w:hAnsi="Verdana"/>
          <w:sz w:val="20"/>
          <w:szCs w:val="20"/>
        </w:rPr>
        <w:t>Če je škoda, ki bi naročniku nastala, zaradi kršitve pogodbenih obveznosti izvajalca</w:t>
      </w:r>
      <w:r w:rsidR="008F365D" w:rsidRPr="002D5FD8">
        <w:rPr>
          <w:rFonts w:ascii="Verdana" w:hAnsi="Verdana"/>
          <w:sz w:val="20"/>
          <w:szCs w:val="20"/>
        </w:rPr>
        <w:t>,</w:t>
      </w:r>
      <w:r w:rsidRPr="002D5FD8">
        <w:rPr>
          <w:rFonts w:ascii="Verdana" w:hAnsi="Verdana"/>
          <w:sz w:val="20"/>
          <w:szCs w:val="20"/>
        </w:rPr>
        <w:t xml:space="preserve"> večja od zneska pogodbene kazni, lahko naročnik poleg celotnega zneska pogodbene kazni zahteva tudi razliko do popolne odškodnine.</w:t>
      </w:r>
    </w:p>
    <w:p w14:paraId="52BE8E0A" w14:textId="77777777" w:rsidR="00DE28D8" w:rsidRPr="002D5FD8" w:rsidRDefault="00DE28D8" w:rsidP="00652E19">
      <w:pPr>
        <w:widowControl w:val="0"/>
        <w:numPr>
          <w:ilvl w:val="2"/>
          <w:numId w:val="9"/>
        </w:numPr>
        <w:spacing w:before="120" w:after="120" w:line="240" w:lineRule="auto"/>
        <w:jc w:val="both"/>
        <w:rPr>
          <w:rFonts w:ascii="Verdana" w:hAnsi="Verdana"/>
          <w:sz w:val="20"/>
          <w:szCs w:val="20"/>
        </w:rPr>
      </w:pPr>
      <w:r w:rsidRPr="002D5FD8">
        <w:rPr>
          <w:rFonts w:ascii="Verdana" w:hAnsi="Verdana"/>
          <w:sz w:val="20"/>
          <w:szCs w:val="20"/>
        </w:rPr>
        <w:t>Plačilo pogodbene kazni ne odvezuje izvajalca od izpolnitve pogodbenih obveznosti.</w:t>
      </w:r>
    </w:p>
    <w:p w14:paraId="6DBE516F" w14:textId="77777777" w:rsidR="000D5380" w:rsidRPr="002D5FD8" w:rsidRDefault="000D5380" w:rsidP="00652E19">
      <w:pPr>
        <w:pStyle w:val="ListParagraph"/>
        <w:widowControl w:val="0"/>
        <w:numPr>
          <w:ilvl w:val="0"/>
          <w:numId w:val="15"/>
        </w:numPr>
        <w:spacing w:after="120" w:line="240" w:lineRule="auto"/>
        <w:jc w:val="center"/>
        <w:rPr>
          <w:rFonts w:ascii="Verdana" w:hAnsi="Verdana"/>
          <w:sz w:val="20"/>
          <w:szCs w:val="20"/>
        </w:rPr>
      </w:pPr>
      <w:r w:rsidRPr="002D5FD8">
        <w:rPr>
          <w:rFonts w:ascii="Verdana" w:hAnsi="Verdana"/>
          <w:sz w:val="20"/>
          <w:szCs w:val="20"/>
        </w:rPr>
        <w:t>člen</w:t>
      </w:r>
    </w:p>
    <w:p w14:paraId="3946FFB8" w14:textId="77777777" w:rsidR="000D5380" w:rsidRPr="002D5FD8" w:rsidRDefault="000D5380" w:rsidP="009E0509">
      <w:pPr>
        <w:widowControl w:val="0"/>
        <w:spacing w:before="120" w:after="120" w:line="240" w:lineRule="auto"/>
        <w:ind w:firstLine="357"/>
        <w:jc w:val="center"/>
        <w:rPr>
          <w:rFonts w:ascii="Verdana" w:hAnsi="Verdana"/>
          <w:sz w:val="20"/>
          <w:szCs w:val="20"/>
        </w:rPr>
      </w:pPr>
      <w:r w:rsidRPr="002D5FD8">
        <w:rPr>
          <w:rFonts w:ascii="Verdana" w:hAnsi="Verdana"/>
          <w:sz w:val="20"/>
          <w:szCs w:val="20"/>
        </w:rPr>
        <w:t>FINANČNO ZAVAROVANJE ZA DOBRO IZVEDBO POGODBENIH OBVEZNOSTI</w:t>
      </w:r>
    </w:p>
    <w:p w14:paraId="73CCFB00" w14:textId="77777777" w:rsidR="000D5380" w:rsidRPr="002D5FD8" w:rsidRDefault="004C4E27" w:rsidP="00652E19">
      <w:pPr>
        <w:widowControl w:val="0"/>
        <w:numPr>
          <w:ilvl w:val="2"/>
          <w:numId w:val="11"/>
        </w:numPr>
        <w:spacing w:before="120" w:after="120" w:line="240" w:lineRule="auto"/>
        <w:jc w:val="both"/>
        <w:rPr>
          <w:rFonts w:ascii="Verdana" w:hAnsi="Verdana"/>
          <w:sz w:val="20"/>
          <w:szCs w:val="20"/>
        </w:rPr>
      </w:pPr>
      <w:r w:rsidRPr="002D5FD8">
        <w:rPr>
          <w:rFonts w:ascii="Verdana" w:hAnsi="Verdana"/>
          <w:sz w:val="20"/>
          <w:szCs w:val="20"/>
        </w:rPr>
        <w:t>I</w:t>
      </w:r>
      <w:r w:rsidR="000D5380" w:rsidRPr="002D5FD8">
        <w:rPr>
          <w:rFonts w:ascii="Verdana" w:hAnsi="Verdana"/>
          <w:sz w:val="20"/>
          <w:szCs w:val="20"/>
        </w:rPr>
        <w:t>zvajalec</w:t>
      </w:r>
      <w:r w:rsidRPr="002D5FD8">
        <w:rPr>
          <w:rFonts w:ascii="Verdana" w:hAnsi="Verdana"/>
          <w:sz w:val="20"/>
          <w:szCs w:val="20"/>
        </w:rPr>
        <w:t xml:space="preserve"> mora</w:t>
      </w:r>
      <w:r w:rsidR="000D5380" w:rsidRPr="002D5FD8">
        <w:rPr>
          <w:rFonts w:ascii="Verdana" w:hAnsi="Verdana"/>
          <w:sz w:val="20"/>
          <w:szCs w:val="20"/>
        </w:rPr>
        <w:t xml:space="preserve"> najkasneje v desetih dneh od prejema izvoda podpisane pogodbe s strani naročnika, kot pogoj za veljavnost pogodbe naročniku izročiti finančno zavarovanje </w:t>
      </w:r>
      <w:r w:rsidR="00890C74" w:rsidRPr="002D5FD8">
        <w:rPr>
          <w:rFonts w:ascii="Verdana" w:hAnsi="Verdana"/>
          <w:sz w:val="20"/>
          <w:szCs w:val="20"/>
        </w:rPr>
        <w:t xml:space="preserve">za dobro izvedbo pogodbenih obveznosti </w:t>
      </w:r>
      <w:r w:rsidR="000D5380" w:rsidRPr="002D5FD8">
        <w:rPr>
          <w:rFonts w:ascii="Verdana" w:hAnsi="Verdana"/>
          <w:sz w:val="20"/>
          <w:szCs w:val="20"/>
        </w:rPr>
        <w:t>v</w:t>
      </w:r>
      <w:r w:rsidR="00251AAB" w:rsidRPr="002D5FD8">
        <w:rPr>
          <w:rFonts w:ascii="Verdana" w:hAnsi="Verdana"/>
          <w:sz w:val="20"/>
          <w:szCs w:val="20"/>
        </w:rPr>
        <w:t xml:space="preserve"> naslednji obliki</w:t>
      </w:r>
      <w:r w:rsidR="000D5380" w:rsidRPr="002D5FD8">
        <w:rPr>
          <w:rFonts w:ascii="Verdana" w:hAnsi="Verdana"/>
          <w:sz w:val="20"/>
          <w:szCs w:val="20"/>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D5FD8"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D5FD8" w:rsidRDefault="00251AAB" w:rsidP="00057E17">
            <w:pPr>
              <w:widowControl w:val="0"/>
              <w:spacing w:after="0" w:line="240" w:lineRule="auto"/>
              <w:jc w:val="center"/>
              <w:rPr>
                <w:rFonts w:ascii="Verdana" w:hAnsi="Verdana"/>
                <w:sz w:val="20"/>
                <w:szCs w:val="20"/>
              </w:rPr>
            </w:pPr>
            <w:r w:rsidRPr="002D5FD8">
              <w:rPr>
                <w:rFonts w:ascii="Verdana" w:hAnsi="Verdana"/>
                <w:sz w:val="20"/>
                <w:szCs w:val="20"/>
              </w:rPr>
              <w:lastRenderedPageBreak/>
              <w:t>Vrsta zavarovanja</w:t>
            </w:r>
          </w:p>
        </w:tc>
        <w:tc>
          <w:tcPr>
            <w:tcW w:w="2126" w:type="dxa"/>
            <w:tcBorders>
              <w:bottom w:val="single" w:sz="4" w:space="0" w:color="auto"/>
            </w:tcBorders>
            <w:shd w:val="clear" w:color="auto" w:fill="FDB940"/>
            <w:vAlign w:val="center"/>
          </w:tcPr>
          <w:p w14:paraId="6110E69A" w14:textId="77777777" w:rsidR="00251AAB" w:rsidRPr="002D5FD8" w:rsidRDefault="00251AAB" w:rsidP="00057E17">
            <w:pPr>
              <w:widowControl w:val="0"/>
              <w:spacing w:after="0" w:line="240" w:lineRule="auto"/>
              <w:jc w:val="center"/>
              <w:rPr>
                <w:rFonts w:ascii="Verdana" w:hAnsi="Verdana"/>
                <w:sz w:val="20"/>
                <w:szCs w:val="20"/>
              </w:rPr>
            </w:pPr>
            <w:r w:rsidRPr="002D5FD8">
              <w:rPr>
                <w:rFonts w:ascii="Verdana" w:hAnsi="Verdana"/>
                <w:sz w:val="20"/>
                <w:szCs w:val="20"/>
              </w:rPr>
              <w:t>Vrednost in valuta</w:t>
            </w:r>
          </w:p>
        </w:tc>
        <w:tc>
          <w:tcPr>
            <w:tcW w:w="2054" w:type="dxa"/>
            <w:tcBorders>
              <w:bottom w:val="single" w:sz="4" w:space="0" w:color="auto"/>
            </w:tcBorders>
            <w:shd w:val="clear" w:color="auto" w:fill="FDB940"/>
            <w:vAlign w:val="center"/>
          </w:tcPr>
          <w:p w14:paraId="606B89CB" w14:textId="77777777" w:rsidR="00251AAB" w:rsidRPr="002D5FD8" w:rsidRDefault="00251AAB" w:rsidP="00057E17">
            <w:pPr>
              <w:widowControl w:val="0"/>
              <w:spacing w:after="0" w:line="240" w:lineRule="auto"/>
              <w:jc w:val="center"/>
              <w:rPr>
                <w:rFonts w:ascii="Verdana" w:hAnsi="Verdana"/>
                <w:sz w:val="20"/>
                <w:szCs w:val="20"/>
              </w:rPr>
            </w:pPr>
            <w:r w:rsidRPr="002D5FD8">
              <w:rPr>
                <w:rFonts w:ascii="Verdana" w:hAnsi="Verdana"/>
                <w:sz w:val="20"/>
                <w:szCs w:val="20"/>
              </w:rPr>
              <w:t>Veljavnost</w:t>
            </w:r>
          </w:p>
          <w:p w14:paraId="18922783" w14:textId="77777777" w:rsidR="00251AAB" w:rsidRPr="002D5FD8" w:rsidRDefault="00251AAB" w:rsidP="00057E17">
            <w:pPr>
              <w:widowControl w:val="0"/>
              <w:spacing w:after="0" w:line="240" w:lineRule="auto"/>
              <w:jc w:val="center"/>
              <w:rPr>
                <w:rFonts w:ascii="Verdana" w:hAnsi="Verdana"/>
                <w:sz w:val="20"/>
                <w:szCs w:val="20"/>
              </w:rPr>
            </w:pPr>
            <w:r w:rsidRPr="002D5FD8">
              <w:rPr>
                <w:rFonts w:ascii="Verdana" w:hAnsi="Verdana"/>
                <w:sz w:val="20"/>
                <w:szCs w:val="20"/>
              </w:rPr>
              <w:t>(od / do)</w:t>
            </w:r>
          </w:p>
        </w:tc>
      </w:tr>
      <w:tr w:rsidR="00251AAB" w:rsidRPr="002D5FD8"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7C393B" w:rsidRDefault="00251AAB" w:rsidP="00057E17">
            <w:pPr>
              <w:widowControl w:val="0"/>
              <w:spacing w:after="0" w:line="240" w:lineRule="auto"/>
              <w:jc w:val="both"/>
              <w:rPr>
                <w:rFonts w:ascii="Verdana" w:hAnsi="Verdana"/>
                <w:sz w:val="20"/>
                <w:szCs w:val="20"/>
              </w:rPr>
            </w:pPr>
            <w:r w:rsidRPr="007C393B">
              <w:rPr>
                <w:rFonts w:ascii="Verdana" w:hAnsi="Verdana"/>
                <w:sz w:val="20"/>
                <w:szCs w:val="20"/>
              </w:rPr>
              <w:t xml:space="preserve">Bančna garancija po Enotnih pravilih za garancije na poziv (EPGP), revizija iz leta 2010, izdana pri MTZ pod št. 758 ali enakovredno kavcijsko zavarovanje zavarovalnice. </w:t>
            </w:r>
          </w:p>
          <w:p w14:paraId="4E7ACBC2" w14:textId="501CB964" w:rsidR="00251AAB" w:rsidRPr="007C393B" w:rsidRDefault="00251AAB" w:rsidP="00057E17">
            <w:pPr>
              <w:widowControl w:val="0"/>
              <w:spacing w:after="0" w:line="240" w:lineRule="auto"/>
              <w:jc w:val="both"/>
              <w:rPr>
                <w:rFonts w:ascii="Verdana" w:hAnsi="Verdana"/>
                <w:sz w:val="20"/>
                <w:szCs w:val="20"/>
                <w:highlight w:val="lightGray"/>
              </w:rPr>
            </w:pPr>
            <w:r w:rsidRPr="007C393B">
              <w:rPr>
                <w:rFonts w:ascii="Verdana" w:hAnsi="Verdana"/>
                <w:sz w:val="20"/>
                <w:szCs w:val="20"/>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495AFAC3" w:rsidR="00251AAB" w:rsidRPr="002D5FD8" w:rsidRDefault="008F365D" w:rsidP="00E5401C">
            <w:pPr>
              <w:widowControl w:val="0"/>
              <w:spacing w:after="0" w:line="240" w:lineRule="auto"/>
              <w:jc w:val="center"/>
              <w:rPr>
                <w:rFonts w:ascii="Verdana" w:hAnsi="Verdana"/>
                <w:sz w:val="20"/>
                <w:szCs w:val="20"/>
              </w:rPr>
            </w:pPr>
            <w:r w:rsidRPr="002D5FD8">
              <w:rPr>
                <w:rFonts w:ascii="Verdana" w:hAnsi="Verdana"/>
                <w:sz w:val="20"/>
                <w:szCs w:val="20"/>
              </w:rPr>
              <w:t xml:space="preserve">10% pogodbene vrednosti v </w:t>
            </w:r>
            <w:r w:rsidR="00251AAB" w:rsidRPr="002D5FD8">
              <w:rPr>
                <w:rFonts w:ascii="Verdana" w:hAnsi="Verdana"/>
                <w:sz w:val="20"/>
                <w:szCs w:val="20"/>
              </w:rPr>
              <w:t>EUR</w:t>
            </w:r>
            <w:r w:rsidRPr="002D5FD8">
              <w:rPr>
                <w:rFonts w:ascii="Verdana" w:hAnsi="Verdana"/>
                <w:sz w:val="20"/>
                <w:szCs w:val="20"/>
              </w:rPr>
              <w:t xml:space="preserve"> z DDV</w:t>
            </w:r>
          </w:p>
        </w:tc>
        <w:tc>
          <w:tcPr>
            <w:tcW w:w="2054" w:type="dxa"/>
            <w:tcBorders>
              <w:bottom w:val="single" w:sz="4" w:space="0" w:color="auto"/>
            </w:tcBorders>
            <w:shd w:val="clear" w:color="auto" w:fill="FFF0D5"/>
            <w:vAlign w:val="center"/>
          </w:tcPr>
          <w:p w14:paraId="2F0A7AB9" w14:textId="05D1C29E" w:rsidR="00251AAB" w:rsidRPr="002D5FD8" w:rsidRDefault="00251AAB" w:rsidP="00057E17">
            <w:pPr>
              <w:widowControl w:val="0"/>
              <w:spacing w:after="0" w:line="240" w:lineRule="auto"/>
              <w:jc w:val="center"/>
              <w:rPr>
                <w:rFonts w:ascii="Verdana" w:hAnsi="Verdana"/>
                <w:sz w:val="20"/>
                <w:szCs w:val="20"/>
              </w:rPr>
            </w:pPr>
            <w:r w:rsidRPr="002D5FD8">
              <w:rPr>
                <w:rFonts w:ascii="Verdana" w:hAnsi="Verdana"/>
                <w:sz w:val="20"/>
                <w:szCs w:val="20"/>
              </w:rPr>
              <w:t xml:space="preserve">od začetka veljavnosti pogodbe do </w:t>
            </w:r>
            <w:r w:rsidR="00E5401C" w:rsidRPr="002D5FD8">
              <w:rPr>
                <w:rFonts w:ascii="Verdana" w:hAnsi="Verdana"/>
                <w:sz w:val="20"/>
                <w:szCs w:val="20"/>
              </w:rPr>
              <w:t>30</w:t>
            </w:r>
            <w:r w:rsidRPr="002D5FD8">
              <w:rPr>
                <w:rFonts w:ascii="Verdana" w:hAnsi="Verdana"/>
                <w:sz w:val="20"/>
                <w:szCs w:val="20"/>
              </w:rPr>
              <w:t xml:space="preserve"> dni po </w:t>
            </w:r>
            <w:r w:rsidR="000F3C4A" w:rsidRPr="002D5FD8">
              <w:rPr>
                <w:rFonts w:ascii="Verdana" w:hAnsi="Verdana"/>
                <w:sz w:val="20"/>
                <w:szCs w:val="20"/>
              </w:rPr>
              <w:t>koncu veljavnosti pogodbe</w:t>
            </w:r>
          </w:p>
        </w:tc>
      </w:tr>
    </w:tbl>
    <w:p w14:paraId="2F15189A" w14:textId="77777777" w:rsidR="00251AAB" w:rsidRPr="002D5FD8" w:rsidRDefault="00251AAB" w:rsidP="00652E19">
      <w:pPr>
        <w:pStyle w:val="ListParagraph"/>
        <w:widowControl w:val="0"/>
        <w:numPr>
          <w:ilvl w:val="0"/>
          <w:numId w:val="16"/>
        </w:numPr>
        <w:spacing w:before="120" w:after="120" w:line="240" w:lineRule="auto"/>
        <w:jc w:val="both"/>
        <w:rPr>
          <w:rFonts w:ascii="Verdana" w:hAnsi="Verdana"/>
          <w:sz w:val="20"/>
          <w:szCs w:val="20"/>
        </w:rPr>
      </w:pPr>
      <w:r w:rsidRPr="002D5FD8">
        <w:rPr>
          <w:rFonts w:ascii="Verdana" w:hAnsi="Verdana"/>
          <w:sz w:val="20"/>
          <w:szCs w:val="20"/>
        </w:rPr>
        <w:t>Naročnik lahko unovči finančno zavarovanje v naslednjih primerih:</w:t>
      </w:r>
    </w:p>
    <w:p w14:paraId="575DA363" w14:textId="5F658B63" w:rsidR="000D5380" w:rsidRPr="002D5FD8" w:rsidRDefault="000D5380" w:rsidP="00652E19">
      <w:pPr>
        <w:widowControl w:val="0"/>
        <w:numPr>
          <w:ilvl w:val="3"/>
          <w:numId w:val="11"/>
        </w:numPr>
        <w:spacing w:before="120" w:after="120" w:line="240" w:lineRule="auto"/>
        <w:jc w:val="both"/>
        <w:rPr>
          <w:rFonts w:ascii="Verdana" w:hAnsi="Verdana"/>
          <w:sz w:val="20"/>
          <w:szCs w:val="20"/>
        </w:rPr>
      </w:pPr>
      <w:r w:rsidRPr="002D5FD8">
        <w:rPr>
          <w:rFonts w:ascii="Verdana" w:hAnsi="Verdana"/>
          <w:sz w:val="20"/>
          <w:szCs w:val="20"/>
        </w:rPr>
        <w:t xml:space="preserve">če izvajalec </w:t>
      </w:r>
      <w:r w:rsidR="00A8403A" w:rsidRPr="002D5FD8">
        <w:rPr>
          <w:rFonts w:ascii="Verdana" w:hAnsi="Verdana"/>
          <w:sz w:val="20"/>
          <w:szCs w:val="20"/>
        </w:rPr>
        <w:t>storitve</w:t>
      </w:r>
      <w:r w:rsidRPr="002D5FD8">
        <w:rPr>
          <w:rFonts w:ascii="Verdana" w:hAnsi="Verdana"/>
          <w:sz w:val="20"/>
          <w:szCs w:val="20"/>
        </w:rPr>
        <w:t xml:space="preserve"> ne opravi v skladu z zahtevami pogodbe ali s specifikacijami;</w:t>
      </w:r>
    </w:p>
    <w:p w14:paraId="45E403BF" w14:textId="43AAAC8B" w:rsidR="00670277" w:rsidRPr="002D5FD8" w:rsidRDefault="000F3C4A" w:rsidP="00652E19">
      <w:pPr>
        <w:widowControl w:val="0"/>
        <w:numPr>
          <w:ilvl w:val="3"/>
          <w:numId w:val="11"/>
        </w:numPr>
        <w:spacing w:before="120" w:after="120" w:line="240" w:lineRule="auto"/>
        <w:jc w:val="both"/>
        <w:rPr>
          <w:rFonts w:ascii="Verdana" w:hAnsi="Verdana"/>
          <w:sz w:val="20"/>
          <w:szCs w:val="20"/>
        </w:rPr>
      </w:pPr>
      <w:r w:rsidRPr="002D5FD8">
        <w:rPr>
          <w:rFonts w:ascii="Verdana" w:hAnsi="Verdana"/>
          <w:sz w:val="20"/>
          <w:szCs w:val="20"/>
        </w:rPr>
        <w:t>dosežek maksimalne višine pogodbene kazni</w:t>
      </w:r>
      <w:r w:rsidR="0098590D" w:rsidRPr="002D5FD8">
        <w:rPr>
          <w:rFonts w:ascii="Verdana" w:hAnsi="Verdana"/>
          <w:sz w:val="20"/>
          <w:szCs w:val="20"/>
        </w:rPr>
        <w:t>;</w:t>
      </w:r>
    </w:p>
    <w:p w14:paraId="3E51E5D5" w14:textId="5FCC9103" w:rsidR="000D5380" w:rsidRPr="002D5FD8" w:rsidRDefault="000D5380" w:rsidP="00652E19">
      <w:pPr>
        <w:widowControl w:val="0"/>
        <w:numPr>
          <w:ilvl w:val="3"/>
          <w:numId w:val="11"/>
        </w:numPr>
        <w:spacing w:before="120" w:after="120" w:line="240" w:lineRule="auto"/>
        <w:jc w:val="both"/>
        <w:rPr>
          <w:rFonts w:ascii="Verdana" w:hAnsi="Verdana"/>
          <w:sz w:val="20"/>
          <w:szCs w:val="20"/>
        </w:rPr>
      </w:pPr>
      <w:r w:rsidRPr="002D5FD8">
        <w:rPr>
          <w:rFonts w:ascii="Verdana" w:hAnsi="Verdana"/>
          <w:sz w:val="20"/>
          <w:szCs w:val="20"/>
        </w:rPr>
        <w:t xml:space="preserve">če </w:t>
      </w:r>
      <w:r w:rsidR="00251AAB" w:rsidRPr="002D5FD8">
        <w:rPr>
          <w:rFonts w:ascii="Verdana" w:hAnsi="Verdana"/>
          <w:sz w:val="20"/>
          <w:szCs w:val="20"/>
        </w:rPr>
        <w:t>naročnik razdre</w:t>
      </w:r>
      <w:r w:rsidRPr="002D5FD8">
        <w:rPr>
          <w:rFonts w:ascii="Verdana" w:hAnsi="Verdana"/>
          <w:sz w:val="20"/>
          <w:szCs w:val="20"/>
        </w:rPr>
        <w:t xml:space="preserve"> pogodbo zaradi kršitev ali zamude na strani izvajalca;</w:t>
      </w:r>
    </w:p>
    <w:p w14:paraId="66EAE030" w14:textId="77777777" w:rsidR="000D5380" w:rsidRPr="002D5FD8" w:rsidRDefault="000D5380" w:rsidP="00652E19">
      <w:pPr>
        <w:widowControl w:val="0"/>
        <w:numPr>
          <w:ilvl w:val="3"/>
          <w:numId w:val="11"/>
        </w:numPr>
        <w:spacing w:before="120" w:after="120" w:line="240" w:lineRule="auto"/>
        <w:jc w:val="both"/>
        <w:rPr>
          <w:rFonts w:ascii="Verdana" w:hAnsi="Verdana"/>
          <w:sz w:val="20"/>
          <w:szCs w:val="20"/>
        </w:rPr>
      </w:pPr>
      <w:r w:rsidRPr="002D5FD8">
        <w:rPr>
          <w:rFonts w:ascii="Verdana" w:hAnsi="Verdana"/>
          <w:sz w:val="20"/>
          <w:szCs w:val="20"/>
        </w:rPr>
        <w:t xml:space="preserve">če izvajalec objavi </w:t>
      </w:r>
      <w:r w:rsidR="00102A0B" w:rsidRPr="002D5FD8">
        <w:rPr>
          <w:rFonts w:ascii="Verdana" w:hAnsi="Verdana"/>
          <w:sz w:val="20"/>
          <w:szCs w:val="20"/>
        </w:rPr>
        <w:t>in</w:t>
      </w:r>
      <w:r w:rsidRPr="002D5FD8">
        <w:rPr>
          <w:rFonts w:ascii="Verdana" w:hAnsi="Verdana"/>
          <w:sz w:val="20"/>
          <w:szCs w:val="20"/>
        </w:rPr>
        <w:t>solventnost, prisilno poravnavo ali stečaj;</w:t>
      </w:r>
    </w:p>
    <w:p w14:paraId="5BA77A09" w14:textId="57561850" w:rsidR="00251AAB" w:rsidRPr="002D5FD8" w:rsidRDefault="00251AAB" w:rsidP="00652E19">
      <w:pPr>
        <w:widowControl w:val="0"/>
        <w:numPr>
          <w:ilvl w:val="3"/>
          <w:numId w:val="11"/>
        </w:numPr>
        <w:spacing w:after="120" w:line="240" w:lineRule="auto"/>
        <w:jc w:val="both"/>
        <w:rPr>
          <w:rFonts w:ascii="Verdana" w:hAnsi="Verdana"/>
          <w:sz w:val="20"/>
          <w:szCs w:val="20"/>
        </w:rPr>
      </w:pPr>
      <w:r w:rsidRPr="002D5FD8">
        <w:rPr>
          <w:rFonts w:ascii="Verdana" w:hAnsi="Verdana"/>
          <w:sz w:val="20"/>
          <w:szCs w:val="20"/>
        </w:rPr>
        <w:t>če izvajalec krši zaupnost podatkov</w:t>
      </w:r>
      <w:r w:rsidR="000F3C4A" w:rsidRPr="002D5FD8">
        <w:rPr>
          <w:rFonts w:ascii="Verdana" w:hAnsi="Verdana"/>
          <w:sz w:val="20"/>
          <w:szCs w:val="20"/>
        </w:rPr>
        <w:t xml:space="preserve"> </w:t>
      </w:r>
      <w:bookmarkStart w:id="5" w:name="_Hlk76471648"/>
      <w:r w:rsidR="000F3C4A" w:rsidRPr="002D5FD8">
        <w:rPr>
          <w:rFonts w:ascii="Verdana" w:hAnsi="Verdana"/>
          <w:sz w:val="20"/>
          <w:szCs w:val="20"/>
        </w:rPr>
        <w:t>ali kako drugače krši pogodbena določila</w:t>
      </w:r>
      <w:bookmarkEnd w:id="5"/>
      <w:r w:rsidRPr="002D5FD8">
        <w:rPr>
          <w:rFonts w:ascii="Verdana" w:hAnsi="Verdana"/>
          <w:sz w:val="20"/>
          <w:szCs w:val="20"/>
        </w:rPr>
        <w:t>;</w:t>
      </w:r>
    </w:p>
    <w:p w14:paraId="2FA3AF15" w14:textId="77777777" w:rsidR="00251AAB" w:rsidRPr="002D5FD8" w:rsidRDefault="00251AAB" w:rsidP="00652E19">
      <w:pPr>
        <w:pStyle w:val="ListParagraph"/>
        <w:numPr>
          <w:ilvl w:val="3"/>
          <w:numId w:val="11"/>
        </w:numPr>
        <w:spacing w:after="120" w:line="240" w:lineRule="auto"/>
        <w:contextualSpacing w:val="0"/>
        <w:jc w:val="both"/>
        <w:rPr>
          <w:rFonts w:ascii="Verdana" w:hAnsi="Verdana"/>
          <w:sz w:val="20"/>
          <w:szCs w:val="20"/>
        </w:rPr>
      </w:pPr>
      <w:r w:rsidRPr="002D5FD8">
        <w:rPr>
          <w:rFonts w:ascii="Verdana" w:hAnsi="Verdana"/>
          <w:sz w:val="20"/>
          <w:szCs w:val="20"/>
        </w:rPr>
        <w:t>če izvajalec brez dogovora z naročnikom odstopi od pogodbe in razlogi za to niso na naročnikovi strani.</w:t>
      </w:r>
    </w:p>
    <w:p w14:paraId="358083EF" w14:textId="77777777" w:rsidR="00C65A75" w:rsidRPr="002D5FD8" w:rsidRDefault="00C65A75" w:rsidP="00652E19">
      <w:pPr>
        <w:pStyle w:val="ListParagraph"/>
        <w:widowControl w:val="0"/>
        <w:numPr>
          <w:ilvl w:val="0"/>
          <w:numId w:val="16"/>
        </w:numPr>
        <w:spacing w:after="120" w:line="240" w:lineRule="auto"/>
        <w:contextualSpacing w:val="0"/>
        <w:jc w:val="both"/>
        <w:rPr>
          <w:rFonts w:ascii="Verdana" w:hAnsi="Verdana"/>
          <w:sz w:val="20"/>
          <w:szCs w:val="20"/>
        </w:rPr>
      </w:pPr>
      <w:r w:rsidRPr="002D5FD8">
        <w:rPr>
          <w:rFonts w:ascii="Verdana" w:hAnsi="Verdana"/>
          <w:sz w:val="20"/>
          <w:szCs w:val="20"/>
        </w:rPr>
        <w:t xml:space="preserve">Naročnik lahko finančno zavarovanje uveljavi brez predhodnega opomina, mora pa izvajalca o tem, da ga je uveljavil, obvestiti elektronsko </w:t>
      </w:r>
      <w:r w:rsidR="00275A15" w:rsidRPr="002D5FD8">
        <w:rPr>
          <w:rFonts w:ascii="Verdana" w:hAnsi="Verdana"/>
          <w:sz w:val="20"/>
          <w:szCs w:val="20"/>
        </w:rPr>
        <w:t>ali pisno po pošti, najkasneje tri</w:t>
      </w:r>
      <w:r w:rsidRPr="002D5FD8">
        <w:rPr>
          <w:rFonts w:ascii="Verdana" w:hAnsi="Verdana"/>
          <w:sz w:val="20"/>
          <w:szCs w:val="20"/>
        </w:rPr>
        <w:t xml:space="preserve"> dni po dnevu, ko ga je predložil v izplačilo.</w:t>
      </w:r>
    </w:p>
    <w:p w14:paraId="1E52305B" w14:textId="77777777" w:rsidR="00251AAB" w:rsidRPr="002D5FD8" w:rsidRDefault="00251AAB" w:rsidP="00652E19">
      <w:pPr>
        <w:pStyle w:val="ListParagraph"/>
        <w:numPr>
          <w:ilvl w:val="0"/>
          <w:numId w:val="16"/>
        </w:numPr>
        <w:spacing w:after="120" w:line="240" w:lineRule="auto"/>
        <w:contextualSpacing w:val="0"/>
        <w:jc w:val="both"/>
        <w:rPr>
          <w:rFonts w:ascii="Verdana" w:hAnsi="Verdana"/>
          <w:sz w:val="20"/>
          <w:szCs w:val="20"/>
        </w:rPr>
      </w:pPr>
      <w:r w:rsidRPr="002D5FD8">
        <w:rPr>
          <w:rFonts w:ascii="Verdana" w:hAnsi="Verdana"/>
          <w:sz w:val="20"/>
          <w:szCs w:val="20"/>
        </w:rPr>
        <w:t>Če naročnikova škoda presega znesek finančnega zavarovanja, lahko naročnik zahteva razliko povrnitve nastale škode od izvajalca v celoti.</w:t>
      </w:r>
    </w:p>
    <w:p w14:paraId="6E836163" w14:textId="77777777" w:rsidR="00DE28D8" w:rsidRPr="002D5FD8" w:rsidRDefault="00DE28D8" w:rsidP="00652E19">
      <w:pPr>
        <w:pStyle w:val="ListParagraph"/>
        <w:widowControl w:val="0"/>
        <w:numPr>
          <w:ilvl w:val="0"/>
          <w:numId w:val="15"/>
        </w:numPr>
        <w:spacing w:after="120" w:line="240" w:lineRule="auto"/>
        <w:jc w:val="center"/>
        <w:rPr>
          <w:rFonts w:ascii="Verdana" w:hAnsi="Verdana"/>
          <w:sz w:val="20"/>
          <w:szCs w:val="20"/>
        </w:rPr>
      </w:pPr>
      <w:r w:rsidRPr="002D5FD8">
        <w:rPr>
          <w:rFonts w:ascii="Verdana" w:hAnsi="Verdana"/>
          <w:sz w:val="20"/>
          <w:szCs w:val="20"/>
        </w:rPr>
        <w:t>člen</w:t>
      </w:r>
    </w:p>
    <w:p w14:paraId="413BFFD6" w14:textId="77777777" w:rsidR="00DE28D8" w:rsidRPr="002D5FD8" w:rsidRDefault="00DE28D8" w:rsidP="00DE28D8">
      <w:pPr>
        <w:widowControl w:val="0"/>
        <w:spacing w:before="120" w:after="120" w:line="240" w:lineRule="auto"/>
        <w:ind w:firstLine="357"/>
        <w:jc w:val="center"/>
        <w:rPr>
          <w:rFonts w:ascii="Verdana" w:hAnsi="Verdana"/>
          <w:sz w:val="20"/>
          <w:szCs w:val="20"/>
        </w:rPr>
      </w:pPr>
      <w:r w:rsidRPr="002D5FD8">
        <w:rPr>
          <w:rFonts w:ascii="Verdana" w:hAnsi="Verdana"/>
          <w:sz w:val="20"/>
          <w:szCs w:val="20"/>
        </w:rPr>
        <w:t>VIŠJA SILA</w:t>
      </w:r>
    </w:p>
    <w:p w14:paraId="35D28BBC" w14:textId="77777777" w:rsidR="00DE28D8" w:rsidRPr="002D5FD8" w:rsidRDefault="00DE28D8" w:rsidP="00652E19">
      <w:pPr>
        <w:widowControl w:val="0"/>
        <w:numPr>
          <w:ilvl w:val="2"/>
          <w:numId w:val="28"/>
        </w:numPr>
        <w:spacing w:before="120" w:after="120" w:line="240" w:lineRule="auto"/>
        <w:jc w:val="both"/>
        <w:rPr>
          <w:rFonts w:ascii="Verdana" w:hAnsi="Verdana"/>
          <w:sz w:val="20"/>
          <w:szCs w:val="20"/>
        </w:rPr>
      </w:pPr>
      <w:r w:rsidRPr="002D5FD8">
        <w:rPr>
          <w:rFonts w:ascii="Verdana" w:hAnsi="Verdana"/>
          <w:sz w:val="20"/>
          <w:szCs w:val="20"/>
        </w:rPr>
        <w:t>Pod višjo silo se razumejo vsi nepredvideni in nepričakovani dogodki, ki nastopijo neodvisno od volje strank in ki jih stranki nista mogli predvideti ob sklepanju pogodbe ter kakorkoli vplivajo na izvedbo pogodbenih obveznosti.</w:t>
      </w:r>
    </w:p>
    <w:p w14:paraId="694780B7" w14:textId="77777777" w:rsidR="00DE28D8" w:rsidRPr="002D5FD8" w:rsidRDefault="00DE28D8" w:rsidP="00652E19">
      <w:pPr>
        <w:widowControl w:val="0"/>
        <w:numPr>
          <w:ilvl w:val="2"/>
          <w:numId w:val="28"/>
        </w:numPr>
        <w:spacing w:before="120" w:after="120" w:line="240" w:lineRule="auto"/>
        <w:jc w:val="both"/>
        <w:rPr>
          <w:rFonts w:ascii="Verdana" w:hAnsi="Verdana"/>
          <w:sz w:val="20"/>
          <w:szCs w:val="20"/>
        </w:rPr>
      </w:pPr>
      <w:r w:rsidRPr="002D5FD8">
        <w:rPr>
          <w:rFonts w:ascii="Verdana" w:hAnsi="Verdana"/>
          <w:sz w:val="20"/>
          <w:szCs w:val="20"/>
        </w:rPr>
        <w:t>Izvajalec je dolžan pisno obvestiti naročnika o nastanku višje sile v dveh delovnih dneh po nastanku le-te.</w:t>
      </w:r>
    </w:p>
    <w:p w14:paraId="354EC36C" w14:textId="44B867C8" w:rsidR="004C5167" w:rsidRPr="002D5FD8" w:rsidRDefault="00DE28D8" w:rsidP="00652E19">
      <w:pPr>
        <w:widowControl w:val="0"/>
        <w:numPr>
          <w:ilvl w:val="2"/>
          <w:numId w:val="28"/>
        </w:numPr>
        <w:spacing w:before="120" w:after="120" w:line="240" w:lineRule="auto"/>
        <w:jc w:val="both"/>
        <w:rPr>
          <w:rFonts w:ascii="Verdana" w:hAnsi="Verdana"/>
          <w:sz w:val="20"/>
          <w:szCs w:val="20"/>
        </w:rPr>
      </w:pPr>
      <w:r w:rsidRPr="002D5FD8">
        <w:rPr>
          <w:rFonts w:ascii="Verdana" w:hAnsi="Verdana"/>
          <w:sz w:val="20"/>
          <w:szCs w:val="20"/>
        </w:rPr>
        <w:t>Nobena od strank ni odgovorna za neizpolnitev katerekoli izmed svojih obveznosti iz razlogov, ki so izven njenega nadzora</w:t>
      </w:r>
      <w:r w:rsidR="004C5167" w:rsidRPr="002D5FD8">
        <w:rPr>
          <w:rFonts w:ascii="Verdana" w:hAnsi="Verdana"/>
          <w:sz w:val="20"/>
          <w:szCs w:val="20"/>
        </w:rPr>
        <w:t>.</w:t>
      </w:r>
    </w:p>
    <w:p w14:paraId="7B63F4A0" w14:textId="19AF9716" w:rsidR="004C5167" w:rsidRPr="002D5FD8" w:rsidRDefault="004C5167" w:rsidP="00652E19">
      <w:pPr>
        <w:pStyle w:val="ListParagraph"/>
        <w:widowControl w:val="0"/>
        <w:numPr>
          <w:ilvl w:val="0"/>
          <w:numId w:val="15"/>
        </w:numPr>
        <w:spacing w:before="120" w:after="120" w:line="240" w:lineRule="auto"/>
        <w:contextualSpacing w:val="0"/>
        <w:jc w:val="center"/>
        <w:rPr>
          <w:rFonts w:ascii="Verdana" w:hAnsi="Verdana"/>
          <w:sz w:val="20"/>
          <w:szCs w:val="20"/>
        </w:rPr>
      </w:pPr>
      <w:r w:rsidRPr="002D5FD8">
        <w:rPr>
          <w:rFonts w:ascii="Verdana" w:hAnsi="Verdana"/>
          <w:sz w:val="20"/>
          <w:szCs w:val="20"/>
        </w:rPr>
        <w:t>člen</w:t>
      </w:r>
    </w:p>
    <w:p w14:paraId="46018A91" w14:textId="0605EEE5" w:rsidR="004C5167" w:rsidRPr="002D5FD8" w:rsidRDefault="004C5167" w:rsidP="004C5167">
      <w:pPr>
        <w:pStyle w:val="ListParagraph"/>
        <w:widowControl w:val="0"/>
        <w:spacing w:before="120" w:after="120" w:line="240" w:lineRule="auto"/>
        <w:contextualSpacing w:val="0"/>
        <w:jc w:val="center"/>
        <w:rPr>
          <w:rFonts w:ascii="Verdana" w:hAnsi="Verdana"/>
          <w:sz w:val="20"/>
          <w:szCs w:val="20"/>
        </w:rPr>
      </w:pPr>
      <w:r w:rsidRPr="002D5FD8">
        <w:rPr>
          <w:rFonts w:ascii="Verdana" w:hAnsi="Verdana"/>
          <w:sz w:val="20"/>
          <w:szCs w:val="20"/>
        </w:rPr>
        <w:t>VAROVANJE IN ZAŠČITA PODATKOV</w:t>
      </w:r>
    </w:p>
    <w:p w14:paraId="259E739C" w14:textId="55F79723" w:rsidR="004C5167" w:rsidRPr="002D5FD8" w:rsidRDefault="0033128D" w:rsidP="00652E19">
      <w:pPr>
        <w:widowControl w:val="0"/>
        <w:numPr>
          <w:ilvl w:val="2"/>
          <w:numId w:val="29"/>
        </w:numPr>
        <w:spacing w:before="120" w:after="120" w:line="240" w:lineRule="auto"/>
        <w:jc w:val="both"/>
        <w:rPr>
          <w:rFonts w:ascii="Verdana" w:hAnsi="Verdana"/>
          <w:sz w:val="20"/>
          <w:szCs w:val="20"/>
        </w:rPr>
      </w:pPr>
      <w:r w:rsidRPr="002D5FD8">
        <w:rPr>
          <w:rFonts w:ascii="Verdana" w:hAnsi="Verdana"/>
          <w:sz w:val="20"/>
          <w:szCs w:val="20"/>
        </w:rPr>
        <w:t>Izvajalec se zavezuje, da bo v okviru zakonitega interesa opravljanja svoje dejavnosti obdeloval osebne podatke, ki jih pridobi s strani naročnika, zaupno, v skladu z Uredbo (EU) 2016/679 Evropskega parlamenta in Sveta z dne 27. aprila 2016 o varstvu posameznikov pri obdelavi osebnih podatkov in o prostem pretoku takih podatkov in vsakokratnim veljavnim zakonom, ki ureja varstvo osebnih podatkov ter spoštoval Pravilnik o varstvu osebnih podatkov na NIJZ, s katerim se lahko seznani na sedežu naročnika. Hkrati se zavezuje da bo spoštoval in upošteval vse določbe Pogodbe o obdelavi osebnih podatkov, ki je dodatek in priloga te pogodbe. Brez sklenitve Pogodbe o obdelavi osebnih podatkov ta pogodba ni veljavna.</w:t>
      </w:r>
    </w:p>
    <w:p w14:paraId="38DE5C37" w14:textId="1DB1E76F" w:rsidR="0033128D" w:rsidRPr="002D5FD8" w:rsidRDefault="0033128D" w:rsidP="00652E19">
      <w:pPr>
        <w:widowControl w:val="0"/>
        <w:numPr>
          <w:ilvl w:val="2"/>
          <w:numId w:val="29"/>
        </w:numPr>
        <w:spacing w:before="120" w:after="120" w:line="240" w:lineRule="auto"/>
        <w:jc w:val="both"/>
        <w:rPr>
          <w:rFonts w:ascii="Verdana" w:hAnsi="Verdana"/>
          <w:sz w:val="20"/>
          <w:szCs w:val="20"/>
        </w:rPr>
      </w:pPr>
      <w:r w:rsidRPr="002D5FD8">
        <w:rPr>
          <w:rFonts w:ascii="Verdana" w:hAnsi="Verdana"/>
          <w:sz w:val="20"/>
          <w:szCs w:val="20"/>
        </w:rPr>
        <w:lastRenderedPageBreak/>
        <w:t>Pogodbeni stranki se zavezujeta, da bosta pri svojem delovanju zagotovili in izvajali potrebne tehnične in organizacijske ukrepe, ki zagotavljajo varovanje osebnih podatkov in uresničevanje pravil v zvezi z njimi v skladu s Splošno uredbo o varstvu osebnih podatkov (člena 28 in 32).</w:t>
      </w:r>
    </w:p>
    <w:p w14:paraId="1FC798E6" w14:textId="61717F3A" w:rsidR="0033128D" w:rsidRPr="002D5FD8" w:rsidRDefault="002E4916" w:rsidP="00652E19">
      <w:pPr>
        <w:widowControl w:val="0"/>
        <w:numPr>
          <w:ilvl w:val="2"/>
          <w:numId w:val="29"/>
        </w:numPr>
        <w:spacing w:before="120" w:after="120" w:line="240" w:lineRule="auto"/>
        <w:jc w:val="both"/>
        <w:rPr>
          <w:rFonts w:ascii="Verdana" w:hAnsi="Verdana"/>
          <w:sz w:val="20"/>
          <w:szCs w:val="20"/>
        </w:rPr>
      </w:pPr>
      <w:r w:rsidRPr="002D5FD8">
        <w:rPr>
          <w:rFonts w:ascii="Verdana" w:hAnsi="Verdana"/>
          <w:sz w:val="20"/>
          <w:szCs w:val="20"/>
        </w:rPr>
        <w:t>Naročnik oziroma uporabniki imajo pravico nadzorovati izvajalčevo izvajanje postopkov in ukrepov v zvezi z obdelavo in varovanjem osebnih podatkov po pogodbi.</w:t>
      </w:r>
    </w:p>
    <w:p w14:paraId="188F8099" w14:textId="619A958A" w:rsidR="0055359C" w:rsidRPr="002D5FD8" w:rsidRDefault="0055359C" w:rsidP="00652E19">
      <w:pPr>
        <w:pStyle w:val="ListParagraph"/>
        <w:widowControl w:val="0"/>
        <w:numPr>
          <w:ilvl w:val="0"/>
          <w:numId w:val="15"/>
        </w:numPr>
        <w:spacing w:before="120" w:after="120" w:line="240" w:lineRule="auto"/>
        <w:contextualSpacing w:val="0"/>
        <w:jc w:val="center"/>
        <w:rPr>
          <w:rFonts w:ascii="Verdana" w:hAnsi="Verdana"/>
          <w:sz w:val="20"/>
          <w:szCs w:val="20"/>
        </w:rPr>
      </w:pPr>
      <w:r w:rsidRPr="002D5FD8">
        <w:rPr>
          <w:rFonts w:ascii="Verdana" w:hAnsi="Verdana"/>
          <w:sz w:val="20"/>
          <w:szCs w:val="20"/>
        </w:rPr>
        <w:t>člen</w:t>
      </w:r>
    </w:p>
    <w:p w14:paraId="61568143" w14:textId="538088FF" w:rsidR="0055359C" w:rsidRPr="002D5FD8" w:rsidRDefault="0055359C" w:rsidP="0055359C">
      <w:pPr>
        <w:pStyle w:val="ListParagraph"/>
        <w:widowControl w:val="0"/>
        <w:spacing w:before="120" w:after="120" w:line="240" w:lineRule="auto"/>
        <w:contextualSpacing w:val="0"/>
        <w:jc w:val="center"/>
        <w:rPr>
          <w:rFonts w:ascii="Verdana" w:hAnsi="Verdana"/>
          <w:sz w:val="20"/>
          <w:szCs w:val="20"/>
        </w:rPr>
      </w:pPr>
      <w:r w:rsidRPr="002D5FD8">
        <w:rPr>
          <w:rFonts w:ascii="Verdana" w:hAnsi="Verdana"/>
          <w:sz w:val="20"/>
          <w:szCs w:val="20"/>
        </w:rPr>
        <w:t>VARSTVO PRED ZAHTEVKI TRETJIH</w:t>
      </w:r>
    </w:p>
    <w:p w14:paraId="3F1843C1" w14:textId="2B82B3A8" w:rsidR="0055359C" w:rsidRPr="002D5FD8" w:rsidRDefault="0055359C" w:rsidP="00652E19">
      <w:pPr>
        <w:widowControl w:val="0"/>
        <w:numPr>
          <w:ilvl w:val="2"/>
          <w:numId w:val="30"/>
        </w:numPr>
        <w:spacing w:before="120" w:after="120" w:line="240" w:lineRule="auto"/>
        <w:jc w:val="both"/>
        <w:rPr>
          <w:rFonts w:ascii="Verdana" w:hAnsi="Verdana"/>
          <w:sz w:val="20"/>
          <w:szCs w:val="20"/>
        </w:rPr>
      </w:pPr>
      <w:r w:rsidRPr="002D5FD8">
        <w:rPr>
          <w:rFonts w:ascii="Verdana" w:hAnsi="Verdana"/>
          <w:sz w:val="20"/>
          <w:szCs w:val="20"/>
        </w:rPr>
        <w:t>Izvajalec jamči, da njegova izvedba te pogodbe ne krši intelektualnih ali drugih pravic tretjih oseb (vključno s patenti, licencami, poslovnimi skrivnostmi, avtorskimi pravicami, pravicami blagovne znamke, logotipov, industrijskega oblikovanja, ipd.).</w:t>
      </w:r>
    </w:p>
    <w:p w14:paraId="64DF51C8" w14:textId="5032F3FB" w:rsidR="0055359C" w:rsidRPr="002D5FD8" w:rsidRDefault="0055359C" w:rsidP="00652E19">
      <w:pPr>
        <w:widowControl w:val="0"/>
        <w:numPr>
          <w:ilvl w:val="2"/>
          <w:numId w:val="30"/>
        </w:numPr>
        <w:spacing w:before="120" w:after="120" w:line="240" w:lineRule="auto"/>
        <w:jc w:val="both"/>
        <w:rPr>
          <w:rFonts w:ascii="Verdana" w:hAnsi="Verdana"/>
          <w:sz w:val="20"/>
          <w:szCs w:val="20"/>
        </w:rPr>
      </w:pPr>
      <w:r w:rsidRPr="002D5FD8">
        <w:rPr>
          <w:rFonts w:ascii="Verdana" w:hAnsi="Verdana"/>
          <w:sz w:val="20"/>
          <w:szCs w:val="20"/>
        </w:rPr>
        <w:t>Izvajalec bo ščitil naročnika pred morebitnimi zahtevki, izgubami, obveznostmi, škodami ter stroški (vključno s stroški za odvetnike in pooblaščene strokovnjake), ki bi nastali zaradi zahtevkov tretjih po lastništvu ali drugih pravicah na dobavljenih izvajalčevih izdelkih, njihovih delih ali storitvah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4DEBF8EC" w14:textId="77777777" w:rsidR="000D5380" w:rsidRPr="002D5FD8" w:rsidRDefault="000D5380" w:rsidP="00652E19">
      <w:pPr>
        <w:pStyle w:val="ListParagraph"/>
        <w:widowControl w:val="0"/>
        <w:numPr>
          <w:ilvl w:val="0"/>
          <w:numId w:val="15"/>
        </w:numPr>
        <w:spacing w:after="120" w:line="240" w:lineRule="auto"/>
        <w:jc w:val="center"/>
        <w:rPr>
          <w:rFonts w:ascii="Verdana" w:hAnsi="Verdana"/>
          <w:sz w:val="20"/>
          <w:szCs w:val="20"/>
        </w:rPr>
      </w:pPr>
      <w:r w:rsidRPr="002D5FD8">
        <w:rPr>
          <w:rFonts w:ascii="Verdana" w:hAnsi="Verdana"/>
          <w:sz w:val="20"/>
          <w:szCs w:val="20"/>
        </w:rPr>
        <w:t xml:space="preserve"> člen</w:t>
      </w:r>
    </w:p>
    <w:p w14:paraId="70B95916" w14:textId="77777777" w:rsidR="000D5380" w:rsidRPr="002D5FD8" w:rsidRDefault="000D5380" w:rsidP="009E0509">
      <w:pPr>
        <w:widowControl w:val="0"/>
        <w:spacing w:before="120" w:after="120" w:line="240" w:lineRule="auto"/>
        <w:ind w:firstLine="360"/>
        <w:jc w:val="center"/>
        <w:rPr>
          <w:rFonts w:ascii="Verdana" w:hAnsi="Verdana"/>
          <w:sz w:val="20"/>
          <w:szCs w:val="20"/>
        </w:rPr>
      </w:pPr>
      <w:r w:rsidRPr="002D5FD8">
        <w:rPr>
          <w:rFonts w:ascii="Verdana" w:hAnsi="Verdana"/>
          <w:sz w:val="20"/>
          <w:szCs w:val="20"/>
        </w:rPr>
        <w:t>PRAVICE INTELEKTUALNE LASTNINE</w:t>
      </w:r>
    </w:p>
    <w:p w14:paraId="7D51B357" w14:textId="66BA11F3" w:rsidR="00C01D85" w:rsidRPr="002D5FD8" w:rsidRDefault="00C01D85" w:rsidP="00652E19">
      <w:pPr>
        <w:widowControl w:val="0"/>
        <w:numPr>
          <w:ilvl w:val="0"/>
          <w:numId w:val="10"/>
        </w:numPr>
        <w:spacing w:before="120" w:after="120" w:line="240" w:lineRule="auto"/>
        <w:jc w:val="both"/>
        <w:rPr>
          <w:rFonts w:ascii="Verdana" w:hAnsi="Verdana"/>
          <w:sz w:val="20"/>
          <w:szCs w:val="20"/>
        </w:rPr>
      </w:pPr>
      <w:r w:rsidRPr="002D5FD8">
        <w:rPr>
          <w:rFonts w:ascii="Verdana" w:hAnsi="Verdana"/>
          <w:sz w:val="20"/>
          <w:szCs w:val="20"/>
        </w:rPr>
        <w:t>Pogodbeni stranki sta sporazumni, da se vse materialne avtorske in sorodne pravice, morebitne druge pravice, zlasti lastninske pravice, pravice intelektualne lastnine in druge premoženjske pravice na delu, storitvah in rezultatih storitev, ki so predmet te pogodbe in nastajajo v okviru izvajanja pogodbe s strani izvajalca, z dnem plačila prenesejo na naročnika neizključno, v celoti in neomejeno. Naročnik ima v vsakem primeru pravico do uporabe s to pogodbo določenih storitev vzdrževanja tudi po poteku veljavnosti pogodbe. Enako velja, če pride do predčasne prekinitve pogodbe iz razlogov na strani izvajalca. Vse pravice iz tega člena se na naročnika prenesejo za ves čas trajanja pravic in na območju celega sveta.</w:t>
      </w:r>
    </w:p>
    <w:p w14:paraId="14914388" w14:textId="176E1D2F" w:rsidR="00C01D85" w:rsidRPr="002D5FD8" w:rsidRDefault="00C01D85" w:rsidP="00652E19">
      <w:pPr>
        <w:widowControl w:val="0"/>
        <w:numPr>
          <w:ilvl w:val="0"/>
          <w:numId w:val="10"/>
        </w:numPr>
        <w:spacing w:before="120" w:after="120" w:line="240" w:lineRule="auto"/>
        <w:jc w:val="both"/>
        <w:rPr>
          <w:rFonts w:ascii="Verdana" w:hAnsi="Verdana"/>
          <w:sz w:val="20"/>
          <w:szCs w:val="20"/>
        </w:rPr>
      </w:pPr>
      <w:r w:rsidRPr="002D5FD8">
        <w:rPr>
          <w:rFonts w:ascii="Verdana" w:hAnsi="Verdana"/>
          <w:sz w:val="20"/>
          <w:szCs w:val="20"/>
        </w:rPr>
        <w:t>V primeru predčasne prekinitve te pogodbe ali aneksov k tej pogodbi iz kateregakoli razloga se na naročnika prenesejo pravice iz prejšnjega odstavka  tega člena, za storitve in rezultate storitev, ki so bile že izročene naročniku v celoti, delno ali pa jih še ni prejel, v sorazmerju z zneskom, ki ga je naročnik za storitve že plačal izvajalcu.</w:t>
      </w:r>
    </w:p>
    <w:p w14:paraId="521831E4" w14:textId="0B4F777D" w:rsidR="000D5380" w:rsidRDefault="00C01D85" w:rsidP="00652E19">
      <w:pPr>
        <w:widowControl w:val="0"/>
        <w:numPr>
          <w:ilvl w:val="0"/>
          <w:numId w:val="10"/>
        </w:numPr>
        <w:spacing w:before="120" w:after="120" w:line="240" w:lineRule="auto"/>
        <w:jc w:val="both"/>
        <w:rPr>
          <w:rFonts w:ascii="Verdana" w:hAnsi="Verdana"/>
          <w:sz w:val="20"/>
          <w:szCs w:val="20"/>
        </w:rPr>
      </w:pPr>
      <w:r w:rsidRPr="002D5FD8">
        <w:rPr>
          <w:rFonts w:ascii="Verdana" w:hAnsi="Verdana"/>
          <w:sz w:val="20"/>
          <w:szCs w:val="20"/>
        </w:rPr>
        <w:t>Naročniku pripada izključna in prenosljiva pravica uporabe tega avtorskega dela, izvajalcu pa lahko dovoli, da tak produkt delno ali v celoti trži, če s tem niso prizadete naročnikove pravice. V takem primeru se medsebojne pravice in obveznosti glede skupnih produktov uredijo z aneksom k tej pogodbi ali s posebno pogodbo.</w:t>
      </w:r>
    </w:p>
    <w:p w14:paraId="02A7BE0C" w14:textId="4AB5D71B" w:rsidR="00D5420F" w:rsidRPr="002D5FD8" w:rsidRDefault="00D5420F" w:rsidP="00652E19">
      <w:pPr>
        <w:widowControl w:val="0"/>
        <w:numPr>
          <w:ilvl w:val="0"/>
          <w:numId w:val="10"/>
        </w:numPr>
        <w:spacing w:before="120" w:after="120" w:line="240" w:lineRule="auto"/>
        <w:jc w:val="both"/>
        <w:rPr>
          <w:rFonts w:ascii="Verdana" w:hAnsi="Verdana"/>
          <w:sz w:val="20"/>
          <w:szCs w:val="20"/>
        </w:rPr>
      </w:pPr>
      <w:r>
        <w:rPr>
          <w:rFonts w:ascii="Verdana" w:hAnsi="Verdana"/>
          <w:sz w:val="20"/>
          <w:szCs w:val="20"/>
        </w:rPr>
        <w:t>Poleg pravice uporabe ima naročnik tudi pravico spreminjanja, dopolnjevanja, predelave, dodelave rešitve za katerikoli drugi namen, vključno s pravico izvajanja javnega naročila za ta predmet naročila, kjer je predmet tudi izvorna koda rešitve. V primeru če se navedeno izvaja v okviru trajanja pogodbe, izvajalec ni odgovoren za delovanje rešitve v delu, kjer se rešitev spreminja s strani naročnika ali po naročnikovem naročilu s strani tretje osebe.</w:t>
      </w:r>
      <w:r w:rsidR="00D545A1">
        <w:rPr>
          <w:rFonts w:ascii="Verdana" w:hAnsi="Verdana"/>
          <w:sz w:val="20"/>
          <w:szCs w:val="20"/>
        </w:rPr>
        <w:t xml:space="preserve"> Hramba izvorne kode se uredi z ustreznimi repozitoriji, po dogovru z naročnikom.</w:t>
      </w:r>
    </w:p>
    <w:p w14:paraId="4F06BD81" w14:textId="475FE40B" w:rsidR="004160A7" w:rsidRPr="002D5FD8" w:rsidRDefault="004160A7" w:rsidP="00652E19">
      <w:pPr>
        <w:pStyle w:val="ListParagraph"/>
        <w:widowControl w:val="0"/>
        <w:numPr>
          <w:ilvl w:val="0"/>
          <w:numId w:val="15"/>
        </w:numPr>
        <w:spacing w:before="120" w:after="120" w:line="240" w:lineRule="auto"/>
        <w:contextualSpacing w:val="0"/>
        <w:jc w:val="center"/>
        <w:rPr>
          <w:rFonts w:ascii="Verdana" w:hAnsi="Verdana"/>
          <w:sz w:val="20"/>
          <w:szCs w:val="20"/>
        </w:rPr>
      </w:pPr>
      <w:r w:rsidRPr="002D5FD8">
        <w:rPr>
          <w:rFonts w:ascii="Verdana" w:hAnsi="Verdana"/>
          <w:sz w:val="20"/>
          <w:szCs w:val="20"/>
        </w:rPr>
        <w:t>člen</w:t>
      </w:r>
    </w:p>
    <w:p w14:paraId="62B9089F" w14:textId="44BC5123" w:rsidR="004160A7" w:rsidRPr="002D5FD8" w:rsidRDefault="004160A7" w:rsidP="004160A7">
      <w:pPr>
        <w:pStyle w:val="ListParagraph"/>
        <w:widowControl w:val="0"/>
        <w:spacing w:before="120" w:after="120" w:line="240" w:lineRule="auto"/>
        <w:contextualSpacing w:val="0"/>
        <w:jc w:val="center"/>
        <w:rPr>
          <w:rFonts w:ascii="Verdana" w:hAnsi="Verdana"/>
          <w:sz w:val="20"/>
          <w:szCs w:val="20"/>
        </w:rPr>
      </w:pPr>
      <w:r w:rsidRPr="002D5FD8">
        <w:rPr>
          <w:rFonts w:ascii="Verdana" w:hAnsi="Verdana"/>
          <w:sz w:val="20"/>
          <w:szCs w:val="20"/>
        </w:rPr>
        <w:t>ODPOVED POGODBE</w:t>
      </w:r>
    </w:p>
    <w:p w14:paraId="1FADF8B0" w14:textId="4E4202CB" w:rsidR="004160A7" w:rsidRPr="002D5FD8" w:rsidRDefault="004160A7" w:rsidP="00652E19">
      <w:pPr>
        <w:widowControl w:val="0"/>
        <w:numPr>
          <w:ilvl w:val="0"/>
          <w:numId w:val="31"/>
        </w:numPr>
        <w:spacing w:before="120" w:after="120" w:line="240" w:lineRule="auto"/>
        <w:jc w:val="both"/>
        <w:rPr>
          <w:rFonts w:ascii="Verdana" w:hAnsi="Verdana"/>
          <w:sz w:val="20"/>
          <w:szCs w:val="20"/>
        </w:rPr>
      </w:pPr>
      <w:r w:rsidRPr="002D5FD8">
        <w:rPr>
          <w:rFonts w:ascii="Verdana" w:hAnsi="Verdana"/>
          <w:sz w:val="20"/>
          <w:szCs w:val="20"/>
        </w:rPr>
        <w:lastRenderedPageBreak/>
        <w:t>Pogodbo lahko pisno odpove katera koli od pogodbenih strank brez posebnega razloga, za kar stranki dogovorita 3 (tri) mesečni odpovedni rok</w:t>
      </w:r>
      <w:r w:rsidR="00D545A1">
        <w:rPr>
          <w:rFonts w:ascii="Verdana" w:hAnsi="Verdana"/>
          <w:sz w:val="20"/>
          <w:szCs w:val="20"/>
        </w:rPr>
        <w:t xml:space="preserve"> za odpoved s strani naročnika in </w:t>
      </w:r>
      <w:r w:rsidR="002315E9">
        <w:rPr>
          <w:rFonts w:ascii="Verdana" w:hAnsi="Verdana"/>
          <w:sz w:val="20"/>
          <w:szCs w:val="20"/>
        </w:rPr>
        <w:t>8</w:t>
      </w:r>
      <w:r w:rsidR="00D545A1">
        <w:rPr>
          <w:rFonts w:ascii="Verdana" w:hAnsi="Verdana"/>
          <w:sz w:val="20"/>
          <w:szCs w:val="20"/>
        </w:rPr>
        <w:t xml:space="preserve"> (</w:t>
      </w:r>
      <w:r w:rsidR="002315E9">
        <w:rPr>
          <w:rFonts w:ascii="Verdana" w:hAnsi="Verdana"/>
          <w:sz w:val="20"/>
          <w:szCs w:val="20"/>
        </w:rPr>
        <w:t>osem</w:t>
      </w:r>
      <w:r w:rsidR="00D545A1">
        <w:rPr>
          <w:rFonts w:ascii="Verdana" w:hAnsi="Verdana"/>
          <w:sz w:val="20"/>
          <w:szCs w:val="20"/>
        </w:rPr>
        <w:t>mesečni) odpovedni rok za odpoved s strani izvajalca</w:t>
      </w:r>
      <w:r w:rsidRPr="002D5FD8">
        <w:rPr>
          <w:rFonts w:ascii="Verdana" w:hAnsi="Verdana"/>
          <w:sz w:val="20"/>
          <w:szCs w:val="20"/>
        </w:rPr>
        <w:t>. Odpovedni rok prične teči z dnem, ko je nasprotna stranka prejela pisno obvestilo o odpovedi pogodbe.</w:t>
      </w:r>
    </w:p>
    <w:p w14:paraId="702A30BB" w14:textId="77777777" w:rsidR="004160A7" w:rsidRPr="002D5FD8" w:rsidRDefault="004160A7" w:rsidP="00652E19">
      <w:pPr>
        <w:widowControl w:val="0"/>
        <w:numPr>
          <w:ilvl w:val="0"/>
          <w:numId w:val="31"/>
        </w:numPr>
        <w:spacing w:before="120" w:after="120" w:line="240" w:lineRule="auto"/>
        <w:jc w:val="both"/>
        <w:rPr>
          <w:rFonts w:ascii="Verdana" w:hAnsi="Verdana"/>
          <w:sz w:val="20"/>
          <w:szCs w:val="20"/>
        </w:rPr>
      </w:pPr>
      <w:r w:rsidRPr="002D5FD8">
        <w:rPr>
          <w:rFonts w:ascii="Verdana" w:hAnsi="Verdana"/>
          <w:sz w:val="20"/>
          <w:szCs w:val="20"/>
        </w:rPr>
        <w:t>Naročnik lahko odstopi od te pogodbe brez odpovednega roka če:</w:t>
      </w:r>
    </w:p>
    <w:p w14:paraId="1D9C6A00" w14:textId="35508ACE" w:rsidR="004160A7" w:rsidRPr="002D5FD8" w:rsidRDefault="004160A7" w:rsidP="00652E19">
      <w:pPr>
        <w:widowControl w:val="0"/>
        <w:numPr>
          <w:ilvl w:val="0"/>
          <w:numId w:val="32"/>
        </w:numPr>
        <w:spacing w:before="120" w:after="120" w:line="240" w:lineRule="auto"/>
        <w:jc w:val="both"/>
        <w:rPr>
          <w:rFonts w:ascii="Verdana" w:hAnsi="Verdana"/>
          <w:sz w:val="20"/>
          <w:szCs w:val="20"/>
        </w:rPr>
      </w:pPr>
      <w:r w:rsidRPr="002D5FD8">
        <w:rPr>
          <w:rFonts w:ascii="Verdana" w:hAnsi="Verdana"/>
          <w:sz w:val="20"/>
          <w:szCs w:val="20"/>
        </w:rPr>
        <w:t>izvajalec krši obveznosti in kršitve ne odpravi v 8 (osmih) koledarskih dneh od prejema naročnikovega opomina;</w:t>
      </w:r>
    </w:p>
    <w:p w14:paraId="149B436A" w14:textId="77777777" w:rsidR="004160A7" w:rsidRPr="002D5FD8" w:rsidRDefault="004160A7" w:rsidP="00652E19">
      <w:pPr>
        <w:widowControl w:val="0"/>
        <w:numPr>
          <w:ilvl w:val="0"/>
          <w:numId w:val="32"/>
        </w:numPr>
        <w:spacing w:before="120" w:after="120" w:line="240" w:lineRule="auto"/>
        <w:jc w:val="both"/>
        <w:rPr>
          <w:rFonts w:ascii="Verdana" w:hAnsi="Verdana"/>
          <w:sz w:val="20"/>
          <w:szCs w:val="20"/>
        </w:rPr>
      </w:pPr>
      <w:r w:rsidRPr="002D5FD8">
        <w:rPr>
          <w:rFonts w:ascii="Verdana" w:hAnsi="Verdana"/>
          <w:sz w:val="20"/>
          <w:szCs w:val="20"/>
        </w:rPr>
        <w:t>izvajalec zamuja z aktivnostmi več kot en mesec in je očitno, da zaradi te zamude ni sposoben pravočasno izvesti storitev;</w:t>
      </w:r>
    </w:p>
    <w:p w14:paraId="015B8B55" w14:textId="54FF0468" w:rsidR="004160A7" w:rsidRPr="002D5FD8" w:rsidRDefault="004160A7" w:rsidP="00652E19">
      <w:pPr>
        <w:widowControl w:val="0"/>
        <w:numPr>
          <w:ilvl w:val="0"/>
          <w:numId w:val="32"/>
        </w:numPr>
        <w:spacing w:before="120" w:after="120" w:line="240" w:lineRule="auto"/>
        <w:jc w:val="both"/>
        <w:rPr>
          <w:rFonts w:ascii="Verdana" w:hAnsi="Verdana"/>
          <w:sz w:val="20"/>
          <w:szCs w:val="20"/>
        </w:rPr>
      </w:pPr>
      <w:r w:rsidRPr="002D5FD8">
        <w:rPr>
          <w:rFonts w:ascii="Verdana" w:hAnsi="Verdana"/>
          <w:sz w:val="20"/>
          <w:szCs w:val="20"/>
        </w:rPr>
        <w:t>ne izpolni svojih obveznosti ali izpolni svojo obveznost, ki pa je v bistvenih delih v nasprotju z zahtevami naročnika.</w:t>
      </w:r>
    </w:p>
    <w:p w14:paraId="12AB87F0" w14:textId="17FE8440" w:rsidR="004160A7" w:rsidRPr="002D5FD8" w:rsidRDefault="004160A7" w:rsidP="00652E19">
      <w:pPr>
        <w:widowControl w:val="0"/>
        <w:numPr>
          <w:ilvl w:val="0"/>
          <w:numId w:val="31"/>
        </w:numPr>
        <w:spacing w:before="120" w:after="120" w:line="240" w:lineRule="auto"/>
        <w:jc w:val="both"/>
        <w:rPr>
          <w:rFonts w:ascii="Verdana" w:hAnsi="Verdana"/>
          <w:sz w:val="20"/>
          <w:szCs w:val="20"/>
        </w:rPr>
      </w:pPr>
      <w:r w:rsidRPr="002D5FD8">
        <w:rPr>
          <w:rFonts w:ascii="Verdana" w:hAnsi="Verdana"/>
          <w:sz w:val="20"/>
          <w:szCs w:val="20"/>
        </w:rPr>
        <w:t>Če naročnik odstopi od pogodbe zaradi kateregakoli v drugem odstavku tega člena navedenega razloga, lahko realizira finančno zavarovanje pogodbenih obveznosti.</w:t>
      </w:r>
    </w:p>
    <w:p w14:paraId="399D3A0A" w14:textId="34DFA737" w:rsidR="004160A7" w:rsidRPr="002D5FD8" w:rsidRDefault="004160A7" w:rsidP="00652E19">
      <w:pPr>
        <w:widowControl w:val="0"/>
        <w:numPr>
          <w:ilvl w:val="0"/>
          <w:numId w:val="31"/>
        </w:numPr>
        <w:spacing w:before="120" w:after="120" w:line="240" w:lineRule="auto"/>
        <w:jc w:val="both"/>
        <w:rPr>
          <w:rFonts w:ascii="Verdana" w:hAnsi="Verdana"/>
          <w:sz w:val="20"/>
          <w:szCs w:val="20"/>
        </w:rPr>
      </w:pPr>
      <w:r w:rsidRPr="002D5FD8">
        <w:rPr>
          <w:rFonts w:ascii="Verdana" w:hAnsi="Verdana"/>
          <w:sz w:val="20"/>
          <w:szCs w:val="20"/>
        </w:rPr>
        <w:t>Naročnik ima pravico enostransko odstopiti od pogodbe brez odpovednega roka v primeru, da zanjo nima zagotovljenih sredstev.</w:t>
      </w:r>
    </w:p>
    <w:p w14:paraId="23F2D39C" w14:textId="1C265EC4" w:rsidR="004160A7" w:rsidRPr="002D5FD8" w:rsidRDefault="004160A7" w:rsidP="00652E19">
      <w:pPr>
        <w:widowControl w:val="0"/>
        <w:numPr>
          <w:ilvl w:val="0"/>
          <w:numId w:val="31"/>
        </w:numPr>
        <w:spacing w:before="120" w:after="120" w:line="240" w:lineRule="auto"/>
        <w:jc w:val="both"/>
        <w:rPr>
          <w:rFonts w:ascii="Verdana" w:hAnsi="Verdana"/>
          <w:sz w:val="20"/>
          <w:szCs w:val="20"/>
        </w:rPr>
      </w:pPr>
      <w:r w:rsidRPr="002D5FD8">
        <w:rPr>
          <w:rFonts w:ascii="Verdana" w:hAnsi="Verdana"/>
          <w:sz w:val="20"/>
          <w:szCs w:val="20"/>
        </w:rPr>
        <w:t>Naročnik ugotavlja, da obstaja možnost, da bo dejavnost, ki je predmet te pogodbe, v času veljavnosti pogodbe prenesena na drugega naročnika. Izvajalec se v tem primeru strinja, da se lahko v primeru soglasja novega naročnika prenese na novega naročnika ter se zavezuje skleniti pogodbo z novim naročnikom pod enakimi pogoji za preostanek časa trajanja pogodbe, oziroma skleniti dogovor o prenosu pogodbe na novega naročnika.</w:t>
      </w:r>
    </w:p>
    <w:p w14:paraId="0225597F" w14:textId="69629A61" w:rsidR="004160A7" w:rsidRPr="002D5FD8" w:rsidRDefault="004160A7" w:rsidP="00652E19">
      <w:pPr>
        <w:widowControl w:val="0"/>
        <w:numPr>
          <w:ilvl w:val="0"/>
          <w:numId w:val="31"/>
        </w:numPr>
        <w:spacing w:before="120" w:after="120" w:line="240" w:lineRule="auto"/>
        <w:jc w:val="both"/>
        <w:rPr>
          <w:rFonts w:ascii="Verdana" w:hAnsi="Verdana"/>
          <w:sz w:val="20"/>
          <w:szCs w:val="20"/>
        </w:rPr>
      </w:pPr>
      <w:r w:rsidRPr="002D5FD8">
        <w:rPr>
          <w:rFonts w:ascii="Verdana" w:hAnsi="Verdana"/>
          <w:sz w:val="20"/>
          <w:szCs w:val="20"/>
        </w:rPr>
        <w:t>V primeru predčasnega prenehanja veljavnosti pogodbe sta pogodbeni strani obvezani poravnati obveznosti, ki jih imata druga do druge in so nastale do trenutka prenehanja pogodbe.</w:t>
      </w:r>
    </w:p>
    <w:p w14:paraId="1B360823" w14:textId="7662436D" w:rsidR="000D5380" w:rsidRPr="002D5FD8" w:rsidRDefault="000D5380" w:rsidP="00652E19">
      <w:pPr>
        <w:pStyle w:val="ListParagraph"/>
        <w:widowControl w:val="0"/>
        <w:numPr>
          <w:ilvl w:val="0"/>
          <w:numId w:val="15"/>
        </w:numPr>
        <w:spacing w:after="120" w:line="240" w:lineRule="auto"/>
        <w:jc w:val="center"/>
        <w:rPr>
          <w:rFonts w:ascii="Verdana" w:hAnsi="Verdana"/>
          <w:sz w:val="20"/>
          <w:szCs w:val="20"/>
        </w:rPr>
      </w:pPr>
      <w:r w:rsidRPr="002D5FD8">
        <w:rPr>
          <w:rFonts w:ascii="Verdana" w:hAnsi="Verdana"/>
          <w:sz w:val="20"/>
          <w:szCs w:val="20"/>
        </w:rPr>
        <w:t>člen</w:t>
      </w:r>
    </w:p>
    <w:p w14:paraId="02E2F1B9" w14:textId="77777777" w:rsidR="000D5380" w:rsidRPr="002D5FD8" w:rsidRDefault="000D5380" w:rsidP="009E0509">
      <w:pPr>
        <w:widowControl w:val="0"/>
        <w:spacing w:before="120" w:after="120" w:line="240" w:lineRule="auto"/>
        <w:ind w:firstLine="357"/>
        <w:jc w:val="center"/>
        <w:rPr>
          <w:rFonts w:ascii="Verdana" w:hAnsi="Verdana"/>
          <w:sz w:val="20"/>
          <w:szCs w:val="20"/>
        </w:rPr>
      </w:pPr>
      <w:r w:rsidRPr="002D5FD8">
        <w:rPr>
          <w:rFonts w:ascii="Verdana" w:hAnsi="Verdana"/>
          <w:sz w:val="20"/>
          <w:szCs w:val="20"/>
        </w:rPr>
        <w:t>KONČNE DOLOČBE</w:t>
      </w:r>
    </w:p>
    <w:p w14:paraId="575FF2DD" w14:textId="77777777" w:rsidR="000D5380" w:rsidRPr="002D5FD8" w:rsidRDefault="004C4E27" w:rsidP="00652E19">
      <w:pPr>
        <w:widowControl w:val="0"/>
        <w:numPr>
          <w:ilvl w:val="2"/>
          <w:numId w:val="8"/>
        </w:numPr>
        <w:spacing w:before="120" w:after="120" w:line="240" w:lineRule="auto"/>
        <w:jc w:val="both"/>
        <w:rPr>
          <w:rFonts w:ascii="Verdana" w:hAnsi="Verdana"/>
          <w:sz w:val="20"/>
          <w:szCs w:val="20"/>
        </w:rPr>
      </w:pPr>
      <w:bookmarkStart w:id="6" w:name="_Hlk73439795"/>
      <w:r w:rsidRPr="002D5FD8">
        <w:rPr>
          <w:rFonts w:ascii="Verdana" w:hAnsi="Verdana"/>
          <w:sz w:val="20"/>
          <w:szCs w:val="20"/>
        </w:rPr>
        <w:t>P</w:t>
      </w:r>
      <w:r w:rsidR="000D5380" w:rsidRPr="002D5FD8">
        <w:rPr>
          <w:rFonts w:ascii="Verdana" w:hAnsi="Verdana"/>
          <w:sz w:val="20"/>
          <w:szCs w:val="20"/>
        </w:rPr>
        <w:t>ogodba, pri kateri kdo v imenu ali na račun druge pogodbene stranke, predstavniku ali posredniku organa ali organizacije iz javnega sektorja obljubi, ponudi ali da kakšno nedovoljeno korist za:</w:t>
      </w:r>
    </w:p>
    <w:p w14:paraId="16F4EC05" w14:textId="77777777" w:rsidR="000D5380" w:rsidRPr="002D5FD8" w:rsidRDefault="000D5380" w:rsidP="00652E19">
      <w:pPr>
        <w:widowControl w:val="0"/>
        <w:numPr>
          <w:ilvl w:val="3"/>
          <w:numId w:val="8"/>
        </w:numPr>
        <w:spacing w:before="120" w:after="120" w:line="240" w:lineRule="auto"/>
        <w:jc w:val="both"/>
        <w:rPr>
          <w:rFonts w:ascii="Verdana" w:hAnsi="Verdana"/>
          <w:sz w:val="20"/>
          <w:szCs w:val="20"/>
        </w:rPr>
      </w:pPr>
      <w:r w:rsidRPr="002D5FD8">
        <w:rPr>
          <w:rFonts w:ascii="Verdana" w:hAnsi="Verdana"/>
          <w:sz w:val="20"/>
          <w:szCs w:val="20"/>
        </w:rPr>
        <w:t>pridobitev posla ali</w:t>
      </w:r>
    </w:p>
    <w:p w14:paraId="4D0F3D3A" w14:textId="77777777" w:rsidR="000D5380" w:rsidRPr="002D5FD8" w:rsidRDefault="000D5380" w:rsidP="00652E19">
      <w:pPr>
        <w:widowControl w:val="0"/>
        <w:numPr>
          <w:ilvl w:val="3"/>
          <w:numId w:val="8"/>
        </w:numPr>
        <w:spacing w:before="120" w:after="120" w:line="240" w:lineRule="auto"/>
        <w:jc w:val="both"/>
        <w:rPr>
          <w:rFonts w:ascii="Verdana" w:hAnsi="Verdana"/>
          <w:sz w:val="20"/>
          <w:szCs w:val="20"/>
        </w:rPr>
      </w:pPr>
      <w:r w:rsidRPr="002D5FD8">
        <w:rPr>
          <w:rFonts w:ascii="Verdana" w:hAnsi="Verdana"/>
          <w:sz w:val="20"/>
          <w:szCs w:val="20"/>
        </w:rPr>
        <w:t>za sklenitev posla pod ugodnejšimi pogoji ali</w:t>
      </w:r>
    </w:p>
    <w:p w14:paraId="5CACC9DD" w14:textId="77777777" w:rsidR="000D5380" w:rsidRPr="002D5FD8" w:rsidRDefault="000D5380" w:rsidP="00652E19">
      <w:pPr>
        <w:widowControl w:val="0"/>
        <w:numPr>
          <w:ilvl w:val="3"/>
          <w:numId w:val="8"/>
        </w:numPr>
        <w:spacing w:before="120" w:after="120" w:line="240" w:lineRule="auto"/>
        <w:jc w:val="both"/>
        <w:rPr>
          <w:rFonts w:ascii="Verdana" w:hAnsi="Verdana"/>
          <w:sz w:val="20"/>
          <w:szCs w:val="20"/>
        </w:rPr>
      </w:pPr>
      <w:r w:rsidRPr="002D5FD8">
        <w:rPr>
          <w:rFonts w:ascii="Verdana" w:hAnsi="Verdana"/>
          <w:sz w:val="20"/>
          <w:szCs w:val="20"/>
        </w:rPr>
        <w:t>za opustitev dolžnega nadzora nad izvajanjem pogodbenih obveznosti ali</w:t>
      </w:r>
    </w:p>
    <w:p w14:paraId="6BC8FD6C" w14:textId="77777777" w:rsidR="000D5380" w:rsidRPr="002D5FD8" w:rsidRDefault="000D5380" w:rsidP="00652E19">
      <w:pPr>
        <w:widowControl w:val="0"/>
        <w:numPr>
          <w:ilvl w:val="3"/>
          <w:numId w:val="8"/>
        </w:numPr>
        <w:spacing w:before="120" w:after="120" w:line="240" w:lineRule="auto"/>
        <w:jc w:val="both"/>
        <w:rPr>
          <w:rFonts w:ascii="Verdana" w:hAnsi="Verdana"/>
          <w:sz w:val="20"/>
          <w:szCs w:val="20"/>
        </w:rPr>
      </w:pPr>
      <w:r w:rsidRPr="002D5FD8">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sidRPr="002D5FD8">
        <w:rPr>
          <w:rFonts w:ascii="Verdana" w:hAnsi="Verdana"/>
          <w:sz w:val="20"/>
          <w:szCs w:val="20"/>
        </w:rPr>
        <w:t>tavniku, zastopniku, posredniku</w:t>
      </w:r>
    </w:p>
    <w:p w14:paraId="18AF05C8" w14:textId="77777777" w:rsidR="004C4E27" w:rsidRPr="002D5FD8" w:rsidRDefault="004C4E27" w:rsidP="004C4E27">
      <w:pPr>
        <w:widowControl w:val="0"/>
        <w:spacing w:before="120" w:after="120" w:line="240" w:lineRule="auto"/>
        <w:ind w:left="720"/>
        <w:jc w:val="both"/>
        <w:rPr>
          <w:rFonts w:ascii="Verdana" w:hAnsi="Verdana"/>
          <w:sz w:val="20"/>
          <w:szCs w:val="20"/>
        </w:rPr>
      </w:pPr>
      <w:r w:rsidRPr="002D5FD8">
        <w:rPr>
          <w:rFonts w:ascii="Verdana" w:hAnsi="Verdana"/>
          <w:sz w:val="20"/>
          <w:szCs w:val="20"/>
        </w:rPr>
        <w:t>je v primeru citiranih ravnanj nična.</w:t>
      </w:r>
    </w:p>
    <w:p w14:paraId="2D775680" w14:textId="0A1909F0" w:rsidR="000F3C4A" w:rsidRPr="002D5FD8" w:rsidRDefault="000F3C4A" w:rsidP="00652E19">
      <w:pPr>
        <w:widowControl w:val="0"/>
        <w:numPr>
          <w:ilvl w:val="2"/>
          <w:numId w:val="8"/>
        </w:numPr>
        <w:spacing w:before="120" w:after="120" w:line="240" w:lineRule="auto"/>
        <w:jc w:val="both"/>
        <w:rPr>
          <w:rFonts w:ascii="Verdana" w:hAnsi="Verdana"/>
          <w:sz w:val="20"/>
          <w:szCs w:val="20"/>
        </w:rPr>
      </w:pPr>
      <w:bookmarkStart w:id="7" w:name="_Hlk73439803"/>
      <w:bookmarkEnd w:id="6"/>
      <w:r w:rsidRPr="002D5FD8">
        <w:rPr>
          <w:rFonts w:ascii="Verdana" w:hAnsi="Verdana"/>
          <w:sz w:val="20"/>
          <w:szCs w:val="20"/>
        </w:rPr>
        <w:t xml:space="preserve">Pogodba je nična tudi v </w:t>
      </w:r>
      <w:r w:rsidR="00141038" w:rsidRPr="002D5FD8">
        <w:rPr>
          <w:rFonts w:ascii="Verdana" w:hAnsi="Verdana"/>
          <w:sz w:val="20"/>
          <w:szCs w:val="20"/>
        </w:rPr>
        <w:t xml:space="preserve">primeru, </w:t>
      </w:r>
      <w:r w:rsidRPr="002D5FD8">
        <w:rPr>
          <w:rFonts w:ascii="Verdana" w:hAnsi="Verdana"/>
          <w:sz w:val="20"/>
          <w:szCs w:val="20"/>
        </w:rPr>
        <w:t xml:space="preserve">če </w:t>
      </w:r>
      <w:r w:rsidR="00FA4D3A" w:rsidRPr="002D5FD8">
        <w:rPr>
          <w:rFonts w:ascii="Verdana" w:hAnsi="Verdana"/>
          <w:sz w:val="20"/>
          <w:szCs w:val="20"/>
        </w:rPr>
        <w:t>izvajalec</w:t>
      </w:r>
      <w:r w:rsidRPr="002D5FD8">
        <w:rPr>
          <w:rFonts w:ascii="Verdana" w:hAnsi="Verdana"/>
          <w:sz w:val="20"/>
          <w:szCs w:val="20"/>
        </w:rPr>
        <w:t xml:space="preserve"> predloži lažno izjavo/podatke o udeležbi fizičnih in pravnih oseb v lastništvu ponudnika oziroma da neresnične podatke o navedenih dejstvih</w:t>
      </w:r>
      <w:r w:rsidR="00141038" w:rsidRPr="002D5FD8">
        <w:rPr>
          <w:rFonts w:ascii="Verdana" w:hAnsi="Verdana"/>
          <w:sz w:val="20"/>
          <w:szCs w:val="20"/>
        </w:rPr>
        <w:t>.</w:t>
      </w:r>
    </w:p>
    <w:bookmarkEnd w:id="7"/>
    <w:p w14:paraId="0D7D92B7" w14:textId="5C580409" w:rsidR="000D5380" w:rsidRPr="002D5FD8" w:rsidRDefault="000D5380" w:rsidP="00652E19">
      <w:pPr>
        <w:widowControl w:val="0"/>
        <w:numPr>
          <w:ilvl w:val="2"/>
          <w:numId w:val="8"/>
        </w:numPr>
        <w:spacing w:before="120" w:after="120" w:line="240" w:lineRule="auto"/>
        <w:jc w:val="both"/>
        <w:rPr>
          <w:rFonts w:ascii="Verdana" w:hAnsi="Verdana"/>
          <w:sz w:val="20"/>
          <w:szCs w:val="20"/>
        </w:rPr>
      </w:pPr>
      <w:r w:rsidRPr="002D5FD8">
        <w:rPr>
          <w:rFonts w:ascii="Verdana" w:hAnsi="Verdana"/>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2D5FD8" w:rsidRDefault="000D5380" w:rsidP="00652E19">
      <w:pPr>
        <w:widowControl w:val="0"/>
        <w:numPr>
          <w:ilvl w:val="2"/>
          <w:numId w:val="8"/>
        </w:numPr>
        <w:spacing w:before="120" w:after="120" w:line="240" w:lineRule="auto"/>
        <w:jc w:val="both"/>
        <w:rPr>
          <w:rFonts w:ascii="Verdana" w:hAnsi="Verdana"/>
          <w:sz w:val="20"/>
          <w:szCs w:val="20"/>
        </w:rPr>
      </w:pPr>
      <w:r w:rsidRPr="002D5FD8">
        <w:rPr>
          <w:rFonts w:ascii="Verdana" w:hAnsi="Verdana"/>
          <w:sz w:val="20"/>
          <w:szCs w:val="20"/>
        </w:rPr>
        <w:t xml:space="preserve">Za urejanje medsebojnih obveznosti in pravic, ki niso izrecno dogovorjene s to pogodbo, se uporabljajo določila </w:t>
      </w:r>
      <w:r w:rsidR="004C4E27" w:rsidRPr="002D5FD8">
        <w:rPr>
          <w:rFonts w:ascii="Verdana" w:hAnsi="Verdana"/>
          <w:sz w:val="20"/>
          <w:szCs w:val="20"/>
        </w:rPr>
        <w:t xml:space="preserve">zakona, ki ureja obligacijska razmerja </w:t>
      </w:r>
      <w:r w:rsidRPr="002D5FD8">
        <w:rPr>
          <w:rFonts w:ascii="Verdana" w:hAnsi="Verdana"/>
          <w:sz w:val="20"/>
          <w:szCs w:val="20"/>
        </w:rPr>
        <w:t xml:space="preserve">in drugi predpisi, ki urejajo </w:t>
      </w:r>
      <w:r w:rsidRPr="002D5FD8">
        <w:rPr>
          <w:rFonts w:ascii="Verdana" w:hAnsi="Verdana"/>
          <w:sz w:val="20"/>
          <w:szCs w:val="20"/>
        </w:rPr>
        <w:lastRenderedPageBreak/>
        <w:t>pogodbene odnose.</w:t>
      </w:r>
    </w:p>
    <w:p w14:paraId="01D51E89" w14:textId="28C8EC57" w:rsidR="00141038" w:rsidRPr="002D5FD8" w:rsidRDefault="004C4E27" w:rsidP="00652E19">
      <w:pPr>
        <w:widowControl w:val="0"/>
        <w:numPr>
          <w:ilvl w:val="2"/>
          <w:numId w:val="8"/>
        </w:numPr>
        <w:spacing w:before="120" w:after="120" w:line="240" w:lineRule="auto"/>
        <w:jc w:val="both"/>
        <w:rPr>
          <w:rFonts w:ascii="Verdana" w:hAnsi="Verdana"/>
          <w:sz w:val="20"/>
          <w:szCs w:val="20"/>
        </w:rPr>
      </w:pPr>
      <w:r w:rsidRPr="002D5FD8">
        <w:rPr>
          <w:rFonts w:ascii="Verdana" w:hAnsi="Verdana"/>
          <w:sz w:val="20"/>
          <w:szCs w:val="20"/>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Pr="002D5FD8" w:rsidRDefault="000D5380" w:rsidP="00652E19">
      <w:pPr>
        <w:widowControl w:val="0"/>
        <w:numPr>
          <w:ilvl w:val="2"/>
          <w:numId w:val="8"/>
        </w:numPr>
        <w:spacing w:before="120" w:after="120" w:line="240" w:lineRule="auto"/>
        <w:jc w:val="both"/>
        <w:rPr>
          <w:rFonts w:ascii="Verdana" w:hAnsi="Verdana"/>
          <w:sz w:val="20"/>
          <w:szCs w:val="20"/>
        </w:rPr>
      </w:pPr>
      <w:r w:rsidRPr="002D5FD8">
        <w:rPr>
          <w:rFonts w:ascii="Verdana" w:hAnsi="Verdana"/>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2D5FD8" w:rsidRDefault="0002789E" w:rsidP="00652E19">
      <w:pPr>
        <w:widowControl w:val="0"/>
        <w:numPr>
          <w:ilvl w:val="2"/>
          <w:numId w:val="8"/>
        </w:numPr>
        <w:spacing w:before="120" w:after="120" w:line="240" w:lineRule="auto"/>
        <w:jc w:val="both"/>
        <w:rPr>
          <w:rFonts w:ascii="Verdana" w:hAnsi="Verdana"/>
          <w:sz w:val="20"/>
          <w:szCs w:val="20"/>
        </w:rPr>
      </w:pPr>
      <w:r w:rsidRPr="002D5FD8">
        <w:rPr>
          <w:rFonts w:ascii="Verdana" w:hAnsi="Verdana"/>
          <w:sz w:val="20"/>
          <w:szCs w:val="20"/>
        </w:rPr>
        <w:t>Pogodba je sklenjena pod razveznim pogojem, ki se uresniči, če je naročnik seznanjen, da je:</w:t>
      </w:r>
    </w:p>
    <w:p w14:paraId="2B37ACAC" w14:textId="77777777" w:rsidR="0002789E" w:rsidRPr="002D5FD8" w:rsidRDefault="0002789E" w:rsidP="00652E19">
      <w:pPr>
        <w:pStyle w:val="ListParagraph"/>
        <w:widowControl w:val="0"/>
        <w:numPr>
          <w:ilvl w:val="0"/>
          <w:numId w:val="17"/>
        </w:numPr>
        <w:spacing w:before="120" w:after="120" w:line="240" w:lineRule="auto"/>
        <w:ind w:left="1429" w:hanging="357"/>
        <w:contextualSpacing w:val="0"/>
        <w:jc w:val="both"/>
        <w:rPr>
          <w:rFonts w:ascii="Verdana" w:hAnsi="Verdana"/>
          <w:sz w:val="20"/>
          <w:szCs w:val="20"/>
        </w:rPr>
      </w:pPr>
      <w:r w:rsidRPr="002D5FD8">
        <w:rPr>
          <w:rFonts w:ascii="Verdana" w:hAnsi="Verdana"/>
          <w:sz w:val="20"/>
          <w:szCs w:val="20"/>
        </w:rPr>
        <w:t>sodišče s pravnomočno odločitvijo ugotovilo kršitev obveznosti iz drugega odstavka 3. člena ZJN-3 s strani izvajalca pogodbe o izvedbi javnega naročila ali njegovega podizvajalca;</w:t>
      </w:r>
    </w:p>
    <w:p w14:paraId="11E7FF2E" w14:textId="77777777" w:rsidR="0002789E" w:rsidRPr="002D5FD8" w:rsidRDefault="0002789E" w:rsidP="00652E19">
      <w:pPr>
        <w:pStyle w:val="ListParagraph"/>
        <w:widowControl w:val="0"/>
        <w:numPr>
          <w:ilvl w:val="0"/>
          <w:numId w:val="17"/>
        </w:numPr>
        <w:spacing w:before="120" w:after="120" w:line="240" w:lineRule="auto"/>
        <w:jc w:val="both"/>
        <w:rPr>
          <w:rFonts w:ascii="Verdana" w:hAnsi="Verdana"/>
          <w:sz w:val="20"/>
          <w:szCs w:val="20"/>
        </w:rPr>
      </w:pPr>
      <w:r w:rsidRPr="002D5FD8">
        <w:rPr>
          <w:rFonts w:ascii="Verdana" w:hAnsi="Verdana"/>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2D5FD8" w:rsidRDefault="0002789E" w:rsidP="0002789E">
      <w:pPr>
        <w:widowControl w:val="0"/>
        <w:spacing w:before="120" w:after="120" w:line="240" w:lineRule="auto"/>
        <w:ind w:left="714"/>
        <w:jc w:val="both"/>
        <w:rPr>
          <w:rFonts w:ascii="Verdana" w:hAnsi="Verdana"/>
          <w:sz w:val="20"/>
          <w:szCs w:val="20"/>
        </w:rPr>
      </w:pPr>
      <w:r w:rsidRPr="002D5FD8">
        <w:rPr>
          <w:rFonts w:ascii="Verdana" w:hAnsi="Verdana"/>
          <w:sz w:val="20"/>
          <w:szCs w:val="20"/>
        </w:rPr>
        <w:t xml:space="preserve">V primeru seznanitve s kršitvijo, naročnik </w:t>
      </w:r>
      <w:r w:rsidR="000430E0" w:rsidRPr="002D5FD8">
        <w:rPr>
          <w:rFonts w:ascii="Verdana" w:hAnsi="Verdana"/>
          <w:sz w:val="20"/>
          <w:szCs w:val="20"/>
        </w:rPr>
        <w:t xml:space="preserve">o tem </w:t>
      </w:r>
      <w:r w:rsidRPr="002D5FD8">
        <w:rPr>
          <w:rFonts w:ascii="Verdana" w:hAnsi="Verdana"/>
          <w:sz w:val="20"/>
          <w:szCs w:val="20"/>
        </w:rPr>
        <w:t xml:space="preserve">obvesti izvajalca v </w:t>
      </w:r>
      <w:r w:rsidR="000430E0" w:rsidRPr="002D5FD8">
        <w:rPr>
          <w:rFonts w:ascii="Verdana" w:hAnsi="Verdana"/>
          <w:sz w:val="20"/>
          <w:szCs w:val="20"/>
        </w:rPr>
        <w:t>desetih dneh</w:t>
      </w:r>
      <w:r w:rsidRPr="002D5FD8">
        <w:rPr>
          <w:rFonts w:ascii="Verdana" w:hAnsi="Verdana"/>
          <w:sz w:val="20"/>
          <w:szCs w:val="20"/>
        </w:rPr>
        <w:t xml:space="preserve"> in ravna skladno s tretjo alinejo četrtega odstavka 67. člen ZJN-3. </w:t>
      </w:r>
    </w:p>
    <w:p w14:paraId="71EA2992" w14:textId="77777777" w:rsidR="0002789E" w:rsidRPr="002D5FD8" w:rsidRDefault="0002789E" w:rsidP="0002789E">
      <w:pPr>
        <w:widowControl w:val="0"/>
        <w:spacing w:before="120" w:after="120" w:line="240" w:lineRule="auto"/>
        <w:ind w:left="714"/>
        <w:jc w:val="both"/>
        <w:rPr>
          <w:rFonts w:ascii="Verdana" w:hAnsi="Verdana"/>
          <w:sz w:val="20"/>
          <w:szCs w:val="20"/>
        </w:rPr>
      </w:pPr>
      <w:r w:rsidRPr="002D5FD8">
        <w:rPr>
          <w:rFonts w:ascii="Verdana" w:hAnsi="Verdana"/>
          <w:sz w:val="20"/>
          <w:szCs w:val="20"/>
        </w:rPr>
        <w:t>Razvezni pogoj se uresniči pod pogojem, da je od seznanitve naročnika s kršitvijo in do izteka veljavnosti pogodbe še najmanj šest mesecev.</w:t>
      </w:r>
    </w:p>
    <w:p w14:paraId="3F49C258" w14:textId="157C536B" w:rsidR="0002789E" w:rsidRPr="002D5FD8" w:rsidRDefault="0002789E" w:rsidP="0002789E">
      <w:pPr>
        <w:widowControl w:val="0"/>
        <w:spacing w:before="120" w:after="120" w:line="240" w:lineRule="auto"/>
        <w:ind w:left="714"/>
        <w:jc w:val="both"/>
        <w:rPr>
          <w:rFonts w:ascii="Verdana" w:hAnsi="Verdana"/>
          <w:sz w:val="20"/>
          <w:szCs w:val="20"/>
        </w:rPr>
      </w:pPr>
      <w:r w:rsidRPr="002D5FD8">
        <w:rPr>
          <w:rFonts w:ascii="Verdana" w:hAnsi="Verdana"/>
          <w:sz w:val="20"/>
          <w:szCs w:val="20"/>
        </w:rPr>
        <w:t>V primeru izpolnitve razveznega pogoja se šteje, da je pogodba razvezana z dnem sklenitve nove pogodbe o izvedbi javnega naročila</w:t>
      </w:r>
      <w:r w:rsidR="008B42B7" w:rsidRPr="002D5FD8">
        <w:rPr>
          <w:rFonts w:ascii="Verdana" w:hAnsi="Verdana"/>
          <w:sz w:val="20"/>
          <w:szCs w:val="20"/>
        </w:rPr>
        <w:t xml:space="preserve"> za predmetno naročilo</w:t>
      </w:r>
      <w:r w:rsidRPr="002D5FD8">
        <w:rPr>
          <w:rFonts w:ascii="Verdana" w:hAnsi="Verdana"/>
          <w:sz w:val="20"/>
          <w:szCs w:val="20"/>
        </w:rPr>
        <w:t>.</w:t>
      </w:r>
    </w:p>
    <w:p w14:paraId="0BB19100" w14:textId="77777777" w:rsidR="0002789E" w:rsidRPr="002D5FD8" w:rsidRDefault="0002789E" w:rsidP="0002789E">
      <w:pPr>
        <w:widowControl w:val="0"/>
        <w:spacing w:before="120" w:after="120" w:line="240" w:lineRule="auto"/>
        <w:ind w:left="714"/>
        <w:jc w:val="both"/>
        <w:rPr>
          <w:rFonts w:ascii="Verdana" w:hAnsi="Verdana"/>
          <w:sz w:val="20"/>
          <w:szCs w:val="20"/>
        </w:rPr>
      </w:pPr>
      <w:r w:rsidRPr="002D5FD8">
        <w:rPr>
          <w:rFonts w:ascii="Verdana" w:hAnsi="Verdana"/>
          <w:sz w:val="20"/>
          <w:szCs w:val="20"/>
        </w:rPr>
        <w:t>Če naročnik v zakonsko določenem roku ne začne novega postopka javnega naročila, se šteje, da je pogodba razvezana šestdeseti dan od seznanitve s kršitvijo.</w:t>
      </w:r>
    </w:p>
    <w:p w14:paraId="02C95088" w14:textId="77777777" w:rsidR="000D5380" w:rsidRPr="002D5FD8" w:rsidRDefault="000D5380" w:rsidP="00652E19">
      <w:pPr>
        <w:widowControl w:val="0"/>
        <w:numPr>
          <w:ilvl w:val="2"/>
          <w:numId w:val="8"/>
        </w:numPr>
        <w:spacing w:before="120" w:after="120" w:line="240" w:lineRule="auto"/>
        <w:jc w:val="both"/>
        <w:rPr>
          <w:rFonts w:ascii="Verdana" w:hAnsi="Verdana"/>
          <w:sz w:val="20"/>
          <w:szCs w:val="20"/>
        </w:rPr>
      </w:pPr>
      <w:r w:rsidRPr="002D5FD8">
        <w:rPr>
          <w:rFonts w:ascii="Verdana" w:hAnsi="Verdana"/>
          <w:sz w:val="20"/>
          <w:szCs w:val="20"/>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2D5FD8"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2D5FD8" w:rsidRDefault="00E932AD" w:rsidP="005242A7">
            <w:pPr>
              <w:widowControl w:val="0"/>
              <w:spacing w:after="0" w:line="240" w:lineRule="auto"/>
              <w:jc w:val="center"/>
              <w:rPr>
                <w:rFonts w:ascii="Verdana" w:hAnsi="Verdana"/>
                <w:b/>
                <w:sz w:val="20"/>
                <w:szCs w:val="20"/>
              </w:rPr>
            </w:pPr>
            <w:r w:rsidRPr="002D5FD8">
              <w:rPr>
                <w:rFonts w:ascii="Verdana" w:hAnsi="Verdana"/>
                <w:b/>
                <w:sz w:val="20"/>
                <w:szCs w:val="20"/>
              </w:rPr>
              <w:t>Začetek veljavnosti</w:t>
            </w:r>
          </w:p>
        </w:tc>
        <w:tc>
          <w:tcPr>
            <w:tcW w:w="4881" w:type="dxa"/>
            <w:tcBorders>
              <w:bottom w:val="single" w:sz="4" w:space="0" w:color="auto"/>
            </w:tcBorders>
            <w:shd w:val="clear" w:color="auto" w:fill="FDB940"/>
            <w:vAlign w:val="center"/>
          </w:tcPr>
          <w:p w14:paraId="5D147D40" w14:textId="77777777" w:rsidR="00E932AD" w:rsidRPr="002D5FD8" w:rsidRDefault="00E932AD" w:rsidP="005242A7">
            <w:pPr>
              <w:widowControl w:val="0"/>
              <w:spacing w:after="0" w:line="240" w:lineRule="auto"/>
              <w:jc w:val="center"/>
              <w:rPr>
                <w:rFonts w:ascii="Verdana" w:hAnsi="Verdana"/>
                <w:b/>
                <w:sz w:val="20"/>
                <w:szCs w:val="20"/>
              </w:rPr>
            </w:pPr>
            <w:r w:rsidRPr="002D5FD8">
              <w:rPr>
                <w:rFonts w:ascii="Verdana" w:hAnsi="Verdana"/>
                <w:b/>
                <w:sz w:val="20"/>
                <w:szCs w:val="20"/>
              </w:rPr>
              <w:t>Konec veljavnosti</w:t>
            </w:r>
          </w:p>
        </w:tc>
      </w:tr>
      <w:tr w:rsidR="00E932AD" w:rsidRPr="002D5FD8"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4EAC5F42" w:rsidR="00E932AD" w:rsidRPr="002D5FD8" w:rsidRDefault="00E932AD" w:rsidP="005242A7">
            <w:pPr>
              <w:widowControl w:val="0"/>
              <w:spacing w:after="0" w:line="240" w:lineRule="auto"/>
              <w:jc w:val="both"/>
              <w:rPr>
                <w:rFonts w:ascii="Verdana" w:hAnsi="Verdana"/>
                <w:sz w:val="20"/>
                <w:szCs w:val="20"/>
              </w:rPr>
            </w:pPr>
            <w:r w:rsidRPr="002D5FD8">
              <w:rPr>
                <w:rFonts w:ascii="Verdana" w:hAnsi="Verdana"/>
                <w:sz w:val="20"/>
                <w:szCs w:val="20"/>
              </w:rPr>
              <w:t>Z dnem podpisa zadnje od pogodbenih strank</w:t>
            </w:r>
            <w:r w:rsidR="009E0509" w:rsidRPr="002D5FD8">
              <w:rPr>
                <w:rFonts w:ascii="Verdana" w:hAnsi="Verdana"/>
                <w:sz w:val="20"/>
                <w:szCs w:val="20"/>
              </w:rPr>
              <w:t>, če se uresniči odložni pogoj iz 1</w:t>
            </w:r>
            <w:r w:rsidR="001C0121" w:rsidRPr="002D5FD8">
              <w:rPr>
                <w:rFonts w:ascii="Verdana" w:hAnsi="Verdana"/>
                <w:sz w:val="20"/>
                <w:szCs w:val="20"/>
              </w:rPr>
              <w:t>2</w:t>
            </w:r>
            <w:r w:rsidR="009E0509" w:rsidRPr="002D5FD8">
              <w:rPr>
                <w:rFonts w:ascii="Verdana" w:hAnsi="Verdana"/>
                <w:sz w:val="20"/>
                <w:szCs w:val="20"/>
              </w:rPr>
              <w:t>. člena te pogodbe (predložitev finančnega zavarovanja)</w:t>
            </w:r>
            <w:r w:rsidRPr="002D5FD8">
              <w:rPr>
                <w:rFonts w:ascii="Verdana" w:hAnsi="Verdana"/>
                <w:sz w:val="20"/>
                <w:szCs w:val="20"/>
              </w:rPr>
              <w:t>.</w:t>
            </w:r>
          </w:p>
        </w:tc>
        <w:tc>
          <w:tcPr>
            <w:tcW w:w="4881" w:type="dxa"/>
            <w:tcBorders>
              <w:bottom w:val="single" w:sz="4" w:space="0" w:color="auto"/>
            </w:tcBorders>
            <w:shd w:val="clear" w:color="auto" w:fill="FFF0D5"/>
            <w:vAlign w:val="center"/>
          </w:tcPr>
          <w:p w14:paraId="3A98184D" w14:textId="1241DC4E" w:rsidR="00E932AD" w:rsidRPr="002D5FD8" w:rsidRDefault="001C0121" w:rsidP="005242A7">
            <w:pPr>
              <w:widowControl w:val="0"/>
              <w:spacing w:after="0" w:line="240" w:lineRule="auto"/>
              <w:jc w:val="both"/>
              <w:rPr>
                <w:rFonts w:ascii="Verdana" w:hAnsi="Verdana"/>
                <w:sz w:val="20"/>
                <w:szCs w:val="20"/>
              </w:rPr>
            </w:pPr>
            <w:r w:rsidRPr="002D5FD8">
              <w:rPr>
                <w:rFonts w:ascii="Verdana" w:hAnsi="Verdana"/>
                <w:sz w:val="20"/>
                <w:szCs w:val="20"/>
              </w:rPr>
              <w:t>Po preteku 36 mesecev</w:t>
            </w:r>
            <w:r w:rsidR="00EC5DAE" w:rsidRPr="002D5FD8">
              <w:rPr>
                <w:rFonts w:ascii="Verdana" w:hAnsi="Verdana"/>
                <w:sz w:val="20"/>
                <w:szCs w:val="20"/>
              </w:rPr>
              <w:t xml:space="preserve"> od začetka izvajanja storitev.</w:t>
            </w:r>
          </w:p>
        </w:tc>
      </w:tr>
      <w:tr w:rsidR="00E932AD" w:rsidRPr="002D5FD8"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2D5FD8" w:rsidRDefault="00E932AD" w:rsidP="005242A7">
            <w:pPr>
              <w:widowControl w:val="0"/>
              <w:spacing w:after="0" w:line="240" w:lineRule="auto"/>
              <w:jc w:val="center"/>
              <w:rPr>
                <w:rFonts w:ascii="Verdana" w:hAnsi="Verdana"/>
                <w:sz w:val="20"/>
                <w:szCs w:val="20"/>
              </w:rPr>
            </w:pPr>
            <w:r w:rsidRPr="002D5FD8">
              <w:rPr>
                <w:rFonts w:ascii="Verdana" w:hAnsi="Verdana"/>
                <w:b/>
                <w:sz w:val="20"/>
                <w:szCs w:val="20"/>
              </w:rPr>
              <w:t>Predčasna odpoved pogodbe</w:t>
            </w:r>
          </w:p>
        </w:tc>
      </w:tr>
      <w:tr w:rsidR="00E932AD" w:rsidRPr="002D5FD8"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2D5FD8" w:rsidRDefault="00E932AD" w:rsidP="005242A7">
            <w:pPr>
              <w:widowControl w:val="0"/>
              <w:spacing w:after="0" w:line="240" w:lineRule="auto"/>
              <w:jc w:val="center"/>
              <w:rPr>
                <w:rFonts w:ascii="Verdana" w:hAnsi="Verdana"/>
                <w:b/>
                <w:sz w:val="20"/>
                <w:szCs w:val="20"/>
              </w:rPr>
            </w:pPr>
            <w:r w:rsidRPr="002D5FD8">
              <w:rPr>
                <w:rFonts w:ascii="Verdana" w:hAnsi="Verdana"/>
                <w:b/>
                <w:sz w:val="20"/>
                <w:szCs w:val="20"/>
              </w:rPr>
              <w:t>Razlogi</w:t>
            </w:r>
          </w:p>
        </w:tc>
        <w:tc>
          <w:tcPr>
            <w:tcW w:w="4881" w:type="dxa"/>
            <w:tcBorders>
              <w:bottom w:val="single" w:sz="4" w:space="0" w:color="auto"/>
            </w:tcBorders>
            <w:shd w:val="clear" w:color="auto" w:fill="FDB940"/>
            <w:vAlign w:val="center"/>
          </w:tcPr>
          <w:p w14:paraId="52A108F6" w14:textId="77777777" w:rsidR="00E932AD" w:rsidRPr="002D5FD8" w:rsidRDefault="00E932AD" w:rsidP="005242A7">
            <w:pPr>
              <w:widowControl w:val="0"/>
              <w:spacing w:after="0" w:line="240" w:lineRule="auto"/>
              <w:jc w:val="center"/>
              <w:rPr>
                <w:rFonts w:ascii="Verdana" w:hAnsi="Verdana"/>
                <w:b/>
                <w:sz w:val="20"/>
                <w:szCs w:val="20"/>
              </w:rPr>
            </w:pPr>
            <w:r w:rsidRPr="002D5FD8">
              <w:rPr>
                <w:rFonts w:ascii="Verdana" w:hAnsi="Verdana"/>
                <w:b/>
                <w:sz w:val="20"/>
                <w:szCs w:val="20"/>
              </w:rPr>
              <w:t>Odpoved velja</w:t>
            </w:r>
          </w:p>
        </w:tc>
      </w:tr>
      <w:tr w:rsidR="00E932AD" w:rsidRPr="002D5FD8" w14:paraId="6A41AEA8" w14:textId="77777777" w:rsidTr="00D13D86">
        <w:trPr>
          <w:trHeight w:val="20"/>
          <w:jc w:val="center"/>
        </w:trPr>
        <w:tc>
          <w:tcPr>
            <w:tcW w:w="4815" w:type="dxa"/>
            <w:shd w:val="clear" w:color="auto" w:fill="FFF0D5"/>
            <w:vAlign w:val="center"/>
          </w:tcPr>
          <w:p w14:paraId="1A5D5224" w14:textId="77777777" w:rsidR="00E932AD" w:rsidRPr="002D5FD8" w:rsidRDefault="00E932AD" w:rsidP="00D75869">
            <w:pPr>
              <w:widowControl w:val="0"/>
              <w:numPr>
                <w:ilvl w:val="0"/>
                <w:numId w:val="2"/>
              </w:numPr>
              <w:spacing w:after="0" w:line="240" w:lineRule="auto"/>
              <w:jc w:val="both"/>
              <w:rPr>
                <w:rFonts w:ascii="Verdana" w:hAnsi="Verdana"/>
                <w:sz w:val="20"/>
                <w:szCs w:val="20"/>
              </w:rPr>
            </w:pPr>
            <w:r w:rsidRPr="002D5FD8">
              <w:rPr>
                <w:rFonts w:ascii="Verdana" w:hAnsi="Verdana"/>
                <w:sz w:val="20"/>
                <w:szCs w:val="20"/>
              </w:rPr>
              <w:t>Naročnik uveljavi finančno zavarovanje za dobro izvedbo pogodbenih obveznosti.</w:t>
            </w:r>
          </w:p>
        </w:tc>
        <w:tc>
          <w:tcPr>
            <w:tcW w:w="4881" w:type="dxa"/>
            <w:shd w:val="clear" w:color="auto" w:fill="FFF0D5"/>
            <w:vAlign w:val="center"/>
          </w:tcPr>
          <w:p w14:paraId="0924F7C3" w14:textId="77777777" w:rsidR="00E932AD" w:rsidRPr="002D5FD8" w:rsidRDefault="00E932AD" w:rsidP="00D75869">
            <w:pPr>
              <w:widowControl w:val="0"/>
              <w:numPr>
                <w:ilvl w:val="0"/>
                <w:numId w:val="3"/>
              </w:numPr>
              <w:spacing w:after="0" w:line="240" w:lineRule="auto"/>
              <w:jc w:val="both"/>
              <w:rPr>
                <w:rFonts w:ascii="Verdana" w:hAnsi="Verdana"/>
                <w:sz w:val="20"/>
                <w:szCs w:val="20"/>
              </w:rPr>
            </w:pPr>
            <w:r w:rsidRPr="002D5FD8">
              <w:rPr>
                <w:rFonts w:ascii="Verdana" w:hAnsi="Verdana"/>
                <w:sz w:val="20"/>
                <w:szCs w:val="20"/>
              </w:rPr>
              <w:t>Z dnem unovčenja finančnega zavarovanja.</w:t>
            </w:r>
          </w:p>
        </w:tc>
      </w:tr>
      <w:tr w:rsidR="006F433D" w:rsidRPr="002D5FD8" w14:paraId="2B267C21" w14:textId="77777777" w:rsidTr="00D13D86">
        <w:trPr>
          <w:trHeight w:val="20"/>
          <w:jc w:val="center"/>
        </w:trPr>
        <w:tc>
          <w:tcPr>
            <w:tcW w:w="4815" w:type="dxa"/>
            <w:shd w:val="clear" w:color="auto" w:fill="FFF0D5"/>
            <w:vAlign w:val="center"/>
          </w:tcPr>
          <w:p w14:paraId="74D6536C" w14:textId="77777777" w:rsidR="006F433D" w:rsidRPr="002D5FD8" w:rsidRDefault="006F433D" w:rsidP="00D75869">
            <w:pPr>
              <w:widowControl w:val="0"/>
              <w:numPr>
                <w:ilvl w:val="0"/>
                <w:numId w:val="2"/>
              </w:numPr>
              <w:spacing w:after="0" w:line="240" w:lineRule="auto"/>
              <w:jc w:val="both"/>
              <w:rPr>
                <w:rFonts w:ascii="Verdana" w:hAnsi="Verdana"/>
                <w:sz w:val="20"/>
                <w:szCs w:val="20"/>
              </w:rPr>
            </w:pPr>
            <w:r w:rsidRPr="002D5FD8">
              <w:rPr>
                <w:rFonts w:ascii="Verdana" w:hAnsi="Verdana"/>
                <w:sz w:val="20"/>
                <w:szCs w:val="20"/>
              </w:rPr>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5D4B41C1" w14:textId="18424C04" w:rsidR="006F433D" w:rsidRPr="002D5FD8" w:rsidRDefault="006F433D" w:rsidP="005242A7">
            <w:pPr>
              <w:widowControl w:val="0"/>
              <w:spacing w:after="0" w:line="240" w:lineRule="auto"/>
              <w:jc w:val="both"/>
              <w:rPr>
                <w:rFonts w:ascii="Verdana" w:hAnsi="Verdana"/>
                <w:sz w:val="20"/>
                <w:szCs w:val="20"/>
              </w:rPr>
            </w:pPr>
            <w:r w:rsidRPr="002D5FD8">
              <w:rPr>
                <w:rFonts w:ascii="Verdana" w:hAnsi="Verdana"/>
                <w:sz w:val="20"/>
                <w:szCs w:val="20"/>
              </w:rPr>
              <w:t>Ad 2</w:t>
            </w:r>
            <w:r w:rsidR="009E0509" w:rsidRPr="002D5FD8">
              <w:rPr>
                <w:rFonts w:ascii="Verdana" w:hAnsi="Verdana"/>
                <w:sz w:val="20"/>
                <w:szCs w:val="20"/>
              </w:rPr>
              <w:t>-6</w:t>
            </w:r>
            <w:r w:rsidRPr="002D5FD8">
              <w:rPr>
                <w:rFonts w:ascii="Verdana" w:hAnsi="Verdana"/>
                <w:sz w:val="20"/>
                <w:szCs w:val="20"/>
              </w:rPr>
              <w:t>) Z dnem, ko izvajalec prejme obvestilo o odpovedi pogodbe.</w:t>
            </w:r>
          </w:p>
        </w:tc>
      </w:tr>
      <w:tr w:rsidR="006F433D" w:rsidRPr="002D5FD8" w14:paraId="7E810E91" w14:textId="77777777" w:rsidTr="00D13D86">
        <w:trPr>
          <w:trHeight w:val="62"/>
          <w:jc w:val="center"/>
        </w:trPr>
        <w:tc>
          <w:tcPr>
            <w:tcW w:w="4815" w:type="dxa"/>
            <w:shd w:val="clear" w:color="auto" w:fill="FFF0D5"/>
            <w:vAlign w:val="center"/>
          </w:tcPr>
          <w:p w14:paraId="7E74D0DB" w14:textId="77777777" w:rsidR="006F433D" w:rsidRPr="002D5FD8" w:rsidRDefault="006F433D" w:rsidP="00D75869">
            <w:pPr>
              <w:widowControl w:val="0"/>
              <w:numPr>
                <w:ilvl w:val="0"/>
                <w:numId w:val="2"/>
              </w:numPr>
              <w:spacing w:after="0" w:line="240" w:lineRule="auto"/>
              <w:jc w:val="both"/>
              <w:rPr>
                <w:rFonts w:ascii="Verdana" w:hAnsi="Verdana"/>
                <w:sz w:val="20"/>
                <w:szCs w:val="20"/>
              </w:rPr>
            </w:pPr>
            <w:r w:rsidRPr="002D5FD8">
              <w:rPr>
                <w:rFonts w:ascii="Verdana" w:hAnsi="Verdana"/>
                <w:sz w:val="20"/>
                <w:szCs w:val="20"/>
              </w:rPr>
              <w:t>Zamuda izvajalca ali napake pri izvedbi, ki bistveno zmanjšajo pomen posla.</w:t>
            </w:r>
          </w:p>
        </w:tc>
        <w:tc>
          <w:tcPr>
            <w:tcW w:w="4881" w:type="dxa"/>
            <w:vMerge/>
            <w:shd w:val="clear" w:color="auto" w:fill="FFF0D5"/>
            <w:vAlign w:val="center"/>
          </w:tcPr>
          <w:p w14:paraId="627D5DB7" w14:textId="77777777" w:rsidR="006F433D" w:rsidRPr="002D5FD8" w:rsidRDefault="006F433D" w:rsidP="005242A7">
            <w:pPr>
              <w:widowControl w:val="0"/>
              <w:spacing w:after="0" w:line="240" w:lineRule="auto"/>
              <w:jc w:val="both"/>
              <w:rPr>
                <w:rFonts w:ascii="Verdana" w:hAnsi="Verdana"/>
                <w:sz w:val="20"/>
                <w:szCs w:val="20"/>
              </w:rPr>
            </w:pPr>
          </w:p>
        </w:tc>
      </w:tr>
      <w:tr w:rsidR="006F433D" w:rsidRPr="002D5FD8" w14:paraId="7A45762C" w14:textId="77777777" w:rsidTr="006F433D">
        <w:trPr>
          <w:trHeight w:val="20"/>
          <w:jc w:val="center"/>
        </w:trPr>
        <w:tc>
          <w:tcPr>
            <w:tcW w:w="4815" w:type="dxa"/>
            <w:shd w:val="clear" w:color="auto" w:fill="FFF0D5"/>
            <w:vAlign w:val="center"/>
          </w:tcPr>
          <w:p w14:paraId="3818CFC1" w14:textId="77777777" w:rsidR="006F433D" w:rsidRPr="002D5FD8" w:rsidRDefault="006F433D" w:rsidP="00D75869">
            <w:pPr>
              <w:widowControl w:val="0"/>
              <w:numPr>
                <w:ilvl w:val="0"/>
                <w:numId w:val="2"/>
              </w:numPr>
              <w:spacing w:after="0" w:line="240" w:lineRule="auto"/>
              <w:jc w:val="both"/>
              <w:rPr>
                <w:rFonts w:ascii="Verdana" w:hAnsi="Verdana"/>
                <w:sz w:val="20"/>
                <w:szCs w:val="20"/>
              </w:rPr>
            </w:pPr>
            <w:r w:rsidRPr="002D5FD8">
              <w:rPr>
                <w:rFonts w:ascii="Verdana" w:hAnsi="Verdana"/>
                <w:sz w:val="20"/>
                <w:szCs w:val="20"/>
              </w:rPr>
              <w:lastRenderedPageBreak/>
              <w:t>Dosežek maksimalne višine pogodbene kazni.</w:t>
            </w:r>
          </w:p>
        </w:tc>
        <w:tc>
          <w:tcPr>
            <w:tcW w:w="4881" w:type="dxa"/>
            <w:vMerge/>
            <w:shd w:val="clear" w:color="auto" w:fill="FFF0D5"/>
            <w:vAlign w:val="center"/>
          </w:tcPr>
          <w:p w14:paraId="2AE6FB5A" w14:textId="77777777" w:rsidR="006F433D" w:rsidRPr="002D5FD8" w:rsidRDefault="006F433D" w:rsidP="00D75869">
            <w:pPr>
              <w:widowControl w:val="0"/>
              <w:numPr>
                <w:ilvl w:val="0"/>
                <w:numId w:val="4"/>
              </w:numPr>
              <w:spacing w:after="0" w:line="240" w:lineRule="auto"/>
              <w:jc w:val="both"/>
              <w:rPr>
                <w:rFonts w:ascii="Verdana" w:hAnsi="Verdana"/>
                <w:sz w:val="20"/>
                <w:szCs w:val="20"/>
              </w:rPr>
            </w:pPr>
          </w:p>
        </w:tc>
      </w:tr>
      <w:tr w:rsidR="009E0509" w:rsidRPr="002D5FD8" w14:paraId="1FD41C97" w14:textId="77777777" w:rsidTr="006F433D">
        <w:trPr>
          <w:trHeight w:val="20"/>
          <w:jc w:val="center"/>
        </w:trPr>
        <w:tc>
          <w:tcPr>
            <w:tcW w:w="4815" w:type="dxa"/>
            <w:shd w:val="clear" w:color="auto" w:fill="FFF0D5"/>
            <w:vAlign w:val="center"/>
          </w:tcPr>
          <w:p w14:paraId="505098C0" w14:textId="31704751" w:rsidR="009E0509" w:rsidRPr="002D5FD8" w:rsidRDefault="009E0509" w:rsidP="00D75869">
            <w:pPr>
              <w:widowControl w:val="0"/>
              <w:numPr>
                <w:ilvl w:val="0"/>
                <w:numId w:val="2"/>
              </w:numPr>
              <w:spacing w:after="0" w:line="240" w:lineRule="auto"/>
              <w:jc w:val="both"/>
              <w:rPr>
                <w:rFonts w:ascii="Verdana" w:hAnsi="Verdana"/>
                <w:sz w:val="20"/>
                <w:szCs w:val="20"/>
              </w:rPr>
            </w:pPr>
            <w:r w:rsidRPr="002D5FD8">
              <w:rPr>
                <w:rFonts w:ascii="Verdana" w:hAnsi="Verdana"/>
                <w:sz w:val="20"/>
                <w:szCs w:val="20"/>
              </w:rPr>
              <w:t>Iz krivdnih razlogov na strani izvajalca (kršenje pogodbenih določil).</w:t>
            </w:r>
          </w:p>
        </w:tc>
        <w:tc>
          <w:tcPr>
            <w:tcW w:w="4881" w:type="dxa"/>
            <w:vMerge/>
            <w:shd w:val="clear" w:color="auto" w:fill="FFF0D5"/>
            <w:vAlign w:val="center"/>
          </w:tcPr>
          <w:p w14:paraId="3F00E168" w14:textId="77777777" w:rsidR="009E0509" w:rsidRPr="002D5FD8" w:rsidRDefault="009E0509" w:rsidP="00D75869">
            <w:pPr>
              <w:widowControl w:val="0"/>
              <w:numPr>
                <w:ilvl w:val="0"/>
                <w:numId w:val="4"/>
              </w:numPr>
              <w:spacing w:after="0" w:line="240" w:lineRule="auto"/>
              <w:jc w:val="both"/>
              <w:rPr>
                <w:rFonts w:ascii="Verdana" w:hAnsi="Verdana"/>
                <w:sz w:val="20"/>
                <w:szCs w:val="20"/>
              </w:rPr>
            </w:pPr>
          </w:p>
        </w:tc>
      </w:tr>
      <w:tr w:rsidR="006F433D" w:rsidRPr="002D5FD8" w14:paraId="61AD8594" w14:textId="77777777" w:rsidTr="00D13D86">
        <w:trPr>
          <w:trHeight w:val="20"/>
          <w:jc w:val="center"/>
        </w:trPr>
        <w:tc>
          <w:tcPr>
            <w:tcW w:w="4815" w:type="dxa"/>
            <w:shd w:val="clear" w:color="auto" w:fill="FFF0D5"/>
            <w:vAlign w:val="center"/>
          </w:tcPr>
          <w:p w14:paraId="55D364F4" w14:textId="77777777" w:rsidR="006F433D" w:rsidRPr="002D5FD8" w:rsidRDefault="006F433D" w:rsidP="00D75869">
            <w:pPr>
              <w:widowControl w:val="0"/>
              <w:numPr>
                <w:ilvl w:val="0"/>
                <w:numId w:val="2"/>
              </w:numPr>
              <w:spacing w:after="0" w:line="240" w:lineRule="auto"/>
              <w:jc w:val="both"/>
              <w:rPr>
                <w:rFonts w:ascii="Verdana" w:hAnsi="Verdana"/>
                <w:sz w:val="20"/>
                <w:szCs w:val="20"/>
              </w:rPr>
            </w:pPr>
            <w:r w:rsidRPr="002D5FD8">
              <w:rPr>
                <w:rFonts w:ascii="Verdana" w:hAnsi="Verdana"/>
                <w:sz w:val="20"/>
                <w:szCs w:val="20"/>
              </w:rPr>
              <w:t>V primerih določenih v 96. členu ZJN-3.</w:t>
            </w:r>
          </w:p>
        </w:tc>
        <w:tc>
          <w:tcPr>
            <w:tcW w:w="4881" w:type="dxa"/>
            <w:vMerge/>
            <w:shd w:val="clear" w:color="auto" w:fill="FFF0D5"/>
            <w:vAlign w:val="center"/>
          </w:tcPr>
          <w:p w14:paraId="29D4BEEE" w14:textId="77777777" w:rsidR="006F433D" w:rsidRPr="002D5FD8" w:rsidRDefault="006F433D" w:rsidP="005242A7">
            <w:pPr>
              <w:widowControl w:val="0"/>
              <w:spacing w:after="0" w:line="240" w:lineRule="auto"/>
              <w:jc w:val="both"/>
              <w:rPr>
                <w:rFonts w:ascii="Verdana" w:hAnsi="Verdana"/>
                <w:sz w:val="20"/>
                <w:szCs w:val="20"/>
              </w:rPr>
            </w:pPr>
          </w:p>
        </w:tc>
      </w:tr>
      <w:tr w:rsidR="00E932AD" w:rsidRPr="002D5FD8" w14:paraId="1C4C5A55" w14:textId="77777777" w:rsidTr="00D13D86">
        <w:trPr>
          <w:trHeight w:val="20"/>
          <w:jc w:val="center"/>
        </w:trPr>
        <w:tc>
          <w:tcPr>
            <w:tcW w:w="4815" w:type="dxa"/>
            <w:shd w:val="clear" w:color="auto" w:fill="FFF0D5"/>
            <w:vAlign w:val="center"/>
          </w:tcPr>
          <w:p w14:paraId="58EA65CA" w14:textId="77777777" w:rsidR="00E932AD" w:rsidRPr="002D5FD8" w:rsidRDefault="00E932AD" w:rsidP="00D75869">
            <w:pPr>
              <w:widowControl w:val="0"/>
              <w:numPr>
                <w:ilvl w:val="0"/>
                <w:numId w:val="2"/>
              </w:numPr>
              <w:spacing w:after="0" w:line="240" w:lineRule="auto"/>
              <w:jc w:val="both"/>
              <w:rPr>
                <w:rFonts w:ascii="Verdana" w:hAnsi="Verdana"/>
                <w:sz w:val="20"/>
                <w:szCs w:val="20"/>
              </w:rPr>
            </w:pPr>
            <w:r w:rsidRPr="002D5FD8">
              <w:rPr>
                <w:rFonts w:ascii="Verdana" w:hAnsi="Verdana"/>
                <w:sz w:val="20"/>
                <w:szCs w:val="20"/>
              </w:rPr>
              <w:t>Če naročnik za tekoče leto nima zagotovljenih finančnih sredstev.</w:t>
            </w:r>
          </w:p>
        </w:tc>
        <w:tc>
          <w:tcPr>
            <w:tcW w:w="4881" w:type="dxa"/>
            <w:shd w:val="clear" w:color="auto" w:fill="FFF0D5"/>
            <w:vAlign w:val="center"/>
          </w:tcPr>
          <w:p w14:paraId="334FED38" w14:textId="77777777" w:rsidR="00E932AD" w:rsidRPr="002D5FD8" w:rsidRDefault="00E932AD" w:rsidP="00652E19">
            <w:pPr>
              <w:widowControl w:val="0"/>
              <w:numPr>
                <w:ilvl w:val="0"/>
                <w:numId w:val="22"/>
              </w:numPr>
              <w:spacing w:after="0" w:line="240" w:lineRule="auto"/>
              <w:jc w:val="both"/>
              <w:rPr>
                <w:rFonts w:ascii="Verdana" w:hAnsi="Verdana"/>
                <w:sz w:val="20"/>
                <w:szCs w:val="20"/>
              </w:rPr>
            </w:pPr>
            <w:r w:rsidRPr="002D5FD8">
              <w:rPr>
                <w:rFonts w:ascii="Verdana" w:hAnsi="Verdana"/>
                <w:sz w:val="20"/>
                <w:szCs w:val="20"/>
              </w:rPr>
              <w:t>2 meseca od prejema pisnega obvestila</w:t>
            </w:r>
            <w:r w:rsidR="00FB6AD0" w:rsidRPr="002D5FD8">
              <w:rPr>
                <w:rFonts w:ascii="Verdana" w:hAnsi="Verdana"/>
                <w:sz w:val="20"/>
                <w:szCs w:val="20"/>
              </w:rPr>
              <w:t>.</w:t>
            </w:r>
          </w:p>
        </w:tc>
      </w:tr>
      <w:tr w:rsidR="00242087" w:rsidRPr="002D5FD8" w14:paraId="2209D009" w14:textId="77777777" w:rsidTr="00D13D86">
        <w:trPr>
          <w:trHeight w:val="20"/>
          <w:jc w:val="center"/>
        </w:trPr>
        <w:tc>
          <w:tcPr>
            <w:tcW w:w="4815" w:type="dxa"/>
            <w:shd w:val="clear" w:color="auto" w:fill="FFF0D5"/>
            <w:vAlign w:val="center"/>
          </w:tcPr>
          <w:p w14:paraId="38323251" w14:textId="77777777" w:rsidR="00242087" w:rsidRPr="002D5FD8" w:rsidRDefault="00242087" w:rsidP="00D75869">
            <w:pPr>
              <w:widowControl w:val="0"/>
              <w:numPr>
                <w:ilvl w:val="0"/>
                <w:numId w:val="2"/>
              </w:numPr>
              <w:spacing w:after="0" w:line="240" w:lineRule="auto"/>
              <w:jc w:val="both"/>
              <w:rPr>
                <w:rFonts w:ascii="Verdana" w:hAnsi="Verdana"/>
                <w:sz w:val="20"/>
                <w:szCs w:val="20"/>
              </w:rPr>
            </w:pPr>
            <w:r w:rsidRPr="002D5FD8">
              <w:rPr>
                <w:rFonts w:ascii="Verdana" w:hAnsi="Verdana"/>
                <w:sz w:val="20"/>
                <w:szCs w:val="20"/>
              </w:rPr>
              <w:t>Če naročnik ali njegov pooblaščenec izvede novo javno naročilo z istovrstnega področja, ali organ, pooblaščen za izvedbo skupnega javnega naročila za to področje, izvede javn</w:t>
            </w:r>
            <w:r w:rsidR="004C4E27" w:rsidRPr="002D5FD8">
              <w:rPr>
                <w:rFonts w:ascii="Verdana" w:hAnsi="Verdana"/>
                <w:sz w:val="20"/>
                <w:szCs w:val="20"/>
              </w:rPr>
              <w:t>o naročilo</w:t>
            </w:r>
            <w:r w:rsidRPr="002D5FD8">
              <w:rPr>
                <w:rFonts w:ascii="Verdana" w:hAnsi="Verdana"/>
                <w:sz w:val="20"/>
                <w:szCs w:val="20"/>
              </w:rPr>
              <w:t>, ki je po veljavni zakonodaji obvezujoč</w:t>
            </w:r>
            <w:r w:rsidR="004C4E27" w:rsidRPr="002D5FD8">
              <w:rPr>
                <w:rFonts w:ascii="Verdana" w:hAnsi="Verdana"/>
                <w:sz w:val="20"/>
                <w:szCs w:val="20"/>
              </w:rPr>
              <w:t>e</w:t>
            </w:r>
            <w:r w:rsidRPr="002D5FD8">
              <w:rPr>
                <w:rFonts w:ascii="Verdana" w:hAnsi="Verdana"/>
                <w:sz w:val="20"/>
                <w:szCs w:val="20"/>
              </w:rPr>
              <w:t xml:space="preserve"> za naročnika.</w:t>
            </w:r>
          </w:p>
        </w:tc>
        <w:tc>
          <w:tcPr>
            <w:tcW w:w="4881" w:type="dxa"/>
            <w:shd w:val="clear" w:color="auto" w:fill="FFF0D5"/>
            <w:vAlign w:val="center"/>
          </w:tcPr>
          <w:p w14:paraId="78C1132E" w14:textId="1E33F912" w:rsidR="00242087" w:rsidRPr="002D5FD8" w:rsidRDefault="009E0509" w:rsidP="00652E19">
            <w:pPr>
              <w:widowControl w:val="0"/>
              <w:numPr>
                <w:ilvl w:val="0"/>
                <w:numId w:val="22"/>
              </w:numPr>
              <w:spacing w:after="0" w:line="240" w:lineRule="auto"/>
              <w:jc w:val="both"/>
              <w:rPr>
                <w:rFonts w:ascii="Verdana" w:hAnsi="Verdana"/>
                <w:sz w:val="20"/>
                <w:szCs w:val="20"/>
              </w:rPr>
            </w:pPr>
            <w:r w:rsidRPr="002D5FD8">
              <w:rPr>
                <w:rFonts w:ascii="Verdana" w:hAnsi="Verdana"/>
                <w:sz w:val="20"/>
                <w:szCs w:val="20"/>
              </w:rPr>
              <w:t>Z dnem začetka veljavnosti pogodbe z novo izbranim izvajalcem na podlagi pravnomoč</w:t>
            </w:r>
            <w:r w:rsidR="005472B3" w:rsidRPr="002D5FD8">
              <w:rPr>
                <w:rFonts w:ascii="Verdana" w:hAnsi="Verdana"/>
                <w:sz w:val="20"/>
                <w:szCs w:val="20"/>
              </w:rPr>
              <w:t>nosti</w:t>
            </w:r>
            <w:r w:rsidRPr="002D5FD8">
              <w:rPr>
                <w:rFonts w:ascii="Verdana" w:hAnsi="Verdana"/>
                <w:sz w:val="20"/>
                <w:szCs w:val="20"/>
              </w:rPr>
              <w:t xml:space="preserve"> odločitve o oddaji novega javnega naročila.</w:t>
            </w:r>
          </w:p>
        </w:tc>
      </w:tr>
      <w:tr w:rsidR="00E932AD" w:rsidRPr="002D5FD8" w14:paraId="437D1641" w14:textId="77777777" w:rsidTr="00D13D86">
        <w:trPr>
          <w:trHeight w:val="20"/>
          <w:jc w:val="center"/>
        </w:trPr>
        <w:tc>
          <w:tcPr>
            <w:tcW w:w="4815" w:type="dxa"/>
            <w:shd w:val="clear" w:color="auto" w:fill="FFF0D5"/>
            <w:vAlign w:val="center"/>
          </w:tcPr>
          <w:p w14:paraId="6D7EBAB7" w14:textId="77777777" w:rsidR="00E932AD" w:rsidRPr="002D5FD8" w:rsidRDefault="00E932AD" w:rsidP="00D75869">
            <w:pPr>
              <w:widowControl w:val="0"/>
              <w:numPr>
                <w:ilvl w:val="0"/>
                <w:numId w:val="2"/>
              </w:numPr>
              <w:spacing w:after="0" w:line="240" w:lineRule="auto"/>
              <w:jc w:val="both"/>
              <w:rPr>
                <w:rFonts w:ascii="Verdana" w:hAnsi="Verdana"/>
                <w:sz w:val="20"/>
                <w:szCs w:val="20"/>
              </w:rPr>
            </w:pPr>
            <w:r w:rsidRPr="002D5FD8">
              <w:rPr>
                <w:rFonts w:ascii="Verdana" w:hAnsi="Verdana"/>
                <w:sz w:val="20"/>
                <w:szCs w:val="20"/>
              </w:rPr>
              <w:t>Če naročnik ne poravna zapadlih obveznosti.</w:t>
            </w:r>
          </w:p>
        </w:tc>
        <w:tc>
          <w:tcPr>
            <w:tcW w:w="4881" w:type="dxa"/>
            <w:shd w:val="clear" w:color="auto" w:fill="FFF0D5"/>
            <w:vAlign w:val="center"/>
          </w:tcPr>
          <w:p w14:paraId="31CDE954" w14:textId="67606E8B" w:rsidR="00E932AD" w:rsidRPr="002D5FD8" w:rsidRDefault="00E932AD" w:rsidP="00652E19">
            <w:pPr>
              <w:widowControl w:val="0"/>
              <w:numPr>
                <w:ilvl w:val="0"/>
                <w:numId w:val="22"/>
              </w:numPr>
              <w:spacing w:after="0" w:line="240" w:lineRule="auto"/>
              <w:jc w:val="both"/>
              <w:rPr>
                <w:rFonts w:ascii="Verdana" w:hAnsi="Verdana"/>
                <w:sz w:val="20"/>
                <w:szCs w:val="20"/>
              </w:rPr>
            </w:pPr>
            <w:r w:rsidRPr="002D5FD8">
              <w:rPr>
                <w:rFonts w:ascii="Verdana" w:hAnsi="Verdana"/>
                <w:sz w:val="20"/>
                <w:szCs w:val="20"/>
              </w:rPr>
              <w:t>Po pret</w:t>
            </w:r>
            <w:r w:rsidR="009A0194" w:rsidRPr="002D5FD8">
              <w:rPr>
                <w:rFonts w:ascii="Verdana" w:hAnsi="Verdana"/>
                <w:sz w:val="20"/>
                <w:szCs w:val="20"/>
              </w:rPr>
              <w:t>e</w:t>
            </w:r>
            <w:r w:rsidRPr="002D5FD8">
              <w:rPr>
                <w:rFonts w:ascii="Verdana" w:hAnsi="Verdana"/>
                <w:sz w:val="20"/>
                <w:szCs w:val="20"/>
              </w:rPr>
              <w:t>ku 30 dni od obvestila naročniku.</w:t>
            </w:r>
          </w:p>
        </w:tc>
      </w:tr>
      <w:tr w:rsidR="00E932AD" w:rsidRPr="002D5FD8" w14:paraId="65E280CF" w14:textId="77777777" w:rsidTr="00D13D86">
        <w:trPr>
          <w:trHeight w:val="20"/>
          <w:jc w:val="center"/>
        </w:trPr>
        <w:tc>
          <w:tcPr>
            <w:tcW w:w="4815" w:type="dxa"/>
            <w:shd w:val="clear" w:color="auto" w:fill="FFF0D5"/>
            <w:vAlign w:val="center"/>
          </w:tcPr>
          <w:p w14:paraId="30CB942E" w14:textId="77777777" w:rsidR="00E932AD" w:rsidRPr="002D5FD8" w:rsidRDefault="00E932AD" w:rsidP="00D75869">
            <w:pPr>
              <w:pStyle w:val="ListParagraph"/>
              <w:widowControl w:val="0"/>
              <w:numPr>
                <w:ilvl w:val="0"/>
                <w:numId w:val="2"/>
              </w:numPr>
              <w:spacing w:after="0" w:line="240" w:lineRule="auto"/>
              <w:jc w:val="both"/>
              <w:rPr>
                <w:rFonts w:ascii="Verdana" w:hAnsi="Verdana"/>
                <w:sz w:val="20"/>
                <w:szCs w:val="20"/>
              </w:rPr>
            </w:pPr>
            <w:r w:rsidRPr="002D5FD8">
              <w:rPr>
                <w:rFonts w:ascii="Verdana" w:hAnsi="Verdana"/>
                <w:sz w:val="20"/>
                <w:szCs w:val="20"/>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2D5FD8" w:rsidRDefault="00E932AD" w:rsidP="00652E19">
            <w:pPr>
              <w:widowControl w:val="0"/>
              <w:numPr>
                <w:ilvl w:val="0"/>
                <w:numId w:val="22"/>
              </w:numPr>
              <w:spacing w:after="0" w:line="240" w:lineRule="auto"/>
              <w:jc w:val="both"/>
              <w:rPr>
                <w:rFonts w:ascii="Verdana" w:hAnsi="Verdana"/>
                <w:sz w:val="20"/>
                <w:szCs w:val="20"/>
              </w:rPr>
            </w:pPr>
            <w:r w:rsidRPr="002D5FD8">
              <w:rPr>
                <w:rFonts w:ascii="Verdana" w:hAnsi="Verdana"/>
                <w:sz w:val="20"/>
                <w:szCs w:val="20"/>
              </w:rPr>
              <w:t>Z dnem, ko nasprotna stranka prejme obvestilo o odpovedi pogodbe.</w:t>
            </w:r>
          </w:p>
        </w:tc>
      </w:tr>
      <w:tr w:rsidR="00FB6AD0" w:rsidRPr="002D5FD8" w14:paraId="45A40FFC" w14:textId="77777777" w:rsidTr="00D13D86">
        <w:trPr>
          <w:trHeight w:val="20"/>
          <w:jc w:val="center"/>
        </w:trPr>
        <w:tc>
          <w:tcPr>
            <w:tcW w:w="4815" w:type="dxa"/>
            <w:shd w:val="clear" w:color="auto" w:fill="FFF0D5"/>
            <w:vAlign w:val="center"/>
          </w:tcPr>
          <w:p w14:paraId="3D74736B" w14:textId="77777777" w:rsidR="00FB6AD0" w:rsidRPr="002D5FD8"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rPr>
            </w:pPr>
            <w:r w:rsidRPr="002D5FD8">
              <w:rPr>
                <w:rFonts w:ascii="Verdana" w:hAnsi="Verdana"/>
                <w:sz w:val="20"/>
                <w:szCs w:val="20"/>
              </w:rPr>
              <w:t>Dogovorno med obema strankama.</w:t>
            </w:r>
          </w:p>
        </w:tc>
        <w:tc>
          <w:tcPr>
            <w:tcW w:w="4881" w:type="dxa"/>
            <w:shd w:val="clear" w:color="auto" w:fill="FFF0D5"/>
            <w:vAlign w:val="center"/>
          </w:tcPr>
          <w:p w14:paraId="377CB121" w14:textId="7FB7287C" w:rsidR="00FB6AD0" w:rsidRPr="002D5FD8" w:rsidRDefault="001C0121" w:rsidP="00652E19">
            <w:pPr>
              <w:widowControl w:val="0"/>
              <w:numPr>
                <w:ilvl w:val="0"/>
                <w:numId w:val="22"/>
              </w:numPr>
              <w:tabs>
                <w:tab w:val="left" w:pos="368"/>
              </w:tabs>
              <w:spacing w:after="0" w:line="240" w:lineRule="auto"/>
              <w:jc w:val="both"/>
              <w:rPr>
                <w:rFonts w:ascii="Verdana" w:hAnsi="Verdana"/>
                <w:sz w:val="20"/>
                <w:szCs w:val="20"/>
              </w:rPr>
            </w:pPr>
            <w:r w:rsidRPr="002D5FD8">
              <w:rPr>
                <w:rFonts w:ascii="Verdana" w:hAnsi="Verdana"/>
                <w:sz w:val="20"/>
                <w:szCs w:val="20"/>
              </w:rPr>
              <w:t>3</w:t>
            </w:r>
            <w:r w:rsidR="002300D0">
              <w:rPr>
                <w:rFonts w:ascii="Verdana" w:hAnsi="Verdana"/>
                <w:sz w:val="20"/>
                <w:szCs w:val="20"/>
              </w:rPr>
              <w:t xml:space="preserve"> oz. 8</w:t>
            </w:r>
            <w:r w:rsidRPr="002D5FD8">
              <w:rPr>
                <w:rFonts w:ascii="Verdana" w:hAnsi="Verdana"/>
                <w:sz w:val="20"/>
                <w:szCs w:val="20"/>
              </w:rPr>
              <w:t xml:space="preserve"> mesece</w:t>
            </w:r>
            <w:r w:rsidR="002300D0">
              <w:rPr>
                <w:rFonts w:ascii="Verdana" w:hAnsi="Verdana"/>
                <w:sz w:val="20"/>
                <w:szCs w:val="20"/>
              </w:rPr>
              <w:t>v</w:t>
            </w:r>
            <w:r w:rsidRPr="002D5FD8">
              <w:rPr>
                <w:rFonts w:ascii="Verdana" w:hAnsi="Verdana"/>
                <w:sz w:val="20"/>
                <w:szCs w:val="20"/>
              </w:rPr>
              <w:t xml:space="preserve"> od prejema pisnega obvestila o odpovedi pogodbe</w:t>
            </w:r>
            <w:r w:rsidR="002300D0">
              <w:rPr>
                <w:rFonts w:ascii="Verdana" w:hAnsi="Verdana"/>
                <w:sz w:val="20"/>
                <w:szCs w:val="20"/>
              </w:rPr>
              <w:t>, kot navedeno v 17. členu pogodbe</w:t>
            </w:r>
            <w:r w:rsidR="009E0509" w:rsidRPr="002D5FD8">
              <w:rPr>
                <w:rFonts w:ascii="Verdana" w:hAnsi="Verdana"/>
                <w:sz w:val="20"/>
                <w:szCs w:val="20"/>
              </w:rPr>
              <w:t>.</w:t>
            </w:r>
          </w:p>
        </w:tc>
      </w:tr>
      <w:tr w:rsidR="009E0509" w:rsidRPr="002D5FD8" w14:paraId="564D595C" w14:textId="77777777" w:rsidTr="00057E17">
        <w:trPr>
          <w:trHeight w:val="20"/>
          <w:jc w:val="center"/>
        </w:trPr>
        <w:tc>
          <w:tcPr>
            <w:tcW w:w="9696" w:type="dxa"/>
            <w:gridSpan w:val="2"/>
            <w:shd w:val="clear" w:color="auto" w:fill="FFF0D5"/>
            <w:vAlign w:val="center"/>
          </w:tcPr>
          <w:p w14:paraId="15442A83" w14:textId="77777777" w:rsidR="009E0509" w:rsidRPr="002D5FD8" w:rsidRDefault="009E0509" w:rsidP="00C200BD">
            <w:pPr>
              <w:widowControl w:val="0"/>
              <w:spacing w:after="120" w:line="240" w:lineRule="auto"/>
              <w:jc w:val="both"/>
              <w:rPr>
                <w:rFonts w:ascii="Verdana" w:hAnsi="Verdana"/>
                <w:sz w:val="20"/>
                <w:szCs w:val="20"/>
              </w:rPr>
            </w:pPr>
            <w:r w:rsidRPr="002D5FD8">
              <w:rPr>
                <w:rFonts w:ascii="Verdana" w:hAnsi="Verdana"/>
                <w:sz w:val="20"/>
                <w:szCs w:val="2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Pr="002D5FD8" w:rsidRDefault="00C200BD" w:rsidP="009E0509">
            <w:pPr>
              <w:widowControl w:val="0"/>
              <w:spacing w:after="0" w:line="240" w:lineRule="auto"/>
              <w:jc w:val="both"/>
              <w:rPr>
                <w:rFonts w:ascii="Verdana" w:hAnsi="Verdana"/>
                <w:sz w:val="20"/>
                <w:szCs w:val="20"/>
              </w:rPr>
            </w:pPr>
            <w:r w:rsidRPr="002D5FD8">
              <w:rPr>
                <w:rFonts w:ascii="Verdana" w:hAnsi="Verdana"/>
                <w:sz w:val="20"/>
                <w:szCs w:val="20"/>
              </w:rPr>
              <w:t>V primeru odpovedi pogodbe stranki druga drugi poravnata vse dolgovano po pogodbi, pogodbeno kazen, zamudne obresti in eventualno izkazano škodo.</w:t>
            </w:r>
          </w:p>
        </w:tc>
      </w:tr>
    </w:tbl>
    <w:p w14:paraId="42061DF3" w14:textId="77777777" w:rsidR="00E932AD" w:rsidRPr="002D5FD8" w:rsidRDefault="00E932AD" w:rsidP="005242A7">
      <w:pPr>
        <w:widowControl w:val="0"/>
        <w:spacing w:after="0" w:line="240" w:lineRule="auto"/>
        <w:jc w:val="both"/>
        <w:rPr>
          <w:rFonts w:ascii="Verdana" w:hAnsi="Verdana"/>
          <w:sz w:val="20"/>
          <w:szCs w:val="28"/>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2D5FD8" w14:paraId="47565FD0" w14:textId="77777777" w:rsidTr="00D13D86">
        <w:trPr>
          <w:trHeight w:val="20"/>
          <w:jc w:val="center"/>
        </w:trPr>
        <w:tc>
          <w:tcPr>
            <w:tcW w:w="9695" w:type="dxa"/>
            <w:gridSpan w:val="2"/>
            <w:shd w:val="clear" w:color="auto" w:fill="FDB940"/>
            <w:vAlign w:val="center"/>
          </w:tcPr>
          <w:p w14:paraId="7FB7C03A" w14:textId="77777777" w:rsidR="009B27DE" w:rsidRPr="002D5FD8" w:rsidRDefault="009B27DE" w:rsidP="005242A7">
            <w:pPr>
              <w:widowControl w:val="0"/>
              <w:spacing w:after="0" w:line="240" w:lineRule="auto"/>
              <w:jc w:val="center"/>
              <w:rPr>
                <w:rFonts w:ascii="Verdana" w:hAnsi="Verdana"/>
                <w:b/>
                <w:sz w:val="20"/>
                <w:szCs w:val="20"/>
              </w:rPr>
            </w:pPr>
            <w:r w:rsidRPr="002D5FD8">
              <w:rPr>
                <w:rFonts w:ascii="Verdana" w:hAnsi="Verdana"/>
                <w:b/>
                <w:sz w:val="20"/>
                <w:szCs w:val="20"/>
              </w:rPr>
              <w:t>PRILOGE POGODBE</w:t>
            </w:r>
          </w:p>
        </w:tc>
      </w:tr>
      <w:tr w:rsidR="00027A78" w:rsidRPr="002D5FD8" w14:paraId="4425F681" w14:textId="77777777" w:rsidTr="00057E17">
        <w:trPr>
          <w:trHeight w:val="20"/>
          <w:jc w:val="center"/>
        </w:trPr>
        <w:tc>
          <w:tcPr>
            <w:tcW w:w="2405" w:type="dxa"/>
            <w:shd w:val="clear" w:color="auto" w:fill="FFF0D5"/>
            <w:vAlign w:val="center"/>
          </w:tcPr>
          <w:p w14:paraId="57A69A62" w14:textId="77777777" w:rsidR="00027A78" w:rsidRPr="002D5FD8" w:rsidRDefault="00027A78" w:rsidP="00027A78">
            <w:pPr>
              <w:widowControl w:val="0"/>
              <w:numPr>
                <w:ilvl w:val="0"/>
                <w:numId w:val="6"/>
              </w:numPr>
              <w:spacing w:after="0" w:line="240" w:lineRule="auto"/>
              <w:jc w:val="center"/>
              <w:rPr>
                <w:rFonts w:ascii="Verdana" w:hAnsi="Verdana"/>
                <w:sz w:val="20"/>
                <w:szCs w:val="20"/>
              </w:rPr>
            </w:pPr>
            <w:r w:rsidRPr="002D5FD8">
              <w:rPr>
                <w:rFonts w:ascii="Verdana" w:hAnsi="Verdana"/>
                <w:sz w:val="20"/>
                <w:szCs w:val="20"/>
              </w:rPr>
              <w:t>del</w:t>
            </w:r>
          </w:p>
        </w:tc>
        <w:tc>
          <w:tcPr>
            <w:tcW w:w="7290" w:type="dxa"/>
            <w:shd w:val="clear" w:color="auto" w:fill="FFF0D5"/>
          </w:tcPr>
          <w:p w14:paraId="2D7D8A0E" w14:textId="24F3832F" w:rsidR="00027A78" w:rsidRPr="002D5FD8" w:rsidRDefault="00027A78" w:rsidP="00027A78">
            <w:pPr>
              <w:widowControl w:val="0"/>
              <w:spacing w:after="0" w:line="240" w:lineRule="auto"/>
              <w:jc w:val="both"/>
              <w:rPr>
                <w:rFonts w:ascii="Verdana" w:hAnsi="Verdana"/>
                <w:sz w:val="20"/>
                <w:szCs w:val="20"/>
              </w:rPr>
            </w:pPr>
            <w:r w:rsidRPr="002D5FD8">
              <w:rPr>
                <w:rFonts w:ascii="Verdana" w:hAnsi="Verdana"/>
                <w:sz w:val="20"/>
                <w:szCs w:val="20"/>
              </w:rPr>
              <w:t>Priloga št. 1: Tehnične specifikacije</w:t>
            </w:r>
          </w:p>
        </w:tc>
      </w:tr>
      <w:tr w:rsidR="00027A78" w:rsidRPr="002D5FD8" w14:paraId="0B9499FC" w14:textId="77777777" w:rsidTr="00057E17">
        <w:trPr>
          <w:trHeight w:val="20"/>
          <w:jc w:val="center"/>
        </w:trPr>
        <w:tc>
          <w:tcPr>
            <w:tcW w:w="2405" w:type="dxa"/>
            <w:shd w:val="clear" w:color="auto" w:fill="FFF0D5"/>
            <w:vAlign w:val="center"/>
          </w:tcPr>
          <w:p w14:paraId="7F6E8E46" w14:textId="77777777" w:rsidR="00027A78" w:rsidRPr="002D5FD8" w:rsidRDefault="00027A78" w:rsidP="00027A78">
            <w:pPr>
              <w:widowControl w:val="0"/>
              <w:numPr>
                <w:ilvl w:val="0"/>
                <w:numId w:val="6"/>
              </w:numPr>
              <w:spacing w:after="0" w:line="240" w:lineRule="auto"/>
              <w:jc w:val="center"/>
              <w:rPr>
                <w:rFonts w:ascii="Verdana" w:hAnsi="Verdana"/>
                <w:sz w:val="20"/>
                <w:szCs w:val="20"/>
              </w:rPr>
            </w:pPr>
            <w:r w:rsidRPr="002D5FD8">
              <w:rPr>
                <w:rFonts w:ascii="Verdana" w:hAnsi="Verdana"/>
                <w:sz w:val="20"/>
                <w:szCs w:val="20"/>
              </w:rPr>
              <w:t>del</w:t>
            </w:r>
          </w:p>
        </w:tc>
        <w:tc>
          <w:tcPr>
            <w:tcW w:w="7290" w:type="dxa"/>
            <w:shd w:val="clear" w:color="auto" w:fill="FFF0D5"/>
          </w:tcPr>
          <w:p w14:paraId="4F550459" w14:textId="135F5851" w:rsidR="00027A78" w:rsidRPr="002D5FD8" w:rsidRDefault="00027A78" w:rsidP="00027A78">
            <w:pPr>
              <w:widowControl w:val="0"/>
              <w:spacing w:after="0" w:line="240" w:lineRule="auto"/>
              <w:jc w:val="both"/>
              <w:rPr>
                <w:rFonts w:ascii="Verdana" w:hAnsi="Verdana"/>
                <w:sz w:val="20"/>
                <w:szCs w:val="20"/>
              </w:rPr>
            </w:pPr>
            <w:r w:rsidRPr="002D5FD8">
              <w:rPr>
                <w:rFonts w:ascii="Verdana" w:hAnsi="Verdana"/>
                <w:sz w:val="20"/>
                <w:szCs w:val="20"/>
              </w:rPr>
              <w:t>Priloga št. 2: Predračun</w:t>
            </w:r>
          </w:p>
        </w:tc>
      </w:tr>
      <w:tr w:rsidR="00027A78" w:rsidRPr="002D5FD8" w14:paraId="501034E2" w14:textId="77777777" w:rsidTr="00057E17">
        <w:trPr>
          <w:trHeight w:val="20"/>
          <w:jc w:val="center"/>
        </w:trPr>
        <w:tc>
          <w:tcPr>
            <w:tcW w:w="2405" w:type="dxa"/>
            <w:shd w:val="clear" w:color="auto" w:fill="FFF0D5"/>
            <w:vAlign w:val="center"/>
          </w:tcPr>
          <w:p w14:paraId="5EE40F3E" w14:textId="77777777" w:rsidR="00027A78" w:rsidRPr="002D5FD8" w:rsidRDefault="00027A78" w:rsidP="00027A78">
            <w:pPr>
              <w:widowControl w:val="0"/>
              <w:numPr>
                <w:ilvl w:val="0"/>
                <w:numId w:val="6"/>
              </w:numPr>
              <w:spacing w:after="0" w:line="240" w:lineRule="auto"/>
              <w:jc w:val="center"/>
              <w:rPr>
                <w:rFonts w:ascii="Verdana" w:hAnsi="Verdana"/>
                <w:sz w:val="20"/>
                <w:szCs w:val="20"/>
              </w:rPr>
            </w:pPr>
            <w:r w:rsidRPr="002D5FD8">
              <w:rPr>
                <w:rFonts w:ascii="Verdana" w:hAnsi="Verdana"/>
                <w:sz w:val="20"/>
                <w:szCs w:val="20"/>
              </w:rPr>
              <w:t>del</w:t>
            </w:r>
          </w:p>
        </w:tc>
        <w:tc>
          <w:tcPr>
            <w:tcW w:w="7290" w:type="dxa"/>
            <w:shd w:val="clear" w:color="auto" w:fill="FFF0D5"/>
          </w:tcPr>
          <w:p w14:paraId="6E29AE4A" w14:textId="7EE82770" w:rsidR="00027A78" w:rsidRPr="002D5FD8" w:rsidRDefault="00027A78" w:rsidP="00027A78">
            <w:pPr>
              <w:widowControl w:val="0"/>
              <w:spacing w:after="0" w:line="240" w:lineRule="auto"/>
              <w:jc w:val="both"/>
              <w:rPr>
                <w:rFonts w:ascii="Verdana" w:hAnsi="Verdana"/>
                <w:sz w:val="20"/>
                <w:szCs w:val="20"/>
              </w:rPr>
            </w:pPr>
            <w:r w:rsidRPr="002D5FD8">
              <w:rPr>
                <w:rFonts w:ascii="Verdana" w:hAnsi="Verdana"/>
                <w:sz w:val="20"/>
                <w:szCs w:val="20"/>
              </w:rPr>
              <w:t>Priloga št. 3: Lastniški deleži</w:t>
            </w:r>
          </w:p>
        </w:tc>
      </w:tr>
      <w:tr w:rsidR="00027A78" w:rsidRPr="002D5FD8" w14:paraId="0A90BB8A" w14:textId="77777777" w:rsidTr="00057E17">
        <w:trPr>
          <w:trHeight w:val="20"/>
          <w:jc w:val="center"/>
        </w:trPr>
        <w:tc>
          <w:tcPr>
            <w:tcW w:w="2405" w:type="dxa"/>
            <w:shd w:val="clear" w:color="auto" w:fill="FFF0D5"/>
            <w:vAlign w:val="center"/>
          </w:tcPr>
          <w:p w14:paraId="18C9A070" w14:textId="77777777" w:rsidR="00027A78" w:rsidRPr="002D5FD8" w:rsidRDefault="00027A78" w:rsidP="00027A78">
            <w:pPr>
              <w:widowControl w:val="0"/>
              <w:numPr>
                <w:ilvl w:val="0"/>
                <w:numId w:val="6"/>
              </w:numPr>
              <w:spacing w:after="0" w:line="240" w:lineRule="auto"/>
              <w:jc w:val="center"/>
              <w:rPr>
                <w:rFonts w:ascii="Verdana" w:hAnsi="Verdana"/>
                <w:sz w:val="20"/>
                <w:szCs w:val="20"/>
              </w:rPr>
            </w:pPr>
            <w:r w:rsidRPr="002D5FD8">
              <w:rPr>
                <w:rFonts w:ascii="Verdana" w:hAnsi="Verdana"/>
                <w:sz w:val="20"/>
                <w:szCs w:val="20"/>
              </w:rPr>
              <w:t>del</w:t>
            </w:r>
          </w:p>
        </w:tc>
        <w:tc>
          <w:tcPr>
            <w:tcW w:w="7290" w:type="dxa"/>
            <w:shd w:val="clear" w:color="auto" w:fill="FFF0D5"/>
          </w:tcPr>
          <w:p w14:paraId="0A1CB677" w14:textId="5E05EC34" w:rsidR="00027A78" w:rsidRPr="002D5FD8" w:rsidRDefault="00027A78" w:rsidP="00027A78">
            <w:pPr>
              <w:widowControl w:val="0"/>
              <w:spacing w:after="0" w:line="240" w:lineRule="auto"/>
              <w:jc w:val="both"/>
              <w:rPr>
                <w:rFonts w:ascii="Verdana" w:hAnsi="Verdana"/>
                <w:sz w:val="20"/>
                <w:szCs w:val="20"/>
              </w:rPr>
            </w:pPr>
            <w:r w:rsidRPr="002D5FD8">
              <w:rPr>
                <w:rFonts w:ascii="Verdana" w:hAnsi="Verdana"/>
                <w:sz w:val="20"/>
                <w:szCs w:val="20"/>
              </w:rPr>
              <w:t>Dodatek št. 1: Pogodba o obdelavi osebnih podatkov.</w:t>
            </w:r>
          </w:p>
        </w:tc>
      </w:tr>
    </w:tbl>
    <w:p w14:paraId="6D775B79" w14:textId="77777777" w:rsidR="00F2229C" w:rsidRPr="002D5FD8" w:rsidRDefault="00F2229C" w:rsidP="005242A7">
      <w:pPr>
        <w:widowControl w:val="0"/>
        <w:spacing w:after="0" w:line="240" w:lineRule="auto"/>
        <w:jc w:val="both"/>
        <w:rPr>
          <w:rFonts w:ascii="Verdana" w:hAnsi="Verdana"/>
          <w:sz w:val="20"/>
          <w:szCs w:val="28"/>
        </w:rPr>
      </w:pPr>
    </w:p>
    <w:p w14:paraId="16FD0F98" w14:textId="77777777" w:rsidR="00AE45D5" w:rsidRPr="002D5FD8" w:rsidRDefault="00AE45D5" w:rsidP="005242A7">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2D5FD8"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2D5FD8" w:rsidRDefault="00F2229C" w:rsidP="005242A7">
            <w:pPr>
              <w:widowControl w:val="0"/>
              <w:spacing w:after="0" w:line="240" w:lineRule="auto"/>
              <w:rPr>
                <w:rFonts w:ascii="Verdana" w:hAnsi="Verdana"/>
                <w:b/>
                <w:sz w:val="20"/>
                <w:szCs w:val="20"/>
              </w:rPr>
            </w:pPr>
            <w:r w:rsidRPr="002D5FD8">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2D5FD8" w:rsidRDefault="00F2229C" w:rsidP="005242A7">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2D5FD8" w:rsidRDefault="00F2229C" w:rsidP="005242A7">
            <w:pPr>
              <w:widowControl w:val="0"/>
              <w:spacing w:after="0" w:line="240" w:lineRule="auto"/>
              <w:rPr>
                <w:rFonts w:ascii="Verdana" w:hAnsi="Verdana"/>
                <w:b/>
                <w:sz w:val="20"/>
                <w:szCs w:val="20"/>
              </w:rPr>
            </w:pPr>
            <w:r w:rsidRPr="002D5FD8">
              <w:rPr>
                <w:rFonts w:ascii="Verdana" w:hAnsi="Verdana"/>
                <w:b/>
                <w:sz w:val="20"/>
                <w:szCs w:val="20"/>
              </w:rPr>
              <w:t>Ponudnik/Izvajalec</w:t>
            </w:r>
          </w:p>
        </w:tc>
      </w:tr>
      <w:tr w:rsidR="00F2229C" w:rsidRPr="002D5FD8"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012659F7" w:rsidR="00F2229C" w:rsidRPr="002D5FD8" w:rsidRDefault="00F2229C" w:rsidP="005242A7">
            <w:pPr>
              <w:widowControl w:val="0"/>
              <w:spacing w:after="0" w:line="240" w:lineRule="auto"/>
              <w:rPr>
                <w:rFonts w:ascii="Verdana" w:hAnsi="Verdana"/>
                <w:sz w:val="20"/>
                <w:szCs w:val="20"/>
              </w:rPr>
            </w:pPr>
            <w:r w:rsidRPr="002D5FD8">
              <w:rPr>
                <w:rFonts w:ascii="Verdana" w:hAnsi="Verdana"/>
                <w:sz w:val="20"/>
                <w:szCs w:val="20"/>
              </w:rPr>
              <w:fldChar w:fldCharType="begin"/>
            </w:r>
            <w:r w:rsidRPr="002D5FD8">
              <w:rPr>
                <w:rFonts w:ascii="Verdana" w:hAnsi="Verdana"/>
                <w:sz w:val="20"/>
                <w:szCs w:val="20"/>
              </w:rPr>
              <w:instrText xml:space="preserve"> DOCPROPERTY  "MFiles_P1021n1_P0"  \* MERGEFORMAT </w:instrText>
            </w:r>
            <w:r w:rsidRPr="002D5FD8">
              <w:rPr>
                <w:rFonts w:ascii="Verdana" w:hAnsi="Verdana"/>
                <w:sz w:val="20"/>
                <w:szCs w:val="20"/>
              </w:rPr>
              <w:fldChar w:fldCharType="separate"/>
            </w:r>
            <w:r w:rsidR="0067274B">
              <w:rPr>
                <w:rFonts w:ascii="Verdana" w:hAnsi="Verdana"/>
                <w:sz w:val="20"/>
                <w:szCs w:val="20"/>
              </w:rPr>
              <w:t>Nacionalni inštitut za javno zdravje</w:t>
            </w:r>
            <w:r w:rsidRPr="002D5FD8">
              <w:rPr>
                <w:rFonts w:ascii="Verdana" w:hAnsi="Verdana"/>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2D5FD8" w:rsidRDefault="00F2229C" w:rsidP="005242A7">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2D5FD8" w:rsidRDefault="00F2229C" w:rsidP="005242A7">
            <w:pPr>
              <w:widowControl w:val="0"/>
              <w:spacing w:after="0" w:line="240" w:lineRule="auto"/>
              <w:rPr>
                <w:rFonts w:ascii="Verdana" w:hAnsi="Verdana"/>
                <w:sz w:val="20"/>
                <w:szCs w:val="20"/>
              </w:rPr>
            </w:pPr>
          </w:p>
        </w:tc>
      </w:tr>
      <w:tr w:rsidR="00F2229C" w:rsidRPr="002D5FD8" w14:paraId="4BC12E0E" w14:textId="77777777" w:rsidTr="00057E17">
        <w:trPr>
          <w:trHeight w:val="20"/>
          <w:jc w:val="center"/>
        </w:trPr>
        <w:tc>
          <w:tcPr>
            <w:tcW w:w="4484" w:type="dxa"/>
            <w:tcBorders>
              <w:top w:val="single" w:sz="4" w:space="0" w:color="auto"/>
              <w:left w:val="nil"/>
              <w:bottom w:val="nil"/>
              <w:right w:val="nil"/>
            </w:tcBorders>
            <w:shd w:val="clear" w:color="auto" w:fill="auto"/>
            <w:vAlign w:val="bottom"/>
          </w:tcPr>
          <w:p w14:paraId="719D7425" w14:textId="7D8EE2DC" w:rsidR="00F2229C" w:rsidRPr="002D5FD8" w:rsidRDefault="00F2229C" w:rsidP="005242A7">
            <w:pPr>
              <w:widowControl w:val="0"/>
              <w:spacing w:after="0" w:line="240" w:lineRule="auto"/>
              <w:rPr>
                <w:rFonts w:ascii="Verdana" w:hAnsi="Verdana"/>
                <w:sz w:val="20"/>
                <w:szCs w:val="20"/>
              </w:rPr>
            </w:pPr>
            <w:r w:rsidRPr="002D5FD8">
              <w:rPr>
                <w:rFonts w:ascii="Verdana" w:hAnsi="Verdana"/>
                <w:sz w:val="20"/>
                <w:szCs w:val="20"/>
              </w:rPr>
              <w:fldChar w:fldCharType="begin"/>
            </w:r>
            <w:r w:rsidRPr="002D5FD8">
              <w:rPr>
                <w:rFonts w:ascii="Verdana" w:hAnsi="Verdana"/>
                <w:sz w:val="20"/>
                <w:szCs w:val="20"/>
              </w:rPr>
              <w:instrText xml:space="preserve"> DOCPROPERTY  "MFiles_PG5BC2FC14A405421BA79F5FEC63BD00E3n1_PGB3D8D77D2D654902AEB821305A1A12BCn1_PGA9BEAF5633E247B98ED5F6CA091D7839"  \* MERGEFORMAT </w:instrText>
            </w:r>
            <w:r w:rsidRPr="002D5FD8">
              <w:rPr>
                <w:rFonts w:ascii="Verdana" w:hAnsi="Verdana"/>
                <w:sz w:val="20"/>
                <w:szCs w:val="20"/>
              </w:rPr>
              <w:fldChar w:fldCharType="separate"/>
            </w:r>
            <w:r w:rsidR="0067274B">
              <w:rPr>
                <w:rFonts w:ascii="Verdana" w:hAnsi="Verdana"/>
                <w:sz w:val="20"/>
                <w:szCs w:val="20"/>
              </w:rPr>
              <w:t>Ljubljana</w:t>
            </w:r>
            <w:r w:rsidRPr="002D5FD8">
              <w:rPr>
                <w:rFonts w:ascii="Verdana" w:hAnsi="Verdana"/>
                <w:sz w:val="20"/>
                <w:szCs w:val="20"/>
              </w:rPr>
              <w:fldChar w:fldCharType="end"/>
            </w:r>
            <w:r w:rsidRPr="002D5FD8">
              <w:rPr>
                <w:rFonts w:ascii="Verdana" w:hAnsi="Verdana"/>
                <w:sz w:val="20"/>
                <w:szCs w:val="20"/>
              </w:rPr>
              <w:t>, dne</w:t>
            </w:r>
          </w:p>
        </w:tc>
        <w:tc>
          <w:tcPr>
            <w:tcW w:w="708" w:type="dxa"/>
            <w:tcBorders>
              <w:top w:val="nil"/>
              <w:left w:val="nil"/>
              <w:bottom w:val="nil"/>
              <w:right w:val="nil"/>
            </w:tcBorders>
            <w:shd w:val="clear" w:color="auto" w:fill="auto"/>
            <w:vAlign w:val="bottom"/>
          </w:tcPr>
          <w:p w14:paraId="407D9B57" w14:textId="77777777" w:rsidR="00F2229C" w:rsidRPr="002D5FD8" w:rsidRDefault="00F2229C" w:rsidP="005242A7">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2D5FD8" w:rsidRDefault="00F2229C" w:rsidP="005242A7">
            <w:pPr>
              <w:widowControl w:val="0"/>
              <w:spacing w:after="0" w:line="240" w:lineRule="auto"/>
              <w:rPr>
                <w:rFonts w:ascii="Verdana" w:hAnsi="Verdana"/>
                <w:sz w:val="20"/>
                <w:szCs w:val="20"/>
              </w:rPr>
            </w:pPr>
            <w:r w:rsidRPr="002D5FD8">
              <w:rPr>
                <w:rFonts w:ascii="Verdana" w:hAnsi="Verdana"/>
                <w:sz w:val="20"/>
                <w:szCs w:val="20"/>
              </w:rPr>
              <w:t xml:space="preserve">                 , dne</w:t>
            </w:r>
          </w:p>
        </w:tc>
      </w:tr>
      <w:tr w:rsidR="00F2229C" w:rsidRPr="002D5FD8" w14:paraId="0890D581" w14:textId="77777777" w:rsidTr="008D5A1E">
        <w:trPr>
          <w:trHeight w:val="20"/>
          <w:jc w:val="center"/>
        </w:trPr>
        <w:tc>
          <w:tcPr>
            <w:tcW w:w="4484" w:type="dxa"/>
            <w:tcBorders>
              <w:top w:val="nil"/>
              <w:left w:val="nil"/>
              <w:bottom w:val="nil"/>
              <w:right w:val="nil"/>
            </w:tcBorders>
            <w:shd w:val="clear" w:color="auto" w:fill="auto"/>
          </w:tcPr>
          <w:p w14:paraId="0764F85C" w14:textId="77777777" w:rsidR="001C0121" w:rsidRPr="002D5FD8" w:rsidRDefault="00F2229C" w:rsidP="001C0121">
            <w:pPr>
              <w:widowControl w:val="0"/>
              <w:spacing w:after="0" w:line="240" w:lineRule="auto"/>
              <w:rPr>
                <w:rFonts w:ascii="Verdana" w:hAnsi="Verdana"/>
                <w:sz w:val="20"/>
                <w:szCs w:val="20"/>
              </w:rPr>
            </w:pPr>
            <w:r w:rsidRPr="002D5FD8">
              <w:rPr>
                <w:rFonts w:ascii="Verdana" w:hAnsi="Verdana"/>
                <w:sz w:val="20"/>
                <w:szCs w:val="20"/>
              </w:rPr>
              <w:t xml:space="preserve">Podpisnik: </w:t>
            </w:r>
            <w:r w:rsidR="001C0121" w:rsidRPr="002D5FD8">
              <w:rPr>
                <w:rFonts w:ascii="Verdana" w:hAnsi="Verdana"/>
                <w:sz w:val="20"/>
                <w:szCs w:val="20"/>
              </w:rPr>
              <w:t>doc. dr. Branko Gabrovec,</w:t>
            </w:r>
          </w:p>
          <w:p w14:paraId="4D10AADF" w14:textId="4798A096" w:rsidR="00F2229C" w:rsidRPr="002D5FD8" w:rsidRDefault="001C0121" w:rsidP="001C0121">
            <w:pPr>
              <w:widowControl w:val="0"/>
              <w:spacing w:after="0" w:line="240" w:lineRule="auto"/>
              <w:rPr>
                <w:rFonts w:ascii="Verdana" w:hAnsi="Verdana"/>
                <w:sz w:val="20"/>
                <w:szCs w:val="20"/>
              </w:rPr>
            </w:pPr>
            <w:r w:rsidRPr="002D5FD8">
              <w:rPr>
                <w:rFonts w:ascii="Verdana" w:hAnsi="Verdana"/>
                <w:sz w:val="20"/>
                <w:szCs w:val="20"/>
              </w:rPr>
              <w:t>generalni direktor</w:t>
            </w:r>
          </w:p>
        </w:tc>
        <w:tc>
          <w:tcPr>
            <w:tcW w:w="708" w:type="dxa"/>
            <w:tcBorders>
              <w:top w:val="nil"/>
              <w:left w:val="nil"/>
              <w:bottom w:val="nil"/>
              <w:right w:val="nil"/>
            </w:tcBorders>
            <w:shd w:val="clear" w:color="auto" w:fill="auto"/>
          </w:tcPr>
          <w:p w14:paraId="13781A69" w14:textId="77777777" w:rsidR="00F2229C" w:rsidRPr="002D5FD8" w:rsidRDefault="00F2229C" w:rsidP="005242A7">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0199E91E" w14:textId="77777777" w:rsidR="00F2229C" w:rsidRPr="002D5FD8" w:rsidRDefault="00F2229C" w:rsidP="005242A7">
            <w:pPr>
              <w:widowControl w:val="0"/>
              <w:spacing w:after="0" w:line="240" w:lineRule="auto"/>
              <w:rPr>
                <w:rFonts w:ascii="Verdana" w:hAnsi="Verdana"/>
                <w:sz w:val="20"/>
                <w:szCs w:val="20"/>
              </w:rPr>
            </w:pPr>
            <w:r w:rsidRPr="002D5FD8">
              <w:rPr>
                <w:rFonts w:ascii="Verdana" w:hAnsi="Verdana"/>
                <w:sz w:val="20"/>
                <w:szCs w:val="20"/>
              </w:rPr>
              <w:t>Podpisnik:</w:t>
            </w:r>
          </w:p>
        </w:tc>
      </w:tr>
    </w:tbl>
    <w:p w14:paraId="4A4F3B7C" w14:textId="33514E8E" w:rsidR="00C06C2D" w:rsidRPr="002D5FD8" w:rsidRDefault="00C06C2D">
      <w:pPr>
        <w:spacing w:after="0" w:line="240" w:lineRule="auto"/>
        <w:rPr>
          <w:rFonts w:ascii="Verdana" w:hAnsi="Verdana"/>
          <w:sz w:val="20"/>
          <w:szCs w:val="28"/>
        </w:rPr>
      </w:pPr>
    </w:p>
    <w:p w14:paraId="77D6B75D" w14:textId="77777777" w:rsidR="002D5FD8" w:rsidRPr="002D5FD8" w:rsidRDefault="002D5FD8" w:rsidP="002D5FD8">
      <w:pPr>
        <w:autoSpaceDE w:val="0"/>
        <w:spacing w:after="0" w:line="260" w:lineRule="atLeast"/>
        <w:jc w:val="right"/>
        <w:rPr>
          <w:rFonts w:ascii="Arial" w:eastAsia="Times New Roman" w:hAnsi="Arial"/>
          <w:b/>
          <w:kern w:val="2"/>
          <w:sz w:val="20"/>
          <w:szCs w:val="20"/>
        </w:rPr>
      </w:pPr>
      <w:r w:rsidRPr="002D5FD8">
        <w:rPr>
          <w:rFonts w:ascii="Arial" w:eastAsia="Times New Roman" w:hAnsi="Arial"/>
          <w:b/>
          <w:sz w:val="20"/>
          <w:szCs w:val="20"/>
        </w:rPr>
        <w:t>DODATEK K POGODBI ŠT. 1</w:t>
      </w:r>
    </w:p>
    <w:p w14:paraId="0345739C" w14:textId="77777777" w:rsidR="002D5FD8" w:rsidRPr="002D5FD8" w:rsidRDefault="002D5FD8" w:rsidP="002D5FD8">
      <w:pPr>
        <w:autoSpaceDE w:val="0"/>
        <w:spacing w:after="0" w:line="260" w:lineRule="atLeast"/>
        <w:rPr>
          <w:rFonts w:ascii="Arial" w:eastAsia="Times New Roman" w:hAnsi="Arial" w:cs="TimesNewRomanPSMT"/>
          <w:sz w:val="20"/>
          <w:szCs w:val="20"/>
        </w:rPr>
      </w:pPr>
    </w:p>
    <w:p w14:paraId="1A70CEDD" w14:textId="77777777" w:rsidR="002D5FD8" w:rsidRPr="002D5FD8" w:rsidRDefault="002D5FD8" w:rsidP="002D5FD8">
      <w:pPr>
        <w:autoSpaceDE w:val="0"/>
        <w:spacing w:after="0" w:line="260" w:lineRule="atLeast"/>
        <w:rPr>
          <w:rFonts w:ascii="Arial" w:eastAsia="Times New Roman" w:hAnsi="Arial" w:cs="TimesNewRomanPSMT"/>
          <w:sz w:val="20"/>
          <w:szCs w:val="20"/>
        </w:rPr>
      </w:pPr>
    </w:p>
    <w:p w14:paraId="74BCA7AF" w14:textId="77777777" w:rsidR="002D5FD8" w:rsidRPr="002D5FD8" w:rsidRDefault="002D5FD8" w:rsidP="002D5FD8">
      <w:pPr>
        <w:spacing w:after="0" w:line="260" w:lineRule="atLeast"/>
        <w:jc w:val="both"/>
        <w:rPr>
          <w:rFonts w:ascii="Arial" w:eastAsia="Times New Roman" w:hAnsi="Arial"/>
          <w:sz w:val="20"/>
          <w:szCs w:val="24"/>
        </w:rPr>
      </w:pPr>
      <w:r w:rsidRPr="002D5FD8">
        <w:rPr>
          <w:rFonts w:ascii="Arial" w:eastAsia="Times New Roman" w:hAnsi="Arial" w:cs="Calibri"/>
          <w:b/>
          <w:caps/>
          <w:sz w:val="20"/>
          <w:szCs w:val="20"/>
        </w:rPr>
        <w:t>Nacionalni inštitut za javno zdravje</w:t>
      </w:r>
      <w:r w:rsidRPr="002D5FD8">
        <w:rPr>
          <w:rFonts w:ascii="Arial" w:eastAsia="Times New Roman" w:hAnsi="Arial" w:cs="Calibri"/>
          <w:b/>
          <w:sz w:val="20"/>
          <w:szCs w:val="20"/>
        </w:rPr>
        <w:t>,</w:t>
      </w:r>
      <w:r w:rsidRPr="002D5FD8">
        <w:rPr>
          <w:rFonts w:ascii="Arial" w:eastAsia="Times New Roman" w:hAnsi="Arial" w:cs="Calibri"/>
          <w:sz w:val="20"/>
          <w:szCs w:val="20"/>
        </w:rPr>
        <w:t xml:space="preserve"> Trubarjeva cesta 2, 1000 Ljubljana, IŠ za DDV: SI44724535, ki ga zastopa direktor doc. dr. Branko Gabrovec, generalni direktor (v nadaljevanju: upravljavec)</w:t>
      </w:r>
    </w:p>
    <w:p w14:paraId="0479ECA6" w14:textId="77777777" w:rsidR="002D5FD8" w:rsidRPr="002D5FD8" w:rsidRDefault="002D5FD8" w:rsidP="002D5FD8">
      <w:pPr>
        <w:spacing w:after="0" w:line="260" w:lineRule="atLeast"/>
        <w:jc w:val="both"/>
        <w:rPr>
          <w:rFonts w:ascii="Arial" w:eastAsia="Times New Roman" w:hAnsi="Arial"/>
          <w:b/>
          <w:sz w:val="20"/>
          <w:szCs w:val="20"/>
        </w:rPr>
      </w:pPr>
    </w:p>
    <w:p w14:paraId="54784A62" w14:textId="77777777" w:rsidR="002D5FD8" w:rsidRPr="002D5FD8" w:rsidRDefault="002D5FD8" w:rsidP="002D5FD8">
      <w:pPr>
        <w:spacing w:after="0" w:line="260" w:lineRule="atLeast"/>
        <w:rPr>
          <w:rFonts w:ascii="Arial" w:eastAsia="Times New Roman" w:hAnsi="Arial"/>
          <w:sz w:val="20"/>
          <w:szCs w:val="24"/>
        </w:rPr>
      </w:pPr>
      <w:r w:rsidRPr="002D5FD8">
        <w:rPr>
          <w:rFonts w:ascii="Arial" w:eastAsia="Times New Roman" w:hAnsi="Arial"/>
          <w:sz w:val="20"/>
          <w:szCs w:val="20"/>
        </w:rPr>
        <w:t>in</w:t>
      </w:r>
    </w:p>
    <w:p w14:paraId="25CA86A4" w14:textId="77777777" w:rsidR="002D5FD8" w:rsidRPr="002D5FD8" w:rsidRDefault="002D5FD8" w:rsidP="002D5FD8">
      <w:pPr>
        <w:spacing w:after="0" w:line="260" w:lineRule="atLeast"/>
        <w:rPr>
          <w:rFonts w:ascii="Arial" w:eastAsia="Times New Roman" w:hAnsi="Arial"/>
          <w:sz w:val="20"/>
          <w:szCs w:val="20"/>
        </w:rPr>
      </w:pPr>
    </w:p>
    <w:p w14:paraId="659C10C6" w14:textId="77777777" w:rsidR="002D5FD8" w:rsidRPr="002D5FD8" w:rsidRDefault="002D5FD8" w:rsidP="002D5FD8">
      <w:pPr>
        <w:keepNext/>
        <w:widowControl w:val="0"/>
        <w:suppressLineNumbers/>
        <w:suppressAutoHyphens/>
        <w:spacing w:after="0" w:line="240" w:lineRule="auto"/>
        <w:jc w:val="both"/>
        <w:rPr>
          <w:rFonts w:ascii="Verdana" w:eastAsia="Arial Unicode MS" w:hAnsi="Verdana"/>
          <w:kern w:val="1"/>
          <w:sz w:val="20"/>
          <w:szCs w:val="24"/>
          <w:lang w:eastAsia="sl-SI"/>
        </w:rPr>
      </w:pPr>
      <w:r w:rsidRPr="002D5FD8">
        <w:rPr>
          <w:rFonts w:ascii="Verdana" w:eastAsia="Arial Unicode MS" w:hAnsi="Verdana"/>
          <w:b/>
          <w:kern w:val="1"/>
          <w:sz w:val="20"/>
          <w:szCs w:val="20"/>
          <w:lang w:eastAsia="sl-SI"/>
        </w:rPr>
        <w:t>___________________________</w:t>
      </w:r>
      <w:r w:rsidRPr="002D5FD8">
        <w:rPr>
          <w:rFonts w:ascii="Verdana" w:eastAsia="Arial Unicode MS" w:hAnsi="Verdana"/>
          <w:kern w:val="1"/>
          <w:sz w:val="20"/>
          <w:szCs w:val="20"/>
          <w:lang w:eastAsia="sl-SI"/>
        </w:rPr>
        <w:t>,</w:t>
      </w:r>
      <w:r w:rsidRPr="002D5FD8">
        <w:rPr>
          <w:rFonts w:ascii="Verdana" w:eastAsia="Arial Unicode MS" w:hAnsi="Verdana"/>
          <w:b/>
          <w:kern w:val="1"/>
          <w:sz w:val="20"/>
          <w:szCs w:val="20"/>
          <w:lang w:eastAsia="sl-SI"/>
        </w:rPr>
        <w:t xml:space="preserve"> </w:t>
      </w:r>
      <w:r w:rsidRPr="002D5FD8">
        <w:rPr>
          <w:rFonts w:ascii="Verdana" w:eastAsia="Arial Unicode MS" w:hAnsi="Verdana"/>
          <w:kern w:val="1"/>
          <w:sz w:val="20"/>
          <w:szCs w:val="20"/>
          <w:lang w:eastAsia="sl-SI"/>
        </w:rPr>
        <w:t>__________________, ____________</w:t>
      </w:r>
      <w:r w:rsidRPr="002D5FD8">
        <w:rPr>
          <w:rFonts w:ascii="Verdana" w:eastAsia="Arial Unicode MS" w:hAnsi="Verdana"/>
          <w:b/>
          <w:bCs/>
          <w:kern w:val="1"/>
          <w:sz w:val="20"/>
          <w:szCs w:val="20"/>
          <w:lang w:eastAsia="sl-SI"/>
        </w:rPr>
        <w:t xml:space="preserve">, </w:t>
      </w:r>
      <w:r w:rsidRPr="002D5FD8">
        <w:rPr>
          <w:rFonts w:ascii="Verdana" w:eastAsia="Arial Unicode MS" w:hAnsi="Verdana"/>
          <w:kern w:val="1"/>
          <w:sz w:val="20"/>
          <w:szCs w:val="20"/>
          <w:lang w:eastAsia="sl-SI"/>
        </w:rPr>
        <w:t>IŠ za DDV: ________________, ki ga zastopa _________________</w:t>
      </w:r>
      <w:r w:rsidRPr="002D5FD8">
        <w:rPr>
          <w:rFonts w:ascii="Verdana" w:eastAsia="Arial Unicode MS" w:hAnsi="Verdana"/>
          <w:kern w:val="1"/>
          <w:sz w:val="20"/>
          <w:szCs w:val="24"/>
          <w:lang w:eastAsia="sl-SI"/>
        </w:rPr>
        <w:t xml:space="preserve"> </w:t>
      </w:r>
      <w:r w:rsidRPr="002D5FD8">
        <w:rPr>
          <w:rFonts w:ascii="Verdana" w:eastAsia="Arial Unicode MS" w:hAnsi="Verdana"/>
          <w:kern w:val="1"/>
          <w:sz w:val="20"/>
          <w:szCs w:val="20"/>
          <w:lang w:eastAsia="sl-SI"/>
        </w:rPr>
        <w:t xml:space="preserve">(v nadaljevanju: pogodbeni obdelovalec) </w:t>
      </w:r>
    </w:p>
    <w:p w14:paraId="2F3C7BE9" w14:textId="77777777" w:rsidR="002D5FD8" w:rsidRPr="002D5FD8" w:rsidRDefault="002D5FD8" w:rsidP="002D5FD8">
      <w:pPr>
        <w:spacing w:after="0" w:line="260" w:lineRule="atLeast"/>
        <w:jc w:val="center"/>
        <w:rPr>
          <w:rFonts w:ascii="Arial" w:eastAsia="Times New Roman" w:hAnsi="Arial"/>
          <w:b/>
          <w:sz w:val="20"/>
          <w:szCs w:val="20"/>
        </w:rPr>
      </w:pPr>
    </w:p>
    <w:p w14:paraId="3E6A5669" w14:textId="77777777" w:rsidR="002D5FD8" w:rsidRPr="002D5FD8" w:rsidRDefault="002D5FD8" w:rsidP="002D5FD8">
      <w:pPr>
        <w:spacing w:after="0" w:line="260" w:lineRule="atLeast"/>
        <w:jc w:val="both"/>
        <w:rPr>
          <w:rFonts w:ascii="Arial" w:eastAsia="Times New Roman" w:hAnsi="Arial"/>
          <w:b/>
          <w:sz w:val="20"/>
          <w:szCs w:val="20"/>
        </w:rPr>
      </w:pPr>
    </w:p>
    <w:p w14:paraId="1081DFE6" w14:textId="77777777" w:rsidR="002D5FD8" w:rsidRPr="002D5FD8" w:rsidRDefault="002D5FD8" w:rsidP="002D5FD8">
      <w:pPr>
        <w:spacing w:after="0" w:line="260" w:lineRule="atLeast"/>
        <w:jc w:val="both"/>
        <w:rPr>
          <w:rFonts w:ascii="Arial" w:eastAsia="Times New Roman" w:hAnsi="Arial"/>
          <w:sz w:val="20"/>
          <w:szCs w:val="24"/>
        </w:rPr>
      </w:pPr>
      <w:r w:rsidRPr="002D5FD8">
        <w:rPr>
          <w:rFonts w:ascii="Arial" w:eastAsia="Times New Roman" w:hAnsi="Arial"/>
          <w:sz w:val="20"/>
          <w:szCs w:val="20"/>
        </w:rPr>
        <w:t>sklepata naslednjo:</w:t>
      </w:r>
    </w:p>
    <w:p w14:paraId="617747A7" w14:textId="77777777" w:rsidR="002D5FD8" w:rsidRPr="002D5FD8" w:rsidRDefault="002D5FD8" w:rsidP="002D5FD8">
      <w:pPr>
        <w:spacing w:after="0" w:line="260" w:lineRule="atLeast"/>
        <w:rPr>
          <w:rFonts w:ascii="Arial" w:eastAsia="Times New Roman" w:hAnsi="Arial"/>
          <w:b/>
          <w:sz w:val="20"/>
          <w:szCs w:val="20"/>
        </w:rPr>
      </w:pPr>
    </w:p>
    <w:p w14:paraId="3804CE59" w14:textId="77777777" w:rsidR="002D5FD8" w:rsidRPr="002D5FD8" w:rsidRDefault="002D5FD8" w:rsidP="002D5FD8">
      <w:pPr>
        <w:spacing w:after="0" w:line="260" w:lineRule="atLeast"/>
        <w:jc w:val="center"/>
        <w:rPr>
          <w:rFonts w:ascii="Arial" w:eastAsia="Times New Roman" w:hAnsi="Arial"/>
          <w:sz w:val="20"/>
          <w:szCs w:val="24"/>
        </w:rPr>
      </w:pPr>
      <w:r w:rsidRPr="002D5FD8">
        <w:rPr>
          <w:rFonts w:ascii="Arial" w:eastAsia="Times New Roman" w:hAnsi="Arial"/>
          <w:b/>
          <w:sz w:val="20"/>
          <w:szCs w:val="20"/>
        </w:rPr>
        <w:t>POGODBO  O OBDELAVI OSEBNIH PODATKOV</w:t>
      </w:r>
    </w:p>
    <w:p w14:paraId="2B6D0FC3" w14:textId="77777777" w:rsidR="002D5FD8" w:rsidRPr="002D5FD8" w:rsidRDefault="002D5FD8" w:rsidP="002D5FD8">
      <w:pPr>
        <w:spacing w:after="0" w:line="260" w:lineRule="atLeast"/>
        <w:rPr>
          <w:rFonts w:ascii="Arial" w:eastAsia="Times New Roman" w:hAnsi="Arial"/>
          <w:b/>
          <w:sz w:val="20"/>
          <w:szCs w:val="20"/>
        </w:rPr>
      </w:pPr>
    </w:p>
    <w:p w14:paraId="1202871B" w14:textId="77777777" w:rsidR="002D5FD8" w:rsidRPr="002D5FD8" w:rsidRDefault="002D5FD8" w:rsidP="002D5FD8">
      <w:pPr>
        <w:spacing w:after="0" w:line="260" w:lineRule="atLeast"/>
        <w:rPr>
          <w:rFonts w:ascii="Arial" w:eastAsia="Times New Roman" w:hAnsi="Arial"/>
          <w:b/>
          <w:sz w:val="20"/>
          <w:szCs w:val="20"/>
        </w:rPr>
      </w:pPr>
    </w:p>
    <w:p w14:paraId="0605D36E" w14:textId="77777777" w:rsidR="002D5FD8" w:rsidRPr="002D5FD8" w:rsidRDefault="002D5FD8" w:rsidP="00AF2190">
      <w:pPr>
        <w:numPr>
          <w:ilvl w:val="0"/>
          <w:numId w:val="33"/>
        </w:numPr>
        <w:suppressAutoHyphens/>
        <w:spacing w:after="0" w:line="240" w:lineRule="auto"/>
        <w:rPr>
          <w:rFonts w:ascii="Arial" w:eastAsia="Times New Roman" w:hAnsi="Arial"/>
          <w:sz w:val="20"/>
          <w:szCs w:val="24"/>
        </w:rPr>
      </w:pPr>
      <w:r w:rsidRPr="002D5FD8">
        <w:rPr>
          <w:rFonts w:ascii="Arial" w:eastAsia="Times New Roman" w:hAnsi="Arial"/>
          <w:b/>
          <w:sz w:val="20"/>
          <w:szCs w:val="20"/>
        </w:rPr>
        <w:t>UVODNA DOLOČILA</w:t>
      </w:r>
    </w:p>
    <w:p w14:paraId="288CD46A" w14:textId="77777777" w:rsidR="002D5FD8" w:rsidRPr="002D5FD8" w:rsidRDefault="002D5FD8" w:rsidP="002D5FD8">
      <w:pPr>
        <w:spacing w:after="0" w:line="260" w:lineRule="atLeast"/>
        <w:jc w:val="center"/>
        <w:rPr>
          <w:rFonts w:ascii="Arial" w:eastAsia="Times New Roman" w:hAnsi="Arial"/>
          <w:b/>
          <w:sz w:val="20"/>
          <w:szCs w:val="20"/>
        </w:rPr>
      </w:pPr>
    </w:p>
    <w:p w14:paraId="3DBDBBDA" w14:textId="77777777" w:rsidR="002D5FD8" w:rsidRPr="002D5FD8" w:rsidRDefault="002D5FD8" w:rsidP="002D5FD8">
      <w:pPr>
        <w:spacing w:after="0" w:line="260" w:lineRule="atLeast"/>
        <w:ind w:left="360" w:right="423"/>
        <w:jc w:val="center"/>
        <w:rPr>
          <w:rFonts w:ascii="Arial" w:eastAsia="Times New Roman" w:hAnsi="Arial"/>
          <w:b/>
          <w:sz w:val="20"/>
          <w:szCs w:val="20"/>
        </w:rPr>
      </w:pPr>
      <w:r w:rsidRPr="002D5FD8">
        <w:rPr>
          <w:rFonts w:ascii="Arial" w:eastAsia="Times New Roman" w:hAnsi="Arial"/>
          <w:b/>
          <w:sz w:val="20"/>
          <w:szCs w:val="20"/>
        </w:rPr>
        <w:t>1. člen</w:t>
      </w:r>
    </w:p>
    <w:p w14:paraId="32DC6FC4" w14:textId="77777777" w:rsidR="002D5FD8" w:rsidRPr="002D5FD8" w:rsidRDefault="002D5FD8" w:rsidP="002D5FD8">
      <w:pPr>
        <w:spacing w:after="0" w:line="260" w:lineRule="atLeast"/>
        <w:jc w:val="both"/>
        <w:rPr>
          <w:rFonts w:ascii="Arial" w:eastAsia="Times New Roman" w:hAnsi="Arial"/>
          <w:b/>
          <w:sz w:val="20"/>
          <w:szCs w:val="20"/>
        </w:rPr>
      </w:pPr>
    </w:p>
    <w:p w14:paraId="4DB87650" w14:textId="77777777" w:rsidR="002D5FD8" w:rsidRPr="002D5FD8" w:rsidRDefault="002D5FD8" w:rsidP="002D5FD8">
      <w:pPr>
        <w:spacing w:after="0" w:line="260" w:lineRule="atLeast"/>
        <w:jc w:val="both"/>
        <w:rPr>
          <w:rFonts w:ascii="Arial" w:eastAsia="Times New Roman" w:hAnsi="Arial"/>
          <w:sz w:val="20"/>
          <w:szCs w:val="24"/>
        </w:rPr>
      </w:pPr>
      <w:r w:rsidRPr="002D5FD8">
        <w:rPr>
          <w:rFonts w:ascii="Arial" w:eastAsia="Times New Roman" w:hAnsi="Arial"/>
          <w:sz w:val="20"/>
          <w:szCs w:val="20"/>
        </w:rPr>
        <w:t>Pogodbeni stranki uvodoma ugotavljata:</w:t>
      </w:r>
    </w:p>
    <w:p w14:paraId="389FB92C" w14:textId="77777777" w:rsidR="002D5FD8" w:rsidRPr="002D5FD8" w:rsidRDefault="002D5FD8" w:rsidP="00AF2190">
      <w:pPr>
        <w:numPr>
          <w:ilvl w:val="0"/>
          <w:numId w:val="34"/>
        </w:numPr>
        <w:suppressAutoHyphens/>
        <w:spacing w:after="0" w:line="240" w:lineRule="auto"/>
        <w:jc w:val="both"/>
        <w:rPr>
          <w:rFonts w:ascii="Arial" w:eastAsia="Times New Roman" w:hAnsi="Arial"/>
          <w:sz w:val="20"/>
          <w:szCs w:val="24"/>
        </w:rPr>
      </w:pPr>
      <w:r w:rsidRPr="002D5FD8">
        <w:rPr>
          <w:rFonts w:ascii="Arial" w:eastAsia="Times New Roman" w:hAnsi="Arial"/>
          <w:sz w:val="20"/>
          <w:szCs w:val="20"/>
        </w:rPr>
        <w:t>da imata sklenjeno pogodbo št. ______________</w:t>
      </w:r>
      <w:r w:rsidRPr="002D5FD8">
        <w:rPr>
          <w:rFonts w:ascii="Arial" w:eastAsia="Times New Roman" w:hAnsi="Arial"/>
          <w:sz w:val="20"/>
          <w:szCs w:val="24"/>
        </w:rPr>
        <w:t xml:space="preserve">(v nadaljevanju: </w:t>
      </w:r>
      <w:r w:rsidRPr="002D5FD8">
        <w:rPr>
          <w:rFonts w:ascii="Arial" w:eastAsia="Times New Roman" w:hAnsi="Arial"/>
          <w:b/>
          <w:sz w:val="20"/>
          <w:szCs w:val="24"/>
        </w:rPr>
        <w:t>krovna pogodba</w:t>
      </w:r>
      <w:r w:rsidRPr="002D5FD8">
        <w:rPr>
          <w:rFonts w:ascii="Arial" w:eastAsia="Times New Roman" w:hAnsi="Arial"/>
          <w:sz w:val="20"/>
          <w:szCs w:val="24"/>
        </w:rPr>
        <w:t>)</w:t>
      </w:r>
      <w:r w:rsidRPr="002D5FD8">
        <w:rPr>
          <w:rFonts w:ascii="Arial" w:eastAsia="Times New Roman" w:hAnsi="Arial"/>
          <w:sz w:val="20"/>
          <w:szCs w:val="20"/>
        </w:rPr>
        <w:t xml:space="preserve">, za storitve Vzdrževanje sistema zVEM;  </w:t>
      </w:r>
    </w:p>
    <w:p w14:paraId="628FAC37" w14:textId="77777777" w:rsidR="002D5FD8" w:rsidRPr="0084215A" w:rsidRDefault="002D5FD8" w:rsidP="00AF2190">
      <w:pPr>
        <w:numPr>
          <w:ilvl w:val="0"/>
          <w:numId w:val="34"/>
        </w:numPr>
        <w:spacing w:after="0" w:line="260" w:lineRule="atLeast"/>
        <w:contextualSpacing/>
        <w:jc w:val="both"/>
        <w:rPr>
          <w:rFonts w:ascii="Arial" w:eastAsia="Times New Roman" w:hAnsi="Arial"/>
          <w:sz w:val="20"/>
          <w:szCs w:val="20"/>
        </w:rPr>
      </w:pPr>
      <w:r w:rsidRPr="0084215A">
        <w:rPr>
          <w:rFonts w:ascii="Arial" w:eastAsia="Times New Roman" w:hAnsi="Arial"/>
          <w:sz w:val="20"/>
          <w:szCs w:val="20"/>
        </w:rPr>
        <w:t xml:space="preserve">da se sklepa ta pogodba o obdelavi osebnih podatkov (v nadaljevanju: </w:t>
      </w:r>
      <w:r w:rsidRPr="0084215A">
        <w:rPr>
          <w:rFonts w:ascii="Arial" w:eastAsia="Times New Roman" w:hAnsi="Arial"/>
          <w:b/>
          <w:bCs/>
          <w:sz w:val="20"/>
          <w:szCs w:val="20"/>
        </w:rPr>
        <w:t>pogodba, pogodbena določila</w:t>
      </w:r>
      <w:r w:rsidRPr="0084215A">
        <w:rPr>
          <w:rFonts w:ascii="Arial" w:eastAsia="Times New Roman" w:hAnsi="Arial"/>
          <w:sz w:val="20"/>
          <w:szCs w:val="20"/>
        </w:rPr>
        <w:t>) z namenom natančnejše ureditve medsebojnih pravic in obveznosti v zvezi z izvajanjem dogovorjenih storitev po krovni pogodbi glede varstva osebnih podatkov;</w:t>
      </w:r>
    </w:p>
    <w:p w14:paraId="3CCEB503" w14:textId="77777777" w:rsidR="002D5FD8" w:rsidRPr="0084215A" w:rsidRDefault="002D5FD8" w:rsidP="00AF2190">
      <w:pPr>
        <w:numPr>
          <w:ilvl w:val="0"/>
          <w:numId w:val="34"/>
        </w:numPr>
        <w:spacing w:after="0" w:line="260" w:lineRule="atLeast"/>
        <w:contextualSpacing/>
        <w:jc w:val="both"/>
        <w:rPr>
          <w:rFonts w:ascii="Arial" w:eastAsia="Times New Roman" w:hAnsi="Arial"/>
          <w:sz w:val="20"/>
          <w:szCs w:val="20"/>
        </w:rPr>
      </w:pPr>
      <w:r w:rsidRPr="0084215A">
        <w:rPr>
          <w:rFonts w:ascii="Arial" w:eastAsia="Times New Roman" w:hAnsi="Arial"/>
          <w:sz w:val="20"/>
          <w:szCs w:val="20"/>
        </w:rPr>
        <w:t>da ta pogodbena določila opredeljujejo pravice in obveznosti upravljalca in obdelovalca, ko obdelava osebnih podatkov poteka v imenu in za račun upravljalca;</w:t>
      </w:r>
    </w:p>
    <w:p w14:paraId="610317AB" w14:textId="77777777" w:rsidR="002D5FD8" w:rsidRPr="0084215A" w:rsidRDefault="002D5FD8" w:rsidP="00AF2190">
      <w:pPr>
        <w:numPr>
          <w:ilvl w:val="0"/>
          <w:numId w:val="34"/>
        </w:numPr>
        <w:spacing w:after="0" w:line="260" w:lineRule="atLeast"/>
        <w:contextualSpacing/>
        <w:jc w:val="both"/>
        <w:rPr>
          <w:rFonts w:ascii="Arial" w:eastAsia="Times New Roman" w:hAnsi="Arial"/>
          <w:sz w:val="20"/>
          <w:szCs w:val="20"/>
        </w:rPr>
      </w:pPr>
      <w:r w:rsidRPr="0084215A">
        <w:rPr>
          <w:rFonts w:ascii="Arial" w:eastAsia="Times New Roman" w:hAnsi="Arial"/>
          <w:sz w:val="20"/>
          <w:szCs w:val="20"/>
        </w:rPr>
        <w:t>da so bila pogodbena določila sestavljena z namenom zagotoviti, da sta pogodbeni stranki skladni z določbami 3. odstavka člena 28 Uredbe (EU) 2016/679 Evropskega parlamenta in Sveta z dne 27. aprila 2016 o varstvu posameznikov pri obdelavi osebnih podatkov in o prostem pretoku takih podatkov ter o razveljavitvi Direktive 95/46/ES (v nadaljevanju: Splošna uredba o varstvu podatkov);</w:t>
      </w:r>
    </w:p>
    <w:p w14:paraId="4EAFE452" w14:textId="77777777" w:rsidR="002D5FD8" w:rsidRPr="0084215A" w:rsidRDefault="002D5FD8" w:rsidP="00AF2190">
      <w:pPr>
        <w:numPr>
          <w:ilvl w:val="0"/>
          <w:numId w:val="34"/>
        </w:numPr>
        <w:spacing w:after="0" w:line="260" w:lineRule="atLeast"/>
        <w:contextualSpacing/>
        <w:jc w:val="both"/>
        <w:rPr>
          <w:rFonts w:ascii="Arial" w:eastAsia="Times New Roman" w:hAnsi="Arial"/>
          <w:sz w:val="20"/>
          <w:szCs w:val="20"/>
        </w:rPr>
      </w:pPr>
      <w:r w:rsidRPr="0084215A">
        <w:rPr>
          <w:rFonts w:ascii="Arial" w:eastAsia="Times New Roman" w:hAnsi="Arial"/>
          <w:sz w:val="20"/>
          <w:szCs w:val="20"/>
        </w:rPr>
        <w:t>da ima upravljalec pravno podlago oziroma potrebna soglasja za upravljanje osebnih podatkov;</w:t>
      </w:r>
    </w:p>
    <w:p w14:paraId="6E092B9B" w14:textId="5F109F03" w:rsidR="002D5FD8" w:rsidRPr="0084215A" w:rsidRDefault="002D5FD8" w:rsidP="00AF2190">
      <w:pPr>
        <w:numPr>
          <w:ilvl w:val="0"/>
          <w:numId w:val="34"/>
        </w:numPr>
        <w:spacing w:after="0" w:line="260" w:lineRule="atLeast"/>
        <w:contextualSpacing/>
        <w:jc w:val="both"/>
        <w:rPr>
          <w:rFonts w:ascii="Arial" w:eastAsia="Times New Roman" w:hAnsi="Arial"/>
          <w:sz w:val="20"/>
          <w:szCs w:val="20"/>
        </w:rPr>
      </w:pPr>
      <w:r w:rsidRPr="0084215A">
        <w:rPr>
          <w:rFonts w:ascii="Arial" w:eastAsia="Times New Roman" w:hAnsi="Arial"/>
          <w:sz w:val="20"/>
          <w:szCs w:val="20"/>
        </w:rPr>
        <w:t>da pogodbena določila ne izključujejo odgovornosti pogodbenih strank za obveznosti, ki jih imata po Splošni uredbi o varstvu podatkov ali drugi zakonodaji.</w:t>
      </w:r>
    </w:p>
    <w:p w14:paraId="70DACDF8" w14:textId="77777777" w:rsidR="002D5FD8" w:rsidRPr="002D5FD8" w:rsidRDefault="002D5FD8" w:rsidP="002D5FD8">
      <w:pPr>
        <w:spacing w:after="0" w:line="260" w:lineRule="atLeast"/>
        <w:jc w:val="center"/>
        <w:rPr>
          <w:rFonts w:ascii="Arial" w:eastAsia="Times New Roman" w:hAnsi="Arial"/>
          <w:b/>
          <w:sz w:val="20"/>
          <w:szCs w:val="20"/>
        </w:rPr>
      </w:pPr>
    </w:p>
    <w:p w14:paraId="151C9C41" w14:textId="77777777" w:rsidR="002D5FD8" w:rsidRPr="0084215A" w:rsidRDefault="002D5FD8" w:rsidP="00AF2190">
      <w:pPr>
        <w:numPr>
          <w:ilvl w:val="0"/>
          <w:numId w:val="33"/>
        </w:numPr>
        <w:suppressAutoHyphens/>
        <w:spacing w:after="0" w:line="240" w:lineRule="auto"/>
        <w:rPr>
          <w:rFonts w:ascii="Arial" w:eastAsia="Times New Roman" w:hAnsi="Arial"/>
          <w:b/>
          <w:sz w:val="20"/>
          <w:szCs w:val="20"/>
        </w:rPr>
      </w:pPr>
      <w:r w:rsidRPr="002D5FD8">
        <w:rPr>
          <w:rFonts w:ascii="Arial" w:eastAsia="Times New Roman" w:hAnsi="Arial"/>
          <w:b/>
          <w:sz w:val="20"/>
          <w:szCs w:val="20"/>
        </w:rPr>
        <w:t>PREDMET POGODBE</w:t>
      </w:r>
    </w:p>
    <w:p w14:paraId="05A33884" w14:textId="77777777" w:rsidR="002D5FD8" w:rsidRPr="002D5FD8" w:rsidRDefault="002D5FD8" w:rsidP="002D5FD8">
      <w:pPr>
        <w:spacing w:after="0" w:line="260" w:lineRule="atLeast"/>
        <w:jc w:val="center"/>
        <w:rPr>
          <w:rFonts w:ascii="Arial" w:eastAsia="Times New Roman" w:hAnsi="Arial"/>
          <w:b/>
          <w:sz w:val="20"/>
          <w:szCs w:val="20"/>
        </w:rPr>
      </w:pPr>
    </w:p>
    <w:p w14:paraId="61BBDDB1" w14:textId="77777777" w:rsidR="002D5FD8" w:rsidRPr="002D5FD8" w:rsidRDefault="002D5FD8" w:rsidP="002D5FD8">
      <w:pPr>
        <w:spacing w:after="0" w:line="260" w:lineRule="atLeast"/>
        <w:ind w:left="720"/>
        <w:jc w:val="center"/>
        <w:rPr>
          <w:rFonts w:ascii="Arial" w:eastAsia="Times New Roman" w:hAnsi="Arial"/>
          <w:sz w:val="20"/>
          <w:szCs w:val="24"/>
        </w:rPr>
      </w:pPr>
      <w:r w:rsidRPr="002D5FD8">
        <w:rPr>
          <w:rFonts w:ascii="Arial" w:eastAsia="Times New Roman" w:hAnsi="Arial"/>
          <w:b/>
          <w:sz w:val="20"/>
          <w:szCs w:val="20"/>
        </w:rPr>
        <w:t>2. člen</w:t>
      </w:r>
    </w:p>
    <w:p w14:paraId="7F34C2E9" w14:textId="77777777" w:rsidR="002D5FD8" w:rsidRPr="002D5FD8" w:rsidRDefault="002D5FD8" w:rsidP="002D5FD8">
      <w:pPr>
        <w:spacing w:after="0" w:line="260" w:lineRule="atLeast"/>
        <w:jc w:val="both"/>
        <w:rPr>
          <w:rFonts w:ascii="Arial" w:eastAsia="Times New Roman" w:hAnsi="Arial"/>
          <w:b/>
          <w:sz w:val="20"/>
          <w:szCs w:val="20"/>
        </w:rPr>
      </w:pPr>
    </w:p>
    <w:p w14:paraId="26266F44" w14:textId="77777777" w:rsidR="002D5FD8" w:rsidRPr="0084215A" w:rsidRDefault="002D5FD8" w:rsidP="0084215A">
      <w:pPr>
        <w:spacing w:after="0" w:line="264" w:lineRule="auto"/>
        <w:jc w:val="both"/>
        <w:rPr>
          <w:rFonts w:ascii="Arial" w:eastAsia="Times New Roman" w:hAnsi="Arial" w:cs="Calibri"/>
          <w:sz w:val="20"/>
          <w:szCs w:val="20"/>
        </w:rPr>
      </w:pPr>
      <w:r w:rsidRPr="0084215A">
        <w:rPr>
          <w:rFonts w:ascii="Arial" w:eastAsia="Times New Roman" w:hAnsi="Arial" w:cs="Calibri"/>
          <w:sz w:val="20"/>
          <w:szCs w:val="20"/>
        </w:rPr>
        <w:t xml:space="preserve">S to pogodbo se obdelovalec upravljalcu zaveže, da bo zanj obdeloval osebne podatke v obsegu in na način, določen v tej pogodbi, morebitnih dodatnih pisnih navodilih upravljalca ter v skladu z določili vsakokrat veljavne zakonodaje. </w:t>
      </w:r>
    </w:p>
    <w:p w14:paraId="2B8738AE" w14:textId="77777777" w:rsidR="002D5FD8" w:rsidRPr="0084215A" w:rsidRDefault="002D5FD8" w:rsidP="0084215A">
      <w:pPr>
        <w:spacing w:after="0" w:line="264" w:lineRule="auto"/>
        <w:jc w:val="both"/>
        <w:rPr>
          <w:rFonts w:ascii="Arial" w:eastAsia="Times New Roman" w:hAnsi="Arial" w:cs="Calibri"/>
          <w:sz w:val="20"/>
          <w:szCs w:val="20"/>
        </w:rPr>
      </w:pPr>
    </w:p>
    <w:p w14:paraId="7D962ECB" w14:textId="77777777" w:rsidR="002D5FD8" w:rsidRPr="0084215A" w:rsidRDefault="002D5FD8" w:rsidP="0084215A">
      <w:pPr>
        <w:spacing w:after="0" w:line="264" w:lineRule="auto"/>
        <w:jc w:val="both"/>
        <w:rPr>
          <w:rFonts w:ascii="Arial" w:eastAsia="Times New Roman" w:hAnsi="Arial" w:cs="Calibri"/>
          <w:sz w:val="20"/>
          <w:szCs w:val="20"/>
        </w:rPr>
      </w:pPr>
      <w:r w:rsidRPr="0084215A">
        <w:rPr>
          <w:rFonts w:ascii="Arial" w:eastAsia="Times New Roman" w:hAnsi="Arial" w:cs="Calibri"/>
          <w:sz w:val="20"/>
          <w:szCs w:val="20"/>
        </w:rPr>
        <w:t xml:space="preserve">Upravljavec osebnih podatkov bo obdelovalcu z namenom izvajanja pogodbene obdelave posredoval naslednje osebne podatke: </w:t>
      </w:r>
    </w:p>
    <w:p w14:paraId="058E1BCF" w14:textId="77777777" w:rsidR="002D5FD8" w:rsidRPr="0084215A" w:rsidRDefault="002D5FD8" w:rsidP="0084215A">
      <w:pPr>
        <w:spacing w:after="0" w:line="264" w:lineRule="auto"/>
        <w:jc w:val="both"/>
        <w:rPr>
          <w:rFonts w:ascii="Arial" w:eastAsia="Times New Roman" w:hAnsi="Arial" w:cs="Calibri"/>
          <w:sz w:val="20"/>
          <w:szCs w:val="20"/>
        </w:rPr>
      </w:pPr>
    </w:p>
    <w:p w14:paraId="37CD83A1" w14:textId="77777777" w:rsidR="002D5FD8" w:rsidRPr="002D5FD8" w:rsidRDefault="002D5FD8" w:rsidP="002D5FD8">
      <w:pPr>
        <w:spacing w:after="0" w:line="264" w:lineRule="auto"/>
        <w:jc w:val="both"/>
        <w:rPr>
          <w:rFonts w:ascii="Arial" w:eastAsia="Times New Roman" w:hAnsi="Arial" w:cs="Calibri"/>
          <w:sz w:val="20"/>
          <w:szCs w:val="20"/>
        </w:rPr>
      </w:pPr>
      <w:r w:rsidRPr="002D5FD8">
        <w:rPr>
          <w:rFonts w:ascii="Arial" w:eastAsia="Times New Roman" w:hAnsi="Arial" w:cs="Calibri"/>
          <w:sz w:val="20"/>
          <w:szCs w:val="20"/>
        </w:rPr>
        <w:t>Povzetek podatkov o pacientu</w:t>
      </w:r>
    </w:p>
    <w:p w14:paraId="623F9080" w14:textId="77777777" w:rsidR="002D5FD8" w:rsidRPr="002D5FD8" w:rsidRDefault="002D5FD8" w:rsidP="00737136">
      <w:pPr>
        <w:numPr>
          <w:ilvl w:val="1"/>
          <w:numId w:val="39"/>
        </w:numPr>
        <w:spacing w:after="0" w:line="240" w:lineRule="auto"/>
        <w:ind w:left="1094"/>
        <w:jc w:val="both"/>
        <w:rPr>
          <w:rFonts w:ascii="Arial" w:eastAsia="Times New Roman" w:hAnsi="Arial" w:cs="Calibri"/>
          <w:sz w:val="20"/>
          <w:szCs w:val="20"/>
        </w:rPr>
      </w:pPr>
      <w:r w:rsidRPr="002D5FD8">
        <w:rPr>
          <w:rFonts w:ascii="Arial" w:eastAsia="Times New Roman" w:hAnsi="Arial" w:cs="Calibri"/>
          <w:sz w:val="20"/>
          <w:szCs w:val="20"/>
        </w:rPr>
        <w:lastRenderedPageBreak/>
        <w:t>pacientove identifikacijske in statusne podatke:</w:t>
      </w:r>
    </w:p>
    <w:p w14:paraId="3B97769C" w14:textId="77777777" w:rsidR="002D5FD8" w:rsidRPr="002D5FD8" w:rsidRDefault="002D5FD8" w:rsidP="00737136">
      <w:pPr>
        <w:numPr>
          <w:ilvl w:val="2"/>
          <w:numId w:val="40"/>
        </w:numPr>
        <w:spacing w:after="0" w:line="240" w:lineRule="auto"/>
        <w:ind w:left="1434"/>
        <w:jc w:val="both"/>
        <w:rPr>
          <w:rFonts w:ascii="Arial" w:eastAsia="Times New Roman" w:hAnsi="Arial" w:cs="Calibri"/>
          <w:sz w:val="20"/>
          <w:szCs w:val="20"/>
        </w:rPr>
      </w:pPr>
      <w:r w:rsidRPr="002D5FD8">
        <w:rPr>
          <w:rFonts w:ascii="Arial" w:eastAsia="Times New Roman" w:hAnsi="Arial" w:cs="Calibri"/>
          <w:sz w:val="20"/>
          <w:szCs w:val="20"/>
        </w:rPr>
        <w:t>osebno ime;</w:t>
      </w:r>
    </w:p>
    <w:p w14:paraId="3CAE1F08" w14:textId="77777777" w:rsidR="002D5FD8" w:rsidRPr="002D5FD8" w:rsidRDefault="002D5FD8" w:rsidP="00737136">
      <w:pPr>
        <w:numPr>
          <w:ilvl w:val="2"/>
          <w:numId w:val="40"/>
        </w:numPr>
        <w:spacing w:after="0" w:line="240" w:lineRule="auto"/>
        <w:ind w:left="1434"/>
        <w:jc w:val="both"/>
        <w:rPr>
          <w:rFonts w:ascii="Arial" w:eastAsia="Times New Roman" w:hAnsi="Arial" w:cs="Calibri"/>
          <w:sz w:val="20"/>
          <w:szCs w:val="20"/>
        </w:rPr>
      </w:pPr>
      <w:r w:rsidRPr="002D5FD8">
        <w:rPr>
          <w:rFonts w:ascii="Arial" w:eastAsia="Times New Roman" w:hAnsi="Arial" w:cs="Calibri"/>
          <w:sz w:val="20"/>
          <w:szCs w:val="20"/>
        </w:rPr>
        <w:t>državljanstvo;</w:t>
      </w:r>
    </w:p>
    <w:p w14:paraId="7EE94002" w14:textId="77777777" w:rsidR="002D5FD8" w:rsidRPr="002D5FD8" w:rsidRDefault="002D5FD8" w:rsidP="00737136">
      <w:pPr>
        <w:numPr>
          <w:ilvl w:val="2"/>
          <w:numId w:val="40"/>
        </w:numPr>
        <w:spacing w:after="0" w:line="240" w:lineRule="auto"/>
        <w:ind w:left="1434"/>
        <w:jc w:val="both"/>
        <w:rPr>
          <w:rFonts w:ascii="Arial" w:eastAsia="Times New Roman" w:hAnsi="Arial" w:cs="Calibri"/>
          <w:sz w:val="20"/>
          <w:szCs w:val="20"/>
        </w:rPr>
      </w:pPr>
      <w:r w:rsidRPr="002D5FD8">
        <w:rPr>
          <w:rFonts w:ascii="Arial" w:eastAsia="Times New Roman" w:hAnsi="Arial" w:cs="Calibri"/>
          <w:sz w:val="20"/>
          <w:szCs w:val="20"/>
        </w:rPr>
        <w:t>naslov stalnega in začasnega prebivališča;</w:t>
      </w:r>
    </w:p>
    <w:p w14:paraId="55497F37" w14:textId="77777777" w:rsidR="002D5FD8" w:rsidRPr="002D5FD8" w:rsidRDefault="002D5FD8" w:rsidP="002D5FD8">
      <w:pPr>
        <w:spacing w:after="0" w:line="260" w:lineRule="atLeast"/>
        <w:ind w:left="1077"/>
        <w:jc w:val="both"/>
        <w:rPr>
          <w:rFonts w:ascii="Arial" w:eastAsia="Times New Roman" w:hAnsi="Arial" w:cs="Calibri"/>
          <w:sz w:val="20"/>
          <w:szCs w:val="20"/>
        </w:rPr>
      </w:pPr>
      <w:r w:rsidRPr="002D5FD8">
        <w:rPr>
          <w:rFonts w:ascii="Arial" w:eastAsia="Times New Roman" w:hAnsi="Arial" w:cs="Calibri"/>
          <w:sz w:val="20"/>
          <w:szCs w:val="20"/>
        </w:rPr>
        <w:t>č)  spol;</w:t>
      </w:r>
    </w:p>
    <w:p w14:paraId="7FA24FCC" w14:textId="77777777" w:rsidR="002D5FD8" w:rsidRPr="002D5FD8" w:rsidRDefault="002D5FD8" w:rsidP="00737136">
      <w:pPr>
        <w:numPr>
          <w:ilvl w:val="2"/>
          <w:numId w:val="40"/>
        </w:numPr>
        <w:spacing w:after="0" w:line="240" w:lineRule="auto"/>
        <w:ind w:left="1434"/>
        <w:jc w:val="both"/>
        <w:rPr>
          <w:rFonts w:ascii="Arial" w:eastAsia="Times New Roman" w:hAnsi="Arial" w:cs="Calibri"/>
          <w:sz w:val="20"/>
          <w:szCs w:val="20"/>
        </w:rPr>
      </w:pPr>
      <w:r w:rsidRPr="002D5FD8">
        <w:rPr>
          <w:rFonts w:ascii="Arial" w:eastAsia="Times New Roman" w:hAnsi="Arial" w:cs="Calibri"/>
          <w:sz w:val="20"/>
          <w:szCs w:val="20"/>
        </w:rPr>
        <w:t>EMŠO oziroma datum rojstva, če pacient nima določene EMŠO;</w:t>
      </w:r>
    </w:p>
    <w:p w14:paraId="10DC37C1" w14:textId="77777777" w:rsidR="002D5FD8" w:rsidRPr="002D5FD8" w:rsidRDefault="002D5FD8" w:rsidP="00737136">
      <w:pPr>
        <w:numPr>
          <w:ilvl w:val="2"/>
          <w:numId w:val="40"/>
        </w:numPr>
        <w:spacing w:after="0" w:line="240" w:lineRule="auto"/>
        <w:ind w:left="1434"/>
        <w:jc w:val="both"/>
        <w:rPr>
          <w:rFonts w:ascii="Arial" w:eastAsia="Times New Roman" w:hAnsi="Arial" w:cs="Calibri"/>
          <w:sz w:val="20"/>
          <w:szCs w:val="20"/>
        </w:rPr>
      </w:pPr>
      <w:r w:rsidRPr="002D5FD8">
        <w:rPr>
          <w:rFonts w:ascii="Arial" w:eastAsia="Times New Roman" w:hAnsi="Arial" w:cs="Calibri"/>
          <w:sz w:val="20"/>
          <w:szCs w:val="20"/>
        </w:rPr>
        <w:t>ZZZS številka zavarovane osebe;</w:t>
      </w:r>
    </w:p>
    <w:p w14:paraId="6B53974A" w14:textId="77777777" w:rsidR="002D5FD8" w:rsidRPr="002D5FD8" w:rsidRDefault="002D5FD8" w:rsidP="00737136">
      <w:pPr>
        <w:numPr>
          <w:ilvl w:val="2"/>
          <w:numId w:val="40"/>
        </w:numPr>
        <w:spacing w:after="0" w:line="240" w:lineRule="auto"/>
        <w:ind w:left="1434"/>
        <w:jc w:val="both"/>
        <w:rPr>
          <w:rFonts w:ascii="Arial" w:eastAsia="Times New Roman" w:hAnsi="Arial" w:cs="Calibri"/>
          <w:sz w:val="20"/>
          <w:szCs w:val="20"/>
        </w:rPr>
      </w:pPr>
      <w:r w:rsidRPr="002D5FD8">
        <w:rPr>
          <w:rFonts w:ascii="Arial" w:eastAsia="Times New Roman" w:hAnsi="Arial" w:cs="Calibri"/>
          <w:sz w:val="20"/>
          <w:szCs w:val="20"/>
        </w:rPr>
        <w:t>CRPP identifikacijska številka pacienta;</w:t>
      </w:r>
    </w:p>
    <w:p w14:paraId="00DFEA39" w14:textId="77777777" w:rsidR="002D5FD8" w:rsidRPr="002D5FD8" w:rsidRDefault="002D5FD8" w:rsidP="00737136">
      <w:pPr>
        <w:numPr>
          <w:ilvl w:val="2"/>
          <w:numId w:val="40"/>
        </w:numPr>
        <w:spacing w:after="0" w:line="240" w:lineRule="auto"/>
        <w:ind w:left="1434"/>
        <w:jc w:val="both"/>
        <w:rPr>
          <w:rFonts w:ascii="Arial" w:eastAsia="Times New Roman" w:hAnsi="Arial" w:cs="Calibri"/>
          <w:sz w:val="20"/>
          <w:szCs w:val="20"/>
        </w:rPr>
      </w:pPr>
      <w:r w:rsidRPr="002D5FD8">
        <w:rPr>
          <w:rFonts w:ascii="Arial" w:eastAsia="Times New Roman" w:hAnsi="Arial" w:cs="Calibri"/>
          <w:sz w:val="20"/>
          <w:szCs w:val="20"/>
        </w:rPr>
        <w:t>podatki o zdravstvenem zavarovanju (obveznem in prostovoljnem);</w:t>
      </w:r>
    </w:p>
    <w:p w14:paraId="29293565" w14:textId="77777777" w:rsidR="002D5FD8" w:rsidRPr="002D5FD8" w:rsidRDefault="002D5FD8" w:rsidP="00737136">
      <w:pPr>
        <w:numPr>
          <w:ilvl w:val="2"/>
          <w:numId w:val="40"/>
        </w:numPr>
        <w:spacing w:after="0" w:line="240" w:lineRule="auto"/>
        <w:ind w:left="1434"/>
        <w:jc w:val="both"/>
        <w:rPr>
          <w:rFonts w:ascii="Arial" w:eastAsia="Times New Roman" w:hAnsi="Arial" w:cs="Calibri"/>
          <w:sz w:val="20"/>
          <w:szCs w:val="20"/>
        </w:rPr>
      </w:pPr>
      <w:r w:rsidRPr="002D5FD8">
        <w:rPr>
          <w:rFonts w:ascii="Arial" w:eastAsia="Times New Roman" w:hAnsi="Arial" w:cs="Calibri"/>
          <w:sz w:val="20"/>
          <w:szCs w:val="20"/>
        </w:rPr>
        <w:t>zakonski stan, če je potreben za uveljavljanje pravic pacienta iz obveznega zdravstvenega zavarovanja ali za samo zdravstveno oskrbo;</w:t>
      </w:r>
    </w:p>
    <w:p w14:paraId="2CF22F5F" w14:textId="77777777" w:rsidR="002D5FD8" w:rsidRPr="002D5FD8" w:rsidRDefault="002D5FD8" w:rsidP="00737136">
      <w:pPr>
        <w:numPr>
          <w:ilvl w:val="2"/>
          <w:numId w:val="40"/>
        </w:numPr>
        <w:spacing w:after="0" w:line="240" w:lineRule="auto"/>
        <w:ind w:left="1434"/>
        <w:jc w:val="both"/>
        <w:rPr>
          <w:rFonts w:ascii="Arial" w:eastAsia="Times New Roman" w:hAnsi="Arial" w:cs="Calibri"/>
          <w:sz w:val="20"/>
          <w:szCs w:val="20"/>
        </w:rPr>
      </w:pPr>
      <w:r w:rsidRPr="002D5FD8">
        <w:rPr>
          <w:rFonts w:ascii="Arial" w:eastAsia="Times New Roman" w:hAnsi="Arial" w:cs="Calibri"/>
          <w:sz w:val="20"/>
          <w:szCs w:val="20"/>
        </w:rPr>
        <w:t>izobrazba;</w:t>
      </w:r>
    </w:p>
    <w:p w14:paraId="62102005" w14:textId="77777777" w:rsidR="002D5FD8" w:rsidRPr="002D5FD8" w:rsidRDefault="002D5FD8" w:rsidP="00737136">
      <w:pPr>
        <w:numPr>
          <w:ilvl w:val="2"/>
          <w:numId w:val="40"/>
        </w:numPr>
        <w:spacing w:after="0" w:line="240" w:lineRule="auto"/>
        <w:ind w:left="1434"/>
        <w:jc w:val="both"/>
        <w:rPr>
          <w:rFonts w:ascii="Arial" w:eastAsia="Times New Roman" w:hAnsi="Arial" w:cs="Calibri"/>
          <w:sz w:val="20"/>
          <w:szCs w:val="20"/>
        </w:rPr>
      </w:pPr>
      <w:r w:rsidRPr="002D5FD8">
        <w:rPr>
          <w:rFonts w:ascii="Arial" w:eastAsia="Times New Roman" w:hAnsi="Arial" w:cs="Calibri"/>
          <w:sz w:val="20"/>
          <w:szCs w:val="20"/>
        </w:rPr>
        <w:t>delo in delovno mesto, če je to potrebno za uveljavljanje pravic pacienta iz obveznega zdravstvenega zavarovanja ali za samo zdravstveno oskrbo;</w:t>
      </w:r>
    </w:p>
    <w:p w14:paraId="1FA95378" w14:textId="77777777" w:rsidR="002D5FD8" w:rsidRPr="002D5FD8" w:rsidRDefault="002D5FD8" w:rsidP="00737136">
      <w:pPr>
        <w:numPr>
          <w:ilvl w:val="2"/>
          <w:numId w:val="40"/>
        </w:numPr>
        <w:spacing w:after="0" w:line="240" w:lineRule="auto"/>
        <w:ind w:left="1434"/>
        <w:jc w:val="both"/>
        <w:rPr>
          <w:rFonts w:ascii="Arial" w:eastAsia="Times New Roman" w:hAnsi="Arial" w:cs="Calibri"/>
          <w:sz w:val="20"/>
          <w:szCs w:val="20"/>
        </w:rPr>
      </w:pPr>
      <w:r w:rsidRPr="002D5FD8">
        <w:rPr>
          <w:rFonts w:ascii="Arial" w:eastAsia="Times New Roman" w:hAnsi="Arial" w:cs="Calibri"/>
          <w:sz w:val="20"/>
          <w:szCs w:val="20"/>
        </w:rPr>
        <w:t>kontaktni podatki (na primer telefonska številka, elektronski naslov);</w:t>
      </w:r>
    </w:p>
    <w:p w14:paraId="3DF3F71D" w14:textId="77777777" w:rsidR="002D5FD8" w:rsidRPr="002D5FD8" w:rsidRDefault="002D5FD8" w:rsidP="00737136">
      <w:pPr>
        <w:numPr>
          <w:ilvl w:val="2"/>
          <w:numId w:val="40"/>
        </w:numPr>
        <w:spacing w:after="0" w:line="240" w:lineRule="auto"/>
        <w:ind w:left="1434"/>
        <w:jc w:val="both"/>
        <w:rPr>
          <w:rFonts w:ascii="Arial" w:eastAsia="Times New Roman" w:hAnsi="Arial" w:cs="Calibri"/>
          <w:sz w:val="20"/>
          <w:szCs w:val="20"/>
        </w:rPr>
      </w:pPr>
      <w:r w:rsidRPr="002D5FD8">
        <w:rPr>
          <w:rFonts w:ascii="Arial" w:eastAsia="Times New Roman" w:hAnsi="Arial" w:cs="Calibri"/>
          <w:sz w:val="20"/>
          <w:szCs w:val="20"/>
        </w:rPr>
        <w:t>podatki o osebnem zdravniku:</w:t>
      </w:r>
    </w:p>
    <w:p w14:paraId="535BE92D" w14:textId="77777777" w:rsidR="002D5FD8" w:rsidRPr="002D5FD8" w:rsidRDefault="002D5FD8" w:rsidP="002D5FD8">
      <w:pPr>
        <w:spacing w:after="0" w:line="260" w:lineRule="atLeast"/>
        <w:ind w:left="720"/>
        <w:jc w:val="both"/>
        <w:rPr>
          <w:rFonts w:ascii="Arial" w:eastAsia="Times New Roman" w:hAnsi="Arial" w:cs="Calibri"/>
          <w:sz w:val="20"/>
          <w:szCs w:val="20"/>
        </w:rPr>
      </w:pPr>
    </w:p>
    <w:p w14:paraId="080D54CB" w14:textId="77777777" w:rsidR="002D5FD8" w:rsidRPr="002D5FD8" w:rsidRDefault="002D5FD8" w:rsidP="00737136">
      <w:pPr>
        <w:numPr>
          <w:ilvl w:val="0"/>
          <w:numId w:val="41"/>
        </w:numPr>
        <w:spacing w:after="0" w:line="240" w:lineRule="auto"/>
        <w:ind w:left="1775" w:hanging="357"/>
        <w:jc w:val="both"/>
        <w:rPr>
          <w:rFonts w:ascii="Arial" w:eastAsia="Times New Roman" w:hAnsi="Arial" w:cs="Calibri"/>
          <w:sz w:val="20"/>
          <w:szCs w:val="20"/>
        </w:rPr>
      </w:pPr>
      <w:r w:rsidRPr="002D5FD8">
        <w:rPr>
          <w:rFonts w:ascii="Arial" w:eastAsia="Times New Roman" w:hAnsi="Arial" w:cs="Calibri"/>
          <w:sz w:val="20"/>
          <w:szCs w:val="20"/>
        </w:rPr>
        <w:t>izvajalcu, pri katerem dela osebni zdravnik;</w:t>
      </w:r>
    </w:p>
    <w:p w14:paraId="027AA360" w14:textId="77777777" w:rsidR="002D5FD8" w:rsidRPr="002D5FD8" w:rsidRDefault="002D5FD8" w:rsidP="00737136">
      <w:pPr>
        <w:numPr>
          <w:ilvl w:val="0"/>
          <w:numId w:val="41"/>
        </w:numPr>
        <w:spacing w:after="0" w:line="240" w:lineRule="auto"/>
        <w:ind w:left="1775" w:hanging="357"/>
        <w:jc w:val="both"/>
        <w:rPr>
          <w:rFonts w:ascii="Arial" w:eastAsia="Times New Roman" w:hAnsi="Arial" w:cs="Calibri"/>
          <w:sz w:val="20"/>
          <w:szCs w:val="20"/>
        </w:rPr>
      </w:pPr>
      <w:r w:rsidRPr="002D5FD8">
        <w:rPr>
          <w:rFonts w:ascii="Arial" w:eastAsia="Times New Roman" w:hAnsi="Arial" w:cs="Calibri"/>
          <w:sz w:val="20"/>
          <w:szCs w:val="20"/>
        </w:rPr>
        <w:t>osebnem zdravniku (osebno ime, telefonska številka in elektronski naslov pri izvajalcu, številka zdravstvenega delavca);</w:t>
      </w:r>
    </w:p>
    <w:p w14:paraId="35DA531F" w14:textId="77777777" w:rsidR="002D5FD8" w:rsidRPr="002D5FD8" w:rsidRDefault="002D5FD8" w:rsidP="00737136">
      <w:pPr>
        <w:numPr>
          <w:ilvl w:val="0"/>
          <w:numId w:val="41"/>
        </w:numPr>
        <w:spacing w:after="0" w:line="240" w:lineRule="auto"/>
        <w:ind w:left="1775" w:hanging="357"/>
        <w:jc w:val="both"/>
        <w:rPr>
          <w:rFonts w:ascii="Arial" w:eastAsia="Times New Roman" w:hAnsi="Arial" w:cs="Calibri"/>
          <w:sz w:val="20"/>
          <w:szCs w:val="20"/>
        </w:rPr>
      </w:pPr>
      <w:r w:rsidRPr="002D5FD8">
        <w:rPr>
          <w:rFonts w:ascii="Arial" w:eastAsia="Times New Roman" w:hAnsi="Arial" w:cs="Calibri"/>
          <w:sz w:val="20"/>
          <w:szCs w:val="20"/>
        </w:rPr>
        <w:t>datum izbire osebnega zdravnika;</w:t>
      </w:r>
    </w:p>
    <w:p w14:paraId="13B39D6A" w14:textId="77777777" w:rsidR="002D5FD8" w:rsidRPr="002D5FD8" w:rsidRDefault="002D5FD8" w:rsidP="00737136">
      <w:pPr>
        <w:numPr>
          <w:ilvl w:val="0"/>
          <w:numId w:val="41"/>
        </w:numPr>
        <w:spacing w:after="0" w:line="240" w:lineRule="auto"/>
        <w:ind w:left="1775" w:hanging="357"/>
        <w:jc w:val="both"/>
        <w:rPr>
          <w:rFonts w:ascii="Arial" w:eastAsia="Times New Roman" w:hAnsi="Arial" w:cs="Calibri"/>
          <w:sz w:val="20"/>
          <w:szCs w:val="20"/>
        </w:rPr>
      </w:pPr>
      <w:r w:rsidRPr="002D5FD8">
        <w:rPr>
          <w:rFonts w:ascii="Arial" w:eastAsia="Times New Roman" w:hAnsi="Arial" w:cs="Calibri"/>
          <w:sz w:val="20"/>
          <w:szCs w:val="20"/>
        </w:rPr>
        <w:t>datum prekinitve izbire osebnega zdravnika;</w:t>
      </w:r>
    </w:p>
    <w:p w14:paraId="6CAAAB1F" w14:textId="77777777" w:rsidR="002D5FD8" w:rsidRPr="002D5FD8" w:rsidRDefault="002D5FD8" w:rsidP="00737136">
      <w:pPr>
        <w:numPr>
          <w:ilvl w:val="2"/>
          <w:numId w:val="40"/>
        </w:numPr>
        <w:spacing w:after="0" w:line="240" w:lineRule="auto"/>
        <w:ind w:left="1434"/>
        <w:jc w:val="both"/>
        <w:rPr>
          <w:rFonts w:ascii="Arial" w:eastAsia="Times New Roman" w:hAnsi="Arial" w:cs="Calibri"/>
          <w:sz w:val="20"/>
          <w:szCs w:val="20"/>
        </w:rPr>
      </w:pPr>
      <w:r w:rsidRPr="002D5FD8">
        <w:rPr>
          <w:rFonts w:ascii="Arial" w:eastAsia="Times New Roman" w:hAnsi="Arial" w:cs="Calibri"/>
          <w:sz w:val="20"/>
          <w:szCs w:val="20"/>
        </w:rPr>
        <w:t>podatki o zdravstvenem delavcu, ki pacienta obravnava (osebno ime, telefonska številka in elektronski naslov pri izvajalcu, številka zdravstvenega delavca);</w:t>
      </w:r>
    </w:p>
    <w:p w14:paraId="6A73A644" w14:textId="77777777" w:rsidR="002D5FD8" w:rsidRPr="002D5FD8" w:rsidRDefault="002D5FD8" w:rsidP="00737136">
      <w:pPr>
        <w:numPr>
          <w:ilvl w:val="2"/>
          <w:numId w:val="40"/>
        </w:numPr>
        <w:spacing w:after="0" w:line="240" w:lineRule="auto"/>
        <w:ind w:left="1434"/>
        <w:jc w:val="both"/>
        <w:rPr>
          <w:rFonts w:ascii="Arial" w:eastAsia="Times New Roman" w:hAnsi="Arial" w:cs="Calibri"/>
          <w:sz w:val="20"/>
          <w:szCs w:val="20"/>
        </w:rPr>
      </w:pPr>
      <w:r w:rsidRPr="002D5FD8">
        <w:rPr>
          <w:rFonts w:ascii="Arial" w:eastAsia="Times New Roman" w:hAnsi="Arial" w:cs="Calibri"/>
          <w:sz w:val="20"/>
          <w:szCs w:val="20"/>
        </w:rPr>
        <w:t>podatki o družinskih članih, o osebah, ki jih določi pacient, njegovem zdravstvenem pooblaščencu, rejniku, skrbniku in drugih zakonitih zastopnikih, če so potrebni za uveljavljanje pravic:</w:t>
      </w:r>
    </w:p>
    <w:p w14:paraId="71BE6F05" w14:textId="77777777" w:rsidR="002D5FD8" w:rsidRPr="002D5FD8" w:rsidRDefault="002D5FD8" w:rsidP="00737136">
      <w:pPr>
        <w:numPr>
          <w:ilvl w:val="0"/>
          <w:numId w:val="41"/>
        </w:numPr>
        <w:spacing w:after="0" w:line="240" w:lineRule="auto"/>
        <w:ind w:left="1775" w:hanging="357"/>
        <w:jc w:val="both"/>
        <w:rPr>
          <w:rFonts w:ascii="Arial" w:eastAsia="Times New Roman" w:hAnsi="Arial" w:cs="Calibri"/>
          <w:sz w:val="20"/>
          <w:szCs w:val="20"/>
        </w:rPr>
      </w:pPr>
      <w:r w:rsidRPr="002D5FD8">
        <w:rPr>
          <w:rFonts w:ascii="Arial" w:eastAsia="Times New Roman" w:hAnsi="Arial" w:cs="Calibri"/>
          <w:sz w:val="20"/>
          <w:szCs w:val="20"/>
        </w:rPr>
        <w:t xml:space="preserve"> osebno ime;</w:t>
      </w:r>
    </w:p>
    <w:p w14:paraId="31B5F75F" w14:textId="77777777" w:rsidR="002D5FD8" w:rsidRPr="002D5FD8" w:rsidRDefault="002D5FD8" w:rsidP="00737136">
      <w:pPr>
        <w:numPr>
          <w:ilvl w:val="0"/>
          <w:numId w:val="41"/>
        </w:numPr>
        <w:spacing w:after="0" w:line="240" w:lineRule="auto"/>
        <w:ind w:left="1775" w:hanging="357"/>
        <w:jc w:val="both"/>
        <w:rPr>
          <w:rFonts w:ascii="Arial" w:eastAsia="Times New Roman" w:hAnsi="Arial" w:cs="Calibri"/>
          <w:sz w:val="20"/>
          <w:szCs w:val="20"/>
        </w:rPr>
      </w:pPr>
      <w:r w:rsidRPr="002D5FD8">
        <w:rPr>
          <w:rFonts w:ascii="Arial" w:eastAsia="Times New Roman" w:hAnsi="Arial" w:cs="Calibri"/>
          <w:sz w:val="20"/>
          <w:szCs w:val="20"/>
        </w:rPr>
        <w:t xml:space="preserve"> EMŠO oziroma datum rojstva, če posameznik nima določene EMŠO;</w:t>
      </w:r>
    </w:p>
    <w:p w14:paraId="2CDFC85C" w14:textId="77777777" w:rsidR="002D5FD8" w:rsidRPr="002D5FD8" w:rsidRDefault="002D5FD8" w:rsidP="00737136">
      <w:pPr>
        <w:numPr>
          <w:ilvl w:val="0"/>
          <w:numId w:val="41"/>
        </w:numPr>
        <w:spacing w:after="0" w:line="240" w:lineRule="auto"/>
        <w:ind w:left="1775" w:hanging="357"/>
        <w:jc w:val="both"/>
        <w:rPr>
          <w:rFonts w:ascii="Arial" w:eastAsia="Times New Roman" w:hAnsi="Arial" w:cs="Calibri"/>
          <w:sz w:val="20"/>
          <w:szCs w:val="20"/>
        </w:rPr>
      </w:pPr>
      <w:r w:rsidRPr="002D5FD8">
        <w:rPr>
          <w:rFonts w:ascii="Arial" w:eastAsia="Times New Roman" w:hAnsi="Arial" w:cs="Calibri"/>
          <w:sz w:val="20"/>
          <w:szCs w:val="20"/>
        </w:rPr>
        <w:t>ZZZS številka zavarovane osebe;</w:t>
      </w:r>
    </w:p>
    <w:p w14:paraId="20164AE3" w14:textId="77777777" w:rsidR="002D5FD8" w:rsidRPr="002D5FD8" w:rsidRDefault="002D5FD8" w:rsidP="00737136">
      <w:pPr>
        <w:numPr>
          <w:ilvl w:val="0"/>
          <w:numId w:val="41"/>
        </w:numPr>
        <w:spacing w:after="0" w:line="240" w:lineRule="auto"/>
        <w:ind w:left="1775" w:hanging="357"/>
        <w:jc w:val="both"/>
        <w:rPr>
          <w:rFonts w:ascii="Arial" w:eastAsia="Times New Roman" w:hAnsi="Arial" w:cs="Calibri"/>
          <w:sz w:val="20"/>
          <w:szCs w:val="20"/>
        </w:rPr>
      </w:pPr>
      <w:r w:rsidRPr="002D5FD8">
        <w:rPr>
          <w:rFonts w:ascii="Arial" w:eastAsia="Times New Roman" w:hAnsi="Arial" w:cs="Calibri"/>
          <w:sz w:val="20"/>
          <w:szCs w:val="20"/>
        </w:rPr>
        <w:t>naslov stalnega in začasnega prebivališča;</w:t>
      </w:r>
    </w:p>
    <w:p w14:paraId="1243BBA9" w14:textId="77777777" w:rsidR="002D5FD8" w:rsidRPr="002D5FD8" w:rsidRDefault="002D5FD8" w:rsidP="00737136">
      <w:pPr>
        <w:numPr>
          <w:ilvl w:val="0"/>
          <w:numId w:val="41"/>
        </w:numPr>
        <w:spacing w:after="0" w:line="240" w:lineRule="auto"/>
        <w:ind w:left="1775" w:hanging="357"/>
        <w:jc w:val="both"/>
        <w:rPr>
          <w:rFonts w:ascii="Arial" w:eastAsia="Times New Roman" w:hAnsi="Arial" w:cs="Calibri"/>
          <w:sz w:val="20"/>
          <w:szCs w:val="20"/>
        </w:rPr>
      </w:pPr>
      <w:r w:rsidRPr="002D5FD8">
        <w:rPr>
          <w:rFonts w:ascii="Arial" w:eastAsia="Times New Roman" w:hAnsi="Arial" w:cs="Calibri"/>
          <w:sz w:val="20"/>
          <w:szCs w:val="20"/>
        </w:rPr>
        <w:t xml:space="preserve"> razmerje do pacienta;</w:t>
      </w:r>
    </w:p>
    <w:p w14:paraId="4B830A07" w14:textId="77777777" w:rsidR="002D5FD8" w:rsidRPr="002D5FD8" w:rsidRDefault="002D5FD8" w:rsidP="00737136">
      <w:pPr>
        <w:numPr>
          <w:ilvl w:val="0"/>
          <w:numId w:val="41"/>
        </w:numPr>
        <w:spacing w:after="0" w:line="240" w:lineRule="auto"/>
        <w:ind w:left="1775" w:hanging="357"/>
        <w:jc w:val="both"/>
        <w:rPr>
          <w:rFonts w:ascii="Arial" w:eastAsia="Times New Roman" w:hAnsi="Arial" w:cs="Calibri"/>
          <w:sz w:val="20"/>
          <w:szCs w:val="20"/>
        </w:rPr>
      </w:pPr>
      <w:r w:rsidRPr="002D5FD8">
        <w:rPr>
          <w:rFonts w:ascii="Arial" w:eastAsia="Times New Roman" w:hAnsi="Arial" w:cs="Calibri"/>
          <w:sz w:val="20"/>
          <w:szCs w:val="20"/>
        </w:rPr>
        <w:t>kontaktni podatki (na primer telefonska številka, elektronski naslov);</w:t>
      </w:r>
    </w:p>
    <w:p w14:paraId="7D247AE4" w14:textId="77777777" w:rsidR="002D5FD8" w:rsidRPr="002D5FD8" w:rsidRDefault="002D5FD8" w:rsidP="00737136">
      <w:pPr>
        <w:numPr>
          <w:ilvl w:val="2"/>
          <w:numId w:val="40"/>
        </w:numPr>
        <w:spacing w:after="0" w:line="240" w:lineRule="auto"/>
        <w:ind w:left="1434"/>
        <w:jc w:val="both"/>
        <w:rPr>
          <w:rFonts w:ascii="Arial" w:eastAsia="Times New Roman" w:hAnsi="Arial" w:cs="Calibri"/>
          <w:sz w:val="20"/>
          <w:szCs w:val="20"/>
        </w:rPr>
      </w:pPr>
      <w:r w:rsidRPr="002D5FD8">
        <w:rPr>
          <w:rFonts w:ascii="Arial" w:eastAsia="Times New Roman" w:hAnsi="Arial" w:cs="Calibri"/>
          <w:sz w:val="20"/>
          <w:szCs w:val="20"/>
        </w:rPr>
        <w:t>podatek o smrti: dan, mesec, leto, ura in kraj smrti;</w:t>
      </w:r>
    </w:p>
    <w:p w14:paraId="7B8B808C" w14:textId="77777777" w:rsidR="002D5FD8" w:rsidRPr="002D5FD8" w:rsidRDefault="002D5FD8" w:rsidP="00737136">
      <w:pPr>
        <w:numPr>
          <w:ilvl w:val="2"/>
          <w:numId w:val="40"/>
        </w:numPr>
        <w:spacing w:after="0" w:line="240" w:lineRule="auto"/>
        <w:ind w:left="1434"/>
        <w:jc w:val="both"/>
        <w:rPr>
          <w:rFonts w:ascii="Arial" w:eastAsia="Times New Roman" w:hAnsi="Arial" w:cs="Calibri"/>
          <w:sz w:val="20"/>
          <w:szCs w:val="20"/>
        </w:rPr>
      </w:pPr>
      <w:r w:rsidRPr="002D5FD8">
        <w:rPr>
          <w:rFonts w:ascii="Arial" w:eastAsia="Times New Roman" w:hAnsi="Arial" w:cs="Calibri"/>
          <w:sz w:val="20"/>
          <w:szCs w:val="20"/>
        </w:rPr>
        <w:t>podatek o pisnih izjavah volje pacienta na podlagi zakona, ki ureja pacientove pravice:</w:t>
      </w:r>
    </w:p>
    <w:p w14:paraId="31CF87A7" w14:textId="77777777" w:rsidR="002D5FD8" w:rsidRPr="002D5FD8" w:rsidRDefault="002D5FD8" w:rsidP="00737136">
      <w:pPr>
        <w:numPr>
          <w:ilvl w:val="0"/>
          <w:numId w:val="41"/>
        </w:numPr>
        <w:spacing w:after="0" w:line="240" w:lineRule="auto"/>
        <w:ind w:left="1775" w:hanging="357"/>
        <w:jc w:val="both"/>
        <w:rPr>
          <w:rFonts w:ascii="Arial" w:eastAsia="Times New Roman" w:hAnsi="Arial" w:cs="Calibri"/>
          <w:sz w:val="20"/>
          <w:szCs w:val="20"/>
        </w:rPr>
      </w:pPr>
      <w:r w:rsidRPr="002D5FD8">
        <w:rPr>
          <w:rFonts w:ascii="Arial" w:eastAsia="Times New Roman" w:hAnsi="Arial" w:cs="Calibri"/>
          <w:sz w:val="20"/>
          <w:szCs w:val="20"/>
        </w:rPr>
        <w:t>o določitvi, izključitvi ali omejitvi oseb, ki so upravičene odločati o njegovi zdravstveni oskrbi;</w:t>
      </w:r>
    </w:p>
    <w:p w14:paraId="0193D0D6" w14:textId="77777777" w:rsidR="002D5FD8" w:rsidRPr="002D5FD8" w:rsidRDefault="002D5FD8" w:rsidP="00737136">
      <w:pPr>
        <w:numPr>
          <w:ilvl w:val="0"/>
          <w:numId w:val="41"/>
        </w:numPr>
        <w:spacing w:after="0" w:line="240" w:lineRule="auto"/>
        <w:ind w:left="1775" w:hanging="357"/>
        <w:jc w:val="both"/>
        <w:rPr>
          <w:rFonts w:ascii="Arial" w:eastAsia="Times New Roman" w:hAnsi="Arial" w:cs="Calibri"/>
          <w:sz w:val="20"/>
          <w:szCs w:val="20"/>
        </w:rPr>
      </w:pPr>
      <w:r w:rsidRPr="002D5FD8">
        <w:rPr>
          <w:rFonts w:ascii="Arial" w:eastAsia="Times New Roman" w:hAnsi="Arial" w:cs="Calibri"/>
          <w:sz w:val="20"/>
          <w:szCs w:val="20"/>
        </w:rPr>
        <w:t>o tem, kakšne zdravstvene oskrbe ne dovoljuje, če bi se znašel v položaju, ko ne bi bil sposoben dati veljavne privolitve;</w:t>
      </w:r>
    </w:p>
    <w:p w14:paraId="1EBF59F1" w14:textId="77777777" w:rsidR="002D5FD8" w:rsidRPr="002D5FD8" w:rsidRDefault="002D5FD8" w:rsidP="00737136">
      <w:pPr>
        <w:numPr>
          <w:ilvl w:val="0"/>
          <w:numId w:val="41"/>
        </w:numPr>
        <w:spacing w:after="0" w:line="240" w:lineRule="auto"/>
        <w:ind w:left="1775" w:hanging="357"/>
        <w:jc w:val="both"/>
        <w:rPr>
          <w:rFonts w:ascii="Arial" w:eastAsia="Times New Roman" w:hAnsi="Arial" w:cs="Calibri"/>
          <w:sz w:val="20"/>
          <w:szCs w:val="20"/>
        </w:rPr>
      </w:pPr>
      <w:r w:rsidRPr="002D5FD8">
        <w:rPr>
          <w:rFonts w:ascii="Arial" w:eastAsia="Times New Roman" w:hAnsi="Arial" w:cs="Calibri"/>
          <w:sz w:val="20"/>
          <w:szCs w:val="20"/>
        </w:rPr>
        <w:t>o določitvi oseb, ki se za čas življenja ali po njegovi smrti lahko seznanijo z njegovo zdravstveno dokumentacijo, in oseb, katerim prepoveduje to seznanitev;</w:t>
      </w:r>
    </w:p>
    <w:p w14:paraId="2DEA2EDF" w14:textId="77777777" w:rsidR="002D5FD8" w:rsidRPr="002D5FD8" w:rsidRDefault="002D5FD8" w:rsidP="00737136">
      <w:pPr>
        <w:numPr>
          <w:ilvl w:val="0"/>
          <w:numId w:val="42"/>
        </w:numPr>
        <w:spacing w:after="0" w:line="240" w:lineRule="auto"/>
        <w:ind w:left="1434" w:hanging="357"/>
        <w:jc w:val="both"/>
        <w:rPr>
          <w:rFonts w:ascii="Arial" w:eastAsia="Times New Roman" w:hAnsi="Arial" w:cs="Calibri"/>
          <w:sz w:val="20"/>
          <w:szCs w:val="20"/>
        </w:rPr>
      </w:pPr>
      <w:r w:rsidRPr="002D5FD8">
        <w:rPr>
          <w:rFonts w:ascii="Arial" w:eastAsia="Times New Roman" w:hAnsi="Arial" w:cs="Calibri"/>
          <w:sz w:val="20"/>
          <w:szCs w:val="20"/>
        </w:rPr>
        <w:t>podatek o pisni izjavi pacienta iz tretjega odstavka 14.c člena;</w:t>
      </w:r>
    </w:p>
    <w:p w14:paraId="0C14E876" w14:textId="77777777" w:rsidR="002D5FD8" w:rsidRPr="002D5FD8" w:rsidRDefault="002D5FD8" w:rsidP="00737136">
      <w:pPr>
        <w:numPr>
          <w:ilvl w:val="0"/>
          <w:numId w:val="42"/>
        </w:numPr>
        <w:spacing w:after="0" w:line="240" w:lineRule="auto"/>
        <w:ind w:left="1434" w:hanging="357"/>
        <w:jc w:val="both"/>
        <w:rPr>
          <w:rFonts w:ascii="Arial" w:eastAsia="Times New Roman" w:hAnsi="Arial" w:cs="Calibri"/>
          <w:sz w:val="20"/>
          <w:szCs w:val="20"/>
        </w:rPr>
      </w:pPr>
      <w:r w:rsidRPr="002D5FD8">
        <w:rPr>
          <w:rFonts w:ascii="Arial" w:eastAsia="Times New Roman" w:hAnsi="Arial" w:cs="Calibri"/>
          <w:sz w:val="20"/>
          <w:szCs w:val="20"/>
        </w:rPr>
        <w:t>davčno številko pacienta in oseb pod podtočko n) in tretje alineje pod podtočko p) te točke za namen preverjanja istovetnosti in pooblastil pri njihovem dostopu in posodabljanju podatkov v CRPP;</w:t>
      </w:r>
    </w:p>
    <w:p w14:paraId="19269E9F" w14:textId="77777777" w:rsidR="002D5FD8" w:rsidRPr="002D5FD8" w:rsidRDefault="002D5FD8" w:rsidP="002D5FD8">
      <w:pPr>
        <w:spacing w:after="0" w:line="260" w:lineRule="atLeast"/>
        <w:ind w:left="720"/>
        <w:jc w:val="both"/>
        <w:rPr>
          <w:rFonts w:ascii="Arial" w:eastAsia="Times New Roman" w:hAnsi="Arial" w:cs="Calibri"/>
          <w:sz w:val="20"/>
          <w:szCs w:val="20"/>
        </w:rPr>
      </w:pPr>
    </w:p>
    <w:p w14:paraId="799FE7E0" w14:textId="77777777" w:rsidR="002D5FD8" w:rsidRPr="002D5FD8" w:rsidRDefault="002D5FD8" w:rsidP="00737136">
      <w:pPr>
        <w:numPr>
          <w:ilvl w:val="1"/>
          <w:numId w:val="39"/>
        </w:numPr>
        <w:spacing w:after="0" w:line="240" w:lineRule="auto"/>
        <w:ind w:left="1094"/>
        <w:jc w:val="both"/>
        <w:rPr>
          <w:rFonts w:ascii="Arial" w:eastAsia="Times New Roman" w:hAnsi="Arial" w:cs="Calibri"/>
          <w:sz w:val="20"/>
          <w:szCs w:val="20"/>
        </w:rPr>
      </w:pPr>
      <w:r w:rsidRPr="002D5FD8">
        <w:rPr>
          <w:rFonts w:ascii="Arial" w:eastAsia="Times New Roman" w:hAnsi="Arial" w:cs="Calibri"/>
          <w:sz w:val="20"/>
          <w:szCs w:val="20"/>
        </w:rPr>
        <w:t>pacientove zdravstvene podatke brez časovne omejitve:</w:t>
      </w:r>
    </w:p>
    <w:p w14:paraId="068F8815" w14:textId="77777777" w:rsidR="002D5FD8" w:rsidRPr="002D5FD8" w:rsidRDefault="002D5FD8" w:rsidP="00737136">
      <w:pPr>
        <w:numPr>
          <w:ilvl w:val="0"/>
          <w:numId w:val="43"/>
        </w:numPr>
        <w:spacing w:after="0" w:line="240" w:lineRule="auto"/>
        <w:ind w:left="1434" w:hanging="357"/>
        <w:jc w:val="both"/>
        <w:rPr>
          <w:rFonts w:ascii="Arial" w:eastAsia="Times New Roman" w:hAnsi="Arial" w:cs="Calibri"/>
          <w:sz w:val="20"/>
          <w:szCs w:val="20"/>
        </w:rPr>
      </w:pPr>
      <w:r w:rsidRPr="002D5FD8">
        <w:rPr>
          <w:rFonts w:ascii="Arial" w:eastAsia="Times New Roman" w:hAnsi="Arial" w:cs="Calibri"/>
          <w:sz w:val="20"/>
          <w:szCs w:val="20"/>
        </w:rPr>
        <w:t>krvna skupina;</w:t>
      </w:r>
    </w:p>
    <w:p w14:paraId="4B6447B3" w14:textId="77777777" w:rsidR="002D5FD8" w:rsidRPr="002D5FD8" w:rsidRDefault="002D5FD8" w:rsidP="00737136">
      <w:pPr>
        <w:numPr>
          <w:ilvl w:val="0"/>
          <w:numId w:val="43"/>
        </w:numPr>
        <w:spacing w:after="0" w:line="240" w:lineRule="auto"/>
        <w:ind w:left="1434" w:hanging="357"/>
        <w:jc w:val="both"/>
        <w:rPr>
          <w:rFonts w:ascii="Arial" w:eastAsia="Times New Roman" w:hAnsi="Arial" w:cs="Calibri"/>
          <w:sz w:val="20"/>
          <w:szCs w:val="20"/>
        </w:rPr>
      </w:pPr>
      <w:r w:rsidRPr="002D5FD8">
        <w:rPr>
          <w:rFonts w:ascii="Arial" w:eastAsia="Times New Roman" w:hAnsi="Arial" w:cs="Calibri"/>
          <w:sz w:val="20"/>
          <w:szCs w:val="20"/>
        </w:rPr>
        <w:t>alergije in preobčutljivosti;</w:t>
      </w:r>
    </w:p>
    <w:p w14:paraId="611F6F19" w14:textId="77777777" w:rsidR="002D5FD8" w:rsidRPr="002D5FD8" w:rsidRDefault="002D5FD8" w:rsidP="00737136">
      <w:pPr>
        <w:numPr>
          <w:ilvl w:val="0"/>
          <w:numId w:val="43"/>
        </w:numPr>
        <w:spacing w:after="0" w:line="240" w:lineRule="auto"/>
        <w:ind w:left="1434" w:hanging="357"/>
        <w:jc w:val="both"/>
        <w:rPr>
          <w:rFonts w:ascii="Arial" w:eastAsia="Times New Roman" w:hAnsi="Arial" w:cs="Calibri"/>
          <w:sz w:val="20"/>
          <w:szCs w:val="20"/>
        </w:rPr>
      </w:pPr>
      <w:r w:rsidRPr="002D5FD8">
        <w:rPr>
          <w:rFonts w:ascii="Arial" w:eastAsia="Times New Roman" w:hAnsi="Arial" w:cs="Calibri"/>
          <w:sz w:val="20"/>
          <w:szCs w:val="20"/>
        </w:rPr>
        <w:t>cepljenja;</w:t>
      </w:r>
    </w:p>
    <w:p w14:paraId="0DF60074" w14:textId="77777777" w:rsidR="002D5FD8" w:rsidRPr="002D5FD8" w:rsidRDefault="002D5FD8" w:rsidP="00737136">
      <w:pPr>
        <w:numPr>
          <w:ilvl w:val="0"/>
          <w:numId w:val="43"/>
        </w:numPr>
        <w:spacing w:after="0" w:line="240" w:lineRule="auto"/>
        <w:ind w:left="1434" w:hanging="357"/>
        <w:jc w:val="both"/>
        <w:rPr>
          <w:rFonts w:ascii="Arial" w:eastAsia="Times New Roman" w:hAnsi="Arial" w:cs="Calibri"/>
          <w:sz w:val="20"/>
          <w:szCs w:val="20"/>
        </w:rPr>
      </w:pPr>
      <w:r w:rsidRPr="002D5FD8">
        <w:rPr>
          <w:rFonts w:ascii="Arial" w:eastAsia="Times New Roman" w:hAnsi="Arial" w:cs="Calibri"/>
          <w:sz w:val="20"/>
          <w:szCs w:val="20"/>
        </w:rPr>
        <w:t>kronične bolezni;</w:t>
      </w:r>
    </w:p>
    <w:p w14:paraId="317C2AF9" w14:textId="77777777" w:rsidR="002D5FD8" w:rsidRPr="002D5FD8" w:rsidRDefault="002D5FD8" w:rsidP="00737136">
      <w:pPr>
        <w:numPr>
          <w:ilvl w:val="0"/>
          <w:numId w:val="43"/>
        </w:numPr>
        <w:spacing w:after="0" w:line="240" w:lineRule="auto"/>
        <w:ind w:left="1434" w:hanging="357"/>
        <w:jc w:val="both"/>
        <w:rPr>
          <w:rFonts w:ascii="Arial" w:eastAsia="Times New Roman" w:hAnsi="Arial" w:cs="Calibri"/>
          <w:sz w:val="20"/>
          <w:szCs w:val="20"/>
        </w:rPr>
      </w:pPr>
      <w:r w:rsidRPr="002D5FD8">
        <w:rPr>
          <w:rFonts w:ascii="Arial" w:eastAsia="Times New Roman" w:hAnsi="Arial" w:cs="Calibri"/>
          <w:sz w:val="20"/>
          <w:szCs w:val="20"/>
        </w:rPr>
        <w:t>medicinski pripomočki, ki so vsajeni v telo;</w:t>
      </w:r>
    </w:p>
    <w:p w14:paraId="03895B37" w14:textId="77777777" w:rsidR="002D5FD8" w:rsidRPr="002D5FD8" w:rsidRDefault="002D5FD8" w:rsidP="00737136">
      <w:pPr>
        <w:numPr>
          <w:ilvl w:val="0"/>
          <w:numId w:val="43"/>
        </w:numPr>
        <w:spacing w:after="0" w:line="240" w:lineRule="auto"/>
        <w:ind w:left="1434" w:hanging="357"/>
        <w:jc w:val="both"/>
        <w:rPr>
          <w:rFonts w:ascii="Arial" w:eastAsia="Times New Roman" w:hAnsi="Arial" w:cs="Calibri"/>
          <w:sz w:val="20"/>
          <w:szCs w:val="20"/>
        </w:rPr>
      </w:pPr>
      <w:r w:rsidRPr="002D5FD8">
        <w:rPr>
          <w:rFonts w:ascii="Arial" w:eastAsia="Times New Roman" w:hAnsi="Arial" w:cs="Calibri"/>
          <w:sz w:val="20"/>
          <w:szCs w:val="20"/>
        </w:rPr>
        <w:t>večji medicinski posegi;</w:t>
      </w:r>
    </w:p>
    <w:p w14:paraId="477D0EC4" w14:textId="77777777" w:rsidR="002D5FD8" w:rsidRPr="002D5FD8" w:rsidRDefault="002D5FD8" w:rsidP="00737136">
      <w:pPr>
        <w:numPr>
          <w:ilvl w:val="0"/>
          <w:numId w:val="43"/>
        </w:numPr>
        <w:spacing w:after="0" w:line="240" w:lineRule="auto"/>
        <w:ind w:left="1434" w:hanging="357"/>
        <w:jc w:val="both"/>
        <w:rPr>
          <w:rFonts w:ascii="Arial" w:eastAsia="Times New Roman" w:hAnsi="Arial" w:cs="Calibri"/>
          <w:sz w:val="20"/>
          <w:szCs w:val="20"/>
        </w:rPr>
      </w:pPr>
      <w:r w:rsidRPr="002D5FD8">
        <w:rPr>
          <w:rFonts w:ascii="Arial" w:eastAsia="Times New Roman" w:hAnsi="Arial" w:cs="Calibri"/>
          <w:sz w:val="20"/>
          <w:szCs w:val="20"/>
        </w:rPr>
        <w:t>podatki o invalidnosti;</w:t>
      </w:r>
    </w:p>
    <w:p w14:paraId="23AC617A" w14:textId="77777777" w:rsidR="002D5FD8" w:rsidRPr="002D5FD8" w:rsidRDefault="002D5FD8" w:rsidP="002D5FD8">
      <w:pPr>
        <w:spacing w:after="0" w:line="260" w:lineRule="atLeast"/>
        <w:jc w:val="both"/>
        <w:rPr>
          <w:rFonts w:ascii="Arial" w:eastAsia="Times New Roman" w:hAnsi="Arial" w:cs="Calibri"/>
          <w:sz w:val="20"/>
          <w:szCs w:val="20"/>
        </w:rPr>
      </w:pPr>
    </w:p>
    <w:p w14:paraId="27244ADB" w14:textId="77777777" w:rsidR="002D5FD8" w:rsidRPr="002D5FD8" w:rsidRDefault="002D5FD8" w:rsidP="00737136">
      <w:pPr>
        <w:numPr>
          <w:ilvl w:val="1"/>
          <w:numId w:val="39"/>
        </w:numPr>
        <w:spacing w:after="0" w:line="240" w:lineRule="auto"/>
        <w:ind w:left="1094"/>
        <w:jc w:val="both"/>
        <w:rPr>
          <w:rFonts w:ascii="Arial" w:eastAsia="Times New Roman" w:hAnsi="Arial" w:cs="Calibri"/>
          <w:sz w:val="20"/>
          <w:szCs w:val="20"/>
        </w:rPr>
      </w:pPr>
      <w:r w:rsidRPr="002D5FD8">
        <w:rPr>
          <w:rFonts w:ascii="Arial" w:eastAsia="Times New Roman" w:hAnsi="Arial" w:cs="Calibri"/>
          <w:sz w:val="20"/>
          <w:szCs w:val="20"/>
        </w:rPr>
        <w:t>pacientove zdravstvene podatke s časovno omejitvijo:</w:t>
      </w:r>
    </w:p>
    <w:p w14:paraId="36587C9D" w14:textId="77777777" w:rsidR="002D5FD8" w:rsidRPr="002D5FD8" w:rsidRDefault="002D5FD8" w:rsidP="00737136">
      <w:pPr>
        <w:numPr>
          <w:ilvl w:val="0"/>
          <w:numId w:val="44"/>
        </w:numPr>
        <w:spacing w:after="0" w:line="240" w:lineRule="auto"/>
        <w:ind w:left="1434" w:hanging="357"/>
        <w:jc w:val="both"/>
        <w:rPr>
          <w:rFonts w:ascii="Arial" w:eastAsia="Times New Roman" w:hAnsi="Arial" w:cs="Calibri"/>
          <w:sz w:val="20"/>
          <w:szCs w:val="20"/>
        </w:rPr>
      </w:pPr>
      <w:r w:rsidRPr="002D5FD8">
        <w:rPr>
          <w:rFonts w:ascii="Arial" w:eastAsia="Times New Roman" w:hAnsi="Arial" w:cs="Calibri"/>
          <w:sz w:val="20"/>
          <w:szCs w:val="20"/>
        </w:rPr>
        <w:t>nosečnost in pričakovan datum poroda, ki sta dostopna v CRPP še 30 dni po tem datumu;</w:t>
      </w:r>
    </w:p>
    <w:p w14:paraId="7BB170B1" w14:textId="77777777" w:rsidR="002D5FD8" w:rsidRPr="002D5FD8" w:rsidRDefault="002D5FD8" w:rsidP="00737136">
      <w:pPr>
        <w:numPr>
          <w:ilvl w:val="0"/>
          <w:numId w:val="44"/>
        </w:numPr>
        <w:spacing w:after="0" w:line="240" w:lineRule="auto"/>
        <w:ind w:left="1434" w:hanging="357"/>
        <w:jc w:val="both"/>
        <w:rPr>
          <w:rFonts w:ascii="Arial" w:eastAsia="Times New Roman" w:hAnsi="Arial" w:cs="Calibri"/>
          <w:sz w:val="20"/>
          <w:szCs w:val="20"/>
        </w:rPr>
      </w:pPr>
      <w:r w:rsidRPr="002D5FD8">
        <w:rPr>
          <w:rFonts w:ascii="Arial" w:eastAsia="Times New Roman" w:hAnsi="Arial" w:cs="Calibri"/>
          <w:sz w:val="20"/>
          <w:szCs w:val="20"/>
        </w:rPr>
        <w:lastRenderedPageBreak/>
        <w:t>zdravstvena stanja in medicinski posegi za zadnjih šest mesecev;</w:t>
      </w:r>
    </w:p>
    <w:p w14:paraId="613D3873" w14:textId="77777777" w:rsidR="002D5FD8" w:rsidRPr="002D5FD8" w:rsidRDefault="002D5FD8" w:rsidP="00737136">
      <w:pPr>
        <w:numPr>
          <w:ilvl w:val="0"/>
          <w:numId w:val="44"/>
        </w:numPr>
        <w:spacing w:after="0" w:line="240" w:lineRule="auto"/>
        <w:ind w:left="1434" w:hanging="357"/>
        <w:jc w:val="both"/>
        <w:rPr>
          <w:rFonts w:ascii="Arial" w:eastAsia="Times New Roman" w:hAnsi="Arial" w:cs="Calibri"/>
          <w:sz w:val="20"/>
          <w:szCs w:val="20"/>
        </w:rPr>
      </w:pPr>
      <w:r w:rsidRPr="002D5FD8">
        <w:rPr>
          <w:rFonts w:ascii="Arial" w:eastAsia="Times New Roman" w:hAnsi="Arial" w:cs="Calibri"/>
          <w:sz w:val="20"/>
          <w:szCs w:val="20"/>
        </w:rPr>
        <w:t>zdravila, živila za posebne zdravstvene in prehranske namene, predpisana, prejeta ali izdana v zadnjih šestih mesecih;</w:t>
      </w:r>
    </w:p>
    <w:p w14:paraId="04AB8140" w14:textId="77777777" w:rsidR="002D5FD8" w:rsidRPr="002D5FD8" w:rsidRDefault="002D5FD8" w:rsidP="00737136">
      <w:pPr>
        <w:numPr>
          <w:ilvl w:val="0"/>
          <w:numId w:val="44"/>
        </w:numPr>
        <w:spacing w:after="0" w:line="240" w:lineRule="auto"/>
        <w:ind w:left="1434" w:hanging="357"/>
        <w:jc w:val="both"/>
        <w:rPr>
          <w:rFonts w:ascii="Arial" w:eastAsia="Times New Roman" w:hAnsi="Arial" w:cs="Calibri"/>
          <w:sz w:val="20"/>
          <w:szCs w:val="20"/>
        </w:rPr>
      </w:pPr>
      <w:r w:rsidRPr="002D5FD8">
        <w:rPr>
          <w:rFonts w:ascii="Arial" w:eastAsia="Times New Roman" w:hAnsi="Arial" w:cs="Calibri"/>
          <w:sz w:val="20"/>
          <w:szCs w:val="20"/>
        </w:rPr>
        <w:t>medicinski pripomočki, izdani v zadnjih šestih mesecih.</w:t>
      </w:r>
    </w:p>
    <w:p w14:paraId="428A3630" w14:textId="77777777" w:rsidR="002D5FD8" w:rsidRPr="002D5FD8" w:rsidRDefault="002D5FD8" w:rsidP="002D5FD8">
      <w:pPr>
        <w:spacing w:after="0" w:line="260" w:lineRule="atLeast"/>
        <w:jc w:val="both"/>
        <w:rPr>
          <w:rFonts w:ascii="Arial" w:eastAsia="Times New Roman" w:hAnsi="Arial" w:cs="Calibri"/>
          <w:sz w:val="20"/>
          <w:szCs w:val="20"/>
        </w:rPr>
      </w:pPr>
    </w:p>
    <w:p w14:paraId="4B4DA348" w14:textId="77777777" w:rsidR="002D5FD8" w:rsidRPr="002D5FD8" w:rsidRDefault="002D5FD8" w:rsidP="00737136">
      <w:pPr>
        <w:numPr>
          <w:ilvl w:val="0"/>
          <w:numId w:val="38"/>
        </w:numPr>
        <w:spacing w:after="0" w:line="240" w:lineRule="auto"/>
        <w:jc w:val="both"/>
        <w:rPr>
          <w:rFonts w:ascii="Arial" w:eastAsia="Times New Roman" w:hAnsi="Arial" w:cs="Calibri"/>
          <w:sz w:val="20"/>
          <w:szCs w:val="20"/>
        </w:rPr>
      </w:pPr>
      <w:r w:rsidRPr="002D5FD8">
        <w:rPr>
          <w:rFonts w:ascii="Arial" w:eastAsia="Times New Roman" w:hAnsi="Arial" w:cs="Calibri"/>
          <w:sz w:val="20"/>
          <w:szCs w:val="20"/>
        </w:rPr>
        <w:t>Pacientovo zdravstveno dokumentacijo</w:t>
      </w:r>
    </w:p>
    <w:p w14:paraId="7C7DE4CF" w14:textId="77777777" w:rsidR="002D5FD8" w:rsidRPr="002D5FD8" w:rsidRDefault="002D5FD8" w:rsidP="00737136">
      <w:pPr>
        <w:numPr>
          <w:ilvl w:val="0"/>
          <w:numId w:val="45"/>
        </w:numPr>
        <w:spacing w:after="0" w:line="240" w:lineRule="auto"/>
        <w:ind w:left="1434" w:hanging="357"/>
        <w:jc w:val="both"/>
        <w:rPr>
          <w:rFonts w:ascii="Arial" w:eastAsia="Times New Roman" w:hAnsi="Arial" w:cs="Calibri"/>
          <w:sz w:val="20"/>
          <w:szCs w:val="20"/>
        </w:rPr>
      </w:pPr>
      <w:r w:rsidRPr="002D5FD8">
        <w:rPr>
          <w:rFonts w:ascii="Arial" w:eastAsia="Times New Roman" w:hAnsi="Arial" w:cs="Calibri"/>
          <w:sz w:val="20"/>
          <w:szCs w:val="20"/>
        </w:rPr>
        <w:t>Zdravstvena dokumentacija je izvirno in reproducirano (pisano, risano, tiskano, fotografirano, filmano, fonografirano, magnetno, optično ali kako drugače zapisano) dokumentarno gradivo, ne glede na obliko zapisa in nosilec zapisa podatkov:</w:t>
      </w:r>
    </w:p>
    <w:p w14:paraId="04BFC95F" w14:textId="77777777" w:rsidR="002D5FD8" w:rsidRPr="002D5FD8" w:rsidRDefault="002D5FD8" w:rsidP="00737136">
      <w:pPr>
        <w:numPr>
          <w:ilvl w:val="0"/>
          <w:numId w:val="41"/>
        </w:numPr>
        <w:spacing w:after="0" w:line="240" w:lineRule="auto"/>
        <w:ind w:left="1775" w:hanging="357"/>
        <w:jc w:val="both"/>
        <w:rPr>
          <w:rFonts w:ascii="Arial" w:eastAsia="Times New Roman" w:hAnsi="Arial" w:cs="Calibri"/>
          <w:sz w:val="20"/>
          <w:szCs w:val="20"/>
        </w:rPr>
      </w:pPr>
      <w:r w:rsidRPr="002D5FD8">
        <w:rPr>
          <w:rFonts w:ascii="Arial" w:eastAsia="Times New Roman" w:hAnsi="Arial" w:cs="Calibri"/>
          <w:sz w:val="20"/>
          <w:szCs w:val="20"/>
        </w:rPr>
        <w:t>ki nastane ali je prejeto pri zdravstveni oskrbi,</w:t>
      </w:r>
    </w:p>
    <w:p w14:paraId="4C9CF1D7" w14:textId="77777777" w:rsidR="002D5FD8" w:rsidRPr="002D5FD8" w:rsidRDefault="002D5FD8" w:rsidP="00737136">
      <w:pPr>
        <w:numPr>
          <w:ilvl w:val="0"/>
          <w:numId w:val="41"/>
        </w:numPr>
        <w:spacing w:after="0" w:line="240" w:lineRule="auto"/>
        <w:ind w:left="1775" w:hanging="357"/>
        <w:jc w:val="both"/>
        <w:rPr>
          <w:rFonts w:ascii="Arial" w:eastAsia="Times New Roman" w:hAnsi="Arial" w:cs="Calibri"/>
          <w:sz w:val="20"/>
          <w:szCs w:val="20"/>
        </w:rPr>
      </w:pPr>
      <w:r w:rsidRPr="002D5FD8">
        <w:rPr>
          <w:rFonts w:ascii="Arial" w:eastAsia="Times New Roman" w:hAnsi="Arial" w:cs="Calibri"/>
          <w:sz w:val="20"/>
          <w:szCs w:val="20"/>
        </w:rPr>
        <w:t>ki je opredeljeno v Osnovni zdravstveni dokumentaciji v Prilogi 1 ali</w:t>
      </w:r>
    </w:p>
    <w:p w14:paraId="3BF6A504" w14:textId="77777777" w:rsidR="002D5FD8" w:rsidRPr="002D5FD8" w:rsidRDefault="002D5FD8" w:rsidP="00737136">
      <w:pPr>
        <w:numPr>
          <w:ilvl w:val="0"/>
          <w:numId w:val="41"/>
        </w:numPr>
        <w:spacing w:after="0" w:line="240" w:lineRule="auto"/>
        <w:ind w:left="1775" w:hanging="357"/>
        <w:jc w:val="both"/>
        <w:rPr>
          <w:rFonts w:ascii="Arial" w:eastAsia="Times New Roman" w:hAnsi="Arial" w:cs="Calibri"/>
          <w:sz w:val="20"/>
          <w:szCs w:val="20"/>
        </w:rPr>
      </w:pPr>
      <w:r w:rsidRPr="002D5FD8">
        <w:rPr>
          <w:rFonts w:ascii="Arial" w:eastAsia="Times New Roman" w:hAnsi="Arial" w:cs="Calibri"/>
          <w:sz w:val="20"/>
          <w:szCs w:val="20"/>
        </w:rPr>
        <w:t>ki je povezano z zdravstvenim stanjem in je nujno potrebno za izvajanje pravic ali obveznosti, priznanih ali določenih z zakonom.</w:t>
      </w:r>
    </w:p>
    <w:p w14:paraId="0025511D" w14:textId="77777777" w:rsidR="002D5FD8" w:rsidRPr="002D5FD8" w:rsidRDefault="002D5FD8" w:rsidP="002D5FD8">
      <w:pPr>
        <w:spacing w:after="0" w:line="260" w:lineRule="atLeast"/>
        <w:jc w:val="both"/>
        <w:rPr>
          <w:rFonts w:ascii="Arial" w:eastAsia="Times New Roman" w:hAnsi="Arial" w:cs="Calibri"/>
          <w:sz w:val="20"/>
          <w:szCs w:val="20"/>
        </w:rPr>
      </w:pPr>
    </w:p>
    <w:p w14:paraId="32A58407" w14:textId="77777777" w:rsidR="002D5FD8" w:rsidRPr="002D5FD8" w:rsidRDefault="002D5FD8" w:rsidP="002D5FD8">
      <w:pPr>
        <w:spacing w:after="0" w:line="260" w:lineRule="atLeast"/>
        <w:jc w:val="both"/>
        <w:rPr>
          <w:rFonts w:ascii="Arial" w:eastAsia="Times New Roman" w:hAnsi="Arial" w:cs="Calibri"/>
          <w:sz w:val="20"/>
          <w:szCs w:val="20"/>
        </w:rPr>
      </w:pPr>
      <w:r w:rsidRPr="002D5FD8">
        <w:rPr>
          <w:rFonts w:ascii="Arial" w:eastAsia="Times New Roman" w:hAnsi="Arial" w:cs="Calibri"/>
          <w:sz w:val="20"/>
          <w:szCs w:val="20"/>
        </w:rPr>
        <w:t>v sklopu eNaročanja:</w:t>
      </w:r>
    </w:p>
    <w:p w14:paraId="12C6C6C1" w14:textId="77777777" w:rsidR="002D5FD8" w:rsidRPr="002D5FD8" w:rsidRDefault="002D5FD8" w:rsidP="002D5FD8">
      <w:pPr>
        <w:spacing w:after="0" w:line="260" w:lineRule="atLeast"/>
        <w:jc w:val="both"/>
        <w:rPr>
          <w:rFonts w:ascii="Arial" w:eastAsia="Times New Roman" w:hAnsi="Arial" w:cs="Calibri"/>
          <w:sz w:val="20"/>
          <w:szCs w:val="20"/>
        </w:rPr>
      </w:pPr>
    </w:p>
    <w:p w14:paraId="6EC3A38A" w14:textId="77777777" w:rsidR="002D5FD8" w:rsidRPr="002D5FD8" w:rsidRDefault="002D5FD8" w:rsidP="00737136">
      <w:pPr>
        <w:numPr>
          <w:ilvl w:val="0"/>
          <w:numId w:val="38"/>
        </w:numPr>
        <w:spacing w:after="0" w:line="240" w:lineRule="auto"/>
        <w:jc w:val="both"/>
        <w:rPr>
          <w:rFonts w:ascii="Arial" w:eastAsia="Times New Roman" w:hAnsi="Arial" w:cs="Calibri"/>
          <w:sz w:val="20"/>
          <w:szCs w:val="20"/>
        </w:rPr>
      </w:pPr>
      <w:r w:rsidRPr="002D5FD8">
        <w:rPr>
          <w:rFonts w:ascii="Arial" w:eastAsia="Times New Roman" w:hAnsi="Arial" w:cs="Calibri"/>
          <w:sz w:val="20"/>
          <w:szCs w:val="20"/>
        </w:rPr>
        <w:t xml:space="preserve">Pacientovi identifikacijski in statusni podatki: </w:t>
      </w:r>
    </w:p>
    <w:p w14:paraId="6265E5A2" w14:textId="77777777" w:rsidR="002D5FD8" w:rsidRPr="002D5FD8" w:rsidRDefault="002D5FD8" w:rsidP="00737136">
      <w:pPr>
        <w:numPr>
          <w:ilvl w:val="0"/>
          <w:numId w:val="46"/>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osebno ime, </w:t>
      </w:r>
    </w:p>
    <w:p w14:paraId="7A276578" w14:textId="77777777" w:rsidR="002D5FD8" w:rsidRPr="002D5FD8" w:rsidRDefault="002D5FD8" w:rsidP="00737136">
      <w:pPr>
        <w:numPr>
          <w:ilvl w:val="0"/>
          <w:numId w:val="46"/>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naslov stalnega in začasnega prebivališča, </w:t>
      </w:r>
    </w:p>
    <w:p w14:paraId="546CA2D4" w14:textId="77777777" w:rsidR="002D5FD8" w:rsidRPr="002D5FD8" w:rsidRDefault="002D5FD8" w:rsidP="00737136">
      <w:pPr>
        <w:numPr>
          <w:ilvl w:val="0"/>
          <w:numId w:val="46"/>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spol, </w:t>
      </w:r>
    </w:p>
    <w:p w14:paraId="66AF9121" w14:textId="77777777" w:rsidR="002D5FD8" w:rsidRPr="002D5FD8" w:rsidRDefault="002D5FD8" w:rsidP="00737136">
      <w:pPr>
        <w:numPr>
          <w:ilvl w:val="0"/>
          <w:numId w:val="46"/>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datum rojstva </w:t>
      </w:r>
    </w:p>
    <w:p w14:paraId="785F9153" w14:textId="77777777" w:rsidR="002D5FD8" w:rsidRPr="002D5FD8" w:rsidRDefault="002D5FD8" w:rsidP="00737136">
      <w:pPr>
        <w:numPr>
          <w:ilvl w:val="0"/>
          <w:numId w:val="46"/>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EMŠO, </w:t>
      </w:r>
    </w:p>
    <w:p w14:paraId="05572467" w14:textId="77777777" w:rsidR="002D5FD8" w:rsidRPr="002D5FD8" w:rsidRDefault="002D5FD8" w:rsidP="00737136">
      <w:pPr>
        <w:numPr>
          <w:ilvl w:val="0"/>
          <w:numId w:val="46"/>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ZZZS številka zavarovane osebe, </w:t>
      </w:r>
    </w:p>
    <w:p w14:paraId="7B1C31A5" w14:textId="77777777" w:rsidR="002D5FD8" w:rsidRPr="002D5FD8" w:rsidRDefault="002D5FD8" w:rsidP="00737136">
      <w:pPr>
        <w:numPr>
          <w:ilvl w:val="0"/>
          <w:numId w:val="46"/>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zdravstvenem zavarovanju, </w:t>
      </w:r>
    </w:p>
    <w:p w14:paraId="03A989EC" w14:textId="77777777" w:rsidR="002D5FD8" w:rsidRPr="002D5FD8" w:rsidRDefault="002D5FD8" w:rsidP="00737136">
      <w:pPr>
        <w:numPr>
          <w:ilvl w:val="0"/>
          <w:numId w:val="46"/>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kontaktni podatki (na primer telefonska številka, elektronski naslov), </w:t>
      </w:r>
    </w:p>
    <w:p w14:paraId="1A1CC355" w14:textId="77777777" w:rsidR="002D5FD8" w:rsidRPr="002D5FD8" w:rsidRDefault="002D5FD8" w:rsidP="00737136">
      <w:pPr>
        <w:numPr>
          <w:ilvl w:val="0"/>
          <w:numId w:val="46"/>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davčna številka (za namen preverjanja istovetnosti in pooblastil pri dostopu do podatkov), </w:t>
      </w:r>
    </w:p>
    <w:p w14:paraId="5C7E47E1" w14:textId="77777777" w:rsidR="002D5FD8" w:rsidRPr="002D5FD8" w:rsidRDefault="002D5FD8" w:rsidP="00737136">
      <w:pPr>
        <w:numPr>
          <w:ilvl w:val="0"/>
          <w:numId w:val="46"/>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podatek o smrti (dan, mesec, leto, ura) </w:t>
      </w:r>
    </w:p>
    <w:p w14:paraId="73985ED3" w14:textId="77777777" w:rsidR="002D5FD8" w:rsidRPr="002D5FD8" w:rsidRDefault="002D5FD8" w:rsidP="00737136">
      <w:pPr>
        <w:numPr>
          <w:ilvl w:val="0"/>
          <w:numId w:val="46"/>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pooblaščeni osebi, ki jo določi pacient: </w:t>
      </w:r>
    </w:p>
    <w:p w14:paraId="377AA78F" w14:textId="77777777" w:rsidR="002D5FD8" w:rsidRPr="002D5FD8" w:rsidRDefault="002D5FD8" w:rsidP="00737136">
      <w:pPr>
        <w:numPr>
          <w:ilvl w:val="0"/>
          <w:numId w:val="47"/>
        </w:numPr>
        <w:spacing w:after="0" w:line="240" w:lineRule="auto"/>
        <w:ind w:left="1434" w:hanging="357"/>
        <w:jc w:val="both"/>
        <w:rPr>
          <w:rFonts w:ascii="Arial" w:eastAsia="Times New Roman" w:hAnsi="Arial" w:cs="Calibri"/>
          <w:sz w:val="20"/>
          <w:szCs w:val="20"/>
        </w:rPr>
      </w:pPr>
      <w:r w:rsidRPr="002D5FD8">
        <w:rPr>
          <w:rFonts w:ascii="Arial" w:eastAsia="Times New Roman" w:hAnsi="Arial" w:cs="Calibri"/>
          <w:sz w:val="20"/>
          <w:szCs w:val="20"/>
        </w:rPr>
        <w:t xml:space="preserve">osebno ime, </w:t>
      </w:r>
    </w:p>
    <w:p w14:paraId="777AE9CB" w14:textId="77777777" w:rsidR="002D5FD8" w:rsidRPr="002D5FD8" w:rsidRDefault="002D5FD8" w:rsidP="00737136">
      <w:pPr>
        <w:numPr>
          <w:ilvl w:val="0"/>
          <w:numId w:val="47"/>
        </w:numPr>
        <w:spacing w:after="0" w:line="240" w:lineRule="auto"/>
        <w:ind w:left="1434" w:hanging="357"/>
        <w:jc w:val="both"/>
        <w:rPr>
          <w:rFonts w:ascii="Arial" w:eastAsia="Times New Roman" w:hAnsi="Arial" w:cs="Calibri"/>
          <w:sz w:val="20"/>
          <w:szCs w:val="20"/>
        </w:rPr>
      </w:pPr>
      <w:r w:rsidRPr="002D5FD8">
        <w:rPr>
          <w:rFonts w:ascii="Arial" w:eastAsia="Times New Roman" w:hAnsi="Arial" w:cs="Calibri"/>
          <w:sz w:val="20"/>
          <w:szCs w:val="20"/>
        </w:rPr>
        <w:t xml:space="preserve">EMŠO oziroma datum rojstva, če posameznik nima določene EMŠO, </w:t>
      </w:r>
    </w:p>
    <w:p w14:paraId="41681093" w14:textId="77777777" w:rsidR="002D5FD8" w:rsidRPr="002D5FD8" w:rsidRDefault="002D5FD8" w:rsidP="00737136">
      <w:pPr>
        <w:numPr>
          <w:ilvl w:val="0"/>
          <w:numId w:val="47"/>
        </w:numPr>
        <w:spacing w:after="0" w:line="240" w:lineRule="auto"/>
        <w:ind w:left="1434" w:hanging="357"/>
        <w:jc w:val="both"/>
        <w:rPr>
          <w:rFonts w:ascii="Arial" w:eastAsia="Times New Roman" w:hAnsi="Arial" w:cs="Calibri"/>
          <w:sz w:val="20"/>
          <w:szCs w:val="20"/>
        </w:rPr>
      </w:pPr>
      <w:r w:rsidRPr="002D5FD8">
        <w:rPr>
          <w:rFonts w:ascii="Arial" w:eastAsia="Times New Roman" w:hAnsi="Arial" w:cs="Calibri"/>
          <w:sz w:val="20"/>
          <w:szCs w:val="20"/>
        </w:rPr>
        <w:t xml:space="preserve">ZZZS številka, </w:t>
      </w:r>
    </w:p>
    <w:p w14:paraId="5050ACBF" w14:textId="77777777" w:rsidR="002D5FD8" w:rsidRPr="002D5FD8" w:rsidRDefault="002D5FD8" w:rsidP="00737136">
      <w:pPr>
        <w:numPr>
          <w:ilvl w:val="0"/>
          <w:numId w:val="47"/>
        </w:numPr>
        <w:spacing w:after="0" w:line="240" w:lineRule="auto"/>
        <w:ind w:left="1434" w:hanging="357"/>
        <w:jc w:val="both"/>
        <w:rPr>
          <w:rFonts w:ascii="Arial" w:eastAsia="Times New Roman" w:hAnsi="Arial" w:cs="Calibri"/>
          <w:sz w:val="20"/>
          <w:szCs w:val="20"/>
        </w:rPr>
      </w:pPr>
      <w:r w:rsidRPr="002D5FD8">
        <w:rPr>
          <w:rFonts w:ascii="Arial" w:eastAsia="Times New Roman" w:hAnsi="Arial" w:cs="Calibri"/>
          <w:sz w:val="20"/>
          <w:szCs w:val="20"/>
        </w:rPr>
        <w:t xml:space="preserve">naslov stalnega in začasnega prebivališča, </w:t>
      </w:r>
    </w:p>
    <w:p w14:paraId="41FFF0F4" w14:textId="77777777" w:rsidR="002D5FD8" w:rsidRPr="002D5FD8" w:rsidRDefault="002D5FD8" w:rsidP="00737136">
      <w:pPr>
        <w:numPr>
          <w:ilvl w:val="0"/>
          <w:numId w:val="47"/>
        </w:numPr>
        <w:spacing w:after="0" w:line="240" w:lineRule="auto"/>
        <w:ind w:left="1434" w:hanging="357"/>
        <w:jc w:val="both"/>
        <w:rPr>
          <w:rFonts w:ascii="Arial" w:eastAsia="Times New Roman" w:hAnsi="Arial" w:cs="Calibri"/>
          <w:sz w:val="20"/>
          <w:szCs w:val="20"/>
        </w:rPr>
      </w:pPr>
      <w:r w:rsidRPr="002D5FD8">
        <w:rPr>
          <w:rFonts w:ascii="Arial" w:eastAsia="Times New Roman" w:hAnsi="Arial" w:cs="Calibri"/>
          <w:sz w:val="20"/>
          <w:szCs w:val="20"/>
        </w:rPr>
        <w:t xml:space="preserve">razmerje do pacienta, </w:t>
      </w:r>
    </w:p>
    <w:p w14:paraId="12CBAB1E" w14:textId="77777777" w:rsidR="002D5FD8" w:rsidRPr="002D5FD8" w:rsidRDefault="002D5FD8" w:rsidP="00737136">
      <w:pPr>
        <w:numPr>
          <w:ilvl w:val="0"/>
          <w:numId w:val="47"/>
        </w:numPr>
        <w:spacing w:after="0" w:line="240" w:lineRule="auto"/>
        <w:ind w:left="1434" w:hanging="357"/>
        <w:jc w:val="both"/>
        <w:rPr>
          <w:rFonts w:ascii="Arial" w:eastAsia="Times New Roman" w:hAnsi="Arial" w:cs="Calibri"/>
          <w:sz w:val="20"/>
          <w:szCs w:val="20"/>
        </w:rPr>
      </w:pPr>
      <w:r w:rsidRPr="002D5FD8">
        <w:rPr>
          <w:rFonts w:ascii="Arial" w:eastAsia="Times New Roman" w:hAnsi="Arial" w:cs="Calibri"/>
          <w:sz w:val="20"/>
          <w:szCs w:val="20"/>
        </w:rPr>
        <w:t xml:space="preserve">kontaktni podatki (na primer telefonska številka, elektronski naslov), </w:t>
      </w:r>
    </w:p>
    <w:p w14:paraId="2A7055A6" w14:textId="77777777" w:rsidR="002D5FD8" w:rsidRPr="002D5FD8" w:rsidRDefault="002D5FD8" w:rsidP="00737136">
      <w:pPr>
        <w:numPr>
          <w:ilvl w:val="0"/>
          <w:numId w:val="47"/>
        </w:numPr>
        <w:spacing w:after="0" w:line="240" w:lineRule="auto"/>
        <w:ind w:left="1434" w:hanging="357"/>
        <w:jc w:val="both"/>
        <w:rPr>
          <w:rFonts w:ascii="Arial" w:eastAsia="Times New Roman" w:hAnsi="Arial" w:cs="Calibri"/>
          <w:sz w:val="20"/>
          <w:szCs w:val="20"/>
        </w:rPr>
      </w:pPr>
      <w:r w:rsidRPr="002D5FD8">
        <w:rPr>
          <w:rFonts w:ascii="Arial" w:eastAsia="Times New Roman" w:hAnsi="Arial" w:cs="Calibri"/>
          <w:sz w:val="20"/>
          <w:szCs w:val="20"/>
        </w:rPr>
        <w:t xml:space="preserve">davčna številka (za namen preverjanja istovetnosti in pooblastil pri dostopu do podatkov). </w:t>
      </w:r>
    </w:p>
    <w:p w14:paraId="32927A2D" w14:textId="77777777" w:rsidR="002D5FD8" w:rsidRPr="002D5FD8" w:rsidRDefault="002D5FD8" w:rsidP="002D5FD8">
      <w:pPr>
        <w:spacing w:after="0" w:line="260" w:lineRule="atLeast"/>
        <w:ind w:left="360"/>
        <w:jc w:val="both"/>
        <w:rPr>
          <w:rFonts w:ascii="Arial" w:eastAsia="Times New Roman" w:hAnsi="Arial" w:cs="Calibri"/>
          <w:sz w:val="20"/>
          <w:szCs w:val="20"/>
        </w:rPr>
      </w:pPr>
    </w:p>
    <w:p w14:paraId="3865E504" w14:textId="77777777" w:rsidR="002D5FD8" w:rsidRPr="002D5FD8" w:rsidRDefault="002D5FD8" w:rsidP="00737136">
      <w:pPr>
        <w:numPr>
          <w:ilvl w:val="0"/>
          <w:numId w:val="38"/>
        </w:numPr>
        <w:spacing w:after="0" w:line="240" w:lineRule="auto"/>
        <w:ind w:left="71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napotitvi in naročilu: </w:t>
      </w:r>
    </w:p>
    <w:p w14:paraId="380FAE09" w14:textId="77777777" w:rsidR="002D5FD8" w:rsidRPr="002D5FD8" w:rsidRDefault="002D5FD8" w:rsidP="00737136">
      <w:pPr>
        <w:numPr>
          <w:ilvl w:val="0"/>
          <w:numId w:val="4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zdravniku napotovalcu, napotnem zdravniku in zdravniku, ki je storitev izvedel (osebno ime, številka </w:t>
      </w:r>
    </w:p>
    <w:p w14:paraId="4C94521B" w14:textId="77777777" w:rsidR="002D5FD8" w:rsidRPr="002D5FD8" w:rsidRDefault="002D5FD8" w:rsidP="00737136">
      <w:pPr>
        <w:numPr>
          <w:ilvl w:val="0"/>
          <w:numId w:val="4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zdravstvenega delavca, status zdravnika, poklicna kvalifikacija z vrsto specializacije, kontaktni podatki), </w:t>
      </w:r>
    </w:p>
    <w:p w14:paraId="711EB08B" w14:textId="77777777" w:rsidR="002D5FD8" w:rsidRPr="002D5FD8" w:rsidRDefault="002D5FD8" w:rsidP="00737136">
      <w:pPr>
        <w:numPr>
          <w:ilvl w:val="0"/>
          <w:numId w:val="4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izvajalcih (izvajalec napotovalec in napotni izvajalec), </w:t>
      </w:r>
    </w:p>
    <w:p w14:paraId="4167C36D" w14:textId="77777777" w:rsidR="002D5FD8" w:rsidRPr="002D5FD8" w:rsidRDefault="002D5FD8" w:rsidP="00737136">
      <w:pPr>
        <w:numPr>
          <w:ilvl w:val="0"/>
          <w:numId w:val="4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osebi, ki je izvedla postopek naročanja na zdravstveno storitev (vključno s kontaktnimi podatki), </w:t>
      </w:r>
    </w:p>
    <w:p w14:paraId="44C0FB0C" w14:textId="77777777" w:rsidR="002D5FD8" w:rsidRPr="002D5FD8" w:rsidRDefault="002D5FD8" w:rsidP="00737136">
      <w:pPr>
        <w:numPr>
          <w:ilvl w:val="0"/>
          <w:numId w:val="4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osebi, ki je izvedla vpis podatkov o napotnici (vključno s kontaktnimi podatki). </w:t>
      </w:r>
    </w:p>
    <w:p w14:paraId="3A6BDC04" w14:textId="77777777" w:rsidR="002D5FD8" w:rsidRPr="002D5FD8" w:rsidRDefault="002D5FD8" w:rsidP="002D5FD8">
      <w:pPr>
        <w:spacing w:after="0" w:line="260" w:lineRule="atLeast"/>
        <w:jc w:val="both"/>
        <w:rPr>
          <w:rFonts w:ascii="Arial" w:eastAsia="Times New Roman" w:hAnsi="Arial" w:cs="Calibri"/>
          <w:sz w:val="20"/>
          <w:szCs w:val="20"/>
        </w:rPr>
      </w:pPr>
    </w:p>
    <w:p w14:paraId="56E46B6E" w14:textId="77777777" w:rsidR="002D5FD8" w:rsidRPr="002D5FD8" w:rsidRDefault="002D5FD8" w:rsidP="00737136">
      <w:pPr>
        <w:numPr>
          <w:ilvl w:val="0"/>
          <w:numId w:val="38"/>
        </w:numPr>
        <w:spacing w:after="0" w:line="240" w:lineRule="auto"/>
        <w:jc w:val="both"/>
        <w:rPr>
          <w:rFonts w:ascii="Arial" w:eastAsia="Times New Roman" w:hAnsi="Arial" w:cs="Calibri"/>
          <w:sz w:val="20"/>
          <w:szCs w:val="20"/>
        </w:rPr>
      </w:pPr>
      <w:r w:rsidRPr="002D5FD8">
        <w:rPr>
          <w:rFonts w:ascii="Arial" w:eastAsia="Times New Roman" w:hAnsi="Arial" w:cs="Calibri"/>
          <w:sz w:val="20"/>
          <w:szCs w:val="20"/>
        </w:rPr>
        <w:t xml:space="preserve">Podatki o eNapotnici: </w:t>
      </w:r>
    </w:p>
    <w:p w14:paraId="13FA3CF8" w14:textId="77777777" w:rsidR="002D5FD8" w:rsidRPr="002D5FD8" w:rsidRDefault="002D5FD8" w:rsidP="00737136">
      <w:pPr>
        <w:numPr>
          <w:ilvl w:val="0"/>
          <w:numId w:val="49"/>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identifikatorji napotnice, </w:t>
      </w:r>
    </w:p>
    <w:p w14:paraId="0201C00D" w14:textId="77777777" w:rsidR="002D5FD8" w:rsidRPr="002D5FD8" w:rsidRDefault="002D5FD8" w:rsidP="00737136">
      <w:pPr>
        <w:numPr>
          <w:ilvl w:val="0"/>
          <w:numId w:val="49"/>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statusi napotnice, </w:t>
      </w:r>
    </w:p>
    <w:p w14:paraId="183170EA" w14:textId="77777777" w:rsidR="002D5FD8" w:rsidRPr="002D5FD8" w:rsidRDefault="002D5FD8" w:rsidP="00737136">
      <w:pPr>
        <w:numPr>
          <w:ilvl w:val="0"/>
          <w:numId w:val="49"/>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datumi in ure sprememb statusov, </w:t>
      </w:r>
    </w:p>
    <w:p w14:paraId="3BC591B5" w14:textId="77777777" w:rsidR="002D5FD8" w:rsidRPr="002D5FD8" w:rsidRDefault="002D5FD8" w:rsidP="00737136">
      <w:pPr>
        <w:numPr>
          <w:ilvl w:val="0"/>
          <w:numId w:val="49"/>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povezava na predhodno napotnico, </w:t>
      </w:r>
    </w:p>
    <w:p w14:paraId="2573AF49" w14:textId="77777777" w:rsidR="002D5FD8" w:rsidRPr="002D5FD8" w:rsidRDefault="002D5FD8" w:rsidP="00737136">
      <w:pPr>
        <w:numPr>
          <w:ilvl w:val="0"/>
          <w:numId w:val="49"/>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tip napotnice (enkratna, za določen čas), </w:t>
      </w:r>
    </w:p>
    <w:p w14:paraId="621857E3" w14:textId="77777777" w:rsidR="002D5FD8" w:rsidRPr="002D5FD8" w:rsidRDefault="002D5FD8" w:rsidP="00737136">
      <w:pPr>
        <w:numPr>
          <w:ilvl w:val="0"/>
          <w:numId w:val="49"/>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vrsta zdravstvene storitve, </w:t>
      </w:r>
    </w:p>
    <w:p w14:paraId="5AF08D88" w14:textId="77777777" w:rsidR="002D5FD8" w:rsidRPr="002D5FD8" w:rsidRDefault="002D5FD8" w:rsidP="00737136">
      <w:pPr>
        <w:numPr>
          <w:ilvl w:val="0"/>
          <w:numId w:val="49"/>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diagnoza po MKB, </w:t>
      </w:r>
    </w:p>
    <w:p w14:paraId="59729417" w14:textId="77777777" w:rsidR="002D5FD8" w:rsidRPr="002D5FD8" w:rsidRDefault="002D5FD8" w:rsidP="00737136">
      <w:pPr>
        <w:numPr>
          <w:ilvl w:val="0"/>
          <w:numId w:val="49"/>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obseg pooblastila napotnemu zdravniku, </w:t>
      </w:r>
    </w:p>
    <w:p w14:paraId="1BA80F99" w14:textId="77777777" w:rsidR="002D5FD8" w:rsidRPr="002D5FD8" w:rsidRDefault="002D5FD8" w:rsidP="00737136">
      <w:pPr>
        <w:numPr>
          <w:ilvl w:val="0"/>
          <w:numId w:val="49"/>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razlog obravnave, </w:t>
      </w:r>
    </w:p>
    <w:p w14:paraId="196B20E0" w14:textId="77777777" w:rsidR="002D5FD8" w:rsidRPr="002D5FD8" w:rsidRDefault="002D5FD8" w:rsidP="00737136">
      <w:pPr>
        <w:numPr>
          <w:ilvl w:val="0"/>
          <w:numId w:val="49"/>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lastRenderedPageBreak/>
        <w:t xml:space="preserve">stopnja nujnosti, </w:t>
      </w:r>
    </w:p>
    <w:p w14:paraId="3DD8DF02" w14:textId="77777777" w:rsidR="002D5FD8" w:rsidRPr="002D5FD8" w:rsidRDefault="002D5FD8" w:rsidP="00737136">
      <w:pPr>
        <w:numPr>
          <w:ilvl w:val="0"/>
          <w:numId w:val="49"/>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prednostni kriteriji, </w:t>
      </w:r>
    </w:p>
    <w:p w14:paraId="43F01AF4" w14:textId="77777777" w:rsidR="002D5FD8" w:rsidRPr="002D5FD8" w:rsidRDefault="002D5FD8" w:rsidP="00737136">
      <w:pPr>
        <w:numPr>
          <w:ilvl w:val="0"/>
          <w:numId w:val="49"/>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kratka opredelitev problema, </w:t>
      </w:r>
    </w:p>
    <w:p w14:paraId="6D46EA90" w14:textId="77777777" w:rsidR="002D5FD8" w:rsidRPr="002D5FD8" w:rsidRDefault="002D5FD8" w:rsidP="00737136">
      <w:pPr>
        <w:numPr>
          <w:ilvl w:val="0"/>
          <w:numId w:val="49"/>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aktivni zdravstveni problemi (vključno z alergijami), </w:t>
      </w:r>
    </w:p>
    <w:p w14:paraId="54A1940B" w14:textId="77777777" w:rsidR="002D5FD8" w:rsidRPr="002D5FD8" w:rsidRDefault="002D5FD8" w:rsidP="00737136">
      <w:pPr>
        <w:numPr>
          <w:ilvl w:val="0"/>
          <w:numId w:val="49"/>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opravljene diagnostične preiskave pred napotitvijo, </w:t>
      </w:r>
    </w:p>
    <w:p w14:paraId="55B93C0B" w14:textId="77777777" w:rsidR="002D5FD8" w:rsidRPr="002D5FD8" w:rsidRDefault="002D5FD8" w:rsidP="00737136">
      <w:pPr>
        <w:numPr>
          <w:ilvl w:val="0"/>
          <w:numId w:val="49"/>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ključne najdbe pri kliničnem pregledu, </w:t>
      </w:r>
    </w:p>
    <w:p w14:paraId="3E4147DD" w14:textId="77777777" w:rsidR="002D5FD8" w:rsidRPr="002D5FD8" w:rsidRDefault="002D5FD8" w:rsidP="00737136">
      <w:pPr>
        <w:numPr>
          <w:ilvl w:val="0"/>
          <w:numId w:val="49"/>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ključni nenormalni laboratorijski izvidi, </w:t>
      </w:r>
    </w:p>
    <w:p w14:paraId="696EC944" w14:textId="77777777" w:rsidR="002D5FD8" w:rsidRPr="002D5FD8" w:rsidRDefault="002D5FD8" w:rsidP="00737136">
      <w:pPr>
        <w:numPr>
          <w:ilvl w:val="0"/>
          <w:numId w:val="49"/>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potek dosedanjega zdravljenja, </w:t>
      </w:r>
    </w:p>
    <w:p w14:paraId="5A2C29B1" w14:textId="77777777" w:rsidR="002D5FD8" w:rsidRPr="002D5FD8" w:rsidRDefault="002D5FD8" w:rsidP="00737136">
      <w:pPr>
        <w:numPr>
          <w:ilvl w:val="0"/>
          <w:numId w:val="49"/>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zdravila, </w:t>
      </w:r>
    </w:p>
    <w:p w14:paraId="6B484C08" w14:textId="77777777" w:rsidR="002D5FD8" w:rsidRPr="002D5FD8" w:rsidRDefault="002D5FD8" w:rsidP="00737136">
      <w:pPr>
        <w:numPr>
          <w:ilvl w:val="0"/>
          <w:numId w:val="49"/>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elektronski podpisi oseb iz prejšnjega odstavka in informacijskih sistemov. </w:t>
      </w:r>
    </w:p>
    <w:p w14:paraId="4F99BBDA" w14:textId="77777777" w:rsidR="002D5FD8" w:rsidRPr="002D5FD8" w:rsidRDefault="002D5FD8" w:rsidP="002D5FD8">
      <w:pPr>
        <w:spacing w:after="0" w:line="260" w:lineRule="atLeast"/>
        <w:ind w:left="2126" w:hanging="357"/>
        <w:jc w:val="both"/>
        <w:rPr>
          <w:rFonts w:ascii="Arial" w:eastAsia="Times New Roman" w:hAnsi="Arial" w:cs="Calibri"/>
          <w:sz w:val="20"/>
          <w:szCs w:val="20"/>
        </w:rPr>
      </w:pPr>
    </w:p>
    <w:p w14:paraId="57C8783B" w14:textId="77777777" w:rsidR="002D5FD8" w:rsidRPr="002D5FD8" w:rsidRDefault="002D5FD8" w:rsidP="00737136">
      <w:pPr>
        <w:numPr>
          <w:ilvl w:val="0"/>
          <w:numId w:val="38"/>
        </w:numPr>
        <w:spacing w:after="0" w:line="240" w:lineRule="auto"/>
        <w:jc w:val="both"/>
        <w:rPr>
          <w:rFonts w:ascii="Arial" w:eastAsia="Times New Roman" w:hAnsi="Arial" w:cs="Calibri"/>
          <w:sz w:val="20"/>
          <w:szCs w:val="20"/>
        </w:rPr>
      </w:pPr>
      <w:r w:rsidRPr="002D5FD8">
        <w:rPr>
          <w:rFonts w:ascii="Arial" w:eastAsia="Times New Roman" w:hAnsi="Arial" w:cs="Calibri"/>
          <w:sz w:val="20"/>
          <w:szCs w:val="20"/>
        </w:rPr>
        <w:t xml:space="preserve">Podatki o naročilih: </w:t>
      </w:r>
    </w:p>
    <w:p w14:paraId="40B947B3" w14:textId="77777777" w:rsidR="002D5FD8" w:rsidRPr="002D5FD8" w:rsidRDefault="002D5FD8" w:rsidP="00737136">
      <w:pPr>
        <w:numPr>
          <w:ilvl w:val="0"/>
          <w:numId w:val="50"/>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termin obravnave, </w:t>
      </w:r>
    </w:p>
    <w:p w14:paraId="1F0076D2" w14:textId="77777777" w:rsidR="002D5FD8" w:rsidRPr="002D5FD8" w:rsidRDefault="002D5FD8" w:rsidP="00737136">
      <w:pPr>
        <w:numPr>
          <w:ilvl w:val="0"/>
          <w:numId w:val="50"/>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enoten identifikator naročila, </w:t>
      </w:r>
    </w:p>
    <w:p w14:paraId="6FDB1321" w14:textId="77777777" w:rsidR="002D5FD8" w:rsidRPr="002D5FD8" w:rsidRDefault="002D5FD8" w:rsidP="00737136">
      <w:pPr>
        <w:numPr>
          <w:ilvl w:val="0"/>
          <w:numId w:val="50"/>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zaporedna številka vpisa pri izvajalcu, </w:t>
      </w:r>
    </w:p>
    <w:p w14:paraId="4279C5B6" w14:textId="77777777" w:rsidR="002D5FD8" w:rsidRPr="002D5FD8" w:rsidRDefault="002D5FD8" w:rsidP="00737136">
      <w:pPr>
        <w:numPr>
          <w:ilvl w:val="0"/>
          <w:numId w:val="50"/>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statusi naročila, </w:t>
      </w:r>
    </w:p>
    <w:p w14:paraId="54A2A02C" w14:textId="77777777" w:rsidR="002D5FD8" w:rsidRPr="002D5FD8" w:rsidRDefault="002D5FD8" w:rsidP="00737136">
      <w:pPr>
        <w:numPr>
          <w:ilvl w:val="0"/>
          <w:numId w:val="50"/>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datumi in ure sprememb statusov, </w:t>
      </w:r>
    </w:p>
    <w:p w14:paraId="7DE795A4" w14:textId="77777777" w:rsidR="002D5FD8" w:rsidRPr="002D5FD8" w:rsidRDefault="002D5FD8" w:rsidP="00737136">
      <w:pPr>
        <w:numPr>
          <w:ilvl w:val="0"/>
          <w:numId w:val="50"/>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predvidenem datumu izvedbe zdravstvene storitve, </w:t>
      </w:r>
    </w:p>
    <w:p w14:paraId="3864B6BB" w14:textId="77777777" w:rsidR="002D5FD8" w:rsidRPr="002D5FD8" w:rsidRDefault="002D5FD8" w:rsidP="00737136">
      <w:pPr>
        <w:numPr>
          <w:ilvl w:val="0"/>
          <w:numId w:val="50"/>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podatki o dejanskem datumu izvedbe zdravstvene storitve.</w:t>
      </w:r>
    </w:p>
    <w:p w14:paraId="0AC2EB0B" w14:textId="77777777" w:rsidR="002D5FD8" w:rsidRPr="002D5FD8" w:rsidRDefault="002D5FD8" w:rsidP="002D5FD8">
      <w:pPr>
        <w:spacing w:after="0" w:line="260" w:lineRule="atLeast"/>
        <w:jc w:val="both"/>
        <w:rPr>
          <w:rFonts w:ascii="Arial" w:eastAsia="Times New Roman" w:hAnsi="Arial" w:cs="Calibri"/>
          <w:sz w:val="20"/>
          <w:szCs w:val="20"/>
        </w:rPr>
      </w:pPr>
    </w:p>
    <w:p w14:paraId="72BFC6EE" w14:textId="77777777" w:rsidR="002D5FD8" w:rsidRPr="002D5FD8" w:rsidRDefault="002D5FD8" w:rsidP="002D5FD8">
      <w:pPr>
        <w:spacing w:after="0" w:line="260" w:lineRule="atLeast"/>
        <w:jc w:val="both"/>
        <w:rPr>
          <w:rFonts w:ascii="Arial" w:eastAsia="Times New Roman" w:hAnsi="Arial" w:cs="Calibri"/>
          <w:sz w:val="20"/>
          <w:szCs w:val="20"/>
        </w:rPr>
      </w:pPr>
      <w:r w:rsidRPr="002D5FD8">
        <w:rPr>
          <w:rFonts w:ascii="Arial" w:eastAsia="Times New Roman" w:hAnsi="Arial" w:cs="Calibri"/>
          <w:sz w:val="20"/>
          <w:szCs w:val="20"/>
        </w:rPr>
        <w:t xml:space="preserve">v sklopu eRecepta: </w:t>
      </w:r>
    </w:p>
    <w:p w14:paraId="423F92AB" w14:textId="77777777" w:rsidR="002D5FD8" w:rsidRPr="002D5FD8" w:rsidRDefault="002D5FD8" w:rsidP="002D5FD8">
      <w:pPr>
        <w:spacing w:after="0" w:line="260" w:lineRule="atLeast"/>
        <w:jc w:val="both"/>
        <w:rPr>
          <w:rFonts w:ascii="Arial" w:eastAsia="Times New Roman" w:hAnsi="Arial" w:cs="Calibri"/>
          <w:sz w:val="20"/>
          <w:szCs w:val="20"/>
        </w:rPr>
      </w:pPr>
    </w:p>
    <w:p w14:paraId="1BEA8DDA" w14:textId="77777777" w:rsidR="002D5FD8" w:rsidRPr="002D5FD8" w:rsidRDefault="002D5FD8" w:rsidP="00737136">
      <w:pPr>
        <w:numPr>
          <w:ilvl w:val="0"/>
          <w:numId w:val="38"/>
        </w:numPr>
        <w:spacing w:after="0" w:line="240" w:lineRule="auto"/>
        <w:jc w:val="both"/>
        <w:rPr>
          <w:rFonts w:ascii="Arial" w:eastAsia="Times New Roman" w:hAnsi="Arial" w:cs="Calibri"/>
          <w:sz w:val="20"/>
          <w:szCs w:val="20"/>
        </w:rPr>
      </w:pPr>
      <w:r w:rsidRPr="002D5FD8">
        <w:rPr>
          <w:rFonts w:ascii="Arial" w:eastAsia="Times New Roman" w:hAnsi="Arial" w:cs="Calibri"/>
          <w:sz w:val="20"/>
          <w:szCs w:val="20"/>
        </w:rPr>
        <w:t xml:space="preserve">Pacientovi identifikacijski in statusni podatki: </w:t>
      </w:r>
    </w:p>
    <w:p w14:paraId="1050B4F9"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osebno ime, </w:t>
      </w:r>
    </w:p>
    <w:p w14:paraId="033B6098"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naslov stalnega in začasnega prebivališča, </w:t>
      </w:r>
    </w:p>
    <w:p w14:paraId="17F55A2C"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spol, </w:t>
      </w:r>
    </w:p>
    <w:p w14:paraId="3A91113F"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EMŠO, </w:t>
      </w:r>
    </w:p>
    <w:p w14:paraId="6A4F5E66"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ZZZS številka zavarovane osebe, </w:t>
      </w:r>
    </w:p>
    <w:p w14:paraId="01E557F5"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zdravstvenem zavarovanju, </w:t>
      </w:r>
    </w:p>
    <w:p w14:paraId="566C10DE"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kontaktni podatki (na primer telefon telefonska številka, elektronski naslov), </w:t>
      </w:r>
    </w:p>
    <w:p w14:paraId="0ACFFDB4"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davčna številka (za namen preverjanja istovetnosti in pooblastil pri dostopu do podatkov), </w:t>
      </w:r>
    </w:p>
    <w:p w14:paraId="68449FD4"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datum rojstva, </w:t>
      </w:r>
    </w:p>
    <w:p w14:paraId="2BB4861F"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pooblaščeni osebi, ki jo določi pacient: </w:t>
      </w:r>
    </w:p>
    <w:p w14:paraId="478A21A3" w14:textId="77777777" w:rsidR="002D5FD8" w:rsidRPr="002D5FD8" w:rsidRDefault="002D5FD8" w:rsidP="00737136">
      <w:pPr>
        <w:numPr>
          <w:ilvl w:val="1"/>
          <w:numId w:val="38"/>
        </w:numPr>
        <w:spacing w:after="0" w:line="240" w:lineRule="auto"/>
        <w:jc w:val="both"/>
        <w:rPr>
          <w:rFonts w:ascii="Arial" w:eastAsia="Times New Roman" w:hAnsi="Arial" w:cs="Calibri"/>
          <w:sz w:val="20"/>
          <w:szCs w:val="20"/>
        </w:rPr>
      </w:pPr>
      <w:r w:rsidRPr="002D5FD8">
        <w:rPr>
          <w:rFonts w:ascii="Arial" w:eastAsia="Times New Roman" w:hAnsi="Arial" w:cs="Calibri"/>
          <w:sz w:val="20"/>
          <w:szCs w:val="20"/>
        </w:rPr>
        <w:t xml:space="preserve">osebno ime, </w:t>
      </w:r>
    </w:p>
    <w:p w14:paraId="193943E8" w14:textId="77777777" w:rsidR="002D5FD8" w:rsidRPr="002D5FD8" w:rsidRDefault="002D5FD8" w:rsidP="00737136">
      <w:pPr>
        <w:numPr>
          <w:ilvl w:val="1"/>
          <w:numId w:val="38"/>
        </w:numPr>
        <w:spacing w:after="0" w:line="240" w:lineRule="auto"/>
        <w:jc w:val="both"/>
        <w:rPr>
          <w:rFonts w:ascii="Arial" w:eastAsia="Times New Roman" w:hAnsi="Arial" w:cs="Calibri"/>
          <w:sz w:val="20"/>
          <w:szCs w:val="20"/>
        </w:rPr>
      </w:pPr>
      <w:r w:rsidRPr="002D5FD8">
        <w:rPr>
          <w:rFonts w:ascii="Arial" w:eastAsia="Times New Roman" w:hAnsi="Arial" w:cs="Calibri"/>
          <w:sz w:val="20"/>
          <w:szCs w:val="20"/>
        </w:rPr>
        <w:t xml:space="preserve">EMŠO oziroma datum rojstva, če posameznik nima določene EMŠO, </w:t>
      </w:r>
    </w:p>
    <w:p w14:paraId="44EEDF04" w14:textId="77777777" w:rsidR="002D5FD8" w:rsidRPr="002D5FD8" w:rsidRDefault="002D5FD8" w:rsidP="00737136">
      <w:pPr>
        <w:numPr>
          <w:ilvl w:val="1"/>
          <w:numId w:val="38"/>
        </w:numPr>
        <w:spacing w:after="0" w:line="240" w:lineRule="auto"/>
        <w:jc w:val="both"/>
        <w:rPr>
          <w:rFonts w:ascii="Arial" w:eastAsia="Times New Roman" w:hAnsi="Arial" w:cs="Calibri"/>
          <w:sz w:val="20"/>
          <w:szCs w:val="20"/>
        </w:rPr>
      </w:pPr>
      <w:r w:rsidRPr="002D5FD8">
        <w:rPr>
          <w:rFonts w:ascii="Arial" w:eastAsia="Times New Roman" w:hAnsi="Arial" w:cs="Calibri"/>
          <w:sz w:val="20"/>
          <w:szCs w:val="20"/>
        </w:rPr>
        <w:t xml:space="preserve">ZZZS številka, </w:t>
      </w:r>
    </w:p>
    <w:p w14:paraId="1AEE7E16" w14:textId="77777777" w:rsidR="002D5FD8" w:rsidRPr="002D5FD8" w:rsidRDefault="002D5FD8" w:rsidP="00737136">
      <w:pPr>
        <w:numPr>
          <w:ilvl w:val="1"/>
          <w:numId w:val="38"/>
        </w:numPr>
        <w:spacing w:after="0" w:line="240" w:lineRule="auto"/>
        <w:jc w:val="both"/>
        <w:rPr>
          <w:rFonts w:ascii="Arial" w:eastAsia="Times New Roman" w:hAnsi="Arial" w:cs="Calibri"/>
          <w:sz w:val="20"/>
          <w:szCs w:val="20"/>
        </w:rPr>
      </w:pPr>
      <w:r w:rsidRPr="002D5FD8">
        <w:rPr>
          <w:rFonts w:ascii="Arial" w:eastAsia="Times New Roman" w:hAnsi="Arial" w:cs="Calibri"/>
          <w:sz w:val="20"/>
          <w:szCs w:val="20"/>
        </w:rPr>
        <w:t xml:space="preserve">naslov stalnega in začasnega prebivališča, </w:t>
      </w:r>
    </w:p>
    <w:p w14:paraId="4A67DF78" w14:textId="77777777" w:rsidR="002D5FD8" w:rsidRPr="002D5FD8" w:rsidRDefault="002D5FD8" w:rsidP="00737136">
      <w:pPr>
        <w:numPr>
          <w:ilvl w:val="1"/>
          <w:numId w:val="38"/>
        </w:numPr>
        <w:spacing w:after="0" w:line="240" w:lineRule="auto"/>
        <w:jc w:val="both"/>
        <w:rPr>
          <w:rFonts w:ascii="Arial" w:eastAsia="Times New Roman" w:hAnsi="Arial" w:cs="Calibri"/>
          <w:sz w:val="20"/>
          <w:szCs w:val="20"/>
        </w:rPr>
      </w:pPr>
      <w:r w:rsidRPr="002D5FD8">
        <w:rPr>
          <w:rFonts w:ascii="Arial" w:eastAsia="Times New Roman" w:hAnsi="Arial" w:cs="Calibri"/>
          <w:sz w:val="20"/>
          <w:szCs w:val="20"/>
        </w:rPr>
        <w:t xml:space="preserve">razmerje do pacienta, </w:t>
      </w:r>
    </w:p>
    <w:p w14:paraId="0DF4D165" w14:textId="77777777" w:rsidR="002D5FD8" w:rsidRPr="002D5FD8" w:rsidRDefault="002D5FD8" w:rsidP="00737136">
      <w:pPr>
        <w:numPr>
          <w:ilvl w:val="1"/>
          <w:numId w:val="38"/>
        </w:numPr>
        <w:spacing w:after="0" w:line="240" w:lineRule="auto"/>
        <w:jc w:val="both"/>
        <w:rPr>
          <w:rFonts w:ascii="Arial" w:eastAsia="Times New Roman" w:hAnsi="Arial" w:cs="Calibri"/>
          <w:sz w:val="20"/>
          <w:szCs w:val="20"/>
        </w:rPr>
      </w:pPr>
      <w:r w:rsidRPr="002D5FD8">
        <w:rPr>
          <w:rFonts w:ascii="Arial" w:eastAsia="Times New Roman" w:hAnsi="Arial" w:cs="Calibri"/>
          <w:sz w:val="20"/>
          <w:szCs w:val="20"/>
        </w:rPr>
        <w:t xml:space="preserve">kontaktni podatki (na primer telefonska številka, elektronski naslov), </w:t>
      </w:r>
    </w:p>
    <w:p w14:paraId="0411B828" w14:textId="77777777" w:rsidR="002D5FD8" w:rsidRPr="002D5FD8" w:rsidRDefault="002D5FD8" w:rsidP="00737136">
      <w:pPr>
        <w:numPr>
          <w:ilvl w:val="1"/>
          <w:numId w:val="38"/>
        </w:numPr>
        <w:spacing w:after="0" w:line="240" w:lineRule="auto"/>
        <w:jc w:val="both"/>
        <w:rPr>
          <w:rFonts w:ascii="Arial" w:eastAsia="Times New Roman" w:hAnsi="Arial" w:cs="Calibri"/>
          <w:sz w:val="20"/>
          <w:szCs w:val="20"/>
        </w:rPr>
      </w:pPr>
      <w:r w:rsidRPr="002D5FD8">
        <w:rPr>
          <w:rFonts w:ascii="Arial" w:eastAsia="Times New Roman" w:hAnsi="Arial" w:cs="Calibri"/>
          <w:sz w:val="20"/>
          <w:szCs w:val="20"/>
        </w:rPr>
        <w:t xml:space="preserve">davčna številka (za namen preverjanja istovetnosti in pooblastil pri dostopu do podatkov). </w:t>
      </w:r>
    </w:p>
    <w:p w14:paraId="36D28D4E" w14:textId="77777777" w:rsidR="002D5FD8" w:rsidRPr="002D5FD8" w:rsidRDefault="002D5FD8" w:rsidP="002D5FD8">
      <w:pPr>
        <w:spacing w:after="0" w:line="260" w:lineRule="atLeast"/>
        <w:ind w:left="720"/>
        <w:jc w:val="both"/>
        <w:rPr>
          <w:rFonts w:ascii="Arial" w:eastAsia="Times New Roman" w:hAnsi="Arial" w:cs="Calibri"/>
          <w:sz w:val="20"/>
          <w:szCs w:val="20"/>
        </w:rPr>
      </w:pPr>
    </w:p>
    <w:p w14:paraId="4683BAB5" w14:textId="77777777" w:rsidR="002D5FD8" w:rsidRPr="002D5FD8" w:rsidRDefault="002D5FD8" w:rsidP="002D5FD8">
      <w:pPr>
        <w:spacing w:after="0" w:line="260" w:lineRule="atLeast"/>
        <w:ind w:left="720"/>
        <w:jc w:val="both"/>
        <w:rPr>
          <w:rFonts w:ascii="Arial" w:eastAsia="Times New Roman" w:hAnsi="Arial" w:cs="Calibri"/>
          <w:sz w:val="20"/>
          <w:szCs w:val="20"/>
        </w:rPr>
      </w:pPr>
    </w:p>
    <w:p w14:paraId="469E95A2" w14:textId="77777777" w:rsidR="002D5FD8" w:rsidRPr="002D5FD8" w:rsidRDefault="002D5FD8" w:rsidP="00737136">
      <w:pPr>
        <w:numPr>
          <w:ilvl w:val="0"/>
          <w:numId w:val="38"/>
        </w:numPr>
        <w:spacing w:after="0" w:line="240" w:lineRule="auto"/>
        <w:jc w:val="both"/>
        <w:rPr>
          <w:rFonts w:ascii="Arial" w:eastAsia="Times New Roman" w:hAnsi="Arial" w:cs="Calibri"/>
          <w:sz w:val="20"/>
          <w:szCs w:val="20"/>
        </w:rPr>
      </w:pPr>
      <w:r w:rsidRPr="002D5FD8">
        <w:rPr>
          <w:rFonts w:ascii="Arial" w:eastAsia="Times New Roman" w:hAnsi="Arial" w:cs="Calibri"/>
          <w:sz w:val="20"/>
          <w:szCs w:val="20"/>
        </w:rPr>
        <w:t xml:space="preserve">Podatki o predpisu zdravila: </w:t>
      </w:r>
    </w:p>
    <w:p w14:paraId="4CDF468F"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evidenčna številka predpisa in paketa predpisa, </w:t>
      </w:r>
    </w:p>
    <w:p w14:paraId="2CA2CC91"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način doplačila, </w:t>
      </w:r>
    </w:p>
    <w:p w14:paraId="7C8EB0BC"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plačnik, </w:t>
      </w:r>
    </w:p>
    <w:p w14:paraId="091F293E"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razlog obravnave, </w:t>
      </w:r>
    </w:p>
    <w:p w14:paraId="0B7DD644"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zdravniku predpisovalcu (osebno ime, številka zdravstvenega delavca, status zdravnika, poklicna </w:t>
      </w:r>
    </w:p>
    <w:p w14:paraId="75919EA7"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kvalifikacija z vrsto specializacije, kontaktni podatki), </w:t>
      </w:r>
    </w:p>
    <w:p w14:paraId="6E807675"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izvajalcu zdravstvene dejavnosti, </w:t>
      </w:r>
    </w:p>
    <w:p w14:paraId="514D6834"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identifikator in ime predpisanega zdravila (nacionalni identifikator za industrijska zdravila, identifikator za galenska zdravila, magistralna zdravila, lastniško in/ali splošno ime zdravila, EAN oznaka, ATC oznaka), </w:t>
      </w:r>
    </w:p>
    <w:p w14:paraId="21A37CEB"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vrsta recepta (zeleni, beli, za osebno rabo), </w:t>
      </w:r>
    </w:p>
    <w:p w14:paraId="17FBF7AC"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učinkovinah (koda učinkovine, ime učinkovine), </w:t>
      </w:r>
    </w:p>
    <w:p w14:paraId="38595315"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lastRenderedPageBreak/>
        <w:t xml:space="preserve">tip recepta (obnovljivi, neobnovljivi), </w:t>
      </w:r>
    </w:p>
    <w:p w14:paraId="55D51F0D"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razred recepta (lastniško ime, magistralni pripravek, splošno ime), </w:t>
      </w:r>
    </w:p>
    <w:p w14:paraId="6C150811"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status recepta (npr. preverjen, predpisan, porabljen, delno porabljen, delno porabljen/razveljavljen, razveljavljen, zavrnjen, v pripravi, v izdajanju), </w:t>
      </w:r>
    </w:p>
    <w:p w14:paraId="7DE365EA"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datumi in časi sprememb statusov, </w:t>
      </w:r>
    </w:p>
    <w:p w14:paraId="17C9B806"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tip količine (npr. po pakiranju, po dnevih, po odmernih enotah), </w:t>
      </w:r>
    </w:p>
    <w:p w14:paraId="30A574F4"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število predpisanih pakiranj zdravila, </w:t>
      </w:r>
    </w:p>
    <w:p w14:paraId="56848603"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število dni jemanja predpisanih zdravil, </w:t>
      </w:r>
    </w:p>
    <w:p w14:paraId="351604F8"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navodilo pacientu, </w:t>
      </w:r>
    </w:p>
    <w:p w14:paraId="28C97CCE"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odmerek, </w:t>
      </w:r>
    </w:p>
    <w:p w14:paraId="54C5B517"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enota odmerka, </w:t>
      </w:r>
    </w:p>
    <w:p w14:paraId="3FC10D6B"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frekvenca jemanja, </w:t>
      </w:r>
    </w:p>
    <w:p w14:paraId="6C2CA872"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enota frekvence, </w:t>
      </w:r>
    </w:p>
    <w:p w14:paraId="084710CF"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receptura magistralnega zdravila, </w:t>
      </w:r>
    </w:p>
    <w:p w14:paraId="295C7E30"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farmacevtska oblika, </w:t>
      </w:r>
    </w:p>
    <w:p w14:paraId="5C61B8A0"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jakost, </w:t>
      </w:r>
    </w:p>
    <w:p w14:paraId="2BF4AD04"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število osnovnih enot, </w:t>
      </w:r>
    </w:p>
    <w:p w14:paraId="649E3297"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način aplikacije, </w:t>
      </w:r>
    </w:p>
    <w:p w14:paraId="2407B747"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oznaka, ali je bila opravljena/odgovorjena konzultacija, </w:t>
      </w:r>
    </w:p>
    <w:p w14:paraId="570EF243"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vsebina konzultacije, </w:t>
      </w:r>
    </w:p>
    <w:p w14:paraId="7370DB83"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oznake za prekoračitev maksimalnega odmerka, </w:t>
      </w:r>
    </w:p>
    <w:p w14:paraId="4BA2355D"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oznaka nujnosti, </w:t>
      </w:r>
    </w:p>
    <w:p w14:paraId="28E60588"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oznaka ne zamenjuj, </w:t>
      </w:r>
    </w:p>
    <w:p w14:paraId="1B6EF698"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opozorila farmacevtu (»v roke zdravniku«, »repetatur« in število ponovitev, »nujno«, »ne zamenjuj«, »nujno zdravljenje«), </w:t>
      </w:r>
    </w:p>
    <w:p w14:paraId="0AF6E3F0"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navodila farmacevtu, </w:t>
      </w:r>
    </w:p>
    <w:p w14:paraId="3C9322F0"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število vseh ponovitev, </w:t>
      </w:r>
    </w:p>
    <w:p w14:paraId="73B0263A"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število preostalih ponovitev, </w:t>
      </w:r>
    </w:p>
    <w:p w14:paraId="47B7857E"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tip terapije (npr. akutna, kronična), </w:t>
      </w:r>
    </w:p>
    <w:p w14:paraId="66890784"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rizične skupine (npr. nosečnice, otroci, športniki, starostniki), </w:t>
      </w:r>
    </w:p>
    <w:p w14:paraId="31F23D81"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alergije, </w:t>
      </w:r>
    </w:p>
    <w:p w14:paraId="352E3C94"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diagnoza po MKB, </w:t>
      </w:r>
    </w:p>
    <w:p w14:paraId="49D6D4E1"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interakcije zdravil (oznaka interakcij, ali so bile preverjene), </w:t>
      </w:r>
    </w:p>
    <w:p w14:paraId="51B190C8"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seznam za preverjanje interakcij, </w:t>
      </w:r>
    </w:p>
    <w:p w14:paraId="240C28B7"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stopnja interakcij pri preverjanju, </w:t>
      </w:r>
    </w:p>
    <w:p w14:paraId="0182C914"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datum in čas predpisa zdravila, </w:t>
      </w:r>
    </w:p>
    <w:p w14:paraId="1168BA84"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datum in čas veljavnosti predpisa, </w:t>
      </w:r>
    </w:p>
    <w:p w14:paraId="79C820E8"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elektronski podpis zdravnika, </w:t>
      </w:r>
    </w:p>
    <w:p w14:paraId="0DA37083"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oznaka časovnega žiga, </w:t>
      </w:r>
    </w:p>
    <w:p w14:paraId="52201600"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oznaka predpisa (pisno, elektronsko), </w:t>
      </w:r>
    </w:p>
    <w:p w14:paraId="33F8D19F"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izbrani lekarni, </w:t>
      </w:r>
    </w:p>
    <w:p w14:paraId="6B8E8F82"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preklicu predpisa, </w:t>
      </w:r>
    </w:p>
    <w:p w14:paraId="57246AC2"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zdravniku, ki je preklical predpis (osebno ime, številka zdravstvenega delavca, status zdravnika, kontaktni podatki), </w:t>
      </w:r>
    </w:p>
    <w:p w14:paraId="2B206A1F"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izvajalcu zdravstvene dejavnosti, iz katerega je bil narejen preklic predpisa, </w:t>
      </w:r>
    </w:p>
    <w:p w14:paraId="1593F258"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razlog preklica, </w:t>
      </w:r>
    </w:p>
    <w:p w14:paraId="67C4CD98"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omejitvi predpisovanja. </w:t>
      </w:r>
    </w:p>
    <w:p w14:paraId="04101FD5" w14:textId="77777777" w:rsidR="002D5FD8" w:rsidRPr="002D5FD8" w:rsidRDefault="002D5FD8" w:rsidP="002D5FD8">
      <w:pPr>
        <w:spacing w:after="0" w:line="260" w:lineRule="atLeast"/>
        <w:jc w:val="both"/>
        <w:rPr>
          <w:rFonts w:ascii="Arial" w:eastAsia="Times New Roman" w:hAnsi="Arial" w:cs="Calibri"/>
          <w:sz w:val="20"/>
          <w:szCs w:val="20"/>
        </w:rPr>
      </w:pPr>
    </w:p>
    <w:p w14:paraId="79A1D929" w14:textId="77777777" w:rsidR="002D5FD8" w:rsidRPr="002D5FD8" w:rsidRDefault="002D5FD8" w:rsidP="00737136">
      <w:pPr>
        <w:numPr>
          <w:ilvl w:val="0"/>
          <w:numId w:val="38"/>
        </w:numPr>
        <w:spacing w:after="0" w:line="240" w:lineRule="auto"/>
        <w:jc w:val="both"/>
        <w:rPr>
          <w:rFonts w:ascii="Arial" w:eastAsia="Times New Roman" w:hAnsi="Arial" w:cs="Calibri"/>
          <w:sz w:val="20"/>
          <w:szCs w:val="20"/>
        </w:rPr>
      </w:pPr>
      <w:r w:rsidRPr="002D5FD8">
        <w:rPr>
          <w:rFonts w:ascii="Arial" w:eastAsia="Times New Roman" w:hAnsi="Arial" w:cs="Calibri"/>
          <w:sz w:val="20"/>
          <w:szCs w:val="20"/>
        </w:rPr>
        <w:t xml:space="preserve">Podatki o izdaji zdravila: </w:t>
      </w:r>
    </w:p>
    <w:p w14:paraId="5114EF3B"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evidenčna številka izdaje in paketa izdaje, </w:t>
      </w:r>
    </w:p>
    <w:p w14:paraId="2B2A95A8"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datum in čas izdaje zdravila, </w:t>
      </w:r>
    </w:p>
    <w:p w14:paraId="1BBC251A"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farmacevtu (osebno ime, številka zdravstvenega delavca, tip farmacevta, kontaktni podatki), </w:t>
      </w:r>
    </w:p>
    <w:p w14:paraId="1BE80C79"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lekarni in enoti lekarne (vključno s kontaktnimi podatki), </w:t>
      </w:r>
    </w:p>
    <w:p w14:paraId="30333003"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osebi, ki je prevzela zdravila, </w:t>
      </w:r>
    </w:p>
    <w:p w14:paraId="36C5A374"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lastRenderedPageBreak/>
        <w:t xml:space="preserve">identifikator in ime izdanega zdravila (nacionalni identifikator za industrijska zdravila, identifikator za galenska zdravila, magistralna zdravila, lastniško in splošno ime zdravila, EAN oznaka, ATC oznaka), </w:t>
      </w:r>
    </w:p>
    <w:p w14:paraId="571C741A"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število izdanih pakiranj zdravila, </w:t>
      </w:r>
    </w:p>
    <w:p w14:paraId="799EF6EA"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količina izdanega zdravila, </w:t>
      </w:r>
    </w:p>
    <w:p w14:paraId="6273574E"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vrsta izdaje (delno, v celoti), </w:t>
      </w:r>
    </w:p>
    <w:p w14:paraId="7DE9458A"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oznaka zamenjave zdravila, </w:t>
      </w:r>
    </w:p>
    <w:p w14:paraId="791DC926"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doziranje, </w:t>
      </w:r>
    </w:p>
    <w:p w14:paraId="06BAA720"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enota doziranja, </w:t>
      </w:r>
    </w:p>
    <w:p w14:paraId="41AA34E4"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način aplikacije, </w:t>
      </w:r>
    </w:p>
    <w:p w14:paraId="39BBE67F"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preklicu izdaje, </w:t>
      </w:r>
    </w:p>
    <w:p w14:paraId="78865D8A"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farmacevtu, ki je preklical izdajo (osebno ime, številka zdravstvenega delavca, kontaktni podatki), </w:t>
      </w:r>
    </w:p>
    <w:p w14:paraId="55BF7B4E"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podatki o izvajalcu zdravstvene dejavnosti, iz katerega je bil narejen preklic </w:t>
      </w:r>
    </w:p>
    <w:p w14:paraId="2DEA4910"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razlog preklica, </w:t>
      </w:r>
    </w:p>
    <w:p w14:paraId="1001A99B"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razred izdaje (lastniško ime, magistralni pripravek, splošno ime), </w:t>
      </w:r>
    </w:p>
    <w:p w14:paraId="2AD45B07"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interakcije zdravil (oznaka interakcij, ali so bile preverjene), </w:t>
      </w:r>
    </w:p>
    <w:p w14:paraId="2FB4EC78"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seznam za preverjanje interakcij, </w:t>
      </w:r>
    </w:p>
    <w:p w14:paraId="4AE071AA"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stopnja interakcij pri preverjanju, </w:t>
      </w:r>
    </w:p>
    <w:p w14:paraId="1F7557D5"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oznaka paketa recepta, </w:t>
      </w:r>
    </w:p>
    <w:p w14:paraId="73B74E62"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elektronski podpis farmacevta, </w:t>
      </w:r>
    </w:p>
    <w:p w14:paraId="5A46F4CB" w14:textId="77777777" w:rsidR="002D5FD8" w:rsidRPr="002D5FD8" w:rsidRDefault="002D5FD8" w:rsidP="00737136">
      <w:pPr>
        <w:numPr>
          <w:ilvl w:val="1"/>
          <w:numId w:val="38"/>
        </w:numPr>
        <w:spacing w:after="0" w:line="240" w:lineRule="auto"/>
        <w:ind w:left="1094" w:hanging="357"/>
        <w:jc w:val="both"/>
        <w:rPr>
          <w:rFonts w:ascii="Arial" w:eastAsia="Times New Roman" w:hAnsi="Arial" w:cs="Calibri"/>
          <w:sz w:val="20"/>
          <w:szCs w:val="20"/>
        </w:rPr>
      </w:pPr>
      <w:r w:rsidRPr="002D5FD8">
        <w:rPr>
          <w:rFonts w:ascii="Arial" w:eastAsia="Times New Roman" w:hAnsi="Arial" w:cs="Calibri"/>
          <w:sz w:val="20"/>
          <w:szCs w:val="20"/>
        </w:rPr>
        <w:t xml:space="preserve">oznaka časovnega žiga. </w:t>
      </w:r>
    </w:p>
    <w:p w14:paraId="6F29FEDD" w14:textId="77777777" w:rsidR="002D5FD8" w:rsidRPr="002D5FD8" w:rsidRDefault="002D5FD8" w:rsidP="002D5FD8">
      <w:pPr>
        <w:spacing w:after="0" w:line="260" w:lineRule="atLeast"/>
        <w:jc w:val="both"/>
        <w:rPr>
          <w:rFonts w:ascii="Arial" w:eastAsia="Times New Roman" w:hAnsi="Arial"/>
          <w:sz w:val="20"/>
          <w:szCs w:val="24"/>
        </w:rPr>
      </w:pPr>
      <w:r w:rsidRPr="002D5FD8">
        <w:rPr>
          <w:rFonts w:ascii="Arial" w:eastAsia="Verdana" w:hAnsi="Arial" w:cs="Verdana"/>
          <w:sz w:val="20"/>
          <w:szCs w:val="20"/>
        </w:rPr>
        <w:t xml:space="preserve"> </w:t>
      </w:r>
    </w:p>
    <w:p w14:paraId="39234C70" w14:textId="77777777" w:rsidR="002D5FD8" w:rsidRPr="002D5FD8" w:rsidRDefault="002D5FD8" w:rsidP="002D5FD8">
      <w:pPr>
        <w:spacing w:after="0" w:line="264" w:lineRule="auto"/>
        <w:jc w:val="both"/>
        <w:rPr>
          <w:rFonts w:ascii="Arial" w:eastAsia="Times New Roman" w:hAnsi="Arial" w:cs="Arial"/>
          <w:sz w:val="20"/>
          <w:szCs w:val="20"/>
        </w:rPr>
      </w:pPr>
      <w:r w:rsidRPr="002D5FD8">
        <w:rPr>
          <w:rFonts w:ascii="Arial" w:eastAsia="Times New Roman" w:hAnsi="Arial" w:cs="Arial"/>
          <w:sz w:val="20"/>
          <w:szCs w:val="20"/>
        </w:rPr>
        <w:t>Osebni podatki iz prejšnjega odstavka so del zbirke Centralnega registra podatkov o pacientih (CRPP), eNaročanja, in eRecepta, ki so opredeljene v prilogi Zakona o zbirkah podatkov s področja zdravstvenega varstva (Uradni list RS, št. 65/00, 47/15, 31/18, 152/20 - ZZUOOP, 175/20 - ZIUOPDVE, 203/20 - ZIUPOPDVE, 112/21 - ZNUPZ, 206/21 - ZDUPŠOP, 141/22 - ZNUNBZ, 18/23 - ZDU-1O).</w:t>
      </w:r>
    </w:p>
    <w:p w14:paraId="1A382AC0" w14:textId="77777777" w:rsidR="002D5FD8" w:rsidRPr="002D5FD8" w:rsidRDefault="002D5FD8" w:rsidP="002D5FD8">
      <w:pPr>
        <w:spacing w:after="0" w:line="260" w:lineRule="atLeast"/>
        <w:jc w:val="both"/>
        <w:rPr>
          <w:rFonts w:ascii="Arial" w:eastAsia="Times New Roman" w:hAnsi="Arial" w:cs="Arial"/>
          <w:sz w:val="20"/>
          <w:szCs w:val="24"/>
        </w:rPr>
      </w:pPr>
      <w:r w:rsidRPr="002D5FD8">
        <w:rPr>
          <w:rFonts w:ascii="Arial" w:eastAsia="Times New Roman" w:hAnsi="Arial" w:cs="Arial"/>
          <w:b/>
          <w:sz w:val="20"/>
          <w:szCs w:val="20"/>
        </w:rPr>
        <w:t xml:space="preserve">      </w:t>
      </w:r>
    </w:p>
    <w:p w14:paraId="77CCB4DB" w14:textId="77777777" w:rsidR="002D5FD8" w:rsidRPr="002D5FD8" w:rsidRDefault="002D5FD8" w:rsidP="00737136">
      <w:pPr>
        <w:numPr>
          <w:ilvl w:val="0"/>
          <w:numId w:val="33"/>
        </w:numPr>
        <w:suppressAutoHyphens/>
        <w:spacing w:after="0" w:line="240" w:lineRule="auto"/>
        <w:rPr>
          <w:rFonts w:ascii="Arial" w:eastAsia="Times New Roman" w:hAnsi="Arial"/>
          <w:sz w:val="20"/>
          <w:szCs w:val="24"/>
        </w:rPr>
      </w:pPr>
      <w:r w:rsidRPr="002D5FD8">
        <w:rPr>
          <w:rFonts w:ascii="Arial" w:eastAsia="Times New Roman" w:hAnsi="Arial"/>
          <w:b/>
          <w:caps/>
          <w:sz w:val="20"/>
          <w:szCs w:val="20"/>
        </w:rPr>
        <w:t>namen pogodbene obdelave</w:t>
      </w:r>
    </w:p>
    <w:p w14:paraId="03431CBD" w14:textId="77777777" w:rsidR="002D5FD8" w:rsidRPr="002D5FD8" w:rsidRDefault="002D5FD8" w:rsidP="002D5FD8">
      <w:pPr>
        <w:spacing w:after="0" w:line="260" w:lineRule="atLeast"/>
        <w:jc w:val="center"/>
        <w:rPr>
          <w:rFonts w:ascii="Arial" w:eastAsia="Times New Roman" w:hAnsi="Arial"/>
          <w:b/>
          <w:caps/>
          <w:sz w:val="20"/>
          <w:szCs w:val="20"/>
        </w:rPr>
      </w:pPr>
    </w:p>
    <w:p w14:paraId="40B236C8" w14:textId="77777777" w:rsidR="002D5FD8" w:rsidRPr="002D5FD8" w:rsidRDefault="002D5FD8" w:rsidP="002D5FD8">
      <w:pPr>
        <w:spacing w:after="0" w:line="260" w:lineRule="atLeast"/>
        <w:jc w:val="center"/>
        <w:rPr>
          <w:rFonts w:ascii="Arial" w:eastAsia="Times New Roman" w:hAnsi="Arial"/>
          <w:sz w:val="20"/>
          <w:szCs w:val="24"/>
        </w:rPr>
      </w:pPr>
      <w:r w:rsidRPr="002D5FD8">
        <w:rPr>
          <w:rFonts w:ascii="Arial" w:eastAsia="Times New Roman" w:hAnsi="Arial"/>
          <w:b/>
          <w:sz w:val="20"/>
          <w:szCs w:val="20"/>
        </w:rPr>
        <w:t>3. člen</w:t>
      </w:r>
    </w:p>
    <w:p w14:paraId="0FEC7260" w14:textId="77777777" w:rsidR="002D5FD8" w:rsidRPr="002D5FD8" w:rsidRDefault="002D5FD8" w:rsidP="002D5FD8">
      <w:pPr>
        <w:spacing w:after="0" w:line="260" w:lineRule="atLeast"/>
        <w:jc w:val="both"/>
        <w:rPr>
          <w:rFonts w:ascii="Arial" w:eastAsia="Times New Roman" w:hAnsi="Arial"/>
          <w:b/>
          <w:sz w:val="20"/>
          <w:szCs w:val="20"/>
        </w:rPr>
      </w:pPr>
    </w:p>
    <w:p w14:paraId="7CEC7D93" w14:textId="77777777" w:rsidR="002D5FD8" w:rsidRPr="002D5FD8" w:rsidRDefault="002D5FD8" w:rsidP="002D5FD8">
      <w:pPr>
        <w:autoSpaceDE w:val="0"/>
        <w:autoSpaceDN w:val="0"/>
        <w:adjustRightInd w:val="0"/>
        <w:spacing w:after="0" w:line="260" w:lineRule="atLeast"/>
        <w:jc w:val="both"/>
        <w:rPr>
          <w:rFonts w:ascii="Arial" w:eastAsia="Times New Roman" w:hAnsi="Arial" w:cs="Arial"/>
          <w:sz w:val="20"/>
          <w:szCs w:val="20"/>
        </w:rPr>
      </w:pPr>
      <w:r w:rsidRPr="002D5FD8">
        <w:rPr>
          <w:rFonts w:ascii="Arial" w:eastAsia="Times New Roman" w:hAnsi="Arial" w:cs="Arial"/>
          <w:sz w:val="20"/>
          <w:szCs w:val="20"/>
        </w:rPr>
        <w:t>Obdelovalec se zavezuje da 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179A7328" w14:textId="77777777" w:rsidR="002D5FD8" w:rsidRPr="002D5FD8" w:rsidRDefault="002D5FD8" w:rsidP="002D5FD8">
      <w:pPr>
        <w:spacing w:after="0" w:line="260" w:lineRule="atLeast"/>
        <w:jc w:val="both"/>
        <w:rPr>
          <w:rFonts w:ascii="Arial" w:eastAsia="Times New Roman" w:hAnsi="Arial"/>
          <w:sz w:val="20"/>
          <w:szCs w:val="20"/>
          <w:u w:val="single"/>
        </w:rPr>
      </w:pPr>
    </w:p>
    <w:p w14:paraId="1B4077A9" w14:textId="77777777" w:rsidR="002D5FD8" w:rsidRPr="002D5FD8" w:rsidRDefault="002D5FD8" w:rsidP="002D5FD8">
      <w:pPr>
        <w:spacing w:after="0" w:line="260" w:lineRule="atLeast"/>
        <w:jc w:val="both"/>
        <w:rPr>
          <w:rFonts w:ascii="Arial" w:eastAsia="Times New Roman" w:hAnsi="Arial"/>
          <w:sz w:val="20"/>
          <w:szCs w:val="20"/>
        </w:rPr>
      </w:pPr>
    </w:p>
    <w:p w14:paraId="133B55BB" w14:textId="77777777" w:rsidR="002D5FD8" w:rsidRPr="002D5FD8" w:rsidRDefault="002D5FD8" w:rsidP="002D5FD8">
      <w:pPr>
        <w:spacing w:after="0" w:line="260" w:lineRule="atLeast"/>
        <w:jc w:val="both"/>
        <w:rPr>
          <w:rFonts w:ascii="Arial" w:eastAsia="Times New Roman" w:hAnsi="Arial"/>
          <w:sz w:val="20"/>
          <w:szCs w:val="24"/>
        </w:rPr>
      </w:pPr>
      <w:r w:rsidRPr="002D5FD8">
        <w:rPr>
          <w:rFonts w:ascii="Arial" w:eastAsia="Times New Roman" w:hAnsi="Arial" w:cs="Calibri"/>
          <w:sz w:val="20"/>
        </w:rPr>
        <w:t>Obdelovalec sme z osebnimi podatki, ki jih prejme od upravljalca, razpolagati oziroma jih obdelovati zgolj za izvajanje naslednjih opravil</w:t>
      </w:r>
      <w:r w:rsidRPr="002D5FD8">
        <w:rPr>
          <w:rFonts w:ascii="Arial" w:eastAsia="Times New Roman" w:hAnsi="Arial" w:cs="Calibri"/>
          <w:i/>
          <w:sz w:val="20"/>
        </w:rPr>
        <w:t>:</w:t>
      </w:r>
    </w:p>
    <w:p w14:paraId="66549769" w14:textId="77777777" w:rsidR="002D5FD8" w:rsidRPr="002D5FD8" w:rsidRDefault="002D5FD8" w:rsidP="00737136">
      <w:pPr>
        <w:numPr>
          <w:ilvl w:val="0"/>
          <w:numId w:val="35"/>
        </w:numPr>
        <w:suppressAutoHyphens/>
        <w:overflowPunct w:val="0"/>
        <w:autoSpaceDN w:val="0"/>
        <w:spacing w:after="0" w:line="240" w:lineRule="auto"/>
        <w:jc w:val="both"/>
        <w:rPr>
          <w:rFonts w:ascii="Verdana" w:eastAsia="Times New Roman" w:hAnsi="Verdana" w:cs="Arial"/>
          <w:sz w:val="20"/>
          <w:szCs w:val="20"/>
          <w:lang w:eastAsia="sl-SI"/>
        </w:rPr>
      </w:pPr>
      <w:r w:rsidRPr="002D5FD8">
        <w:rPr>
          <w:rFonts w:ascii="Verdana" w:eastAsia="Times New Roman" w:hAnsi="Verdana" w:cs="Arial"/>
          <w:sz w:val="20"/>
          <w:szCs w:val="20"/>
          <w:lang w:eastAsia="sl-SI"/>
        </w:rPr>
        <w:t>vzdrževanje podatkovne zbirke z namenom zagotavljanja nemotenega delovanja in optimizacije sistema;</w:t>
      </w:r>
    </w:p>
    <w:p w14:paraId="564184FD" w14:textId="77777777" w:rsidR="002D5FD8" w:rsidRPr="002D5FD8" w:rsidRDefault="002D5FD8" w:rsidP="00737136">
      <w:pPr>
        <w:widowControl w:val="0"/>
        <w:numPr>
          <w:ilvl w:val="0"/>
          <w:numId w:val="35"/>
        </w:numPr>
        <w:suppressAutoHyphens/>
        <w:adjustRightInd w:val="0"/>
        <w:spacing w:after="0" w:line="260" w:lineRule="exact"/>
        <w:jc w:val="both"/>
        <w:textAlignment w:val="baseline"/>
        <w:rPr>
          <w:rFonts w:ascii="Arial" w:eastAsia="Times New Roman" w:hAnsi="Arial" w:cs="Arial"/>
          <w:kern w:val="2"/>
          <w:sz w:val="20"/>
          <w:szCs w:val="20"/>
        </w:rPr>
      </w:pPr>
      <w:r w:rsidRPr="002D5FD8">
        <w:rPr>
          <w:rFonts w:ascii="Arial" w:eastAsia="Times New Roman" w:hAnsi="Arial" w:cs="Arial"/>
          <w:sz w:val="20"/>
          <w:szCs w:val="20"/>
        </w:rPr>
        <w:t>poizvedovanje po podatkih z namenom reševanja prijavljenih napak in težav uporabnikov;</w:t>
      </w:r>
    </w:p>
    <w:p w14:paraId="2A97C2B1" w14:textId="77777777" w:rsidR="002D5FD8" w:rsidRPr="002D5FD8" w:rsidRDefault="002D5FD8" w:rsidP="00737136">
      <w:pPr>
        <w:numPr>
          <w:ilvl w:val="0"/>
          <w:numId w:val="35"/>
        </w:numPr>
        <w:suppressAutoHyphens/>
        <w:spacing w:after="0" w:line="240" w:lineRule="auto"/>
        <w:jc w:val="both"/>
        <w:rPr>
          <w:rFonts w:ascii="Arial" w:eastAsia="Times New Roman" w:hAnsi="Arial"/>
          <w:sz w:val="20"/>
          <w:szCs w:val="24"/>
        </w:rPr>
      </w:pPr>
      <w:r w:rsidRPr="002D5FD8">
        <w:rPr>
          <w:rFonts w:ascii="Arial" w:eastAsia="Times New Roman" w:hAnsi="Arial" w:cs="Calibri"/>
          <w:sz w:val="20"/>
          <w:szCs w:val="20"/>
        </w:rPr>
        <w:t>oblikovanje poročil in statistik na zahtevo upravljavca.</w:t>
      </w:r>
    </w:p>
    <w:p w14:paraId="1B14BF8B" w14:textId="77777777" w:rsidR="002D5FD8" w:rsidRPr="002D5FD8" w:rsidRDefault="002D5FD8" w:rsidP="002D5FD8">
      <w:pPr>
        <w:spacing w:after="0" w:line="260" w:lineRule="atLeast"/>
        <w:jc w:val="both"/>
        <w:rPr>
          <w:rFonts w:ascii="Arial" w:eastAsia="Times New Roman" w:hAnsi="Arial"/>
          <w:sz w:val="20"/>
          <w:szCs w:val="20"/>
        </w:rPr>
      </w:pPr>
    </w:p>
    <w:p w14:paraId="0604F6AA" w14:textId="77777777" w:rsidR="002D5FD8" w:rsidRPr="002D5FD8" w:rsidRDefault="002D5FD8" w:rsidP="00737136">
      <w:pPr>
        <w:widowControl w:val="0"/>
        <w:numPr>
          <w:ilvl w:val="0"/>
          <w:numId w:val="33"/>
        </w:numPr>
        <w:suppressAutoHyphens/>
        <w:spacing w:after="0" w:line="240" w:lineRule="auto"/>
        <w:rPr>
          <w:rFonts w:ascii="Arial" w:eastAsia="Times New Roman" w:hAnsi="Arial"/>
          <w:sz w:val="20"/>
          <w:szCs w:val="24"/>
        </w:rPr>
      </w:pPr>
      <w:r w:rsidRPr="002D5FD8">
        <w:rPr>
          <w:rFonts w:ascii="Arial" w:eastAsia="Times New Roman" w:hAnsi="Arial"/>
          <w:b/>
          <w:caps/>
          <w:sz w:val="20"/>
          <w:szCs w:val="20"/>
        </w:rPr>
        <w:t>Obveznosti pogodbenega obdelovalca</w:t>
      </w:r>
    </w:p>
    <w:p w14:paraId="07778FF5" w14:textId="77777777" w:rsidR="002D5FD8" w:rsidRPr="002D5FD8" w:rsidRDefault="002D5FD8" w:rsidP="002D5FD8">
      <w:pPr>
        <w:spacing w:after="0" w:line="260" w:lineRule="atLeast"/>
        <w:ind w:left="1080"/>
        <w:rPr>
          <w:rFonts w:ascii="Arial" w:eastAsia="Times New Roman" w:hAnsi="Arial"/>
          <w:b/>
          <w:caps/>
          <w:sz w:val="20"/>
          <w:szCs w:val="20"/>
        </w:rPr>
      </w:pPr>
    </w:p>
    <w:p w14:paraId="10DA6653" w14:textId="77777777" w:rsidR="002D5FD8" w:rsidRPr="002D5FD8" w:rsidRDefault="002D5FD8" w:rsidP="002D5FD8">
      <w:pPr>
        <w:spacing w:after="0" w:line="260" w:lineRule="atLeast"/>
        <w:jc w:val="center"/>
        <w:rPr>
          <w:rFonts w:ascii="Arial" w:eastAsia="Times New Roman" w:hAnsi="Arial"/>
          <w:sz w:val="20"/>
          <w:szCs w:val="24"/>
        </w:rPr>
      </w:pPr>
      <w:r w:rsidRPr="002D5FD8">
        <w:rPr>
          <w:rFonts w:ascii="Arial" w:eastAsia="Times New Roman" w:hAnsi="Arial"/>
          <w:b/>
          <w:sz w:val="20"/>
          <w:szCs w:val="20"/>
        </w:rPr>
        <w:t>4. člen</w:t>
      </w:r>
    </w:p>
    <w:p w14:paraId="25943A19" w14:textId="77777777" w:rsidR="002D5FD8" w:rsidRPr="002D5FD8" w:rsidRDefault="002D5FD8" w:rsidP="002D5FD8">
      <w:pPr>
        <w:spacing w:after="0" w:line="260" w:lineRule="atLeast"/>
        <w:jc w:val="both"/>
        <w:rPr>
          <w:rFonts w:ascii="Arial" w:eastAsia="Times New Roman" w:hAnsi="Arial"/>
          <w:b/>
          <w:sz w:val="20"/>
          <w:szCs w:val="20"/>
        </w:rPr>
      </w:pPr>
    </w:p>
    <w:p w14:paraId="4285908C" w14:textId="77777777" w:rsidR="002D5FD8" w:rsidRPr="002D5FD8" w:rsidRDefault="002D5FD8" w:rsidP="002D5FD8">
      <w:pPr>
        <w:spacing w:after="0" w:line="260" w:lineRule="atLeast"/>
        <w:jc w:val="both"/>
        <w:rPr>
          <w:rFonts w:ascii="Arial" w:eastAsia="Times New Roman" w:hAnsi="Arial"/>
          <w:sz w:val="20"/>
          <w:szCs w:val="20"/>
        </w:rPr>
      </w:pPr>
      <w:r w:rsidRPr="002D5FD8">
        <w:rPr>
          <w:rFonts w:ascii="Arial" w:eastAsia="Times New Roman" w:hAnsi="Arial"/>
          <w:sz w:val="20"/>
          <w:szCs w:val="20"/>
        </w:rPr>
        <w:t>Pogodbeni obdelovalec se za izvajanje obveznosti po tej pogodbi zavezuje, da:</w:t>
      </w:r>
    </w:p>
    <w:p w14:paraId="19071EEE" w14:textId="77777777" w:rsidR="002D5FD8" w:rsidRPr="002D5FD8" w:rsidRDefault="002D5FD8" w:rsidP="002D5FD8">
      <w:pPr>
        <w:spacing w:after="0" w:line="260" w:lineRule="atLeast"/>
        <w:jc w:val="both"/>
        <w:rPr>
          <w:rFonts w:ascii="Arial" w:eastAsia="Times New Roman" w:hAnsi="Arial"/>
          <w:sz w:val="20"/>
          <w:szCs w:val="20"/>
        </w:rPr>
      </w:pPr>
    </w:p>
    <w:p w14:paraId="413A62A8" w14:textId="77777777" w:rsidR="002D5FD8" w:rsidRPr="002D5FD8" w:rsidRDefault="002D5FD8" w:rsidP="00737136">
      <w:pPr>
        <w:numPr>
          <w:ilvl w:val="0"/>
          <w:numId w:val="36"/>
        </w:numPr>
        <w:autoSpaceDE w:val="0"/>
        <w:autoSpaceDN w:val="0"/>
        <w:adjustRightInd w:val="0"/>
        <w:spacing w:after="0" w:line="240" w:lineRule="auto"/>
        <w:jc w:val="both"/>
        <w:rPr>
          <w:rFonts w:ascii="Arial" w:eastAsia="Times New Roman" w:hAnsi="Arial" w:cs="Calibri,Bold"/>
          <w:bCs/>
          <w:sz w:val="20"/>
          <w:szCs w:val="20"/>
        </w:rPr>
      </w:pPr>
      <w:r w:rsidRPr="002D5FD8">
        <w:rPr>
          <w:rFonts w:ascii="Arial" w:eastAsia="Times New Roman" w:hAnsi="Arial"/>
          <w:sz w:val="20"/>
          <w:szCs w:val="24"/>
        </w:rPr>
        <w:t>bo ob upoštevanju narave obdelave upravljalcu pomagal z ustreznimi tehničnimi in organizacijskimi ukrepi, pri izpolnjevanju njegovih obveznosti, da odgovori na zahteve za uresničevanje pravic posameznika, na katerega se nanašajo osebni podatki, iz Splošne uredbe o varstvu podatkov;</w:t>
      </w:r>
    </w:p>
    <w:p w14:paraId="77E7AAD5" w14:textId="77777777" w:rsidR="002D5FD8" w:rsidRPr="002D5FD8" w:rsidRDefault="002D5FD8" w:rsidP="00737136">
      <w:pPr>
        <w:numPr>
          <w:ilvl w:val="0"/>
          <w:numId w:val="36"/>
        </w:numPr>
        <w:autoSpaceDE w:val="0"/>
        <w:autoSpaceDN w:val="0"/>
        <w:adjustRightInd w:val="0"/>
        <w:spacing w:after="0" w:line="240" w:lineRule="auto"/>
        <w:jc w:val="both"/>
        <w:rPr>
          <w:rFonts w:ascii="Arial" w:eastAsia="Times New Roman" w:hAnsi="Arial" w:cs="Calibri,Bold"/>
          <w:bCs/>
          <w:sz w:val="20"/>
          <w:szCs w:val="20"/>
        </w:rPr>
      </w:pPr>
      <w:r w:rsidRPr="002D5FD8">
        <w:rPr>
          <w:rFonts w:ascii="Arial" w:eastAsia="Times New Roman" w:hAnsi="Arial"/>
          <w:sz w:val="20"/>
          <w:szCs w:val="24"/>
        </w:rPr>
        <w:lastRenderedPageBreak/>
        <w:t>bo dal upravljalcu na voljo vse informacije, potrebne za dokazovanje izpolnjevanja obveznosti iz člena 28 Splošne uredbe o varstvu podatkov, ter upravljalcu ali drugemu revizorju, ki ga pooblasti upravljalec, omogočil izvajanje revizij, vključno s pregledi, in pri njih sodeloval;</w:t>
      </w:r>
    </w:p>
    <w:p w14:paraId="0D91AB7D" w14:textId="77777777" w:rsidR="002D5FD8" w:rsidRPr="002D5FD8" w:rsidRDefault="002D5FD8" w:rsidP="00737136">
      <w:pPr>
        <w:numPr>
          <w:ilvl w:val="0"/>
          <w:numId w:val="36"/>
        </w:numPr>
        <w:autoSpaceDE w:val="0"/>
        <w:autoSpaceDN w:val="0"/>
        <w:adjustRightInd w:val="0"/>
        <w:spacing w:after="0" w:line="240" w:lineRule="auto"/>
        <w:jc w:val="both"/>
        <w:rPr>
          <w:rFonts w:ascii="Arial" w:eastAsia="Times New Roman" w:hAnsi="Arial" w:cs="Calibri,Bold"/>
          <w:bCs/>
          <w:sz w:val="20"/>
          <w:szCs w:val="20"/>
        </w:rPr>
      </w:pPr>
      <w:r w:rsidRPr="002D5FD8">
        <w:rPr>
          <w:rFonts w:ascii="Arial" w:eastAsia="Times New Roman" w:hAnsi="Arial" w:cs="Calibri,Bold"/>
          <w:bCs/>
          <w:sz w:val="20"/>
          <w:szCs w:val="20"/>
        </w:rPr>
        <w:t xml:space="preserve">vsak prenos osebnih podatkov in posebnih vrst osebnih podatkov, </w:t>
      </w:r>
      <w:r w:rsidRPr="002D5FD8">
        <w:rPr>
          <w:rFonts w:ascii="Arial" w:eastAsia="Times New Roman" w:hAnsi="Arial" w:cs="Arial"/>
          <w:sz w:val="20"/>
          <w:szCs w:val="20"/>
        </w:rPr>
        <w:t>po</w:t>
      </w:r>
      <w:r w:rsidRPr="002D5FD8">
        <w:rPr>
          <w:rFonts w:ascii="Arial" w:eastAsia="Times New Roman" w:hAnsi="Arial" w:cs="Calibri,Bold"/>
          <w:bCs/>
          <w:sz w:val="20"/>
          <w:szCs w:val="20"/>
        </w:rPr>
        <w:t xml:space="preserve"> </w:t>
      </w:r>
      <w:r w:rsidRPr="002D5FD8">
        <w:rPr>
          <w:rFonts w:ascii="Arial" w:eastAsia="Times New Roman" w:hAnsi="Arial" w:cs="Arial"/>
          <w:sz w:val="20"/>
          <w:szCs w:val="20"/>
        </w:rPr>
        <w:t>telekomunikacijskih sredstvih in omrežjih bo ustrezno zaščitil. Za zaščito se uporabi enkripcija komunikacije, digitalno podpisovanje ali prenašanje preko zaščitenega omrežja VPN;</w:t>
      </w:r>
    </w:p>
    <w:p w14:paraId="286C8280" w14:textId="77777777" w:rsidR="002D5FD8" w:rsidRPr="002D5FD8" w:rsidRDefault="002D5FD8" w:rsidP="00737136">
      <w:pPr>
        <w:numPr>
          <w:ilvl w:val="0"/>
          <w:numId w:val="36"/>
        </w:numPr>
        <w:overflowPunct w:val="0"/>
        <w:autoSpaceDE w:val="0"/>
        <w:autoSpaceDN w:val="0"/>
        <w:adjustRightInd w:val="0"/>
        <w:spacing w:after="0" w:line="264" w:lineRule="auto"/>
        <w:contextualSpacing/>
        <w:jc w:val="both"/>
        <w:textAlignment w:val="baseline"/>
        <w:rPr>
          <w:rFonts w:ascii="Arial" w:eastAsia="Times New Roman" w:hAnsi="Arial" w:cs="Arial"/>
          <w:sz w:val="20"/>
          <w:szCs w:val="20"/>
        </w:rPr>
      </w:pPr>
      <w:r w:rsidRPr="002D5FD8">
        <w:rPr>
          <w:rFonts w:ascii="Arial" w:eastAsia="Times New Roman" w:hAnsi="Arial" w:cs="Arial"/>
          <w:sz w:val="20"/>
          <w:szCs w:val="20"/>
        </w:rPr>
        <w:t>bo zagotovil sledljivost vseh operacij, izvedenih na osebnih podatkih, tako, da bo omogočeno kasnejše ugotavljanje, kdaj so bili posamezni osebni podatki uporabljeni in vneseni in kdo je to storil, in sicer za obdobje, ko je mogoče zakonsko varstvo pravice posameznika zaradi nedopustnega posredovanja osebnih podatkov;</w:t>
      </w:r>
    </w:p>
    <w:p w14:paraId="65D722CB" w14:textId="77777777" w:rsidR="002D5FD8" w:rsidRPr="002D5FD8" w:rsidRDefault="002D5FD8" w:rsidP="00737136">
      <w:pPr>
        <w:numPr>
          <w:ilvl w:val="0"/>
          <w:numId w:val="36"/>
        </w:numPr>
        <w:spacing w:after="0" w:line="240" w:lineRule="auto"/>
        <w:contextualSpacing/>
        <w:jc w:val="both"/>
        <w:rPr>
          <w:rFonts w:ascii="Verdana" w:eastAsia="Times New Roman" w:hAnsi="Verdana" w:cs="Arial"/>
          <w:sz w:val="20"/>
          <w:szCs w:val="20"/>
          <w:lang w:eastAsia="sl-SI"/>
        </w:rPr>
      </w:pPr>
      <w:r w:rsidRPr="002D5FD8">
        <w:rPr>
          <w:rFonts w:ascii="Verdana" w:eastAsia="Times New Roman" w:hAnsi="Verdana" w:cs="Arial"/>
          <w:sz w:val="20"/>
          <w:szCs w:val="20"/>
          <w:lang w:eastAsia="sl-SI"/>
        </w:rPr>
        <w:t>bo varoval prostore, v katerih se nahaja oprema, s katero se dostopa ali drugače obdeluje osebne podatke upravljavca z organizacijskimi, fizičnimi in tehničnimi ukrepi, ki onemogočajo nepooblaščenim osebam dostop do opreme ter varoval strojno, sistemsko in aplikativno programsko računalniško opremo, s katero se obdelujejo osebni podatki po tej pogodbi;</w:t>
      </w:r>
    </w:p>
    <w:p w14:paraId="095EABBA" w14:textId="77777777" w:rsidR="002D5FD8" w:rsidRPr="002D5FD8" w:rsidRDefault="002D5FD8" w:rsidP="00737136">
      <w:pPr>
        <w:numPr>
          <w:ilvl w:val="0"/>
          <w:numId w:val="36"/>
        </w:numPr>
        <w:suppressAutoHyphens/>
        <w:spacing w:after="0" w:line="240" w:lineRule="auto"/>
        <w:jc w:val="both"/>
        <w:rPr>
          <w:rFonts w:ascii="Arial" w:eastAsia="Times New Roman" w:hAnsi="Arial"/>
          <w:sz w:val="20"/>
          <w:szCs w:val="24"/>
        </w:rPr>
      </w:pPr>
      <w:r w:rsidRPr="002D5FD8">
        <w:rPr>
          <w:rFonts w:ascii="Arial" w:eastAsia="Times New Roman" w:hAnsi="Arial" w:cs="Calibri"/>
          <w:sz w:val="20"/>
        </w:rPr>
        <w:t>bo v primeru suma ali zaznave kršitve varnosti osebnih podatkov (</w:t>
      </w:r>
      <w:r w:rsidRPr="002D5FD8">
        <w:rPr>
          <w:rFonts w:ascii="Arial" w:eastAsia="Times New Roman" w:hAnsi="Arial" w:cs="Calibri"/>
          <w:i/>
          <w:sz w:val="20"/>
        </w:rPr>
        <w:t>npr. uničenje podatkov, vdor v informacijski sistem ali v prostore obdelovalca, nepooblaščen dostop, itd</w:t>
      </w:r>
      <w:r w:rsidRPr="002D5FD8">
        <w:rPr>
          <w:rFonts w:ascii="Arial" w:eastAsia="Times New Roman" w:hAnsi="Arial" w:cs="Calibri"/>
          <w:sz w:val="20"/>
        </w:rPr>
        <w:t>.) o tem takoj oziroma v najkrajšem možnem času, obvestil upravljavca ter nemudoma ukrepal skladno s 33. in 34. členom uredbe;</w:t>
      </w:r>
    </w:p>
    <w:p w14:paraId="0FEEBA37" w14:textId="77777777" w:rsidR="002D5FD8" w:rsidRPr="002D5FD8" w:rsidRDefault="002D5FD8" w:rsidP="00737136">
      <w:pPr>
        <w:numPr>
          <w:ilvl w:val="0"/>
          <w:numId w:val="36"/>
        </w:numPr>
        <w:suppressAutoHyphens/>
        <w:spacing w:after="0" w:line="240" w:lineRule="auto"/>
        <w:jc w:val="both"/>
        <w:rPr>
          <w:rFonts w:ascii="Arial" w:eastAsia="Times New Roman" w:hAnsi="Arial"/>
          <w:sz w:val="20"/>
          <w:szCs w:val="24"/>
        </w:rPr>
      </w:pPr>
      <w:r w:rsidRPr="002D5FD8">
        <w:rPr>
          <w:rFonts w:ascii="Arial" w:eastAsia="Times New Roman" w:hAnsi="Arial" w:cs="Calibri"/>
          <w:sz w:val="20"/>
        </w:rPr>
        <w:t>bo po izpolnitvi pogodbenih obveznosti ali v primeru spora ali v primeru prenehanja sodelovanja med pogodbenima strankama iz kateregakoli razloga, nemudoma posredoval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546A99EF" w14:textId="77777777" w:rsidR="002D5FD8" w:rsidRPr="002D5FD8" w:rsidRDefault="002D5FD8" w:rsidP="00737136">
      <w:pPr>
        <w:numPr>
          <w:ilvl w:val="0"/>
          <w:numId w:val="36"/>
        </w:numPr>
        <w:suppressAutoHyphens/>
        <w:spacing w:after="0" w:line="240" w:lineRule="auto"/>
        <w:jc w:val="both"/>
        <w:rPr>
          <w:rFonts w:ascii="Arial" w:eastAsia="Times New Roman" w:hAnsi="Arial"/>
          <w:sz w:val="20"/>
          <w:szCs w:val="24"/>
        </w:rPr>
      </w:pPr>
      <w:r w:rsidRPr="002D5FD8">
        <w:rPr>
          <w:rFonts w:ascii="Arial" w:eastAsia="Times New Roman" w:hAnsi="Arial" w:cs="Calibri"/>
          <w:sz w:val="20"/>
        </w:rPr>
        <w:t>bo obvestil upravljavca o statusnih ali drugih spremembah, ki bi lahko vplivale na izvajanje pogodbenih obveznosti.</w:t>
      </w:r>
    </w:p>
    <w:p w14:paraId="58523BEF" w14:textId="77777777" w:rsidR="002D5FD8" w:rsidRPr="002D5FD8" w:rsidRDefault="002D5FD8" w:rsidP="002D5FD8">
      <w:pPr>
        <w:spacing w:after="0" w:line="260" w:lineRule="atLeast"/>
        <w:jc w:val="both"/>
        <w:rPr>
          <w:rFonts w:ascii="Arial" w:eastAsia="Times New Roman" w:hAnsi="Arial"/>
          <w:sz w:val="20"/>
          <w:szCs w:val="20"/>
        </w:rPr>
      </w:pPr>
    </w:p>
    <w:p w14:paraId="65D231B7" w14:textId="77777777" w:rsidR="002D5FD8" w:rsidRPr="002D5FD8" w:rsidRDefault="002D5FD8" w:rsidP="002D5FD8">
      <w:pPr>
        <w:spacing w:after="0" w:line="260" w:lineRule="atLeast"/>
        <w:rPr>
          <w:rFonts w:ascii="Arial" w:eastAsia="Times New Roman" w:hAnsi="Arial"/>
          <w:sz w:val="20"/>
          <w:szCs w:val="24"/>
        </w:rPr>
      </w:pPr>
      <w:r w:rsidRPr="002D5FD8">
        <w:rPr>
          <w:rFonts w:ascii="Arial" w:eastAsia="Times New Roman" w:hAnsi="Arial"/>
          <w:b/>
          <w:caps/>
          <w:sz w:val="20"/>
          <w:szCs w:val="20"/>
        </w:rPr>
        <w:t>V. Obveznosti UPRAVLJAVCA</w:t>
      </w:r>
    </w:p>
    <w:p w14:paraId="4BCA16EA" w14:textId="77777777" w:rsidR="002D5FD8" w:rsidRPr="002D5FD8" w:rsidRDefault="002D5FD8" w:rsidP="002D5FD8">
      <w:pPr>
        <w:spacing w:after="0" w:line="260" w:lineRule="atLeast"/>
        <w:ind w:left="1080"/>
        <w:rPr>
          <w:rFonts w:ascii="Arial" w:eastAsia="Times New Roman" w:hAnsi="Arial"/>
          <w:b/>
          <w:caps/>
          <w:sz w:val="20"/>
          <w:szCs w:val="20"/>
        </w:rPr>
      </w:pPr>
    </w:p>
    <w:p w14:paraId="22DDFC41" w14:textId="77777777" w:rsidR="002D5FD8" w:rsidRPr="002D5FD8" w:rsidRDefault="002D5FD8" w:rsidP="002D5FD8">
      <w:pPr>
        <w:spacing w:after="0" w:line="260" w:lineRule="atLeast"/>
        <w:jc w:val="center"/>
        <w:rPr>
          <w:rFonts w:ascii="Arial" w:eastAsia="Times New Roman" w:hAnsi="Arial"/>
          <w:sz w:val="20"/>
          <w:szCs w:val="24"/>
        </w:rPr>
      </w:pPr>
      <w:r w:rsidRPr="002D5FD8">
        <w:rPr>
          <w:rFonts w:ascii="Arial" w:eastAsia="Times New Roman" w:hAnsi="Arial"/>
          <w:b/>
          <w:sz w:val="20"/>
          <w:szCs w:val="20"/>
        </w:rPr>
        <w:t>5. člen</w:t>
      </w:r>
    </w:p>
    <w:p w14:paraId="39231D02" w14:textId="77777777" w:rsidR="002D5FD8" w:rsidRPr="002D5FD8" w:rsidRDefault="002D5FD8" w:rsidP="002D5FD8">
      <w:pPr>
        <w:spacing w:after="0" w:line="260" w:lineRule="atLeast"/>
        <w:jc w:val="both"/>
        <w:rPr>
          <w:rFonts w:ascii="Arial" w:eastAsia="Times New Roman" w:hAnsi="Arial"/>
          <w:b/>
          <w:sz w:val="20"/>
          <w:szCs w:val="20"/>
        </w:rPr>
      </w:pPr>
    </w:p>
    <w:p w14:paraId="131CB5F0" w14:textId="77777777" w:rsidR="002D5FD8" w:rsidRPr="002D5FD8" w:rsidRDefault="002D5FD8" w:rsidP="002D5FD8">
      <w:pPr>
        <w:spacing w:after="0" w:line="260" w:lineRule="atLeast"/>
        <w:jc w:val="both"/>
        <w:rPr>
          <w:rFonts w:ascii="Arial" w:eastAsia="Times New Roman" w:hAnsi="Arial"/>
          <w:sz w:val="20"/>
          <w:szCs w:val="24"/>
        </w:rPr>
      </w:pPr>
      <w:r w:rsidRPr="002D5FD8">
        <w:rPr>
          <w:rFonts w:ascii="Arial" w:eastAsia="Times New Roman" w:hAnsi="Arial"/>
          <w:sz w:val="20"/>
          <w:szCs w:val="20"/>
        </w:rPr>
        <w:t xml:space="preserve">Naročnik kot upravljavec je odgovoren za ustrezno pravno podlago za pridobivanje in obdelavo osebnih podatkov, ki jih posreduje obdelovalcu. </w:t>
      </w:r>
    </w:p>
    <w:p w14:paraId="4F7C745B" w14:textId="77777777" w:rsidR="002D5FD8" w:rsidRPr="002D5FD8" w:rsidRDefault="002D5FD8" w:rsidP="002D5FD8">
      <w:pPr>
        <w:spacing w:after="0" w:line="260" w:lineRule="atLeast"/>
        <w:ind w:left="720"/>
        <w:jc w:val="both"/>
        <w:rPr>
          <w:rFonts w:ascii="Arial" w:eastAsia="Times New Roman" w:hAnsi="Arial"/>
          <w:sz w:val="20"/>
          <w:szCs w:val="20"/>
        </w:rPr>
      </w:pPr>
    </w:p>
    <w:p w14:paraId="74889B6D" w14:textId="77777777" w:rsidR="002D5FD8" w:rsidRPr="002D5FD8" w:rsidRDefault="002D5FD8" w:rsidP="002D5FD8">
      <w:pPr>
        <w:spacing w:after="0" w:line="260" w:lineRule="atLeast"/>
        <w:jc w:val="both"/>
        <w:rPr>
          <w:rFonts w:ascii="Arial" w:eastAsia="Times New Roman" w:hAnsi="Arial"/>
          <w:sz w:val="20"/>
          <w:szCs w:val="24"/>
        </w:rPr>
      </w:pPr>
      <w:r w:rsidRPr="002D5FD8">
        <w:rPr>
          <w:rFonts w:ascii="Arial" w:eastAsia="Times New Roman" w:hAnsi="Arial"/>
          <w:sz w:val="20"/>
          <w:szCs w:val="20"/>
        </w:rPr>
        <w:t>Upravljavec se prav tako zavezuje obveščati obdelovalca o posebnostih in obveznostih obdelovalca za zagotavljanje pogodbenih obveznosti ter o morebitnih znanih tveganjih glede zagotavljanja pravic posameznikom, katerih osebni podatki se obdelujejo.</w:t>
      </w:r>
    </w:p>
    <w:p w14:paraId="4B6A7D84" w14:textId="77777777" w:rsidR="002D5FD8" w:rsidRPr="002D5FD8" w:rsidRDefault="002D5FD8" w:rsidP="002D5FD8">
      <w:pPr>
        <w:spacing w:after="0" w:line="260" w:lineRule="atLeast"/>
        <w:jc w:val="both"/>
        <w:rPr>
          <w:rFonts w:ascii="Arial" w:eastAsia="Times New Roman" w:hAnsi="Arial"/>
          <w:sz w:val="20"/>
          <w:szCs w:val="20"/>
        </w:rPr>
      </w:pPr>
    </w:p>
    <w:p w14:paraId="4F5E1129" w14:textId="77777777" w:rsidR="002D5FD8" w:rsidRPr="002D5FD8" w:rsidRDefault="002D5FD8" w:rsidP="002D5FD8">
      <w:pPr>
        <w:spacing w:after="0" w:line="260" w:lineRule="atLeast"/>
        <w:rPr>
          <w:rFonts w:ascii="Arial" w:eastAsia="Times New Roman" w:hAnsi="Arial"/>
          <w:sz w:val="20"/>
          <w:szCs w:val="24"/>
        </w:rPr>
      </w:pPr>
      <w:r w:rsidRPr="002D5FD8">
        <w:rPr>
          <w:rFonts w:ascii="Arial" w:eastAsia="Times New Roman" w:hAnsi="Arial"/>
          <w:b/>
          <w:caps/>
          <w:sz w:val="20"/>
          <w:szCs w:val="20"/>
        </w:rPr>
        <w:t>Vi. VAROVANJE PODATKOV</w:t>
      </w:r>
    </w:p>
    <w:p w14:paraId="66C5346C" w14:textId="77777777" w:rsidR="002D5FD8" w:rsidRPr="002D5FD8" w:rsidRDefault="002D5FD8" w:rsidP="002D5FD8">
      <w:pPr>
        <w:spacing w:after="0" w:line="260" w:lineRule="atLeast"/>
        <w:jc w:val="both"/>
        <w:rPr>
          <w:rFonts w:ascii="Arial" w:eastAsia="Times New Roman" w:hAnsi="Arial"/>
          <w:b/>
          <w:caps/>
          <w:sz w:val="20"/>
          <w:szCs w:val="20"/>
        </w:rPr>
      </w:pPr>
    </w:p>
    <w:p w14:paraId="36790DF8" w14:textId="77777777" w:rsidR="002D5FD8" w:rsidRPr="002D5FD8" w:rsidRDefault="002D5FD8" w:rsidP="002D5FD8">
      <w:pPr>
        <w:spacing w:after="0" w:line="260" w:lineRule="atLeast"/>
        <w:jc w:val="center"/>
        <w:rPr>
          <w:rFonts w:ascii="Arial" w:eastAsia="Times New Roman" w:hAnsi="Arial"/>
          <w:sz w:val="20"/>
          <w:szCs w:val="24"/>
        </w:rPr>
      </w:pPr>
      <w:r w:rsidRPr="002D5FD8">
        <w:rPr>
          <w:rFonts w:ascii="Arial" w:eastAsia="Times New Roman" w:hAnsi="Arial"/>
          <w:b/>
          <w:sz w:val="20"/>
          <w:szCs w:val="20"/>
        </w:rPr>
        <w:t>6. člen</w:t>
      </w:r>
    </w:p>
    <w:p w14:paraId="5D19AACC" w14:textId="77777777" w:rsidR="002D5FD8" w:rsidRPr="002D5FD8" w:rsidRDefault="002D5FD8" w:rsidP="002D5FD8">
      <w:pPr>
        <w:spacing w:after="0" w:line="260" w:lineRule="atLeast"/>
        <w:jc w:val="both"/>
        <w:rPr>
          <w:rFonts w:ascii="Arial" w:eastAsia="Times New Roman" w:hAnsi="Arial"/>
          <w:b/>
          <w:sz w:val="20"/>
          <w:szCs w:val="20"/>
        </w:rPr>
      </w:pPr>
    </w:p>
    <w:p w14:paraId="3CBA4DCB" w14:textId="77777777" w:rsidR="002D5FD8" w:rsidRPr="002D5FD8" w:rsidRDefault="002D5FD8" w:rsidP="002D5FD8">
      <w:pPr>
        <w:spacing w:after="0" w:line="260" w:lineRule="atLeast"/>
        <w:jc w:val="both"/>
        <w:rPr>
          <w:rFonts w:ascii="Arial" w:eastAsia="Times New Roman" w:hAnsi="Arial"/>
          <w:sz w:val="20"/>
          <w:szCs w:val="24"/>
        </w:rPr>
      </w:pPr>
      <w:r w:rsidRPr="002D5FD8">
        <w:rPr>
          <w:rFonts w:ascii="Arial" w:eastAsia="Times New Roman" w:hAnsi="Arial"/>
          <w:sz w:val="20"/>
          <w:szCs w:val="20"/>
        </w:rPr>
        <w:t xml:space="preserve">Pogodbeni stranki se zavezujeta, da bosta sodelovali pri zagotavljanju ustreznih organizacijskih in tehničnih ukrepov, ki zagotavljajo varovanje osebnih podatkov in uresničevanje pravic v povezavi z njimi skladno z Splošno uredbo o varstvu podatkov (člen 28 in 32). </w:t>
      </w:r>
    </w:p>
    <w:p w14:paraId="52473DFC" w14:textId="77777777" w:rsidR="002D5FD8" w:rsidRPr="002D5FD8" w:rsidRDefault="002D5FD8" w:rsidP="002D5FD8">
      <w:pPr>
        <w:spacing w:after="0" w:line="260" w:lineRule="atLeast"/>
        <w:jc w:val="both"/>
        <w:rPr>
          <w:rFonts w:ascii="Arial" w:eastAsia="Times New Roman" w:hAnsi="Arial"/>
          <w:sz w:val="20"/>
          <w:szCs w:val="20"/>
        </w:rPr>
      </w:pPr>
    </w:p>
    <w:p w14:paraId="1221D334" w14:textId="77777777" w:rsidR="002D5FD8" w:rsidRPr="002D5FD8" w:rsidRDefault="002D5FD8" w:rsidP="002D5FD8">
      <w:pPr>
        <w:spacing w:after="0" w:line="260" w:lineRule="atLeast"/>
        <w:jc w:val="both"/>
        <w:rPr>
          <w:rFonts w:ascii="Arial" w:eastAsia="Times New Roman" w:hAnsi="Arial"/>
          <w:sz w:val="20"/>
          <w:szCs w:val="24"/>
        </w:rPr>
      </w:pPr>
      <w:r w:rsidRPr="002D5FD8">
        <w:rPr>
          <w:rFonts w:ascii="Arial" w:eastAsia="Times New Roman" w:hAnsi="Arial"/>
          <w:sz w:val="20"/>
          <w:szCs w:val="20"/>
        </w:rPr>
        <w:t xml:space="preserve">Pogodbeni stranki se posebej dogovorita, da bo obdelovalec </w:t>
      </w:r>
      <w:r w:rsidRPr="002D5FD8">
        <w:rPr>
          <w:rFonts w:ascii="Arial" w:eastAsia="Times New Roman" w:hAnsi="Arial" w:cs="Verdana"/>
          <w:sz w:val="20"/>
          <w:szCs w:val="20"/>
        </w:rPr>
        <w:t>pri izvrševanju določil te pogodbe z organizacijskimi, tehničnimi in logično-tehničnimi postopki in ukrepi zagotovil tako varovanje osebnih podatkov, da se preprečuje slučajno ali namerno nepooblaščeno obdelavo, razkritje, sprememba, izguba ali uničenje osebnih podatkov tako, da se:</w:t>
      </w:r>
    </w:p>
    <w:p w14:paraId="36B01F86" w14:textId="77777777" w:rsidR="002D5FD8" w:rsidRPr="002D5FD8" w:rsidRDefault="002D5FD8" w:rsidP="002D5FD8">
      <w:pPr>
        <w:spacing w:after="0" w:line="260" w:lineRule="atLeast"/>
        <w:jc w:val="both"/>
        <w:rPr>
          <w:rFonts w:ascii="Arial" w:eastAsia="Times New Roman" w:hAnsi="Arial" w:cs="Verdana"/>
          <w:sz w:val="20"/>
          <w:szCs w:val="20"/>
        </w:rPr>
      </w:pPr>
    </w:p>
    <w:p w14:paraId="1DB622E9" w14:textId="77777777" w:rsidR="002D5FD8" w:rsidRPr="002D5FD8" w:rsidRDefault="002D5FD8" w:rsidP="00737136">
      <w:pPr>
        <w:numPr>
          <w:ilvl w:val="0"/>
          <w:numId w:val="37"/>
        </w:numPr>
        <w:suppressAutoHyphens/>
        <w:spacing w:after="0" w:line="260" w:lineRule="atLeast"/>
        <w:contextualSpacing/>
        <w:jc w:val="both"/>
        <w:rPr>
          <w:rFonts w:ascii="Arial" w:eastAsia="Times New Roman" w:hAnsi="Arial"/>
          <w:sz w:val="20"/>
          <w:szCs w:val="24"/>
        </w:rPr>
      </w:pPr>
      <w:r w:rsidRPr="002D5FD8">
        <w:rPr>
          <w:rFonts w:ascii="Arial" w:eastAsia="Times New Roman" w:hAnsi="Arial" w:cs="Verdana"/>
          <w:sz w:val="20"/>
          <w:szCs w:val="20"/>
        </w:rPr>
        <w:t xml:space="preserve">bo naprave, s katerimi dostopa do osebnih podatkov upravljavca, upoštevaje način njihove uporabe in s tem povezana tveganja in veljavne organizacijske ukrepe (tehnično in organizacijsko varovanje), </w:t>
      </w:r>
      <w:r w:rsidRPr="002D5FD8">
        <w:rPr>
          <w:rFonts w:ascii="Arial" w:eastAsia="Times New Roman" w:hAnsi="Arial" w:cs="Verdana"/>
          <w:sz w:val="20"/>
          <w:szCs w:val="20"/>
        </w:rPr>
        <w:lastRenderedPageBreak/>
        <w:t>zaščitil na način, da bo onemogočil nepooblaščeno obdelavo oziroma nepooblaščen dostop do podatkov (npr. z ukrepi kot so omejitev dostopa z gesli, uporabniškimi pravicami, ter šifriranjem podatkov).</w:t>
      </w:r>
    </w:p>
    <w:p w14:paraId="6F660634" w14:textId="77777777" w:rsidR="002D5FD8" w:rsidRPr="002D5FD8" w:rsidRDefault="002D5FD8" w:rsidP="00737136">
      <w:pPr>
        <w:numPr>
          <w:ilvl w:val="0"/>
          <w:numId w:val="37"/>
        </w:numPr>
        <w:suppressAutoHyphens/>
        <w:spacing w:after="0" w:line="260" w:lineRule="atLeast"/>
        <w:contextualSpacing/>
        <w:jc w:val="both"/>
        <w:rPr>
          <w:rFonts w:ascii="Arial" w:eastAsia="Times New Roman" w:hAnsi="Arial"/>
          <w:sz w:val="20"/>
          <w:szCs w:val="24"/>
        </w:rPr>
      </w:pPr>
      <w:r w:rsidRPr="002D5FD8">
        <w:rPr>
          <w:rFonts w:ascii="Arial" w:eastAsia="Times New Roman" w:hAnsi="Arial"/>
          <w:sz w:val="20"/>
          <w:szCs w:val="20"/>
        </w:rPr>
        <w:t xml:space="preserve">bo spoštoval pravila, ki urejajo varovanje prostorov, v katerih se nahaja oprema, s katero se dostopa, obdeluje osebne podatke upravljavca, ter uvedel organizacijske, fizične in tehnične ukrepe, ki onemogočajo nepooblaščenim osebam dostop do opreme </w:t>
      </w:r>
      <w:r w:rsidRPr="002D5FD8">
        <w:rPr>
          <w:rFonts w:ascii="Arial" w:eastAsia="Times New Roman" w:hAnsi="Arial" w:cs="Verdana"/>
          <w:sz w:val="20"/>
          <w:szCs w:val="20"/>
        </w:rPr>
        <w:t>iz prejšnje alineje ter tam shranjenih osebnih podatkov;</w:t>
      </w:r>
    </w:p>
    <w:p w14:paraId="3808F69F" w14:textId="77777777" w:rsidR="002D5FD8" w:rsidRPr="002D5FD8" w:rsidRDefault="002D5FD8" w:rsidP="00737136">
      <w:pPr>
        <w:numPr>
          <w:ilvl w:val="0"/>
          <w:numId w:val="37"/>
        </w:numPr>
        <w:suppressAutoHyphens/>
        <w:spacing w:after="0" w:line="260" w:lineRule="atLeast"/>
        <w:contextualSpacing/>
        <w:jc w:val="both"/>
        <w:rPr>
          <w:rFonts w:ascii="Arial" w:eastAsia="Times New Roman" w:hAnsi="Arial"/>
          <w:sz w:val="20"/>
          <w:szCs w:val="24"/>
        </w:rPr>
      </w:pPr>
      <w:r w:rsidRPr="002D5FD8">
        <w:rPr>
          <w:rFonts w:ascii="Arial" w:eastAsia="Times New Roman" w:hAnsi="Arial"/>
          <w:sz w:val="20"/>
          <w:szCs w:val="20"/>
        </w:rPr>
        <w:t>prenos občutljivih osebnih podatkov preko telekomunikacijskih omrežij mora biti zavarovan z metodami šifriranja, tako da se med prenosom zagotovi ustrezno zaščito podatkov oz. nečitljivost;</w:t>
      </w:r>
    </w:p>
    <w:p w14:paraId="4AEA03CF" w14:textId="77777777" w:rsidR="002D5FD8" w:rsidRPr="002D5FD8" w:rsidRDefault="002D5FD8" w:rsidP="00737136">
      <w:pPr>
        <w:numPr>
          <w:ilvl w:val="0"/>
          <w:numId w:val="37"/>
        </w:numPr>
        <w:suppressAutoHyphens/>
        <w:spacing w:after="0" w:line="240" w:lineRule="auto"/>
        <w:jc w:val="both"/>
        <w:rPr>
          <w:rFonts w:ascii="Arial" w:eastAsia="Times New Roman" w:hAnsi="Arial"/>
          <w:sz w:val="20"/>
          <w:szCs w:val="24"/>
        </w:rPr>
      </w:pPr>
      <w:r w:rsidRPr="002D5FD8">
        <w:rPr>
          <w:rFonts w:ascii="Arial" w:eastAsia="Times New Roman" w:hAnsi="Arial" w:cs="Verdana"/>
          <w:sz w:val="20"/>
          <w:szCs w:val="20"/>
        </w:rPr>
        <w:t>zaposlenim določi obseg in vrsto pooblastil, ki jih imajo pri obdelavi osebnih podatkov, varujejo prostori, kjer se hranijo ali obdelujejo osebni podatki, in strojna oprema, s katero se obdelujejo osebni podatki</w:t>
      </w:r>
    </w:p>
    <w:p w14:paraId="0EA0F212" w14:textId="77777777" w:rsidR="002D5FD8" w:rsidRPr="002D5FD8" w:rsidRDefault="002D5FD8" w:rsidP="002D5FD8">
      <w:pPr>
        <w:spacing w:after="0" w:line="260" w:lineRule="atLeast"/>
        <w:jc w:val="both"/>
        <w:rPr>
          <w:rFonts w:ascii="Arial" w:eastAsia="Times New Roman" w:hAnsi="Arial"/>
          <w:sz w:val="20"/>
          <w:szCs w:val="20"/>
        </w:rPr>
      </w:pPr>
    </w:p>
    <w:p w14:paraId="4F735629" w14:textId="77777777" w:rsidR="002D5FD8" w:rsidRPr="002D5FD8" w:rsidRDefault="002D5FD8" w:rsidP="002D5FD8">
      <w:pPr>
        <w:tabs>
          <w:tab w:val="left" w:pos="426"/>
        </w:tabs>
        <w:spacing w:after="0" w:line="260" w:lineRule="atLeast"/>
        <w:contextualSpacing/>
        <w:jc w:val="both"/>
        <w:rPr>
          <w:rFonts w:ascii="Verdana" w:hAnsi="Verdana" w:cs="Arial"/>
          <w:sz w:val="20"/>
          <w:szCs w:val="20"/>
        </w:rPr>
      </w:pPr>
      <w:r w:rsidRPr="002D5FD8">
        <w:rPr>
          <w:rFonts w:ascii="Verdana" w:hAnsi="Verdana" w:cs="Arial"/>
          <w:sz w:val="20"/>
          <w:szCs w:val="20"/>
        </w:rPr>
        <w:t xml:space="preserve">Obdelovalec se zavezuje, da bo osebne podatke varoval v skladu s Splošno uredbo o varstvu osebnih podatkov, določbami te pogodbe, določbami internih aktov </w:t>
      </w:r>
      <w:r w:rsidRPr="002D5FD8">
        <w:rPr>
          <w:rFonts w:ascii="Arial" w:hAnsi="Arial" w:cs="Arial"/>
          <w:sz w:val="20"/>
          <w:szCs w:val="20"/>
        </w:rPr>
        <w:t>upravljavca</w:t>
      </w:r>
      <w:r w:rsidRPr="002D5FD8">
        <w:rPr>
          <w:rFonts w:ascii="Verdana" w:hAnsi="Verdana" w:cs="Arial"/>
          <w:sz w:val="20"/>
          <w:szCs w:val="20"/>
        </w:rPr>
        <w:t>- Pravilnik o varstvu osebnih podatkov NIJZ in drugimi veljavnimi predpisi s področja varstva osebnih podatkov ter da osebnih podatkov ne bo uporabil za drugačen namen, kot je določen v tej pogodbi. Šteje se, da je obdelovalec s podpisom pogodbe seznanjen z vsebino notranjih aktov upravljavca, ki se obdelovalcu izroči najkasneje s podpisom pogodbe.</w:t>
      </w:r>
    </w:p>
    <w:p w14:paraId="16BD3086" w14:textId="77777777" w:rsidR="002D5FD8" w:rsidRPr="002D5FD8" w:rsidRDefault="002D5FD8" w:rsidP="002D5FD8">
      <w:pPr>
        <w:shd w:val="clear" w:color="auto" w:fill="FFFFFF"/>
        <w:adjustRightInd w:val="0"/>
        <w:spacing w:after="0" w:line="260" w:lineRule="exact"/>
        <w:jc w:val="both"/>
        <w:textAlignment w:val="baseline"/>
        <w:rPr>
          <w:rFonts w:ascii="Arial" w:eastAsia="Times New Roman" w:hAnsi="Arial"/>
          <w:sz w:val="20"/>
          <w:szCs w:val="20"/>
        </w:rPr>
      </w:pPr>
      <w:r w:rsidRPr="002D5FD8">
        <w:rPr>
          <w:rFonts w:ascii="Arial" w:eastAsia="Times New Roman" w:hAnsi="Arial" w:cs="Arial"/>
          <w:sz w:val="20"/>
          <w:szCs w:val="20"/>
        </w:rPr>
        <w:t xml:space="preserve"> </w:t>
      </w:r>
    </w:p>
    <w:p w14:paraId="72FB3F0C" w14:textId="77777777" w:rsidR="002D5FD8" w:rsidRPr="002D5FD8" w:rsidRDefault="002D5FD8" w:rsidP="002D5FD8">
      <w:pPr>
        <w:spacing w:after="0" w:line="260" w:lineRule="atLeast"/>
        <w:jc w:val="both"/>
        <w:rPr>
          <w:rFonts w:ascii="Arial" w:eastAsia="Times New Roman" w:hAnsi="Arial"/>
          <w:sz w:val="20"/>
          <w:szCs w:val="20"/>
        </w:rPr>
      </w:pPr>
      <w:r w:rsidRPr="002D5FD8">
        <w:rPr>
          <w:rFonts w:ascii="Arial" w:eastAsia="Times New Roman" w:hAnsi="Arial"/>
          <w:sz w:val="20"/>
          <w:szCs w:val="20"/>
        </w:rPr>
        <w:t>Upravljavec bo pri pogodbenem obdelovalcu ves čas nadzoroval izvajanja postopkov in ukrepov iz prejšnjega odstavka tega člena.</w:t>
      </w:r>
    </w:p>
    <w:p w14:paraId="64AF3A5E" w14:textId="77777777" w:rsidR="002D5FD8" w:rsidRPr="002D5FD8" w:rsidRDefault="002D5FD8" w:rsidP="002D5FD8">
      <w:pPr>
        <w:spacing w:after="0" w:line="260" w:lineRule="atLeast"/>
        <w:rPr>
          <w:rFonts w:ascii="Arial" w:eastAsia="Times New Roman" w:hAnsi="Arial"/>
          <w:b/>
          <w:caps/>
          <w:sz w:val="20"/>
          <w:szCs w:val="20"/>
        </w:rPr>
      </w:pPr>
    </w:p>
    <w:p w14:paraId="315F26C7" w14:textId="77777777" w:rsidR="002D5FD8" w:rsidRPr="002D5FD8" w:rsidRDefault="002D5FD8" w:rsidP="002D5FD8">
      <w:pPr>
        <w:spacing w:after="0" w:line="260" w:lineRule="atLeast"/>
        <w:rPr>
          <w:rFonts w:ascii="Arial" w:eastAsia="Times New Roman" w:hAnsi="Arial"/>
          <w:sz w:val="20"/>
          <w:szCs w:val="24"/>
        </w:rPr>
      </w:pPr>
      <w:r w:rsidRPr="002D5FD8">
        <w:rPr>
          <w:rFonts w:ascii="Arial" w:eastAsia="Times New Roman" w:hAnsi="Arial"/>
          <w:b/>
          <w:caps/>
          <w:sz w:val="20"/>
          <w:szCs w:val="20"/>
        </w:rPr>
        <w:t>VII. vključitev drugih obdelovalcev</w:t>
      </w:r>
    </w:p>
    <w:p w14:paraId="2A5F7916" w14:textId="77777777" w:rsidR="002D5FD8" w:rsidRPr="002D5FD8" w:rsidRDefault="002D5FD8" w:rsidP="002D5FD8">
      <w:pPr>
        <w:spacing w:after="0" w:line="260" w:lineRule="atLeast"/>
        <w:jc w:val="both"/>
        <w:rPr>
          <w:rFonts w:ascii="Arial" w:eastAsia="Times New Roman" w:hAnsi="Arial"/>
          <w:b/>
          <w:caps/>
          <w:sz w:val="20"/>
          <w:szCs w:val="20"/>
        </w:rPr>
      </w:pPr>
    </w:p>
    <w:p w14:paraId="2BB4FDD6" w14:textId="77777777" w:rsidR="002D5FD8" w:rsidRPr="002D5FD8" w:rsidRDefault="002D5FD8" w:rsidP="002D5FD8">
      <w:pPr>
        <w:spacing w:after="0" w:line="260" w:lineRule="atLeast"/>
        <w:jc w:val="center"/>
        <w:rPr>
          <w:rFonts w:ascii="Arial" w:eastAsia="Times New Roman" w:hAnsi="Arial"/>
          <w:sz w:val="20"/>
          <w:szCs w:val="24"/>
        </w:rPr>
      </w:pPr>
      <w:r w:rsidRPr="002D5FD8">
        <w:rPr>
          <w:rFonts w:ascii="Arial" w:eastAsia="Times New Roman" w:hAnsi="Arial"/>
          <w:b/>
          <w:sz w:val="20"/>
          <w:szCs w:val="20"/>
        </w:rPr>
        <w:t>7. člen</w:t>
      </w:r>
    </w:p>
    <w:p w14:paraId="597AC119" w14:textId="77777777" w:rsidR="002D5FD8" w:rsidRPr="002D5FD8" w:rsidRDefault="002D5FD8" w:rsidP="002D5FD8">
      <w:pPr>
        <w:spacing w:after="0" w:line="260" w:lineRule="atLeast"/>
        <w:jc w:val="both"/>
        <w:rPr>
          <w:rFonts w:ascii="Arial" w:eastAsia="Times New Roman" w:hAnsi="Arial"/>
          <w:b/>
          <w:sz w:val="20"/>
          <w:szCs w:val="20"/>
        </w:rPr>
      </w:pPr>
    </w:p>
    <w:p w14:paraId="554ECB6D" w14:textId="77777777" w:rsidR="002D5FD8" w:rsidRPr="002D5FD8" w:rsidRDefault="002D5FD8" w:rsidP="002D5FD8">
      <w:pPr>
        <w:spacing w:after="0" w:line="260" w:lineRule="atLeast"/>
        <w:jc w:val="both"/>
        <w:rPr>
          <w:rFonts w:ascii="Arial" w:eastAsia="Times New Roman" w:hAnsi="Arial"/>
          <w:sz w:val="20"/>
          <w:szCs w:val="24"/>
        </w:rPr>
      </w:pPr>
      <w:r w:rsidRPr="002D5FD8">
        <w:rPr>
          <w:rFonts w:ascii="Arial" w:eastAsia="Times New Roman" w:hAnsi="Arial"/>
          <w:sz w:val="20"/>
          <w:szCs w:val="20"/>
        </w:rPr>
        <w:t>Obdelovalec se zavezuje, da brez predhodnega posebnega pisnega dovoljenja upravljavca v obdelavo ne bo vključil drugih pogodbenih obdelovalcev (</w:t>
      </w:r>
      <w:r w:rsidRPr="002D5FD8">
        <w:rPr>
          <w:rFonts w:ascii="Arial" w:eastAsia="Times New Roman" w:hAnsi="Arial"/>
          <w:i/>
          <w:sz w:val="20"/>
          <w:szCs w:val="20"/>
        </w:rPr>
        <w:t>podizvajalcev, zunanjih izvajalcev</w:t>
      </w:r>
      <w:r w:rsidRPr="002D5FD8">
        <w:rPr>
          <w:rFonts w:ascii="Arial" w:eastAsia="Times New Roman" w:hAnsi="Arial"/>
          <w:sz w:val="20"/>
          <w:szCs w:val="20"/>
        </w:rPr>
        <w:t>), pri čemer ima upravljavec pravico zavrniti dovoljenje za vključitev drugega obdelovalca, če to po oceni upravljavca lahko vpliva na povečano tveganje za varnost osebnih podatkov.</w:t>
      </w:r>
    </w:p>
    <w:p w14:paraId="4ADEEB4A" w14:textId="77777777" w:rsidR="002D5FD8" w:rsidRPr="002D5FD8" w:rsidRDefault="002D5FD8" w:rsidP="002D5FD8">
      <w:pPr>
        <w:spacing w:after="0" w:line="260" w:lineRule="atLeast"/>
        <w:jc w:val="both"/>
        <w:rPr>
          <w:rFonts w:ascii="Arial" w:eastAsia="Times New Roman" w:hAnsi="Arial"/>
          <w:sz w:val="20"/>
          <w:szCs w:val="24"/>
        </w:rPr>
      </w:pPr>
      <w:r w:rsidRPr="002D5FD8">
        <w:rPr>
          <w:rFonts w:ascii="Arial" w:eastAsia="Times New Roman" w:hAnsi="Arial"/>
          <w:sz w:val="20"/>
          <w:szCs w:val="2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p w14:paraId="64F555CA" w14:textId="77777777" w:rsidR="002D5FD8" w:rsidRPr="002D5FD8" w:rsidRDefault="002D5FD8" w:rsidP="002D5FD8">
      <w:pPr>
        <w:spacing w:after="0" w:line="260" w:lineRule="atLeast"/>
        <w:rPr>
          <w:rFonts w:ascii="Arial" w:eastAsia="Times New Roman" w:hAnsi="Arial"/>
          <w:b/>
          <w:caps/>
          <w:sz w:val="20"/>
          <w:szCs w:val="20"/>
        </w:rPr>
      </w:pPr>
    </w:p>
    <w:p w14:paraId="32E91368" w14:textId="77777777" w:rsidR="002D5FD8" w:rsidRPr="002D5FD8" w:rsidRDefault="002D5FD8" w:rsidP="002D5FD8">
      <w:pPr>
        <w:spacing w:after="0" w:line="260" w:lineRule="atLeast"/>
        <w:rPr>
          <w:rFonts w:ascii="Arial" w:eastAsia="Times New Roman" w:hAnsi="Arial"/>
          <w:sz w:val="20"/>
          <w:szCs w:val="24"/>
        </w:rPr>
      </w:pPr>
      <w:r w:rsidRPr="002D5FD8">
        <w:rPr>
          <w:rFonts w:ascii="Arial" w:eastAsia="Times New Roman" w:hAnsi="Arial"/>
          <w:b/>
          <w:caps/>
          <w:sz w:val="20"/>
          <w:szCs w:val="20"/>
        </w:rPr>
        <w:t xml:space="preserve">VIII. </w:t>
      </w:r>
      <w:r w:rsidRPr="002D5FD8">
        <w:rPr>
          <w:rFonts w:ascii="Arial" w:eastAsia="Times New Roman" w:hAnsi="Arial" w:cs="Calibri"/>
          <w:b/>
          <w:caps/>
          <w:sz w:val="20"/>
        </w:rPr>
        <w:t xml:space="preserve"> prenos podatkov v 3. države</w:t>
      </w:r>
    </w:p>
    <w:p w14:paraId="329A3B46" w14:textId="77777777" w:rsidR="002D5FD8" w:rsidRPr="002D5FD8" w:rsidRDefault="002D5FD8" w:rsidP="002D5FD8">
      <w:pPr>
        <w:spacing w:after="0" w:line="260" w:lineRule="atLeast"/>
        <w:rPr>
          <w:rFonts w:ascii="Arial" w:eastAsia="Times New Roman" w:hAnsi="Arial"/>
          <w:sz w:val="20"/>
          <w:szCs w:val="24"/>
        </w:rPr>
      </w:pPr>
    </w:p>
    <w:p w14:paraId="61E0B2A3" w14:textId="77777777" w:rsidR="002D5FD8" w:rsidRPr="002D5FD8" w:rsidRDefault="002D5FD8" w:rsidP="002D5FD8">
      <w:pPr>
        <w:spacing w:after="0" w:line="260" w:lineRule="atLeast"/>
        <w:jc w:val="center"/>
        <w:rPr>
          <w:rFonts w:ascii="Arial" w:eastAsia="Times New Roman" w:hAnsi="Arial"/>
          <w:sz w:val="20"/>
          <w:szCs w:val="24"/>
        </w:rPr>
      </w:pPr>
      <w:r w:rsidRPr="002D5FD8">
        <w:rPr>
          <w:rFonts w:ascii="Arial" w:eastAsia="Times New Roman" w:hAnsi="Arial"/>
          <w:b/>
          <w:sz w:val="20"/>
          <w:szCs w:val="20"/>
        </w:rPr>
        <w:t>8. člen</w:t>
      </w:r>
    </w:p>
    <w:p w14:paraId="0431F8A0" w14:textId="77777777" w:rsidR="002D5FD8" w:rsidRPr="002D5FD8" w:rsidRDefault="002D5FD8" w:rsidP="002D5FD8">
      <w:pPr>
        <w:spacing w:after="0" w:line="260" w:lineRule="atLeast"/>
        <w:jc w:val="both"/>
        <w:rPr>
          <w:rFonts w:ascii="Arial" w:eastAsia="Times New Roman" w:hAnsi="Arial"/>
          <w:sz w:val="20"/>
          <w:szCs w:val="20"/>
        </w:rPr>
      </w:pPr>
    </w:p>
    <w:p w14:paraId="0C1BCAB3" w14:textId="77777777" w:rsidR="002D5FD8" w:rsidRPr="002D5FD8" w:rsidRDefault="002D5FD8" w:rsidP="002D5FD8">
      <w:pPr>
        <w:spacing w:after="0" w:line="260" w:lineRule="atLeast"/>
        <w:jc w:val="both"/>
        <w:rPr>
          <w:rFonts w:ascii="Arial" w:eastAsia="Times New Roman" w:hAnsi="Arial"/>
          <w:sz w:val="20"/>
          <w:szCs w:val="24"/>
        </w:rPr>
      </w:pPr>
      <w:r w:rsidRPr="002D5FD8">
        <w:rPr>
          <w:rFonts w:ascii="Arial" w:eastAsia="Times New Roman" w:hAnsi="Arial" w:cs="Calibri"/>
          <w:sz w:val="20"/>
        </w:rPr>
        <w:t xml:space="preserve">Obdelovalec ne sme brez pisnega dovoljenja posredovati ali hraniti ali drugače obdelovati osebnih podatkov upravljavca izven EU območja (v tretje države) ali posredovati podatke mednarodni organizaciji. </w:t>
      </w:r>
    </w:p>
    <w:p w14:paraId="213BEDD3" w14:textId="77777777" w:rsidR="002D5FD8" w:rsidRPr="002D5FD8" w:rsidRDefault="002D5FD8" w:rsidP="002D5FD8">
      <w:pPr>
        <w:spacing w:after="0" w:line="260" w:lineRule="atLeast"/>
        <w:ind w:left="720"/>
        <w:jc w:val="both"/>
        <w:rPr>
          <w:rFonts w:ascii="Arial" w:eastAsia="Times New Roman" w:hAnsi="Arial" w:cs="Calibri"/>
          <w:sz w:val="20"/>
        </w:rPr>
      </w:pPr>
    </w:p>
    <w:p w14:paraId="131F855B" w14:textId="77777777" w:rsidR="002D5FD8" w:rsidRPr="002D5FD8" w:rsidRDefault="002D5FD8" w:rsidP="002D5FD8">
      <w:pPr>
        <w:spacing w:after="0" w:line="260" w:lineRule="atLeast"/>
        <w:jc w:val="both"/>
        <w:rPr>
          <w:rFonts w:ascii="Arial" w:eastAsia="Times New Roman" w:hAnsi="Arial" w:cs="Calibri"/>
          <w:sz w:val="20"/>
        </w:rPr>
      </w:pPr>
      <w:r w:rsidRPr="002D5FD8">
        <w:rPr>
          <w:rFonts w:ascii="Arial" w:eastAsia="Times New Roman" w:hAnsi="Arial" w:cs="Calibri"/>
          <w:sz w:val="20"/>
        </w:rPr>
        <w:t>Upravljavec lahko zavrne izdajo pisnega dovoljenja obdelovalcu za prenos podatkov v tretje države ali mednarodno organizacijo, če mu obdelovalec ne uspe izkazati ustrezno raven varstva podatkov na enakovredni ravni, kot ga zagotavlja Splošna uredba o varstvu podatkov in drugi predpisi v Republiki Sloveniji.</w:t>
      </w:r>
    </w:p>
    <w:p w14:paraId="3B4BB566" w14:textId="77777777" w:rsidR="002D5FD8" w:rsidRPr="002D5FD8" w:rsidRDefault="002D5FD8" w:rsidP="002D5FD8">
      <w:pPr>
        <w:spacing w:after="0" w:line="260" w:lineRule="atLeast"/>
        <w:jc w:val="both"/>
        <w:rPr>
          <w:rFonts w:ascii="Arial" w:eastAsia="Times New Roman" w:hAnsi="Arial"/>
          <w:sz w:val="20"/>
          <w:szCs w:val="20"/>
        </w:rPr>
      </w:pPr>
    </w:p>
    <w:p w14:paraId="627ACC84" w14:textId="77777777" w:rsidR="002D5FD8" w:rsidRPr="002D5FD8" w:rsidRDefault="002D5FD8" w:rsidP="002D5FD8">
      <w:pPr>
        <w:spacing w:after="0" w:line="260" w:lineRule="atLeast"/>
        <w:rPr>
          <w:rFonts w:ascii="Arial" w:eastAsia="Times New Roman" w:hAnsi="Arial"/>
          <w:sz w:val="20"/>
          <w:szCs w:val="24"/>
        </w:rPr>
      </w:pPr>
      <w:r w:rsidRPr="002D5FD8">
        <w:rPr>
          <w:rFonts w:ascii="Arial" w:eastAsia="Times New Roman" w:hAnsi="Arial" w:cs="Verdana"/>
          <w:b/>
          <w:sz w:val="20"/>
          <w:szCs w:val="20"/>
        </w:rPr>
        <w:t>IX. KONČNE DOLOČBE</w:t>
      </w:r>
    </w:p>
    <w:p w14:paraId="1C04C237" w14:textId="77777777" w:rsidR="002D5FD8" w:rsidRPr="002D5FD8" w:rsidRDefault="002D5FD8" w:rsidP="002D5FD8">
      <w:pPr>
        <w:spacing w:after="0" w:line="260" w:lineRule="atLeast"/>
        <w:ind w:left="1080"/>
        <w:jc w:val="both"/>
        <w:rPr>
          <w:rFonts w:ascii="Arial" w:eastAsia="Times New Roman" w:hAnsi="Arial"/>
          <w:b/>
          <w:sz w:val="20"/>
          <w:szCs w:val="20"/>
        </w:rPr>
      </w:pPr>
    </w:p>
    <w:p w14:paraId="7D9B7EC9" w14:textId="77777777" w:rsidR="002D5FD8" w:rsidRPr="002D5FD8" w:rsidRDefault="002D5FD8" w:rsidP="002D5FD8">
      <w:pPr>
        <w:autoSpaceDE w:val="0"/>
        <w:spacing w:after="0" w:line="260" w:lineRule="atLeast"/>
        <w:ind w:left="1080"/>
        <w:rPr>
          <w:rFonts w:ascii="Arial" w:eastAsia="Times New Roman" w:hAnsi="Arial"/>
          <w:sz w:val="20"/>
          <w:szCs w:val="24"/>
        </w:rPr>
      </w:pPr>
      <w:r w:rsidRPr="002D5FD8">
        <w:rPr>
          <w:rFonts w:ascii="Arial" w:eastAsia="Times New Roman" w:hAnsi="Arial" w:cs="Calibri"/>
          <w:b/>
          <w:sz w:val="20"/>
          <w:szCs w:val="20"/>
        </w:rPr>
        <w:t xml:space="preserve">                                                  9. člen</w:t>
      </w:r>
    </w:p>
    <w:p w14:paraId="515BD7CF" w14:textId="77777777" w:rsidR="002D5FD8" w:rsidRPr="002D5FD8" w:rsidRDefault="002D5FD8" w:rsidP="002D5FD8">
      <w:pPr>
        <w:autoSpaceDE w:val="0"/>
        <w:spacing w:after="0" w:line="260" w:lineRule="atLeast"/>
        <w:ind w:left="1080"/>
        <w:rPr>
          <w:rFonts w:ascii="Arial" w:eastAsia="Times New Roman" w:hAnsi="Arial" w:cs="Calibri"/>
          <w:b/>
          <w:sz w:val="20"/>
          <w:szCs w:val="20"/>
        </w:rPr>
      </w:pPr>
    </w:p>
    <w:p w14:paraId="4B730487" w14:textId="77777777" w:rsidR="002D5FD8" w:rsidRPr="002D5FD8" w:rsidRDefault="002D5FD8" w:rsidP="002D5FD8">
      <w:pPr>
        <w:autoSpaceDE w:val="0"/>
        <w:spacing w:after="0" w:line="260" w:lineRule="atLeast"/>
        <w:jc w:val="both"/>
        <w:rPr>
          <w:rFonts w:ascii="Arial" w:eastAsia="Times New Roman" w:hAnsi="Arial"/>
          <w:sz w:val="20"/>
          <w:szCs w:val="24"/>
        </w:rPr>
      </w:pPr>
      <w:r w:rsidRPr="002D5FD8">
        <w:rPr>
          <w:rFonts w:ascii="Arial" w:eastAsia="Times New Roman" w:hAnsi="Arial" w:cs="Calibri"/>
          <w:sz w:val="20"/>
          <w:szCs w:val="20"/>
        </w:rPr>
        <w:t>Vse spremembe in dopolnitve te pogodbe se sklenejo v obliki pisnih dodatkov k tej pogodbi.</w:t>
      </w:r>
    </w:p>
    <w:p w14:paraId="16819134" w14:textId="77777777" w:rsidR="002D5FD8" w:rsidRPr="002D5FD8" w:rsidRDefault="002D5FD8" w:rsidP="002D5FD8">
      <w:pPr>
        <w:autoSpaceDE w:val="0"/>
        <w:spacing w:after="0" w:line="260" w:lineRule="atLeast"/>
        <w:jc w:val="both"/>
        <w:rPr>
          <w:rFonts w:ascii="Arial" w:eastAsia="Times New Roman" w:hAnsi="Arial" w:cs="Calibri"/>
          <w:sz w:val="20"/>
          <w:szCs w:val="20"/>
        </w:rPr>
      </w:pPr>
    </w:p>
    <w:p w14:paraId="03AC296C" w14:textId="77777777" w:rsidR="002D5FD8" w:rsidRPr="002D5FD8" w:rsidRDefault="002D5FD8" w:rsidP="002D5FD8">
      <w:pPr>
        <w:autoSpaceDE w:val="0"/>
        <w:spacing w:after="0" w:line="260" w:lineRule="atLeast"/>
        <w:ind w:left="1080"/>
        <w:rPr>
          <w:rFonts w:ascii="Arial" w:eastAsia="Times New Roman" w:hAnsi="Arial"/>
          <w:sz w:val="20"/>
          <w:szCs w:val="24"/>
        </w:rPr>
      </w:pPr>
      <w:r w:rsidRPr="002D5FD8">
        <w:rPr>
          <w:rFonts w:ascii="Arial" w:eastAsia="Times New Roman" w:hAnsi="Arial" w:cs="Calibri"/>
          <w:b/>
          <w:sz w:val="20"/>
          <w:szCs w:val="20"/>
        </w:rPr>
        <w:t xml:space="preserve">                                                  10. člen</w:t>
      </w:r>
    </w:p>
    <w:p w14:paraId="7EBDCA2E" w14:textId="77777777" w:rsidR="002D5FD8" w:rsidRPr="002D5FD8" w:rsidRDefault="002D5FD8" w:rsidP="002D5FD8">
      <w:pPr>
        <w:autoSpaceDE w:val="0"/>
        <w:spacing w:after="0" w:line="260" w:lineRule="atLeast"/>
        <w:ind w:left="1080"/>
        <w:jc w:val="both"/>
        <w:rPr>
          <w:rFonts w:ascii="Arial" w:eastAsia="Times New Roman" w:hAnsi="Arial" w:cs="Calibri"/>
          <w:b/>
          <w:sz w:val="20"/>
          <w:szCs w:val="20"/>
        </w:rPr>
      </w:pPr>
    </w:p>
    <w:p w14:paraId="52023E85" w14:textId="77777777" w:rsidR="002D5FD8" w:rsidRPr="002D5FD8" w:rsidRDefault="002D5FD8" w:rsidP="002D5FD8">
      <w:pPr>
        <w:autoSpaceDE w:val="0"/>
        <w:spacing w:after="0" w:line="260" w:lineRule="atLeast"/>
        <w:jc w:val="both"/>
        <w:rPr>
          <w:rFonts w:ascii="Arial" w:eastAsia="Times New Roman" w:hAnsi="Arial"/>
          <w:sz w:val="20"/>
          <w:szCs w:val="24"/>
        </w:rPr>
      </w:pPr>
      <w:r w:rsidRPr="002D5FD8">
        <w:rPr>
          <w:rFonts w:ascii="Arial" w:eastAsia="Times New Roman" w:hAnsi="Arial" w:cs="Calibri"/>
          <w:sz w:val="20"/>
          <w:szCs w:val="20"/>
        </w:rPr>
        <w:t>Morebitne spore iz te pogodbe bosta pogodbeni stranki reševali sporazumno, če pa to ne bo mogoče, bo o sporih odločalo pristojno sodišče na sedežu upravljavca.</w:t>
      </w:r>
    </w:p>
    <w:p w14:paraId="3B255F3D" w14:textId="77777777" w:rsidR="002D5FD8" w:rsidRPr="002D5FD8" w:rsidRDefault="002D5FD8" w:rsidP="002D5FD8">
      <w:pPr>
        <w:spacing w:after="0" w:line="260" w:lineRule="atLeast"/>
        <w:rPr>
          <w:rFonts w:ascii="Arial" w:eastAsia="Times New Roman" w:hAnsi="Arial" w:cs="Verdana"/>
          <w:sz w:val="20"/>
          <w:szCs w:val="20"/>
        </w:rPr>
      </w:pPr>
    </w:p>
    <w:p w14:paraId="23C388B8" w14:textId="77777777" w:rsidR="002D5FD8" w:rsidRPr="002D5FD8" w:rsidRDefault="002D5FD8" w:rsidP="0034666F">
      <w:pPr>
        <w:spacing w:after="0" w:line="260" w:lineRule="atLeast"/>
        <w:ind w:left="3960"/>
        <w:rPr>
          <w:rFonts w:ascii="Arial" w:eastAsia="Times New Roman" w:hAnsi="Arial"/>
          <w:sz w:val="20"/>
          <w:szCs w:val="24"/>
        </w:rPr>
      </w:pPr>
      <w:r w:rsidRPr="002D5FD8">
        <w:rPr>
          <w:rFonts w:ascii="Arial" w:eastAsia="Times New Roman" w:hAnsi="Arial" w:cs="Calibri"/>
          <w:b/>
          <w:sz w:val="20"/>
          <w:szCs w:val="20"/>
        </w:rPr>
        <w:t>11. člen</w:t>
      </w:r>
    </w:p>
    <w:p w14:paraId="1F60C15B" w14:textId="77777777" w:rsidR="002D5FD8" w:rsidRPr="002D5FD8" w:rsidRDefault="002D5FD8" w:rsidP="002D5FD8">
      <w:pPr>
        <w:spacing w:after="0" w:line="260" w:lineRule="atLeast"/>
        <w:ind w:left="360"/>
        <w:jc w:val="center"/>
        <w:rPr>
          <w:rFonts w:ascii="Arial" w:eastAsia="Times New Roman" w:hAnsi="Arial" w:cs="Verdana"/>
          <w:b/>
          <w:sz w:val="20"/>
          <w:szCs w:val="20"/>
        </w:rPr>
      </w:pPr>
    </w:p>
    <w:p w14:paraId="5DE6709C" w14:textId="77777777" w:rsidR="002D5FD8" w:rsidRPr="002D5FD8" w:rsidRDefault="002D5FD8" w:rsidP="002D5FD8">
      <w:pPr>
        <w:spacing w:after="0" w:line="260" w:lineRule="atLeast"/>
        <w:jc w:val="both"/>
        <w:rPr>
          <w:rFonts w:ascii="Arial" w:eastAsia="Times New Roman" w:hAnsi="Arial"/>
          <w:sz w:val="20"/>
          <w:szCs w:val="24"/>
        </w:rPr>
      </w:pPr>
      <w:r w:rsidRPr="002D5FD8">
        <w:rPr>
          <w:rFonts w:ascii="Arial" w:eastAsia="Times New Roman" w:hAnsi="Arial"/>
          <w:sz w:val="20"/>
          <w:szCs w:val="20"/>
        </w:rPr>
        <w:t>Ta pogodba začne veljati z dnem podpisa obeh pogodbenih strank in velja za čas trajanja pogodbe iz 1. člena te pogodbe.</w:t>
      </w:r>
    </w:p>
    <w:p w14:paraId="6C7B057C" w14:textId="77777777" w:rsidR="002D5FD8" w:rsidRPr="002D5FD8" w:rsidRDefault="002D5FD8" w:rsidP="002D5FD8">
      <w:pPr>
        <w:spacing w:after="0" w:line="260" w:lineRule="atLeast"/>
        <w:jc w:val="both"/>
        <w:rPr>
          <w:rFonts w:ascii="Arial" w:eastAsia="Times New Roman" w:hAnsi="Arial" w:cs="Calibri"/>
          <w:sz w:val="20"/>
          <w:szCs w:val="20"/>
        </w:rPr>
      </w:pPr>
    </w:p>
    <w:p w14:paraId="468E46B4" w14:textId="77777777" w:rsidR="002D5FD8" w:rsidRPr="002D5FD8" w:rsidRDefault="002D5FD8" w:rsidP="002D5FD8">
      <w:pPr>
        <w:spacing w:after="0" w:line="260" w:lineRule="atLeast"/>
        <w:ind w:left="1080"/>
        <w:rPr>
          <w:rFonts w:ascii="Arial" w:eastAsia="Times New Roman" w:hAnsi="Arial"/>
          <w:sz w:val="20"/>
          <w:szCs w:val="24"/>
        </w:rPr>
      </w:pPr>
      <w:r w:rsidRPr="002D5FD8">
        <w:rPr>
          <w:rFonts w:ascii="Arial" w:eastAsia="Times New Roman" w:hAnsi="Arial"/>
          <w:b/>
          <w:sz w:val="20"/>
          <w:szCs w:val="20"/>
        </w:rPr>
        <w:t xml:space="preserve">                                                   12. člen</w:t>
      </w:r>
    </w:p>
    <w:p w14:paraId="5B3B4D84" w14:textId="77777777" w:rsidR="002D5FD8" w:rsidRPr="002D5FD8" w:rsidRDefault="002D5FD8" w:rsidP="002D5FD8">
      <w:pPr>
        <w:spacing w:after="0" w:line="260" w:lineRule="atLeast"/>
        <w:jc w:val="both"/>
        <w:rPr>
          <w:rFonts w:ascii="Arial" w:eastAsia="Times New Roman" w:hAnsi="Arial" w:cs="Calibri"/>
          <w:b/>
          <w:sz w:val="20"/>
          <w:szCs w:val="20"/>
        </w:rPr>
      </w:pPr>
    </w:p>
    <w:p w14:paraId="0D19B0E6" w14:textId="77777777" w:rsidR="002D5FD8" w:rsidRPr="0084215A" w:rsidRDefault="002D5FD8" w:rsidP="002D5FD8">
      <w:pPr>
        <w:suppressAutoHyphens/>
        <w:spacing w:after="0" w:line="240" w:lineRule="auto"/>
        <w:jc w:val="both"/>
        <w:rPr>
          <w:rFonts w:ascii="Arial" w:eastAsia="Times New Roman" w:hAnsi="Arial"/>
          <w:sz w:val="20"/>
          <w:szCs w:val="20"/>
        </w:rPr>
      </w:pPr>
      <w:r w:rsidRPr="0084215A">
        <w:rPr>
          <w:rFonts w:ascii="Arial" w:eastAsia="Times New Roman" w:hAnsi="Arial"/>
          <w:sz w:val="20"/>
          <w:szCs w:val="20"/>
        </w:rPr>
        <w:t>Ta pogodba je sestavljena v dveh (2) enakih izvodih, od katerih prejme vsaka stranka po 1 (en) izvod pogodbe.</w:t>
      </w:r>
    </w:p>
    <w:p w14:paraId="2DA42945" w14:textId="77777777" w:rsidR="002D5FD8" w:rsidRPr="002D5FD8" w:rsidRDefault="002D5FD8" w:rsidP="002D5FD8">
      <w:pPr>
        <w:spacing w:after="0" w:line="260" w:lineRule="atLeast"/>
        <w:jc w:val="both"/>
        <w:rPr>
          <w:rFonts w:ascii="Arial" w:eastAsia="Times New Roman" w:hAnsi="Arial"/>
          <w:sz w:val="20"/>
          <w:szCs w:val="20"/>
        </w:rPr>
      </w:pPr>
    </w:p>
    <w:tbl>
      <w:tblPr>
        <w:tblpPr w:leftFromText="141" w:rightFromText="141" w:vertAnchor="text" w:horzAnchor="margin" w:tblpY="89"/>
        <w:tblW w:w="0" w:type="dxa"/>
        <w:tblLayout w:type="fixed"/>
        <w:tblCellMar>
          <w:top w:w="55" w:type="dxa"/>
          <w:left w:w="55" w:type="dxa"/>
          <w:bottom w:w="55" w:type="dxa"/>
          <w:right w:w="55" w:type="dxa"/>
        </w:tblCellMar>
        <w:tblLook w:val="04A0" w:firstRow="1" w:lastRow="0" w:firstColumn="1" w:lastColumn="0" w:noHBand="0" w:noVBand="1"/>
      </w:tblPr>
      <w:tblGrid>
        <w:gridCol w:w="4319"/>
        <w:gridCol w:w="677"/>
        <w:gridCol w:w="4646"/>
      </w:tblGrid>
      <w:tr w:rsidR="002D5FD8" w:rsidRPr="0084215A" w14:paraId="7A8E707C" w14:textId="77777777" w:rsidTr="00057E17">
        <w:trPr>
          <w:trHeight w:val="354"/>
        </w:trPr>
        <w:tc>
          <w:tcPr>
            <w:tcW w:w="4319" w:type="dxa"/>
            <w:tcBorders>
              <w:top w:val="single" w:sz="2" w:space="0" w:color="000000"/>
              <w:left w:val="single" w:sz="2" w:space="0" w:color="000000"/>
              <w:bottom w:val="single" w:sz="2" w:space="0" w:color="000000"/>
              <w:right w:val="nil"/>
            </w:tcBorders>
            <w:hideMark/>
          </w:tcPr>
          <w:p w14:paraId="0DCFFB02" w14:textId="77777777" w:rsidR="002D5FD8" w:rsidRPr="0084215A" w:rsidRDefault="002D5FD8" w:rsidP="002D5FD8">
            <w:pPr>
              <w:keepNext/>
              <w:widowControl w:val="0"/>
              <w:suppressLineNumbers/>
              <w:suppressAutoHyphens/>
              <w:spacing w:after="0" w:line="240" w:lineRule="auto"/>
              <w:rPr>
                <w:rFonts w:ascii="Arial" w:eastAsia="Times New Roman" w:hAnsi="Arial"/>
                <w:sz w:val="20"/>
                <w:szCs w:val="20"/>
              </w:rPr>
            </w:pPr>
            <w:r w:rsidRPr="0084215A">
              <w:rPr>
                <w:rFonts w:ascii="Arial" w:eastAsia="Times New Roman" w:hAnsi="Arial"/>
                <w:sz w:val="20"/>
                <w:szCs w:val="20"/>
              </w:rPr>
              <w:t>Pogodbeni obdelovalec:</w:t>
            </w:r>
          </w:p>
        </w:tc>
        <w:tc>
          <w:tcPr>
            <w:tcW w:w="677" w:type="dxa"/>
            <w:tcBorders>
              <w:top w:val="nil"/>
              <w:left w:val="single" w:sz="2" w:space="0" w:color="000000"/>
              <w:bottom w:val="nil"/>
              <w:right w:val="nil"/>
            </w:tcBorders>
          </w:tcPr>
          <w:p w14:paraId="7EDD4561" w14:textId="77777777" w:rsidR="002D5FD8" w:rsidRPr="0084215A" w:rsidRDefault="002D5FD8" w:rsidP="002D5FD8">
            <w:pPr>
              <w:keepNext/>
              <w:widowControl w:val="0"/>
              <w:suppressLineNumbers/>
              <w:suppressAutoHyphens/>
              <w:snapToGrid w:val="0"/>
              <w:spacing w:after="0" w:line="240" w:lineRule="auto"/>
              <w:rPr>
                <w:rFonts w:ascii="Arial" w:eastAsia="Times New Roman" w:hAnsi="Arial"/>
                <w:sz w:val="20"/>
                <w:szCs w:val="20"/>
              </w:rPr>
            </w:pPr>
          </w:p>
        </w:tc>
        <w:tc>
          <w:tcPr>
            <w:tcW w:w="4646" w:type="dxa"/>
            <w:tcBorders>
              <w:top w:val="single" w:sz="2" w:space="0" w:color="000000"/>
              <w:left w:val="single" w:sz="2" w:space="0" w:color="000000"/>
              <w:bottom w:val="single" w:sz="2" w:space="0" w:color="000000"/>
              <w:right w:val="single" w:sz="2" w:space="0" w:color="000000"/>
            </w:tcBorders>
            <w:shd w:val="clear" w:color="auto" w:fill="FFFFFF"/>
            <w:hideMark/>
          </w:tcPr>
          <w:p w14:paraId="09BB8949" w14:textId="77777777" w:rsidR="002D5FD8" w:rsidRPr="0084215A" w:rsidRDefault="002D5FD8" w:rsidP="002D5FD8">
            <w:pPr>
              <w:keepNext/>
              <w:widowControl w:val="0"/>
              <w:suppressLineNumbers/>
              <w:suppressAutoHyphens/>
              <w:spacing w:after="0" w:line="240" w:lineRule="auto"/>
              <w:rPr>
                <w:rFonts w:ascii="Arial" w:eastAsia="Times New Roman" w:hAnsi="Arial"/>
                <w:sz w:val="20"/>
                <w:szCs w:val="20"/>
              </w:rPr>
            </w:pPr>
            <w:r w:rsidRPr="0084215A">
              <w:rPr>
                <w:rFonts w:ascii="Arial" w:eastAsia="Times New Roman" w:hAnsi="Arial"/>
                <w:sz w:val="20"/>
                <w:szCs w:val="20"/>
              </w:rPr>
              <w:t xml:space="preserve">Upravljavec:                                                                     </w:t>
            </w:r>
          </w:p>
        </w:tc>
      </w:tr>
      <w:tr w:rsidR="002D5FD8" w:rsidRPr="0084215A" w14:paraId="13718D73" w14:textId="77777777" w:rsidTr="00057E17">
        <w:trPr>
          <w:trHeight w:val="81"/>
        </w:trPr>
        <w:tc>
          <w:tcPr>
            <w:tcW w:w="4319" w:type="dxa"/>
            <w:tcBorders>
              <w:top w:val="nil"/>
              <w:left w:val="single" w:sz="2" w:space="0" w:color="000000"/>
              <w:bottom w:val="single" w:sz="2" w:space="0" w:color="000000"/>
              <w:right w:val="nil"/>
            </w:tcBorders>
          </w:tcPr>
          <w:p w14:paraId="457E4360" w14:textId="77777777" w:rsidR="002D5FD8" w:rsidRPr="0084215A" w:rsidRDefault="002D5FD8" w:rsidP="002D5FD8">
            <w:pPr>
              <w:keepNext/>
              <w:widowControl w:val="0"/>
              <w:suppressLineNumbers/>
              <w:suppressAutoHyphens/>
              <w:snapToGrid w:val="0"/>
              <w:spacing w:after="0" w:line="240" w:lineRule="auto"/>
              <w:rPr>
                <w:rFonts w:ascii="Arial" w:eastAsia="Times New Roman" w:hAnsi="Arial"/>
                <w:sz w:val="20"/>
                <w:szCs w:val="20"/>
              </w:rPr>
            </w:pPr>
          </w:p>
        </w:tc>
        <w:tc>
          <w:tcPr>
            <w:tcW w:w="677" w:type="dxa"/>
            <w:tcBorders>
              <w:top w:val="nil"/>
              <w:left w:val="single" w:sz="2" w:space="0" w:color="000000"/>
              <w:bottom w:val="nil"/>
              <w:right w:val="nil"/>
            </w:tcBorders>
          </w:tcPr>
          <w:p w14:paraId="17EB9D4F" w14:textId="77777777" w:rsidR="002D5FD8" w:rsidRPr="0084215A" w:rsidRDefault="002D5FD8" w:rsidP="002D5FD8">
            <w:pPr>
              <w:keepNext/>
              <w:widowControl w:val="0"/>
              <w:suppressLineNumbers/>
              <w:suppressAutoHyphens/>
              <w:snapToGrid w:val="0"/>
              <w:spacing w:after="0" w:line="240" w:lineRule="auto"/>
              <w:rPr>
                <w:rFonts w:ascii="Arial" w:eastAsia="Times New Roman" w:hAnsi="Arial"/>
                <w:sz w:val="20"/>
                <w:szCs w:val="20"/>
              </w:rPr>
            </w:pPr>
          </w:p>
        </w:tc>
        <w:tc>
          <w:tcPr>
            <w:tcW w:w="4646" w:type="dxa"/>
            <w:tcBorders>
              <w:top w:val="nil"/>
              <w:left w:val="single" w:sz="2" w:space="0" w:color="000000"/>
              <w:bottom w:val="single" w:sz="2" w:space="0" w:color="000000"/>
              <w:right w:val="single" w:sz="2" w:space="0" w:color="000000"/>
            </w:tcBorders>
          </w:tcPr>
          <w:p w14:paraId="44FE9499" w14:textId="77777777" w:rsidR="002D5FD8" w:rsidRPr="0084215A" w:rsidRDefault="002D5FD8" w:rsidP="002D5FD8">
            <w:pPr>
              <w:keepNext/>
              <w:widowControl w:val="0"/>
              <w:suppressLineNumbers/>
              <w:suppressAutoHyphens/>
              <w:spacing w:after="0" w:line="240" w:lineRule="auto"/>
              <w:rPr>
                <w:rFonts w:ascii="Arial" w:eastAsia="Times New Roman" w:hAnsi="Arial"/>
                <w:sz w:val="20"/>
                <w:szCs w:val="20"/>
              </w:rPr>
            </w:pPr>
            <w:r w:rsidRPr="0084215A">
              <w:rPr>
                <w:rFonts w:ascii="Arial" w:eastAsia="Times New Roman" w:hAnsi="Arial"/>
                <w:sz w:val="20"/>
                <w:szCs w:val="20"/>
              </w:rPr>
              <w:t>Nacionalni inštitut za javno zdravje</w:t>
            </w:r>
          </w:p>
          <w:p w14:paraId="7597948F" w14:textId="77777777" w:rsidR="002D5FD8" w:rsidRPr="0084215A" w:rsidRDefault="002D5FD8" w:rsidP="002D5FD8">
            <w:pPr>
              <w:keepNext/>
              <w:widowControl w:val="0"/>
              <w:suppressLineNumbers/>
              <w:suppressAutoHyphens/>
              <w:spacing w:after="0" w:line="240" w:lineRule="auto"/>
              <w:rPr>
                <w:rFonts w:ascii="Arial" w:eastAsia="Times New Roman" w:hAnsi="Arial"/>
                <w:sz w:val="20"/>
                <w:szCs w:val="20"/>
              </w:rPr>
            </w:pPr>
            <w:r w:rsidRPr="0084215A">
              <w:rPr>
                <w:rFonts w:ascii="Arial" w:eastAsia="Times New Roman" w:hAnsi="Arial"/>
                <w:sz w:val="20"/>
                <w:szCs w:val="20"/>
              </w:rPr>
              <w:t>Trubarjeva cesta 2</w:t>
            </w:r>
          </w:p>
          <w:p w14:paraId="532B3021" w14:textId="77777777" w:rsidR="002D5FD8" w:rsidRPr="0084215A" w:rsidRDefault="002D5FD8" w:rsidP="002D5FD8">
            <w:pPr>
              <w:keepNext/>
              <w:widowControl w:val="0"/>
              <w:suppressLineNumbers/>
              <w:suppressAutoHyphens/>
              <w:spacing w:after="0" w:line="240" w:lineRule="auto"/>
              <w:rPr>
                <w:rFonts w:ascii="Arial" w:eastAsia="Times New Roman" w:hAnsi="Arial"/>
                <w:sz w:val="20"/>
                <w:szCs w:val="20"/>
              </w:rPr>
            </w:pPr>
          </w:p>
          <w:p w14:paraId="3AE23755" w14:textId="77777777" w:rsidR="002D5FD8" w:rsidRPr="0084215A" w:rsidRDefault="002D5FD8" w:rsidP="002D5FD8">
            <w:pPr>
              <w:keepNext/>
              <w:widowControl w:val="0"/>
              <w:suppressLineNumbers/>
              <w:suppressAutoHyphens/>
              <w:spacing w:after="0" w:line="240" w:lineRule="auto"/>
              <w:rPr>
                <w:rFonts w:ascii="Arial" w:eastAsia="Times New Roman" w:hAnsi="Arial"/>
                <w:sz w:val="20"/>
                <w:szCs w:val="20"/>
              </w:rPr>
            </w:pPr>
            <w:r w:rsidRPr="0084215A">
              <w:rPr>
                <w:rFonts w:ascii="Arial" w:eastAsia="Times New Roman" w:hAnsi="Arial"/>
                <w:sz w:val="20"/>
                <w:szCs w:val="20"/>
              </w:rPr>
              <w:t>1000 Ljubljana</w:t>
            </w:r>
          </w:p>
        </w:tc>
      </w:tr>
      <w:tr w:rsidR="002D5FD8" w:rsidRPr="0084215A" w14:paraId="0ADD59E3" w14:textId="77777777" w:rsidTr="00057E17">
        <w:trPr>
          <w:trHeight w:val="354"/>
        </w:trPr>
        <w:tc>
          <w:tcPr>
            <w:tcW w:w="4319" w:type="dxa"/>
          </w:tcPr>
          <w:p w14:paraId="064C38E4" w14:textId="77777777" w:rsidR="002D5FD8" w:rsidRPr="0084215A" w:rsidRDefault="002D5FD8" w:rsidP="002D5FD8">
            <w:pPr>
              <w:keepNext/>
              <w:widowControl w:val="0"/>
              <w:suppressLineNumbers/>
              <w:suppressAutoHyphens/>
              <w:snapToGrid w:val="0"/>
              <w:spacing w:after="0" w:line="240" w:lineRule="auto"/>
              <w:rPr>
                <w:rFonts w:ascii="Arial" w:eastAsia="Times New Roman" w:hAnsi="Arial"/>
                <w:sz w:val="20"/>
                <w:szCs w:val="20"/>
              </w:rPr>
            </w:pPr>
          </w:p>
        </w:tc>
        <w:tc>
          <w:tcPr>
            <w:tcW w:w="677" w:type="dxa"/>
          </w:tcPr>
          <w:p w14:paraId="352F3A93" w14:textId="77777777" w:rsidR="002D5FD8" w:rsidRPr="0084215A" w:rsidRDefault="002D5FD8" w:rsidP="002D5FD8">
            <w:pPr>
              <w:keepNext/>
              <w:widowControl w:val="0"/>
              <w:suppressLineNumbers/>
              <w:suppressAutoHyphens/>
              <w:snapToGrid w:val="0"/>
              <w:spacing w:after="0" w:line="240" w:lineRule="auto"/>
              <w:rPr>
                <w:rFonts w:ascii="Arial" w:eastAsia="Times New Roman" w:hAnsi="Arial"/>
                <w:sz w:val="20"/>
                <w:szCs w:val="20"/>
              </w:rPr>
            </w:pPr>
          </w:p>
        </w:tc>
        <w:tc>
          <w:tcPr>
            <w:tcW w:w="4646" w:type="dxa"/>
          </w:tcPr>
          <w:p w14:paraId="6FE6F8A2" w14:textId="77777777" w:rsidR="002D5FD8" w:rsidRPr="0084215A" w:rsidRDefault="002D5FD8" w:rsidP="002D5FD8">
            <w:pPr>
              <w:keepNext/>
              <w:widowControl w:val="0"/>
              <w:suppressLineNumbers/>
              <w:suppressAutoHyphens/>
              <w:snapToGrid w:val="0"/>
              <w:spacing w:after="0" w:line="240" w:lineRule="auto"/>
              <w:rPr>
                <w:rFonts w:ascii="Arial" w:eastAsia="Times New Roman" w:hAnsi="Arial"/>
                <w:sz w:val="20"/>
                <w:szCs w:val="20"/>
              </w:rPr>
            </w:pPr>
          </w:p>
        </w:tc>
      </w:tr>
      <w:tr w:rsidR="002D5FD8" w:rsidRPr="0084215A" w14:paraId="064C1F14" w14:textId="77777777" w:rsidTr="00057E17">
        <w:trPr>
          <w:trHeight w:val="307"/>
        </w:trPr>
        <w:tc>
          <w:tcPr>
            <w:tcW w:w="4319" w:type="dxa"/>
            <w:hideMark/>
          </w:tcPr>
          <w:p w14:paraId="68CE16D4" w14:textId="77777777" w:rsidR="002D5FD8" w:rsidRPr="0084215A" w:rsidRDefault="002D5FD8" w:rsidP="002D5FD8">
            <w:pPr>
              <w:keepNext/>
              <w:widowControl w:val="0"/>
              <w:suppressLineNumbers/>
              <w:suppressAutoHyphens/>
              <w:spacing w:after="0" w:line="240" w:lineRule="auto"/>
              <w:rPr>
                <w:rFonts w:ascii="Arial" w:eastAsia="Times New Roman" w:hAnsi="Arial"/>
                <w:sz w:val="20"/>
                <w:szCs w:val="20"/>
              </w:rPr>
            </w:pPr>
            <w:r w:rsidRPr="0084215A">
              <w:rPr>
                <w:rFonts w:ascii="Arial" w:eastAsia="Times New Roman" w:hAnsi="Arial"/>
                <w:sz w:val="20"/>
                <w:szCs w:val="20"/>
              </w:rPr>
              <w:t>V               , dne</w:t>
            </w:r>
          </w:p>
        </w:tc>
        <w:tc>
          <w:tcPr>
            <w:tcW w:w="677" w:type="dxa"/>
          </w:tcPr>
          <w:p w14:paraId="454EBA27" w14:textId="77777777" w:rsidR="002D5FD8" w:rsidRPr="0084215A" w:rsidRDefault="002D5FD8" w:rsidP="002D5FD8">
            <w:pPr>
              <w:keepNext/>
              <w:widowControl w:val="0"/>
              <w:suppressLineNumbers/>
              <w:suppressAutoHyphens/>
              <w:snapToGrid w:val="0"/>
              <w:spacing w:after="0" w:line="240" w:lineRule="auto"/>
              <w:rPr>
                <w:rFonts w:ascii="Arial" w:eastAsia="Times New Roman" w:hAnsi="Arial"/>
                <w:sz w:val="20"/>
                <w:szCs w:val="20"/>
              </w:rPr>
            </w:pPr>
          </w:p>
        </w:tc>
        <w:tc>
          <w:tcPr>
            <w:tcW w:w="4646" w:type="dxa"/>
            <w:hideMark/>
          </w:tcPr>
          <w:p w14:paraId="78483CA9" w14:textId="77777777" w:rsidR="002D5FD8" w:rsidRPr="0084215A" w:rsidRDefault="002D5FD8" w:rsidP="002D5FD8">
            <w:pPr>
              <w:keepNext/>
              <w:widowControl w:val="0"/>
              <w:suppressLineNumbers/>
              <w:suppressAutoHyphens/>
              <w:spacing w:after="0" w:line="240" w:lineRule="auto"/>
              <w:rPr>
                <w:rFonts w:ascii="Arial" w:eastAsia="Times New Roman" w:hAnsi="Arial"/>
                <w:sz w:val="20"/>
                <w:szCs w:val="20"/>
              </w:rPr>
            </w:pPr>
            <w:r w:rsidRPr="0084215A">
              <w:rPr>
                <w:rFonts w:ascii="Arial" w:eastAsia="Times New Roman" w:hAnsi="Arial"/>
                <w:sz w:val="20"/>
                <w:szCs w:val="20"/>
              </w:rPr>
              <w:t xml:space="preserve">V Ljubljani, dne </w:t>
            </w:r>
          </w:p>
        </w:tc>
      </w:tr>
      <w:tr w:rsidR="002D5FD8" w:rsidRPr="0084215A" w14:paraId="1C0141A6" w14:textId="77777777" w:rsidTr="00057E17">
        <w:trPr>
          <w:trHeight w:val="354"/>
        </w:trPr>
        <w:tc>
          <w:tcPr>
            <w:tcW w:w="4319" w:type="dxa"/>
          </w:tcPr>
          <w:p w14:paraId="3150E329" w14:textId="77777777" w:rsidR="002D5FD8" w:rsidRPr="0084215A" w:rsidRDefault="002D5FD8" w:rsidP="002D5FD8">
            <w:pPr>
              <w:keepNext/>
              <w:widowControl w:val="0"/>
              <w:suppressLineNumbers/>
              <w:suppressAutoHyphens/>
              <w:spacing w:after="0" w:line="240" w:lineRule="auto"/>
              <w:rPr>
                <w:rFonts w:ascii="Arial" w:eastAsia="Times New Roman" w:hAnsi="Arial"/>
                <w:sz w:val="20"/>
                <w:szCs w:val="20"/>
              </w:rPr>
            </w:pPr>
            <w:r w:rsidRPr="0084215A">
              <w:rPr>
                <w:rFonts w:ascii="Arial" w:eastAsia="Times New Roman" w:hAnsi="Arial"/>
                <w:sz w:val="20"/>
                <w:szCs w:val="20"/>
              </w:rPr>
              <w:t xml:space="preserve">Podpisnik:    </w:t>
            </w:r>
          </w:p>
          <w:p w14:paraId="07276BC6" w14:textId="77777777" w:rsidR="002D5FD8" w:rsidRPr="0084215A" w:rsidRDefault="002D5FD8" w:rsidP="002D5FD8">
            <w:pPr>
              <w:keepNext/>
              <w:widowControl w:val="0"/>
              <w:suppressLineNumbers/>
              <w:suppressAutoHyphens/>
              <w:spacing w:after="0" w:line="240" w:lineRule="auto"/>
              <w:rPr>
                <w:rFonts w:ascii="Arial" w:eastAsia="Times New Roman" w:hAnsi="Arial"/>
                <w:sz w:val="20"/>
                <w:szCs w:val="20"/>
              </w:rPr>
            </w:pPr>
          </w:p>
        </w:tc>
        <w:tc>
          <w:tcPr>
            <w:tcW w:w="677" w:type="dxa"/>
          </w:tcPr>
          <w:p w14:paraId="0E5E302C" w14:textId="77777777" w:rsidR="002D5FD8" w:rsidRPr="0084215A" w:rsidRDefault="002D5FD8" w:rsidP="002D5FD8">
            <w:pPr>
              <w:keepNext/>
              <w:widowControl w:val="0"/>
              <w:suppressLineNumbers/>
              <w:suppressAutoHyphens/>
              <w:snapToGrid w:val="0"/>
              <w:spacing w:after="0" w:line="240" w:lineRule="auto"/>
              <w:rPr>
                <w:rFonts w:ascii="Arial" w:eastAsia="Times New Roman" w:hAnsi="Arial"/>
                <w:sz w:val="20"/>
                <w:szCs w:val="20"/>
              </w:rPr>
            </w:pPr>
          </w:p>
        </w:tc>
        <w:tc>
          <w:tcPr>
            <w:tcW w:w="4646" w:type="dxa"/>
          </w:tcPr>
          <w:p w14:paraId="4E6AC606" w14:textId="77777777" w:rsidR="002D5FD8" w:rsidRPr="0084215A" w:rsidRDefault="002D5FD8" w:rsidP="002D5FD8">
            <w:pPr>
              <w:keepNext/>
              <w:widowControl w:val="0"/>
              <w:suppressLineNumbers/>
              <w:suppressAutoHyphens/>
              <w:spacing w:after="0" w:line="240" w:lineRule="auto"/>
              <w:rPr>
                <w:rFonts w:ascii="Arial" w:eastAsia="Times New Roman" w:hAnsi="Arial"/>
                <w:sz w:val="20"/>
                <w:szCs w:val="20"/>
              </w:rPr>
            </w:pPr>
            <w:r w:rsidRPr="0084215A">
              <w:rPr>
                <w:rFonts w:ascii="Arial" w:eastAsia="Times New Roman" w:hAnsi="Arial"/>
                <w:sz w:val="20"/>
                <w:szCs w:val="20"/>
              </w:rPr>
              <w:t>Podpisnik: doc. dr. Branko Gabrovec, generalni direktor</w:t>
            </w:r>
          </w:p>
          <w:p w14:paraId="713BBD4D" w14:textId="77777777" w:rsidR="002D5FD8" w:rsidRPr="0084215A" w:rsidRDefault="002D5FD8" w:rsidP="002D5FD8">
            <w:pPr>
              <w:keepNext/>
              <w:widowControl w:val="0"/>
              <w:suppressLineNumbers/>
              <w:suppressAutoHyphens/>
              <w:spacing w:after="0" w:line="240" w:lineRule="auto"/>
              <w:rPr>
                <w:rFonts w:ascii="Arial" w:eastAsia="Times New Roman" w:hAnsi="Arial"/>
                <w:sz w:val="20"/>
                <w:szCs w:val="20"/>
              </w:rPr>
            </w:pPr>
          </w:p>
          <w:p w14:paraId="1BDA2D1C" w14:textId="77777777" w:rsidR="002D5FD8" w:rsidRPr="0084215A" w:rsidRDefault="002D5FD8" w:rsidP="002D5FD8">
            <w:pPr>
              <w:keepNext/>
              <w:widowControl w:val="0"/>
              <w:suppressLineNumbers/>
              <w:suppressAutoHyphens/>
              <w:spacing w:after="0" w:line="240" w:lineRule="auto"/>
              <w:rPr>
                <w:rFonts w:ascii="Arial" w:eastAsia="Times New Roman" w:hAnsi="Arial"/>
                <w:sz w:val="20"/>
                <w:szCs w:val="20"/>
              </w:rPr>
            </w:pPr>
            <w:r w:rsidRPr="0084215A">
              <w:rPr>
                <w:rFonts w:ascii="Arial" w:eastAsia="Times New Roman" w:hAnsi="Arial"/>
                <w:sz w:val="20"/>
                <w:szCs w:val="20"/>
              </w:rPr>
              <w:t>Št.:</w:t>
            </w:r>
          </w:p>
        </w:tc>
      </w:tr>
    </w:tbl>
    <w:p w14:paraId="774032CD" w14:textId="77777777" w:rsidR="002D5FD8" w:rsidRPr="002D5FD8" w:rsidRDefault="002D5FD8" w:rsidP="002D5FD8">
      <w:pPr>
        <w:autoSpaceDE w:val="0"/>
        <w:autoSpaceDN w:val="0"/>
        <w:adjustRightInd w:val="0"/>
        <w:spacing w:after="0" w:line="260" w:lineRule="atLeast"/>
        <w:jc w:val="both"/>
        <w:rPr>
          <w:rFonts w:ascii="Arial" w:eastAsia="Times New Roman" w:hAnsi="Arial"/>
          <w:sz w:val="20"/>
          <w:szCs w:val="24"/>
        </w:rPr>
      </w:pPr>
    </w:p>
    <w:p w14:paraId="74E9D6D5" w14:textId="77777777" w:rsidR="002D5FD8" w:rsidRPr="002D5FD8" w:rsidRDefault="002D5FD8" w:rsidP="002D5FD8">
      <w:pPr>
        <w:spacing w:after="0" w:line="260" w:lineRule="atLeast"/>
        <w:rPr>
          <w:rFonts w:ascii="Arial" w:eastAsia="Times New Roman" w:hAnsi="Arial"/>
          <w:sz w:val="20"/>
          <w:szCs w:val="24"/>
        </w:rPr>
      </w:pPr>
    </w:p>
    <w:p w14:paraId="49E3AD07" w14:textId="77777777" w:rsidR="002D5FD8" w:rsidRPr="002D5FD8" w:rsidRDefault="002D5FD8" w:rsidP="002D5FD8">
      <w:pPr>
        <w:spacing w:after="0" w:line="260" w:lineRule="atLeast"/>
        <w:rPr>
          <w:rFonts w:ascii="Arial" w:eastAsia="Times New Roman" w:hAnsi="Arial"/>
          <w:sz w:val="20"/>
          <w:szCs w:val="24"/>
        </w:rPr>
      </w:pPr>
    </w:p>
    <w:p w14:paraId="3DA01FE0" w14:textId="77777777" w:rsidR="00555B9B" w:rsidRPr="00400743" w:rsidRDefault="00555B9B" w:rsidP="005242A7">
      <w:pPr>
        <w:widowControl w:val="0"/>
        <w:spacing w:after="0" w:line="240" w:lineRule="auto"/>
        <w:jc w:val="both"/>
        <w:rPr>
          <w:rFonts w:ascii="Verdana" w:hAnsi="Verdana"/>
          <w:sz w:val="20"/>
          <w:szCs w:val="28"/>
        </w:rPr>
      </w:pPr>
    </w:p>
    <w:sectPr w:rsidR="00555B9B" w:rsidRPr="00400743" w:rsidSect="00A620B0">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51320" w14:textId="77777777" w:rsidR="00A620B0" w:rsidRPr="002D5FD8" w:rsidRDefault="00A620B0" w:rsidP="00C108AE">
      <w:pPr>
        <w:spacing w:after="0" w:line="240" w:lineRule="auto"/>
      </w:pPr>
      <w:r w:rsidRPr="002D5FD8">
        <w:separator/>
      </w:r>
    </w:p>
  </w:endnote>
  <w:endnote w:type="continuationSeparator" w:id="0">
    <w:p w14:paraId="4AA90FD6" w14:textId="77777777" w:rsidR="00A620B0" w:rsidRPr="002D5FD8" w:rsidRDefault="00A620B0" w:rsidP="00C108AE">
      <w:pPr>
        <w:spacing w:after="0" w:line="240" w:lineRule="auto"/>
      </w:pPr>
      <w:r w:rsidRPr="002D5FD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Omega">
    <w:altName w:val="Segoe UI"/>
    <w:charset w:val="00"/>
    <w:family w:val="swiss"/>
    <w:pitch w:val="variable"/>
    <w:sig w:usb0="00000001" w:usb1="00000000" w:usb2="00000000" w:usb3="00000000" w:csb0="00000093"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Calibri,Bold">
    <w:panose1 w:val="00000000000000000000"/>
    <w:charset w:val="EE"/>
    <w:family w:val="auto"/>
    <w:notTrueType/>
    <w:pitch w:val="default"/>
    <w:sig w:usb0="00000005" w:usb1="00000000" w:usb2="00000000" w:usb3="00000000" w:csb0="00000002" w:csb1="00000000"/>
  </w:font>
  <w:font w:name="Republika">
    <w:altName w:val="Times New Roman"/>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8D23" w14:textId="77777777" w:rsidR="00386E98" w:rsidRDefault="00386E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057E17" w:rsidRPr="002D5FD8" w14:paraId="01F2BB27" w14:textId="77777777" w:rsidTr="00045132">
      <w:tc>
        <w:tcPr>
          <w:tcW w:w="6588" w:type="dxa"/>
          <w:shd w:val="clear" w:color="auto" w:fill="auto"/>
        </w:tcPr>
        <w:p w14:paraId="5EDCC857" w14:textId="116EF6C8" w:rsidR="00057E17" w:rsidRPr="002D5FD8" w:rsidRDefault="00057E17" w:rsidP="00045132">
          <w:pPr>
            <w:pStyle w:val="Footer"/>
            <w:spacing w:after="0" w:line="240" w:lineRule="auto"/>
            <w:rPr>
              <w:rFonts w:ascii="Verdana" w:hAnsi="Verdana"/>
              <w:i/>
              <w:sz w:val="16"/>
              <w:szCs w:val="16"/>
              <w:vertAlign w:val="superscript"/>
            </w:rPr>
          </w:pPr>
          <w:r w:rsidRPr="002D5FD8">
            <w:rPr>
              <w:rFonts w:ascii="Verdana" w:hAnsi="Verdana"/>
              <w:i/>
              <w:sz w:val="16"/>
              <w:szCs w:val="16"/>
            </w:rPr>
            <w:t>ePRO</w:t>
          </w:r>
          <w:r w:rsidRPr="002D5FD8">
            <w:rPr>
              <w:rFonts w:ascii="Verdana" w:hAnsi="Verdana"/>
              <w:i/>
              <w:sz w:val="16"/>
              <w:szCs w:val="16"/>
              <w:vertAlign w:val="superscript"/>
            </w:rPr>
            <w:t>©</w:t>
          </w:r>
          <w:r w:rsidRPr="002D5FD8">
            <w:rPr>
              <w:rFonts w:ascii="Verdana" w:hAnsi="Verdana"/>
              <w:i/>
              <w:sz w:val="16"/>
              <w:szCs w:val="16"/>
            </w:rPr>
            <w:t xml:space="preserve"> ver. 3.3</w:t>
          </w:r>
        </w:p>
      </w:tc>
      <w:tc>
        <w:tcPr>
          <w:tcW w:w="6588" w:type="dxa"/>
          <w:shd w:val="clear" w:color="auto" w:fill="auto"/>
          <w:vAlign w:val="center"/>
        </w:tcPr>
        <w:p w14:paraId="56FEA452" w14:textId="1994BFC9" w:rsidR="00057E17" w:rsidRPr="002D5FD8" w:rsidRDefault="00057E17" w:rsidP="004F185D">
          <w:pPr>
            <w:pStyle w:val="Footer"/>
            <w:spacing w:after="0" w:line="240" w:lineRule="auto"/>
            <w:jc w:val="right"/>
            <w:rPr>
              <w:rFonts w:ascii="Verdana" w:hAnsi="Verdana"/>
              <w:sz w:val="16"/>
              <w:szCs w:val="16"/>
            </w:rPr>
          </w:pPr>
          <w:r w:rsidRPr="002D5FD8">
            <w:rPr>
              <w:rFonts w:ascii="Verdana" w:hAnsi="Verdana"/>
              <w:sz w:val="16"/>
              <w:szCs w:val="16"/>
            </w:rPr>
            <w:t xml:space="preserve">Stran </w:t>
          </w:r>
          <w:r w:rsidRPr="002D5FD8">
            <w:rPr>
              <w:rFonts w:ascii="Verdana" w:hAnsi="Verdana"/>
              <w:sz w:val="16"/>
              <w:szCs w:val="16"/>
            </w:rPr>
            <w:fldChar w:fldCharType="begin"/>
          </w:r>
          <w:r w:rsidRPr="002D5FD8">
            <w:rPr>
              <w:rFonts w:ascii="Verdana" w:hAnsi="Verdana"/>
              <w:sz w:val="16"/>
              <w:szCs w:val="16"/>
            </w:rPr>
            <w:instrText xml:space="preserve"> PAGE  \* Arabic  \* MERGEFORMAT </w:instrText>
          </w:r>
          <w:r w:rsidRPr="002D5FD8">
            <w:rPr>
              <w:rFonts w:ascii="Verdana" w:hAnsi="Verdana"/>
              <w:sz w:val="16"/>
              <w:szCs w:val="16"/>
            </w:rPr>
            <w:fldChar w:fldCharType="separate"/>
          </w:r>
          <w:r w:rsidR="00D97E1B">
            <w:rPr>
              <w:rFonts w:ascii="Verdana" w:hAnsi="Verdana"/>
              <w:noProof/>
              <w:sz w:val="16"/>
              <w:szCs w:val="16"/>
            </w:rPr>
            <w:t>12</w:t>
          </w:r>
          <w:r w:rsidRPr="002D5FD8">
            <w:rPr>
              <w:rFonts w:ascii="Verdana" w:hAnsi="Verdana"/>
              <w:sz w:val="16"/>
              <w:szCs w:val="16"/>
            </w:rPr>
            <w:fldChar w:fldCharType="end"/>
          </w:r>
          <w:r w:rsidRPr="002D5FD8">
            <w:rPr>
              <w:rFonts w:ascii="Verdana" w:hAnsi="Verdana"/>
              <w:sz w:val="16"/>
              <w:szCs w:val="16"/>
            </w:rPr>
            <w:t>/</w:t>
          </w:r>
          <w:r w:rsidRPr="002D5FD8">
            <w:rPr>
              <w:rFonts w:ascii="Verdana" w:hAnsi="Verdana"/>
              <w:sz w:val="16"/>
              <w:szCs w:val="16"/>
            </w:rPr>
            <w:fldChar w:fldCharType="begin"/>
          </w:r>
          <w:r w:rsidRPr="002D5FD8">
            <w:rPr>
              <w:rFonts w:ascii="Verdana" w:hAnsi="Verdana"/>
              <w:sz w:val="16"/>
              <w:szCs w:val="16"/>
            </w:rPr>
            <w:instrText xml:space="preserve"> NUMPAGES  \* Arabic  \* MERGEFORMAT </w:instrText>
          </w:r>
          <w:r w:rsidRPr="002D5FD8">
            <w:rPr>
              <w:rFonts w:ascii="Verdana" w:hAnsi="Verdana"/>
              <w:sz w:val="16"/>
              <w:szCs w:val="16"/>
            </w:rPr>
            <w:fldChar w:fldCharType="separate"/>
          </w:r>
          <w:r w:rsidR="00D97E1B">
            <w:rPr>
              <w:rFonts w:ascii="Verdana" w:hAnsi="Verdana"/>
              <w:noProof/>
              <w:sz w:val="16"/>
              <w:szCs w:val="16"/>
            </w:rPr>
            <w:t>24</w:t>
          </w:r>
          <w:r w:rsidRPr="002D5FD8">
            <w:rPr>
              <w:rFonts w:ascii="Verdana" w:hAnsi="Verdana"/>
              <w:sz w:val="16"/>
              <w:szCs w:val="16"/>
            </w:rPr>
            <w:fldChar w:fldCharType="end"/>
          </w:r>
        </w:p>
      </w:tc>
    </w:tr>
  </w:tbl>
  <w:p w14:paraId="58028715" w14:textId="77777777" w:rsidR="00057E17" w:rsidRPr="002D5FD8" w:rsidRDefault="00057E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7B73B" w14:textId="77777777" w:rsidR="00386E98" w:rsidRDefault="00386E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A9561" w14:textId="77777777" w:rsidR="00A620B0" w:rsidRPr="002D5FD8" w:rsidRDefault="00A620B0" w:rsidP="00C108AE">
      <w:pPr>
        <w:spacing w:after="0" w:line="240" w:lineRule="auto"/>
      </w:pPr>
      <w:r w:rsidRPr="002D5FD8">
        <w:separator/>
      </w:r>
    </w:p>
  </w:footnote>
  <w:footnote w:type="continuationSeparator" w:id="0">
    <w:p w14:paraId="3D55D8A7" w14:textId="77777777" w:rsidR="00A620B0" w:rsidRPr="002D5FD8" w:rsidRDefault="00A620B0" w:rsidP="00C108AE">
      <w:pPr>
        <w:spacing w:after="0" w:line="240" w:lineRule="auto"/>
      </w:pPr>
      <w:r w:rsidRPr="002D5FD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90A07" w14:textId="77777777" w:rsidR="00386E98" w:rsidRDefault="00386E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2C80C" w14:textId="71B7464C" w:rsidR="00057E17" w:rsidRPr="002D5FD8" w:rsidRDefault="00D37162" w:rsidP="00D065DA">
    <w:pPr>
      <w:tabs>
        <w:tab w:val="center" w:pos="1500"/>
      </w:tabs>
      <w:spacing w:after="0"/>
      <w:rPr>
        <w:rFonts w:ascii="Republika" w:hAnsi="Republika"/>
        <w:szCs w:val="20"/>
      </w:rPr>
    </w:pPr>
    <w:r>
      <w:rPr>
        <w:noProof/>
      </w:rPr>
      <w:drawing>
        <wp:inline distT="0" distB="0" distL="0" distR="0" wp14:anchorId="1F10CC58" wp14:editId="627C13D3">
          <wp:extent cx="1771650" cy="445135"/>
          <wp:effectExtent l="0" t="0" r="0" b="0"/>
          <wp:docPr id="6851642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164218" name="Picture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650" cy="445135"/>
                  </a:xfrm>
                  <a:prstGeom prst="rect">
                    <a:avLst/>
                  </a:prstGeom>
                  <a:noFill/>
                  <a:ln>
                    <a:noFill/>
                  </a:ln>
                </pic:spPr>
              </pic:pic>
            </a:graphicData>
          </a:graphic>
        </wp:inline>
      </w:drawing>
    </w:r>
    <w:r w:rsidR="00D065DA" w:rsidRPr="002D5FD8">
      <w:rPr>
        <w:rFonts w:ascii="Times New Roman" w:hAnsi="Times New Roman"/>
        <w:noProof/>
        <w:sz w:val="24"/>
        <w:szCs w:val="24"/>
        <w:lang w:eastAsia="sl-SI"/>
      </w:rPr>
      <w:drawing>
        <wp:anchor distT="0" distB="0" distL="114300" distR="114300" simplePos="0" relativeHeight="251660288" behindDoc="0" locked="0" layoutInCell="1" allowOverlap="1" wp14:anchorId="78906480" wp14:editId="0D4A7DDD">
          <wp:simplePos x="0" y="0"/>
          <wp:positionH relativeFrom="margin">
            <wp:align>right</wp:align>
          </wp:positionH>
          <wp:positionV relativeFrom="paragraph">
            <wp:posOffset>-70485</wp:posOffset>
          </wp:positionV>
          <wp:extent cx="1545590" cy="459105"/>
          <wp:effectExtent l="0" t="0" r="0" b="0"/>
          <wp:wrapNone/>
          <wp:docPr id="177395858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9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pic:spPr>
              </pic:pic>
            </a:graphicData>
          </a:graphic>
          <wp14:sizeRelH relativeFrom="page">
            <wp14:pctWidth>0</wp14:pctWidth>
          </wp14:sizeRelH>
          <wp14:sizeRelV relativeFrom="page">
            <wp14:pctHeight>0</wp14:pctHeight>
          </wp14:sizeRelV>
        </wp:anchor>
      </w:drawing>
    </w:r>
    <w:r w:rsidR="00057E17" w:rsidRPr="002D5FD8">
      <w:rPr>
        <w:rFonts w:ascii="Times New Roman" w:hAnsi="Times New Roman"/>
        <w:noProof/>
        <w:sz w:val="24"/>
        <w:szCs w:val="24"/>
        <w:lang w:eastAsia="sl-SI"/>
      </w:rPr>
      <w:drawing>
        <wp:anchor distT="0" distB="0" distL="114300" distR="114300" simplePos="0" relativeHeight="251659264" behindDoc="0" locked="0" layoutInCell="1" allowOverlap="1" wp14:anchorId="79888EC5" wp14:editId="5AD72AF7">
          <wp:simplePos x="0" y="0"/>
          <wp:positionH relativeFrom="column">
            <wp:posOffset>2197100</wp:posOffset>
          </wp:positionH>
          <wp:positionV relativeFrom="page">
            <wp:posOffset>423545</wp:posOffset>
          </wp:positionV>
          <wp:extent cx="1933575" cy="349250"/>
          <wp:effectExtent l="0" t="0" r="9525" b="0"/>
          <wp:wrapThrough wrapText="bothSides">
            <wp:wrapPolygon edited="0">
              <wp:start x="0" y="0"/>
              <wp:lineTo x="0" y="20029"/>
              <wp:lineTo x="21494" y="20029"/>
              <wp:lineTo x="21494" y="0"/>
              <wp:lineTo x="0" y="0"/>
            </wp:wrapPolygon>
          </wp:wrapThrough>
          <wp:docPr id="2926665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3575" cy="349250"/>
                  </a:xfrm>
                  <a:prstGeom prst="rect">
                    <a:avLst/>
                  </a:prstGeom>
                  <a:noFill/>
                </pic:spPr>
              </pic:pic>
            </a:graphicData>
          </a:graphic>
          <wp14:sizeRelH relativeFrom="margin">
            <wp14:pctWidth>0</wp14:pctWidth>
          </wp14:sizeRelH>
          <wp14:sizeRelV relativeFrom="margin">
            <wp14:pctHeight>0</wp14:pctHeight>
          </wp14:sizeRelV>
        </wp:anchor>
      </w:drawing>
    </w:r>
  </w:p>
  <w:tbl>
    <w:tblPr>
      <w:tblW w:w="0" w:type="auto"/>
      <w:tblBorders>
        <w:bottom w:val="single" w:sz="4" w:space="0" w:color="auto"/>
      </w:tblBorders>
      <w:tblLook w:val="04A0" w:firstRow="1" w:lastRow="0" w:firstColumn="1" w:lastColumn="0" w:noHBand="0" w:noVBand="1"/>
    </w:tblPr>
    <w:tblGrid>
      <w:gridCol w:w="4768"/>
      <w:gridCol w:w="4871"/>
    </w:tblGrid>
    <w:tr w:rsidR="00057E17" w:rsidRPr="002D5FD8" w14:paraId="0C3E8F59" w14:textId="77777777" w:rsidTr="00976456">
      <w:tc>
        <w:tcPr>
          <w:tcW w:w="4768" w:type="dxa"/>
          <w:shd w:val="clear" w:color="auto" w:fill="auto"/>
        </w:tcPr>
        <w:p w14:paraId="45E64E31" w14:textId="77777777" w:rsidR="00057E17" w:rsidRPr="002D5FD8" w:rsidRDefault="00057E17" w:rsidP="00045132">
          <w:pPr>
            <w:pStyle w:val="Header"/>
            <w:spacing w:after="0" w:line="240" w:lineRule="auto"/>
            <w:rPr>
              <w:rFonts w:ascii="Verdana" w:hAnsi="Verdana"/>
              <w:sz w:val="16"/>
              <w:szCs w:val="16"/>
            </w:rPr>
          </w:pPr>
          <w:r w:rsidRPr="002D5FD8">
            <w:rPr>
              <w:rFonts w:ascii="Verdana" w:hAnsi="Verdana"/>
              <w:sz w:val="16"/>
              <w:szCs w:val="16"/>
            </w:rPr>
            <w:t>ePRO</w:t>
          </w:r>
        </w:p>
      </w:tc>
      <w:tc>
        <w:tcPr>
          <w:tcW w:w="4871" w:type="dxa"/>
          <w:shd w:val="clear" w:color="auto" w:fill="auto"/>
        </w:tcPr>
        <w:p w14:paraId="2F52882A" w14:textId="2ACB48E4" w:rsidR="00057E17" w:rsidRPr="002D5FD8" w:rsidRDefault="00057E17" w:rsidP="00045132">
          <w:pPr>
            <w:pStyle w:val="Header"/>
            <w:spacing w:after="0" w:line="240" w:lineRule="auto"/>
            <w:jc w:val="right"/>
            <w:rPr>
              <w:rFonts w:ascii="Verdana" w:hAnsi="Verdana"/>
              <w:sz w:val="16"/>
              <w:szCs w:val="16"/>
            </w:rPr>
          </w:pPr>
          <w:r w:rsidRPr="002D5FD8">
            <w:rPr>
              <w:rFonts w:ascii="Verdana" w:hAnsi="Verdana"/>
              <w:sz w:val="16"/>
              <w:szCs w:val="16"/>
            </w:rPr>
            <w:t>Pogodba</w:t>
          </w:r>
        </w:p>
      </w:tc>
    </w:tr>
  </w:tbl>
  <w:p w14:paraId="570E05DF" w14:textId="77777777" w:rsidR="00057E17" w:rsidRPr="002D5FD8" w:rsidRDefault="00057E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A23CD" w14:textId="77777777" w:rsidR="00386E98" w:rsidRDefault="00386E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BDEBC94"/>
    <w:name w:val="WW8Num10"/>
    <w:lvl w:ilvl="0">
      <w:start w:val="1"/>
      <w:numFmt w:val="upperRoman"/>
      <w:lvlText w:val="%1."/>
      <w:lvlJc w:val="left"/>
      <w:pPr>
        <w:tabs>
          <w:tab w:val="num" w:pos="0"/>
        </w:tabs>
        <w:ind w:left="1080" w:hanging="720"/>
      </w:pPr>
      <w:rPr>
        <w:rFonts w:cs="Times New Roman" w:hint="default"/>
        <w:b/>
      </w:rPr>
    </w:lvl>
  </w:abstractNum>
  <w:abstractNum w:abstractNumId="1" w15:restartNumberingAfterBreak="0">
    <w:nsid w:val="00000004"/>
    <w:multiLevelType w:val="singleLevel"/>
    <w:tmpl w:val="00000004"/>
    <w:name w:val="WW8Num14"/>
    <w:lvl w:ilvl="0">
      <w:start w:val="1"/>
      <w:numFmt w:val="bullet"/>
      <w:lvlText w:val=""/>
      <w:lvlJc w:val="left"/>
      <w:pPr>
        <w:tabs>
          <w:tab w:val="num" w:pos="0"/>
        </w:tabs>
        <w:ind w:left="720" w:hanging="360"/>
      </w:pPr>
      <w:rPr>
        <w:rFonts w:ascii="Symbol" w:hAnsi="Symbol" w:hint="default"/>
        <w:color w:val="auto"/>
        <w:sz w:val="20"/>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CG Omega" w:hAnsi="CG Omega" w:cs="Arial" w:hint="default"/>
        <w:szCs w:val="22"/>
      </w:rPr>
    </w:lvl>
  </w:abstractNum>
  <w:abstractNum w:abstractNumId="3" w15:restartNumberingAfterBreak="0">
    <w:nsid w:val="00000009"/>
    <w:multiLevelType w:val="singleLevel"/>
    <w:tmpl w:val="00000009"/>
    <w:name w:val="WW8Num2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C"/>
    <w:multiLevelType w:val="singleLevel"/>
    <w:tmpl w:val="0000000C"/>
    <w:name w:val="WW8Num32"/>
    <w:lvl w:ilvl="0">
      <w:start w:val="1"/>
      <w:numFmt w:val="bullet"/>
      <w:lvlText w:val="-"/>
      <w:lvlJc w:val="left"/>
      <w:pPr>
        <w:tabs>
          <w:tab w:val="num" w:pos="0"/>
        </w:tabs>
        <w:ind w:left="360" w:hanging="360"/>
      </w:pPr>
      <w:rPr>
        <w:rFonts w:ascii="CG Omega" w:hAnsi="CG Omega" w:hint="default"/>
        <w:sz w:val="20"/>
      </w:rPr>
    </w:lvl>
  </w:abstractNum>
  <w:abstractNum w:abstractNumId="5"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20B089C"/>
    <w:multiLevelType w:val="multilevel"/>
    <w:tmpl w:val="C372A76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10" w15:restartNumberingAfterBreak="0">
    <w:nsid w:val="03B031F6"/>
    <w:multiLevelType w:val="hybridMultilevel"/>
    <w:tmpl w:val="425AD65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4F568B0"/>
    <w:multiLevelType w:val="multilevel"/>
    <w:tmpl w:val="E6B08E80"/>
    <w:lvl w:ilvl="0">
      <w:start w:val="1"/>
      <w:numFmt w:val="lowerLetter"/>
      <w:lvlText w:val="%1)"/>
      <w:lvlJc w:val="left"/>
      <w:pPr>
        <w:ind w:left="2340" w:hanging="360"/>
      </w:p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1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A226173"/>
    <w:multiLevelType w:val="multilevel"/>
    <w:tmpl w:val="8E98EF92"/>
    <w:lvl w:ilvl="0">
      <w:start w:val="1"/>
      <w:numFmt w:val="bullet"/>
      <w:lvlText w:val=""/>
      <w:lvlJc w:val="left"/>
      <w:pPr>
        <w:tabs>
          <w:tab w:val="num" w:pos="720"/>
        </w:tabs>
        <w:ind w:left="720" w:hanging="360"/>
      </w:pPr>
      <w:rPr>
        <w:rFonts w:ascii="Symbol" w:hAnsi="Symbol" w:cs="Symbol" w:hint="default"/>
        <w:sz w:val="18"/>
      </w:rPr>
    </w:lvl>
    <w:lvl w:ilvl="1">
      <w:start w:val="1"/>
      <w:numFmt w:val="bullet"/>
      <w:lvlText w:val="o"/>
      <w:lvlJc w:val="left"/>
      <w:pPr>
        <w:tabs>
          <w:tab w:val="num" w:pos="1440"/>
        </w:tabs>
        <w:ind w:left="1440" w:hanging="360"/>
      </w:pPr>
      <w:rPr>
        <w:rFonts w:ascii="Courier New" w:hAnsi="Courier New" w:cs="Courier New" w:hint="default"/>
        <w:sz w:val="18"/>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0C4A1207"/>
    <w:multiLevelType w:val="multilevel"/>
    <w:tmpl w:val="A30EF608"/>
    <w:lvl w:ilvl="0">
      <w:start w:val="1"/>
      <w:numFmt w:val="bullet"/>
      <w:lvlText w:val="o"/>
      <w:lvlJc w:val="left"/>
      <w:pPr>
        <w:tabs>
          <w:tab w:val="num" w:pos="720"/>
        </w:tabs>
        <w:ind w:left="720" w:hanging="360"/>
      </w:pPr>
      <w:rPr>
        <w:rFonts w:ascii="Courier New" w:hAnsi="Courier New" w:cs="Courier New" w:hint="default"/>
        <w:sz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0E5328FB"/>
    <w:multiLevelType w:val="multilevel"/>
    <w:tmpl w:val="C84E0498"/>
    <w:lvl w:ilvl="0">
      <w:start w:val="1"/>
      <w:numFmt w:val="bullet"/>
      <w:lvlText w:val="­"/>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0E742778"/>
    <w:multiLevelType w:val="multilevel"/>
    <w:tmpl w:val="B1C09978"/>
    <w:lvl w:ilvl="0">
      <w:start w:val="1"/>
      <w:numFmt w:val="bullet"/>
      <w:lvlText w:val="o"/>
      <w:lvlJc w:val="left"/>
      <w:pPr>
        <w:tabs>
          <w:tab w:val="num" w:pos="720"/>
        </w:tabs>
        <w:ind w:left="720" w:hanging="360"/>
      </w:pPr>
      <w:rPr>
        <w:rFonts w:ascii="Courier New" w:hAnsi="Courier New" w:cs="Courier New" w:hint="default"/>
        <w:sz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0F253A6C"/>
    <w:multiLevelType w:val="multilevel"/>
    <w:tmpl w:val="08EA3B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112037D"/>
    <w:multiLevelType w:val="hybridMultilevel"/>
    <w:tmpl w:val="573CEC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3" w15:restartNumberingAfterBreak="0">
    <w:nsid w:val="16B7258E"/>
    <w:multiLevelType w:val="multilevel"/>
    <w:tmpl w:val="C3F08B2E"/>
    <w:lvl w:ilvl="0">
      <w:start w:val="1"/>
      <w:numFmt w:val="bullet"/>
      <w:lvlText w:val="o"/>
      <w:lvlJc w:val="left"/>
      <w:pPr>
        <w:tabs>
          <w:tab w:val="num" w:pos="720"/>
        </w:tabs>
        <w:ind w:left="720" w:hanging="360"/>
      </w:pPr>
      <w:rPr>
        <w:rFonts w:ascii="Courier New" w:hAnsi="Courier New" w:cs="Courier New" w:hint="default"/>
        <w:sz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1EBF2DAB"/>
    <w:multiLevelType w:val="multilevel"/>
    <w:tmpl w:val="52340C34"/>
    <w:lvl w:ilvl="0">
      <w:start w:val="1"/>
      <w:numFmt w:val="bullet"/>
      <w:lvlText w:val="o"/>
      <w:lvlJc w:val="left"/>
      <w:pPr>
        <w:tabs>
          <w:tab w:val="num" w:pos="720"/>
        </w:tabs>
        <w:ind w:left="720" w:hanging="360"/>
      </w:pPr>
      <w:rPr>
        <w:rFonts w:ascii="Courier New" w:hAnsi="Courier New" w:cs="Courier New" w:hint="default"/>
        <w:sz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1F0067F5"/>
    <w:multiLevelType w:val="multilevel"/>
    <w:tmpl w:val="EC9CC8C0"/>
    <w:lvl w:ilvl="0">
      <w:start w:val="1"/>
      <w:numFmt w:val="bullet"/>
      <w:lvlText w:val="o"/>
      <w:lvlJc w:val="left"/>
      <w:pPr>
        <w:tabs>
          <w:tab w:val="num" w:pos="720"/>
        </w:tabs>
        <w:ind w:left="720" w:hanging="360"/>
      </w:pPr>
      <w:rPr>
        <w:rFonts w:ascii="Courier New" w:hAnsi="Courier New" w:cs="Courier New" w:hint="default"/>
        <w:sz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20B31804"/>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E2153BE"/>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2"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37E63643"/>
    <w:multiLevelType w:val="hybridMultilevel"/>
    <w:tmpl w:val="31ACD8FE"/>
    <w:lvl w:ilvl="0" w:tplc="2000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3AB03F8F"/>
    <w:multiLevelType w:val="multilevel"/>
    <w:tmpl w:val="1EA88C7A"/>
    <w:lvl w:ilvl="0">
      <w:start w:val="18"/>
      <w:numFmt w:val="lowerLetter"/>
      <w:lvlText w:val="%1)"/>
      <w:lvlJc w:val="left"/>
      <w:pPr>
        <w:ind w:left="2160" w:hanging="1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F75A3C"/>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DA22807"/>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2C48A3"/>
    <w:multiLevelType w:val="multilevel"/>
    <w:tmpl w:val="D6181006"/>
    <w:lvl w:ilvl="0">
      <w:start w:val="1"/>
      <w:numFmt w:val="bullet"/>
      <w:lvlText w:val="o"/>
      <w:lvlJc w:val="left"/>
      <w:pPr>
        <w:tabs>
          <w:tab w:val="num" w:pos="720"/>
        </w:tabs>
        <w:ind w:left="720" w:hanging="360"/>
      </w:pPr>
      <w:rPr>
        <w:rFonts w:ascii="Courier New" w:hAnsi="Courier New" w:cs="Courier New" w:hint="default"/>
        <w:sz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44110136"/>
    <w:multiLevelType w:val="multilevel"/>
    <w:tmpl w:val="5DB0B5D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5B157C1"/>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1810DD5"/>
    <w:multiLevelType w:val="multilevel"/>
    <w:tmpl w:val="B3C04890"/>
    <w:lvl w:ilvl="0">
      <w:start w:val="1"/>
      <w:numFmt w:val="lowerLetter"/>
      <w:lvlText w:val="%1)"/>
      <w:lvlJc w:val="left"/>
      <w:pPr>
        <w:ind w:left="2340" w:hanging="360"/>
      </w:p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42"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F9C36D6"/>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13725DE"/>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3316353">
    <w:abstractNumId w:val="46"/>
  </w:num>
  <w:num w:numId="2" w16cid:durableId="1621691157">
    <w:abstractNumId w:val="6"/>
  </w:num>
  <w:num w:numId="3" w16cid:durableId="565916793">
    <w:abstractNumId w:val="49"/>
  </w:num>
  <w:num w:numId="4" w16cid:durableId="241061270">
    <w:abstractNumId w:val="28"/>
  </w:num>
  <w:num w:numId="5" w16cid:durableId="555507459">
    <w:abstractNumId w:val="48"/>
  </w:num>
  <w:num w:numId="6" w16cid:durableId="1036466462">
    <w:abstractNumId w:val="5"/>
  </w:num>
  <w:num w:numId="7" w16cid:durableId="2103260590">
    <w:abstractNumId w:val="16"/>
  </w:num>
  <w:num w:numId="8" w16cid:durableId="1990360511">
    <w:abstractNumId w:val="12"/>
  </w:num>
  <w:num w:numId="9" w16cid:durableId="406805084">
    <w:abstractNumId w:val="24"/>
  </w:num>
  <w:num w:numId="10" w16cid:durableId="1968388219">
    <w:abstractNumId w:val="29"/>
  </w:num>
  <w:num w:numId="11" w16cid:durableId="1908808257">
    <w:abstractNumId w:val="17"/>
  </w:num>
  <w:num w:numId="12" w16cid:durableId="1324316884">
    <w:abstractNumId w:val="45"/>
  </w:num>
  <w:num w:numId="13" w16cid:durableId="545071663">
    <w:abstractNumId w:val="38"/>
  </w:num>
  <w:num w:numId="14" w16cid:durableId="296642765">
    <w:abstractNumId w:val="7"/>
  </w:num>
  <w:num w:numId="15" w16cid:durableId="2032025637">
    <w:abstractNumId w:val="42"/>
  </w:num>
  <w:num w:numId="16" w16cid:durableId="267588905">
    <w:abstractNumId w:val="10"/>
  </w:num>
  <w:num w:numId="17" w16cid:durableId="433592989">
    <w:abstractNumId w:val="22"/>
  </w:num>
  <w:num w:numId="18" w16cid:durableId="1860197355">
    <w:abstractNumId w:val="44"/>
  </w:num>
  <w:num w:numId="19" w16cid:durableId="161994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1107986">
    <w:abstractNumId w:val="31"/>
  </w:num>
  <w:num w:numId="21" w16cid:durableId="1854758366">
    <w:abstractNumId w:val="9"/>
  </w:num>
  <w:num w:numId="22" w16cid:durableId="2019846009">
    <w:abstractNumId w:val="13"/>
  </w:num>
  <w:num w:numId="23" w16cid:durableId="1317339570">
    <w:abstractNumId w:val="21"/>
  </w:num>
  <w:num w:numId="24" w16cid:durableId="1950620211">
    <w:abstractNumId w:val="27"/>
  </w:num>
  <w:num w:numId="25" w16cid:durableId="1015693874">
    <w:abstractNumId w:val="35"/>
  </w:num>
  <w:num w:numId="26" w16cid:durableId="1489904413">
    <w:abstractNumId w:val="47"/>
  </w:num>
  <w:num w:numId="27" w16cid:durableId="472450663">
    <w:abstractNumId w:val="8"/>
  </w:num>
  <w:num w:numId="28" w16cid:durableId="1989551190">
    <w:abstractNumId w:val="36"/>
  </w:num>
  <w:num w:numId="29" w16cid:durableId="878475522">
    <w:abstractNumId w:val="30"/>
  </w:num>
  <w:num w:numId="30" w16cid:durableId="159322227">
    <w:abstractNumId w:val="43"/>
  </w:num>
  <w:num w:numId="31" w16cid:durableId="383918199">
    <w:abstractNumId w:val="40"/>
  </w:num>
  <w:num w:numId="32" w16cid:durableId="103816448">
    <w:abstractNumId w:val="33"/>
  </w:num>
  <w:num w:numId="33" w16cid:durableId="466119920">
    <w:abstractNumId w:val="0"/>
    <w:lvlOverride w:ilvl="0">
      <w:startOverride w:val="1"/>
    </w:lvlOverride>
  </w:num>
  <w:num w:numId="34" w16cid:durableId="759640191">
    <w:abstractNumId w:val="4"/>
  </w:num>
  <w:num w:numId="35" w16cid:durableId="1084257692">
    <w:abstractNumId w:val="3"/>
  </w:num>
  <w:num w:numId="36" w16cid:durableId="1920408667">
    <w:abstractNumId w:val="2"/>
  </w:num>
  <w:num w:numId="37" w16cid:durableId="571814890">
    <w:abstractNumId w:val="1"/>
  </w:num>
  <w:num w:numId="38" w16cid:durableId="92476788">
    <w:abstractNumId w:val="14"/>
  </w:num>
  <w:num w:numId="39" w16cid:durableId="769741362">
    <w:abstractNumId w:val="39"/>
  </w:num>
  <w:num w:numId="40" w16cid:durableId="402026132">
    <w:abstractNumId w:val="20"/>
  </w:num>
  <w:num w:numId="41" w16cid:durableId="1749880257">
    <w:abstractNumId w:val="18"/>
  </w:num>
  <w:num w:numId="42" w16cid:durableId="1089036721">
    <w:abstractNumId w:val="34"/>
  </w:num>
  <w:num w:numId="43" w16cid:durableId="272711747">
    <w:abstractNumId w:val="41"/>
  </w:num>
  <w:num w:numId="44" w16cid:durableId="1078871056">
    <w:abstractNumId w:val="11"/>
  </w:num>
  <w:num w:numId="45" w16cid:durableId="355229704">
    <w:abstractNumId w:val="25"/>
  </w:num>
  <w:num w:numId="46" w16cid:durableId="197399497">
    <w:abstractNumId w:val="37"/>
  </w:num>
  <w:num w:numId="47" w16cid:durableId="926115324">
    <w:abstractNumId w:val="19"/>
  </w:num>
  <w:num w:numId="48" w16cid:durableId="1317497268">
    <w:abstractNumId w:val="26"/>
  </w:num>
  <w:num w:numId="49" w16cid:durableId="1387097057">
    <w:abstractNumId w:val="15"/>
  </w:num>
  <w:num w:numId="50" w16cid:durableId="1689521556">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89E"/>
    <w:rsid w:val="00027A78"/>
    <w:rsid w:val="0003437B"/>
    <w:rsid w:val="0004039C"/>
    <w:rsid w:val="000430E0"/>
    <w:rsid w:val="00045132"/>
    <w:rsid w:val="00056C55"/>
    <w:rsid w:val="0005757B"/>
    <w:rsid w:val="00057C96"/>
    <w:rsid w:val="00057E17"/>
    <w:rsid w:val="00062157"/>
    <w:rsid w:val="00066D39"/>
    <w:rsid w:val="0007022E"/>
    <w:rsid w:val="00076DE8"/>
    <w:rsid w:val="00084EB9"/>
    <w:rsid w:val="0009002D"/>
    <w:rsid w:val="00092877"/>
    <w:rsid w:val="000979D8"/>
    <w:rsid w:val="000A1D8B"/>
    <w:rsid w:val="000B16C5"/>
    <w:rsid w:val="000B6E4A"/>
    <w:rsid w:val="000B75CC"/>
    <w:rsid w:val="000C6F7F"/>
    <w:rsid w:val="000C744E"/>
    <w:rsid w:val="000D5342"/>
    <w:rsid w:val="000D5380"/>
    <w:rsid w:val="000D7DB8"/>
    <w:rsid w:val="000F372D"/>
    <w:rsid w:val="000F3C4A"/>
    <w:rsid w:val="000F44BC"/>
    <w:rsid w:val="0010289F"/>
    <w:rsid w:val="00102A0B"/>
    <w:rsid w:val="001166E0"/>
    <w:rsid w:val="0012260C"/>
    <w:rsid w:val="0012584E"/>
    <w:rsid w:val="00126DCC"/>
    <w:rsid w:val="00131EDB"/>
    <w:rsid w:val="00132E36"/>
    <w:rsid w:val="00141038"/>
    <w:rsid w:val="00152929"/>
    <w:rsid w:val="00164E89"/>
    <w:rsid w:val="0017230D"/>
    <w:rsid w:val="00190708"/>
    <w:rsid w:val="00191AE2"/>
    <w:rsid w:val="00193A34"/>
    <w:rsid w:val="001950C7"/>
    <w:rsid w:val="00195651"/>
    <w:rsid w:val="001B4460"/>
    <w:rsid w:val="001C0121"/>
    <w:rsid w:val="001C0561"/>
    <w:rsid w:val="001D188F"/>
    <w:rsid w:val="001E47A3"/>
    <w:rsid w:val="00204BD5"/>
    <w:rsid w:val="00205373"/>
    <w:rsid w:val="00215041"/>
    <w:rsid w:val="002300D0"/>
    <w:rsid w:val="002315E9"/>
    <w:rsid w:val="002351E7"/>
    <w:rsid w:val="00235C8E"/>
    <w:rsid w:val="00242087"/>
    <w:rsid w:val="00250ADC"/>
    <w:rsid w:val="002519CB"/>
    <w:rsid w:val="00251AAB"/>
    <w:rsid w:val="002524BA"/>
    <w:rsid w:val="00261283"/>
    <w:rsid w:val="002626E9"/>
    <w:rsid w:val="00275A15"/>
    <w:rsid w:val="00280E50"/>
    <w:rsid w:val="00287F66"/>
    <w:rsid w:val="002926BC"/>
    <w:rsid w:val="002A2E1E"/>
    <w:rsid w:val="002D2F78"/>
    <w:rsid w:val="002D5FD8"/>
    <w:rsid w:val="002D698C"/>
    <w:rsid w:val="002D7CF4"/>
    <w:rsid w:val="002E133B"/>
    <w:rsid w:val="002E4916"/>
    <w:rsid w:val="002F0514"/>
    <w:rsid w:val="002F30A2"/>
    <w:rsid w:val="002F4FBA"/>
    <w:rsid w:val="002F58D7"/>
    <w:rsid w:val="00301C28"/>
    <w:rsid w:val="00302403"/>
    <w:rsid w:val="00314FC2"/>
    <w:rsid w:val="0033128D"/>
    <w:rsid w:val="0034442F"/>
    <w:rsid w:val="0034666F"/>
    <w:rsid w:val="00364ADE"/>
    <w:rsid w:val="00364B73"/>
    <w:rsid w:val="003736BF"/>
    <w:rsid w:val="00386E98"/>
    <w:rsid w:val="00392742"/>
    <w:rsid w:val="00394EB5"/>
    <w:rsid w:val="003963C2"/>
    <w:rsid w:val="003A7B4B"/>
    <w:rsid w:val="003B30FD"/>
    <w:rsid w:val="003B657F"/>
    <w:rsid w:val="003D387B"/>
    <w:rsid w:val="003D61ED"/>
    <w:rsid w:val="003F3299"/>
    <w:rsid w:val="00400743"/>
    <w:rsid w:val="004051E1"/>
    <w:rsid w:val="004063AC"/>
    <w:rsid w:val="00413CE5"/>
    <w:rsid w:val="004160A7"/>
    <w:rsid w:val="00426375"/>
    <w:rsid w:val="0042706B"/>
    <w:rsid w:val="004350E2"/>
    <w:rsid w:val="004350EB"/>
    <w:rsid w:val="004411D1"/>
    <w:rsid w:val="00444103"/>
    <w:rsid w:val="00446816"/>
    <w:rsid w:val="00452A26"/>
    <w:rsid w:val="00462078"/>
    <w:rsid w:val="00475A4F"/>
    <w:rsid w:val="0048250E"/>
    <w:rsid w:val="004825A4"/>
    <w:rsid w:val="00491449"/>
    <w:rsid w:val="00491599"/>
    <w:rsid w:val="00493D79"/>
    <w:rsid w:val="0049543B"/>
    <w:rsid w:val="00496151"/>
    <w:rsid w:val="00496C3C"/>
    <w:rsid w:val="00496FB0"/>
    <w:rsid w:val="004A2FC2"/>
    <w:rsid w:val="004A5514"/>
    <w:rsid w:val="004A7F1E"/>
    <w:rsid w:val="004B16B3"/>
    <w:rsid w:val="004C4E27"/>
    <w:rsid w:val="004C5167"/>
    <w:rsid w:val="004F185D"/>
    <w:rsid w:val="004F5F68"/>
    <w:rsid w:val="004F6749"/>
    <w:rsid w:val="00501BD4"/>
    <w:rsid w:val="0050334C"/>
    <w:rsid w:val="00513DCC"/>
    <w:rsid w:val="00514ACD"/>
    <w:rsid w:val="00515739"/>
    <w:rsid w:val="00515F3E"/>
    <w:rsid w:val="005242A7"/>
    <w:rsid w:val="00525743"/>
    <w:rsid w:val="00525BF8"/>
    <w:rsid w:val="005472B3"/>
    <w:rsid w:val="005475F8"/>
    <w:rsid w:val="0055359C"/>
    <w:rsid w:val="00555B9B"/>
    <w:rsid w:val="00583BFC"/>
    <w:rsid w:val="0059263B"/>
    <w:rsid w:val="005A5020"/>
    <w:rsid w:val="005E5417"/>
    <w:rsid w:val="005E5911"/>
    <w:rsid w:val="005E7F08"/>
    <w:rsid w:val="005F5244"/>
    <w:rsid w:val="005F5C4A"/>
    <w:rsid w:val="00607D58"/>
    <w:rsid w:val="00613923"/>
    <w:rsid w:val="00616F83"/>
    <w:rsid w:val="00632364"/>
    <w:rsid w:val="00643F23"/>
    <w:rsid w:val="00652E19"/>
    <w:rsid w:val="00660300"/>
    <w:rsid w:val="00670277"/>
    <w:rsid w:val="00671C15"/>
    <w:rsid w:val="0067274B"/>
    <w:rsid w:val="0068039C"/>
    <w:rsid w:val="00683C60"/>
    <w:rsid w:val="00686FD9"/>
    <w:rsid w:val="006A18D1"/>
    <w:rsid w:val="006A7DA3"/>
    <w:rsid w:val="006B217A"/>
    <w:rsid w:val="006B484D"/>
    <w:rsid w:val="006B6610"/>
    <w:rsid w:val="006C0886"/>
    <w:rsid w:val="006C5EDA"/>
    <w:rsid w:val="006D3547"/>
    <w:rsid w:val="006D36CC"/>
    <w:rsid w:val="006D53D4"/>
    <w:rsid w:val="006E2A3E"/>
    <w:rsid w:val="006F2D5A"/>
    <w:rsid w:val="006F3045"/>
    <w:rsid w:val="006F433D"/>
    <w:rsid w:val="006F59AE"/>
    <w:rsid w:val="006F6436"/>
    <w:rsid w:val="00710290"/>
    <w:rsid w:val="0071239C"/>
    <w:rsid w:val="00716CAE"/>
    <w:rsid w:val="0073094A"/>
    <w:rsid w:val="00737136"/>
    <w:rsid w:val="0074265E"/>
    <w:rsid w:val="00753890"/>
    <w:rsid w:val="00755752"/>
    <w:rsid w:val="00756D9D"/>
    <w:rsid w:val="00760815"/>
    <w:rsid w:val="0076795B"/>
    <w:rsid w:val="0077014F"/>
    <w:rsid w:val="00775A0C"/>
    <w:rsid w:val="007859B1"/>
    <w:rsid w:val="007963F0"/>
    <w:rsid w:val="007A3E85"/>
    <w:rsid w:val="007B4FFF"/>
    <w:rsid w:val="007C393B"/>
    <w:rsid w:val="007C3E60"/>
    <w:rsid w:val="007C4FB7"/>
    <w:rsid w:val="007D1B2A"/>
    <w:rsid w:val="00801497"/>
    <w:rsid w:val="0080166B"/>
    <w:rsid w:val="0080272E"/>
    <w:rsid w:val="0082070F"/>
    <w:rsid w:val="00837EB6"/>
    <w:rsid w:val="0084215A"/>
    <w:rsid w:val="0084304A"/>
    <w:rsid w:val="008519A2"/>
    <w:rsid w:val="00861FB8"/>
    <w:rsid w:val="0086299F"/>
    <w:rsid w:val="00862BDD"/>
    <w:rsid w:val="0086785B"/>
    <w:rsid w:val="00867DDE"/>
    <w:rsid w:val="008726FD"/>
    <w:rsid w:val="008846D6"/>
    <w:rsid w:val="00887AE0"/>
    <w:rsid w:val="00890C74"/>
    <w:rsid w:val="008932C7"/>
    <w:rsid w:val="008A0810"/>
    <w:rsid w:val="008A2954"/>
    <w:rsid w:val="008A6668"/>
    <w:rsid w:val="008B09ED"/>
    <w:rsid w:val="008B42B7"/>
    <w:rsid w:val="008C2E87"/>
    <w:rsid w:val="008C47E0"/>
    <w:rsid w:val="008C75BB"/>
    <w:rsid w:val="008D5A1E"/>
    <w:rsid w:val="008D6330"/>
    <w:rsid w:val="008E3C2C"/>
    <w:rsid w:val="008F365D"/>
    <w:rsid w:val="008F3F65"/>
    <w:rsid w:val="00900773"/>
    <w:rsid w:val="00901ACF"/>
    <w:rsid w:val="009054D9"/>
    <w:rsid w:val="00915DA5"/>
    <w:rsid w:val="00916A95"/>
    <w:rsid w:val="0092009E"/>
    <w:rsid w:val="009216B1"/>
    <w:rsid w:val="00923B6C"/>
    <w:rsid w:val="009268F4"/>
    <w:rsid w:val="009278C6"/>
    <w:rsid w:val="00942295"/>
    <w:rsid w:val="00951255"/>
    <w:rsid w:val="009535AB"/>
    <w:rsid w:val="00972B6B"/>
    <w:rsid w:val="00973E80"/>
    <w:rsid w:val="009747EC"/>
    <w:rsid w:val="00974D5A"/>
    <w:rsid w:val="00976456"/>
    <w:rsid w:val="00983C66"/>
    <w:rsid w:val="00984399"/>
    <w:rsid w:val="0098590D"/>
    <w:rsid w:val="00987869"/>
    <w:rsid w:val="009A016F"/>
    <w:rsid w:val="009A0194"/>
    <w:rsid w:val="009A1BB6"/>
    <w:rsid w:val="009A3A0D"/>
    <w:rsid w:val="009A4AAD"/>
    <w:rsid w:val="009B27DE"/>
    <w:rsid w:val="009B7B6C"/>
    <w:rsid w:val="009B7C20"/>
    <w:rsid w:val="009C13E2"/>
    <w:rsid w:val="009C5097"/>
    <w:rsid w:val="009D1E46"/>
    <w:rsid w:val="009D28C2"/>
    <w:rsid w:val="009E0509"/>
    <w:rsid w:val="00A16466"/>
    <w:rsid w:val="00A2086D"/>
    <w:rsid w:val="00A25DC7"/>
    <w:rsid w:val="00A31B06"/>
    <w:rsid w:val="00A3200C"/>
    <w:rsid w:val="00A3403A"/>
    <w:rsid w:val="00A37307"/>
    <w:rsid w:val="00A40BB3"/>
    <w:rsid w:val="00A42989"/>
    <w:rsid w:val="00A44DC4"/>
    <w:rsid w:val="00A46080"/>
    <w:rsid w:val="00A463D0"/>
    <w:rsid w:val="00A504C1"/>
    <w:rsid w:val="00A51B9A"/>
    <w:rsid w:val="00A578D4"/>
    <w:rsid w:val="00A600B9"/>
    <w:rsid w:val="00A620B0"/>
    <w:rsid w:val="00A63B30"/>
    <w:rsid w:val="00A66D22"/>
    <w:rsid w:val="00A80053"/>
    <w:rsid w:val="00A826E5"/>
    <w:rsid w:val="00A8403A"/>
    <w:rsid w:val="00AB156B"/>
    <w:rsid w:val="00AB1AEE"/>
    <w:rsid w:val="00AB274E"/>
    <w:rsid w:val="00AC0689"/>
    <w:rsid w:val="00AC20CB"/>
    <w:rsid w:val="00AC29F4"/>
    <w:rsid w:val="00AE3359"/>
    <w:rsid w:val="00AE45D5"/>
    <w:rsid w:val="00AE4FAB"/>
    <w:rsid w:val="00AE585D"/>
    <w:rsid w:val="00AF03F5"/>
    <w:rsid w:val="00AF2190"/>
    <w:rsid w:val="00B0035F"/>
    <w:rsid w:val="00B144DE"/>
    <w:rsid w:val="00B43090"/>
    <w:rsid w:val="00B51360"/>
    <w:rsid w:val="00B553B2"/>
    <w:rsid w:val="00B57C7C"/>
    <w:rsid w:val="00B63343"/>
    <w:rsid w:val="00B65B5E"/>
    <w:rsid w:val="00B671BF"/>
    <w:rsid w:val="00B71498"/>
    <w:rsid w:val="00B71AC5"/>
    <w:rsid w:val="00B737C2"/>
    <w:rsid w:val="00B8409F"/>
    <w:rsid w:val="00BA12F0"/>
    <w:rsid w:val="00BA76BD"/>
    <w:rsid w:val="00BA7F9E"/>
    <w:rsid w:val="00BC1B19"/>
    <w:rsid w:val="00BC296C"/>
    <w:rsid w:val="00BC2C4A"/>
    <w:rsid w:val="00BD3443"/>
    <w:rsid w:val="00BD7D21"/>
    <w:rsid w:val="00C01D85"/>
    <w:rsid w:val="00C06C2D"/>
    <w:rsid w:val="00C108AE"/>
    <w:rsid w:val="00C135E0"/>
    <w:rsid w:val="00C200BD"/>
    <w:rsid w:val="00C24CF3"/>
    <w:rsid w:val="00C26E57"/>
    <w:rsid w:val="00C31030"/>
    <w:rsid w:val="00C33206"/>
    <w:rsid w:val="00C63DD1"/>
    <w:rsid w:val="00C65A75"/>
    <w:rsid w:val="00C6666B"/>
    <w:rsid w:val="00C7043C"/>
    <w:rsid w:val="00C73B92"/>
    <w:rsid w:val="00C82E9C"/>
    <w:rsid w:val="00C838E5"/>
    <w:rsid w:val="00C978FB"/>
    <w:rsid w:val="00CA638D"/>
    <w:rsid w:val="00CA6AA8"/>
    <w:rsid w:val="00CB3A69"/>
    <w:rsid w:val="00CC0099"/>
    <w:rsid w:val="00CC20CA"/>
    <w:rsid w:val="00CC5B4E"/>
    <w:rsid w:val="00CD3E7B"/>
    <w:rsid w:val="00CD50CC"/>
    <w:rsid w:val="00CD57F6"/>
    <w:rsid w:val="00CD7887"/>
    <w:rsid w:val="00CE1029"/>
    <w:rsid w:val="00CE1204"/>
    <w:rsid w:val="00CE2B47"/>
    <w:rsid w:val="00CF2045"/>
    <w:rsid w:val="00D01011"/>
    <w:rsid w:val="00D031D4"/>
    <w:rsid w:val="00D065DA"/>
    <w:rsid w:val="00D13D86"/>
    <w:rsid w:val="00D20872"/>
    <w:rsid w:val="00D26604"/>
    <w:rsid w:val="00D37162"/>
    <w:rsid w:val="00D37CD3"/>
    <w:rsid w:val="00D5420F"/>
    <w:rsid w:val="00D545A1"/>
    <w:rsid w:val="00D563EB"/>
    <w:rsid w:val="00D57461"/>
    <w:rsid w:val="00D628A0"/>
    <w:rsid w:val="00D65B85"/>
    <w:rsid w:val="00D700F8"/>
    <w:rsid w:val="00D75869"/>
    <w:rsid w:val="00D75C1A"/>
    <w:rsid w:val="00D76207"/>
    <w:rsid w:val="00D77263"/>
    <w:rsid w:val="00D776C3"/>
    <w:rsid w:val="00D926B0"/>
    <w:rsid w:val="00D9559E"/>
    <w:rsid w:val="00D97E1B"/>
    <w:rsid w:val="00DA4537"/>
    <w:rsid w:val="00DA4CF7"/>
    <w:rsid w:val="00DC0F08"/>
    <w:rsid w:val="00DD0319"/>
    <w:rsid w:val="00DD1248"/>
    <w:rsid w:val="00DD4A58"/>
    <w:rsid w:val="00DD4E9E"/>
    <w:rsid w:val="00DE1BF7"/>
    <w:rsid w:val="00DE28D8"/>
    <w:rsid w:val="00DF0506"/>
    <w:rsid w:val="00DF4EEA"/>
    <w:rsid w:val="00E05F9C"/>
    <w:rsid w:val="00E07FFD"/>
    <w:rsid w:val="00E10B85"/>
    <w:rsid w:val="00E22745"/>
    <w:rsid w:val="00E30A07"/>
    <w:rsid w:val="00E40692"/>
    <w:rsid w:val="00E4507A"/>
    <w:rsid w:val="00E45BD9"/>
    <w:rsid w:val="00E50D31"/>
    <w:rsid w:val="00E5401C"/>
    <w:rsid w:val="00E670BC"/>
    <w:rsid w:val="00E83A6D"/>
    <w:rsid w:val="00E85F9C"/>
    <w:rsid w:val="00E924A8"/>
    <w:rsid w:val="00E932AD"/>
    <w:rsid w:val="00EA02B5"/>
    <w:rsid w:val="00EA3BCD"/>
    <w:rsid w:val="00EB108B"/>
    <w:rsid w:val="00EB5F8C"/>
    <w:rsid w:val="00EC3DAF"/>
    <w:rsid w:val="00EC5DAE"/>
    <w:rsid w:val="00EE2FFA"/>
    <w:rsid w:val="00EE49E0"/>
    <w:rsid w:val="00F063CD"/>
    <w:rsid w:val="00F0725D"/>
    <w:rsid w:val="00F11F04"/>
    <w:rsid w:val="00F126E3"/>
    <w:rsid w:val="00F1473B"/>
    <w:rsid w:val="00F16234"/>
    <w:rsid w:val="00F209A5"/>
    <w:rsid w:val="00F2229C"/>
    <w:rsid w:val="00F25FD8"/>
    <w:rsid w:val="00F27AF8"/>
    <w:rsid w:val="00F3416B"/>
    <w:rsid w:val="00F34902"/>
    <w:rsid w:val="00F36495"/>
    <w:rsid w:val="00F42A0C"/>
    <w:rsid w:val="00F44B66"/>
    <w:rsid w:val="00F52A82"/>
    <w:rsid w:val="00F60EF6"/>
    <w:rsid w:val="00F6366C"/>
    <w:rsid w:val="00F677B7"/>
    <w:rsid w:val="00F70EF0"/>
    <w:rsid w:val="00F77B7F"/>
    <w:rsid w:val="00FA3B1A"/>
    <w:rsid w:val="00FA4D3A"/>
    <w:rsid w:val="00FA5018"/>
    <w:rsid w:val="00FA60DD"/>
    <w:rsid w:val="00FA61EE"/>
    <w:rsid w:val="00FB0766"/>
    <w:rsid w:val="00FB207A"/>
    <w:rsid w:val="00FB521D"/>
    <w:rsid w:val="00FB6AD0"/>
    <w:rsid w:val="00FC15F4"/>
    <w:rsid w:val="00FD1132"/>
    <w:rsid w:val="00FD5155"/>
    <w:rsid w:val="00FD659A"/>
    <w:rsid w:val="00FD7115"/>
    <w:rsid w:val="00FD7D1B"/>
    <w:rsid w:val="00FF0885"/>
    <w:rsid w:val="00FF2E53"/>
    <w:rsid w:val="00FF60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unhideWhenUsed/>
    <w:rsid w:val="009E0509"/>
    <w:rPr>
      <w:sz w:val="16"/>
      <w:szCs w:val="16"/>
    </w:rPr>
  </w:style>
  <w:style w:type="paragraph" w:styleId="CommentText">
    <w:name w:val="annotation text"/>
    <w:basedOn w:val="Normal"/>
    <w:link w:val="CommentTextChar"/>
    <w:uiPriority w:val="99"/>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paragraph" w:styleId="Revision">
    <w:name w:val="Revision"/>
    <w:hidden/>
    <w:uiPriority w:val="99"/>
    <w:semiHidden/>
    <w:rsid w:val="00652E1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91196">
      <w:bodyDiv w:val="1"/>
      <w:marLeft w:val="0"/>
      <w:marRight w:val="0"/>
      <w:marTop w:val="0"/>
      <w:marBottom w:val="0"/>
      <w:divBdr>
        <w:top w:val="none" w:sz="0" w:space="0" w:color="auto"/>
        <w:left w:val="none" w:sz="0" w:space="0" w:color="auto"/>
        <w:bottom w:val="none" w:sz="0" w:space="0" w:color="auto"/>
        <w:right w:val="none" w:sz="0" w:space="0" w:color="auto"/>
      </w:divBdr>
    </w:div>
    <w:div w:id="178593333">
      <w:bodyDiv w:val="1"/>
      <w:marLeft w:val="0"/>
      <w:marRight w:val="0"/>
      <w:marTop w:val="0"/>
      <w:marBottom w:val="0"/>
      <w:divBdr>
        <w:top w:val="none" w:sz="0" w:space="0" w:color="auto"/>
        <w:left w:val="none" w:sz="0" w:space="0" w:color="auto"/>
        <w:bottom w:val="none" w:sz="0" w:space="0" w:color="auto"/>
        <w:right w:val="none" w:sz="0" w:space="0" w:color="auto"/>
      </w:divBdr>
    </w:div>
    <w:div w:id="186994363">
      <w:bodyDiv w:val="1"/>
      <w:marLeft w:val="0"/>
      <w:marRight w:val="0"/>
      <w:marTop w:val="0"/>
      <w:marBottom w:val="0"/>
      <w:divBdr>
        <w:top w:val="none" w:sz="0" w:space="0" w:color="auto"/>
        <w:left w:val="none" w:sz="0" w:space="0" w:color="auto"/>
        <w:bottom w:val="none" w:sz="0" w:space="0" w:color="auto"/>
        <w:right w:val="none" w:sz="0" w:space="0" w:color="auto"/>
      </w:divBdr>
    </w:div>
    <w:div w:id="739403815">
      <w:bodyDiv w:val="1"/>
      <w:marLeft w:val="0"/>
      <w:marRight w:val="0"/>
      <w:marTop w:val="0"/>
      <w:marBottom w:val="0"/>
      <w:divBdr>
        <w:top w:val="none" w:sz="0" w:space="0" w:color="auto"/>
        <w:left w:val="none" w:sz="0" w:space="0" w:color="auto"/>
        <w:bottom w:val="none" w:sz="0" w:space="0" w:color="auto"/>
        <w:right w:val="none" w:sz="0" w:space="0" w:color="auto"/>
      </w:divBdr>
    </w:div>
    <w:div w:id="1426262425">
      <w:bodyDiv w:val="1"/>
      <w:marLeft w:val="0"/>
      <w:marRight w:val="0"/>
      <w:marTop w:val="0"/>
      <w:marBottom w:val="0"/>
      <w:divBdr>
        <w:top w:val="none" w:sz="0" w:space="0" w:color="auto"/>
        <w:left w:val="none" w:sz="0" w:space="0" w:color="auto"/>
        <w:bottom w:val="none" w:sz="0" w:space="0" w:color="auto"/>
        <w:right w:val="none" w:sz="0" w:space="0" w:color="auto"/>
      </w:divBdr>
    </w:div>
    <w:div w:id="143139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A3FAF-6DD3-4E78-A0FB-57DA5C640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24</Pages>
  <Words>8733</Words>
  <Characters>49782</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58399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209</cp:revision>
  <dcterms:created xsi:type="dcterms:W3CDTF">2016-06-01T07:14:00Z</dcterms:created>
  <dcterms:modified xsi:type="dcterms:W3CDTF">2024-04-02T10:38:00Z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37L220324</vt:lpwstr>
  </property>
  <property fmtid="{D5CDD505-2E9C-101B-9397-08002B2CF9AE}" pid="3" name="MFiles_P1021n1_P0">
    <vt:lpwstr>Nacionalni inštitut za javno zdravje</vt:lpwstr>
  </property>
  <property fmtid="{D5CDD505-2E9C-101B-9397-08002B2CF9AE}" pid="4" name="MFiles_P1021n1_P1030">
    <vt:lpwstr>SI44724535</vt:lpwstr>
  </property>
  <property fmtid="{D5CDD505-2E9C-101B-9397-08002B2CF9AE}" pid="5" name="MFiles_P1021n1_P1031">
    <vt:lpwstr>6462642</vt:lpwstr>
  </property>
  <property fmtid="{D5CDD505-2E9C-101B-9397-08002B2CF9AE}" pid="6" name="MFiles_P1021n1_P1032">
    <vt:lpwstr> SI56 0110 0600 0043 188</vt:lpwstr>
  </property>
  <property fmtid="{D5CDD505-2E9C-101B-9397-08002B2CF9AE}" pid="7" name="MFiles_P1021n1_P1033">
    <vt:lpwstr>Trubarjeva cesta 2</vt:lpwstr>
  </property>
  <property fmtid="{D5CDD505-2E9C-101B-9397-08002B2CF9AE}" pid="8" name="MFiles_PG5BC2FC14A405421BA79F5FEC63BD00E3n1_PGB3D8D77D2D654902AEB821305A1A12BC">
    <vt:lpwstr>1000 Ljubljana</vt:lpwstr>
  </property>
  <property fmtid="{D5CDD505-2E9C-101B-9397-08002B2CF9AE}" pid="9" name="MFiles_PG5BC2FC14A405421BA79F5FEC63BD00E3n1_PGB3D8D77D2D654902AEB821305A1A12BCn1_PGA9BEAF5633E247B98ED5F6CA091D7839">
    <vt:lpwstr>Ljubljana</vt:lpwstr>
  </property>
</Properties>
</file>