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B1E0C4" w14:textId="77777777" w:rsidTr="004F2927">
        <w:trPr>
          <w:trHeight w:val="1268"/>
        </w:trPr>
        <w:tc>
          <w:tcPr>
            <w:tcW w:w="1668" w:type="dxa"/>
          </w:tcPr>
          <w:p w14:paraId="7CF7E3F1" w14:textId="77777777" w:rsidR="004702FB" w:rsidRPr="006F1DA5" w:rsidRDefault="004702FB" w:rsidP="004702FB">
            <w:pPr>
              <w:pStyle w:val="Glava"/>
              <w:rPr>
                <w:rFonts w:ascii="Arial" w:hAnsi="Arial" w:cs="Arial"/>
                <w:b/>
                <w:color w:val="000000" w:themeColor="text1"/>
              </w:rPr>
            </w:pPr>
          </w:p>
        </w:tc>
        <w:tc>
          <w:tcPr>
            <w:tcW w:w="3361" w:type="dxa"/>
          </w:tcPr>
          <w:p w14:paraId="4CF09BDF" w14:textId="77777777" w:rsidR="004702FB" w:rsidRPr="006F1DA5" w:rsidRDefault="004702FB" w:rsidP="004702FB">
            <w:pPr>
              <w:pStyle w:val="Glava"/>
              <w:rPr>
                <w:rFonts w:ascii="Arial" w:hAnsi="Arial" w:cs="Arial"/>
                <w:b/>
                <w:color w:val="000000" w:themeColor="text1"/>
              </w:rPr>
            </w:pPr>
          </w:p>
        </w:tc>
        <w:tc>
          <w:tcPr>
            <w:tcW w:w="4209" w:type="dxa"/>
          </w:tcPr>
          <w:p w14:paraId="459895A6" w14:textId="77777777" w:rsidR="004702FB" w:rsidRPr="006F1DA5" w:rsidRDefault="004702FB" w:rsidP="004702FB">
            <w:pPr>
              <w:pStyle w:val="Glava"/>
              <w:rPr>
                <w:rFonts w:ascii="Arial" w:hAnsi="Arial" w:cs="Arial"/>
                <w:b/>
                <w:color w:val="000000" w:themeColor="text1"/>
              </w:rPr>
            </w:pPr>
          </w:p>
        </w:tc>
      </w:tr>
    </w:tbl>
    <w:p w14:paraId="0808826B" w14:textId="77777777" w:rsidR="004702FB" w:rsidRDefault="004702FB" w:rsidP="006975C6">
      <w:pPr>
        <w:pStyle w:val="Paragraf"/>
        <w:rPr>
          <w:rFonts w:ascii="Arial" w:hAnsi="Arial" w:cs="Arial"/>
        </w:rPr>
      </w:pPr>
    </w:p>
    <w:p w14:paraId="497FF3B9"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16-16/24</w:t>
      </w:r>
    </w:p>
    <w:p w14:paraId="4CB5EA88"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04.04.2024</w:t>
      </w:r>
      <w:r w:rsidR="00FC2646" w:rsidRPr="006F1DA5">
        <w:rPr>
          <w:rFonts w:ascii="Arial" w:hAnsi="Arial" w:cs="Arial"/>
        </w:rPr>
        <w:tab/>
      </w:r>
    </w:p>
    <w:p w14:paraId="79F3339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5421B8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0E9C3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58CCA8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HEMODIALIZNI MATERIAL</w:t>
            </w:r>
          </w:p>
        </w:tc>
      </w:tr>
    </w:tbl>
    <w:p w14:paraId="5427A26A" w14:textId="77777777" w:rsidR="00FB3258" w:rsidRPr="006F1DA5" w:rsidRDefault="00FB3258" w:rsidP="006975C6">
      <w:pPr>
        <w:pStyle w:val="Paragraf"/>
        <w:rPr>
          <w:rFonts w:ascii="Arial" w:hAnsi="Arial" w:cs="Arial"/>
        </w:rPr>
      </w:pPr>
    </w:p>
    <w:p w14:paraId="0F8EA1EB" w14:textId="77777777" w:rsidR="00FB3258" w:rsidRPr="006F1DA5" w:rsidRDefault="00FB3258" w:rsidP="006975C6">
      <w:pPr>
        <w:pStyle w:val="Paragraf"/>
        <w:rPr>
          <w:rFonts w:ascii="Arial" w:hAnsi="Arial" w:cs="Arial"/>
        </w:rPr>
      </w:pPr>
      <w:r w:rsidRPr="006F1DA5">
        <w:rPr>
          <w:rFonts w:ascii="Arial" w:hAnsi="Arial" w:cs="Arial"/>
        </w:rPr>
        <w:t>Zaporedna številka: 16-16/24</w:t>
      </w:r>
    </w:p>
    <w:p w14:paraId="6DE6660C"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AE5C49C" w14:textId="77777777" w:rsidR="00337E4D" w:rsidRDefault="00337E4D">
      <w:pPr>
        <w:rPr>
          <w:rFonts w:ascii="Arial" w:hAnsi="Arial" w:cs="Arial"/>
          <w:sz w:val="18"/>
          <w:szCs w:val="18"/>
        </w:rPr>
      </w:pPr>
    </w:p>
    <w:p w14:paraId="1BB45E07" w14:textId="77777777" w:rsidR="00960022" w:rsidRDefault="00E55B9D">
      <w:pPr>
        <w:rPr>
          <w:rFonts w:ascii="Arial" w:hAnsi="Arial" w:cs="Arial"/>
          <w:sz w:val="18"/>
          <w:szCs w:val="18"/>
        </w:rPr>
      </w:pPr>
      <w:r>
        <w:rPr>
          <w:rFonts w:ascii="Arial" w:hAnsi="Arial" w:cs="Arial"/>
        </w:rPr>
        <w:br w:type="page"/>
      </w:r>
    </w:p>
    <w:p w14:paraId="718805B6"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AFD62C2" w14:textId="77777777" w:rsidTr="004F2927">
        <w:trPr>
          <w:trHeight w:val="1268"/>
        </w:trPr>
        <w:tc>
          <w:tcPr>
            <w:tcW w:w="1668" w:type="dxa"/>
          </w:tcPr>
          <w:p w14:paraId="0A5008C9" w14:textId="77777777" w:rsidR="004702FB" w:rsidRPr="006F1DA5" w:rsidRDefault="004702FB" w:rsidP="004702FB">
            <w:pPr>
              <w:pStyle w:val="Glava"/>
              <w:rPr>
                <w:rFonts w:ascii="Arial" w:hAnsi="Arial" w:cs="Arial"/>
                <w:b/>
                <w:color w:val="000000" w:themeColor="text1"/>
              </w:rPr>
            </w:pPr>
          </w:p>
        </w:tc>
        <w:tc>
          <w:tcPr>
            <w:tcW w:w="3361" w:type="dxa"/>
          </w:tcPr>
          <w:p w14:paraId="3B6DCFA0" w14:textId="77777777" w:rsidR="004702FB" w:rsidRPr="006F1DA5" w:rsidRDefault="004702FB" w:rsidP="004702FB">
            <w:pPr>
              <w:pStyle w:val="Glava"/>
              <w:rPr>
                <w:rFonts w:ascii="Arial" w:hAnsi="Arial" w:cs="Arial"/>
                <w:b/>
                <w:color w:val="000000" w:themeColor="text1"/>
              </w:rPr>
            </w:pPr>
          </w:p>
        </w:tc>
        <w:tc>
          <w:tcPr>
            <w:tcW w:w="4209" w:type="dxa"/>
          </w:tcPr>
          <w:p w14:paraId="7EC30756" w14:textId="77777777" w:rsidR="004702FB" w:rsidRPr="006F1DA5" w:rsidRDefault="004702FB" w:rsidP="004702FB">
            <w:pPr>
              <w:pStyle w:val="Glava"/>
              <w:rPr>
                <w:rFonts w:ascii="Arial" w:hAnsi="Arial" w:cs="Arial"/>
                <w:b/>
                <w:color w:val="000000" w:themeColor="text1"/>
              </w:rPr>
            </w:pPr>
          </w:p>
        </w:tc>
      </w:tr>
    </w:tbl>
    <w:p w14:paraId="05C27157" w14:textId="77777777" w:rsidR="00542782" w:rsidRPr="002B6779" w:rsidRDefault="0054278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F82C750" w14:textId="77777777" w:rsidR="00542782" w:rsidRPr="00D36F2E" w:rsidRDefault="0054278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724FE16" w14:textId="77777777" w:rsidR="005F3CF3" w:rsidRDefault="00542782">
      <w:pPr>
        <w:spacing w:before="225" w:after="225" w:line="240" w:lineRule="auto"/>
        <w:jc w:val="both"/>
      </w:pPr>
      <w:r>
        <w:rPr>
          <w:rFonts w:ascii="Arial" w:hAnsi="Arial" w:cs="Arial"/>
          <w:color w:val="000000"/>
          <w:sz w:val="18"/>
          <w:szCs w:val="18"/>
        </w:rPr>
        <w:t>Sukcesivni nakup medicinsko potrošnega materiala za potrebe oddelka za dializo.</w:t>
      </w:r>
    </w:p>
    <w:p w14:paraId="51346A68" w14:textId="77777777" w:rsidR="005F3CF3" w:rsidRDefault="00542782">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2E2FE82" w14:textId="77777777" w:rsidR="005F3CF3" w:rsidRDefault="00542782">
      <w:pPr>
        <w:spacing w:before="225" w:after="225" w:line="240" w:lineRule="auto"/>
        <w:jc w:val="both"/>
      </w:pPr>
      <w:r>
        <w:rPr>
          <w:rFonts w:ascii="Arial" w:hAnsi="Arial" w:cs="Arial"/>
          <w:color w:val="000000"/>
          <w:sz w:val="18"/>
          <w:szCs w:val="18"/>
        </w:rPr>
        <w:t>Predmet javnega naročila je: HEMODIALIZNI MATERIAL.</w:t>
      </w:r>
    </w:p>
    <w:p w14:paraId="394A9C31" w14:textId="77777777" w:rsidR="005F3CF3" w:rsidRDefault="00542782">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7E56CAE7" w14:textId="77777777" w:rsidR="005F3CF3" w:rsidRDefault="0054278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2B30E94" w14:textId="77777777" w:rsidR="00542782" w:rsidRDefault="0054278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5F3CF3" w14:paraId="25D9EB5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433DFA" w14:textId="77777777" w:rsidR="005F3CF3" w:rsidRDefault="0054278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AD5D1C" w14:textId="77777777" w:rsidR="005F3CF3" w:rsidRDefault="00542782">
            <w:pPr>
              <w:jc w:val="right"/>
            </w:pPr>
            <w:r>
              <w:rPr>
                <w:rFonts w:ascii="Arial" w:hAnsi="Arial" w:cs="Arial"/>
                <w:b/>
                <w:bCs/>
                <w:color w:val="000000"/>
                <w:position w:val="-2"/>
                <w:sz w:val="18"/>
                <w:szCs w:val="18"/>
                <w:shd w:val="clear" w:color="auto" w:fill="D1D1D1"/>
              </w:rPr>
              <w:t>Datumi</w:t>
            </w:r>
          </w:p>
        </w:tc>
      </w:tr>
      <w:tr w:rsidR="005F3CF3" w14:paraId="4E27191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63F39" w14:textId="77777777" w:rsidR="005F3CF3" w:rsidRDefault="0054278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446A6" w14:textId="63F9648D" w:rsidR="005F3CF3" w:rsidRDefault="00542782">
            <w:pPr>
              <w:jc w:val="right"/>
            </w:pPr>
            <w:r>
              <w:rPr>
                <w:rFonts w:ascii="Arial" w:hAnsi="Arial" w:cs="Arial"/>
                <w:color w:val="000000"/>
                <w:position w:val="-2"/>
                <w:sz w:val="18"/>
                <w:szCs w:val="18"/>
              </w:rPr>
              <w:t xml:space="preserve">do </w:t>
            </w:r>
            <w:r w:rsidR="00762783">
              <w:rPr>
                <w:rFonts w:ascii="Arial" w:hAnsi="Arial" w:cs="Arial"/>
                <w:color w:val="000000"/>
                <w:position w:val="-2"/>
                <w:sz w:val="18"/>
                <w:szCs w:val="18"/>
              </w:rPr>
              <w:t>26.04</w:t>
            </w:r>
            <w:r>
              <w:rPr>
                <w:rFonts w:ascii="Arial" w:hAnsi="Arial" w:cs="Arial"/>
                <w:color w:val="000000"/>
                <w:position w:val="-2"/>
                <w:sz w:val="18"/>
                <w:szCs w:val="18"/>
              </w:rPr>
              <w:t>.2024 do 09:00</w:t>
            </w:r>
          </w:p>
        </w:tc>
      </w:tr>
      <w:tr w:rsidR="005F3CF3" w14:paraId="2FE1F39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A1F1B" w14:textId="77777777" w:rsidR="005F3CF3" w:rsidRDefault="0054278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83EE7" w14:textId="4C7A6235" w:rsidR="005F3CF3" w:rsidRDefault="00542782">
            <w:pPr>
              <w:jc w:val="right"/>
            </w:pPr>
            <w:r>
              <w:rPr>
                <w:rFonts w:ascii="Arial" w:hAnsi="Arial" w:cs="Arial"/>
                <w:color w:val="000000"/>
                <w:position w:val="-2"/>
                <w:sz w:val="18"/>
                <w:szCs w:val="18"/>
              </w:rPr>
              <w:t xml:space="preserve">do </w:t>
            </w:r>
            <w:r w:rsidR="00762783">
              <w:rPr>
                <w:rFonts w:ascii="Arial" w:hAnsi="Arial" w:cs="Arial"/>
                <w:color w:val="000000"/>
                <w:position w:val="-2"/>
                <w:sz w:val="18"/>
                <w:szCs w:val="18"/>
              </w:rPr>
              <w:t>13.05</w:t>
            </w:r>
            <w:r>
              <w:rPr>
                <w:rFonts w:ascii="Arial" w:hAnsi="Arial" w:cs="Arial"/>
                <w:color w:val="000000"/>
                <w:position w:val="-2"/>
                <w:sz w:val="18"/>
                <w:szCs w:val="18"/>
              </w:rPr>
              <w:t>.2024 do 09:00</w:t>
            </w:r>
          </w:p>
        </w:tc>
      </w:tr>
      <w:tr w:rsidR="005F3CF3" w14:paraId="523224D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DEBE" w14:textId="77777777" w:rsidR="005F3CF3" w:rsidRDefault="0054278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2C310" w14:textId="727F05F5" w:rsidR="005F3CF3" w:rsidRDefault="00762783">
            <w:pPr>
              <w:jc w:val="right"/>
            </w:pPr>
            <w:r>
              <w:rPr>
                <w:rFonts w:ascii="Arial" w:hAnsi="Arial" w:cs="Arial"/>
                <w:color w:val="000000"/>
                <w:position w:val="-2"/>
                <w:sz w:val="18"/>
                <w:szCs w:val="18"/>
              </w:rPr>
              <w:t>13.05</w:t>
            </w:r>
            <w:r w:rsidR="00542782">
              <w:rPr>
                <w:rFonts w:ascii="Arial" w:hAnsi="Arial" w:cs="Arial"/>
                <w:color w:val="000000"/>
                <w:position w:val="-2"/>
                <w:sz w:val="18"/>
                <w:szCs w:val="18"/>
              </w:rPr>
              <w:t>.2024 ob 1</w:t>
            </w:r>
            <w:r>
              <w:rPr>
                <w:rFonts w:ascii="Arial" w:hAnsi="Arial" w:cs="Arial"/>
                <w:color w:val="000000"/>
                <w:position w:val="-2"/>
                <w:sz w:val="18"/>
                <w:szCs w:val="18"/>
              </w:rPr>
              <w:t>2</w:t>
            </w:r>
            <w:r w:rsidR="00542782">
              <w:rPr>
                <w:rFonts w:ascii="Arial" w:hAnsi="Arial" w:cs="Arial"/>
                <w:color w:val="000000"/>
                <w:position w:val="-2"/>
                <w:sz w:val="18"/>
                <w:szCs w:val="18"/>
              </w:rPr>
              <w:t>:00</w:t>
            </w:r>
          </w:p>
        </w:tc>
      </w:tr>
    </w:tbl>
    <w:p w14:paraId="68BB1DE5" w14:textId="77777777" w:rsidR="005F3CF3" w:rsidRDefault="00542782">
      <w:pPr>
        <w:spacing w:after="0" w:line="240" w:lineRule="auto"/>
        <w:jc w:val="both"/>
      </w:pPr>
      <w:r>
        <w:rPr>
          <w:rFonts w:ascii="Arial" w:hAnsi="Arial" w:cs="Arial"/>
          <w:color w:val="000000"/>
          <w:sz w:val="18"/>
          <w:szCs w:val="18"/>
        </w:rPr>
        <w:t> </w:t>
      </w:r>
    </w:p>
    <w:p w14:paraId="6D76CE54" w14:textId="77777777" w:rsidR="005F3CF3" w:rsidRDefault="00542782">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01D65B30" w14:textId="77777777" w:rsidR="00542782" w:rsidRPr="008806CE" w:rsidRDefault="00542782"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1774FEDB" w14:textId="77777777" w:rsidR="00542782" w:rsidRDefault="00542782"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7E61D6CC" w14:textId="77777777" w:rsidR="00542782" w:rsidRDefault="00542782" w:rsidP="00782787">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0A7A4CA5" w14:textId="77777777" w:rsidR="00542782" w:rsidRDefault="00542782"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10DB0539" w14:textId="77777777" w:rsidR="005F3CF3" w:rsidRDefault="00542782">
      <w:pPr>
        <w:spacing w:before="225" w:after="225" w:line="240" w:lineRule="auto"/>
        <w:jc w:val="both"/>
      </w:pPr>
      <w:r>
        <w:rPr>
          <w:rFonts w:ascii="Arial" w:hAnsi="Arial" w:cs="Arial"/>
          <w:color w:val="000000"/>
          <w:sz w:val="18"/>
          <w:szCs w:val="18"/>
        </w:rPr>
        <w:t>Naročnik bo odpiral konkurenco vsakih 12 mesecev.</w:t>
      </w:r>
    </w:p>
    <w:p w14:paraId="3D6426C9" w14:textId="77777777" w:rsidR="00542782" w:rsidRPr="008806CE" w:rsidRDefault="005427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630C702" w14:textId="77777777" w:rsidR="00542782" w:rsidRDefault="0054278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584F7755" w14:textId="77777777" w:rsidR="00542782" w:rsidRDefault="00542782"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7BA1EF63" w14:textId="77777777" w:rsidR="00542782" w:rsidRDefault="0054278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0E699E4E" w14:textId="77777777" w:rsidR="005F3CF3" w:rsidRDefault="0054278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4EADB33" w14:textId="77777777" w:rsidR="00542782" w:rsidRPr="008806CE" w:rsidRDefault="005427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40E7E43B" w14:textId="77777777" w:rsidR="00542782" w:rsidRDefault="0054278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F3CF3" w14:paraId="70065BB4" w14:textId="77777777">
        <w:tc>
          <w:tcPr>
            <w:tcW w:w="0" w:type="auto"/>
            <w:tcMar>
              <w:top w:w="0" w:type="auto"/>
              <w:bottom w:w="0" w:type="auto"/>
            </w:tcMar>
          </w:tcPr>
          <w:p w14:paraId="1B2B87D3" w14:textId="77777777" w:rsidR="005F3CF3" w:rsidRDefault="00542782">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EF8EF1E" w14:textId="77777777" w:rsidR="005F3CF3" w:rsidRDefault="0054278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EFA2CEF" w14:textId="77777777" w:rsidR="005F3CF3" w:rsidRDefault="00542782">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0E9AC144" w14:textId="77777777" w:rsidR="005F3CF3" w:rsidRDefault="0054278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1F50BAB" w14:textId="77777777" w:rsidR="005F3CF3" w:rsidRDefault="0054278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0CD8148" w14:textId="77777777" w:rsidR="005F3CF3" w:rsidRDefault="0054278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6E558AF" w14:textId="77777777" w:rsidR="005F3CF3" w:rsidRDefault="00542782">
      <w:pPr>
        <w:spacing w:before="225" w:after="225" w:line="240" w:lineRule="auto"/>
        <w:jc w:val="both"/>
      </w:pPr>
      <w:r>
        <w:rPr>
          <w:rFonts w:ascii="Arial" w:hAnsi="Arial" w:cs="Arial"/>
          <w:color w:val="000000"/>
          <w:sz w:val="18"/>
          <w:szCs w:val="18"/>
        </w:rPr>
        <w:t>Po preteku roka za predložitev ponudb ponudbe ne bo več mogoče oddati.</w:t>
      </w:r>
    </w:p>
    <w:p w14:paraId="17880DE3" w14:textId="77777777" w:rsidR="00542782" w:rsidRPr="008806CE" w:rsidRDefault="005427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9898EE9" w14:textId="77777777" w:rsidR="00542782" w:rsidRPr="00445A62" w:rsidRDefault="0054278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D3C6B7F" w14:textId="77777777" w:rsidR="00542782" w:rsidRPr="00445A62" w:rsidRDefault="00542782" w:rsidP="005747CB">
      <w:pPr>
        <w:spacing w:before="120" w:after="120"/>
        <w:jc w:val="both"/>
        <w:rPr>
          <w:rFonts w:ascii="Arial" w:hAnsi="Arial" w:cs="Arial"/>
          <w:b/>
          <w:sz w:val="18"/>
          <w:szCs w:val="18"/>
        </w:rPr>
      </w:pPr>
      <w:r>
        <w:rPr>
          <w:rFonts w:ascii="Arial" w:hAnsi="Arial" w:cs="Arial"/>
          <w:b/>
          <w:sz w:val="18"/>
          <w:szCs w:val="18"/>
        </w:rPr>
        <w:t>Spletna aplikacija e-JN</w:t>
      </w:r>
    </w:p>
    <w:p w14:paraId="61F49B5C" w14:textId="77777777" w:rsidR="005F3CF3" w:rsidRDefault="00542782">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FF90969" w14:textId="77777777" w:rsidR="00542782" w:rsidRPr="008806CE" w:rsidRDefault="005427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FEAFE0E" w14:textId="77777777" w:rsidR="00542782" w:rsidRPr="00445A62" w:rsidRDefault="0054278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5210AC5" w14:textId="77777777" w:rsidR="005F3CF3" w:rsidRDefault="0054278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FA6FD70" w14:textId="77777777" w:rsidR="00542782" w:rsidRPr="008806CE" w:rsidRDefault="005427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4556B4E" w14:textId="77777777" w:rsidR="00542782" w:rsidRPr="00445A62" w:rsidRDefault="0054278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C028353" w14:textId="77777777" w:rsidR="005F3CF3" w:rsidRDefault="0054278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774E7E2" w14:textId="77777777" w:rsidR="00542782" w:rsidRPr="008806CE" w:rsidRDefault="005427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6AF0B60C" w14:textId="77777777" w:rsidR="005F3CF3" w:rsidRDefault="0054278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F3CF3" w14:paraId="1402E34B" w14:textId="77777777">
        <w:tc>
          <w:tcPr>
            <w:tcW w:w="0" w:type="auto"/>
            <w:tcMar>
              <w:top w:w="0" w:type="auto"/>
              <w:bottom w:w="0" w:type="auto"/>
            </w:tcMar>
          </w:tcPr>
          <w:p w14:paraId="2F84C83F" w14:textId="77777777" w:rsidR="005F3CF3" w:rsidRDefault="00542782">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DD675E2" w14:textId="77777777" w:rsidR="005F3CF3" w:rsidRDefault="0054278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7753D70" w14:textId="77777777" w:rsidR="005F3CF3" w:rsidRDefault="00542782">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7C2BF77" w14:textId="77777777" w:rsidR="00542782" w:rsidRPr="00BB1848" w:rsidRDefault="00542782" w:rsidP="00872C8A">
      <w:pPr>
        <w:pStyle w:val="Paragraf"/>
        <w:spacing w:before="0" w:after="0"/>
        <w:rPr>
          <w:rFonts w:cs="Arial"/>
        </w:rPr>
      </w:pPr>
    </w:p>
    <w:p w14:paraId="75380089" w14:textId="77777777" w:rsidR="00542782" w:rsidRPr="00445A62" w:rsidRDefault="00542782" w:rsidP="001761E6">
      <w:pPr>
        <w:pStyle w:val="Paragraf"/>
        <w:spacing w:before="0" w:after="0"/>
        <w:jc w:val="both"/>
        <w:rPr>
          <w:rFonts w:ascii="Arial" w:hAnsi="Arial" w:cs="Arial"/>
        </w:rPr>
      </w:pPr>
    </w:p>
    <w:p w14:paraId="00796C7A" w14:textId="77777777" w:rsidR="005F3CF3" w:rsidRDefault="00542782">
      <w:pPr>
        <w:spacing w:after="0" w:line="240" w:lineRule="auto"/>
        <w:rPr>
          <w:rFonts w:ascii="Arial" w:hAnsi="Arial" w:cs="Arial"/>
          <w:color w:val="000000"/>
          <w:sz w:val="18"/>
          <w:szCs w:val="18"/>
        </w:rPr>
      </w:pPr>
      <w:r>
        <w:rPr>
          <w:rFonts w:ascii="Arial" w:hAnsi="Arial" w:cs="Arial"/>
          <w:color w:val="000000"/>
          <w:sz w:val="18"/>
          <w:szCs w:val="18"/>
        </w:rPr>
        <w:t>Datum: 04.04.2024</w:t>
      </w:r>
      <w:r>
        <w:rPr>
          <w:rFonts w:ascii="Arial" w:hAnsi="Arial" w:cs="Arial"/>
          <w:color w:val="000000"/>
          <w:sz w:val="18"/>
          <w:szCs w:val="18"/>
        </w:rPr>
        <w:br/>
        <w:t>Kraj: Novo mesto</w:t>
      </w:r>
    </w:p>
    <w:p w14:paraId="02D55207" w14:textId="77777777" w:rsidR="00493226" w:rsidRDefault="00493226">
      <w:pPr>
        <w:spacing w:after="0" w:line="240" w:lineRule="auto"/>
        <w:rPr>
          <w:rFonts w:ascii="Arial" w:hAnsi="Arial" w:cs="Arial"/>
          <w:color w:val="000000"/>
          <w:sz w:val="18"/>
          <w:szCs w:val="18"/>
        </w:rPr>
      </w:pPr>
    </w:p>
    <w:p w14:paraId="2293ABB0" w14:textId="77777777" w:rsidR="00493226" w:rsidRDefault="00493226">
      <w:pPr>
        <w:spacing w:after="0" w:line="240" w:lineRule="auto"/>
        <w:rPr>
          <w:rFonts w:ascii="Arial" w:hAnsi="Arial" w:cs="Arial"/>
          <w:color w:val="000000"/>
          <w:sz w:val="18"/>
          <w:szCs w:val="18"/>
        </w:rPr>
      </w:pPr>
    </w:p>
    <w:p w14:paraId="0522E041" w14:textId="77777777" w:rsidR="00493226" w:rsidRDefault="00493226">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5F3CF3" w14:paraId="4E9B7C83" w14:textId="77777777">
        <w:trPr>
          <w:cantSplit/>
        </w:trPr>
        <w:tc>
          <w:tcPr>
            <w:tcW w:w="0" w:type="auto"/>
            <w:tcMar>
              <w:top w:w="135" w:type="dxa"/>
              <w:bottom w:w="135" w:type="dxa"/>
            </w:tcMar>
            <w:vAlign w:val="center"/>
          </w:tcPr>
          <w:p w14:paraId="4D433C97" w14:textId="77777777" w:rsidR="005F3CF3" w:rsidRDefault="0054278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7785682" w14:textId="77777777" w:rsidR="005F3CF3" w:rsidRDefault="0054278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E048BC6" w14:textId="77777777" w:rsidR="005F3CF3" w:rsidRDefault="005F3CF3">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F3CF3" w14:paraId="1D05FC83" w14:textId="77777777">
        <w:tc>
          <w:tcPr>
            <w:tcW w:w="0" w:type="auto"/>
            <w:tcMar>
              <w:top w:w="135" w:type="dxa"/>
              <w:bottom w:w="135" w:type="dxa"/>
            </w:tcMar>
            <w:vAlign w:val="center"/>
          </w:tcPr>
          <w:p w14:paraId="4F731122" w14:textId="77777777" w:rsidR="005F3CF3" w:rsidRDefault="005F3CF3"/>
        </w:tc>
        <w:tc>
          <w:tcPr>
            <w:tcW w:w="4000" w:type="pct"/>
            <w:shd w:val="clear" w:color="auto" w:fill="3E8BC9"/>
            <w:tcMar>
              <w:top w:w="135" w:type="dxa"/>
              <w:bottom w:w="135" w:type="dxa"/>
            </w:tcMar>
            <w:vAlign w:val="center"/>
          </w:tcPr>
          <w:p w14:paraId="0C6515E7" w14:textId="77777777" w:rsidR="005F3CF3" w:rsidRDefault="00542782">
            <w:r>
              <w:rPr>
                <w:rFonts w:ascii="Arial" w:hAnsi="Arial" w:cs="Arial"/>
                <w:color w:val="FFFFFF"/>
                <w:position w:val="-2"/>
                <w:sz w:val="18"/>
                <w:szCs w:val="18"/>
                <w:shd w:val="clear" w:color="auto" w:fill="3E8BC9"/>
              </w:rPr>
              <w:t>Sklopi</w:t>
            </w:r>
          </w:p>
        </w:tc>
      </w:tr>
    </w:tbl>
    <w:p w14:paraId="09B4ECE8" w14:textId="77777777" w:rsidR="005F3CF3" w:rsidRDefault="00542782">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7CF14669" w14:textId="77777777" w:rsidR="005F3CF3" w:rsidRDefault="00542782">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F272AF2" w14:textId="77777777" w:rsidR="005F3CF3" w:rsidRDefault="00542782">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F3CF3" w14:paraId="170A82DB"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A7690C" w14:textId="77777777" w:rsidR="005F3CF3" w:rsidRDefault="00542782">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75B0C0" w14:textId="77777777" w:rsidR="005F3CF3" w:rsidRDefault="00542782">
            <w:pPr>
              <w:jc w:val="center"/>
            </w:pPr>
            <w:r>
              <w:rPr>
                <w:rFonts w:ascii="Arial" w:hAnsi="Arial" w:cs="Arial"/>
                <w:b/>
                <w:bCs/>
                <w:color w:val="000000"/>
                <w:position w:val="-2"/>
                <w:sz w:val="18"/>
                <w:szCs w:val="18"/>
                <w:shd w:val="clear" w:color="auto" w:fill="D1D1D1"/>
              </w:rPr>
              <w:t>Naziv sklopa</w:t>
            </w:r>
          </w:p>
        </w:tc>
      </w:tr>
      <w:tr w:rsidR="005F3CF3" w14:paraId="4657BF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ABB84" w14:textId="77777777" w:rsidR="005F3CF3" w:rsidRDefault="00542782">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87406" w14:textId="77777777" w:rsidR="005F3CF3" w:rsidRDefault="00542782">
            <w:r>
              <w:rPr>
                <w:rFonts w:ascii="Arial" w:hAnsi="Arial" w:cs="Arial"/>
                <w:color w:val="000000"/>
                <w:position w:val="-2"/>
                <w:sz w:val="18"/>
                <w:szCs w:val="18"/>
              </w:rPr>
              <w:t>Sklop 1: DIALIZATORJI</w:t>
            </w:r>
          </w:p>
        </w:tc>
      </w:tr>
      <w:tr w:rsidR="005F3CF3" w14:paraId="323123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A453F" w14:textId="77777777" w:rsidR="005F3CF3" w:rsidRDefault="00542782">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F59B4" w14:textId="77777777" w:rsidR="005F3CF3" w:rsidRDefault="00542782">
            <w:r>
              <w:rPr>
                <w:rFonts w:ascii="Arial" w:hAnsi="Arial" w:cs="Arial"/>
                <w:color w:val="000000"/>
                <w:position w:val="-2"/>
                <w:sz w:val="18"/>
                <w:szCs w:val="18"/>
              </w:rPr>
              <w:t>Sklop 2: OSTALI PRIPOMOČKI ZA IZVAJANJE HEMODIALIZE</w:t>
            </w:r>
          </w:p>
        </w:tc>
      </w:tr>
    </w:tbl>
    <w:p w14:paraId="2234B8DE" w14:textId="77777777" w:rsidR="005F3CF3" w:rsidRDefault="005F3CF3">
      <w:pPr>
        <w:sectPr w:rsidR="005F3CF3" w:rsidSect="006E7A2B">
          <w:headerReference w:type="default" r:id="rId10"/>
          <w:footerReference w:type="default" r:id="rId11"/>
          <w:pgSz w:w="11906" w:h="16838"/>
          <w:pgMar w:top="1418" w:right="1418" w:bottom="1418" w:left="1418" w:header="567" w:footer="596" w:gutter="0"/>
          <w:cols w:space="708"/>
          <w:docGrid w:linePitch="360"/>
        </w:sectPr>
      </w:pPr>
    </w:p>
    <w:p w14:paraId="5BA4E0C2" w14:textId="77777777" w:rsidR="00542782" w:rsidRPr="00EF740C" w:rsidRDefault="0054278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F4F5096" w14:textId="77777777" w:rsidR="00542782" w:rsidRDefault="0054278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F3CF3" w14:paraId="498BD93D" w14:textId="77777777">
        <w:tc>
          <w:tcPr>
            <w:tcW w:w="0" w:type="auto"/>
            <w:shd w:val="clear" w:color="auto" w:fill="000000"/>
            <w:tcMar>
              <w:top w:w="150" w:type="dxa"/>
              <w:bottom w:w="150" w:type="dxa"/>
            </w:tcMar>
            <w:vAlign w:val="center"/>
          </w:tcPr>
          <w:p w14:paraId="00D369BB" w14:textId="77777777" w:rsidR="005F3CF3" w:rsidRDefault="00542782">
            <w:r>
              <w:rPr>
                <w:rFonts w:ascii="Arial" w:hAnsi="Arial" w:cs="Arial"/>
                <w:b/>
                <w:bCs/>
                <w:color w:val="FFFFFF"/>
                <w:position w:val="-2"/>
                <w:sz w:val="18"/>
                <w:szCs w:val="18"/>
                <w:shd w:val="clear" w:color="auto" w:fill="000000"/>
              </w:rPr>
              <w:t>1. Splošna navodila</w:t>
            </w:r>
          </w:p>
        </w:tc>
      </w:tr>
    </w:tbl>
    <w:p w14:paraId="1519DCBE" w14:textId="77777777" w:rsidR="005F3CF3" w:rsidRDefault="0054278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oblikikot je zahtevana.</w:t>
      </w:r>
    </w:p>
    <w:p w14:paraId="1C363353" w14:textId="77777777" w:rsidR="005F3CF3" w:rsidRDefault="0054278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65BC9DF" w14:textId="77777777" w:rsidR="005F3CF3" w:rsidRDefault="0054278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A5C5E3B" w14:textId="77777777" w:rsidR="005F3CF3" w:rsidRDefault="0054278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497DEB0" w14:textId="77777777" w:rsidR="005F3CF3" w:rsidRDefault="00542782">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0146FD4D" w14:textId="77777777" w:rsidR="005F3CF3" w:rsidRDefault="0054278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B703417" w14:textId="77777777" w:rsidR="005F3CF3" w:rsidRDefault="00542782">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A8B03EA" w14:textId="77777777" w:rsidR="005F3CF3" w:rsidRDefault="005F3CF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F3CF3" w14:paraId="6C2B14EF" w14:textId="77777777">
        <w:tc>
          <w:tcPr>
            <w:tcW w:w="0" w:type="auto"/>
            <w:shd w:val="clear" w:color="auto" w:fill="000000"/>
            <w:tcMar>
              <w:top w:w="150" w:type="dxa"/>
              <w:bottom w:w="150" w:type="dxa"/>
            </w:tcMar>
            <w:vAlign w:val="center"/>
          </w:tcPr>
          <w:p w14:paraId="0221F7C6" w14:textId="77777777" w:rsidR="005F3CF3" w:rsidRDefault="00542782">
            <w:r>
              <w:rPr>
                <w:rFonts w:ascii="Arial" w:hAnsi="Arial" w:cs="Arial"/>
                <w:b/>
                <w:bCs/>
                <w:color w:val="FFFFFF"/>
                <w:position w:val="-2"/>
                <w:sz w:val="18"/>
                <w:szCs w:val="18"/>
                <w:shd w:val="clear" w:color="auto" w:fill="000000"/>
              </w:rPr>
              <w:t>2. Zakoni in predpisi</w:t>
            </w:r>
          </w:p>
        </w:tc>
      </w:tr>
    </w:tbl>
    <w:p w14:paraId="4BCF02E5" w14:textId="77777777" w:rsidR="005F3CF3" w:rsidRDefault="0054278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F3CF3" w14:paraId="796F0A24" w14:textId="77777777">
        <w:tc>
          <w:tcPr>
            <w:tcW w:w="0" w:type="auto"/>
            <w:tcMar>
              <w:top w:w="0" w:type="auto"/>
              <w:bottom w:w="0" w:type="auto"/>
            </w:tcMar>
          </w:tcPr>
          <w:p w14:paraId="5FAEF583"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560D9920"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2B84819"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2B2E15D"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37C9769"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DC95CD4"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0FB0802" w14:textId="77777777" w:rsidR="005F3CF3" w:rsidRDefault="00542782">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3E509FB" w14:textId="77777777" w:rsidR="005F3CF3" w:rsidRDefault="00542782">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4BCA23F" w14:textId="77777777" w:rsidR="005F3CF3" w:rsidRDefault="0054278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3A93058" w14:textId="77777777" w:rsidR="005F3CF3" w:rsidRDefault="00542782">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0CB0515A" w14:textId="77777777" w:rsidR="005F3CF3" w:rsidRDefault="00542782">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632D91B5" w14:textId="77777777" w:rsidR="005F3CF3" w:rsidRDefault="00542782">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63BA671" w14:textId="77777777" w:rsidR="005F3CF3" w:rsidRDefault="0054278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96D2727" w14:textId="77777777" w:rsidR="005F3CF3" w:rsidRDefault="0054278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5F3CF3" w14:paraId="137049EA" w14:textId="77777777" w:rsidTr="00493226">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F3CF3" w14:paraId="582D9C2A" w14:textId="77777777">
              <w:tc>
                <w:tcPr>
                  <w:tcW w:w="0" w:type="auto"/>
                  <w:tcMar>
                    <w:top w:w="0" w:type="auto"/>
                    <w:bottom w:w="0" w:type="auto"/>
                  </w:tcMar>
                </w:tcPr>
                <w:p w14:paraId="0B83BE71" w14:textId="77777777" w:rsidR="005F3CF3" w:rsidRDefault="005F3CF3"/>
              </w:tc>
            </w:tr>
          </w:tbl>
          <w:p w14:paraId="68CCCA0D" w14:textId="77777777" w:rsidR="005F3CF3" w:rsidRDefault="005F3CF3"/>
        </w:tc>
      </w:tr>
      <w:tr w:rsidR="005F3CF3" w14:paraId="303CFE6C" w14:textId="77777777" w:rsidTr="00493226">
        <w:tc>
          <w:tcPr>
            <w:tcW w:w="0" w:type="auto"/>
            <w:shd w:val="clear" w:color="auto" w:fill="000000"/>
            <w:tcMar>
              <w:top w:w="150" w:type="dxa"/>
              <w:bottom w:w="150" w:type="dxa"/>
            </w:tcMar>
            <w:vAlign w:val="center"/>
          </w:tcPr>
          <w:p w14:paraId="331E6608" w14:textId="77777777" w:rsidR="005F3CF3" w:rsidRDefault="00542782">
            <w:r>
              <w:rPr>
                <w:rFonts w:ascii="Arial" w:hAnsi="Arial" w:cs="Arial"/>
                <w:b/>
                <w:bCs/>
                <w:color w:val="FFFFFF"/>
                <w:position w:val="-2"/>
                <w:sz w:val="18"/>
                <w:szCs w:val="18"/>
                <w:shd w:val="clear" w:color="auto" w:fill="000000"/>
              </w:rPr>
              <w:t>3. Jezik razpisne dokumentacije in ponudbe ter oblika</w:t>
            </w:r>
          </w:p>
        </w:tc>
      </w:tr>
    </w:tbl>
    <w:p w14:paraId="2EF953F2" w14:textId="77777777" w:rsidR="005F3CF3" w:rsidRDefault="0054278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E16352B" w14:textId="77777777" w:rsidR="005F3CF3" w:rsidRDefault="0054278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5028CB0" w14:textId="77777777" w:rsidR="005F3CF3" w:rsidRDefault="0054278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DDBFC26" w14:textId="77777777" w:rsidR="005F3CF3" w:rsidRDefault="0054278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B653132" w14:textId="77777777" w:rsidR="005F3CF3" w:rsidRDefault="0054278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F3CF3" w14:paraId="4B8EFB24" w14:textId="77777777">
        <w:tc>
          <w:tcPr>
            <w:tcW w:w="0" w:type="auto"/>
            <w:shd w:val="clear" w:color="auto" w:fill="000000"/>
            <w:tcMar>
              <w:top w:w="150" w:type="dxa"/>
              <w:bottom w:w="150" w:type="dxa"/>
            </w:tcMar>
            <w:vAlign w:val="center"/>
          </w:tcPr>
          <w:p w14:paraId="641D1A83" w14:textId="77777777" w:rsidR="005F3CF3" w:rsidRDefault="00542782">
            <w:r>
              <w:rPr>
                <w:rFonts w:ascii="Arial" w:hAnsi="Arial" w:cs="Arial"/>
                <w:b/>
                <w:bCs/>
                <w:color w:val="FFFFFF"/>
                <w:position w:val="-2"/>
                <w:sz w:val="18"/>
                <w:szCs w:val="18"/>
                <w:shd w:val="clear" w:color="auto" w:fill="000000"/>
              </w:rPr>
              <w:t>4. Skupna ponudba</w:t>
            </w:r>
          </w:p>
        </w:tc>
      </w:tr>
    </w:tbl>
    <w:p w14:paraId="47456EF7" w14:textId="77777777" w:rsidR="005F3CF3" w:rsidRDefault="0054278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F3CF3" w14:paraId="52E92B9B" w14:textId="77777777">
        <w:tc>
          <w:tcPr>
            <w:tcW w:w="0" w:type="auto"/>
            <w:tcMar>
              <w:top w:w="0" w:type="auto"/>
              <w:bottom w:w="0" w:type="auto"/>
            </w:tcMar>
          </w:tcPr>
          <w:p w14:paraId="4DBEE03B" w14:textId="77777777" w:rsidR="005F3CF3" w:rsidRDefault="00542782">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EAD23DB" w14:textId="77777777" w:rsidR="005F3CF3" w:rsidRDefault="00542782">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43455C07" w14:textId="77777777" w:rsidR="005F3CF3" w:rsidRDefault="00542782">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6E85FB8" w14:textId="77777777" w:rsidR="005F3CF3" w:rsidRDefault="00542782">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BACF441" w14:textId="77777777" w:rsidR="005F3CF3" w:rsidRDefault="00542782">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523365C" w14:textId="77777777" w:rsidR="005F3CF3" w:rsidRDefault="00542782">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63ABE63" w14:textId="77777777" w:rsidR="005F3CF3" w:rsidRDefault="00542782">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6A6B714" w14:textId="77777777" w:rsidR="005F3CF3" w:rsidRDefault="0054278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F3CF3" w14:paraId="405169C2" w14:textId="77777777">
        <w:tc>
          <w:tcPr>
            <w:tcW w:w="0" w:type="auto"/>
            <w:shd w:val="clear" w:color="auto" w:fill="000000"/>
            <w:tcMar>
              <w:top w:w="150" w:type="dxa"/>
              <w:bottom w:w="150" w:type="dxa"/>
            </w:tcMar>
            <w:vAlign w:val="center"/>
          </w:tcPr>
          <w:p w14:paraId="64CA4F4F" w14:textId="77777777" w:rsidR="005F3CF3" w:rsidRDefault="00542782">
            <w:r>
              <w:rPr>
                <w:rFonts w:ascii="Arial" w:hAnsi="Arial" w:cs="Arial"/>
                <w:b/>
                <w:bCs/>
                <w:color w:val="FFFFFF"/>
                <w:position w:val="-2"/>
                <w:sz w:val="18"/>
                <w:szCs w:val="18"/>
                <w:shd w:val="clear" w:color="auto" w:fill="000000"/>
              </w:rPr>
              <w:t>5. ESPD</w:t>
            </w:r>
          </w:p>
        </w:tc>
      </w:tr>
    </w:tbl>
    <w:p w14:paraId="0E530C13" w14:textId="77777777" w:rsidR="005F3CF3" w:rsidRDefault="0054278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302EB27" w14:textId="77777777" w:rsidR="005F3CF3" w:rsidRDefault="0054278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5F3CF3" w14:paraId="58C224FF" w14:textId="77777777">
        <w:tc>
          <w:tcPr>
            <w:tcW w:w="0" w:type="auto"/>
            <w:shd w:val="clear" w:color="auto" w:fill="000000"/>
            <w:tcMar>
              <w:top w:w="150" w:type="dxa"/>
              <w:bottom w:w="150" w:type="dxa"/>
            </w:tcMar>
            <w:vAlign w:val="center"/>
          </w:tcPr>
          <w:p w14:paraId="2E38EBFD" w14:textId="77777777" w:rsidR="005F3CF3" w:rsidRDefault="00542782">
            <w:r>
              <w:rPr>
                <w:rFonts w:ascii="Arial" w:hAnsi="Arial" w:cs="Arial"/>
                <w:b/>
                <w:bCs/>
                <w:color w:val="FFFFFF"/>
                <w:position w:val="-2"/>
                <w:sz w:val="18"/>
                <w:szCs w:val="18"/>
                <w:shd w:val="clear" w:color="auto" w:fill="000000"/>
              </w:rPr>
              <w:t>6. Ponudba s podizvajalci</w:t>
            </w:r>
          </w:p>
        </w:tc>
      </w:tr>
    </w:tbl>
    <w:p w14:paraId="2B122D8B" w14:textId="77777777" w:rsidR="005F3CF3" w:rsidRDefault="00542782">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369FE57" w14:textId="77777777" w:rsidR="005F3CF3" w:rsidRDefault="00542782">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F3CF3" w14:paraId="31A72AAB" w14:textId="77777777">
        <w:tc>
          <w:tcPr>
            <w:tcW w:w="0" w:type="auto"/>
            <w:shd w:val="clear" w:color="auto" w:fill="000000"/>
            <w:tcMar>
              <w:top w:w="150" w:type="dxa"/>
              <w:bottom w:w="150" w:type="dxa"/>
            </w:tcMar>
            <w:vAlign w:val="center"/>
          </w:tcPr>
          <w:p w14:paraId="444F4F6F" w14:textId="77777777" w:rsidR="005F3CF3" w:rsidRDefault="00542782">
            <w:r>
              <w:rPr>
                <w:rFonts w:ascii="Arial" w:hAnsi="Arial" w:cs="Arial"/>
                <w:b/>
                <w:bCs/>
                <w:color w:val="FFFFFF"/>
                <w:position w:val="-2"/>
                <w:sz w:val="18"/>
                <w:szCs w:val="18"/>
                <w:shd w:val="clear" w:color="auto" w:fill="000000"/>
              </w:rPr>
              <w:t>7. Ustavitev postopka, zavrnitev vseh ponudb, odstop od izvedbe javnega naročila</w:t>
            </w:r>
          </w:p>
        </w:tc>
      </w:tr>
    </w:tbl>
    <w:p w14:paraId="751CB7B0" w14:textId="77777777" w:rsidR="005F3CF3" w:rsidRDefault="0054278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F3CF3" w14:paraId="7D052B53" w14:textId="77777777">
        <w:tc>
          <w:tcPr>
            <w:tcW w:w="0" w:type="auto"/>
            <w:shd w:val="clear" w:color="auto" w:fill="000000"/>
            <w:tcMar>
              <w:top w:w="150" w:type="dxa"/>
              <w:bottom w:w="150" w:type="dxa"/>
            </w:tcMar>
            <w:vAlign w:val="center"/>
          </w:tcPr>
          <w:p w14:paraId="69BFC569" w14:textId="77777777" w:rsidR="005F3CF3" w:rsidRDefault="00542782">
            <w:r>
              <w:rPr>
                <w:rFonts w:ascii="Arial" w:hAnsi="Arial" w:cs="Arial"/>
                <w:b/>
                <w:bCs/>
                <w:color w:val="FFFFFF"/>
                <w:position w:val="-2"/>
                <w:sz w:val="18"/>
                <w:szCs w:val="18"/>
                <w:shd w:val="clear" w:color="auto" w:fill="000000"/>
              </w:rPr>
              <w:t>8. Zmanjšanje obsega naročila</w:t>
            </w:r>
          </w:p>
        </w:tc>
      </w:tr>
    </w:tbl>
    <w:p w14:paraId="4A5C1BB8" w14:textId="77777777" w:rsidR="005F3CF3" w:rsidRDefault="0054278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AA03264" w14:textId="77777777" w:rsidR="005F3CF3" w:rsidRDefault="00542782">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F3CF3" w14:paraId="422951D6" w14:textId="77777777">
        <w:tc>
          <w:tcPr>
            <w:tcW w:w="0" w:type="auto"/>
            <w:shd w:val="clear" w:color="auto" w:fill="000000"/>
            <w:tcMar>
              <w:top w:w="150" w:type="dxa"/>
              <w:bottom w:w="150" w:type="dxa"/>
            </w:tcMar>
            <w:vAlign w:val="center"/>
          </w:tcPr>
          <w:p w14:paraId="7EBA0A47" w14:textId="77777777" w:rsidR="005F3CF3" w:rsidRDefault="00542782">
            <w:r>
              <w:rPr>
                <w:rFonts w:ascii="Arial" w:hAnsi="Arial" w:cs="Arial"/>
                <w:b/>
                <w:bCs/>
                <w:color w:val="FFFFFF"/>
                <w:position w:val="-2"/>
                <w:sz w:val="18"/>
                <w:szCs w:val="18"/>
                <w:shd w:val="clear" w:color="auto" w:fill="000000"/>
              </w:rPr>
              <w:t>9. Dopolnjevanje, spreminjanje ter pojasnjevanje ponudb</w:t>
            </w:r>
          </w:p>
        </w:tc>
      </w:tr>
    </w:tbl>
    <w:p w14:paraId="463544F3" w14:textId="77777777" w:rsidR="005F3CF3" w:rsidRDefault="0054278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4A2FFB0" w14:textId="77777777" w:rsidR="005F3CF3" w:rsidRDefault="0054278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C37BB81" w14:textId="77777777" w:rsidR="005F3CF3" w:rsidRDefault="0054278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1214964" w14:textId="77777777" w:rsidR="005F3CF3" w:rsidRDefault="0054278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50928D0" w14:textId="77777777" w:rsidR="005F3CF3" w:rsidRDefault="0054278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B6FA933" w14:textId="77777777" w:rsidR="005F3CF3" w:rsidRDefault="00542782">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F3CF3" w14:paraId="706EBF56" w14:textId="77777777">
        <w:tc>
          <w:tcPr>
            <w:tcW w:w="0" w:type="auto"/>
            <w:shd w:val="clear" w:color="auto" w:fill="000000"/>
            <w:tcMar>
              <w:top w:w="150" w:type="dxa"/>
              <w:bottom w:w="150" w:type="dxa"/>
            </w:tcMar>
            <w:vAlign w:val="center"/>
          </w:tcPr>
          <w:p w14:paraId="05BAF5A7" w14:textId="77777777" w:rsidR="005F3CF3" w:rsidRDefault="00542782">
            <w:r>
              <w:rPr>
                <w:rFonts w:ascii="Arial" w:hAnsi="Arial" w:cs="Arial"/>
                <w:b/>
                <w:bCs/>
                <w:color w:val="FFFFFF"/>
                <w:position w:val="-2"/>
                <w:sz w:val="18"/>
                <w:szCs w:val="18"/>
                <w:shd w:val="clear" w:color="auto" w:fill="000000"/>
              </w:rPr>
              <w:t>10. Obvestilo o oddaji naročila</w:t>
            </w:r>
          </w:p>
        </w:tc>
      </w:tr>
    </w:tbl>
    <w:p w14:paraId="63AF44DF" w14:textId="77777777" w:rsidR="005F3CF3" w:rsidRDefault="0054278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5F1F7F3" w14:textId="77777777" w:rsidR="005F3CF3" w:rsidRDefault="0054278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EC2166B" w14:textId="77777777" w:rsidR="005F3CF3" w:rsidRDefault="0054278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6E2EB5A" w14:textId="77777777" w:rsidR="005F3CF3" w:rsidRDefault="0054278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F3CF3" w14:paraId="4EB6163F" w14:textId="77777777">
        <w:tc>
          <w:tcPr>
            <w:tcW w:w="0" w:type="auto"/>
            <w:shd w:val="clear" w:color="auto" w:fill="000000"/>
            <w:tcMar>
              <w:top w:w="150" w:type="dxa"/>
              <w:bottom w:w="150" w:type="dxa"/>
            </w:tcMar>
            <w:vAlign w:val="center"/>
          </w:tcPr>
          <w:p w14:paraId="3A6BA56D" w14:textId="77777777" w:rsidR="005F3CF3" w:rsidRDefault="00542782">
            <w:r>
              <w:rPr>
                <w:rFonts w:ascii="Arial" w:hAnsi="Arial" w:cs="Arial"/>
                <w:b/>
                <w:bCs/>
                <w:color w:val="FFFFFF"/>
                <w:position w:val="-2"/>
                <w:sz w:val="18"/>
                <w:szCs w:val="18"/>
                <w:shd w:val="clear" w:color="auto" w:fill="000000"/>
              </w:rPr>
              <w:lastRenderedPageBreak/>
              <w:t>11. Zaupnost ponudbene dokumentacije</w:t>
            </w:r>
          </w:p>
        </w:tc>
      </w:tr>
    </w:tbl>
    <w:p w14:paraId="3A804BF3" w14:textId="77777777" w:rsidR="005F3CF3" w:rsidRDefault="0054278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6EE73AE" w14:textId="77777777" w:rsidR="005F3CF3" w:rsidRDefault="0054278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4D8C236" w14:textId="77777777" w:rsidR="005F3CF3" w:rsidRDefault="00542782">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F3CF3" w14:paraId="4A8F890D" w14:textId="77777777">
        <w:tc>
          <w:tcPr>
            <w:tcW w:w="0" w:type="auto"/>
            <w:tcMar>
              <w:top w:w="0" w:type="auto"/>
              <w:bottom w:w="0" w:type="auto"/>
            </w:tcMar>
          </w:tcPr>
          <w:p w14:paraId="6A9F6FF3" w14:textId="77777777" w:rsidR="005F3CF3" w:rsidRDefault="00542782">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196B16C" w14:textId="77777777" w:rsidR="005F3CF3" w:rsidRDefault="00542782">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0D211E2E" w14:textId="77777777" w:rsidR="005F3CF3" w:rsidRDefault="00542782">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F89A1DB" w14:textId="77777777" w:rsidR="005F3CF3" w:rsidRDefault="00542782">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E1346E4" w14:textId="77777777" w:rsidR="005F3CF3" w:rsidRDefault="00542782">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4938E3E" w14:textId="77777777" w:rsidR="005F3CF3" w:rsidRDefault="00542782">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F3CF3" w14:paraId="530F0BE6" w14:textId="77777777">
        <w:tc>
          <w:tcPr>
            <w:tcW w:w="0" w:type="auto"/>
            <w:shd w:val="clear" w:color="auto" w:fill="000000"/>
            <w:tcMar>
              <w:top w:w="150" w:type="dxa"/>
              <w:bottom w:w="150" w:type="dxa"/>
            </w:tcMar>
            <w:vAlign w:val="center"/>
          </w:tcPr>
          <w:p w14:paraId="4BC4AC33" w14:textId="77777777" w:rsidR="005F3CF3" w:rsidRDefault="00542782">
            <w:r>
              <w:rPr>
                <w:rFonts w:ascii="Arial" w:hAnsi="Arial" w:cs="Arial"/>
                <w:b/>
                <w:bCs/>
                <w:color w:val="FFFFFF"/>
                <w:position w:val="-2"/>
                <w:sz w:val="18"/>
                <w:szCs w:val="18"/>
                <w:shd w:val="clear" w:color="auto" w:fill="000000"/>
              </w:rPr>
              <w:t>12. Način predložitve dokumentov v ponudbi</w:t>
            </w:r>
          </w:p>
        </w:tc>
      </w:tr>
    </w:tbl>
    <w:p w14:paraId="03485B90" w14:textId="77777777" w:rsidR="005F3CF3" w:rsidRDefault="0054278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9ED5119" w14:textId="77777777" w:rsidR="005F3CF3" w:rsidRDefault="0054278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04CDEE2" w14:textId="77777777" w:rsidR="005F3CF3" w:rsidRDefault="0054278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00F7AC7" w14:textId="77777777" w:rsidR="005F3CF3" w:rsidRDefault="0054278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CE60A91" w14:textId="77777777" w:rsidR="005F3CF3" w:rsidRDefault="0054278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F3CF3" w14:paraId="7A0ED96A" w14:textId="77777777">
        <w:tc>
          <w:tcPr>
            <w:tcW w:w="0" w:type="auto"/>
            <w:shd w:val="clear" w:color="auto" w:fill="000000"/>
            <w:tcMar>
              <w:top w:w="150" w:type="dxa"/>
              <w:bottom w:w="150" w:type="dxa"/>
            </w:tcMar>
            <w:vAlign w:val="center"/>
          </w:tcPr>
          <w:p w14:paraId="20305A8F" w14:textId="77777777" w:rsidR="005F3CF3" w:rsidRDefault="00542782">
            <w:r>
              <w:rPr>
                <w:rFonts w:ascii="Arial" w:hAnsi="Arial" w:cs="Arial"/>
                <w:b/>
                <w:bCs/>
                <w:color w:val="FFFFFF"/>
                <w:position w:val="-2"/>
                <w:sz w:val="18"/>
                <w:szCs w:val="18"/>
                <w:shd w:val="clear" w:color="auto" w:fill="000000"/>
              </w:rPr>
              <w:lastRenderedPageBreak/>
              <w:t>13. Veljavnost ponudbe</w:t>
            </w:r>
          </w:p>
        </w:tc>
      </w:tr>
    </w:tbl>
    <w:p w14:paraId="26B7C3ED" w14:textId="77777777" w:rsidR="005F3CF3" w:rsidRDefault="0054278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2E41DDB" w14:textId="77777777" w:rsidR="005F3CF3" w:rsidRDefault="0054278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F3CF3" w14:paraId="086FE724" w14:textId="77777777">
        <w:tc>
          <w:tcPr>
            <w:tcW w:w="0" w:type="auto"/>
            <w:shd w:val="clear" w:color="auto" w:fill="000000"/>
            <w:tcMar>
              <w:top w:w="150" w:type="dxa"/>
              <w:bottom w:w="150" w:type="dxa"/>
            </w:tcMar>
            <w:vAlign w:val="center"/>
          </w:tcPr>
          <w:p w14:paraId="345A54B1" w14:textId="77777777" w:rsidR="005F3CF3" w:rsidRDefault="00542782">
            <w:r>
              <w:rPr>
                <w:rFonts w:ascii="Arial" w:hAnsi="Arial" w:cs="Arial"/>
                <w:b/>
                <w:bCs/>
                <w:color w:val="FFFFFF"/>
                <w:position w:val="-2"/>
                <w:sz w:val="18"/>
                <w:szCs w:val="18"/>
                <w:shd w:val="clear" w:color="auto" w:fill="000000"/>
              </w:rPr>
              <w:t>14. Pravno varstvo</w:t>
            </w:r>
          </w:p>
        </w:tc>
      </w:tr>
    </w:tbl>
    <w:p w14:paraId="48030594" w14:textId="77777777" w:rsidR="005F3CF3" w:rsidRDefault="0054278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6F9CCC4" w14:textId="77777777" w:rsidR="005F3CF3" w:rsidRDefault="0054278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831586A" w14:textId="77777777" w:rsidR="005F3CF3" w:rsidRDefault="0054278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819B2DA" w14:textId="77777777" w:rsidR="005F3CF3" w:rsidRDefault="00542782">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CEF0E97" w14:textId="77777777" w:rsidR="005F3CF3" w:rsidRDefault="0054278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A0F95F0" w14:textId="77777777" w:rsidR="005F3CF3" w:rsidRDefault="0054278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2F80549" w14:textId="77777777" w:rsidR="005F3CF3" w:rsidRDefault="00542782">
      <w:pPr>
        <w:spacing w:before="225" w:after="225" w:line="240" w:lineRule="auto"/>
        <w:jc w:val="both"/>
      </w:pPr>
      <w:r>
        <w:rPr>
          <w:rFonts w:ascii="Arial" w:hAnsi="Arial" w:cs="Arial"/>
          <w:color w:val="000000"/>
          <w:sz w:val="18"/>
          <w:szCs w:val="18"/>
        </w:rPr>
        <w:t>https://ejn.gov.si/sistem/pravno-varstvo.html</w:t>
      </w:r>
    </w:p>
    <w:p w14:paraId="1FEF86FB" w14:textId="77777777" w:rsidR="005F3CF3" w:rsidRDefault="00542782">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31A0D45" w14:textId="77777777" w:rsidR="005F3CF3" w:rsidRDefault="00542782">
      <w:pPr>
        <w:spacing w:before="225" w:after="225" w:line="240" w:lineRule="auto"/>
        <w:jc w:val="both"/>
      </w:pPr>
      <w:r>
        <w:rPr>
          <w:rFonts w:ascii="Arial" w:hAnsi="Arial" w:cs="Arial"/>
          <w:color w:val="000000"/>
          <w:sz w:val="18"/>
          <w:szCs w:val="18"/>
        </w:rPr>
        <w:t>Zahtevek za revizijo se lahko vloži v roku iz 25. člena ZPVPJN.</w:t>
      </w:r>
    </w:p>
    <w:p w14:paraId="597BF1D9" w14:textId="77777777" w:rsidR="005F3CF3" w:rsidRDefault="0054278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F3CF3" w14:paraId="490F5471" w14:textId="77777777">
        <w:tc>
          <w:tcPr>
            <w:tcW w:w="0" w:type="auto"/>
            <w:shd w:val="clear" w:color="auto" w:fill="000000"/>
            <w:tcMar>
              <w:top w:w="150" w:type="dxa"/>
              <w:bottom w:w="150" w:type="dxa"/>
            </w:tcMar>
            <w:vAlign w:val="center"/>
          </w:tcPr>
          <w:p w14:paraId="02F9ED40" w14:textId="77777777" w:rsidR="005F3CF3" w:rsidRDefault="00542782">
            <w:r>
              <w:rPr>
                <w:rFonts w:ascii="Arial" w:hAnsi="Arial" w:cs="Arial"/>
                <w:b/>
                <w:bCs/>
                <w:color w:val="FFFFFF"/>
                <w:position w:val="-2"/>
                <w:sz w:val="18"/>
                <w:szCs w:val="18"/>
                <w:shd w:val="clear" w:color="auto" w:fill="000000"/>
              </w:rPr>
              <w:t>15. Sklenitev okvirnega sporazuma in pogodbe za posamezno enoletno obdobje</w:t>
            </w:r>
          </w:p>
        </w:tc>
      </w:tr>
    </w:tbl>
    <w:p w14:paraId="6C2742A0" w14:textId="77777777" w:rsidR="005F3CF3" w:rsidRDefault="00542782">
      <w:pPr>
        <w:spacing w:before="225" w:after="225" w:line="240" w:lineRule="auto"/>
        <w:jc w:val="both"/>
      </w:pPr>
      <w:r>
        <w:rPr>
          <w:rFonts w:ascii="Arial" w:hAnsi="Arial" w:cs="Arial"/>
          <w:color w:val="000000"/>
          <w:sz w:val="18"/>
          <w:szCs w:val="18"/>
        </w:rPr>
        <w:lastRenderedPageBreak/>
        <w:t>Naročnik bo oddal predmetno javno naročilo – sklenil okvirni sporazum za obdobje 36 mesecev (3 leta) od oddaje javnega naročila, z odpiranjem konkurence vsakih 12 mesecev.</w:t>
      </w:r>
    </w:p>
    <w:p w14:paraId="3933E139" w14:textId="77777777" w:rsidR="005F3CF3" w:rsidRDefault="00542782">
      <w:pPr>
        <w:spacing w:before="225" w:after="225" w:line="240" w:lineRule="auto"/>
        <w:jc w:val="both"/>
      </w:pPr>
      <w:r>
        <w:rPr>
          <w:rFonts w:ascii="Arial" w:hAnsi="Arial" w:cs="Arial"/>
          <w:b/>
          <w:bCs/>
          <w:color w:val="000000"/>
          <w:sz w:val="18"/>
          <w:szCs w:val="18"/>
          <w:u w:val="single"/>
        </w:rPr>
        <w:t>SKLENITEV OKVIRNEGA SPORAZUMA</w:t>
      </w:r>
    </w:p>
    <w:p w14:paraId="16540D2B" w14:textId="77777777" w:rsidR="005F3CF3" w:rsidRDefault="00542782">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3189ECB6" w14:textId="77777777" w:rsidR="005F3CF3" w:rsidRDefault="00542782">
      <w:pPr>
        <w:spacing w:before="225" w:after="225" w:line="240" w:lineRule="auto"/>
        <w:jc w:val="both"/>
      </w:pPr>
      <w:r>
        <w:rPr>
          <w:rFonts w:ascii="Arial" w:hAnsi="Arial" w:cs="Arial"/>
          <w:color w:val="000000"/>
          <w:sz w:val="18"/>
          <w:szCs w:val="18"/>
        </w:rPr>
        <w:t>Okvirni sporazum je treba podpisati v roku petih (5) dni od prejema naročnikovega poziva k podpisu sporazuma.</w:t>
      </w:r>
    </w:p>
    <w:p w14:paraId="134ABD8A" w14:textId="77777777" w:rsidR="005F3CF3" w:rsidRDefault="00542782">
      <w:pPr>
        <w:spacing w:before="225" w:after="225" w:line="240" w:lineRule="auto"/>
        <w:jc w:val="both"/>
      </w:pPr>
      <w:r>
        <w:rPr>
          <w:rFonts w:ascii="Arial" w:hAnsi="Arial" w:cs="Arial"/>
          <w:b/>
          <w:bCs/>
          <w:color w:val="000000"/>
          <w:sz w:val="18"/>
          <w:szCs w:val="18"/>
          <w:u w:val="single"/>
        </w:rPr>
        <w:t>SKLENITEV POGODB ZA POSAMEZNO ENOLETNO OBDOBJE</w:t>
      </w:r>
    </w:p>
    <w:p w14:paraId="35560C2F" w14:textId="77777777" w:rsidR="005F3CF3" w:rsidRDefault="00542782">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411E31A1" w14:textId="77777777" w:rsidR="005F3CF3" w:rsidRDefault="00542782">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petih (5) delovnih dneh po pozivu k podpisu pogodbe ne bo odzval na poziv, lahko naročnik šteje, da je odstopil od ponudbe.</w:t>
      </w:r>
    </w:p>
    <w:p w14:paraId="3E62BD10" w14:textId="77777777" w:rsidR="005F3CF3" w:rsidRDefault="005F3CF3">
      <w:pPr>
        <w:spacing w:before="225" w:after="225" w:line="240" w:lineRule="auto"/>
      </w:pPr>
    </w:p>
    <w:p w14:paraId="6CFBE4E7" w14:textId="77777777" w:rsidR="005F3CF3" w:rsidRDefault="005F3CF3">
      <w:pPr>
        <w:sectPr w:rsidR="005F3CF3" w:rsidSect="00D931BF">
          <w:pgSz w:w="11906" w:h="16838"/>
          <w:pgMar w:top="1418" w:right="1418" w:bottom="1418" w:left="1418" w:header="567" w:footer="680" w:gutter="0"/>
          <w:cols w:space="708"/>
          <w:docGrid w:linePitch="360"/>
        </w:sectPr>
      </w:pPr>
    </w:p>
    <w:p w14:paraId="168966CF" w14:textId="77777777" w:rsidR="00542782" w:rsidRPr="00A820C7" w:rsidRDefault="0054278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039D477" w14:textId="77777777" w:rsidR="00542782" w:rsidRDefault="00542782" w:rsidP="00C25086">
      <w:pPr>
        <w:rPr>
          <w:rFonts w:ascii="Arial" w:hAnsi="Arial" w:cs="Arial"/>
          <w:sz w:val="18"/>
          <w:szCs w:val="18"/>
        </w:rPr>
      </w:pPr>
    </w:p>
    <w:p w14:paraId="359894B9" w14:textId="77777777" w:rsidR="005F3CF3" w:rsidRDefault="0054278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98E5F97" w14:textId="77777777" w:rsidR="005F3CF3" w:rsidRDefault="00542782">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F3CF3" w14:paraId="7D53DB1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5EA4A" w14:textId="77777777" w:rsidR="005F3CF3" w:rsidRDefault="00542782">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9E8D4" w14:textId="77777777" w:rsidR="005F3CF3" w:rsidRDefault="0054278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605F2" w14:textId="77777777" w:rsidR="005F3CF3" w:rsidRDefault="00542782">
            <w:pPr>
              <w:spacing w:before="135" w:after="135"/>
              <w:jc w:val="both"/>
              <w:textAlignment w:val="center"/>
            </w:pPr>
            <w:r>
              <w:rPr>
                <w:rFonts w:ascii="Arial" w:hAnsi="Arial" w:cs="Arial"/>
                <w:b/>
                <w:bCs/>
                <w:color w:val="000000"/>
                <w:position w:val="-2"/>
                <w:sz w:val="18"/>
                <w:szCs w:val="18"/>
              </w:rPr>
              <w:t>1. Merilo za izbor strank okvirnega sporazuma</w:t>
            </w:r>
          </w:p>
          <w:p w14:paraId="5DAF1B8F" w14:textId="77777777" w:rsidR="005F3CF3" w:rsidRDefault="00542782">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21C12686" w14:textId="77777777" w:rsidR="005F3CF3" w:rsidRDefault="00542782">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09EFB9E6" w14:textId="77777777" w:rsidR="005F3CF3" w:rsidRDefault="00542782">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p w14:paraId="26077B15" w14:textId="77777777" w:rsidR="00493226" w:rsidRPr="00493226" w:rsidRDefault="00542782" w:rsidP="00493226">
            <w:pPr>
              <w:pStyle w:val="Odstavekseznama"/>
              <w:numPr>
                <w:ilvl w:val="0"/>
                <w:numId w:val="9"/>
              </w:numPr>
              <w:spacing w:before="135" w:after="135"/>
              <w:jc w:val="both"/>
              <w:textAlignment w:val="center"/>
            </w:pPr>
            <w:r w:rsidRPr="00493226">
              <w:rPr>
                <w:rFonts w:ascii="Arial" w:hAnsi="Arial" w:cs="Arial"/>
                <w:color w:val="000000"/>
                <w:position w:val="-2"/>
                <w:sz w:val="18"/>
                <w:szCs w:val="18"/>
              </w:rPr>
              <w:t>v primeru zaprtih podsklopov: najnižja končna vrednost predračuna za podsklop;</w:t>
            </w:r>
          </w:p>
          <w:p w14:paraId="4CBB7084" w14:textId="2B3832F4" w:rsidR="005F3CF3" w:rsidRDefault="00542782" w:rsidP="00493226">
            <w:pPr>
              <w:pStyle w:val="Odstavekseznama"/>
              <w:numPr>
                <w:ilvl w:val="0"/>
                <w:numId w:val="9"/>
              </w:numPr>
              <w:spacing w:before="135" w:after="135"/>
              <w:jc w:val="both"/>
              <w:textAlignment w:val="center"/>
            </w:pPr>
            <w:r w:rsidRPr="00493226">
              <w:rPr>
                <w:rFonts w:ascii="Arial" w:hAnsi="Arial" w:cs="Arial"/>
                <w:color w:val="000000"/>
                <w:position w:val="-2"/>
                <w:sz w:val="18"/>
                <w:szCs w:val="18"/>
              </w:rPr>
              <w:t>v primeru odprtih podsklopov: najnižja končna vrednost predračuna za razpisano vrsto blaga.</w:t>
            </w:r>
          </w:p>
          <w:p w14:paraId="4DD84820" w14:textId="77777777" w:rsidR="005F3CF3" w:rsidRDefault="00542782">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1509485E" w14:textId="77777777" w:rsidR="005F3CF3" w:rsidRDefault="00542782">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202A0269" w14:textId="77777777" w:rsidR="00542782" w:rsidRPr="00C25086" w:rsidRDefault="00542782" w:rsidP="00C25086"/>
    <w:p w14:paraId="06AB3BD5" w14:textId="77777777" w:rsidR="005F3CF3" w:rsidRDefault="005F3CF3">
      <w:pPr>
        <w:sectPr w:rsidR="005F3CF3" w:rsidSect="00D931BF">
          <w:pgSz w:w="11906" w:h="16838"/>
          <w:pgMar w:top="1418" w:right="1418" w:bottom="1418" w:left="1418" w:header="567" w:footer="680" w:gutter="0"/>
          <w:cols w:space="708"/>
          <w:docGrid w:linePitch="360"/>
        </w:sectPr>
      </w:pPr>
    </w:p>
    <w:p w14:paraId="72230B01" w14:textId="77777777" w:rsidR="006975C6" w:rsidRPr="00563971" w:rsidRDefault="0054278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56A2125" w14:textId="77777777" w:rsidR="005F3CF3" w:rsidRDefault="0054278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38664FB" w14:textId="77777777" w:rsidR="005F3CF3" w:rsidRDefault="0054278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F3CF3" w14:paraId="1E85C37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5DCB12D" w14:textId="77777777" w:rsidR="005F3CF3" w:rsidRDefault="00542782">
            <w:r>
              <w:rPr>
                <w:rFonts w:ascii="Arial" w:hAnsi="Arial" w:cs="Arial"/>
                <w:color w:val="FFFFFF"/>
                <w:position w:val="-2"/>
                <w:sz w:val="18"/>
                <w:szCs w:val="18"/>
              </w:rPr>
              <w:t>Razlogi za izključitev</w:t>
            </w:r>
          </w:p>
        </w:tc>
      </w:tr>
    </w:tbl>
    <w:p w14:paraId="0CA8AE4F"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267EC68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33CCC3" w14:textId="77777777" w:rsidR="005F3CF3" w:rsidRDefault="0054278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33A4A" w14:textId="77777777" w:rsidR="005F3CF3" w:rsidRDefault="0054278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022026D7" w14:textId="77777777" w:rsidR="005F3CF3" w:rsidRDefault="0054278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3CF3" w14:paraId="38B74B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3A46D"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7E9F4" w14:textId="77777777" w:rsidR="005F3CF3" w:rsidRDefault="00542782">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seznam članov organov in zastopnikov gospodarskega subjekta.</w:t>
            </w:r>
          </w:p>
          <w:p w14:paraId="4776EEE3" w14:textId="77777777" w:rsidR="005F3CF3" w:rsidRDefault="00542782">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F3CF3" w14:paraId="408E3E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CAC03"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FD119" w14:textId="77777777" w:rsidR="005F3CF3" w:rsidRDefault="0054278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FC5760A" w14:textId="77777777" w:rsidR="005F3CF3" w:rsidRDefault="00542782">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54E1BD3" w14:textId="77777777" w:rsidR="005F3CF3" w:rsidRDefault="0054278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F3CF3" w14:paraId="6959BB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ACE39"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63E24"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034AD854" w14:textId="77777777" w:rsidR="005F3CF3" w:rsidRDefault="00542782">
            <w:pPr>
              <w:spacing w:before="135" w:after="135"/>
              <w:jc w:val="both"/>
              <w:textAlignment w:val="center"/>
            </w:pPr>
            <w:r>
              <w:rPr>
                <w:rFonts w:ascii="Arial" w:hAnsi="Arial" w:cs="Arial"/>
                <w:color w:val="000000"/>
                <w:position w:val="-2"/>
                <w:sz w:val="18"/>
                <w:szCs w:val="18"/>
              </w:rPr>
              <w:t>Velja enako kot za vodilnega partnerja.</w:t>
            </w:r>
          </w:p>
        </w:tc>
      </w:tr>
      <w:tr w:rsidR="005F3CF3" w14:paraId="4ABBA9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CCA12" w14:textId="77777777" w:rsidR="005F3CF3" w:rsidRDefault="0054278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0E7B5"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38A5FC6C" w14:textId="77777777" w:rsidR="005F3CF3" w:rsidRDefault="00542782">
            <w:pPr>
              <w:spacing w:before="135" w:after="135"/>
              <w:jc w:val="both"/>
              <w:textAlignment w:val="center"/>
            </w:pPr>
            <w:r>
              <w:rPr>
                <w:rFonts w:ascii="Arial" w:hAnsi="Arial" w:cs="Arial"/>
                <w:color w:val="000000"/>
                <w:position w:val="-2"/>
                <w:sz w:val="18"/>
                <w:szCs w:val="18"/>
              </w:rPr>
              <w:t>Velja enako kot za ponudnika.</w:t>
            </w:r>
          </w:p>
          <w:p w14:paraId="52D183D7" w14:textId="77777777" w:rsidR="005F3CF3" w:rsidRDefault="0054278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C5B7CF1"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0DA7437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CD4EE55" w14:textId="77777777" w:rsidR="005F3CF3" w:rsidRDefault="0054278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82958" w14:textId="77777777" w:rsidR="005F3CF3" w:rsidRDefault="0054278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CE6CF31" w14:textId="77777777" w:rsidR="005F3CF3" w:rsidRDefault="0054278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3CF3" w14:paraId="31BEC9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3528A"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26814" w14:textId="77777777" w:rsidR="005F3CF3" w:rsidRDefault="00542782">
            <w:pPr>
              <w:spacing w:before="135" w:after="135"/>
              <w:jc w:val="both"/>
              <w:textAlignment w:val="center"/>
            </w:pPr>
            <w:r>
              <w:rPr>
                <w:rFonts w:ascii="Arial" w:hAnsi="Arial" w:cs="Arial"/>
                <w:color w:val="000000"/>
                <w:position w:val="-2"/>
                <w:sz w:val="18"/>
                <w:szCs w:val="18"/>
              </w:rPr>
              <w:t>Izpolnjen in podpisan Obrazec  KROVNA IZJAVA in ESPD.</w:t>
            </w:r>
          </w:p>
          <w:p w14:paraId="4F2F88FA" w14:textId="77777777" w:rsidR="005F3CF3" w:rsidRDefault="0054278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DA6C41F" w14:textId="77777777" w:rsidR="005F3CF3" w:rsidRDefault="00542782">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5F3CF3" w14:paraId="049F12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C97E8"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CADCB" w14:textId="77777777" w:rsidR="005F3CF3" w:rsidRDefault="0054278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FC4312A" w14:textId="77777777" w:rsidR="005F3CF3" w:rsidRDefault="0054278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F3CF3" w14:paraId="0F673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5E388"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6B6D1"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515044AB" w14:textId="77777777" w:rsidR="005F3CF3" w:rsidRDefault="00542782">
            <w:pPr>
              <w:spacing w:before="135" w:after="135"/>
              <w:jc w:val="both"/>
              <w:textAlignment w:val="center"/>
            </w:pPr>
            <w:r>
              <w:rPr>
                <w:rFonts w:ascii="Arial" w:hAnsi="Arial" w:cs="Arial"/>
                <w:color w:val="000000"/>
                <w:position w:val="-2"/>
                <w:sz w:val="18"/>
                <w:szCs w:val="18"/>
              </w:rPr>
              <w:t>Veljajo enake zahteve kot za vodilnega partnerja.</w:t>
            </w:r>
          </w:p>
        </w:tc>
      </w:tr>
      <w:tr w:rsidR="005F3CF3" w14:paraId="29EA71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C0B34"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67EA4"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08552EA0" w14:textId="77777777" w:rsidR="005F3CF3" w:rsidRDefault="0054278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6EA69D2" w14:textId="77777777" w:rsidR="005F3CF3" w:rsidRDefault="0054278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21FC7B7"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68602F1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3D7E70" w14:textId="77777777" w:rsidR="005F3CF3" w:rsidRDefault="00542782">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8690D" w14:textId="77777777" w:rsidR="005F3CF3" w:rsidRDefault="0054278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B52F3CF" w14:textId="77777777" w:rsidR="005F3CF3" w:rsidRDefault="0054278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3CF3" w14:paraId="5E672E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BEFA8"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5D97E" w14:textId="77777777" w:rsidR="005F3CF3" w:rsidRDefault="00542782">
            <w:pPr>
              <w:spacing w:before="135" w:after="135"/>
              <w:jc w:val="both"/>
              <w:textAlignment w:val="center"/>
            </w:pPr>
            <w:r>
              <w:rPr>
                <w:rFonts w:ascii="Arial" w:hAnsi="Arial" w:cs="Arial"/>
                <w:color w:val="000000"/>
                <w:position w:val="-2"/>
                <w:sz w:val="18"/>
                <w:szCs w:val="18"/>
              </w:rPr>
              <w:t>Izpolnjen in podpisan Obrazec  KROVNA IZJAVA in ESPD.</w:t>
            </w:r>
          </w:p>
          <w:p w14:paraId="5F15B254" w14:textId="77777777" w:rsidR="005F3CF3" w:rsidRDefault="0054278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F3CF3" w14:paraId="2C9E95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303D0"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61BCD" w14:textId="77777777" w:rsidR="005F3CF3" w:rsidRDefault="00542782">
            <w:pPr>
              <w:jc w:val="both"/>
              <w:textAlignment w:val="center"/>
            </w:pPr>
            <w:r>
              <w:rPr>
                <w:rFonts w:ascii="Arial" w:hAnsi="Arial" w:cs="Arial"/>
                <w:color w:val="000000"/>
                <w:position w:val="-2"/>
                <w:sz w:val="18"/>
                <w:szCs w:val="18"/>
              </w:rPr>
              <w:t> </w:t>
            </w:r>
          </w:p>
          <w:p w14:paraId="32456E20" w14:textId="77777777" w:rsidR="005F3CF3" w:rsidRDefault="00542782">
            <w:r>
              <w:rPr>
                <w:rFonts w:ascii="Arial" w:hAnsi="Arial" w:cs="Arial"/>
                <w:color w:val="000000"/>
                <w:position w:val="-2"/>
                <w:sz w:val="18"/>
                <w:szCs w:val="18"/>
              </w:rPr>
              <w:t xml:space="preserve"> /</w:t>
            </w:r>
          </w:p>
        </w:tc>
      </w:tr>
      <w:tr w:rsidR="005F3CF3" w14:paraId="2BBC7D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EBFFD"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834D6"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548FCD1C" w14:textId="77777777" w:rsidR="005F3CF3" w:rsidRDefault="00542782">
            <w:pPr>
              <w:spacing w:before="135" w:after="135"/>
              <w:jc w:val="both"/>
              <w:textAlignment w:val="center"/>
            </w:pPr>
            <w:r>
              <w:rPr>
                <w:rFonts w:ascii="Arial" w:hAnsi="Arial" w:cs="Arial"/>
                <w:color w:val="000000"/>
                <w:position w:val="-2"/>
                <w:sz w:val="18"/>
                <w:szCs w:val="18"/>
              </w:rPr>
              <w:t>Velja enako kot za vodilnega partnerja.</w:t>
            </w:r>
          </w:p>
        </w:tc>
      </w:tr>
      <w:tr w:rsidR="005F3CF3" w14:paraId="6B8CE2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6E378"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15AD1"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5A0ACDFA" w14:textId="77777777" w:rsidR="005F3CF3" w:rsidRDefault="0054278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6D89F43"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6C2D94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F629174" w14:textId="77777777" w:rsidR="005F3CF3" w:rsidRDefault="0054278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2C6E3" w14:textId="77777777" w:rsidR="005F3CF3" w:rsidRDefault="0054278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44D1B2" w14:textId="77777777" w:rsidR="005F3CF3" w:rsidRDefault="0054278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3CF3" w14:paraId="007465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E5465"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8778A" w14:textId="77777777" w:rsidR="005F3CF3" w:rsidRDefault="00542782">
            <w:pPr>
              <w:spacing w:before="135" w:after="135"/>
              <w:jc w:val="both"/>
              <w:textAlignment w:val="center"/>
            </w:pPr>
            <w:r>
              <w:rPr>
                <w:rFonts w:ascii="Arial" w:hAnsi="Arial" w:cs="Arial"/>
                <w:color w:val="000000"/>
                <w:position w:val="-2"/>
                <w:sz w:val="18"/>
                <w:szCs w:val="18"/>
              </w:rPr>
              <w:t>Izpolnjen in podpisan Obrazec  KROVNA IZJAVA in ESPD.</w:t>
            </w:r>
          </w:p>
          <w:p w14:paraId="463EC299" w14:textId="77777777" w:rsidR="005F3CF3" w:rsidRDefault="0054278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0BC3CC6" w14:textId="77777777" w:rsidR="005F3CF3" w:rsidRDefault="00542782">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5F3CF3" w14:paraId="50E40E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70174"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F7624" w14:textId="77777777" w:rsidR="005F3CF3" w:rsidRDefault="00542782">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5F3CF3" w14:paraId="52C6AD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CDDF9" w14:textId="77777777" w:rsidR="005F3CF3" w:rsidRDefault="0054278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C905F"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772B4A1A" w14:textId="7E69B227" w:rsidR="005F3CF3" w:rsidRDefault="00481CC5">
            <w:pPr>
              <w:spacing w:before="135" w:after="135"/>
              <w:jc w:val="both"/>
              <w:textAlignment w:val="center"/>
            </w:pPr>
            <w:r w:rsidRPr="00481CC5">
              <w:rPr>
                <w:rFonts w:ascii="Arial" w:hAnsi="Arial" w:cs="Arial"/>
                <w:color w:val="000000"/>
                <w:position w:val="-2"/>
                <w:sz w:val="18"/>
                <w:szCs w:val="18"/>
              </w:rPr>
              <w:t>Veljajo enake zahteve kot za vodilnega partnerja.</w:t>
            </w:r>
          </w:p>
        </w:tc>
      </w:tr>
      <w:tr w:rsidR="005F3CF3" w14:paraId="38CE93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C7660"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5FADE"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4AF6071E" w14:textId="77777777" w:rsidR="005F3CF3" w:rsidRDefault="0054278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B7BD606" w14:textId="77777777" w:rsidR="005F3CF3" w:rsidRDefault="0054278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7EA3346" w14:textId="77777777" w:rsidR="005F3CF3" w:rsidRDefault="005F3CF3"/>
    <w:tbl>
      <w:tblPr>
        <w:tblStyle w:val="NormalTablePHPDOCX"/>
        <w:tblW w:w="2500" w:type="pct"/>
        <w:tblInd w:w="108" w:type="dxa"/>
        <w:tblLook w:val="04A0" w:firstRow="1" w:lastRow="0" w:firstColumn="1" w:lastColumn="0" w:noHBand="0" w:noVBand="1"/>
      </w:tblPr>
      <w:tblGrid>
        <w:gridCol w:w="4504"/>
      </w:tblGrid>
      <w:tr w:rsidR="005F3CF3" w14:paraId="7A40527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EBE0130" w14:textId="77777777" w:rsidR="005F3CF3" w:rsidRDefault="00542782">
            <w:r>
              <w:rPr>
                <w:rFonts w:ascii="Arial" w:hAnsi="Arial" w:cs="Arial"/>
                <w:color w:val="FFFFFF"/>
                <w:position w:val="-2"/>
                <w:sz w:val="18"/>
                <w:szCs w:val="18"/>
              </w:rPr>
              <w:t>Poslovna in finančna sposobnost</w:t>
            </w:r>
          </w:p>
        </w:tc>
      </w:tr>
    </w:tbl>
    <w:p w14:paraId="10A8C31A"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397B569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5517983" w14:textId="77777777" w:rsidR="005F3CF3" w:rsidRDefault="0054278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F71DB" w14:textId="77777777" w:rsidR="005F3CF3" w:rsidRDefault="00542782">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bl>
            <w:tblPr>
              <w:tblStyle w:val="NormalTablePHPDOCX"/>
              <w:tblW w:w="0" w:type="auto"/>
              <w:tblLook w:val="04A0" w:firstRow="1" w:lastRow="0" w:firstColumn="1" w:lastColumn="0" w:noHBand="0" w:noVBand="1"/>
            </w:tblPr>
            <w:tblGrid>
              <w:gridCol w:w="222"/>
            </w:tblGrid>
            <w:tr w:rsidR="005F3CF3" w14:paraId="75E0E529" w14:textId="77777777">
              <w:tc>
                <w:tcPr>
                  <w:tcW w:w="0" w:type="auto"/>
                  <w:tcMar>
                    <w:top w:w="0" w:type="auto"/>
                    <w:bottom w:w="0" w:type="auto"/>
                  </w:tcMar>
                </w:tcPr>
                <w:p w14:paraId="12AF9B2E" w14:textId="77777777" w:rsidR="005F3CF3" w:rsidRDefault="005F3CF3"/>
              </w:tc>
            </w:tr>
          </w:tbl>
          <w:p w14:paraId="4FC4519A" w14:textId="77777777" w:rsidR="005F3CF3" w:rsidRDefault="005F3CF3"/>
        </w:tc>
      </w:tr>
      <w:tr w:rsidR="005F3CF3" w14:paraId="5B7C7E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5A9EF"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50FD1" w14:textId="77777777" w:rsidR="005F3CF3" w:rsidRDefault="00542782">
            <w:pPr>
              <w:spacing w:before="135" w:after="135"/>
              <w:jc w:val="both"/>
              <w:textAlignment w:val="center"/>
            </w:pPr>
            <w:r>
              <w:rPr>
                <w:rFonts w:ascii="Arial" w:hAnsi="Arial" w:cs="Arial"/>
                <w:color w:val="000000"/>
                <w:position w:val="-2"/>
                <w:sz w:val="18"/>
                <w:szCs w:val="18"/>
              </w:rPr>
              <w:t>Izpolnjen in podpisan Obrazec  KROVNA IZJAVA in ESPD.</w:t>
            </w:r>
          </w:p>
        </w:tc>
      </w:tr>
      <w:tr w:rsidR="005F3CF3" w14:paraId="4C24D3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12F22"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9FA54" w14:textId="77777777" w:rsidR="005F3CF3" w:rsidRDefault="00542782">
            <w:pPr>
              <w:jc w:val="both"/>
              <w:textAlignment w:val="center"/>
            </w:pPr>
            <w:r>
              <w:rPr>
                <w:rFonts w:ascii="Arial" w:hAnsi="Arial" w:cs="Arial"/>
                <w:color w:val="000000"/>
                <w:position w:val="-2"/>
                <w:sz w:val="18"/>
                <w:szCs w:val="18"/>
              </w:rPr>
              <w:t> </w:t>
            </w:r>
          </w:p>
          <w:p w14:paraId="6C852D39" w14:textId="77777777" w:rsidR="005F3CF3" w:rsidRDefault="00542782">
            <w:r>
              <w:rPr>
                <w:rFonts w:ascii="Arial" w:hAnsi="Arial" w:cs="Arial"/>
                <w:color w:val="000000"/>
                <w:position w:val="-2"/>
                <w:sz w:val="18"/>
                <w:szCs w:val="18"/>
              </w:rPr>
              <w:t xml:space="preserve"> /</w:t>
            </w:r>
          </w:p>
        </w:tc>
      </w:tr>
      <w:tr w:rsidR="005F3CF3" w14:paraId="25A983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73028"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F4632"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0A84D9F0" w14:textId="77777777" w:rsidR="005F3CF3" w:rsidRDefault="00542782">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F3CF3" w14:paraId="2BA544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BC793"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4378E"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5E2424D1" w14:textId="77777777" w:rsidR="005F3CF3" w:rsidRDefault="00542782">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7E4F8B14"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64D41CF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977254" w14:textId="77777777" w:rsidR="005F3CF3" w:rsidRDefault="0054278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9E84A" w14:textId="77777777" w:rsidR="005F3CF3" w:rsidRDefault="0054278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C214EAD" w14:textId="77777777" w:rsidR="005F3CF3" w:rsidRDefault="00542782">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5F3CF3" w14:paraId="518DE7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8DD18" w14:textId="77777777" w:rsidR="005F3CF3" w:rsidRDefault="00542782">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6AAA0" w14:textId="77777777" w:rsidR="005F3CF3" w:rsidRDefault="00542782">
            <w:pPr>
              <w:spacing w:before="135" w:after="135"/>
              <w:jc w:val="both"/>
              <w:textAlignment w:val="center"/>
            </w:pPr>
            <w:r>
              <w:rPr>
                <w:rFonts w:ascii="Arial" w:hAnsi="Arial" w:cs="Arial"/>
                <w:color w:val="000000"/>
                <w:position w:val="-2"/>
                <w:sz w:val="18"/>
                <w:szCs w:val="18"/>
              </w:rPr>
              <w:t>Izpolnjen in podpisan Obrazec  KROVNA IZJAVA in ESPD.</w:t>
            </w:r>
          </w:p>
          <w:p w14:paraId="76FC8BD8" w14:textId="77777777" w:rsidR="005F3CF3" w:rsidRDefault="0054278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F3CF3" w14:paraId="7D9536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4CFA4"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EB5EB" w14:textId="77777777" w:rsidR="005F3CF3" w:rsidRDefault="0054278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6B5F56D" w14:textId="77777777" w:rsidR="005F3CF3" w:rsidRDefault="0054278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F3CF3" w14:paraId="1322E6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BBFC1"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82FD9"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12B05E6B" w14:textId="77777777" w:rsidR="005F3CF3" w:rsidRDefault="0054278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F3CF3" w14:paraId="7E6E56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D7B05"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54FD8"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64251A49" w14:textId="77777777" w:rsidR="005F3CF3" w:rsidRDefault="0054278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9F6BA16"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6B4E31F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94DCF36" w14:textId="77777777" w:rsidR="005F3CF3" w:rsidRDefault="0054278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30FB3" w14:textId="77777777" w:rsidR="005F3CF3" w:rsidRDefault="00542782">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5F3CF3" w14:paraId="300065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0FA19"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771AB" w14:textId="77777777" w:rsidR="005F3CF3" w:rsidRDefault="00542782">
            <w:pPr>
              <w:spacing w:before="135" w:after="135"/>
              <w:jc w:val="both"/>
              <w:textAlignment w:val="center"/>
            </w:pPr>
            <w:r>
              <w:rPr>
                <w:rFonts w:ascii="Arial" w:hAnsi="Arial" w:cs="Arial"/>
                <w:color w:val="000000"/>
                <w:position w:val="-2"/>
                <w:sz w:val="18"/>
                <w:szCs w:val="18"/>
              </w:rPr>
              <w:t>Izpolnjen in podpisan Obrazec  KROVNA IZJAVA.</w:t>
            </w:r>
          </w:p>
        </w:tc>
      </w:tr>
      <w:tr w:rsidR="005F3CF3" w14:paraId="787AC7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CF655"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2E476" w14:textId="77777777" w:rsidR="005F3CF3" w:rsidRDefault="00542782">
            <w:pPr>
              <w:jc w:val="both"/>
              <w:textAlignment w:val="center"/>
            </w:pPr>
            <w:r>
              <w:rPr>
                <w:rFonts w:ascii="Arial" w:hAnsi="Arial" w:cs="Arial"/>
                <w:color w:val="000000"/>
                <w:position w:val="-2"/>
                <w:sz w:val="18"/>
                <w:szCs w:val="18"/>
              </w:rPr>
              <w:t> </w:t>
            </w:r>
          </w:p>
          <w:p w14:paraId="3F534494" w14:textId="77777777" w:rsidR="005F3CF3" w:rsidRDefault="00542782">
            <w:r>
              <w:rPr>
                <w:rFonts w:ascii="Arial" w:hAnsi="Arial" w:cs="Arial"/>
                <w:color w:val="000000"/>
                <w:position w:val="-2"/>
                <w:sz w:val="18"/>
                <w:szCs w:val="18"/>
              </w:rPr>
              <w:t xml:space="preserve"> /</w:t>
            </w:r>
          </w:p>
        </w:tc>
      </w:tr>
      <w:tr w:rsidR="005F3CF3" w14:paraId="0B49F6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3C732"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D91EB" w14:textId="77777777" w:rsidR="005F3CF3" w:rsidRDefault="00542782">
            <w:pPr>
              <w:spacing w:before="135" w:after="135"/>
              <w:jc w:val="both"/>
              <w:textAlignment w:val="center"/>
            </w:pPr>
            <w:r>
              <w:rPr>
                <w:rFonts w:ascii="Arial" w:hAnsi="Arial" w:cs="Arial"/>
                <w:color w:val="000000"/>
                <w:position w:val="-2"/>
                <w:sz w:val="18"/>
                <w:szCs w:val="18"/>
              </w:rPr>
              <w:t>KUMULATIVNO izpolnjevanje pogoja</w:t>
            </w:r>
          </w:p>
          <w:p w14:paraId="7083CC85" w14:textId="77777777" w:rsidR="005F3CF3" w:rsidRDefault="0054278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F3CF3" w14:paraId="5A909F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B8435"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BAD0A" w14:textId="77777777" w:rsidR="005F3CF3" w:rsidRDefault="00542782">
            <w:pPr>
              <w:spacing w:before="135" w:after="135"/>
              <w:jc w:val="both"/>
              <w:textAlignment w:val="center"/>
            </w:pPr>
            <w:r>
              <w:rPr>
                <w:rFonts w:ascii="Arial" w:hAnsi="Arial" w:cs="Arial"/>
                <w:color w:val="000000"/>
                <w:position w:val="-2"/>
                <w:sz w:val="18"/>
                <w:szCs w:val="18"/>
              </w:rPr>
              <w:t>KUMULATIVNO izpolnjevanje pogoja</w:t>
            </w:r>
          </w:p>
          <w:p w14:paraId="560A0C8F" w14:textId="77777777" w:rsidR="005F3CF3" w:rsidRDefault="0054278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9333633"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6F010C1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CB3395D" w14:textId="77777777" w:rsidR="005F3CF3" w:rsidRDefault="0054278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C81EC" w14:textId="77777777" w:rsidR="005F3CF3" w:rsidRDefault="00542782">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5F3CF3" w14:paraId="3DC1F3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A4BB1"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67DB9" w14:textId="77777777" w:rsidR="005F3CF3" w:rsidRDefault="00542782">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5F3CF3" w14:paraId="6A7C8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498E7"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ABCDF" w14:textId="77777777" w:rsidR="005F3CF3" w:rsidRDefault="00542782">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5F3CF3" w14:paraId="0196E0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B290F"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30DDF"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087813A9" w14:textId="77777777" w:rsidR="005F3CF3" w:rsidRDefault="00542782">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F3CF3" w14:paraId="05015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52D39"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4ABDD" w14:textId="77777777" w:rsidR="005F3CF3" w:rsidRDefault="00542782">
            <w:pPr>
              <w:spacing w:before="135" w:after="135"/>
              <w:jc w:val="both"/>
              <w:textAlignment w:val="center"/>
            </w:pPr>
            <w:r>
              <w:rPr>
                <w:rFonts w:ascii="Arial" w:hAnsi="Arial" w:cs="Arial"/>
                <w:color w:val="000000"/>
                <w:position w:val="-2"/>
                <w:sz w:val="18"/>
                <w:szCs w:val="18"/>
              </w:rPr>
              <w:t>NI POTREBNO izpolnjevati pogoja</w:t>
            </w:r>
          </w:p>
          <w:p w14:paraId="72821F8D" w14:textId="77777777" w:rsidR="005F3CF3" w:rsidRDefault="00542782">
            <w:pPr>
              <w:jc w:val="both"/>
              <w:textAlignment w:val="center"/>
            </w:pPr>
            <w:r>
              <w:rPr>
                <w:rFonts w:ascii="Arial" w:hAnsi="Arial" w:cs="Arial"/>
                <w:color w:val="000000"/>
                <w:position w:val="-2"/>
                <w:sz w:val="18"/>
                <w:szCs w:val="18"/>
              </w:rPr>
              <w:t> </w:t>
            </w:r>
          </w:p>
        </w:tc>
      </w:tr>
    </w:tbl>
    <w:p w14:paraId="1FDE4DB6" w14:textId="77777777" w:rsidR="005F3CF3" w:rsidRDefault="005F3CF3"/>
    <w:tbl>
      <w:tblPr>
        <w:tblStyle w:val="NormalTablePHPDOCX"/>
        <w:tblW w:w="2500" w:type="pct"/>
        <w:tblInd w:w="108" w:type="dxa"/>
        <w:tblLook w:val="04A0" w:firstRow="1" w:lastRow="0" w:firstColumn="1" w:lastColumn="0" w:noHBand="0" w:noVBand="1"/>
      </w:tblPr>
      <w:tblGrid>
        <w:gridCol w:w="4504"/>
      </w:tblGrid>
      <w:tr w:rsidR="005F3CF3" w14:paraId="017246D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E5802DB" w14:textId="77777777" w:rsidR="005F3CF3" w:rsidRDefault="00542782">
            <w:r>
              <w:rPr>
                <w:rFonts w:ascii="Arial" w:hAnsi="Arial" w:cs="Arial"/>
                <w:color w:val="FFFFFF"/>
                <w:position w:val="-2"/>
                <w:sz w:val="18"/>
                <w:szCs w:val="18"/>
              </w:rPr>
              <w:t>Tehnična sposobnost</w:t>
            </w:r>
          </w:p>
        </w:tc>
      </w:tr>
    </w:tbl>
    <w:p w14:paraId="1814007F"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36A71E8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263B492" w14:textId="77777777" w:rsidR="005F3CF3" w:rsidRDefault="0054278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31F5D" w14:textId="77777777" w:rsidR="005F3CF3" w:rsidRDefault="0054278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5F3CF3" w14:paraId="656C5B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B28E3"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C725F" w14:textId="77777777" w:rsidR="005F3CF3" w:rsidRDefault="00542782">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5F3CF3" w14:paraId="662C07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30E84"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09BC4" w14:textId="77777777" w:rsidR="005F3CF3" w:rsidRDefault="00542782">
            <w:pPr>
              <w:jc w:val="both"/>
              <w:textAlignment w:val="center"/>
            </w:pPr>
            <w:r>
              <w:rPr>
                <w:rFonts w:ascii="Arial" w:hAnsi="Arial" w:cs="Arial"/>
                <w:color w:val="000000"/>
                <w:position w:val="-2"/>
                <w:sz w:val="18"/>
                <w:szCs w:val="18"/>
              </w:rPr>
              <w:t> </w:t>
            </w:r>
          </w:p>
          <w:p w14:paraId="33E4A8C9" w14:textId="77777777" w:rsidR="005F3CF3" w:rsidRDefault="00542782">
            <w:r>
              <w:rPr>
                <w:rFonts w:ascii="Arial" w:hAnsi="Arial" w:cs="Arial"/>
                <w:color w:val="000000"/>
                <w:position w:val="-2"/>
                <w:sz w:val="18"/>
                <w:szCs w:val="18"/>
              </w:rPr>
              <w:t xml:space="preserve"> /</w:t>
            </w:r>
          </w:p>
        </w:tc>
      </w:tr>
      <w:tr w:rsidR="005F3CF3" w14:paraId="14E031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B3EBB"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2646D"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501370EE" w14:textId="77777777" w:rsidR="005F3CF3" w:rsidRDefault="00542782">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F3CF3" w14:paraId="3F6B35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044D0" w14:textId="77777777" w:rsidR="005F3CF3" w:rsidRDefault="0054278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CEAB5"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1AF4E112" w14:textId="77777777" w:rsidR="005F3CF3" w:rsidRDefault="00542782">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0EF6E1ED" w14:textId="77777777" w:rsidR="005F3CF3" w:rsidRDefault="005F3CF3"/>
    <w:tbl>
      <w:tblPr>
        <w:tblStyle w:val="NormalTablePHPDOCX"/>
        <w:tblW w:w="9300" w:type="dxa"/>
        <w:tblInd w:w="108" w:type="dxa"/>
        <w:tblLook w:val="04A0" w:firstRow="1" w:lastRow="0" w:firstColumn="1" w:lastColumn="0" w:noHBand="0" w:noVBand="1"/>
      </w:tblPr>
      <w:tblGrid>
        <w:gridCol w:w="1860"/>
        <w:gridCol w:w="7440"/>
      </w:tblGrid>
      <w:tr w:rsidR="005F3CF3" w14:paraId="36D3FBD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045FDCA" w14:textId="77777777" w:rsidR="005F3CF3" w:rsidRDefault="0054278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60D2C" w14:textId="77777777" w:rsidR="005F3CF3" w:rsidRDefault="00542782">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5F3CF3" w14:paraId="45C77A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16368" w14:textId="77777777" w:rsidR="005F3CF3" w:rsidRDefault="005427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F9A1A" w14:textId="77777777" w:rsidR="005F3CF3" w:rsidRDefault="00542782">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5F3CF3" w14:paraId="7B5CF2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C6D59" w14:textId="77777777" w:rsidR="005F3CF3" w:rsidRDefault="005427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B9ACB" w14:textId="77777777" w:rsidR="005F3CF3" w:rsidRDefault="00542782">
            <w:pPr>
              <w:jc w:val="both"/>
              <w:textAlignment w:val="center"/>
            </w:pPr>
            <w:r>
              <w:rPr>
                <w:rFonts w:ascii="Arial" w:hAnsi="Arial" w:cs="Arial"/>
                <w:color w:val="000000"/>
                <w:position w:val="-2"/>
                <w:sz w:val="18"/>
                <w:szCs w:val="18"/>
              </w:rPr>
              <w:t> </w:t>
            </w:r>
          </w:p>
          <w:p w14:paraId="632E1EB5" w14:textId="77777777" w:rsidR="005F3CF3" w:rsidRDefault="00542782">
            <w:r>
              <w:rPr>
                <w:rFonts w:ascii="Arial" w:hAnsi="Arial" w:cs="Arial"/>
                <w:color w:val="000000"/>
                <w:position w:val="-2"/>
                <w:sz w:val="18"/>
                <w:szCs w:val="18"/>
              </w:rPr>
              <w:t xml:space="preserve"> /</w:t>
            </w:r>
          </w:p>
        </w:tc>
      </w:tr>
      <w:tr w:rsidR="005F3CF3" w14:paraId="079337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09BF3" w14:textId="77777777" w:rsidR="005F3CF3" w:rsidRDefault="005427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B7E49" w14:textId="77777777" w:rsidR="005F3CF3" w:rsidRDefault="00542782">
            <w:pPr>
              <w:spacing w:before="135" w:after="135"/>
              <w:jc w:val="both"/>
              <w:textAlignment w:val="center"/>
            </w:pPr>
            <w:r>
              <w:rPr>
                <w:rFonts w:ascii="Arial" w:hAnsi="Arial" w:cs="Arial"/>
                <w:color w:val="000000"/>
                <w:position w:val="-2"/>
                <w:sz w:val="18"/>
                <w:szCs w:val="18"/>
              </w:rPr>
              <w:t>MORAJO izpolnjevati pogoj</w:t>
            </w:r>
          </w:p>
          <w:p w14:paraId="66989B85" w14:textId="77777777" w:rsidR="005F3CF3" w:rsidRDefault="00542782">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F3CF3" w14:paraId="00AA1B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172D1" w14:textId="77777777" w:rsidR="005F3CF3" w:rsidRDefault="005427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E9B9C" w14:textId="77777777" w:rsidR="005F3CF3" w:rsidRDefault="00542782">
            <w:pPr>
              <w:spacing w:before="135" w:after="135"/>
              <w:jc w:val="both"/>
              <w:textAlignment w:val="center"/>
            </w:pPr>
            <w:r>
              <w:rPr>
                <w:rFonts w:ascii="Arial" w:hAnsi="Arial" w:cs="Arial"/>
                <w:color w:val="000000"/>
                <w:position w:val="-2"/>
                <w:sz w:val="18"/>
                <w:szCs w:val="18"/>
              </w:rPr>
              <w:t>NI POTREBNO izpolnjevati pogoja</w:t>
            </w:r>
          </w:p>
          <w:p w14:paraId="7A1487C9" w14:textId="77777777" w:rsidR="005F3CF3" w:rsidRDefault="00542782">
            <w:pPr>
              <w:jc w:val="both"/>
              <w:textAlignment w:val="center"/>
            </w:pPr>
            <w:r>
              <w:rPr>
                <w:rFonts w:ascii="Arial" w:hAnsi="Arial" w:cs="Arial"/>
                <w:color w:val="000000"/>
                <w:position w:val="-2"/>
                <w:sz w:val="18"/>
                <w:szCs w:val="18"/>
              </w:rPr>
              <w:t> </w:t>
            </w:r>
          </w:p>
        </w:tc>
      </w:tr>
    </w:tbl>
    <w:p w14:paraId="18E3B852" w14:textId="77777777" w:rsidR="005F3CF3" w:rsidRDefault="005F3CF3">
      <w:pPr>
        <w:sectPr w:rsidR="005F3CF3" w:rsidSect="00D931BF">
          <w:pgSz w:w="11906" w:h="16838"/>
          <w:pgMar w:top="1418" w:right="1418" w:bottom="1418" w:left="1418" w:header="567" w:footer="680" w:gutter="0"/>
          <w:cols w:space="708"/>
          <w:docGrid w:linePitch="360"/>
        </w:sectPr>
      </w:pPr>
    </w:p>
    <w:p w14:paraId="7322EE5D" w14:textId="77777777" w:rsidR="00542782" w:rsidRPr="00141928" w:rsidRDefault="0054278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F3CF3" w14:paraId="353B00E6" w14:textId="77777777">
        <w:tc>
          <w:tcPr>
            <w:tcW w:w="0" w:type="auto"/>
            <w:shd w:val="clear" w:color="auto" w:fill="000000"/>
            <w:tcMar>
              <w:top w:w="150" w:type="dxa"/>
              <w:bottom w:w="150" w:type="dxa"/>
            </w:tcMar>
            <w:vAlign w:val="center"/>
          </w:tcPr>
          <w:p w14:paraId="1E1F638E" w14:textId="77777777" w:rsidR="005F3CF3" w:rsidRDefault="00542782">
            <w:pPr>
              <w:jc w:val="center"/>
            </w:pPr>
            <w:r>
              <w:rPr>
                <w:rFonts w:ascii="Arial" w:hAnsi="Arial" w:cs="Arial"/>
                <w:b/>
                <w:bCs/>
                <w:color w:val="FFFFFF"/>
                <w:position w:val="-2"/>
                <w:sz w:val="18"/>
                <w:szCs w:val="18"/>
                <w:shd w:val="clear" w:color="auto" w:fill="000000"/>
              </w:rPr>
              <w:t>Zavarovanje za dobro izvedbo</w:t>
            </w:r>
          </w:p>
        </w:tc>
      </w:tr>
    </w:tbl>
    <w:p w14:paraId="339E47E1" w14:textId="77777777" w:rsidR="005F3CF3" w:rsidRDefault="00542782">
      <w:pPr>
        <w:spacing w:before="225" w:after="225" w:line="240" w:lineRule="auto"/>
        <w:jc w:val="both"/>
      </w:pPr>
      <w:r>
        <w:rPr>
          <w:rFonts w:ascii="Arial" w:hAnsi="Arial" w:cs="Arial"/>
          <w:color w:val="000000"/>
          <w:sz w:val="18"/>
          <w:szCs w:val="18"/>
        </w:rPr>
        <w:t>Instrument zavarovanja: bančna garancija / kavcijsko zavarovanje, menica, depozit</w:t>
      </w:r>
    </w:p>
    <w:p w14:paraId="5A3851C9" w14:textId="77777777" w:rsidR="005F3CF3" w:rsidRDefault="00542782">
      <w:pPr>
        <w:spacing w:before="225" w:after="225" w:line="240" w:lineRule="auto"/>
        <w:jc w:val="both"/>
      </w:pPr>
      <w:r>
        <w:rPr>
          <w:rFonts w:ascii="Arial" w:hAnsi="Arial" w:cs="Arial"/>
          <w:color w:val="000000"/>
          <w:sz w:val="18"/>
          <w:szCs w:val="18"/>
        </w:rPr>
        <w:t>Višina zavarovanja: 10 % pogodbene vrednosti z DDV</w:t>
      </w:r>
    </w:p>
    <w:p w14:paraId="3DA67E10" w14:textId="77777777" w:rsidR="005F3CF3" w:rsidRDefault="00542782">
      <w:pPr>
        <w:spacing w:before="225" w:after="225" w:line="240" w:lineRule="auto"/>
        <w:jc w:val="both"/>
      </w:pPr>
      <w:r>
        <w:rPr>
          <w:rFonts w:ascii="Arial" w:hAnsi="Arial" w:cs="Arial"/>
          <w:color w:val="000000"/>
          <w:sz w:val="18"/>
          <w:szCs w:val="18"/>
        </w:rPr>
        <w:t>Čas veljavnosti: do izteka veljavnosti pogodbe za posamezno obdobje</w:t>
      </w:r>
    </w:p>
    <w:p w14:paraId="373EF0D3" w14:textId="77777777" w:rsidR="005F3CF3" w:rsidRDefault="0054278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4A98D4C" w14:textId="77777777" w:rsidR="005F3CF3" w:rsidRDefault="005F3CF3">
      <w:pPr>
        <w:sectPr w:rsidR="005F3CF3" w:rsidSect="00D931BF">
          <w:pgSz w:w="11906" w:h="16838"/>
          <w:pgMar w:top="1418" w:right="1418" w:bottom="1418" w:left="1418" w:header="567" w:footer="680" w:gutter="0"/>
          <w:cols w:space="708"/>
          <w:docGrid w:linePitch="360"/>
        </w:sectPr>
      </w:pPr>
    </w:p>
    <w:p w14:paraId="779E4A63" w14:textId="77777777" w:rsidR="00542782" w:rsidRPr="00A207D9" w:rsidRDefault="0054278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E98B77F" w14:textId="77777777" w:rsidR="00542782" w:rsidRDefault="00542782"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F3CF3" w14:paraId="6A55EC5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3C43C9C" w14:textId="77777777" w:rsidR="005F3CF3" w:rsidRDefault="00542782">
            <w:r>
              <w:rPr>
                <w:rFonts w:ascii="Arial" w:hAnsi="Arial" w:cs="Arial"/>
                <w:b/>
                <w:bCs/>
                <w:color w:val="000000"/>
                <w:position w:val="-2"/>
                <w:sz w:val="18"/>
                <w:szCs w:val="18"/>
                <w:shd w:val="clear" w:color="auto" w:fill="FFFFFF"/>
              </w:rPr>
              <w:t>Splošne specifikacije</w:t>
            </w:r>
          </w:p>
        </w:tc>
      </w:tr>
    </w:tbl>
    <w:p w14:paraId="7D596E65" w14:textId="77777777" w:rsidR="005F3CF3" w:rsidRDefault="00542782">
      <w:pPr>
        <w:spacing w:before="225" w:after="225" w:line="240" w:lineRule="auto"/>
        <w:jc w:val="both"/>
      </w:pPr>
      <w:r>
        <w:rPr>
          <w:rFonts w:ascii="Arial" w:hAnsi="Arial" w:cs="Arial"/>
          <w:color w:val="000000"/>
          <w:sz w:val="18"/>
          <w:szCs w:val="18"/>
        </w:rPr>
        <w:t>1. Vsi ponujeni medicinski pripomočki morajo biti v skladu:</w:t>
      </w:r>
    </w:p>
    <w:p w14:paraId="6AED04E3" w14:textId="77777777" w:rsidR="005F3CF3" w:rsidRDefault="00542782">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21E15D65" w14:textId="77777777" w:rsidR="005F3CF3" w:rsidRDefault="00542782">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5DC8B8F1" w14:textId="77777777" w:rsidR="005F3CF3" w:rsidRDefault="00542782">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w:t>
      </w:r>
    </w:p>
    <w:p w14:paraId="786BD9CD" w14:textId="77777777" w:rsidR="005F3CF3" w:rsidRDefault="00542782">
      <w:pPr>
        <w:spacing w:before="225" w:after="225" w:line="240" w:lineRule="auto"/>
        <w:jc w:val="both"/>
      </w:pPr>
      <w:r>
        <w:rPr>
          <w:rFonts w:ascii="Arial" w:hAnsi="Arial" w:cs="Arial"/>
          <w:color w:val="000000"/>
          <w:sz w:val="18"/>
          <w:szCs w:val="18"/>
        </w:rPr>
        <w:t>3. Rok dobave: max. 5 dni od prejema naročila s strani pooblaščene osebe naročnika, v nujnih primerih v 24 urah oz. po dogovoru z naročnikom.</w:t>
      </w:r>
    </w:p>
    <w:p w14:paraId="5C8F8F06" w14:textId="77777777" w:rsidR="005F3CF3" w:rsidRDefault="00542782">
      <w:pPr>
        <w:spacing w:before="225" w:after="225" w:line="240" w:lineRule="auto"/>
        <w:jc w:val="both"/>
      </w:pPr>
      <w:r>
        <w:rPr>
          <w:rFonts w:ascii="Arial" w:hAnsi="Arial" w:cs="Arial"/>
          <w:color w:val="000000"/>
          <w:sz w:val="18"/>
          <w:szCs w:val="18"/>
        </w:rPr>
        <w:t>4. Skladnost z naročnikovimi  strokovnimi zahtevami</w:t>
      </w:r>
    </w:p>
    <w:p w14:paraId="0A6EB545" w14:textId="77777777" w:rsidR="005F3CF3" w:rsidRDefault="00542782">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542CD49C" w14:textId="77777777" w:rsidR="005F3CF3" w:rsidRDefault="00542782">
      <w:pPr>
        <w:spacing w:before="225" w:after="225" w:line="240" w:lineRule="auto"/>
        <w:jc w:val="both"/>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p w14:paraId="56E53585" w14:textId="08099033" w:rsidR="005F3CF3" w:rsidRDefault="00542782">
      <w:pPr>
        <w:spacing w:before="225" w:after="225" w:line="240" w:lineRule="auto"/>
        <w:ind w:left="600"/>
        <w:jc w:val="both"/>
      </w:pPr>
      <w:r>
        <w:rPr>
          <w:rFonts w:ascii="Arial" w:hAnsi="Arial" w:cs="Arial"/>
          <w:color w:val="000000"/>
          <w:sz w:val="18"/>
          <w:szCs w:val="18"/>
        </w:rPr>
        <w:t>a)</w:t>
      </w:r>
      <w:r w:rsidR="00493226">
        <w:rPr>
          <w:rFonts w:ascii="Arial" w:hAnsi="Arial" w:cs="Arial"/>
          <w:color w:val="000000"/>
          <w:sz w:val="18"/>
          <w:szCs w:val="18"/>
        </w:rPr>
        <w:t xml:space="preserve"> </w:t>
      </w: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324308C8" w14:textId="77777777" w:rsidR="005F3CF3" w:rsidRDefault="00542782">
      <w:pPr>
        <w:spacing w:before="225" w:after="225" w:line="240" w:lineRule="auto"/>
        <w:ind w:left="600"/>
        <w:jc w:val="both"/>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50B4B5D9" w14:textId="77777777" w:rsidR="005F3CF3" w:rsidRDefault="00542782">
      <w:pPr>
        <w:spacing w:before="225" w:after="225" w:line="240" w:lineRule="auto"/>
        <w:ind w:left="600"/>
        <w:jc w:val="both"/>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3FB133D4" w14:textId="77777777" w:rsidR="005F3CF3" w:rsidRDefault="00542782">
      <w:pPr>
        <w:spacing w:before="225" w:after="225" w:line="240" w:lineRule="auto"/>
        <w:jc w:val="both"/>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0C1E185F" w14:textId="77777777" w:rsidR="005F3CF3" w:rsidRDefault="00542782">
      <w:pPr>
        <w:spacing w:before="225" w:after="225" w:line="240" w:lineRule="auto"/>
        <w:jc w:val="both"/>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7999AB82" w14:textId="77777777" w:rsidR="005F3CF3" w:rsidRDefault="00542782">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17558082" w14:textId="77777777" w:rsidR="005F3CF3" w:rsidRDefault="00542782">
      <w:pPr>
        <w:spacing w:before="225" w:after="225" w:line="240" w:lineRule="auto"/>
        <w:jc w:val="both"/>
      </w:pPr>
      <w:r>
        <w:rPr>
          <w:rFonts w:ascii="Arial" w:hAnsi="Arial" w:cs="Arial"/>
          <w:color w:val="000000"/>
          <w:sz w:val="18"/>
          <w:szCs w:val="18"/>
        </w:rPr>
        <w:t>5. Plačilni pogoji: kot je navedeno v vzorcu pogodbe</w:t>
      </w:r>
    </w:p>
    <w:p w14:paraId="462FAC74" w14:textId="77777777" w:rsidR="005F3CF3" w:rsidRDefault="00542782">
      <w:pPr>
        <w:spacing w:before="225" w:after="225" w:line="240" w:lineRule="auto"/>
        <w:jc w:val="both"/>
      </w:pPr>
      <w:r>
        <w:rPr>
          <w:rFonts w:ascii="Arial" w:hAnsi="Arial" w:cs="Arial"/>
          <w:color w:val="000000"/>
          <w:sz w:val="18"/>
          <w:szCs w:val="18"/>
        </w:rPr>
        <w:lastRenderedPageBreak/>
        <w:t>6. Sledljivost blaga</w:t>
      </w:r>
    </w:p>
    <w:p w14:paraId="2DF7C4F2" w14:textId="77777777" w:rsidR="005F3CF3" w:rsidRDefault="00542782">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154B337C" w14:textId="77777777" w:rsidR="005F3CF3" w:rsidRDefault="00542782">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0102DF09" w14:textId="77777777" w:rsidR="005F3CF3" w:rsidRDefault="00542782">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66331E94" w14:textId="77777777" w:rsidR="005F3CF3" w:rsidRDefault="00542782">
      <w:pPr>
        <w:spacing w:before="225" w:after="225" w:line="240" w:lineRule="auto"/>
        <w:jc w:val="both"/>
      </w:pPr>
      <w:r>
        <w:rPr>
          <w:rFonts w:ascii="Arial" w:hAnsi="Arial" w:cs="Arial"/>
          <w:color w:val="000000"/>
          <w:sz w:val="18"/>
          <w:szCs w:val="18"/>
        </w:rPr>
        <w:t xml:space="preserve">Opozorilo: </w:t>
      </w:r>
      <w:r>
        <w:rPr>
          <w:rFonts w:ascii="Arial" w:hAnsi="Arial" w:cs="Arial"/>
          <w:b/>
          <w:bCs/>
          <w:color w:val="000000"/>
          <w:sz w:val="18"/>
          <w:szCs w:val="18"/>
        </w:rPr>
        <w:t>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52290A74" w14:textId="77777777" w:rsidR="005F3CF3" w:rsidRDefault="00542782">
      <w:pPr>
        <w:spacing w:before="225" w:after="225" w:line="240" w:lineRule="auto"/>
        <w:jc w:val="both"/>
      </w:pPr>
      <w:r>
        <w:rPr>
          <w:rFonts w:ascii="Arial" w:hAnsi="Arial" w:cs="Arial"/>
          <w:color w:val="000000"/>
          <w:sz w:val="18"/>
          <w:szCs w:val="18"/>
        </w:rPr>
        <w:t>7. Reference</w:t>
      </w:r>
    </w:p>
    <w:p w14:paraId="0B82DEA8" w14:textId="77777777" w:rsidR="005F3CF3" w:rsidRDefault="00542782">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w:t>
      </w:r>
    </w:p>
    <w:p w14:paraId="36A496B1" w14:textId="77777777" w:rsidR="005F3CF3" w:rsidRDefault="00542782">
      <w:pPr>
        <w:spacing w:before="225" w:after="225" w:line="240" w:lineRule="auto"/>
        <w:jc w:val="both"/>
      </w:pPr>
      <w:r>
        <w:rPr>
          <w:rFonts w:ascii="Arial" w:hAnsi="Arial" w:cs="Arial"/>
          <w:color w:val="000000"/>
          <w:sz w:val="18"/>
          <w:szCs w:val="18"/>
        </w:rPr>
        <w:t>»Da so se ponujeni artikli v zadnjih 3 letih (jan. 2021 – dec. 2023) vsaj dve leti uporabljali v vsaj petih klinikah v EU in so bile le-te s kvaliteto ponujenega blaga zadovoljne.</w:t>
      </w:r>
    </w:p>
    <w:p w14:paraId="6335DEF6" w14:textId="77777777" w:rsidR="005F3CF3" w:rsidRDefault="00542782">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14:paraId="24B77B54" w14:textId="77777777" w:rsidR="005F3CF3" w:rsidRDefault="00542782">
      <w:pPr>
        <w:spacing w:before="225" w:after="225" w:line="240" w:lineRule="auto"/>
        <w:jc w:val="both"/>
      </w:pPr>
      <w:r>
        <w:rPr>
          <w:rFonts w:ascii="Arial" w:hAnsi="Arial" w:cs="Arial"/>
          <w:color w:val="000000"/>
          <w:sz w:val="18"/>
          <w:szCs w:val="18"/>
        </w:rPr>
        <w:t>Naročnik v ta namen v razpisni dokumentaciji prilaga obrazec Potrdilo o dobro opravljenem delu. Izpolnjen obrazec bo moral ponudnik dostaviti, v primeru, da ga bo naročnik k temu pozval. Ponudnik lahko dostavi reference tudi na svojem obrazcu, v kolikor obrazec vsebuje vse elemente naročnikovega obrazca.</w:t>
      </w:r>
    </w:p>
    <w:p w14:paraId="2E0317F0" w14:textId="77777777" w:rsidR="005F3CF3" w:rsidRDefault="00542782">
      <w:pPr>
        <w:spacing w:before="225" w:after="225" w:line="240" w:lineRule="auto"/>
        <w:jc w:val="both"/>
      </w:pPr>
      <w:r>
        <w:rPr>
          <w:rFonts w:ascii="Arial" w:hAnsi="Arial" w:cs="Arial"/>
          <w:color w:val="000000"/>
          <w:sz w:val="18"/>
          <w:szCs w:val="18"/>
        </w:rPr>
        <w:t>8. Vzorčenje blaga</w:t>
      </w:r>
    </w:p>
    <w:p w14:paraId="47BA2489" w14:textId="77777777" w:rsidR="005F3CF3" w:rsidRDefault="00542782">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4B186726" w14:textId="77777777" w:rsidR="005F3CF3" w:rsidRDefault="00542782">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0239EC4F" w14:textId="77777777" w:rsidR="005F3CF3" w:rsidRDefault="00542782">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032B3B77" w14:textId="77777777" w:rsidR="005F3CF3" w:rsidRDefault="00542782">
      <w:pPr>
        <w:spacing w:before="225" w:after="225" w:line="240" w:lineRule="auto"/>
        <w:jc w:val="both"/>
      </w:pPr>
      <w:r>
        <w:rPr>
          <w:rFonts w:ascii="Arial" w:hAnsi="Arial" w:cs="Arial"/>
          <w:color w:val="000000"/>
          <w:sz w:val="18"/>
          <w:szCs w:val="18"/>
        </w:rPr>
        <w:t>9. Ostalo</w:t>
      </w:r>
    </w:p>
    <w:p w14:paraId="2C94F084" w14:textId="77777777" w:rsidR="005F3CF3" w:rsidRDefault="00542782">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5F3CF3" w14:paraId="53C13FC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8DBCFD6" w14:textId="77777777" w:rsidR="005F3CF3" w:rsidRDefault="00542782">
            <w:r>
              <w:rPr>
                <w:rFonts w:ascii="Arial" w:hAnsi="Arial" w:cs="Arial"/>
                <w:b/>
                <w:bCs/>
                <w:color w:val="000000"/>
                <w:position w:val="-2"/>
                <w:sz w:val="18"/>
                <w:szCs w:val="18"/>
                <w:shd w:val="clear" w:color="auto" w:fill="FFFFFF"/>
              </w:rPr>
              <w:t>Opis predmeta/postavke 1: HEMODIALIZNI MATERIAL</w:t>
            </w:r>
          </w:p>
        </w:tc>
      </w:tr>
    </w:tbl>
    <w:p w14:paraId="37B87283" w14:textId="77777777" w:rsidR="005F3CF3" w:rsidRDefault="00542782">
      <w:pPr>
        <w:spacing w:after="0" w:line="240" w:lineRule="auto"/>
        <w:jc w:val="both"/>
      </w:pPr>
      <w:r>
        <w:rPr>
          <w:rFonts w:ascii="Arial" w:hAnsi="Arial" w:cs="Arial"/>
          <w:color w:val="000000"/>
          <w:sz w:val="18"/>
          <w:szCs w:val="18"/>
        </w:rPr>
        <w:t> </w:t>
      </w:r>
    </w:p>
    <w:p w14:paraId="3A0DCE6D" w14:textId="77777777" w:rsidR="005F3CF3" w:rsidRDefault="005F3CF3">
      <w:pPr>
        <w:sectPr w:rsidR="005F3CF3" w:rsidSect="00D931BF">
          <w:pgSz w:w="11906" w:h="16838"/>
          <w:pgMar w:top="1418" w:right="1418" w:bottom="1418" w:left="1418" w:header="567" w:footer="680" w:gutter="0"/>
          <w:cols w:space="708"/>
          <w:docGrid w:linePitch="360"/>
        </w:sectPr>
      </w:pPr>
    </w:p>
    <w:p w14:paraId="3EB50656" w14:textId="77777777" w:rsidR="00542782" w:rsidRPr="00A17BFF" w:rsidRDefault="0054278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1C0E9CF" w14:textId="77777777" w:rsidR="00542782" w:rsidRPr="00A17BFF" w:rsidRDefault="00542782" w:rsidP="00827BFC">
      <w:pPr>
        <w:pStyle w:val="Paragraf"/>
        <w:rPr>
          <w:rFonts w:ascii="Arial" w:hAnsi="Arial" w:cs="Arial"/>
        </w:rPr>
      </w:pPr>
    </w:p>
    <w:p w14:paraId="20D67880" w14:textId="77777777" w:rsidR="005F3CF3" w:rsidRDefault="0054278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D99938" w14:textId="77777777" w:rsidR="005F3CF3" w:rsidRDefault="00542782">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5CD7E790" w14:textId="77777777" w:rsidR="005F3CF3" w:rsidRDefault="0054278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DB6091" w14:textId="77777777" w:rsidR="00542782" w:rsidRPr="00A17BFF" w:rsidRDefault="0054278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F3CF3" w14:paraId="35DA1212"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814920A" w14:textId="77777777" w:rsidR="005F3CF3" w:rsidRDefault="0054278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334AAD" w14:textId="77777777" w:rsidR="005F3CF3" w:rsidRDefault="0054278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C47570" w14:textId="77777777" w:rsidR="005F3CF3" w:rsidRDefault="00542782">
            <w:pPr>
              <w:jc w:val="center"/>
            </w:pPr>
            <w:r>
              <w:rPr>
                <w:rFonts w:ascii="Arial" w:hAnsi="Arial" w:cs="Arial"/>
                <w:b/>
                <w:bCs/>
                <w:color w:val="000000"/>
                <w:position w:val="-3"/>
                <w:sz w:val="20"/>
                <w:szCs w:val="20"/>
                <w:shd w:val="clear" w:color="auto" w:fill="AAAAAA"/>
              </w:rPr>
              <w:t>Opombe</w:t>
            </w:r>
          </w:p>
        </w:tc>
      </w:tr>
      <w:tr w:rsidR="005F3CF3" w14:paraId="7217F7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401DA" w14:textId="77777777" w:rsidR="005F3CF3" w:rsidRDefault="0054278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7BC58" w14:textId="77777777" w:rsidR="005F3CF3" w:rsidRDefault="00542782">
            <w:r>
              <w:rPr>
                <w:rFonts w:ascii="Arial" w:hAnsi="Arial" w:cs="Arial"/>
                <w:color w:val="000000"/>
                <w:position w:val="-2"/>
                <w:sz w:val="18"/>
                <w:szCs w:val="18"/>
              </w:rPr>
              <w:t>Ponudba</w:t>
            </w:r>
          </w:p>
          <w:p w14:paraId="6B0165FD"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29C03" w14:textId="77777777" w:rsidR="005F3CF3" w:rsidRDefault="00542782">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5F3CF3" w14:paraId="3854A3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79634" w14:textId="77777777" w:rsidR="005F3CF3" w:rsidRDefault="0054278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A17A5" w14:textId="77777777" w:rsidR="005F3CF3" w:rsidRDefault="00542782">
            <w:r>
              <w:rPr>
                <w:rFonts w:ascii="Arial" w:hAnsi="Arial" w:cs="Arial"/>
                <w:color w:val="000000"/>
                <w:position w:val="-2"/>
                <w:sz w:val="18"/>
                <w:szCs w:val="18"/>
              </w:rPr>
              <w:t>Krovna izjava</w:t>
            </w:r>
          </w:p>
          <w:p w14:paraId="6A89C4BE"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DA8E1" w14:textId="77777777" w:rsidR="005F3CF3" w:rsidRDefault="00542782">
            <w:pPr>
              <w:spacing w:before="135" w:after="135"/>
              <w:jc w:val="both"/>
              <w:textAlignment w:val="center"/>
            </w:pPr>
            <w:r>
              <w:rPr>
                <w:rFonts w:ascii="Arial" w:hAnsi="Arial" w:cs="Arial"/>
                <w:color w:val="000000"/>
                <w:position w:val="-2"/>
                <w:sz w:val="18"/>
                <w:szCs w:val="18"/>
              </w:rPr>
              <w:t>Izpolnjen, podpisan in žigosan.</w:t>
            </w:r>
          </w:p>
        </w:tc>
      </w:tr>
      <w:tr w:rsidR="005F3CF3" w14:paraId="169689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763C2" w14:textId="77777777" w:rsidR="005F3CF3" w:rsidRDefault="0054278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AC1FA" w14:textId="77777777" w:rsidR="005F3CF3" w:rsidRDefault="00542782">
            <w:r>
              <w:rPr>
                <w:rFonts w:ascii="Arial" w:hAnsi="Arial" w:cs="Arial"/>
                <w:color w:val="000000"/>
                <w:position w:val="-2"/>
                <w:sz w:val="18"/>
                <w:szCs w:val="18"/>
              </w:rPr>
              <w:t>ESPD</w:t>
            </w:r>
          </w:p>
          <w:p w14:paraId="364045A6"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C320" w14:textId="77777777" w:rsidR="005F3CF3" w:rsidRDefault="00542782">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5F3CF3" w14:paraId="01DD9E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71BA0" w14:textId="77777777" w:rsidR="005F3CF3" w:rsidRDefault="0054278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B95A0" w14:textId="77777777" w:rsidR="005F3CF3" w:rsidRDefault="00542782">
            <w:r>
              <w:rPr>
                <w:rFonts w:ascii="Arial" w:hAnsi="Arial" w:cs="Arial"/>
                <w:color w:val="000000"/>
                <w:position w:val="-2"/>
                <w:sz w:val="18"/>
                <w:szCs w:val="18"/>
              </w:rPr>
              <w:t>Izjava gospodarskega subjekta in pooblastilo za pridobitev podatkov iz kazenske evidence</w:t>
            </w:r>
          </w:p>
          <w:p w14:paraId="5418066C"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B3B45" w14:textId="77777777" w:rsidR="005F3CF3" w:rsidRDefault="00542782">
            <w:pPr>
              <w:spacing w:before="135" w:after="135"/>
              <w:jc w:val="both"/>
              <w:textAlignment w:val="center"/>
            </w:pPr>
            <w:r>
              <w:rPr>
                <w:rFonts w:ascii="Arial" w:hAnsi="Arial" w:cs="Arial"/>
                <w:color w:val="000000"/>
                <w:position w:val="-2"/>
                <w:sz w:val="18"/>
                <w:szCs w:val="18"/>
              </w:rPr>
              <w:t>Izpolnjen, podpisan in žigosan.</w:t>
            </w:r>
          </w:p>
        </w:tc>
      </w:tr>
      <w:tr w:rsidR="005F3CF3" w14:paraId="3BBF70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FFBAC" w14:textId="77777777" w:rsidR="005F3CF3" w:rsidRDefault="0054278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6B254" w14:textId="77777777" w:rsidR="005F3CF3" w:rsidRDefault="00542782">
            <w:r>
              <w:rPr>
                <w:rFonts w:ascii="Arial" w:hAnsi="Arial" w:cs="Arial"/>
                <w:color w:val="000000"/>
                <w:position w:val="-2"/>
                <w:sz w:val="18"/>
                <w:szCs w:val="18"/>
              </w:rPr>
              <w:t>Seznam članov organov in zastopnikov gospodarskega subjekta</w:t>
            </w:r>
          </w:p>
          <w:p w14:paraId="6B641DE0"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B00A6" w14:textId="77777777" w:rsidR="005F3CF3" w:rsidRDefault="00542782">
            <w:pPr>
              <w:spacing w:before="135" w:after="135"/>
              <w:jc w:val="both"/>
              <w:textAlignment w:val="center"/>
            </w:pPr>
            <w:r>
              <w:rPr>
                <w:rFonts w:ascii="Arial" w:hAnsi="Arial" w:cs="Arial"/>
                <w:color w:val="000000"/>
                <w:position w:val="-2"/>
                <w:sz w:val="18"/>
                <w:szCs w:val="18"/>
              </w:rPr>
              <w:t>Izpolnjen, podpisan in žigosan. </w:t>
            </w:r>
          </w:p>
          <w:p w14:paraId="3EB4DE42" w14:textId="77777777" w:rsidR="005F3CF3" w:rsidRDefault="0054278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F3CF3" w14:paraId="596853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94418" w14:textId="77777777" w:rsidR="005F3CF3" w:rsidRDefault="0054278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631F3" w14:textId="77777777" w:rsidR="005F3CF3" w:rsidRDefault="00542782">
            <w:r>
              <w:rPr>
                <w:rFonts w:ascii="Arial" w:hAnsi="Arial" w:cs="Arial"/>
                <w:color w:val="000000"/>
                <w:position w:val="-2"/>
                <w:sz w:val="18"/>
                <w:szCs w:val="18"/>
              </w:rPr>
              <w:t>Referenčna lista gospodarskega subjekta</w:t>
            </w:r>
          </w:p>
          <w:p w14:paraId="5606F9F6"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04588" w14:textId="77777777" w:rsidR="005F3CF3" w:rsidRDefault="00542782">
            <w:pPr>
              <w:spacing w:before="135" w:after="135"/>
              <w:jc w:val="both"/>
              <w:textAlignment w:val="center"/>
            </w:pPr>
            <w:r>
              <w:rPr>
                <w:rFonts w:ascii="Arial" w:hAnsi="Arial" w:cs="Arial"/>
                <w:color w:val="000000"/>
                <w:position w:val="-2"/>
                <w:sz w:val="18"/>
                <w:szCs w:val="18"/>
              </w:rPr>
              <w:t>Izpolnjen.</w:t>
            </w:r>
          </w:p>
        </w:tc>
      </w:tr>
      <w:tr w:rsidR="005F3CF3" w14:paraId="59E11D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D3289" w14:textId="77777777" w:rsidR="005F3CF3" w:rsidRDefault="0054278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8652C" w14:textId="77777777" w:rsidR="005F3CF3" w:rsidRDefault="00542782">
            <w:r>
              <w:rPr>
                <w:rFonts w:ascii="Arial" w:hAnsi="Arial" w:cs="Arial"/>
                <w:color w:val="000000"/>
                <w:position w:val="-2"/>
                <w:sz w:val="18"/>
                <w:szCs w:val="18"/>
              </w:rPr>
              <w:t>Potrdilo o dobro opravljenem delu</w:t>
            </w:r>
          </w:p>
          <w:p w14:paraId="0F6E13B1"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62474" w14:textId="77777777" w:rsidR="005F3CF3" w:rsidRDefault="00542782">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w:t>
            </w:r>
          </w:p>
        </w:tc>
      </w:tr>
      <w:tr w:rsidR="005F3CF3" w14:paraId="14D9B3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78C4" w14:textId="77777777" w:rsidR="005F3CF3" w:rsidRDefault="0054278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7B16C" w14:textId="77777777" w:rsidR="005F3CF3" w:rsidRDefault="00542782">
            <w:r>
              <w:rPr>
                <w:rFonts w:ascii="Arial" w:hAnsi="Arial" w:cs="Arial"/>
                <w:color w:val="000000"/>
                <w:position w:val="-2"/>
                <w:sz w:val="18"/>
                <w:szCs w:val="18"/>
              </w:rPr>
              <w:t>Vzorec bančne garancije / kavcijskega zavarovanja za dobro izvedbo</w:t>
            </w:r>
          </w:p>
          <w:p w14:paraId="259E5B3F"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F3FA7" w14:textId="77777777" w:rsidR="005F3CF3" w:rsidRDefault="00542782">
            <w:pPr>
              <w:spacing w:before="135" w:after="135"/>
              <w:jc w:val="both"/>
              <w:textAlignment w:val="center"/>
            </w:pPr>
            <w:r>
              <w:rPr>
                <w:rFonts w:ascii="Arial" w:hAnsi="Arial" w:cs="Arial"/>
                <w:color w:val="000000"/>
                <w:position w:val="-2"/>
                <w:sz w:val="18"/>
                <w:szCs w:val="18"/>
              </w:rPr>
              <w:t>Parafiran.</w:t>
            </w:r>
          </w:p>
        </w:tc>
      </w:tr>
      <w:tr w:rsidR="005F3CF3" w14:paraId="1C36B5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5FF5" w14:textId="77777777" w:rsidR="005F3CF3" w:rsidRDefault="00542782">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445AB" w14:textId="77777777" w:rsidR="005F3CF3" w:rsidRDefault="00542782">
            <w:r>
              <w:rPr>
                <w:rFonts w:ascii="Arial" w:hAnsi="Arial" w:cs="Arial"/>
                <w:color w:val="000000"/>
                <w:position w:val="-2"/>
                <w:sz w:val="18"/>
                <w:szCs w:val="18"/>
              </w:rPr>
              <w:t>Vzorec menične izjave za dobro izvedbo</w:t>
            </w:r>
          </w:p>
          <w:p w14:paraId="4FA1A123"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FAAC3" w14:textId="77777777" w:rsidR="005F3CF3" w:rsidRDefault="00542782">
            <w:pPr>
              <w:spacing w:before="135" w:after="135"/>
              <w:jc w:val="both"/>
              <w:textAlignment w:val="center"/>
            </w:pPr>
            <w:r>
              <w:rPr>
                <w:rFonts w:ascii="Arial" w:hAnsi="Arial" w:cs="Arial"/>
                <w:color w:val="000000"/>
                <w:position w:val="-2"/>
                <w:sz w:val="18"/>
                <w:szCs w:val="18"/>
              </w:rPr>
              <w:t>Parafiran.</w:t>
            </w:r>
          </w:p>
        </w:tc>
      </w:tr>
      <w:tr w:rsidR="005F3CF3" w14:paraId="5578D8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3DE6C" w14:textId="77777777" w:rsidR="005F3CF3" w:rsidRDefault="00542782">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8C0C2" w14:textId="77777777" w:rsidR="005F3CF3" w:rsidRDefault="00542782">
            <w:r>
              <w:rPr>
                <w:rFonts w:ascii="Arial" w:hAnsi="Arial" w:cs="Arial"/>
                <w:color w:val="000000"/>
                <w:position w:val="-2"/>
                <w:sz w:val="18"/>
                <w:szCs w:val="18"/>
              </w:rPr>
              <w:t>Izjava o lastniških deležih</w:t>
            </w:r>
          </w:p>
          <w:p w14:paraId="57679F21"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087DC" w14:textId="77777777" w:rsidR="005F3CF3" w:rsidRDefault="00542782">
            <w:pPr>
              <w:spacing w:before="135" w:after="135"/>
              <w:jc w:val="both"/>
              <w:textAlignment w:val="center"/>
            </w:pPr>
            <w:r>
              <w:rPr>
                <w:rFonts w:ascii="Arial" w:hAnsi="Arial" w:cs="Arial"/>
                <w:color w:val="000000"/>
                <w:position w:val="-2"/>
                <w:sz w:val="18"/>
                <w:szCs w:val="18"/>
              </w:rPr>
              <w:t>Izpolnjen, podpisan in žigosan</w:t>
            </w:r>
          </w:p>
        </w:tc>
      </w:tr>
      <w:tr w:rsidR="005F3CF3" w14:paraId="0A5D2C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EBD7F" w14:textId="77777777" w:rsidR="005F3CF3" w:rsidRDefault="00542782">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882E2" w14:textId="77777777" w:rsidR="005F3CF3" w:rsidRDefault="00542782">
            <w:r>
              <w:rPr>
                <w:rFonts w:ascii="Arial" w:hAnsi="Arial" w:cs="Arial"/>
                <w:color w:val="000000"/>
                <w:position w:val="-2"/>
                <w:sz w:val="18"/>
                <w:szCs w:val="18"/>
              </w:rPr>
              <w:t>Tehnična dokumentacija</w:t>
            </w:r>
          </w:p>
          <w:p w14:paraId="54A1F875"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5911F" w14:textId="77777777" w:rsidR="005F3CF3" w:rsidRDefault="00542782">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w:t>
            </w:r>
          </w:p>
        </w:tc>
      </w:tr>
      <w:tr w:rsidR="005F3CF3" w14:paraId="4EE289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A52BB" w14:textId="77777777" w:rsidR="005F3CF3" w:rsidRDefault="0054278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49CF5" w14:textId="77777777" w:rsidR="005F3CF3" w:rsidRDefault="00542782">
            <w:r>
              <w:rPr>
                <w:rFonts w:ascii="Arial" w:hAnsi="Arial" w:cs="Arial"/>
                <w:color w:val="000000"/>
                <w:position w:val="-2"/>
                <w:sz w:val="18"/>
                <w:szCs w:val="18"/>
              </w:rPr>
              <w:t>Predračun - seznam razpisanega blaga ali storitev</w:t>
            </w:r>
          </w:p>
          <w:p w14:paraId="6FC658B7"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64C1C" w14:textId="77777777" w:rsidR="005F3CF3" w:rsidRDefault="00542782">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5F3CF3" w14:paraId="0C3C1D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B0102" w14:textId="77777777" w:rsidR="005F3CF3" w:rsidRDefault="0054278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29266" w14:textId="77777777" w:rsidR="005F3CF3" w:rsidRDefault="00542782">
            <w:r>
              <w:rPr>
                <w:rFonts w:ascii="Arial" w:hAnsi="Arial" w:cs="Arial"/>
                <w:color w:val="000000"/>
                <w:position w:val="-2"/>
                <w:sz w:val="18"/>
                <w:szCs w:val="18"/>
              </w:rPr>
              <w:t>Vzorec pogodbe: Pogodba_med prip_okv sporazum 2024.</w:t>
            </w:r>
          </w:p>
          <w:p w14:paraId="5DE749BD"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4CD14" w14:textId="77777777" w:rsidR="005F3CF3" w:rsidRDefault="00542782">
            <w:pPr>
              <w:spacing w:before="135" w:after="135"/>
              <w:jc w:val="both"/>
              <w:textAlignment w:val="center"/>
            </w:pPr>
            <w:r>
              <w:rPr>
                <w:rFonts w:ascii="Arial" w:hAnsi="Arial" w:cs="Arial"/>
                <w:color w:val="000000"/>
                <w:position w:val="-2"/>
                <w:sz w:val="18"/>
                <w:szCs w:val="18"/>
              </w:rPr>
              <w:t>Parafiran, podpisan in žigosan.</w:t>
            </w:r>
          </w:p>
        </w:tc>
      </w:tr>
      <w:tr w:rsidR="005F3CF3" w14:paraId="66D496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7A222" w14:textId="77777777" w:rsidR="005F3CF3" w:rsidRDefault="0054278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3FDB8" w14:textId="77777777" w:rsidR="005F3CF3" w:rsidRDefault="00542782">
            <w:r>
              <w:rPr>
                <w:rFonts w:ascii="Arial" w:hAnsi="Arial" w:cs="Arial"/>
                <w:color w:val="000000"/>
                <w:position w:val="-2"/>
                <w:sz w:val="18"/>
                <w:szCs w:val="18"/>
              </w:rPr>
              <w:t>Vzorec okvirnega sporazuma: Okvirni sporazum za med pripomočke_2024.</w:t>
            </w:r>
          </w:p>
          <w:p w14:paraId="1BC94FFE" w14:textId="77777777" w:rsidR="005F3CF3" w:rsidRDefault="005F3CF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E7614" w14:textId="77777777" w:rsidR="005F3CF3" w:rsidRDefault="00542782">
            <w:pPr>
              <w:spacing w:before="135" w:after="135"/>
              <w:jc w:val="both"/>
              <w:textAlignment w:val="center"/>
            </w:pPr>
            <w:r>
              <w:rPr>
                <w:rFonts w:ascii="Arial" w:hAnsi="Arial" w:cs="Arial"/>
                <w:color w:val="000000"/>
                <w:position w:val="-2"/>
                <w:sz w:val="18"/>
                <w:szCs w:val="18"/>
              </w:rPr>
              <w:t>Parafiran, podpisan in žigosan.</w:t>
            </w:r>
          </w:p>
        </w:tc>
      </w:tr>
    </w:tbl>
    <w:p w14:paraId="04A1D09D" w14:textId="77777777" w:rsidR="005F3CF3" w:rsidRDefault="005F3CF3">
      <w:pPr>
        <w:sectPr w:rsidR="005F3CF3" w:rsidSect="00D931BF">
          <w:pgSz w:w="11906" w:h="16838"/>
          <w:pgMar w:top="1418" w:right="1418" w:bottom="1418" w:left="1418" w:header="567" w:footer="680" w:gutter="0"/>
          <w:cols w:space="708"/>
          <w:docGrid w:linePitch="360"/>
        </w:sectPr>
      </w:pPr>
    </w:p>
    <w:p w14:paraId="4ECCBB86" w14:textId="77777777"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F42EF21" w14:textId="77777777" w:rsidR="00542782" w:rsidRPr="00252358" w:rsidRDefault="00542782" w:rsidP="00252358"/>
    <w:p w14:paraId="65DC8A98"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8BDDF9B" w14:textId="77777777" w:rsidR="00542782" w:rsidRDefault="00542782" w:rsidP="00EB2A75">
      <w:pPr>
        <w:spacing w:after="120"/>
        <w:rPr>
          <w:rFonts w:ascii="Arial" w:hAnsi="Arial" w:cs="Arial"/>
        </w:rPr>
      </w:pPr>
    </w:p>
    <w:p w14:paraId="073816DA" w14:textId="77777777" w:rsidR="005F3CF3" w:rsidRDefault="0054278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HEMODIALIZNI MATERIAL</w:t>
      </w:r>
      <w:r>
        <w:rPr>
          <w:rFonts w:ascii="Arial" w:hAnsi="Arial" w:cs="Arial"/>
          <w:color w:val="000000"/>
          <w:sz w:val="18"/>
          <w:szCs w:val="18"/>
        </w:rPr>
        <w:t>« dajemo ponudbo, kot sledi:</w:t>
      </w:r>
    </w:p>
    <w:p w14:paraId="0DD15EFF" w14:textId="77777777" w:rsidR="005F3CF3" w:rsidRDefault="0054278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F3CF3" w14:paraId="03AC214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362026" w14:textId="77777777" w:rsidR="005F3CF3" w:rsidRDefault="0054278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C1E89" w14:textId="77777777" w:rsidR="005F3CF3" w:rsidRDefault="00542782">
            <w:r>
              <w:rPr>
                <w:rFonts w:ascii="Arial" w:hAnsi="Arial" w:cs="Arial"/>
                <w:color w:val="000000"/>
                <w:position w:val="-2"/>
                <w:sz w:val="18"/>
                <w:szCs w:val="18"/>
              </w:rPr>
              <w:t> </w:t>
            </w:r>
          </w:p>
        </w:tc>
      </w:tr>
      <w:tr w:rsidR="005F3CF3" w14:paraId="3D7019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843F8E" w14:textId="77777777" w:rsidR="005F3CF3" w:rsidRDefault="0054278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72A56" w14:textId="77777777" w:rsidR="005F3CF3" w:rsidRDefault="00542782">
            <w:r>
              <w:rPr>
                <w:rFonts w:ascii="Arial" w:hAnsi="Arial" w:cs="Arial"/>
                <w:color w:val="000000"/>
                <w:position w:val="-2"/>
                <w:sz w:val="18"/>
                <w:szCs w:val="18"/>
              </w:rPr>
              <w:t> </w:t>
            </w:r>
          </w:p>
        </w:tc>
      </w:tr>
    </w:tbl>
    <w:p w14:paraId="109EAC01" w14:textId="77777777" w:rsidR="005F3CF3" w:rsidRDefault="00542782">
      <w:pPr>
        <w:spacing w:before="225" w:after="225" w:line="240" w:lineRule="auto"/>
        <w:jc w:val="both"/>
      </w:pPr>
      <w:r>
        <w:rPr>
          <w:rFonts w:ascii="Arial" w:hAnsi="Arial" w:cs="Arial"/>
          <w:color w:val="000000"/>
          <w:sz w:val="18"/>
          <w:szCs w:val="18"/>
        </w:rPr>
        <w:t>Ponudbo oddajamo (ustrezno označite):</w:t>
      </w:r>
    </w:p>
    <w:p w14:paraId="32396A38" w14:textId="77777777" w:rsidR="005F3CF3" w:rsidRDefault="00542782">
      <w:pPr>
        <w:spacing w:before="225" w:after="225" w:line="240" w:lineRule="auto"/>
        <w:jc w:val="both"/>
      </w:pPr>
      <w:r>
        <w:fldChar w:fldCharType="begin">
          <w:ffData>
            <w:name w:val="cbox1660e806837351"/>
            <w:enabled/>
            <w:calcOnExit w:val="0"/>
            <w:checkBox>
              <w:sizeAuto/>
              <w:default w:val="0"/>
            </w:checkBox>
          </w:ffData>
        </w:fldChar>
      </w:r>
      <w:bookmarkStart w:id="0" w:name="cbox1660e806837351"/>
      <w:r>
        <w:instrText xml:space="preserve"> FORMCHECKBOX </w:instrText>
      </w:r>
      <w:r w:rsidR="00762783">
        <w:fldChar w:fldCharType="separate"/>
      </w:r>
      <w:r>
        <w:fldChar w:fldCharType="end"/>
      </w:r>
      <w:bookmarkEnd w:id="0"/>
      <w:r>
        <w:rPr>
          <w:rFonts w:ascii="Arial" w:hAnsi="Arial" w:cs="Arial"/>
          <w:color w:val="000000"/>
          <w:sz w:val="18"/>
          <w:szCs w:val="18"/>
        </w:rPr>
        <w:t> samostojno</w:t>
      </w:r>
    </w:p>
    <w:p w14:paraId="5FACC799" w14:textId="77777777" w:rsidR="005F3CF3" w:rsidRDefault="00542782">
      <w:pPr>
        <w:spacing w:before="225" w:after="225" w:line="240" w:lineRule="auto"/>
        <w:jc w:val="both"/>
      </w:pPr>
      <w:r>
        <w:fldChar w:fldCharType="begin">
          <w:ffData>
            <w:name w:val="cbox1660e8068375e1"/>
            <w:enabled/>
            <w:calcOnExit w:val="0"/>
            <w:checkBox>
              <w:sizeAuto/>
              <w:default w:val="0"/>
            </w:checkBox>
          </w:ffData>
        </w:fldChar>
      </w:r>
      <w:bookmarkStart w:id="1" w:name="cbox1660e8068375e1"/>
      <w:r>
        <w:instrText xml:space="preserve"> FORMCHECKBOX </w:instrText>
      </w:r>
      <w:r w:rsidR="00762783">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2722FF2" w14:textId="77777777" w:rsidR="005F3CF3" w:rsidRDefault="00542782">
      <w:pPr>
        <w:spacing w:before="225" w:after="225" w:line="240" w:lineRule="auto"/>
        <w:jc w:val="both"/>
      </w:pPr>
      <w:r>
        <w:fldChar w:fldCharType="begin">
          <w:ffData>
            <w:name w:val="cbox1660e806837869"/>
            <w:enabled/>
            <w:calcOnExit w:val="0"/>
            <w:checkBox>
              <w:sizeAuto/>
              <w:default w:val="0"/>
            </w:checkBox>
          </w:ffData>
        </w:fldChar>
      </w:r>
      <w:bookmarkStart w:id="2" w:name="cbox1660e806837869"/>
      <w:r>
        <w:instrText xml:space="preserve"> FORMCHECKBOX </w:instrText>
      </w:r>
      <w:r w:rsidR="00762783">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1A617F3" w14:textId="77777777" w:rsidR="005F3CF3" w:rsidRDefault="00542782">
      <w:pPr>
        <w:spacing w:before="225" w:after="225" w:line="240" w:lineRule="auto"/>
        <w:jc w:val="both"/>
      </w:pPr>
      <w:r>
        <w:fldChar w:fldCharType="begin">
          <w:ffData>
            <w:name w:val="cbox1660e806837ad8"/>
            <w:enabled/>
            <w:calcOnExit w:val="0"/>
            <w:checkBox>
              <w:sizeAuto/>
              <w:default w:val="0"/>
            </w:checkBox>
          </w:ffData>
        </w:fldChar>
      </w:r>
      <w:bookmarkStart w:id="3" w:name="cbox1660e806837ad8"/>
      <w:r>
        <w:instrText xml:space="preserve"> FORMCHECKBOX </w:instrText>
      </w:r>
      <w:r w:rsidR="00762783">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BF1B899" w14:textId="77777777" w:rsidR="005F3CF3" w:rsidRDefault="0054278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53437E9A" w14:textId="77777777" w:rsidR="005F3CF3" w:rsidRPr="00493226" w:rsidRDefault="00542782">
      <w:pPr>
        <w:spacing w:before="225" w:after="225" w:line="240" w:lineRule="auto"/>
        <w:ind w:left="360"/>
        <w:jc w:val="both"/>
        <w:rPr>
          <w:sz w:val="32"/>
          <w:szCs w:val="32"/>
        </w:rPr>
      </w:pPr>
      <w:r w:rsidRPr="00493226">
        <w:rPr>
          <w:rFonts w:ascii="Arial" w:hAnsi="Arial" w:cs="Arial"/>
          <w:b/>
          <w:bCs/>
          <w:color w:val="000000"/>
          <w:position w:val="-3"/>
          <w:vertAlign w:val="subscript"/>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5F5CBC8D" w14:textId="77777777" w:rsidR="005F3CF3" w:rsidRDefault="0054278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3BA4890" w14:textId="77777777" w:rsidR="005F3CF3" w:rsidRDefault="00542782">
      <w:pPr>
        <w:spacing w:before="225" w:after="225" w:line="240" w:lineRule="auto"/>
        <w:jc w:val="both"/>
      </w:pPr>
      <w:r>
        <w:rPr>
          <w:rFonts w:ascii="Arial" w:hAnsi="Arial" w:cs="Arial"/>
          <w:color w:val="000000"/>
          <w:sz w:val="18"/>
          <w:szCs w:val="18"/>
        </w:rPr>
        <w:t>Ponudba velja najmanj 180 dni od roka za predložitev ponudb.</w:t>
      </w:r>
    </w:p>
    <w:p w14:paraId="1C7E7FE6" w14:textId="77777777" w:rsidR="005F3CF3" w:rsidRDefault="0054278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BFD6E40" w14:textId="77777777" w:rsidR="005F3CF3" w:rsidRDefault="0054278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47B62F9" w14:textId="77777777" w:rsidR="005F3CF3" w:rsidRDefault="00542782">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C909625" w14:textId="77777777" w:rsidR="005F3CF3" w:rsidRDefault="0054278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1DCB8F3" w14:textId="77777777" w:rsidR="005F3CF3" w:rsidRDefault="0054278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BAFFBE6" w14:textId="77777777" w:rsidR="005F3CF3" w:rsidRDefault="00542782">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F3CF3" w14:paraId="512080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5F742F" w14:textId="77777777" w:rsidR="005F3CF3" w:rsidRDefault="0054278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8E971" w14:textId="77777777" w:rsidR="005F3CF3" w:rsidRDefault="00542782">
            <w:r>
              <w:rPr>
                <w:rFonts w:ascii="Arial" w:hAnsi="Arial" w:cs="Arial"/>
                <w:color w:val="000000"/>
                <w:position w:val="-2"/>
                <w:sz w:val="18"/>
                <w:szCs w:val="18"/>
              </w:rPr>
              <w:t> </w:t>
            </w:r>
          </w:p>
        </w:tc>
      </w:tr>
      <w:tr w:rsidR="005F3CF3" w14:paraId="2A2638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0194AB" w14:textId="77777777" w:rsidR="005F3CF3" w:rsidRDefault="00542782">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162C0" w14:textId="77777777" w:rsidR="005F3CF3" w:rsidRDefault="00542782">
            <w:r>
              <w:rPr>
                <w:rFonts w:ascii="Arial" w:hAnsi="Arial" w:cs="Arial"/>
                <w:color w:val="000000"/>
                <w:position w:val="-2"/>
                <w:sz w:val="18"/>
                <w:szCs w:val="18"/>
              </w:rPr>
              <w:t> </w:t>
            </w:r>
          </w:p>
        </w:tc>
      </w:tr>
      <w:tr w:rsidR="005F3CF3" w14:paraId="6332F0B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3E957" w14:textId="77777777" w:rsidR="005F3CF3" w:rsidRDefault="0054278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B74F8" w14:textId="77777777" w:rsidR="005F3CF3" w:rsidRDefault="00542782">
            <w:r>
              <w:rPr>
                <w:rFonts w:ascii="Arial" w:hAnsi="Arial" w:cs="Arial"/>
                <w:color w:val="000000"/>
                <w:position w:val="-2"/>
                <w:sz w:val="18"/>
                <w:szCs w:val="18"/>
              </w:rPr>
              <w:t> </w:t>
            </w:r>
          </w:p>
        </w:tc>
      </w:tr>
      <w:tr w:rsidR="005F3CF3" w14:paraId="5CA9D5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94CCF" w14:textId="77777777" w:rsidR="005F3CF3" w:rsidRDefault="0054278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4811B" w14:textId="77777777" w:rsidR="005F3CF3" w:rsidRDefault="00542782">
            <w:r>
              <w:rPr>
                <w:rFonts w:ascii="Arial" w:hAnsi="Arial" w:cs="Arial"/>
                <w:color w:val="000000"/>
                <w:position w:val="-2"/>
                <w:sz w:val="18"/>
                <w:szCs w:val="18"/>
              </w:rPr>
              <w:t> </w:t>
            </w:r>
          </w:p>
        </w:tc>
      </w:tr>
      <w:tr w:rsidR="005F3CF3" w14:paraId="36F856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7D0AF1" w14:textId="77777777" w:rsidR="005F3CF3" w:rsidRDefault="0054278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9B318" w14:textId="77777777" w:rsidR="005F3CF3" w:rsidRDefault="00542782">
            <w:r>
              <w:rPr>
                <w:rFonts w:ascii="Arial" w:hAnsi="Arial" w:cs="Arial"/>
                <w:color w:val="000000"/>
                <w:position w:val="-2"/>
                <w:sz w:val="18"/>
                <w:szCs w:val="18"/>
              </w:rPr>
              <w:t> </w:t>
            </w:r>
          </w:p>
        </w:tc>
      </w:tr>
      <w:tr w:rsidR="005F3CF3" w14:paraId="728AF56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2670A0" w14:textId="77777777" w:rsidR="005F3CF3" w:rsidRDefault="0054278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BA3E3" w14:textId="77777777" w:rsidR="005F3CF3" w:rsidRDefault="00542782">
            <w:r>
              <w:rPr>
                <w:rFonts w:ascii="Arial" w:hAnsi="Arial" w:cs="Arial"/>
                <w:color w:val="000000"/>
                <w:position w:val="-2"/>
                <w:sz w:val="18"/>
                <w:szCs w:val="18"/>
              </w:rPr>
              <w:t> </w:t>
            </w:r>
          </w:p>
        </w:tc>
      </w:tr>
      <w:tr w:rsidR="005F3CF3" w14:paraId="75D61F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F49A19" w14:textId="77777777" w:rsidR="005F3CF3" w:rsidRDefault="0054278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8A7B1" w14:textId="77777777" w:rsidR="005F3CF3" w:rsidRDefault="00542782">
            <w:r>
              <w:rPr>
                <w:rFonts w:ascii="Arial" w:hAnsi="Arial" w:cs="Arial"/>
                <w:color w:val="000000"/>
                <w:position w:val="-2"/>
                <w:sz w:val="18"/>
                <w:szCs w:val="18"/>
              </w:rPr>
              <w:t> </w:t>
            </w:r>
          </w:p>
        </w:tc>
      </w:tr>
      <w:tr w:rsidR="005F3CF3" w14:paraId="45B89A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CB230" w14:textId="77777777" w:rsidR="005F3CF3" w:rsidRDefault="00542782">
            <w:pPr>
              <w:jc w:val="right"/>
            </w:pPr>
            <w:r>
              <w:rPr>
                <w:rFonts w:ascii="Arial" w:hAnsi="Arial" w:cs="Arial"/>
                <w:color w:val="000000"/>
                <w:position w:val="-2"/>
                <w:sz w:val="18"/>
                <w:szCs w:val="18"/>
                <w:shd w:val="clear" w:color="auto" w:fill="CCCCCC"/>
              </w:rPr>
              <w:t>SKRBNIKA OKVIRNEGA SPORAZUMA/POGODBE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CA025" w14:textId="77777777" w:rsidR="005F3CF3" w:rsidRDefault="00542782">
            <w:r>
              <w:rPr>
                <w:rFonts w:ascii="Arial" w:hAnsi="Arial" w:cs="Arial"/>
                <w:color w:val="000000"/>
                <w:position w:val="-2"/>
                <w:sz w:val="18"/>
                <w:szCs w:val="18"/>
              </w:rPr>
              <w:t> </w:t>
            </w:r>
          </w:p>
        </w:tc>
      </w:tr>
      <w:tr w:rsidR="005F3CF3" w14:paraId="4E66A0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CA774" w14:textId="77777777" w:rsidR="005F3CF3" w:rsidRDefault="0054278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0E4CF" w14:textId="77777777" w:rsidR="005F3CF3" w:rsidRDefault="00542782">
            <w:r>
              <w:rPr>
                <w:rFonts w:ascii="Arial" w:hAnsi="Arial" w:cs="Arial"/>
                <w:color w:val="000000"/>
                <w:position w:val="-2"/>
                <w:sz w:val="18"/>
                <w:szCs w:val="18"/>
              </w:rPr>
              <w:t> </w:t>
            </w:r>
          </w:p>
        </w:tc>
      </w:tr>
      <w:tr w:rsidR="005F3CF3" w14:paraId="77F778E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2C381E" w14:textId="77777777" w:rsidR="005F3CF3" w:rsidRDefault="0054278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1C0A0" w14:textId="77777777" w:rsidR="005F3CF3" w:rsidRDefault="00542782">
            <w:r>
              <w:rPr>
                <w:rFonts w:ascii="Arial" w:hAnsi="Arial" w:cs="Arial"/>
                <w:color w:val="000000"/>
                <w:position w:val="-2"/>
                <w:sz w:val="18"/>
                <w:szCs w:val="18"/>
              </w:rPr>
              <w:t> </w:t>
            </w:r>
          </w:p>
        </w:tc>
      </w:tr>
      <w:tr w:rsidR="005F3CF3" w14:paraId="7B96DE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E68B16" w14:textId="77777777" w:rsidR="005F3CF3" w:rsidRDefault="0054278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2C25B" w14:textId="77777777" w:rsidR="005F3CF3" w:rsidRDefault="00542782">
            <w:r>
              <w:rPr>
                <w:rFonts w:ascii="Arial" w:hAnsi="Arial" w:cs="Arial"/>
                <w:color w:val="000000"/>
                <w:position w:val="-2"/>
                <w:sz w:val="18"/>
                <w:szCs w:val="18"/>
              </w:rPr>
              <w:t> </w:t>
            </w:r>
          </w:p>
        </w:tc>
      </w:tr>
    </w:tbl>
    <w:p w14:paraId="65D611E7" w14:textId="77777777" w:rsidR="005F3CF3" w:rsidRDefault="005F3CF3"/>
    <w:tbl>
      <w:tblPr>
        <w:tblStyle w:val="NormalTablePHPDOCX"/>
        <w:tblW w:w="8745" w:type="dxa"/>
        <w:tblInd w:w="108" w:type="dxa"/>
        <w:tblLook w:val="04A0" w:firstRow="1" w:lastRow="0" w:firstColumn="1" w:lastColumn="0" w:noHBand="0" w:noVBand="1"/>
      </w:tblPr>
      <w:tblGrid>
        <w:gridCol w:w="4080"/>
        <w:gridCol w:w="4665"/>
      </w:tblGrid>
      <w:tr w:rsidR="005F3CF3" w14:paraId="38365B2E" w14:textId="77777777">
        <w:tc>
          <w:tcPr>
            <w:tcW w:w="4080" w:type="dxa"/>
            <w:gridSpan w:val="2"/>
            <w:tcMar>
              <w:top w:w="75" w:type="dxa"/>
              <w:bottom w:w="75" w:type="dxa"/>
            </w:tcMar>
            <w:vAlign w:val="center"/>
          </w:tcPr>
          <w:p w14:paraId="6079B58A"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4AEA51BC" w14:textId="77777777">
        <w:tc>
          <w:tcPr>
            <w:tcW w:w="4080" w:type="dxa"/>
            <w:tcMar>
              <w:top w:w="75" w:type="dxa"/>
              <w:bottom w:w="75" w:type="dxa"/>
            </w:tcMar>
            <w:vAlign w:val="center"/>
          </w:tcPr>
          <w:p w14:paraId="1854CAB5" w14:textId="77777777" w:rsidR="005F3CF3" w:rsidRDefault="00542782">
            <w:r>
              <w:rPr>
                <w:rFonts w:ascii="Arial" w:hAnsi="Arial" w:cs="Arial"/>
                <w:color w:val="000000"/>
                <w:position w:val="-2"/>
                <w:sz w:val="18"/>
                <w:szCs w:val="18"/>
              </w:rPr>
              <w:t>Kraj in datum:</w:t>
            </w:r>
          </w:p>
        </w:tc>
        <w:tc>
          <w:tcPr>
            <w:tcW w:w="0" w:type="auto"/>
            <w:tcMar>
              <w:top w:w="75" w:type="dxa"/>
              <w:bottom w:w="75" w:type="dxa"/>
            </w:tcMar>
            <w:vAlign w:val="center"/>
          </w:tcPr>
          <w:p w14:paraId="07F130D0" w14:textId="77777777" w:rsidR="005F3CF3" w:rsidRDefault="00542782">
            <w:pPr>
              <w:jc w:val="center"/>
            </w:pPr>
            <w:r>
              <w:rPr>
                <w:rFonts w:ascii="Arial" w:hAnsi="Arial" w:cs="Arial"/>
                <w:color w:val="000000"/>
                <w:position w:val="-2"/>
                <w:sz w:val="18"/>
                <w:szCs w:val="18"/>
              </w:rPr>
              <w:t>Ime in priimek: _____________________</w:t>
            </w:r>
          </w:p>
        </w:tc>
      </w:tr>
      <w:tr w:rsidR="005F3CF3" w14:paraId="544A2525" w14:textId="77777777">
        <w:tc>
          <w:tcPr>
            <w:tcW w:w="4080" w:type="dxa"/>
            <w:tcMar>
              <w:top w:w="75" w:type="dxa"/>
              <w:bottom w:w="75" w:type="dxa"/>
            </w:tcMar>
            <w:vAlign w:val="center"/>
          </w:tcPr>
          <w:p w14:paraId="1A4E7FA7"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5083E1CA" w14:textId="77777777" w:rsidR="005F3CF3" w:rsidRDefault="005F3CF3"/>
          <w:p w14:paraId="6E79DE18" w14:textId="77777777" w:rsidR="005F3CF3" w:rsidRDefault="0054278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B7FE1F8" w14:textId="77777777" w:rsidR="005F3CF3" w:rsidRDefault="005F3CF3">
      <w:pPr>
        <w:sectPr w:rsidR="005F3CF3" w:rsidSect="006E7A2B">
          <w:footerReference w:type="default" r:id="rId12"/>
          <w:pgSz w:w="11906" w:h="16838"/>
          <w:pgMar w:top="1418" w:right="1418" w:bottom="1418" w:left="1418" w:header="567" w:footer="596" w:gutter="0"/>
          <w:cols w:space="708"/>
          <w:docGrid w:linePitch="360"/>
        </w:sectPr>
      </w:pPr>
    </w:p>
    <w:p w14:paraId="340CC5A8" w14:textId="77777777"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9077A59" w14:textId="77777777" w:rsidR="00542782" w:rsidRPr="00252358" w:rsidRDefault="00542782" w:rsidP="00252358"/>
    <w:p w14:paraId="5EED8AA3"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9EC750B" w14:textId="77777777" w:rsidR="00542782" w:rsidRDefault="00542782" w:rsidP="00EB2A75">
      <w:pPr>
        <w:spacing w:after="120"/>
        <w:rPr>
          <w:rFonts w:ascii="Arial" w:hAnsi="Arial" w:cs="Arial"/>
        </w:rPr>
      </w:pPr>
    </w:p>
    <w:p w14:paraId="5F52FB10" w14:textId="77777777" w:rsidR="005F3CF3" w:rsidRDefault="0054278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HEMODIALIZNI MATERIAL</w:t>
      </w:r>
      <w:r>
        <w:rPr>
          <w:rFonts w:ascii="Arial" w:hAnsi="Arial" w:cs="Arial"/>
          <w:color w:val="000000"/>
          <w:sz w:val="18"/>
          <w:szCs w:val="18"/>
        </w:rPr>
        <w:t>«,</w:t>
      </w:r>
    </w:p>
    <w:p w14:paraId="0D768D60" w14:textId="77777777" w:rsidR="005F3CF3" w:rsidRDefault="0054278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81A5952" w14:textId="77777777" w:rsidR="005F3CF3" w:rsidRDefault="00542782">
      <w:pPr>
        <w:spacing w:before="225" w:after="225" w:line="240" w:lineRule="auto"/>
        <w:jc w:val="both"/>
      </w:pPr>
      <w:r>
        <w:rPr>
          <w:rFonts w:ascii="Arial" w:hAnsi="Arial" w:cs="Arial"/>
          <w:i/>
          <w:iCs/>
          <w:color w:val="000000"/>
          <w:sz w:val="18"/>
          <w:szCs w:val="18"/>
        </w:rPr>
        <w:t>(naziv ponudnika, partnerja v skupni ponudbi)</w:t>
      </w:r>
    </w:p>
    <w:p w14:paraId="45E1502B" w14:textId="77777777" w:rsidR="005F3CF3" w:rsidRDefault="0054278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F3CF3" w14:paraId="5C7C199B" w14:textId="77777777">
        <w:tc>
          <w:tcPr>
            <w:tcW w:w="0" w:type="auto"/>
            <w:tcMar>
              <w:top w:w="0" w:type="auto"/>
              <w:bottom w:w="0" w:type="auto"/>
            </w:tcMar>
          </w:tcPr>
          <w:p w14:paraId="6FCD4FFE"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82C354"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8C3153"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64D25C0"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AE2678"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C069CC5"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4B8D681"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20A01C1"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4F242BA"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CF6858D"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86E63F6"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DFDCA3B"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C4408A2"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90C0877"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ADA05D"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8EDCF2C"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631BE73"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D641819"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3FD3425"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3C67111"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EC7C4D"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169A216" w14:textId="77777777" w:rsidR="005F3CF3" w:rsidRDefault="00542782">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FEF3391" w14:textId="77777777" w:rsidR="005F3CF3" w:rsidRDefault="0054278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F3CF3" w14:paraId="73679880" w14:textId="77777777">
        <w:tc>
          <w:tcPr>
            <w:tcW w:w="0" w:type="auto"/>
            <w:tcMar>
              <w:top w:w="0" w:type="auto"/>
              <w:bottom w:w="0" w:type="auto"/>
            </w:tcMar>
          </w:tcPr>
          <w:p w14:paraId="3699F680"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B926883"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AC04587"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D382103"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D57492D"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9F426E"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0C42BD6"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0D27B38"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5CE0250"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B3B915A"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743FED1"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6935897"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DBA6953" w14:textId="77777777" w:rsidR="005F3CF3" w:rsidRDefault="00542782">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852505F" w14:textId="77777777" w:rsidR="005F3CF3" w:rsidRDefault="0054278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23FAD" w14:textId="77777777" w:rsidR="005F3CF3" w:rsidRDefault="0054278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HEMODIALIZNI MATERIAL,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AB1B0A7" w14:textId="77777777" w:rsidR="005F3CF3" w:rsidRDefault="005427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CF3" w14:paraId="37002F0C" w14:textId="77777777">
        <w:tc>
          <w:tcPr>
            <w:tcW w:w="2500" w:type="pct"/>
            <w:tcMar>
              <w:top w:w="75" w:type="dxa"/>
              <w:bottom w:w="75" w:type="dxa"/>
            </w:tcMar>
            <w:vAlign w:val="center"/>
          </w:tcPr>
          <w:p w14:paraId="6DD2EA94" w14:textId="77777777" w:rsidR="005F3CF3" w:rsidRDefault="00542782">
            <w:r>
              <w:rPr>
                <w:rFonts w:ascii="Arial" w:hAnsi="Arial" w:cs="Arial"/>
                <w:color w:val="000000"/>
                <w:position w:val="-2"/>
                <w:sz w:val="18"/>
                <w:szCs w:val="18"/>
              </w:rPr>
              <w:t>Kraj in datum:</w:t>
            </w:r>
          </w:p>
        </w:tc>
        <w:tc>
          <w:tcPr>
            <w:tcW w:w="0" w:type="auto"/>
            <w:tcMar>
              <w:top w:w="75" w:type="dxa"/>
              <w:bottom w:w="75" w:type="dxa"/>
            </w:tcMar>
            <w:vAlign w:val="center"/>
          </w:tcPr>
          <w:p w14:paraId="4F7E2FE4" w14:textId="77777777" w:rsidR="005F3CF3" w:rsidRDefault="00542782">
            <w:r>
              <w:rPr>
                <w:rFonts w:ascii="Arial" w:hAnsi="Arial" w:cs="Arial"/>
                <w:color w:val="000000"/>
                <w:position w:val="-2"/>
                <w:sz w:val="18"/>
                <w:szCs w:val="18"/>
              </w:rPr>
              <w:t>Ime in priimek: _____________________</w:t>
            </w:r>
          </w:p>
        </w:tc>
      </w:tr>
      <w:tr w:rsidR="005F3CF3" w14:paraId="77D3E96D" w14:textId="77777777">
        <w:tc>
          <w:tcPr>
            <w:tcW w:w="2500" w:type="pct"/>
            <w:tcMar>
              <w:top w:w="75" w:type="dxa"/>
              <w:bottom w:w="75" w:type="dxa"/>
            </w:tcMar>
            <w:vAlign w:val="center"/>
          </w:tcPr>
          <w:p w14:paraId="1D19A472"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7BC66F05" w14:textId="77777777" w:rsidR="005F3CF3" w:rsidRDefault="005F3CF3"/>
          <w:p w14:paraId="069E0935" w14:textId="77777777" w:rsidR="005F3CF3" w:rsidRDefault="00542782">
            <w:pPr>
              <w:jc w:val="center"/>
            </w:pPr>
            <w:r>
              <w:rPr>
                <w:rFonts w:ascii="Arial" w:hAnsi="Arial" w:cs="Arial"/>
                <w:color w:val="A9A9A9"/>
                <w:position w:val="-2"/>
                <w:sz w:val="18"/>
                <w:szCs w:val="18"/>
              </w:rPr>
              <w:t>(žig in podpis)</w:t>
            </w:r>
          </w:p>
        </w:tc>
      </w:tr>
    </w:tbl>
    <w:p w14:paraId="17AEFD20" w14:textId="77777777" w:rsidR="005F3CF3" w:rsidRDefault="00542782">
      <w:pPr>
        <w:spacing w:before="225" w:after="225" w:line="240" w:lineRule="auto"/>
        <w:jc w:val="both"/>
      </w:pPr>
      <w:r>
        <w:rPr>
          <w:rFonts w:ascii="Arial" w:hAnsi="Arial" w:cs="Arial"/>
          <w:color w:val="000000"/>
          <w:sz w:val="18"/>
          <w:szCs w:val="18"/>
        </w:rPr>
        <w:t> </w:t>
      </w:r>
    </w:p>
    <w:p w14:paraId="2F317849" w14:textId="77777777" w:rsidR="005F3CF3" w:rsidRDefault="005F3CF3">
      <w:pPr>
        <w:sectPr w:rsidR="005F3CF3" w:rsidSect="006E7A2B">
          <w:footerReference w:type="default" r:id="rId13"/>
          <w:pgSz w:w="11906" w:h="16838"/>
          <w:pgMar w:top="1418" w:right="1418" w:bottom="1418" w:left="1418" w:header="567" w:footer="596" w:gutter="0"/>
          <w:cols w:space="708"/>
          <w:docGrid w:linePitch="360"/>
        </w:sectPr>
      </w:pPr>
    </w:p>
    <w:p w14:paraId="17E0632F" w14:textId="77777777"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649D3AD" w14:textId="77777777" w:rsidR="00542782" w:rsidRPr="00252358" w:rsidRDefault="00542782" w:rsidP="00252358"/>
    <w:p w14:paraId="294A3FE8"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08279A1" w14:textId="77777777" w:rsidR="00542782" w:rsidRDefault="00542782" w:rsidP="00EB2A75">
      <w:pPr>
        <w:spacing w:after="120"/>
        <w:rPr>
          <w:rFonts w:ascii="Arial" w:hAnsi="Arial" w:cs="Arial"/>
        </w:rPr>
      </w:pPr>
    </w:p>
    <w:p w14:paraId="4880E0DE" w14:textId="77777777" w:rsidR="005F3CF3" w:rsidRDefault="00542782">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33F7427" w14:textId="77777777" w:rsidR="005F3CF3" w:rsidRDefault="00542782">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457A4EF" w14:textId="77777777" w:rsidR="005F3CF3" w:rsidRDefault="0054278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15F111C" w14:textId="77777777" w:rsidR="005F3CF3" w:rsidRDefault="005F3CF3">
      <w:pPr>
        <w:sectPr w:rsidR="005F3CF3" w:rsidSect="006E7A2B">
          <w:footerReference w:type="default" r:id="rId14"/>
          <w:pgSz w:w="11906" w:h="16838"/>
          <w:pgMar w:top="1418" w:right="1418" w:bottom="1418" w:left="1418" w:header="567" w:footer="596" w:gutter="0"/>
          <w:cols w:space="708"/>
          <w:docGrid w:linePitch="360"/>
        </w:sectPr>
      </w:pPr>
    </w:p>
    <w:p w14:paraId="27202010" w14:textId="77777777"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67AC4D4" w14:textId="77777777" w:rsidR="00542782" w:rsidRPr="00252358" w:rsidRDefault="00542782" w:rsidP="00252358"/>
    <w:p w14:paraId="7EDDC9A3"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D8D5D24" w14:textId="77777777" w:rsidR="00542782" w:rsidRDefault="00542782" w:rsidP="00EB2A75">
      <w:pPr>
        <w:spacing w:after="120"/>
        <w:rPr>
          <w:rFonts w:ascii="Arial" w:hAnsi="Arial" w:cs="Arial"/>
        </w:rPr>
      </w:pPr>
    </w:p>
    <w:p w14:paraId="533AE958" w14:textId="77777777" w:rsidR="005F3CF3" w:rsidRDefault="0054278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F3CF3" w14:paraId="3E3E1401" w14:textId="77777777">
        <w:tc>
          <w:tcPr>
            <w:tcW w:w="0" w:type="auto"/>
            <w:tcMar>
              <w:top w:w="0" w:type="auto"/>
              <w:bottom w:w="0" w:type="auto"/>
            </w:tcMar>
          </w:tcPr>
          <w:p w14:paraId="1616C8D0" w14:textId="77777777" w:rsidR="005F3CF3" w:rsidRDefault="00542782">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3228000" w14:textId="77777777" w:rsidR="005F3CF3" w:rsidRDefault="00542782">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D952876" w14:textId="77777777" w:rsidR="005F3CF3" w:rsidRDefault="00542782">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E9252BC" w14:textId="77777777" w:rsidR="005F3CF3" w:rsidRDefault="00542782">
      <w:pPr>
        <w:spacing w:before="225" w:after="225" w:line="240" w:lineRule="auto"/>
        <w:jc w:val="center"/>
      </w:pPr>
      <w:r>
        <w:rPr>
          <w:rFonts w:ascii="Arial" w:hAnsi="Arial" w:cs="Arial"/>
          <w:b/>
          <w:bCs/>
          <w:color w:val="000000"/>
          <w:sz w:val="21"/>
          <w:szCs w:val="21"/>
        </w:rPr>
        <w:t>POOBLASTILO</w:t>
      </w:r>
    </w:p>
    <w:p w14:paraId="7E7CF778" w14:textId="77777777" w:rsidR="005F3CF3" w:rsidRDefault="00542782">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F3CF3" w14:paraId="4594FE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EBC7E" w14:textId="77777777" w:rsidR="005F3CF3" w:rsidRDefault="0054278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1F806" w14:textId="77777777" w:rsidR="005F3CF3" w:rsidRDefault="00542782">
            <w:r>
              <w:rPr>
                <w:rFonts w:ascii="Arial" w:hAnsi="Arial" w:cs="Arial"/>
                <w:color w:val="000000"/>
                <w:position w:val="-2"/>
                <w:sz w:val="18"/>
                <w:szCs w:val="18"/>
              </w:rPr>
              <w:t> </w:t>
            </w:r>
          </w:p>
        </w:tc>
      </w:tr>
      <w:tr w:rsidR="005F3CF3" w14:paraId="420A880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86708" w14:textId="77777777" w:rsidR="005F3CF3" w:rsidRDefault="0054278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59F3B" w14:textId="77777777" w:rsidR="005F3CF3" w:rsidRDefault="00542782">
            <w:r>
              <w:rPr>
                <w:rFonts w:ascii="Arial" w:hAnsi="Arial" w:cs="Arial"/>
                <w:color w:val="000000"/>
                <w:position w:val="-2"/>
                <w:sz w:val="18"/>
                <w:szCs w:val="18"/>
              </w:rPr>
              <w:t> </w:t>
            </w:r>
          </w:p>
        </w:tc>
      </w:tr>
      <w:tr w:rsidR="005F3CF3" w14:paraId="3DE3506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5109" w14:textId="77777777" w:rsidR="005F3CF3" w:rsidRDefault="0054278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B98D7" w14:textId="77777777" w:rsidR="005F3CF3" w:rsidRDefault="00542782">
            <w:r>
              <w:rPr>
                <w:rFonts w:ascii="Arial" w:hAnsi="Arial" w:cs="Arial"/>
                <w:color w:val="000000"/>
                <w:position w:val="-2"/>
                <w:sz w:val="18"/>
                <w:szCs w:val="18"/>
              </w:rPr>
              <w:t> </w:t>
            </w:r>
          </w:p>
        </w:tc>
      </w:tr>
      <w:tr w:rsidR="005F3CF3" w14:paraId="037BA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FCF77" w14:textId="77777777" w:rsidR="005F3CF3" w:rsidRDefault="0054278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6D87B" w14:textId="77777777" w:rsidR="005F3CF3" w:rsidRDefault="00542782">
            <w:r>
              <w:rPr>
                <w:rFonts w:ascii="Arial" w:hAnsi="Arial" w:cs="Arial"/>
                <w:color w:val="000000"/>
                <w:position w:val="-2"/>
                <w:sz w:val="18"/>
                <w:szCs w:val="18"/>
              </w:rPr>
              <w:t> </w:t>
            </w:r>
          </w:p>
        </w:tc>
      </w:tr>
    </w:tbl>
    <w:p w14:paraId="3AEC6501" w14:textId="77777777" w:rsidR="005F3CF3" w:rsidRDefault="005427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CF3" w14:paraId="03AB03A6" w14:textId="77777777">
        <w:tc>
          <w:tcPr>
            <w:tcW w:w="2500" w:type="pct"/>
            <w:tcMar>
              <w:top w:w="75" w:type="dxa"/>
              <w:bottom w:w="75" w:type="dxa"/>
            </w:tcMar>
            <w:vAlign w:val="center"/>
          </w:tcPr>
          <w:p w14:paraId="19EB9C00" w14:textId="77777777" w:rsidR="005F3CF3" w:rsidRDefault="00542782">
            <w:r>
              <w:rPr>
                <w:rFonts w:ascii="Arial" w:hAnsi="Arial" w:cs="Arial"/>
                <w:color w:val="000000"/>
                <w:position w:val="-2"/>
                <w:sz w:val="18"/>
                <w:szCs w:val="18"/>
              </w:rPr>
              <w:t>Kraj in datum:</w:t>
            </w:r>
          </w:p>
        </w:tc>
        <w:tc>
          <w:tcPr>
            <w:tcW w:w="0" w:type="auto"/>
            <w:tcMar>
              <w:top w:w="75" w:type="dxa"/>
              <w:bottom w:w="75" w:type="dxa"/>
            </w:tcMar>
            <w:vAlign w:val="center"/>
          </w:tcPr>
          <w:p w14:paraId="7ECC6E28" w14:textId="77777777" w:rsidR="005F3CF3" w:rsidRDefault="00542782">
            <w:r>
              <w:rPr>
                <w:rFonts w:ascii="Arial" w:hAnsi="Arial" w:cs="Arial"/>
                <w:color w:val="000000"/>
                <w:position w:val="-2"/>
                <w:sz w:val="18"/>
                <w:szCs w:val="18"/>
              </w:rPr>
              <w:t>Ime in priimek: _____________________</w:t>
            </w:r>
          </w:p>
        </w:tc>
      </w:tr>
      <w:tr w:rsidR="005F3CF3" w14:paraId="2A7DCB05" w14:textId="77777777">
        <w:tc>
          <w:tcPr>
            <w:tcW w:w="2500" w:type="pct"/>
            <w:tcMar>
              <w:top w:w="75" w:type="dxa"/>
              <w:bottom w:w="75" w:type="dxa"/>
            </w:tcMar>
            <w:vAlign w:val="center"/>
          </w:tcPr>
          <w:p w14:paraId="52B7A862"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6AC39077" w14:textId="77777777" w:rsidR="005F3CF3" w:rsidRDefault="005F3CF3"/>
          <w:p w14:paraId="6B8A0F67" w14:textId="77777777" w:rsidR="005F3CF3" w:rsidRDefault="00542782">
            <w:pPr>
              <w:jc w:val="center"/>
            </w:pPr>
            <w:r>
              <w:rPr>
                <w:rFonts w:ascii="Arial" w:hAnsi="Arial" w:cs="Arial"/>
                <w:color w:val="A9A9A9"/>
                <w:position w:val="-2"/>
                <w:sz w:val="18"/>
                <w:szCs w:val="18"/>
              </w:rPr>
              <w:t>(žig in podpis)</w:t>
            </w:r>
          </w:p>
        </w:tc>
      </w:tr>
    </w:tbl>
    <w:p w14:paraId="36E2482C" w14:textId="77777777" w:rsidR="005F3CF3" w:rsidRDefault="00542782">
      <w:pPr>
        <w:spacing w:before="225" w:after="225" w:line="240" w:lineRule="auto"/>
        <w:jc w:val="both"/>
      </w:pPr>
      <w:r>
        <w:rPr>
          <w:rFonts w:ascii="Arial" w:hAnsi="Arial" w:cs="Arial"/>
          <w:color w:val="000000"/>
          <w:sz w:val="18"/>
          <w:szCs w:val="18"/>
        </w:rPr>
        <w:t> </w:t>
      </w:r>
    </w:p>
    <w:p w14:paraId="21F79328" w14:textId="77777777" w:rsidR="005F3CF3" w:rsidRDefault="00542782">
      <w:pPr>
        <w:spacing w:before="225" w:after="225" w:line="240" w:lineRule="auto"/>
        <w:jc w:val="both"/>
      </w:pPr>
      <w:r>
        <w:rPr>
          <w:rFonts w:ascii="Arial" w:hAnsi="Arial" w:cs="Arial"/>
          <w:color w:val="000000"/>
          <w:sz w:val="18"/>
          <w:szCs w:val="18"/>
        </w:rPr>
        <w:t> </w:t>
      </w:r>
    </w:p>
    <w:p w14:paraId="31D530D6" w14:textId="77777777" w:rsidR="005F3CF3" w:rsidRDefault="00542782">
      <w:pPr>
        <w:spacing w:before="225" w:after="225" w:line="240" w:lineRule="auto"/>
        <w:jc w:val="both"/>
      </w:pPr>
      <w:r>
        <w:rPr>
          <w:rFonts w:ascii="Arial" w:hAnsi="Arial" w:cs="Arial"/>
          <w:color w:val="000000"/>
          <w:sz w:val="18"/>
          <w:szCs w:val="18"/>
        </w:rPr>
        <w:t> </w:t>
      </w:r>
    </w:p>
    <w:p w14:paraId="5ABF4A45" w14:textId="77777777" w:rsidR="005F3CF3" w:rsidRDefault="005F3CF3">
      <w:pPr>
        <w:sectPr w:rsidR="005F3CF3" w:rsidSect="006E7A2B">
          <w:footerReference w:type="default" r:id="rId15"/>
          <w:pgSz w:w="11906" w:h="16838"/>
          <w:pgMar w:top="1418" w:right="1418" w:bottom="1418" w:left="1418" w:header="567" w:footer="596" w:gutter="0"/>
          <w:cols w:space="708"/>
          <w:docGrid w:linePitch="360"/>
        </w:sectPr>
      </w:pPr>
    </w:p>
    <w:p w14:paraId="779132AC" w14:textId="77777777"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851E91F" w14:textId="77777777" w:rsidR="00542782" w:rsidRPr="00252358" w:rsidRDefault="00542782" w:rsidP="00252358"/>
    <w:p w14:paraId="19690ED3"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E6A6FD8" w14:textId="77777777" w:rsidR="00542782" w:rsidRDefault="00542782" w:rsidP="00EB2A75">
      <w:pPr>
        <w:spacing w:after="120"/>
        <w:rPr>
          <w:rFonts w:ascii="Arial" w:hAnsi="Arial" w:cs="Arial"/>
        </w:rPr>
      </w:pPr>
    </w:p>
    <w:p w14:paraId="04519E58" w14:textId="77777777" w:rsidR="005F3CF3" w:rsidRDefault="00542782">
      <w:pPr>
        <w:spacing w:before="225" w:after="225" w:line="240" w:lineRule="auto"/>
        <w:jc w:val="center"/>
      </w:pPr>
      <w:r>
        <w:rPr>
          <w:rFonts w:ascii="Arial" w:hAnsi="Arial" w:cs="Arial"/>
          <w:b/>
          <w:bCs/>
          <w:color w:val="000000"/>
          <w:sz w:val="18"/>
          <w:szCs w:val="18"/>
        </w:rPr>
        <w:t>SEZNAM ČLANOV ORGANOV IN ZASTOPNIKOV GOSPODARSKEGA SUBJEKTA</w:t>
      </w:r>
    </w:p>
    <w:p w14:paraId="4A344699" w14:textId="77777777" w:rsidR="005F3CF3" w:rsidRDefault="00542782">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F3CF3" w14:paraId="0635D32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53100" w14:textId="77777777" w:rsidR="005F3CF3" w:rsidRDefault="0054278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5A989" w14:textId="77777777" w:rsidR="005F3CF3" w:rsidRDefault="00542782">
            <w:r>
              <w:rPr>
                <w:rFonts w:ascii="Arial" w:hAnsi="Arial" w:cs="Arial"/>
                <w:color w:val="000000"/>
                <w:position w:val="-2"/>
                <w:sz w:val="18"/>
                <w:szCs w:val="18"/>
              </w:rPr>
              <w:t> </w:t>
            </w:r>
          </w:p>
        </w:tc>
      </w:tr>
      <w:tr w:rsidR="005F3CF3" w14:paraId="21C04E8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12ABF" w14:textId="77777777" w:rsidR="005F3CF3" w:rsidRDefault="0054278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1BD1A" w14:textId="77777777" w:rsidR="005F3CF3" w:rsidRDefault="00542782">
            <w:r>
              <w:rPr>
                <w:rFonts w:ascii="Arial" w:hAnsi="Arial" w:cs="Arial"/>
                <w:color w:val="000000"/>
                <w:position w:val="-2"/>
                <w:sz w:val="18"/>
                <w:szCs w:val="18"/>
              </w:rPr>
              <w:t> </w:t>
            </w:r>
          </w:p>
        </w:tc>
      </w:tr>
      <w:tr w:rsidR="005F3CF3" w14:paraId="4207874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0B6AD" w14:textId="77777777" w:rsidR="005F3CF3" w:rsidRDefault="0054278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D08CD" w14:textId="77777777" w:rsidR="005F3CF3" w:rsidRDefault="00542782">
            <w:r>
              <w:rPr>
                <w:rFonts w:ascii="Arial" w:hAnsi="Arial" w:cs="Arial"/>
                <w:color w:val="000000"/>
                <w:position w:val="-2"/>
                <w:sz w:val="18"/>
                <w:szCs w:val="18"/>
              </w:rPr>
              <w:t> </w:t>
            </w:r>
          </w:p>
        </w:tc>
      </w:tr>
      <w:tr w:rsidR="005F3CF3" w14:paraId="426352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D6A5D" w14:textId="77777777" w:rsidR="005F3CF3" w:rsidRDefault="0054278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634C6" w14:textId="77777777" w:rsidR="005F3CF3" w:rsidRDefault="00542782">
            <w:r>
              <w:rPr>
                <w:rFonts w:ascii="Arial" w:hAnsi="Arial" w:cs="Arial"/>
                <w:color w:val="000000"/>
                <w:position w:val="-2"/>
                <w:sz w:val="18"/>
                <w:szCs w:val="18"/>
              </w:rPr>
              <w:t> </w:t>
            </w:r>
          </w:p>
        </w:tc>
      </w:tr>
    </w:tbl>
    <w:p w14:paraId="7756E4D8" w14:textId="77777777" w:rsidR="005F3CF3" w:rsidRDefault="00542782">
      <w:pPr>
        <w:spacing w:before="225" w:after="225" w:line="240" w:lineRule="auto"/>
        <w:jc w:val="both"/>
      </w:pPr>
      <w:r>
        <w:rPr>
          <w:rFonts w:ascii="Arial" w:hAnsi="Arial" w:cs="Arial"/>
          <w:color w:val="000000"/>
          <w:sz w:val="18"/>
          <w:szCs w:val="18"/>
        </w:rPr>
        <w:t> </w:t>
      </w:r>
    </w:p>
    <w:p w14:paraId="5B9627E1" w14:textId="77777777" w:rsidR="005F3CF3" w:rsidRDefault="00542782">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F3CF3" w14:paraId="68AA0C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4D4DB" w14:textId="77777777" w:rsidR="005F3CF3" w:rsidRDefault="00542782">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6A189" w14:textId="77777777" w:rsidR="005F3CF3" w:rsidRDefault="00542782">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FE5A6" w14:textId="77777777" w:rsidR="005F3CF3" w:rsidRDefault="00542782">
            <w:r>
              <w:rPr>
                <w:rFonts w:ascii="Arial" w:hAnsi="Arial" w:cs="Arial"/>
                <w:color w:val="000000"/>
                <w:position w:val="-2"/>
                <w:sz w:val="18"/>
                <w:szCs w:val="18"/>
              </w:rPr>
              <w:t>EMŠO*</w:t>
            </w:r>
          </w:p>
        </w:tc>
      </w:tr>
      <w:tr w:rsidR="005F3CF3" w14:paraId="4ADC2CA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26314"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FE7B6"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8E4BE" w14:textId="77777777" w:rsidR="005F3CF3" w:rsidRDefault="00542782">
            <w:r>
              <w:rPr>
                <w:rFonts w:ascii="Arial" w:hAnsi="Arial" w:cs="Arial"/>
                <w:color w:val="000000"/>
                <w:position w:val="-2"/>
                <w:sz w:val="18"/>
                <w:szCs w:val="18"/>
              </w:rPr>
              <w:t> </w:t>
            </w:r>
          </w:p>
        </w:tc>
      </w:tr>
      <w:tr w:rsidR="005F3CF3" w14:paraId="52397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913FF"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112FA"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1C5AE" w14:textId="77777777" w:rsidR="005F3CF3" w:rsidRDefault="00542782">
            <w:r>
              <w:rPr>
                <w:rFonts w:ascii="Arial" w:hAnsi="Arial" w:cs="Arial"/>
                <w:color w:val="000000"/>
                <w:position w:val="-2"/>
                <w:sz w:val="18"/>
                <w:szCs w:val="18"/>
              </w:rPr>
              <w:t> </w:t>
            </w:r>
          </w:p>
        </w:tc>
      </w:tr>
      <w:tr w:rsidR="005F3CF3" w14:paraId="6DDC68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B2F2F"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8DD021"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6425A" w14:textId="77777777" w:rsidR="005F3CF3" w:rsidRDefault="00542782">
            <w:r>
              <w:rPr>
                <w:rFonts w:ascii="Arial" w:hAnsi="Arial" w:cs="Arial"/>
                <w:color w:val="000000"/>
                <w:position w:val="-2"/>
                <w:sz w:val="18"/>
                <w:szCs w:val="18"/>
              </w:rPr>
              <w:t> </w:t>
            </w:r>
          </w:p>
        </w:tc>
      </w:tr>
      <w:tr w:rsidR="005F3CF3" w14:paraId="798812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7FFCD"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D1E3C"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DB792" w14:textId="77777777" w:rsidR="005F3CF3" w:rsidRDefault="00542782">
            <w:r>
              <w:rPr>
                <w:rFonts w:ascii="Arial" w:hAnsi="Arial" w:cs="Arial"/>
                <w:color w:val="000000"/>
                <w:position w:val="-2"/>
                <w:sz w:val="18"/>
                <w:szCs w:val="18"/>
              </w:rPr>
              <w:t> </w:t>
            </w:r>
          </w:p>
        </w:tc>
      </w:tr>
      <w:tr w:rsidR="005F3CF3" w14:paraId="2509ED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547B5"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CE75C"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490F5" w14:textId="77777777" w:rsidR="005F3CF3" w:rsidRDefault="00542782">
            <w:r>
              <w:rPr>
                <w:rFonts w:ascii="Arial" w:hAnsi="Arial" w:cs="Arial"/>
                <w:color w:val="000000"/>
                <w:position w:val="-2"/>
                <w:sz w:val="18"/>
                <w:szCs w:val="18"/>
              </w:rPr>
              <w:t> </w:t>
            </w:r>
          </w:p>
        </w:tc>
      </w:tr>
      <w:tr w:rsidR="005F3CF3" w14:paraId="7760E61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39AB2"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261F4"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48576" w14:textId="77777777" w:rsidR="005F3CF3" w:rsidRDefault="00542782">
            <w:r>
              <w:rPr>
                <w:rFonts w:ascii="Arial" w:hAnsi="Arial" w:cs="Arial"/>
                <w:color w:val="000000"/>
                <w:position w:val="-2"/>
                <w:sz w:val="18"/>
                <w:szCs w:val="18"/>
              </w:rPr>
              <w:t> </w:t>
            </w:r>
          </w:p>
        </w:tc>
      </w:tr>
      <w:tr w:rsidR="005F3CF3" w14:paraId="4B0F18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71116"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75D06"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87576" w14:textId="77777777" w:rsidR="005F3CF3" w:rsidRDefault="00542782">
            <w:r>
              <w:rPr>
                <w:rFonts w:ascii="Arial" w:hAnsi="Arial" w:cs="Arial"/>
                <w:color w:val="000000"/>
                <w:position w:val="-2"/>
                <w:sz w:val="18"/>
                <w:szCs w:val="18"/>
              </w:rPr>
              <w:t> </w:t>
            </w:r>
          </w:p>
        </w:tc>
      </w:tr>
      <w:tr w:rsidR="005F3CF3" w14:paraId="038644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1DD57"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350BC7"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19B7A" w14:textId="77777777" w:rsidR="005F3CF3" w:rsidRDefault="00542782">
            <w:r>
              <w:rPr>
                <w:rFonts w:ascii="Arial" w:hAnsi="Arial" w:cs="Arial"/>
                <w:color w:val="000000"/>
                <w:position w:val="-2"/>
                <w:sz w:val="18"/>
                <w:szCs w:val="18"/>
              </w:rPr>
              <w:t> </w:t>
            </w:r>
          </w:p>
        </w:tc>
      </w:tr>
      <w:tr w:rsidR="005F3CF3" w14:paraId="1403BC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D916B" w14:textId="77777777" w:rsidR="005F3CF3" w:rsidRDefault="0054278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0A8E3" w14:textId="77777777" w:rsidR="005F3CF3" w:rsidRDefault="0054278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8BDF55" w14:textId="77777777" w:rsidR="005F3CF3" w:rsidRDefault="00542782">
            <w:r>
              <w:rPr>
                <w:rFonts w:ascii="Arial" w:hAnsi="Arial" w:cs="Arial"/>
                <w:color w:val="000000"/>
                <w:position w:val="-2"/>
                <w:sz w:val="18"/>
                <w:szCs w:val="18"/>
              </w:rPr>
              <w:t> </w:t>
            </w:r>
          </w:p>
        </w:tc>
      </w:tr>
    </w:tbl>
    <w:p w14:paraId="6E517E48" w14:textId="77777777" w:rsidR="005F3CF3" w:rsidRDefault="00542782">
      <w:pPr>
        <w:spacing w:before="225" w:after="225" w:line="240" w:lineRule="auto"/>
        <w:jc w:val="both"/>
      </w:pPr>
      <w:r>
        <w:rPr>
          <w:rFonts w:ascii="Arial" w:hAnsi="Arial" w:cs="Arial"/>
          <w:color w:val="000000"/>
          <w:sz w:val="18"/>
          <w:szCs w:val="18"/>
        </w:rPr>
        <w:t>* podatek je potreben za preverbo v e-Dosje</w:t>
      </w:r>
    </w:p>
    <w:p w14:paraId="47668844" w14:textId="77777777" w:rsidR="005F3CF3" w:rsidRDefault="00542782">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F3CF3" w14:paraId="31DE8164" w14:textId="77777777">
        <w:tc>
          <w:tcPr>
            <w:tcW w:w="2500" w:type="pct"/>
            <w:tcMar>
              <w:top w:w="75" w:type="dxa"/>
              <w:bottom w:w="75" w:type="dxa"/>
            </w:tcMar>
            <w:vAlign w:val="center"/>
          </w:tcPr>
          <w:p w14:paraId="43867923" w14:textId="77777777" w:rsidR="005F3CF3" w:rsidRDefault="00542782">
            <w:r>
              <w:rPr>
                <w:rFonts w:ascii="Arial" w:hAnsi="Arial" w:cs="Arial"/>
                <w:color w:val="000000"/>
                <w:position w:val="-2"/>
                <w:sz w:val="18"/>
                <w:szCs w:val="18"/>
              </w:rPr>
              <w:t>Kraj in datum:</w:t>
            </w:r>
          </w:p>
        </w:tc>
        <w:tc>
          <w:tcPr>
            <w:tcW w:w="0" w:type="auto"/>
            <w:tcMar>
              <w:top w:w="75" w:type="dxa"/>
              <w:bottom w:w="75" w:type="dxa"/>
            </w:tcMar>
            <w:vAlign w:val="center"/>
          </w:tcPr>
          <w:p w14:paraId="18E204CA" w14:textId="77777777" w:rsidR="005F3CF3" w:rsidRDefault="00542782">
            <w:r>
              <w:rPr>
                <w:rFonts w:ascii="Arial" w:hAnsi="Arial" w:cs="Arial"/>
                <w:color w:val="000000"/>
                <w:position w:val="-2"/>
                <w:sz w:val="18"/>
                <w:szCs w:val="18"/>
              </w:rPr>
              <w:t>Ime in priimek: _____________________</w:t>
            </w:r>
          </w:p>
        </w:tc>
      </w:tr>
      <w:tr w:rsidR="005F3CF3" w14:paraId="25931375" w14:textId="77777777">
        <w:tc>
          <w:tcPr>
            <w:tcW w:w="2500" w:type="pct"/>
            <w:tcMar>
              <w:top w:w="75" w:type="dxa"/>
              <w:bottom w:w="75" w:type="dxa"/>
            </w:tcMar>
            <w:vAlign w:val="center"/>
          </w:tcPr>
          <w:p w14:paraId="4016A229"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3F57C7A6" w14:textId="77777777" w:rsidR="005F3CF3" w:rsidRDefault="00542782">
            <w:pPr>
              <w:jc w:val="center"/>
            </w:pPr>
            <w:r>
              <w:rPr>
                <w:rFonts w:ascii="Arial" w:hAnsi="Arial" w:cs="Arial"/>
                <w:color w:val="A9A9A9"/>
                <w:position w:val="-2"/>
                <w:sz w:val="18"/>
                <w:szCs w:val="18"/>
              </w:rPr>
              <w:t>(podpis)</w:t>
            </w:r>
          </w:p>
        </w:tc>
      </w:tr>
    </w:tbl>
    <w:p w14:paraId="165E356A" w14:textId="77777777" w:rsidR="005F3CF3" w:rsidRDefault="00542782">
      <w:pPr>
        <w:spacing w:before="225" w:after="225" w:line="240" w:lineRule="auto"/>
        <w:jc w:val="both"/>
      </w:pPr>
      <w:r>
        <w:rPr>
          <w:rFonts w:ascii="Arial" w:hAnsi="Arial" w:cs="Arial"/>
          <w:color w:val="000000"/>
          <w:sz w:val="18"/>
          <w:szCs w:val="18"/>
        </w:rPr>
        <w:t> </w:t>
      </w:r>
    </w:p>
    <w:p w14:paraId="3733E90B" w14:textId="77777777" w:rsidR="005F3CF3" w:rsidRDefault="00542782">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D80140D" w14:textId="77777777" w:rsidR="005F3CF3" w:rsidRDefault="00542782">
      <w:pPr>
        <w:spacing w:before="225" w:after="225" w:line="240" w:lineRule="auto"/>
        <w:jc w:val="both"/>
      </w:pPr>
      <w:r>
        <w:rPr>
          <w:rFonts w:ascii="Arial" w:hAnsi="Arial" w:cs="Arial"/>
          <w:color w:val="000000"/>
          <w:sz w:val="18"/>
          <w:szCs w:val="18"/>
        </w:rPr>
        <w:t> </w:t>
      </w:r>
    </w:p>
    <w:p w14:paraId="158E1463" w14:textId="77777777" w:rsidR="005F3CF3" w:rsidRDefault="005F3CF3">
      <w:pPr>
        <w:sectPr w:rsidR="005F3CF3" w:rsidSect="006E7A2B">
          <w:footerReference w:type="default" r:id="rId16"/>
          <w:pgSz w:w="11906" w:h="16838"/>
          <w:pgMar w:top="1418" w:right="1418" w:bottom="1418" w:left="1418" w:header="567" w:footer="596" w:gutter="0"/>
          <w:cols w:space="708"/>
          <w:docGrid w:linePitch="360"/>
        </w:sectPr>
      </w:pPr>
    </w:p>
    <w:p w14:paraId="1750576F" w14:textId="62D16820"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93226">
        <w:rPr>
          <w:rFonts w:ascii="Arial" w:hAnsi="Arial" w:cs="Arial"/>
          <w:sz w:val="18"/>
          <w:szCs w:val="18"/>
        </w:rPr>
        <w:t>6</w:t>
      </w:r>
    </w:p>
    <w:p w14:paraId="00370556" w14:textId="77777777" w:rsidR="00542782" w:rsidRPr="00252358" w:rsidRDefault="00542782" w:rsidP="00252358"/>
    <w:p w14:paraId="59D456B5"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20F4CE0" w14:textId="77777777" w:rsidR="00542782" w:rsidRDefault="00542782" w:rsidP="00EB2A75">
      <w:pPr>
        <w:spacing w:after="120"/>
        <w:rPr>
          <w:rFonts w:ascii="Arial" w:hAnsi="Arial" w:cs="Arial"/>
        </w:rPr>
      </w:pPr>
    </w:p>
    <w:p w14:paraId="6004FD8C" w14:textId="77777777" w:rsidR="005F3CF3" w:rsidRDefault="00542782">
      <w:pPr>
        <w:spacing w:before="225" w:after="225" w:line="240" w:lineRule="auto"/>
        <w:jc w:val="both"/>
      </w:pPr>
      <w:r>
        <w:rPr>
          <w:rFonts w:ascii="Arial" w:hAnsi="Arial" w:cs="Arial"/>
          <w:color w:val="000000"/>
          <w:sz w:val="18"/>
          <w:szCs w:val="18"/>
        </w:rPr>
        <w:t>(ustanove o dobavi hemodializnega materiala)</w:t>
      </w:r>
    </w:p>
    <w:p w14:paraId="3A7FCB56" w14:textId="77777777" w:rsidR="005F3CF3" w:rsidRDefault="00542782">
      <w:pPr>
        <w:spacing w:before="225" w:after="225" w:line="240" w:lineRule="auto"/>
        <w:jc w:val="both"/>
      </w:pPr>
      <w:r>
        <w:rPr>
          <w:rFonts w:ascii="Arial" w:hAnsi="Arial" w:cs="Arial"/>
          <w:color w:val="000000"/>
          <w:sz w:val="18"/>
          <w:szCs w:val="18"/>
        </w:rPr>
        <w:t> </w:t>
      </w:r>
    </w:p>
    <w:p w14:paraId="53A87629" w14:textId="77777777" w:rsidR="005F3CF3" w:rsidRDefault="00542782">
      <w:pPr>
        <w:spacing w:before="225" w:after="225" w:line="240" w:lineRule="auto"/>
        <w:jc w:val="both"/>
      </w:pPr>
      <w:r>
        <w:rPr>
          <w:rFonts w:ascii="Arial" w:hAnsi="Arial" w:cs="Arial"/>
          <w:color w:val="000000"/>
          <w:sz w:val="18"/>
          <w:szCs w:val="18"/>
        </w:rPr>
        <w:t>Ustanova                 ___________________________________________________________________,</w:t>
      </w:r>
    </w:p>
    <w:p w14:paraId="00C9ED86" w14:textId="77777777" w:rsidR="005F3CF3" w:rsidRDefault="00542782">
      <w:pPr>
        <w:spacing w:before="225" w:after="225" w:line="240" w:lineRule="auto"/>
        <w:jc w:val="both"/>
      </w:pPr>
      <w:r>
        <w:rPr>
          <w:rFonts w:ascii="Arial" w:hAnsi="Arial" w:cs="Arial"/>
          <w:color w:val="000000"/>
          <w:sz w:val="18"/>
          <w:szCs w:val="18"/>
        </w:rPr>
        <w:t> </w:t>
      </w:r>
    </w:p>
    <w:p w14:paraId="5DA9CD00" w14:textId="77777777" w:rsidR="005F3CF3" w:rsidRDefault="00542782">
      <w:pPr>
        <w:spacing w:before="225" w:after="225" w:line="240" w:lineRule="auto"/>
        <w:jc w:val="both"/>
      </w:pPr>
      <w:r>
        <w:rPr>
          <w:rFonts w:ascii="Arial" w:hAnsi="Arial" w:cs="Arial"/>
          <w:color w:val="000000"/>
          <w:sz w:val="18"/>
          <w:szCs w:val="18"/>
        </w:rPr>
        <w:t>izjavljamo, da smo  v naši ustanovi redno uporabljali _______________________________(naziv artikla)</w:t>
      </w:r>
    </w:p>
    <w:p w14:paraId="562A4FFE" w14:textId="77777777" w:rsidR="005F3CF3" w:rsidRDefault="00542782">
      <w:pPr>
        <w:spacing w:before="225" w:after="225" w:line="240" w:lineRule="auto"/>
        <w:jc w:val="both"/>
      </w:pPr>
      <w:r>
        <w:rPr>
          <w:rFonts w:ascii="Arial" w:hAnsi="Arial" w:cs="Arial"/>
          <w:color w:val="000000"/>
          <w:sz w:val="18"/>
          <w:szCs w:val="18"/>
        </w:rPr>
        <w:t>proizvajalca ___________________________, kataloška št.: ___________________, v obdobju </w:t>
      </w:r>
    </w:p>
    <w:p w14:paraId="304BA428" w14:textId="77777777" w:rsidR="005F3CF3" w:rsidRDefault="00542782">
      <w:pPr>
        <w:spacing w:before="225" w:after="225" w:line="240" w:lineRule="auto"/>
        <w:jc w:val="both"/>
      </w:pPr>
      <w:r>
        <w:rPr>
          <w:rFonts w:ascii="Arial" w:hAnsi="Arial" w:cs="Arial"/>
          <w:color w:val="000000"/>
          <w:sz w:val="18"/>
          <w:szCs w:val="18"/>
        </w:rPr>
        <w:t>_____________________________in bili z njim zadovoljni.</w:t>
      </w:r>
    </w:p>
    <w:p w14:paraId="60E5670C" w14:textId="77777777" w:rsidR="005F3CF3" w:rsidRDefault="00542782">
      <w:pPr>
        <w:spacing w:before="225" w:after="225" w:line="240" w:lineRule="auto"/>
        <w:jc w:val="both"/>
      </w:pPr>
      <w:r>
        <w:rPr>
          <w:rFonts w:ascii="Arial" w:hAnsi="Arial" w:cs="Arial"/>
          <w:color w:val="000000"/>
          <w:sz w:val="18"/>
          <w:szCs w:val="18"/>
        </w:rPr>
        <w:t> </w:t>
      </w:r>
    </w:p>
    <w:p w14:paraId="5BAF335D" w14:textId="77777777" w:rsidR="005F3CF3" w:rsidRDefault="00542782">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(jan. 2021 –  dec. 2023) uporabljal navedeni material:</w:t>
      </w:r>
    </w:p>
    <w:p w14:paraId="6B526839" w14:textId="77777777" w:rsidR="005F3CF3" w:rsidRDefault="00542782">
      <w:pPr>
        <w:spacing w:before="225" w:after="225" w:line="240" w:lineRule="auto"/>
        <w:jc w:val="both"/>
      </w:pPr>
      <w:r>
        <w:rPr>
          <w:rFonts w:ascii="Arial" w:hAnsi="Arial" w:cs="Arial"/>
          <w:color w:val="000000"/>
          <w:sz w:val="18"/>
          <w:szCs w:val="18"/>
        </w:rPr>
        <w:t> </w:t>
      </w:r>
    </w:p>
    <w:p w14:paraId="5375530F" w14:textId="77777777" w:rsidR="005F3CF3" w:rsidRDefault="00542782">
      <w:pPr>
        <w:spacing w:before="225" w:after="225" w:line="240" w:lineRule="auto"/>
        <w:jc w:val="both"/>
      </w:pPr>
      <w:r>
        <w:rPr>
          <w:rFonts w:ascii="Arial" w:hAnsi="Arial" w:cs="Arial"/>
          <w:color w:val="000000"/>
          <w:sz w:val="18"/>
          <w:szCs w:val="18"/>
        </w:rPr>
        <w:t>Ime in priimek: __________________________,</w:t>
      </w:r>
    </w:p>
    <w:p w14:paraId="57004622" w14:textId="77777777" w:rsidR="005F3CF3" w:rsidRDefault="00542782">
      <w:pPr>
        <w:spacing w:before="225" w:after="225" w:line="240" w:lineRule="auto"/>
        <w:jc w:val="both"/>
      </w:pPr>
      <w:r>
        <w:rPr>
          <w:rFonts w:ascii="Arial" w:hAnsi="Arial" w:cs="Arial"/>
          <w:color w:val="000000"/>
          <w:sz w:val="18"/>
          <w:szCs w:val="18"/>
        </w:rPr>
        <w:t>Tel.št.: _________________________________,</w:t>
      </w:r>
    </w:p>
    <w:p w14:paraId="408F5E78" w14:textId="77777777" w:rsidR="005F3CF3" w:rsidRDefault="00542782">
      <w:pPr>
        <w:spacing w:before="225" w:after="225" w:line="240" w:lineRule="auto"/>
        <w:jc w:val="both"/>
      </w:pPr>
      <w:r>
        <w:rPr>
          <w:rFonts w:ascii="Arial" w:hAnsi="Arial" w:cs="Arial"/>
          <w:color w:val="000000"/>
          <w:sz w:val="18"/>
          <w:szCs w:val="18"/>
        </w:rPr>
        <w:t>E-mail:_________________________________.</w:t>
      </w:r>
    </w:p>
    <w:p w14:paraId="5727EC72" w14:textId="77777777" w:rsidR="005F3CF3" w:rsidRDefault="00542782">
      <w:pPr>
        <w:spacing w:before="225" w:after="225" w:line="240" w:lineRule="auto"/>
        <w:jc w:val="both"/>
      </w:pPr>
      <w:r>
        <w:rPr>
          <w:rFonts w:ascii="Arial" w:hAnsi="Arial" w:cs="Arial"/>
          <w:color w:val="000000"/>
          <w:sz w:val="18"/>
          <w:szCs w:val="18"/>
        </w:rPr>
        <w:t> </w:t>
      </w:r>
    </w:p>
    <w:p w14:paraId="31A6BCDD" w14:textId="77777777" w:rsidR="005F3CF3" w:rsidRDefault="00542782">
      <w:pPr>
        <w:spacing w:before="225" w:after="225" w:line="240" w:lineRule="auto"/>
        <w:jc w:val="both"/>
      </w:pPr>
      <w:r>
        <w:rPr>
          <w:rFonts w:ascii="Arial" w:hAnsi="Arial" w:cs="Arial"/>
          <w:color w:val="000000"/>
          <w:sz w:val="18"/>
          <w:szCs w:val="18"/>
        </w:rPr>
        <w:t>Ta izjava je podana izključno za potrebe ponudnika za javno naročilo za predmet: HEMODIALIZNI MATERIAL, objavljen na portalu javnih naročil dne ……..……….., pod številko objave …………….  .</w:t>
      </w:r>
    </w:p>
    <w:p w14:paraId="64A82FE4" w14:textId="77777777" w:rsidR="005F3CF3" w:rsidRDefault="00542782">
      <w:pPr>
        <w:spacing w:before="225" w:after="225" w:line="240" w:lineRule="auto"/>
        <w:jc w:val="both"/>
      </w:pPr>
      <w:r>
        <w:rPr>
          <w:rFonts w:ascii="Arial" w:hAnsi="Arial" w:cs="Arial"/>
          <w:color w:val="000000"/>
          <w:sz w:val="18"/>
          <w:szCs w:val="18"/>
        </w:rPr>
        <w:t> </w:t>
      </w:r>
    </w:p>
    <w:p w14:paraId="23423438" w14:textId="77777777" w:rsidR="005F3CF3" w:rsidRDefault="00542782">
      <w:pPr>
        <w:spacing w:before="225" w:after="225" w:line="240" w:lineRule="auto"/>
        <w:jc w:val="both"/>
      </w:pPr>
      <w:r>
        <w:rPr>
          <w:rFonts w:ascii="Arial" w:hAnsi="Arial" w:cs="Arial"/>
          <w:color w:val="000000"/>
          <w:sz w:val="18"/>
          <w:szCs w:val="18"/>
        </w:rPr>
        <w:t>____________________________     žig        ____________________________________ </w:t>
      </w:r>
    </w:p>
    <w:p w14:paraId="3DD9FB85" w14:textId="77777777" w:rsidR="005F3CF3" w:rsidRDefault="00542782">
      <w:pPr>
        <w:spacing w:before="225" w:after="225" w:line="240" w:lineRule="auto"/>
        <w:jc w:val="both"/>
      </w:pPr>
      <w:r>
        <w:rPr>
          <w:rFonts w:ascii="Arial" w:hAnsi="Arial" w:cs="Arial"/>
          <w:color w:val="000000"/>
          <w:sz w:val="18"/>
          <w:szCs w:val="18"/>
        </w:rPr>
        <w:t>Kraj in datum                                                    Podpis odgovorne osebe referenčne ustanove</w:t>
      </w:r>
    </w:p>
    <w:p w14:paraId="6E92F97A" w14:textId="77777777" w:rsidR="005F3CF3" w:rsidRDefault="00542782">
      <w:pPr>
        <w:spacing w:before="225" w:after="225" w:line="240" w:lineRule="auto"/>
        <w:jc w:val="both"/>
      </w:pPr>
      <w:r>
        <w:rPr>
          <w:rFonts w:ascii="Arial" w:hAnsi="Arial" w:cs="Arial"/>
          <w:color w:val="000000"/>
          <w:sz w:val="18"/>
          <w:szCs w:val="18"/>
        </w:rPr>
        <w:t> </w:t>
      </w:r>
    </w:p>
    <w:p w14:paraId="1779A732" w14:textId="77777777" w:rsidR="005F3CF3" w:rsidRDefault="00542782">
      <w:pPr>
        <w:spacing w:before="225" w:after="225" w:line="240" w:lineRule="auto"/>
        <w:jc w:val="both"/>
      </w:pPr>
      <w:r>
        <w:rPr>
          <w:rFonts w:ascii="Arial" w:hAnsi="Arial" w:cs="Arial"/>
          <w:color w:val="000000"/>
          <w:sz w:val="18"/>
          <w:szCs w:val="18"/>
        </w:rPr>
        <w:t>Opomba: Po potrebi kopirati</w:t>
      </w:r>
    </w:p>
    <w:p w14:paraId="310FF5F8" w14:textId="77777777" w:rsidR="005F3CF3" w:rsidRDefault="00542782">
      <w:pPr>
        <w:spacing w:before="225" w:after="225" w:line="240" w:lineRule="auto"/>
        <w:jc w:val="both"/>
      </w:pPr>
      <w:r>
        <w:rPr>
          <w:rFonts w:ascii="Arial" w:hAnsi="Arial" w:cs="Arial"/>
          <w:color w:val="000000"/>
          <w:sz w:val="18"/>
          <w:szCs w:val="18"/>
        </w:rPr>
        <w:t> </w:t>
      </w:r>
    </w:p>
    <w:p w14:paraId="4C5BE58A" w14:textId="77777777" w:rsidR="005F3CF3" w:rsidRDefault="005F3CF3">
      <w:pPr>
        <w:sectPr w:rsidR="005F3CF3" w:rsidSect="006E7A2B">
          <w:footerReference w:type="default" r:id="rId17"/>
          <w:pgSz w:w="11906" w:h="16838"/>
          <w:pgMar w:top="1418" w:right="1418" w:bottom="1418" w:left="1418" w:header="567" w:footer="596" w:gutter="0"/>
          <w:cols w:space="708"/>
          <w:docGrid w:linePitch="360"/>
        </w:sectPr>
      </w:pPr>
    </w:p>
    <w:p w14:paraId="7C81ACAE" w14:textId="5B2EF240"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93226">
        <w:rPr>
          <w:rFonts w:ascii="Arial" w:hAnsi="Arial" w:cs="Arial"/>
          <w:sz w:val="18"/>
          <w:szCs w:val="18"/>
        </w:rPr>
        <w:t>7</w:t>
      </w:r>
    </w:p>
    <w:p w14:paraId="15CA8F57" w14:textId="77777777" w:rsidR="00542782" w:rsidRPr="00252358" w:rsidRDefault="00542782" w:rsidP="00252358"/>
    <w:p w14:paraId="16E9C776"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195BEF4" w14:textId="77777777" w:rsidR="00542782" w:rsidRDefault="00542782" w:rsidP="00EB2A75">
      <w:pPr>
        <w:spacing w:after="120"/>
        <w:rPr>
          <w:rFonts w:ascii="Arial" w:hAnsi="Arial" w:cs="Arial"/>
        </w:rPr>
      </w:pPr>
    </w:p>
    <w:p w14:paraId="08CB5C41" w14:textId="77777777" w:rsidR="005F3CF3" w:rsidRDefault="00542782">
      <w:pPr>
        <w:spacing w:before="225" w:after="225" w:line="240" w:lineRule="auto"/>
        <w:jc w:val="both"/>
      </w:pPr>
      <w:r>
        <w:rPr>
          <w:rFonts w:ascii="Arial" w:hAnsi="Arial" w:cs="Arial"/>
          <w:i/>
          <w:iCs/>
          <w:color w:val="000000"/>
          <w:sz w:val="18"/>
          <w:szCs w:val="18"/>
        </w:rPr>
        <w:t>Glava s podatki o garantu (zavarovalnici/banki) ali SWIFT ključ</w:t>
      </w:r>
    </w:p>
    <w:p w14:paraId="7C9ED345" w14:textId="77777777" w:rsidR="005F3CF3" w:rsidRDefault="00542782">
      <w:pPr>
        <w:spacing w:before="225" w:after="225" w:line="240" w:lineRule="auto"/>
        <w:jc w:val="both"/>
      </w:pPr>
      <w:r>
        <w:rPr>
          <w:rFonts w:ascii="Arial" w:hAnsi="Arial" w:cs="Arial"/>
          <w:color w:val="000000"/>
          <w:sz w:val="18"/>
          <w:szCs w:val="18"/>
        </w:rPr>
        <w:t>Za: SPLOŠNA BOLNIŠNICA NOVO MESTO, Šmihelska cesta 1, 8000 Novo mesto</w:t>
      </w:r>
    </w:p>
    <w:p w14:paraId="741BFDF7" w14:textId="77777777" w:rsidR="005F3CF3" w:rsidRDefault="0054278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0EAEF54" w14:textId="77777777" w:rsidR="005F3CF3" w:rsidRDefault="0054278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FEC5A6E" w14:textId="77777777" w:rsidR="005F3CF3" w:rsidRDefault="0054278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95623FA" w14:textId="77777777" w:rsidR="005F3CF3" w:rsidRDefault="0054278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8AEE497" w14:textId="77777777" w:rsidR="005F3CF3" w:rsidRDefault="0054278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8846C98" w14:textId="77777777" w:rsidR="005F3CF3" w:rsidRDefault="0054278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B46C0BD" w14:textId="77777777" w:rsidR="005F3CF3" w:rsidRDefault="0054278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HEMODIALIZNI MATERIAL</w:t>
      </w:r>
    </w:p>
    <w:p w14:paraId="545CCB01" w14:textId="77777777" w:rsidR="005F3CF3" w:rsidRDefault="00542782">
      <w:pPr>
        <w:spacing w:before="225" w:after="225" w:line="240" w:lineRule="auto"/>
        <w:jc w:val="both"/>
      </w:pPr>
      <w:r>
        <w:rPr>
          <w:rFonts w:ascii="Arial" w:hAnsi="Arial" w:cs="Arial"/>
          <w:b/>
          <w:bCs/>
          <w:color w:val="000000"/>
          <w:sz w:val="18"/>
          <w:szCs w:val="18"/>
        </w:rPr>
        <w:t>ZNESEK IN VALUTA: 10 % pogodbene vrednosti z DDV</w:t>
      </w:r>
    </w:p>
    <w:p w14:paraId="06E4D5FC" w14:textId="77777777" w:rsidR="005F3CF3" w:rsidRDefault="0054278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3F1D840" w14:textId="77777777" w:rsidR="005F3CF3" w:rsidRDefault="0054278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001CF77" w14:textId="77777777" w:rsidR="005F3CF3" w:rsidRDefault="00542782">
      <w:pPr>
        <w:spacing w:before="225" w:after="225" w:line="240" w:lineRule="auto"/>
        <w:jc w:val="both"/>
      </w:pPr>
      <w:r>
        <w:rPr>
          <w:rFonts w:ascii="Arial" w:hAnsi="Arial" w:cs="Arial"/>
          <w:color w:val="000000"/>
          <w:sz w:val="18"/>
          <w:szCs w:val="18"/>
        </w:rPr>
        <w:t>2. Kopija garancije št. ______________</w:t>
      </w:r>
    </w:p>
    <w:p w14:paraId="2080D542" w14:textId="77777777" w:rsidR="005F3CF3" w:rsidRDefault="0054278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9821454" w14:textId="77777777" w:rsidR="005F3CF3" w:rsidRDefault="0054278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E529BB4" w14:textId="77777777" w:rsidR="005F3CF3" w:rsidRDefault="0054278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22C2348" w14:textId="77777777" w:rsidR="005F3CF3" w:rsidRDefault="0054278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252414C" w14:textId="77777777" w:rsidR="005F3CF3" w:rsidRDefault="0054278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89FC6AA" w14:textId="77777777" w:rsidR="005F3CF3" w:rsidRDefault="0054278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956198" w14:textId="77777777" w:rsidR="005F3CF3" w:rsidRDefault="0054278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CDC52F" w14:textId="77777777" w:rsidR="005F3CF3" w:rsidRDefault="0054278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E12620F" w14:textId="77777777" w:rsidR="005F3CF3" w:rsidRDefault="0054278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248A5F4" w14:textId="77777777" w:rsidR="005F3CF3" w:rsidRDefault="0054278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F3CF3" w14:paraId="6098C807" w14:textId="77777777">
        <w:tc>
          <w:tcPr>
            <w:tcW w:w="4080" w:type="dxa"/>
            <w:tcMar>
              <w:top w:w="75" w:type="dxa"/>
              <w:bottom w:w="75" w:type="dxa"/>
            </w:tcMar>
            <w:vAlign w:val="center"/>
          </w:tcPr>
          <w:p w14:paraId="78134692"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16875371" w14:textId="77777777" w:rsidR="005F3CF3" w:rsidRDefault="00542782">
            <w:pPr>
              <w:jc w:val="center"/>
            </w:pPr>
            <w:r>
              <w:rPr>
                <w:rFonts w:ascii="Arial" w:hAnsi="Arial" w:cs="Arial"/>
                <w:color w:val="000000"/>
                <w:position w:val="-2"/>
                <w:sz w:val="18"/>
                <w:szCs w:val="18"/>
              </w:rPr>
              <w:t>Garant</w:t>
            </w:r>
          </w:p>
        </w:tc>
      </w:tr>
      <w:tr w:rsidR="005F3CF3" w14:paraId="0DF55389" w14:textId="77777777">
        <w:tc>
          <w:tcPr>
            <w:tcW w:w="4080" w:type="dxa"/>
            <w:tcMar>
              <w:top w:w="75" w:type="dxa"/>
              <w:bottom w:w="75" w:type="dxa"/>
            </w:tcMar>
            <w:vAlign w:val="center"/>
          </w:tcPr>
          <w:p w14:paraId="603E944D"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5BCC2D0E" w14:textId="77777777" w:rsidR="005F3CF3" w:rsidRDefault="005F3CF3"/>
          <w:p w14:paraId="42E95F2F" w14:textId="77777777" w:rsidR="005F3CF3" w:rsidRDefault="00542782">
            <w:pPr>
              <w:jc w:val="center"/>
            </w:pPr>
            <w:r>
              <w:rPr>
                <w:rFonts w:ascii="Arial" w:hAnsi="Arial" w:cs="Arial"/>
                <w:color w:val="A9A9A9"/>
                <w:position w:val="-2"/>
                <w:sz w:val="18"/>
                <w:szCs w:val="18"/>
              </w:rPr>
              <w:t>(žig in podpis)</w:t>
            </w:r>
          </w:p>
        </w:tc>
      </w:tr>
    </w:tbl>
    <w:p w14:paraId="179270DC" w14:textId="77777777" w:rsidR="005F3CF3" w:rsidRDefault="00542782">
      <w:pPr>
        <w:spacing w:before="225" w:after="225" w:line="240" w:lineRule="auto"/>
        <w:jc w:val="both"/>
      </w:pPr>
      <w:r>
        <w:rPr>
          <w:rFonts w:ascii="Arial" w:hAnsi="Arial" w:cs="Arial"/>
          <w:color w:val="000000"/>
          <w:sz w:val="18"/>
          <w:szCs w:val="18"/>
        </w:rPr>
        <w:t> </w:t>
      </w:r>
    </w:p>
    <w:p w14:paraId="68006357" w14:textId="77777777" w:rsidR="005F3CF3" w:rsidRDefault="00542782">
      <w:pPr>
        <w:spacing w:before="225" w:after="225" w:line="240" w:lineRule="auto"/>
        <w:jc w:val="both"/>
      </w:pPr>
      <w:r>
        <w:rPr>
          <w:rFonts w:ascii="Arial" w:hAnsi="Arial" w:cs="Arial"/>
          <w:color w:val="000000"/>
          <w:sz w:val="18"/>
          <w:szCs w:val="18"/>
        </w:rPr>
        <w:t> </w:t>
      </w:r>
    </w:p>
    <w:p w14:paraId="71EFDC04" w14:textId="77777777" w:rsidR="005F3CF3" w:rsidRDefault="005F3CF3">
      <w:pPr>
        <w:sectPr w:rsidR="005F3CF3" w:rsidSect="006E7A2B">
          <w:footerReference w:type="default" r:id="rId18"/>
          <w:pgSz w:w="11906" w:h="16838"/>
          <w:pgMar w:top="1418" w:right="1418" w:bottom="1418" w:left="1418" w:header="567" w:footer="596" w:gutter="0"/>
          <w:cols w:space="708"/>
          <w:docGrid w:linePitch="360"/>
        </w:sectPr>
      </w:pPr>
    </w:p>
    <w:p w14:paraId="19D8765F" w14:textId="15E7EE81"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93226">
        <w:rPr>
          <w:rFonts w:ascii="Arial" w:hAnsi="Arial" w:cs="Arial"/>
          <w:sz w:val="18"/>
          <w:szCs w:val="18"/>
        </w:rPr>
        <w:t>8</w:t>
      </w:r>
    </w:p>
    <w:p w14:paraId="2041EA2A" w14:textId="77777777" w:rsidR="00542782" w:rsidRPr="00252358" w:rsidRDefault="00542782" w:rsidP="00252358"/>
    <w:p w14:paraId="1BC103F5"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6C19868" w14:textId="77777777" w:rsidR="00542782" w:rsidRDefault="00542782" w:rsidP="00EB2A75">
      <w:pPr>
        <w:spacing w:after="120"/>
        <w:rPr>
          <w:rFonts w:ascii="Arial" w:hAnsi="Arial" w:cs="Arial"/>
        </w:rPr>
      </w:pPr>
    </w:p>
    <w:p w14:paraId="5C00B5C8" w14:textId="77777777" w:rsidR="005F3CF3" w:rsidRDefault="00542782">
      <w:pPr>
        <w:spacing w:before="225" w:after="225" w:line="240" w:lineRule="auto"/>
        <w:jc w:val="center"/>
      </w:pPr>
      <w:r>
        <w:rPr>
          <w:rFonts w:ascii="Arial" w:hAnsi="Arial" w:cs="Arial"/>
          <w:b/>
          <w:bCs/>
          <w:color w:val="000000"/>
          <w:sz w:val="24"/>
          <w:szCs w:val="24"/>
        </w:rPr>
        <w:t>MENIČNA IZJAVA</w:t>
      </w:r>
    </w:p>
    <w:p w14:paraId="224A97FE" w14:textId="77777777" w:rsidR="005F3CF3" w:rsidRDefault="00542782">
      <w:pPr>
        <w:spacing w:before="225" w:after="225" w:line="240" w:lineRule="auto"/>
        <w:jc w:val="center"/>
      </w:pPr>
      <w:r>
        <w:rPr>
          <w:rFonts w:ascii="Arial" w:hAnsi="Arial" w:cs="Arial"/>
          <w:color w:val="000000"/>
          <w:sz w:val="21"/>
          <w:szCs w:val="21"/>
        </w:rPr>
        <w:t>s pooblastilom za izpolnitev in unovčenje menice</w:t>
      </w:r>
    </w:p>
    <w:p w14:paraId="22B5B90D" w14:textId="77777777" w:rsidR="005F3CF3" w:rsidRDefault="00542782">
      <w:pPr>
        <w:spacing w:before="225" w:after="225" w:line="240" w:lineRule="auto"/>
        <w:jc w:val="both"/>
      </w:pPr>
      <w:r>
        <w:rPr>
          <w:rFonts w:ascii="Arial" w:hAnsi="Arial" w:cs="Arial"/>
          <w:color w:val="000000"/>
          <w:sz w:val="18"/>
          <w:szCs w:val="18"/>
        </w:rPr>
        <w:t> </w:t>
      </w:r>
    </w:p>
    <w:p w14:paraId="3088F008" w14:textId="77777777" w:rsidR="005F3CF3" w:rsidRDefault="0054278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06D2140" w14:textId="77777777" w:rsidR="005F3CF3" w:rsidRDefault="00542782">
      <w:pPr>
        <w:spacing w:before="225" w:after="225" w:line="240" w:lineRule="auto"/>
        <w:jc w:val="both"/>
      </w:pPr>
      <w:r>
        <w:rPr>
          <w:rFonts w:ascii="Arial" w:hAnsi="Arial" w:cs="Arial"/>
          <w:b/>
          <w:bCs/>
          <w:color w:val="000000"/>
          <w:sz w:val="18"/>
          <w:szCs w:val="18"/>
        </w:rPr>
        <w:t>HEMODIALIZNI MATERIAL, </w:t>
      </w:r>
      <w:r>
        <w:rPr>
          <w:rFonts w:ascii="Arial" w:hAnsi="Arial" w:cs="Arial"/>
          <w:color w:val="000000"/>
          <w:sz w:val="18"/>
          <w:szCs w:val="18"/>
        </w:rPr>
        <w:t>16-16/24</w:t>
      </w:r>
    </w:p>
    <w:p w14:paraId="45A14C85" w14:textId="77777777" w:rsidR="005F3CF3" w:rsidRDefault="0054278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80173F7" w14:textId="77777777" w:rsidR="005F3CF3" w:rsidRDefault="00542782">
      <w:pPr>
        <w:spacing w:before="225" w:after="225" w:line="240" w:lineRule="auto"/>
        <w:jc w:val="both"/>
      </w:pPr>
      <w:r>
        <w:rPr>
          <w:rFonts w:ascii="Arial" w:hAnsi="Arial" w:cs="Arial"/>
          <w:color w:val="000000"/>
          <w:sz w:val="18"/>
          <w:szCs w:val="18"/>
        </w:rPr>
        <w:t> </w:t>
      </w:r>
    </w:p>
    <w:p w14:paraId="4ACAA8EA" w14:textId="77777777" w:rsidR="005F3CF3" w:rsidRDefault="0054278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BBEFF35" w14:textId="77777777" w:rsidR="005F3CF3" w:rsidRDefault="0054278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9518B2A" w14:textId="77777777" w:rsidR="005F3CF3" w:rsidRDefault="0054278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854AE36" w14:textId="77777777" w:rsidR="005F3CF3" w:rsidRDefault="0054278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3AC334C" w14:textId="77777777" w:rsidR="005F3CF3" w:rsidRDefault="0054278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038B0BE" w14:textId="77777777" w:rsidR="005F3CF3" w:rsidRDefault="00542782">
      <w:pPr>
        <w:spacing w:before="225" w:after="225" w:line="240" w:lineRule="auto"/>
        <w:jc w:val="both"/>
      </w:pPr>
      <w:r>
        <w:rPr>
          <w:rFonts w:ascii="Arial" w:hAnsi="Arial" w:cs="Arial"/>
          <w:color w:val="000000"/>
          <w:sz w:val="18"/>
          <w:szCs w:val="18"/>
        </w:rPr>
        <w:t> </w:t>
      </w:r>
    </w:p>
    <w:p w14:paraId="59E14376" w14:textId="77777777" w:rsidR="005F3CF3" w:rsidRDefault="00542782">
      <w:pPr>
        <w:spacing w:before="225" w:after="225" w:line="240" w:lineRule="auto"/>
        <w:jc w:val="both"/>
      </w:pPr>
      <w:r>
        <w:rPr>
          <w:rFonts w:ascii="Arial" w:hAnsi="Arial" w:cs="Arial"/>
          <w:color w:val="000000"/>
          <w:sz w:val="18"/>
          <w:szCs w:val="18"/>
        </w:rPr>
        <w:t>Priloga: </w:t>
      </w:r>
    </w:p>
    <w:p w14:paraId="31E5E8EC" w14:textId="77777777" w:rsidR="005F3CF3" w:rsidRDefault="00542782">
      <w:pPr>
        <w:spacing w:before="225" w:after="225" w:line="240" w:lineRule="auto"/>
        <w:jc w:val="both"/>
      </w:pPr>
      <w:r>
        <w:rPr>
          <w:rFonts w:ascii="Arial" w:hAnsi="Arial" w:cs="Arial"/>
          <w:color w:val="000000"/>
          <w:sz w:val="18"/>
          <w:szCs w:val="18"/>
        </w:rPr>
        <w:t>- bianco menica, podpisana in žigosana</w:t>
      </w:r>
    </w:p>
    <w:p w14:paraId="5C258484" w14:textId="77777777" w:rsidR="005F3CF3" w:rsidRDefault="005427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CF3" w14:paraId="52693EDA" w14:textId="77777777">
        <w:tc>
          <w:tcPr>
            <w:tcW w:w="2500" w:type="pct"/>
            <w:tcMar>
              <w:top w:w="75" w:type="dxa"/>
              <w:bottom w:w="75" w:type="dxa"/>
            </w:tcMar>
            <w:vAlign w:val="center"/>
          </w:tcPr>
          <w:p w14:paraId="2659B38A" w14:textId="77777777" w:rsidR="005F3CF3" w:rsidRDefault="0054278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498B13" w14:textId="77777777" w:rsidR="005F3CF3" w:rsidRDefault="0054278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F3CF3" w14:paraId="29EC9664" w14:textId="77777777">
        <w:tc>
          <w:tcPr>
            <w:tcW w:w="2500" w:type="pct"/>
            <w:tcMar>
              <w:top w:w="75" w:type="dxa"/>
              <w:bottom w:w="75" w:type="dxa"/>
            </w:tcMar>
            <w:vAlign w:val="center"/>
          </w:tcPr>
          <w:p w14:paraId="2A9D2111" w14:textId="77777777" w:rsidR="005F3CF3" w:rsidRDefault="0054278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0A43EB" w14:textId="77777777" w:rsidR="005F3CF3" w:rsidRDefault="005F3CF3"/>
          <w:p w14:paraId="49DC77CC" w14:textId="77777777" w:rsidR="005F3CF3" w:rsidRDefault="00542782">
            <w:pPr>
              <w:jc w:val="center"/>
            </w:pPr>
            <w:r>
              <w:rPr>
                <w:rFonts w:ascii="Arial" w:hAnsi="Arial" w:cs="Arial"/>
                <w:color w:val="A9A9A9"/>
                <w:position w:val="-2"/>
                <w:sz w:val="18"/>
                <w:szCs w:val="18"/>
              </w:rPr>
              <w:t>(žig in podpis)</w:t>
            </w:r>
          </w:p>
        </w:tc>
      </w:tr>
    </w:tbl>
    <w:p w14:paraId="74524687" w14:textId="77777777" w:rsidR="005F3CF3" w:rsidRDefault="00542782">
      <w:pPr>
        <w:spacing w:before="225" w:after="225" w:line="240" w:lineRule="auto"/>
        <w:jc w:val="both"/>
      </w:pPr>
      <w:r>
        <w:rPr>
          <w:rFonts w:ascii="Arial" w:hAnsi="Arial" w:cs="Arial"/>
          <w:color w:val="000000"/>
          <w:sz w:val="18"/>
          <w:szCs w:val="18"/>
        </w:rPr>
        <w:t> </w:t>
      </w:r>
    </w:p>
    <w:p w14:paraId="13689ED5" w14:textId="77777777" w:rsidR="005F3CF3" w:rsidRDefault="00542782">
      <w:pPr>
        <w:spacing w:before="225" w:after="225" w:line="240" w:lineRule="auto"/>
        <w:jc w:val="both"/>
      </w:pPr>
      <w:r>
        <w:rPr>
          <w:rFonts w:ascii="Arial" w:hAnsi="Arial" w:cs="Arial"/>
          <w:color w:val="000000"/>
          <w:sz w:val="18"/>
          <w:szCs w:val="18"/>
        </w:rPr>
        <w:t> </w:t>
      </w:r>
    </w:p>
    <w:p w14:paraId="2FA21989" w14:textId="77777777" w:rsidR="005F3CF3" w:rsidRDefault="005F3CF3">
      <w:pPr>
        <w:sectPr w:rsidR="005F3CF3" w:rsidSect="006E7A2B">
          <w:footerReference w:type="default" r:id="rId19"/>
          <w:pgSz w:w="11906" w:h="16838"/>
          <w:pgMar w:top="1418" w:right="1418" w:bottom="1418" w:left="1418" w:header="567" w:footer="596" w:gutter="0"/>
          <w:cols w:space="708"/>
          <w:docGrid w:linePitch="360"/>
        </w:sectPr>
      </w:pPr>
    </w:p>
    <w:p w14:paraId="78BA7389" w14:textId="380CF226" w:rsidR="00542782" w:rsidRPr="00590863" w:rsidRDefault="0054278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93226">
        <w:rPr>
          <w:rFonts w:ascii="Arial" w:hAnsi="Arial" w:cs="Arial"/>
          <w:sz w:val="18"/>
          <w:szCs w:val="18"/>
        </w:rPr>
        <w:t>9</w:t>
      </w:r>
    </w:p>
    <w:p w14:paraId="23EF35A6" w14:textId="77777777" w:rsidR="00542782" w:rsidRPr="00252358" w:rsidRDefault="00542782" w:rsidP="00252358"/>
    <w:p w14:paraId="2AE9E3EB" w14:textId="77777777" w:rsidR="00542782" w:rsidRDefault="005427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9D97434" w14:textId="77777777" w:rsidR="00542782" w:rsidRDefault="00542782" w:rsidP="00EB2A75">
      <w:pPr>
        <w:spacing w:after="120"/>
        <w:rPr>
          <w:rFonts w:ascii="Arial" w:hAnsi="Arial" w:cs="Arial"/>
        </w:rPr>
      </w:pPr>
    </w:p>
    <w:p w14:paraId="564BD3D1" w14:textId="77777777" w:rsidR="005F3CF3" w:rsidRDefault="0054278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09EC77" w14:textId="77777777" w:rsidR="005F3CF3" w:rsidRDefault="0054278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F3CF3" w14:paraId="1FE70A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16E84" w14:textId="77777777" w:rsidR="005F3CF3" w:rsidRDefault="00542782">
            <w:pPr>
              <w:spacing w:before="135" w:after="135"/>
              <w:jc w:val="both"/>
              <w:textAlignment w:val="center"/>
            </w:pPr>
            <w:r>
              <w:rPr>
                <w:rFonts w:ascii="Arial" w:hAnsi="Arial" w:cs="Arial"/>
                <w:b/>
                <w:bCs/>
                <w:color w:val="000000"/>
                <w:position w:val="-2"/>
                <w:sz w:val="18"/>
                <w:szCs w:val="18"/>
              </w:rPr>
              <w:t>Ime in priimek</w:t>
            </w:r>
          </w:p>
          <w:p w14:paraId="58B99D43" w14:textId="77777777" w:rsidR="005F3CF3" w:rsidRDefault="00542782">
            <w:pPr>
              <w:spacing w:before="135" w:after="135"/>
              <w:jc w:val="both"/>
              <w:textAlignment w:val="center"/>
            </w:pPr>
            <w:r>
              <w:rPr>
                <w:rFonts w:ascii="Arial" w:hAnsi="Arial" w:cs="Arial"/>
                <w:b/>
                <w:bCs/>
                <w:color w:val="000000"/>
                <w:position w:val="-2"/>
                <w:sz w:val="18"/>
                <w:szCs w:val="18"/>
              </w:rPr>
              <w:t>ali</w:t>
            </w:r>
          </w:p>
          <w:p w14:paraId="63D2EEFA" w14:textId="77777777" w:rsidR="005F3CF3" w:rsidRDefault="0054278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6CC48" w14:textId="77777777" w:rsidR="005F3CF3" w:rsidRDefault="00542782">
            <w:pPr>
              <w:spacing w:before="135" w:after="135"/>
              <w:jc w:val="both"/>
              <w:textAlignment w:val="center"/>
            </w:pPr>
            <w:r>
              <w:rPr>
                <w:rFonts w:ascii="Arial" w:hAnsi="Arial" w:cs="Arial"/>
                <w:b/>
                <w:bCs/>
                <w:color w:val="000000"/>
                <w:position w:val="-2"/>
                <w:sz w:val="18"/>
                <w:szCs w:val="18"/>
              </w:rPr>
              <w:t>Naslov prebivališča</w:t>
            </w:r>
          </w:p>
          <w:p w14:paraId="2177A95E" w14:textId="77777777" w:rsidR="005F3CF3" w:rsidRDefault="00542782">
            <w:pPr>
              <w:spacing w:before="135" w:after="135"/>
              <w:jc w:val="both"/>
              <w:textAlignment w:val="center"/>
            </w:pPr>
            <w:r>
              <w:rPr>
                <w:rFonts w:ascii="Arial" w:hAnsi="Arial" w:cs="Arial"/>
                <w:b/>
                <w:bCs/>
                <w:color w:val="000000"/>
                <w:position w:val="-2"/>
                <w:sz w:val="18"/>
                <w:szCs w:val="18"/>
              </w:rPr>
              <w:t>ali</w:t>
            </w:r>
          </w:p>
          <w:p w14:paraId="06A9525E" w14:textId="77777777" w:rsidR="005F3CF3" w:rsidRDefault="0054278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9A41C" w14:textId="77777777" w:rsidR="005F3CF3" w:rsidRDefault="00542782">
            <w:pPr>
              <w:spacing w:before="135" w:after="135"/>
              <w:jc w:val="both"/>
              <w:textAlignment w:val="center"/>
            </w:pPr>
            <w:r>
              <w:rPr>
                <w:rFonts w:ascii="Arial" w:hAnsi="Arial" w:cs="Arial"/>
                <w:b/>
                <w:bCs/>
                <w:color w:val="000000"/>
                <w:position w:val="-2"/>
                <w:sz w:val="18"/>
                <w:szCs w:val="18"/>
              </w:rPr>
              <w:t>Delež lastništva</w:t>
            </w:r>
          </w:p>
          <w:p w14:paraId="5AA99658" w14:textId="77777777" w:rsidR="005F3CF3" w:rsidRDefault="00542782">
            <w:pPr>
              <w:spacing w:before="135" w:after="135"/>
              <w:jc w:val="both"/>
              <w:textAlignment w:val="center"/>
            </w:pPr>
            <w:r>
              <w:rPr>
                <w:rFonts w:ascii="Arial" w:hAnsi="Arial" w:cs="Arial"/>
                <w:b/>
                <w:bCs/>
                <w:color w:val="000000"/>
                <w:position w:val="-2"/>
                <w:sz w:val="18"/>
                <w:szCs w:val="18"/>
              </w:rPr>
              <w:t>ali</w:t>
            </w:r>
          </w:p>
          <w:p w14:paraId="36F99572" w14:textId="77777777" w:rsidR="005F3CF3" w:rsidRDefault="00542782">
            <w:pPr>
              <w:spacing w:before="135" w:after="135"/>
              <w:jc w:val="both"/>
              <w:textAlignment w:val="center"/>
            </w:pPr>
            <w:r>
              <w:rPr>
                <w:rFonts w:ascii="Arial" w:hAnsi="Arial" w:cs="Arial"/>
                <w:b/>
                <w:bCs/>
                <w:color w:val="000000"/>
                <w:position w:val="-2"/>
                <w:sz w:val="18"/>
                <w:szCs w:val="18"/>
              </w:rPr>
              <w:t>Delež lastništva gospodarskega subjekta</w:t>
            </w:r>
          </w:p>
        </w:tc>
      </w:tr>
      <w:tr w:rsidR="005F3CF3" w14:paraId="5886045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44980"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49F8C"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9500"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05CD71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1EB5B"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EC2CC"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3E38D"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79C7ED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8432B"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58ADB"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CE348"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359BBF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00E80A"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269DF"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49098" w14:textId="77777777" w:rsidR="005F3CF3" w:rsidRDefault="00542782">
            <w:pPr>
              <w:spacing w:before="135" w:after="135"/>
              <w:jc w:val="both"/>
              <w:textAlignment w:val="center"/>
            </w:pPr>
            <w:r>
              <w:rPr>
                <w:rFonts w:ascii="Arial" w:hAnsi="Arial" w:cs="Arial"/>
                <w:color w:val="000000"/>
                <w:position w:val="-2"/>
                <w:sz w:val="18"/>
                <w:szCs w:val="18"/>
              </w:rPr>
              <w:t> </w:t>
            </w:r>
          </w:p>
        </w:tc>
      </w:tr>
    </w:tbl>
    <w:p w14:paraId="32FB7484" w14:textId="77777777" w:rsidR="005F3CF3" w:rsidRDefault="0054278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F3CF3" w14:paraId="34A39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1ACB0" w14:textId="77777777" w:rsidR="005F3CF3" w:rsidRDefault="0054278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AD9BF" w14:textId="77777777" w:rsidR="005F3CF3" w:rsidRDefault="0054278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026F7" w14:textId="77777777" w:rsidR="005F3CF3" w:rsidRDefault="00542782">
            <w:pPr>
              <w:spacing w:before="135" w:after="135"/>
              <w:jc w:val="both"/>
              <w:textAlignment w:val="center"/>
            </w:pPr>
            <w:r>
              <w:rPr>
                <w:rFonts w:ascii="Arial" w:hAnsi="Arial" w:cs="Arial"/>
                <w:b/>
                <w:bCs/>
                <w:color w:val="000000"/>
                <w:position w:val="-2"/>
                <w:sz w:val="18"/>
                <w:szCs w:val="18"/>
              </w:rPr>
              <w:t>Delež lastništva gospodarskega subjekta</w:t>
            </w:r>
          </w:p>
        </w:tc>
      </w:tr>
      <w:tr w:rsidR="005F3CF3" w14:paraId="1F7633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822B6"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860C8"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5A922"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585ACD6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4C142"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6C6BB"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2F843"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6136B8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79316"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27E39"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11246" w14:textId="77777777" w:rsidR="005F3CF3" w:rsidRDefault="00542782">
            <w:pPr>
              <w:spacing w:before="135" w:after="135"/>
              <w:jc w:val="both"/>
              <w:textAlignment w:val="center"/>
            </w:pPr>
            <w:r>
              <w:rPr>
                <w:rFonts w:ascii="Arial" w:hAnsi="Arial" w:cs="Arial"/>
                <w:color w:val="000000"/>
                <w:position w:val="-2"/>
                <w:sz w:val="18"/>
                <w:szCs w:val="18"/>
              </w:rPr>
              <w:t> </w:t>
            </w:r>
          </w:p>
        </w:tc>
      </w:tr>
      <w:tr w:rsidR="005F3CF3" w14:paraId="397A7A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E4C39"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EEEA3" w14:textId="77777777" w:rsidR="005F3CF3" w:rsidRDefault="005427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A5CB70" w14:textId="77777777" w:rsidR="005F3CF3" w:rsidRDefault="00542782">
            <w:pPr>
              <w:spacing w:before="135" w:after="135"/>
              <w:jc w:val="both"/>
              <w:textAlignment w:val="center"/>
            </w:pPr>
            <w:r>
              <w:rPr>
                <w:rFonts w:ascii="Arial" w:hAnsi="Arial" w:cs="Arial"/>
                <w:color w:val="000000"/>
                <w:position w:val="-2"/>
                <w:sz w:val="18"/>
                <w:szCs w:val="18"/>
              </w:rPr>
              <w:t> </w:t>
            </w:r>
          </w:p>
        </w:tc>
      </w:tr>
    </w:tbl>
    <w:p w14:paraId="2ACABE06" w14:textId="77777777" w:rsidR="005F3CF3" w:rsidRDefault="0054278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F3CF3" w14:paraId="34711169" w14:textId="77777777">
        <w:tc>
          <w:tcPr>
            <w:tcW w:w="4080" w:type="dxa"/>
            <w:tcMar>
              <w:top w:w="75" w:type="dxa"/>
              <w:bottom w:w="75" w:type="dxa"/>
            </w:tcMar>
            <w:vAlign w:val="center"/>
          </w:tcPr>
          <w:p w14:paraId="3EE8C38C" w14:textId="77777777" w:rsidR="005F3CF3" w:rsidRDefault="00542782">
            <w:r>
              <w:rPr>
                <w:rFonts w:ascii="Arial" w:hAnsi="Arial" w:cs="Arial"/>
                <w:color w:val="000000"/>
                <w:position w:val="-2"/>
                <w:sz w:val="18"/>
                <w:szCs w:val="18"/>
              </w:rPr>
              <w:t>Kraj in datum:</w:t>
            </w:r>
          </w:p>
        </w:tc>
        <w:tc>
          <w:tcPr>
            <w:tcW w:w="0" w:type="auto"/>
            <w:tcMar>
              <w:top w:w="75" w:type="dxa"/>
              <w:bottom w:w="75" w:type="dxa"/>
            </w:tcMar>
            <w:vAlign w:val="center"/>
          </w:tcPr>
          <w:p w14:paraId="02A2A3C3" w14:textId="77777777" w:rsidR="005F3CF3" w:rsidRDefault="00542782">
            <w:r>
              <w:rPr>
                <w:rFonts w:ascii="Arial" w:hAnsi="Arial" w:cs="Arial"/>
                <w:color w:val="000000"/>
                <w:position w:val="-2"/>
                <w:sz w:val="18"/>
                <w:szCs w:val="18"/>
              </w:rPr>
              <w:t>Ime in priimek: _____________________</w:t>
            </w:r>
          </w:p>
        </w:tc>
      </w:tr>
      <w:tr w:rsidR="005F3CF3" w14:paraId="16F0CC19" w14:textId="77777777">
        <w:tc>
          <w:tcPr>
            <w:tcW w:w="4080" w:type="dxa"/>
            <w:tcMar>
              <w:top w:w="75" w:type="dxa"/>
              <w:bottom w:w="75" w:type="dxa"/>
            </w:tcMar>
            <w:vAlign w:val="center"/>
          </w:tcPr>
          <w:p w14:paraId="70B5AB02" w14:textId="77777777" w:rsidR="005F3CF3" w:rsidRDefault="00542782">
            <w:r>
              <w:rPr>
                <w:rFonts w:ascii="Arial" w:hAnsi="Arial" w:cs="Arial"/>
                <w:color w:val="000000"/>
                <w:position w:val="-2"/>
                <w:sz w:val="18"/>
                <w:szCs w:val="18"/>
              </w:rPr>
              <w:t> </w:t>
            </w:r>
          </w:p>
        </w:tc>
        <w:tc>
          <w:tcPr>
            <w:tcW w:w="0" w:type="auto"/>
            <w:tcMar>
              <w:top w:w="75" w:type="dxa"/>
              <w:bottom w:w="75" w:type="dxa"/>
            </w:tcMar>
            <w:vAlign w:val="center"/>
          </w:tcPr>
          <w:p w14:paraId="046E4F9C" w14:textId="77777777" w:rsidR="005F3CF3" w:rsidRDefault="00542782">
            <w:pPr>
              <w:jc w:val="center"/>
            </w:pPr>
            <w:r>
              <w:rPr>
                <w:rFonts w:ascii="Arial" w:hAnsi="Arial" w:cs="Arial"/>
                <w:color w:val="000000"/>
                <w:position w:val="-2"/>
                <w:sz w:val="18"/>
                <w:szCs w:val="18"/>
              </w:rPr>
              <w:t>(žig in podpis)</w:t>
            </w:r>
          </w:p>
        </w:tc>
      </w:tr>
    </w:tbl>
    <w:p w14:paraId="2ED285F1" w14:textId="77777777" w:rsidR="005F3CF3" w:rsidRDefault="00542782">
      <w:pPr>
        <w:spacing w:before="225" w:after="225" w:line="240" w:lineRule="auto"/>
        <w:jc w:val="both"/>
      </w:pPr>
      <w:r>
        <w:rPr>
          <w:rFonts w:ascii="Arial" w:hAnsi="Arial" w:cs="Arial"/>
          <w:color w:val="000000"/>
          <w:sz w:val="18"/>
          <w:szCs w:val="18"/>
        </w:rPr>
        <w:t> </w:t>
      </w:r>
    </w:p>
    <w:p w14:paraId="5D69447E" w14:textId="77777777" w:rsidR="005F3CF3" w:rsidRDefault="0054278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757CBA" w14:textId="77777777" w:rsidR="005F3CF3" w:rsidRDefault="005F3CF3">
      <w:pPr>
        <w:sectPr w:rsidR="005F3CF3" w:rsidSect="006E7A2B">
          <w:footerReference w:type="default" r:id="rId20"/>
          <w:pgSz w:w="11906" w:h="16838"/>
          <w:pgMar w:top="1418" w:right="1418" w:bottom="1418" w:left="1418" w:header="567" w:footer="596" w:gutter="0"/>
          <w:cols w:space="708"/>
          <w:docGrid w:linePitch="360"/>
        </w:sectPr>
      </w:pPr>
    </w:p>
    <w:p w14:paraId="783EB512" w14:textId="77777777" w:rsidR="00542782" w:rsidRPr="00116091" w:rsidRDefault="0054278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18B57B03" w14:textId="77777777" w:rsidR="00542782" w:rsidRDefault="00542782" w:rsidP="00AC0380">
      <w:pPr>
        <w:rPr>
          <w:rFonts w:ascii="Arial" w:hAnsi="Arial" w:cs="Arial"/>
        </w:rPr>
      </w:pPr>
    </w:p>
    <w:p w14:paraId="053CE528" w14:textId="77777777" w:rsidR="005F3CF3" w:rsidRDefault="00542782">
      <w:pPr>
        <w:spacing w:before="224" w:after="224" w:line="240" w:lineRule="auto"/>
        <w:jc w:val="center"/>
        <w:outlineLvl w:val="1"/>
      </w:pPr>
      <w:r>
        <w:rPr>
          <w:rFonts w:ascii="Arial" w:hAnsi="Arial" w:cs="Arial"/>
          <w:b/>
          <w:bCs/>
          <w:color w:val="000000"/>
          <w:sz w:val="27"/>
          <w:szCs w:val="27"/>
        </w:rPr>
        <w:t>OKVIRNI SPORAZUM ZA MED PRIPOMOČKE_2024</w:t>
      </w:r>
    </w:p>
    <w:p w14:paraId="0C2FD274" w14:textId="77777777" w:rsidR="005F3CF3" w:rsidRDefault="00542782">
      <w:pPr>
        <w:spacing w:before="225" w:after="225" w:line="240" w:lineRule="auto"/>
        <w:jc w:val="center"/>
      </w:pPr>
      <w:r>
        <w:rPr>
          <w:rFonts w:ascii="Arial" w:hAnsi="Arial" w:cs="Arial"/>
          <w:color w:val="000000"/>
          <w:sz w:val="18"/>
          <w:szCs w:val="18"/>
        </w:rPr>
        <w:t>sklenjen med</w:t>
      </w:r>
    </w:p>
    <w:p w14:paraId="21A951FB" w14:textId="77777777" w:rsidR="005F3CF3" w:rsidRDefault="0054278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F3CF3" w14:paraId="302884DC" w14:textId="77777777">
        <w:tc>
          <w:tcPr>
            <w:tcW w:w="3300" w:type="dxa"/>
            <w:tcMar>
              <w:top w:w="0" w:type="auto"/>
              <w:bottom w:w="0" w:type="auto"/>
            </w:tcMar>
            <w:vAlign w:val="center"/>
          </w:tcPr>
          <w:p w14:paraId="77BAD99B" w14:textId="77777777" w:rsidR="005F3CF3" w:rsidRDefault="00542782">
            <w:r>
              <w:rPr>
                <w:rFonts w:ascii="Arial" w:hAnsi="Arial" w:cs="Arial"/>
                <w:color w:val="000000"/>
                <w:position w:val="-2"/>
                <w:sz w:val="18"/>
                <w:szCs w:val="18"/>
              </w:rPr>
              <w:t>Matična številka:</w:t>
            </w:r>
          </w:p>
        </w:tc>
        <w:tc>
          <w:tcPr>
            <w:tcW w:w="0" w:type="auto"/>
            <w:tcMar>
              <w:top w:w="0" w:type="auto"/>
              <w:bottom w:w="0" w:type="auto"/>
            </w:tcMar>
            <w:vAlign w:val="center"/>
          </w:tcPr>
          <w:p w14:paraId="563AFDD4" w14:textId="77777777" w:rsidR="005F3CF3" w:rsidRDefault="00542782">
            <w:r>
              <w:rPr>
                <w:rFonts w:ascii="Arial" w:hAnsi="Arial" w:cs="Arial"/>
                <w:color w:val="000000"/>
                <w:position w:val="-2"/>
                <w:sz w:val="18"/>
                <w:szCs w:val="18"/>
              </w:rPr>
              <w:t>5054621000</w:t>
            </w:r>
          </w:p>
        </w:tc>
      </w:tr>
      <w:tr w:rsidR="005F3CF3" w14:paraId="2AAF72C5" w14:textId="77777777">
        <w:tc>
          <w:tcPr>
            <w:tcW w:w="3300" w:type="dxa"/>
            <w:tcMar>
              <w:top w:w="0" w:type="auto"/>
              <w:bottom w:w="0" w:type="auto"/>
            </w:tcMar>
            <w:vAlign w:val="center"/>
          </w:tcPr>
          <w:p w14:paraId="1D7DB368" w14:textId="77777777" w:rsidR="005F3CF3" w:rsidRDefault="0054278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A585B31" w14:textId="77777777" w:rsidR="005F3CF3" w:rsidRDefault="00542782">
            <w:r>
              <w:rPr>
                <w:rFonts w:ascii="Arial" w:hAnsi="Arial" w:cs="Arial"/>
                <w:color w:val="000000"/>
                <w:position w:val="-2"/>
                <w:sz w:val="18"/>
                <w:szCs w:val="18"/>
              </w:rPr>
              <w:t>SI 82657106</w:t>
            </w:r>
          </w:p>
        </w:tc>
      </w:tr>
      <w:tr w:rsidR="005F3CF3" w14:paraId="2BB33675" w14:textId="77777777">
        <w:tc>
          <w:tcPr>
            <w:tcW w:w="3300" w:type="dxa"/>
            <w:tcMar>
              <w:top w:w="0" w:type="auto"/>
              <w:bottom w:w="0" w:type="auto"/>
            </w:tcMar>
            <w:vAlign w:val="center"/>
          </w:tcPr>
          <w:p w14:paraId="27D2AEBC" w14:textId="77777777" w:rsidR="005F3CF3" w:rsidRDefault="00542782">
            <w:r>
              <w:rPr>
                <w:rFonts w:ascii="Arial" w:hAnsi="Arial" w:cs="Arial"/>
                <w:color w:val="000000"/>
                <w:position w:val="-2"/>
                <w:sz w:val="18"/>
                <w:szCs w:val="18"/>
              </w:rPr>
              <w:t>Transakcijski račun (TRR):</w:t>
            </w:r>
          </w:p>
        </w:tc>
        <w:tc>
          <w:tcPr>
            <w:tcW w:w="0" w:type="auto"/>
            <w:tcMar>
              <w:top w:w="0" w:type="auto"/>
              <w:bottom w:w="0" w:type="auto"/>
            </w:tcMar>
            <w:vAlign w:val="center"/>
          </w:tcPr>
          <w:p w14:paraId="58861A7E" w14:textId="77777777" w:rsidR="005F3CF3" w:rsidRDefault="00542782">
            <w:r>
              <w:rPr>
                <w:rFonts w:ascii="Arial" w:hAnsi="Arial" w:cs="Arial"/>
                <w:color w:val="000000"/>
                <w:position w:val="-2"/>
                <w:sz w:val="18"/>
                <w:szCs w:val="18"/>
              </w:rPr>
              <w:t>SI56 0110 0603 0278 379</w:t>
            </w:r>
          </w:p>
        </w:tc>
      </w:tr>
    </w:tbl>
    <w:p w14:paraId="153CE273" w14:textId="77777777" w:rsidR="005F3CF3" w:rsidRDefault="005F3CF3"/>
    <w:p w14:paraId="5BC8153E" w14:textId="77777777" w:rsidR="005F3CF3" w:rsidRDefault="00542782">
      <w:pPr>
        <w:spacing w:before="225" w:after="225" w:line="240" w:lineRule="auto"/>
        <w:jc w:val="center"/>
      </w:pPr>
      <w:r>
        <w:rPr>
          <w:rFonts w:ascii="Arial" w:hAnsi="Arial" w:cs="Arial"/>
          <w:color w:val="000000"/>
          <w:sz w:val="18"/>
          <w:szCs w:val="18"/>
        </w:rPr>
        <w:t>in</w:t>
      </w:r>
    </w:p>
    <w:p w14:paraId="25E3BF98" w14:textId="77777777" w:rsidR="005F3CF3" w:rsidRDefault="00542782">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F3CF3" w14:paraId="0F839ECF" w14:textId="77777777">
        <w:tc>
          <w:tcPr>
            <w:tcW w:w="3300" w:type="dxa"/>
            <w:tcMar>
              <w:top w:w="0" w:type="auto"/>
              <w:bottom w:w="0" w:type="auto"/>
            </w:tcMar>
            <w:vAlign w:val="center"/>
          </w:tcPr>
          <w:p w14:paraId="2D39FC6B" w14:textId="77777777" w:rsidR="005F3CF3" w:rsidRDefault="0054278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4955250" w14:textId="77777777" w:rsidR="005F3CF3" w:rsidRDefault="00542782">
            <w:r>
              <w:rPr>
                <w:rFonts w:ascii="Arial" w:hAnsi="Arial" w:cs="Arial"/>
                <w:color w:val="000000"/>
                <w:position w:val="-2"/>
                <w:sz w:val="18"/>
                <w:szCs w:val="18"/>
              </w:rPr>
              <w:t> </w:t>
            </w:r>
          </w:p>
        </w:tc>
      </w:tr>
      <w:tr w:rsidR="005F3CF3" w14:paraId="0F801270" w14:textId="77777777">
        <w:tc>
          <w:tcPr>
            <w:tcW w:w="3300" w:type="dxa"/>
            <w:tcMar>
              <w:top w:w="0" w:type="auto"/>
              <w:bottom w:w="0" w:type="auto"/>
            </w:tcMar>
            <w:vAlign w:val="center"/>
          </w:tcPr>
          <w:p w14:paraId="47701336" w14:textId="77777777" w:rsidR="005F3CF3" w:rsidRDefault="0054278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19DD84F" w14:textId="77777777" w:rsidR="005F3CF3" w:rsidRDefault="00542782">
            <w:r>
              <w:rPr>
                <w:rFonts w:ascii="Arial" w:hAnsi="Arial" w:cs="Arial"/>
                <w:color w:val="000000"/>
                <w:position w:val="-2"/>
                <w:sz w:val="18"/>
                <w:szCs w:val="18"/>
              </w:rPr>
              <w:t> </w:t>
            </w:r>
          </w:p>
        </w:tc>
      </w:tr>
      <w:tr w:rsidR="005F3CF3" w14:paraId="58276A7A" w14:textId="77777777">
        <w:tc>
          <w:tcPr>
            <w:tcW w:w="3300" w:type="dxa"/>
            <w:tcMar>
              <w:top w:w="0" w:type="auto"/>
              <w:bottom w:w="0" w:type="auto"/>
            </w:tcMar>
            <w:vAlign w:val="center"/>
          </w:tcPr>
          <w:p w14:paraId="3F500DF5" w14:textId="77777777" w:rsidR="005F3CF3" w:rsidRDefault="0054278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343D7A" w14:textId="77777777" w:rsidR="005F3CF3" w:rsidRDefault="00542782">
            <w:r>
              <w:rPr>
                <w:rFonts w:ascii="Arial" w:hAnsi="Arial" w:cs="Arial"/>
                <w:color w:val="000000"/>
                <w:position w:val="-2"/>
                <w:sz w:val="18"/>
                <w:szCs w:val="18"/>
              </w:rPr>
              <w:t> </w:t>
            </w:r>
          </w:p>
        </w:tc>
      </w:tr>
    </w:tbl>
    <w:p w14:paraId="7B2CBF94" w14:textId="77777777" w:rsidR="005F3CF3" w:rsidRDefault="00542782">
      <w:pPr>
        <w:spacing w:before="225" w:after="225" w:line="240" w:lineRule="auto"/>
        <w:jc w:val="both"/>
      </w:pPr>
      <w:r>
        <w:rPr>
          <w:rFonts w:ascii="Arial" w:hAnsi="Arial" w:cs="Arial"/>
          <w:color w:val="000000"/>
          <w:sz w:val="18"/>
          <w:szCs w:val="18"/>
        </w:rPr>
        <w:t> </w:t>
      </w:r>
    </w:p>
    <w:p w14:paraId="7EBE9B3B" w14:textId="77777777" w:rsidR="005F3CF3" w:rsidRDefault="00542782">
      <w:pPr>
        <w:spacing w:before="225" w:after="225" w:line="240" w:lineRule="auto"/>
        <w:jc w:val="both"/>
      </w:pPr>
      <w:r>
        <w:rPr>
          <w:rFonts w:ascii="Arial" w:hAnsi="Arial" w:cs="Arial"/>
          <w:b/>
          <w:bCs/>
          <w:color w:val="000000"/>
          <w:sz w:val="18"/>
          <w:szCs w:val="18"/>
        </w:rPr>
        <w:t>I. SPLOŠNE DOLOČBE</w:t>
      </w:r>
    </w:p>
    <w:p w14:paraId="71561A0C" w14:textId="77777777" w:rsidR="005F3CF3" w:rsidRDefault="0054278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F3CF3" w14:paraId="571AD2E0" w14:textId="77777777">
        <w:tc>
          <w:tcPr>
            <w:tcW w:w="0" w:type="auto"/>
            <w:tcMar>
              <w:top w:w="0" w:type="auto"/>
              <w:bottom w:w="0" w:type="auto"/>
            </w:tcMar>
          </w:tcPr>
          <w:p w14:paraId="0F3222B1" w14:textId="77777777" w:rsidR="005F3CF3" w:rsidRDefault="00542782">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11699C2C" w14:textId="77777777" w:rsidR="005F3CF3" w:rsidRDefault="00542782">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1B98FC7C" w14:textId="77777777" w:rsidR="005F3CF3" w:rsidRDefault="00542782">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3B18AD33" w14:textId="77777777" w:rsidR="005F3CF3" w:rsidRDefault="0054278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F3CF3" w14:paraId="758F5D1D" w14:textId="77777777">
        <w:tc>
          <w:tcPr>
            <w:tcW w:w="0" w:type="auto"/>
            <w:tcMar>
              <w:top w:w="0" w:type="auto"/>
              <w:bottom w:w="0" w:type="auto"/>
            </w:tcMar>
          </w:tcPr>
          <w:p w14:paraId="3CB93E7E" w14:textId="77777777" w:rsidR="005F3CF3" w:rsidRDefault="00542782">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299F2DC2" w14:textId="77777777" w:rsidR="005F3CF3" w:rsidRDefault="00542782">
            <w:pPr>
              <w:spacing w:before="225" w:after="225"/>
              <w:jc w:val="both"/>
            </w:pPr>
            <w:r>
              <w:rPr>
                <w:rFonts w:ascii="Arial" w:hAnsi="Arial" w:cs="Arial"/>
                <w:color w:val="000000"/>
                <w:sz w:val="18"/>
                <w:szCs w:val="18"/>
              </w:rPr>
              <w:t>Stranke sporazuma sklepajo ta sporazum za posamezne vrste blaga, opredeljene v tem sporazumu.</w:t>
            </w:r>
          </w:p>
          <w:p w14:paraId="5AAB37FA" w14:textId="77777777" w:rsidR="005F3CF3" w:rsidRDefault="00542782">
            <w:pPr>
              <w:spacing w:before="225" w:after="225"/>
              <w:jc w:val="both"/>
            </w:pPr>
            <w:r>
              <w:rPr>
                <w:rFonts w:ascii="Arial" w:hAnsi="Arial" w:cs="Arial"/>
                <w:color w:val="000000"/>
                <w:sz w:val="18"/>
                <w:szCs w:val="18"/>
              </w:rPr>
              <w:t>Ponudbene dokumentacije strank in razpisna dokumentacija so sestavni del tega sporazuma.</w:t>
            </w:r>
          </w:p>
        </w:tc>
      </w:tr>
    </w:tbl>
    <w:p w14:paraId="17F425F0" w14:textId="77777777" w:rsidR="005F3CF3" w:rsidRDefault="00542782">
      <w:pPr>
        <w:spacing w:before="225" w:after="225" w:line="240" w:lineRule="auto"/>
        <w:jc w:val="both"/>
      </w:pPr>
      <w:r>
        <w:rPr>
          <w:rFonts w:ascii="Arial" w:hAnsi="Arial" w:cs="Arial"/>
          <w:b/>
          <w:bCs/>
          <w:color w:val="000000"/>
          <w:sz w:val="18"/>
          <w:szCs w:val="18"/>
        </w:rPr>
        <w:t>II. PREDMET SPORAZUMA</w:t>
      </w:r>
    </w:p>
    <w:p w14:paraId="0C601A2B" w14:textId="77777777" w:rsidR="005F3CF3" w:rsidRDefault="0054278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F3CF3" w14:paraId="1B9B771C" w14:textId="77777777">
        <w:tc>
          <w:tcPr>
            <w:tcW w:w="0" w:type="auto"/>
            <w:tcMar>
              <w:top w:w="0" w:type="auto"/>
              <w:bottom w:w="0" w:type="auto"/>
            </w:tcMar>
          </w:tcPr>
          <w:p w14:paraId="5DD89D04" w14:textId="77777777" w:rsidR="005F3CF3" w:rsidRDefault="00542782">
            <w:pPr>
              <w:spacing w:before="225" w:after="225"/>
              <w:jc w:val="both"/>
            </w:pPr>
            <w:r>
              <w:rPr>
                <w:rFonts w:ascii="Arial" w:hAnsi="Arial" w:cs="Arial"/>
                <w:color w:val="000000"/>
                <w:sz w:val="18"/>
                <w:szCs w:val="18"/>
              </w:rPr>
              <w:lastRenderedPageBreak/>
              <w:t>Predmet okvirnega sporazuma so stalne nabave potrošnega materiala za izvajanje hemodialize, ki jih naročnik po obsegu in času ne more vnaprej določiti. </w:t>
            </w:r>
          </w:p>
          <w:p w14:paraId="5A0C8189" w14:textId="77777777" w:rsidR="005F3CF3" w:rsidRDefault="00542782">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2CD251DE" w14:textId="77777777" w:rsidR="005F3CF3" w:rsidRDefault="00542782">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36352F42" w14:textId="77777777" w:rsidR="005F3CF3" w:rsidRDefault="0054278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F3CF3" w14:paraId="461ACD2D" w14:textId="77777777">
        <w:tc>
          <w:tcPr>
            <w:tcW w:w="0" w:type="auto"/>
            <w:tcMar>
              <w:top w:w="0" w:type="auto"/>
              <w:bottom w:w="0" w:type="auto"/>
            </w:tcMar>
          </w:tcPr>
          <w:p w14:paraId="3162D8C2" w14:textId="77777777" w:rsidR="005F3CF3" w:rsidRDefault="00542782">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382265E4" w14:textId="77777777" w:rsidR="005F3CF3" w:rsidRDefault="00542782">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1AABA662" w14:textId="77777777" w:rsidR="005F3CF3" w:rsidRDefault="00542782">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0D3E0D72" w14:textId="77777777" w:rsidR="005F3CF3" w:rsidRDefault="00542782">
      <w:pPr>
        <w:spacing w:before="225" w:after="225" w:line="240" w:lineRule="auto"/>
        <w:jc w:val="both"/>
      </w:pPr>
      <w:r>
        <w:rPr>
          <w:rFonts w:ascii="Arial" w:hAnsi="Arial" w:cs="Arial"/>
          <w:b/>
          <w:bCs/>
          <w:color w:val="000000"/>
          <w:sz w:val="18"/>
          <w:szCs w:val="18"/>
        </w:rPr>
        <w:t>III. IZVAJANJE SPORAZUMA</w:t>
      </w:r>
    </w:p>
    <w:p w14:paraId="20967694" w14:textId="77777777" w:rsidR="005F3CF3" w:rsidRDefault="0054278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F3CF3" w14:paraId="3645A044" w14:textId="77777777">
        <w:tc>
          <w:tcPr>
            <w:tcW w:w="0" w:type="auto"/>
            <w:tcMar>
              <w:top w:w="0" w:type="auto"/>
              <w:bottom w:w="0" w:type="auto"/>
            </w:tcMar>
          </w:tcPr>
          <w:p w14:paraId="474FCD07" w14:textId="77777777" w:rsidR="005F3CF3" w:rsidRDefault="00542782">
            <w:pPr>
              <w:spacing w:before="225" w:after="225"/>
              <w:jc w:val="both"/>
            </w:pPr>
            <w:r>
              <w:rPr>
                <w:rFonts w:ascii="Arial" w:hAnsi="Arial" w:cs="Arial"/>
                <w:color w:val="000000"/>
                <w:sz w:val="18"/>
                <w:szCs w:val="18"/>
              </w:rPr>
              <w:t>Sporazum se sklepa za obdobje od ________ do _____________.</w:t>
            </w:r>
          </w:p>
          <w:p w14:paraId="5B796766" w14:textId="77777777" w:rsidR="005F3CF3" w:rsidRDefault="00542782">
            <w:pPr>
              <w:spacing w:before="225" w:after="225"/>
              <w:jc w:val="both"/>
            </w:pPr>
            <w:r>
              <w:rPr>
                <w:rFonts w:ascii="Arial" w:hAnsi="Arial" w:cs="Arial"/>
                <w:color w:val="000000"/>
                <w:sz w:val="18"/>
                <w:szCs w:val="18"/>
              </w:rPr>
              <w:t>Naročnik je čas trajanja iz prejšnjega odstavka razdelil na naslednja obdobja:</w:t>
            </w:r>
          </w:p>
          <w:p w14:paraId="5B80966F" w14:textId="77777777" w:rsidR="005F3CF3" w:rsidRDefault="00542782">
            <w:pPr>
              <w:spacing w:before="225" w:after="225"/>
              <w:jc w:val="both"/>
            </w:pPr>
            <w:r>
              <w:rPr>
                <w:rFonts w:ascii="Arial" w:hAnsi="Arial" w:cs="Arial"/>
                <w:color w:val="000000"/>
                <w:sz w:val="18"/>
                <w:szCs w:val="18"/>
              </w:rPr>
              <w:t>-   1. obdobje ________________;</w:t>
            </w:r>
            <w:r>
              <w:rPr>
                <w:rFonts w:ascii="Arial" w:hAnsi="Arial" w:cs="Arial"/>
                <w:color w:val="000000"/>
                <w:sz w:val="18"/>
                <w:szCs w:val="18"/>
              </w:rPr>
              <w:br/>
              <w:t>-   2. obdobje __________________;</w:t>
            </w:r>
            <w:r>
              <w:rPr>
                <w:rFonts w:ascii="Arial" w:hAnsi="Arial" w:cs="Arial"/>
                <w:color w:val="000000"/>
                <w:sz w:val="18"/>
                <w:szCs w:val="18"/>
              </w:rPr>
              <w:br/>
              <w:t>-   3. obdobje __________________.</w:t>
            </w:r>
          </w:p>
          <w:p w14:paraId="6F180D1E" w14:textId="77777777" w:rsidR="005F3CF3" w:rsidRDefault="00542782">
            <w:pPr>
              <w:spacing w:before="225" w:after="225"/>
              <w:jc w:val="both"/>
            </w:pPr>
            <w:r>
              <w:rPr>
                <w:rFonts w:ascii="Arial" w:hAnsi="Arial" w:cs="Arial"/>
                <w:color w:val="000000"/>
                <w:sz w:val="18"/>
                <w:szCs w:val="18"/>
              </w:rPr>
              <w:t>Naročnik bo z izbranimi ponudniki v posameznem obdobju sklenil kupoprodajne pogodbe.</w:t>
            </w:r>
          </w:p>
          <w:p w14:paraId="08BC2E37" w14:textId="77777777" w:rsidR="005F3CF3" w:rsidRDefault="00542782">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28221198" w14:textId="77777777" w:rsidR="005F3CF3" w:rsidRDefault="0054278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F3CF3" w14:paraId="22FED14E" w14:textId="77777777">
        <w:tc>
          <w:tcPr>
            <w:tcW w:w="0" w:type="auto"/>
            <w:tcMar>
              <w:top w:w="0" w:type="auto"/>
              <w:bottom w:w="0" w:type="auto"/>
            </w:tcMar>
          </w:tcPr>
          <w:p w14:paraId="3E09B33C" w14:textId="77777777" w:rsidR="005F3CF3" w:rsidRDefault="00542782">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152DD56C" w14:textId="77777777" w:rsidR="005F3CF3" w:rsidRDefault="00542782">
            <w:pPr>
              <w:spacing w:before="225" w:after="225"/>
              <w:jc w:val="both"/>
            </w:pPr>
            <w:r>
              <w:rPr>
                <w:rFonts w:ascii="Arial" w:hAnsi="Arial" w:cs="Arial"/>
                <w:color w:val="000000"/>
                <w:sz w:val="18"/>
                <w:szCs w:val="18"/>
              </w:rPr>
              <w:lastRenderedPageBreak/>
              <w:t>Stranke bodo morale ponudbe predložiti preko sistema za elektronsko oddajo ponudb v roku in na način, opredeljen v povabilu k predložitvi ponudb za posamezno obdobje.</w:t>
            </w:r>
          </w:p>
          <w:p w14:paraId="1A6154CC" w14:textId="77777777" w:rsidR="005F3CF3" w:rsidRDefault="00542782">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24B063D8" w14:textId="77777777" w:rsidR="005F3CF3" w:rsidRDefault="00542782">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5F3CF3" w14:paraId="0D73E028" w14:textId="77777777">
        <w:tc>
          <w:tcPr>
            <w:tcW w:w="0" w:type="auto"/>
            <w:tcMar>
              <w:top w:w="0" w:type="auto"/>
              <w:bottom w:w="0" w:type="auto"/>
            </w:tcMar>
          </w:tcPr>
          <w:p w14:paraId="1DF32C63" w14:textId="77777777" w:rsidR="005F3CF3" w:rsidRDefault="00542782">
            <w:pPr>
              <w:spacing w:before="225" w:after="225"/>
              <w:jc w:val="both"/>
            </w:pPr>
            <w:r>
              <w:rPr>
                <w:rFonts w:ascii="Arial" w:hAnsi="Arial" w:cs="Arial"/>
                <w:b/>
                <w:bCs/>
                <w:color w:val="000000"/>
                <w:sz w:val="18"/>
                <w:szCs w:val="18"/>
              </w:rPr>
              <w:t>Merilo za izbor strank okvirnega sporazuma</w:t>
            </w:r>
          </w:p>
          <w:p w14:paraId="14FAA06B" w14:textId="77777777" w:rsidR="005F3CF3" w:rsidRDefault="00542782">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6DE8E32A" w14:textId="77777777" w:rsidR="005F3CF3" w:rsidRDefault="00542782">
            <w:pPr>
              <w:spacing w:before="225" w:after="225"/>
              <w:jc w:val="both"/>
            </w:pPr>
            <w:r>
              <w:rPr>
                <w:rFonts w:ascii="Arial" w:hAnsi="Arial" w:cs="Arial"/>
                <w:b/>
                <w:bCs/>
                <w:color w:val="000000"/>
                <w:sz w:val="18"/>
                <w:szCs w:val="18"/>
              </w:rPr>
              <w:t>Merilo za izbor najugodnejših ponudnikov za posamezno obdobje</w:t>
            </w:r>
          </w:p>
          <w:p w14:paraId="1A5FA83D" w14:textId="77777777" w:rsidR="005F3CF3" w:rsidRDefault="00542782">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5F3CF3" w14:paraId="652AFAD3" w14:textId="77777777">
              <w:tc>
                <w:tcPr>
                  <w:tcW w:w="0" w:type="auto"/>
                  <w:tcMar>
                    <w:top w:w="0" w:type="auto"/>
                    <w:bottom w:w="0" w:type="auto"/>
                  </w:tcMar>
                </w:tcPr>
                <w:p w14:paraId="62C5E7E0" w14:textId="77777777" w:rsidR="005F3CF3" w:rsidRDefault="00542782">
                  <w:pPr>
                    <w:numPr>
                      <w:ilvl w:val="0"/>
                      <w:numId w:val="17"/>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5D5D73A9" w14:textId="77777777" w:rsidR="005F3CF3" w:rsidRDefault="00542782">
                  <w:pPr>
                    <w:numPr>
                      <w:ilvl w:val="0"/>
                      <w:numId w:val="17"/>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3CE56817" w14:textId="77777777" w:rsidR="005F3CF3" w:rsidRDefault="005F3CF3"/>
          <w:p w14:paraId="47D7025D" w14:textId="77777777" w:rsidR="005F3CF3" w:rsidRDefault="00542782">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1E82729E" w14:textId="77777777" w:rsidR="005F3CF3" w:rsidRDefault="00542782">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316B2052" w14:textId="77777777" w:rsidR="005F3CF3" w:rsidRDefault="0054278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F3CF3" w14:paraId="6F382B8F" w14:textId="77777777">
        <w:tc>
          <w:tcPr>
            <w:tcW w:w="0" w:type="auto"/>
            <w:tcMar>
              <w:top w:w="0" w:type="auto"/>
              <w:bottom w:w="0" w:type="auto"/>
            </w:tcMar>
          </w:tcPr>
          <w:p w14:paraId="75C3AFB2" w14:textId="77777777" w:rsidR="005F3CF3" w:rsidRDefault="00542782">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58EBFC5E" w14:textId="77777777" w:rsidR="005F3CF3" w:rsidRDefault="00542782">
      <w:pPr>
        <w:spacing w:before="225" w:after="225" w:line="240" w:lineRule="auto"/>
        <w:jc w:val="both"/>
      </w:pPr>
      <w:r>
        <w:rPr>
          <w:rFonts w:ascii="Arial" w:hAnsi="Arial" w:cs="Arial"/>
          <w:b/>
          <w:bCs/>
          <w:color w:val="000000"/>
          <w:sz w:val="18"/>
          <w:szCs w:val="18"/>
        </w:rPr>
        <w:t>IV. CENE IN PLAČILNI POGOJI</w:t>
      </w:r>
    </w:p>
    <w:p w14:paraId="703D7FE2" w14:textId="77777777" w:rsidR="005F3CF3" w:rsidRDefault="0054278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F3CF3" w14:paraId="2F1C3A11" w14:textId="77777777">
        <w:tc>
          <w:tcPr>
            <w:tcW w:w="0" w:type="auto"/>
            <w:tcMar>
              <w:top w:w="0" w:type="auto"/>
              <w:bottom w:w="0" w:type="auto"/>
            </w:tcMar>
          </w:tcPr>
          <w:p w14:paraId="025FE3DC" w14:textId="77777777" w:rsidR="005F3CF3" w:rsidRDefault="00542782">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33B531FC" w14:textId="77777777" w:rsidR="005F3CF3" w:rsidRDefault="00542782">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494B59D4" w14:textId="77777777" w:rsidR="005F3CF3" w:rsidRDefault="00542782">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6AC1FD38" w14:textId="77777777" w:rsidR="005F3CF3" w:rsidRDefault="00542782">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68EC6727" w14:textId="77777777" w:rsidR="005F3CF3" w:rsidRDefault="0054278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F3CF3" w14:paraId="1EEA55FB" w14:textId="77777777">
        <w:tc>
          <w:tcPr>
            <w:tcW w:w="0" w:type="auto"/>
            <w:tcMar>
              <w:top w:w="0" w:type="auto"/>
              <w:bottom w:w="0" w:type="auto"/>
            </w:tcMar>
          </w:tcPr>
          <w:p w14:paraId="503E4039" w14:textId="77777777" w:rsidR="005F3CF3" w:rsidRDefault="00542782">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7F32AA9D" w14:textId="77777777" w:rsidR="005F3CF3" w:rsidRDefault="00542782">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55C8360E" w14:textId="77777777" w:rsidR="005F3CF3" w:rsidRDefault="0054278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CCE9C03" w14:textId="77777777" w:rsidR="005F3CF3" w:rsidRDefault="00542782">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1D4412A2" w14:textId="77777777" w:rsidR="005F3CF3" w:rsidRDefault="00542782">
            <w:pPr>
              <w:spacing w:before="225" w:after="225"/>
              <w:jc w:val="both"/>
            </w:pPr>
            <w:r>
              <w:rPr>
                <w:rFonts w:ascii="Arial" w:hAnsi="Arial" w:cs="Arial"/>
                <w:color w:val="000000"/>
                <w:sz w:val="18"/>
                <w:szCs w:val="18"/>
              </w:rPr>
              <w:t>V primeru zamude pri plačilu lahko stranka naročniku zaračuna zakonske zamudne obresti.</w:t>
            </w:r>
          </w:p>
          <w:p w14:paraId="578B87EC" w14:textId="77777777" w:rsidR="005F3CF3" w:rsidRDefault="00542782">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1EF15195" w14:textId="77777777" w:rsidR="005F3CF3" w:rsidRDefault="00542782">
      <w:pPr>
        <w:spacing w:before="225" w:after="225" w:line="240" w:lineRule="auto"/>
        <w:jc w:val="both"/>
      </w:pPr>
      <w:r>
        <w:rPr>
          <w:rFonts w:ascii="Arial" w:hAnsi="Arial" w:cs="Arial"/>
          <w:b/>
          <w:bCs/>
          <w:color w:val="000000"/>
          <w:sz w:val="18"/>
          <w:szCs w:val="18"/>
        </w:rPr>
        <w:lastRenderedPageBreak/>
        <w:t>V. NAROČANJE BLAGA IN DOBAVNI ROK</w:t>
      </w:r>
    </w:p>
    <w:p w14:paraId="2AD37AFA" w14:textId="77777777" w:rsidR="005F3CF3" w:rsidRDefault="0054278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F3CF3" w14:paraId="36F7B248" w14:textId="77777777">
        <w:tc>
          <w:tcPr>
            <w:tcW w:w="0" w:type="auto"/>
            <w:tcMar>
              <w:top w:w="0" w:type="auto"/>
              <w:bottom w:w="0" w:type="auto"/>
            </w:tcMar>
          </w:tcPr>
          <w:p w14:paraId="0E2184FE" w14:textId="77777777" w:rsidR="005F3CF3" w:rsidRDefault="00542782">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577F3BDD" w14:textId="77777777" w:rsidR="005F3CF3" w:rsidRDefault="0054278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F3CF3" w14:paraId="14B79D42" w14:textId="77777777">
        <w:tc>
          <w:tcPr>
            <w:tcW w:w="0" w:type="auto"/>
            <w:tcMar>
              <w:top w:w="0" w:type="auto"/>
              <w:bottom w:w="0" w:type="auto"/>
            </w:tcMar>
          </w:tcPr>
          <w:p w14:paraId="4728609B" w14:textId="77777777" w:rsidR="005F3CF3" w:rsidRDefault="00542782">
            <w:pPr>
              <w:spacing w:before="225" w:after="225"/>
              <w:jc w:val="both"/>
            </w:pPr>
            <w:r>
              <w:rPr>
                <w:rFonts w:ascii="Arial" w:hAnsi="Arial" w:cs="Arial"/>
                <w:color w:val="000000"/>
                <w:sz w:val="18"/>
                <w:szCs w:val="18"/>
              </w:rPr>
              <w:t>Stranka sporazuma se zavezuje: </w:t>
            </w:r>
          </w:p>
          <w:p w14:paraId="730EF38C" w14:textId="77777777" w:rsidR="005F3CF3" w:rsidRDefault="00542782">
            <w:pPr>
              <w:spacing w:before="225" w:after="225"/>
              <w:jc w:val="both"/>
            </w:pPr>
            <w:r>
              <w:rPr>
                <w:rFonts w:ascii="Arial" w:hAnsi="Arial" w:cs="Arial"/>
                <w:color w:val="000000"/>
                <w:sz w:val="18"/>
                <w:szCs w:val="18"/>
              </w:rPr>
              <w:t>zagotavljati dobavo blaga v roku max. 5 dni od prejema pisnega naročila, v nujnih primerih v dogovoru z naročnikom;</w:t>
            </w:r>
          </w:p>
          <w:tbl>
            <w:tblPr>
              <w:tblStyle w:val="NormalTablePHPDOCX"/>
              <w:tblW w:w="0" w:type="auto"/>
              <w:tblLook w:val="04A0" w:firstRow="1" w:lastRow="0" w:firstColumn="1" w:lastColumn="0" w:noHBand="0" w:noVBand="1"/>
            </w:tblPr>
            <w:tblGrid>
              <w:gridCol w:w="8746"/>
            </w:tblGrid>
            <w:tr w:rsidR="005F3CF3" w14:paraId="38BA6D57" w14:textId="77777777">
              <w:tc>
                <w:tcPr>
                  <w:tcW w:w="0" w:type="auto"/>
                  <w:tcMar>
                    <w:top w:w="0" w:type="auto"/>
                    <w:bottom w:w="0" w:type="auto"/>
                  </w:tcMar>
                </w:tcPr>
                <w:p w14:paraId="1FA22883" w14:textId="77777777" w:rsidR="005F3CF3" w:rsidRDefault="00542782">
                  <w:pPr>
                    <w:numPr>
                      <w:ilvl w:val="0"/>
                      <w:numId w:val="18"/>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2AF8FDBC" w14:textId="77777777" w:rsidR="005F3CF3" w:rsidRDefault="00542782">
                  <w:pPr>
                    <w:numPr>
                      <w:ilvl w:val="0"/>
                      <w:numId w:val="18"/>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2D2AEE77" w14:textId="77777777" w:rsidR="005F3CF3" w:rsidRDefault="00542782">
                  <w:pPr>
                    <w:numPr>
                      <w:ilvl w:val="0"/>
                      <w:numId w:val="18"/>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630B048C" w14:textId="77777777" w:rsidR="005F3CF3" w:rsidRDefault="00542782">
                  <w:pPr>
                    <w:numPr>
                      <w:ilvl w:val="0"/>
                      <w:numId w:val="18"/>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63016D75" w14:textId="77777777" w:rsidR="005F3CF3" w:rsidRDefault="005F3CF3"/>
          <w:p w14:paraId="16EAB240" w14:textId="77777777" w:rsidR="005F3CF3" w:rsidRDefault="00542782">
            <w:pPr>
              <w:spacing w:before="225" w:after="225"/>
              <w:jc w:val="both"/>
            </w:pPr>
            <w:r>
              <w:rPr>
                <w:rFonts w:ascii="Arial" w:hAnsi="Arial" w:cs="Arial"/>
                <w:color w:val="000000"/>
                <w:sz w:val="18"/>
                <w:szCs w:val="18"/>
              </w:rPr>
              <w:t>V primeru, da stranka določene vrste blaga trenutno nima na zalogi, mora naročnika o tem obvestiti najkasneje 24 ur po prejemu naročila in naročniku ponuditi ustrezno nadomestilo (če bo naročnik to zahteval), ki bo enakovredno vrsti blaga, ki je predmet sporazuma (istega ali drugega proizvajalca), po enaki ali nižji ceni. Ustreznost nadomestnega artikla mora potrditi naročnik.</w:t>
            </w:r>
          </w:p>
          <w:p w14:paraId="44C51146" w14:textId="77777777" w:rsidR="005F3CF3" w:rsidRDefault="00542782">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573483F8" w14:textId="77777777" w:rsidR="005F3CF3" w:rsidRDefault="00542782">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6318B07C" w14:textId="77777777" w:rsidR="005F3CF3" w:rsidRDefault="00542782">
      <w:pPr>
        <w:spacing w:before="225" w:after="225" w:line="240" w:lineRule="auto"/>
        <w:jc w:val="both"/>
      </w:pPr>
      <w:r>
        <w:rPr>
          <w:rFonts w:ascii="Arial" w:hAnsi="Arial" w:cs="Arial"/>
          <w:b/>
          <w:bCs/>
          <w:color w:val="000000"/>
          <w:sz w:val="18"/>
          <w:szCs w:val="18"/>
        </w:rPr>
        <w:t>VI. KRITNI KUP</w:t>
      </w:r>
    </w:p>
    <w:p w14:paraId="45377823" w14:textId="77777777" w:rsidR="005F3CF3" w:rsidRDefault="0054278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F3CF3" w14:paraId="1672BAC4" w14:textId="77777777">
        <w:tc>
          <w:tcPr>
            <w:tcW w:w="0" w:type="auto"/>
            <w:tcMar>
              <w:top w:w="0" w:type="auto"/>
              <w:bottom w:w="0" w:type="auto"/>
            </w:tcMar>
          </w:tcPr>
          <w:p w14:paraId="7C08B08D" w14:textId="77777777" w:rsidR="005F3CF3" w:rsidRDefault="00542782">
            <w:pPr>
              <w:spacing w:before="225" w:after="225"/>
              <w:jc w:val="both"/>
            </w:pPr>
            <w:r>
              <w:rPr>
                <w:rFonts w:ascii="Arial" w:hAnsi="Arial" w:cs="Arial"/>
                <w:color w:val="000000"/>
                <w:sz w:val="18"/>
                <w:szCs w:val="18"/>
              </w:rPr>
              <w:lastRenderedPageBreak/>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746A0941" w14:textId="77777777" w:rsidR="005F3CF3" w:rsidRDefault="00542782">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22F20285" w14:textId="77777777" w:rsidR="005F3CF3" w:rsidRDefault="00542782">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39575E31" w14:textId="77777777" w:rsidR="005F3CF3" w:rsidRDefault="00542782">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67C54847" w14:textId="77777777" w:rsidR="005F3CF3" w:rsidRDefault="00542782">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4A73A50E" w14:textId="77777777" w:rsidR="005F3CF3" w:rsidRDefault="00542782">
      <w:pPr>
        <w:spacing w:before="225" w:after="225" w:line="240" w:lineRule="auto"/>
        <w:jc w:val="both"/>
      </w:pPr>
      <w:r>
        <w:rPr>
          <w:rFonts w:ascii="Arial" w:hAnsi="Arial" w:cs="Arial"/>
          <w:b/>
          <w:bCs/>
          <w:color w:val="000000"/>
          <w:sz w:val="18"/>
          <w:szCs w:val="18"/>
        </w:rPr>
        <w:t>VII. PREVZEM BLAGA</w:t>
      </w:r>
    </w:p>
    <w:p w14:paraId="518FD83C" w14:textId="77777777" w:rsidR="005F3CF3" w:rsidRDefault="0054278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F3CF3" w14:paraId="04B93E04" w14:textId="77777777">
        <w:tc>
          <w:tcPr>
            <w:tcW w:w="0" w:type="auto"/>
            <w:tcMar>
              <w:top w:w="0" w:type="auto"/>
              <w:bottom w:w="0" w:type="auto"/>
            </w:tcMar>
          </w:tcPr>
          <w:p w14:paraId="166760F2" w14:textId="77777777" w:rsidR="005F3CF3" w:rsidRDefault="00542782">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16FEF404" w14:textId="77777777" w:rsidR="005F3CF3" w:rsidRDefault="00542782">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4DE3F799" w14:textId="77777777" w:rsidR="005F3CF3" w:rsidRDefault="00542782">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3D9E80A0" w14:textId="77777777" w:rsidR="005F3CF3" w:rsidRDefault="00542782">
            <w:pPr>
              <w:spacing w:before="225" w:after="225"/>
              <w:jc w:val="both"/>
            </w:pPr>
            <w:r>
              <w:rPr>
                <w:rFonts w:ascii="Arial" w:hAnsi="Arial" w:cs="Arial"/>
                <w:color w:val="000000"/>
                <w:sz w:val="18"/>
                <w:szCs w:val="18"/>
              </w:rPr>
              <w:t>Količinski prevzem blaga se opravi ob prevzemu, kakovostni pa v uzančnih rokih.</w:t>
            </w:r>
          </w:p>
        </w:tc>
      </w:tr>
    </w:tbl>
    <w:p w14:paraId="518CC24B" w14:textId="77777777" w:rsidR="005F3CF3" w:rsidRDefault="00542782">
      <w:pPr>
        <w:spacing w:before="225" w:after="225" w:line="240" w:lineRule="auto"/>
        <w:jc w:val="both"/>
      </w:pPr>
      <w:r>
        <w:rPr>
          <w:rFonts w:ascii="Arial" w:hAnsi="Arial" w:cs="Arial"/>
          <w:b/>
          <w:bCs/>
          <w:color w:val="000000"/>
          <w:sz w:val="18"/>
          <w:szCs w:val="18"/>
        </w:rPr>
        <w:t>VIII. KAKOVOST BLAGA</w:t>
      </w:r>
    </w:p>
    <w:p w14:paraId="2006A2D8" w14:textId="77777777" w:rsidR="005F3CF3" w:rsidRDefault="0054278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F3CF3" w14:paraId="52EC7F35" w14:textId="77777777">
        <w:tc>
          <w:tcPr>
            <w:tcW w:w="0" w:type="auto"/>
            <w:tcMar>
              <w:top w:w="0" w:type="auto"/>
              <w:bottom w:w="0" w:type="auto"/>
            </w:tcMar>
          </w:tcPr>
          <w:p w14:paraId="39A20C04" w14:textId="77777777" w:rsidR="005F3CF3" w:rsidRDefault="00542782">
            <w:pPr>
              <w:spacing w:before="225" w:after="225"/>
              <w:jc w:val="both"/>
            </w:pPr>
            <w:r>
              <w:rPr>
                <w:rFonts w:ascii="Arial" w:hAnsi="Arial" w:cs="Arial"/>
                <w:color w:val="000000"/>
                <w:sz w:val="18"/>
                <w:szCs w:val="18"/>
              </w:rPr>
              <w:t>Kakovost blaga mora ustrezati obstoječim standardom in deklarirani kakovosti na embalaži blaga.</w:t>
            </w:r>
          </w:p>
          <w:p w14:paraId="18B3BD3D" w14:textId="77777777" w:rsidR="005F3CF3" w:rsidRDefault="00542782">
            <w:pPr>
              <w:spacing w:before="225" w:after="225"/>
              <w:jc w:val="both"/>
            </w:pPr>
            <w:r>
              <w:rPr>
                <w:rFonts w:ascii="Arial" w:hAnsi="Arial" w:cs="Arial"/>
                <w:color w:val="000000"/>
                <w:sz w:val="18"/>
                <w:szCs w:val="18"/>
              </w:rPr>
              <w:t>Stranka naročniku jamči:</w:t>
            </w:r>
          </w:p>
          <w:tbl>
            <w:tblPr>
              <w:tblStyle w:val="NormalTablePHPDOCX"/>
              <w:tblW w:w="0" w:type="auto"/>
              <w:tblLook w:val="04A0" w:firstRow="1" w:lastRow="0" w:firstColumn="1" w:lastColumn="0" w:noHBand="0" w:noVBand="1"/>
            </w:tblPr>
            <w:tblGrid>
              <w:gridCol w:w="8746"/>
            </w:tblGrid>
            <w:tr w:rsidR="005F3CF3" w14:paraId="453D516C" w14:textId="77777777">
              <w:tc>
                <w:tcPr>
                  <w:tcW w:w="0" w:type="auto"/>
                  <w:tcMar>
                    <w:top w:w="0" w:type="auto"/>
                    <w:bottom w:w="0" w:type="auto"/>
                  </w:tcMar>
                </w:tcPr>
                <w:p w14:paraId="426F8116" w14:textId="77777777" w:rsidR="005F3CF3" w:rsidRDefault="00542782">
                  <w:pPr>
                    <w:numPr>
                      <w:ilvl w:val="0"/>
                      <w:numId w:val="19"/>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AB7FE1C" w14:textId="77777777" w:rsidR="005F3CF3" w:rsidRDefault="00542782">
                  <w:pPr>
                    <w:numPr>
                      <w:ilvl w:val="0"/>
                      <w:numId w:val="19"/>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F9C5F34" w14:textId="77777777" w:rsidR="005F3CF3" w:rsidRDefault="00542782">
                  <w:pPr>
                    <w:numPr>
                      <w:ilvl w:val="0"/>
                      <w:numId w:val="19"/>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7CFCF7FF" w14:textId="77777777" w:rsidR="005F3CF3" w:rsidRDefault="00542782">
                  <w:pPr>
                    <w:numPr>
                      <w:ilvl w:val="0"/>
                      <w:numId w:val="19"/>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0FC2F4FD" w14:textId="77777777" w:rsidR="005F3CF3" w:rsidRDefault="00542782">
                  <w:pPr>
                    <w:numPr>
                      <w:ilvl w:val="0"/>
                      <w:numId w:val="19"/>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5C6968F6" w14:textId="77777777" w:rsidR="005F3CF3" w:rsidRDefault="005F3CF3"/>
        </w:tc>
      </w:tr>
    </w:tbl>
    <w:p w14:paraId="55D8E5ED" w14:textId="77777777" w:rsidR="005F3CF3" w:rsidRDefault="00542782">
      <w:pPr>
        <w:spacing w:before="225" w:after="225" w:line="240" w:lineRule="auto"/>
        <w:jc w:val="both"/>
      </w:pPr>
      <w:r>
        <w:rPr>
          <w:rFonts w:ascii="Arial" w:hAnsi="Arial" w:cs="Arial"/>
          <w:b/>
          <w:bCs/>
          <w:color w:val="000000"/>
          <w:sz w:val="18"/>
          <w:szCs w:val="18"/>
        </w:rPr>
        <w:t>IX. SKRBNIKI IN POOBLAŠČENE OSEBE SPORAZUMA</w:t>
      </w:r>
    </w:p>
    <w:p w14:paraId="7CF98E7C" w14:textId="77777777" w:rsidR="005F3CF3" w:rsidRDefault="0054278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951"/>
      </w:tblGrid>
      <w:tr w:rsidR="005F3CF3" w14:paraId="49BF89F6" w14:textId="77777777">
        <w:tc>
          <w:tcPr>
            <w:tcW w:w="0" w:type="auto"/>
            <w:tcMar>
              <w:top w:w="0" w:type="auto"/>
              <w:bottom w:w="0" w:type="auto"/>
            </w:tcMar>
          </w:tcPr>
          <w:p w14:paraId="0CDC1FA4" w14:textId="77777777" w:rsidR="005F3CF3" w:rsidRDefault="00542782">
            <w:pPr>
              <w:spacing w:before="225" w:after="225"/>
              <w:jc w:val="both"/>
            </w:pPr>
            <w:r>
              <w:rPr>
                <w:rFonts w:ascii="Arial" w:hAnsi="Arial" w:cs="Arial"/>
                <w:color w:val="000000"/>
                <w:sz w:val="18"/>
                <w:szCs w:val="18"/>
              </w:rPr>
              <w:t>Skrbnik sporazuma za naročnika je Barbara Slak Turk, vodja službe za nabavo in skladiščenje</w:t>
            </w:r>
          </w:p>
          <w:p w14:paraId="73B67BF7" w14:textId="77777777" w:rsidR="005F3CF3" w:rsidRDefault="00542782">
            <w:pPr>
              <w:spacing w:before="225" w:after="225"/>
              <w:jc w:val="both"/>
            </w:pPr>
            <w:r>
              <w:rPr>
                <w:rFonts w:ascii="Arial" w:hAnsi="Arial" w:cs="Arial"/>
                <w:color w:val="000000"/>
                <w:sz w:val="18"/>
                <w:szCs w:val="18"/>
              </w:rPr>
              <w:lastRenderedPageBreak/>
              <w:t>Skrbnik sporazuma s strani stranke je_______________________.</w:t>
            </w:r>
          </w:p>
          <w:p w14:paraId="3ABEA512" w14:textId="77777777" w:rsidR="005F3CF3" w:rsidRDefault="00542782">
            <w:pPr>
              <w:spacing w:before="225" w:after="225"/>
              <w:jc w:val="both"/>
            </w:pPr>
            <w:r>
              <w:rPr>
                <w:rFonts w:ascii="Arial" w:hAnsi="Arial" w:cs="Arial"/>
                <w:color w:val="000000"/>
                <w:sz w:val="18"/>
                <w:szCs w:val="18"/>
              </w:rPr>
              <w:t>Skrbnika sporazuma sta seznanjena, da se njuni osebni podatki obdelujejo v skladu z 48. členom</w:t>
            </w:r>
          </w:p>
          <w:p w14:paraId="3ECF8492" w14:textId="77777777" w:rsidR="005F3CF3" w:rsidRDefault="00542782">
            <w:pPr>
              <w:spacing w:before="225" w:after="225"/>
              <w:jc w:val="both"/>
            </w:pPr>
            <w:r>
              <w:rPr>
                <w:rFonts w:ascii="Arial" w:hAnsi="Arial" w:cs="Arial"/>
                <w:color w:val="000000"/>
                <w:sz w:val="18"/>
                <w:szCs w:val="18"/>
              </w:rPr>
              <w:t>Zakona o delovnih razmerjih in člena 6/1/b Uredbe (EU) 20161679 Evropskega parlamenta in</w:t>
            </w:r>
          </w:p>
          <w:p w14:paraId="3A1DB77F" w14:textId="77777777" w:rsidR="005F3CF3" w:rsidRDefault="00542782">
            <w:pPr>
              <w:spacing w:before="225" w:after="225"/>
              <w:jc w:val="both"/>
            </w:pPr>
            <w:r>
              <w:rPr>
                <w:rFonts w:ascii="Arial" w:hAnsi="Arial" w:cs="Arial"/>
                <w:color w:val="000000"/>
                <w:sz w:val="18"/>
                <w:szCs w:val="18"/>
              </w:rPr>
              <w:t>Sveta z dne 27. apdla 2016 o varstvu posameznikov pri obdelavi osebnih podatkov in prostem</w:t>
            </w:r>
          </w:p>
          <w:p w14:paraId="2115508A" w14:textId="77777777" w:rsidR="005F3CF3" w:rsidRDefault="00542782">
            <w:pPr>
              <w:spacing w:before="225" w:after="225"/>
              <w:jc w:val="both"/>
            </w:pPr>
            <w:r>
              <w:rPr>
                <w:rFonts w:ascii="Arial" w:hAnsi="Arial" w:cs="Arial"/>
                <w:color w:val="000000"/>
                <w:sz w:val="18"/>
                <w:szCs w:val="18"/>
              </w:rPr>
              <w:t>pretoku takih podatkov ter o razveljavitvi Direktive 95/46/ES;«</w:t>
            </w:r>
          </w:p>
        </w:tc>
      </w:tr>
    </w:tbl>
    <w:p w14:paraId="541C7550" w14:textId="77777777" w:rsidR="005F3CF3" w:rsidRDefault="00542782">
      <w:pPr>
        <w:spacing w:before="225" w:after="225" w:line="240" w:lineRule="auto"/>
        <w:jc w:val="both"/>
      </w:pPr>
      <w:r>
        <w:rPr>
          <w:rFonts w:ascii="Arial" w:hAnsi="Arial" w:cs="Arial"/>
          <w:b/>
          <w:bCs/>
          <w:color w:val="000000"/>
          <w:sz w:val="18"/>
          <w:szCs w:val="18"/>
        </w:rPr>
        <w:lastRenderedPageBreak/>
        <w:t>X. ZAVAROVANJE OBVEZNOSTI</w:t>
      </w:r>
    </w:p>
    <w:p w14:paraId="62CD5AD2" w14:textId="77777777" w:rsidR="005F3CF3" w:rsidRDefault="0054278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F3CF3" w14:paraId="1BDB0F86" w14:textId="77777777">
        <w:tc>
          <w:tcPr>
            <w:tcW w:w="0" w:type="auto"/>
            <w:tcMar>
              <w:top w:w="0" w:type="auto"/>
              <w:bottom w:w="0" w:type="auto"/>
            </w:tcMar>
          </w:tcPr>
          <w:p w14:paraId="7B22258B" w14:textId="77777777" w:rsidR="005F3CF3" w:rsidRDefault="00542782">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68073DFB" w14:textId="77777777" w:rsidR="005F3CF3" w:rsidRDefault="00542782">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530"/>
            </w:tblGrid>
            <w:tr w:rsidR="005F3CF3" w14:paraId="287E5393" w14:textId="77777777">
              <w:tc>
                <w:tcPr>
                  <w:tcW w:w="0" w:type="auto"/>
                  <w:tcMar>
                    <w:top w:w="0" w:type="auto"/>
                    <w:bottom w:w="0" w:type="auto"/>
                  </w:tcMar>
                </w:tcPr>
                <w:p w14:paraId="78E1A304" w14:textId="77777777" w:rsidR="005F3CF3" w:rsidRDefault="00542782">
                  <w:pPr>
                    <w:numPr>
                      <w:ilvl w:val="0"/>
                      <w:numId w:val="20"/>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337D2AF" w14:textId="77777777" w:rsidR="005F3CF3" w:rsidRDefault="00542782">
                  <w:pPr>
                    <w:numPr>
                      <w:ilvl w:val="0"/>
                      <w:numId w:val="20"/>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F9A2B5D" w14:textId="77777777" w:rsidR="005F3CF3" w:rsidRDefault="00542782">
                  <w:pPr>
                    <w:numPr>
                      <w:ilvl w:val="0"/>
                      <w:numId w:val="20"/>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1158EF25" w14:textId="77777777" w:rsidR="005F3CF3" w:rsidRDefault="005F3CF3"/>
        </w:tc>
      </w:tr>
    </w:tbl>
    <w:p w14:paraId="3DEF3A2F" w14:textId="77777777" w:rsidR="005F3CF3" w:rsidRDefault="0054278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F3CF3" w14:paraId="692890BE" w14:textId="77777777">
        <w:tc>
          <w:tcPr>
            <w:tcW w:w="0" w:type="auto"/>
            <w:tcMar>
              <w:top w:w="0" w:type="auto"/>
              <w:bottom w:w="0" w:type="auto"/>
            </w:tcMar>
          </w:tcPr>
          <w:p w14:paraId="1D97E0E3" w14:textId="77777777" w:rsidR="005F3CF3" w:rsidRDefault="00542782">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669B26B3" w14:textId="77777777" w:rsidR="005F3CF3" w:rsidRDefault="00542782">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445C28E" w14:textId="77777777" w:rsidR="005F3CF3" w:rsidRDefault="00542782">
      <w:pPr>
        <w:spacing w:before="225" w:after="225" w:line="240" w:lineRule="auto"/>
        <w:jc w:val="both"/>
      </w:pPr>
      <w:r>
        <w:rPr>
          <w:rFonts w:ascii="Arial" w:hAnsi="Arial" w:cs="Arial"/>
          <w:b/>
          <w:bCs/>
          <w:color w:val="000000"/>
          <w:sz w:val="18"/>
          <w:szCs w:val="18"/>
        </w:rPr>
        <w:t>XI. IZKLJUČITEV IZ SPORAZUMA</w:t>
      </w:r>
    </w:p>
    <w:p w14:paraId="1345B341" w14:textId="77777777" w:rsidR="005F3CF3" w:rsidRDefault="0054278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F3CF3" w14:paraId="2ED91B77" w14:textId="77777777">
        <w:tc>
          <w:tcPr>
            <w:tcW w:w="0" w:type="auto"/>
            <w:tcMar>
              <w:top w:w="0" w:type="auto"/>
              <w:bottom w:w="0" w:type="auto"/>
            </w:tcMar>
          </w:tcPr>
          <w:p w14:paraId="73FA8D24" w14:textId="77777777" w:rsidR="005F3CF3" w:rsidRDefault="00542782">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6E0597AF" w14:textId="77777777" w:rsidR="005F3CF3" w:rsidRDefault="00542782">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5F3CF3" w14:paraId="72D3E93D" w14:textId="77777777">
              <w:tc>
                <w:tcPr>
                  <w:tcW w:w="0" w:type="auto"/>
                  <w:tcMar>
                    <w:top w:w="0" w:type="auto"/>
                    <w:bottom w:w="0" w:type="auto"/>
                  </w:tcMar>
                </w:tcPr>
                <w:p w14:paraId="67990D48" w14:textId="77777777" w:rsidR="005F3CF3" w:rsidRDefault="00542782">
                  <w:pPr>
                    <w:numPr>
                      <w:ilvl w:val="0"/>
                      <w:numId w:val="21"/>
                    </w:numPr>
                    <w:jc w:val="both"/>
                    <w:rPr>
                      <w:rFonts w:ascii="Arial" w:hAnsi="Arial" w:cs="Arial"/>
                      <w:color w:val="000000"/>
                      <w:sz w:val="18"/>
                      <w:szCs w:val="18"/>
                    </w:rPr>
                  </w:pPr>
                  <w:r>
                    <w:rPr>
                      <w:rFonts w:ascii="Arial" w:hAnsi="Arial" w:cs="Arial"/>
                      <w:color w:val="000000"/>
                      <w:sz w:val="18"/>
                      <w:szCs w:val="18"/>
                    </w:rPr>
                    <w:t>neutemeljeno zavrne naročilo,</w:t>
                  </w:r>
                </w:p>
                <w:p w14:paraId="759F74F8" w14:textId="77777777" w:rsidR="005F3CF3" w:rsidRDefault="00542782">
                  <w:pPr>
                    <w:numPr>
                      <w:ilvl w:val="0"/>
                      <w:numId w:val="21"/>
                    </w:numPr>
                    <w:jc w:val="both"/>
                    <w:rPr>
                      <w:rFonts w:ascii="Arial" w:hAnsi="Arial" w:cs="Arial"/>
                      <w:color w:val="000000"/>
                      <w:sz w:val="18"/>
                      <w:szCs w:val="18"/>
                    </w:rPr>
                  </w:pPr>
                  <w:r>
                    <w:rPr>
                      <w:rFonts w:ascii="Arial" w:hAnsi="Arial" w:cs="Arial"/>
                      <w:color w:val="000000"/>
                      <w:sz w:val="18"/>
                      <w:szCs w:val="18"/>
                    </w:rPr>
                    <w:t>zamuja z izvedbo naročila,</w:t>
                  </w:r>
                </w:p>
                <w:p w14:paraId="01574AEE" w14:textId="77777777" w:rsidR="005F3CF3" w:rsidRDefault="00542782">
                  <w:pPr>
                    <w:numPr>
                      <w:ilvl w:val="0"/>
                      <w:numId w:val="21"/>
                    </w:numPr>
                    <w:jc w:val="both"/>
                    <w:rPr>
                      <w:rFonts w:ascii="Arial" w:hAnsi="Arial" w:cs="Arial"/>
                      <w:color w:val="000000"/>
                      <w:sz w:val="18"/>
                      <w:szCs w:val="18"/>
                    </w:rPr>
                  </w:pPr>
                  <w:r>
                    <w:rPr>
                      <w:rFonts w:ascii="Arial" w:hAnsi="Arial" w:cs="Arial"/>
                      <w:color w:val="000000"/>
                      <w:sz w:val="18"/>
                      <w:szCs w:val="18"/>
                    </w:rPr>
                    <w:t>nekvalitetno izvaja naročila, </w:t>
                  </w:r>
                </w:p>
                <w:p w14:paraId="0CE23141" w14:textId="77777777" w:rsidR="005F3CF3" w:rsidRDefault="00542782">
                  <w:pPr>
                    <w:numPr>
                      <w:ilvl w:val="0"/>
                      <w:numId w:val="21"/>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C884535" w14:textId="77777777" w:rsidR="005F3CF3" w:rsidRDefault="00542782">
                  <w:pPr>
                    <w:numPr>
                      <w:ilvl w:val="0"/>
                      <w:numId w:val="21"/>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46A7CFBB" w14:textId="77777777" w:rsidR="005F3CF3" w:rsidRDefault="005F3CF3"/>
        </w:tc>
      </w:tr>
    </w:tbl>
    <w:p w14:paraId="59FF7899" w14:textId="77777777" w:rsidR="005F3CF3" w:rsidRDefault="0054278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F3CF3" w14:paraId="590E5133" w14:textId="77777777">
        <w:tc>
          <w:tcPr>
            <w:tcW w:w="0" w:type="auto"/>
            <w:tcMar>
              <w:top w:w="0" w:type="auto"/>
              <w:bottom w:w="0" w:type="auto"/>
            </w:tcMar>
          </w:tcPr>
          <w:p w14:paraId="38C273A7" w14:textId="77777777" w:rsidR="005F3CF3" w:rsidRDefault="0054278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6DBA0FE" w14:textId="77777777" w:rsidR="005F3CF3" w:rsidRDefault="0054278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F3CF3" w14:paraId="6C8BCF80" w14:textId="77777777">
              <w:tc>
                <w:tcPr>
                  <w:tcW w:w="0" w:type="auto"/>
                  <w:tcMar>
                    <w:top w:w="0" w:type="auto"/>
                    <w:bottom w:w="0" w:type="auto"/>
                  </w:tcMar>
                </w:tcPr>
                <w:p w14:paraId="02BBE327" w14:textId="77777777" w:rsidR="005F3CF3" w:rsidRDefault="00542782">
                  <w:pPr>
                    <w:numPr>
                      <w:ilvl w:val="0"/>
                      <w:numId w:val="22"/>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7D060F74" w14:textId="77777777" w:rsidR="005F3CF3" w:rsidRDefault="00542782">
                  <w:pPr>
                    <w:numPr>
                      <w:ilvl w:val="0"/>
                      <w:numId w:val="22"/>
                    </w:numPr>
                    <w:jc w:val="both"/>
                    <w:rPr>
                      <w:rFonts w:ascii="Arial" w:hAnsi="Arial" w:cs="Arial"/>
                      <w:color w:val="000000"/>
                      <w:sz w:val="18"/>
                      <w:szCs w:val="18"/>
                    </w:rPr>
                  </w:pPr>
                  <w:r>
                    <w:rPr>
                      <w:rFonts w:ascii="Arial" w:hAnsi="Arial" w:cs="Arial"/>
                      <w:color w:val="000000"/>
                      <w:sz w:val="18"/>
                      <w:szCs w:val="18"/>
                    </w:rPr>
                    <w:lastRenderedPageBreak/>
                    <w:t>stranka po svoji krivdi kasni z izvajanjem sporazuma, oziroma če ne dosega pogodbeno dogovorjene kvalitete in standardov in je ne more vzpostaviti niti v naknadno dogovorjenem roku, ki mu ga določi naročnik.</w:t>
                  </w:r>
                </w:p>
              </w:tc>
            </w:tr>
          </w:tbl>
          <w:p w14:paraId="4AA443BB" w14:textId="77777777" w:rsidR="005F3CF3" w:rsidRDefault="005F3CF3"/>
          <w:p w14:paraId="1AC73BDF" w14:textId="77777777" w:rsidR="005F3CF3" w:rsidRDefault="0054278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F3CF3" w14:paraId="327AE570" w14:textId="77777777">
              <w:tc>
                <w:tcPr>
                  <w:tcW w:w="0" w:type="auto"/>
                  <w:tcMar>
                    <w:top w:w="0" w:type="auto"/>
                    <w:bottom w:w="0" w:type="auto"/>
                  </w:tcMar>
                </w:tcPr>
                <w:p w14:paraId="685092CE" w14:textId="77777777" w:rsidR="005F3CF3" w:rsidRDefault="00542782">
                  <w:pPr>
                    <w:numPr>
                      <w:ilvl w:val="0"/>
                      <w:numId w:val="2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61CDCE6" w14:textId="77777777" w:rsidR="005F3CF3" w:rsidRDefault="00542782">
                  <w:pPr>
                    <w:numPr>
                      <w:ilvl w:val="0"/>
                      <w:numId w:val="23"/>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4C534B41" w14:textId="77777777" w:rsidR="005F3CF3" w:rsidRDefault="00542782">
                  <w:pPr>
                    <w:numPr>
                      <w:ilvl w:val="0"/>
                      <w:numId w:val="2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FC0D7F3" w14:textId="77777777" w:rsidR="005F3CF3" w:rsidRDefault="005F3CF3"/>
          <w:p w14:paraId="0F58B46C" w14:textId="77777777" w:rsidR="005F3CF3" w:rsidRDefault="00542782">
            <w:pPr>
              <w:spacing w:before="225" w:after="225"/>
              <w:jc w:val="both"/>
            </w:pPr>
            <w:r>
              <w:rPr>
                <w:rFonts w:ascii="Arial" w:hAnsi="Arial" w:cs="Arial"/>
                <w:color w:val="000000"/>
                <w:sz w:val="18"/>
                <w:szCs w:val="18"/>
              </w:rPr>
              <w:t>Odstop od pogodbe učinkuje z dnem, ko stranka prejme pisno izjavo naročnika o odstopu.</w:t>
            </w:r>
          </w:p>
        </w:tc>
      </w:tr>
    </w:tbl>
    <w:p w14:paraId="154DF3B0" w14:textId="77777777" w:rsidR="005F3CF3" w:rsidRDefault="00542782">
      <w:pPr>
        <w:spacing w:before="225" w:after="225" w:line="240" w:lineRule="auto"/>
        <w:jc w:val="both"/>
      </w:pPr>
      <w:r>
        <w:rPr>
          <w:rFonts w:ascii="Arial" w:hAnsi="Arial" w:cs="Arial"/>
          <w:b/>
          <w:bCs/>
          <w:color w:val="000000"/>
          <w:sz w:val="18"/>
          <w:szCs w:val="18"/>
        </w:rPr>
        <w:lastRenderedPageBreak/>
        <w:t>XII. SOCIALNA KLAVZULA IN RAZVEZNI POGOJ</w:t>
      </w:r>
    </w:p>
    <w:p w14:paraId="6A8A5876" w14:textId="77777777" w:rsidR="005F3CF3" w:rsidRDefault="0054278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F3CF3" w14:paraId="5F315E81" w14:textId="77777777">
        <w:tc>
          <w:tcPr>
            <w:tcW w:w="0" w:type="auto"/>
            <w:tcMar>
              <w:top w:w="0" w:type="auto"/>
              <w:bottom w:w="0" w:type="auto"/>
            </w:tcMar>
          </w:tcPr>
          <w:p w14:paraId="5870A98A" w14:textId="77777777" w:rsidR="005F3CF3" w:rsidRDefault="00542782">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75250AF1" w14:textId="77777777" w:rsidR="005F3CF3" w:rsidRDefault="00542782">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2921AA66" w14:textId="77777777" w:rsidR="005F3CF3" w:rsidRDefault="005F3CF3">
            <w:pPr>
              <w:spacing w:before="225" w:after="225"/>
              <w:jc w:val="both"/>
            </w:pPr>
          </w:p>
          <w:p w14:paraId="0B92E5CC" w14:textId="77777777" w:rsidR="005F3CF3" w:rsidRDefault="00542782">
            <w:pPr>
              <w:spacing w:before="225" w:after="225"/>
              <w:jc w:val="both"/>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1D867550" w14:textId="77777777" w:rsidR="005F3CF3" w:rsidRDefault="00542782">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4A4F4C5D" w14:textId="77777777" w:rsidR="005F3CF3" w:rsidRDefault="00542782">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04036916" w14:textId="77777777" w:rsidR="005F3CF3" w:rsidRDefault="00542782">
      <w:pPr>
        <w:spacing w:before="225" w:after="225" w:line="240" w:lineRule="auto"/>
        <w:jc w:val="both"/>
      </w:pPr>
      <w:r>
        <w:rPr>
          <w:rFonts w:ascii="Arial" w:hAnsi="Arial" w:cs="Arial"/>
          <w:b/>
          <w:bCs/>
          <w:color w:val="000000"/>
          <w:sz w:val="18"/>
          <w:szCs w:val="18"/>
        </w:rPr>
        <w:t>XIII. REVIZIJSKA SLED</w:t>
      </w:r>
    </w:p>
    <w:p w14:paraId="11E32BE4" w14:textId="77777777" w:rsidR="005F3CF3" w:rsidRDefault="0054278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F3CF3" w14:paraId="24016742" w14:textId="77777777">
        <w:tc>
          <w:tcPr>
            <w:tcW w:w="0" w:type="auto"/>
            <w:tcMar>
              <w:top w:w="0" w:type="auto"/>
              <w:bottom w:w="0" w:type="auto"/>
            </w:tcMar>
          </w:tcPr>
          <w:p w14:paraId="53177476" w14:textId="77777777" w:rsidR="005F3CF3" w:rsidRDefault="00542782">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5DBBA45" w14:textId="77777777" w:rsidR="005F3CF3" w:rsidRDefault="00542782">
            <w:pPr>
              <w:spacing w:before="225" w:after="225"/>
              <w:jc w:val="both"/>
            </w:pPr>
            <w:r>
              <w:rPr>
                <w:rFonts w:ascii="Arial" w:hAnsi="Arial" w:cs="Arial"/>
                <w:color w:val="000000"/>
                <w:sz w:val="18"/>
                <w:szCs w:val="18"/>
              </w:rPr>
              <w:lastRenderedPageBreak/>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985B605" w14:textId="77777777" w:rsidR="005F3CF3" w:rsidRDefault="00542782">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9A4A633" w14:textId="77777777" w:rsidR="005F3CF3" w:rsidRDefault="00542782">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C88B7D5" w14:textId="77777777" w:rsidR="005F3CF3" w:rsidRDefault="0054278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4E312A3" w14:textId="77777777" w:rsidR="005F3CF3" w:rsidRDefault="00542782">
      <w:pPr>
        <w:spacing w:before="225" w:after="225" w:line="240" w:lineRule="auto"/>
        <w:jc w:val="both"/>
      </w:pPr>
      <w:r>
        <w:rPr>
          <w:rFonts w:ascii="Arial" w:hAnsi="Arial" w:cs="Arial"/>
          <w:b/>
          <w:bCs/>
          <w:color w:val="000000"/>
          <w:sz w:val="18"/>
          <w:szCs w:val="18"/>
        </w:rPr>
        <w:lastRenderedPageBreak/>
        <w:t>XIV. PROTIKORUPCIJSKA KLAVZULA</w:t>
      </w:r>
    </w:p>
    <w:p w14:paraId="764ED1E0" w14:textId="77777777" w:rsidR="005F3CF3" w:rsidRDefault="0054278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F3CF3" w14:paraId="1D490C72" w14:textId="77777777">
        <w:tc>
          <w:tcPr>
            <w:tcW w:w="0" w:type="auto"/>
            <w:tcMar>
              <w:top w:w="0" w:type="auto"/>
              <w:bottom w:w="0" w:type="auto"/>
            </w:tcMar>
          </w:tcPr>
          <w:p w14:paraId="48D67656" w14:textId="77777777" w:rsidR="005F3CF3" w:rsidRDefault="00542782">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F3CF3" w14:paraId="582BEBAE" w14:textId="77777777">
              <w:tc>
                <w:tcPr>
                  <w:tcW w:w="0" w:type="auto"/>
                  <w:tcMar>
                    <w:top w:w="0" w:type="auto"/>
                    <w:bottom w:w="0" w:type="auto"/>
                  </w:tcMar>
                </w:tcPr>
                <w:p w14:paraId="668693BC" w14:textId="77777777" w:rsidR="005F3CF3" w:rsidRDefault="00542782">
                  <w:pPr>
                    <w:numPr>
                      <w:ilvl w:val="0"/>
                      <w:numId w:val="24"/>
                    </w:numPr>
                    <w:jc w:val="both"/>
                    <w:rPr>
                      <w:rFonts w:ascii="Arial" w:hAnsi="Arial" w:cs="Arial"/>
                      <w:color w:val="000000"/>
                      <w:sz w:val="18"/>
                      <w:szCs w:val="18"/>
                    </w:rPr>
                  </w:pPr>
                  <w:r>
                    <w:rPr>
                      <w:rFonts w:ascii="Arial" w:hAnsi="Arial" w:cs="Arial"/>
                      <w:color w:val="000000"/>
                      <w:sz w:val="18"/>
                      <w:szCs w:val="18"/>
                    </w:rPr>
                    <w:t>pridobitev posla ali</w:t>
                  </w:r>
                </w:p>
                <w:p w14:paraId="53DE92F9" w14:textId="77777777" w:rsidR="005F3CF3" w:rsidRDefault="00542782">
                  <w:pPr>
                    <w:numPr>
                      <w:ilvl w:val="0"/>
                      <w:numId w:val="2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1CB94814" w14:textId="77777777" w:rsidR="005F3CF3" w:rsidRDefault="00542782">
                  <w:pPr>
                    <w:numPr>
                      <w:ilvl w:val="0"/>
                      <w:numId w:val="2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B0EF725" w14:textId="77777777" w:rsidR="005F3CF3" w:rsidRDefault="00542782">
                  <w:pPr>
                    <w:numPr>
                      <w:ilvl w:val="0"/>
                      <w:numId w:val="2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7FD569E" w14:textId="77777777" w:rsidR="005F3CF3" w:rsidRDefault="005F3CF3"/>
          <w:p w14:paraId="78562EA9" w14:textId="77777777" w:rsidR="005F3CF3" w:rsidRDefault="00542782">
            <w:pPr>
              <w:spacing w:before="225" w:after="225"/>
              <w:jc w:val="both"/>
            </w:pPr>
            <w:r>
              <w:rPr>
                <w:rFonts w:ascii="Arial" w:hAnsi="Arial" w:cs="Arial"/>
                <w:color w:val="000000"/>
                <w:sz w:val="18"/>
                <w:szCs w:val="18"/>
              </w:rPr>
              <w:t>je ničen.</w:t>
            </w:r>
          </w:p>
        </w:tc>
      </w:tr>
    </w:tbl>
    <w:p w14:paraId="166F3F6B" w14:textId="77777777" w:rsidR="005F3CF3" w:rsidRDefault="00542782">
      <w:pPr>
        <w:spacing w:before="225" w:after="225" w:line="240" w:lineRule="auto"/>
        <w:jc w:val="both"/>
      </w:pPr>
      <w:r>
        <w:rPr>
          <w:rFonts w:ascii="Arial" w:hAnsi="Arial" w:cs="Arial"/>
          <w:b/>
          <w:bCs/>
          <w:color w:val="000000"/>
          <w:sz w:val="18"/>
          <w:szCs w:val="18"/>
        </w:rPr>
        <w:t>XV. KONČNE DOLOČBE</w:t>
      </w:r>
    </w:p>
    <w:p w14:paraId="44E0A2B8" w14:textId="77777777" w:rsidR="005F3CF3" w:rsidRDefault="0054278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F3CF3" w14:paraId="41D2F99D" w14:textId="77777777">
        <w:tc>
          <w:tcPr>
            <w:tcW w:w="0" w:type="auto"/>
            <w:tcMar>
              <w:top w:w="0" w:type="auto"/>
              <w:bottom w:w="0" w:type="auto"/>
            </w:tcMar>
          </w:tcPr>
          <w:p w14:paraId="78CF452E" w14:textId="77777777" w:rsidR="005F3CF3" w:rsidRDefault="00542782">
            <w:pPr>
              <w:spacing w:before="225" w:after="225"/>
              <w:jc w:val="both"/>
            </w:pPr>
            <w:r>
              <w:rPr>
                <w:rFonts w:ascii="Arial" w:hAnsi="Arial" w:cs="Arial"/>
                <w:color w:val="000000"/>
                <w:sz w:val="18"/>
                <w:szCs w:val="18"/>
              </w:rPr>
              <w:t>Pogoji tega sporazuma so veljavni za čas trajanja sporazuma.</w:t>
            </w:r>
          </w:p>
          <w:p w14:paraId="429DFBD5" w14:textId="77777777" w:rsidR="005F3CF3" w:rsidRDefault="00542782">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55BED0B4" w14:textId="77777777" w:rsidR="005F3CF3" w:rsidRDefault="0054278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F3CF3" w14:paraId="45B64F4B" w14:textId="77777777">
        <w:tc>
          <w:tcPr>
            <w:tcW w:w="0" w:type="auto"/>
            <w:tcMar>
              <w:top w:w="0" w:type="auto"/>
              <w:bottom w:w="0" w:type="auto"/>
            </w:tcMar>
          </w:tcPr>
          <w:p w14:paraId="14596CF9" w14:textId="77777777" w:rsidR="005F3CF3" w:rsidRDefault="00542782">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7E0CCAFB" w14:textId="77777777" w:rsidR="005F3CF3" w:rsidRDefault="0054278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F3CF3" w14:paraId="1EC86CFD" w14:textId="77777777">
        <w:tc>
          <w:tcPr>
            <w:tcW w:w="0" w:type="auto"/>
            <w:tcMar>
              <w:top w:w="0" w:type="auto"/>
              <w:bottom w:w="0" w:type="auto"/>
            </w:tcMar>
          </w:tcPr>
          <w:p w14:paraId="4BD3FE1D" w14:textId="77777777" w:rsidR="005F3CF3" w:rsidRDefault="00542782">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0A09E035" w14:textId="77777777" w:rsidR="005F3CF3" w:rsidRDefault="0054278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5F3CF3" w14:paraId="4FF2F6A7" w14:textId="77777777">
        <w:tc>
          <w:tcPr>
            <w:tcW w:w="0" w:type="auto"/>
            <w:tcMar>
              <w:top w:w="0" w:type="auto"/>
              <w:bottom w:w="0" w:type="auto"/>
            </w:tcMar>
          </w:tcPr>
          <w:p w14:paraId="37EB10DE" w14:textId="77777777" w:rsidR="005F3CF3" w:rsidRDefault="00542782">
            <w:pPr>
              <w:spacing w:before="225" w:after="225"/>
              <w:jc w:val="both"/>
            </w:pPr>
            <w:r>
              <w:rPr>
                <w:rFonts w:ascii="Arial" w:hAnsi="Arial" w:cs="Arial"/>
                <w:color w:val="000000"/>
                <w:sz w:val="18"/>
                <w:szCs w:val="18"/>
              </w:rPr>
              <w:lastRenderedPageBreak/>
              <w:t>Ta sporazum stopi v veljavo z dnem podpisa strank tega sporazuma.</w:t>
            </w:r>
          </w:p>
        </w:tc>
      </w:tr>
    </w:tbl>
    <w:p w14:paraId="36ED54FD" w14:textId="77777777" w:rsidR="005F3CF3" w:rsidRDefault="0054278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F3CF3" w14:paraId="04C2B226" w14:textId="77777777">
        <w:tc>
          <w:tcPr>
            <w:tcW w:w="0" w:type="auto"/>
            <w:tcMar>
              <w:top w:w="0" w:type="auto"/>
              <w:bottom w:w="0" w:type="auto"/>
            </w:tcMar>
          </w:tcPr>
          <w:p w14:paraId="49E22C1A" w14:textId="77777777" w:rsidR="005F3CF3" w:rsidRDefault="00542782">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3C3900F8" w14:textId="77777777" w:rsidR="005F3CF3" w:rsidRDefault="00542782">
      <w:pPr>
        <w:spacing w:before="975" w:after="225" w:line="240" w:lineRule="auto"/>
        <w:jc w:val="both"/>
      </w:pPr>
      <w:r>
        <w:rPr>
          <w:rFonts w:ascii="Arial" w:hAnsi="Arial" w:cs="Arial"/>
          <w:color w:val="000000"/>
          <w:sz w:val="18"/>
          <w:szCs w:val="18"/>
        </w:rPr>
        <w:t>V/na ________________, dne ________________</w:t>
      </w:r>
    </w:p>
    <w:p w14:paraId="71E70787" w14:textId="77777777" w:rsidR="005F3CF3" w:rsidRDefault="005F3CF3">
      <w:pPr>
        <w:sectPr w:rsidR="005F3CF3" w:rsidSect="00D931BF">
          <w:pgSz w:w="11906" w:h="16838"/>
          <w:pgMar w:top="1418" w:right="1418" w:bottom="1418" w:left="1418" w:header="567" w:footer="680" w:gutter="0"/>
          <w:cols w:space="708"/>
          <w:docGrid w:linePitch="360"/>
        </w:sectPr>
      </w:pPr>
    </w:p>
    <w:p w14:paraId="4718B34A" w14:textId="77777777" w:rsidR="00542782" w:rsidRPr="00116091" w:rsidRDefault="0054278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9A2F16E" w14:textId="77777777" w:rsidR="00542782" w:rsidRDefault="00542782" w:rsidP="00AC0380">
      <w:pPr>
        <w:rPr>
          <w:rFonts w:ascii="Arial" w:hAnsi="Arial" w:cs="Arial"/>
        </w:rPr>
      </w:pPr>
    </w:p>
    <w:p w14:paraId="1B14D0BF" w14:textId="77777777" w:rsidR="005F3CF3" w:rsidRDefault="00542782">
      <w:pPr>
        <w:spacing w:before="224" w:after="224" w:line="240" w:lineRule="auto"/>
        <w:jc w:val="center"/>
        <w:outlineLvl w:val="1"/>
      </w:pPr>
      <w:r>
        <w:rPr>
          <w:rFonts w:ascii="Arial" w:hAnsi="Arial" w:cs="Arial"/>
          <w:b/>
          <w:bCs/>
          <w:color w:val="000000"/>
          <w:sz w:val="27"/>
          <w:szCs w:val="27"/>
        </w:rPr>
        <w:t>POGODBA_MED PRIP_OKV SPORAZUM 2024</w:t>
      </w:r>
    </w:p>
    <w:p w14:paraId="0898E351" w14:textId="77777777" w:rsidR="005F3CF3" w:rsidRDefault="00542782">
      <w:pPr>
        <w:spacing w:before="225" w:after="225" w:line="240" w:lineRule="auto"/>
        <w:jc w:val="center"/>
      </w:pPr>
      <w:r>
        <w:rPr>
          <w:rFonts w:ascii="Arial" w:hAnsi="Arial" w:cs="Arial"/>
          <w:color w:val="000000"/>
          <w:sz w:val="18"/>
          <w:szCs w:val="18"/>
        </w:rPr>
        <w:t>sklenjena med</w:t>
      </w:r>
    </w:p>
    <w:p w14:paraId="6C55492E" w14:textId="77777777" w:rsidR="005F3CF3" w:rsidRDefault="0054278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F3CF3" w14:paraId="52545C35" w14:textId="77777777">
        <w:tc>
          <w:tcPr>
            <w:tcW w:w="3300" w:type="dxa"/>
            <w:tcMar>
              <w:top w:w="0" w:type="auto"/>
              <w:bottom w:w="0" w:type="auto"/>
            </w:tcMar>
            <w:vAlign w:val="center"/>
          </w:tcPr>
          <w:p w14:paraId="1EE550BD" w14:textId="77777777" w:rsidR="005F3CF3" w:rsidRDefault="00542782">
            <w:r>
              <w:rPr>
                <w:rFonts w:ascii="Arial" w:hAnsi="Arial" w:cs="Arial"/>
                <w:color w:val="000000"/>
                <w:position w:val="-2"/>
                <w:sz w:val="18"/>
                <w:szCs w:val="18"/>
              </w:rPr>
              <w:t>Matična številka:</w:t>
            </w:r>
          </w:p>
        </w:tc>
        <w:tc>
          <w:tcPr>
            <w:tcW w:w="0" w:type="auto"/>
            <w:tcMar>
              <w:top w:w="0" w:type="auto"/>
              <w:bottom w:w="0" w:type="auto"/>
            </w:tcMar>
            <w:vAlign w:val="center"/>
          </w:tcPr>
          <w:p w14:paraId="5E573335" w14:textId="77777777" w:rsidR="005F3CF3" w:rsidRDefault="00542782">
            <w:r>
              <w:rPr>
                <w:rFonts w:ascii="Arial" w:hAnsi="Arial" w:cs="Arial"/>
                <w:color w:val="000000"/>
                <w:position w:val="-2"/>
                <w:sz w:val="18"/>
                <w:szCs w:val="18"/>
              </w:rPr>
              <w:t>5054621000</w:t>
            </w:r>
          </w:p>
        </w:tc>
      </w:tr>
      <w:tr w:rsidR="005F3CF3" w14:paraId="58FBE171" w14:textId="77777777">
        <w:tc>
          <w:tcPr>
            <w:tcW w:w="3300" w:type="dxa"/>
            <w:tcMar>
              <w:top w:w="0" w:type="auto"/>
              <w:bottom w:w="0" w:type="auto"/>
            </w:tcMar>
            <w:vAlign w:val="center"/>
          </w:tcPr>
          <w:p w14:paraId="096242EF" w14:textId="77777777" w:rsidR="005F3CF3" w:rsidRDefault="0054278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9AE90F6" w14:textId="77777777" w:rsidR="005F3CF3" w:rsidRDefault="00542782">
            <w:r>
              <w:rPr>
                <w:rFonts w:ascii="Arial" w:hAnsi="Arial" w:cs="Arial"/>
                <w:color w:val="000000"/>
                <w:position w:val="-2"/>
                <w:sz w:val="18"/>
                <w:szCs w:val="18"/>
              </w:rPr>
              <w:t>SI 82657106</w:t>
            </w:r>
          </w:p>
        </w:tc>
      </w:tr>
      <w:tr w:rsidR="005F3CF3" w14:paraId="672BE170" w14:textId="77777777">
        <w:tc>
          <w:tcPr>
            <w:tcW w:w="3300" w:type="dxa"/>
            <w:tcMar>
              <w:top w:w="0" w:type="auto"/>
              <w:bottom w:w="0" w:type="auto"/>
            </w:tcMar>
            <w:vAlign w:val="center"/>
          </w:tcPr>
          <w:p w14:paraId="52048F1B" w14:textId="77777777" w:rsidR="005F3CF3" w:rsidRDefault="00542782">
            <w:r>
              <w:rPr>
                <w:rFonts w:ascii="Arial" w:hAnsi="Arial" w:cs="Arial"/>
                <w:color w:val="000000"/>
                <w:position w:val="-2"/>
                <w:sz w:val="18"/>
                <w:szCs w:val="18"/>
              </w:rPr>
              <w:t>Transakcijski račun (TRR):</w:t>
            </w:r>
          </w:p>
        </w:tc>
        <w:tc>
          <w:tcPr>
            <w:tcW w:w="0" w:type="auto"/>
            <w:tcMar>
              <w:top w:w="0" w:type="auto"/>
              <w:bottom w:w="0" w:type="auto"/>
            </w:tcMar>
            <w:vAlign w:val="center"/>
          </w:tcPr>
          <w:p w14:paraId="13F2DD99" w14:textId="77777777" w:rsidR="005F3CF3" w:rsidRDefault="00542782">
            <w:r>
              <w:rPr>
                <w:rFonts w:ascii="Arial" w:hAnsi="Arial" w:cs="Arial"/>
                <w:color w:val="000000"/>
                <w:position w:val="-2"/>
                <w:sz w:val="18"/>
                <w:szCs w:val="18"/>
              </w:rPr>
              <w:t>SI56 0110 0603 0278 379</w:t>
            </w:r>
          </w:p>
        </w:tc>
      </w:tr>
    </w:tbl>
    <w:p w14:paraId="197481FF" w14:textId="77777777" w:rsidR="005F3CF3" w:rsidRDefault="005F3CF3"/>
    <w:p w14:paraId="25ABD43A" w14:textId="77777777" w:rsidR="005F3CF3" w:rsidRDefault="00542782">
      <w:pPr>
        <w:spacing w:before="225" w:after="225" w:line="240" w:lineRule="auto"/>
        <w:jc w:val="center"/>
      </w:pPr>
      <w:r>
        <w:rPr>
          <w:rFonts w:ascii="Arial" w:hAnsi="Arial" w:cs="Arial"/>
          <w:color w:val="000000"/>
          <w:sz w:val="18"/>
          <w:szCs w:val="18"/>
        </w:rPr>
        <w:t>in</w:t>
      </w:r>
    </w:p>
    <w:p w14:paraId="4BF97E93" w14:textId="77777777" w:rsidR="005F3CF3" w:rsidRDefault="0054278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F3CF3" w14:paraId="30C1C1F3" w14:textId="77777777">
        <w:tc>
          <w:tcPr>
            <w:tcW w:w="3300" w:type="dxa"/>
            <w:tcMar>
              <w:top w:w="0" w:type="auto"/>
              <w:bottom w:w="0" w:type="auto"/>
            </w:tcMar>
            <w:vAlign w:val="center"/>
          </w:tcPr>
          <w:p w14:paraId="3D79AE83" w14:textId="77777777" w:rsidR="005F3CF3" w:rsidRDefault="0054278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0289AA8" w14:textId="77777777" w:rsidR="005F3CF3" w:rsidRDefault="00542782">
            <w:r>
              <w:rPr>
                <w:rFonts w:ascii="Arial" w:hAnsi="Arial" w:cs="Arial"/>
                <w:color w:val="000000"/>
                <w:position w:val="-2"/>
                <w:sz w:val="18"/>
                <w:szCs w:val="18"/>
              </w:rPr>
              <w:t> </w:t>
            </w:r>
          </w:p>
        </w:tc>
      </w:tr>
      <w:tr w:rsidR="005F3CF3" w14:paraId="78D8927E" w14:textId="77777777">
        <w:tc>
          <w:tcPr>
            <w:tcW w:w="3300" w:type="dxa"/>
            <w:tcMar>
              <w:top w:w="0" w:type="auto"/>
              <w:bottom w:w="0" w:type="auto"/>
            </w:tcMar>
            <w:vAlign w:val="center"/>
          </w:tcPr>
          <w:p w14:paraId="143A537C" w14:textId="77777777" w:rsidR="005F3CF3" w:rsidRDefault="0054278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CA1737F" w14:textId="77777777" w:rsidR="005F3CF3" w:rsidRDefault="00542782">
            <w:r>
              <w:rPr>
                <w:rFonts w:ascii="Arial" w:hAnsi="Arial" w:cs="Arial"/>
                <w:color w:val="000000"/>
                <w:position w:val="-2"/>
                <w:sz w:val="18"/>
                <w:szCs w:val="18"/>
              </w:rPr>
              <w:t> </w:t>
            </w:r>
          </w:p>
        </w:tc>
      </w:tr>
      <w:tr w:rsidR="005F3CF3" w14:paraId="17119B66" w14:textId="77777777">
        <w:tc>
          <w:tcPr>
            <w:tcW w:w="3300" w:type="dxa"/>
            <w:tcMar>
              <w:top w:w="0" w:type="auto"/>
              <w:bottom w:w="0" w:type="auto"/>
            </w:tcMar>
            <w:vAlign w:val="center"/>
          </w:tcPr>
          <w:p w14:paraId="2778F74B" w14:textId="77777777" w:rsidR="005F3CF3" w:rsidRDefault="0054278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6B3B41D" w14:textId="77777777" w:rsidR="005F3CF3" w:rsidRDefault="00542782">
            <w:r>
              <w:rPr>
                <w:rFonts w:ascii="Arial" w:hAnsi="Arial" w:cs="Arial"/>
                <w:color w:val="000000"/>
                <w:position w:val="-2"/>
                <w:sz w:val="18"/>
                <w:szCs w:val="18"/>
              </w:rPr>
              <w:t> </w:t>
            </w:r>
          </w:p>
        </w:tc>
      </w:tr>
    </w:tbl>
    <w:p w14:paraId="198349E2" w14:textId="77777777" w:rsidR="005F3CF3" w:rsidRDefault="00542782">
      <w:pPr>
        <w:spacing w:before="225" w:after="225" w:line="240" w:lineRule="auto"/>
        <w:jc w:val="both"/>
      </w:pPr>
      <w:r>
        <w:rPr>
          <w:rFonts w:ascii="Arial" w:hAnsi="Arial" w:cs="Arial"/>
          <w:color w:val="000000"/>
          <w:sz w:val="18"/>
          <w:szCs w:val="18"/>
        </w:rPr>
        <w:t> </w:t>
      </w:r>
    </w:p>
    <w:p w14:paraId="5CB634EC" w14:textId="77777777" w:rsidR="005F3CF3" w:rsidRDefault="00542782">
      <w:pPr>
        <w:spacing w:before="225" w:after="225" w:line="240" w:lineRule="auto"/>
        <w:jc w:val="both"/>
      </w:pPr>
      <w:r>
        <w:rPr>
          <w:rFonts w:ascii="Arial" w:hAnsi="Arial" w:cs="Arial"/>
          <w:b/>
          <w:bCs/>
          <w:color w:val="000000"/>
          <w:sz w:val="18"/>
          <w:szCs w:val="18"/>
        </w:rPr>
        <w:t>I. UVODNE DOLOČBE</w:t>
      </w:r>
    </w:p>
    <w:p w14:paraId="5519290F" w14:textId="77777777" w:rsidR="005F3CF3" w:rsidRDefault="0054278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F3CF3" w14:paraId="2B162E9D" w14:textId="77777777">
        <w:tc>
          <w:tcPr>
            <w:tcW w:w="0" w:type="auto"/>
            <w:tcMar>
              <w:top w:w="0" w:type="auto"/>
              <w:bottom w:w="0" w:type="auto"/>
            </w:tcMar>
          </w:tcPr>
          <w:p w14:paraId="414910CC" w14:textId="77777777" w:rsidR="005F3CF3" w:rsidRDefault="00542782">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w:t>
            </w:r>
          </w:p>
        </w:tc>
      </w:tr>
    </w:tbl>
    <w:p w14:paraId="0D0701F9" w14:textId="77777777" w:rsidR="005F3CF3" w:rsidRDefault="0054278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F3CF3" w14:paraId="63A44567" w14:textId="77777777">
        <w:tc>
          <w:tcPr>
            <w:tcW w:w="0" w:type="auto"/>
            <w:tcMar>
              <w:top w:w="0" w:type="auto"/>
              <w:bottom w:w="0" w:type="auto"/>
            </w:tcMar>
          </w:tcPr>
          <w:p w14:paraId="60E36521" w14:textId="77777777" w:rsidR="005F3CF3" w:rsidRDefault="00542782">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0EAB7B42" w14:textId="77777777" w:rsidR="005F3CF3" w:rsidRDefault="00542782">
            <w:pPr>
              <w:spacing w:before="225" w:after="225"/>
              <w:jc w:val="both"/>
            </w:pPr>
            <w:r>
              <w:rPr>
                <w:rFonts w:ascii="Arial" w:hAnsi="Arial" w:cs="Arial"/>
                <w:color w:val="000000"/>
                <w:sz w:val="18"/>
                <w:szCs w:val="18"/>
              </w:rPr>
              <w:t>Na podlagi ponudbe izvajalca ter na podlagi merila za izbor ponudb (__.člen okvirnega sporazuma), je naročnik izbral dobavitelja za dobavo posameznih vrst blaga, opredeljenih v prilogi Izbrane ponudbe ponudnika.</w:t>
            </w:r>
          </w:p>
        </w:tc>
      </w:tr>
    </w:tbl>
    <w:p w14:paraId="300763A0" w14:textId="77777777" w:rsidR="005F3CF3" w:rsidRDefault="0054278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F3CF3" w14:paraId="72DCD906" w14:textId="77777777">
        <w:tc>
          <w:tcPr>
            <w:tcW w:w="0" w:type="auto"/>
            <w:tcMar>
              <w:top w:w="0" w:type="auto"/>
              <w:bottom w:w="0" w:type="auto"/>
            </w:tcMar>
          </w:tcPr>
          <w:p w14:paraId="2685B77C" w14:textId="77777777" w:rsidR="005F3CF3" w:rsidRDefault="00542782">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1D7EB83D" w14:textId="77777777" w:rsidR="005F3CF3" w:rsidRDefault="00542782">
      <w:pPr>
        <w:spacing w:before="225" w:after="225" w:line="240" w:lineRule="auto"/>
        <w:jc w:val="both"/>
      </w:pPr>
      <w:r>
        <w:rPr>
          <w:rFonts w:ascii="Arial" w:hAnsi="Arial" w:cs="Arial"/>
          <w:b/>
          <w:bCs/>
          <w:color w:val="000000"/>
          <w:sz w:val="18"/>
          <w:szCs w:val="18"/>
        </w:rPr>
        <w:t>II. PREDMET POGODBE</w:t>
      </w:r>
    </w:p>
    <w:p w14:paraId="216EB5C8" w14:textId="77777777" w:rsidR="005F3CF3" w:rsidRDefault="0054278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5F3CF3" w14:paraId="6C58B268" w14:textId="77777777">
        <w:tc>
          <w:tcPr>
            <w:tcW w:w="0" w:type="auto"/>
            <w:tcMar>
              <w:top w:w="0" w:type="auto"/>
              <w:bottom w:w="0" w:type="auto"/>
            </w:tcMar>
          </w:tcPr>
          <w:p w14:paraId="2F408749" w14:textId="77777777" w:rsidR="005F3CF3" w:rsidRDefault="00542782">
            <w:pPr>
              <w:spacing w:before="225" w:after="225"/>
              <w:jc w:val="both"/>
            </w:pPr>
            <w:r>
              <w:rPr>
                <w:rFonts w:ascii="Arial" w:hAnsi="Arial" w:cs="Arial"/>
                <w:color w:val="000000"/>
                <w:sz w:val="18"/>
                <w:szCs w:val="18"/>
              </w:rPr>
              <w:t>Predmet te pogodbe je dobava blaga:</w:t>
            </w:r>
          </w:p>
          <w:p w14:paraId="5992B5E3" w14:textId="77777777" w:rsidR="005F3CF3" w:rsidRDefault="00542782">
            <w:pPr>
              <w:spacing w:before="225" w:after="225"/>
              <w:jc w:val="both"/>
            </w:pPr>
            <w:r>
              <w:rPr>
                <w:rFonts w:ascii="Arial" w:hAnsi="Arial" w:cs="Arial"/>
                <w:color w:val="000000"/>
                <w:sz w:val="18"/>
                <w:szCs w:val="18"/>
              </w:rPr>
              <w:t>______________________________________</w:t>
            </w:r>
          </w:p>
        </w:tc>
      </w:tr>
    </w:tbl>
    <w:p w14:paraId="21C14408" w14:textId="77777777" w:rsidR="005F3CF3" w:rsidRDefault="0054278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F3CF3" w14:paraId="4DBF157D" w14:textId="77777777">
        <w:tc>
          <w:tcPr>
            <w:tcW w:w="0" w:type="auto"/>
            <w:tcMar>
              <w:top w:w="0" w:type="auto"/>
              <w:bottom w:w="0" w:type="auto"/>
            </w:tcMar>
          </w:tcPr>
          <w:p w14:paraId="0E5BB150" w14:textId="77777777" w:rsidR="005F3CF3" w:rsidRDefault="00542782">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6EAE0BB2" w14:textId="77777777" w:rsidR="005F3CF3" w:rsidRDefault="00542782">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2603B05D" w14:textId="77777777" w:rsidR="005F3CF3" w:rsidRDefault="00542782">
            <w:pPr>
              <w:spacing w:before="225" w:after="225"/>
              <w:jc w:val="both"/>
            </w:pPr>
            <w:r>
              <w:rPr>
                <w:rFonts w:ascii="Arial" w:hAnsi="Arial" w:cs="Arial"/>
                <w:color w:val="000000"/>
                <w:sz w:val="18"/>
                <w:szCs w:val="18"/>
              </w:rPr>
              <w:t>Dobavitelj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7691ADA2" w14:textId="77777777" w:rsidR="005F3CF3" w:rsidRDefault="00542782">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36A83D25" w14:textId="77777777" w:rsidR="005F3CF3" w:rsidRDefault="00542782">
      <w:pPr>
        <w:spacing w:before="225" w:after="225" w:line="240" w:lineRule="auto"/>
        <w:jc w:val="both"/>
      </w:pPr>
      <w:r>
        <w:rPr>
          <w:rFonts w:ascii="Arial" w:hAnsi="Arial" w:cs="Arial"/>
          <w:b/>
          <w:bCs/>
          <w:color w:val="000000"/>
          <w:sz w:val="18"/>
          <w:szCs w:val="18"/>
        </w:rPr>
        <w:t>III. POGODBENA CENA IN PLAČILNI POGOJI</w:t>
      </w:r>
    </w:p>
    <w:p w14:paraId="6F3E7B05" w14:textId="77777777" w:rsidR="005F3CF3" w:rsidRDefault="0054278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F3CF3" w14:paraId="61A3BAFB" w14:textId="77777777">
        <w:tc>
          <w:tcPr>
            <w:tcW w:w="0" w:type="auto"/>
            <w:tcMar>
              <w:top w:w="0" w:type="auto"/>
              <w:bottom w:w="0" w:type="auto"/>
            </w:tcMar>
          </w:tcPr>
          <w:p w14:paraId="4B027311" w14:textId="77777777" w:rsidR="005F3CF3" w:rsidRDefault="00542782">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38051D95" w14:textId="77777777" w:rsidR="005F3CF3" w:rsidRDefault="00542782">
            <w:pPr>
              <w:spacing w:before="225" w:after="225"/>
              <w:jc w:val="both"/>
            </w:pPr>
            <w:r>
              <w:rPr>
                <w:rFonts w:ascii="Arial" w:hAnsi="Arial" w:cs="Arial"/>
                <w:color w:val="000000"/>
                <w:sz w:val="18"/>
                <w:szCs w:val="18"/>
              </w:rPr>
              <w:t>V času trajanja te pogodbe bo naročnik od dobavitelja kupoval posamezne vrste blaga po cenah iz ponudbe.</w:t>
            </w:r>
          </w:p>
          <w:p w14:paraId="374C9EC4" w14:textId="77777777" w:rsidR="005F3CF3" w:rsidRDefault="00542782">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1173A38A" w14:textId="77777777" w:rsidR="005F3CF3" w:rsidRDefault="00542782">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1C55B2E9" w14:textId="77777777" w:rsidR="005F3CF3" w:rsidRDefault="00542782">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1EBD5CF4" w14:textId="77777777" w:rsidR="005F3CF3" w:rsidRDefault="00542782">
            <w:pPr>
              <w:spacing w:before="225" w:after="225"/>
              <w:jc w:val="both"/>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61490DD1" w14:textId="77777777" w:rsidR="005F3CF3" w:rsidRDefault="0054278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F3CF3" w14:paraId="4BB48786" w14:textId="77777777">
        <w:tc>
          <w:tcPr>
            <w:tcW w:w="0" w:type="auto"/>
            <w:tcMar>
              <w:top w:w="0" w:type="auto"/>
              <w:bottom w:w="0" w:type="auto"/>
            </w:tcMar>
          </w:tcPr>
          <w:p w14:paraId="4AA3F493" w14:textId="77777777" w:rsidR="005F3CF3" w:rsidRDefault="00542782">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0EEA8997" w14:textId="77777777" w:rsidR="005F3CF3" w:rsidRDefault="00542782">
            <w:pPr>
              <w:spacing w:before="225" w:after="225"/>
              <w:jc w:val="both"/>
            </w:pPr>
            <w:r>
              <w:rPr>
                <w:rFonts w:ascii="Arial" w:hAnsi="Arial" w:cs="Arial"/>
                <w:color w:val="000000"/>
                <w:sz w:val="18"/>
                <w:szCs w:val="18"/>
              </w:rPr>
              <w:t>Račun mora, poleg obveznih podatkov, vsebovati še:</w:t>
            </w:r>
          </w:p>
          <w:p w14:paraId="56AD25B1" w14:textId="77777777" w:rsidR="005F3CF3" w:rsidRDefault="00542782">
            <w:pPr>
              <w:spacing w:before="225" w:after="225"/>
              <w:jc w:val="both"/>
            </w:pPr>
            <w:r>
              <w:rPr>
                <w:rFonts w:ascii="Arial" w:hAnsi="Arial" w:cs="Arial"/>
                <w:color w:val="000000"/>
                <w:sz w:val="18"/>
                <w:szCs w:val="18"/>
              </w:rPr>
              <w:t>- navedbo lokacije kamor je bilo blago dostavljeno, </w:t>
            </w:r>
          </w:p>
          <w:p w14:paraId="4B8BEE36" w14:textId="77777777" w:rsidR="005F3CF3" w:rsidRDefault="00542782">
            <w:pPr>
              <w:spacing w:before="225" w:after="225"/>
              <w:jc w:val="both"/>
            </w:pPr>
            <w:r>
              <w:rPr>
                <w:rFonts w:ascii="Arial" w:hAnsi="Arial" w:cs="Arial"/>
                <w:color w:val="000000"/>
                <w:sz w:val="18"/>
                <w:szCs w:val="18"/>
              </w:rPr>
              <w:t>- številko naročila in datum naročila,</w:t>
            </w:r>
          </w:p>
          <w:p w14:paraId="523E7192" w14:textId="77777777" w:rsidR="005F3CF3" w:rsidRDefault="00542782">
            <w:pPr>
              <w:spacing w:before="225" w:after="225"/>
              <w:jc w:val="both"/>
            </w:pPr>
            <w:r>
              <w:rPr>
                <w:rFonts w:ascii="Arial" w:hAnsi="Arial" w:cs="Arial"/>
                <w:color w:val="000000"/>
                <w:sz w:val="18"/>
                <w:szCs w:val="18"/>
              </w:rPr>
              <w:t>- št. pogodbe,</w:t>
            </w:r>
          </w:p>
          <w:p w14:paraId="4097D3B8" w14:textId="77777777" w:rsidR="005F3CF3" w:rsidRDefault="00542782">
            <w:pPr>
              <w:spacing w:before="225" w:after="225"/>
              <w:jc w:val="both"/>
            </w:pPr>
            <w:r>
              <w:rPr>
                <w:rFonts w:ascii="Arial" w:hAnsi="Arial" w:cs="Arial"/>
                <w:color w:val="000000"/>
                <w:sz w:val="18"/>
                <w:szCs w:val="18"/>
              </w:rPr>
              <w:t>- specifikacijo dobavljenega blaga</w:t>
            </w:r>
          </w:p>
          <w:p w14:paraId="1BA1FFFB" w14:textId="77777777" w:rsidR="005F3CF3" w:rsidRDefault="00542782">
            <w:pPr>
              <w:spacing w:before="225" w:after="225"/>
              <w:jc w:val="both"/>
            </w:pPr>
            <w:r>
              <w:rPr>
                <w:rFonts w:ascii="Arial" w:hAnsi="Arial" w:cs="Arial"/>
                <w:color w:val="000000"/>
                <w:sz w:val="18"/>
                <w:szCs w:val="18"/>
              </w:rPr>
              <w:t>- podatke za Intrastat, če gre za izvajalca iz EU.</w:t>
            </w:r>
          </w:p>
          <w:p w14:paraId="30E5F443" w14:textId="77777777" w:rsidR="005F3CF3" w:rsidRDefault="00542782">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00D86B09" w14:textId="77777777" w:rsidR="005F3CF3" w:rsidRDefault="0054278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98EF0B2" w14:textId="77777777" w:rsidR="005F3CF3" w:rsidRDefault="00542782">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67C0011F" w14:textId="77777777" w:rsidR="005F3CF3" w:rsidRDefault="00542782">
      <w:pPr>
        <w:spacing w:before="225" w:after="225" w:line="240" w:lineRule="auto"/>
        <w:jc w:val="both"/>
      </w:pPr>
      <w:r>
        <w:rPr>
          <w:rFonts w:ascii="Arial" w:hAnsi="Arial" w:cs="Arial"/>
          <w:b/>
          <w:bCs/>
          <w:color w:val="000000"/>
          <w:sz w:val="18"/>
          <w:szCs w:val="18"/>
        </w:rPr>
        <w:lastRenderedPageBreak/>
        <w:t>IV. NAROČANJE, DOBAVA IN PREVZEM BLAGA</w:t>
      </w:r>
    </w:p>
    <w:p w14:paraId="4BF7F7E6" w14:textId="77777777" w:rsidR="005F3CF3" w:rsidRDefault="0054278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F3CF3" w14:paraId="026104BA" w14:textId="77777777">
        <w:tc>
          <w:tcPr>
            <w:tcW w:w="0" w:type="auto"/>
            <w:tcMar>
              <w:top w:w="0" w:type="auto"/>
              <w:bottom w:w="0" w:type="auto"/>
            </w:tcMar>
          </w:tcPr>
          <w:p w14:paraId="02EE1324" w14:textId="77777777" w:rsidR="005F3CF3" w:rsidRDefault="00542782">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5EFF1356" w14:textId="77777777" w:rsidR="005F3CF3" w:rsidRDefault="0054278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F3CF3" w14:paraId="61F2E261" w14:textId="77777777">
        <w:tc>
          <w:tcPr>
            <w:tcW w:w="0" w:type="auto"/>
            <w:tcMar>
              <w:top w:w="0" w:type="auto"/>
              <w:bottom w:w="0" w:type="auto"/>
            </w:tcMar>
          </w:tcPr>
          <w:p w14:paraId="7A95AAD1" w14:textId="77777777" w:rsidR="005F3CF3" w:rsidRDefault="00542782">
            <w:pPr>
              <w:spacing w:before="225" w:after="225"/>
              <w:jc w:val="both"/>
            </w:pPr>
            <w:r>
              <w:rPr>
                <w:rFonts w:ascii="Arial" w:hAnsi="Arial" w:cs="Arial"/>
                <w:color w:val="000000"/>
                <w:sz w:val="18"/>
                <w:szCs w:val="18"/>
              </w:rPr>
              <w:t>Izvajalec mora zagotavljati dobavo blaga v roku max. 5 dni od prejema pisnega naročila, v nujnih primerih v dogovoru z naročnikom.</w:t>
            </w:r>
          </w:p>
          <w:p w14:paraId="5AC711A7" w14:textId="77777777" w:rsidR="005F3CF3" w:rsidRDefault="00542782">
            <w:pPr>
              <w:spacing w:before="225" w:after="225"/>
              <w:jc w:val="both"/>
            </w:pPr>
            <w:r>
              <w:rPr>
                <w:rFonts w:ascii="Arial" w:hAnsi="Arial" w:cs="Arial"/>
                <w:color w:val="000000"/>
                <w:sz w:val="18"/>
                <w:szCs w:val="18"/>
              </w:rPr>
              <w:t>V primeru, da izvajalec določene vrste blaga trenutno nima na zalogi, mora naročnika o tem obvestiti, najkasneje 24 ur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21FD2C14" w14:textId="77777777" w:rsidR="005F3CF3" w:rsidRDefault="00542782">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 s ___________. členom okvirnega sporazuma.</w:t>
            </w:r>
          </w:p>
          <w:p w14:paraId="0890D123" w14:textId="77777777" w:rsidR="005F3CF3" w:rsidRDefault="00542782">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36B3E556" w14:textId="77777777" w:rsidR="005F3CF3" w:rsidRDefault="00542782">
            <w:pPr>
              <w:spacing w:before="225" w:after="225"/>
              <w:jc w:val="both"/>
            </w:pPr>
            <w:r>
              <w:rPr>
                <w:rFonts w:ascii="Arial" w:hAnsi="Arial" w:cs="Arial"/>
                <w:color w:val="000000"/>
                <w:sz w:val="18"/>
                <w:szCs w:val="18"/>
              </w:rPr>
              <w:t>Izvajalec mora dostaviti blago ddp Splošna bolnišnica Novo mesto - razloženo v skladišče bolnišnične lekarne, in sicer od 7.00 do 15.00 ure. Izven tega časa je dostava dovoljena le ob soglasju naročnika.</w:t>
            </w:r>
          </w:p>
          <w:p w14:paraId="2E71E1DF" w14:textId="77777777" w:rsidR="005F3CF3" w:rsidRDefault="00542782">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3DE3902F" w14:textId="77777777" w:rsidR="005F3CF3" w:rsidRDefault="0054278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F3CF3" w14:paraId="6E48F588" w14:textId="77777777">
        <w:tc>
          <w:tcPr>
            <w:tcW w:w="0" w:type="auto"/>
            <w:tcMar>
              <w:top w:w="0" w:type="auto"/>
              <w:bottom w:w="0" w:type="auto"/>
            </w:tcMar>
          </w:tcPr>
          <w:p w14:paraId="5E1F38F5" w14:textId="77777777" w:rsidR="005F3CF3" w:rsidRDefault="00542782">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6ED8FFB2" w14:textId="77777777" w:rsidR="005F3CF3" w:rsidRDefault="00542782">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15D630B3" w14:textId="77777777" w:rsidR="005F3CF3" w:rsidRDefault="00542782">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p w14:paraId="5516FF32" w14:textId="77777777" w:rsidR="005F3CF3" w:rsidRDefault="00542782">
            <w:pPr>
              <w:spacing w:before="225" w:after="225"/>
              <w:jc w:val="both"/>
            </w:pPr>
            <w:r>
              <w:rPr>
                <w:rFonts w:ascii="Arial" w:hAnsi="Arial" w:cs="Arial"/>
                <w:color w:val="000000"/>
                <w:sz w:val="18"/>
                <w:szCs w:val="18"/>
              </w:rPr>
              <w:t>Količinski prevzem blaga se opravi ob prevzemu, kakovostni pa v uzančnih rokih.</w:t>
            </w:r>
          </w:p>
        </w:tc>
      </w:tr>
    </w:tbl>
    <w:p w14:paraId="0000507B" w14:textId="77777777" w:rsidR="005F3CF3" w:rsidRDefault="00542782">
      <w:pPr>
        <w:spacing w:before="225" w:after="225" w:line="240" w:lineRule="auto"/>
        <w:jc w:val="both"/>
      </w:pPr>
      <w:r>
        <w:rPr>
          <w:rFonts w:ascii="Arial" w:hAnsi="Arial" w:cs="Arial"/>
          <w:b/>
          <w:bCs/>
          <w:color w:val="000000"/>
          <w:sz w:val="18"/>
          <w:szCs w:val="18"/>
        </w:rPr>
        <w:lastRenderedPageBreak/>
        <w:t>V. KAKOVOST BLAGA IN REŠEVANJE REKLAMACIJ</w:t>
      </w:r>
    </w:p>
    <w:p w14:paraId="271C2BB8" w14:textId="77777777" w:rsidR="005F3CF3" w:rsidRDefault="0054278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F3CF3" w14:paraId="3D1DE14D" w14:textId="77777777">
        <w:tc>
          <w:tcPr>
            <w:tcW w:w="0" w:type="auto"/>
            <w:tcMar>
              <w:top w:w="0" w:type="auto"/>
              <w:bottom w:w="0" w:type="auto"/>
            </w:tcMar>
          </w:tcPr>
          <w:p w14:paraId="7EC5EBB0" w14:textId="77777777" w:rsidR="005F3CF3" w:rsidRDefault="00542782">
            <w:pPr>
              <w:spacing w:before="225" w:after="225"/>
              <w:jc w:val="both"/>
            </w:pPr>
            <w:r>
              <w:rPr>
                <w:rFonts w:ascii="Arial" w:hAnsi="Arial" w:cs="Arial"/>
                <w:color w:val="000000"/>
                <w:sz w:val="18"/>
                <w:szCs w:val="18"/>
              </w:rPr>
              <w:t>Kakovost blaga mora ustrezati obstoječim standardom in deklarirani kakovosti na embalaži blaga.</w:t>
            </w:r>
          </w:p>
          <w:p w14:paraId="09EFAF42" w14:textId="77777777" w:rsidR="005F3CF3" w:rsidRDefault="00542782">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5F3CF3" w14:paraId="5D8F9A43" w14:textId="77777777">
              <w:tc>
                <w:tcPr>
                  <w:tcW w:w="0" w:type="auto"/>
                  <w:tcMar>
                    <w:top w:w="0" w:type="auto"/>
                    <w:bottom w:w="0" w:type="auto"/>
                  </w:tcMar>
                </w:tcPr>
                <w:p w14:paraId="4B23353E"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20BE6331"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2F01635"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F90CD11"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117C889"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487514EC"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4EB083D1"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64BDB9D9" w14:textId="77777777" w:rsidR="005F3CF3" w:rsidRDefault="00542782">
                  <w:pPr>
                    <w:numPr>
                      <w:ilvl w:val="0"/>
                      <w:numId w:val="25"/>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w:t>
                  </w:r>
                </w:p>
              </w:tc>
            </w:tr>
          </w:tbl>
          <w:p w14:paraId="691DF3C6" w14:textId="77777777" w:rsidR="005F3CF3" w:rsidRDefault="005F3CF3"/>
        </w:tc>
      </w:tr>
    </w:tbl>
    <w:p w14:paraId="3E590FCE" w14:textId="77777777" w:rsidR="005F3CF3" w:rsidRDefault="0054278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F3CF3" w14:paraId="2EBB67AA" w14:textId="77777777">
        <w:tc>
          <w:tcPr>
            <w:tcW w:w="0" w:type="auto"/>
            <w:tcMar>
              <w:top w:w="0" w:type="auto"/>
              <w:bottom w:w="0" w:type="auto"/>
            </w:tcMar>
          </w:tcPr>
          <w:p w14:paraId="79C01A97" w14:textId="77777777" w:rsidR="005F3CF3" w:rsidRDefault="00542782">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59C8FB01" w14:textId="77777777" w:rsidR="005F3CF3" w:rsidRDefault="00542782">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0E5241CA" w14:textId="77777777" w:rsidR="005F3CF3" w:rsidRDefault="00542782">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04B28F7E" w14:textId="77777777" w:rsidR="005F3CF3" w:rsidRDefault="00542782">
            <w:pPr>
              <w:spacing w:before="225" w:after="225"/>
              <w:jc w:val="both"/>
            </w:pPr>
            <w:r>
              <w:rPr>
                <w:rFonts w:ascii="Arial" w:hAnsi="Arial" w:cs="Arial"/>
                <w:color w:val="000000"/>
                <w:sz w:val="18"/>
                <w:szCs w:val="18"/>
              </w:rPr>
              <w:t>V primeru reklamacij blaga bo naročnik začasno - do rešitve reklamacije - prekinil nabavo blaga pri izbranem dobavitelju.   </w:t>
            </w:r>
          </w:p>
          <w:p w14:paraId="51379596" w14:textId="77777777" w:rsidR="005F3CF3" w:rsidRDefault="00542782">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5C7279E7" w14:textId="77777777" w:rsidR="005F3CF3" w:rsidRDefault="00542782">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684A8F1" w14:textId="77777777" w:rsidR="005F3CF3" w:rsidRDefault="00542782">
      <w:pPr>
        <w:spacing w:before="225" w:after="225" w:line="240" w:lineRule="auto"/>
        <w:jc w:val="both"/>
      </w:pPr>
      <w:r>
        <w:rPr>
          <w:rFonts w:ascii="Arial" w:hAnsi="Arial" w:cs="Arial"/>
          <w:b/>
          <w:bCs/>
          <w:color w:val="000000"/>
          <w:sz w:val="18"/>
          <w:szCs w:val="18"/>
        </w:rPr>
        <w:t>VI. ZAVAROVANJE OBVEZNOSTI</w:t>
      </w:r>
    </w:p>
    <w:p w14:paraId="0A520AA2" w14:textId="77777777" w:rsidR="005F3CF3" w:rsidRDefault="0054278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F3CF3" w14:paraId="05271DC7" w14:textId="77777777">
        <w:tc>
          <w:tcPr>
            <w:tcW w:w="0" w:type="auto"/>
            <w:tcMar>
              <w:top w:w="0" w:type="auto"/>
              <w:bottom w:w="0" w:type="auto"/>
            </w:tcMar>
          </w:tcPr>
          <w:p w14:paraId="086E9D9B" w14:textId="77777777" w:rsidR="005F3CF3" w:rsidRDefault="00542782">
            <w:pPr>
              <w:spacing w:before="225" w:after="225"/>
              <w:jc w:val="both"/>
            </w:pPr>
            <w:r>
              <w:rPr>
                <w:rFonts w:ascii="Arial" w:hAnsi="Arial" w:cs="Arial"/>
                <w:color w:val="000000"/>
                <w:sz w:val="18"/>
                <w:szCs w:val="18"/>
              </w:rPr>
              <w:t>Izvajalec bo v petih dneh od podpisa kupoprodajne pogodbe za posamezno pogodbeno obdobje, kot instrument zavarovanja predložil naročniku zavarovanje za dobro izvedbo pogodbenih obveznosti z veljavnostjo do izteka veljavnosti pogodbe za posamezno obdobje, in sicer:</w:t>
            </w:r>
          </w:p>
          <w:p w14:paraId="16A0F1FE" w14:textId="77777777" w:rsidR="005F3CF3" w:rsidRDefault="00542782">
            <w:pPr>
              <w:spacing w:before="225" w:after="225"/>
              <w:jc w:val="both"/>
            </w:pPr>
            <w:r>
              <w:rPr>
                <w:rFonts w:ascii="Arial" w:hAnsi="Arial" w:cs="Arial"/>
                <w:color w:val="000000"/>
                <w:sz w:val="18"/>
                <w:szCs w:val="18"/>
              </w:rPr>
              <w:t>• bančno garancijo, kavcijsko zavarovanje, depozit ali bianco menico ter menično izjavo s pooblastilom za njeno izpolnitev in vnovčenje, v višini 10% pogodbene vrednosti z DDV, v kolikor pogodbena vrednost presega vrednost 5.000 EUR z DDV.</w:t>
            </w:r>
          </w:p>
          <w:p w14:paraId="377056F8" w14:textId="77777777" w:rsidR="005F3CF3" w:rsidRDefault="005F3CF3">
            <w:pPr>
              <w:spacing w:before="225" w:after="225"/>
              <w:jc w:val="both"/>
            </w:pPr>
          </w:p>
          <w:p w14:paraId="6BC53CAF" w14:textId="77777777" w:rsidR="005F3CF3" w:rsidRDefault="00542782">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5F3CF3" w14:paraId="474B67FD" w14:textId="77777777">
              <w:tc>
                <w:tcPr>
                  <w:tcW w:w="0" w:type="auto"/>
                  <w:tcMar>
                    <w:top w:w="0" w:type="auto"/>
                    <w:bottom w:w="0" w:type="auto"/>
                  </w:tcMar>
                </w:tcPr>
                <w:p w14:paraId="08B6088D" w14:textId="77777777" w:rsidR="005F3CF3" w:rsidRDefault="00542782">
                  <w:pPr>
                    <w:numPr>
                      <w:ilvl w:val="0"/>
                      <w:numId w:val="2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4A72D02E" w14:textId="77777777" w:rsidR="005F3CF3" w:rsidRDefault="00542782">
                  <w:pPr>
                    <w:numPr>
                      <w:ilvl w:val="0"/>
                      <w:numId w:val="26"/>
                    </w:numPr>
                    <w:jc w:val="both"/>
                    <w:rPr>
                      <w:rFonts w:ascii="Arial" w:hAnsi="Arial" w:cs="Arial"/>
                      <w:color w:val="000000"/>
                      <w:sz w:val="18"/>
                      <w:szCs w:val="18"/>
                    </w:rPr>
                  </w:pPr>
                  <w:r>
                    <w:rPr>
                      <w:rFonts w:ascii="Arial" w:hAnsi="Arial" w:cs="Arial"/>
                      <w:color w:val="000000"/>
                      <w:sz w:val="18"/>
                      <w:szCs w:val="18"/>
                    </w:rPr>
                    <w:lastRenderedPageBreak/>
                    <w:t>ne bo prejel v roku in v količinah, navedenih v naročilnici;</w:t>
                  </w:r>
                </w:p>
                <w:p w14:paraId="31A94F13" w14:textId="77777777" w:rsidR="005F3CF3" w:rsidRDefault="00542782">
                  <w:pPr>
                    <w:numPr>
                      <w:ilvl w:val="0"/>
                      <w:numId w:val="26"/>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32E137D1" w14:textId="77777777" w:rsidR="005F3CF3" w:rsidRDefault="005F3CF3"/>
        </w:tc>
      </w:tr>
    </w:tbl>
    <w:p w14:paraId="48AE0E65" w14:textId="77777777" w:rsidR="005F3CF3" w:rsidRDefault="00542782">
      <w:pPr>
        <w:spacing w:before="225" w:after="225" w:line="240" w:lineRule="auto"/>
        <w:jc w:val="both"/>
      </w:pPr>
      <w:r>
        <w:rPr>
          <w:rFonts w:ascii="Arial" w:hAnsi="Arial" w:cs="Arial"/>
          <w:b/>
          <w:bCs/>
          <w:color w:val="000000"/>
          <w:sz w:val="18"/>
          <w:szCs w:val="18"/>
        </w:rPr>
        <w:lastRenderedPageBreak/>
        <w:t>VII. SKRBNIK POGODBE</w:t>
      </w:r>
    </w:p>
    <w:p w14:paraId="586B0DE2" w14:textId="77777777" w:rsidR="005F3CF3" w:rsidRDefault="0054278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F3CF3" w14:paraId="71C3C8B5" w14:textId="77777777">
        <w:tc>
          <w:tcPr>
            <w:tcW w:w="0" w:type="auto"/>
            <w:tcMar>
              <w:top w:w="0" w:type="auto"/>
              <w:bottom w:w="0" w:type="auto"/>
            </w:tcMar>
          </w:tcPr>
          <w:p w14:paraId="1E008519" w14:textId="77777777" w:rsidR="005F3CF3" w:rsidRDefault="00542782">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14FEDC70" w14:textId="77777777" w:rsidR="005F3CF3" w:rsidRDefault="00542782">
            <w:pPr>
              <w:spacing w:before="225" w:after="225"/>
              <w:jc w:val="both"/>
            </w:pPr>
            <w:r>
              <w:rPr>
                <w:rFonts w:ascii="Arial" w:hAnsi="Arial" w:cs="Arial"/>
                <w:color w:val="000000"/>
                <w:sz w:val="18"/>
                <w:szCs w:val="18"/>
              </w:rPr>
              <w:t>Skrbnik pogodbe s strani naročnika je Barbara Slak Turk, vodja službe za nabavo in skladiščenje.</w:t>
            </w:r>
          </w:p>
          <w:p w14:paraId="105B6BB0" w14:textId="77777777" w:rsidR="005F3CF3" w:rsidRDefault="00542782">
            <w:pPr>
              <w:spacing w:before="225" w:after="225"/>
              <w:jc w:val="both"/>
            </w:pPr>
            <w:r>
              <w:rPr>
                <w:rFonts w:ascii="Arial" w:hAnsi="Arial" w:cs="Arial"/>
                <w:color w:val="000000"/>
                <w:sz w:val="18"/>
                <w:szCs w:val="18"/>
              </w:rPr>
              <w:t>Skrbnik pogodbe s strani dobavitelja je___________________________.</w:t>
            </w:r>
          </w:p>
          <w:p w14:paraId="1E3EFEDB" w14:textId="77777777" w:rsidR="005F3CF3" w:rsidRDefault="00542782">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7EF7CDF2" w14:textId="77777777" w:rsidR="005F3CF3" w:rsidRDefault="00542782">
      <w:pPr>
        <w:spacing w:before="225" w:after="225" w:line="240" w:lineRule="auto"/>
        <w:jc w:val="both"/>
      </w:pPr>
      <w:r>
        <w:rPr>
          <w:rFonts w:ascii="Arial" w:hAnsi="Arial" w:cs="Arial"/>
          <w:b/>
          <w:bCs/>
          <w:color w:val="000000"/>
          <w:sz w:val="18"/>
          <w:szCs w:val="18"/>
        </w:rPr>
        <w:t>VIII. ODSTOP OD POGODBE</w:t>
      </w:r>
    </w:p>
    <w:p w14:paraId="03A4C969" w14:textId="77777777" w:rsidR="005F3CF3" w:rsidRDefault="0054278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F3CF3" w14:paraId="68025703" w14:textId="77777777">
        <w:tc>
          <w:tcPr>
            <w:tcW w:w="0" w:type="auto"/>
            <w:tcMar>
              <w:top w:w="0" w:type="auto"/>
              <w:bottom w:w="0" w:type="auto"/>
            </w:tcMar>
          </w:tcPr>
          <w:p w14:paraId="63CF646F" w14:textId="77777777" w:rsidR="005F3CF3" w:rsidRDefault="00542782">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264CE55F" w14:textId="77777777" w:rsidR="005F3CF3" w:rsidRDefault="0054278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F082854" w14:textId="77777777" w:rsidR="005F3CF3" w:rsidRDefault="0054278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27000EE9" w14:textId="77777777" w:rsidR="005F3CF3" w:rsidRDefault="00542782">
            <w:pPr>
              <w:spacing w:before="225" w:after="225"/>
              <w:jc w:val="both"/>
            </w:pPr>
            <w:r>
              <w:rPr>
                <w:rFonts w:ascii="Arial" w:hAnsi="Arial" w:cs="Arial"/>
                <w:color w:val="000000"/>
                <w:sz w:val="18"/>
                <w:szCs w:val="18"/>
              </w:rPr>
              <w:t>• javno naročilo je bilo bistveno spremenjeno, kar terja nov postopek javnega naročanja;</w:t>
            </w:r>
          </w:p>
          <w:p w14:paraId="4848C5CE" w14:textId="77777777" w:rsidR="005F3CF3" w:rsidRDefault="00542782">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2AD93C6A" w14:textId="77777777" w:rsidR="005F3CF3" w:rsidRDefault="00542782">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AEF7A68" w14:textId="77777777" w:rsidR="005F3CF3" w:rsidRDefault="00542782">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037E810" w14:textId="77777777" w:rsidR="005F3CF3" w:rsidRDefault="00542782">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7BCE6016" w14:textId="77777777" w:rsidR="005F3CF3" w:rsidRDefault="00542782">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74927A0" w14:textId="77777777" w:rsidR="005F3CF3" w:rsidRDefault="00542782">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C82021D" w14:textId="77777777" w:rsidR="005F3CF3" w:rsidRDefault="00542782">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7297D5F8" w14:textId="77777777" w:rsidR="005F3CF3" w:rsidRDefault="00542782">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45F87737" w14:textId="77777777" w:rsidR="005F3CF3" w:rsidRDefault="00542782">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3CD10CB8" w14:textId="77777777" w:rsidR="005F3CF3" w:rsidRDefault="00542782">
      <w:pPr>
        <w:spacing w:before="225" w:after="225" w:line="240" w:lineRule="auto"/>
        <w:jc w:val="both"/>
      </w:pPr>
      <w:r>
        <w:rPr>
          <w:rFonts w:ascii="Arial" w:hAnsi="Arial" w:cs="Arial"/>
          <w:b/>
          <w:bCs/>
          <w:color w:val="000000"/>
          <w:sz w:val="18"/>
          <w:szCs w:val="18"/>
        </w:rPr>
        <w:lastRenderedPageBreak/>
        <w:t>IX. SOCIALNA KLAVZULA</w:t>
      </w:r>
    </w:p>
    <w:p w14:paraId="3AE1C7A2" w14:textId="77777777" w:rsidR="005F3CF3" w:rsidRDefault="0054278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F3CF3" w14:paraId="7A8AF734" w14:textId="77777777">
        <w:tc>
          <w:tcPr>
            <w:tcW w:w="0" w:type="auto"/>
            <w:tcMar>
              <w:top w:w="0" w:type="auto"/>
              <w:bottom w:w="0" w:type="auto"/>
            </w:tcMar>
          </w:tcPr>
          <w:p w14:paraId="02B47510" w14:textId="77777777" w:rsidR="005F3CF3" w:rsidRDefault="00542782">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5FFB86CE" w14:textId="77777777" w:rsidR="005F3CF3" w:rsidRDefault="00542782">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4F6F7C2E" w14:textId="77777777" w:rsidR="005F3CF3" w:rsidRDefault="00542782">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5F3CF3" w14:paraId="0E74CFE5" w14:textId="77777777">
              <w:tc>
                <w:tcPr>
                  <w:tcW w:w="0" w:type="auto"/>
                  <w:tcMar>
                    <w:top w:w="0" w:type="auto"/>
                    <w:bottom w:w="0" w:type="auto"/>
                  </w:tcMar>
                </w:tcPr>
                <w:p w14:paraId="02FBDE69" w14:textId="77777777" w:rsidR="005F3CF3" w:rsidRDefault="00542782">
                  <w:pPr>
                    <w:numPr>
                      <w:ilvl w:val="0"/>
                      <w:numId w:val="27"/>
                    </w:numPr>
                    <w:jc w:val="both"/>
                    <w:rPr>
                      <w:rFonts w:ascii="Arial" w:hAnsi="Arial" w:cs="Arial"/>
                      <w:color w:val="000000"/>
                      <w:sz w:val="18"/>
                      <w:szCs w:val="18"/>
                    </w:rPr>
                  </w:pPr>
                  <w:r>
                    <w:rPr>
                      <w:rFonts w:ascii="Arial" w:hAnsi="Arial" w:cs="Arial"/>
                      <w:color w:val="000000"/>
                      <w:sz w:val="18"/>
                      <w:szCs w:val="18"/>
                    </w:rPr>
                    <w:t>plačilom za delo,</w:t>
                  </w:r>
                </w:p>
                <w:p w14:paraId="139012A0" w14:textId="77777777" w:rsidR="005F3CF3" w:rsidRDefault="00542782">
                  <w:pPr>
                    <w:numPr>
                      <w:ilvl w:val="0"/>
                      <w:numId w:val="27"/>
                    </w:numPr>
                    <w:jc w:val="both"/>
                    <w:rPr>
                      <w:rFonts w:ascii="Arial" w:hAnsi="Arial" w:cs="Arial"/>
                      <w:color w:val="000000"/>
                      <w:sz w:val="18"/>
                      <w:szCs w:val="18"/>
                    </w:rPr>
                  </w:pPr>
                  <w:r>
                    <w:rPr>
                      <w:rFonts w:ascii="Arial" w:hAnsi="Arial" w:cs="Arial"/>
                      <w:color w:val="000000"/>
                      <w:sz w:val="18"/>
                      <w:szCs w:val="18"/>
                    </w:rPr>
                    <w:t>delovnim časom,</w:t>
                  </w:r>
                </w:p>
                <w:p w14:paraId="19274B9D" w14:textId="77777777" w:rsidR="005F3CF3" w:rsidRDefault="00542782">
                  <w:pPr>
                    <w:numPr>
                      <w:ilvl w:val="0"/>
                      <w:numId w:val="27"/>
                    </w:numPr>
                    <w:jc w:val="both"/>
                    <w:rPr>
                      <w:rFonts w:ascii="Arial" w:hAnsi="Arial" w:cs="Arial"/>
                      <w:color w:val="000000"/>
                      <w:sz w:val="18"/>
                      <w:szCs w:val="18"/>
                    </w:rPr>
                  </w:pPr>
                  <w:r>
                    <w:rPr>
                      <w:rFonts w:ascii="Arial" w:hAnsi="Arial" w:cs="Arial"/>
                      <w:color w:val="000000"/>
                      <w:sz w:val="18"/>
                      <w:szCs w:val="18"/>
                    </w:rPr>
                    <w:t>počitki,</w:t>
                  </w:r>
                </w:p>
                <w:p w14:paraId="138C7518" w14:textId="77777777" w:rsidR="005F3CF3" w:rsidRDefault="00542782">
                  <w:pPr>
                    <w:numPr>
                      <w:ilvl w:val="0"/>
                      <w:numId w:val="2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3258442E" w14:textId="77777777" w:rsidR="005F3CF3" w:rsidRDefault="005F3CF3"/>
          <w:tbl>
            <w:tblPr>
              <w:tblStyle w:val="NormalTablePHPDOCX"/>
              <w:tblW w:w="0" w:type="auto"/>
              <w:tblLook w:val="04A0" w:firstRow="1" w:lastRow="0" w:firstColumn="1" w:lastColumn="0" w:noHBand="0" w:noVBand="1"/>
            </w:tblPr>
            <w:tblGrid>
              <w:gridCol w:w="8746"/>
            </w:tblGrid>
            <w:tr w:rsidR="005F3CF3" w14:paraId="4A1D3BCD" w14:textId="77777777">
              <w:tc>
                <w:tcPr>
                  <w:tcW w:w="0" w:type="auto"/>
                  <w:tcMar>
                    <w:top w:w="0" w:type="auto"/>
                    <w:bottom w:w="0" w:type="auto"/>
                  </w:tcMar>
                </w:tcPr>
                <w:p w14:paraId="4DB594E0" w14:textId="77777777" w:rsidR="005F3CF3" w:rsidRDefault="00542782">
                  <w:pPr>
                    <w:numPr>
                      <w:ilvl w:val="0"/>
                      <w:numId w:val="28"/>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5E8C0CED" w14:textId="77777777" w:rsidR="005F3CF3" w:rsidRDefault="005F3CF3"/>
          <w:p w14:paraId="3E0BC1BD" w14:textId="77777777" w:rsidR="005F3CF3" w:rsidRDefault="00542782">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4145197" w14:textId="77777777" w:rsidR="005F3CF3" w:rsidRDefault="00542782">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403A6E91" w14:textId="77777777" w:rsidR="005F3CF3" w:rsidRDefault="00542782">
      <w:pPr>
        <w:spacing w:before="225" w:after="225" w:line="240" w:lineRule="auto"/>
        <w:jc w:val="both"/>
      </w:pPr>
      <w:r>
        <w:rPr>
          <w:rFonts w:ascii="Arial" w:hAnsi="Arial" w:cs="Arial"/>
          <w:b/>
          <w:bCs/>
          <w:color w:val="000000"/>
          <w:sz w:val="18"/>
          <w:szCs w:val="18"/>
        </w:rPr>
        <w:t>X. PROTIKORUPCIJSKA KLAVZULA</w:t>
      </w:r>
    </w:p>
    <w:p w14:paraId="1CB08114" w14:textId="77777777" w:rsidR="005F3CF3" w:rsidRDefault="0054278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F3CF3" w14:paraId="602E6BFC" w14:textId="77777777">
        <w:tc>
          <w:tcPr>
            <w:tcW w:w="0" w:type="auto"/>
            <w:tcMar>
              <w:top w:w="0" w:type="auto"/>
              <w:bottom w:w="0" w:type="auto"/>
            </w:tcMar>
          </w:tcPr>
          <w:p w14:paraId="3A548BEC" w14:textId="77777777" w:rsidR="005F3CF3" w:rsidRDefault="00542782">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F3CF3" w14:paraId="7BF93BAC" w14:textId="77777777">
              <w:tc>
                <w:tcPr>
                  <w:tcW w:w="0" w:type="auto"/>
                  <w:tcMar>
                    <w:top w:w="0" w:type="auto"/>
                    <w:bottom w:w="0" w:type="auto"/>
                  </w:tcMar>
                </w:tcPr>
                <w:p w14:paraId="5888A44A" w14:textId="77777777" w:rsidR="005F3CF3" w:rsidRDefault="00542782">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0D1396A2" w14:textId="77777777" w:rsidR="005F3CF3" w:rsidRDefault="00542782">
                  <w:pPr>
                    <w:numPr>
                      <w:ilvl w:val="0"/>
                      <w:numId w:val="2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3867FF8" w14:textId="77777777" w:rsidR="005F3CF3" w:rsidRDefault="00542782">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9E83300" w14:textId="77777777" w:rsidR="005F3CF3" w:rsidRDefault="00542782">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37329ED" w14:textId="77777777" w:rsidR="005F3CF3" w:rsidRDefault="005F3CF3"/>
          <w:p w14:paraId="171372F9" w14:textId="77777777" w:rsidR="005F3CF3" w:rsidRDefault="00542782">
            <w:pPr>
              <w:spacing w:before="225" w:after="225"/>
              <w:jc w:val="both"/>
            </w:pPr>
            <w:r>
              <w:rPr>
                <w:rFonts w:ascii="Arial" w:hAnsi="Arial" w:cs="Arial"/>
                <w:color w:val="000000"/>
                <w:sz w:val="18"/>
                <w:szCs w:val="18"/>
              </w:rPr>
              <w:t>je nična.</w:t>
            </w:r>
          </w:p>
        </w:tc>
      </w:tr>
    </w:tbl>
    <w:p w14:paraId="6FF17EDB" w14:textId="77777777" w:rsidR="005F3CF3" w:rsidRDefault="00542782">
      <w:pPr>
        <w:spacing w:before="225" w:after="225" w:line="240" w:lineRule="auto"/>
        <w:jc w:val="both"/>
      </w:pPr>
      <w:r>
        <w:rPr>
          <w:rFonts w:ascii="Arial" w:hAnsi="Arial" w:cs="Arial"/>
          <w:b/>
          <w:bCs/>
          <w:color w:val="000000"/>
          <w:sz w:val="18"/>
          <w:szCs w:val="18"/>
        </w:rPr>
        <w:t>XI. VELJAVNOST POGODBE</w:t>
      </w:r>
    </w:p>
    <w:p w14:paraId="1E9C8F5F" w14:textId="77777777" w:rsidR="005F3CF3" w:rsidRDefault="0054278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F3CF3" w14:paraId="45843818" w14:textId="77777777">
        <w:tc>
          <w:tcPr>
            <w:tcW w:w="0" w:type="auto"/>
            <w:tcMar>
              <w:top w:w="0" w:type="auto"/>
              <w:bottom w:w="0" w:type="auto"/>
            </w:tcMar>
          </w:tcPr>
          <w:p w14:paraId="7734F411" w14:textId="77777777" w:rsidR="005F3CF3" w:rsidRDefault="00542782">
            <w:pPr>
              <w:spacing w:before="225" w:after="225"/>
              <w:jc w:val="both"/>
            </w:pPr>
            <w:r>
              <w:rPr>
                <w:rFonts w:ascii="Arial" w:hAnsi="Arial" w:cs="Arial"/>
                <w:color w:val="000000"/>
                <w:sz w:val="18"/>
                <w:szCs w:val="18"/>
              </w:rPr>
              <w:lastRenderedPageBreak/>
              <w:t>Ta pogodba se sklepa za obdobje: od………………..do………………….in začne veljati z dnem podpisa obeh pogodbenih strank in ko dobavitelj naročniku predloži zavarovanje za dobro izvedbo pogodbenih obveznosti.</w:t>
            </w:r>
          </w:p>
        </w:tc>
      </w:tr>
    </w:tbl>
    <w:p w14:paraId="7C68DDBC" w14:textId="77777777" w:rsidR="005F3CF3" w:rsidRDefault="00542782">
      <w:pPr>
        <w:spacing w:before="225" w:after="225" w:line="240" w:lineRule="auto"/>
        <w:jc w:val="both"/>
      </w:pPr>
      <w:r>
        <w:rPr>
          <w:rFonts w:ascii="Arial" w:hAnsi="Arial" w:cs="Arial"/>
          <w:b/>
          <w:bCs/>
          <w:color w:val="000000"/>
          <w:sz w:val="18"/>
          <w:szCs w:val="18"/>
        </w:rPr>
        <w:t>XII. KONČNE DOLOČBE</w:t>
      </w:r>
    </w:p>
    <w:p w14:paraId="5E0F8083" w14:textId="77777777" w:rsidR="005F3CF3" w:rsidRDefault="0054278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F3CF3" w14:paraId="16ABDC0C" w14:textId="77777777">
        <w:tc>
          <w:tcPr>
            <w:tcW w:w="0" w:type="auto"/>
            <w:tcMar>
              <w:top w:w="0" w:type="auto"/>
              <w:bottom w:w="0" w:type="auto"/>
            </w:tcMar>
          </w:tcPr>
          <w:p w14:paraId="13C20E50" w14:textId="77777777" w:rsidR="005F3CF3" w:rsidRDefault="00542782">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5A2568B0" w14:textId="77777777" w:rsidR="005F3CF3" w:rsidRDefault="0054278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42"/>
      </w:tblGrid>
      <w:tr w:rsidR="005F3CF3" w14:paraId="48EFD67D" w14:textId="77777777">
        <w:tc>
          <w:tcPr>
            <w:tcW w:w="0" w:type="auto"/>
            <w:tcMar>
              <w:top w:w="0" w:type="auto"/>
              <w:bottom w:w="0" w:type="auto"/>
            </w:tcMar>
          </w:tcPr>
          <w:p w14:paraId="682E07D8" w14:textId="77777777" w:rsidR="005F3CF3" w:rsidRDefault="00542782">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34045E44" w14:textId="77777777" w:rsidR="005F3CF3" w:rsidRDefault="0054278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F3CF3" w14:paraId="3DDEE9A8" w14:textId="77777777">
        <w:tc>
          <w:tcPr>
            <w:tcW w:w="0" w:type="auto"/>
            <w:tcMar>
              <w:top w:w="0" w:type="auto"/>
              <w:bottom w:w="0" w:type="auto"/>
            </w:tcMar>
          </w:tcPr>
          <w:p w14:paraId="26A11CEA" w14:textId="77777777" w:rsidR="005F3CF3" w:rsidRDefault="00542782">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0DDEF80E" w14:textId="77777777" w:rsidR="005F3CF3" w:rsidRDefault="00542782">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2BB6B131" w14:textId="77777777" w:rsidR="005F3CF3" w:rsidRDefault="0054278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5F3CF3" w14:paraId="310D8034" w14:textId="77777777">
        <w:tc>
          <w:tcPr>
            <w:tcW w:w="0" w:type="auto"/>
            <w:tcMar>
              <w:top w:w="0" w:type="auto"/>
              <w:bottom w:w="0" w:type="auto"/>
            </w:tcMar>
          </w:tcPr>
          <w:p w14:paraId="1AB87281" w14:textId="77777777" w:rsidR="005F3CF3" w:rsidRDefault="00542782">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6DFC0D59" w14:textId="77777777" w:rsidR="005F3CF3" w:rsidRDefault="0054278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5F3CF3" w14:paraId="235EC0E5" w14:textId="77777777">
        <w:tc>
          <w:tcPr>
            <w:tcW w:w="0" w:type="auto"/>
            <w:tcMar>
              <w:top w:w="0" w:type="auto"/>
              <w:bottom w:w="0" w:type="auto"/>
            </w:tcMar>
          </w:tcPr>
          <w:p w14:paraId="799913F4" w14:textId="77777777" w:rsidR="005F3CF3" w:rsidRDefault="00542782">
            <w:pPr>
              <w:spacing w:before="225" w:after="225"/>
              <w:jc w:val="both"/>
            </w:pPr>
            <w:r>
              <w:rPr>
                <w:rFonts w:ascii="Arial" w:hAnsi="Arial" w:cs="Arial"/>
                <w:color w:val="000000"/>
                <w:sz w:val="18"/>
                <w:szCs w:val="18"/>
              </w:rPr>
              <w:t>Sestavni del te pogodbe so naslednje priloge:</w:t>
            </w:r>
          </w:p>
          <w:p w14:paraId="009F64F7" w14:textId="77777777" w:rsidR="005F3CF3" w:rsidRDefault="00542782">
            <w:pPr>
              <w:spacing w:before="225" w:after="225"/>
              <w:jc w:val="both"/>
            </w:pPr>
            <w:r>
              <w:rPr>
                <w:rFonts w:ascii="Arial" w:hAnsi="Arial" w:cs="Arial"/>
                <w:color w:val="000000"/>
                <w:sz w:val="18"/>
                <w:szCs w:val="18"/>
              </w:rPr>
              <w:t>- ponudba,</w:t>
            </w:r>
          </w:p>
          <w:p w14:paraId="7DF10BCD" w14:textId="77777777" w:rsidR="005F3CF3" w:rsidRDefault="00542782">
            <w:pPr>
              <w:spacing w:before="225" w:after="225"/>
              <w:jc w:val="both"/>
            </w:pPr>
            <w:r>
              <w:rPr>
                <w:rFonts w:ascii="Arial" w:hAnsi="Arial" w:cs="Arial"/>
                <w:color w:val="000000"/>
                <w:sz w:val="18"/>
                <w:szCs w:val="18"/>
              </w:rPr>
              <w:t>- Izbrane ponudbe po ponudnikih.</w:t>
            </w:r>
          </w:p>
        </w:tc>
      </w:tr>
    </w:tbl>
    <w:p w14:paraId="051AD528" w14:textId="77777777" w:rsidR="005F3CF3" w:rsidRDefault="00542782">
      <w:pPr>
        <w:spacing w:before="975" w:after="225" w:line="240" w:lineRule="auto"/>
        <w:jc w:val="both"/>
      </w:pPr>
      <w:r>
        <w:rPr>
          <w:rFonts w:ascii="Arial" w:hAnsi="Arial" w:cs="Arial"/>
          <w:color w:val="000000"/>
          <w:sz w:val="18"/>
          <w:szCs w:val="18"/>
        </w:rPr>
        <w:t>V/na ________________, dne ________________</w:t>
      </w:r>
    </w:p>
    <w:sectPr w:rsidR="005F3CF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A0906" w14:textId="77777777" w:rsidR="006B2936" w:rsidRDefault="006B2936" w:rsidP="006975C6">
      <w:pPr>
        <w:spacing w:after="0" w:line="240" w:lineRule="auto"/>
      </w:pPr>
      <w:r>
        <w:separator/>
      </w:r>
    </w:p>
  </w:endnote>
  <w:endnote w:type="continuationSeparator" w:id="0">
    <w:p w14:paraId="0D2331A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E4DB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6DC0B"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1CAB0"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E1407" w14:textId="77777777" w:rsidR="00542782" w:rsidRPr="006F1DA5" w:rsidRDefault="0076278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42782" w:rsidRPr="006F1DA5">
          <w:rPr>
            <w:rFonts w:ascii="Arial" w:hAnsi="Arial" w:cs="Arial"/>
          </w:rPr>
          <w:fldChar w:fldCharType="begin"/>
        </w:r>
        <w:r w:rsidR="00542782" w:rsidRPr="006F1DA5">
          <w:rPr>
            <w:rFonts w:ascii="Arial" w:hAnsi="Arial" w:cs="Arial"/>
          </w:rPr>
          <w:instrText xml:space="preserve"> PAGE   \* MERGEFORMAT </w:instrText>
        </w:r>
        <w:r w:rsidR="00542782" w:rsidRPr="006F1DA5">
          <w:rPr>
            <w:rFonts w:ascii="Arial" w:hAnsi="Arial" w:cs="Arial"/>
          </w:rPr>
          <w:fldChar w:fldCharType="separate"/>
        </w:r>
        <w:r w:rsidR="00542782">
          <w:rPr>
            <w:rFonts w:ascii="Arial" w:hAnsi="Arial" w:cs="Arial"/>
            <w:noProof/>
          </w:rPr>
          <w:t>1</w:t>
        </w:r>
        <w:r w:rsidR="00542782" w:rsidRPr="006F1DA5">
          <w:rPr>
            <w:rFonts w:ascii="Arial" w:hAnsi="Arial" w:cs="Arial"/>
            <w:noProof/>
          </w:rPr>
          <w:fldChar w:fldCharType="end"/>
        </w:r>
      </w:sdtContent>
    </w:sdt>
  </w:p>
  <w:p w14:paraId="38E354DE" w14:textId="77777777" w:rsidR="00542782" w:rsidRDefault="0054278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3759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CF968"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4531A"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1248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D7ED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B2E8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4585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33614" w14:textId="77777777" w:rsidR="006B2936" w:rsidRDefault="006B2936" w:rsidP="006975C6">
      <w:pPr>
        <w:spacing w:after="0" w:line="240" w:lineRule="auto"/>
      </w:pPr>
      <w:r>
        <w:separator/>
      </w:r>
    </w:p>
  </w:footnote>
  <w:footnote w:type="continuationSeparator" w:id="0">
    <w:p w14:paraId="356BA06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65CDA154" w14:textId="77777777" w:rsidTr="007C4767">
      <w:trPr>
        <w:trHeight w:val="1268"/>
      </w:trPr>
      <w:tc>
        <w:tcPr>
          <w:tcW w:w="1668" w:type="dxa"/>
        </w:tcPr>
        <w:p w14:paraId="5965809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DED9ACB" wp14:editId="2F58381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6038CF5"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14353E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F6373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6B0BCF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54DA82B"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F39570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66D6642" wp14:editId="0DF8D4E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CB30D47"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18B1A411" w14:textId="77777777" w:rsidTr="00B169F3">
      <w:trPr>
        <w:trHeight w:val="1268"/>
      </w:trPr>
      <w:tc>
        <w:tcPr>
          <w:tcW w:w="1668" w:type="dxa"/>
        </w:tcPr>
        <w:p w14:paraId="746E162E" w14:textId="77777777" w:rsidR="00542782" w:rsidRPr="006F1DA5" w:rsidRDefault="0054278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E0BB2F4" wp14:editId="41DCEDBE">
                <wp:simplePos x="0" y="0"/>
                <wp:positionH relativeFrom="page">
                  <wp:posOffset>4433</wp:posOffset>
                </wp:positionH>
                <wp:positionV relativeFrom="paragraph">
                  <wp:posOffset>-3810</wp:posOffset>
                </wp:positionV>
                <wp:extent cx="990000" cy="720000"/>
                <wp:effectExtent l="0" t="0" r="0" b="0"/>
                <wp:wrapNone/>
                <wp:docPr id="57202038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E55DC65" w14:textId="77777777" w:rsidR="00542782" w:rsidRPr="006F1DA5" w:rsidRDefault="0054278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EF4E7ED" w14:textId="77777777" w:rsidR="00542782" w:rsidRPr="006F1DA5" w:rsidRDefault="005427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4727C1E" w14:textId="77777777" w:rsidR="00542782" w:rsidRPr="006F1DA5" w:rsidRDefault="005427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71038AF" w14:textId="77777777" w:rsidR="00542782" w:rsidRPr="006F1DA5" w:rsidRDefault="005427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45B4461" w14:textId="77777777" w:rsidR="00542782" w:rsidRPr="006F1DA5" w:rsidRDefault="00542782"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C5AF690" w14:textId="77777777" w:rsidR="00542782" w:rsidRPr="006F1DA5" w:rsidRDefault="0054278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3996737" wp14:editId="3F1996F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1EFEB07" w14:textId="77777777" w:rsidR="00542782" w:rsidRPr="006F1DA5" w:rsidRDefault="0054278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24929"/>
    <w:multiLevelType w:val="hybridMultilevel"/>
    <w:tmpl w:val="B9846FC6"/>
    <w:lvl w:ilvl="0" w:tplc="57E666CC">
      <w:start w:val="1"/>
      <w:numFmt w:val="bullet"/>
      <w:lvlText w:val=""/>
      <w:lvlJc w:val="left"/>
      <w:pPr>
        <w:ind w:left="720" w:hanging="360"/>
      </w:pPr>
      <w:rPr>
        <w:rFonts w:ascii="Symbol" w:hAnsi="Symbol" w:cs="Symbol" w:hint="default"/>
        <w:sz w:val="18"/>
        <w:szCs w:val="18"/>
      </w:rPr>
    </w:lvl>
    <w:lvl w:ilvl="1" w:tplc="F82A1C78">
      <w:start w:val="1"/>
      <w:numFmt w:val="bullet"/>
      <w:lvlText w:val="o"/>
      <w:lvlJc w:val="left"/>
      <w:pPr>
        <w:ind w:left="1440" w:hanging="360"/>
      </w:pPr>
      <w:rPr>
        <w:rFonts w:ascii="Courier New" w:hAnsi="Courier New" w:cs="Courier New" w:hint="default"/>
      </w:rPr>
    </w:lvl>
    <w:lvl w:ilvl="2" w:tplc="9FE221AE">
      <w:start w:val="1"/>
      <w:numFmt w:val="bullet"/>
      <w:lvlText w:val=""/>
      <w:lvlJc w:val="left"/>
      <w:pPr>
        <w:ind w:left="2160" w:hanging="360"/>
      </w:pPr>
      <w:rPr>
        <w:rFonts w:ascii="Wingdings" w:hAnsi="Wingdings" w:cs="Wingdings" w:hint="default"/>
      </w:rPr>
    </w:lvl>
    <w:lvl w:ilvl="3" w:tplc="5DB8CF28">
      <w:start w:val="1"/>
      <w:numFmt w:val="bullet"/>
      <w:lvlText w:val=""/>
      <w:lvlJc w:val="left"/>
      <w:pPr>
        <w:ind w:left="2880" w:hanging="360"/>
      </w:pPr>
      <w:rPr>
        <w:rFonts w:ascii="Symbol" w:hAnsi="Symbol" w:cs="Symbol" w:hint="default"/>
      </w:rPr>
    </w:lvl>
    <w:lvl w:ilvl="4" w:tplc="ACF83C74">
      <w:start w:val="1"/>
      <w:numFmt w:val="bullet"/>
      <w:lvlText w:val="o"/>
      <w:lvlJc w:val="left"/>
      <w:pPr>
        <w:ind w:left="3600" w:hanging="360"/>
      </w:pPr>
      <w:rPr>
        <w:rFonts w:ascii="Courier New" w:hAnsi="Courier New" w:cs="Courier New" w:hint="default"/>
      </w:rPr>
    </w:lvl>
    <w:lvl w:ilvl="5" w:tplc="9CEEFDA8">
      <w:start w:val="1"/>
      <w:numFmt w:val="bullet"/>
      <w:lvlText w:val=""/>
      <w:lvlJc w:val="left"/>
      <w:pPr>
        <w:ind w:left="4320" w:hanging="360"/>
      </w:pPr>
      <w:rPr>
        <w:rFonts w:ascii="Wingdings" w:hAnsi="Wingdings" w:cs="Wingdings" w:hint="default"/>
      </w:rPr>
    </w:lvl>
    <w:lvl w:ilvl="6" w:tplc="BEF2EB2C">
      <w:start w:val="1"/>
      <w:numFmt w:val="bullet"/>
      <w:lvlText w:val=""/>
      <w:lvlJc w:val="left"/>
      <w:pPr>
        <w:ind w:left="5040" w:hanging="360"/>
      </w:pPr>
      <w:rPr>
        <w:rFonts w:ascii="Symbol" w:hAnsi="Symbol" w:cs="Symbol" w:hint="default"/>
      </w:rPr>
    </w:lvl>
    <w:lvl w:ilvl="7" w:tplc="77EAB61A">
      <w:start w:val="1"/>
      <w:numFmt w:val="bullet"/>
      <w:lvlText w:val="o"/>
      <w:lvlJc w:val="left"/>
      <w:pPr>
        <w:ind w:left="5760" w:hanging="360"/>
      </w:pPr>
      <w:rPr>
        <w:rFonts w:ascii="Courier New" w:hAnsi="Courier New" w:cs="Courier New" w:hint="default"/>
      </w:rPr>
    </w:lvl>
    <w:lvl w:ilvl="8" w:tplc="8528F208">
      <w:start w:val="1"/>
      <w:numFmt w:val="bullet"/>
      <w:lvlText w:val=""/>
      <w:lvlJc w:val="left"/>
      <w:pPr>
        <w:ind w:left="6480" w:hanging="360"/>
      </w:pPr>
      <w:rPr>
        <w:rFonts w:ascii="Wingdings" w:hAnsi="Wingdings" w:cs="Wingdings" w:hint="default"/>
      </w:rPr>
    </w:lvl>
  </w:abstractNum>
  <w:abstractNum w:abstractNumId="1" w15:restartNumberingAfterBreak="0">
    <w:nsid w:val="0C216E64"/>
    <w:multiLevelType w:val="hybridMultilevel"/>
    <w:tmpl w:val="708AE648"/>
    <w:lvl w:ilvl="0" w:tplc="D83862B4">
      <w:start w:val="1"/>
      <w:numFmt w:val="bullet"/>
      <w:lvlText w:val=""/>
      <w:lvlJc w:val="left"/>
      <w:pPr>
        <w:ind w:left="720" w:hanging="360"/>
      </w:pPr>
      <w:rPr>
        <w:rFonts w:ascii="Symbol" w:hAnsi="Symbol" w:cs="Symbol" w:hint="default"/>
        <w:sz w:val="18"/>
        <w:szCs w:val="18"/>
      </w:rPr>
    </w:lvl>
    <w:lvl w:ilvl="1" w:tplc="113EEEC4">
      <w:start w:val="1"/>
      <w:numFmt w:val="bullet"/>
      <w:lvlText w:val="o"/>
      <w:lvlJc w:val="left"/>
      <w:pPr>
        <w:ind w:left="1440" w:hanging="360"/>
      </w:pPr>
      <w:rPr>
        <w:rFonts w:ascii="Courier New" w:hAnsi="Courier New" w:cs="Courier New" w:hint="default"/>
      </w:rPr>
    </w:lvl>
    <w:lvl w:ilvl="2" w:tplc="60306C50">
      <w:start w:val="1"/>
      <w:numFmt w:val="bullet"/>
      <w:lvlText w:val=""/>
      <w:lvlJc w:val="left"/>
      <w:pPr>
        <w:ind w:left="2160" w:hanging="360"/>
      </w:pPr>
      <w:rPr>
        <w:rFonts w:ascii="Wingdings" w:hAnsi="Wingdings" w:cs="Wingdings" w:hint="default"/>
      </w:rPr>
    </w:lvl>
    <w:lvl w:ilvl="3" w:tplc="C34CCD8C">
      <w:start w:val="1"/>
      <w:numFmt w:val="bullet"/>
      <w:lvlText w:val=""/>
      <w:lvlJc w:val="left"/>
      <w:pPr>
        <w:ind w:left="2880" w:hanging="360"/>
      </w:pPr>
      <w:rPr>
        <w:rFonts w:ascii="Symbol" w:hAnsi="Symbol" w:cs="Symbol" w:hint="default"/>
      </w:rPr>
    </w:lvl>
    <w:lvl w:ilvl="4" w:tplc="28FEE1C4">
      <w:start w:val="1"/>
      <w:numFmt w:val="bullet"/>
      <w:lvlText w:val="o"/>
      <w:lvlJc w:val="left"/>
      <w:pPr>
        <w:ind w:left="3600" w:hanging="360"/>
      </w:pPr>
      <w:rPr>
        <w:rFonts w:ascii="Courier New" w:hAnsi="Courier New" w:cs="Courier New" w:hint="default"/>
      </w:rPr>
    </w:lvl>
    <w:lvl w:ilvl="5" w:tplc="CE68FA28">
      <w:start w:val="1"/>
      <w:numFmt w:val="bullet"/>
      <w:lvlText w:val=""/>
      <w:lvlJc w:val="left"/>
      <w:pPr>
        <w:ind w:left="4320" w:hanging="360"/>
      </w:pPr>
      <w:rPr>
        <w:rFonts w:ascii="Wingdings" w:hAnsi="Wingdings" w:cs="Wingdings" w:hint="default"/>
      </w:rPr>
    </w:lvl>
    <w:lvl w:ilvl="6" w:tplc="58727D26">
      <w:start w:val="1"/>
      <w:numFmt w:val="bullet"/>
      <w:lvlText w:val=""/>
      <w:lvlJc w:val="left"/>
      <w:pPr>
        <w:ind w:left="5040" w:hanging="360"/>
      </w:pPr>
      <w:rPr>
        <w:rFonts w:ascii="Symbol" w:hAnsi="Symbol" w:cs="Symbol" w:hint="default"/>
      </w:rPr>
    </w:lvl>
    <w:lvl w:ilvl="7" w:tplc="B616F9CA">
      <w:start w:val="1"/>
      <w:numFmt w:val="bullet"/>
      <w:lvlText w:val="o"/>
      <w:lvlJc w:val="left"/>
      <w:pPr>
        <w:ind w:left="5760" w:hanging="360"/>
      </w:pPr>
      <w:rPr>
        <w:rFonts w:ascii="Courier New" w:hAnsi="Courier New" w:cs="Courier New" w:hint="default"/>
      </w:rPr>
    </w:lvl>
    <w:lvl w:ilvl="8" w:tplc="586A2D32">
      <w:start w:val="1"/>
      <w:numFmt w:val="bullet"/>
      <w:lvlText w:val=""/>
      <w:lvlJc w:val="left"/>
      <w:pPr>
        <w:ind w:left="6480" w:hanging="360"/>
      </w:pPr>
      <w:rPr>
        <w:rFonts w:ascii="Wingdings" w:hAnsi="Wingdings" w:cs="Wingdings" w:hint="default"/>
      </w:rPr>
    </w:lvl>
  </w:abstractNum>
  <w:abstractNum w:abstractNumId="2" w15:restartNumberingAfterBreak="0">
    <w:nsid w:val="139C7985"/>
    <w:multiLevelType w:val="hybridMultilevel"/>
    <w:tmpl w:val="8014020C"/>
    <w:lvl w:ilvl="0" w:tplc="D5BE7B88">
      <w:start w:val="1"/>
      <w:numFmt w:val="bullet"/>
      <w:lvlText w:val=""/>
      <w:lvlJc w:val="left"/>
      <w:pPr>
        <w:ind w:left="720" w:hanging="360"/>
      </w:pPr>
      <w:rPr>
        <w:rFonts w:ascii="Symbol" w:hAnsi="Symbol" w:cs="Symbol" w:hint="default"/>
        <w:sz w:val="18"/>
        <w:szCs w:val="18"/>
      </w:rPr>
    </w:lvl>
    <w:lvl w:ilvl="1" w:tplc="6CEE478A">
      <w:start w:val="1"/>
      <w:numFmt w:val="bullet"/>
      <w:lvlText w:val="o"/>
      <w:lvlJc w:val="left"/>
      <w:pPr>
        <w:ind w:left="1440" w:hanging="360"/>
      </w:pPr>
      <w:rPr>
        <w:rFonts w:ascii="Courier New" w:hAnsi="Courier New" w:cs="Courier New" w:hint="default"/>
      </w:rPr>
    </w:lvl>
    <w:lvl w:ilvl="2" w:tplc="0B60BBA2">
      <w:start w:val="1"/>
      <w:numFmt w:val="bullet"/>
      <w:lvlText w:val=""/>
      <w:lvlJc w:val="left"/>
      <w:pPr>
        <w:ind w:left="2160" w:hanging="360"/>
      </w:pPr>
      <w:rPr>
        <w:rFonts w:ascii="Wingdings" w:hAnsi="Wingdings" w:cs="Wingdings" w:hint="default"/>
      </w:rPr>
    </w:lvl>
    <w:lvl w:ilvl="3" w:tplc="C5DAE71E">
      <w:start w:val="1"/>
      <w:numFmt w:val="bullet"/>
      <w:lvlText w:val=""/>
      <w:lvlJc w:val="left"/>
      <w:pPr>
        <w:ind w:left="2880" w:hanging="360"/>
      </w:pPr>
      <w:rPr>
        <w:rFonts w:ascii="Symbol" w:hAnsi="Symbol" w:cs="Symbol" w:hint="default"/>
      </w:rPr>
    </w:lvl>
    <w:lvl w:ilvl="4" w:tplc="0FC2DB78">
      <w:start w:val="1"/>
      <w:numFmt w:val="bullet"/>
      <w:lvlText w:val="o"/>
      <w:lvlJc w:val="left"/>
      <w:pPr>
        <w:ind w:left="3600" w:hanging="360"/>
      </w:pPr>
      <w:rPr>
        <w:rFonts w:ascii="Courier New" w:hAnsi="Courier New" w:cs="Courier New" w:hint="default"/>
      </w:rPr>
    </w:lvl>
    <w:lvl w:ilvl="5" w:tplc="49745894">
      <w:start w:val="1"/>
      <w:numFmt w:val="bullet"/>
      <w:lvlText w:val=""/>
      <w:lvlJc w:val="left"/>
      <w:pPr>
        <w:ind w:left="4320" w:hanging="360"/>
      </w:pPr>
      <w:rPr>
        <w:rFonts w:ascii="Wingdings" w:hAnsi="Wingdings" w:cs="Wingdings" w:hint="default"/>
      </w:rPr>
    </w:lvl>
    <w:lvl w:ilvl="6" w:tplc="B0A2CE7E">
      <w:start w:val="1"/>
      <w:numFmt w:val="bullet"/>
      <w:lvlText w:val=""/>
      <w:lvlJc w:val="left"/>
      <w:pPr>
        <w:ind w:left="5040" w:hanging="360"/>
      </w:pPr>
      <w:rPr>
        <w:rFonts w:ascii="Symbol" w:hAnsi="Symbol" w:cs="Symbol" w:hint="default"/>
      </w:rPr>
    </w:lvl>
    <w:lvl w:ilvl="7" w:tplc="60843C98">
      <w:start w:val="1"/>
      <w:numFmt w:val="bullet"/>
      <w:lvlText w:val="o"/>
      <w:lvlJc w:val="left"/>
      <w:pPr>
        <w:ind w:left="5760" w:hanging="360"/>
      </w:pPr>
      <w:rPr>
        <w:rFonts w:ascii="Courier New" w:hAnsi="Courier New" w:cs="Courier New" w:hint="default"/>
      </w:rPr>
    </w:lvl>
    <w:lvl w:ilvl="8" w:tplc="1E283C02">
      <w:start w:val="1"/>
      <w:numFmt w:val="bullet"/>
      <w:lvlText w:val=""/>
      <w:lvlJc w:val="left"/>
      <w:pPr>
        <w:ind w:left="6480" w:hanging="360"/>
      </w:pPr>
      <w:rPr>
        <w:rFonts w:ascii="Wingdings" w:hAnsi="Wingdings" w:cs="Wingdings" w:hint="default"/>
      </w:rPr>
    </w:lvl>
  </w:abstractNum>
  <w:abstractNum w:abstractNumId="3" w15:restartNumberingAfterBreak="0">
    <w:nsid w:val="13C5197F"/>
    <w:multiLevelType w:val="hybridMultilevel"/>
    <w:tmpl w:val="C060C6E0"/>
    <w:lvl w:ilvl="0" w:tplc="07D6F422">
      <w:start w:val="1"/>
      <w:numFmt w:val="bullet"/>
      <w:lvlText w:val=""/>
      <w:lvlJc w:val="left"/>
      <w:pPr>
        <w:ind w:left="720" w:hanging="360"/>
      </w:pPr>
      <w:rPr>
        <w:rFonts w:ascii="Symbol" w:hAnsi="Symbol" w:cs="Symbol" w:hint="default"/>
        <w:sz w:val="18"/>
        <w:szCs w:val="18"/>
      </w:rPr>
    </w:lvl>
    <w:lvl w:ilvl="1" w:tplc="55E6D470">
      <w:start w:val="1"/>
      <w:numFmt w:val="bullet"/>
      <w:lvlText w:val="o"/>
      <w:lvlJc w:val="left"/>
      <w:pPr>
        <w:ind w:left="1440" w:hanging="360"/>
      </w:pPr>
      <w:rPr>
        <w:rFonts w:ascii="Courier New" w:hAnsi="Courier New" w:cs="Courier New" w:hint="default"/>
      </w:rPr>
    </w:lvl>
    <w:lvl w:ilvl="2" w:tplc="73E22646">
      <w:start w:val="1"/>
      <w:numFmt w:val="bullet"/>
      <w:lvlText w:val=""/>
      <w:lvlJc w:val="left"/>
      <w:pPr>
        <w:ind w:left="2160" w:hanging="360"/>
      </w:pPr>
      <w:rPr>
        <w:rFonts w:ascii="Wingdings" w:hAnsi="Wingdings" w:cs="Wingdings" w:hint="default"/>
      </w:rPr>
    </w:lvl>
    <w:lvl w:ilvl="3" w:tplc="AB067BC0">
      <w:start w:val="1"/>
      <w:numFmt w:val="bullet"/>
      <w:lvlText w:val=""/>
      <w:lvlJc w:val="left"/>
      <w:pPr>
        <w:ind w:left="2880" w:hanging="360"/>
      </w:pPr>
      <w:rPr>
        <w:rFonts w:ascii="Symbol" w:hAnsi="Symbol" w:cs="Symbol" w:hint="default"/>
      </w:rPr>
    </w:lvl>
    <w:lvl w:ilvl="4" w:tplc="0CC66422">
      <w:start w:val="1"/>
      <w:numFmt w:val="bullet"/>
      <w:lvlText w:val="o"/>
      <w:lvlJc w:val="left"/>
      <w:pPr>
        <w:ind w:left="3600" w:hanging="360"/>
      </w:pPr>
      <w:rPr>
        <w:rFonts w:ascii="Courier New" w:hAnsi="Courier New" w:cs="Courier New" w:hint="default"/>
      </w:rPr>
    </w:lvl>
    <w:lvl w:ilvl="5" w:tplc="DC66D508">
      <w:start w:val="1"/>
      <w:numFmt w:val="bullet"/>
      <w:lvlText w:val=""/>
      <w:lvlJc w:val="left"/>
      <w:pPr>
        <w:ind w:left="4320" w:hanging="360"/>
      </w:pPr>
      <w:rPr>
        <w:rFonts w:ascii="Wingdings" w:hAnsi="Wingdings" w:cs="Wingdings" w:hint="default"/>
      </w:rPr>
    </w:lvl>
    <w:lvl w:ilvl="6" w:tplc="0EF66C7A">
      <w:start w:val="1"/>
      <w:numFmt w:val="bullet"/>
      <w:lvlText w:val=""/>
      <w:lvlJc w:val="left"/>
      <w:pPr>
        <w:ind w:left="5040" w:hanging="360"/>
      </w:pPr>
      <w:rPr>
        <w:rFonts w:ascii="Symbol" w:hAnsi="Symbol" w:cs="Symbol" w:hint="default"/>
      </w:rPr>
    </w:lvl>
    <w:lvl w:ilvl="7" w:tplc="DE88B576">
      <w:start w:val="1"/>
      <w:numFmt w:val="bullet"/>
      <w:lvlText w:val="o"/>
      <w:lvlJc w:val="left"/>
      <w:pPr>
        <w:ind w:left="5760" w:hanging="360"/>
      </w:pPr>
      <w:rPr>
        <w:rFonts w:ascii="Courier New" w:hAnsi="Courier New" w:cs="Courier New" w:hint="default"/>
      </w:rPr>
    </w:lvl>
    <w:lvl w:ilvl="8" w:tplc="FB6E3800">
      <w:start w:val="1"/>
      <w:numFmt w:val="bullet"/>
      <w:lvlText w:val=""/>
      <w:lvlJc w:val="left"/>
      <w:pPr>
        <w:ind w:left="6480" w:hanging="360"/>
      </w:pPr>
      <w:rPr>
        <w:rFonts w:ascii="Wingdings" w:hAnsi="Wingdings" w:cs="Wingdings" w:hint="default"/>
      </w:rPr>
    </w:lvl>
  </w:abstractNum>
  <w:abstractNum w:abstractNumId="4" w15:restartNumberingAfterBreak="0">
    <w:nsid w:val="1834425B"/>
    <w:multiLevelType w:val="hybridMultilevel"/>
    <w:tmpl w:val="C1AA3A5A"/>
    <w:lvl w:ilvl="0" w:tplc="1980830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265E4B"/>
    <w:multiLevelType w:val="hybridMultilevel"/>
    <w:tmpl w:val="4C609576"/>
    <w:lvl w:ilvl="0" w:tplc="75721E10">
      <w:start w:val="1"/>
      <w:numFmt w:val="bullet"/>
      <w:lvlText w:val=""/>
      <w:lvlJc w:val="left"/>
      <w:pPr>
        <w:ind w:left="720" w:hanging="360"/>
      </w:pPr>
      <w:rPr>
        <w:rFonts w:ascii="Symbol" w:hAnsi="Symbol" w:cs="Symbol" w:hint="default"/>
        <w:sz w:val="18"/>
        <w:szCs w:val="18"/>
      </w:rPr>
    </w:lvl>
    <w:lvl w:ilvl="1" w:tplc="8F6EFAF4">
      <w:start w:val="1"/>
      <w:numFmt w:val="bullet"/>
      <w:lvlText w:val="o"/>
      <w:lvlJc w:val="left"/>
      <w:pPr>
        <w:ind w:left="1440" w:hanging="360"/>
      </w:pPr>
      <w:rPr>
        <w:rFonts w:ascii="Courier New" w:hAnsi="Courier New" w:cs="Courier New" w:hint="default"/>
      </w:rPr>
    </w:lvl>
    <w:lvl w:ilvl="2" w:tplc="EBE0A510">
      <w:start w:val="1"/>
      <w:numFmt w:val="bullet"/>
      <w:lvlText w:val=""/>
      <w:lvlJc w:val="left"/>
      <w:pPr>
        <w:ind w:left="2160" w:hanging="360"/>
      </w:pPr>
      <w:rPr>
        <w:rFonts w:ascii="Wingdings" w:hAnsi="Wingdings" w:cs="Wingdings" w:hint="default"/>
      </w:rPr>
    </w:lvl>
    <w:lvl w:ilvl="3" w:tplc="05B67AC2">
      <w:start w:val="1"/>
      <w:numFmt w:val="bullet"/>
      <w:lvlText w:val=""/>
      <w:lvlJc w:val="left"/>
      <w:pPr>
        <w:ind w:left="2880" w:hanging="360"/>
      </w:pPr>
      <w:rPr>
        <w:rFonts w:ascii="Symbol" w:hAnsi="Symbol" w:cs="Symbol" w:hint="default"/>
      </w:rPr>
    </w:lvl>
    <w:lvl w:ilvl="4" w:tplc="D4044FC2">
      <w:start w:val="1"/>
      <w:numFmt w:val="bullet"/>
      <w:lvlText w:val="o"/>
      <w:lvlJc w:val="left"/>
      <w:pPr>
        <w:ind w:left="3600" w:hanging="360"/>
      </w:pPr>
      <w:rPr>
        <w:rFonts w:ascii="Courier New" w:hAnsi="Courier New" w:cs="Courier New" w:hint="default"/>
      </w:rPr>
    </w:lvl>
    <w:lvl w:ilvl="5" w:tplc="2CC29B7E">
      <w:start w:val="1"/>
      <w:numFmt w:val="bullet"/>
      <w:lvlText w:val=""/>
      <w:lvlJc w:val="left"/>
      <w:pPr>
        <w:ind w:left="4320" w:hanging="360"/>
      </w:pPr>
      <w:rPr>
        <w:rFonts w:ascii="Wingdings" w:hAnsi="Wingdings" w:cs="Wingdings" w:hint="default"/>
      </w:rPr>
    </w:lvl>
    <w:lvl w:ilvl="6" w:tplc="9822D786">
      <w:start w:val="1"/>
      <w:numFmt w:val="bullet"/>
      <w:lvlText w:val=""/>
      <w:lvlJc w:val="left"/>
      <w:pPr>
        <w:ind w:left="5040" w:hanging="360"/>
      </w:pPr>
      <w:rPr>
        <w:rFonts w:ascii="Symbol" w:hAnsi="Symbol" w:cs="Symbol" w:hint="default"/>
      </w:rPr>
    </w:lvl>
    <w:lvl w:ilvl="7" w:tplc="C6B8F2AE">
      <w:start w:val="1"/>
      <w:numFmt w:val="bullet"/>
      <w:lvlText w:val="o"/>
      <w:lvlJc w:val="left"/>
      <w:pPr>
        <w:ind w:left="5760" w:hanging="360"/>
      </w:pPr>
      <w:rPr>
        <w:rFonts w:ascii="Courier New" w:hAnsi="Courier New" w:cs="Courier New" w:hint="default"/>
      </w:rPr>
    </w:lvl>
    <w:lvl w:ilvl="8" w:tplc="B928C138">
      <w:start w:val="1"/>
      <w:numFmt w:val="bullet"/>
      <w:lvlText w:val=""/>
      <w:lvlJc w:val="left"/>
      <w:pPr>
        <w:ind w:left="6480" w:hanging="360"/>
      </w:pPr>
      <w:rPr>
        <w:rFonts w:ascii="Wingdings" w:hAnsi="Wingdings" w:cs="Wingdings" w:hint="default"/>
      </w:rPr>
    </w:lvl>
  </w:abstractNum>
  <w:abstractNum w:abstractNumId="6" w15:restartNumberingAfterBreak="0">
    <w:nsid w:val="20BD399B"/>
    <w:multiLevelType w:val="hybridMultilevel"/>
    <w:tmpl w:val="6B1ED034"/>
    <w:lvl w:ilvl="0" w:tplc="156C5232">
      <w:start w:val="1"/>
      <w:numFmt w:val="bullet"/>
      <w:lvlText w:val=""/>
      <w:lvlJc w:val="left"/>
      <w:pPr>
        <w:ind w:left="720" w:hanging="360"/>
      </w:pPr>
      <w:rPr>
        <w:rFonts w:ascii="Symbol" w:hAnsi="Symbol" w:cs="Symbol" w:hint="default"/>
        <w:sz w:val="18"/>
        <w:szCs w:val="18"/>
      </w:rPr>
    </w:lvl>
    <w:lvl w:ilvl="1" w:tplc="A934A7C4">
      <w:start w:val="1"/>
      <w:numFmt w:val="bullet"/>
      <w:lvlText w:val="o"/>
      <w:lvlJc w:val="left"/>
      <w:pPr>
        <w:ind w:left="1440" w:hanging="360"/>
      </w:pPr>
      <w:rPr>
        <w:rFonts w:ascii="Courier New" w:hAnsi="Courier New" w:cs="Courier New" w:hint="default"/>
      </w:rPr>
    </w:lvl>
    <w:lvl w:ilvl="2" w:tplc="7EAAE396">
      <w:start w:val="1"/>
      <w:numFmt w:val="bullet"/>
      <w:lvlText w:val=""/>
      <w:lvlJc w:val="left"/>
      <w:pPr>
        <w:ind w:left="2160" w:hanging="360"/>
      </w:pPr>
      <w:rPr>
        <w:rFonts w:ascii="Wingdings" w:hAnsi="Wingdings" w:cs="Wingdings" w:hint="default"/>
      </w:rPr>
    </w:lvl>
    <w:lvl w:ilvl="3" w:tplc="ADD42992">
      <w:start w:val="1"/>
      <w:numFmt w:val="bullet"/>
      <w:lvlText w:val=""/>
      <w:lvlJc w:val="left"/>
      <w:pPr>
        <w:ind w:left="2880" w:hanging="360"/>
      </w:pPr>
      <w:rPr>
        <w:rFonts w:ascii="Symbol" w:hAnsi="Symbol" w:cs="Symbol" w:hint="default"/>
      </w:rPr>
    </w:lvl>
    <w:lvl w:ilvl="4" w:tplc="405C83E8">
      <w:start w:val="1"/>
      <w:numFmt w:val="bullet"/>
      <w:lvlText w:val="o"/>
      <w:lvlJc w:val="left"/>
      <w:pPr>
        <w:ind w:left="3600" w:hanging="360"/>
      </w:pPr>
      <w:rPr>
        <w:rFonts w:ascii="Courier New" w:hAnsi="Courier New" w:cs="Courier New" w:hint="default"/>
      </w:rPr>
    </w:lvl>
    <w:lvl w:ilvl="5" w:tplc="E292AFAC">
      <w:start w:val="1"/>
      <w:numFmt w:val="bullet"/>
      <w:lvlText w:val=""/>
      <w:lvlJc w:val="left"/>
      <w:pPr>
        <w:ind w:left="4320" w:hanging="360"/>
      </w:pPr>
      <w:rPr>
        <w:rFonts w:ascii="Wingdings" w:hAnsi="Wingdings" w:cs="Wingdings" w:hint="default"/>
      </w:rPr>
    </w:lvl>
    <w:lvl w:ilvl="6" w:tplc="F700561A">
      <w:start w:val="1"/>
      <w:numFmt w:val="bullet"/>
      <w:lvlText w:val=""/>
      <w:lvlJc w:val="left"/>
      <w:pPr>
        <w:ind w:left="5040" w:hanging="360"/>
      </w:pPr>
      <w:rPr>
        <w:rFonts w:ascii="Symbol" w:hAnsi="Symbol" w:cs="Symbol" w:hint="default"/>
      </w:rPr>
    </w:lvl>
    <w:lvl w:ilvl="7" w:tplc="AD38E1C4">
      <w:start w:val="1"/>
      <w:numFmt w:val="bullet"/>
      <w:lvlText w:val="o"/>
      <w:lvlJc w:val="left"/>
      <w:pPr>
        <w:ind w:left="5760" w:hanging="360"/>
      </w:pPr>
      <w:rPr>
        <w:rFonts w:ascii="Courier New" w:hAnsi="Courier New" w:cs="Courier New" w:hint="default"/>
      </w:rPr>
    </w:lvl>
    <w:lvl w:ilvl="8" w:tplc="AFFE1A9E">
      <w:start w:val="1"/>
      <w:numFmt w:val="bullet"/>
      <w:lvlText w:val=""/>
      <w:lvlJc w:val="left"/>
      <w:pPr>
        <w:ind w:left="6480" w:hanging="360"/>
      </w:pPr>
      <w:rPr>
        <w:rFonts w:ascii="Wingdings" w:hAnsi="Wingdings" w:cs="Wingdings" w:hint="default"/>
      </w:rPr>
    </w:lvl>
  </w:abstractNum>
  <w:abstractNum w:abstractNumId="7" w15:restartNumberingAfterBreak="0">
    <w:nsid w:val="22FB1CC1"/>
    <w:multiLevelType w:val="hybridMultilevel"/>
    <w:tmpl w:val="8A684008"/>
    <w:lvl w:ilvl="0" w:tplc="D8724FE6">
      <w:start w:val="1"/>
      <w:numFmt w:val="bullet"/>
      <w:lvlText w:val=""/>
      <w:lvlJc w:val="left"/>
      <w:pPr>
        <w:ind w:left="720" w:hanging="360"/>
      </w:pPr>
      <w:rPr>
        <w:rFonts w:ascii="Symbol" w:hAnsi="Symbol" w:cs="Symbol" w:hint="default"/>
        <w:sz w:val="18"/>
        <w:szCs w:val="18"/>
      </w:rPr>
    </w:lvl>
    <w:lvl w:ilvl="1" w:tplc="840A0C16">
      <w:start w:val="1"/>
      <w:numFmt w:val="bullet"/>
      <w:lvlText w:val="o"/>
      <w:lvlJc w:val="left"/>
      <w:pPr>
        <w:ind w:left="1440" w:hanging="360"/>
      </w:pPr>
      <w:rPr>
        <w:rFonts w:ascii="Courier New" w:hAnsi="Courier New" w:cs="Courier New" w:hint="default"/>
      </w:rPr>
    </w:lvl>
    <w:lvl w:ilvl="2" w:tplc="FA4A6F6C">
      <w:start w:val="1"/>
      <w:numFmt w:val="bullet"/>
      <w:lvlText w:val=""/>
      <w:lvlJc w:val="left"/>
      <w:pPr>
        <w:ind w:left="2160" w:hanging="360"/>
      </w:pPr>
      <w:rPr>
        <w:rFonts w:ascii="Wingdings" w:hAnsi="Wingdings" w:cs="Wingdings" w:hint="default"/>
      </w:rPr>
    </w:lvl>
    <w:lvl w:ilvl="3" w:tplc="D9CC07A4">
      <w:start w:val="1"/>
      <w:numFmt w:val="bullet"/>
      <w:lvlText w:val=""/>
      <w:lvlJc w:val="left"/>
      <w:pPr>
        <w:ind w:left="2880" w:hanging="360"/>
      </w:pPr>
      <w:rPr>
        <w:rFonts w:ascii="Symbol" w:hAnsi="Symbol" w:cs="Symbol" w:hint="default"/>
      </w:rPr>
    </w:lvl>
    <w:lvl w:ilvl="4" w:tplc="6A361DF4">
      <w:start w:val="1"/>
      <w:numFmt w:val="bullet"/>
      <w:lvlText w:val="o"/>
      <w:lvlJc w:val="left"/>
      <w:pPr>
        <w:ind w:left="3600" w:hanging="360"/>
      </w:pPr>
      <w:rPr>
        <w:rFonts w:ascii="Courier New" w:hAnsi="Courier New" w:cs="Courier New" w:hint="default"/>
      </w:rPr>
    </w:lvl>
    <w:lvl w:ilvl="5" w:tplc="9D3473B8">
      <w:start w:val="1"/>
      <w:numFmt w:val="bullet"/>
      <w:lvlText w:val=""/>
      <w:lvlJc w:val="left"/>
      <w:pPr>
        <w:ind w:left="4320" w:hanging="360"/>
      </w:pPr>
      <w:rPr>
        <w:rFonts w:ascii="Wingdings" w:hAnsi="Wingdings" w:cs="Wingdings" w:hint="default"/>
      </w:rPr>
    </w:lvl>
    <w:lvl w:ilvl="6" w:tplc="C8C81542">
      <w:start w:val="1"/>
      <w:numFmt w:val="bullet"/>
      <w:lvlText w:val=""/>
      <w:lvlJc w:val="left"/>
      <w:pPr>
        <w:ind w:left="5040" w:hanging="360"/>
      </w:pPr>
      <w:rPr>
        <w:rFonts w:ascii="Symbol" w:hAnsi="Symbol" w:cs="Symbol" w:hint="default"/>
      </w:rPr>
    </w:lvl>
    <w:lvl w:ilvl="7" w:tplc="C20CF89E">
      <w:start w:val="1"/>
      <w:numFmt w:val="bullet"/>
      <w:lvlText w:val="o"/>
      <w:lvlJc w:val="left"/>
      <w:pPr>
        <w:ind w:left="5760" w:hanging="360"/>
      </w:pPr>
      <w:rPr>
        <w:rFonts w:ascii="Courier New" w:hAnsi="Courier New" w:cs="Courier New" w:hint="default"/>
      </w:rPr>
    </w:lvl>
    <w:lvl w:ilvl="8" w:tplc="6D306CEC">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6B367CA"/>
    <w:multiLevelType w:val="hybridMultilevel"/>
    <w:tmpl w:val="0B1EE2CC"/>
    <w:lvl w:ilvl="0" w:tplc="7208193E">
      <w:start w:val="1"/>
      <w:numFmt w:val="bullet"/>
      <w:lvlText w:val=""/>
      <w:lvlJc w:val="left"/>
      <w:pPr>
        <w:ind w:left="720" w:hanging="360"/>
      </w:pPr>
      <w:rPr>
        <w:rFonts w:ascii="Symbol" w:hAnsi="Symbol" w:cs="Symbol" w:hint="default"/>
        <w:sz w:val="18"/>
        <w:szCs w:val="18"/>
      </w:rPr>
    </w:lvl>
    <w:lvl w:ilvl="1" w:tplc="E6F25B4C">
      <w:start w:val="1"/>
      <w:numFmt w:val="bullet"/>
      <w:lvlText w:val="o"/>
      <w:lvlJc w:val="left"/>
      <w:pPr>
        <w:ind w:left="1440" w:hanging="360"/>
      </w:pPr>
      <w:rPr>
        <w:rFonts w:ascii="Courier New" w:hAnsi="Courier New" w:cs="Courier New" w:hint="default"/>
      </w:rPr>
    </w:lvl>
    <w:lvl w:ilvl="2" w:tplc="CD76CB62">
      <w:start w:val="1"/>
      <w:numFmt w:val="bullet"/>
      <w:lvlText w:val=""/>
      <w:lvlJc w:val="left"/>
      <w:pPr>
        <w:ind w:left="2160" w:hanging="360"/>
      </w:pPr>
      <w:rPr>
        <w:rFonts w:ascii="Wingdings" w:hAnsi="Wingdings" w:cs="Wingdings" w:hint="default"/>
      </w:rPr>
    </w:lvl>
    <w:lvl w:ilvl="3" w:tplc="09EE5724">
      <w:start w:val="1"/>
      <w:numFmt w:val="bullet"/>
      <w:lvlText w:val=""/>
      <w:lvlJc w:val="left"/>
      <w:pPr>
        <w:ind w:left="2880" w:hanging="360"/>
      </w:pPr>
      <w:rPr>
        <w:rFonts w:ascii="Symbol" w:hAnsi="Symbol" w:cs="Symbol" w:hint="default"/>
      </w:rPr>
    </w:lvl>
    <w:lvl w:ilvl="4" w:tplc="71BA5AD4">
      <w:start w:val="1"/>
      <w:numFmt w:val="bullet"/>
      <w:lvlText w:val="o"/>
      <w:lvlJc w:val="left"/>
      <w:pPr>
        <w:ind w:left="3600" w:hanging="360"/>
      </w:pPr>
      <w:rPr>
        <w:rFonts w:ascii="Courier New" w:hAnsi="Courier New" w:cs="Courier New" w:hint="default"/>
      </w:rPr>
    </w:lvl>
    <w:lvl w:ilvl="5" w:tplc="D8526FB0">
      <w:start w:val="1"/>
      <w:numFmt w:val="bullet"/>
      <w:lvlText w:val=""/>
      <w:lvlJc w:val="left"/>
      <w:pPr>
        <w:ind w:left="4320" w:hanging="360"/>
      </w:pPr>
      <w:rPr>
        <w:rFonts w:ascii="Wingdings" w:hAnsi="Wingdings" w:cs="Wingdings" w:hint="default"/>
      </w:rPr>
    </w:lvl>
    <w:lvl w:ilvl="6" w:tplc="1BF83D0C">
      <w:start w:val="1"/>
      <w:numFmt w:val="bullet"/>
      <w:lvlText w:val=""/>
      <w:lvlJc w:val="left"/>
      <w:pPr>
        <w:ind w:left="5040" w:hanging="360"/>
      </w:pPr>
      <w:rPr>
        <w:rFonts w:ascii="Symbol" w:hAnsi="Symbol" w:cs="Symbol" w:hint="default"/>
      </w:rPr>
    </w:lvl>
    <w:lvl w:ilvl="7" w:tplc="54B65626">
      <w:start w:val="1"/>
      <w:numFmt w:val="bullet"/>
      <w:lvlText w:val="o"/>
      <w:lvlJc w:val="left"/>
      <w:pPr>
        <w:ind w:left="5760" w:hanging="360"/>
      </w:pPr>
      <w:rPr>
        <w:rFonts w:ascii="Courier New" w:hAnsi="Courier New" w:cs="Courier New" w:hint="default"/>
      </w:rPr>
    </w:lvl>
    <w:lvl w:ilvl="8" w:tplc="80023B7A">
      <w:start w:val="1"/>
      <w:numFmt w:val="bullet"/>
      <w:lvlText w:val=""/>
      <w:lvlJc w:val="left"/>
      <w:pPr>
        <w:ind w:left="6480" w:hanging="360"/>
      </w:pPr>
      <w:rPr>
        <w:rFonts w:ascii="Wingdings" w:hAnsi="Wingdings" w:cs="Wingdings" w:hint="default"/>
      </w:rPr>
    </w:lvl>
  </w:abstractNum>
  <w:abstractNum w:abstractNumId="10" w15:restartNumberingAfterBreak="0">
    <w:nsid w:val="2CCB3185"/>
    <w:multiLevelType w:val="hybridMultilevel"/>
    <w:tmpl w:val="D8CEF5C2"/>
    <w:lvl w:ilvl="0" w:tplc="B624353C">
      <w:start w:val="1"/>
      <w:numFmt w:val="bullet"/>
      <w:lvlText w:val=""/>
      <w:lvlJc w:val="left"/>
      <w:pPr>
        <w:ind w:left="720" w:hanging="360"/>
      </w:pPr>
      <w:rPr>
        <w:rFonts w:ascii="Symbol" w:hAnsi="Symbol" w:cs="Symbol" w:hint="default"/>
        <w:sz w:val="18"/>
        <w:szCs w:val="18"/>
      </w:rPr>
    </w:lvl>
    <w:lvl w:ilvl="1" w:tplc="92EE52B6">
      <w:start w:val="1"/>
      <w:numFmt w:val="bullet"/>
      <w:lvlText w:val="o"/>
      <w:lvlJc w:val="left"/>
      <w:pPr>
        <w:ind w:left="1440" w:hanging="360"/>
      </w:pPr>
      <w:rPr>
        <w:rFonts w:ascii="Courier New" w:hAnsi="Courier New" w:cs="Courier New" w:hint="default"/>
      </w:rPr>
    </w:lvl>
    <w:lvl w:ilvl="2" w:tplc="7988FCE2">
      <w:start w:val="1"/>
      <w:numFmt w:val="bullet"/>
      <w:lvlText w:val=""/>
      <w:lvlJc w:val="left"/>
      <w:pPr>
        <w:ind w:left="2160" w:hanging="360"/>
      </w:pPr>
      <w:rPr>
        <w:rFonts w:ascii="Wingdings" w:hAnsi="Wingdings" w:cs="Wingdings" w:hint="default"/>
      </w:rPr>
    </w:lvl>
    <w:lvl w:ilvl="3" w:tplc="1CAEC964">
      <w:start w:val="1"/>
      <w:numFmt w:val="bullet"/>
      <w:lvlText w:val=""/>
      <w:lvlJc w:val="left"/>
      <w:pPr>
        <w:ind w:left="2880" w:hanging="360"/>
      </w:pPr>
      <w:rPr>
        <w:rFonts w:ascii="Symbol" w:hAnsi="Symbol" w:cs="Symbol" w:hint="default"/>
      </w:rPr>
    </w:lvl>
    <w:lvl w:ilvl="4" w:tplc="890636E0">
      <w:start w:val="1"/>
      <w:numFmt w:val="bullet"/>
      <w:lvlText w:val="o"/>
      <w:lvlJc w:val="left"/>
      <w:pPr>
        <w:ind w:left="3600" w:hanging="360"/>
      </w:pPr>
      <w:rPr>
        <w:rFonts w:ascii="Courier New" w:hAnsi="Courier New" w:cs="Courier New" w:hint="default"/>
      </w:rPr>
    </w:lvl>
    <w:lvl w:ilvl="5" w:tplc="8D28B7B2">
      <w:start w:val="1"/>
      <w:numFmt w:val="bullet"/>
      <w:lvlText w:val=""/>
      <w:lvlJc w:val="left"/>
      <w:pPr>
        <w:ind w:left="4320" w:hanging="360"/>
      </w:pPr>
      <w:rPr>
        <w:rFonts w:ascii="Wingdings" w:hAnsi="Wingdings" w:cs="Wingdings" w:hint="default"/>
      </w:rPr>
    </w:lvl>
    <w:lvl w:ilvl="6" w:tplc="D02E25D2">
      <w:start w:val="1"/>
      <w:numFmt w:val="bullet"/>
      <w:lvlText w:val=""/>
      <w:lvlJc w:val="left"/>
      <w:pPr>
        <w:ind w:left="5040" w:hanging="360"/>
      </w:pPr>
      <w:rPr>
        <w:rFonts w:ascii="Symbol" w:hAnsi="Symbol" w:cs="Symbol" w:hint="default"/>
      </w:rPr>
    </w:lvl>
    <w:lvl w:ilvl="7" w:tplc="340C3AFE">
      <w:start w:val="1"/>
      <w:numFmt w:val="bullet"/>
      <w:lvlText w:val="o"/>
      <w:lvlJc w:val="left"/>
      <w:pPr>
        <w:ind w:left="5760" w:hanging="360"/>
      </w:pPr>
      <w:rPr>
        <w:rFonts w:ascii="Courier New" w:hAnsi="Courier New" w:cs="Courier New" w:hint="default"/>
      </w:rPr>
    </w:lvl>
    <w:lvl w:ilvl="8" w:tplc="82EC11D6">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A5319B"/>
    <w:multiLevelType w:val="hybridMultilevel"/>
    <w:tmpl w:val="71A673DE"/>
    <w:lvl w:ilvl="0" w:tplc="667AC6CA">
      <w:start w:val="1"/>
      <w:numFmt w:val="bullet"/>
      <w:lvlText w:val=""/>
      <w:lvlJc w:val="left"/>
      <w:pPr>
        <w:ind w:left="720" w:hanging="360"/>
      </w:pPr>
      <w:rPr>
        <w:rFonts w:ascii="Symbol" w:hAnsi="Symbol" w:cs="Symbol" w:hint="default"/>
        <w:sz w:val="18"/>
        <w:szCs w:val="18"/>
      </w:rPr>
    </w:lvl>
    <w:lvl w:ilvl="1" w:tplc="B7CA7826">
      <w:start w:val="1"/>
      <w:numFmt w:val="bullet"/>
      <w:lvlText w:val="o"/>
      <w:lvlJc w:val="left"/>
      <w:pPr>
        <w:ind w:left="1440" w:hanging="360"/>
      </w:pPr>
      <w:rPr>
        <w:rFonts w:ascii="Courier New" w:hAnsi="Courier New" w:cs="Courier New" w:hint="default"/>
      </w:rPr>
    </w:lvl>
    <w:lvl w:ilvl="2" w:tplc="ECD41C40">
      <w:start w:val="1"/>
      <w:numFmt w:val="bullet"/>
      <w:lvlText w:val=""/>
      <w:lvlJc w:val="left"/>
      <w:pPr>
        <w:ind w:left="2160" w:hanging="360"/>
      </w:pPr>
      <w:rPr>
        <w:rFonts w:ascii="Wingdings" w:hAnsi="Wingdings" w:cs="Wingdings" w:hint="default"/>
      </w:rPr>
    </w:lvl>
    <w:lvl w:ilvl="3" w:tplc="2A2663E8">
      <w:start w:val="1"/>
      <w:numFmt w:val="bullet"/>
      <w:lvlText w:val=""/>
      <w:lvlJc w:val="left"/>
      <w:pPr>
        <w:ind w:left="2880" w:hanging="360"/>
      </w:pPr>
      <w:rPr>
        <w:rFonts w:ascii="Symbol" w:hAnsi="Symbol" w:cs="Symbol" w:hint="default"/>
      </w:rPr>
    </w:lvl>
    <w:lvl w:ilvl="4" w:tplc="1714AB42">
      <w:start w:val="1"/>
      <w:numFmt w:val="bullet"/>
      <w:lvlText w:val="o"/>
      <w:lvlJc w:val="left"/>
      <w:pPr>
        <w:ind w:left="3600" w:hanging="360"/>
      </w:pPr>
      <w:rPr>
        <w:rFonts w:ascii="Courier New" w:hAnsi="Courier New" w:cs="Courier New" w:hint="default"/>
      </w:rPr>
    </w:lvl>
    <w:lvl w:ilvl="5" w:tplc="B25280EC">
      <w:start w:val="1"/>
      <w:numFmt w:val="bullet"/>
      <w:lvlText w:val=""/>
      <w:lvlJc w:val="left"/>
      <w:pPr>
        <w:ind w:left="4320" w:hanging="360"/>
      </w:pPr>
      <w:rPr>
        <w:rFonts w:ascii="Wingdings" w:hAnsi="Wingdings" w:cs="Wingdings" w:hint="default"/>
      </w:rPr>
    </w:lvl>
    <w:lvl w:ilvl="6" w:tplc="6EA40172">
      <w:start w:val="1"/>
      <w:numFmt w:val="bullet"/>
      <w:lvlText w:val=""/>
      <w:lvlJc w:val="left"/>
      <w:pPr>
        <w:ind w:left="5040" w:hanging="360"/>
      </w:pPr>
      <w:rPr>
        <w:rFonts w:ascii="Symbol" w:hAnsi="Symbol" w:cs="Symbol" w:hint="default"/>
      </w:rPr>
    </w:lvl>
    <w:lvl w:ilvl="7" w:tplc="ECC6FFBE">
      <w:start w:val="1"/>
      <w:numFmt w:val="bullet"/>
      <w:lvlText w:val="o"/>
      <w:lvlJc w:val="left"/>
      <w:pPr>
        <w:ind w:left="5760" w:hanging="360"/>
      </w:pPr>
      <w:rPr>
        <w:rFonts w:ascii="Courier New" w:hAnsi="Courier New" w:cs="Courier New" w:hint="default"/>
      </w:rPr>
    </w:lvl>
    <w:lvl w:ilvl="8" w:tplc="A9DCE27C">
      <w:start w:val="1"/>
      <w:numFmt w:val="bullet"/>
      <w:lvlText w:val=""/>
      <w:lvlJc w:val="left"/>
      <w:pPr>
        <w:ind w:left="6480" w:hanging="360"/>
      </w:pPr>
      <w:rPr>
        <w:rFonts w:ascii="Wingdings" w:hAnsi="Wingdings" w:cs="Wingdings" w:hint="default"/>
      </w:rPr>
    </w:lvl>
  </w:abstractNum>
  <w:abstractNum w:abstractNumId="13" w15:restartNumberingAfterBreak="0">
    <w:nsid w:val="3F1705E5"/>
    <w:multiLevelType w:val="hybridMultilevel"/>
    <w:tmpl w:val="A62EC34E"/>
    <w:lvl w:ilvl="0" w:tplc="071C2CF2">
      <w:start w:val="1"/>
      <w:numFmt w:val="bullet"/>
      <w:lvlText w:val=""/>
      <w:lvlJc w:val="left"/>
      <w:pPr>
        <w:ind w:left="720" w:hanging="360"/>
      </w:pPr>
      <w:rPr>
        <w:rFonts w:ascii="Symbol" w:hAnsi="Symbol" w:cs="Symbol" w:hint="default"/>
        <w:sz w:val="18"/>
        <w:szCs w:val="18"/>
      </w:rPr>
    </w:lvl>
    <w:lvl w:ilvl="1" w:tplc="B3BCEA0A">
      <w:start w:val="1"/>
      <w:numFmt w:val="bullet"/>
      <w:lvlText w:val="o"/>
      <w:lvlJc w:val="left"/>
      <w:pPr>
        <w:ind w:left="1440" w:hanging="360"/>
      </w:pPr>
      <w:rPr>
        <w:rFonts w:ascii="Courier New" w:hAnsi="Courier New" w:cs="Courier New" w:hint="default"/>
      </w:rPr>
    </w:lvl>
    <w:lvl w:ilvl="2" w:tplc="3C865AD0">
      <w:start w:val="1"/>
      <w:numFmt w:val="bullet"/>
      <w:lvlText w:val=""/>
      <w:lvlJc w:val="left"/>
      <w:pPr>
        <w:ind w:left="2160" w:hanging="360"/>
      </w:pPr>
      <w:rPr>
        <w:rFonts w:ascii="Wingdings" w:hAnsi="Wingdings" w:cs="Wingdings" w:hint="default"/>
      </w:rPr>
    </w:lvl>
    <w:lvl w:ilvl="3" w:tplc="3762214E">
      <w:start w:val="1"/>
      <w:numFmt w:val="bullet"/>
      <w:lvlText w:val=""/>
      <w:lvlJc w:val="left"/>
      <w:pPr>
        <w:ind w:left="2880" w:hanging="360"/>
      </w:pPr>
      <w:rPr>
        <w:rFonts w:ascii="Symbol" w:hAnsi="Symbol" w:cs="Symbol" w:hint="default"/>
      </w:rPr>
    </w:lvl>
    <w:lvl w:ilvl="4" w:tplc="0C683626">
      <w:start w:val="1"/>
      <w:numFmt w:val="bullet"/>
      <w:lvlText w:val="o"/>
      <w:lvlJc w:val="left"/>
      <w:pPr>
        <w:ind w:left="3600" w:hanging="360"/>
      </w:pPr>
      <w:rPr>
        <w:rFonts w:ascii="Courier New" w:hAnsi="Courier New" w:cs="Courier New" w:hint="default"/>
      </w:rPr>
    </w:lvl>
    <w:lvl w:ilvl="5" w:tplc="AFE6B3C8">
      <w:start w:val="1"/>
      <w:numFmt w:val="bullet"/>
      <w:lvlText w:val=""/>
      <w:lvlJc w:val="left"/>
      <w:pPr>
        <w:ind w:left="4320" w:hanging="360"/>
      </w:pPr>
      <w:rPr>
        <w:rFonts w:ascii="Wingdings" w:hAnsi="Wingdings" w:cs="Wingdings" w:hint="default"/>
      </w:rPr>
    </w:lvl>
    <w:lvl w:ilvl="6" w:tplc="7C94BCC8">
      <w:start w:val="1"/>
      <w:numFmt w:val="bullet"/>
      <w:lvlText w:val=""/>
      <w:lvlJc w:val="left"/>
      <w:pPr>
        <w:ind w:left="5040" w:hanging="360"/>
      </w:pPr>
      <w:rPr>
        <w:rFonts w:ascii="Symbol" w:hAnsi="Symbol" w:cs="Symbol" w:hint="default"/>
      </w:rPr>
    </w:lvl>
    <w:lvl w:ilvl="7" w:tplc="F6443104">
      <w:start w:val="1"/>
      <w:numFmt w:val="bullet"/>
      <w:lvlText w:val="o"/>
      <w:lvlJc w:val="left"/>
      <w:pPr>
        <w:ind w:left="5760" w:hanging="360"/>
      </w:pPr>
      <w:rPr>
        <w:rFonts w:ascii="Courier New" w:hAnsi="Courier New" w:cs="Courier New" w:hint="default"/>
      </w:rPr>
    </w:lvl>
    <w:lvl w:ilvl="8" w:tplc="C6403B02">
      <w:start w:val="1"/>
      <w:numFmt w:val="bullet"/>
      <w:lvlText w:val=""/>
      <w:lvlJc w:val="left"/>
      <w:pPr>
        <w:ind w:left="6480" w:hanging="360"/>
      </w:pPr>
      <w:rPr>
        <w:rFonts w:ascii="Wingdings" w:hAnsi="Wingdings" w:cs="Wingdings" w:hint="default"/>
      </w:rPr>
    </w:lvl>
  </w:abstractNum>
  <w:abstractNum w:abstractNumId="14" w15:restartNumberingAfterBreak="0">
    <w:nsid w:val="41F80EB5"/>
    <w:multiLevelType w:val="hybridMultilevel"/>
    <w:tmpl w:val="E89067BA"/>
    <w:lvl w:ilvl="0" w:tplc="D376CF9E">
      <w:start w:val="1"/>
      <w:numFmt w:val="bullet"/>
      <w:lvlText w:val=""/>
      <w:lvlJc w:val="left"/>
      <w:pPr>
        <w:ind w:left="720" w:hanging="360"/>
      </w:pPr>
      <w:rPr>
        <w:rFonts w:ascii="Symbol" w:hAnsi="Symbol" w:cs="Symbol" w:hint="default"/>
        <w:sz w:val="18"/>
        <w:szCs w:val="18"/>
      </w:rPr>
    </w:lvl>
    <w:lvl w:ilvl="1" w:tplc="73FC1FE2">
      <w:start w:val="1"/>
      <w:numFmt w:val="bullet"/>
      <w:lvlText w:val="o"/>
      <w:lvlJc w:val="left"/>
      <w:pPr>
        <w:ind w:left="1440" w:hanging="360"/>
      </w:pPr>
      <w:rPr>
        <w:rFonts w:ascii="Courier New" w:hAnsi="Courier New" w:cs="Courier New" w:hint="default"/>
      </w:rPr>
    </w:lvl>
    <w:lvl w:ilvl="2" w:tplc="7A8827AA">
      <w:start w:val="1"/>
      <w:numFmt w:val="bullet"/>
      <w:lvlText w:val=""/>
      <w:lvlJc w:val="left"/>
      <w:pPr>
        <w:ind w:left="2160" w:hanging="360"/>
      </w:pPr>
      <w:rPr>
        <w:rFonts w:ascii="Wingdings" w:hAnsi="Wingdings" w:cs="Wingdings" w:hint="default"/>
      </w:rPr>
    </w:lvl>
    <w:lvl w:ilvl="3" w:tplc="EF16DC6A">
      <w:start w:val="1"/>
      <w:numFmt w:val="bullet"/>
      <w:lvlText w:val=""/>
      <w:lvlJc w:val="left"/>
      <w:pPr>
        <w:ind w:left="2880" w:hanging="360"/>
      </w:pPr>
      <w:rPr>
        <w:rFonts w:ascii="Symbol" w:hAnsi="Symbol" w:cs="Symbol" w:hint="default"/>
      </w:rPr>
    </w:lvl>
    <w:lvl w:ilvl="4" w:tplc="8850EC7E">
      <w:start w:val="1"/>
      <w:numFmt w:val="bullet"/>
      <w:lvlText w:val="o"/>
      <w:lvlJc w:val="left"/>
      <w:pPr>
        <w:ind w:left="3600" w:hanging="360"/>
      </w:pPr>
      <w:rPr>
        <w:rFonts w:ascii="Courier New" w:hAnsi="Courier New" w:cs="Courier New" w:hint="default"/>
      </w:rPr>
    </w:lvl>
    <w:lvl w:ilvl="5" w:tplc="437661AA">
      <w:start w:val="1"/>
      <w:numFmt w:val="bullet"/>
      <w:lvlText w:val=""/>
      <w:lvlJc w:val="left"/>
      <w:pPr>
        <w:ind w:left="4320" w:hanging="360"/>
      </w:pPr>
      <w:rPr>
        <w:rFonts w:ascii="Wingdings" w:hAnsi="Wingdings" w:cs="Wingdings" w:hint="default"/>
      </w:rPr>
    </w:lvl>
    <w:lvl w:ilvl="6" w:tplc="39862322">
      <w:start w:val="1"/>
      <w:numFmt w:val="bullet"/>
      <w:lvlText w:val=""/>
      <w:lvlJc w:val="left"/>
      <w:pPr>
        <w:ind w:left="5040" w:hanging="360"/>
      </w:pPr>
      <w:rPr>
        <w:rFonts w:ascii="Symbol" w:hAnsi="Symbol" w:cs="Symbol" w:hint="default"/>
      </w:rPr>
    </w:lvl>
    <w:lvl w:ilvl="7" w:tplc="3F086DAA">
      <w:start w:val="1"/>
      <w:numFmt w:val="bullet"/>
      <w:lvlText w:val="o"/>
      <w:lvlJc w:val="left"/>
      <w:pPr>
        <w:ind w:left="5760" w:hanging="360"/>
      </w:pPr>
      <w:rPr>
        <w:rFonts w:ascii="Courier New" w:hAnsi="Courier New" w:cs="Courier New" w:hint="default"/>
      </w:rPr>
    </w:lvl>
    <w:lvl w:ilvl="8" w:tplc="A0B6ECAA">
      <w:start w:val="1"/>
      <w:numFmt w:val="bullet"/>
      <w:lvlText w:val=""/>
      <w:lvlJc w:val="left"/>
      <w:pPr>
        <w:ind w:left="6480" w:hanging="360"/>
      </w:pPr>
      <w:rPr>
        <w:rFonts w:ascii="Wingdings" w:hAnsi="Wingdings" w:cs="Wingdings" w:hint="default"/>
      </w:rPr>
    </w:lvl>
  </w:abstractNum>
  <w:abstractNum w:abstractNumId="15" w15:restartNumberingAfterBreak="0">
    <w:nsid w:val="42EF179A"/>
    <w:multiLevelType w:val="hybridMultilevel"/>
    <w:tmpl w:val="51581164"/>
    <w:lvl w:ilvl="0" w:tplc="66B2121E">
      <w:start w:val="1"/>
      <w:numFmt w:val="bullet"/>
      <w:lvlText w:val=""/>
      <w:lvlJc w:val="left"/>
      <w:pPr>
        <w:ind w:left="720" w:hanging="360"/>
      </w:pPr>
      <w:rPr>
        <w:rFonts w:ascii="Symbol" w:hAnsi="Symbol" w:cs="Symbol" w:hint="default"/>
        <w:sz w:val="18"/>
        <w:szCs w:val="18"/>
      </w:rPr>
    </w:lvl>
    <w:lvl w:ilvl="1" w:tplc="6A1A0696">
      <w:start w:val="1"/>
      <w:numFmt w:val="bullet"/>
      <w:lvlText w:val="o"/>
      <w:lvlJc w:val="left"/>
      <w:pPr>
        <w:ind w:left="1440" w:hanging="360"/>
      </w:pPr>
      <w:rPr>
        <w:rFonts w:ascii="Courier New" w:hAnsi="Courier New" w:cs="Courier New" w:hint="default"/>
      </w:rPr>
    </w:lvl>
    <w:lvl w:ilvl="2" w:tplc="09764800">
      <w:start w:val="1"/>
      <w:numFmt w:val="bullet"/>
      <w:lvlText w:val=""/>
      <w:lvlJc w:val="left"/>
      <w:pPr>
        <w:ind w:left="2160" w:hanging="360"/>
      </w:pPr>
      <w:rPr>
        <w:rFonts w:ascii="Wingdings" w:hAnsi="Wingdings" w:cs="Wingdings" w:hint="default"/>
      </w:rPr>
    </w:lvl>
    <w:lvl w:ilvl="3" w:tplc="99A01C80">
      <w:start w:val="1"/>
      <w:numFmt w:val="bullet"/>
      <w:lvlText w:val=""/>
      <w:lvlJc w:val="left"/>
      <w:pPr>
        <w:ind w:left="2880" w:hanging="360"/>
      </w:pPr>
      <w:rPr>
        <w:rFonts w:ascii="Symbol" w:hAnsi="Symbol" w:cs="Symbol" w:hint="default"/>
      </w:rPr>
    </w:lvl>
    <w:lvl w:ilvl="4" w:tplc="C4E8AD5A">
      <w:start w:val="1"/>
      <w:numFmt w:val="bullet"/>
      <w:lvlText w:val="o"/>
      <w:lvlJc w:val="left"/>
      <w:pPr>
        <w:ind w:left="3600" w:hanging="360"/>
      </w:pPr>
      <w:rPr>
        <w:rFonts w:ascii="Courier New" w:hAnsi="Courier New" w:cs="Courier New" w:hint="default"/>
      </w:rPr>
    </w:lvl>
    <w:lvl w:ilvl="5" w:tplc="F2D0CBBC">
      <w:start w:val="1"/>
      <w:numFmt w:val="bullet"/>
      <w:lvlText w:val=""/>
      <w:lvlJc w:val="left"/>
      <w:pPr>
        <w:ind w:left="4320" w:hanging="360"/>
      </w:pPr>
      <w:rPr>
        <w:rFonts w:ascii="Wingdings" w:hAnsi="Wingdings" w:cs="Wingdings" w:hint="default"/>
      </w:rPr>
    </w:lvl>
    <w:lvl w:ilvl="6" w:tplc="9EA25A38">
      <w:start w:val="1"/>
      <w:numFmt w:val="bullet"/>
      <w:lvlText w:val=""/>
      <w:lvlJc w:val="left"/>
      <w:pPr>
        <w:ind w:left="5040" w:hanging="360"/>
      </w:pPr>
      <w:rPr>
        <w:rFonts w:ascii="Symbol" w:hAnsi="Symbol" w:cs="Symbol" w:hint="default"/>
      </w:rPr>
    </w:lvl>
    <w:lvl w:ilvl="7" w:tplc="840EB1D6">
      <w:start w:val="1"/>
      <w:numFmt w:val="bullet"/>
      <w:lvlText w:val="o"/>
      <w:lvlJc w:val="left"/>
      <w:pPr>
        <w:ind w:left="5760" w:hanging="360"/>
      </w:pPr>
      <w:rPr>
        <w:rFonts w:ascii="Courier New" w:hAnsi="Courier New" w:cs="Courier New" w:hint="default"/>
      </w:rPr>
    </w:lvl>
    <w:lvl w:ilvl="8" w:tplc="CD8AA566">
      <w:start w:val="1"/>
      <w:numFmt w:val="bullet"/>
      <w:lvlText w:val=""/>
      <w:lvlJc w:val="left"/>
      <w:pPr>
        <w:ind w:left="6480" w:hanging="360"/>
      </w:pPr>
      <w:rPr>
        <w:rFonts w:ascii="Wingdings" w:hAnsi="Wingdings" w:cs="Wingdings" w:hint="default"/>
      </w:rPr>
    </w:lvl>
  </w:abstractNum>
  <w:abstractNum w:abstractNumId="16" w15:restartNumberingAfterBreak="0">
    <w:nsid w:val="43182335"/>
    <w:multiLevelType w:val="hybridMultilevel"/>
    <w:tmpl w:val="BBDEB3A0"/>
    <w:lvl w:ilvl="0" w:tplc="9E16546E">
      <w:start w:val="1"/>
      <w:numFmt w:val="bullet"/>
      <w:lvlText w:val=""/>
      <w:lvlJc w:val="left"/>
      <w:pPr>
        <w:ind w:left="720" w:hanging="360"/>
      </w:pPr>
      <w:rPr>
        <w:rFonts w:ascii="Symbol" w:hAnsi="Symbol" w:cs="Symbol" w:hint="default"/>
        <w:sz w:val="18"/>
        <w:szCs w:val="18"/>
      </w:rPr>
    </w:lvl>
    <w:lvl w:ilvl="1" w:tplc="809451EA">
      <w:start w:val="1"/>
      <w:numFmt w:val="bullet"/>
      <w:lvlText w:val="o"/>
      <w:lvlJc w:val="left"/>
      <w:pPr>
        <w:ind w:left="1440" w:hanging="360"/>
      </w:pPr>
      <w:rPr>
        <w:rFonts w:ascii="Courier New" w:hAnsi="Courier New" w:cs="Courier New" w:hint="default"/>
      </w:rPr>
    </w:lvl>
    <w:lvl w:ilvl="2" w:tplc="E1AAFA3C">
      <w:start w:val="1"/>
      <w:numFmt w:val="bullet"/>
      <w:lvlText w:val=""/>
      <w:lvlJc w:val="left"/>
      <w:pPr>
        <w:ind w:left="2160" w:hanging="360"/>
      </w:pPr>
      <w:rPr>
        <w:rFonts w:ascii="Wingdings" w:hAnsi="Wingdings" w:cs="Wingdings" w:hint="default"/>
      </w:rPr>
    </w:lvl>
    <w:lvl w:ilvl="3" w:tplc="97F2A8B8">
      <w:start w:val="1"/>
      <w:numFmt w:val="bullet"/>
      <w:lvlText w:val=""/>
      <w:lvlJc w:val="left"/>
      <w:pPr>
        <w:ind w:left="2880" w:hanging="360"/>
      </w:pPr>
      <w:rPr>
        <w:rFonts w:ascii="Symbol" w:hAnsi="Symbol" w:cs="Symbol" w:hint="default"/>
      </w:rPr>
    </w:lvl>
    <w:lvl w:ilvl="4" w:tplc="42006A14">
      <w:start w:val="1"/>
      <w:numFmt w:val="bullet"/>
      <w:lvlText w:val="o"/>
      <w:lvlJc w:val="left"/>
      <w:pPr>
        <w:ind w:left="3600" w:hanging="360"/>
      </w:pPr>
      <w:rPr>
        <w:rFonts w:ascii="Courier New" w:hAnsi="Courier New" w:cs="Courier New" w:hint="default"/>
      </w:rPr>
    </w:lvl>
    <w:lvl w:ilvl="5" w:tplc="0854FBFA">
      <w:start w:val="1"/>
      <w:numFmt w:val="bullet"/>
      <w:lvlText w:val=""/>
      <w:lvlJc w:val="left"/>
      <w:pPr>
        <w:ind w:left="4320" w:hanging="360"/>
      </w:pPr>
      <w:rPr>
        <w:rFonts w:ascii="Wingdings" w:hAnsi="Wingdings" w:cs="Wingdings" w:hint="default"/>
      </w:rPr>
    </w:lvl>
    <w:lvl w:ilvl="6" w:tplc="6D26AF4A">
      <w:start w:val="1"/>
      <w:numFmt w:val="bullet"/>
      <w:lvlText w:val=""/>
      <w:lvlJc w:val="left"/>
      <w:pPr>
        <w:ind w:left="5040" w:hanging="360"/>
      </w:pPr>
      <w:rPr>
        <w:rFonts w:ascii="Symbol" w:hAnsi="Symbol" w:cs="Symbol" w:hint="default"/>
      </w:rPr>
    </w:lvl>
    <w:lvl w:ilvl="7" w:tplc="3998CE26">
      <w:start w:val="1"/>
      <w:numFmt w:val="bullet"/>
      <w:lvlText w:val="o"/>
      <w:lvlJc w:val="left"/>
      <w:pPr>
        <w:ind w:left="5760" w:hanging="360"/>
      </w:pPr>
      <w:rPr>
        <w:rFonts w:ascii="Courier New" w:hAnsi="Courier New" w:cs="Courier New" w:hint="default"/>
      </w:rPr>
    </w:lvl>
    <w:lvl w:ilvl="8" w:tplc="2CCC072E">
      <w:start w:val="1"/>
      <w:numFmt w:val="bullet"/>
      <w:lvlText w:val=""/>
      <w:lvlJc w:val="left"/>
      <w:pPr>
        <w:ind w:left="6480" w:hanging="360"/>
      </w:pPr>
      <w:rPr>
        <w:rFonts w:ascii="Wingdings" w:hAnsi="Wingdings" w:cs="Wingdings" w:hint="default"/>
      </w:rPr>
    </w:lvl>
  </w:abstractNum>
  <w:abstractNum w:abstractNumId="17" w15:restartNumberingAfterBreak="0">
    <w:nsid w:val="47817550"/>
    <w:multiLevelType w:val="hybridMultilevel"/>
    <w:tmpl w:val="BA90C9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34C44CC"/>
    <w:multiLevelType w:val="hybridMultilevel"/>
    <w:tmpl w:val="40EE4B3A"/>
    <w:lvl w:ilvl="0" w:tplc="16C26176">
      <w:start w:val="1"/>
      <w:numFmt w:val="bullet"/>
      <w:lvlText w:val=""/>
      <w:lvlJc w:val="left"/>
      <w:pPr>
        <w:ind w:left="720" w:hanging="360"/>
      </w:pPr>
      <w:rPr>
        <w:rFonts w:ascii="Symbol" w:hAnsi="Symbol" w:cs="Symbol" w:hint="default"/>
        <w:sz w:val="18"/>
        <w:szCs w:val="18"/>
      </w:rPr>
    </w:lvl>
    <w:lvl w:ilvl="1" w:tplc="6624D3B4">
      <w:start w:val="1"/>
      <w:numFmt w:val="bullet"/>
      <w:lvlText w:val="o"/>
      <w:lvlJc w:val="left"/>
      <w:pPr>
        <w:ind w:left="1440" w:hanging="360"/>
      </w:pPr>
      <w:rPr>
        <w:rFonts w:ascii="Courier New" w:hAnsi="Courier New" w:cs="Courier New" w:hint="default"/>
      </w:rPr>
    </w:lvl>
    <w:lvl w:ilvl="2" w:tplc="3FAC2E8C">
      <w:start w:val="1"/>
      <w:numFmt w:val="bullet"/>
      <w:lvlText w:val=""/>
      <w:lvlJc w:val="left"/>
      <w:pPr>
        <w:ind w:left="2160" w:hanging="360"/>
      </w:pPr>
      <w:rPr>
        <w:rFonts w:ascii="Wingdings" w:hAnsi="Wingdings" w:cs="Wingdings" w:hint="default"/>
      </w:rPr>
    </w:lvl>
    <w:lvl w:ilvl="3" w:tplc="FB06C9FE">
      <w:start w:val="1"/>
      <w:numFmt w:val="bullet"/>
      <w:lvlText w:val=""/>
      <w:lvlJc w:val="left"/>
      <w:pPr>
        <w:ind w:left="2880" w:hanging="360"/>
      </w:pPr>
      <w:rPr>
        <w:rFonts w:ascii="Symbol" w:hAnsi="Symbol" w:cs="Symbol" w:hint="default"/>
      </w:rPr>
    </w:lvl>
    <w:lvl w:ilvl="4" w:tplc="CA70E414">
      <w:start w:val="1"/>
      <w:numFmt w:val="bullet"/>
      <w:lvlText w:val="o"/>
      <w:lvlJc w:val="left"/>
      <w:pPr>
        <w:ind w:left="3600" w:hanging="360"/>
      </w:pPr>
      <w:rPr>
        <w:rFonts w:ascii="Courier New" w:hAnsi="Courier New" w:cs="Courier New" w:hint="default"/>
      </w:rPr>
    </w:lvl>
    <w:lvl w:ilvl="5" w:tplc="5B9275B8">
      <w:start w:val="1"/>
      <w:numFmt w:val="bullet"/>
      <w:lvlText w:val=""/>
      <w:lvlJc w:val="left"/>
      <w:pPr>
        <w:ind w:left="4320" w:hanging="360"/>
      </w:pPr>
      <w:rPr>
        <w:rFonts w:ascii="Wingdings" w:hAnsi="Wingdings" w:cs="Wingdings" w:hint="default"/>
      </w:rPr>
    </w:lvl>
    <w:lvl w:ilvl="6" w:tplc="7BD4E3D4">
      <w:start w:val="1"/>
      <w:numFmt w:val="bullet"/>
      <w:lvlText w:val=""/>
      <w:lvlJc w:val="left"/>
      <w:pPr>
        <w:ind w:left="5040" w:hanging="360"/>
      </w:pPr>
      <w:rPr>
        <w:rFonts w:ascii="Symbol" w:hAnsi="Symbol" w:cs="Symbol" w:hint="default"/>
      </w:rPr>
    </w:lvl>
    <w:lvl w:ilvl="7" w:tplc="F540537E">
      <w:start w:val="1"/>
      <w:numFmt w:val="bullet"/>
      <w:lvlText w:val="o"/>
      <w:lvlJc w:val="left"/>
      <w:pPr>
        <w:ind w:left="5760" w:hanging="360"/>
      </w:pPr>
      <w:rPr>
        <w:rFonts w:ascii="Courier New" w:hAnsi="Courier New" w:cs="Courier New" w:hint="default"/>
      </w:rPr>
    </w:lvl>
    <w:lvl w:ilvl="8" w:tplc="5E7AF05E">
      <w:start w:val="1"/>
      <w:numFmt w:val="bullet"/>
      <w:lvlText w:val=""/>
      <w:lvlJc w:val="left"/>
      <w:pPr>
        <w:ind w:left="6480" w:hanging="360"/>
      </w:pPr>
      <w:rPr>
        <w:rFonts w:ascii="Wingdings" w:hAnsi="Wingdings" w:cs="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D2C3C53"/>
    <w:multiLevelType w:val="hybridMultilevel"/>
    <w:tmpl w:val="EDB4C5C4"/>
    <w:lvl w:ilvl="0" w:tplc="623278F0">
      <w:start w:val="1"/>
      <w:numFmt w:val="bullet"/>
      <w:lvlText w:val=""/>
      <w:lvlJc w:val="left"/>
      <w:pPr>
        <w:ind w:left="720" w:hanging="360"/>
      </w:pPr>
      <w:rPr>
        <w:rFonts w:ascii="Symbol" w:hAnsi="Symbol" w:cs="Symbol" w:hint="default"/>
        <w:sz w:val="18"/>
        <w:szCs w:val="18"/>
      </w:rPr>
    </w:lvl>
    <w:lvl w:ilvl="1" w:tplc="F8E620FA">
      <w:start w:val="1"/>
      <w:numFmt w:val="bullet"/>
      <w:lvlText w:val="o"/>
      <w:lvlJc w:val="left"/>
      <w:pPr>
        <w:ind w:left="1440" w:hanging="360"/>
      </w:pPr>
      <w:rPr>
        <w:rFonts w:ascii="Courier New" w:hAnsi="Courier New" w:cs="Courier New" w:hint="default"/>
      </w:rPr>
    </w:lvl>
    <w:lvl w:ilvl="2" w:tplc="90B27070">
      <w:start w:val="1"/>
      <w:numFmt w:val="bullet"/>
      <w:lvlText w:val=""/>
      <w:lvlJc w:val="left"/>
      <w:pPr>
        <w:ind w:left="2160" w:hanging="360"/>
      </w:pPr>
      <w:rPr>
        <w:rFonts w:ascii="Wingdings" w:hAnsi="Wingdings" w:cs="Wingdings" w:hint="default"/>
      </w:rPr>
    </w:lvl>
    <w:lvl w:ilvl="3" w:tplc="0C16E838">
      <w:start w:val="1"/>
      <w:numFmt w:val="bullet"/>
      <w:lvlText w:val=""/>
      <w:lvlJc w:val="left"/>
      <w:pPr>
        <w:ind w:left="2880" w:hanging="360"/>
      </w:pPr>
      <w:rPr>
        <w:rFonts w:ascii="Symbol" w:hAnsi="Symbol" w:cs="Symbol" w:hint="default"/>
      </w:rPr>
    </w:lvl>
    <w:lvl w:ilvl="4" w:tplc="46187E82">
      <w:start w:val="1"/>
      <w:numFmt w:val="bullet"/>
      <w:lvlText w:val="o"/>
      <w:lvlJc w:val="left"/>
      <w:pPr>
        <w:ind w:left="3600" w:hanging="360"/>
      </w:pPr>
      <w:rPr>
        <w:rFonts w:ascii="Courier New" w:hAnsi="Courier New" w:cs="Courier New" w:hint="default"/>
      </w:rPr>
    </w:lvl>
    <w:lvl w:ilvl="5" w:tplc="A2AE9400">
      <w:start w:val="1"/>
      <w:numFmt w:val="bullet"/>
      <w:lvlText w:val=""/>
      <w:lvlJc w:val="left"/>
      <w:pPr>
        <w:ind w:left="4320" w:hanging="360"/>
      </w:pPr>
      <w:rPr>
        <w:rFonts w:ascii="Wingdings" w:hAnsi="Wingdings" w:cs="Wingdings" w:hint="default"/>
      </w:rPr>
    </w:lvl>
    <w:lvl w:ilvl="6" w:tplc="52B2DBD2">
      <w:start w:val="1"/>
      <w:numFmt w:val="bullet"/>
      <w:lvlText w:val=""/>
      <w:lvlJc w:val="left"/>
      <w:pPr>
        <w:ind w:left="5040" w:hanging="360"/>
      </w:pPr>
      <w:rPr>
        <w:rFonts w:ascii="Symbol" w:hAnsi="Symbol" w:cs="Symbol" w:hint="default"/>
      </w:rPr>
    </w:lvl>
    <w:lvl w:ilvl="7" w:tplc="9506AE2E">
      <w:start w:val="1"/>
      <w:numFmt w:val="bullet"/>
      <w:lvlText w:val="o"/>
      <w:lvlJc w:val="left"/>
      <w:pPr>
        <w:ind w:left="5760" w:hanging="360"/>
      </w:pPr>
      <w:rPr>
        <w:rFonts w:ascii="Courier New" w:hAnsi="Courier New" w:cs="Courier New" w:hint="default"/>
      </w:rPr>
    </w:lvl>
    <w:lvl w:ilvl="8" w:tplc="8738F480">
      <w:start w:val="1"/>
      <w:numFmt w:val="bullet"/>
      <w:lvlText w:val=""/>
      <w:lvlJc w:val="left"/>
      <w:pPr>
        <w:ind w:left="6480" w:hanging="360"/>
      </w:pPr>
      <w:rPr>
        <w:rFonts w:ascii="Wingdings" w:hAnsi="Wingdings" w:cs="Wingdings" w:hint="default"/>
      </w:r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6F4CAB"/>
    <w:multiLevelType w:val="hybridMultilevel"/>
    <w:tmpl w:val="168A1306"/>
    <w:lvl w:ilvl="0" w:tplc="3FF27C44">
      <w:start w:val="1"/>
      <w:numFmt w:val="bullet"/>
      <w:lvlText w:val=""/>
      <w:lvlJc w:val="left"/>
      <w:pPr>
        <w:ind w:left="720" w:hanging="360"/>
      </w:pPr>
      <w:rPr>
        <w:rFonts w:ascii="Symbol" w:hAnsi="Symbol" w:cs="Symbol" w:hint="default"/>
        <w:sz w:val="18"/>
        <w:szCs w:val="18"/>
      </w:rPr>
    </w:lvl>
    <w:lvl w:ilvl="1" w:tplc="CD6AF8A6">
      <w:start w:val="1"/>
      <w:numFmt w:val="bullet"/>
      <w:lvlText w:val="o"/>
      <w:lvlJc w:val="left"/>
      <w:pPr>
        <w:ind w:left="1440" w:hanging="360"/>
      </w:pPr>
      <w:rPr>
        <w:rFonts w:ascii="Courier New" w:hAnsi="Courier New" w:cs="Courier New" w:hint="default"/>
      </w:rPr>
    </w:lvl>
    <w:lvl w:ilvl="2" w:tplc="A7528A0E">
      <w:start w:val="1"/>
      <w:numFmt w:val="bullet"/>
      <w:lvlText w:val=""/>
      <w:lvlJc w:val="left"/>
      <w:pPr>
        <w:ind w:left="2160" w:hanging="360"/>
      </w:pPr>
      <w:rPr>
        <w:rFonts w:ascii="Wingdings" w:hAnsi="Wingdings" w:cs="Wingdings" w:hint="default"/>
      </w:rPr>
    </w:lvl>
    <w:lvl w:ilvl="3" w:tplc="DA241272">
      <w:start w:val="1"/>
      <w:numFmt w:val="bullet"/>
      <w:lvlText w:val=""/>
      <w:lvlJc w:val="left"/>
      <w:pPr>
        <w:ind w:left="2880" w:hanging="360"/>
      </w:pPr>
      <w:rPr>
        <w:rFonts w:ascii="Symbol" w:hAnsi="Symbol" w:cs="Symbol" w:hint="default"/>
      </w:rPr>
    </w:lvl>
    <w:lvl w:ilvl="4" w:tplc="080AC816">
      <w:start w:val="1"/>
      <w:numFmt w:val="bullet"/>
      <w:lvlText w:val="o"/>
      <w:lvlJc w:val="left"/>
      <w:pPr>
        <w:ind w:left="3600" w:hanging="360"/>
      </w:pPr>
      <w:rPr>
        <w:rFonts w:ascii="Courier New" w:hAnsi="Courier New" w:cs="Courier New" w:hint="default"/>
      </w:rPr>
    </w:lvl>
    <w:lvl w:ilvl="5" w:tplc="6F023ADC">
      <w:start w:val="1"/>
      <w:numFmt w:val="bullet"/>
      <w:lvlText w:val=""/>
      <w:lvlJc w:val="left"/>
      <w:pPr>
        <w:ind w:left="4320" w:hanging="360"/>
      </w:pPr>
      <w:rPr>
        <w:rFonts w:ascii="Wingdings" w:hAnsi="Wingdings" w:cs="Wingdings" w:hint="default"/>
      </w:rPr>
    </w:lvl>
    <w:lvl w:ilvl="6" w:tplc="59C0A44A">
      <w:start w:val="1"/>
      <w:numFmt w:val="bullet"/>
      <w:lvlText w:val=""/>
      <w:lvlJc w:val="left"/>
      <w:pPr>
        <w:ind w:left="5040" w:hanging="360"/>
      </w:pPr>
      <w:rPr>
        <w:rFonts w:ascii="Symbol" w:hAnsi="Symbol" w:cs="Symbol" w:hint="default"/>
      </w:rPr>
    </w:lvl>
    <w:lvl w:ilvl="7" w:tplc="1D12BED4">
      <w:start w:val="1"/>
      <w:numFmt w:val="bullet"/>
      <w:lvlText w:val="o"/>
      <w:lvlJc w:val="left"/>
      <w:pPr>
        <w:ind w:left="5760" w:hanging="360"/>
      </w:pPr>
      <w:rPr>
        <w:rFonts w:ascii="Courier New" w:hAnsi="Courier New" w:cs="Courier New" w:hint="default"/>
      </w:rPr>
    </w:lvl>
    <w:lvl w:ilvl="8" w:tplc="3A6226F4">
      <w:start w:val="1"/>
      <w:numFmt w:val="bullet"/>
      <w:lvlText w:val=""/>
      <w:lvlJc w:val="left"/>
      <w:pPr>
        <w:ind w:left="6480" w:hanging="360"/>
      </w:pPr>
      <w:rPr>
        <w:rFonts w:ascii="Wingdings" w:hAnsi="Wingdings" w:cs="Wingdings" w:hint="default"/>
      </w:rPr>
    </w:lvl>
  </w:abstractNum>
  <w:abstractNum w:abstractNumId="26" w15:restartNumberingAfterBreak="0">
    <w:nsid w:val="6AA052A5"/>
    <w:multiLevelType w:val="hybridMultilevel"/>
    <w:tmpl w:val="86501590"/>
    <w:lvl w:ilvl="0" w:tplc="BB88FE2C">
      <w:start w:val="1"/>
      <w:numFmt w:val="bullet"/>
      <w:lvlText w:val=""/>
      <w:lvlJc w:val="left"/>
      <w:pPr>
        <w:ind w:left="720" w:hanging="360"/>
      </w:pPr>
      <w:rPr>
        <w:rFonts w:ascii="Symbol" w:hAnsi="Symbol" w:cs="Symbol" w:hint="default"/>
        <w:sz w:val="18"/>
        <w:szCs w:val="18"/>
      </w:rPr>
    </w:lvl>
    <w:lvl w:ilvl="1" w:tplc="84646136">
      <w:start w:val="1"/>
      <w:numFmt w:val="bullet"/>
      <w:lvlText w:val="o"/>
      <w:lvlJc w:val="left"/>
      <w:pPr>
        <w:ind w:left="1440" w:hanging="360"/>
      </w:pPr>
      <w:rPr>
        <w:rFonts w:ascii="Courier New" w:hAnsi="Courier New" w:cs="Courier New" w:hint="default"/>
      </w:rPr>
    </w:lvl>
    <w:lvl w:ilvl="2" w:tplc="AFC21FEC">
      <w:start w:val="1"/>
      <w:numFmt w:val="bullet"/>
      <w:lvlText w:val=""/>
      <w:lvlJc w:val="left"/>
      <w:pPr>
        <w:ind w:left="2160" w:hanging="360"/>
      </w:pPr>
      <w:rPr>
        <w:rFonts w:ascii="Wingdings" w:hAnsi="Wingdings" w:cs="Wingdings" w:hint="default"/>
      </w:rPr>
    </w:lvl>
    <w:lvl w:ilvl="3" w:tplc="EA846C74">
      <w:start w:val="1"/>
      <w:numFmt w:val="bullet"/>
      <w:lvlText w:val=""/>
      <w:lvlJc w:val="left"/>
      <w:pPr>
        <w:ind w:left="2880" w:hanging="360"/>
      </w:pPr>
      <w:rPr>
        <w:rFonts w:ascii="Symbol" w:hAnsi="Symbol" w:cs="Symbol" w:hint="default"/>
      </w:rPr>
    </w:lvl>
    <w:lvl w:ilvl="4" w:tplc="3574EBC0">
      <w:start w:val="1"/>
      <w:numFmt w:val="bullet"/>
      <w:lvlText w:val="o"/>
      <w:lvlJc w:val="left"/>
      <w:pPr>
        <w:ind w:left="3600" w:hanging="360"/>
      </w:pPr>
      <w:rPr>
        <w:rFonts w:ascii="Courier New" w:hAnsi="Courier New" w:cs="Courier New" w:hint="default"/>
      </w:rPr>
    </w:lvl>
    <w:lvl w:ilvl="5" w:tplc="B20E3DB6">
      <w:start w:val="1"/>
      <w:numFmt w:val="bullet"/>
      <w:lvlText w:val=""/>
      <w:lvlJc w:val="left"/>
      <w:pPr>
        <w:ind w:left="4320" w:hanging="360"/>
      </w:pPr>
      <w:rPr>
        <w:rFonts w:ascii="Wingdings" w:hAnsi="Wingdings" w:cs="Wingdings" w:hint="default"/>
      </w:rPr>
    </w:lvl>
    <w:lvl w:ilvl="6" w:tplc="DFAA19E6">
      <w:start w:val="1"/>
      <w:numFmt w:val="bullet"/>
      <w:lvlText w:val=""/>
      <w:lvlJc w:val="left"/>
      <w:pPr>
        <w:ind w:left="5040" w:hanging="360"/>
      </w:pPr>
      <w:rPr>
        <w:rFonts w:ascii="Symbol" w:hAnsi="Symbol" w:cs="Symbol" w:hint="default"/>
      </w:rPr>
    </w:lvl>
    <w:lvl w:ilvl="7" w:tplc="E8EE7CF0">
      <w:start w:val="1"/>
      <w:numFmt w:val="bullet"/>
      <w:lvlText w:val="o"/>
      <w:lvlJc w:val="left"/>
      <w:pPr>
        <w:ind w:left="5760" w:hanging="360"/>
      </w:pPr>
      <w:rPr>
        <w:rFonts w:ascii="Courier New" w:hAnsi="Courier New" w:cs="Courier New" w:hint="default"/>
      </w:rPr>
    </w:lvl>
    <w:lvl w:ilvl="8" w:tplc="8AE4B50C">
      <w:start w:val="1"/>
      <w:numFmt w:val="bullet"/>
      <w:lvlText w:val=""/>
      <w:lvlJc w:val="left"/>
      <w:pPr>
        <w:ind w:left="6480" w:hanging="360"/>
      </w:pPr>
      <w:rPr>
        <w:rFonts w:ascii="Wingdings" w:hAnsi="Wingdings" w:cs="Wingdings" w:hint="default"/>
      </w:rPr>
    </w:lvl>
  </w:abstractNum>
  <w:abstractNum w:abstractNumId="27" w15:restartNumberingAfterBreak="0">
    <w:nsid w:val="7B6652D0"/>
    <w:multiLevelType w:val="hybridMultilevel"/>
    <w:tmpl w:val="5D388A42"/>
    <w:lvl w:ilvl="0" w:tplc="7B1C69C0">
      <w:start w:val="1"/>
      <w:numFmt w:val="bullet"/>
      <w:lvlText w:val=""/>
      <w:lvlJc w:val="left"/>
      <w:pPr>
        <w:ind w:left="720" w:hanging="360"/>
      </w:pPr>
      <w:rPr>
        <w:rFonts w:ascii="Symbol" w:hAnsi="Symbol" w:cs="Symbol" w:hint="default"/>
        <w:sz w:val="18"/>
        <w:szCs w:val="18"/>
      </w:rPr>
    </w:lvl>
    <w:lvl w:ilvl="1" w:tplc="7B2A6034">
      <w:start w:val="1"/>
      <w:numFmt w:val="bullet"/>
      <w:lvlText w:val="o"/>
      <w:lvlJc w:val="left"/>
      <w:pPr>
        <w:ind w:left="1440" w:hanging="360"/>
      </w:pPr>
      <w:rPr>
        <w:rFonts w:ascii="Courier New" w:hAnsi="Courier New" w:cs="Courier New" w:hint="default"/>
      </w:rPr>
    </w:lvl>
    <w:lvl w:ilvl="2" w:tplc="09B4B3E8">
      <w:start w:val="1"/>
      <w:numFmt w:val="bullet"/>
      <w:lvlText w:val=""/>
      <w:lvlJc w:val="left"/>
      <w:pPr>
        <w:ind w:left="2160" w:hanging="360"/>
      </w:pPr>
      <w:rPr>
        <w:rFonts w:ascii="Wingdings" w:hAnsi="Wingdings" w:cs="Wingdings" w:hint="default"/>
      </w:rPr>
    </w:lvl>
    <w:lvl w:ilvl="3" w:tplc="632AE28A">
      <w:start w:val="1"/>
      <w:numFmt w:val="bullet"/>
      <w:lvlText w:val=""/>
      <w:lvlJc w:val="left"/>
      <w:pPr>
        <w:ind w:left="2880" w:hanging="360"/>
      </w:pPr>
      <w:rPr>
        <w:rFonts w:ascii="Symbol" w:hAnsi="Symbol" w:cs="Symbol" w:hint="default"/>
      </w:rPr>
    </w:lvl>
    <w:lvl w:ilvl="4" w:tplc="7E1A49CE">
      <w:start w:val="1"/>
      <w:numFmt w:val="bullet"/>
      <w:lvlText w:val="o"/>
      <w:lvlJc w:val="left"/>
      <w:pPr>
        <w:ind w:left="3600" w:hanging="360"/>
      </w:pPr>
      <w:rPr>
        <w:rFonts w:ascii="Courier New" w:hAnsi="Courier New" w:cs="Courier New" w:hint="default"/>
      </w:rPr>
    </w:lvl>
    <w:lvl w:ilvl="5" w:tplc="CBFC1EA4">
      <w:start w:val="1"/>
      <w:numFmt w:val="bullet"/>
      <w:lvlText w:val=""/>
      <w:lvlJc w:val="left"/>
      <w:pPr>
        <w:ind w:left="4320" w:hanging="360"/>
      </w:pPr>
      <w:rPr>
        <w:rFonts w:ascii="Wingdings" w:hAnsi="Wingdings" w:cs="Wingdings" w:hint="default"/>
      </w:rPr>
    </w:lvl>
    <w:lvl w:ilvl="6" w:tplc="D38AD322">
      <w:start w:val="1"/>
      <w:numFmt w:val="bullet"/>
      <w:lvlText w:val=""/>
      <w:lvlJc w:val="left"/>
      <w:pPr>
        <w:ind w:left="5040" w:hanging="360"/>
      </w:pPr>
      <w:rPr>
        <w:rFonts w:ascii="Symbol" w:hAnsi="Symbol" w:cs="Symbol" w:hint="default"/>
      </w:rPr>
    </w:lvl>
    <w:lvl w:ilvl="7" w:tplc="59545D8C">
      <w:start w:val="1"/>
      <w:numFmt w:val="bullet"/>
      <w:lvlText w:val="o"/>
      <w:lvlJc w:val="left"/>
      <w:pPr>
        <w:ind w:left="5760" w:hanging="360"/>
      </w:pPr>
      <w:rPr>
        <w:rFonts w:ascii="Courier New" w:hAnsi="Courier New" w:cs="Courier New" w:hint="default"/>
      </w:rPr>
    </w:lvl>
    <w:lvl w:ilvl="8" w:tplc="218203B8">
      <w:start w:val="1"/>
      <w:numFmt w:val="bullet"/>
      <w:lvlText w:val=""/>
      <w:lvlJc w:val="left"/>
      <w:pPr>
        <w:ind w:left="6480" w:hanging="360"/>
      </w:pPr>
      <w:rPr>
        <w:rFonts w:ascii="Wingdings" w:hAnsi="Wingdings" w:cs="Wingdings" w:hint="default"/>
      </w:rPr>
    </w:lvl>
  </w:abstractNum>
  <w:abstractNum w:abstractNumId="28" w15:restartNumberingAfterBreak="0">
    <w:nsid w:val="7C8F3D0C"/>
    <w:multiLevelType w:val="hybridMultilevel"/>
    <w:tmpl w:val="8A5C6194"/>
    <w:lvl w:ilvl="0" w:tplc="D6A64E90">
      <w:start w:val="1"/>
      <w:numFmt w:val="bullet"/>
      <w:lvlText w:val=""/>
      <w:lvlJc w:val="left"/>
      <w:pPr>
        <w:ind w:left="720" w:hanging="360"/>
      </w:pPr>
      <w:rPr>
        <w:rFonts w:ascii="Symbol" w:hAnsi="Symbol" w:cs="Symbol" w:hint="default"/>
        <w:sz w:val="18"/>
        <w:szCs w:val="18"/>
      </w:rPr>
    </w:lvl>
    <w:lvl w:ilvl="1" w:tplc="62A00A54">
      <w:start w:val="1"/>
      <w:numFmt w:val="bullet"/>
      <w:lvlText w:val="o"/>
      <w:lvlJc w:val="left"/>
      <w:pPr>
        <w:ind w:left="1440" w:hanging="360"/>
      </w:pPr>
      <w:rPr>
        <w:rFonts w:ascii="Courier New" w:hAnsi="Courier New" w:cs="Courier New" w:hint="default"/>
      </w:rPr>
    </w:lvl>
    <w:lvl w:ilvl="2" w:tplc="B0A09054">
      <w:start w:val="1"/>
      <w:numFmt w:val="bullet"/>
      <w:lvlText w:val=""/>
      <w:lvlJc w:val="left"/>
      <w:pPr>
        <w:ind w:left="2160" w:hanging="360"/>
      </w:pPr>
      <w:rPr>
        <w:rFonts w:ascii="Wingdings" w:hAnsi="Wingdings" w:cs="Wingdings" w:hint="default"/>
      </w:rPr>
    </w:lvl>
    <w:lvl w:ilvl="3" w:tplc="8886EC96">
      <w:start w:val="1"/>
      <w:numFmt w:val="bullet"/>
      <w:lvlText w:val=""/>
      <w:lvlJc w:val="left"/>
      <w:pPr>
        <w:ind w:left="2880" w:hanging="360"/>
      </w:pPr>
      <w:rPr>
        <w:rFonts w:ascii="Symbol" w:hAnsi="Symbol" w:cs="Symbol" w:hint="default"/>
      </w:rPr>
    </w:lvl>
    <w:lvl w:ilvl="4" w:tplc="FBAC9570">
      <w:start w:val="1"/>
      <w:numFmt w:val="bullet"/>
      <w:lvlText w:val="o"/>
      <w:lvlJc w:val="left"/>
      <w:pPr>
        <w:ind w:left="3600" w:hanging="360"/>
      </w:pPr>
      <w:rPr>
        <w:rFonts w:ascii="Courier New" w:hAnsi="Courier New" w:cs="Courier New" w:hint="default"/>
      </w:rPr>
    </w:lvl>
    <w:lvl w:ilvl="5" w:tplc="74742B54">
      <w:start w:val="1"/>
      <w:numFmt w:val="bullet"/>
      <w:lvlText w:val=""/>
      <w:lvlJc w:val="left"/>
      <w:pPr>
        <w:ind w:left="4320" w:hanging="360"/>
      </w:pPr>
      <w:rPr>
        <w:rFonts w:ascii="Wingdings" w:hAnsi="Wingdings" w:cs="Wingdings" w:hint="default"/>
      </w:rPr>
    </w:lvl>
    <w:lvl w:ilvl="6" w:tplc="7F008900">
      <w:start w:val="1"/>
      <w:numFmt w:val="bullet"/>
      <w:lvlText w:val=""/>
      <w:lvlJc w:val="left"/>
      <w:pPr>
        <w:ind w:left="5040" w:hanging="360"/>
      </w:pPr>
      <w:rPr>
        <w:rFonts w:ascii="Symbol" w:hAnsi="Symbol" w:cs="Symbol" w:hint="default"/>
      </w:rPr>
    </w:lvl>
    <w:lvl w:ilvl="7" w:tplc="3B9C628C">
      <w:start w:val="1"/>
      <w:numFmt w:val="bullet"/>
      <w:lvlText w:val="o"/>
      <w:lvlJc w:val="left"/>
      <w:pPr>
        <w:ind w:left="5760" w:hanging="360"/>
      </w:pPr>
      <w:rPr>
        <w:rFonts w:ascii="Courier New" w:hAnsi="Courier New" w:cs="Courier New" w:hint="default"/>
      </w:rPr>
    </w:lvl>
    <w:lvl w:ilvl="8" w:tplc="2984EFD0">
      <w:start w:val="1"/>
      <w:numFmt w:val="bullet"/>
      <w:lvlText w:val=""/>
      <w:lvlJc w:val="left"/>
      <w:pPr>
        <w:ind w:left="6480" w:hanging="360"/>
      </w:pPr>
      <w:rPr>
        <w:rFonts w:ascii="Wingdings" w:hAnsi="Wingdings" w:cs="Wingdings" w:hint="default"/>
      </w:rPr>
    </w:lvl>
  </w:abstractNum>
  <w:abstractNum w:abstractNumId="29" w15:restartNumberingAfterBreak="0">
    <w:nsid w:val="7CA230AC"/>
    <w:multiLevelType w:val="hybridMultilevel"/>
    <w:tmpl w:val="C2EC90E8"/>
    <w:lvl w:ilvl="0" w:tplc="BFDCF66A">
      <w:start w:val="1"/>
      <w:numFmt w:val="bullet"/>
      <w:lvlText w:val=""/>
      <w:lvlJc w:val="left"/>
      <w:pPr>
        <w:ind w:left="720" w:hanging="360"/>
      </w:pPr>
      <w:rPr>
        <w:rFonts w:ascii="Symbol" w:hAnsi="Symbol" w:cs="Symbol" w:hint="default"/>
        <w:sz w:val="18"/>
        <w:szCs w:val="18"/>
      </w:rPr>
    </w:lvl>
    <w:lvl w:ilvl="1" w:tplc="C66C9E24">
      <w:start w:val="1"/>
      <w:numFmt w:val="bullet"/>
      <w:lvlText w:val="o"/>
      <w:lvlJc w:val="left"/>
      <w:pPr>
        <w:ind w:left="1440" w:hanging="360"/>
      </w:pPr>
      <w:rPr>
        <w:rFonts w:ascii="Courier New" w:hAnsi="Courier New" w:cs="Courier New" w:hint="default"/>
      </w:rPr>
    </w:lvl>
    <w:lvl w:ilvl="2" w:tplc="6D84BEFC">
      <w:start w:val="1"/>
      <w:numFmt w:val="bullet"/>
      <w:lvlText w:val=""/>
      <w:lvlJc w:val="left"/>
      <w:pPr>
        <w:ind w:left="2160" w:hanging="360"/>
      </w:pPr>
      <w:rPr>
        <w:rFonts w:ascii="Wingdings" w:hAnsi="Wingdings" w:cs="Wingdings" w:hint="default"/>
      </w:rPr>
    </w:lvl>
    <w:lvl w:ilvl="3" w:tplc="8306E0F4">
      <w:start w:val="1"/>
      <w:numFmt w:val="bullet"/>
      <w:lvlText w:val=""/>
      <w:lvlJc w:val="left"/>
      <w:pPr>
        <w:ind w:left="2880" w:hanging="360"/>
      </w:pPr>
      <w:rPr>
        <w:rFonts w:ascii="Symbol" w:hAnsi="Symbol" w:cs="Symbol" w:hint="default"/>
      </w:rPr>
    </w:lvl>
    <w:lvl w:ilvl="4" w:tplc="9014EAFA">
      <w:start w:val="1"/>
      <w:numFmt w:val="bullet"/>
      <w:lvlText w:val="o"/>
      <w:lvlJc w:val="left"/>
      <w:pPr>
        <w:ind w:left="3600" w:hanging="360"/>
      </w:pPr>
      <w:rPr>
        <w:rFonts w:ascii="Courier New" w:hAnsi="Courier New" w:cs="Courier New" w:hint="default"/>
      </w:rPr>
    </w:lvl>
    <w:lvl w:ilvl="5" w:tplc="2A380630">
      <w:start w:val="1"/>
      <w:numFmt w:val="bullet"/>
      <w:lvlText w:val=""/>
      <w:lvlJc w:val="left"/>
      <w:pPr>
        <w:ind w:left="4320" w:hanging="360"/>
      </w:pPr>
      <w:rPr>
        <w:rFonts w:ascii="Wingdings" w:hAnsi="Wingdings" w:cs="Wingdings" w:hint="default"/>
      </w:rPr>
    </w:lvl>
    <w:lvl w:ilvl="6" w:tplc="C6BC9E1E">
      <w:start w:val="1"/>
      <w:numFmt w:val="bullet"/>
      <w:lvlText w:val=""/>
      <w:lvlJc w:val="left"/>
      <w:pPr>
        <w:ind w:left="5040" w:hanging="360"/>
      </w:pPr>
      <w:rPr>
        <w:rFonts w:ascii="Symbol" w:hAnsi="Symbol" w:cs="Symbol" w:hint="default"/>
      </w:rPr>
    </w:lvl>
    <w:lvl w:ilvl="7" w:tplc="862A9632">
      <w:start w:val="1"/>
      <w:numFmt w:val="bullet"/>
      <w:lvlText w:val="o"/>
      <w:lvlJc w:val="left"/>
      <w:pPr>
        <w:ind w:left="5760" w:hanging="360"/>
      </w:pPr>
      <w:rPr>
        <w:rFonts w:ascii="Courier New" w:hAnsi="Courier New" w:cs="Courier New" w:hint="default"/>
      </w:rPr>
    </w:lvl>
    <w:lvl w:ilvl="8" w:tplc="97A898B4">
      <w:start w:val="1"/>
      <w:numFmt w:val="bullet"/>
      <w:lvlText w:val=""/>
      <w:lvlJc w:val="left"/>
      <w:pPr>
        <w:ind w:left="6480" w:hanging="360"/>
      </w:pPr>
      <w:rPr>
        <w:rFonts w:ascii="Wingdings" w:hAnsi="Wingdings" w:cs="Wingdings" w:hint="default"/>
      </w:rPr>
    </w:lvl>
  </w:abstractNum>
  <w:num w:numId="1" w16cid:durableId="977146413">
    <w:abstractNumId w:val="19"/>
  </w:num>
  <w:num w:numId="2" w16cid:durableId="2001036064">
    <w:abstractNumId w:val="22"/>
  </w:num>
  <w:num w:numId="3" w16cid:durableId="51732001">
    <w:abstractNumId w:val="24"/>
  </w:num>
  <w:num w:numId="4" w16cid:durableId="1432818004">
    <w:abstractNumId w:val="21"/>
  </w:num>
  <w:num w:numId="5" w16cid:durableId="1193225100">
    <w:abstractNumId w:val="11"/>
  </w:num>
  <w:num w:numId="6" w16cid:durableId="198707660">
    <w:abstractNumId w:val="8"/>
  </w:num>
  <w:num w:numId="7" w16cid:durableId="744955542">
    <w:abstractNumId w:val="18"/>
  </w:num>
  <w:num w:numId="8" w16cid:durableId="968361634">
    <w:abstractNumId w:val="4"/>
  </w:num>
  <w:num w:numId="9" w16cid:durableId="633830116">
    <w:abstractNumId w:val="20"/>
  </w:num>
  <w:num w:numId="10" w16cid:durableId="1419407731">
    <w:abstractNumId w:val="15"/>
  </w:num>
  <w:num w:numId="11" w16cid:durableId="1582595504">
    <w:abstractNumId w:val="9"/>
  </w:num>
  <w:num w:numId="12" w16cid:durableId="1578127468">
    <w:abstractNumId w:val="1"/>
  </w:num>
  <w:num w:numId="13" w16cid:durableId="1568107128">
    <w:abstractNumId w:val="28"/>
  </w:num>
  <w:num w:numId="14" w16cid:durableId="1519540643">
    <w:abstractNumId w:val="26"/>
  </w:num>
  <w:num w:numId="15" w16cid:durableId="1805150587">
    <w:abstractNumId w:val="0"/>
  </w:num>
  <w:num w:numId="16" w16cid:durableId="1813516890">
    <w:abstractNumId w:val="13"/>
  </w:num>
  <w:num w:numId="17" w16cid:durableId="1655527408">
    <w:abstractNumId w:val="2"/>
  </w:num>
  <w:num w:numId="18" w16cid:durableId="23025695">
    <w:abstractNumId w:val="25"/>
  </w:num>
  <w:num w:numId="19" w16cid:durableId="1360667093">
    <w:abstractNumId w:val="16"/>
  </w:num>
  <w:num w:numId="20" w16cid:durableId="653097904">
    <w:abstractNumId w:val="3"/>
  </w:num>
  <w:num w:numId="21" w16cid:durableId="2096852731">
    <w:abstractNumId w:val="14"/>
  </w:num>
  <w:num w:numId="22" w16cid:durableId="1979994654">
    <w:abstractNumId w:val="6"/>
  </w:num>
  <w:num w:numId="23" w16cid:durableId="811601278">
    <w:abstractNumId w:val="5"/>
  </w:num>
  <w:num w:numId="24" w16cid:durableId="531000690">
    <w:abstractNumId w:val="23"/>
  </w:num>
  <w:num w:numId="25" w16cid:durableId="563953810">
    <w:abstractNumId w:val="27"/>
  </w:num>
  <w:num w:numId="26" w16cid:durableId="1243678140">
    <w:abstractNumId w:val="10"/>
  </w:num>
  <w:num w:numId="27" w16cid:durableId="371004511">
    <w:abstractNumId w:val="7"/>
  </w:num>
  <w:num w:numId="28" w16cid:durableId="311762052">
    <w:abstractNumId w:val="29"/>
  </w:num>
  <w:num w:numId="29" w16cid:durableId="1435398763">
    <w:abstractNumId w:val="12"/>
  </w:num>
  <w:num w:numId="30" w16cid:durableId="13332230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81CC5"/>
    <w:rsid w:val="00493226"/>
    <w:rsid w:val="0049479E"/>
    <w:rsid w:val="004D2F9F"/>
    <w:rsid w:val="004F2927"/>
    <w:rsid w:val="0052142A"/>
    <w:rsid w:val="0053510E"/>
    <w:rsid w:val="005423BF"/>
    <w:rsid w:val="00542782"/>
    <w:rsid w:val="005B6195"/>
    <w:rsid w:val="005C52E6"/>
    <w:rsid w:val="005F3CF3"/>
    <w:rsid w:val="006347C3"/>
    <w:rsid w:val="006975C6"/>
    <w:rsid w:val="006A5918"/>
    <w:rsid w:val="006B2936"/>
    <w:rsid w:val="006F1DA5"/>
    <w:rsid w:val="007109D5"/>
    <w:rsid w:val="00762783"/>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C925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53</Pages>
  <Words>17707</Words>
  <Characters>100932</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6</cp:revision>
  <dcterms:created xsi:type="dcterms:W3CDTF">2024-04-04T10:27:00Z</dcterms:created>
  <dcterms:modified xsi:type="dcterms:W3CDTF">2024-04-05T10:39:00Z</dcterms:modified>
</cp:coreProperties>
</file>