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3AC361C" w14:textId="77777777" w:rsidTr="004F2927">
        <w:trPr>
          <w:trHeight w:val="1268"/>
        </w:trPr>
        <w:tc>
          <w:tcPr>
            <w:tcW w:w="1668" w:type="dxa"/>
          </w:tcPr>
          <w:p w14:paraId="0B164781" w14:textId="77777777" w:rsidR="004702FB" w:rsidRPr="006F1DA5" w:rsidRDefault="004702FB" w:rsidP="004702FB">
            <w:pPr>
              <w:pStyle w:val="Glava"/>
              <w:rPr>
                <w:rFonts w:ascii="Arial" w:hAnsi="Arial" w:cs="Arial"/>
                <w:b/>
                <w:color w:val="000000" w:themeColor="text1"/>
              </w:rPr>
            </w:pPr>
          </w:p>
        </w:tc>
        <w:tc>
          <w:tcPr>
            <w:tcW w:w="3361" w:type="dxa"/>
          </w:tcPr>
          <w:p w14:paraId="70C1CD44" w14:textId="77777777" w:rsidR="004702FB" w:rsidRPr="006F1DA5" w:rsidRDefault="004702FB" w:rsidP="004702FB">
            <w:pPr>
              <w:pStyle w:val="Glava"/>
              <w:rPr>
                <w:rFonts w:ascii="Arial" w:hAnsi="Arial" w:cs="Arial"/>
                <w:b/>
                <w:color w:val="000000" w:themeColor="text1"/>
              </w:rPr>
            </w:pPr>
          </w:p>
        </w:tc>
        <w:tc>
          <w:tcPr>
            <w:tcW w:w="4209" w:type="dxa"/>
          </w:tcPr>
          <w:p w14:paraId="55ECACC0" w14:textId="77777777" w:rsidR="004702FB" w:rsidRPr="006F1DA5" w:rsidRDefault="004702FB" w:rsidP="004702FB">
            <w:pPr>
              <w:pStyle w:val="Glava"/>
              <w:rPr>
                <w:rFonts w:ascii="Arial" w:hAnsi="Arial" w:cs="Arial"/>
                <w:b/>
                <w:color w:val="000000" w:themeColor="text1"/>
              </w:rPr>
            </w:pPr>
          </w:p>
        </w:tc>
      </w:tr>
    </w:tbl>
    <w:p w14:paraId="30A4D3BF" w14:textId="77777777" w:rsidR="004702FB" w:rsidRDefault="004702FB" w:rsidP="006975C6">
      <w:pPr>
        <w:pStyle w:val="Paragraf"/>
        <w:rPr>
          <w:rFonts w:ascii="Arial" w:hAnsi="Arial" w:cs="Arial"/>
        </w:rPr>
      </w:pPr>
    </w:p>
    <w:p w14:paraId="3E5C1EBA"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16-24/24</w:t>
      </w:r>
    </w:p>
    <w:p w14:paraId="6F13A553"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02.04.2024</w:t>
      </w:r>
      <w:r w:rsidR="00FC2646" w:rsidRPr="006F1DA5">
        <w:rPr>
          <w:rFonts w:ascii="Arial" w:hAnsi="Arial" w:cs="Arial"/>
        </w:rPr>
        <w:tab/>
      </w:r>
    </w:p>
    <w:p w14:paraId="5FBA6699"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28059277"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CFEE8C2"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A34008B"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DEBLO BREZCEMENTNO ANATOMSKO (LEVO/DESNO)</w:t>
            </w:r>
          </w:p>
        </w:tc>
      </w:tr>
    </w:tbl>
    <w:p w14:paraId="78D09B05" w14:textId="77777777" w:rsidR="00FB3258" w:rsidRPr="006F1DA5" w:rsidRDefault="00FB3258" w:rsidP="006975C6">
      <w:pPr>
        <w:pStyle w:val="Paragraf"/>
        <w:rPr>
          <w:rFonts w:ascii="Arial" w:hAnsi="Arial" w:cs="Arial"/>
        </w:rPr>
      </w:pPr>
    </w:p>
    <w:p w14:paraId="75D80D11" w14:textId="77777777" w:rsidR="00FB3258" w:rsidRPr="006F1DA5" w:rsidRDefault="00FB3258" w:rsidP="006975C6">
      <w:pPr>
        <w:pStyle w:val="Paragraf"/>
        <w:rPr>
          <w:rFonts w:ascii="Arial" w:hAnsi="Arial" w:cs="Arial"/>
        </w:rPr>
      </w:pPr>
      <w:r w:rsidRPr="006F1DA5">
        <w:rPr>
          <w:rFonts w:ascii="Arial" w:hAnsi="Arial" w:cs="Arial"/>
        </w:rPr>
        <w:t>Zaporedna številka: 16-24/24</w:t>
      </w:r>
    </w:p>
    <w:p w14:paraId="7C7A47EC"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A262796" w14:textId="77777777" w:rsidR="00337E4D" w:rsidRDefault="00337E4D">
      <w:pPr>
        <w:rPr>
          <w:rFonts w:ascii="Arial" w:hAnsi="Arial" w:cs="Arial"/>
          <w:sz w:val="18"/>
          <w:szCs w:val="18"/>
        </w:rPr>
      </w:pPr>
    </w:p>
    <w:p w14:paraId="24C99344" w14:textId="77777777" w:rsidR="00960022" w:rsidRDefault="00E55B9D">
      <w:pPr>
        <w:rPr>
          <w:rFonts w:ascii="Arial" w:hAnsi="Arial" w:cs="Arial"/>
          <w:sz w:val="18"/>
          <w:szCs w:val="18"/>
        </w:rPr>
      </w:pPr>
      <w:r>
        <w:rPr>
          <w:rFonts w:ascii="Arial" w:hAnsi="Arial" w:cs="Arial"/>
        </w:rPr>
        <w:br w:type="page"/>
      </w:r>
    </w:p>
    <w:p w14:paraId="64234F39"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7119F2E" w14:textId="77777777" w:rsidTr="004F2927">
        <w:trPr>
          <w:trHeight w:val="1268"/>
        </w:trPr>
        <w:tc>
          <w:tcPr>
            <w:tcW w:w="1668" w:type="dxa"/>
          </w:tcPr>
          <w:p w14:paraId="39A32E66" w14:textId="77777777" w:rsidR="004702FB" w:rsidRPr="006F1DA5" w:rsidRDefault="004702FB" w:rsidP="004702FB">
            <w:pPr>
              <w:pStyle w:val="Glava"/>
              <w:rPr>
                <w:rFonts w:ascii="Arial" w:hAnsi="Arial" w:cs="Arial"/>
                <w:b/>
                <w:color w:val="000000" w:themeColor="text1"/>
              </w:rPr>
            </w:pPr>
          </w:p>
        </w:tc>
        <w:tc>
          <w:tcPr>
            <w:tcW w:w="3361" w:type="dxa"/>
          </w:tcPr>
          <w:p w14:paraId="4437E016" w14:textId="77777777" w:rsidR="004702FB" w:rsidRPr="006F1DA5" w:rsidRDefault="004702FB" w:rsidP="004702FB">
            <w:pPr>
              <w:pStyle w:val="Glava"/>
              <w:rPr>
                <w:rFonts w:ascii="Arial" w:hAnsi="Arial" w:cs="Arial"/>
                <w:b/>
                <w:color w:val="000000" w:themeColor="text1"/>
              </w:rPr>
            </w:pPr>
          </w:p>
        </w:tc>
        <w:tc>
          <w:tcPr>
            <w:tcW w:w="4209" w:type="dxa"/>
          </w:tcPr>
          <w:p w14:paraId="2E9C8E73" w14:textId="77777777" w:rsidR="004702FB" w:rsidRPr="006F1DA5" w:rsidRDefault="004702FB" w:rsidP="004702FB">
            <w:pPr>
              <w:pStyle w:val="Glava"/>
              <w:rPr>
                <w:rFonts w:ascii="Arial" w:hAnsi="Arial" w:cs="Arial"/>
                <w:b/>
                <w:color w:val="000000" w:themeColor="text1"/>
              </w:rPr>
            </w:pPr>
          </w:p>
        </w:tc>
      </w:tr>
    </w:tbl>
    <w:p w14:paraId="0A14738B" w14:textId="77777777" w:rsidR="00BE29C5" w:rsidRPr="002B6779" w:rsidRDefault="00BE29C5"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DA14814" w14:textId="77777777" w:rsidR="00BE29C5" w:rsidRPr="00D36F2E" w:rsidRDefault="00BE29C5"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3F570407" w14:textId="77777777" w:rsidR="00016BED" w:rsidRDefault="00BE29C5">
      <w:pPr>
        <w:spacing w:before="225" w:after="225" w:line="240" w:lineRule="auto"/>
        <w:jc w:val="both"/>
      </w:pPr>
      <w:r>
        <w:rPr>
          <w:rFonts w:ascii="Arial" w:hAnsi="Arial" w:cs="Arial"/>
          <w:color w:val="000000"/>
          <w:sz w:val="18"/>
          <w:szCs w:val="18"/>
        </w:rPr>
        <w:t>Nakup anatomskega brezcementnega debla.</w:t>
      </w:r>
    </w:p>
    <w:p w14:paraId="08425571" w14:textId="77777777" w:rsidR="00016BED" w:rsidRDefault="00BE29C5">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73D47BCE" w14:textId="77777777" w:rsidR="00016BED" w:rsidRDefault="00BE29C5">
      <w:pPr>
        <w:spacing w:before="225" w:after="225" w:line="240" w:lineRule="auto"/>
        <w:jc w:val="both"/>
      </w:pPr>
      <w:r>
        <w:rPr>
          <w:rFonts w:ascii="Arial" w:hAnsi="Arial" w:cs="Arial"/>
          <w:color w:val="000000"/>
          <w:sz w:val="18"/>
          <w:szCs w:val="18"/>
        </w:rPr>
        <w:t>Predmet javnega naročila je: DEBLO BREZCEMENTNO ANATOMSKO (LEVO/DESNO).</w:t>
      </w:r>
    </w:p>
    <w:p w14:paraId="399E9109" w14:textId="77777777" w:rsidR="00016BED" w:rsidRDefault="00BE29C5">
      <w:pPr>
        <w:spacing w:before="225" w:after="225" w:line="240" w:lineRule="auto"/>
        <w:jc w:val="both"/>
      </w:pPr>
      <w:r>
        <w:rPr>
          <w:rFonts w:ascii="Arial" w:hAnsi="Arial" w:cs="Arial"/>
          <w:color w:val="000000"/>
          <w:sz w:val="18"/>
          <w:szCs w:val="18"/>
        </w:rPr>
        <w:t>Delitev naročila na sklope: naročilo se oddaja celovito.</w:t>
      </w:r>
    </w:p>
    <w:p w14:paraId="132EE236" w14:textId="77777777" w:rsidR="00016BED" w:rsidRDefault="00BE29C5">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08A8E03A" w14:textId="77777777" w:rsidR="00BE29C5" w:rsidRDefault="00BE29C5"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016BED" w14:paraId="10DC17E4"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AEC3CC" w14:textId="77777777" w:rsidR="00016BED" w:rsidRDefault="00BE29C5">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9A41D3" w14:textId="77777777" w:rsidR="00016BED" w:rsidRDefault="00BE29C5">
            <w:pPr>
              <w:jc w:val="right"/>
            </w:pPr>
            <w:r>
              <w:rPr>
                <w:rFonts w:ascii="Arial" w:hAnsi="Arial" w:cs="Arial"/>
                <w:b/>
                <w:bCs/>
                <w:color w:val="000000"/>
                <w:position w:val="-2"/>
                <w:sz w:val="18"/>
                <w:szCs w:val="18"/>
                <w:shd w:val="clear" w:color="auto" w:fill="D1D1D1"/>
              </w:rPr>
              <w:t>Datumi</w:t>
            </w:r>
          </w:p>
        </w:tc>
      </w:tr>
      <w:tr w:rsidR="00016BED" w14:paraId="23A81D8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D504E" w14:textId="77777777" w:rsidR="00016BED" w:rsidRDefault="00BE29C5">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EAF4E" w14:textId="038B6D16" w:rsidR="00016BED" w:rsidRDefault="00BE29C5">
            <w:pPr>
              <w:jc w:val="right"/>
            </w:pPr>
            <w:r>
              <w:rPr>
                <w:rFonts w:ascii="Arial" w:hAnsi="Arial" w:cs="Arial"/>
                <w:color w:val="000000"/>
                <w:position w:val="-2"/>
                <w:sz w:val="18"/>
                <w:szCs w:val="18"/>
              </w:rPr>
              <w:t xml:space="preserve">do </w:t>
            </w:r>
            <w:r w:rsidR="008104B7">
              <w:rPr>
                <w:rFonts w:ascii="Arial" w:hAnsi="Arial" w:cs="Arial"/>
                <w:color w:val="000000"/>
                <w:position w:val="-2"/>
                <w:sz w:val="18"/>
                <w:szCs w:val="18"/>
              </w:rPr>
              <w:t>26</w:t>
            </w:r>
            <w:r>
              <w:rPr>
                <w:rFonts w:ascii="Arial" w:hAnsi="Arial" w:cs="Arial"/>
                <w:color w:val="000000"/>
                <w:position w:val="-2"/>
                <w:sz w:val="18"/>
                <w:szCs w:val="18"/>
              </w:rPr>
              <w:t>.0</w:t>
            </w:r>
            <w:r w:rsidR="008104B7">
              <w:rPr>
                <w:rFonts w:ascii="Arial" w:hAnsi="Arial" w:cs="Arial"/>
                <w:color w:val="000000"/>
                <w:position w:val="-2"/>
                <w:sz w:val="18"/>
                <w:szCs w:val="18"/>
              </w:rPr>
              <w:t>4</w:t>
            </w:r>
            <w:r>
              <w:rPr>
                <w:rFonts w:ascii="Arial" w:hAnsi="Arial" w:cs="Arial"/>
                <w:color w:val="000000"/>
                <w:position w:val="-2"/>
                <w:sz w:val="18"/>
                <w:szCs w:val="18"/>
              </w:rPr>
              <w:t>.2024 do 09:00</w:t>
            </w:r>
          </w:p>
        </w:tc>
      </w:tr>
      <w:tr w:rsidR="00016BED" w14:paraId="17D5867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27860" w14:textId="77777777" w:rsidR="00016BED" w:rsidRDefault="00BE29C5">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0BFA9" w14:textId="4778B019" w:rsidR="00016BED" w:rsidRDefault="00BE29C5">
            <w:pPr>
              <w:jc w:val="right"/>
            </w:pPr>
            <w:r>
              <w:rPr>
                <w:rFonts w:ascii="Arial" w:hAnsi="Arial" w:cs="Arial"/>
                <w:color w:val="000000"/>
                <w:position w:val="-2"/>
                <w:sz w:val="18"/>
                <w:szCs w:val="18"/>
              </w:rPr>
              <w:t xml:space="preserve">do </w:t>
            </w:r>
            <w:r w:rsidR="008104B7">
              <w:rPr>
                <w:rFonts w:ascii="Arial" w:hAnsi="Arial" w:cs="Arial"/>
                <w:color w:val="000000"/>
                <w:position w:val="-2"/>
                <w:sz w:val="18"/>
                <w:szCs w:val="18"/>
              </w:rPr>
              <w:t>09</w:t>
            </w:r>
            <w:r>
              <w:rPr>
                <w:rFonts w:ascii="Arial" w:hAnsi="Arial" w:cs="Arial"/>
                <w:color w:val="000000"/>
                <w:position w:val="-2"/>
                <w:sz w:val="18"/>
                <w:szCs w:val="18"/>
              </w:rPr>
              <w:t>.05.2024 do 09:00</w:t>
            </w:r>
          </w:p>
        </w:tc>
      </w:tr>
      <w:tr w:rsidR="00016BED" w14:paraId="2ABB327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957047" w14:textId="77777777" w:rsidR="00016BED" w:rsidRDefault="00BE29C5">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15233" w14:textId="2AD099B9" w:rsidR="00016BED" w:rsidRDefault="008104B7">
            <w:pPr>
              <w:jc w:val="right"/>
            </w:pPr>
            <w:r>
              <w:rPr>
                <w:rFonts w:ascii="Arial" w:hAnsi="Arial" w:cs="Arial"/>
                <w:color w:val="000000"/>
                <w:position w:val="-2"/>
                <w:sz w:val="18"/>
                <w:szCs w:val="18"/>
              </w:rPr>
              <w:t>09</w:t>
            </w:r>
            <w:r w:rsidR="00BE29C5">
              <w:rPr>
                <w:rFonts w:ascii="Arial" w:hAnsi="Arial" w:cs="Arial"/>
                <w:color w:val="000000"/>
                <w:position w:val="-2"/>
                <w:sz w:val="18"/>
                <w:szCs w:val="18"/>
              </w:rPr>
              <w:t xml:space="preserve">.05.2024 ob </w:t>
            </w:r>
            <w:r>
              <w:rPr>
                <w:rFonts w:ascii="Arial" w:hAnsi="Arial" w:cs="Arial"/>
                <w:color w:val="000000"/>
                <w:position w:val="-2"/>
                <w:sz w:val="18"/>
                <w:szCs w:val="18"/>
              </w:rPr>
              <w:t>12</w:t>
            </w:r>
            <w:r w:rsidR="00BE29C5">
              <w:rPr>
                <w:rFonts w:ascii="Arial" w:hAnsi="Arial" w:cs="Arial"/>
                <w:color w:val="000000"/>
                <w:position w:val="-2"/>
                <w:sz w:val="18"/>
                <w:szCs w:val="18"/>
              </w:rPr>
              <w:t>:00</w:t>
            </w:r>
          </w:p>
        </w:tc>
      </w:tr>
    </w:tbl>
    <w:p w14:paraId="6A8CB595" w14:textId="77777777" w:rsidR="00BE29C5" w:rsidRDefault="00BE29C5" w:rsidP="00782787">
      <w:pPr>
        <w:pStyle w:val="Paragraf"/>
        <w:spacing w:line="240" w:lineRule="auto"/>
        <w:rPr>
          <w:rFonts w:ascii="Arial" w:hAnsi="Arial" w:cs="Arial"/>
        </w:rPr>
      </w:pPr>
    </w:p>
    <w:p w14:paraId="331F081C" w14:textId="77777777" w:rsidR="00BE29C5" w:rsidRPr="008806CE" w:rsidRDefault="00BE29C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886D66A" w14:textId="77777777" w:rsidR="00BE29C5" w:rsidRDefault="00BE29C5"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77DC7BD8" w14:textId="77777777" w:rsidR="00BE29C5" w:rsidRDefault="00BE29C5"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6087F76A" w14:textId="77777777" w:rsidR="00BE29C5" w:rsidRDefault="00BE29C5"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5B2B97B7" w14:textId="77777777" w:rsidR="00016BED" w:rsidRDefault="00BE29C5">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2682B23" w14:textId="77777777" w:rsidR="00BE29C5" w:rsidRPr="008806CE" w:rsidRDefault="00BE29C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14BA784" w14:textId="77777777" w:rsidR="00BE29C5" w:rsidRDefault="00BE29C5"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016BED" w14:paraId="2AE0FCC4" w14:textId="77777777">
        <w:tc>
          <w:tcPr>
            <w:tcW w:w="0" w:type="auto"/>
            <w:tcMar>
              <w:top w:w="0" w:type="auto"/>
              <w:bottom w:w="0" w:type="auto"/>
            </w:tcMar>
          </w:tcPr>
          <w:p w14:paraId="2E666FEF" w14:textId="77777777" w:rsidR="00016BED" w:rsidRDefault="00BE29C5">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144DB5FC" w14:textId="77777777" w:rsidR="00016BED" w:rsidRDefault="00BE29C5">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044B42AB" w14:textId="77777777" w:rsidR="00016BED" w:rsidRDefault="00BE29C5">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56493D7C" w14:textId="77777777" w:rsidR="00016BED" w:rsidRDefault="00BE29C5">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52C8B40F" w14:textId="77777777" w:rsidR="00016BED" w:rsidRDefault="00BE29C5">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78B08082" w14:textId="77777777" w:rsidR="00016BED" w:rsidRDefault="00BE29C5">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63EEBFF" w14:textId="77777777" w:rsidR="00016BED" w:rsidRDefault="00BE29C5">
      <w:pPr>
        <w:spacing w:before="225" w:after="225" w:line="240" w:lineRule="auto"/>
        <w:jc w:val="both"/>
      </w:pPr>
      <w:r>
        <w:rPr>
          <w:rFonts w:ascii="Arial" w:hAnsi="Arial" w:cs="Arial"/>
          <w:color w:val="000000"/>
          <w:sz w:val="18"/>
          <w:szCs w:val="18"/>
        </w:rPr>
        <w:t>Po preteku roka za predložitev ponudb ponudbe ne bo več mogoče oddati.</w:t>
      </w:r>
    </w:p>
    <w:p w14:paraId="56F05759" w14:textId="77777777" w:rsidR="00BE29C5" w:rsidRPr="008806CE" w:rsidRDefault="00BE29C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D53D6A2" w14:textId="77777777" w:rsidR="00BE29C5" w:rsidRPr="00445A62" w:rsidRDefault="00BE29C5"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745DF4DE" w14:textId="77777777" w:rsidR="00BE29C5" w:rsidRPr="00445A62" w:rsidRDefault="00BE29C5" w:rsidP="005747CB">
      <w:pPr>
        <w:spacing w:before="120" w:after="120"/>
        <w:jc w:val="both"/>
        <w:rPr>
          <w:rFonts w:ascii="Arial" w:hAnsi="Arial" w:cs="Arial"/>
          <w:b/>
          <w:sz w:val="18"/>
          <w:szCs w:val="18"/>
        </w:rPr>
      </w:pPr>
      <w:r>
        <w:rPr>
          <w:rFonts w:ascii="Arial" w:hAnsi="Arial" w:cs="Arial"/>
          <w:b/>
          <w:sz w:val="18"/>
          <w:szCs w:val="18"/>
        </w:rPr>
        <w:t>Spletna aplikacija e-JN</w:t>
      </w:r>
    </w:p>
    <w:p w14:paraId="5387D7B1" w14:textId="77777777" w:rsidR="00016BED" w:rsidRDefault="00BE29C5">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D6A82A3" w14:textId="77777777" w:rsidR="00BE29C5" w:rsidRPr="008806CE" w:rsidRDefault="00BE29C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A2258D2" w14:textId="77777777" w:rsidR="00BE29C5" w:rsidRPr="00445A62" w:rsidRDefault="00BE29C5"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14:paraId="32B62D35" w14:textId="77777777" w:rsidR="00016BED" w:rsidRDefault="00BE29C5">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1F11795" w14:textId="77777777" w:rsidR="00BE29C5" w:rsidRPr="008806CE" w:rsidRDefault="00BE29C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92273FC" w14:textId="77777777" w:rsidR="00BE29C5" w:rsidRPr="00445A62" w:rsidRDefault="00BE29C5"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9C887F9" w14:textId="77777777" w:rsidR="00016BED" w:rsidRDefault="00BE29C5">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D155E35" w14:textId="77777777" w:rsidR="00BE29C5" w:rsidRPr="008806CE" w:rsidRDefault="00BE29C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47CBEFAB" w14:textId="77777777" w:rsidR="00016BED" w:rsidRDefault="00BE29C5">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016BED" w14:paraId="6FA1B4CB" w14:textId="77777777">
        <w:tc>
          <w:tcPr>
            <w:tcW w:w="0" w:type="auto"/>
            <w:tcMar>
              <w:top w:w="0" w:type="auto"/>
              <w:bottom w:w="0" w:type="auto"/>
            </w:tcMar>
          </w:tcPr>
          <w:p w14:paraId="75B659D8" w14:textId="77777777" w:rsidR="00016BED" w:rsidRDefault="00BE29C5">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29A1BD5E" w14:textId="77777777" w:rsidR="00016BED" w:rsidRDefault="00BE29C5">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CEA8F19" w14:textId="77777777" w:rsidR="00016BED" w:rsidRDefault="00BE29C5">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D8084A8" w14:textId="77777777" w:rsidR="00BE29C5" w:rsidRPr="00BB1848" w:rsidRDefault="00BE29C5" w:rsidP="00872C8A">
      <w:pPr>
        <w:pStyle w:val="Paragraf"/>
        <w:spacing w:before="0" w:after="0"/>
        <w:rPr>
          <w:rFonts w:cs="Arial"/>
        </w:rPr>
      </w:pPr>
    </w:p>
    <w:p w14:paraId="166DDAF4" w14:textId="77777777" w:rsidR="00BE29C5" w:rsidRPr="00445A62" w:rsidRDefault="00BE29C5" w:rsidP="001761E6">
      <w:pPr>
        <w:pStyle w:val="Paragraf"/>
        <w:spacing w:before="0" w:after="0"/>
        <w:jc w:val="both"/>
        <w:rPr>
          <w:rFonts w:ascii="Arial" w:hAnsi="Arial" w:cs="Arial"/>
        </w:rPr>
      </w:pPr>
    </w:p>
    <w:p w14:paraId="0F7585C8" w14:textId="77777777" w:rsidR="00016BED" w:rsidRDefault="00BE29C5">
      <w:pPr>
        <w:spacing w:after="0" w:line="240" w:lineRule="auto"/>
      </w:pPr>
      <w:r>
        <w:rPr>
          <w:rFonts w:ascii="Arial" w:hAnsi="Arial" w:cs="Arial"/>
          <w:color w:val="000000"/>
          <w:sz w:val="18"/>
          <w:szCs w:val="18"/>
        </w:rPr>
        <w:t>Datum: 02.04.2024</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016BED" w14:paraId="5BC77490" w14:textId="77777777">
        <w:trPr>
          <w:cantSplit/>
        </w:trPr>
        <w:tc>
          <w:tcPr>
            <w:tcW w:w="0" w:type="auto"/>
            <w:tcMar>
              <w:top w:w="135" w:type="dxa"/>
              <w:bottom w:w="135" w:type="dxa"/>
            </w:tcMar>
            <w:vAlign w:val="center"/>
          </w:tcPr>
          <w:p w14:paraId="2A99F38B" w14:textId="77777777" w:rsidR="00016BED" w:rsidRDefault="00BE29C5">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6F20E393" w14:textId="77777777" w:rsidR="00016BED" w:rsidRDefault="00BE29C5">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0DCFA363" w14:textId="77777777" w:rsidR="00016BED" w:rsidRDefault="00016BED">
      <w:pPr>
        <w:sectPr w:rsidR="00016BED" w:rsidSect="006E7A2B">
          <w:headerReference w:type="default" r:id="rId10"/>
          <w:footerReference w:type="default" r:id="rId11"/>
          <w:pgSz w:w="11906" w:h="16838"/>
          <w:pgMar w:top="1418" w:right="1418" w:bottom="1418" w:left="1418" w:header="567" w:footer="596" w:gutter="0"/>
          <w:cols w:space="708"/>
          <w:docGrid w:linePitch="360"/>
        </w:sectPr>
      </w:pPr>
    </w:p>
    <w:p w14:paraId="71BBD618" w14:textId="77777777" w:rsidR="00BE29C5" w:rsidRPr="00EF740C" w:rsidRDefault="00BE29C5"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E113B59" w14:textId="77777777" w:rsidR="00BE29C5" w:rsidRDefault="00BE29C5"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16BED" w14:paraId="5F7CB047" w14:textId="77777777">
        <w:tc>
          <w:tcPr>
            <w:tcW w:w="0" w:type="auto"/>
            <w:shd w:val="clear" w:color="auto" w:fill="000000"/>
            <w:tcMar>
              <w:top w:w="150" w:type="dxa"/>
              <w:bottom w:w="150" w:type="dxa"/>
            </w:tcMar>
            <w:vAlign w:val="center"/>
          </w:tcPr>
          <w:p w14:paraId="061E9D14" w14:textId="77777777" w:rsidR="00016BED" w:rsidRDefault="00BE29C5">
            <w:r>
              <w:rPr>
                <w:rFonts w:ascii="Arial" w:hAnsi="Arial" w:cs="Arial"/>
                <w:b/>
                <w:bCs/>
                <w:color w:val="FFFFFF"/>
                <w:position w:val="-2"/>
                <w:sz w:val="18"/>
                <w:szCs w:val="18"/>
                <w:shd w:val="clear" w:color="auto" w:fill="000000"/>
              </w:rPr>
              <w:t>1. Splošna navodila</w:t>
            </w:r>
          </w:p>
        </w:tc>
      </w:tr>
    </w:tbl>
    <w:p w14:paraId="4D836D7B" w14:textId="77777777" w:rsidR="00016BED" w:rsidRDefault="00BE29C5">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oblikikot je zahtevana.</w:t>
      </w:r>
    </w:p>
    <w:p w14:paraId="460BF1C8" w14:textId="77777777" w:rsidR="00016BED" w:rsidRDefault="00BE29C5">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53476749" w14:textId="77777777" w:rsidR="00016BED" w:rsidRDefault="00BE29C5">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5524F5B" w14:textId="77777777" w:rsidR="00016BED" w:rsidRDefault="00BE29C5">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71BB4F37" w14:textId="77777777" w:rsidR="00016BED" w:rsidRDefault="00BE29C5">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39DAE63E" w14:textId="77777777" w:rsidR="00016BED" w:rsidRDefault="00BE29C5">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1DBFBCB4" w14:textId="77777777" w:rsidR="00016BED" w:rsidRDefault="00BE29C5">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5FB7199C" w14:textId="77777777" w:rsidR="00016BED" w:rsidRDefault="00016BED">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016BED" w14:paraId="540E9B66" w14:textId="77777777">
        <w:tc>
          <w:tcPr>
            <w:tcW w:w="0" w:type="auto"/>
            <w:shd w:val="clear" w:color="auto" w:fill="000000"/>
            <w:tcMar>
              <w:top w:w="150" w:type="dxa"/>
              <w:bottom w:w="150" w:type="dxa"/>
            </w:tcMar>
            <w:vAlign w:val="center"/>
          </w:tcPr>
          <w:p w14:paraId="0E5E55CF" w14:textId="77777777" w:rsidR="00016BED" w:rsidRDefault="00BE29C5">
            <w:r>
              <w:rPr>
                <w:rFonts w:ascii="Arial" w:hAnsi="Arial" w:cs="Arial"/>
                <w:b/>
                <w:bCs/>
                <w:color w:val="FFFFFF"/>
                <w:position w:val="-2"/>
                <w:sz w:val="18"/>
                <w:szCs w:val="18"/>
                <w:shd w:val="clear" w:color="auto" w:fill="000000"/>
              </w:rPr>
              <w:t>2. Zakoni in predpisi</w:t>
            </w:r>
          </w:p>
        </w:tc>
      </w:tr>
    </w:tbl>
    <w:p w14:paraId="4F6C708B" w14:textId="77777777" w:rsidR="00016BED" w:rsidRDefault="00BE29C5">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016BED" w14:paraId="0F0033C5" w14:textId="77777777">
        <w:tc>
          <w:tcPr>
            <w:tcW w:w="0" w:type="auto"/>
            <w:tcMar>
              <w:top w:w="0" w:type="auto"/>
              <w:bottom w:w="0" w:type="auto"/>
            </w:tcMar>
          </w:tcPr>
          <w:p w14:paraId="0E267232" w14:textId="77777777" w:rsidR="00016BED" w:rsidRDefault="00BE29C5">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14:paraId="73F798A4" w14:textId="77777777" w:rsidR="00016BED" w:rsidRDefault="00BE29C5">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7CA7B96B" w14:textId="77777777" w:rsidR="00016BED" w:rsidRDefault="00BE29C5">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14:paraId="4981492A" w14:textId="77777777" w:rsidR="00016BED" w:rsidRDefault="00BE29C5">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7FE09D81" w14:textId="77777777" w:rsidR="00016BED" w:rsidRDefault="00BE29C5">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6707687B" w14:textId="77777777" w:rsidR="00016BED" w:rsidRDefault="00BE29C5">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22401206" w14:textId="77777777" w:rsidR="00016BED" w:rsidRDefault="00BE29C5">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5CEB9E7" w14:textId="77777777" w:rsidR="00016BED" w:rsidRDefault="00BE29C5">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w:t>
      </w:r>
      <w:r>
        <w:rPr>
          <w:rFonts w:ascii="Arial" w:hAnsi="Arial" w:cs="Arial"/>
          <w:color w:val="000000"/>
          <w:sz w:val="18"/>
          <w:szCs w:val="18"/>
        </w:rPr>
        <w:lastRenderedPageBreak/>
        <w:t>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36BE8246" w14:textId="77777777" w:rsidR="00016BED" w:rsidRDefault="00BE29C5">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4598897A" w14:textId="77777777" w:rsidR="00016BED" w:rsidRDefault="00BE29C5">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07DEE331" w14:textId="77777777" w:rsidR="00016BED" w:rsidRDefault="00BE29C5">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0CBE886D" w14:textId="77777777" w:rsidR="00016BED" w:rsidRDefault="00BE29C5">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48464DD" w14:textId="77777777" w:rsidR="00016BED" w:rsidRDefault="00BE29C5">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61E2CA7" w14:textId="77777777" w:rsidR="00016BED" w:rsidRDefault="00BE29C5">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016BED" w14:paraId="622C37EB" w14:textId="77777777">
        <w:tc>
          <w:tcPr>
            <w:tcW w:w="0" w:type="auto"/>
            <w:shd w:val="clear" w:color="auto" w:fill="000000"/>
            <w:tcMar>
              <w:top w:w="150" w:type="dxa"/>
              <w:bottom w:w="150" w:type="dxa"/>
            </w:tcMar>
            <w:vAlign w:val="center"/>
          </w:tcPr>
          <w:p w14:paraId="2EA3EF9D" w14:textId="77777777" w:rsidR="00016BED" w:rsidRDefault="00BE29C5">
            <w:r>
              <w:rPr>
                <w:rFonts w:ascii="Arial" w:hAnsi="Arial" w:cs="Arial"/>
                <w:b/>
                <w:bCs/>
                <w:color w:val="FFFFFF"/>
                <w:position w:val="-2"/>
                <w:sz w:val="18"/>
                <w:szCs w:val="18"/>
                <w:shd w:val="clear" w:color="auto" w:fill="000000"/>
              </w:rPr>
              <w:t>3. Jezik razpisne dokumentacije in ponudbe ter oblika</w:t>
            </w:r>
          </w:p>
        </w:tc>
      </w:tr>
    </w:tbl>
    <w:p w14:paraId="556A2310" w14:textId="77777777" w:rsidR="00016BED" w:rsidRDefault="00BE29C5">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63CFFDD8" w14:textId="77777777" w:rsidR="00016BED" w:rsidRDefault="00BE29C5">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D4A29ED" w14:textId="77777777" w:rsidR="00016BED" w:rsidRDefault="00BE29C5">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137367F" w14:textId="77777777" w:rsidR="00016BED" w:rsidRDefault="00BE29C5">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1E329854" w14:textId="77777777" w:rsidR="00016BED" w:rsidRDefault="00BE29C5">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016BED" w14:paraId="30E108A1" w14:textId="77777777">
        <w:tc>
          <w:tcPr>
            <w:tcW w:w="0" w:type="auto"/>
            <w:shd w:val="clear" w:color="auto" w:fill="000000"/>
            <w:tcMar>
              <w:top w:w="150" w:type="dxa"/>
              <w:bottom w:w="150" w:type="dxa"/>
            </w:tcMar>
            <w:vAlign w:val="center"/>
          </w:tcPr>
          <w:p w14:paraId="160AA177" w14:textId="77777777" w:rsidR="00016BED" w:rsidRDefault="00BE29C5">
            <w:r>
              <w:rPr>
                <w:rFonts w:ascii="Arial" w:hAnsi="Arial" w:cs="Arial"/>
                <w:b/>
                <w:bCs/>
                <w:color w:val="FFFFFF"/>
                <w:position w:val="-2"/>
                <w:sz w:val="18"/>
                <w:szCs w:val="18"/>
                <w:shd w:val="clear" w:color="auto" w:fill="000000"/>
              </w:rPr>
              <w:t>4. Skupna ponudba</w:t>
            </w:r>
          </w:p>
        </w:tc>
      </w:tr>
    </w:tbl>
    <w:p w14:paraId="4414DD62" w14:textId="77777777" w:rsidR="00016BED" w:rsidRDefault="00BE29C5">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016BED" w14:paraId="2C14ECBE" w14:textId="77777777">
        <w:tc>
          <w:tcPr>
            <w:tcW w:w="0" w:type="auto"/>
            <w:tcMar>
              <w:top w:w="0" w:type="auto"/>
              <w:bottom w:w="0" w:type="auto"/>
            </w:tcMar>
          </w:tcPr>
          <w:p w14:paraId="6F7DCAB8" w14:textId="77777777" w:rsidR="00016BED" w:rsidRDefault="00BE29C5">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7D6F80B" w14:textId="77777777" w:rsidR="00016BED" w:rsidRDefault="00BE29C5">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CF699F0" w14:textId="77777777" w:rsidR="00016BED" w:rsidRDefault="00BE29C5">
            <w:pPr>
              <w:numPr>
                <w:ilvl w:val="0"/>
                <w:numId w:val="12"/>
              </w:numPr>
              <w:jc w:val="both"/>
              <w:rPr>
                <w:rFonts w:ascii="Arial" w:hAnsi="Arial" w:cs="Arial"/>
                <w:color w:val="000000"/>
                <w:sz w:val="18"/>
                <w:szCs w:val="18"/>
              </w:rPr>
            </w:pPr>
            <w:r>
              <w:rPr>
                <w:rFonts w:ascii="Arial" w:hAnsi="Arial" w:cs="Arial"/>
                <w:color w:val="000000"/>
                <w:sz w:val="18"/>
                <w:szCs w:val="18"/>
              </w:rPr>
              <w:lastRenderedPageBreak/>
              <w:t>obseg posla (natančna navedba vrste in obsega del), ki ga bo opravil posamezni gospodarski subjekt v skupni ponudbi prevzel in odgovornosti posameznega gospodarskega subjekta v skupni ponudbi,</w:t>
            </w:r>
          </w:p>
          <w:p w14:paraId="3B7C3ACB" w14:textId="77777777" w:rsidR="00016BED" w:rsidRDefault="00BE29C5">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27E856D6" w14:textId="77777777" w:rsidR="00016BED" w:rsidRDefault="00BE29C5">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7582876" w14:textId="77777777" w:rsidR="00016BED" w:rsidRDefault="00BE29C5">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9CAFF81" w14:textId="77777777" w:rsidR="00016BED" w:rsidRDefault="00BE29C5">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BB8C078" w14:textId="77777777" w:rsidR="00016BED" w:rsidRDefault="00BE29C5">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016BED" w14:paraId="12CBF45A" w14:textId="77777777">
        <w:tc>
          <w:tcPr>
            <w:tcW w:w="0" w:type="auto"/>
            <w:shd w:val="clear" w:color="auto" w:fill="000000"/>
            <w:tcMar>
              <w:top w:w="150" w:type="dxa"/>
              <w:bottom w:w="150" w:type="dxa"/>
            </w:tcMar>
            <w:vAlign w:val="center"/>
          </w:tcPr>
          <w:p w14:paraId="39BC95CF" w14:textId="77777777" w:rsidR="00016BED" w:rsidRDefault="00BE29C5">
            <w:r>
              <w:rPr>
                <w:rFonts w:ascii="Arial" w:hAnsi="Arial" w:cs="Arial"/>
                <w:b/>
                <w:bCs/>
                <w:color w:val="FFFFFF"/>
                <w:position w:val="-2"/>
                <w:sz w:val="18"/>
                <w:szCs w:val="18"/>
                <w:shd w:val="clear" w:color="auto" w:fill="000000"/>
              </w:rPr>
              <w:t>5. ESPD</w:t>
            </w:r>
          </w:p>
        </w:tc>
      </w:tr>
    </w:tbl>
    <w:p w14:paraId="3569E57B" w14:textId="77777777" w:rsidR="00016BED" w:rsidRDefault="00BE29C5">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A956FC8" w14:textId="77777777" w:rsidR="00016BED" w:rsidRDefault="00BE29C5">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11EE2C2B" w14:textId="77777777" w:rsidR="00016BED" w:rsidRDefault="00016BED">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016BED" w14:paraId="06BA90DD" w14:textId="77777777">
        <w:tc>
          <w:tcPr>
            <w:tcW w:w="0" w:type="auto"/>
            <w:shd w:val="clear" w:color="auto" w:fill="000000"/>
            <w:tcMar>
              <w:top w:w="150" w:type="dxa"/>
              <w:bottom w:w="150" w:type="dxa"/>
            </w:tcMar>
            <w:vAlign w:val="center"/>
          </w:tcPr>
          <w:p w14:paraId="79211F4C" w14:textId="77777777" w:rsidR="00016BED" w:rsidRDefault="00BE29C5">
            <w:r>
              <w:rPr>
                <w:rFonts w:ascii="Arial" w:hAnsi="Arial" w:cs="Arial"/>
                <w:b/>
                <w:bCs/>
                <w:color w:val="FFFFFF"/>
                <w:position w:val="-2"/>
                <w:sz w:val="18"/>
                <w:szCs w:val="18"/>
                <w:shd w:val="clear" w:color="auto" w:fill="000000"/>
              </w:rPr>
              <w:t>6. Ponudba s podizvajalci</w:t>
            </w:r>
          </w:p>
        </w:tc>
      </w:tr>
    </w:tbl>
    <w:p w14:paraId="3E541147" w14:textId="77777777" w:rsidR="00016BED" w:rsidRDefault="00BE29C5">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A27A3F7" w14:textId="77777777" w:rsidR="00016BED" w:rsidRDefault="00BE29C5">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016BED" w14:paraId="6A564FCC" w14:textId="77777777">
        <w:tc>
          <w:tcPr>
            <w:tcW w:w="0" w:type="auto"/>
            <w:shd w:val="clear" w:color="auto" w:fill="000000"/>
            <w:tcMar>
              <w:top w:w="150" w:type="dxa"/>
              <w:bottom w:w="150" w:type="dxa"/>
            </w:tcMar>
            <w:vAlign w:val="center"/>
          </w:tcPr>
          <w:p w14:paraId="1DCA0609" w14:textId="77777777" w:rsidR="00016BED" w:rsidRDefault="00BE29C5">
            <w:r>
              <w:rPr>
                <w:rFonts w:ascii="Arial" w:hAnsi="Arial" w:cs="Arial"/>
                <w:b/>
                <w:bCs/>
                <w:color w:val="FFFFFF"/>
                <w:position w:val="-2"/>
                <w:sz w:val="18"/>
                <w:szCs w:val="18"/>
                <w:shd w:val="clear" w:color="auto" w:fill="000000"/>
              </w:rPr>
              <w:t>7. Ustavitev postopka, zavrnitev vseh ponudb, odstop od izvedbe javnega naročila</w:t>
            </w:r>
          </w:p>
        </w:tc>
      </w:tr>
    </w:tbl>
    <w:p w14:paraId="0C403EB9" w14:textId="77777777" w:rsidR="00016BED" w:rsidRDefault="00BE29C5">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016BED" w14:paraId="45F2A24F" w14:textId="77777777">
        <w:tc>
          <w:tcPr>
            <w:tcW w:w="0" w:type="auto"/>
            <w:shd w:val="clear" w:color="auto" w:fill="000000"/>
            <w:tcMar>
              <w:top w:w="150" w:type="dxa"/>
              <w:bottom w:w="150" w:type="dxa"/>
            </w:tcMar>
            <w:vAlign w:val="center"/>
          </w:tcPr>
          <w:p w14:paraId="17B2EB1E" w14:textId="77777777" w:rsidR="00016BED" w:rsidRDefault="00BE29C5">
            <w:r>
              <w:rPr>
                <w:rFonts w:ascii="Arial" w:hAnsi="Arial" w:cs="Arial"/>
                <w:b/>
                <w:bCs/>
                <w:color w:val="FFFFFF"/>
                <w:position w:val="-2"/>
                <w:sz w:val="18"/>
                <w:szCs w:val="18"/>
                <w:shd w:val="clear" w:color="auto" w:fill="000000"/>
              </w:rPr>
              <w:t>8. Zmanjšanje obsega naročila</w:t>
            </w:r>
          </w:p>
        </w:tc>
      </w:tr>
    </w:tbl>
    <w:p w14:paraId="08498453" w14:textId="77777777" w:rsidR="00016BED" w:rsidRDefault="00BE29C5">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07660C8B" w14:textId="77777777" w:rsidR="00016BED" w:rsidRDefault="00BE29C5">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016BED" w14:paraId="09D8BF78" w14:textId="77777777">
        <w:tc>
          <w:tcPr>
            <w:tcW w:w="0" w:type="auto"/>
            <w:shd w:val="clear" w:color="auto" w:fill="000000"/>
            <w:tcMar>
              <w:top w:w="150" w:type="dxa"/>
              <w:bottom w:w="150" w:type="dxa"/>
            </w:tcMar>
            <w:vAlign w:val="center"/>
          </w:tcPr>
          <w:p w14:paraId="70FBE04C" w14:textId="77777777" w:rsidR="00016BED" w:rsidRDefault="00BE29C5">
            <w:r>
              <w:rPr>
                <w:rFonts w:ascii="Arial" w:hAnsi="Arial" w:cs="Arial"/>
                <w:b/>
                <w:bCs/>
                <w:color w:val="FFFFFF"/>
                <w:position w:val="-2"/>
                <w:sz w:val="18"/>
                <w:szCs w:val="18"/>
                <w:shd w:val="clear" w:color="auto" w:fill="000000"/>
              </w:rPr>
              <w:t>9. Dopolnjevanje, spreminjanje ter pojasnjevanje ponudb</w:t>
            </w:r>
          </w:p>
        </w:tc>
      </w:tr>
    </w:tbl>
    <w:p w14:paraId="5B361BCF" w14:textId="77777777" w:rsidR="00016BED" w:rsidRDefault="00BE29C5">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45D5BD66" w14:textId="77777777" w:rsidR="00016BED" w:rsidRDefault="00BE29C5">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3CFCCCB" w14:textId="77777777" w:rsidR="00016BED" w:rsidRDefault="00BE29C5">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5F06050" w14:textId="77777777" w:rsidR="00016BED" w:rsidRDefault="00BE29C5">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31ABAB5D" w14:textId="77777777" w:rsidR="00016BED" w:rsidRDefault="00BE29C5">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1D9E182" w14:textId="77777777" w:rsidR="00016BED" w:rsidRDefault="00BE29C5">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016BED" w14:paraId="0DE906E4" w14:textId="77777777">
        <w:tc>
          <w:tcPr>
            <w:tcW w:w="0" w:type="auto"/>
            <w:shd w:val="clear" w:color="auto" w:fill="000000"/>
            <w:tcMar>
              <w:top w:w="150" w:type="dxa"/>
              <w:bottom w:w="150" w:type="dxa"/>
            </w:tcMar>
            <w:vAlign w:val="center"/>
          </w:tcPr>
          <w:p w14:paraId="3EAD0015" w14:textId="77777777" w:rsidR="00016BED" w:rsidRDefault="00BE29C5">
            <w:r>
              <w:rPr>
                <w:rFonts w:ascii="Arial" w:hAnsi="Arial" w:cs="Arial"/>
                <w:b/>
                <w:bCs/>
                <w:color w:val="FFFFFF"/>
                <w:position w:val="-2"/>
                <w:sz w:val="18"/>
                <w:szCs w:val="18"/>
                <w:shd w:val="clear" w:color="auto" w:fill="000000"/>
              </w:rPr>
              <w:t>10. Obvestilo o oddaji naročila</w:t>
            </w:r>
          </w:p>
        </w:tc>
      </w:tr>
    </w:tbl>
    <w:p w14:paraId="3FBA0376" w14:textId="77777777" w:rsidR="00016BED" w:rsidRDefault="00BE29C5">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5E23AD44" w14:textId="77777777" w:rsidR="00016BED" w:rsidRDefault="00BE29C5">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9BAFD05" w14:textId="77777777" w:rsidR="00016BED" w:rsidRDefault="00BE29C5">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5897133" w14:textId="77777777" w:rsidR="00016BED" w:rsidRDefault="00BE29C5">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016BED" w14:paraId="4983CA41" w14:textId="77777777">
        <w:tc>
          <w:tcPr>
            <w:tcW w:w="0" w:type="auto"/>
            <w:shd w:val="clear" w:color="auto" w:fill="000000"/>
            <w:tcMar>
              <w:top w:w="150" w:type="dxa"/>
              <w:bottom w:w="150" w:type="dxa"/>
            </w:tcMar>
            <w:vAlign w:val="center"/>
          </w:tcPr>
          <w:p w14:paraId="74C876D5" w14:textId="77777777" w:rsidR="00016BED" w:rsidRDefault="00BE29C5">
            <w:r>
              <w:rPr>
                <w:rFonts w:ascii="Arial" w:hAnsi="Arial" w:cs="Arial"/>
                <w:b/>
                <w:bCs/>
                <w:color w:val="FFFFFF"/>
                <w:position w:val="-2"/>
                <w:sz w:val="18"/>
                <w:szCs w:val="18"/>
                <w:shd w:val="clear" w:color="auto" w:fill="000000"/>
              </w:rPr>
              <w:lastRenderedPageBreak/>
              <w:t>11. Zaupnost ponudbene dokumentacije</w:t>
            </w:r>
          </w:p>
        </w:tc>
      </w:tr>
    </w:tbl>
    <w:p w14:paraId="5FF309A3" w14:textId="77777777" w:rsidR="00016BED" w:rsidRDefault="00BE29C5">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9C58CE2" w14:textId="77777777" w:rsidR="00016BED" w:rsidRDefault="00BE29C5">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7ABA6555" w14:textId="77777777" w:rsidR="00016BED" w:rsidRDefault="00BE29C5">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016BED" w14:paraId="5801C5EF" w14:textId="77777777">
        <w:tc>
          <w:tcPr>
            <w:tcW w:w="0" w:type="auto"/>
            <w:tcMar>
              <w:top w:w="0" w:type="auto"/>
              <w:bottom w:w="0" w:type="auto"/>
            </w:tcMar>
          </w:tcPr>
          <w:p w14:paraId="5BCE66A9" w14:textId="77777777" w:rsidR="00016BED" w:rsidRDefault="00BE29C5">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18455A1B" w14:textId="77777777" w:rsidR="00016BED" w:rsidRDefault="00BE29C5">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379E8930" w14:textId="77777777" w:rsidR="00016BED" w:rsidRDefault="00BE29C5">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57135750" w14:textId="77777777" w:rsidR="00016BED" w:rsidRDefault="00BE29C5">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1C096AB6" w14:textId="77777777" w:rsidR="00016BED" w:rsidRDefault="00BE29C5">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304F8902" w14:textId="77777777" w:rsidR="00016BED" w:rsidRDefault="00BE29C5">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016BED" w14:paraId="3C1FD9A6" w14:textId="77777777">
        <w:tc>
          <w:tcPr>
            <w:tcW w:w="0" w:type="auto"/>
            <w:shd w:val="clear" w:color="auto" w:fill="000000"/>
            <w:tcMar>
              <w:top w:w="150" w:type="dxa"/>
              <w:bottom w:w="150" w:type="dxa"/>
            </w:tcMar>
            <w:vAlign w:val="center"/>
          </w:tcPr>
          <w:p w14:paraId="7647D0BD" w14:textId="77777777" w:rsidR="00016BED" w:rsidRDefault="00BE29C5">
            <w:r>
              <w:rPr>
                <w:rFonts w:ascii="Arial" w:hAnsi="Arial" w:cs="Arial"/>
                <w:b/>
                <w:bCs/>
                <w:color w:val="FFFFFF"/>
                <w:position w:val="-2"/>
                <w:sz w:val="18"/>
                <w:szCs w:val="18"/>
                <w:shd w:val="clear" w:color="auto" w:fill="000000"/>
              </w:rPr>
              <w:t>12. Način predložitve dokumentov v ponudbi</w:t>
            </w:r>
          </w:p>
        </w:tc>
      </w:tr>
    </w:tbl>
    <w:p w14:paraId="2CED79DE" w14:textId="77777777" w:rsidR="00016BED" w:rsidRDefault="00BE29C5">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2D68F4D8" w14:textId="77777777" w:rsidR="00016BED" w:rsidRDefault="00BE29C5">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E85C8FA" w14:textId="77777777" w:rsidR="00016BED" w:rsidRDefault="00BE29C5">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D7BF5BC" w14:textId="77777777" w:rsidR="00016BED" w:rsidRDefault="00BE29C5">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78F221B" w14:textId="77777777" w:rsidR="00016BED" w:rsidRDefault="00BE29C5">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016BED" w14:paraId="6287E724" w14:textId="77777777">
        <w:tc>
          <w:tcPr>
            <w:tcW w:w="0" w:type="auto"/>
            <w:shd w:val="clear" w:color="auto" w:fill="000000"/>
            <w:tcMar>
              <w:top w:w="150" w:type="dxa"/>
              <w:bottom w:w="150" w:type="dxa"/>
            </w:tcMar>
            <w:vAlign w:val="center"/>
          </w:tcPr>
          <w:p w14:paraId="491C6CD4" w14:textId="77777777" w:rsidR="00016BED" w:rsidRDefault="00BE29C5">
            <w:r>
              <w:rPr>
                <w:rFonts w:ascii="Arial" w:hAnsi="Arial" w:cs="Arial"/>
                <w:b/>
                <w:bCs/>
                <w:color w:val="FFFFFF"/>
                <w:position w:val="-2"/>
                <w:sz w:val="18"/>
                <w:szCs w:val="18"/>
                <w:shd w:val="clear" w:color="auto" w:fill="000000"/>
              </w:rPr>
              <w:lastRenderedPageBreak/>
              <w:t>13. Veljavnost ponudbe</w:t>
            </w:r>
          </w:p>
        </w:tc>
      </w:tr>
    </w:tbl>
    <w:p w14:paraId="12BB4006" w14:textId="77777777" w:rsidR="00016BED" w:rsidRDefault="00BE29C5">
      <w:pPr>
        <w:spacing w:before="225" w:after="225" w:line="240" w:lineRule="auto"/>
        <w:jc w:val="both"/>
      </w:pPr>
      <w:r>
        <w:rPr>
          <w:rFonts w:ascii="Arial" w:hAnsi="Arial" w:cs="Arial"/>
          <w:color w:val="000000"/>
          <w:sz w:val="18"/>
          <w:szCs w:val="18"/>
        </w:rPr>
        <w:t>Ponudba velja najmanj 60 dni od roka za predložitev ponudb. V primeru krajšega roka veljavnosti ponudbe se ponudba zavrne.</w:t>
      </w:r>
    </w:p>
    <w:p w14:paraId="3493E7E5" w14:textId="77777777" w:rsidR="00016BED" w:rsidRDefault="00BE29C5">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016BED" w14:paraId="4A361101" w14:textId="77777777">
        <w:tc>
          <w:tcPr>
            <w:tcW w:w="0" w:type="auto"/>
            <w:shd w:val="clear" w:color="auto" w:fill="000000"/>
            <w:tcMar>
              <w:top w:w="150" w:type="dxa"/>
              <w:bottom w:w="150" w:type="dxa"/>
            </w:tcMar>
            <w:vAlign w:val="center"/>
          </w:tcPr>
          <w:p w14:paraId="2933FB22" w14:textId="77777777" w:rsidR="00016BED" w:rsidRDefault="00BE29C5">
            <w:r>
              <w:rPr>
                <w:rFonts w:ascii="Arial" w:hAnsi="Arial" w:cs="Arial"/>
                <w:b/>
                <w:bCs/>
                <w:color w:val="FFFFFF"/>
                <w:position w:val="-2"/>
                <w:sz w:val="18"/>
                <w:szCs w:val="18"/>
                <w:shd w:val="clear" w:color="auto" w:fill="000000"/>
              </w:rPr>
              <w:t>14. Pravno varstvo</w:t>
            </w:r>
          </w:p>
        </w:tc>
      </w:tr>
    </w:tbl>
    <w:p w14:paraId="17374269" w14:textId="77777777" w:rsidR="00016BED" w:rsidRDefault="00BE29C5">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DFB70F7" w14:textId="77777777" w:rsidR="00016BED" w:rsidRDefault="00BE29C5">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2297DC2" w14:textId="77777777" w:rsidR="00016BED" w:rsidRDefault="00BE29C5">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3CCA6700" w14:textId="77777777" w:rsidR="00016BED" w:rsidRDefault="00BE29C5">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BDE37A7" w14:textId="77777777" w:rsidR="00016BED" w:rsidRDefault="00BE29C5">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5709D48A" w14:textId="77777777" w:rsidR="00016BED" w:rsidRDefault="00BE29C5">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2F2B87ED" w14:textId="77777777" w:rsidR="00016BED" w:rsidRDefault="00BE29C5">
      <w:pPr>
        <w:spacing w:before="225" w:after="225" w:line="240" w:lineRule="auto"/>
        <w:jc w:val="both"/>
      </w:pPr>
      <w:r>
        <w:rPr>
          <w:rFonts w:ascii="Arial" w:hAnsi="Arial" w:cs="Arial"/>
          <w:color w:val="000000"/>
          <w:sz w:val="18"/>
          <w:szCs w:val="18"/>
        </w:rPr>
        <w:t>https://ejn.gov.si/sistem/pravno-varstvo.html</w:t>
      </w:r>
    </w:p>
    <w:p w14:paraId="340A681D" w14:textId="77777777" w:rsidR="00016BED" w:rsidRDefault="00BE29C5">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0E48F249" w14:textId="77777777" w:rsidR="00016BED" w:rsidRDefault="00BE29C5">
      <w:pPr>
        <w:spacing w:before="225" w:after="225" w:line="240" w:lineRule="auto"/>
        <w:jc w:val="both"/>
      </w:pPr>
      <w:r>
        <w:rPr>
          <w:rFonts w:ascii="Arial" w:hAnsi="Arial" w:cs="Arial"/>
          <w:color w:val="000000"/>
          <w:sz w:val="18"/>
          <w:szCs w:val="18"/>
        </w:rPr>
        <w:t>Zahtevek za revizijo se lahko vloži v roku iz 25. člena ZPVPJN.</w:t>
      </w:r>
    </w:p>
    <w:p w14:paraId="1F839484" w14:textId="77777777" w:rsidR="00016BED" w:rsidRDefault="00BE29C5">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016BED" w14:paraId="1A234994" w14:textId="77777777">
        <w:tc>
          <w:tcPr>
            <w:tcW w:w="0" w:type="auto"/>
            <w:shd w:val="clear" w:color="auto" w:fill="000000"/>
            <w:tcMar>
              <w:top w:w="150" w:type="dxa"/>
              <w:bottom w:w="150" w:type="dxa"/>
            </w:tcMar>
            <w:vAlign w:val="center"/>
          </w:tcPr>
          <w:p w14:paraId="15E5560F" w14:textId="77777777" w:rsidR="00016BED" w:rsidRDefault="00BE29C5">
            <w:r>
              <w:rPr>
                <w:rFonts w:ascii="Arial" w:hAnsi="Arial" w:cs="Arial"/>
                <w:b/>
                <w:bCs/>
                <w:color w:val="FFFFFF"/>
                <w:position w:val="-2"/>
                <w:sz w:val="18"/>
                <w:szCs w:val="18"/>
                <w:shd w:val="clear" w:color="auto" w:fill="000000"/>
              </w:rPr>
              <w:t>15. Sklenitev pogodbe</w:t>
            </w:r>
          </w:p>
        </w:tc>
      </w:tr>
    </w:tbl>
    <w:p w14:paraId="56CA7B38" w14:textId="77777777" w:rsidR="00016BED" w:rsidRDefault="00BE29C5">
      <w:pPr>
        <w:spacing w:before="225" w:after="225" w:line="240" w:lineRule="auto"/>
        <w:jc w:val="both"/>
      </w:pPr>
      <w:r>
        <w:rPr>
          <w:rFonts w:ascii="Arial" w:hAnsi="Arial" w:cs="Arial"/>
          <w:color w:val="000000"/>
          <w:sz w:val="18"/>
          <w:szCs w:val="18"/>
        </w:rPr>
        <w:lastRenderedPageBreak/>
        <w:t>Izbrani ponudnik bo pozvan k podpisu pogodbe. Pogodba bo sklenjena pod odložnim pogojem predložitve zavarovanja za dobro izvedbo pogodbenih del, če je zahtevno, in morebitnimi drugimi pogoji, kot izhajajo iz vzorca pogodbe in te razpisne dokumentacije.</w:t>
      </w:r>
    </w:p>
    <w:p w14:paraId="30E605FC" w14:textId="77777777" w:rsidR="00016BED" w:rsidRDefault="00BE29C5">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03806AF1" w14:textId="77777777" w:rsidR="00016BED" w:rsidRDefault="00BE29C5">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0936395" w14:textId="77777777" w:rsidR="00016BED" w:rsidRDefault="00016BED">
      <w:pPr>
        <w:sectPr w:rsidR="00016BED" w:rsidSect="00D931BF">
          <w:pgSz w:w="11906" w:h="16838"/>
          <w:pgMar w:top="1418" w:right="1418" w:bottom="1418" w:left="1418" w:header="567" w:footer="680" w:gutter="0"/>
          <w:cols w:space="708"/>
          <w:docGrid w:linePitch="360"/>
        </w:sectPr>
      </w:pPr>
    </w:p>
    <w:p w14:paraId="616048A2" w14:textId="77777777" w:rsidR="00BE29C5" w:rsidRPr="00A820C7" w:rsidRDefault="00BE29C5"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5CF5248" w14:textId="77777777" w:rsidR="00BE29C5" w:rsidRDefault="00BE29C5" w:rsidP="00C25086">
      <w:pPr>
        <w:rPr>
          <w:rFonts w:ascii="Arial" w:hAnsi="Arial" w:cs="Arial"/>
          <w:sz w:val="18"/>
          <w:szCs w:val="18"/>
        </w:rPr>
      </w:pPr>
    </w:p>
    <w:p w14:paraId="3D946F6B" w14:textId="77777777" w:rsidR="00016BED" w:rsidRDefault="00BE29C5">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02833EDB" w14:textId="77777777" w:rsidR="00016BED" w:rsidRDefault="00BE29C5">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016BED" w14:paraId="45E8464D"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F0904" w14:textId="77777777" w:rsidR="00016BED" w:rsidRDefault="00BE29C5">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98D6F" w14:textId="77777777" w:rsidR="00016BED" w:rsidRDefault="00BE29C5">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3C7E4" w14:textId="77777777" w:rsidR="00016BED" w:rsidRDefault="00BE29C5">
            <w:pPr>
              <w:spacing w:before="135" w:after="135"/>
              <w:jc w:val="both"/>
              <w:textAlignment w:val="center"/>
            </w:pPr>
            <w:r>
              <w:rPr>
                <w:rFonts w:ascii="Arial" w:hAnsi="Arial" w:cs="Arial"/>
                <w:color w:val="000000"/>
                <w:position w:val="-2"/>
                <w:sz w:val="18"/>
                <w:szCs w:val="18"/>
              </w:rPr>
              <w:t>Merilo je najnižja ponudbena cena z DDV za podsklop v primeru zaprtih podsklopov oz. za posamezno vrsto blaga v primeru odprtih podsklopov.</w:t>
            </w:r>
          </w:p>
        </w:tc>
      </w:tr>
    </w:tbl>
    <w:p w14:paraId="7ADDD4F5" w14:textId="77777777" w:rsidR="00016BED" w:rsidRDefault="00BE29C5">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2B3FA4CE" w14:textId="77777777" w:rsidR="00BE29C5" w:rsidRPr="00C25086" w:rsidRDefault="00BE29C5" w:rsidP="00C25086"/>
    <w:p w14:paraId="43A23898" w14:textId="77777777" w:rsidR="00016BED" w:rsidRDefault="00016BED">
      <w:pPr>
        <w:sectPr w:rsidR="00016BED" w:rsidSect="00D931BF">
          <w:pgSz w:w="11906" w:h="16838"/>
          <w:pgMar w:top="1418" w:right="1418" w:bottom="1418" w:left="1418" w:header="567" w:footer="680" w:gutter="0"/>
          <w:cols w:space="708"/>
          <w:docGrid w:linePitch="360"/>
        </w:sectPr>
      </w:pPr>
    </w:p>
    <w:p w14:paraId="4161FD2E" w14:textId="77777777" w:rsidR="006975C6" w:rsidRPr="00563971" w:rsidRDefault="00BE29C5"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73A9F02" w14:textId="77777777" w:rsidR="00016BED" w:rsidRDefault="00BE29C5">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EF2ECA3" w14:textId="77777777" w:rsidR="00016BED" w:rsidRDefault="00BE29C5">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016BED" w14:paraId="6A73F23D"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586D0C0B" w14:textId="77777777" w:rsidR="00016BED" w:rsidRDefault="00BE29C5">
            <w:r>
              <w:rPr>
                <w:rFonts w:ascii="Arial" w:hAnsi="Arial" w:cs="Arial"/>
                <w:color w:val="FFFFFF"/>
                <w:position w:val="-2"/>
                <w:sz w:val="18"/>
                <w:szCs w:val="18"/>
              </w:rPr>
              <w:t>Razlogi za izključitev</w:t>
            </w:r>
          </w:p>
        </w:tc>
      </w:tr>
    </w:tbl>
    <w:p w14:paraId="7D20EBBE" w14:textId="77777777" w:rsidR="00016BED" w:rsidRDefault="00016BED"/>
    <w:tbl>
      <w:tblPr>
        <w:tblStyle w:val="NormalTablePHPDOCX"/>
        <w:tblW w:w="9300" w:type="dxa"/>
        <w:tblInd w:w="108" w:type="dxa"/>
        <w:tblLook w:val="04A0" w:firstRow="1" w:lastRow="0" w:firstColumn="1" w:lastColumn="0" w:noHBand="0" w:noVBand="1"/>
      </w:tblPr>
      <w:tblGrid>
        <w:gridCol w:w="1860"/>
        <w:gridCol w:w="7440"/>
      </w:tblGrid>
      <w:tr w:rsidR="00016BED" w14:paraId="50F6A7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300D334" w14:textId="77777777" w:rsidR="00016BED" w:rsidRDefault="00BE29C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36369" w14:textId="77777777" w:rsidR="00016BED" w:rsidRDefault="00BE29C5">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59F96DD0" w14:textId="77777777" w:rsidR="00016BED" w:rsidRDefault="00BE29C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16BED" w14:paraId="0A8BFF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24F39" w14:textId="77777777" w:rsidR="00016BED" w:rsidRDefault="00BE29C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60078" w14:textId="77777777" w:rsidR="00016BED" w:rsidRDefault="00BE29C5">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335CCF5D" w14:textId="77777777" w:rsidR="00016BED" w:rsidRDefault="00BE29C5">
            <w:pPr>
              <w:spacing w:before="135" w:after="135"/>
              <w:jc w:val="both"/>
              <w:textAlignment w:val="center"/>
            </w:pPr>
            <w:r>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016BED" w14:paraId="026E03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492E2" w14:textId="77777777" w:rsidR="00016BED" w:rsidRDefault="00BE29C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3BE57" w14:textId="77777777" w:rsidR="00016BED" w:rsidRDefault="00BE29C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D7A126F" w14:textId="77777777" w:rsidR="00016BED" w:rsidRDefault="00BE29C5">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6F21E57E" w14:textId="77777777" w:rsidR="00016BED" w:rsidRDefault="00BE29C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16BED" w14:paraId="52CFA7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20DAC" w14:textId="77777777" w:rsidR="00016BED" w:rsidRDefault="00BE29C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351C3" w14:textId="77777777" w:rsidR="00016BED" w:rsidRDefault="00BE29C5">
            <w:pPr>
              <w:spacing w:before="135" w:after="135"/>
              <w:jc w:val="both"/>
              <w:textAlignment w:val="center"/>
            </w:pPr>
            <w:r>
              <w:rPr>
                <w:rFonts w:ascii="Arial" w:hAnsi="Arial" w:cs="Arial"/>
                <w:color w:val="000000"/>
                <w:position w:val="-2"/>
                <w:sz w:val="18"/>
                <w:szCs w:val="18"/>
              </w:rPr>
              <w:t>MORAJO izpolnjevati pogoj</w:t>
            </w:r>
          </w:p>
          <w:p w14:paraId="68745AE3" w14:textId="77777777" w:rsidR="00016BED" w:rsidRDefault="00BE29C5">
            <w:pPr>
              <w:spacing w:before="135" w:after="135"/>
              <w:jc w:val="both"/>
              <w:textAlignment w:val="center"/>
            </w:pPr>
            <w:r>
              <w:rPr>
                <w:rFonts w:ascii="Arial" w:hAnsi="Arial" w:cs="Arial"/>
                <w:color w:val="000000"/>
                <w:position w:val="-2"/>
                <w:sz w:val="18"/>
                <w:szCs w:val="18"/>
              </w:rPr>
              <w:t>Velja enako kot za vodilnega partnerja.</w:t>
            </w:r>
          </w:p>
        </w:tc>
      </w:tr>
      <w:tr w:rsidR="00016BED" w14:paraId="76FFAC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52A2E" w14:textId="77777777" w:rsidR="00016BED" w:rsidRDefault="00BE29C5">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FD670" w14:textId="77777777" w:rsidR="00016BED" w:rsidRDefault="00BE29C5">
            <w:pPr>
              <w:spacing w:before="135" w:after="135"/>
              <w:jc w:val="both"/>
              <w:textAlignment w:val="center"/>
            </w:pPr>
            <w:r>
              <w:rPr>
                <w:rFonts w:ascii="Arial" w:hAnsi="Arial" w:cs="Arial"/>
                <w:color w:val="000000"/>
                <w:position w:val="-2"/>
                <w:sz w:val="18"/>
                <w:szCs w:val="18"/>
              </w:rPr>
              <w:t>MORAJO izpolnjevati pogoj</w:t>
            </w:r>
          </w:p>
          <w:p w14:paraId="2D127B94" w14:textId="77777777" w:rsidR="00016BED" w:rsidRDefault="00BE29C5">
            <w:pPr>
              <w:spacing w:before="135" w:after="135"/>
              <w:jc w:val="both"/>
              <w:textAlignment w:val="center"/>
            </w:pPr>
            <w:r>
              <w:rPr>
                <w:rFonts w:ascii="Arial" w:hAnsi="Arial" w:cs="Arial"/>
                <w:color w:val="000000"/>
                <w:position w:val="-2"/>
                <w:sz w:val="18"/>
                <w:szCs w:val="18"/>
              </w:rPr>
              <w:t>Velja enako kot za ponudnika.</w:t>
            </w:r>
          </w:p>
          <w:p w14:paraId="391BB51B" w14:textId="77777777" w:rsidR="00016BED" w:rsidRDefault="00BE29C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98C15C2" w14:textId="77777777" w:rsidR="00016BED" w:rsidRDefault="00016BED"/>
    <w:tbl>
      <w:tblPr>
        <w:tblStyle w:val="NormalTablePHPDOCX"/>
        <w:tblW w:w="9300" w:type="dxa"/>
        <w:tblInd w:w="108" w:type="dxa"/>
        <w:tblLook w:val="04A0" w:firstRow="1" w:lastRow="0" w:firstColumn="1" w:lastColumn="0" w:noHBand="0" w:noVBand="1"/>
      </w:tblPr>
      <w:tblGrid>
        <w:gridCol w:w="1860"/>
        <w:gridCol w:w="7440"/>
      </w:tblGrid>
      <w:tr w:rsidR="00016BED" w14:paraId="0C1A1A8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E2BA0A6" w14:textId="77777777" w:rsidR="00016BED" w:rsidRDefault="00BE29C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ECCBC" w14:textId="77777777" w:rsidR="00016BED" w:rsidRDefault="00BE29C5">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4C10643" w14:textId="77777777" w:rsidR="00016BED" w:rsidRDefault="00BE29C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16BED" w14:paraId="247394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75207" w14:textId="77777777" w:rsidR="00016BED" w:rsidRDefault="00BE29C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2B2DA" w14:textId="77777777" w:rsidR="00016BED" w:rsidRDefault="00BE29C5">
            <w:pPr>
              <w:spacing w:before="135" w:after="135"/>
              <w:jc w:val="both"/>
              <w:textAlignment w:val="center"/>
            </w:pPr>
            <w:r>
              <w:rPr>
                <w:rFonts w:ascii="Arial" w:hAnsi="Arial" w:cs="Arial"/>
                <w:color w:val="000000"/>
                <w:position w:val="-2"/>
                <w:sz w:val="18"/>
                <w:szCs w:val="18"/>
              </w:rPr>
              <w:t>Izpolnjen in podpisan Obrazec  KROVNA IZJAVA ali ESPD.</w:t>
            </w:r>
          </w:p>
          <w:p w14:paraId="02E44D02" w14:textId="77777777" w:rsidR="00016BED" w:rsidRDefault="00BE29C5">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0B6B0A37" w14:textId="77777777" w:rsidR="00016BED" w:rsidRDefault="00BE29C5">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016BED" w14:paraId="784FAA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996E1" w14:textId="77777777" w:rsidR="00016BED" w:rsidRDefault="00BE29C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DF3F7" w14:textId="77777777" w:rsidR="00016BED" w:rsidRDefault="00BE29C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EB53219" w14:textId="77777777" w:rsidR="00016BED" w:rsidRDefault="00BE29C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16BED" w14:paraId="02F7C1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AF2EC" w14:textId="77777777" w:rsidR="00016BED" w:rsidRDefault="00BE29C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60D57" w14:textId="77777777" w:rsidR="00016BED" w:rsidRDefault="00BE29C5">
            <w:pPr>
              <w:spacing w:before="135" w:after="135"/>
              <w:jc w:val="both"/>
              <w:textAlignment w:val="center"/>
            </w:pPr>
            <w:r>
              <w:rPr>
                <w:rFonts w:ascii="Arial" w:hAnsi="Arial" w:cs="Arial"/>
                <w:color w:val="000000"/>
                <w:position w:val="-2"/>
                <w:sz w:val="18"/>
                <w:szCs w:val="18"/>
              </w:rPr>
              <w:t>MORAJO izpolnjevati pogoj</w:t>
            </w:r>
          </w:p>
          <w:p w14:paraId="15DAB8FF" w14:textId="77777777" w:rsidR="00016BED" w:rsidRDefault="00BE29C5">
            <w:pPr>
              <w:spacing w:before="135" w:after="135"/>
              <w:jc w:val="both"/>
              <w:textAlignment w:val="center"/>
            </w:pPr>
            <w:r>
              <w:rPr>
                <w:rFonts w:ascii="Arial" w:hAnsi="Arial" w:cs="Arial"/>
                <w:color w:val="000000"/>
                <w:position w:val="-2"/>
                <w:sz w:val="18"/>
                <w:szCs w:val="18"/>
              </w:rPr>
              <w:t>Veljajo enake zahteve kot za vodilnega partnerja.</w:t>
            </w:r>
          </w:p>
        </w:tc>
      </w:tr>
      <w:tr w:rsidR="00016BED" w14:paraId="78D5E6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D324B9" w14:textId="77777777" w:rsidR="00016BED" w:rsidRDefault="00BE29C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34B715" w14:textId="77777777" w:rsidR="00016BED" w:rsidRDefault="00BE29C5">
            <w:pPr>
              <w:spacing w:before="135" w:after="135"/>
              <w:jc w:val="both"/>
              <w:textAlignment w:val="center"/>
            </w:pPr>
            <w:r>
              <w:rPr>
                <w:rFonts w:ascii="Arial" w:hAnsi="Arial" w:cs="Arial"/>
                <w:color w:val="000000"/>
                <w:position w:val="-2"/>
                <w:sz w:val="18"/>
                <w:szCs w:val="18"/>
              </w:rPr>
              <w:t>MORAJO izpolnjevati pogoj</w:t>
            </w:r>
          </w:p>
          <w:p w14:paraId="4160845C" w14:textId="77777777" w:rsidR="00016BED" w:rsidRDefault="00BE29C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2EC28E32" w14:textId="77777777" w:rsidR="00016BED" w:rsidRDefault="00BE29C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0FEBAB6" w14:textId="77777777" w:rsidR="00016BED" w:rsidRDefault="00016BED"/>
    <w:tbl>
      <w:tblPr>
        <w:tblStyle w:val="NormalTablePHPDOCX"/>
        <w:tblW w:w="9300" w:type="dxa"/>
        <w:tblInd w:w="108" w:type="dxa"/>
        <w:tblLook w:val="04A0" w:firstRow="1" w:lastRow="0" w:firstColumn="1" w:lastColumn="0" w:noHBand="0" w:noVBand="1"/>
      </w:tblPr>
      <w:tblGrid>
        <w:gridCol w:w="1860"/>
        <w:gridCol w:w="7440"/>
      </w:tblGrid>
      <w:tr w:rsidR="00016BED" w14:paraId="24BA6B1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74D9F61" w14:textId="77777777" w:rsidR="00016BED" w:rsidRDefault="00BE29C5">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7F5C0" w14:textId="77777777" w:rsidR="00016BED" w:rsidRDefault="00BE29C5">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8CB925B" w14:textId="77777777" w:rsidR="00016BED" w:rsidRDefault="00BE29C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16BED" w14:paraId="6D8ADC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B8735" w14:textId="77777777" w:rsidR="00016BED" w:rsidRDefault="00BE29C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6ED006" w14:textId="77777777" w:rsidR="00016BED" w:rsidRDefault="00BE29C5">
            <w:pPr>
              <w:spacing w:before="135" w:after="135"/>
              <w:jc w:val="both"/>
              <w:textAlignment w:val="center"/>
            </w:pPr>
            <w:r>
              <w:rPr>
                <w:rFonts w:ascii="Arial" w:hAnsi="Arial" w:cs="Arial"/>
                <w:color w:val="000000"/>
                <w:position w:val="-2"/>
                <w:sz w:val="18"/>
                <w:szCs w:val="18"/>
              </w:rPr>
              <w:t>Izpolnjen in podpisan Obrazec  KROVNA IZJAVA ali ESPD.</w:t>
            </w:r>
          </w:p>
          <w:p w14:paraId="772F52DD" w14:textId="77777777" w:rsidR="00016BED" w:rsidRDefault="00BE29C5">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016BED" w14:paraId="48C724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CC9A6" w14:textId="77777777" w:rsidR="00016BED" w:rsidRDefault="00BE29C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109B7A" w14:textId="77777777" w:rsidR="00016BED" w:rsidRDefault="00BE29C5">
            <w:pPr>
              <w:jc w:val="both"/>
              <w:textAlignment w:val="center"/>
            </w:pPr>
            <w:r>
              <w:rPr>
                <w:rFonts w:ascii="Arial" w:hAnsi="Arial" w:cs="Arial"/>
                <w:color w:val="000000"/>
                <w:position w:val="-2"/>
                <w:sz w:val="18"/>
                <w:szCs w:val="18"/>
              </w:rPr>
              <w:t> </w:t>
            </w:r>
          </w:p>
          <w:p w14:paraId="6E297DAC" w14:textId="77777777" w:rsidR="00016BED" w:rsidRDefault="00BE29C5">
            <w:r>
              <w:rPr>
                <w:rFonts w:ascii="Arial" w:hAnsi="Arial" w:cs="Arial"/>
                <w:color w:val="000000"/>
                <w:position w:val="-2"/>
                <w:sz w:val="18"/>
                <w:szCs w:val="18"/>
              </w:rPr>
              <w:t xml:space="preserve"> /</w:t>
            </w:r>
          </w:p>
        </w:tc>
      </w:tr>
      <w:tr w:rsidR="00016BED" w14:paraId="4949BF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2371B" w14:textId="77777777" w:rsidR="00016BED" w:rsidRDefault="00BE29C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8C7B2" w14:textId="77777777" w:rsidR="00016BED" w:rsidRDefault="00BE29C5">
            <w:pPr>
              <w:spacing w:before="135" w:after="135"/>
              <w:jc w:val="both"/>
              <w:textAlignment w:val="center"/>
            </w:pPr>
            <w:r>
              <w:rPr>
                <w:rFonts w:ascii="Arial" w:hAnsi="Arial" w:cs="Arial"/>
                <w:color w:val="000000"/>
                <w:position w:val="-2"/>
                <w:sz w:val="18"/>
                <w:szCs w:val="18"/>
              </w:rPr>
              <w:t>MORAJO izpolnjevati pogoj</w:t>
            </w:r>
          </w:p>
          <w:p w14:paraId="15C1DD0C" w14:textId="77777777" w:rsidR="00016BED" w:rsidRDefault="00BE29C5">
            <w:pPr>
              <w:spacing w:before="135" w:after="135"/>
              <w:jc w:val="both"/>
              <w:textAlignment w:val="center"/>
            </w:pPr>
            <w:r>
              <w:rPr>
                <w:rFonts w:ascii="Arial" w:hAnsi="Arial" w:cs="Arial"/>
                <w:color w:val="000000"/>
                <w:position w:val="-2"/>
                <w:sz w:val="18"/>
                <w:szCs w:val="18"/>
              </w:rPr>
              <w:t>Izpolnjen in podpisan Obrazec  KROVNA IZJAVA.</w:t>
            </w:r>
          </w:p>
        </w:tc>
      </w:tr>
      <w:tr w:rsidR="00016BED" w14:paraId="1278BC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4BDB31" w14:textId="77777777" w:rsidR="00016BED" w:rsidRDefault="00BE29C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4C43C" w14:textId="77777777" w:rsidR="00016BED" w:rsidRDefault="00BE29C5">
            <w:pPr>
              <w:spacing w:before="135" w:after="135"/>
              <w:jc w:val="both"/>
              <w:textAlignment w:val="center"/>
            </w:pPr>
            <w:r>
              <w:rPr>
                <w:rFonts w:ascii="Arial" w:hAnsi="Arial" w:cs="Arial"/>
                <w:color w:val="000000"/>
                <w:position w:val="-2"/>
                <w:sz w:val="18"/>
                <w:szCs w:val="18"/>
              </w:rPr>
              <w:t>MORAJO izpolnjevati pogoj</w:t>
            </w:r>
          </w:p>
          <w:p w14:paraId="67891F0A" w14:textId="77777777" w:rsidR="00016BED" w:rsidRDefault="00BE29C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CE02889" w14:textId="77777777" w:rsidR="00016BED" w:rsidRDefault="00016BED"/>
    <w:tbl>
      <w:tblPr>
        <w:tblStyle w:val="NormalTablePHPDOCX"/>
        <w:tblW w:w="9300" w:type="dxa"/>
        <w:tblInd w:w="108" w:type="dxa"/>
        <w:tblLook w:val="04A0" w:firstRow="1" w:lastRow="0" w:firstColumn="1" w:lastColumn="0" w:noHBand="0" w:noVBand="1"/>
      </w:tblPr>
      <w:tblGrid>
        <w:gridCol w:w="1860"/>
        <w:gridCol w:w="7440"/>
      </w:tblGrid>
      <w:tr w:rsidR="00016BED" w14:paraId="175CC2E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E7FF24C" w14:textId="77777777" w:rsidR="00016BED" w:rsidRDefault="00BE29C5">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F4858" w14:textId="77777777" w:rsidR="00016BED" w:rsidRDefault="00BE29C5">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7071FD3" w14:textId="77777777" w:rsidR="00016BED" w:rsidRDefault="00BE29C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16BED" w14:paraId="0515F0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E35A4" w14:textId="77777777" w:rsidR="00016BED" w:rsidRDefault="00BE29C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CBBFB" w14:textId="77777777" w:rsidR="00016BED" w:rsidRDefault="00BE29C5">
            <w:pPr>
              <w:spacing w:before="135" w:after="135"/>
              <w:jc w:val="both"/>
              <w:textAlignment w:val="center"/>
            </w:pPr>
            <w:r>
              <w:rPr>
                <w:rFonts w:ascii="Arial" w:hAnsi="Arial" w:cs="Arial"/>
                <w:color w:val="000000"/>
                <w:position w:val="-2"/>
                <w:sz w:val="18"/>
                <w:szCs w:val="18"/>
              </w:rPr>
              <w:t>Izpolnjen in podpisan Obrazec  KROVNA IZJAVA ali ESPD.</w:t>
            </w:r>
          </w:p>
          <w:p w14:paraId="74D45922" w14:textId="77777777" w:rsidR="00016BED" w:rsidRDefault="00BE29C5">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16C5C19" w14:textId="77777777" w:rsidR="00016BED" w:rsidRDefault="00BE29C5">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016BED" w14:paraId="40E27D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9C695" w14:textId="77777777" w:rsidR="00016BED" w:rsidRDefault="00BE29C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0423E9" w14:textId="77777777" w:rsidR="00016BED" w:rsidRDefault="00BE29C5">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016BED" w14:paraId="119BAD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E47301" w14:textId="77777777" w:rsidR="00016BED" w:rsidRDefault="00BE29C5">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CBCF1" w14:textId="77777777" w:rsidR="00016BED" w:rsidRDefault="00BE29C5">
            <w:pPr>
              <w:spacing w:before="135" w:after="135"/>
              <w:jc w:val="both"/>
              <w:textAlignment w:val="center"/>
            </w:pPr>
            <w:r>
              <w:rPr>
                <w:rFonts w:ascii="Arial" w:hAnsi="Arial" w:cs="Arial"/>
                <w:color w:val="000000"/>
                <w:position w:val="-2"/>
                <w:sz w:val="18"/>
                <w:szCs w:val="18"/>
              </w:rPr>
              <w:t>MORAJO izpolnjevati pogoj</w:t>
            </w:r>
          </w:p>
          <w:p w14:paraId="67891947" w14:textId="77777777" w:rsidR="00016BED" w:rsidRDefault="00BE29C5">
            <w:pPr>
              <w:spacing w:before="135" w:after="135"/>
              <w:jc w:val="both"/>
              <w:textAlignment w:val="center"/>
            </w:pPr>
            <w:r>
              <w:rPr>
                <w:rFonts w:ascii="Arial" w:hAnsi="Arial" w:cs="Arial"/>
                <w:color w:val="000000"/>
                <w:position w:val="-2"/>
                <w:sz w:val="18"/>
                <w:szCs w:val="18"/>
              </w:rPr>
              <w:t>Izpolnjen in podpisan Obrazec  KROVNA IZJAVA.</w:t>
            </w:r>
          </w:p>
        </w:tc>
      </w:tr>
      <w:tr w:rsidR="00016BED" w14:paraId="4E6206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2D3D7" w14:textId="77777777" w:rsidR="00016BED" w:rsidRDefault="00BE29C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59A9A" w14:textId="77777777" w:rsidR="00016BED" w:rsidRDefault="00BE29C5">
            <w:pPr>
              <w:spacing w:before="135" w:after="135"/>
              <w:jc w:val="both"/>
              <w:textAlignment w:val="center"/>
            </w:pPr>
            <w:r>
              <w:rPr>
                <w:rFonts w:ascii="Arial" w:hAnsi="Arial" w:cs="Arial"/>
                <w:color w:val="000000"/>
                <w:position w:val="-2"/>
                <w:sz w:val="18"/>
                <w:szCs w:val="18"/>
              </w:rPr>
              <w:t>MORAJO izpolnjevati pogoj</w:t>
            </w:r>
          </w:p>
          <w:p w14:paraId="52E8C1F6" w14:textId="77777777" w:rsidR="00016BED" w:rsidRDefault="00BE29C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665E72A" w14:textId="77777777" w:rsidR="00016BED" w:rsidRDefault="00BE29C5">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2194F1D4" w14:textId="77777777" w:rsidR="00016BED" w:rsidRDefault="00016BED"/>
    <w:tbl>
      <w:tblPr>
        <w:tblStyle w:val="NormalTablePHPDOCX"/>
        <w:tblW w:w="2500" w:type="pct"/>
        <w:tblInd w:w="108" w:type="dxa"/>
        <w:tblLook w:val="04A0" w:firstRow="1" w:lastRow="0" w:firstColumn="1" w:lastColumn="0" w:noHBand="0" w:noVBand="1"/>
      </w:tblPr>
      <w:tblGrid>
        <w:gridCol w:w="4504"/>
      </w:tblGrid>
      <w:tr w:rsidR="00016BED" w14:paraId="37ECB953"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A0E0BEF" w14:textId="77777777" w:rsidR="00016BED" w:rsidRDefault="00BE29C5">
            <w:r>
              <w:rPr>
                <w:rFonts w:ascii="Arial" w:hAnsi="Arial" w:cs="Arial"/>
                <w:color w:val="FFFFFF"/>
                <w:position w:val="-2"/>
                <w:sz w:val="18"/>
                <w:szCs w:val="18"/>
              </w:rPr>
              <w:t>Poslovna in finančna sposobnost</w:t>
            </w:r>
          </w:p>
        </w:tc>
      </w:tr>
    </w:tbl>
    <w:p w14:paraId="0F8E7567" w14:textId="77777777" w:rsidR="00016BED" w:rsidRDefault="00016BED"/>
    <w:tbl>
      <w:tblPr>
        <w:tblStyle w:val="NormalTablePHPDOCX"/>
        <w:tblW w:w="9300" w:type="dxa"/>
        <w:tblInd w:w="108" w:type="dxa"/>
        <w:tblLook w:val="04A0" w:firstRow="1" w:lastRow="0" w:firstColumn="1" w:lastColumn="0" w:noHBand="0" w:noVBand="1"/>
      </w:tblPr>
      <w:tblGrid>
        <w:gridCol w:w="1860"/>
        <w:gridCol w:w="7440"/>
      </w:tblGrid>
      <w:tr w:rsidR="00016BED" w14:paraId="645E0C9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73AB87F" w14:textId="77777777" w:rsidR="00016BED" w:rsidRDefault="00BE29C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4D64C" w14:textId="77777777" w:rsidR="00016BED" w:rsidRDefault="00BE29C5">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016BED" w14:paraId="4F81BB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67ED6" w14:textId="77777777" w:rsidR="00016BED" w:rsidRDefault="00BE29C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C9A22" w14:textId="77777777" w:rsidR="00016BED" w:rsidRDefault="00BE29C5">
            <w:pPr>
              <w:spacing w:before="135" w:after="135"/>
              <w:jc w:val="both"/>
              <w:textAlignment w:val="center"/>
            </w:pPr>
            <w:r>
              <w:rPr>
                <w:rFonts w:ascii="Arial" w:hAnsi="Arial" w:cs="Arial"/>
                <w:color w:val="000000"/>
                <w:position w:val="-2"/>
                <w:sz w:val="18"/>
                <w:szCs w:val="18"/>
              </w:rPr>
              <w:t>Izpolnjen in podpisan Obrazec  KROVNA IZJAVA in ESPD.</w:t>
            </w:r>
          </w:p>
        </w:tc>
      </w:tr>
      <w:tr w:rsidR="00016BED" w14:paraId="5FC3FA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A8416" w14:textId="77777777" w:rsidR="00016BED" w:rsidRDefault="00BE29C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A0C0C" w14:textId="77777777" w:rsidR="00016BED" w:rsidRDefault="00BE29C5">
            <w:pPr>
              <w:jc w:val="both"/>
              <w:textAlignment w:val="center"/>
            </w:pPr>
            <w:r>
              <w:rPr>
                <w:rFonts w:ascii="Arial" w:hAnsi="Arial" w:cs="Arial"/>
                <w:color w:val="000000"/>
                <w:position w:val="-2"/>
                <w:sz w:val="18"/>
                <w:szCs w:val="18"/>
              </w:rPr>
              <w:t> </w:t>
            </w:r>
          </w:p>
          <w:p w14:paraId="359CE9D9" w14:textId="77777777" w:rsidR="00016BED" w:rsidRDefault="00BE29C5">
            <w:r>
              <w:rPr>
                <w:rFonts w:ascii="Arial" w:hAnsi="Arial" w:cs="Arial"/>
                <w:color w:val="000000"/>
                <w:position w:val="-2"/>
                <w:sz w:val="18"/>
                <w:szCs w:val="18"/>
              </w:rPr>
              <w:t xml:space="preserve"> /</w:t>
            </w:r>
          </w:p>
        </w:tc>
      </w:tr>
      <w:tr w:rsidR="00016BED" w14:paraId="552E61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37F73" w14:textId="77777777" w:rsidR="00016BED" w:rsidRDefault="00BE29C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D4CB3" w14:textId="77777777" w:rsidR="00016BED" w:rsidRDefault="00BE29C5">
            <w:pPr>
              <w:spacing w:before="135" w:after="135"/>
              <w:jc w:val="both"/>
              <w:textAlignment w:val="center"/>
            </w:pPr>
            <w:r>
              <w:rPr>
                <w:rFonts w:ascii="Arial" w:hAnsi="Arial" w:cs="Arial"/>
                <w:color w:val="000000"/>
                <w:position w:val="-2"/>
                <w:sz w:val="18"/>
                <w:szCs w:val="18"/>
              </w:rPr>
              <w:t>MORAJO izpolnjevati pogoj</w:t>
            </w:r>
          </w:p>
          <w:p w14:paraId="4F14347C" w14:textId="77777777" w:rsidR="00016BED" w:rsidRDefault="00BE29C5">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016BED" w14:paraId="70E35B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F26EA" w14:textId="77777777" w:rsidR="00016BED" w:rsidRDefault="00BE29C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64E0C9" w14:textId="77777777" w:rsidR="00016BED" w:rsidRDefault="00BE29C5">
            <w:pPr>
              <w:spacing w:before="135" w:after="135"/>
              <w:jc w:val="both"/>
              <w:textAlignment w:val="center"/>
            </w:pPr>
            <w:r>
              <w:rPr>
                <w:rFonts w:ascii="Arial" w:hAnsi="Arial" w:cs="Arial"/>
                <w:color w:val="000000"/>
                <w:position w:val="-2"/>
                <w:sz w:val="18"/>
                <w:szCs w:val="18"/>
              </w:rPr>
              <w:t>MORAJO izpolnjevati pogoj</w:t>
            </w:r>
          </w:p>
          <w:p w14:paraId="29104993" w14:textId="77777777" w:rsidR="00016BED" w:rsidRDefault="00BE29C5">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5D4C5BE9" w14:textId="77777777" w:rsidR="00016BED" w:rsidRDefault="00016BED"/>
    <w:tbl>
      <w:tblPr>
        <w:tblStyle w:val="NormalTablePHPDOCX"/>
        <w:tblW w:w="9300" w:type="dxa"/>
        <w:tblInd w:w="108" w:type="dxa"/>
        <w:tblLook w:val="04A0" w:firstRow="1" w:lastRow="0" w:firstColumn="1" w:lastColumn="0" w:noHBand="0" w:noVBand="1"/>
      </w:tblPr>
      <w:tblGrid>
        <w:gridCol w:w="1860"/>
        <w:gridCol w:w="7440"/>
      </w:tblGrid>
      <w:tr w:rsidR="00016BED" w14:paraId="5FADA66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56EEE9B" w14:textId="77777777" w:rsidR="00016BED" w:rsidRDefault="00BE29C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C49EE8" w14:textId="77777777" w:rsidR="00016BED" w:rsidRDefault="00BE29C5">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110E1A7" w14:textId="77777777" w:rsidR="00016BED" w:rsidRDefault="00BE29C5">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016BED" w14:paraId="4D7550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D66683" w14:textId="77777777" w:rsidR="00016BED" w:rsidRDefault="00BE29C5">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76AEE" w14:textId="77777777" w:rsidR="00016BED" w:rsidRDefault="00BE29C5">
            <w:pPr>
              <w:spacing w:before="135" w:after="135"/>
              <w:jc w:val="both"/>
              <w:textAlignment w:val="center"/>
            </w:pPr>
            <w:r>
              <w:rPr>
                <w:rFonts w:ascii="Arial" w:hAnsi="Arial" w:cs="Arial"/>
                <w:color w:val="000000"/>
                <w:position w:val="-2"/>
                <w:sz w:val="18"/>
                <w:szCs w:val="18"/>
              </w:rPr>
              <w:t>Izpolnjen in podpisan Obrazec  KROVNA IZJAVA.</w:t>
            </w:r>
          </w:p>
          <w:p w14:paraId="4A3E2745" w14:textId="77777777" w:rsidR="00016BED" w:rsidRDefault="00BE29C5">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016BED" w14:paraId="71222C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A3818" w14:textId="77777777" w:rsidR="00016BED" w:rsidRDefault="00BE29C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6C637" w14:textId="77777777" w:rsidR="00016BED" w:rsidRDefault="00BE29C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15EE91F" w14:textId="77777777" w:rsidR="00016BED" w:rsidRDefault="00BE29C5">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16BED" w14:paraId="7CE54B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11BCA2" w14:textId="77777777" w:rsidR="00016BED" w:rsidRDefault="00BE29C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E6B32" w14:textId="77777777" w:rsidR="00016BED" w:rsidRDefault="00BE29C5">
            <w:pPr>
              <w:spacing w:before="135" w:after="135"/>
              <w:jc w:val="both"/>
              <w:textAlignment w:val="center"/>
            </w:pPr>
            <w:r>
              <w:rPr>
                <w:rFonts w:ascii="Arial" w:hAnsi="Arial" w:cs="Arial"/>
                <w:color w:val="000000"/>
                <w:position w:val="-2"/>
                <w:sz w:val="18"/>
                <w:szCs w:val="18"/>
              </w:rPr>
              <w:t>MORAJO izpolnjevati pogoj</w:t>
            </w:r>
          </w:p>
          <w:p w14:paraId="22E31690" w14:textId="77777777" w:rsidR="00016BED" w:rsidRDefault="00BE29C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016BED" w14:paraId="34D172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C5F02" w14:textId="77777777" w:rsidR="00016BED" w:rsidRDefault="00BE29C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56ED2" w14:textId="77777777" w:rsidR="00016BED" w:rsidRDefault="00BE29C5">
            <w:pPr>
              <w:spacing w:before="135" w:after="135"/>
              <w:jc w:val="both"/>
              <w:textAlignment w:val="center"/>
            </w:pPr>
            <w:r>
              <w:rPr>
                <w:rFonts w:ascii="Arial" w:hAnsi="Arial" w:cs="Arial"/>
                <w:color w:val="000000"/>
                <w:position w:val="-2"/>
                <w:sz w:val="18"/>
                <w:szCs w:val="18"/>
              </w:rPr>
              <w:t>MORAJO izpolnjevati pogoj</w:t>
            </w:r>
          </w:p>
          <w:p w14:paraId="498956BD" w14:textId="77777777" w:rsidR="00016BED" w:rsidRDefault="00BE29C5">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2203476" w14:textId="77777777" w:rsidR="00016BED" w:rsidRDefault="00016BED"/>
    <w:tbl>
      <w:tblPr>
        <w:tblStyle w:val="NormalTablePHPDOCX"/>
        <w:tblW w:w="2500" w:type="pct"/>
        <w:tblInd w:w="108" w:type="dxa"/>
        <w:tblLook w:val="04A0" w:firstRow="1" w:lastRow="0" w:firstColumn="1" w:lastColumn="0" w:noHBand="0" w:noVBand="1"/>
      </w:tblPr>
      <w:tblGrid>
        <w:gridCol w:w="4504"/>
      </w:tblGrid>
      <w:tr w:rsidR="00016BED" w14:paraId="1E918599"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88983CA" w14:textId="77777777" w:rsidR="00016BED" w:rsidRDefault="00BE29C5">
            <w:r>
              <w:rPr>
                <w:rFonts w:ascii="Arial" w:hAnsi="Arial" w:cs="Arial"/>
                <w:color w:val="FFFFFF"/>
                <w:position w:val="-2"/>
                <w:sz w:val="18"/>
                <w:szCs w:val="18"/>
              </w:rPr>
              <w:t>Tehnična sposobnost</w:t>
            </w:r>
          </w:p>
        </w:tc>
      </w:tr>
    </w:tbl>
    <w:p w14:paraId="4FBEEE50" w14:textId="77777777" w:rsidR="00016BED" w:rsidRDefault="00016BED"/>
    <w:tbl>
      <w:tblPr>
        <w:tblStyle w:val="NormalTablePHPDOCX"/>
        <w:tblW w:w="9300" w:type="dxa"/>
        <w:tblInd w:w="108" w:type="dxa"/>
        <w:tblLook w:val="04A0" w:firstRow="1" w:lastRow="0" w:firstColumn="1" w:lastColumn="0" w:noHBand="0" w:noVBand="1"/>
      </w:tblPr>
      <w:tblGrid>
        <w:gridCol w:w="1860"/>
        <w:gridCol w:w="7440"/>
      </w:tblGrid>
      <w:tr w:rsidR="00016BED" w14:paraId="237903D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AC94196" w14:textId="77777777" w:rsidR="00016BED" w:rsidRDefault="00BE29C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5FF1E" w14:textId="77777777" w:rsidR="00016BED" w:rsidRDefault="00BE29C5">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016BED" w14:paraId="492EA4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4C55D" w14:textId="77777777" w:rsidR="00016BED" w:rsidRDefault="00BE29C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646977" w14:textId="77777777" w:rsidR="00016BED" w:rsidRDefault="00BE29C5">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016BED" w14:paraId="6D49F1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09AB9" w14:textId="77777777" w:rsidR="00016BED" w:rsidRDefault="00BE29C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C72C4" w14:textId="77777777" w:rsidR="00016BED" w:rsidRDefault="00BE29C5">
            <w:pPr>
              <w:jc w:val="both"/>
              <w:textAlignment w:val="center"/>
            </w:pPr>
            <w:r>
              <w:rPr>
                <w:rFonts w:ascii="Arial" w:hAnsi="Arial" w:cs="Arial"/>
                <w:color w:val="000000"/>
                <w:position w:val="-2"/>
                <w:sz w:val="18"/>
                <w:szCs w:val="18"/>
              </w:rPr>
              <w:t> </w:t>
            </w:r>
          </w:p>
          <w:p w14:paraId="446B8E96" w14:textId="77777777" w:rsidR="00016BED" w:rsidRDefault="00BE29C5">
            <w:r>
              <w:rPr>
                <w:rFonts w:ascii="Arial" w:hAnsi="Arial" w:cs="Arial"/>
                <w:color w:val="000000"/>
                <w:position w:val="-2"/>
                <w:sz w:val="18"/>
                <w:szCs w:val="18"/>
              </w:rPr>
              <w:t xml:space="preserve"> /</w:t>
            </w:r>
          </w:p>
        </w:tc>
      </w:tr>
      <w:tr w:rsidR="00016BED" w14:paraId="282AA0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4C35C" w14:textId="77777777" w:rsidR="00016BED" w:rsidRDefault="00BE29C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77B76" w14:textId="77777777" w:rsidR="00016BED" w:rsidRDefault="00BE29C5">
            <w:pPr>
              <w:spacing w:before="135" w:after="135"/>
              <w:jc w:val="both"/>
              <w:textAlignment w:val="center"/>
            </w:pPr>
            <w:r>
              <w:rPr>
                <w:rFonts w:ascii="Arial" w:hAnsi="Arial" w:cs="Arial"/>
                <w:color w:val="000000"/>
                <w:position w:val="-2"/>
                <w:sz w:val="18"/>
                <w:szCs w:val="18"/>
              </w:rPr>
              <w:t>MORAJO izpolnjevati pogoj</w:t>
            </w:r>
          </w:p>
          <w:p w14:paraId="28282BF2" w14:textId="77777777" w:rsidR="00016BED" w:rsidRDefault="00BE29C5">
            <w:pPr>
              <w:spacing w:before="135" w:after="135"/>
              <w:jc w:val="both"/>
              <w:textAlignment w:val="center"/>
            </w:pPr>
            <w:r>
              <w:rPr>
                <w:rFonts w:ascii="Arial" w:hAnsi="Arial" w:cs="Arial"/>
                <w:color w:val="000000"/>
                <w:position w:val="-2"/>
                <w:sz w:val="18"/>
                <w:szCs w:val="18"/>
              </w:rPr>
              <w:lastRenderedPageBreak/>
              <w:t>Partner mora predložiti podpisan in žigosan obrazec Krovne izjave in ESPD s podpisom katerega izjavlja, da izpolnjuje navedeni pogoj.</w:t>
            </w:r>
          </w:p>
        </w:tc>
      </w:tr>
      <w:tr w:rsidR="00016BED" w14:paraId="7ECF6B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4FA28" w14:textId="77777777" w:rsidR="00016BED" w:rsidRDefault="00BE29C5">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D8A4C" w14:textId="77777777" w:rsidR="00016BED" w:rsidRDefault="00BE29C5">
            <w:pPr>
              <w:spacing w:before="135" w:after="135"/>
              <w:jc w:val="both"/>
              <w:textAlignment w:val="center"/>
            </w:pPr>
            <w:r>
              <w:rPr>
                <w:rFonts w:ascii="Arial" w:hAnsi="Arial" w:cs="Arial"/>
                <w:color w:val="000000"/>
                <w:position w:val="-2"/>
                <w:sz w:val="18"/>
                <w:szCs w:val="18"/>
              </w:rPr>
              <w:t>MORAJO izpolnjevati pogoj</w:t>
            </w:r>
          </w:p>
          <w:p w14:paraId="500F8789" w14:textId="77777777" w:rsidR="00016BED" w:rsidRDefault="00BE29C5">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76587069" w14:textId="77777777" w:rsidR="00016BED" w:rsidRDefault="00016BED"/>
    <w:tbl>
      <w:tblPr>
        <w:tblStyle w:val="NormalTablePHPDOCX"/>
        <w:tblW w:w="9300" w:type="dxa"/>
        <w:tblInd w:w="108" w:type="dxa"/>
        <w:tblLook w:val="04A0" w:firstRow="1" w:lastRow="0" w:firstColumn="1" w:lastColumn="0" w:noHBand="0" w:noVBand="1"/>
      </w:tblPr>
      <w:tblGrid>
        <w:gridCol w:w="1860"/>
        <w:gridCol w:w="7440"/>
      </w:tblGrid>
      <w:tr w:rsidR="00016BED" w14:paraId="1060FBC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DD6142" w14:textId="77777777" w:rsidR="00016BED" w:rsidRDefault="00BE29C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F737" w14:textId="77777777" w:rsidR="00016BED" w:rsidRDefault="00BE29C5">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016BED" w14:paraId="50779C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8ED5E" w14:textId="77777777" w:rsidR="00016BED" w:rsidRDefault="00BE29C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71FB1" w14:textId="77777777" w:rsidR="00016BED" w:rsidRDefault="00BE29C5">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016BED" w14:paraId="03D9F2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BD7922" w14:textId="77777777" w:rsidR="00016BED" w:rsidRDefault="00BE29C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CD1C3" w14:textId="77777777" w:rsidR="00016BED" w:rsidRDefault="00BE29C5">
            <w:pPr>
              <w:jc w:val="both"/>
              <w:textAlignment w:val="center"/>
            </w:pPr>
            <w:r>
              <w:rPr>
                <w:rFonts w:ascii="Arial" w:hAnsi="Arial" w:cs="Arial"/>
                <w:color w:val="000000"/>
                <w:position w:val="-2"/>
                <w:sz w:val="18"/>
                <w:szCs w:val="18"/>
              </w:rPr>
              <w:t> </w:t>
            </w:r>
          </w:p>
          <w:p w14:paraId="6467F975" w14:textId="77777777" w:rsidR="00016BED" w:rsidRDefault="00BE29C5">
            <w:r>
              <w:rPr>
                <w:rFonts w:ascii="Arial" w:hAnsi="Arial" w:cs="Arial"/>
                <w:color w:val="000000"/>
                <w:position w:val="-2"/>
                <w:sz w:val="18"/>
                <w:szCs w:val="18"/>
              </w:rPr>
              <w:t xml:space="preserve"> /</w:t>
            </w:r>
          </w:p>
        </w:tc>
      </w:tr>
      <w:tr w:rsidR="00016BED" w14:paraId="2E83BF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D6D91" w14:textId="77777777" w:rsidR="00016BED" w:rsidRDefault="00BE29C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1292B" w14:textId="77777777" w:rsidR="00016BED" w:rsidRDefault="00BE29C5">
            <w:pPr>
              <w:spacing w:before="135" w:after="135"/>
              <w:jc w:val="both"/>
              <w:textAlignment w:val="center"/>
            </w:pPr>
            <w:r>
              <w:rPr>
                <w:rFonts w:ascii="Arial" w:hAnsi="Arial" w:cs="Arial"/>
                <w:color w:val="000000"/>
                <w:position w:val="-2"/>
                <w:sz w:val="18"/>
                <w:szCs w:val="18"/>
              </w:rPr>
              <w:t>MORAJO izpolnjevati pogoj</w:t>
            </w:r>
          </w:p>
          <w:p w14:paraId="67B53A20" w14:textId="77777777" w:rsidR="00016BED" w:rsidRDefault="00BE29C5">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016BED" w14:paraId="516C31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64136C" w14:textId="77777777" w:rsidR="00016BED" w:rsidRDefault="00BE29C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9C811" w14:textId="77777777" w:rsidR="00016BED" w:rsidRDefault="00BE29C5">
            <w:pPr>
              <w:spacing w:before="135" w:after="135"/>
              <w:jc w:val="both"/>
              <w:textAlignment w:val="center"/>
            </w:pPr>
            <w:r>
              <w:rPr>
                <w:rFonts w:ascii="Arial" w:hAnsi="Arial" w:cs="Arial"/>
                <w:color w:val="000000"/>
                <w:position w:val="-2"/>
                <w:sz w:val="18"/>
                <w:szCs w:val="18"/>
              </w:rPr>
              <w:t>MORAJO izpolnjevati pogoj</w:t>
            </w:r>
          </w:p>
          <w:p w14:paraId="628CDFA2" w14:textId="77777777" w:rsidR="00016BED" w:rsidRDefault="00BE29C5">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3EA777B2" w14:textId="77777777" w:rsidR="00016BED" w:rsidRDefault="00016BED">
      <w:pPr>
        <w:sectPr w:rsidR="00016BED" w:rsidSect="00D931BF">
          <w:pgSz w:w="11906" w:h="16838"/>
          <w:pgMar w:top="1418" w:right="1418" w:bottom="1418" w:left="1418" w:header="567" w:footer="680" w:gutter="0"/>
          <w:cols w:space="708"/>
          <w:docGrid w:linePitch="360"/>
        </w:sectPr>
      </w:pPr>
    </w:p>
    <w:p w14:paraId="39A7B42B" w14:textId="77777777" w:rsidR="00BE29C5" w:rsidRPr="00141928" w:rsidRDefault="00BE29C5"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016BED" w14:paraId="2BB1179F" w14:textId="77777777">
        <w:tc>
          <w:tcPr>
            <w:tcW w:w="0" w:type="auto"/>
            <w:shd w:val="clear" w:color="auto" w:fill="000000"/>
            <w:tcMar>
              <w:top w:w="150" w:type="dxa"/>
              <w:bottom w:w="150" w:type="dxa"/>
            </w:tcMar>
            <w:vAlign w:val="center"/>
          </w:tcPr>
          <w:p w14:paraId="71B79A8D" w14:textId="77777777" w:rsidR="00016BED" w:rsidRDefault="00BE29C5">
            <w:pPr>
              <w:jc w:val="center"/>
            </w:pPr>
            <w:r>
              <w:rPr>
                <w:rFonts w:ascii="Arial" w:hAnsi="Arial" w:cs="Arial"/>
                <w:b/>
                <w:bCs/>
                <w:color w:val="FFFFFF"/>
                <w:position w:val="-2"/>
                <w:sz w:val="18"/>
                <w:szCs w:val="18"/>
                <w:shd w:val="clear" w:color="auto" w:fill="000000"/>
              </w:rPr>
              <w:t>Zavarovanje za dobro izvedbo</w:t>
            </w:r>
          </w:p>
        </w:tc>
      </w:tr>
    </w:tbl>
    <w:p w14:paraId="43E4071A" w14:textId="77777777" w:rsidR="00016BED" w:rsidRDefault="00BE29C5">
      <w:pPr>
        <w:spacing w:before="225" w:after="225" w:line="240" w:lineRule="auto"/>
        <w:jc w:val="both"/>
      </w:pPr>
      <w:r>
        <w:rPr>
          <w:rFonts w:ascii="Arial" w:hAnsi="Arial" w:cs="Arial"/>
          <w:color w:val="000000"/>
          <w:sz w:val="18"/>
          <w:szCs w:val="18"/>
        </w:rPr>
        <w:t>Instrument zavarovanja: bančna garancija / kavcijsko zavarovanje, menica</w:t>
      </w:r>
    </w:p>
    <w:p w14:paraId="1DF15035" w14:textId="77777777" w:rsidR="00016BED" w:rsidRDefault="00BE29C5">
      <w:pPr>
        <w:spacing w:before="225" w:after="225" w:line="240" w:lineRule="auto"/>
        <w:jc w:val="both"/>
      </w:pPr>
      <w:r>
        <w:rPr>
          <w:rFonts w:ascii="Arial" w:hAnsi="Arial" w:cs="Arial"/>
          <w:color w:val="000000"/>
          <w:sz w:val="18"/>
          <w:szCs w:val="18"/>
        </w:rPr>
        <w:t>Višina zavarovanja: 10 % pogodbene vrednosti z DDV</w:t>
      </w:r>
    </w:p>
    <w:p w14:paraId="4D9EB9F9" w14:textId="77777777" w:rsidR="00016BED" w:rsidRDefault="00BE29C5">
      <w:pPr>
        <w:spacing w:before="225" w:after="225" w:line="240" w:lineRule="auto"/>
        <w:jc w:val="both"/>
      </w:pPr>
      <w:r>
        <w:rPr>
          <w:rFonts w:ascii="Arial" w:hAnsi="Arial" w:cs="Arial"/>
          <w:color w:val="000000"/>
          <w:sz w:val="18"/>
          <w:szCs w:val="18"/>
        </w:rPr>
        <w:t>Čas veljavnosti: do izteka veljavnosti predmetne pogodbe</w:t>
      </w:r>
    </w:p>
    <w:p w14:paraId="5D51728D" w14:textId="77777777" w:rsidR="00016BED" w:rsidRDefault="00BE29C5">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18A4770C" w14:textId="77777777" w:rsidR="00016BED" w:rsidRDefault="00016BED">
      <w:pPr>
        <w:sectPr w:rsidR="00016BED" w:rsidSect="00D931BF">
          <w:pgSz w:w="11906" w:h="16838"/>
          <w:pgMar w:top="1418" w:right="1418" w:bottom="1418" w:left="1418" w:header="567" w:footer="680" w:gutter="0"/>
          <w:cols w:space="708"/>
          <w:docGrid w:linePitch="360"/>
        </w:sectPr>
      </w:pPr>
    </w:p>
    <w:p w14:paraId="7877C971" w14:textId="77777777" w:rsidR="00BE29C5" w:rsidRPr="00A207D9" w:rsidRDefault="00BE29C5"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677FC33" w14:textId="77777777" w:rsidR="00BE29C5" w:rsidRDefault="00BE29C5"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016BED" w14:paraId="44010931"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412E5A6" w14:textId="77777777" w:rsidR="00016BED" w:rsidRDefault="00BE29C5">
            <w:r>
              <w:rPr>
                <w:rFonts w:ascii="Arial" w:hAnsi="Arial" w:cs="Arial"/>
                <w:b/>
                <w:bCs/>
                <w:color w:val="000000"/>
                <w:position w:val="-2"/>
                <w:sz w:val="18"/>
                <w:szCs w:val="18"/>
                <w:shd w:val="clear" w:color="auto" w:fill="FFFFFF"/>
              </w:rPr>
              <w:t>Splošne specifikacije</w:t>
            </w:r>
          </w:p>
        </w:tc>
      </w:tr>
    </w:tbl>
    <w:p w14:paraId="76CA6840" w14:textId="77777777" w:rsidR="00016BED" w:rsidRDefault="00BE29C5">
      <w:pPr>
        <w:spacing w:before="225" w:after="225" w:line="240" w:lineRule="auto"/>
        <w:jc w:val="both"/>
      </w:pPr>
      <w:r>
        <w:rPr>
          <w:rFonts w:ascii="Arial" w:hAnsi="Arial" w:cs="Arial"/>
          <w:color w:val="000000"/>
          <w:sz w:val="18"/>
          <w:szCs w:val="18"/>
        </w:rPr>
        <w:t>1. Vsi ponujeni medicinski pripomočki morajo biti v skladu:</w:t>
      </w:r>
    </w:p>
    <w:p w14:paraId="4E0E5C14" w14:textId="77777777" w:rsidR="00016BED" w:rsidRDefault="00BE29C5">
      <w:pPr>
        <w:spacing w:before="225" w:after="225" w:line="240" w:lineRule="auto"/>
        <w:jc w:val="both"/>
      </w:pPr>
      <w:r>
        <w:rPr>
          <w:rFonts w:ascii="Arial" w:hAnsi="Arial" w:cs="Arial"/>
          <w:color w:val="000000"/>
          <w:sz w:val="18"/>
          <w:szCs w:val="18"/>
        </w:rPr>
        <w:t>- z določili Zakona o medicinskih pripomočkih (Uradni list RS, št. RS, št. 98/09 in 112/21-ZNUPZ; v nadaljevanju: ZMedPri),</w:t>
      </w:r>
    </w:p>
    <w:p w14:paraId="17EF5CC9" w14:textId="77777777" w:rsidR="00016BED" w:rsidRDefault="00BE29C5">
      <w:pPr>
        <w:spacing w:before="225" w:after="225" w:line="240" w:lineRule="auto"/>
        <w:jc w:val="both"/>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14:paraId="54C7459D" w14:textId="77777777" w:rsidR="00016BED" w:rsidRDefault="00BE29C5">
      <w:pPr>
        <w:spacing w:before="225" w:after="225" w:line="240" w:lineRule="auto"/>
        <w:jc w:val="both"/>
      </w:pPr>
      <w:r>
        <w:rPr>
          <w:rFonts w:ascii="Arial" w:hAnsi="Arial" w:cs="Arial"/>
          <w:color w:val="000000"/>
          <w:sz w:val="18"/>
          <w:szCs w:val="18"/>
        </w:rPr>
        <w:t>2.Vrste in količine razpisanega blaga so podane v Predračunu-seznamu razpisanega blaga. Rok uporabe debel min. 2 leti od datuma dostave.</w:t>
      </w:r>
    </w:p>
    <w:p w14:paraId="7BC67385" w14:textId="77777777" w:rsidR="00016BED" w:rsidRDefault="00BE29C5">
      <w:pPr>
        <w:spacing w:before="225" w:after="225" w:line="240" w:lineRule="auto"/>
        <w:jc w:val="both"/>
      </w:pPr>
      <w:r>
        <w:rPr>
          <w:rFonts w:ascii="Arial" w:hAnsi="Arial" w:cs="Arial"/>
          <w:color w:val="000000"/>
          <w:sz w:val="18"/>
          <w:szCs w:val="18"/>
        </w:rPr>
        <w:t>3.  Rok dobave: max. 5 dni od prejema naročila s strani pooblaščene osebe naročnika.</w:t>
      </w:r>
    </w:p>
    <w:p w14:paraId="074AAD35" w14:textId="77777777" w:rsidR="00016BED" w:rsidRDefault="00BE29C5">
      <w:pPr>
        <w:spacing w:before="225" w:after="225" w:line="240" w:lineRule="auto"/>
        <w:jc w:val="both"/>
      </w:pPr>
      <w:r>
        <w:rPr>
          <w:rFonts w:ascii="Arial" w:hAnsi="Arial" w:cs="Arial"/>
          <w:color w:val="000000"/>
          <w:sz w:val="18"/>
          <w:szCs w:val="18"/>
        </w:rPr>
        <w:t>4. Skladnost z naročnikovimi  strokovnimi zahtevami</w:t>
      </w:r>
    </w:p>
    <w:p w14:paraId="56E36F58" w14:textId="77777777" w:rsidR="00016BED" w:rsidRDefault="00BE29C5">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14:paraId="6E33596F" w14:textId="77777777" w:rsidR="00016BED" w:rsidRDefault="00BE29C5">
      <w:pPr>
        <w:spacing w:before="225" w:after="225" w:line="240" w:lineRule="auto"/>
        <w:jc w:val="both"/>
      </w:pPr>
      <w:r>
        <w:rPr>
          <w:rFonts w:ascii="Arial" w:hAnsi="Arial" w:cs="Arial"/>
          <w:color w:val="000000"/>
          <w:sz w:val="18"/>
          <w:szCs w:val="18"/>
        </w:rPr>
        <w:t>Ponudnik mora za ponujeno blago predložiti tehnično dokumentacijo (prospektni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42FAE8B1" w14:textId="77777777" w:rsidR="00016BED" w:rsidRDefault="00BE29C5">
      <w:pPr>
        <w:spacing w:before="225" w:after="225" w:line="240" w:lineRule="auto"/>
        <w:jc w:val="both"/>
      </w:pPr>
      <w:r>
        <w:rPr>
          <w:rFonts w:ascii="Arial" w:hAnsi="Arial" w:cs="Arial"/>
          <w:color w:val="000000"/>
          <w:sz w:val="18"/>
          <w:szCs w:val="18"/>
        </w:rPr>
        <w:t>Priporočamo, da je prospektni material priložen v pdf obliki, ki omogoča iskanje z iskalnikom.</w:t>
      </w:r>
    </w:p>
    <w:p w14:paraId="2EBDA166" w14:textId="77777777" w:rsidR="00016BED" w:rsidRDefault="00BE29C5">
      <w:pPr>
        <w:spacing w:before="225" w:after="225" w:line="240" w:lineRule="auto"/>
        <w:jc w:val="both"/>
      </w:pPr>
      <w:r>
        <w:rPr>
          <w:rFonts w:ascii="Arial" w:hAnsi="Arial" w:cs="Arial"/>
          <w:color w:val="000000"/>
          <w:sz w:val="18"/>
          <w:szCs w:val="18"/>
        </w:rPr>
        <w:t>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w:t>
      </w:r>
    </w:p>
    <w:p w14:paraId="3BE58A64" w14:textId="77777777" w:rsidR="00016BED" w:rsidRDefault="00BE29C5">
      <w:pPr>
        <w:spacing w:before="225" w:after="225" w:line="240" w:lineRule="auto"/>
        <w:jc w:val="both"/>
      </w:pPr>
      <w:r>
        <w:rPr>
          <w:rFonts w:ascii="Arial" w:hAnsi="Arial" w:cs="Arial"/>
          <w:color w:val="000000"/>
          <w:sz w:val="18"/>
          <w:szCs w:val="18"/>
        </w:rPr>
        <w:t>Naročnik ponudb v tem delu ne bo dopolnjeval. V kolikor naročnik blaga ne bo poznal in ponudnik v ponudbi ne bo predložil tehnične dokumentacije v skladu z zahtevami naročnika - iz priložene dokumentacije ne bo v celoti razvidno, da ponujen proizvod izpolnjuje vse zahteve naročnika, bo naročnik tako ponudbo izločil iz  ocenjevanja ponudb.</w:t>
      </w:r>
    </w:p>
    <w:p w14:paraId="6FFAEAFA" w14:textId="77777777" w:rsidR="00016BED" w:rsidRDefault="00BE29C5">
      <w:pPr>
        <w:spacing w:before="225" w:after="225" w:line="240" w:lineRule="auto"/>
        <w:jc w:val="both"/>
      </w:pPr>
      <w:r>
        <w:rPr>
          <w:rFonts w:ascii="Arial" w:hAnsi="Arial" w:cs="Arial"/>
          <w:color w:val="000000"/>
          <w:sz w:val="18"/>
          <w:szCs w:val="18"/>
        </w:rPr>
        <w:t>5. Plačilni pogoji: kot je navedeno v vzorcu pogodbe</w:t>
      </w:r>
    </w:p>
    <w:p w14:paraId="0815720F" w14:textId="77777777" w:rsidR="00016BED" w:rsidRDefault="00BE29C5">
      <w:pPr>
        <w:spacing w:before="225" w:after="225" w:line="240" w:lineRule="auto"/>
        <w:jc w:val="both"/>
      </w:pPr>
      <w:r>
        <w:rPr>
          <w:rFonts w:ascii="Arial" w:hAnsi="Arial" w:cs="Arial"/>
          <w:color w:val="000000"/>
          <w:sz w:val="18"/>
          <w:szCs w:val="18"/>
        </w:rPr>
        <w:t>6. Sledljivost blaga</w:t>
      </w:r>
    </w:p>
    <w:p w14:paraId="39C55908" w14:textId="77777777" w:rsidR="00016BED" w:rsidRDefault="00BE29C5">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62F5487E" w14:textId="77777777" w:rsidR="00016BED" w:rsidRDefault="00BE29C5">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76EAF9A3" w14:textId="77777777" w:rsidR="00016BED" w:rsidRDefault="00BE29C5">
      <w:pPr>
        <w:spacing w:before="225" w:after="225" w:line="240" w:lineRule="auto"/>
        <w:jc w:val="both"/>
      </w:pPr>
      <w:r>
        <w:rPr>
          <w:rFonts w:ascii="Arial" w:hAnsi="Arial" w:cs="Arial"/>
          <w:color w:val="000000"/>
          <w:sz w:val="18"/>
          <w:szCs w:val="18"/>
        </w:rPr>
        <w:lastRenderedPageBreak/>
        <w:t>Podatki o blagu: naziv blaga, kataloška številka proizvajalca in proizvajalec se morajo ujemati, in sicer v ponudbeni dokumentaciji, na dobavnici in embalaži.</w:t>
      </w:r>
    </w:p>
    <w:p w14:paraId="2F77E9B0" w14:textId="77777777" w:rsidR="00016BED" w:rsidRDefault="00BE29C5">
      <w:pPr>
        <w:spacing w:before="225" w:after="225" w:line="240" w:lineRule="auto"/>
        <w:jc w:val="both"/>
      </w:pPr>
      <w:r>
        <w:rPr>
          <w:rFonts w:ascii="Arial" w:hAnsi="Arial" w:cs="Arial"/>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264CC800" w14:textId="77777777" w:rsidR="00016BED" w:rsidRDefault="00BE29C5">
      <w:pPr>
        <w:spacing w:before="225" w:after="225" w:line="240" w:lineRule="auto"/>
        <w:jc w:val="both"/>
      </w:pPr>
      <w:r>
        <w:rPr>
          <w:rFonts w:ascii="Arial" w:hAnsi="Arial" w:cs="Arial"/>
          <w:color w:val="000000"/>
          <w:sz w:val="18"/>
          <w:szCs w:val="18"/>
        </w:rPr>
        <w:t>7. Reference</w:t>
      </w:r>
    </w:p>
    <w:p w14:paraId="6AA17147" w14:textId="77777777" w:rsidR="00016BED" w:rsidRDefault="00BE29C5">
      <w:pPr>
        <w:spacing w:before="225" w:after="225" w:line="240" w:lineRule="auto"/>
        <w:jc w:val="both"/>
      </w:pPr>
      <w:r>
        <w:rPr>
          <w:rFonts w:ascii="Arial" w:hAnsi="Arial" w:cs="Arial"/>
          <w:color w:val="000000"/>
          <w:sz w:val="18"/>
          <w:szCs w:val="18"/>
        </w:rPr>
        <w:t>Naročnik bo od ponudnikov, v primeru, da se ponujeno blago v Splošni bolnišnici Novo mesto ni uporabljalo oz. vgrajevalo, lahko zahteval reference, in sicer:</w:t>
      </w:r>
    </w:p>
    <w:p w14:paraId="4E83A35C" w14:textId="77777777" w:rsidR="00016BED" w:rsidRDefault="00BE29C5">
      <w:pPr>
        <w:spacing w:before="225" w:after="225" w:line="240" w:lineRule="auto"/>
        <w:jc w:val="both"/>
      </w:pPr>
      <w:r>
        <w:rPr>
          <w:rFonts w:ascii="Arial" w:hAnsi="Arial" w:cs="Arial"/>
          <w:color w:val="000000"/>
          <w:sz w:val="18"/>
          <w:szCs w:val="18"/>
        </w:rPr>
        <w:t>»Da so se ponujeni artikli v zadnjih 3 letih (jan. 2021 – dec.2023) vsaj dve leti uporabljali v vsaj petih klinikah v EU in so bile le-te s kvaliteto ponujenega blaga zadovoljne.</w:t>
      </w:r>
    </w:p>
    <w:p w14:paraId="2B1ECFD9" w14:textId="77777777" w:rsidR="00016BED" w:rsidRDefault="00BE29C5">
      <w:pPr>
        <w:spacing w:before="225" w:after="225" w:line="240" w:lineRule="auto"/>
        <w:jc w:val="both"/>
      </w:pPr>
      <w:r>
        <w:rPr>
          <w:rFonts w:ascii="Arial" w:hAnsi="Arial" w:cs="Arial"/>
          <w:color w:val="000000"/>
          <w:sz w:val="18"/>
          <w:szCs w:val="18"/>
        </w:rPr>
        <w:t>Ponudnik bo moral zahtevane reference dostaviti v roku 6 dni od poziva naročnika v nasprotnem primeru se njegova ponudba izloči iz nadaljnje obravnave. Reference bodo morale biti potrjeni s strani ustanove, kjer se je ponujeno blago uporabljalo.</w:t>
      </w:r>
    </w:p>
    <w:p w14:paraId="58187FFD" w14:textId="77777777" w:rsidR="00016BED" w:rsidRDefault="00BE29C5">
      <w:pPr>
        <w:spacing w:before="225" w:after="225" w:line="240" w:lineRule="auto"/>
        <w:jc w:val="both"/>
      </w:pPr>
      <w:r>
        <w:rPr>
          <w:rFonts w:ascii="Arial" w:hAnsi="Arial" w:cs="Arial"/>
          <w:color w:val="000000"/>
          <w:sz w:val="18"/>
          <w:szCs w:val="18"/>
        </w:rPr>
        <w:t>Naročnik v ta namen v razpisni dokumentaciji prilaga obrazec Referenčna izjava. Izpolnjen obrazec bo moral ponudnik dostaviti, v primeru, da ga bo naročnik k temu pozval. Ponudnik lahko dostavi reference tudi na svojem obrazcu, v kolikor obrazec vsebuje vse elemente naročnikovega obrazca.</w:t>
      </w:r>
    </w:p>
    <w:p w14:paraId="3EF2E3AD" w14:textId="77777777" w:rsidR="00016BED" w:rsidRDefault="00BE29C5">
      <w:pPr>
        <w:spacing w:before="225" w:after="225" w:line="240" w:lineRule="auto"/>
        <w:jc w:val="both"/>
      </w:pPr>
      <w:r>
        <w:rPr>
          <w:rFonts w:ascii="Arial" w:hAnsi="Arial" w:cs="Arial"/>
          <w:color w:val="000000"/>
          <w:sz w:val="18"/>
          <w:szCs w:val="18"/>
        </w:rPr>
        <w:t>8. Vzorčenje blaga</w:t>
      </w:r>
    </w:p>
    <w:p w14:paraId="07154ABA" w14:textId="77777777" w:rsidR="00016BED" w:rsidRDefault="00BE29C5">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14:paraId="56E0841B" w14:textId="77777777" w:rsidR="00016BED" w:rsidRDefault="00BE29C5">
      <w:pPr>
        <w:spacing w:before="225" w:after="225" w:line="240" w:lineRule="auto"/>
        <w:jc w:val="both"/>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7E38E509" w14:textId="77777777" w:rsidR="00016BED" w:rsidRDefault="00BE29C5">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tbl>
      <w:tblPr>
        <w:tblStyle w:val="NormalTablePHPDOCX"/>
        <w:tblW w:w="2500" w:type="pct"/>
        <w:tblInd w:w="108" w:type="dxa"/>
        <w:tblLook w:val="04A0" w:firstRow="1" w:lastRow="0" w:firstColumn="1" w:lastColumn="0" w:noHBand="0" w:noVBand="1"/>
      </w:tblPr>
      <w:tblGrid>
        <w:gridCol w:w="4529"/>
      </w:tblGrid>
      <w:tr w:rsidR="00016BED" w14:paraId="03CFDDB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7B77351" w14:textId="77777777" w:rsidR="00016BED" w:rsidRDefault="00BE29C5">
            <w:r>
              <w:rPr>
                <w:rFonts w:ascii="Arial" w:hAnsi="Arial" w:cs="Arial"/>
                <w:b/>
                <w:bCs/>
                <w:color w:val="000000"/>
                <w:position w:val="-2"/>
                <w:sz w:val="18"/>
                <w:szCs w:val="18"/>
                <w:shd w:val="clear" w:color="auto" w:fill="FFFFFF"/>
              </w:rPr>
              <w:t>Opis predmeta/postavke 1: DEBLO BREZCEMENTNO ANATOMSKO (LEVO/DESNO)</w:t>
            </w:r>
          </w:p>
        </w:tc>
      </w:tr>
    </w:tbl>
    <w:p w14:paraId="587A8A67" w14:textId="77777777" w:rsidR="00016BED" w:rsidRDefault="00BE29C5">
      <w:pPr>
        <w:spacing w:after="0" w:line="240" w:lineRule="auto"/>
        <w:jc w:val="both"/>
      </w:pPr>
      <w:r>
        <w:rPr>
          <w:rFonts w:ascii="Arial" w:hAnsi="Arial" w:cs="Arial"/>
          <w:color w:val="000000"/>
          <w:sz w:val="18"/>
          <w:szCs w:val="18"/>
        </w:rPr>
        <w:t> </w:t>
      </w:r>
    </w:p>
    <w:p w14:paraId="701C7D16" w14:textId="77777777" w:rsidR="00016BED" w:rsidRDefault="00016BED">
      <w:pPr>
        <w:sectPr w:rsidR="00016BED" w:rsidSect="00D931BF">
          <w:pgSz w:w="11906" w:h="16838"/>
          <w:pgMar w:top="1418" w:right="1418" w:bottom="1418" w:left="1418" w:header="567" w:footer="680" w:gutter="0"/>
          <w:cols w:space="708"/>
          <w:docGrid w:linePitch="360"/>
        </w:sectPr>
      </w:pPr>
    </w:p>
    <w:p w14:paraId="0FF7B5DF" w14:textId="77777777" w:rsidR="00BE29C5" w:rsidRPr="00A17BFF" w:rsidRDefault="00BE29C5"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D08EFAC" w14:textId="77777777" w:rsidR="00BE29C5" w:rsidRPr="00A17BFF" w:rsidRDefault="00BE29C5" w:rsidP="00827BFC">
      <w:pPr>
        <w:pStyle w:val="Paragraf"/>
        <w:rPr>
          <w:rFonts w:ascii="Arial" w:hAnsi="Arial" w:cs="Arial"/>
        </w:rPr>
      </w:pPr>
    </w:p>
    <w:p w14:paraId="4ADF7426" w14:textId="77777777" w:rsidR="00016BED" w:rsidRDefault="00BE29C5">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977A766" w14:textId="77777777" w:rsidR="00016BED" w:rsidRDefault="00BE29C5">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7E5DECD6" w14:textId="77777777" w:rsidR="00016BED" w:rsidRDefault="00BE29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453C673" w14:textId="77777777" w:rsidR="00016BED" w:rsidRDefault="00BE29C5">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4CF11B98" w14:textId="77777777" w:rsidR="00BE29C5" w:rsidRPr="00A17BFF" w:rsidRDefault="00BE29C5"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016BED" w14:paraId="48A65AF9"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8BC6CC2" w14:textId="77777777" w:rsidR="00016BED" w:rsidRDefault="00BE29C5">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FA546D0" w14:textId="77777777" w:rsidR="00016BED" w:rsidRDefault="00BE29C5">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29A6877" w14:textId="77777777" w:rsidR="00016BED" w:rsidRDefault="00BE29C5">
            <w:pPr>
              <w:jc w:val="center"/>
            </w:pPr>
            <w:r>
              <w:rPr>
                <w:rFonts w:ascii="Arial" w:hAnsi="Arial" w:cs="Arial"/>
                <w:b/>
                <w:bCs/>
                <w:color w:val="000000"/>
                <w:position w:val="-3"/>
                <w:sz w:val="20"/>
                <w:szCs w:val="20"/>
                <w:shd w:val="clear" w:color="auto" w:fill="AAAAAA"/>
              </w:rPr>
              <w:t>Opombe</w:t>
            </w:r>
          </w:p>
        </w:tc>
      </w:tr>
      <w:tr w:rsidR="00016BED" w14:paraId="515C46B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CCFB6" w14:textId="77777777" w:rsidR="00016BED" w:rsidRDefault="00BE29C5">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B93701" w14:textId="77777777" w:rsidR="00016BED" w:rsidRDefault="00BE29C5">
            <w:r>
              <w:rPr>
                <w:rFonts w:ascii="Arial" w:hAnsi="Arial" w:cs="Arial"/>
                <w:color w:val="000000"/>
                <w:position w:val="-2"/>
                <w:sz w:val="18"/>
                <w:szCs w:val="18"/>
              </w:rPr>
              <w:t>Ponudba</w:t>
            </w:r>
          </w:p>
          <w:p w14:paraId="758022E9" w14:textId="77777777" w:rsidR="00016BED" w:rsidRDefault="00016BE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84718" w14:textId="77777777" w:rsidR="00016BED" w:rsidRDefault="00BE29C5">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016BED" w14:paraId="13E3D8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118D8" w14:textId="77777777" w:rsidR="00016BED" w:rsidRDefault="00BE29C5">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2EBD1" w14:textId="77777777" w:rsidR="00016BED" w:rsidRDefault="00BE29C5">
            <w:r>
              <w:rPr>
                <w:rFonts w:ascii="Arial" w:hAnsi="Arial" w:cs="Arial"/>
                <w:color w:val="000000"/>
                <w:position w:val="-2"/>
                <w:sz w:val="18"/>
                <w:szCs w:val="18"/>
              </w:rPr>
              <w:t>Krovna izjava</w:t>
            </w:r>
          </w:p>
          <w:p w14:paraId="004D6023" w14:textId="77777777" w:rsidR="00016BED" w:rsidRDefault="00016BE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DBC76" w14:textId="77777777" w:rsidR="00016BED" w:rsidRDefault="00BE29C5">
            <w:pPr>
              <w:spacing w:before="135" w:after="135"/>
              <w:jc w:val="both"/>
              <w:textAlignment w:val="center"/>
            </w:pPr>
            <w:r>
              <w:rPr>
                <w:rFonts w:ascii="Arial" w:hAnsi="Arial" w:cs="Arial"/>
                <w:color w:val="000000"/>
                <w:position w:val="-2"/>
                <w:sz w:val="18"/>
                <w:szCs w:val="18"/>
              </w:rPr>
              <w:t>Izpolnjen, podpisan in žigosan.</w:t>
            </w:r>
          </w:p>
        </w:tc>
      </w:tr>
      <w:tr w:rsidR="00016BED" w14:paraId="36EC190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7DC71" w14:textId="77777777" w:rsidR="00016BED" w:rsidRDefault="00BE29C5">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0AAEC" w14:textId="77777777" w:rsidR="00016BED" w:rsidRDefault="00BE29C5">
            <w:r>
              <w:rPr>
                <w:rFonts w:ascii="Arial" w:hAnsi="Arial" w:cs="Arial"/>
                <w:color w:val="000000"/>
                <w:position w:val="-2"/>
                <w:sz w:val="18"/>
                <w:szCs w:val="18"/>
              </w:rPr>
              <w:t>ESPD</w:t>
            </w:r>
          </w:p>
          <w:p w14:paraId="75CA11B3" w14:textId="77777777" w:rsidR="00016BED" w:rsidRDefault="00016BE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5E481" w14:textId="77777777" w:rsidR="00016BED" w:rsidRDefault="00BE29C5">
            <w:pPr>
              <w:spacing w:before="135" w:after="135"/>
              <w:jc w:val="both"/>
              <w:textAlignment w:val="center"/>
            </w:pPr>
            <w:r>
              <w:rPr>
                <w:rFonts w:ascii="Arial" w:hAnsi="Arial" w:cs="Arial"/>
                <w:color w:val="000000"/>
                <w:position w:val="-2"/>
                <w:sz w:val="18"/>
                <w:szCs w:val="18"/>
              </w:rPr>
              <w:t>Izpolnjen .xml, uvoziti v e-Oddajo</w:t>
            </w:r>
          </w:p>
        </w:tc>
      </w:tr>
      <w:tr w:rsidR="00016BED" w14:paraId="593887C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91E87" w14:textId="77777777" w:rsidR="00016BED" w:rsidRDefault="00BE29C5">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4D39F" w14:textId="77777777" w:rsidR="00016BED" w:rsidRDefault="00BE29C5">
            <w:r>
              <w:rPr>
                <w:rFonts w:ascii="Arial" w:hAnsi="Arial" w:cs="Arial"/>
                <w:color w:val="000000"/>
                <w:position w:val="-2"/>
                <w:sz w:val="18"/>
                <w:szCs w:val="18"/>
              </w:rPr>
              <w:t>Izjava gospodarskega subjekta in pooblastilo za pridobitev podatkov iz kazenske evidence</w:t>
            </w:r>
          </w:p>
          <w:p w14:paraId="4C17458A" w14:textId="77777777" w:rsidR="00016BED" w:rsidRDefault="00016BE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A39D" w14:textId="77777777" w:rsidR="00016BED" w:rsidRDefault="00BE29C5">
            <w:pPr>
              <w:spacing w:before="135" w:after="135"/>
              <w:jc w:val="both"/>
              <w:textAlignment w:val="center"/>
            </w:pPr>
            <w:r>
              <w:rPr>
                <w:rFonts w:ascii="Arial" w:hAnsi="Arial" w:cs="Arial"/>
                <w:color w:val="000000"/>
                <w:position w:val="-2"/>
                <w:sz w:val="18"/>
                <w:szCs w:val="18"/>
              </w:rPr>
              <w:t>Izpolnjen, podpisan in žigosan.</w:t>
            </w:r>
          </w:p>
        </w:tc>
      </w:tr>
      <w:tr w:rsidR="00016BED" w14:paraId="66B27B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D39DA" w14:textId="77777777" w:rsidR="00016BED" w:rsidRDefault="00BE29C5">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13D42" w14:textId="77777777" w:rsidR="00016BED" w:rsidRDefault="00BE29C5">
            <w:r>
              <w:rPr>
                <w:rFonts w:ascii="Arial" w:hAnsi="Arial" w:cs="Arial"/>
                <w:color w:val="000000"/>
                <w:position w:val="-2"/>
                <w:sz w:val="18"/>
                <w:szCs w:val="18"/>
              </w:rPr>
              <w:t>Seznam članov organov in zastopnikov gospodarskega subjekta</w:t>
            </w:r>
          </w:p>
          <w:p w14:paraId="3377D762" w14:textId="77777777" w:rsidR="00016BED" w:rsidRDefault="00016BE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E8C3E" w14:textId="77777777" w:rsidR="00016BED" w:rsidRDefault="00BE29C5">
            <w:pPr>
              <w:spacing w:before="135" w:after="135"/>
              <w:jc w:val="both"/>
              <w:textAlignment w:val="center"/>
            </w:pPr>
            <w:r>
              <w:rPr>
                <w:rFonts w:ascii="Arial" w:hAnsi="Arial" w:cs="Arial"/>
                <w:color w:val="000000"/>
                <w:position w:val="-2"/>
                <w:sz w:val="18"/>
                <w:szCs w:val="18"/>
              </w:rPr>
              <w:t>Izpolnjen, podpisan in žigosan. </w:t>
            </w:r>
          </w:p>
          <w:p w14:paraId="52A6DE7E" w14:textId="77777777" w:rsidR="00016BED" w:rsidRDefault="00BE29C5">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16BED" w14:paraId="6A1B5B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88850" w14:textId="77777777" w:rsidR="00016BED" w:rsidRDefault="00BE29C5">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249C4" w14:textId="77777777" w:rsidR="00016BED" w:rsidRDefault="00BE29C5">
            <w:r>
              <w:rPr>
                <w:rFonts w:ascii="Arial" w:hAnsi="Arial" w:cs="Arial"/>
                <w:color w:val="000000"/>
                <w:position w:val="-2"/>
                <w:sz w:val="18"/>
                <w:szCs w:val="18"/>
              </w:rPr>
              <w:t>Potrdilo o dobro opravljenem delu</w:t>
            </w:r>
          </w:p>
          <w:p w14:paraId="09F4C2D7" w14:textId="77777777" w:rsidR="00016BED" w:rsidRDefault="00016BE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37565" w14:textId="77777777" w:rsidR="00016BED" w:rsidRDefault="00BE29C5">
            <w:pPr>
              <w:spacing w:before="135" w:after="135"/>
              <w:jc w:val="both"/>
              <w:textAlignment w:val="center"/>
            </w:pPr>
            <w:r>
              <w:rPr>
                <w:rFonts w:ascii="Arial" w:hAnsi="Arial" w:cs="Arial"/>
                <w:color w:val="000000"/>
                <w:position w:val="-2"/>
                <w:sz w:val="18"/>
                <w:szCs w:val="18"/>
              </w:rPr>
              <w:t>Izpolnjen, potrjen s strani naročnika posla.</w:t>
            </w:r>
          </w:p>
        </w:tc>
      </w:tr>
      <w:tr w:rsidR="00016BED" w14:paraId="3E14646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9296CB" w14:textId="77777777" w:rsidR="00016BED" w:rsidRDefault="00BE29C5">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FBA4C" w14:textId="77777777" w:rsidR="00016BED" w:rsidRDefault="00BE29C5">
            <w:r>
              <w:rPr>
                <w:rFonts w:ascii="Arial" w:hAnsi="Arial" w:cs="Arial"/>
                <w:color w:val="000000"/>
                <w:position w:val="-2"/>
                <w:sz w:val="18"/>
                <w:szCs w:val="18"/>
              </w:rPr>
              <w:t>Vzorec bančne garancije / kavcijskega zavarovanja za dobro izvedbo</w:t>
            </w:r>
          </w:p>
          <w:p w14:paraId="608AB333" w14:textId="77777777" w:rsidR="00016BED" w:rsidRDefault="00016BE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99135" w14:textId="77777777" w:rsidR="00016BED" w:rsidRDefault="00BE29C5">
            <w:pPr>
              <w:spacing w:before="135" w:after="135"/>
              <w:jc w:val="both"/>
              <w:textAlignment w:val="center"/>
            </w:pPr>
            <w:r>
              <w:rPr>
                <w:rFonts w:ascii="Arial" w:hAnsi="Arial" w:cs="Arial"/>
                <w:color w:val="000000"/>
                <w:position w:val="-2"/>
                <w:sz w:val="18"/>
                <w:szCs w:val="18"/>
              </w:rPr>
              <w:t>Parafiran.</w:t>
            </w:r>
          </w:p>
        </w:tc>
      </w:tr>
      <w:tr w:rsidR="00016BED" w14:paraId="35C4E6B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C0468" w14:textId="77777777" w:rsidR="00016BED" w:rsidRDefault="00BE29C5">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1C678" w14:textId="77777777" w:rsidR="00016BED" w:rsidRDefault="00BE29C5">
            <w:r>
              <w:rPr>
                <w:rFonts w:ascii="Arial" w:hAnsi="Arial" w:cs="Arial"/>
                <w:color w:val="000000"/>
                <w:position w:val="-2"/>
                <w:sz w:val="18"/>
                <w:szCs w:val="18"/>
              </w:rPr>
              <w:t>Vzorec menične izjave za dobro izvedbo</w:t>
            </w:r>
          </w:p>
          <w:p w14:paraId="42C7EEBE" w14:textId="77777777" w:rsidR="00016BED" w:rsidRDefault="00016BE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EC053" w14:textId="77777777" w:rsidR="00016BED" w:rsidRDefault="00BE29C5">
            <w:pPr>
              <w:spacing w:before="135" w:after="135"/>
              <w:jc w:val="both"/>
              <w:textAlignment w:val="center"/>
            </w:pPr>
            <w:r>
              <w:rPr>
                <w:rFonts w:ascii="Arial" w:hAnsi="Arial" w:cs="Arial"/>
                <w:color w:val="000000"/>
                <w:position w:val="-2"/>
                <w:sz w:val="18"/>
                <w:szCs w:val="18"/>
              </w:rPr>
              <w:t>Parafiran.</w:t>
            </w:r>
          </w:p>
        </w:tc>
      </w:tr>
      <w:tr w:rsidR="00016BED" w14:paraId="6C9BA4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343DB" w14:textId="77777777" w:rsidR="00016BED" w:rsidRDefault="00BE29C5">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F18CE" w14:textId="77777777" w:rsidR="00016BED" w:rsidRDefault="00BE29C5">
            <w:r>
              <w:rPr>
                <w:rFonts w:ascii="Arial" w:hAnsi="Arial" w:cs="Arial"/>
                <w:color w:val="000000"/>
                <w:position w:val="-2"/>
                <w:sz w:val="18"/>
                <w:szCs w:val="18"/>
              </w:rPr>
              <w:t>Izjava o lastniških deležih</w:t>
            </w:r>
          </w:p>
          <w:p w14:paraId="65C74E0E" w14:textId="77777777" w:rsidR="00016BED" w:rsidRDefault="00016BE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A6A45" w14:textId="77777777" w:rsidR="00016BED" w:rsidRDefault="00BE29C5">
            <w:pPr>
              <w:spacing w:before="135" w:after="135"/>
              <w:jc w:val="both"/>
              <w:textAlignment w:val="center"/>
            </w:pPr>
            <w:r>
              <w:rPr>
                <w:rFonts w:ascii="Arial" w:hAnsi="Arial" w:cs="Arial"/>
                <w:color w:val="000000"/>
                <w:position w:val="-2"/>
                <w:sz w:val="18"/>
                <w:szCs w:val="18"/>
              </w:rPr>
              <w:t>Izpolnjen, podpisan in žigosan</w:t>
            </w:r>
          </w:p>
        </w:tc>
      </w:tr>
      <w:tr w:rsidR="00016BED" w14:paraId="5AE05C8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7D94D" w14:textId="77777777" w:rsidR="00016BED" w:rsidRDefault="00BE29C5">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83A9D" w14:textId="77777777" w:rsidR="00016BED" w:rsidRDefault="00BE29C5">
            <w:r>
              <w:rPr>
                <w:rFonts w:ascii="Arial" w:hAnsi="Arial" w:cs="Arial"/>
                <w:color w:val="000000"/>
                <w:position w:val="-2"/>
                <w:sz w:val="18"/>
                <w:szCs w:val="18"/>
              </w:rPr>
              <w:t>Predračun - seznam razpisanega blaga ali storitev</w:t>
            </w:r>
          </w:p>
          <w:p w14:paraId="67CD5221" w14:textId="77777777" w:rsidR="00016BED" w:rsidRDefault="00016BE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4A590" w14:textId="77777777" w:rsidR="00016BED" w:rsidRDefault="00BE29C5">
            <w:pPr>
              <w:spacing w:before="135" w:after="135"/>
              <w:jc w:val="both"/>
              <w:textAlignment w:val="center"/>
            </w:pPr>
            <w:r>
              <w:rPr>
                <w:rFonts w:ascii="Arial" w:hAnsi="Arial" w:cs="Arial"/>
                <w:color w:val="000000"/>
                <w:position w:val="-2"/>
                <w:sz w:val="18"/>
                <w:szCs w:val="18"/>
              </w:rPr>
              <w:t>Predračun-seznam razpisanega blaga ali storitev je priloga k obrazcu Ponudba. Ponudnik predračun predloži k ponudbi v elektronski obliki (xls.), v razdelku  "Drugi dokumenti".</w:t>
            </w:r>
          </w:p>
        </w:tc>
      </w:tr>
      <w:tr w:rsidR="00016BED" w14:paraId="4F085E2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A915D" w14:textId="77777777" w:rsidR="00016BED" w:rsidRDefault="00BE29C5">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79353" w14:textId="77777777" w:rsidR="00016BED" w:rsidRDefault="00BE29C5">
            <w:r>
              <w:rPr>
                <w:rFonts w:ascii="Arial" w:hAnsi="Arial" w:cs="Arial"/>
                <w:color w:val="000000"/>
                <w:position w:val="-2"/>
                <w:sz w:val="18"/>
                <w:szCs w:val="18"/>
              </w:rPr>
              <w:t>Tehnična dokumentacija</w:t>
            </w:r>
          </w:p>
          <w:p w14:paraId="349B986A" w14:textId="77777777" w:rsidR="00016BED" w:rsidRDefault="00016BE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2FC5D" w14:textId="77777777" w:rsidR="00016BED" w:rsidRDefault="00BE29C5">
            <w:pPr>
              <w:spacing w:before="135" w:after="135"/>
              <w:jc w:val="both"/>
              <w:textAlignment w:val="center"/>
            </w:pPr>
            <w:r>
              <w:rPr>
                <w:rFonts w:ascii="Arial" w:hAnsi="Arial" w:cs="Arial"/>
                <w:color w:val="000000"/>
                <w:position w:val="-2"/>
                <w:sz w:val="18"/>
                <w:szCs w:val="18"/>
              </w:rPr>
              <w:t>Tehnična dokumentacija mora biti priložena v skladu z navodili v poglavju Tehnična specifikacija.</w:t>
            </w:r>
          </w:p>
        </w:tc>
      </w:tr>
      <w:tr w:rsidR="00016BED" w14:paraId="373E858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15E0F" w14:textId="77777777" w:rsidR="00016BED" w:rsidRDefault="00BE29C5">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20F09" w14:textId="77777777" w:rsidR="00016BED" w:rsidRDefault="00BE29C5">
            <w:r>
              <w:rPr>
                <w:rFonts w:ascii="Arial" w:hAnsi="Arial" w:cs="Arial"/>
                <w:color w:val="000000"/>
                <w:position w:val="-2"/>
                <w:sz w:val="18"/>
                <w:szCs w:val="18"/>
              </w:rPr>
              <w:t>Vzorec pogodbe: Pogodba o dobavi medicinskih pripomočkov.</w:t>
            </w:r>
          </w:p>
          <w:p w14:paraId="6F179ED7" w14:textId="77777777" w:rsidR="00016BED" w:rsidRDefault="00016BE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57E63" w14:textId="77777777" w:rsidR="00016BED" w:rsidRDefault="00BE29C5">
            <w:pPr>
              <w:spacing w:before="135" w:after="135"/>
              <w:jc w:val="both"/>
              <w:textAlignment w:val="center"/>
            </w:pPr>
            <w:r>
              <w:rPr>
                <w:rFonts w:ascii="Arial" w:hAnsi="Arial" w:cs="Arial"/>
                <w:color w:val="000000"/>
                <w:position w:val="-2"/>
                <w:sz w:val="18"/>
                <w:szCs w:val="18"/>
              </w:rPr>
              <w:t>Parafiran, podpisan in žigosan.</w:t>
            </w:r>
          </w:p>
        </w:tc>
      </w:tr>
    </w:tbl>
    <w:p w14:paraId="7495D66C" w14:textId="77777777" w:rsidR="00016BED" w:rsidRDefault="00016BED">
      <w:pPr>
        <w:sectPr w:rsidR="00016BED" w:rsidSect="00D931BF">
          <w:pgSz w:w="11906" w:h="16838"/>
          <w:pgMar w:top="1418" w:right="1418" w:bottom="1418" w:left="1418" w:header="567" w:footer="680" w:gutter="0"/>
          <w:cols w:space="708"/>
          <w:docGrid w:linePitch="360"/>
        </w:sectPr>
      </w:pPr>
    </w:p>
    <w:p w14:paraId="334FDE87" w14:textId="77777777" w:rsidR="00BE29C5" w:rsidRPr="00590863" w:rsidRDefault="00BE29C5"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A18AD19" w14:textId="77777777" w:rsidR="00BE29C5" w:rsidRPr="00252358" w:rsidRDefault="00BE29C5" w:rsidP="00252358"/>
    <w:p w14:paraId="3FB55992" w14:textId="77777777" w:rsidR="00BE29C5" w:rsidRDefault="00BE29C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B3A0670" w14:textId="77777777" w:rsidR="00BE29C5" w:rsidRDefault="00BE29C5" w:rsidP="00EB2A75">
      <w:pPr>
        <w:spacing w:after="120"/>
        <w:rPr>
          <w:rFonts w:ascii="Arial" w:hAnsi="Arial" w:cs="Arial"/>
        </w:rPr>
      </w:pPr>
    </w:p>
    <w:p w14:paraId="6C15CCB4" w14:textId="77777777" w:rsidR="00016BED" w:rsidRDefault="00BE29C5">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DEBLO BREZCEMENTNO ANATOMSKO (LEVO/DESNO)</w:t>
      </w:r>
      <w:r>
        <w:rPr>
          <w:rFonts w:ascii="Arial" w:hAnsi="Arial" w:cs="Arial"/>
          <w:color w:val="000000"/>
          <w:sz w:val="18"/>
          <w:szCs w:val="18"/>
        </w:rPr>
        <w:t>« dajemo ponudbo, kot sledi:</w:t>
      </w:r>
    </w:p>
    <w:p w14:paraId="1B5B0350" w14:textId="77777777" w:rsidR="00016BED" w:rsidRDefault="00BE29C5">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16BED" w14:paraId="3DA55FF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9AD986" w14:textId="77777777" w:rsidR="00016BED" w:rsidRDefault="00BE29C5">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7ABC5" w14:textId="77777777" w:rsidR="00016BED" w:rsidRDefault="00BE29C5">
            <w:r>
              <w:rPr>
                <w:rFonts w:ascii="Arial" w:hAnsi="Arial" w:cs="Arial"/>
                <w:color w:val="000000"/>
                <w:position w:val="-2"/>
                <w:sz w:val="18"/>
                <w:szCs w:val="18"/>
              </w:rPr>
              <w:t> </w:t>
            </w:r>
          </w:p>
        </w:tc>
      </w:tr>
      <w:tr w:rsidR="00016BED" w14:paraId="29DAC14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6021F6" w14:textId="77777777" w:rsidR="00016BED" w:rsidRDefault="00BE29C5">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3A4EB" w14:textId="77777777" w:rsidR="00016BED" w:rsidRDefault="00BE29C5">
            <w:r>
              <w:rPr>
                <w:rFonts w:ascii="Arial" w:hAnsi="Arial" w:cs="Arial"/>
                <w:color w:val="000000"/>
                <w:position w:val="-2"/>
                <w:sz w:val="18"/>
                <w:szCs w:val="18"/>
              </w:rPr>
              <w:t> </w:t>
            </w:r>
          </w:p>
        </w:tc>
      </w:tr>
    </w:tbl>
    <w:p w14:paraId="4836C9CB" w14:textId="77777777" w:rsidR="00016BED" w:rsidRDefault="00BE29C5">
      <w:pPr>
        <w:spacing w:before="225" w:after="225" w:line="240" w:lineRule="auto"/>
        <w:jc w:val="both"/>
      </w:pPr>
      <w:r>
        <w:rPr>
          <w:rFonts w:ascii="Arial" w:hAnsi="Arial" w:cs="Arial"/>
          <w:color w:val="000000"/>
          <w:sz w:val="18"/>
          <w:szCs w:val="18"/>
        </w:rPr>
        <w:t>Ponudbo oddajamo (ustrezno označite):</w:t>
      </w:r>
    </w:p>
    <w:p w14:paraId="78E83F45" w14:textId="77777777" w:rsidR="00016BED" w:rsidRDefault="00BE29C5">
      <w:pPr>
        <w:spacing w:before="225" w:after="225" w:line="240" w:lineRule="auto"/>
        <w:jc w:val="both"/>
      </w:pPr>
      <w:r>
        <w:fldChar w:fldCharType="begin">
          <w:ffData>
            <w:name w:val="cbox1660bc70180bfc"/>
            <w:enabled/>
            <w:calcOnExit w:val="0"/>
            <w:checkBox>
              <w:sizeAuto/>
              <w:default w:val="0"/>
            </w:checkBox>
          </w:ffData>
        </w:fldChar>
      </w:r>
      <w:bookmarkStart w:id="0" w:name="cbox1660bc70180bfc"/>
      <w:r>
        <w:instrText xml:space="preserve"> FORMCHECKBOX </w:instrText>
      </w:r>
      <w:r w:rsidR="008104B7">
        <w:fldChar w:fldCharType="separate"/>
      </w:r>
      <w:r>
        <w:fldChar w:fldCharType="end"/>
      </w:r>
      <w:bookmarkEnd w:id="0"/>
      <w:r>
        <w:rPr>
          <w:rFonts w:ascii="Arial" w:hAnsi="Arial" w:cs="Arial"/>
          <w:color w:val="000000"/>
          <w:sz w:val="18"/>
          <w:szCs w:val="18"/>
        </w:rPr>
        <w:t> samostojno</w:t>
      </w:r>
    </w:p>
    <w:p w14:paraId="00D021B2" w14:textId="77777777" w:rsidR="00016BED" w:rsidRDefault="00BE29C5">
      <w:pPr>
        <w:spacing w:before="225" w:after="225" w:line="240" w:lineRule="auto"/>
        <w:jc w:val="both"/>
      </w:pPr>
      <w:r>
        <w:fldChar w:fldCharType="begin">
          <w:ffData>
            <w:name w:val="cbox1660bc70180f4b"/>
            <w:enabled/>
            <w:calcOnExit w:val="0"/>
            <w:checkBox>
              <w:sizeAuto/>
              <w:default w:val="0"/>
            </w:checkBox>
          </w:ffData>
        </w:fldChar>
      </w:r>
      <w:bookmarkStart w:id="1" w:name="cbox1660bc70180f4b"/>
      <w:r>
        <w:instrText xml:space="preserve"> FORMCHECKBOX </w:instrText>
      </w:r>
      <w:r w:rsidR="008104B7">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BA9653B" w14:textId="77777777" w:rsidR="00016BED" w:rsidRDefault="00BE29C5">
      <w:pPr>
        <w:spacing w:before="225" w:after="225" w:line="240" w:lineRule="auto"/>
        <w:jc w:val="both"/>
      </w:pPr>
      <w:r>
        <w:fldChar w:fldCharType="begin">
          <w:ffData>
            <w:name w:val="cbox1660bc70181280"/>
            <w:enabled/>
            <w:calcOnExit w:val="0"/>
            <w:checkBox>
              <w:sizeAuto/>
              <w:default w:val="0"/>
            </w:checkBox>
          </w:ffData>
        </w:fldChar>
      </w:r>
      <w:bookmarkStart w:id="2" w:name="cbox1660bc70181280"/>
      <w:r>
        <w:instrText xml:space="preserve"> FORMCHECKBOX </w:instrText>
      </w:r>
      <w:r w:rsidR="008104B7">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3C9D71C9" w14:textId="77777777" w:rsidR="00016BED" w:rsidRDefault="00BE29C5">
      <w:pPr>
        <w:spacing w:before="225" w:after="225" w:line="240" w:lineRule="auto"/>
        <w:jc w:val="both"/>
      </w:pPr>
      <w:r>
        <w:fldChar w:fldCharType="begin">
          <w:ffData>
            <w:name w:val="cbox1660bc701815e6"/>
            <w:enabled/>
            <w:calcOnExit w:val="0"/>
            <w:checkBox>
              <w:sizeAuto/>
              <w:default w:val="0"/>
            </w:checkBox>
          </w:ffData>
        </w:fldChar>
      </w:r>
      <w:bookmarkStart w:id="3" w:name="cbox1660bc701815e6"/>
      <w:r>
        <w:instrText xml:space="preserve"> FORMCHECKBOX </w:instrText>
      </w:r>
      <w:r w:rsidR="008104B7">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F22F9CB" w14:textId="77777777" w:rsidR="00016BED" w:rsidRDefault="00BE29C5">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016BED" w14:paraId="082DA970"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D5CF69" w14:textId="77777777" w:rsidR="00016BED" w:rsidRDefault="00BE29C5">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82FA49" w14:textId="77777777" w:rsidR="00016BED" w:rsidRDefault="00BE29C5">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C8A833" w14:textId="77777777" w:rsidR="00016BED" w:rsidRDefault="00BE29C5">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E972AA" w14:textId="77777777" w:rsidR="00016BED" w:rsidRDefault="00BE29C5">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E097D6" w14:textId="77777777" w:rsidR="00016BED" w:rsidRDefault="00BE29C5">
            <w:pPr>
              <w:jc w:val="center"/>
            </w:pPr>
            <w:r>
              <w:rPr>
                <w:rFonts w:ascii="Arial" w:hAnsi="Arial" w:cs="Arial"/>
                <w:b/>
                <w:bCs/>
                <w:color w:val="000000"/>
                <w:position w:val="-2"/>
                <w:sz w:val="18"/>
                <w:szCs w:val="18"/>
                <w:shd w:val="clear" w:color="auto" w:fill="D1D1D1"/>
              </w:rPr>
              <w:t>Vrednost z DDV</w:t>
            </w:r>
          </w:p>
        </w:tc>
      </w:tr>
      <w:tr w:rsidR="00016BED" w14:paraId="0A8580B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9E61B" w14:textId="77777777" w:rsidR="00016BED" w:rsidRDefault="00BE29C5">
            <w:pPr>
              <w:jc w:val="right"/>
            </w:pPr>
            <w:r>
              <w:rPr>
                <w:rFonts w:ascii="Arial" w:hAnsi="Arial" w:cs="Arial"/>
                <w:color w:val="000000"/>
                <w:position w:val="-2"/>
                <w:sz w:val="18"/>
                <w:szCs w:val="18"/>
              </w:rPr>
              <w:t>DEBLO BREZCEMENTNO ANATOMSKO (LEVO/DESNO)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D9166" w14:textId="77777777" w:rsidR="00016BED" w:rsidRDefault="00BE29C5">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FA5A2" w14:textId="77777777" w:rsidR="00016BED" w:rsidRDefault="00BE29C5">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521ECE" w14:textId="77777777" w:rsidR="00016BED" w:rsidRDefault="00BE29C5">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748E57" w14:textId="77777777" w:rsidR="00016BED" w:rsidRDefault="00BE29C5">
            <w:r>
              <w:rPr>
                <w:rFonts w:ascii="Arial" w:hAnsi="Arial" w:cs="Arial"/>
                <w:color w:val="000000"/>
                <w:position w:val="-2"/>
                <w:sz w:val="18"/>
                <w:szCs w:val="18"/>
              </w:rPr>
              <w:t> </w:t>
            </w:r>
          </w:p>
        </w:tc>
      </w:tr>
      <w:tr w:rsidR="00016BED" w14:paraId="389F6A5B"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A7AF8B" w14:textId="77777777" w:rsidR="00016BED" w:rsidRDefault="00BE29C5">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0630C7" w14:textId="77777777" w:rsidR="00016BED" w:rsidRDefault="00BE29C5">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8A0E80" w14:textId="77777777" w:rsidR="00016BED" w:rsidRDefault="00BE29C5">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5AED91" w14:textId="77777777" w:rsidR="00016BED" w:rsidRDefault="00BE29C5">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587579" w14:textId="77777777" w:rsidR="00016BED" w:rsidRDefault="00BE29C5">
            <w:r>
              <w:rPr>
                <w:rFonts w:ascii="Arial" w:hAnsi="Arial" w:cs="Arial"/>
                <w:color w:val="000000"/>
                <w:position w:val="-2"/>
                <w:sz w:val="18"/>
                <w:szCs w:val="18"/>
                <w:shd w:val="clear" w:color="auto" w:fill="CCCCCC"/>
              </w:rPr>
              <w:t> </w:t>
            </w:r>
          </w:p>
        </w:tc>
      </w:tr>
    </w:tbl>
    <w:p w14:paraId="56BFF39C" w14:textId="77777777" w:rsidR="00016BED" w:rsidRDefault="00BE29C5">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1CF196B8" w14:textId="77777777" w:rsidR="00016BED" w:rsidRDefault="00BE29C5">
      <w:pPr>
        <w:spacing w:before="225" w:after="225" w:line="240" w:lineRule="auto"/>
        <w:jc w:val="both"/>
      </w:pPr>
      <w:r>
        <w:rPr>
          <w:rFonts w:ascii="Arial" w:hAnsi="Arial" w:cs="Arial"/>
          <w:color w:val="000000"/>
          <w:sz w:val="18"/>
          <w:szCs w:val="18"/>
        </w:rPr>
        <w:t>Ponudba velja najmanj 60 dni od roka za predložitev ponudb.</w:t>
      </w:r>
    </w:p>
    <w:p w14:paraId="7B2FCBA9" w14:textId="77777777" w:rsidR="00016BED" w:rsidRDefault="00BE29C5">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3A502C9" w14:textId="77777777" w:rsidR="00016BED" w:rsidRDefault="00BE29C5">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1C68C48B" w14:textId="77777777" w:rsidR="00016BED" w:rsidRDefault="00BE29C5">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7A48D525" w14:textId="77777777" w:rsidR="00016BED" w:rsidRDefault="00BE29C5">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5725E5AD" w14:textId="77777777" w:rsidR="00016BED" w:rsidRDefault="00BE29C5">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3E8F3CA" w14:textId="77777777" w:rsidR="00016BED" w:rsidRDefault="00BE29C5">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16BED" w14:paraId="05CB479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DD7355" w14:textId="77777777" w:rsidR="00016BED" w:rsidRDefault="00BE29C5">
            <w:pPr>
              <w:jc w:val="right"/>
            </w:pPr>
            <w:r>
              <w:rPr>
                <w:rFonts w:ascii="Arial" w:hAnsi="Arial" w:cs="Arial"/>
                <w:b/>
                <w:bCs/>
                <w:color w:val="000000"/>
                <w:position w:val="-2"/>
                <w:sz w:val="18"/>
                <w:szCs w:val="18"/>
                <w:shd w:val="clear" w:color="auto" w:fill="CCCCCC"/>
              </w:rPr>
              <w:lastRenderedPageBreak/>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9E73C0" w14:textId="77777777" w:rsidR="00016BED" w:rsidRDefault="00BE29C5">
            <w:r>
              <w:rPr>
                <w:rFonts w:ascii="Arial" w:hAnsi="Arial" w:cs="Arial"/>
                <w:color w:val="000000"/>
                <w:position w:val="-2"/>
                <w:sz w:val="18"/>
                <w:szCs w:val="18"/>
              </w:rPr>
              <w:t> </w:t>
            </w:r>
          </w:p>
        </w:tc>
      </w:tr>
      <w:tr w:rsidR="00016BED" w14:paraId="2857809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857611" w14:textId="77777777" w:rsidR="00016BED" w:rsidRDefault="00BE29C5">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F55B3" w14:textId="77777777" w:rsidR="00016BED" w:rsidRDefault="00BE29C5">
            <w:r>
              <w:rPr>
                <w:rFonts w:ascii="Arial" w:hAnsi="Arial" w:cs="Arial"/>
                <w:color w:val="000000"/>
                <w:position w:val="-2"/>
                <w:sz w:val="18"/>
                <w:szCs w:val="18"/>
              </w:rPr>
              <w:t> </w:t>
            </w:r>
          </w:p>
        </w:tc>
      </w:tr>
      <w:tr w:rsidR="00016BED" w14:paraId="14EEFD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ED8636" w14:textId="77777777" w:rsidR="00016BED" w:rsidRDefault="00BE29C5">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429F89" w14:textId="77777777" w:rsidR="00016BED" w:rsidRDefault="00BE29C5">
            <w:r>
              <w:rPr>
                <w:rFonts w:ascii="Arial" w:hAnsi="Arial" w:cs="Arial"/>
                <w:color w:val="000000"/>
                <w:position w:val="-2"/>
                <w:sz w:val="18"/>
                <w:szCs w:val="18"/>
              </w:rPr>
              <w:t> </w:t>
            </w:r>
          </w:p>
        </w:tc>
      </w:tr>
      <w:tr w:rsidR="00016BED" w14:paraId="42A1679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6E8AA1" w14:textId="77777777" w:rsidR="00016BED" w:rsidRDefault="00BE29C5">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C91117" w14:textId="77777777" w:rsidR="00016BED" w:rsidRDefault="00BE29C5">
            <w:r>
              <w:rPr>
                <w:rFonts w:ascii="Arial" w:hAnsi="Arial" w:cs="Arial"/>
                <w:color w:val="000000"/>
                <w:position w:val="-2"/>
                <w:sz w:val="18"/>
                <w:szCs w:val="18"/>
              </w:rPr>
              <w:t> </w:t>
            </w:r>
          </w:p>
        </w:tc>
      </w:tr>
      <w:tr w:rsidR="00016BED" w14:paraId="7F2C09E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0FC33A" w14:textId="77777777" w:rsidR="00016BED" w:rsidRDefault="00BE29C5">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16AD4" w14:textId="77777777" w:rsidR="00016BED" w:rsidRDefault="00BE29C5">
            <w:r>
              <w:rPr>
                <w:rFonts w:ascii="Arial" w:hAnsi="Arial" w:cs="Arial"/>
                <w:color w:val="000000"/>
                <w:position w:val="-2"/>
                <w:sz w:val="18"/>
                <w:szCs w:val="18"/>
              </w:rPr>
              <w:t> </w:t>
            </w:r>
          </w:p>
        </w:tc>
      </w:tr>
      <w:tr w:rsidR="00016BED" w14:paraId="32FE19D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85AACE" w14:textId="77777777" w:rsidR="00016BED" w:rsidRDefault="00BE29C5">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67548" w14:textId="77777777" w:rsidR="00016BED" w:rsidRDefault="00BE29C5">
            <w:r>
              <w:rPr>
                <w:rFonts w:ascii="Arial" w:hAnsi="Arial" w:cs="Arial"/>
                <w:color w:val="000000"/>
                <w:position w:val="-2"/>
                <w:sz w:val="18"/>
                <w:szCs w:val="18"/>
              </w:rPr>
              <w:t> </w:t>
            </w:r>
          </w:p>
        </w:tc>
      </w:tr>
      <w:tr w:rsidR="00016BED" w14:paraId="68CD7E5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31CF94" w14:textId="77777777" w:rsidR="00016BED" w:rsidRDefault="00BE29C5">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53A61" w14:textId="77777777" w:rsidR="00016BED" w:rsidRDefault="00BE29C5">
            <w:r>
              <w:rPr>
                <w:rFonts w:ascii="Arial" w:hAnsi="Arial" w:cs="Arial"/>
                <w:color w:val="000000"/>
                <w:position w:val="-2"/>
                <w:sz w:val="18"/>
                <w:szCs w:val="18"/>
              </w:rPr>
              <w:t> </w:t>
            </w:r>
          </w:p>
        </w:tc>
      </w:tr>
      <w:tr w:rsidR="00016BED" w14:paraId="6E1AFE2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75C1E7" w14:textId="77777777" w:rsidR="00016BED" w:rsidRDefault="00BE29C5">
            <w:pPr>
              <w:jc w:val="right"/>
            </w:pPr>
            <w:r>
              <w:rPr>
                <w:rFonts w:ascii="Arial" w:hAnsi="Arial" w:cs="Arial"/>
                <w:color w:val="000000"/>
                <w:position w:val="-2"/>
                <w:sz w:val="18"/>
                <w:szCs w:val="18"/>
                <w:shd w:val="clear" w:color="auto" w:fill="CCCCCC"/>
              </w:rPr>
              <w:t>SKRBNIK PODGOBE: </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9C8804" w14:textId="77777777" w:rsidR="00016BED" w:rsidRDefault="00BE29C5">
            <w:r>
              <w:rPr>
                <w:rFonts w:ascii="Arial" w:hAnsi="Arial" w:cs="Arial"/>
                <w:color w:val="000000"/>
                <w:position w:val="-2"/>
                <w:sz w:val="18"/>
                <w:szCs w:val="18"/>
              </w:rPr>
              <w:t> </w:t>
            </w:r>
          </w:p>
        </w:tc>
      </w:tr>
      <w:tr w:rsidR="00016BED" w14:paraId="3877AA3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9441C9" w14:textId="77777777" w:rsidR="00016BED" w:rsidRDefault="00BE29C5">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C70FE" w14:textId="77777777" w:rsidR="00016BED" w:rsidRDefault="00BE29C5">
            <w:r>
              <w:rPr>
                <w:rFonts w:ascii="Arial" w:hAnsi="Arial" w:cs="Arial"/>
                <w:color w:val="000000"/>
                <w:position w:val="-2"/>
                <w:sz w:val="18"/>
                <w:szCs w:val="18"/>
              </w:rPr>
              <w:t> </w:t>
            </w:r>
          </w:p>
        </w:tc>
      </w:tr>
      <w:tr w:rsidR="00016BED" w14:paraId="6475158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CA208D" w14:textId="77777777" w:rsidR="00016BED" w:rsidRDefault="00BE29C5">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FA4E1" w14:textId="77777777" w:rsidR="00016BED" w:rsidRDefault="00BE29C5">
            <w:r>
              <w:rPr>
                <w:rFonts w:ascii="Arial" w:hAnsi="Arial" w:cs="Arial"/>
                <w:color w:val="000000"/>
                <w:position w:val="-2"/>
                <w:sz w:val="18"/>
                <w:szCs w:val="18"/>
              </w:rPr>
              <w:t> </w:t>
            </w:r>
          </w:p>
        </w:tc>
      </w:tr>
      <w:tr w:rsidR="00016BED" w14:paraId="79038C2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C84C1C" w14:textId="77777777" w:rsidR="00016BED" w:rsidRDefault="00BE29C5">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CCD79" w14:textId="77777777" w:rsidR="00016BED" w:rsidRDefault="00BE29C5">
            <w:r>
              <w:rPr>
                <w:rFonts w:ascii="Arial" w:hAnsi="Arial" w:cs="Arial"/>
                <w:color w:val="000000"/>
                <w:position w:val="-2"/>
                <w:sz w:val="18"/>
                <w:szCs w:val="18"/>
              </w:rPr>
              <w:t> </w:t>
            </w:r>
          </w:p>
        </w:tc>
      </w:tr>
    </w:tbl>
    <w:p w14:paraId="18255F82" w14:textId="77777777" w:rsidR="00016BED" w:rsidRDefault="00016BED"/>
    <w:tbl>
      <w:tblPr>
        <w:tblStyle w:val="NormalTablePHPDOCX"/>
        <w:tblW w:w="8745" w:type="dxa"/>
        <w:tblInd w:w="108" w:type="dxa"/>
        <w:tblLook w:val="04A0" w:firstRow="1" w:lastRow="0" w:firstColumn="1" w:lastColumn="0" w:noHBand="0" w:noVBand="1"/>
      </w:tblPr>
      <w:tblGrid>
        <w:gridCol w:w="4080"/>
        <w:gridCol w:w="4665"/>
      </w:tblGrid>
      <w:tr w:rsidR="00016BED" w14:paraId="2DECEC9C" w14:textId="77777777">
        <w:tc>
          <w:tcPr>
            <w:tcW w:w="4080" w:type="dxa"/>
            <w:gridSpan w:val="2"/>
            <w:tcMar>
              <w:top w:w="75" w:type="dxa"/>
              <w:bottom w:w="75" w:type="dxa"/>
            </w:tcMar>
            <w:vAlign w:val="center"/>
          </w:tcPr>
          <w:p w14:paraId="6CCDCAE0" w14:textId="77777777" w:rsidR="00016BED" w:rsidRDefault="00BE29C5">
            <w:pPr>
              <w:spacing w:before="135" w:after="135"/>
              <w:jc w:val="both"/>
              <w:textAlignment w:val="center"/>
            </w:pPr>
            <w:r>
              <w:rPr>
                <w:rFonts w:ascii="Arial" w:hAnsi="Arial" w:cs="Arial"/>
                <w:color w:val="000000"/>
                <w:position w:val="-2"/>
                <w:sz w:val="18"/>
                <w:szCs w:val="18"/>
              </w:rPr>
              <w:t> </w:t>
            </w:r>
          </w:p>
        </w:tc>
      </w:tr>
      <w:tr w:rsidR="00016BED" w14:paraId="36E94E91" w14:textId="77777777">
        <w:tc>
          <w:tcPr>
            <w:tcW w:w="4080" w:type="dxa"/>
            <w:tcMar>
              <w:top w:w="75" w:type="dxa"/>
              <w:bottom w:w="75" w:type="dxa"/>
            </w:tcMar>
            <w:vAlign w:val="center"/>
          </w:tcPr>
          <w:p w14:paraId="753DF29D" w14:textId="77777777" w:rsidR="00016BED" w:rsidRDefault="00BE29C5">
            <w:r>
              <w:rPr>
                <w:rFonts w:ascii="Arial" w:hAnsi="Arial" w:cs="Arial"/>
                <w:color w:val="000000"/>
                <w:position w:val="-2"/>
                <w:sz w:val="18"/>
                <w:szCs w:val="18"/>
              </w:rPr>
              <w:t>Kraj in datum:</w:t>
            </w:r>
          </w:p>
        </w:tc>
        <w:tc>
          <w:tcPr>
            <w:tcW w:w="0" w:type="auto"/>
            <w:tcMar>
              <w:top w:w="75" w:type="dxa"/>
              <w:bottom w:w="75" w:type="dxa"/>
            </w:tcMar>
            <w:vAlign w:val="center"/>
          </w:tcPr>
          <w:p w14:paraId="649157FC" w14:textId="77777777" w:rsidR="00016BED" w:rsidRDefault="00BE29C5">
            <w:pPr>
              <w:jc w:val="center"/>
            </w:pPr>
            <w:r>
              <w:rPr>
                <w:rFonts w:ascii="Arial" w:hAnsi="Arial" w:cs="Arial"/>
                <w:color w:val="000000"/>
                <w:position w:val="-2"/>
                <w:sz w:val="18"/>
                <w:szCs w:val="18"/>
              </w:rPr>
              <w:t>Ime in priimek: _____________________</w:t>
            </w:r>
          </w:p>
        </w:tc>
      </w:tr>
      <w:tr w:rsidR="00016BED" w14:paraId="7A4431BE" w14:textId="77777777">
        <w:tc>
          <w:tcPr>
            <w:tcW w:w="4080" w:type="dxa"/>
            <w:tcMar>
              <w:top w:w="75" w:type="dxa"/>
              <w:bottom w:w="75" w:type="dxa"/>
            </w:tcMar>
            <w:vAlign w:val="center"/>
          </w:tcPr>
          <w:p w14:paraId="2F77D95C" w14:textId="77777777" w:rsidR="00016BED" w:rsidRDefault="00BE29C5">
            <w:r>
              <w:rPr>
                <w:rFonts w:ascii="Arial" w:hAnsi="Arial" w:cs="Arial"/>
                <w:color w:val="000000"/>
                <w:position w:val="-2"/>
                <w:sz w:val="18"/>
                <w:szCs w:val="18"/>
              </w:rPr>
              <w:t> </w:t>
            </w:r>
          </w:p>
        </w:tc>
        <w:tc>
          <w:tcPr>
            <w:tcW w:w="0" w:type="auto"/>
            <w:tcMar>
              <w:top w:w="75" w:type="dxa"/>
              <w:bottom w:w="75" w:type="dxa"/>
            </w:tcMar>
            <w:vAlign w:val="center"/>
          </w:tcPr>
          <w:p w14:paraId="23DA593E" w14:textId="77777777" w:rsidR="00016BED" w:rsidRDefault="00016BED"/>
          <w:p w14:paraId="0A9E698E" w14:textId="77777777" w:rsidR="00016BED" w:rsidRDefault="00BE29C5">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53538F7" w14:textId="77777777" w:rsidR="00016BED" w:rsidRDefault="00016BED">
      <w:pPr>
        <w:sectPr w:rsidR="00016BED" w:rsidSect="006E7A2B">
          <w:footerReference w:type="default" r:id="rId12"/>
          <w:pgSz w:w="11906" w:h="16838"/>
          <w:pgMar w:top="1418" w:right="1418" w:bottom="1418" w:left="1418" w:header="567" w:footer="596" w:gutter="0"/>
          <w:cols w:space="708"/>
          <w:docGrid w:linePitch="360"/>
        </w:sectPr>
      </w:pPr>
    </w:p>
    <w:p w14:paraId="05D727C9" w14:textId="77777777" w:rsidR="00BE29C5" w:rsidRPr="00590863" w:rsidRDefault="00BE29C5"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A1E0B82" w14:textId="77777777" w:rsidR="00BE29C5" w:rsidRPr="00252358" w:rsidRDefault="00BE29C5" w:rsidP="00252358"/>
    <w:p w14:paraId="5DAC4AA0" w14:textId="77777777" w:rsidR="00BE29C5" w:rsidRDefault="00BE29C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B7B225" w14:textId="77777777" w:rsidR="00BE29C5" w:rsidRDefault="00BE29C5" w:rsidP="00EB2A75">
      <w:pPr>
        <w:spacing w:after="120"/>
        <w:rPr>
          <w:rFonts w:ascii="Arial" w:hAnsi="Arial" w:cs="Arial"/>
        </w:rPr>
      </w:pPr>
    </w:p>
    <w:p w14:paraId="6339FCFF" w14:textId="77777777" w:rsidR="00016BED" w:rsidRDefault="00BE29C5">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DEBLO BREZCEMENTNO ANATOMSKO (LEVO/DESNO)</w:t>
      </w:r>
      <w:r>
        <w:rPr>
          <w:rFonts w:ascii="Arial" w:hAnsi="Arial" w:cs="Arial"/>
          <w:color w:val="000000"/>
          <w:sz w:val="18"/>
          <w:szCs w:val="18"/>
        </w:rPr>
        <w:t>«,</w:t>
      </w:r>
    </w:p>
    <w:p w14:paraId="42ABAE62" w14:textId="77777777" w:rsidR="00016BED" w:rsidRDefault="00BE29C5">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F4DC715" w14:textId="77777777" w:rsidR="00016BED" w:rsidRDefault="00BE29C5">
      <w:pPr>
        <w:spacing w:before="225" w:after="225" w:line="240" w:lineRule="auto"/>
        <w:jc w:val="both"/>
      </w:pPr>
      <w:r>
        <w:rPr>
          <w:rFonts w:ascii="Arial" w:hAnsi="Arial" w:cs="Arial"/>
          <w:i/>
          <w:iCs/>
          <w:color w:val="000000"/>
          <w:sz w:val="18"/>
          <w:szCs w:val="18"/>
        </w:rPr>
        <w:t>(naziv ponudnika, partnerja v skupni ponudbi)</w:t>
      </w:r>
    </w:p>
    <w:p w14:paraId="75DB5687" w14:textId="77777777" w:rsidR="00016BED" w:rsidRDefault="00BE29C5">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16BED" w14:paraId="77183592" w14:textId="77777777">
        <w:tc>
          <w:tcPr>
            <w:tcW w:w="0" w:type="auto"/>
            <w:tcMar>
              <w:top w:w="0" w:type="auto"/>
              <w:bottom w:w="0" w:type="auto"/>
            </w:tcMar>
          </w:tcPr>
          <w:p w14:paraId="7A937A71"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6CD3591"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98CC08A"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7C31ED5"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382D422"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D10CE7B"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8CE0C04"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3AFCC4D"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A3D4718"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BDD2222"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D7357F5"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D02112B"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3597D2F"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B24308B"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6670E60"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A9F5676"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DC4C1AF"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0474817"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9A57B50"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C78878D"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6F4FDBF"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FB753D7" w14:textId="77777777" w:rsidR="00016BED" w:rsidRDefault="00BE29C5">
            <w:pPr>
              <w:numPr>
                <w:ilvl w:val="0"/>
                <w:numId w:val="1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76CC1367" w14:textId="77777777" w:rsidR="00016BED" w:rsidRDefault="00BE29C5">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16BED" w14:paraId="00F04608" w14:textId="77777777">
        <w:tc>
          <w:tcPr>
            <w:tcW w:w="0" w:type="auto"/>
            <w:tcMar>
              <w:top w:w="0" w:type="auto"/>
              <w:bottom w:w="0" w:type="auto"/>
            </w:tcMar>
          </w:tcPr>
          <w:p w14:paraId="0E114FE1" w14:textId="77777777" w:rsidR="00016BED" w:rsidRDefault="00BE29C5">
            <w:pPr>
              <w:numPr>
                <w:ilvl w:val="0"/>
                <w:numId w:val="15"/>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49322F26" w14:textId="77777777" w:rsidR="00016BED" w:rsidRDefault="00BE29C5">
            <w:pPr>
              <w:numPr>
                <w:ilvl w:val="0"/>
                <w:numId w:val="1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547986D" w14:textId="77777777" w:rsidR="00016BED" w:rsidRDefault="00BE29C5">
            <w:pPr>
              <w:numPr>
                <w:ilvl w:val="0"/>
                <w:numId w:val="1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6AF5C59" w14:textId="77777777" w:rsidR="00016BED" w:rsidRDefault="00BE29C5">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0769880" w14:textId="77777777" w:rsidR="00016BED" w:rsidRDefault="00BE29C5">
            <w:pPr>
              <w:numPr>
                <w:ilvl w:val="0"/>
                <w:numId w:val="1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0C53BFE" w14:textId="77777777" w:rsidR="00016BED" w:rsidRDefault="00BE29C5">
            <w:pPr>
              <w:numPr>
                <w:ilvl w:val="0"/>
                <w:numId w:val="1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99B62C7" w14:textId="77777777" w:rsidR="00016BED" w:rsidRDefault="00BE29C5">
            <w:pPr>
              <w:numPr>
                <w:ilvl w:val="0"/>
                <w:numId w:val="15"/>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9294E86" w14:textId="77777777" w:rsidR="00016BED" w:rsidRDefault="00BE29C5">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0B6498B" w14:textId="77777777" w:rsidR="00016BED" w:rsidRDefault="00BE29C5">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C300B52" w14:textId="77777777" w:rsidR="00016BED" w:rsidRDefault="00BE29C5">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A2F40FB" w14:textId="77777777" w:rsidR="00016BED" w:rsidRDefault="00BE29C5">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1DC8352" w14:textId="77777777" w:rsidR="00016BED" w:rsidRDefault="00BE29C5">
            <w:pPr>
              <w:numPr>
                <w:ilvl w:val="0"/>
                <w:numId w:val="15"/>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3A6CC17" w14:textId="77777777" w:rsidR="00016BED" w:rsidRDefault="00BE29C5">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CBB52D0" w14:textId="77777777" w:rsidR="00016BED" w:rsidRDefault="00BE29C5">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64A7FD" w14:textId="77777777" w:rsidR="00016BED" w:rsidRDefault="00BE29C5">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DEBLO BREZCEMENTNO ANATOMSKO (LEVO/DESNO),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58D839F" w14:textId="77777777" w:rsidR="00016BED" w:rsidRDefault="00BE29C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16BED" w14:paraId="581870E0" w14:textId="77777777">
        <w:tc>
          <w:tcPr>
            <w:tcW w:w="2500" w:type="pct"/>
            <w:tcMar>
              <w:top w:w="75" w:type="dxa"/>
              <w:bottom w:w="75" w:type="dxa"/>
            </w:tcMar>
            <w:vAlign w:val="center"/>
          </w:tcPr>
          <w:p w14:paraId="20FF195F" w14:textId="77777777" w:rsidR="00016BED" w:rsidRDefault="00BE29C5">
            <w:r>
              <w:rPr>
                <w:rFonts w:ascii="Arial" w:hAnsi="Arial" w:cs="Arial"/>
                <w:color w:val="000000"/>
                <w:position w:val="-2"/>
                <w:sz w:val="18"/>
                <w:szCs w:val="18"/>
              </w:rPr>
              <w:t>Kraj in datum:</w:t>
            </w:r>
          </w:p>
        </w:tc>
        <w:tc>
          <w:tcPr>
            <w:tcW w:w="0" w:type="auto"/>
            <w:tcMar>
              <w:top w:w="75" w:type="dxa"/>
              <w:bottom w:w="75" w:type="dxa"/>
            </w:tcMar>
            <w:vAlign w:val="center"/>
          </w:tcPr>
          <w:p w14:paraId="757D043C" w14:textId="77777777" w:rsidR="00016BED" w:rsidRDefault="00BE29C5">
            <w:r>
              <w:rPr>
                <w:rFonts w:ascii="Arial" w:hAnsi="Arial" w:cs="Arial"/>
                <w:color w:val="000000"/>
                <w:position w:val="-2"/>
                <w:sz w:val="18"/>
                <w:szCs w:val="18"/>
              </w:rPr>
              <w:t>Ime in priimek: _____________________</w:t>
            </w:r>
          </w:p>
        </w:tc>
      </w:tr>
      <w:tr w:rsidR="00016BED" w14:paraId="3EBAC22A" w14:textId="77777777">
        <w:tc>
          <w:tcPr>
            <w:tcW w:w="2500" w:type="pct"/>
            <w:tcMar>
              <w:top w:w="75" w:type="dxa"/>
              <w:bottom w:w="75" w:type="dxa"/>
            </w:tcMar>
            <w:vAlign w:val="center"/>
          </w:tcPr>
          <w:p w14:paraId="3CAF1D9D" w14:textId="77777777" w:rsidR="00016BED" w:rsidRDefault="00BE29C5">
            <w:r>
              <w:rPr>
                <w:rFonts w:ascii="Arial" w:hAnsi="Arial" w:cs="Arial"/>
                <w:color w:val="000000"/>
                <w:position w:val="-2"/>
                <w:sz w:val="18"/>
                <w:szCs w:val="18"/>
              </w:rPr>
              <w:t> </w:t>
            </w:r>
          </w:p>
        </w:tc>
        <w:tc>
          <w:tcPr>
            <w:tcW w:w="0" w:type="auto"/>
            <w:tcMar>
              <w:top w:w="75" w:type="dxa"/>
              <w:bottom w:w="75" w:type="dxa"/>
            </w:tcMar>
            <w:vAlign w:val="center"/>
          </w:tcPr>
          <w:p w14:paraId="250FDA84" w14:textId="77777777" w:rsidR="00016BED" w:rsidRDefault="00016BED"/>
          <w:p w14:paraId="6C3EC28E" w14:textId="77777777" w:rsidR="00016BED" w:rsidRDefault="00BE29C5">
            <w:pPr>
              <w:jc w:val="center"/>
            </w:pPr>
            <w:r>
              <w:rPr>
                <w:rFonts w:ascii="Arial" w:hAnsi="Arial" w:cs="Arial"/>
                <w:color w:val="A9A9A9"/>
                <w:position w:val="-2"/>
                <w:sz w:val="18"/>
                <w:szCs w:val="18"/>
              </w:rPr>
              <w:t>(žig in podpis)</w:t>
            </w:r>
          </w:p>
        </w:tc>
      </w:tr>
    </w:tbl>
    <w:p w14:paraId="1DB79369" w14:textId="77777777" w:rsidR="00016BED" w:rsidRDefault="00BE29C5">
      <w:pPr>
        <w:spacing w:before="225" w:after="225" w:line="240" w:lineRule="auto"/>
        <w:jc w:val="both"/>
      </w:pPr>
      <w:r>
        <w:rPr>
          <w:rFonts w:ascii="Arial" w:hAnsi="Arial" w:cs="Arial"/>
          <w:color w:val="000000"/>
          <w:sz w:val="18"/>
          <w:szCs w:val="18"/>
        </w:rPr>
        <w:t> </w:t>
      </w:r>
    </w:p>
    <w:p w14:paraId="269EE7EE" w14:textId="77777777" w:rsidR="00016BED" w:rsidRDefault="00016BED">
      <w:pPr>
        <w:sectPr w:rsidR="00016BED" w:rsidSect="006E7A2B">
          <w:footerReference w:type="default" r:id="rId13"/>
          <w:pgSz w:w="11906" w:h="16838"/>
          <w:pgMar w:top="1418" w:right="1418" w:bottom="1418" w:left="1418" w:header="567" w:footer="596" w:gutter="0"/>
          <w:cols w:space="708"/>
          <w:docGrid w:linePitch="360"/>
        </w:sectPr>
      </w:pPr>
    </w:p>
    <w:p w14:paraId="3934658F" w14:textId="77777777" w:rsidR="00BE29C5" w:rsidRPr="00590863" w:rsidRDefault="00BE29C5"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A28FF75" w14:textId="77777777" w:rsidR="00BE29C5" w:rsidRPr="00252358" w:rsidRDefault="00BE29C5" w:rsidP="00252358"/>
    <w:p w14:paraId="01DD038C" w14:textId="77777777" w:rsidR="00BE29C5" w:rsidRDefault="00BE29C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6DDD5BF" w14:textId="77777777" w:rsidR="00BE29C5" w:rsidRDefault="00BE29C5" w:rsidP="00EB2A75">
      <w:pPr>
        <w:spacing w:after="120"/>
        <w:rPr>
          <w:rFonts w:ascii="Arial" w:hAnsi="Arial" w:cs="Arial"/>
        </w:rPr>
      </w:pPr>
    </w:p>
    <w:p w14:paraId="575DC998" w14:textId="77777777" w:rsidR="00016BED" w:rsidRDefault="00BE29C5">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440BA875" w14:textId="77777777" w:rsidR="00016BED" w:rsidRDefault="00BE29C5">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0E4A5AFC" w14:textId="77777777" w:rsidR="00016BED" w:rsidRDefault="00BE29C5">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5913E27" w14:textId="77777777" w:rsidR="00016BED" w:rsidRDefault="00016BED">
      <w:pPr>
        <w:sectPr w:rsidR="00016BED" w:rsidSect="006E7A2B">
          <w:footerReference w:type="default" r:id="rId14"/>
          <w:pgSz w:w="11906" w:h="16838"/>
          <w:pgMar w:top="1418" w:right="1418" w:bottom="1418" w:left="1418" w:header="567" w:footer="596" w:gutter="0"/>
          <w:cols w:space="708"/>
          <w:docGrid w:linePitch="360"/>
        </w:sectPr>
      </w:pPr>
    </w:p>
    <w:p w14:paraId="400A3862" w14:textId="77777777" w:rsidR="00BE29C5" w:rsidRPr="00590863" w:rsidRDefault="00BE29C5"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321D5C0" w14:textId="77777777" w:rsidR="00BE29C5" w:rsidRPr="00252358" w:rsidRDefault="00BE29C5" w:rsidP="00252358"/>
    <w:p w14:paraId="241211E6" w14:textId="77777777" w:rsidR="00BE29C5" w:rsidRDefault="00BE29C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44574A7" w14:textId="77777777" w:rsidR="00BE29C5" w:rsidRDefault="00BE29C5" w:rsidP="00EB2A75">
      <w:pPr>
        <w:spacing w:after="120"/>
        <w:rPr>
          <w:rFonts w:ascii="Arial" w:hAnsi="Arial" w:cs="Arial"/>
        </w:rPr>
      </w:pPr>
    </w:p>
    <w:p w14:paraId="57990B2D" w14:textId="77777777" w:rsidR="00016BED" w:rsidRDefault="00BE29C5">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16BED" w14:paraId="043C2AAD" w14:textId="77777777">
        <w:tc>
          <w:tcPr>
            <w:tcW w:w="0" w:type="auto"/>
            <w:tcMar>
              <w:top w:w="0" w:type="auto"/>
              <w:bottom w:w="0" w:type="auto"/>
            </w:tcMar>
          </w:tcPr>
          <w:p w14:paraId="254E9564" w14:textId="77777777" w:rsidR="00016BED" w:rsidRDefault="00BE29C5">
            <w:pPr>
              <w:numPr>
                <w:ilvl w:val="0"/>
                <w:numId w:val="1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2C5E136" w14:textId="77777777" w:rsidR="00016BED" w:rsidRDefault="00BE29C5">
            <w:pPr>
              <w:numPr>
                <w:ilvl w:val="0"/>
                <w:numId w:val="1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C5DC430" w14:textId="77777777" w:rsidR="00016BED" w:rsidRDefault="00BE29C5">
            <w:pPr>
              <w:numPr>
                <w:ilvl w:val="0"/>
                <w:numId w:val="1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33DDC08" w14:textId="77777777" w:rsidR="00016BED" w:rsidRDefault="00BE29C5">
      <w:pPr>
        <w:spacing w:before="225" w:after="225" w:line="240" w:lineRule="auto"/>
        <w:jc w:val="center"/>
      </w:pPr>
      <w:r>
        <w:rPr>
          <w:rFonts w:ascii="Arial" w:hAnsi="Arial" w:cs="Arial"/>
          <w:b/>
          <w:bCs/>
          <w:color w:val="000000"/>
          <w:sz w:val="21"/>
          <w:szCs w:val="21"/>
        </w:rPr>
        <w:t>POOBLASTILO</w:t>
      </w:r>
    </w:p>
    <w:p w14:paraId="472EE6B0" w14:textId="77777777" w:rsidR="00016BED" w:rsidRDefault="00BE29C5">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16BED" w14:paraId="4B02CE7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4C839" w14:textId="77777777" w:rsidR="00016BED" w:rsidRDefault="00BE29C5">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22E30" w14:textId="77777777" w:rsidR="00016BED" w:rsidRDefault="00BE29C5">
            <w:r>
              <w:rPr>
                <w:rFonts w:ascii="Arial" w:hAnsi="Arial" w:cs="Arial"/>
                <w:color w:val="000000"/>
                <w:position w:val="-2"/>
                <w:sz w:val="18"/>
                <w:szCs w:val="18"/>
              </w:rPr>
              <w:t> </w:t>
            </w:r>
          </w:p>
        </w:tc>
      </w:tr>
      <w:tr w:rsidR="00016BED" w14:paraId="5A369DA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77BB4" w14:textId="77777777" w:rsidR="00016BED" w:rsidRDefault="00BE29C5">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18561" w14:textId="77777777" w:rsidR="00016BED" w:rsidRDefault="00BE29C5">
            <w:r>
              <w:rPr>
                <w:rFonts w:ascii="Arial" w:hAnsi="Arial" w:cs="Arial"/>
                <w:color w:val="000000"/>
                <w:position w:val="-2"/>
                <w:sz w:val="18"/>
                <w:szCs w:val="18"/>
              </w:rPr>
              <w:t> </w:t>
            </w:r>
          </w:p>
        </w:tc>
      </w:tr>
      <w:tr w:rsidR="00016BED" w14:paraId="5848B38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BBB9A" w14:textId="77777777" w:rsidR="00016BED" w:rsidRDefault="00BE29C5">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90746" w14:textId="77777777" w:rsidR="00016BED" w:rsidRDefault="00BE29C5">
            <w:r>
              <w:rPr>
                <w:rFonts w:ascii="Arial" w:hAnsi="Arial" w:cs="Arial"/>
                <w:color w:val="000000"/>
                <w:position w:val="-2"/>
                <w:sz w:val="18"/>
                <w:szCs w:val="18"/>
              </w:rPr>
              <w:t> </w:t>
            </w:r>
          </w:p>
        </w:tc>
      </w:tr>
      <w:tr w:rsidR="00016BED" w14:paraId="3362F7A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1B9370" w14:textId="77777777" w:rsidR="00016BED" w:rsidRDefault="00BE29C5">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418A9" w14:textId="77777777" w:rsidR="00016BED" w:rsidRDefault="00BE29C5">
            <w:r>
              <w:rPr>
                <w:rFonts w:ascii="Arial" w:hAnsi="Arial" w:cs="Arial"/>
                <w:color w:val="000000"/>
                <w:position w:val="-2"/>
                <w:sz w:val="18"/>
                <w:szCs w:val="18"/>
              </w:rPr>
              <w:t> </w:t>
            </w:r>
          </w:p>
        </w:tc>
      </w:tr>
    </w:tbl>
    <w:p w14:paraId="76C420A7" w14:textId="77777777" w:rsidR="00016BED" w:rsidRDefault="00BE29C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16BED" w14:paraId="225E6D54" w14:textId="77777777">
        <w:tc>
          <w:tcPr>
            <w:tcW w:w="2500" w:type="pct"/>
            <w:tcMar>
              <w:top w:w="75" w:type="dxa"/>
              <w:bottom w:w="75" w:type="dxa"/>
            </w:tcMar>
            <w:vAlign w:val="center"/>
          </w:tcPr>
          <w:p w14:paraId="5D259616" w14:textId="77777777" w:rsidR="00016BED" w:rsidRDefault="00BE29C5">
            <w:r>
              <w:rPr>
                <w:rFonts w:ascii="Arial" w:hAnsi="Arial" w:cs="Arial"/>
                <w:color w:val="000000"/>
                <w:position w:val="-2"/>
                <w:sz w:val="18"/>
                <w:szCs w:val="18"/>
              </w:rPr>
              <w:t>Kraj in datum:</w:t>
            </w:r>
          </w:p>
        </w:tc>
        <w:tc>
          <w:tcPr>
            <w:tcW w:w="0" w:type="auto"/>
            <w:tcMar>
              <w:top w:w="75" w:type="dxa"/>
              <w:bottom w:w="75" w:type="dxa"/>
            </w:tcMar>
            <w:vAlign w:val="center"/>
          </w:tcPr>
          <w:p w14:paraId="05FBA7BB" w14:textId="77777777" w:rsidR="00016BED" w:rsidRDefault="00BE29C5">
            <w:r>
              <w:rPr>
                <w:rFonts w:ascii="Arial" w:hAnsi="Arial" w:cs="Arial"/>
                <w:color w:val="000000"/>
                <w:position w:val="-2"/>
                <w:sz w:val="18"/>
                <w:szCs w:val="18"/>
              </w:rPr>
              <w:t>Ime in priimek: _____________________</w:t>
            </w:r>
          </w:p>
        </w:tc>
      </w:tr>
      <w:tr w:rsidR="00016BED" w14:paraId="582EA454" w14:textId="77777777">
        <w:tc>
          <w:tcPr>
            <w:tcW w:w="2500" w:type="pct"/>
            <w:tcMar>
              <w:top w:w="75" w:type="dxa"/>
              <w:bottom w:w="75" w:type="dxa"/>
            </w:tcMar>
            <w:vAlign w:val="center"/>
          </w:tcPr>
          <w:p w14:paraId="1B94F26E" w14:textId="77777777" w:rsidR="00016BED" w:rsidRDefault="00BE29C5">
            <w:r>
              <w:rPr>
                <w:rFonts w:ascii="Arial" w:hAnsi="Arial" w:cs="Arial"/>
                <w:color w:val="000000"/>
                <w:position w:val="-2"/>
                <w:sz w:val="18"/>
                <w:szCs w:val="18"/>
              </w:rPr>
              <w:t> </w:t>
            </w:r>
          </w:p>
        </w:tc>
        <w:tc>
          <w:tcPr>
            <w:tcW w:w="0" w:type="auto"/>
            <w:tcMar>
              <w:top w:w="75" w:type="dxa"/>
              <w:bottom w:w="75" w:type="dxa"/>
            </w:tcMar>
            <w:vAlign w:val="center"/>
          </w:tcPr>
          <w:p w14:paraId="3C25214E" w14:textId="77777777" w:rsidR="00016BED" w:rsidRDefault="00016BED"/>
          <w:p w14:paraId="777B81C7" w14:textId="77777777" w:rsidR="00016BED" w:rsidRDefault="00BE29C5">
            <w:pPr>
              <w:jc w:val="center"/>
            </w:pPr>
            <w:r>
              <w:rPr>
                <w:rFonts w:ascii="Arial" w:hAnsi="Arial" w:cs="Arial"/>
                <w:color w:val="A9A9A9"/>
                <w:position w:val="-2"/>
                <w:sz w:val="18"/>
                <w:szCs w:val="18"/>
              </w:rPr>
              <w:t>(žig in podpis)</w:t>
            </w:r>
          </w:p>
        </w:tc>
      </w:tr>
    </w:tbl>
    <w:p w14:paraId="1063203B" w14:textId="77777777" w:rsidR="00016BED" w:rsidRDefault="00BE29C5">
      <w:pPr>
        <w:spacing w:before="225" w:after="225" w:line="240" w:lineRule="auto"/>
        <w:jc w:val="both"/>
      </w:pPr>
      <w:r>
        <w:rPr>
          <w:rFonts w:ascii="Arial" w:hAnsi="Arial" w:cs="Arial"/>
          <w:color w:val="000000"/>
          <w:sz w:val="18"/>
          <w:szCs w:val="18"/>
        </w:rPr>
        <w:t> </w:t>
      </w:r>
    </w:p>
    <w:p w14:paraId="45D8389F" w14:textId="77777777" w:rsidR="00016BED" w:rsidRDefault="00BE29C5">
      <w:pPr>
        <w:spacing w:before="225" w:after="225" w:line="240" w:lineRule="auto"/>
        <w:jc w:val="both"/>
      </w:pPr>
      <w:r>
        <w:rPr>
          <w:rFonts w:ascii="Arial" w:hAnsi="Arial" w:cs="Arial"/>
          <w:color w:val="000000"/>
          <w:sz w:val="18"/>
          <w:szCs w:val="18"/>
        </w:rPr>
        <w:t> </w:t>
      </w:r>
    </w:p>
    <w:p w14:paraId="130106A7" w14:textId="77777777" w:rsidR="00016BED" w:rsidRDefault="00BE29C5">
      <w:pPr>
        <w:spacing w:before="225" w:after="225" w:line="240" w:lineRule="auto"/>
        <w:jc w:val="both"/>
      </w:pPr>
      <w:r>
        <w:rPr>
          <w:rFonts w:ascii="Arial" w:hAnsi="Arial" w:cs="Arial"/>
          <w:color w:val="000000"/>
          <w:sz w:val="18"/>
          <w:szCs w:val="18"/>
        </w:rPr>
        <w:t> </w:t>
      </w:r>
    </w:p>
    <w:p w14:paraId="2968F4CF" w14:textId="77777777" w:rsidR="00016BED" w:rsidRDefault="00016BED">
      <w:pPr>
        <w:sectPr w:rsidR="00016BED" w:rsidSect="006E7A2B">
          <w:footerReference w:type="default" r:id="rId15"/>
          <w:pgSz w:w="11906" w:h="16838"/>
          <w:pgMar w:top="1418" w:right="1418" w:bottom="1418" w:left="1418" w:header="567" w:footer="596" w:gutter="0"/>
          <w:cols w:space="708"/>
          <w:docGrid w:linePitch="360"/>
        </w:sectPr>
      </w:pPr>
    </w:p>
    <w:p w14:paraId="3A846F42" w14:textId="77777777" w:rsidR="00BE29C5" w:rsidRPr="00590863" w:rsidRDefault="00BE29C5"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05AD0A73" w14:textId="77777777" w:rsidR="00BE29C5" w:rsidRPr="00252358" w:rsidRDefault="00BE29C5" w:rsidP="00252358"/>
    <w:p w14:paraId="5A769E97" w14:textId="77777777" w:rsidR="00BE29C5" w:rsidRDefault="00BE29C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3AEE545" w14:textId="77777777" w:rsidR="00BE29C5" w:rsidRDefault="00BE29C5" w:rsidP="00EB2A75">
      <w:pPr>
        <w:spacing w:after="120"/>
        <w:rPr>
          <w:rFonts w:ascii="Arial" w:hAnsi="Arial" w:cs="Arial"/>
        </w:rPr>
      </w:pPr>
    </w:p>
    <w:p w14:paraId="379E3673" w14:textId="77777777" w:rsidR="00016BED" w:rsidRDefault="00BE29C5">
      <w:pPr>
        <w:spacing w:before="225" w:after="225" w:line="240" w:lineRule="auto"/>
        <w:jc w:val="center"/>
      </w:pPr>
      <w:r>
        <w:rPr>
          <w:rFonts w:ascii="Arial" w:hAnsi="Arial" w:cs="Arial"/>
          <w:b/>
          <w:bCs/>
          <w:color w:val="000000"/>
          <w:sz w:val="18"/>
          <w:szCs w:val="18"/>
        </w:rPr>
        <w:t>SEZNAM ČLANOV ORGANOV IN ZASTOPNIKOV GOSPODARSKEGA SUBJEKTA</w:t>
      </w:r>
    </w:p>
    <w:p w14:paraId="4B9B9DF6" w14:textId="77777777" w:rsidR="00016BED" w:rsidRDefault="00BE29C5">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16BED" w14:paraId="2E9EA31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07CB72" w14:textId="77777777" w:rsidR="00016BED" w:rsidRDefault="00BE29C5">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4AF87" w14:textId="77777777" w:rsidR="00016BED" w:rsidRDefault="00BE29C5">
            <w:r>
              <w:rPr>
                <w:rFonts w:ascii="Arial" w:hAnsi="Arial" w:cs="Arial"/>
                <w:color w:val="000000"/>
                <w:position w:val="-2"/>
                <w:sz w:val="18"/>
                <w:szCs w:val="18"/>
              </w:rPr>
              <w:t> </w:t>
            </w:r>
          </w:p>
        </w:tc>
      </w:tr>
      <w:tr w:rsidR="00016BED" w14:paraId="56A1060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3630E" w14:textId="77777777" w:rsidR="00016BED" w:rsidRDefault="00BE29C5">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5BBE51" w14:textId="77777777" w:rsidR="00016BED" w:rsidRDefault="00BE29C5">
            <w:r>
              <w:rPr>
                <w:rFonts w:ascii="Arial" w:hAnsi="Arial" w:cs="Arial"/>
                <w:color w:val="000000"/>
                <w:position w:val="-2"/>
                <w:sz w:val="18"/>
                <w:szCs w:val="18"/>
              </w:rPr>
              <w:t> </w:t>
            </w:r>
          </w:p>
        </w:tc>
      </w:tr>
      <w:tr w:rsidR="00016BED" w14:paraId="2CF3039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717496" w14:textId="77777777" w:rsidR="00016BED" w:rsidRDefault="00BE29C5">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29F37" w14:textId="77777777" w:rsidR="00016BED" w:rsidRDefault="00BE29C5">
            <w:r>
              <w:rPr>
                <w:rFonts w:ascii="Arial" w:hAnsi="Arial" w:cs="Arial"/>
                <w:color w:val="000000"/>
                <w:position w:val="-2"/>
                <w:sz w:val="18"/>
                <w:szCs w:val="18"/>
              </w:rPr>
              <w:t> </w:t>
            </w:r>
          </w:p>
        </w:tc>
      </w:tr>
      <w:tr w:rsidR="00016BED" w14:paraId="156669E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D35B0" w14:textId="77777777" w:rsidR="00016BED" w:rsidRDefault="00BE29C5">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614A27" w14:textId="77777777" w:rsidR="00016BED" w:rsidRDefault="00BE29C5">
            <w:r>
              <w:rPr>
                <w:rFonts w:ascii="Arial" w:hAnsi="Arial" w:cs="Arial"/>
                <w:color w:val="000000"/>
                <w:position w:val="-2"/>
                <w:sz w:val="18"/>
                <w:szCs w:val="18"/>
              </w:rPr>
              <w:t> </w:t>
            </w:r>
          </w:p>
        </w:tc>
      </w:tr>
    </w:tbl>
    <w:p w14:paraId="14F98216" w14:textId="77777777" w:rsidR="00016BED" w:rsidRDefault="00BE29C5">
      <w:pPr>
        <w:spacing w:before="225" w:after="225" w:line="240" w:lineRule="auto"/>
        <w:jc w:val="both"/>
      </w:pPr>
      <w:r>
        <w:rPr>
          <w:rFonts w:ascii="Arial" w:hAnsi="Arial" w:cs="Arial"/>
          <w:color w:val="000000"/>
          <w:sz w:val="18"/>
          <w:szCs w:val="18"/>
        </w:rPr>
        <w:t> </w:t>
      </w:r>
    </w:p>
    <w:p w14:paraId="43003E30" w14:textId="77777777" w:rsidR="00016BED" w:rsidRDefault="00BE29C5">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16BED" w14:paraId="373781F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5E9A1D" w14:textId="77777777" w:rsidR="00016BED" w:rsidRDefault="00BE29C5">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4B5334" w14:textId="77777777" w:rsidR="00016BED" w:rsidRDefault="00BE29C5">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C3D7B8" w14:textId="77777777" w:rsidR="00016BED" w:rsidRDefault="00BE29C5">
            <w:r>
              <w:rPr>
                <w:rFonts w:ascii="Arial" w:hAnsi="Arial" w:cs="Arial"/>
                <w:color w:val="000000"/>
                <w:position w:val="-2"/>
                <w:sz w:val="18"/>
                <w:szCs w:val="18"/>
              </w:rPr>
              <w:t>EMŠO*</w:t>
            </w:r>
          </w:p>
        </w:tc>
      </w:tr>
      <w:tr w:rsidR="00016BED" w14:paraId="49E18D8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2A013" w14:textId="77777777" w:rsidR="00016BED" w:rsidRDefault="00BE29C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3D897" w14:textId="77777777" w:rsidR="00016BED" w:rsidRDefault="00BE29C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D8CA9B" w14:textId="77777777" w:rsidR="00016BED" w:rsidRDefault="00BE29C5">
            <w:r>
              <w:rPr>
                <w:rFonts w:ascii="Arial" w:hAnsi="Arial" w:cs="Arial"/>
                <w:color w:val="000000"/>
                <w:position w:val="-2"/>
                <w:sz w:val="18"/>
                <w:szCs w:val="18"/>
              </w:rPr>
              <w:t> </w:t>
            </w:r>
          </w:p>
        </w:tc>
      </w:tr>
      <w:tr w:rsidR="00016BED" w14:paraId="23B868B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FF3920" w14:textId="77777777" w:rsidR="00016BED" w:rsidRDefault="00BE29C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3F6C99" w14:textId="77777777" w:rsidR="00016BED" w:rsidRDefault="00BE29C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5F9AF" w14:textId="77777777" w:rsidR="00016BED" w:rsidRDefault="00BE29C5">
            <w:r>
              <w:rPr>
                <w:rFonts w:ascii="Arial" w:hAnsi="Arial" w:cs="Arial"/>
                <w:color w:val="000000"/>
                <w:position w:val="-2"/>
                <w:sz w:val="18"/>
                <w:szCs w:val="18"/>
              </w:rPr>
              <w:t> </w:t>
            </w:r>
          </w:p>
        </w:tc>
      </w:tr>
      <w:tr w:rsidR="00016BED" w14:paraId="476035E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9632E2" w14:textId="77777777" w:rsidR="00016BED" w:rsidRDefault="00BE29C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2AF25A" w14:textId="77777777" w:rsidR="00016BED" w:rsidRDefault="00BE29C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A0300D" w14:textId="77777777" w:rsidR="00016BED" w:rsidRDefault="00BE29C5">
            <w:r>
              <w:rPr>
                <w:rFonts w:ascii="Arial" w:hAnsi="Arial" w:cs="Arial"/>
                <w:color w:val="000000"/>
                <w:position w:val="-2"/>
                <w:sz w:val="18"/>
                <w:szCs w:val="18"/>
              </w:rPr>
              <w:t> </w:t>
            </w:r>
          </w:p>
        </w:tc>
      </w:tr>
      <w:tr w:rsidR="00016BED" w14:paraId="2A58D06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005D7E" w14:textId="77777777" w:rsidR="00016BED" w:rsidRDefault="00BE29C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0F99AC" w14:textId="77777777" w:rsidR="00016BED" w:rsidRDefault="00BE29C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87085D" w14:textId="77777777" w:rsidR="00016BED" w:rsidRDefault="00BE29C5">
            <w:r>
              <w:rPr>
                <w:rFonts w:ascii="Arial" w:hAnsi="Arial" w:cs="Arial"/>
                <w:color w:val="000000"/>
                <w:position w:val="-2"/>
                <w:sz w:val="18"/>
                <w:szCs w:val="18"/>
              </w:rPr>
              <w:t> </w:t>
            </w:r>
          </w:p>
        </w:tc>
      </w:tr>
      <w:tr w:rsidR="00016BED" w14:paraId="1107176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083CC" w14:textId="77777777" w:rsidR="00016BED" w:rsidRDefault="00BE29C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0CE44E" w14:textId="77777777" w:rsidR="00016BED" w:rsidRDefault="00BE29C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9F4AD9" w14:textId="77777777" w:rsidR="00016BED" w:rsidRDefault="00BE29C5">
            <w:r>
              <w:rPr>
                <w:rFonts w:ascii="Arial" w:hAnsi="Arial" w:cs="Arial"/>
                <w:color w:val="000000"/>
                <w:position w:val="-2"/>
                <w:sz w:val="18"/>
                <w:szCs w:val="18"/>
              </w:rPr>
              <w:t> </w:t>
            </w:r>
          </w:p>
        </w:tc>
      </w:tr>
      <w:tr w:rsidR="00016BED" w14:paraId="3995C2C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18FF6A" w14:textId="77777777" w:rsidR="00016BED" w:rsidRDefault="00BE29C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B662A" w14:textId="77777777" w:rsidR="00016BED" w:rsidRDefault="00BE29C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5B3F3D" w14:textId="77777777" w:rsidR="00016BED" w:rsidRDefault="00BE29C5">
            <w:r>
              <w:rPr>
                <w:rFonts w:ascii="Arial" w:hAnsi="Arial" w:cs="Arial"/>
                <w:color w:val="000000"/>
                <w:position w:val="-2"/>
                <w:sz w:val="18"/>
                <w:szCs w:val="18"/>
              </w:rPr>
              <w:t> </w:t>
            </w:r>
          </w:p>
        </w:tc>
      </w:tr>
      <w:tr w:rsidR="00016BED" w14:paraId="2204F61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5F22CA" w14:textId="77777777" w:rsidR="00016BED" w:rsidRDefault="00BE29C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C683EF" w14:textId="77777777" w:rsidR="00016BED" w:rsidRDefault="00BE29C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C05EE2" w14:textId="77777777" w:rsidR="00016BED" w:rsidRDefault="00BE29C5">
            <w:r>
              <w:rPr>
                <w:rFonts w:ascii="Arial" w:hAnsi="Arial" w:cs="Arial"/>
                <w:color w:val="000000"/>
                <w:position w:val="-2"/>
                <w:sz w:val="18"/>
                <w:szCs w:val="18"/>
              </w:rPr>
              <w:t> </w:t>
            </w:r>
          </w:p>
        </w:tc>
      </w:tr>
      <w:tr w:rsidR="00016BED" w14:paraId="00885C4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60CE95" w14:textId="77777777" w:rsidR="00016BED" w:rsidRDefault="00BE29C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E1ECE4" w14:textId="77777777" w:rsidR="00016BED" w:rsidRDefault="00BE29C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49BA99" w14:textId="77777777" w:rsidR="00016BED" w:rsidRDefault="00BE29C5">
            <w:r>
              <w:rPr>
                <w:rFonts w:ascii="Arial" w:hAnsi="Arial" w:cs="Arial"/>
                <w:color w:val="000000"/>
                <w:position w:val="-2"/>
                <w:sz w:val="18"/>
                <w:szCs w:val="18"/>
              </w:rPr>
              <w:t> </w:t>
            </w:r>
          </w:p>
        </w:tc>
      </w:tr>
      <w:tr w:rsidR="00016BED" w14:paraId="6CB8F80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4890FF" w14:textId="77777777" w:rsidR="00016BED" w:rsidRDefault="00BE29C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EF3685" w14:textId="77777777" w:rsidR="00016BED" w:rsidRDefault="00BE29C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0B4DEB" w14:textId="77777777" w:rsidR="00016BED" w:rsidRDefault="00BE29C5">
            <w:r>
              <w:rPr>
                <w:rFonts w:ascii="Arial" w:hAnsi="Arial" w:cs="Arial"/>
                <w:color w:val="000000"/>
                <w:position w:val="-2"/>
                <w:sz w:val="18"/>
                <w:szCs w:val="18"/>
              </w:rPr>
              <w:t> </w:t>
            </w:r>
          </w:p>
        </w:tc>
      </w:tr>
    </w:tbl>
    <w:p w14:paraId="0F107AA7" w14:textId="77777777" w:rsidR="00016BED" w:rsidRDefault="00BE29C5">
      <w:pPr>
        <w:spacing w:before="225" w:after="225" w:line="240" w:lineRule="auto"/>
        <w:jc w:val="both"/>
      </w:pPr>
      <w:r>
        <w:rPr>
          <w:rFonts w:ascii="Arial" w:hAnsi="Arial" w:cs="Arial"/>
          <w:color w:val="000000"/>
          <w:sz w:val="18"/>
          <w:szCs w:val="18"/>
        </w:rPr>
        <w:t>* podatek je potreben za preverbo v e-Dosje</w:t>
      </w:r>
    </w:p>
    <w:p w14:paraId="063E20D4" w14:textId="77777777" w:rsidR="00016BED" w:rsidRDefault="00BE29C5">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016BED" w14:paraId="3BA5D849" w14:textId="77777777">
        <w:tc>
          <w:tcPr>
            <w:tcW w:w="2500" w:type="pct"/>
            <w:tcMar>
              <w:top w:w="75" w:type="dxa"/>
              <w:bottom w:w="75" w:type="dxa"/>
            </w:tcMar>
            <w:vAlign w:val="center"/>
          </w:tcPr>
          <w:p w14:paraId="187E156C" w14:textId="77777777" w:rsidR="00016BED" w:rsidRDefault="00BE29C5">
            <w:r>
              <w:rPr>
                <w:rFonts w:ascii="Arial" w:hAnsi="Arial" w:cs="Arial"/>
                <w:color w:val="000000"/>
                <w:position w:val="-2"/>
                <w:sz w:val="18"/>
                <w:szCs w:val="18"/>
              </w:rPr>
              <w:t>Kraj in datum:</w:t>
            </w:r>
          </w:p>
        </w:tc>
        <w:tc>
          <w:tcPr>
            <w:tcW w:w="0" w:type="auto"/>
            <w:tcMar>
              <w:top w:w="75" w:type="dxa"/>
              <w:bottom w:w="75" w:type="dxa"/>
            </w:tcMar>
            <w:vAlign w:val="center"/>
          </w:tcPr>
          <w:p w14:paraId="380890C0" w14:textId="77777777" w:rsidR="00016BED" w:rsidRDefault="00BE29C5">
            <w:r>
              <w:rPr>
                <w:rFonts w:ascii="Arial" w:hAnsi="Arial" w:cs="Arial"/>
                <w:color w:val="000000"/>
                <w:position w:val="-2"/>
                <w:sz w:val="18"/>
                <w:szCs w:val="18"/>
              </w:rPr>
              <w:t>Ime in priimek: _____________________</w:t>
            </w:r>
          </w:p>
        </w:tc>
      </w:tr>
      <w:tr w:rsidR="00016BED" w14:paraId="2F58727E" w14:textId="77777777">
        <w:tc>
          <w:tcPr>
            <w:tcW w:w="2500" w:type="pct"/>
            <w:tcMar>
              <w:top w:w="75" w:type="dxa"/>
              <w:bottom w:w="75" w:type="dxa"/>
            </w:tcMar>
            <w:vAlign w:val="center"/>
          </w:tcPr>
          <w:p w14:paraId="64674DBF" w14:textId="77777777" w:rsidR="00016BED" w:rsidRDefault="00BE29C5">
            <w:r>
              <w:rPr>
                <w:rFonts w:ascii="Arial" w:hAnsi="Arial" w:cs="Arial"/>
                <w:color w:val="000000"/>
                <w:position w:val="-2"/>
                <w:sz w:val="18"/>
                <w:szCs w:val="18"/>
              </w:rPr>
              <w:t> </w:t>
            </w:r>
          </w:p>
        </w:tc>
        <w:tc>
          <w:tcPr>
            <w:tcW w:w="0" w:type="auto"/>
            <w:tcMar>
              <w:top w:w="75" w:type="dxa"/>
              <w:bottom w:w="75" w:type="dxa"/>
            </w:tcMar>
            <w:vAlign w:val="center"/>
          </w:tcPr>
          <w:p w14:paraId="6A1E816F" w14:textId="77777777" w:rsidR="00016BED" w:rsidRDefault="00BE29C5">
            <w:pPr>
              <w:jc w:val="center"/>
            </w:pPr>
            <w:r>
              <w:rPr>
                <w:rFonts w:ascii="Arial" w:hAnsi="Arial" w:cs="Arial"/>
                <w:color w:val="A9A9A9"/>
                <w:position w:val="-2"/>
                <w:sz w:val="18"/>
                <w:szCs w:val="18"/>
              </w:rPr>
              <w:t>(podpis)</w:t>
            </w:r>
          </w:p>
        </w:tc>
      </w:tr>
    </w:tbl>
    <w:p w14:paraId="6F2D0637" w14:textId="77777777" w:rsidR="00016BED" w:rsidRDefault="00BE29C5">
      <w:pPr>
        <w:spacing w:before="225" w:after="225" w:line="240" w:lineRule="auto"/>
        <w:jc w:val="both"/>
      </w:pPr>
      <w:r>
        <w:rPr>
          <w:rFonts w:ascii="Arial" w:hAnsi="Arial" w:cs="Arial"/>
          <w:color w:val="000000"/>
          <w:sz w:val="18"/>
          <w:szCs w:val="18"/>
        </w:rPr>
        <w:t> </w:t>
      </w:r>
    </w:p>
    <w:p w14:paraId="2D545FE5" w14:textId="77777777" w:rsidR="00016BED" w:rsidRDefault="00BE29C5">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8EFAE08" w14:textId="77777777" w:rsidR="00016BED" w:rsidRDefault="00BE29C5">
      <w:pPr>
        <w:spacing w:before="225" w:after="225" w:line="240" w:lineRule="auto"/>
        <w:jc w:val="both"/>
      </w:pPr>
      <w:r>
        <w:rPr>
          <w:rFonts w:ascii="Arial" w:hAnsi="Arial" w:cs="Arial"/>
          <w:color w:val="000000"/>
          <w:sz w:val="18"/>
          <w:szCs w:val="18"/>
        </w:rPr>
        <w:t> </w:t>
      </w:r>
    </w:p>
    <w:p w14:paraId="3DF43A94" w14:textId="77777777" w:rsidR="00016BED" w:rsidRDefault="00016BED">
      <w:pPr>
        <w:sectPr w:rsidR="00016BED" w:rsidSect="006E7A2B">
          <w:footerReference w:type="default" r:id="rId16"/>
          <w:pgSz w:w="11906" w:h="16838"/>
          <w:pgMar w:top="1418" w:right="1418" w:bottom="1418" w:left="1418" w:header="567" w:footer="596" w:gutter="0"/>
          <w:cols w:space="708"/>
          <w:docGrid w:linePitch="360"/>
        </w:sectPr>
      </w:pPr>
    </w:p>
    <w:p w14:paraId="5D781927" w14:textId="77777777" w:rsidR="00BE29C5" w:rsidRPr="00590863" w:rsidRDefault="00BE29C5"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6369E1C1" w14:textId="77777777" w:rsidR="00BE29C5" w:rsidRPr="00252358" w:rsidRDefault="00BE29C5" w:rsidP="00252358"/>
    <w:p w14:paraId="70069B3A" w14:textId="77777777" w:rsidR="00BE29C5" w:rsidRDefault="00BE29C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487DF269" w14:textId="77777777" w:rsidR="00BE29C5" w:rsidRDefault="00BE29C5" w:rsidP="00EB2A75">
      <w:pPr>
        <w:spacing w:after="120"/>
        <w:rPr>
          <w:rFonts w:ascii="Arial" w:hAnsi="Arial" w:cs="Arial"/>
        </w:rPr>
      </w:pPr>
    </w:p>
    <w:p w14:paraId="22C9872E" w14:textId="77777777" w:rsidR="00016BED" w:rsidRDefault="00BE29C5">
      <w:pPr>
        <w:spacing w:before="225" w:after="225" w:line="240" w:lineRule="auto"/>
        <w:jc w:val="both"/>
      </w:pPr>
      <w:r>
        <w:rPr>
          <w:rFonts w:ascii="Arial" w:hAnsi="Arial" w:cs="Arial"/>
          <w:color w:val="000000"/>
          <w:sz w:val="18"/>
          <w:szCs w:val="18"/>
        </w:rPr>
        <w:t>(ustanove o dobavi brezcementnih anatomskih debel)</w:t>
      </w:r>
    </w:p>
    <w:p w14:paraId="2853ABCE" w14:textId="77777777" w:rsidR="00016BED" w:rsidRDefault="00BE29C5">
      <w:pPr>
        <w:spacing w:before="225" w:after="225" w:line="240" w:lineRule="auto"/>
        <w:jc w:val="both"/>
      </w:pPr>
      <w:r>
        <w:rPr>
          <w:rFonts w:ascii="Arial" w:hAnsi="Arial" w:cs="Arial"/>
          <w:color w:val="000000"/>
          <w:sz w:val="18"/>
          <w:szCs w:val="18"/>
        </w:rPr>
        <w:t> </w:t>
      </w:r>
    </w:p>
    <w:p w14:paraId="2CF2CB3D" w14:textId="77777777" w:rsidR="00016BED" w:rsidRDefault="00BE29C5">
      <w:pPr>
        <w:spacing w:before="225" w:after="225" w:line="240" w:lineRule="auto"/>
        <w:jc w:val="both"/>
      </w:pPr>
      <w:r>
        <w:rPr>
          <w:rFonts w:ascii="Arial" w:hAnsi="Arial" w:cs="Arial"/>
          <w:color w:val="000000"/>
          <w:sz w:val="18"/>
          <w:szCs w:val="18"/>
        </w:rPr>
        <w:t>Ustanova                 ___________________________________________________________________,</w:t>
      </w:r>
    </w:p>
    <w:p w14:paraId="796BAEFC" w14:textId="77777777" w:rsidR="00016BED" w:rsidRDefault="00BE29C5">
      <w:pPr>
        <w:spacing w:before="225" w:after="225" w:line="240" w:lineRule="auto"/>
        <w:jc w:val="both"/>
      </w:pPr>
      <w:r>
        <w:rPr>
          <w:rFonts w:ascii="Arial" w:hAnsi="Arial" w:cs="Arial"/>
          <w:color w:val="000000"/>
          <w:sz w:val="18"/>
          <w:szCs w:val="18"/>
        </w:rPr>
        <w:t> </w:t>
      </w:r>
    </w:p>
    <w:p w14:paraId="3324F2DB" w14:textId="77777777" w:rsidR="00016BED" w:rsidRDefault="00BE29C5">
      <w:pPr>
        <w:spacing w:before="225" w:after="225" w:line="240" w:lineRule="auto"/>
        <w:jc w:val="both"/>
      </w:pPr>
      <w:r>
        <w:rPr>
          <w:rFonts w:ascii="Arial" w:hAnsi="Arial" w:cs="Arial"/>
          <w:color w:val="000000"/>
          <w:sz w:val="18"/>
          <w:szCs w:val="18"/>
        </w:rPr>
        <w:t>izjavljamo, da smo  v naši ustanovi redno uporabljali _______________________________(naziv artikla)</w:t>
      </w:r>
    </w:p>
    <w:p w14:paraId="2B859865" w14:textId="77777777" w:rsidR="00016BED" w:rsidRDefault="00BE29C5">
      <w:pPr>
        <w:spacing w:before="225" w:after="225" w:line="240" w:lineRule="auto"/>
        <w:jc w:val="both"/>
      </w:pPr>
      <w:r>
        <w:rPr>
          <w:rFonts w:ascii="Arial" w:hAnsi="Arial" w:cs="Arial"/>
          <w:color w:val="000000"/>
          <w:sz w:val="18"/>
          <w:szCs w:val="18"/>
        </w:rPr>
        <w:t>proizvajalca ___________________________, kataloška št.: ___________________, v obdobju </w:t>
      </w:r>
    </w:p>
    <w:p w14:paraId="3F34368E" w14:textId="77777777" w:rsidR="00016BED" w:rsidRDefault="00BE29C5">
      <w:pPr>
        <w:spacing w:before="225" w:after="225" w:line="240" w:lineRule="auto"/>
        <w:jc w:val="both"/>
      </w:pPr>
      <w:r>
        <w:rPr>
          <w:rFonts w:ascii="Arial" w:hAnsi="Arial" w:cs="Arial"/>
          <w:color w:val="000000"/>
          <w:sz w:val="18"/>
          <w:szCs w:val="18"/>
        </w:rPr>
        <w:t>_____________________________in bili z njim zadovoljni.</w:t>
      </w:r>
    </w:p>
    <w:p w14:paraId="511DB396" w14:textId="77777777" w:rsidR="00016BED" w:rsidRDefault="00BE29C5">
      <w:pPr>
        <w:spacing w:before="225" w:after="225" w:line="240" w:lineRule="auto"/>
        <w:jc w:val="both"/>
      </w:pPr>
      <w:r>
        <w:rPr>
          <w:rFonts w:ascii="Arial" w:hAnsi="Arial" w:cs="Arial"/>
          <w:color w:val="000000"/>
          <w:sz w:val="18"/>
          <w:szCs w:val="18"/>
        </w:rPr>
        <w:t> </w:t>
      </w:r>
    </w:p>
    <w:p w14:paraId="7B7F5EB3" w14:textId="77777777" w:rsidR="00016BED" w:rsidRDefault="00BE29C5">
      <w:pPr>
        <w:spacing w:before="225" w:after="225" w:line="240" w:lineRule="auto"/>
        <w:jc w:val="both"/>
      </w:pPr>
      <w:r>
        <w:rPr>
          <w:rFonts w:ascii="Arial" w:hAnsi="Arial" w:cs="Arial"/>
          <w:color w:val="000000"/>
          <w:sz w:val="18"/>
          <w:szCs w:val="18"/>
        </w:rPr>
        <w:t>Natančni kontaktni podatki pooblaščenega predstavnika ustanove, kjer se je vsaj dve leti v zadnjih treh letih (jan. 2021 –  dec. 2023) uporabljal navedeni material:</w:t>
      </w:r>
    </w:p>
    <w:p w14:paraId="6060F7BB" w14:textId="77777777" w:rsidR="00016BED" w:rsidRDefault="00BE29C5">
      <w:pPr>
        <w:spacing w:before="225" w:after="225" w:line="240" w:lineRule="auto"/>
        <w:jc w:val="both"/>
      </w:pPr>
      <w:r>
        <w:rPr>
          <w:rFonts w:ascii="Arial" w:hAnsi="Arial" w:cs="Arial"/>
          <w:color w:val="000000"/>
          <w:sz w:val="18"/>
          <w:szCs w:val="18"/>
        </w:rPr>
        <w:t> </w:t>
      </w:r>
    </w:p>
    <w:p w14:paraId="030CA0C5" w14:textId="77777777" w:rsidR="00016BED" w:rsidRDefault="00BE29C5">
      <w:pPr>
        <w:spacing w:before="225" w:after="225" w:line="240" w:lineRule="auto"/>
        <w:jc w:val="both"/>
      </w:pPr>
      <w:r>
        <w:rPr>
          <w:rFonts w:ascii="Arial" w:hAnsi="Arial" w:cs="Arial"/>
          <w:color w:val="000000"/>
          <w:sz w:val="18"/>
          <w:szCs w:val="18"/>
        </w:rPr>
        <w:t>Ime in priimek: __________________________,</w:t>
      </w:r>
    </w:p>
    <w:p w14:paraId="16806542" w14:textId="77777777" w:rsidR="00016BED" w:rsidRDefault="00BE29C5">
      <w:pPr>
        <w:spacing w:before="225" w:after="225" w:line="240" w:lineRule="auto"/>
        <w:jc w:val="both"/>
      </w:pPr>
      <w:r>
        <w:rPr>
          <w:rFonts w:ascii="Arial" w:hAnsi="Arial" w:cs="Arial"/>
          <w:color w:val="000000"/>
          <w:sz w:val="18"/>
          <w:szCs w:val="18"/>
        </w:rPr>
        <w:t>Tel.št.: _________________________________,</w:t>
      </w:r>
    </w:p>
    <w:p w14:paraId="56B95797" w14:textId="77777777" w:rsidR="00016BED" w:rsidRDefault="00BE29C5">
      <w:pPr>
        <w:spacing w:before="225" w:after="225" w:line="240" w:lineRule="auto"/>
        <w:jc w:val="both"/>
      </w:pPr>
      <w:r>
        <w:rPr>
          <w:rFonts w:ascii="Arial" w:hAnsi="Arial" w:cs="Arial"/>
          <w:color w:val="000000"/>
          <w:sz w:val="18"/>
          <w:szCs w:val="18"/>
        </w:rPr>
        <w:t>E-mail:_________________________________.</w:t>
      </w:r>
    </w:p>
    <w:p w14:paraId="1F6218B2" w14:textId="77777777" w:rsidR="00016BED" w:rsidRDefault="00BE29C5">
      <w:pPr>
        <w:spacing w:before="225" w:after="225" w:line="240" w:lineRule="auto"/>
        <w:jc w:val="both"/>
      </w:pPr>
      <w:r>
        <w:rPr>
          <w:rFonts w:ascii="Arial" w:hAnsi="Arial" w:cs="Arial"/>
          <w:color w:val="000000"/>
          <w:sz w:val="18"/>
          <w:szCs w:val="18"/>
        </w:rPr>
        <w:t> </w:t>
      </w:r>
    </w:p>
    <w:p w14:paraId="115A1A2B" w14:textId="77777777" w:rsidR="00016BED" w:rsidRDefault="00BE29C5">
      <w:pPr>
        <w:spacing w:before="225" w:after="225" w:line="240" w:lineRule="auto"/>
        <w:jc w:val="both"/>
      </w:pPr>
      <w:r>
        <w:rPr>
          <w:rFonts w:ascii="Arial" w:hAnsi="Arial" w:cs="Arial"/>
          <w:color w:val="000000"/>
          <w:sz w:val="18"/>
          <w:szCs w:val="18"/>
        </w:rPr>
        <w:t>Ta izjava je podana izključno za potrebe ponudnika za javno naročilo za predmet: __________________, objavljen na portalu javnih naročil dne ……..……….., pod številko objave …………….  .</w:t>
      </w:r>
    </w:p>
    <w:p w14:paraId="48AA8B42" w14:textId="77777777" w:rsidR="00016BED" w:rsidRDefault="00BE29C5">
      <w:pPr>
        <w:spacing w:before="225" w:after="225" w:line="240" w:lineRule="auto"/>
        <w:jc w:val="both"/>
      </w:pPr>
      <w:r>
        <w:rPr>
          <w:rFonts w:ascii="Arial" w:hAnsi="Arial" w:cs="Arial"/>
          <w:color w:val="000000"/>
          <w:sz w:val="18"/>
          <w:szCs w:val="18"/>
        </w:rPr>
        <w:t> </w:t>
      </w:r>
    </w:p>
    <w:p w14:paraId="51AD4030" w14:textId="77777777" w:rsidR="00016BED" w:rsidRDefault="00BE29C5">
      <w:pPr>
        <w:spacing w:before="225" w:after="225" w:line="240" w:lineRule="auto"/>
        <w:jc w:val="both"/>
      </w:pPr>
      <w:r>
        <w:rPr>
          <w:rFonts w:ascii="Arial" w:hAnsi="Arial" w:cs="Arial"/>
          <w:color w:val="000000"/>
          <w:sz w:val="18"/>
          <w:szCs w:val="18"/>
        </w:rPr>
        <w:t>____________________________     žig        ____________________________________ </w:t>
      </w:r>
    </w:p>
    <w:p w14:paraId="7E8449C6" w14:textId="77777777" w:rsidR="00016BED" w:rsidRDefault="00BE29C5">
      <w:pPr>
        <w:spacing w:before="225" w:after="225" w:line="240" w:lineRule="auto"/>
        <w:jc w:val="both"/>
      </w:pPr>
      <w:r>
        <w:rPr>
          <w:rFonts w:ascii="Arial" w:hAnsi="Arial" w:cs="Arial"/>
          <w:color w:val="000000"/>
          <w:sz w:val="18"/>
          <w:szCs w:val="18"/>
        </w:rPr>
        <w:t>Kraj in datum                                                    Podpis odgovorne osebe referenčne ustanove</w:t>
      </w:r>
    </w:p>
    <w:p w14:paraId="340F370D" w14:textId="77777777" w:rsidR="00016BED" w:rsidRDefault="00BE29C5">
      <w:pPr>
        <w:spacing w:before="225" w:after="225" w:line="240" w:lineRule="auto"/>
        <w:jc w:val="both"/>
      </w:pPr>
      <w:r>
        <w:rPr>
          <w:rFonts w:ascii="Arial" w:hAnsi="Arial" w:cs="Arial"/>
          <w:color w:val="000000"/>
          <w:sz w:val="18"/>
          <w:szCs w:val="18"/>
        </w:rPr>
        <w:t> </w:t>
      </w:r>
    </w:p>
    <w:p w14:paraId="46BFCCF5" w14:textId="77777777" w:rsidR="00016BED" w:rsidRDefault="00BE29C5">
      <w:pPr>
        <w:spacing w:before="225" w:after="225" w:line="240" w:lineRule="auto"/>
        <w:jc w:val="both"/>
      </w:pPr>
      <w:r>
        <w:rPr>
          <w:rFonts w:ascii="Arial" w:hAnsi="Arial" w:cs="Arial"/>
          <w:color w:val="000000"/>
          <w:sz w:val="18"/>
          <w:szCs w:val="18"/>
        </w:rPr>
        <w:t>Opomba: Po potrebi kopirati</w:t>
      </w:r>
    </w:p>
    <w:p w14:paraId="4726A7AC" w14:textId="77777777" w:rsidR="00016BED" w:rsidRDefault="00016BED">
      <w:pPr>
        <w:sectPr w:rsidR="00016BED" w:rsidSect="006E7A2B">
          <w:footerReference w:type="default" r:id="rId17"/>
          <w:pgSz w:w="11906" w:h="16838"/>
          <w:pgMar w:top="1418" w:right="1418" w:bottom="1418" w:left="1418" w:header="567" w:footer="596" w:gutter="0"/>
          <w:cols w:space="708"/>
          <w:docGrid w:linePitch="360"/>
        </w:sectPr>
      </w:pPr>
    </w:p>
    <w:p w14:paraId="30FB5511" w14:textId="77777777" w:rsidR="00BE29C5" w:rsidRPr="00590863" w:rsidRDefault="00BE29C5"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34FB3003" w14:textId="77777777" w:rsidR="00BE29C5" w:rsidRPr="00252358" w:rsidRDefault="00BE29C5" w:rsidP="00252358"/>
    <w:p w14:paraId="236DBDD4" w14:textId="77777777" w:rsidR="00BE29C5" w:rsidRDefault="00BE29C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4184695" w14:textId="77777777" w:rsidR="00BE29C5" w:rsidRDefault="00BE29C5" w:rsidP="00EB2A75">
      <w:pPr>
        <w:spacing w:after="120"/>
        <w:rPr>
          <w:rFonts w:ascii="Arial" w:hAnsi="Arial" w:cs="Arial"/>
        </w:rPr>
      </w:pPr>
    </w:p>
    <w:p w14:paraId="7258906D" w14:textId="77777777" w:rsidR="00016BED" w:rsidRDefault="00BE29C5">
      <w:pPr>
        <w:spacing w:before="225" w:after="225" w:line="240" w:lineRule="auto"/>
        <w:jc w:val="both"/>
      </w:pPr>
      <w:r>
        <w:rPr>
          <w:rFonts w:ascii="Arial" w:hAnsi="Arial" w:cs="Arial"/>
          <w:i/>
          <w:iCs/>
          <w:color w:val="000000"/>
          <w:sz w:val="18"/>
          <w:szCs w:val="18"/>
        </w:rPr>
        <w:t>Glava s podatki o garantu (zavarovalnici/banki) ali SWIFT ključ</w:t>
      </w:r>
    </w:p>
    <w:p w14:paraId="4AA99EAE" w14:textId="77777777" w:rsidR="00016BED" w:rsidRDefault="00BE29C5">
      <w:pPr>
        <w:spacing w:before="225" w:after="225" w:line="240" w:lineRule="auto"/>
        <w:jc w:val="both"/>
      </w:pPr>
      <w:r>
        <w:rPr>
          <w:rFonts w:ascii="Arial" w:hAnsi="Arial" w:cs="Arial"/>
          <w:color w:val="000000"/>
          <w:sz w:val="18"/>
          <w:szCs w:val="18"/>
        </w:rPr>
        <w:t>Za: SPLOŠNA BOLNIŠNICA NOVO MESTO, Šmihelska cesta 1, 8000 Novo mesto</w:t>
      </w:r>
    </w:p>
    <w:p w14:paraId="6839676E" w14:textId="77777777" w:rsidR="00016BED" w:rsidRDefault="00BE29C5">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D41C837" w14:textId="77777777" w:rsidR="00016BED" w:rsidRDefault="00BE29C5">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FAADD57" w14:textId="77777777" w:rsidR="00016BED" w:rsidRDefault="00BE29C5">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8FA3A15" w14:textId="77777777" w:rsidR="00016BED" w:rsidRDefault="00BE29C5">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2930B8C" w14:textId="77777777" w:rsidR="00016BED" w:rsidRDefault="00BE29C5">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E2EE47C" w14:textId="77777777" w:rsidR="00016BED" w:rsidRDefault="00BE29C5">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38002ECE" w14:textId="77777777" w:rsidR="00016BED" w:rsidRDefault="00BE29C5">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DEBLO BREZCEMENTNO ANATOMSKO (LEVO/DESNO)</w:t>
      </w:r>
    </w:p>
    <w:p w14:paraId="7A1072CB" w14:textId="77777777" w:rsidR="00016BED" w:rsidRDefault="00BE29C5">
      <w:pPr>
        <w:spacing w:before="225" w:after="225" w:line="240" w:lineRule="auto"/>
        <w:jc w:val="both"/>
      </w:pPr>
      <w:r>
        <w:rPr>
          <w:rFonts w:ascii="Arial" w:hAnsi="Arial" w:cs="Arial"/>
          <w:b/>
          <w:bCs/>
          <w:color w:val="000000"/>
          <w:sz w:val="18"/>
          <w:szCs w:val="18"/>
        </w:rPr>
        <w:t>ZNESEK IN VALUTA: 10 % pogodbene vrednosti z DDV</w:t>
      </w:r>
    </w:p>
    <w:p w14:paraId="6410CD68" w14:textId="77777777" w:rsidR="00016BED" w:rsidRDefault="00BE29C5">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3A4EBC4" w14:textId="77777777" w:rsidR="00016BED" w:rsidRDefault="00BE29C5">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8F5A801" w14:textId="77777777" w:rsidR="00016BED" w:rsidRDefault="00BE29C5">
      <w:pPr>
        <w:spacing w:before="225" w:after="225" w:line="240" w:lineRule="auto"/>
        <w:jc w:val="both"/>
      </w:pPr>
      <w:r>
        <w:rPr>
          <w:rFonts w:ascii="Arial" w:hAnsi="Arial" w:cs="Arial"/>
          <w:color w:val="000000"/>
          <w:sz w:val="18"/>
          <w:szCs w:val="18"/>
        </w:rPr>
        <w:t>2. Kopija garancije št. ______________</w:t>
      </w:r>
    </w:p>
    <w:p w14:paraId="233AF420" w14:textId="77777777" w:rsidR="00016BED" w:rsidRDefault="00BE29C5">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7B42739" w14:textId="77777777" w:rsidR="00016BED" w:rsidRDefault="00BE29C5">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5518701" w14:textId="77777777" w:rsidR="00016BED" w:rsidRDefault="00BE29C5">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3B50E46" w14:textId="77777777" w:rsidR="00016BED" w:rsidRDefault="00BE29C5">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3F17643" w14:textId="77777777" w:rsidR="00016BED" w:rsidRDefault="00BE29C5">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152B238" w14:textId="77777777" w:rsidR="00016BED" w:rsidRDefault="00BE29C5">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C8BEBED" w14:textId="77777777" w:rsidR="00016BED" w:rsidRDefault="00BE29C5">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4EE6DE47" w14:textId="77777777" w:rsidR="00016BED" w:rsidRDefault="00BE29C5">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09EA3B50" w14:textId="77777777" w:rsidR="00016BED" w:rsidRDefault="00BE29C5">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9F226A7" w14:textId="77777777" w:rsidR="00016BED" w:rsidRDefault="00BE29C5">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16BED" w14:paraId="109E4C6F" w14:textId="77777777">
        <w:tc>
          <w:tcPr>
            <w:tcW w:w="4080" w:type="dxa"/>
            <w:tcMar>
              <w:top w:w="75" w:type="dxa"/>
              <w:bottom w:w="75" w:type="dxa"/>
            </w:tcMar>
            <w:vAlign w:val="center"/>
          </w:tcPr>
          <w:p w14:paraId="59C1D684" w14:textId="77777777" w:rsidR="00016BED" w:rsidRDefault="00BE29C5">
            <w:r>
              <w:rPr>
                <w:rFonts w:ascii="Arial" w:hAnsi="Arial" w:cs="Arial"/>
                <w:color w:val="000000"/>
                <w:position w:val="-2"/>
                <w:sz w:val="18"/>
                <w:szCs w:val="18"/>
              </w:rPr>
              <w:t> </w:t>
            </w:r>
          </w:p>
        </w:tc>
        <w:tc>
          <w:tcPr>
            <w:tcW w:w="0" w:type="auto"/>
            <w:tcMar>
              <w:top w:w="75" w:type="dxa"/>
              <w:bottom w:w="75" w:type="dxa"/>
            </w:tcMar>
            <w:vAlign w:val="center"/>
          </w:tcPr>
          <w:p w14:paraId="7C4F7DE9" w14:textId="77777777" w:rsidR="00016BED" w:rsidRDefault="00BE29C5">
            <w:pPr>
              <w:jc w:val="center"/>
            </w:pPr>
            <w:r>
              <w:rPr>
                <w:rFonts w:ascii="Arial" w:hAnsi="Arial" w:cs="Arial"/>
                <w:color w:val="000000"/>
                <w:position w:val="-2"/>
                <w:sz w:val="18"/>
                <w:szCs w:val="18"/>
              </w:rPr>
              <w:t>Garant</w:t>
            </w:r>
          </w:p>
        </w:tc>
      </w:tr>
      <w:tr w:rsidR="00016BED" w14:paraId="14BFC868" w14:textId="77777777">
        <w:tc>
          <w:tcPr>
            <w:tcW w:w="4080" w:type="dxa"/>
            <w:tcMar>
              <w:top w:w="75" w:type="dxa"/>
              <w:bottom w:w="75" w:type="dxa"/>
            </w:tcMar>
            <w:vAlign w:val="center"/>
          </w:tcPr>
          <w:p w14:paraId="23E6EA4F" w14:textId="77777777" w:rsidR="00016BED" w:rsidRDefault="00BE29C5">
            <w:r>
              <w:rPr>
                <w:rFonts w:ascii="Arial" w:hAnsi="Arial" w:cs="Arial"/>
                <w:color w:val="000000"/>
                <w:position w:val="-2"/>
                <w:sz w:val="18"/>
                <w:szCs w:val="18"/>
              </w:rPr>
              <w:t> </w:t>
            </w:r>
          </w:p>
        </w:tc>
        <w:tc>
          <w:tcPr>
            <w:tcW w:w="0" w:type="auto"/>
            <w:tcMar>
              <w:top w:w="75" w:type="dxa"/>
              <w:bottom w:w="75" w:type="dxa"/>
            </w:tcMar>
            <w:vAlign w:val="center"/>
          </w:tcPr>
          <w:p w14:paraId="6CB7A413" w14:textId="77777777" w:rsidR="00016BED" w:rsidRDefault="00016BED"/>
          <w:p w14:paraId="5C1E62C3" w14:textId="77777777" w:rsidR="00016BED" w:rsidRDefault="00BE29C5">
            <w:pPr>
              <w:jc w:val="center"/>
            </w:pPr>
            <w:r>
              <w:rPr>
                <w:rFonts w:ascii="Arial" w:hAnsi="Arial" w:cs="Arial"/>
                <w:color w:val="A9A9A9"/>
                <w:position w:val="-2"/>
                <w:sz w:val="18"/>
                <w:szCs w:val="18"/>
              </w:rPr>
              <w:t>(žig in podpis)</w:t>
            </w:r>
          </w:p>
        </w:tc>
      </w:tr>
    </w:tbl>
    <w:p w14:paraId="1C77F109" w14:textId="77777777" w:rsidR="00016BED" w:rsidRDefault="00BE29C5">
      <w:pPr>
        <w:spacing w:before="225" w:after="225" w:line="240" w:lineRule="auto"/>
        <w:jc w:val="both"/>
      </w:pPr>
      <w:r>
        <w:rPr>
          <w:rFonts w:ascii="Arial" w:hAnsi="Arial" w:cs="Arial"/>
          <w:color w:val="000000"/>
          <w:sz w:val="18"/>
          <w:szCs w:val="18"/>
        </w:rPr>
        <w:t> </w:t>
      </w:r>
    </w:p>
    <w:p w14:paraId="4066A309" w14:textId="77777777" w:rsidR="00016BED" w:rsidRDefault="00BE29C5">
      <w:pPr>
        <w:spacing w:before="225" w:after="225" w:line="240" w:lineRule="auto"/>
        <w:jc w:val="both"/>
      </w:pPr>
      <w:r>
        <w:rPr>
          <w:rFonts w:ascii="Arial" w:hAnsi="Arial" w:cs="Arial"/>
          <w:color w:val="000000"/>
          <w:sz w:val="18"/>
          <w:szCs w:val="18"/>
        </w:rPr>
        <w:t> </w:t>
      </w:r>
    </w:p>
    <w:p w14:paraId="3C897606" w14:textId="77777777" w:rsidR="00016BED" w:rsidRDefault="00016BED">
      <w:pPr>
        <w:sectPr w:rsidR="00016BED" w:rsidSect="006E7A2B">
          <w:footerReference w:type="default" r:id="rId18"/>
          <w:pgSz w:w="11906" w:h="16838"/>
          <w:pgMar w:top="1418" w:right="1418" w:bottom="1418" w:left="1418" w:header="567" w:footer="596" w:gutter="0"/>
          <w:cols w:space="708"/>
          <w:docGrid w:linePitch="360"/>
        </w:sectPr>
      </w:pPr>
    </w:p>
    <w:p w14:paraId="00819149" w14:textId="77777777" w:rsidR="00BE29C5" w:rsidRPr="00590863" w:rsidRDefault="00BE29C5"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05AF4D7A" w14:textId="77777777" w:rsidR="00BE29C5" w:rsidRPr="00252358" w:rsidRDefault="00BE29C5" w:rsidP="00252358"/>
    <w:p w14:paraId="313BFE64" w14:textId="77777777" w:rsidR="00BE29C5" w:rsidRDefault="00BE29C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59B02B9" w14:textId="77777777" w:rsidR="00BE29C5" w:rsidRDefault="00BE29C5" w:rsidP="00EB2A75">
      <w:pPr>
        <w:spacing w:after="120"/>
        <w:rPr>
          <w:rFonts w:ascii="Arial" w:hAnsi="Arial" w:cs="Arial"/>
        </w:rPr>
      </w:pPr>
    </w:p>
    <w:p w14:paraId="06C45D32" w14:textId="77777777" w:rsidR="00016BED" w:rsidRDefault="00BE29C5">
      <w:pPr>
        <w:spacing w:before="225" w:after="225" w:line="240" w:lineRule="auto"/>
        <w:jc w:val="center"/>
      </w:pPr>
      <w:r>
        <w:rPr>
          <w:rFonts w:ascii="Arial" w:hAnsi="Arial" w:cs="Arial"/>
          <w:b/>
          <w:bCs/>
          <w:color w:val="000000"/>
          <w:sz w:val="24"/>
          <w:szCs w:val="24"/>
        </w:rPr>
        <w:t>MENIČNA IZJAVA</w:t>
      </w:r>
    </w:p>
    <w:p w14:paraId="36380B33" w14:textId="77777777" w:rsidR="00016BED" w:rsidRDefault="00BE29C5">
      <w:pPr>
        <w:spacing w:before="225" w:after="225" w:line="240" w:lineRule="auto"/>
        <w:jc w:val="center"/>
      </w:pPr>
      <w:r>
        <w:rPr>
          <w:rFonts w:ascii="Arial" w:hAnsi="Arial" w:cs="Arial"/>
          <w:color w:val="000000"/>
          <w:sz w:val="21"/>
          <w:szCs w:val="21"/>
        </w:rPr>
        <w:t>s pooblastilom za izpolnitev in unovčenje menice</w:t>
      </w:r>
    </w:p>
    <w:p w14:paraId="1F127AAC" w14:textId="77777777" w:rsidR="00016BED" w:rsidRDefault="00BE29C5">
      <w:pPr>
        <w:spacing w:before="225" w:after="225" w:line="240" w:lineRule="auto"/>
        <w:jc w:val="both"/>
      </w:pPr>
      <w:r>
        <w:rPr>
          <w:rFonts w:ascii="Arial" w:hAnsi="Arial" w:cs="Arial"/>
          <w:color w:val="000000"/>
          <w:sz w:val="18"/>
          <w:szCs w:val="18"/>
        </w:rPr>
        <w:t> </w:t>
      </w:r>
    </w:p>
    <w:p w14:paraId="22F8D57A" w14:textId="77777777" w:rsidR="00016BED" w:rsidRDefault="00BE29C5">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F227D9D" w14:textId="77777777" w:rsidR="00016BED" w:rsidRDefault="00BE29C5">
      <w:pPr>
        <w:spacing w:before="225" w:after="225" w:line="240" w:lineRule="auto"/>
        <w:jc w:val="both"/>
      </w:pPr>
      <w:r>
        <w:rPr>
          <w:rFonts w:ascii="Arial" w:hAnsi="Arial" w:cs="Arial"/>
          <w:b/>
          <w:bCs/>
          <w:color w:val="000000"/>
          <w:sz w:val="18"/>
          <w:szCs w:val="18"/>
        </w:rPr>
        <w:t>DEBLO BREZCEMENTNO ANATOMSKO (LEVO/DESNO), </w:t>
      </w:r>
      <w:r>
        <w:rPr>
          <w:rFonts w:ascii="Arial" w:hAnsi="Arial" w:cs="Arial"/>
          <w:color w:val="000000"/>
          <w:sz w:val="18"/>
          <w:szCs w:val="18"/>
        </w:rPr>
        <w:t>16-24/24</w:t>
      </w:r>
    </w:p>
    <w:p w14:paraId="2939D723" w14:textId="77777777" w:rsidR="00016BED" w:rsidRDefault="00BE29C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AFF3128" w14:textId="77777777" w:rsidR="00016BED" w:rsidRDefault="00BE29C5">
      <w:pPr>
        <w:spacing w:before="225" w:after="225" w:line="240" w:lineRule="auto"/>
        <w:jc w:val="both"/>
      </w:pPr>
      <w:r>
        <w:rPr>
          <w:rFonts w:ascii="Arial" w:hAnsi="Arial" w:cs="Arial"/>
          <w:color w:val="000000"/>
          <w:sz w:val="18"/>
          <w:szCs w:val="18"/>
        </w:rPr>
        <w:t> </w:t>
      </w:r>
    </w:p>
    <w:p w14:paraId="1B0DA466" w14:textId="77777777" w:rsidR="00016BED" w:rsidRDefault="00BE29C5">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7568A0DD" w14:textId="77777777" w:rsidR="00016BED" w:rsidRDefault="00BE29C5">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9F026E3" w14:textId="77777777" w:rsidR="00016BED" w:rsidRDefault="00BE29C5">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D109BD2" w14:textId="77777777" w:rsidR="00016BED" w:rsidRDefault="00BE29C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1369A76" w14:textId="77777777" w:rsidR="00016BED" w:rsidRDefault="00BE29C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6D06C2C" w14:textId="77777777" w:rsidR="00016BED" w:rsidRDefault="00BE29C5">
      <w:pPr>
        <w:spacing w:before="225" w:after="225" w:line="240" w:lineRule="auto"/>
        <w:jc w:val="both"/>
      </w:pPr>
      <w:r>
        <w:rPr>
          <w:rFonts w:ascii="Arial" w:hAnsi="Arial" w:cs="Arial"/>
          <w:color w:val="000000"/>
          <w:sz w:val="18"/>
          <w:szCs w:val="18"/>
        </w:rPr>
        <w:t> </w:t>
      </w:r>
    </w:p>
    <w:p w14:paraId="44D29C84" w14:textId="77777777" w:rsidR="00016BED" w:rsidRDefault="00BE29C5">
      <w:pPr>
        <w:spacing w:before="225" w:after="225" w:line="240" w:lineRule="auto"/>
        <w:jc w:val="both"/>
      </w:pPr>
      <w:r>
        <w:rPr>
          <w:rFonts w:ascii="Arial" w:hAnsi="Arial" w:cs="Arial"/>
          <w:color w:val="000000"/>
          <w:sz w:val="18"/>
          <w:szCs w:val="18"/>
        </w:rPr>
        <w:t>Priloga: </w:t>
      </w:r>
    </w:p>
    <w:p w14:paraId="5ECB4732" w14:textId="77777777" w:rsidR="00016BED" w:rsidRDefault="00BE29C5">
      <w:pPr>
        <w:spacing w:before="225" w:after="225" w:line="240" w:lineRule="auto"/>
        <w:jc w:val="both"/>
      </w:pPr>
      <w:r>
        <w:rPr>
          <w:rFonts w:ascii="Arial" w:hAnsi="Arial" w:cs="Arial"/>
          <w:color w:val="000000"/>
          <w:sz w:val="18"/>
          <w:szCs w:val="18"/>
        </w:rPr>
        <w:t>- bianco menica, podpisana in žigosana</w:t>
      </w:r>
    </w:p>
    <w:p w14:paraId="377741CD" w14:textId="77777777" w:rsidR="00016BED" w:rsidRDefault="00BE29C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16BED" w14:paraId="303175F5" w14:textId="77777777">
        <w:tc>
          <w:tcPr>
            <w:tcW w:w="2500" w:type="pct"/>
            <w:tcMar>
              <w:top w:w="75" w:type="dxa"/>
              <w:bottom w:w="75" w:type="dxa"/>
            </w:tcMar>
            <w:vAlign w:val="center"/>
          </w:tcPr>
          <w:p w14:paraId="752419E1" w14:textId="77777777" w:rsidR="00016BED" w:rsidRDefault="00BE29C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501C6BA" w14:textId="77777777" w:rsidR="00016BED" w:rsidRDefault="00BE29C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16BED" w14:paraId="5630DAD4" w14:textId="77777777">
        <w:tc>
          <w:tcPr>
            <w:tcW w:w="2500" w:type="pct"/>
            <w:tcMar>
              <w:top w:w="75" w:type="dxa"/>
              <w:bottom w:w="75" w:type="dxa"/>
            </w:tcMar>
            <w:vAlign w:val="center"/>
          </w:tcPr>
          <w:p w14:paraId="74870E2B" w14:textId="77777777" w:rsidR="00016BED" w:rsidRDefault="00BE29C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C378379" w14:textId="77777777" w:rsidR="00016BED" w:rsidRDefault="00016BED"/>
          <w:p w14:paraId="78BBC2E6" w14:textId="77777777" w:rsidR="00016BED" w:rsidRDefault="00BE29C5">
            <w:pPr>
              <w:jc w:val="center"/>
            </w:pPr>
            <w:r>
              <w:rPr>
                <w:rFonts w:ascii="Arial" w:hAnsi="Arial" w:cs="Arial"/>
                <w:color w:val="A9A9A9"/>
                <w:position w:val="-2"/>
                <w:sz w:val="18"/>
                <w:szCs w:val="18"/>
              </w:rPr>
              <w:t>(žig in podpis)</w:t>
            </w:r>
          </w:p>
        </w:tc>
      </w:tr>
    </w:tbl>
    <w:p w14:paraId="2B47D8CC" w14:textId="77777777" w:rsidR="00016BED" w:rsidRDefault="00BE29C5">
      <w:pPr>
        <w:spacing w:before="225" w:after="225" w:line="240" w:lineRule="auto"/>
        <w:jc w:val="both"/>
      </w:pPr>
      <w:r>
        <w:rPr>
          <w:rFonts w:ascii="Arial" w:hAnsi="Arial" w:cs="Arial"/>
          <w:color w:val="000000"/>
          <w:sz w:val="18"/>
          <w:szCs w:val="18"/>
        </w:rPr>
        <w:t> </w:t>
      </w:r>
    </w:p>
    <w:p w14:paraId="7E54E585" w14:textId="77777777" w:rsidR="00016BED" w:rsidRDefault="00BE29C5">
      <w:pPr>
        <w:spacing w:before="225" w:after="225" w:line="240" w:lineRule="auto"/>
        <w:jc w:val="both"/>
      </w:pPr>
      <w:r>
        <w:rPr>
          <w:rFonts w:ascii="Arial" w:hAnsi="Arial" w:cs="Arial"/>
          <w:color w:val="000000"/>
          <w:sz w:val="18"/>
          <w:szCs w:val="18"/>
        </w:rPr>
        <w:t> </w:t>
      </w:r>
    </w:p>
    <w:p w14:paraId="19F6103C" w14:textId="77777777" w:rsidR="00016BED" w:rsidRDefault="00016BED">
      <w:pPr>
        <w:sectPr w:rsidR="00016BED" w:rsidSect="006E7A2B">
          <w:footerReference w:type="default" r:id="rId19"/>
          <w:pgSz w:w="11906" w:h="16838"/>
          <w:pgMar w:top="1418" w:right="1418" w:bottom="1418" w:left="1418" w:header="567" w:footer="596" w:gutter="0"/>
          <w:cols w:space="708"/>
          <w:docGrid w:linePitch="360"/>
        </w:sectPr>
      </w:pPr>
    </w:p>
    <w:p w14:paraId="0FD99D73" w14:textId="77777777" w:rsidR="00BE29C5" w:rsidRPr="00590863" w:rsidRDefault="00BE29C5"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2A79FB7A" w14:textId="77777777" w:rsidR="00BE29C5" w:rsidRPr="00252358" w:rsidRDefault="00BE29C5" w:rsidP="00252358"/>
    <w:p w14:paraId="24B141BA" w14:textId="77777777" w:rsidR="00BE29C5" w:rsidRDefault="00BE29C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F333E35" w14:textId="77777777" w:rsidR="00BE29C5" w:rsidRDefault="00BE29C5" w:rsidP="00EB2A75">
      <w:pPr>
        <w:spacing w:after="120"/>
        <w:rPr>
          <w:rFonts w:ascii="Arial" w:hAnsi="Arial" w:cs="Arial"/>
        </w:rPr>
      </w:pPr>
    </w:p>
    <w:p w14:paraId="2BE65597" w14:textId="77777777" w:rsidR="00016BED" w:rsidRDefault="00BE29C5">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E6E4FA2" w14:textId="77777777" w:rsidR="00016BED" w:rsidRDefault="00BE29C5">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16BED" w14:paraId="44C85B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F1C229" w14:textId="77777777" w:rsidR="00016BED" w:rsidRDefault="00BE29C5">
            <w:pPr>
              <w:spacing w:before="135" w:after="135"/>
              <w:jc w:val="both"/>
              <w:textAlignment w:val="center"/>
            </w:pPr>
            <w:r>
              <w:rPr>
                <w:rFonts w:ascii="Arial" w:hAnsi="Arial" w:cs="Arial"/>
                <w:b/>
                <w:bCs/>
                <w:color w:val="000000"/>
                <w:position w:val="-2"/>
                <w:sz w:val="18"/>
                <w:szCs w:val="18"/>
              </w:rPr>
              <w:t>Ime in priimek</w:t>
            </w:r>
          </w:p>
          <w:p w14:paraId="5DB25D3C" w14:textId="77777777" w:rsidR="00016BED" w:rsidRDefault="00BE29C5">
            <w:pPr>
              <w:spacing w:before="135" w:after="135"/>
              <w:jc w:val="both"/>
              <w:textAlignment w:val="center"/>
            </w:pPr>
            <w:r>
              <w:rPr>
                <w:rFonts w:ascii="Arial" w:hAnsi="Arial" w:cs="Arial"/>
                <w:b/>
                <w:bCs/>
                <w:color w:val="000000"/>
                <w:position w:val="-2"/>
                <w:sz w:val="18"/>
                <w:szCs w:val="18"/>
              </w:rPr>
              <w:t>ali</w:t>
            </w:r>
          </w:p>
          <w:p w14:paraId="1EAFA56F" w14:textId="77777777" w:rsidR="00016BED" w:rsidRDefault="00BE29C5">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6A569C" w14:textId="77777777" w:rsidR="00016BED" w:rsidRDefault="00BE29C5">
            <w:pPr>
              <w:spacing w:before="135" w:after="135"/>
              <w:jc w:val="both"/>
              <w:textAlignment w:val="center"/>
            </w:pPr>
            <w:r>
              <w:rPr>
                <w:rFonts w:ascii="Arial" w:hAnsi="Arial" w:cs="Arial"/>
                <w:b/>
                <w:bCs/>
                <w:color w:val="000000"/>
                <w:position w:val="-2"/>
                <w:sz w:val="18"/>
                <w:szCs w:val="18"/>
              </w:rPr>
              <w:t>Naslov prebivališča</w:t>
            </w:r>
          </w:p>
          <w:p w14:paraId="31897CDC" w14:textId="77777777" w:rsidR="00016BED" w:rsidRDefault="00BE29C5">
            <w:pPr>
              <w:spacing w:before="135" w:after="135"/>
              <w:jc w:val="both"/>
              <w:textAlignment w:val="center"/>
            </w:pPr>
            <w:r>
              <w:rPr>
                <w:rFonts w:ascii="Arial" w:hAnsi="Arial" w:cs="Arial"/>
                <w:b/>
                <w:bCs/>
                <w:color w:val="000000"/>
                <w:position w:val="-2"/>
                <w:sz w:val="18"/>
                <w:szCs w:val="18"/>
              </w:rPr>
              <w:t>ali</w:t>
            </w:r>
          </w:p>
          <w:p w14:paraId="0287C3C4" w14:textId="77777777" w:rsidR="00016BED" w:rsidRDefault="00BE29C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6DE064" w14:textId="77777777" w:rsidR="00016BED" w:rsidRDefault="00BE29C5">
            <w:pPr>
              <w:spacing w:before="135" w:after="135"/>
              <w:jc w:val="both"/>
              <w:textAlignment w:val="center"/>
            </w:pPr>
            <w:r>
              <w:rPr>
                <w:rFonts w:ascii="Arial" w:hAnsi="Arial" w:cs="Arial"/>
                <w:b/>
                <w:bCs/>
                <w:color w:val="000000"/>
                <w:position w:val="-2"/>
                <w:sz w:val="18"/>
                <w:szCs w:val="18"/>
              </w:rPr>
              <w:t>Delež lastništva</w:t>
            </w:r>
          </w:p>
          <w:p w14:paraId="6B4619EB" w14:textId="77777777" w:rsidR="00016BED" w:rsidRDefault="00BE29C5">
            <w:pPr>
              <w:spacing w:before="135" w:after="135"/>
              <w:jc w:val="both"/>
              <w:textAlignment w:val="center"/>
            </w:pPr>
            <w:r>
              <w:rPr>
                <w:rFonts w:ascii="Arial" w:hAnsi="Arial" w:cs="Arial"/>
                <w:b/>
                <w:bCs/>
                <w:color w:val="000000"/>
                <w:position w:val="-2"/>
                <w:sz w:val="18"/>
                <w:szCs w:val="18"/>
              </w:rPr>
              <w:t>ali</w:t>
            </w:r>
          </w:p>
          <w:p w14:paraId="7B5D490C" w14:textId="77777777" w:rsidR="00016BED" w:rsidRDefault="00BE29C5">
            <w:pPr>
              <w:spacing w:before="135" w:after="135"/>
              <w:jc w:val="both"/>
              <w:textAlignment w:val="center"/>
            </w:pPr>
            <w:r>
              <w:rPr>
                <w:rFonts w:ascii="Arial" w:hAnsi="Arial" w:cs="Arial"/>
                <w:b/>
                <w:bCs/>
                <w:color w:val="000000"/>
                <w:position w:val="-2"/>
                <w:sz w:val="18"/>
                <w:szCs w:val="18"/>
              </w:rPr>
              <w:t>Delež lastništva gospodarskega subjekta</w:t>
            </w:r>
          </w:p>
        </w:tc>
      </w:tr>
      <w:tr w:rsidR="00016BED" w14:paraId="2E67D4B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5DC281" w14:textId="77777777" w:rsidR="00016BED" w:rsidRDefault="00BE29C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FBB8D1" w14:textId="77777777" w:rsidR="00016BED" w:rsidRDefault="00BE29C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EDD742" w14:textId="77777777" w:rsidR="00016BED" w:rsidRDefault="00BE29C5">
            <w:pPr>
              <w:spacing w:before="135" w:after="135"/>
              <w:jc w:val="both"/>
              <w:textAlignment w:val="center"/>
            </w:pPr>
            <w:r>
              <w:rPr>
                <w:rFonts w:ascii="Arial" w:hAnsi="Arial" w:cs="Arial"/>
                <w:color w:val="000000"/>
                <w:position w:val="-2"/>
                <w:sz w:val="18"/>
                <w:szCs w:val="18"/>
              </w:rPr>
              <w:t> </w:t>
            </w:r>
          </w:p>
        </w:tc>
      </w:tr>
      <w:tr w:rsidR="00016BED" w14:paraId="796A230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782B5" w14:textId="77777777" w:rsidR="00016BED" w:rsidRDefault="00BE29C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3E55FD" w14:textId="77777777" w:rsidR="00016BED" w:rsidRDefault="00BE29C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58488" w14:textId="77777777" w:rsidR="00016BED" w:rsidRDefault="00BE29C5">
            <w:pPr>
              <w:spacing w:before="135" w:after="135"/>
              <w:jc w:val="both"/>
              <w:textAlignment w:val="center"/>
            </w:pPr>
            <w:r>
              <w:rPr>
                <w:rFonts w:ascii="Arial" w:hAnsi="Arial" w:cs="Arial"/>
                <w:color w:val="000000"/>
                <w:position w:val="-2"/>
                <w:sz w:val="18"/>
                <w:szCs w:val="18"/>
              </w:rPr>
              <w:t> </w:t>
            </w:r>
          </w:p>
        </w:tc>
      </w:tr>
      <w:tr w:rsidR="00016BED" w14:paraId="1E4762C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ECAA3" w14:textId="77777777" w:rsidR="00016BED" w:rsidRDefault="00BE29C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40BC3C" w14:textId="77777777" w:rsidR="00016BED" w:rsidRDefault="00BE29C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822EB9" w14:textId="77777777" w:rsidR="00016BED" w:rsidRDefault="00BE29C5">
            <w:pPr>
              <w:spacing w:before="135" w:after="135"/>
              <w:jc w:val="both"/>
              <w:textAlignment w:val="center"/>
            </w:pPr>
            <w:r>
              <w:rPr>
                <w:rFonts w:ascii="Arial" w:hAnsi="Arial" w:cs="Arial"/>
                <w:color w:val="000000"/>
                <w:position w:val="-2"/>
                <w:sz w:val="18"/>
                <w:szCs w:val="18"/>
              </w:rPr>
              <w:t> </w:t>
            </w:r>
          </w:p>
        </w:tc>
      </w:tr>
      <w:tr w:rsidR="00016BED" w14:paraId="3683F5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A416D3" w14:textId="77777777" w:rsidR="00016BED" w:rsidRDefault="00BE29C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C6389" w14:textId="77777777" w:rsidR="00016BED" w:rsidRDefault="00BE29C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53522B" w14:textId="77777777" w:rsidR="00016BED" w:rsidRDefault="00BE29C5">
            <w:pPr>
              <w:spacing w:before="135" w:after="135"/>
              <w:jc w:val="both"/>
              <w:textAlignment w:val="center"/>
            </w:pPr>
            <w:r>
              <w:rPr>
                <w:rFonts w:ascii="Arial" w:hAnsi="Arial" w:cs="Arial"/>
                <w:color w:val="000000"/>
                <w:position w:val="-2"/>
                <w:sz w:val="18"/>
                <w:szCs w:val="18"/>
              </w:rPr>
              <w:t> </w:t>
            </w:r>
          </w:p>
        </w:tc>
      </w:tr>
    </w:tbl>
    <w:p w14:paraId="7F6CB8C2" w14:textId="77777777" w:rsidR="00016BED" w:rsidRDefault="00BE29C5">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16BED" w14:paraId="7B95B5F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F8E536" w14:textId="77777777" w:rsidR="00016BED" w:rsidRDefault="00BE29C5">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7E1079" w14:textId="77777777" w:rsidR="00016BED" w:rsidRDefault="00BE29C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4AD337" w14:textId="77777777" w:rsidR="00016BED" w:rsidRDefault="00BE29C5">
            <w:pPr>
              <w:spacing w:before="135" w:after="135"/>
              <w:jc w:val="both"/>
              <w:textAlignment w:val="center"/>
            </w:pPr>
            <w:r>
              <w:rPr>
                <w:rFonts w:ascii="Arial" w:hAnsi="Arial" w:cs="Arial"/>
                <w:b/>
                <w:bCs/>
                <w:color w:val="000000"/>
                <w:position w:val="-2"/>
                <w:sz w:val="18"/>
                <w:szCs w:val="18"/>
              </w:rPr>
              <w:t>Delež lastništva gospodarskega subjekta</w:t>
            </w:r>
          </w:p>
        </w:tc>
      </w:tr>
      <w:tr w:rsidR="00016BED" w14:paraId="2A78509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731F39" w14:textId="77777777" w:rsidR="00016BED" w:rsidRDefault="00BE29C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819AA9" w14:textId="77777777" w:rsidR="00016BED" w:rsidRDefault="00BE29C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170DC6" w14:textId="77777777" w:rsidR="00016BED" w:rsidRDefault="00BE29C5">
            <w:pPr>
              <w:spacing w:before="135" w:after="135"/>
              <w:jc w:val="both"/>
              <w:textAlignment w:val="center"/>
            </w:pPr>
            <w:r>
              <w:rPr>
                <w:rFonts w:ascii="Arial" w:hAnsi="Arial" w:cs="Arial"/>
                <w:color w:val="000000"/>
                <w:position w:val="-2"/>
                <w:sz w:val="18"/>
                <w:szCs w:val="18"/>
              </w:rPr>
              <w:t> </w:t>
            </w:r>
          </w:p>
        </w:tc>
      </w:tr>
      <w:tr w:rsidR="00016BED" w14:paraId="0A690A5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B8FE75" w14:textId="77777777" w:rsidR="00016BED" w:rsidRDefault="00BE29C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6B887" w14:textId="77777777" w:rsidR="00016BED" w:rsidRDefault="00BE29C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E1EDB5" w14:textId="77777777" w:rsidR="00016BED" w:rsidRDefault="00BE29C5">
            <w:pPr>
              <w:spacing w:before="135" w:after="135"/>
              <w:jc w:val="both"/>
              <w:textAlignment w:val="center"/>
            </w:pPr>
            <w:r>
              <w:rPr>
                <w:rFonts w:ascii="Arial" w:hAnsi="Arial" w:cs="Arial"/>
                <w:color w:val="000000"/>
                <w:position w:val="-2"/>
                <w:sz w:val="18"/>
                <w:szCs w:val="18"/>
              </w:rPr>
              <w:t> </w:t>
            </w:r>
          </w:p>
        </w:tc>
      </w:tr>
      <w:tr w:rsidR="00016BED" w14:paraId="6C7DFA1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BEF11D" w14:textId="77777777" w:rsidR="00016BED" w:rsidRDefault="00BE29C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34DE40" w14:textId="77777777" w:rsidR="00016BED" w:rsidRDefault="00BE29C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3EE257" w14:textId="77777777" w:rsidR="00016BED" w:rsidRDefault="00BE29C5">
            <w:pPr>
              <w:spacing w:before="135" w:after="135"/>
              <w:jc w:val="both"/>
              <w:textAlignment w:val="center"/>
            </w:pPr>
            <w:r>
              <w:rPr>
                <w:rFonts w:ascii="Arial" w:hAnsi="Arial" w:cs="Arial"/>
                <w:color w:val="000000"/>
                <w:position w:val="-2"/>
                <w:sz w:val="18"/>
                <w:szCs w:val="18"/>
              </w:rPr>
              <w:t> </w:t>
            </w:r>
          </w:p>
        </w:tc>
      </w:tr>
      <w:tr w:rsidR="00016BED" w14:paraId="3F69A5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F75E8" w14:textId="77777777" w:rsidR="00016BED" w:rsidRDefault="00BE29C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8B1860" w14:textId="77777777" w:rsidR="00016BED" w:rsidRDefault="00BE29C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30594" w14:textId="77777777" w:rsidR="00016BED" w:rsidRDefault="00BE29C5">
            <w:pPr>
              <w:spacing w:before="135" w:after="135"/>
              <w:jc w:val="both"/>
              <w:textAlignment w:val="center"/>
            </w:pPr>
            <w:r>
              <w:rPr>
                <w:rFonts w:ascii="Arial" w:hAnsi="Arial" w:cs="Arial"/>
                <w:color w:val="000000"/>
                <w:position w:val="-2"/>
                <w:sz w:val="18"/>
                <w:szCs w:val="18"/>
              </w:rPr>
              <w:t> </w:t>
            </w:r>
          </w:p>
        </w:tc>
      </w:tr>
    </w:tbl>
    <w:p w14:paraId="52EDDCF5" w14:textId="77777777" w:rsidR="00016BED" w:rsidRDefault="00BE29C5">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16BED" w14:paraId="1481B460" w14:textId="77777777">
        <w:tc>
          <w:tcPr>
            <w:tcW w:w="4080" w:type="dxa"/>
            <w:tcMar>
              <w:top w:w="75" w:type="dxa"/>
              <w:bottom w:w="75" w:type="dxa"/>
            </w:tcMar>
            <w:vAlign w:val="center"/>
          </w:tcPr>
          <w:p w14:paraId="0A4278CD" w14:textId="77777777" w:rsidR="00016BED" w:rsidRDefault="00BE29C5">
            <w:r>
              <w:rPr>
                <w:rFonts w:ascii="Arial" w:hAnsi="Arial" w:cs="Arial"/>
                <w:color w:val="000000"/>
                <w:position w:val="-2"/>
                <w:sz w:val="18"/>
                <w:szCs w:val="18"/>
              </w:rPr>
              <w:t>Kraj in datum:</w:t>
            </w:r>
          </w:p>
        </w:tc>
        <w:tc>
          <w:tcPr>
            <w:tcW w:w="0" w:type="auto"/>
            <w:tcMar>
              <w:top w:w="75" w:type="dxa"/>
              <w:bottom w:w="75" w:type="dxa"/>
            </w:tcMar>
            <w:vAlign w:val="center"/>
          </w:tcPr>
          <w:p w14:paraId="33210320" w14:textId="77777777" w:rsidR="00016BED" w:rsidRDefault="00BE29C5">
            <w:r>
              <w:rPr>
                <w:rFonts w:ascii="Arial" w:hAnsi="Arial" w:cs="Arial"/>
                <w:color w:val="000000"/>
                <w:position w:val="-2"/>
                <w:sz w:val="18"/>
                <w:szCs w:val="18"/>
              </w:rPr>
              <w:t>Ime in priimek: _____________________</w:t>
            </w:r>
          </w:p>
        </w:tc>
      </w:tr>
      <w:tr w:rsidR="00016BED" w14:paraId="1DD60C07" w14:textId="77777777">
        <w:tc>
          <w:tcPr>
            <w:tcW w:w="4080" w:type="dxa"/>
            <w:tcMar>
              <w:top w:w="75" w:type="dxa"/>
              <w:bottom w:w="75" w:type="dxa"/>
            </w:tcMar>
            <w:vAlign w:val="center"/>
          </w:tcPr>
          <w:p w14:paraId="4EF180DE" w14:textId="77777777" w:rsidR="00016BED" w:rsidRDefault="00BE29C5">
            <w:r>
              <w:rPr>
                <w:rFonts w:ascii="Arial" w:hAnsi="Arial" w:cs="Arial"/>
                <w:color w:val="000000"/>
                <w:position w:val="-2"/>
                <w:sz w:val="18"/>
                <w:szCs w:val="18"/>
              </w:rPr>
              <w:t> </w:t>
            </w:r>
          </w:p>
        </w:tc>
        <w:tc>
          <w:tcPr>
            <w:tcW w:w="0" w:type="auto"/>
            <w:tcMar>
              <w:top w:w="75" w:type="dxa"/>
              <w:bottom w:w="75" w:type="dxa"/>
            </w:tcMar>
            <w:vAlign w:val="center"/>
          </w:tcPr>
          <w:p w14:paraId="21E9B51E" w14:textId="77777777" w:rsidR="00016BED" w:rsidRDefault="00BE29C5">
            <w:pPr>
              <w:jc w:val="center"/>
            </w:pPr>
            <w:r>
              <w:rPr>
                <w:rFonts w:ascii="Arial" w:hAnsi="Arial" w:cs="Arial"/>
                <w:color w:val="000000"/>
                <w:position w:val="-2"/>
                <w:sz w:val="18"/>
                <w:szCs w:val="18"/>
              </w:rPr>
              <w:t>(žig in podpis)</w:t>
            </w:r>
          </w:p>
        </w:tc>
      </w:tr>
    </w:tbl>
    <w:p w14:paraId="37983100" w14:textId="77777777" w:rsidR="00016BED" w:rsidRDefault="00BE29C5">
      <w:pPr>
        <w:spacing w:before="225" w:after="225" w:line="240" w:lineRule="auto"/>
        <w:jc w:val="both"/>
      </w:pPr>
      <w:r>
        <w:rPr>
          <w:rFonts w:ascii="Arial" w:hAnsi="Arial" w:cs="Arial"/>
          <w:color w:val="000000"/>
          <w:sz w:val="18"/>
          <w:szCs w:val="18"/>
        </w:rPr>
        <w:t> </w:t>
      </w:r>
    </w:p>
    <w:p w14:paraId="649C9946" w14:textId="77777777" w:rsidR="00016BED" w:rsidRDefault="00BE29C5">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6B10F2F" w14:textId="77777777" w:rsidR="00016BED" w:rsidRDefault="00016BED">
      <w:pPr>
        <w:sectPr w:rsidR="00016BED" w:rsidSect="006E7A2B">
          <w:footerReference w:type="default" r:id="rId20"/>
          <w:pgSz w:w="11906" w:h="16838"/>
          <w:pgMar w:top="1418" w:right="1418" w:bottom="1418" w:left="1418" w:header="567" w:footer="596" w:gutter="0"/>
          <w:cols w:space="708"/>
          <w:docGrid w:linePitch="360"/>
        </w:sectPr>
      </w:pPr>
    </w:p>
    <w:p w14:paraId="31A06879" w14:textId="77777777" w:rsidR="00BE29C5" w:rsidRPr="00116091" w:rsidRDefault="00BE29C5"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1D4C119" w14:textId="77777777" w:rsidR="00BE29C5" w:rsidRDefault="00BE29C5" w:rsidP="00AC0380">
      <w:pPr>
        <w:rPr>
          <w:rFonts w:ascii="Arial" w:hAnsi="Arial" w:cs="Arial"/>
        </w:rPr>
      </w:pPr>
    </w:p>
    <w:p w14:paraId="0A00BF71" w14:textId="77777777" w:rsidR="00016BED" w:rsidRDefault="00BE29C5">
      <w:pPr>
        <w:spacing w:before="224" w:after="224" w:line="240" w:lineRule="auto"/>
        <w:jc w:val="center"/>
        <w:outlineLvl w:val="1"/>
      </w:pPr>
      <w:r>
        <w:rPr>
          <w:rFonts w:ascii="Arial" w:hAnsi="Arial" w:cs="Arial"/>
          <w:b/>
          <w:bCs/>
          <w:color w:val="000000"/>
          <w:sz w:val="27"/>
          <w:szCs w:val="27"/>
        </w:rPr>
        <w:t>POGODBA O DOBAVI MEDICINSKIH PRIPOMOČKOV</w:t>
      </w:r>
    </w:p>
    <w:p w14:paraId="59BD0021" w14:textId="77777777" w:rsidR="00016BED" w:rsidRDefault="00BE29C5">
      <w:pPr>
        <w:spacing w:before="225" w:after="225" w:line="240" w:lineRule="auto"/>
        <w:jc w:val="center"/>
      </w:pPr>
      <w:r>
        <w:rPr>
          <w:rFonts w:ascii="Arial" w:hAnsi="Arial" w:cs="Arial"/>
          <w:color w:val="000000"/>
          <w:sz w:val="18"/>
          <w:szCs w:val="18"/>
        </w:rPr>
        <w:t>sklenjena med</w:t>
      </w:r>
    </w:p>
    <w:p w14:paraId="42BAE707" w14:textId="77777777" w:rsidR="00016BED" w:rsidRDefault="00BE29C5">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016BED" w14:paraId="30029059" w14:textId="77777777">
        <w:tc>
          <w:tcPr>
            <w:tcW w:w="3300" w:type="dxa"/>
            <w:tcMar>
              <w:top w:w="0" w:type="auto"/>
              <w:bottom w:w="0" w:type="auto"/>
            </w:tcMar>
            <w:vAlign w:val="center"/>
          </w:tcPr>
          <w:p w14:paraId="173DC6BF" w14:textId="77777777" w:rsidR="00016BED" w:rsidRDefault="00BE29C5">
            <w:r>
              <w:rPr>
                <w:rFonts w:ascii="Arial" w:hAnsi="Arial" w:cs="Arial"/>
                <w:color w:val="000000"/>
                <w:position w:val="-2"/>
                <w:sz w:val="18"/>
                <w:szCs w:val="18"/>
              </w:rPr>
              <w:t>Matična številka:</w:t>
            </w:r>
          </w:p>
        </w:tc>
        <w:tc>
          <w:tcPr>
            <w:tcW w:w="0" w:type="auto"/>
            <w:tcMar>
              <w:top w:w="0" w:type="auto"/>
              <w:bottom w:w="0" w:type="auto"/>
            </w:tcMar>
            <w:vAlign w:val="center"/>
          </w:tcPr>
          <w:p w14:paraId="37FE40A3" w14:textId="77777777" w:rsidR="00016BED" w:rsidRDefault="00BE29C5">
            <w:r>
              <w:rPr>
                <w:rFonts w:ascii="Arial" w:hAnsi="Arial" w:cs="Arial"/>
                <w:color w:val="000000"/>
                <w:position w:val="-2"/>
                <w:sz w:val="18"/>
                <w:szCs w:val="18"/>
              </w:rPr>
              <w:t>5054621000</w:t>
            </w:r>
          </w:p>
        </w:tc>
      </w:tr>
      <w:tr w:rsidR="00016BED" w14:paraId="513DA817" w14:textId="77777777">
        <w:tc>
          <w:tcPr>
            <w:tcW w:w="3300" w:type="dxa"/>
            <w:tcMar>
              <w:top w:w="0" w:type="auto"/>
              <w:bottom w:w="0" w:type="auto"/>
            </w:tcMar>
            <w:vAlign w:val="center"/>
          </w:tcPr>
          <w:p w14:paraId="6D6865B8" w14:textId="77777777" w:rsidR="00016BED" w:rsidRDefault="00BE29C5">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913374F" w14:textId="77777777" w:rsidR="00016BED" w:rsidRDefault="00BE29C5">
            <w:r>
              <w:rPr>
                <w:rFonts w:ascii="Arial" w:hAnsi="Arial" w:cs="Arial"/>
                <w:color w:val="000000"/>
                <w:position w:val="-2"/>
                <w:sz w:val="18"/>
                <w:szCs w:val="18"/>
              </w:rPr>
              <w:t>SI 82657106</w:t>
            </w:r>
          </w:p>
        </w:tc>
      </w:tr>
      <w:tr w:rsidR="00016BED" w14:paraId="5D6CFBF7" w14:textId="77777777">
        <w:tc>
          <w:tcPr>
            <w:tcW w:w="3300" w:type="dxa"/>
            <w:tcMar>
              <w:top w:w="0" w:type="auto"/>
              <w:bottom w:w="0" w:type="auto"/>
            </w:tcMar>
            <w:vAlign w:val="center"/>
          </w:tcPr>
          <w:p w14:paraId="456664C1" w14:textId="77777777" w:rsidR="00016BED" w:rsidRDefault="00BE29C5">
            <w:r>
              <w:rPr>
                <w:rFonts w:ascii="Arial" w:hAnsi="Arial" w:cs="Arial"/>
                <w:color w:val="000000"/>
                <w:position w:val="-2"/>
                <w:sz w:val="18"/>
                <w:szCs w:val="18"/>
              </w:rPr>
              <w:t>Transakcijski račun (TRR):</w:t>
            </w:r>
          </w:p>
        </w:tc>
        <w:tc>
          <w:tcPr>
            <w:tcW w:w="0" w:type="auto"/>
            <w:tcMar>
              <w:top w:w="0" w:type="auto"/>
              <w:bottom w:w="0" w:type="auto"/>
            </w:tcMar>
            <w:vAlign w:val="center"/>
          </w:tcPr>
          <w:p w14:paraId="04341742" w14:textId="77777777" w:rsidR="00016BED" w:rsidRDefault="00BE29C5">
            <w:r>
              <w:rPr>
                <w:rFonts w:ascii="Arial" w:hAnsi="Arial" w:cs="Arial"/>
                <w:color w:val="000000"/>
                <w:position w:val="-2"/>
                <w:sz w:val="18"/>
                <w:szCs w:val="18"/>
              </w:rPr>
              <w:t>SI56 0110 0603 0278 379</w:t>
            </w:r>
          </w:p>
        </w:tc>
      </w:tr>
    </w:tbl>
    <w:p w14:paraId="390B2D64" w14:textId="77777777" w:rsidR="00016BED" w:rsidRDefault="00016BED"/>
    <w:p w14:paraId="7CD91610" w14:textId="77777777" w:rsidR="00016BED" w:rsidRDefault="00BE29C5">
      <w:pPr>
        <w:spacing w:before="225" w:after="225" w:line="240" w:lineRule="auto"/>
        <w:jc w:val="center"/>
      </w:pPr>
      <w:r>
        <w:rPr>
          <w:rFonts w:ascii="Arial" w:hAnsi="Arial" w:cs="Arial"/>
          <w:color w:val="000000"/>
          <w:sz w:val="18"/>
          <w:szCs w:val="18"/>
        </w:rPr>
        <w:t>in</w:t>
      </w:r>
    </w:p>
    <w:p w14:paraId="2F30619E" w14:textId="77777777" w:rsidR="00016BED" w:rsidRDefault="00BE29C5">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16BED" w14:paraId="344AB33B" w14:textId="77777777">
        <w:tc>
          <w:tcPr>
            <w:tcW w:w="3300" w:type="dxa"/>
            <w:tcMar>
              <w:top w:w="0" w:type="auto"/>
              <w:bottom w:w="0" w:type="auto"/>
            </w:tcMar>
            <w:vAlign w:val="center"/>
          </w:tcPr>
          <w:p w14:paraId="6E1DC356" w14:textId="77777777" w:rsidR="00016BED" w:rsidRDefault="00BE29C5">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6DBAB63" w14:textId="77777777" w:rsidR="00016BED" w:rsidRDefault="00BE29C5">
            <w:r>
              <w:rPr>
                <w:rFonts w:ascii="Arial" w:hAnsi="Arial" w:cs="Arial"/>
                <w:color w:val="000000"/>
                <w:position w:val="-2"/>
                <w:sz w:val="18"/>
                <w:szCs w:val="18"/>
              </w:rPr>
              <w:t> </w:t>
            </w:r>
          </w:p>
        </w:tc>
      </w:tr>
      <w:tr w:rsidR="00016BED" w14:paraId="2B4AEB02" w14:textId="77777777">
        <w:tc>
          <w:tcPr>
            <w:tcW w:w="3300" w:type="dxa"/>
            <w:tcMar>
              <w:top w:w="0" w:type="auto"/>
              <w:bottom w:w="0" w:type="auto"/>
            </w:tcMar>
            <w:vAlign w:val="center"/>
          </w:tcPr>
          <w:p w14:paraId="30CAB61A" w14:textId="77777777" w:rsidR="00016BED" w:rsidRDefault="00BE29C5">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BB8CADA" w14:textId="77777777" w:rsidR="00016BED" w:rsidRDefault="00BE29C5">
            <w:r>
              <w:rPr>
                <w:rFonts w:ascii="Arial" w:hAnsi="Arial" w:cs="Arial"/>
                <w:color w:val="000000"/>
                <w:position w:val="-2"/>
                <w:sz w:val="18"/>
                <w:szCs w:val="18"/>
              </w:rPr>
              <w:t> </w:t>
            </w:r>
          </w:p>
        </w:tc>
      </w:tr>
      <w:tr w:rsidR="00016BED" w14:paraId="3A5A61AC" w14:textId="77777777">
        <w:tc>
          <w:tcPr>
            <w:tcW w:w="3300" w:type="dxa"/>
            <w:tcMar>
              <w:top w:w="0" w:type="auto"/>
              <w:bottom w:w="0" w:type="auto"/>
            </w:tcMar>
            <w:vAlign w:val="center"/>
          </w:tcPr>
          <w:p w14:paraId="74266F16" w14:textId="77777777" w:rsidR="00016BED" w:rsidRDefault="00BE29C5">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1808426" w14:textId="77777777" w:rsidR="00016BED" w:rsidRDefault="00BE29C5">
            <w:r>
              <w:rPr>
                <w:rFonts w:ascii="Arial" w:hAnsi="Arial" w:cs="Arial"/>
                <w:color w:val="000000"/>
                <w:position w:val="-2"/>
                <w:sz w:val="18"/>
                <w:szCs w:val="18"/>
              </w:rPr>
              <w:t> </w:t>
            </w:r>
          </w:p>
        </w:tc>
      </w:tr>
    </w:tbl>
    <w:p w14:paraId="3861E258" w14:textId="77777777" w:rsidR="00016BED" w:rsidRDefault="00BE29C5">
      <w:pPr>
        <w:spacing w:before="225" w:after="225" w:line="240" w:lineRule="auto"/>
        <w:jc w:val="both"/>
      </w:pPr>
      <w:r>
        <w:rPr>
          <w:rFonts w:ascii="Arial" w:hAnsi="Arial" w:cs="Arial"/>
          <w:color w:val="000000"/>
          <w:sz w:val="18"/>
          <w:szCs w:val="18"/>
        </w:rPr>
        <w:t> </w:t>
      </w:r>
    </w:p>
    <w:p w14:paraId="1E352DA0" w14:textId="77777777" w:rsidR="00016BED" w:rsidRDefault="00BE29C5">
      <w:pPr>
        <w:spacing w:before="225" w:after="225" w:line="240" w:lineRule="auto"/>
        <w:jc w:val="both"/>
      </w:pPr>
      <w:r>
        <w:rPr>
          <w:rFonts w:ascii="Arial" w:hAnsi="Arial" w:cs="Arial"/>
          <w:b/>
          <w:bCs/>
          <w:color w:val="000000"/>
          <w:sz w:val="18"/>
          <w:szCs w:val="18"/>
        </w:rPr>
        <w:t>I. UVODNE DOLOČBE</w:t>
      </w:r>
    </w:p>
    <w:p w14:paraId="79241CED" w14:textId="77777777" w:rsidR="00016BED" w:rsidRDefault="00BE29C5">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16BED" w14:paraId="45CE607E" w14:textId="77777777">
        <w:tc>
          <w:tcPr>
            <w:tcW w:w="0" w:type="auto"/>
            <w:tcMar>
              <w:top w:w="0" w:type="auto"/>
              <w:bottom w:w="0" w:type="auto"/>
            </w:tcMar>
          </w:tcPr>
          <w:p w14:paraId="7976AD13" w14:textId="77777777" w:rsidR="00016BED" w:rsidRDefault="00BE29C5">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016BED" w14:paraId="4CE33C41" w14:textId="77777777">
              <w:tc>
                <w:tcPr>
                  <w:tcW w:w="0" w:type="auto"/>
                  <w:tcMar>
                    <w:top w:w="0" w:type="auto"/>
                    <w:bottom w:w="0" w:type="auto"/>
                  </w:tcMar>
                </w:tcPr>
                <w:p w14:paraId="58DAB134" w14:textId="77777777" w:rsidR="00016BED" w:rsidRDefault="00BE29C5">
                  <w:pPr>
                    <w:numPr>
                      <w:ilvl w:val="0"/>
                      <w:numId w:val="17"/>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58CD091B" w14:textId="77777777" w:rsidR="00016BED" w:rsidRDefault="00BE29C5">
                  <w:pPr>
                    <w:numPr>
                      <w:ilvl w:val="0"/>
                      <w:numId w:val="17"/>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448B7596" w14:textId="77777777" w:rsidR="00016BED" w:rsidRDefault="00016BED"/>
          <w:p w14:paraId="352ACB84" w14:textId="77777777" w:rsidR="00016BED" w:rsidRDefault="00BE29C5">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19589DF0" w14:textId="77777777" w:rsidR="00016BED" w:rsidRDefault="00BE29C5">
      <w:pPr>
        <w:spacing w:before="225" w:after="225" w:line="240" w:lineRule="auto"/>
        <w:jc w:val="both"/>
      </w:pPr>
      <w:r>
        <w:rPr>
          <w:rFonts w:ascii="Arial" w:hAnsi="Arial" w:cs="Arial"/>
          <w:b/>
          <w:bCs/>
          <w:color w:val="000000"/>
          <w:sz w:val="18"/>
          <w:szCs w:val="18"/>
        </w:rPr>
        <w:t>II. PREDMET POGODBE</w:t>
      </w:r>
    </w:p>
    <w:p w14:paraId="77AFC3B2" w14:textId="77777777" w:rsidR="00016BED" w:rsidRDefault="00BE29C5">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16BED" w14:paraId="131FA3F5" w14:textId="77777777">
        <w:tc>
          <w:tcPr>
            <w:tcW w:w="0" w:type="auto"/>
            <w:tcMar>
              <w:top w:w="0" w:type="auto"/>
              <w:bottom w:w="0" w:type="auto"/>
            </w:tcMar>
          </w:tcPr>
          <w:p w14:paraId="2CF376C1" w14:textId="77777777" w:rsidR="00016BED" w:rsidRDefault="00BE29C5">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DEBLO BREZCEMENTNO ANATOMSKO (LEVO/DESNO).</w:t>
            </w:r>
          </w:p>
        </w:tc>
      </w:tr>
    </w:tbl>
    <w:p w14:paraId="3FE19950" w14:textId="77777777" w:rsidR="00016BED" w:rsidRDefault="00BE29C5">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016BED" w14:paraId="36671115" w14:textId="77777777">
        <w:tc>
          <w:tcPr>
            <w:tcW w:w="0" w:type="auto"/>
            <w:tcMar>
              <w:top w:w="0" w:type="auto"/>
              <w:bottom w:w="0" w:type="auto"/>
            </w:tcMar>
          </w:tcPr>
          <w:p w14:paraId="4CC36B74" w14:textId="77777777" w:rsidR="00016BED" w:rsidRDefault="00BE29C5">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016BED" w14:paraId="31E5EDF9" w14:textId="77777777">
              <w:tc>
                <w:tcPr>
                  <w:tcW w:w="0" w:type="auto"/>
                  <w:tcMar>
                    <w:top w:w="0" w:type="auto"/>
                    <w:bottom w:w="0" w:type="auto"/>
                  </w:tcMar>
                </w:tcPr>
                <w:p w14:paraId="7FFE0F5D" w14:textId="77777777" w:rsidR="00016BED" w:rsidRDefault="00BE29C5">
                  <w:pPr>
                    <w:numPr>
                      <w:ilvl w:val="0"/>
                      <w:numId w:val="18"/>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50A054E6" w14:textId="77777777" w:rsidR="00016BED" w:rsidRDefault="00BE29C5">
                  <w:pPr>
                    <w:numPr>
                      <w:ilvl w:val="0"/>
                      <w:numId w:val="18"/>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5CE72AF1" w14:textId="77777777" w:rsidR="00016BED" w:rsidRDefault="00016BED"/>
          <w:p w14:paraId="2B675650" w14:textId="77777777" w:rsidR="00016BED" w:rsidRDefault="00BE29C5">
            <w:pPr>
              <w:spacing w:before="225" w:after="225"/>
              <w:jc w:val="both"/>
            </w:pPr>
            <w:r>
              <w:rPr>
                <w:rFonts w:ascii="Arial" w:hAnsi="Arial" w:cs="Arial"/>
                <w:color w:val="000000"/>
                <w:sz w:val="18"/>
                <w:szCs w:val="18"/>
              </w:rPr>
              <w:lastRenderedPageBreak/>
              <w:t>Predmetni dokumenti so priloga in sestavni del te pogodbe.</w:t>
            </w:r>
          </w:p>
        </w:tc>
      </w:tr>
    </w:tbl>
    <w:p w14:paraId="2B071A30" w14:textId="77777777" w:rsidR="00016BED" w:rsidRDefault="00BE29C5">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016BED" w14:paraId="6A3A6877" w14:textId="77777777">
        <w:tc>
          <w:tcPr>
            <w:tcW w:w="0" w:type="auto"/>
            <w:tcMar>
              <w:top w:w="0" w:type="auto"/>
              <w:bottom w:w="0" w:type="auto"/>
            </w:tcMar>
          </w:tcPr>
          <w:p w14:paraId="4A8468D2" w14:textId="77777777" w:rsidR="00016BED" w:rsidRDefault="00BE29C5">
            <w:pPr>
              <w:spacing w:before="225" w:after="225"/>
              <w:jc w:val="both"/>
            </w:pPr>
            <w:r>
              <w:rPr>
                <w:rFonts w:ascii="Arial" w:hAnsi="Arial" w:cs="Arial"/>
                <w:color w:val="000000"/>
                <w:sz w:val="18"/>
                <w:szCs w:val="18"/>
              </w:rPr>
              <w:t>Predmet pogodbe je dobava medicinskih pripomočkov. Medicinski pripomoček mora pri dajanju na trg nositi oznako CE, ki jo pridobi po postopku ugotavljanja skladnosti z bistvenimi zahtevami predpisov Republike Slovenije (RS) ter predpisov Evropske unije, ki urejajo to področje.</w:t>
            </w:r>
          </w:p>
          <w:p w14:paraId="54B621C5" w14:textId="77777777" w:rsidR="00016BED" w:rsidRDefault="00BE29C5">
            <w:pPr>
              <w:spacing w:before="225" w:after="225"/>
              <w:jc w:val="both"/>
            </w:pPr>
            <w:r>
              <w:rPr>
                <w:rFonts w:ascii="Arial" w:hAnsi="Arial" w:cs="Arial"/>
                <w:color w:val="000000"/>
                <w:sz w:val="18"/>
                <w:szCs w:val="18"/>
              </w:rPr>
              <w:t>Dobavitelj mora biti vpisan v register poslovnih subjektov, ki opravljajo promet z medicinskimi pripomočki na debelo pri JAZMP.</w:t>
            </w:r>
          </w:p>
        </w:tc>
      </w:tr>
    </w:tbl>
    <w:p w14:paraId="5DC69EA1" w14:textId="77777777" w:rsidR="00016BED" w:rsidRDefault="00BE29C5">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016BED" w14:paraId="503FF539" w14:textId="77777777">
        <w:tc>
          <w:tcPr>
            <w:tcW w:w="0" w:type="auto"/>
            <w:tcMar>
              <w:top w:w="0" w:type="auto"/>
              <w:bottom w:w="0" w:type="auto"/>
            </w:tcMar>
          </w:tcPr>
          <w:p w14:paraId="27C07AEE" w14:textId="77777777" w:rsidR="00016BED" w:rsidRDefault="00BE29C5">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1E38BA47" w14:textId="77777777" w:rsidR="00016BED" w:rsidRDefault="00BE29C5">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014F0A04" w14:textId="77777777" w:rsidR="00016BED" w:rsidRDefault="00BE29C5">
            <w:pPr>
              <w:spacing w:before="225" w:after="225"/>
              <w:jc w:val="both"/>
            </w:pPr>
            <w:r>
              <w:rPr>
                <w:rFonts w:ascii="Arial" w:hAnsi="Arial" w:cs="Arial"/>
                <w:color w:val="000000"/>
                <w:sz w:val="18"/>
                <w:szCs w:val="18"/>
              </w:rPr>
              <w:t>Z dobaviteljem se v tem primeru sklene dodatek k osnovni pogodbi ali nova pogodba.</w:t>
            </w:r>
          </w:p>
        </w:tc>
      </w:tr>
    </w:tbl>
    <w:p w14:paraId="40AF6745" w14:textId="77777777" w:rsidR="00016BED" w:rsidRDefault="00BE29C5">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016BED" w14:paraId="29F0D282" w14:textId="77777777">
        <w:tc>
          <w:tcPr>
            <w:tcW w:w="0" w:type="auto"/>
            <w:tcMar>
              <w:top w:w="0" w:type="auto"/>
              <w:bottom w:w="0" w:type="auto"/>
            </w:tcMar>
          </w:tcPr>
          <w:p w14:paraId="2419A606" w14:textId="77777777" w:rsidR="00016BED" w:rsidRDefault="00BE29C5">
            <w:pPr>
              <w:spacing w:before="225" w:after="225"/>
              <w:jc w:val="both"/>
            </w:pPr>
            <w:r>
              <w:rPr>
                <w:rFonts w:ascii="Arial" w:hAnsi="Arial" w:cs="Arial"/>
                <w:color w:val="000000"/>
                <w:sz w:val="18"/>
                <w:szCs w:val="18"/>
              </w:rPr>
              <w:t>Pogodbena vrednost je dogovorjena na osnovi ponudbe dobavitelja in znaša:</w:t>
            </w:r>
          </w:p>
          <w:p w14:paraId="0702F37F" w14:textId="77777777" w:rsidR="00016BED" w:rsidRDefault="00BE29C5">
            <w:pPr>
              <w:spacing w:before="225" w:after="225"/>
              <w:jc w:val="both"/>
            </w:pPr>
            <w:r>
              <w:rPr>
                <w:rFonts w:ascii="Arial" w:hAnsi="Arial" w:cs="Arial"/>
                <w:color w:val="000000"/>
                <w:sz w:val="18"/>
                <w:szCs w:val="18"/>
              </w:rPr>
              <w:t>Vrednost brez davka na dodano vrednost (DDV): ____________ EUR</w:t>
            </w:r>
          </w:p>
          <w:p w14:paraId="17441546" w14:textId="77777777" w:rsidR="00016BED" w:rsidRDefault="00BE29C5">
            <w:pPr>
              <w:spacing w:before="225" w:after="225"/>
              <w:jc w:val="both"/>
            </w:pPr>
            <w:r>
              <w:rPr>
                <w:rFonts w:ascii="Arial" w:hAnsi="Arial" w:cs="Arial"/>
                <w:color w:val="000000"/>
                <w:sz w:val="18"/>
                <w:szCs w:val="18"/>
              </w:rPr>
              <w:t>Pogodbena vrednost vključno z davkom na dodano vrednost (DDV): _________________ EUR</w:t>
            </w:r>
          </w:p>
        </w:tc>
      </w:tr>
    </w:tbl>
    <w:p w14:paraId="16C881EC" w14:textId="77777777" w:rsidR="00016BED" w:rsidRDefault="00BE29C5">
      <w:pPr>
        <w:spacing w:before="225" w:after="225" w:line="240" w:lineRule="auto"/>
        <w:jc w:val="both"/>
      </w:pPr>
      <w:r>
        <w:rPr>
          <w:rFonts w:ascii="Arial" w:hAnsi="Arial" w:cs="Arial"/>
          <w:b/>
          <w:bCs/>
          <w:color w:val="000000"/>
          <w:sz w:val="18"/>
          <w:szCs w:val="18"/>
        </w:rPr>
        <w:t>III. POGODBENA CENA</w:t>
      </w:r>
    </w:p>
    <w:p w14:paraId="252CF328" w14:textId="77777777" w:rsidR="00016BED" w:rsidRDefault="00BE29C5">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016BED" w14:paraId="71DB7D31" w14:textId="77777777">
        <w:tc>
          <w:tcPr>
            <w:tcW w:w="0" w:type="auto"/>
            <w:tcMar>
              <w:top w:w="0" w:type="auto"/>
              <w:bottom w:w="0" w:type="auto"/>
            </w:tcMar>
          </w:tcPr>
          <w:p w14:paraId="487916C1" w14:textId="77777777" w:rsidR="00016BED" w:rsidRDefault="00BE29C5">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w:t>
            </w:r>
          </w:p>
          <w:p w14:paraId="686AC00E" w14:textId="77777777" w:rsidR="00016BED" w:rsidRDefault="00BE29C5">
            <w:pPr>
              <w:spacing w:before="225" w:after="225"/>
              <w:jc w:val="both"/>
            </w:pPr>
            <w:r>
              <w:rPr>
                <w:rFonts w:ascii="Arial" w:hAnsi="Arial" w:cs="Arial"/>
                <w:color w:val="000000"/>
                <w:sz w:val="18"/>
                <w:szCs w:val="18"/>
              </w:rPr>
              <w:t>Dobavitelj izda naročniku račun v osmih (8) dneh po opravljeni dobavi blaga, v kolikor se stranki ne dogovorita drugače. Dobavitelj izstavi račun v elektronski obliki (eRačun) preko spletnega portala UJPnet. Kot uradni prejem računa se šteje datum vnosa računa v sistem UJPnet.</w:t>
            </w:r>
          </w:p>
          <w:p w14:paraId="6256C009" w14:textId="77777777" w:rsidR="00016BED" w:rsidRDefault="00BE29C5">
            <w:pPr>
              <w:spacing w:before="225" w:after="225"/>
              <w:jc w:val="both"/>
            </w:pPr>
            <w:r>
              <w:rPr>
                <w:rFonts w:ascii="Arial" w:hAnsi="Arial" w:cs="Arial"/>
                <w:color w:val="000000"/>
                <w:sz w:val="18"/>
                <w:szCs w:val="18"/>
              </w:rPr>
              <w:t>Račun mora, poleg obveznih podatkov, vsebovati še:</w:t>
            </w:r>
          </w:p>
          <w:p w14:paraId="35120923" w14:textId="77777777" w:rsidR="00016BED" w:rsidRDefault="00BE29C5">
            <w:pPr>
              <w:spacing w:before="225" w:after="225"/>
              <w:jc w:val="both"/>
            </w:pPr>
            <w:r>
              <w:rPr>
                <w:rFonts w:ascii="Arial" w:hAnsi="Arial" w:cs="Arial"/>
                <w:color w:val="000000"/>
                <w:sz w:val="18"/>
                <w:szCs w:val="18"/>
              </w:rPr>
              <w:t>- navedbo lokacije kamor je bilo blago dostavljeno, </w:t>
            </w:r>
          </w:p>
          <w:p w14:paraId="0FF564D3" w14:textId="77777777" w:rsidR="00016BED" w:rsidRDefault="00BE29C5">
            <w:pPr>
              <w:spacing w:before="225" w:after="225"/>
              <w:jc w:val="both"/>
            </w:pPr>
            <w:r>
              <w:rPr>
                <w:rFonts w:ascii="Arial" w:hAnsi="Arial" w:cs="Arial"/>
                <w:color w:val="000000"/>
                <w:sz w:val="18"/>
                <w:szCs w:val="18"/>
              </w:rPr>
              <w:t>- številko naročila in datum naročila,</w:t>
            </w:r>
          </w:p>
          <w:p w14:paraId="5429B5B6" w14:textId="77777777" w:rsidR="00016BED" w:rsidRDefault="00BE29C5">
            <w:pPr>
              <w:spacing w:before="225" w:after="225"/>
              <w:jc w:val="both"/>
            </w:pPr>
            <w:r>
              <w:rPr>
                <w:rFonts w:ascii="Arial" w:hAnsi="Arial" w:cs="Arial"/>
                <w:color w:val="000000"/>
                <w:sz w:val="18"/>
                <w:szCs w:val="18"/>
              </w:rPr>
              <w:t>- št. pogodbe;</w:t>
            </w:r>
          </w:p>
          <w:p w14:paraId="5F2CF6C2" w14:textId="77777777" w:rsidR="00016BED" w:rsidRDefault="00BE29C5">
            <w:pPr>
              <w:spacing w:before="225" w:after="225"/>
              <w:jc w:val="both"/>
            </w:pPr>
            <w:r>
              <w:rPr>
                <w:rFonts w:ascii="Arial" w:hAnsi="Arial" w:cs="Arial"/>
                <w:color w:val="000000"/>
                <w:sz w:val="18"/>
                <w:szCs w:val="18"/>
              </w:rPr>
              <w:t>- specifikacijo dobavljenega blaga;</w:t>
            </w:r>
          </w:p>
          <w:p w14:paraId="5B03630A" w14:textId="77777777" w:rsidR="00016BED" w:rsidRDefault="00BE29C5">
            <w:pPr>
              <w:spacing w:before="225" w:after="225"/>
              <w:jc w:val="both"/>
            </w:pPr>
            <w:r>
              <w:rPr>
                <w:rFonts w:ascii="Arial" w:hAnsi="Arial" w:cs="Arial"/>
                <w:color w:val="000000"/>
                <w:sz w:val="18"/>
                <w:szCs w:val="18"/>
              </w:rPr>
              <w:t>- podatke za Intrastat, če gre za izvajalca iz EU.</w:t>
            </w:r>
          </w:p>
          <w:p w14:paraId="2BFB6C6C" w14:textId="77777777" w:rsidR="00016BED" w:rsidRDefault="00BE29C5">
            <w:pPr>
              <w:spacing w:before="225" w:after="225"/>
              <w:jc w:val="both"/>
            </w:pPr>
            <w:r>
              <w:rPr>
                <w:rFonts w:ascii="Arial" w:hAnsi="Arial" w:cs="Arial"/>
                <w:color w:val="000000"/>
                <w:sz w:val="18"/>
                <w:szCs w:val="18"/>
              </w:rPr>
              <w:t>V kolikor naročnik računa ne zavrne v roku 8 delovnih dni od prejema, se račun šteje za potrjenega.</w:t>
            </w:r>
          </w:p>
          <w:p w14:paraId="677B3363" w14:textId="77777777" w:rsidR="00016BED" w:rsidRDefault="00BE29C5">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7C6F5A17" w14:textId="77777777" w:rsidR="00016BED" w:rsidRDefault="00BE29C5">
            <w:pPr>
              <w:spacing w:before="225" w:after="225"/>
              <w:jc w:val="both"/>
            </w:pPr>
            <w:r>
              <w:rPr>
                <w:rFonts w:ascii="Arial" w:hAnsi="Arial" w:cs="Arial"/>
                <w:color w:val="000000"/>
                <w:sz w:val="18"/>
                <w:szCs w:val="18"/>
              </w:rPr>
              <w:t>Naročnik se zaveže plačati račun v roku 30 dni od prejema pravilno izstavljenega računa na transakcijski račun dobavitelja. V primeru zamude pri plačilu lahko izvajalec naročniku zaračuna zakonske zamudne obresti.</w:t>
            </w:r>
          </w:p>
          <w:p w14:paraId="56E03198" w14:textId="77777777" w:rsidR="00016BED" w:rsidRDefault="00BE29C5">
            <w:pPr>
              <w:spacing w:before="225" w:after="225"/>
              <w:jc w:val="both"/>
            </w:pPr>
            <w:r>
              <w:rPr>
                <w:rFonts w:ascii="Arial" w:hAnsi="Arial" w:cs="Arial"/>
                <w:color w:val="000000"/>
                <w:sz w:val="18"/>
                <w:szCs w:val="18"/>
              </w:rPr>
              <w:lastRenderedPageBreak/>
              <w:t>Naročnik bo pravilno izstavljen in potrjen račun poravnal na transakcijski račun dobavitelja, naveden na računu. V primeru, da TRR ni naveden na računu, se plačilo nakaže na prvi račun pri podatkih o izvajalcu.</w:t>
            </w:r>
          </w:p>
        </w:tc>
      </w:tr>
    </w:tbl>
    <w:p w14:paraId="0C5EAD00" w14:textId="77777777" w:rsidR="00016BED" w:rsidRDefault="00BE29C5">
      <w:pPr>
        <w:spacing w:before="225" w:after="225" w:line="240" w:lineRule="auto"/>
        <w:jc w:val="both"/>
      </w:pPr>
      <w:r>
        <w:rPr>
          <w:rFonts w:ascii="Arial" w:hAnsi="Arial" w:cs="Arial"/>
          <w:b/>
          <w:bCs/>
          <w:color w:val="000000"/>
          <w:sz w:val="18"/>
          <w:szCs w:val="18"/>
        </w:rPr>
        <w:lastRenderedPageBreak/>
        <w:t>IV. DOBAVNI ROK</w:t>
      </w:r>
    </w:p>
    <w:p w14:paraId="271F9791" w14:textId="77777777" w:rsidR="00016BED" w:rsidRDefault="00BE29C5">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016BED" w14:paraId="1437C067" w14:textId="77777777">
        <w:tc>
          <w:tcPr>
            <w:tcW w:w="0" w:type="auto"/>
            <w:tcMar>
              <w:top w:w="0" w:type="auto"/>
              <w:bottom w:w="0" w:type="auto"/>
            </w:tcMar>
          </w:tcPr>
          <w:p w14:paraId="020662DB" w14:textId="77777777" w:rsidR="00016BED" w:rsidRDefault="00BE29C5">
            <w:pPr>
              <w:spacing w:before="225" w:after="225"/>
              <w:jc w:val="both"/>
            </w:pPr>
            <w:r>
              <w:rPr>
                <w:rFonts w:ascii="Arial" w:hAnsi="Arial" w:cs="Arial"/>
                <w:color w:val="000000"/>
                <w:sz w:val="18"/>
                <w:szCs w:val="18"/>
              </w:rPr>
              <w:t>Dobavitelj se zavezuje, da bo celotno količino dobavil najkasneje v roku 5 dni od obojestranskega podpisa pogodbe. Rok dobave je bistvena sestavina te pogodbe.</w:t>
            </w:r>
          </w:p>
          <w:p w14:paraId="4A0B227B" w14:textId="77777777" w:rsidR="00016BED" w:rsidRDefault="00BE29C5">
            <w:pPr>
              <w:spacing w:before="225" w:after="225"/>
              <w:jc w:val="both"/>
            </w:pPr>
            <w:r>
              <w:rPr>
                <w:rFonts w:ascii="Arial" w:hAnsi="Arial" w:cs="Arial"/>
                <w:color w:val="000000"/>
                <w:sz w:val="18"/>
                <w:szCs w:val="18"/>
              </w:rPr>
              <w:t>Za dobavo blaga se upošteva Incoterms 2010 klavzula DDP, na sedežu naročnika, razen kadar je izrecno določeno drugo mesto dobave.</w:t>
            </w:r>
          </w:p>
          <w:p w14:paraId="2836A7FF" w14:textId="77777777" w:rsidR="00016BED" w:rsidRDefault="00BE29C5">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53D7ADEA" w14:textId="77777777" w:rsidR="00016BED" w:rsidRDefault="00BE29C5">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39DCF374" w14:textId="77777777" w:rsidR="00016BED" w:rsidRDefault="00BE29C5">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042"/>
      </w:tblGrid>
      <w:tr w:rsidR="00016BED" w14:paraId="4C6A2D83" w14:textId="77777777">
        <w:tc>
          <w:tcPr>
            <w:tcW w:w="0" w:type="auto"/>
            <w:tcMar>
              <w:top w:w="0" w:type="auto"/>
              <w:bottom w:w="0" w:type="auto"/>
            </w:tcMar>
          </w:tcPr>
          <w:p w14:paraId="6C748048" w14:textId="77777777" w:rsidR="00016BED" w:rsidRDefault="00BE29C5">
            <w:pPr>
              <w:spacing w:before="225" w:after="225"/>
              <w:jc w:val="both"/>
            </w:pPr>
            <w:r>
              <w:rPr>
                <w:rFonts w:ascii="Arial" w:hAnsi="Arial" w:cs="Arial"/>
                <w:color w:val="000000"/>
                <w:sz w:val="18"/>
                <w:szCs w:val="18"/>
              </w:rPr>
              <w:t>Naročnik se zavezuje poravnati pogodbeno ceno za pravilno dobavo blaga na podlagi te pogodbe.</w:t>
            </w:r>
          </w:p>
        </w:tc>
      </w:tr>
    </w:tbl>
    <w:p w14:paraId="2060CF09" w14:textId="77777777" w:rsidR="00016BED" w:rsidRDefault="00BE29C5">
      <w:pPr>
        <w:spacing w:before="225" w:after="225" w:line="240" w:lineRule="auto"/>
        <w:jc w:val="both"/>
      </w:pPr>
      <w:r>
        <w:rPr>
          <w:rFonts w:ascii="Arial" w:hAnsi="Arial" w:cs="Arial"/>
          <w:b/>
          <w:bCs/>
          <w:color w:val="000000"/>
          <w:sz w:val="18"/>
          <w:szCs w:val="18"/>
        </w:rPr>
        <w:t>V. OBVEZNOSTI DOBAVITELJA</w:t>
      </w:r>
    </w:p>
    <w:p w14:paraId="3CF35AF2" w14:textId="77777777" w:rsidR="00016BED" w:rsidRDefault="00BE29C5">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016BED" w14:paraId="1344106C" w14:textId="77777777">
        <w:tc>
          <w:tcPr>
            <w:tcW w:w="0" w:type="auto"/>
            <w:tcMar>
              <w:top w:w="0" w:type="auto"/>
              <w:bottom w:w="0" w:type="auto"/>
            </w:tcMar>
          </w:tcPr>
          <w:p w14:paraId="5EF4C51D" w14:textId="77777777" w:rsidR="00016BED" w:rsidRDefault="00BE29C5">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016BED" w14:paraId="5396DC5D" w14:textId="77777777">
              <w:tc>
                <w:tcPr>
                  <w:tcW w:w="0" w:type="auto"/>
                  <w:tcMar>
                    <w:top w:w="0" w:type="auto"/>
                    <w:bottom w:w="0" w:type="auto"/>
                  </w:tcMar>
                </w:tcPr>
                <w:p w14:paraId="6F3AC326" w14:textId="77777777" w:rsidR="00016BED" w:rsidRDefault="00BE29C5">
                  <w:pPr>
                    <w:numPr>
                      <w:ilvl w:val="0"/>
                      <w:numId w:val="19"/>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3C5D6BEF" w14:textId="77777777" w:rsidR="00016BED" w:rsidRDefault="00BE29C5">
                  <w:pPr>
                    <w:numPr>
                      <w:ilvl w:val="0"/>
                      <w:numId w:val="19"/>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670295A6" w14:textId="77777777" w:rsidR="00016BED" w:rsidRDefault="00BE29C5">
                  <w:pPr>
                    <w:numPr>
                      <w:ilvl w:val="0"/>
                      <w:numId w:val="19"/>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6933FBBC" w14:textId="77777777" w:rsidR="00016BED" w:rsidRDefault="00BE29C5">
                  <w:pPr>
                    <w:numPr>
                      <w:ilvl w:val="0"/>
                      <w:numId w:val="19"/>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0A4D53DC" w14:textId="77777777" w:rsidR="00016BED" w:rsidRDefault="00BE29C5">
                  <w:pPr>
                    <w:numPr>
                      <w:ilvl w:val="0"/>
                      <w:numId w:val="19"/>
                    </w:numPr>
                    <w:jc w:val="both"/>
                    <w:rPr>
                      <w:rFonts w:ascii="Arial" w:hAnsi="Arial" w:cs="Arial"/>
                      <w:color w:val="000000"/>
                      <w:sz w:val="18"/>
                      <w:szCs w:val="18"/>
                    </w:rPr>
                  </w:pPr>
                  <w:r>
                    <w:rPr>
                      <w:rFonts w:ascii="Arial" w:hAnsi="Arial" w:cs="Arial"/>
                      <w:color w:val="000000"/>
                      <w:sz w:val="18"/>
                      <w:szCs w:val="18"/>
                    </w:rPr>
                    <w:t>ščitil interese naročnika.</w:t>
                  </w:r>
                </w:p>
              </w:tc>
            </w:tr>
          </w:tbl>
          <w:p w14:paraId="5D90B386" w14:textId="77777777" w:rsidR="00016BED" w:rsidRDefault="00016BED"/>
        </w:tc>
      </w:tr>
    </w:tbl>
    <w:p w14:paraId="3536B290" w14:textId="77777777" w:rsidR="00016BED" w:rsidRDefault="00BE29C5">
      <w:pPr>
        <w:spacing w:before="225" w:after="225" w:line="240" w:lineRule="auto"/>
        <w:jc w:val="both"/>
      </w:pPr>
      <w:r>
        <w:rPr>
          <w:rFonts w:ascii="Arial" w:hAnsi="Arial" w:cs="Arial"/>
          <w:b/>
          <w:bCs/>
          <w:color w:val="000000"/>
          <w:sz w:val="18"/>
          <w:szCs w:val="18"/>
        </w:rPr>
        <w:t>VI. PREVZEM, KAKOVOST BLAGA IN REŠEVANJE REKLAMACIJ</w:t>
      </w:r>
    </w:p>
    <w:p w14:paraId="0E6D020D" w14:textId="77777777" w:rsidR="00016BED" w:rsidRDefault="00BE29C5">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16BED" w14:paraId="4861C08C" w14:textId="77777777">
        <w:tc>
          <w:tcPr>
            <w:tcW w:w="0" w:type="auto"/>
            <w:tcMar>
              <w:top w:w="0" w:type="auto"/>
              <w:bottom w:w="0" w:type="auto"/>
            </w:tcMar>
          </w:tcPr>
          <w:p w14:paraId="06F467FF" w14:textId="77777777" w:rsidR="00016BED" w:rsidRDefault="00BE29C5">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694648BF" w14:textId="77777777" w:rsidR="00016BED" w:rsidRDefault="00BE29C5">
            <w:pPr>
              <w:spacing w:before="225" w:after="225"/>
              <w:jc w:val="both"/>
            </w:pPr>
            <w:r>
              <w:rPr>
                <w:rFonts w:ascii="Arial" w:hAnsi="Arial" w:cs="Arial"/>
                <w:color w:val="000000"/>
                <w:sz w:val="18"/>
                <w:szCs w:val="18"/>
              </w:rPr>
              <w:t>Količinski prevzem blaga se opravi ob prevzemu, kakovostni pa v uzančnih rokih.</w:t>
            </w:r>
          </w:p>
        </w:tc>
      </w:tr>
    </w:tbl>
    <w:p w14:paraId="692489AF" w14:textId="77777777" w:rsidR="00016BED" w:rsidRDefault="00BE29C5">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016BED" w14:paraId="02BDF8BD" w14:textId="77777777">
        <w:tc>
          <w:tcPr>
            <w:tcW w:w="0" w:type="auto"/>
            <w:tcMar>
              <w:top w:w="0" w:type="auto"/>
              <w:bottom w:w="0" w:type="auto"/>
            </w:tcMar>
          </w:tcPr>
          <w:p w14:paraId="39C2DBB6" w14:textId="77777777" w:rsidR="00016BED" w:rsidRDefault="00BE29C5">
            <w:pPr>
              <w:spacing w:before="225" w:after="225"/>
              <w:jc w:val="both"/>
            </w:pPr>
            <w:r>
              <w:rPr>
                <w:rFonts w:ascii="Arial" w:hAnsi="Arial" w:cs="Arial"/>
                <w:color w:val="000000"/>
                <w:sz w:val="18"/>
                <w:szCs w:val="18"/>
              </w:rPr>
              <w:t>Kakovost blaga mora ustrezati obstoječim standardom in deklarirani kakovosti na embalaži blaga.</w:t>
            </w:r>
          </w:p>
          <w:p w14:paraId="0373A67E" w14:textId="77777777" w:rsidR="00016BED" w:rsidRDefault="00BE29C5">
            <w:pPr>
              <w:spacing w:before="225" w:after="225"/>
              <w:jc w:val="both"/>
            </w:pPr>
            <w:r>
              <w:rPr>
                <w:rFonts w:ascii="Arial" w:hAnsi="Arial" w:cs="Arial"/>
                <w:color w:val="000000"/>
                <w:sz w:val="18"/>
                <w:szCs w:val="18"/>
              </w:rPr>
              <w:t>Dobavitelj se obvezuje, da bo za vse dobavljeno blago zagotovil:</w:t>
            </w:r>
          </w:p>
          <w:tbl>
            <w:tblPr>
              <w:tblStyle w:val="NormalTablePHPDOCX"/>
              <w:tblW w:w="0" w:type="auto"/>
              <w:tblLook w:val="04A0" w:firstRow="1" w:lastRow="0" w:firstColumn="1" w:lastColumn="0" w:noHBand="0" w:noVBand="1"/>
            </w:tblPr>
            <w:tblGrid>
              <w:gridCol w:w="8746"/>
            </w:tblGrid>
            <w:tr w:rsidR="00016BED" w14:paraId="6AFFCE31" w14:textId="77777777">
              <w:tc>
                <w:tcPr>
                  <w:tcW w:w="0" w:type="auto"/>
                  <w:tcMar>
                    <w:top w:w="0" w:type="auto"/>
                    <w:bottom w:w="0" w:type="auto"/>
                  </w:tcMar>
                </w:tcPr>
                <w:p w14:paraId="06C6ED4B" w14:textId="77777777" w:rsidR="00016BED" w:rsidRDefault="00BE29C5">
                  <w:pPr>
                    <w:numPr>
                      <w:ilvl w:val="0"/>
                      <w:numId w:val="20"/>
                    </w:numPr>
                    <w:jc w:val="both"/>
                    <w:rPr>
                      <w:rFonts w:ascii="Arial" w:hAnsi="Arial" w:cs="Arial"/>
                      <w:color w:val="000000"/>
                      <w:sz w:val="18"/>
                      <w:szCs w:val="18"/>
                    </w:rPr>
                  </w:pPr>
                  <w:r>
                    <w:rPr>
                      <w:rFonts w:ascii="Arial" w:hAnsi="Arial" w:cs="Arial"/>
                      <w:color w:val="000000"/>
                      <w:sz w:val="18"/>
                      <w:szCs w:val="18"/>
                    </w:rPr>
                    <w:t>da bo imelo blago ob dobavi rok uporabe še najmanj 24 mesecev;</w:t>
                  </w:r>
                </w:p>
                <w:p w14:paraId="188A0E98" w14:textId="77777777" w:rsidR="00016BED" w:rsidRDefault="00BE29C5">
                  <w:pPr>
                    <w:numPr>
                      <w:ilvl w:val="0"/>
                      <w:numId w:val="20"/>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035EA77A" w14:textId="77777777" w:rsidR="00016BED" w:rsidRDefault="00BE29C5">
                  <w:pPr>
                    <w:numPr>
                      <w:ilvl w:val="0"/>
                      <w:numId w:val="20"/>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614BA705" w14:textId="77777777" w:rsidR="00016BED" w:rsidRDefault="00BE29C5">
                  <w:pPr>
                    <w:numPr>
                      <w:ilvl w:val="0"/>
                      <w:numId w:val="20"/>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2E535165" w14:textId="77777777" w:rsidR="00016BED" w:rsidRDefault="00BE29C5">
                  <w:pPr>
                    <w:numPr>
                      <w:ilvl w:val="0"/>
                      <w:numId w:val="20"/>
                    </w:numPr>
                    <w:jc w:val="both"/>
                    <w:rPr>
                      <w:rFonts w:ascii="Arial" w:hAnsi="Arial" w:cs="Arial"/>
                      <w:color w:val="000000"/>
                      <w:sz w:val="18"/>
                      <w:szCs w:val="18"/>
                    </w:rPr>
                  </w:pPr>
                  <w:r>
                    <w:rPr>
                      <w:rFonts w:ascii="Arial" w:hAnsi="Arial" w:cs="Arial"/>
                      <w:color w:val="000000"/>
                      <w:sz w:val="18"/>
                      <w:szCs w:val="18"/>
                    </w:rPr>
                    <w:lastRenderedPageBreak/>
                    <w:t>da bo na željo naročnika posredoval vse informacije in podatke o neželenih učinkih;</w:t>
                  </w:r>
                </w:p>
                <w:p w14:paraId="4D665CB8" w14:textId="77777777" w:rsidR="00016BED" w:rsidRDefault="00BE29C5">
                  <w:pPr>
                    <w:numPr>
                      <w:ilvl w:val="0"/>
                      <w:numId w:val="20"/>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tc>
            </w:tr>
          </w:tbl>
          <w:p w14:paraId="72961559" w14:textId="77777777" w:rsidR="00016BED" w:rsidRDefault="00016BED"/>
        </w:tc>
      </w:tr>
    </w:tbl>
    <w:p w14:paraId="4CFC1272" w14:textId="77777777" w:rsidR="00016BED" w:rsidRDefault="00BE29C5">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016BED" w14:paraId="39804F8D" w14:textId="77777777">
        <w:tc>
          <w:tcPr>
            <w:tcW w:w="0" w:type="auto"/>
            <w:tcMar>
              <w:top w:w="0" w:type="auto"/>
              <w:bottom w:w="0" w:type="auto"/>
            </w:tcMar>
          </w:tcPr>
          <w:p w14:paraId="7D5C8A8F" w14:textId="77777777" w:rsidR="00016BED" w:rsidRDefault="00BE29C5">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14:paraId="623C9D69" w14:textId="77777777" w:rsidR="00016BED" w:rsidRDefault="00BE29C5">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4A6FC2F3" w14:textId="77777777" w:rsidR="00016BED" w:rsidRDefault="00BE29C5">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3C96BD25" w14:textId="77777777" w:rsidR="00016BED" w:rsidRDefault="00BE29C5">
            <w:pPr>
              <w:spacing w:before="225" w:after="225"/>
              <w:jc w:val="both"/>
            </w:pPr>
            <w:r>
              <w:rPr>
                <w:rFonts w:ascii="Arial" w:hAnsi="Arial" w:cs="Arial"/>
                <w:color w:val="000000"/>
                <w:sz w:val="18"/>
                <w:szCs w:val="18"/>
              </w:rPr>
              <w:t>V primeru reklamacij blaga bo naročnik začasno - do rešitve reklamacije prekinil nabavo blaga pri izbranem dobavitelju.   </w:t>
            </w:r>
          </w:p>
          <w:p w14:paraId="7DE2F840" w14:textId="77777777" w:rsidR="00016BED" w:rsidRDefault="00BE29C5">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14:paraId="075A97DB" w14:textId="77777777" w:rsidR="00016BED" w:rsidRDefault="00BE29C5">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0A78A766" w14:textId="77777777" w:rsidR="00016BED" w:rsidRDefault="00BE29C5">
      <w:pPr>
        <w:spacing w:before="225" w:after="225" w:line="240" w:lineRule="auto"/>
        <w:jc w:val="both"/>
      </w:pPr>
      <w:r>
        <w:rPr>
          <w:rFonts w:ascii="Arial" w:hAnsi="Arial" w:cs="Arial"/>
          <w:b/>
          <w:bCs/>
          <w:color w:val="000000"/>
          <w:sz w:val="18"/>
          <w:szCs w:val="18"/>
        </w:rPr>
        <w:t>VII. SKRBNIKI POGODBE</w:t>
      </w:r>
    </w:p>
    <w:p w14:paraId="51BA98FE" w14:textId="77777777" w:rsidR="00016BED" w:rsidRDefault="00BE29C5">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016BED" w14:paraId="623E7703" w14:textId="77777777">
        <w:tc>
          <w:tcPr>
            <w:tcW w:w="0" w:type="auto"/>
            <w:tcMar>
              <w:top w:w="0" w:type="auto"/>
              <w:bottom w:w="0" w:type="auto"/>
            </w:tcMar>
          </w:tcPr>
          <w:p w14:paraId="7E8C372A" w14:textId="77777777" w:rsidR="00016BED" w:rsidRDefault="00BE29C5">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w:t>
            </w:r>
          </w:p>
          <w:p w14:paraId="642D3FDD" w14:textId="77777777" w:rsidR="00016BED" w:rsidRDefault="00BE29C5">
            <w:pPr>
              <w:spacing w:before="225" w:after="225"/>
              <w:jc w:val="both"/>
            </w:pPr>
            <w:r>
              <w:rPr>
                <w:rFonts w:ascii="Arial" w:hAnsi="Arial" w:cs="Arial"/>
                <w:color w:val="000000"/>
                <w:sz w:val="18"/>
                <w:szCs w:val="18"/>
              </w:rPr>
              <w:t>Skrbnik pogodbe s strani naročnika je Barbara Slak Turk, vodja službe za nabavo in skladiščenje.</w:t>
            </w:r>
          </w:p>
          <w:p w14:paraId="36F7F9FF" w14:textId="77777777" w:rsidR="00016BED" w:rsidRDefault="00BE29C5">
            <w:pPr>
              <w:spacing w:before="225" w:after="225"/>
              <w:jc w:val="both"/>
            </w:pPr>
            <w:r>
              <w:rPr>
                <w:rFonts w:ascii="Arial" w:hAnsi="Arial" w:cs="Arial"/>
                <w:color w:val="000000"/>
                <w:sz w:val="18"/>
                <w:szCs w:val="18"/>
              </w:rPr>
              <w:t>Skrbnik pogodbe s strani dobavitelja je___________________________.</w:t>
            </w:r>
          </w:p>
        </w:tc>
      </w:tr>
    </w:tbl>
    <w:p w14:paraId="1168A3F5" w14:textId="77777777" w:rsidR="00016BED" w:rsidRDefault="00BE29C5">
      <w:pPr>
        <w:spacing w:before="225" w:after="225" w:line="240" w:lineRule="auto"/>
        <w:jc w:val="both"/>
      </w:pPr>
      <w:r>
        <w:rPr>
          <w:rFonts w:ascii="Arial" w:hAnsi="Arial" w:cs="Arial"/>
          <w:b/>
          <w:bCs/>
          <w:color w:val="000000"/>
          <w:sz w:val="18"/>
          <w:szCs w:val="18"/>
        </w:rPr>
        <w:t>VIII. ZAVAROVANJE OBVEZNOSTI</w:t>
      </w:r>
    </w:p>
    <w:p w14:paraId="766696C3" w14:textId="77777777" w:rsidR="00016BED" w:rsidRDefault="00BE29C5">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16BED" w14:paraId="5DD23B3C" w14:textId="77777777">
        <w:tc>
          <w:tcPr>
            <w:tcW w:w="0" w:type="auto"/>
            <w:tcMar>
              <w:top w:w="0" w:type="auto"/>
              <w:bottom w:w="0" w:type="auto"/>
            </w:tcMar>
          </w:tcPr>
          <w:p w14:paraId="58B2AFD9" w14:textId="77777777" w:rsidR="00016BED" w:rsidRDefault="00BE29C5">
            <w:pPr>
              <w:spacing w:before="225" w:after="225"/>
              <w:jc w:val="both"/>
            </w:pPr>
            <w:r>
              <w:rPr>
                <w:rFonts w:ascii="Arial" w:hAnsi="Arial" w:cs="Arial"/>
                <w:color w:val="000000"/>
                <w:sz w:val="18"/>
                <w:szCs w:val="18"/>
              </w:rPr>
              <w:t>Dobavitelj bo v petih dneh od podpisa kupoprodajne pogodbe za posamezno pogodbeno obdobje, kot instrument zavarovanja predložiti naročniku zavarovanje za dobro izvedbo pogodbenih obveznosti z veljavnostjo do izteka veljavnosti pogodbe za posamezno obdobje, in sicer:</w:t>
            </w:r>
          </w:p>
          <w:tbl>
            <w:tblPr>
              <w:tblStyle w:val="NormalTablePHPDOCX"/>
              <w:tblW w:w="0" w:type="auto"/>
              <w:tblLook w:val="04A0" w:firstRow="1" w:lastRow="0" w:firstColumn="1" w:lastColumn="0" w:noHBand="0" w:noVBand="1"/>
            </w:tblPr>
            <w:tblGrid>
              <w:gridCol w:w="8746"/>
            </w:tblGrid>
            <w:tr w:rsidR="00016BED" w14:paraId="59198DE0" w14:textId="77777777">
              <w:tc>
                <w:tcPr>
                  <w:tcW w:w="0" w:type="auto"/>
                  <w:tcMar>
                    <w:top w:w="0" w:type="auto"/>
                    <w:bottom w:w="0" w:type="auto"/>
                  </w:tcMar>
                </w:tcPr>
                <w:p w14:paraId="5A10FF28" w14:textId="77777777" w:rsidR="00016BED" w:rsidRDefault="00BE29C5">
                  <w:pPr>
                    <w:numPr>
                      <w:ilvl w:val="0"/>
                      <w:numId w:val="21"/>
                    </w:numPr>
                    <w:jc w:val="both"/>
                    <w:rPr>
                      <w:rFonts w:ascii="Arial" w:hAnsi="Arial" w:cs="Arial"/>
                      <w:color w:val="000000"/>
                      <w:sz w:val="18"/>
                      <w:szCs w:val="18"/>
                    </w:rPr>
                  </w:pPr>
                  <w:r>
                    <w:rPr>
                      <w:rFonts w:ascii="Arial" w:hAnsi="Arial" w:cs="Arial"/>
                      <w:color w:val="000000"/>
                      <w:sz w:val="18"/>
                      <w:szCs w:val="18"/>
                    </w:rPr>
                    <w:t>bančno garancijo, kavcijsko zavarovanje ali bianco menico ter menično izjavo  s pooblastilom za njeno izpolnitev in vnovčenje v višini 10% pogodbene vrednosti z DDV, v kolikor pogodbena vrednost presega vrednost 5.000 EUR z DDV.</w:t>
                  </w:r>
                </w:p>
              </w:tc>
            </w:tr>
          </w:tbl>
          <w:p w14:paraId="4464BD3D" w14:textId="77777777" w:rsidR="00016BED" w:rsidRDefault="00016BED"/>
          <w:p w14:paraId="67BCB875" w14:textId="77777777" w:rsidR="00016BED" w:rsidRDefault="00BE29C5">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600"/>
            </w:tblGrid>
            <w:tr w:rsidR="00016BED" w14:paraId="20EDAAAD" w14:textId="77777777">
              <w:tc>
                <w:tcPr>
                  <w:tcW w:w="0" w:type="auto"/>
                  <w:tcMar>
                    <w:top w:w="0" w:type="auto"/>
                    <w:bottom w:w="0" w:type="auto"/>
                  </w:tcMar>
                </w:tcPr>
                <w:p w14:paraId="4DFD3E8A" w14:textId="77777777" w:rsidR="00016BED" w:rsidRDefault="00BE29C5">
                  <w:pPr>
                    <w:numPr>
                      <w:ilvl w:val="0"/>
                      <w:numId w:val="22"/>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07550C67" w14:textId="77777777" w:rsidR="00016BED" w:rsidRDefault="00BE29C5">
                  <w:pPr>
                    <w:numPr>
                      <w:ilvl w:val="0"/>
                      <w:numId w:val="22"/>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64C97DD8" w14:textId="77777777" w:rsidR="00016BED" w:rsidRDefault="00BE29C5">
                  <w:pPr>
                    <w:numPr>
                      <w:ilvl w:val="0"/>
                      <w:numId w:val="22"/>
                    </w:numPr>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tc>
            </w:tr>
          </w:tbl>
          <w:p w14:paraId="58B97534" w14:textId="77777777" w:rsidR="00016BED" w:rsidRDefault="00016BED"/>
        </w:tc>
      </w:tr>
    </w:tbl>
    <w:p w14:paraId="6537437D" w14:textId="77777777" w:rsidR="00016BED" w:rsidRDefault="00BE29C5">
      <w:pPr>
        <w:spacing w:before="225" w:after="225" w:line="240" w:lineRule="auto"/>
        <w:jc w:val="both"/>
      </w:pPr>
      <w:r>
        <w:rPr>
          <w:rFonts w:ascii="Arial" w:hAnsi="Arial" w:cs="Arial"/>
          <w:b/>
          <w:bCs/>
          <w:color w:val="000000"/>
          <w:sz w:val="18"/>
          <w:szCs w:val="18"/>
        </w:rPr>
        <w:t>IX. ODSTOP OD POGODBE</w:t>
      </w:r>
    </w:p>
    <w:p w14:paraId="1424F252" w14:textId="77777777" w:rsidR="00016BED" w:rsidRDefault="00BE29C5">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016BED" w14:paraId="166AEFC3" w14:textId="77777777">
        <w:tc>
          <w:tcPr>
            <w:tcW w:w="0" w:type="auto"/>
            <w:tcMar>
              <w:top w:w="0" w:type="auto"/>
              <w:bottom w:w="0" w:type="auto"/>
            </w:tcMar>
          </w:tcPr>
          <w:p w14:paraId="6870FA72" w14:textId="77777777" w:rsidR="00016BED" w:rsidRDefault="00BE29C5">
            <w:pPr>
              <w:spacing w:before="225" w:after="225"/>
              <w:jc w:val="both"/>
            </w:pPr>
            <w:r>
              <w:rPr>
                <w:rFonts w:ascii="Arial" w:hAnsi="Arial" w:cs="Arial"/>
                <w:color w:val="000000"/>
                <w:sz w:val="18"/>
                <w:szCs w:val="18"/>
              </w:rPr>
              <w:lastRenderedPageBreak/>
              <w:t>Vsaka od pogodbenih strank lahko zaradi kršitve pogodbenih določil odpove to pogodbo z enomesečnim odpovednim rokom s priporočenem pismom po pošti. Odpovedni rok prične teči z dnem prejema poštne pošiljke.</w:t>
            </w:r>
          </w:p>
          <w:p w14:paraId="5144CC44" w14:textId="77777777" w:rsidR="00016BED" w:rsidRDefault="00BE29C5">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75D3946" w14:textId="77777777" w:rsidR="00016BED" w:rsidRDefault="00BE29C5">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2E6B13D6" w14:textId="77777777" w:rsidR="00016BED" w:rsidRDefault="00BE29C5">
            <w:pPr>
              <w:spacing w:before="225" w:after="225"/>
              <w:jc w:val="both"/>
            </w:pPr>
            <w:r>
              <w:rPr>
                <w:rFonts w:ascii="Arial" w:hAnsi="Arial" w:cs="Arial"/>
                <w:color w:val="000000"/>
                <w:sz w:val="18"/>
                <w:szCs w:val="18"/>
              </w:rPr>
              <w:t>• javno naročilo je bilo bistveno spremenjeno, kar terja nov postopek javnega naročanja;</w:t>
            </w:r>
          </w:p>
          <w:p w14:paraId="5CE4D7AD" w14:textId="77777777" w:rsidR="00016BED" w:rsidRDefault="00BE29C5">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5232E701" w14:textId="77777777" w:rsidR="00016BED" w:rsidRDefault="00BE29C5">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05D5056E" w14:textId="77777777" w:rsidR="00016BED" w:rsidRDefault="00BE29C5">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583E0E4C" w14:textId="77777777" w:rsidR="00016BED" w:rsidRDefault="00BE29C5">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5FB7626F" w14:textId="77777777" w:rsidR="00016BED" w:rsidRDefault="00BE29C5">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19481A96" w14:textId="77777777" w:rsidR="00016BED" w:rsidRDefault="00BE29C5">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7E30B34C" w14:textId="77777777" w:rsidR="00016BED" w:rsidRDefault="00BE29C5">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2D5B5D67" w14:textId="77777777" w:rsidR="00016BED" w:rsidRDefault="00BE29C5">
            <w:pPr>
              <w:spacing w:before="225" w:after="225"/>
              <w:jc w:val="both"/>
            </w:pPr>
            <w:r>
              <w:rPr>
                <w:rFonts w:ascii="Arial" w:hAnsi="Arial" w:cs="Arial"/>
                <w:color w:val="000000"/>
                <w:sz w:val="18"/>
                <w:szCs w:val="18"/>
              </w:rPr>
              <w:t>Odstop od pogodbe učinkuje z dnem, ko izvajalec prejme pisno izjavo naročnika o odstopu.</w:t>
            </w:r>
          </w:p>
          <w:p w14:paraId="251AF663" w14:textId="77777777" w:rsidR="00016BED" w:rsidRDefault="00BE29C5">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1F7CBD5F" w14:textId="77777777" w:rsidR="00016BED" w:rsidRDefault="00BE29C5">
      <w:pPr>
        <w:spacing w:before="225" w:after="225" w:line="240" w:lineRule="auto"/>
        <w:jc w:val="both"/>
      </w:pPr>
      <w:r>
        <w:rPr>
          <w:rFonts w:ascii="Arial" w:hAnsi="Arial" w:cs="Arial"/>
          <w:b/>
          <w:bCs/>
          <w:color w:val="000000"/>
          <w:sz w:val="18"/>
          <w:szCs w:val="18"/>
        </w:rPr>
        <w:t>X. SOCIALNA KLAVZULA IN RAZVEZNI POGOJ</w:t>
      </w:r>
    </w:p>
    <w:p w14:paraId="0F799B77" w14:textId="77777777" w:rsidR="00016BED" w:rsidRDefault="00BE29C5">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016BED" w14:paraId="6003C36C" w14:textId="77777777">
        <w:tc>
          <w:tcPr>
            <w:tcW w:w="0" w:type="auto"/>
            <w:tcMar>
              <w:top w:w="0" w:type="auto"/>
              <w:bottom w:w="0" w:type="auto"/>
            </w:tcMar>
          </w:tcPr>
          <w:p w14:paraId="474DCF50" w14:textId="77777777" w:rsidR="00016BED" w:rsidRDefault="00BE29C5">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F171AEA" w14:textId="77777777" w:rsidR="00016BED" w:rsidRDefault="00BE29C5">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w:t>
            </w:r>
            <w:r>
              <w:rPr>
                <w:rFonts w:ascii="Arial" w:hAnsi="Arial" w:cs="Arial"/>
                <w:color w:val="000000"/>
                <w:sz w:val="18"/>
                <w:szCs w:val="18"/>
              </w:rPr>
              <w:lastRenderedPageBreak/>
              <w:t>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0470373D" w14:textId="77777777" w:rsidR="00016BED" w:rsidRDefault="00BE29C5">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0B6D0325" w14:textId="77777777" w:rsidR="00016BED" w:rsidRDefault="00BE29C5">
      <w:pPr>
        <w:spacing w:before="225" w:after="225" w:line="240" w:lineRule="auto"/>
        <w:jc w:val="both"/>
      </w:pPr>
      <w:r>
        <w:rPr>
          <w:rFonts w:ascii="Arial" w:hAnsi="Arial" w:cs="Arial"/>
          <w:b/>
          <w:bCs/>
          <w:color w:val="000000"/>
          <w:sz w:val="18"/>
          <w:szCs w:val="18"/>
        </w:rPr>
        <w:lastRenderedPageBreak/>
        <w:t>XI. REVIZIJSKA SLED</w:t>
      </w:r>
    </w:p>
    <w:p w14:paraId="701E4E0C" w14:textId="77777777" w:rsidR="00016BED" w:rsidRDefault="00BE29C5">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016BED" w14:paraId="36CD6359" w14:textId="77777777">
        <w:tc>
          <w:tcPr>
            <w:tcW w:w="0" w:type="auto"/>
            <w:tcMar>
              <w:top w:w="0" w:type="auto"/>
              <w:bottom w:w="0" w:type="auto"/>
            </w:tcMar>
          </w:tcPr>
          <w:p w14:paraId="55A5179F" w14:textId="77777777" w:rsidR="00016BED" w:rsidRDefault="00BE29C5">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398812F1" w14:textId="77777777" w:rsidR="00016BED" w:rsidRDefault="00BE29C5">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44B7BC5" w14:textId="77777777" w:rsidR="00016BED" w:rsidRDefault="00BE29C5">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ED814B3" w14:textId="77777777" w:rsidR="00016BED" w:rsidRDefault="00BE29C5">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29EF297" w14:textId="77777777" w:rsidR="00016BED" w:rsidRDefault="00BE29C5">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06914AB" w14:textId="77777777" w:rsidR="00016BED" w:rsidRDefault="00BE29C5">
      <w:pPr>
        <w:spacing w:before="225" w:after="225" w:line="240" w:lineRule="auto"/>
        <w:jc w:val="both"/>
      </w:pPr>
      <w:r>
        <w:rPr>
          <w:rFonts w:ascii="Arial" w:hAnsi="Arial" w:cs="Arial"/>
          <w:b/>
          <w:bCs/>
          <w:color w:val="000000"/>
          <w:sz w:val="18"/>
          <w:szCs w:val="18"/>
        </w:rPr>
        <w:t>XII. PROTIKORUPCIJSKA KLAVZULA</w:t>
      </w:r>
    </w:p>
    <w:p w14:paraId="5A4A9499" w14:textId="77777777" w:rsidR="00016BED" w:rsidRDefault="00BE29C5">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016BED" w14:paraId="025EB0C3" w14:textId="77777777">
        <w:tc>
          <w:tcPr>
            <w:tcW w:w="0" w:type="auto"/>
            <w:tcMar>
              <w:top w:w="0" w:type="auto"/>
              <w:bottom w:w="0" w:type="auto"/>
            </w:tcMar>
          </w:tcPr>
          <w:p w14:paraId="7A339F6D" w14:textId="77777777" w:rsidR="00016BED" w:rsidRDefault="00BE29C5">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016BED" w14:paraId="0774F710" w14:textId="77777777">
              <w:tc>
                <w:tcPr>
                  <w:tcW w:w="0" w:type="auto"/>
                  <w:tcMar>
                    <w:top w:w="0" w:type="auto"/>
                    <w:bottom w:w="0" w:type="auto"/>
                  </w:tcMar>
                </w:tcPr>
                <w:p w14:paraId="29780BC4" w14:textId="77777777" w:rsidR="00016BED" w:rsidRDefault="00BE29C5">
                  <w:pPr>
                    <w:numPr>
                      <w:ilvl w:val="0"/>
                      <w:numId w:val="23"/>
                    </w:numPr>
                    <w:jc w:val="both"/>
                    <w:rPr>
                      <w:rFonts w:ascii="Arial" w:hAnsi="Arial" w:cs="Arial"/>
                      <w:color w:val="000000"/>
                      <w:sz w:val="18"/>
                      <w:szCs w:val="18"/>
                    </w:rPr>
                  </w:pPr>
                  <w:r>
                    <w:rPr>
                      <w:rFonts w:ascii="Arial" w:hAnsi="Arial" w:cs="Arial"/>
                      <w:color w:val="000000"/>
                      <w:sz w:val="18"/>
                      <w:szCs w:val="18"/>
                    </w:rPr>
                    <w:t>pridobitev posla ali</w:t>
                  </w:r>
                </w:p>
                <w:p w14:paraId="7D6818B8" w14:textId="77777777" w:rsidR="00016BED" w:rsidRDefault="00BE29C5">
                  <w:pPr>
                    <w:numPr>
                      <w:ilvl w:val="0"/>
                      <w:numId w:val="23"/>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1D8945BB" w14:textId="77777777" w:rsidR="00016BED" w:rsidRDefault="00BE29C5">
                  <w:pPr>
                    <w:numPr>
                      <w:ilvl w:val="0"/>
                      <w:numId w:val="23"/>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3644C637" w14:textId="77777777" w:rsidR="00016BED" w:rsidRDefault="00BE29C5">
                  <w:pPr>
                    <w:numPr>
                      <w:ilvl w:val="0"/>
                      <w:numId w:val="23"/>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2D36D471" w14:textId="77777777" w:rsidR="00016BED" w:rsidRDefault="00016BED"/>
          <w:p w14:paraId="2B80AC4C" w14:textId="77777777" w:rsidR="00016BED" w:rsidRDefault="00BE29C5">
            <w:pPr>
              <w:spacing w:before="225" w:after="225"/>
              <w:jc w:val="both"/>
            </w:pPr>
            <w:r>
              <w:rPr>
                <w:rFonts w:ascii="Arial" w:hAnsi="Arial" w:cs="Arial"/>
                <w:color w:val="000000"/>
                <w:sz w:val="18"/>
                <w:szCs w:val="18"/>
              </w:rPr>
              <w:t>je pogodba nična.</w:t>
            </w:r>
          </w:p>
        </w:tc>
      </w:tr>
    </w:tbl>
    <w:p w14:paraId="05AFD174" w14:textId="77777777" w:rsidR="00016BED" w:rsidRDefault="00BE29C5">
      <w:pPr>
        <w:spacing w:before="225" w:after="225" w:line="240" w:lineRule="auto"/>
        <w:jc w:val="both"/>
      </w:pPr>
      <w:r>
        <w:rPr>
          <w:rFonts w:ascii="Arial" w:hAnsi="Arial" w:cs="Arial"/>
          <w:b/>
          <w:bCs/>
          <w:color w:val="000000"/>
          <w:sz w:val="18"/>
          <w:szCs w:val="18"/>
        </w:rPr>
        <w:t>XIII. REŠEVANJE SPOROV</w:t>
      </w:r>
    </w:p>
    <w:p w14:paraId="450313DA" w14:textId="77777777" w:rsidR="00016BED" w:rsidRDefault="00BE29C5">
      <w:pPr>
        <w:spacing w:after="0" w:line="240" w:lineRule="auto"/>
        <w:jc w:val="center"/>
      </w:pPr>
      <w:r>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8962"/>
      </w:tblGrid>
      <w:tr w:rsidR="00016BED" w14:paraId="5EB78011" w14:textId="77777777">
        <w:tc>
          <w:tcPr>
            <w:tcW w:w="0" w:type="auto"/>
            <w:tcMar>
              <w:top w:w="0" w:type="auto"/>
              <w:bottom w:w="0" w:type="auto"/>
            </w:tcMar>
          </w:tcPr>
          <w:p w14:paraId="221D7252" w14:textId="77777777" w:rsidR="00016BED" w:rsidRDefault="00BE29C5">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0B8E292" w14:textId="77777777" w:rsidR="00016BED" w:rsidRDefault="00BE29C5">
      <w:pPr>
        <w:spacing w:before="225" w:after="225" w:line="240" w:lineRule="auto"/>
        <w:jc w:val="both"/>
      </w:pPr>
      <w:r>
        <w:rPr>
          <w:rFonts w:ascii="Arial" w:hAnsi="Arial" w:cs="Arial"/>
          <w:b/>
          <w:bCs/>
          <w:color w:val="000000"/>
          <w:sz w:val="18"/>
          <w:szCs w:val="18"/>
        </w:rPr>
        <w:t>XIV. KONČNE DOLOČBE</w:t>
      </w:r>
    </w:p>
    <w:p w14:paraId="0FD8BF14" w14:textId="77777777" w:rsidR="00016BED" w:rsidRDefault="00BE29C5">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016BED" w14:paraId="4D6D00FD" w14:textId="77777777">
        <w:tc>
          <w:tcPr>
            <w:tcW w:w="0" w:type="auto"/>
            <w:tcMar>
              <w:top w:w="0" w:type="auto"/>
              <w:bottom w:w="0" w:type="auto"/>
            </w:tcMar>
          </w:tcPr>
          <w:p w14:paraId="0927130C" w14:textId="77777777" w:rsidR="00016BED" w:rsidRDefault="00BE29C5">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p w14:paraId="3B12705A" w14:textId="77777777" w:rsidR="00016BED" w:rsidRDefault="00BE29C5">
            <w:pPr>
              <w:spacing w:before="225" w:after="225"/>
              <w:jc w:val="both"/>
            </w:pPr>
            <w:r>
              <w:rPr>
                <w:rFonts w:ascii="Arial" w:hAnsi="Arial" w:cs="Arial"/>
                <w:color w:val="000000"/>
                <w:sz w:val="18"/>
                <w:szCs w:val="18"/>
              </w:rPr>
              <w:t>Pri tolmačenju te pogodbe in reševanju sporov se poleg te pogodbe in okvirnega sporazuma upoštevajo še razpisna dokumentacija, ponudbena dokumentacija in obvestilo ponudnikom o oddaji javnega naročila, ob upoštevanju določb Obligacijskega zakonika</w:t>
            </w:r>
          </w:p>
        </w:tc>
      </w:tr>
    </w:tbl>
    <w:p w14:paraId="69CBD102" w14:textId="77777777" w:rsidR="00016BED" w:rsidRDefault="00BE29C5">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272"/>
      </w:tblGrid>
      <w:tr w:rsidR="00016BED" w14:paraId="61453545" w14:textId="77777777">
        <w:tc>
          <w:tcPr>
            <w:tcW w:w="0" w:type="auto"/>
            <w:tcMar>
              <w:top w:w="0" w:type="auto"/>
              <w:bottom w:w="0" w:type="auto"/>
            </w:tcMar>
          </w:tcPr>
          <w:p w14:paraId="4B1E3788" w14:textId="77777777" w:rsidR="00016BED" w:rsidRDefault="00BE29C5">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3719823E" w14:textId="77777777" w:rsidR="00016BED" w:rsidRDefault="00BE29C5">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3849"/>
      </w:tblGrid>
      <w:tr w:rsidR="00016BED" w14:paraId="6EE60B8B" w14:textId="77777777">
        <w:tc>
          <w:tcPr>
            <w:tcW w:w="0" w:type="auto"/>
            <w:tcMar>
              <w:top w:w="0" w:type="auto"/>
              <w:bottom w:w="0" w:type="auto"/>
            </w:tcMar>
          </w:tcPr>
          <w:p w14:paraId="68A646C2" w14:textId="77777777" w:rsidR="00016BED" w:rsidRDefault="00BE29C5">
            <w:pPr>
              <w:spacing w:before="225" w:after="225"/>
              <w:jc w:val="both"/>
            </w:pPr>
            <w:r>
              <w:rPr>
                <w:rFonts w:ascii="Arial" w:hAnsi="Arial" w:cs="Arial"/>
                <w:color w:val="000000"/>
                <w:sz w:val="18"/>
                <w:szCs w:val="18"/>
              </w:rPr>
              <w:t>Sestavni del te pogodbe so naslednje priloge:</w:t>
            </w:r>
          </w:p>
          <w:p w14:paraId="4DF57032" w14:textId="77777777" w:rsidR="00016BED" w:rsidRDefault="00BE29C5">
            <w:pPr>
              <w:spacing w:before="225" w:after="225"/>
              <w:jc w:val="both"/>
            </w:pPr>
            <w:r>
              <w:rPr>
                <w:rFonts w:ascii="Arial" w:hAnsi="Arial" w:cs="Arial"/>
                <w:color w:val="000000"/>
                <w:sz w:val="18"/>
                <w:szCs w:val="18"/>
              </w:rPr>
              <w:t>- ponudba,</w:t>
            </w:r>
          </w:p>
          <w:p w14:paraId="5BDE0155" w14:textId="77777777" w:rsidR="00016BED" w:rsidRDefault="00BE29C5">
            <w:pPr>
              <w:spacing w:before="225" w:after="225"/>
              <w:jc w:val="both"/>
            </w:pPr>
            <w:r>
              <w:rPr>
                <w:rFonts w:ascii="Arial" w:hAnsi="Arial" w:cs="Arial"/>
                <w:color w:val="000000"/>
                <w:sz w:val="18"/>
                <w:szCs w:val="18"/>
              </w:rPr>
              <w:t>- Izbrane ponudbe po ponudnikih.</w:t>
            </w:r>
          </w:p>
        </w:tc>
      </w:tr>
    </w:tbl>
    <w:p w14:paraId="0A55C265" w14:textId="77777777" w:rsidR="00016BED" w:rsidRDefault="00BE29C5">
      <w:pPr>
        <w:spacing w:before="975" w:after="225" w:line="240" w:lineRule="auto"/>
        <w:jc w:val="both"/>
      </w:pPr>
      <w:r>
        <w:rPr>
          <w:rFonts w:ascii="Arial" w:hAnsi="Arial" w:cs="Arial"/>
          <w:color w:val="000000"/>
          <w:sz w:val="18"/>
          <w:szCs w:val="18"/>
        </w:rPr>
        <w:t>V/na ________________, dne ________________</w:t>
      </w:r>
    </w:p>
    <w:sectPr w:rsidR="00016BED"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BC10B" w14:textId="77777777" w:rsidR="006B2936" w:rsidRDefault="006B2936" w:rsidP="006975C6">
      <w:pPr>
        <w:spacing w:after="0" w:line="240" w:lineRule="auto"/>
      </w:pPr>
      <w:r>
        <w:separator/>
      </w:r>
    </w:p>
  </w:endnote>
  <w:endnote w:type="continuationSeparator" w:id="0">
    <w:p w14:paraId="23115485"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9C219"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6D493"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EB913"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BFA7FE" w14:textId="77777777" w:rsidR="00BE29C5" w:rsidRPr="006F1DA5" w:rsidRDefault="008104B7"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BE29C5" w:rsidRPr="006F1DA5">
          <w:rPr>
            <w:rFonts w:ascii="Arial" w:hAnsi="Arial" w:cs="Arial"/>
          </w:rPr>
          <w:fldChar w:fldCharType="begin"/>
        </w:r>
        <w:r w:rsidR="00BE29C5" w:rsidRPr="006F1DA5">
          <w:rPr>
            <w:rFonts w:ascii="Arial" w:hAnsi="Arial" w:cs="Arial"/>
          </w:rPr>
          <w:instrText xml:space="preserve"> PAGE   \* MERGEFORMAT </w:instrText>
        </w:r>
        <w:r w:rsidR="00BE29C5" w:rsidRPr="006F1DA5">
          <w:rPr>
            <w:rFonts w:ascii="Arial" w:hAnsi="Arial" w:cs="Arial"/>
          </w:rPr>
          <w:fldChar w:fldCharType="separate"/>
        </w:r>
        <w:r w:rsidR="00BE29C5">
          <w:rPr>
            <w:rFonts w:ascii="Arial" w:hAnsi="Arial" w:cs="Arial"/>
            <w:noProof/>
          </w:rPr>
          <w:t>1</w:t>
        </w:r>
        <w:r w:rsidR="00BE29C5" w:rsidRPr="006F1DA5">
          <w:rPr>
            <w:rFonts w:ascii="Arial" w:hAnsi="Arial" w:cs="Arial"/>
            <w:noProof/>
          </w:rPr>
          <w:fldChar w:fldCharType="end"/>
        </w:r>
      </w:sdtContent>
    </w:sdt>
  </w:p>
  <w:p w14:paraId="0D9C751F" w14:textId="77777777" w:rsidR="00BE29C5" w:rsidRDefault="00BE29C5"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C8156"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2783F"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E64B3"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D55BB"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9BF35"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14F1E"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93F53"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865EAD" w14:textId="77777777" w:rsidR="006B2936" w:rsidRDefault="006B2936" w:rsidP="006975C6">
      <w:pPr>
        <w:spacing w:after="0" w:line="240" w:lineRule="auto"/>
      </w:pPr>
      <w:r>
        <w:separator/>
      </w:r>
    </w:p>
  </w:footnote>
  <w:footnote w:type="continuationSeparator" w:id="0">
    <w:p w14:paraId="3550D299"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6"/>
      <w:gridCol w:w="3315"/>
      <w:gridCol w:w="4119"/>
    </w:tblGrid>
    <w:tr w:rsidR="00B05771" w:rsidRPr="006F1DA5" w14:paraId="78FC7DFD" w14:textId="77777777" w:rsidTr="007C4767">
      <w:trPr>
        <w:trHeight w:val="1268"/>
      </w:trPr>
      <w:tc>
        <w:tcPr>
          <w:tcW w:w="1668" w:type="dxa"/>
        </w:tcPr>
        <w:p w14:paraId="4E9EA201"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41837205" wp14:editId="6ABA0AB2">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6B9CDEA"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11D63C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F896DA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63FBD5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65066A3"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257E4A7E"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7E39498B" wp14:editId="76C75580">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97A5849"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8"/>
      <w:gridCol w:w="3263"/>
      <w:gridCol w:w="4209"/>
    </w:tblGrid>
    <w:tr w:rsidR="00BA5911" w:rsidRPr="006F1DA5" w14:paraId="3050A8B6" w14:textId="77777777" w:rsidTr="00B169F3">
      <w:trPr>
        <w:trHeight w:val="1268"/>
      </w:trPr>
      <w:tc>
        <w:tcPr>
          <w:tcW w:w="1668" w:type="dxa"/>
        </w:tcPr>
        <w:p w14:paraId="081CE0D7" w14:textId="77777777" w:rsidR="00BE29C5" w:rsidRPr="006F1DA5" w:rsidRDefault="00BE29C5"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58280104" wp14:editId="11BBD77D">
                <wp:simplePos x="0" y="0"/>
                <wp:positionH relativeFrom="page">
                  <wp:posOffset>4433</wp:posOffset>
                </wp:positionH>
                <wp:positionV relativeFrom="paragraph">
                  <wp:posOffset>-3810</wp:posOffset>
                </wp:positionV>
                <wp:extent cx="990000" cy="720000"/>
                <wp:effectExtent l="0" t="0" r="0" b="0"/>
                <wp:wrapNone/>
                <wp:docPr id="73186504"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6EA3B65" w14:textId="77777777" w:rsidR="00BE29C5" w:rsidRPr="006F1DA5" w:rsidRDefault="00BE29C5"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2F580BB" w14:textId="77777777" w:rsidR="00BE29C5" w:rsidRPr="006F1DA5" w:rsidRDefault="00BE29C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F588D7A" w14:textId="77777777" w:rsidR="00BE29C5" w:rsidRPr="006F1DA5" w:rsidRDefault="00BE29C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33871CA" w14:textId="77777777" w:rsidR="00BE29C5" w:rsidRPr="006F1DA5" w:rsidRDefault="00BE29C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7721E82" w14:textId="77777777" w:rsidR="00BE29C5" w:rsidRPr="006F1DA5" w:rsidRDefault="00BE29C5"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7009500B" w14:textId="77777777" w:rsidR="00BE29C5" w:rsidRPr="006F1DA5" w:rsidRDefault="00BE29C5"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6E469280" wp14:editId="246F2C44">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21652B8E" w14:textId="77777777" w:rsidR="00BE29C5" w:rsidRPr="006F1DA5" w:rsidRDefault="00BE29C5"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5332D"/>
    <w:multiLevelType w:val="hybridMultilevel"/>
    <w:tmpl w:val="E5C2C18E"/>
    <w:lvl w:ilvl="0" w:tplc="E94A6EA0">
      <w:start w:val="1"/>
      <w:numFmt w:val="bullet"/>
      <w:lvlText w:val=""/>
      <w:lvlJc w:val="left"/>
      <w:pPr>
        <w:ind w:left="720" w:hanging="360"/>
      </w:pPr>
      <w:rPr>
        <w:rFonts w:ascii="Symbol" w:hAnsi="Symbol" w:cs="Symbol" w:hint="default"/>
        <w:sz w:val="18"/>
        <w:szCs w:val="18"/>
      </w:rPr>
    </w:lvl>
    <w:lvl w:ilvl="1" w:tplc="785033B2">
      <w:start w:val="1"/>
      <w:numFmt w:val="bullet"/>
      <w:lvlText w:val="o"/>
      <w:lvlJc w:val="left"/>
      <w:pPr>
        <w:ind w:left="1440" w:hanging="360"/>
      </w:pPr>
      <w:rPr>
        <w:rFonts w:ascii="Courier New" w:hAnsi="Courier New" w:cs="Courier New" w:hint="default"/>
      </w:rPr>
    </w:lvl>
    <w:lvl w:ilvl="2" w:tplc="7B4C976C">
      <w:start w:val="1"/>
      <w:numFmt w:val="bullet"/>
      <w:lvlText w:val=""/>
      <w:lvlJc w:val="left"/>
      <w:pPr>
        <w:ind w:left="2160" w:hanging="360"/>
      </w:pPr>
      <w:rPr>
        <w:rFonts w:ascii="Wingdings" w:hAnsi="Wingdings" w:cs="Wingdings" w:hint="default"/>
      </w:rPr>
    </w:lvl>
    <w:lvl w:ilvl="3" w:tplc="B03C75D0">
      <w:start w:val="1"/>
      <w:numFmt w:val="bullet"/>
      <w:lvlText w:val=""/>
      <w:lvlJc w:val="left"/>
      <w:pPr>
        <w:ind w:left="2880" w:hanging="360"/>
      </w:pPr>
      <w:rPr>
        <w:rFonts w:ascii="Symbol" w:hAnsi="Symbol" w:cs="Symbol" w:hint="default"/>
      </w:rPr>
    </w:lvl>
    <w:lvl w:ilvl="4" w:tplc="230CCAFE">
      <w:start w:val="1"/>
      <w:numFmt w:val="bullet"/>
      <w:lvlText w:val="o"/>
      <w:lvlJc w:val="left"/>
      <w:pPr>
        <w:ind w:left="3600" w:hanging="360"/>
      </w:pPr>
      <w:rPr>
        <w:rFonts w:ascii="Courier New" w:hAnsi="Courier New" w:cs="Courier New" w:hint="default"/>
      </w:rPr>
    </w:lvl>
    <w:lvl w:ilvl="5" w:tplc="1E9818A2">
      <w:start w:val="1"/>
      <w:numFmt w:val="bullet"/>
      <w:lvlText w:val=""/>
      <w:lvlJc w:val="left"/>
      <w:pPr>
        <w:ind w:left="4320" w:hanging="360"/>
      </w:pPr>
      <w:rPr>
        <w:rFonts w:ascii="Wingdings" w:hAnsi="Wingdings" w:cs="Wingdings" w:hint="default"/>
      </w:rPr>
    </w:lvl>
    <w:lvl w:ilvl="6" w:tplc="6700E7AC">
      <w:start w:val="1"/>
      <w:numFmt w:val="bullet"/>
      <w:lvlText w:val=""/>
      <w:lvlJc w:val="left"/>
      <w:pPr>
        <w:ind w:left="5040" w:hanging="360"/>
      </w:pPr>
      <w:rPr>
        <w:rFonts w:ascii="Symbol" w:hAnsi="Symbol" w:cs="Symbol" w:hint="default"/>
      </w:rPr>
    </w:lvl>
    <w:lvl w:ilvl="7" w:tplc="3816EE22">
      <w:start w:val="1"/>
      <w:numFmt w:val="bullet"/>
      <w:lvlText w:val="o"/>
      <w:lvlJc w:val="left"/>
      <w:pPr>
        <w:ind w:left="5760" w:hanging="360"/>
      </w:pPr>
      <w:rPr>
        <w:rFonts w:ascii="Courier New" w:hAnsi="Courier New" w:cs="Courier New" w:hint="default"/>
      </w:rPr>
    </w:lvl>
    <w:lvl w:ilvl="8" w:tplc="11AC5F1C">
      <w:start w:val="1"/>
      <w:numFmt w:val="bullet"/>
      <w:lvlText w:val=""/>
      <w:lvlJc w:val="left"/>
      <w:pPr>
        <w:ind w:left="6480" w:hanging="360"/>
      </w:pPr>
      <w:rPr>
        <w:rFonts w:ascii="Wingdings" w:hAnsi="Wingdings" w:cs="Wingdings" w:hint="default"/>
      </w:rPr>
    </w:lvl>
  </w:abstractNum>
  <w:abstractNum w:abstractNumId="1" w15:restartNumberingAfterBreak="0">
    <w:nsid w:val="08FB41E7"/>
    <w:multiLevelType w:val="hybridMultilevel"/>
    <w:tmpl w:val="1E283C5E"/>
    <w:lvl w:ilvl="0" w:tplc="7292DFBE">
      <w:start w:val="1"/>
      <w:numFmt w:val="bullet"/>
      <w:lvlText w:val=""/>
      <w:lvlJc w:val="left"/>
      <w:pPr>
        <w:ind w:left="720" w:hanging="360"/>
      </w:pPr>
      <w:rPr>
        <w:rFonts w:ascii="Symbol" w:hAnsi="Symbol" w:cs="Symbol" w:hint="default"/>
        <w:sz w:val="18"/>
        <w:szCs w:val="18"/>
      </w:rPr>
    </w:lvl>
    <w:lvl w:ilvl="1" w:tplc="1BD4E964">
      <w:start w:val="1"/>
      <w:numFmt w:val="bullet"/>
      <w:lvlText w:val="o"/>
      <w:lvlJc w:val="left"/>
      <w:pPr>
        <w:ind w:left="1440" w:hanging="360"/>
      </w:pPr>
      <w:rPr>
        <w:rFonts w:ascii="Courier New" w:hAnsi="Courier New" w:cs="Courier New" w:hint="default"/>
      </w:rPr>
    </w:lvl>
    <w:lvl w:ilvl="2" w:tplc="29562D38">
      <w:start w:val="1"/>
      <w:numFmt w:val="bullet"/>
      <w:lvlText w:val=""/>
      <w:lvlJc w:val="left"/>
      <w:pPr>
        <w:ind w:left="2160" w:hanging="360"/>
      </w:pPr>
      <w:rPr>
        <w:rFonts w:ascii="Wingdings" w:hAnsi="Wingdings" w:cs="Wingdings" w:hint="default"/>
      </w:rPr>
    </w:lvl>
    <w:lvl w:ilvl="3" w:tplc="34947BB4">
      <w:start w:val="1"/>
      <w:numFmt w:val="bullet"/>
      <w:lvlText w:val=""/>
      <w:lvlJc w:val="left"/>
      <w:pPr>
        <w:ind w:left="2880" w:hanging="360"/>
      </w:pPr>
      <w:rPr>
        <w:rFonts w:ascii="Symbol" w:hAnsi="Symbol" w:cs="Symbol" w:hint="default"/>
      </w:rPr>
    </w:lvl>
    <w:lvl w:ilvl="4" w:tplc="27483E2A">
      <w:start w:val="1"/>
      <w:numFmt w:val="bullet"/>
      <w:lvlText w:val="o"/>
      <w:lvlJc w:val="left"/>
      <w:pPr>
        <w:ind w:left="3600" w:hanging="360"/>
      </w:pPr>
      <w:rPr>
        <w:rFonts w:ascii="Courier New" w:hAnsi="Courier New" w:cs="Courier New" w:hint="default"/>
      </w:rPr>
    </w:lvl>
    <w:lvl w:ilvl="5" w:tplc="51523CB4">
      <w:start w:val="1"/>
      <w:numFmt w:val="bullet"/>
      <w:lvlText w:val=""/>
      <w:lvlJc w:val="left"/>
      <w:pPr>
        <w:ind w:left="4320" w:hanging="360"/>
      </w:pPr>
      <w:rPr>
        <w:rFonts w:ascii="Wingdings" w:hAnsi="Wingdings" w:cs="Wingdings" w:hint="default"/>
      </w:rPr>
    </w:lvl>
    <w:lvl w:ilvl="6" w:tplc="1D9C5F3A">
      <w:start w:val="1"/>
      <w:numFmt w:val="bullet"/>
      <w:lvlText w:val=""/>
      <w:lvlJc w:val="left"/>
      <w:pPr>
        <w:ind w:left="5040" w:hanging="360"/>
      </w:pPr>
      <w:rPr>
        <w:rFonts w:ascii="Symbol" w:hAnsi="Symbol" w:cs="Symbol" w:hint="default"/>
      </w:rPr>
    </w:lvl>
    <w:lvl w:ilvl="7" w:tplc="C188304C">
      <w:start w:val="1"/>
      <w:numFmt w:val="bullet"/>
      <w:lvlText w:val="o"/>
      <w:lvlJc w:val="left"/>
      <w:pPr>
        <w:ind w:left="5760" w:hanging="360"/>
      </w:pPr>
      <w:rPr>
        <w:rFonts w:ascii="Courier New" w:hAnsi="Courier New" w:cs="Courier New" w:hint="default"/>
      </w:rPr>
    </w:lvl>
    <w:lvl w:ilvl="8" w:tplc="4CB8AE90">
      <w:start w:val="1"/>
      <w:numFmt w:val="bullet"/>
      <w:lvlText w:val=""/>
      <w:lvlJc w:val="left"/>
      <w:pPr>
        <w:ind w:left="6480" w:hanging="360"/>
      </w:pPr>
      <w:rPr>
        <w:rFonts w:ascii="Wingdings" w:hAnsi="Wingdings" w:cs="Wingdings" w:hint="default"/>
      </w:rPr>
    </w:lvl>
  </w:abstractNum>
  <w:abstractNum w:abstractNumId="2" w15:restartNumberingAfterBreak="0">
    <w:nsid w:val="0F18413F"/>
    <w:multiLevelType w:val="hybridMultilevel"/>
    <w:tmpl w:val="80E2CE6E"/>
    <w:lvl w:ilvl="0" w:tplc="03E4B040">
      <w:start w:val="1"/>
      <w:numFmt w:val="bullet"/>
      <w:lvlText w:val=""/>
      <w:lvlJc w:val="left"/>
      <w:pPr>
        <w:ind w:left="720" w:hanging="360"/>
      </w:pPr>
      <w:rPr>
        <w:rFonts w:ascii="Symbol" w:hAnsi="Symbol" w:cs="Symbol" w:hint="default"/>
        <w:sz w:val="18"/>
        <w:szCs w:val="18"/>
      </w:rPr>
    </w:lvl>
    <w:lvl w:ilvl="1" w:tplc="F2AC43A6">
      <w:start w:val="1"/>
      <w:numFmt w:val="bullet"/>
      <w:lvlText w:val="o"/>
      <w:lvlJc w:val="left"/>
      <w:pPr>
        <w:ind w:left="1440" w:hanging="360"/>
      </w:pPr>
      <w:rPr>
        <w:rFonts w:ascii="Courier New" w:hAnsi="Courier New" w:cs="Courier New" w:hint="default"/>
      </w:rPr>
    </w:lvl>
    <w:lvl w:ilvl="2" w:tplc="AC049A0C">
      <w:start w:val="1"/>
      <w:numFmt w:val="bullet"/>
      <w:lvlText w:val=""/>
      <w:lvlJc w:val="left"/>
      <w:pPr>
        <w:ind w:left="2160" w:hanging="360"/>
      </w:pPr>
      <w:rPr>
        <w:rFonts w:ascii="Wingdings" w:hAnsi="Wingdings" w:cs="Wingdings" w:hint="default"/>
      </w:rPr>
    </w:lvl>
    <w:lvl w:ilvl="3" w:tplc="2BBE94A6">
      <w:start w:val="1"/>
      <w:numFmt w:val="bullet"/>
      <w:lvlText w:val=""/>
      <w:lvlJc w:val="left"/>
      <w:pPr>
        <w:ind w:left="2880" w:hanging="360"/>
      </w:pPr>
      <w:rPr>
        <w:rFonts w:ascii="Symbol" w:hAnsi="Symbol" w:cs="Symbol" w:hint="default"/>
      </w:rPr>
    </w:lvl>
    <w:lvl w:ilvl="4" w:tplc="0B029B82">
      <w:start w:val="1"/>
      <w:numFmt w:val="bullet"/>
      <w:lvlText w:val="o"/>
      <w:lvlJc w:val="left"/>
      <w:pPr>
        <w:ind w:left="3600" w:hanging="360"/>
      </w:pPr>
      <w:rPr>
        <w:rFonts w:ascii="Courier New" w:hAnsi="Courier New" w:cs="Courier New" w:hint="default"/>
      </w:rPr>
    </w:lvl>
    <w:lvl w:ilvl="5" w:tplc="561E1664">
      <w:start w:val="1"/>
      <w:numFmt w:val="bullet"/>
      <w:lvlText w:val=""/>
      <w:lvlJc w:val="left"/>
      <w:pPr>
        <w:ind w:left="4320" w:hanging="360"/>
      </w:pPr>
      <w:rPr>
        <w:rFonts w:ascii="Wingdings" w:hAnsi="Wingdings" w:cs="Wingdings" w:hint="default"/>
      </w:rPr>
    </w:lvl>
    <w:lvl w:ilvl="6" w:tplc="7666B5C2">
      <w:start w:val="1"/>
      <w:numFmt w:val="bullet"/>
      <w:lvlText w:val=""/>
      <w:lvlJc w:val="left"/>
      <w:pPr>
        <w:ind w:left="5040" w:hanging="360"/>
      </w:pPr>
      <w:rPr>
        <w:rFonts w:ascii="Symbol" w:hAnsi="Symbol" w:cs="Symbol" w:hint="default"/>
      </w:rPr>
    </w:lvl>
    <w:lvl w:ilvl="7" w:tplc="84C0390C">
      <w:start w:val="1"/>
      <w:numFmt w:val="bullet"/>
      <w:lvlText w:val="o"/>
      <w:lvlJc w:val="left"/>
      <w:pPr>
        <w:ind w:left="5760" w:hanging="360"/>
      </w:pPr>
      <w:rPr>
        <w:rFonts w:ascii="Courier New" w:hAnsi="Courier New" w:cs="Courier New" w:hint="default"/>
      </w:rPr>
    </w:lvl>
    <w:lvl w:ilvl="8" w:tplc="EB2C77D6">
      <w:start w:val="1"/>
      <w:numFmt w:val="bullet"/>
      <w:lvlText w:val=""/>
      <w:lvlJc w:val="left"/>
      <w:pPr>
        <w:ind w:left="6480" w:hanging="360"/>
      </w:pPr>
      <w:rPr>
        <w:rFonts w:ascii="Wingdings" w:hAnsi="Wingdings" w:cs="Wingdings" w:hint="default"/>
      </w:rPr>
    </w:lvl>
  </w:abstractNum>
  <w:abstractNum w:abstractNumId="3" w15:restartNumberingAfterBreak="0">
    <w:nsid w:val="187E4C3D"/>
    <w:multiLevelType w:val="hybridMultilevel"/>
    <w:tmpl w:val="0298F368"/>
    <w:lvl w:ilvl="0" w:tplc="A7142558">
      <w:start w:val="1"/>
      <w:numFmt w:val="bullet"/>
      <w:lvlText w:val=""/>
      <w:lvlJc w:val="left"/>
      <w:pPr>
        <w:ind w:left="720" w:hanging="360"/>
      </w:pPr>
      <w:rPr>
        <w:rFonts w:ascii="Symbol" w:hAnsi="Symbol" w:cs="Symbol" w:hint="default"/>
        <w:sz w:val="18"/>
        <w:szCs w:val="18"/>
      </w:rPr>
    </w:lvl>
    <w:lvl w:ilvl="1" w:tplc="0344A874">
      <w:start w:val="1"/>
      <w:numFmt w:val="bullet"/>
      <w:lvlText w:val="o"/>
      <w:lvlJc w:val="left"/>
      <w:pPr>
        <w:ind w:left="1440" w:hanging="360"/>
      </w:pPr>
      <w:rPr>
        <w:rFonts w:ascii="Courier New" w:hAnsi="Courier New" w:cs="Courier New" w:hint="default"/>
      </w:rPr>
    </w:lvl>
    <w:lvl w:ilvl="2" w:tplc="F28C6BBC">
      <w:start w:val="1"/>
      <w:numFmt w:val="bullet"/>
      <w:lvlText w:val=""/>
      <w:lvlJc w:val="left"/>
      <w:pPr>
        <w:ind w:left="2160" w:hanging="360"/>
      </w:pPr>
      <w:rPr>
        <w:rFonts w:ascii="Wingdings" w:hAnsi="Wingdings" w:cs="Wingdings" w:hint="default"/>
      </w:rPr>
    </w:lvl>
    <w:lvl w:ilvl="3" w:tplc="6FCE982E">
      <w:start w:val="1"/>
      <w:numFmt w:val="bullet"/>
      <w:lvlText w:val=""/>
      <w:lvlJc w:val="left"/>
      <w:pPr>
        <w:ind w:left="2880" w:hanging="360"/>
      </w:pPr>
      <w:rPr>
        <w:rFonts w:ascii="Symbol" w:hAnsi="Symbol" w:cs="Symbol" w:hint="default"/>
      </w:rPr>
    </w:lvl>
    <w:lvl w:ilvl="4" w:tplc="A8600418">
      <w:start w:val="1"/>
      <w:numFmt w:val="bullet"/>
      <w:lvlText w:val="o"/>
      <w:lvlJc w:val="left"/>
      <w:pPr>
        <w:ind w:left="3600" w:hanging="360"/>
      </w:pPr>
      <w:rPr>
        <w:rFonts w:ascii="Courier New" w:hAnsi="Courier New" w:cs="Courier New" w:hint="default"/>
      </w:rPr>
    </w:lvl>
    <w:lvl w:ilvl="5" w:tplc="454E55BE">
      <w:start w:val="1"/>
      <w:numFmt w:val="bullet"/>
      <w:lvlText w:val=""/>
      <w:lvlJc w:val="left"/>
      <w:pPr>
        <w:ind w:left="4320" w:hanging="360"/>
      </w:pPr>
      <w:rPr>
        <w:rFonts w:ascii="Wingdings" w:hAnsi="Wingdings" w:cs="Wingdings" w:hint="default"/>
      </w:rPr>
    </w:lvl>
    <w:lvl w:ilvl="6" w:tplc="E66A11CA">
      <w:start w:val="1"/>
      <w:numFmt w:val="bullet"/>
      <w:lvlText w:val=""/>
      <w:lvlJc w:val="left"/>
      <w:pPr>
        <w:ind w:left="5040" w:hanging="360"/>
      </w:pPr>
      <w:rPr>
        <w:rFonts w:ascii="Symbol" w:hAnsi="Symbol" w:cs="Symbol" w:hint="default"/>
      </w:rPr>
    </w:lvl>
    <w:lvl w:ilvl="7" w:tplc="CBA86692">
      <w:start w:val="1"/>
      <w:numFmt w:val="bullet"/>
      <w:lvlText w:val="o"/>
      <w:lvlJc w:val="left"/>
      <w:pPr>
        <w:ind w:left="5760" w:hanging="360"/>
      </w:pPr>
      <w:rPr>
        <w:rFonts w:ascii="Courier New" w:hAnsi="Courier New" w:cs="Courier New" w:hint="default"/>
      </w:rPr>
    </w:lvl>
    <w:lvl w:ilvl="8" w:tplc="7CC63E64">
      <w:start w:val="1"/>
      <w:numFmt w:val="bullet"/>
      <w:lvlText w:val=""/>
      <w:lvlJc w:val="left"/>
      <w:pPr>
        <w:ind w:left="6480" w:hanging="360"/>
      </w:pPr>
      <w:rPr>
        <w:rFonts w:ascii="Wingdings" w:hAnsi="Wingdings" w:cs="Wingdings" w:hint="default"/>
      </w:rPr>
    </w:lvl>
  </w:abstractNum>
  <w:abstractNum w:abstractNumId="4"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29D746D5"/>
    <w:multiLevelType w:val="hybridMultilevel"/>
    <w:tmpl w:val="5F8004B8"/>
    <w:lvl w:ilvl="0" w:tplc="6C5A1610">
      <w:start w:val="1"/>
      <w:numFmt w:val="bullet"/>
      <w:lvlText w:val=""/>
      <w:lvlJc w:val="left"/>
      <w:pPr>
        <w:ind w:left="720" w:hanging="360"/>
      </w:pPr>
      <w:rPr>
        <w:rFonts w:ascii="Symbol" w:hAnsi="Symbol" w:cs="Symbol" w:hint="default"/>
        <w:sz w:val="18"/>
        <w:szCs w:val="18"/>
      </w:rPr>
    </w:lvl>
    <w:lvl w:ilvl="1" w:tplc="D498505A">
      <w:start w:val="1"/>
      <w:numFmt w:val="bullet"/>
      <w:lvlText w:val="o"/>
      <w:lvlJc w:val="left"/>
      <w:pPr>
        <w:ind w:left="1440" w:hanging="360"/>
      </w:pPr>
      <w:rPr>
        <w:rFonts w:ascii="Courier New" w:hAnsi="Courier New" w:cs="Courier New" w:hint="default"/>
      </w:rPr>
    </w:lvl>
    <w:lvl w:ilvl="2" w:tplc="F370CA1E">
      <w:start w:val="1"/>
      <w:numFmt w:val="bullet"/>
      <w:lvlText w:val=""/>
      <w:lvlJc w:val="left"/>
      <w:pPr>
        <w:ind w:left="2160" w:hanging="360"/>
      </w:pPr>
      <w:rPr>
        <w:rFonts w:ascii="Wingdings" w:hAnsi="Wingdings" w:cs="Wingdings" w:hint="default"/>
      </w:rPr>
    </w:lvl>
    <w:lvl w:ilvl="3" w:tplc="6A8E4894">
      <w:start w:val="1"/>
      <w:numFmt w:val="bullet"/>
      <w:lvlText w:val=""/>
      <w:lvlJc w:val="left"/>
      <w:pPr>
        <w:ind w:left="2880" w:hanging="360"/>
      </w:pPr>
      <w:rPr>
        <w:rFonts w:ascii="Symbol" w:hAnsi="Symbol" w:cs="Symbol" w:hint="default"/>
      </w:rPr>
    </w:lvl>
    <w:lvl w:ilvl="4" w:tplc="AEA2F97C">
      <w:start w:val="1"/>
      <w:numFmt w:val="bullet"/>
      <w:lvlText w:val="o"/>
      <w:lvlJc w:val="left"/>
      <w:pPr>
        <w:ind w:left="3600" w:hanging="360"/>
      </w:pPr>
      <w:rPr>
        <w:rFonts w:ascii="Courier New" w:hAnsi="Courier New" w:cs="Courier New" w:hint="default"/>
      </w:rPr>
    </w:lvl>
    <w:lvl w:ilvl="5" w:tplc="944EE87E">
      <w:start w:val="1"/>
      <w:numFmt w:val="bullet"/>
      <w:lvlText w:val=""/>
      <w:lvlJc w:val="left"/>
      <w:pPr>
        <w:ind w:left="4320" w:hanging="360"/>
      </w:pPr>
      <w:rPr>
        <w:rFonts w:ascii="Wingdings" w:hAnsi="Wingdings" w:cs="Wingdings" w:hint="default"/>
      </w:rPr>
    </w:lvl>
    <w:lvl w:ilvl="6" w:tplc="C3447AE2">
      <w:start w:val="1"/>
      <w:numFmt w:val="bullet"/>
      <w:lvlText w:val=""/>
      <w:lvlJc w:val="left"/>
      <w:pPr>
        <w:ind w:left="5040" w:hanging="360"/>
      </w:pPr>
      <w:rPr>
        <w:rFonts w:ascii="Symbol" w:hAnsi="Symbol" w:cs="Symbol" w:hint="default"/>
      </w:rPr>
    </w:lvl>
    <w:lvl w:ilvl="7" w:tplc="9FE46F64">
      <w:start w:val="1"/>
      <w:numFmt w:val="bullet"/>
      <w:lvlText w:val="o"/>
      <w:lvlJc w:val="left"/>
      <w:pPr>
        <w:ind w:left="5760" w:hanging="360"/>
      </w:pPr>
      <w:rPr>
        <w:rFonts w:ascii="Courier New" w:hAnsi="Courier New" w:cs="Courier New" w:hint="default"/>
      </w:rPr>
    </w:lvl>
    <w:lvl w:ilvl="8" w:tplc="E8743FDE">
      <w:start w:val="1"/>
      <w:numFmt w:val="bullet"/>
      <w:lvlText w:val=""/>
      <w:lvlJc w:val="left"/>
      <w:pPr>
        <w:ind w:left="6480" w:hanging="360"/>
      </w:pPr>
      <w:rPr>
        <w:rFonts w:ascii="Wingdings" w:hAnsi="Wingdings" w:cs="Wingdings" w:hint="default"/>
      </w:rPr>
    </w:lvl>
  </w:abstractNum>
  <w:abstractNum w:abstractNumId="6" w15:restartNumberingAfterBreak="0">
    <w:nsid w:val="29DD343A"/>
    <w:multiLevelType w:val="hybridMultilevel"/>
    <w:tmpl w:val="88BCF85C"/>
    <w:lvl w:ilvl="0" w:tplc="1252857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A8448F4"/>
    <w:multiLevelType w:val="hybridMultilevel"/>
    <w:tmpl w:val="0ACA3D74"/>
    <w:lvl w:ilvl="0" w:tplc="00DC56FA">
      <w:start w:val="1"/>
      <w:numFmt w:val="bullet"/>
      <w:lvlText w:val=""/>
      <w:lvlJc w:val="left"/>
      <w:pPr>
        <w:ind w:left="720" w:hanging="360"/>
      </w:pPr>
      <w:rPr>
        <w:rFonts w:ascii="Symbol" w:hAnsi="Symbol" w:cs="Symbol" w:hint="default"/>
        <w:sz w:val="18"/>
        <w:szCs w:val="18"/>
      </w:rPr>
    </w:lvl>
    <w:lvl w:ilvl="1" w:tplc="440AA84E">
      <w:start w:val="1"/>
      <w:numFmt w:val="bullet"/>
      <w:lvlText w:val="o"/>
      <w:lvlJc w:val="left"/>
      <w:pPr>
        <w:ind w:left="1440" w:hanging="360"/>
      </w:pPr>
      <w:rPr>
        <w:rFonts w:ascii="Courier New" w:hAnsi="Courier New" w:cs="Courier New" w:hint="default"/>
      </w:rPr>
    </w:lvl>
    <w:lvl w:ilvl="2" w:tplc="2D78BB7A">
      <w:start w:val="1"/>
      <w:numFmt w:val="bullet"/>
      <w:lvlText w:val=""/>
      <w:lvlJc w:val="left"/>
      <w:pPr>
        <w:ind w:left="2160" w:hanging="360"/>
      </w:pPr>
      <w:rPr>
        <w:rFonts w:ascii="Wingdings" w:hAnsi="Wingdings" w:cs="Wingdings" w:hint="default"/>
      </w:rPr>
    </w:lvl>
    <w:lvl w:ilvl="3" w:tplc="B9F800AE">
      <w:start w:val="1"/>
      <w:numFmt w:val="bullet"/>
      <w:lvlText w:val=""/>
      <w:lvlJc w:val="left"/>
      <w:pPr>
        <w:ind w:left="2880" w:hanging="360"/>
      </w:pPr>
      <w:rPr>
        <w:rFonts w:ascii="Symbol" w:hAnsi="Symbol" w:cs="Symbol" w:hint="default"/>
      </w:rPr>
    </w:lvl>
    <w:lvl w:ilvl="4" w:tplc="7AA0B2EE">
      <w:start w:val="1"/>
      <w:numFmt w:val="bullet"/>
      <w:lvlText w:val="o"/>
      <w:lvlJc w:val="left"/>
      <w:pPr>
        <w:ind w:left="3600" w:hanging="360"/>
      </w:pPr>
      <w:rPr>
        <w:rFonts w:ascii="Courier New" w:hAnsi="Courier New" w:cs="Courier New" w:hint="default"/>
      </w:rPr>
    </w:lvl>
    <w:lvl w:ilvl="5" w:tplc="004EFCB8">
      <w:start w:val="1"/>
      <w:numFmt w:val="bullet"/>
      <w:lvlText w:val=""/>
      <w:lvlJc w:val="left"/>
      <w:pPr>
        <w:ind w:left="4320" w:hanging="360"/>
      </w:pPr>
      <w:rPr>
        <w:rFonts w:ascii="Wingdings" w:hAnsi="Wingdings" w:cs="Wingdings" w:hint="default"/>
      </w:rPr>
    </w:lvl>
    <w:lvl w:ilvl="6" w:tplc="E5A22FF0">
      <w:start w:val="1"/>
      <w:numFmt w:val="bullet"/>
      <w:lvlText w:val=""/>
      <w:lvlJc w:val="left"/>
      <w:pPr>
        <w:ind w:left="5040" w:hanging="360"/>
      </w:pPr>
      <w:rPr>
        <w:rFonts w:ascii="Symbol" w:hAnsi="Symbol" w:cs="Symbol" w:hint="default"/>
      </w:rPr>
    </w:lvl>
    <w:lvl w:ilvl="7" w:tplc="583A02D0">
      <w:start w:val="1"/>
      <w:numFmt w:val="bullet"/>
      <w:lvlText w:val="o"/>
      <w:lvlJc w:val="left"/>
      <w:pPr>
        <w:ind w:left="5760" w:hanging="360"/>
      </w:pPr>
      <w:rPr>
        <w:rFonts w:ascii="Courier New" w:hAnsi="Courier New" w:cs="Courier New" w:hint="default"/>
      </w:rPr>
    </w:lvl>
    <w:lvl w:ilvl="8" w:tplc="37645D42">
      <w:start w:val="1"/>
      <w:numFmt w:val="bullet"/>
      <w:lvlText w:val=""/>
      <w:lvlJc w:val="left"/>
      <w:pPr>
        <w:ind w:left="6480" w:hanging="360"/>
      </w:pPr>
      <w:rPr>
        <w:rFonts w:ascii="Wingdings" w:hAnsi="Wingdings" w:cs="Wingdings" w:hint="default"/>
      </w:rPr>
    </w:lvl>
  </w:abstractNum>
  <w:abstractNum w:abstractNumId="8"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16071F9"/>
    <w:multiLevelType w:val="hybridMultilevel"/>
    <w:tmpl w:val="562C3016"/>
    <w:lvl w:ilvl="0" w:tplc="348653C2">
      <w:start w:val="1"/>
      <w:numFmt w:val="bullet"/>
      <w:lvlText w:val=""/>
      <w:lvlJc w:val="left"/>
      <w:pPr>
        <w:ind w:left="720" w:hanging="360"/>
      </w:pPr>
      <w:rPr>
        <w:rFonts w:ascii="Symbol" w:hAnsi="Symbol" w:cs="Symbol" w:hint="default"/>
        <w:sz w:val="18"/>
        <w:szCs w:val="18"/>
      </w:rPr>
    </w:lvl>
    <w:lvl w:ilvl="1" w:tplc="BDA869C4">
      <w:start w:val="1"/>
      <w:numFmt w:val="bullet"/>
      <w:lvlText w:val="o"/>
      <w:lvlJc w:val="left"/>
      <w:pPr>
        <w:ind w:left="1440" w:hanging="360"/>
      </w:pPr>
      <w:rPr>
        <w:rFonts w:ascii="Courier New" w:hAnsi="Courier New" w:cs="Courier New" w:hint="default"/>
      </w:rPr>
    </w:lvl>
    <w:lvl w:ilvl="2" w:tplc="09A6A9F6">
      <w:start w:val="1"/>
      <w:numFmt w:val="bullet"/>
      <w:lvlText w:val=""/>
      <w:lvlJc w:val="left"/>
      <w:pPr>
        <w:ind w:left="2160" w:hanging="360"/>
      </w:pPr>
      <w:rPr>
        <w:rFonts w:ascii="Wingdings" w:hAnsi="Wingdings" w:cs="Wingdings" w:hint="default"/>
      </w:rPr>
    </w:lvl>
    <w:lvl w:ilvl="3" w:tplc="EC7A905C">
      <w:start w:val="1"/>
      <w:numFmt w:val="bullet"/>
      <w:lvlText w:val=""/>
      <w:lvlJc w:val="left"/>
      <w:pPr>
        <w:ind w:left="2880" w:hanging="360"/>
      </w:pPr>
      <w:rPr>
        <w:rFonts w:ascii="Symbol" w:hAnsi="Symbol" w:cs="Symbol" w:hint="default"/>
      </w:rPr>
    </w:lvl>
    <w:lvl w:ilvl="4" w:tplc="9C40AE2C">
      <w:start w:val="1"/>
      <w:numFmt w:val="bullet"/>
      <w:lvlText w:val="o"/>
      <w:lvlJc w:val="left"/>
      <w:pPr>
        <w:ind w:left="3600" w:hanging="360"/>
      </w:pPr>
      <w:rPr>
        <w:rFonts w:ascii="Courier New" w:hAnsi="Courier New" w:cs="Courier New" w:hint="default"/>
      </w:rPr>
    </w:lvl>
    <w:lvl w:ilvl="5" w:tplc="848C7CB2">
      <w:start w:val="1"/>
      <w:numFmt w:val="bullet"/>
      <w:lvlText w:val=""/>
      <w:lvlJc w:val="left"/>
      <w:pPr>
        <w:ind w:left="4320" w:hanging="360"/>
      </w:pPr>
      <w:rPr>
        <w:rFonts w:ascii="Wingdings" w:hAnsi="Wingdings" w:cs="Wingdings" w:hint="default"/>
      </w:rPr>
    </w:lvl>
    <w:lvl w:ilvl="6" w:tplc="43044668">
      <w:start w:val="1"/>
      <w:numFmt w:val="bullet"/>
      <w:lvlText w:val=""/>
      <w:lvlJc w:val="left"/>
      <w:pPr>
        <w:ind w:left="5040" w:hanging="360"/>
      </w:pPr>
      <w:rPr>
        <w:rFonts w:ascii="Symbol" w:hAnsi="Symbol" w:cs="Symbol" w:hint="default"/>
      </w:rPr>
    </w:lvl>
    <w:lvl w:ilvl="7" w:tplc="6138350A">
      <w:start w:val="1"/>
      <w:numFmt w:val="bullet"/>
      <w:lvlText w:val="o"/>
      <w:lvlJc w:val="left"/>
      <w:pPr>
        <w:ind w:left="5760" w:hanging="360"/>
      </w:pPr>
      <w:rPr>
        <w:rFonts w:ascii="Courier New" w:hAnsi="Courier New" w:cs="Courier New" w:hint="default"/>
      </w:rPr>
    </w:lvl>
    <w:lvl w:ilvl="8" w:tplc="2660798E">
      <w:start w:val="1"/>
      <w:numFmt w:val="bullet"/>
      <w:lvlText w:val=""/>
      <w:lvlJc w:val="left"/>
      <w:pPr>
        <w:ind w:left="6480" w:hanging="360"/>
      </w:pPr>
      <w:rPr>
        <w:rFonts w:ascii="Wingdings" w:hAnsi="Wingdings" w:cs="Wingdings" w:hint="default"/>
      </w:rPr>
    </w:lvl>
  </w:abstractNum>
  <w:abstractNum w:abstractNumId="10" w15:restartNumberingAfterBreak="0">
    <w:nsid w:val="36AC245B"/>
    <w:multiLevelType w:val="hybridMultilevel"/>
    <w:tmpl w:val="FBACA5EE"/>
    <w:lvl w:ilvl="0" w:tplc="36C0F024">
      <w:start w:val="1"/>
      <w:numFmt w:val="bullet"/>
      <w:lvlText w:val=""/>
      <w:lvlJc w:val="left"/>
      <w:pPr>
        <w:ind w:left="720" w:hanging="360"/>
      </w:pPr>
      <w:rPr>
        <w:rFonts w:ascii="Symbol" w:hAnsi="Symbol" w:cs="Symbol" w:hint="default"/>
        <w:sz w:val="18"/>
        <w:szCs w:val="18"/>
      </w:rPr>
    </w:lvl>
    <w:lvl w:ilvl="1" w:tplc="446A1110">
      <w:start w:val="1"/>
      <w:numFmt w:val="bullet"/>
      <w:lvlText w:val="o"/>
      <w:lvlJc w:val="left"/>
      <w:pPr>
        <w:ind w:left="1440" w:hanging="360"/>
      </w:pPr>
      <w:rPr>
        <w:rFonts w:ascii="Courier New" w:hAnsi="Courier New" w:cs="Courier New" w:hint="default"/>
      </w:rPr>
    </w:lvl>
    <w:lvl w:ilvl="2" w:tplc="086EAE3E">
      <w:start w:val="1"/>
      <w:numFmt w:val="bullet"/>
      <w:lvlText w:val=""/>
      <w:lvlJc w:val="left"/>
      <w:pPr>
        <w:ind w:left="2160" w:hanging="360"/>
      </w:pPr>
      <w:rPr>
        <w:rFonts w:ascii="Wingdings" w:hAnsi="Wingdings" w:cs="Wingdings" w:hint="default"/>
      </w:rPr>
    </w:lvl>
    <w:lvl w:ilvl="3" w:tplc="EBB4E876">
      <w:start w:val="1"/>
      <w:numFmt w:val="bullet"/>
      <w:lvlText w:val=""/>
      <w:lvlJc w:val="left"/>
      <w:pPr>
        <w:ind w:left="2880" w:hanging="360"/>
      </w:pPr>
      <w:rPr>
        <w:rFonts w:ascii="Symbol" w:hAnsi="Symbol" w:cs="Symbol" w:hint="default"/>
      </w:rPr>
    </w:lvl>
    <w:lvl w:ilvl="4" w:tplc="B72E179C">
      <w:start w:val="1"/>
      <w:numFmt w:val="bullet"/>
      <w:lvlText w:val="o"/>
      <w:lvlJc w:val="left"/>
      <w:pPr>
        <w:ind w:left="3600" w:hanging="360"/>
      </w:pPr>
      <w:rPr>
        <w:rFonts w:ascii="Courier New" w:hAnsi="Courier New" w:cs="Courier New" w:hint="default"/>
      </w:rPr>
    </w:lvl>
    <w:lvl w:ilvl="5" w:tplc="0D68891A">
      <w:start w:val="1"/>
      <w:numFmt w:val="bullet"/>
      <w:lvlText w:val=""/>
      <w:lvlJc w:val="left"/>
      <w:pPr>
        <w:ind w:left="4320" w:hanging="360"/>
      </w:pPr>
      <w:rPr>
        <w:rFonts w:ascii="Wingdings" w:hAnsi="Wingdings" w:cs="Wingdings" w:hint="default"/>
      </w:rPr>
    </w:lvl>
    <w:lvl w:ilvl="6" w:tplc="30E87EEA">
      <w:start w:val="1"/>
      <w:numFmt w:val="bullet"/>
      <w:lvlText w:val=""/>
      <w:lvlJc w:val="left"/>
      <w:pPr>
        <w:ind w:left="5040" w:hanging="360"/>
      </w:pPr>
      <w:rPr>
        <w:rFonts w:ascii="Symbol" w:hAnsi="Symbol" w:cs="Symbol" w:hint="default"/>
      </w:rPr>
    </w:lvl>
    <w:lvl w:ilvl="7" w:tplc="41E684EE">
      <w:start w:val="1"/>
      <w:numFmt w:val="bullet"/>
      <w:lvlText w:val="o"/>
      <w:lvlJc w:val="left"/>
      <w:pPr>
        <w:ind w:left="5760" w:hanging="360"/>
      </w:pPr>
      <w:rPr>
        <w:rFonts w:ascii="Courier New" w:hAnsi="Courier New" w:cs="Courier New" w:hint="default"/>
      </w:rPr>
    </w:lvl>
    <w:lvl w:ilvl="8" w:tplc="04A20A74">
      <w:start w:val="1"/>
      <w:numFmt w:val="bullet"/>
      <w:lvlText w:val=""/>
      <w:lvlJc w:val="left"/>
      <w:pPr>
        <w:ind w:left="6480" w:hanging="360"/>
      </w:pPr>
      <w:rPr>
        <w:rFonts w:ascii="Wingdings" w:hAnsi="Wingdings" w:cs="Wingdings" w:hint="default"/>
      </w:rPr>
    </w:lvl>
  </w:abstractNum>
  <w:abstractNum w:abstractNumId="11" w15:restartNumberingAfterBreak="0">
    <w:nsid w:val="3E4763BE"/>
    <w:multiLevelType w:val="hybridMultilevel"/>
    <w:tmpl w:val="6902D7D6"/>
    <w:lvl w:ilvl="0" w:tplc="E93420AA">
      <w:start w:val="1"/>
      <w:numFmt w:val="bullet"/>
      <w:lvlText w:val=""/>
      <w:lvlJc w:val="left"/>
      <w:pPr>
        <w:ind w:left="720" w:hanging="360"/>
      </w:pPr>
      <w:rPr>
        <w:rFonts w:ascii="Symbol" w:hAnsi="Symbol" w:cs="Symbol" w:hint="default"/>
        <w:sz w:val="18"/>
        <w:szCs w:val="18"/>
      </w:rPr>
    </w:lvl>
    <w:lvl w:ilvl="1" w:tplc="A13C0D46">
      <w:start w:val="1"/>
      <w:numFmt w:val="bullet"/>
      <w:lvlText w:val="o"/>
      <w:lvlJc w:val="left"/>
      <w:pPr>
        <w:ind w:left="1440" w:hanging="360"/>
      </w:pPr>
      <w:rPr>
        <w:rFonts w:ascii="Courier New" w:hAnsi="Courier New" w:cs="Courier New" w:hint="default"/>
      </w:rPr>
    </w:lvl>
    <w:lvl w:ilvl="2" w:tplc="71B8F8A8">
      <w:start w:val="1"/>
      <w:numFmt w:val="bullet"/>
      <w:lvlText w:val=""/>
      <w:lvlJc w:val="left"/>
      <w:pPr>
        <w:ind w:left="2160" w:hanging="360"/>
      </w:pPr>
      <w:rPr>
        <w:rFonts w:ascii="Wingdings" w:hAnsi="Wingdings" w:cs="Wingdings" w:hint="default"/>
      </w:rPr>
    </w:lvl>
    <w:lvl w:ilvl="3" w:tplc="C976408C">
      <w:start w:val="1"/>
      <w:numFmt w:val="bullet"/>
      <w:lvlText w:val=""/>
      <w:lvlJc w:val="left"/>
      <w:pPr>
        <w:ind w:left="2880" w:hanging="360"/>
      </w:pPr>
      <w:rPr>
        <w:rFonts w:ascii="Symbol" w:hAnsi="Symbol" w:cs="Symbol" w:hint="default"/>
      </w:rPr>
    </w:lvl>
    <w:lvl w:ilvl="4" w:tplc="B120A9F6">
      <w:start w:val="1"/>
      <w:numFmt w:val="bullet"/>
      <w:lvlText w:val="o"/>
      <w:lvlJc w:val="left"/>
      <w:pPr>
        <w:ind w:left="3600" w:hanging="360"/>
      </w:pPr>
      <w:rPr>
        <w:rFonts w:ascii="Courier New" w:hAnsi="Courier New" w:cs="Courier New" w:hint="default"/>
      </w:rPr>
    </w:lvl>
    <w:lvl w:ilvl="5" w:tplc="CBC6DF96">
      <w:start w:val="1"/>
      <w:numFmt w:val="bullet"/>
      <w:lvlText w:val=""/>
      <w:lvlJc w:val="left"/>
      <w:pPr>
        <w:ind w:left="4320" w:hanging="360"/>
      </w:pPr>
      <w:rPr>
        <w:rFonts w:ascii="Wingdings" w:hAnsi="Wingdings" w:cs="Wingdings" w:hint="default"/>
      </w:rPr>
    </w:lvl>
    <w:lvl w:ilvl="6" w:tplc="3D1CB5B2">
      <w:start w:val="1"/>
      <w:numFmt w:val="bullet"/>
      <w:lvlText w:val=""/>
      <w:lvlJc w:val="left"/>
      <w:pPr>
        <w:ind w:left="5040" w:hanging="360"/>
      </w:pPr>
      <w:rPr>
        <w:rFonts w:ascii="Symbol" w:hAnsi="Symbol" w:cs="Symbol" w:hint="default"/>
      </w:rPr>
    </w:lvl>
    <w:lvl w:ilvl="7" w:tplc="12F6EBCE">
      <w:start w:val="1"/>
      <w:numFmt w:val="bullet"/>
      <w:lvlText w:val="o"/>
      <w:lvlJc w:val="left"/>
      <w:pPr>
        <w:ind w:left="5760" w:hanging="360"/>
      </w:pPr>
      <w:rPr>
        <w:rFonts w:ascii="Courier New" w:hAnsi="Courier New" w:cs="Courier New" w:hint="default"/>
      </w:rPr>
    </w:lvl>
    <w:lvl w:ilvl="8" w:tplc="047E902A">
      <w:start w:val="1"/>
      <w:numFmt w:val="bullet"/>
      <w:lvlText w:val=""/>
      <w:lvlJc w:val="left"/>
      <w:pPr>
        <w:ind w:left="6480" w:hanging="360"/>
      </w:pPr>
      <w:rPr>
        <w:rFonts w:ascii="Wingdings" w:hAnsi="Wingdings" w:cs="Wingdings" w:hint="default"/>
      </w:rPr>
    </w:lvl>
  </w:abstractNum>
  <w:abstractNum w:abstractNumId="12" w15:restartNumberingAfterBreak="0">
    <w:nsid w:val="4BD43616"/>
    <w:multiLevelType w:val="hybridMultilevel"/>
    <w:tmpl w:val="5F5251E8"/>
    <w:lvl w:ilvl="0" w:tplc="B24823F4">
      <w:start w:val="1"/>
      <w:numFmt w:val="bullet"/>
      <w:lvlText w:val=""/>
      <w:lvlJc w:val="left"/>
      <w:pPr>
        <w:ind w:left="720" w:hanging="360"/>
      </w:pPr>
      <w:rPr>
        <w:rFonts w:ascii="Symbol" w:hAnsi="Symbol" w:cs="Symbol" w:hint="default"/>
        <w:sz w:val="18"/>
        <w:szCs w:val="18"/>
      </w:rPr>
    </w:lvl>
    <w:lvl w:ilvl="1" w:tplc="918A0180">
      <w:start w:val="1"/>
      <w:numFmt w:val="bullet"/>
      <w:lvlText w:val="o"/>
      <w:lvlJc w:val="left"/>
      <w:pPr>
        <w:ind w:left="1440" w:hanging="360"/>
      </w:pPr>
      <w:rPr>
        <w:rFonts w:ascii="Courier New" w:hAnsi="Courier New" w:cs="Courier New" w:hint="default"/>
      </w:rPr>
    </w:lvl>
    <w:lvl w:ilvl="2" w:tplc="F4A05D56">
      <w:start w:val="1"/>
      <w:numFmt w:val="bullet"/>
      <w:lvlText w:val=""/>
      <w:lvlJc w:val="left"/>
      <w:pPr>
        <w:ind w:left="2160" w:hanging="360"/>
      </w:pPr>
      <w:rPr>
        <w:rFonts w:ascii="Wingdings" w:hAnsi="Wingdings" w:cs="Wingdings" w:hint="default"/>
      </w:rPr>
    </w:lvl>
    <w:lvl w:ilvl="3" w:tplc="3322E874">
      <w:start w:val="1"/>
      <w:numFmt w:val="bullet"/>
      <w:lvlText w:val=""/>
      <w:lvlJc w:val="left"/>
      <w:pPr>
        <w:ind w:left="2880" w:hanging="360"/>
      </w:pPr>
      <w:rPr>
        <w:rFonts w:ascii="Symbol" w:hAnsi="Symbol" w:cs="Symbol" w:hint="default"/>
      </w:rPr>
    </w:lvl>
    <w:lvl w:ilvl="4" w:tplc="39D404A6">
      <w:start w:val="1"/>
      <w:numFmt w:val="bullet"/>
      <w:lvlText w:val="o"/>
      <w:lvlJc w:val="left"/>
      <w:pPr>
        <w:ind w:left="3600" w:hanging="360"/>
      </w:pPr>
      <w:rPr>
        <w:rFonts w:ascii="Courier New" w:hAnsi="Courier New" w:cs="Courier New" w:hint="default"/>
      </w:rPr>
    </w:lvl>
    <w:lvl w:ilvl="5" w:tplc="D5106964">
      <w:start w:val="1"/>
      <w:numFmt w:val="bullet"/>
      <w:lvlText w:val=""/>
      <w:lvlJc w:val="left"/>
      <w:pPr>
        <w:ind w:left="4320" w:hanging="360"/>
      </w:pPr>
      <w:rPr>
        <w:rFonts w:ascii="Wingdings" w:hAnsi="Wingdings" w:cs="Wingdings" w:hint="default"/>
      </w:rPr>
    </w:lvl>
    <w:lvl w:ilvl="6" w:tplc="9F4234AE">
      <w:start w:val="1"/>
      <w:numFmt w:val="bullet"/>
      <w:lvlText w:val=""/>
      <w:lvlJc w:val="left"/>
      <w:pPr>
        <w:ind w:left="5040" w:hanging="360"/>
      </w:pPr>
      <w:rPr>
        <w:rFonts w:ascii="Symbol" w:hAnsi="Symbol" w:cs="Symbol" w:hint="default"/>
      </w:rPr>
    </w:lvl>
    <w:lvl w:ilvl="7" w:tplc="5AACCBE2">
      <w:start w:val="1"/>
      <w:numFmt w:val="bullet"/>
      <w:lvlText w:val="o"/>
      <w:lvlJc w:val="left"/>
      <w:pPr>
        <w:ind w:left="5760" w:hanging="360"/>
      </w:pPr>
      <w:rPr>
        <w:rFonts w:ascii="Courier New" w:hAnsi="Courier New" w:cs="Courier New" w:hint="default"/>
      </w:rPr>
    </w:lvl>
    <w:lvl w:ilvl="8" w:tplc="38D836E6">
      <w:start w:val="1"/>
      <w:numFmt w:val="bullet"/>
      <w:lvlText w:val=""/>
      <w:lvlJc w:val="left"/>
      <w:pPr>
        <w:ind w:left="6480" w:hanging="360"/>
      </w:pPr>
      <w:rPr>
        <w:rFonts w:ascii="Wingdings" w:hAnsi="Wingdings" w:cs="Wingdings" w:hint="default"/>
      </w:rPr>
    </w:lvl>
  </w:abstractNum>
  <w:abstractNum w:abstractNumId="13"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B8B35CF"/>
    <w:multiLevelType w:val="hybridMultilevel"/>
    <w:tmpl w:val="E674A4B0"/>
    <w:lvl w:ilvl="0" w:tplc="6C3CC756">
      <w:start w:val="1"/>
      <w:numFmt w:val="bullet"/>
      <w:lvlText w:val=""/>
      <w:lvlJc w:val="left"/>
      <w:pPr>
        <w:ind w:left="720" w:hanging="360"/>
      </w:pPr>
      <w:rPr>
        <w:rFonts w:ascii="Symbol" w:hAnsi="Symbol" w:cs="Symbol" w:hint="default"/>
        <w:sz w:val="18"/>
        <w:szCs w:val="18"/>
      </w:rPr>
    </w:lvl>
    <w:lvl w:ilvl="1" w:tplc="B3F07616">
      <w:start w:val="1"/>
      <w:numFmt w:val="bullet"/>
      <w:lvlText w:val="o"/>
      <w:lvlJc w:val="left"/>
      <w:pPr>
        <w:ind w:left="1440" w:hanging="360"/>
      </w:pPr>
      <w:rPr>
        <w:rFonts w:ascii="Courier New" w:hAnsi="Courier New" w:cs="Courier New" w:hint="default"/>
      </w:rPr>
    </w:lvl>
    <w:lvl w:ilvl="2" w:tplc="BB9020CC">
      <w:start w:val="1"/>
      <w:numFmt w:val="bullet"/>
      <w:lvlText w:val=""/>
      <w:lvlJc w:val="left"/>
      <w:pPr>
        <w:ind w:left="2160" w:hanging="360"/>
      </w:pPr>
      <w:rPr>
        <w:rFonts w:ascii="Wingdings" w:hAnsi="Wingdings" w:cs="Wingdings" w:hint="default"/>
      </w:rPr>
    </w:lvl>
    <w:lvl w:ilvl="3" w:tplc="95020E02">
      <w:start w:val="1"/>
      <w:numFmt w:val="bullet"/>
      <w:lvlText w:val=""/>
      <w:lvlJc w:val="left"/>
      <w:pPr>
        <w:ind w:left="2880" w:hanging="360"/>
      </w:pPr>
      <w:rPr>
        <w:rFonts w:ascii="Symbol" w:hAnsi="Symbol" w:cs="Symbol" w:hint="default"/>
      </w:rPr>
    </w:lvl>
    <w:lvl w:ilvl="4" w:tplc="B4FCD88C">
      <w:start w:val="1"/>
      <w:numFmt w:val="bullet"/>
      <w:lvlText w:val="o"/>
      <w:lvlJc w:val="left"/>
      <w:pPr>
        <w:ind w:left="3600" w:hanging="360"/>
      </w:pPr>
      <w:rPr>
        <w:rFonts w:ascii="Courier New" w:hAnsi="Courier New" w:cs="Courier New" w:hint="default"/>
      </w:rPr>
    </w:lvl>
    <w:lvl w:ilvl="5" w:tplc="FE301BE0">
      <w:start w:val="1"/>
      <w:numFmt w:val="bullet"/>
      <w:lvlText w:val=""/>
      <w:lvlJc w:val="left"/>
      <w:pPr>
        <w:ind w:left="4320" w:hanging="360"/>
      </w:pPr>
      <w:rPr>
        <w:rFonts w:ascii="Wingdings" w:hAnsi="Wingdings" w:cs="Wingdings" w:hint="default"/>
      </w:rPr>
    </w:lvl>
    <w:lvl w:ilvl="6" w:tplc="CFDE0164">
      <w:start w:val="1"/>
      <w:numFmt w:val="bullet"/>
      <w:lvlText w:val=""/>
      <w:lvlJc w:val="left"/>
      <w:pPr>
        <w:ind w:left="5040" w:hanging="360"/>
      </w:pPr>
      <w:rPr>
        <w:rFonts w:ascii="Symbol" w:hAnsi="Symbol" w:cs="Symbol" w:hint="default"/>
      </w:rPr>
    </w:lvl>
    <w:lvl w:ilvl="7" w:tplc="94C6FB50">
      <w:start w:val="1"/>
      <w:numFmt w:val="bullet"/>
      <w:lvlText w:val="o"/>
      <w:lvlJc w:val="left"/>
      <w:pPr>
        <w:ind w:left="5760" w:hanging="360"/>
      </w:pPr>
      <w:rPr>
        <w:rFonts w:ascii="Courier New" w:hAnsi="Courier New" w:cs="Courier New" w:hint="default"/>
      </w:rPr>
    </w:lvl>
    <w:lvl w:ilvl="8" w:tplc="CAC4547C">
      <w:start w:val="1"/>
      <w:numFmt w:val="bullet"/>
      <w:lvlText w:val=""/>
      <w:lvlJc w:val="left"/>
      <w:pPr>
        <w:ind w:left="6480" w:hanging="360"/>
      </w:pPr>
      <w:rPr>
        <w:rFonts w:ascii="Wingdings" w:hAnsi="Wingdings" w:cs="Wingdings" w:hint="default"/>
      </w:rPr>
    </w:lvl>
  </w:abstractNum>
  <w:abstractNum w:abstractNumId="1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177618A"/>
    <w:multiLevelType w:val="hybridMultilevel"/>
    <w:tmpl w:val="4BE03BB4"/>
    <w:lvl w:ilvl="0" w:tplc="DBD2BC20">
      <w:start w:val="1"/>
      <w:numFmt w:val="bullet"/>
      <w:lvlText w:val=""/>
      <w:lvlJc w:val="left"/>
      <w:pPr>
        <w:ind w:left="720" w:hanging="360"/>
      </w:pPr>
      <w:rPr>
        <w:rFonts w:ascii="Symbol" w:hAnsi="Symbol" w:cs="Symbol" w:hint="default"/>
        <w:sz w:val="18"/>
        <w:szCs w:val="18"/>
      </w:rPr>
    </w:lvl>
    <w:lvl w:ilvl="1" w:tplc="BCDA9814">
      <w:start w:val="1"/>
      <w:numFmt w:val="bullet"/>
      <w:lvlText w:val="o"/>
      <w:lvlJc w:val="left"/>
      <w:pPr>
        <w:ind w:left="1440" w:hanging="360"/>
      </w:pPr>
      <w:rPr>
        <w:rFonts w:ascii="Courier New" w:hAnsi="Courier New" w:cs="Courier New" w:hint="default"/>
      </w:rPr>
    </w:lvl>
    <w:lvl w:ilvl="2" w:tplc="C5D86648">
      <w:start w:val="1"/>
      <w:numFmt w:val="bullet"/>
      <w:lvlText w:val=""/>
      <w:lvlJc w:val="left"/>
      <w:pPr>
        <w:ind w:left="2160" w:hanging="360"/>
      </w:pPr>
      <w:rPr>
        <w:rFonts w:ascii="Wingdings" w:hAnsi="Wingdings" w:cs="Wingdings" w:hint="default"/>
      </w:rPr>
    </w:lvl>
    <w:lvl w:ilvl="3" w:tplc="3564CE96">
      <w:start w:val="1"/>
      <w:numFmt w:val="bullet"/>
      <w:lvlText w:val=""/>
      <w:lvlJc w:val="left"/>
      <w:pPr>
        <w:ind w:left="2880" w:hanging="360"/>
      </w:pPr>
      <w:rPr>
        <w:rFonts w:ascii="Symbol" w:hAnsi="Symbol" w:cs="Symbol" w:hint="default"/>
      </w:rPr>
    </w:lvl>
    <w:lvl w:ilvl="4" w:tplc="D744F59E">
      <w:start w:val="1"/>
      <w:numFmt w:val="bullet"/>
      <w:lvlText w:val="o"/>
      <w:lvlJc w:val="left"/>
      <w:pPr>
        <w:ind w:left="3600" w:hanging="360"/>
      </w:pPr>
      <w:rPr>
        <w:rFonts w:ascii="Courier New" w:hAnsi="Courier New" w:cs="Courier New" w:hint="default"/>
      </w:rPr>
    </w:lvl>
    <w:lvl w:ilvl="5" w:tplc="3B2ECD92">
      <w:start w:val="1"/>
      <w:numFmt w:val="bullet"/>
      <w:lvlText w:val=""/>
      <w:lvlJc w:val="left"/>
      <w:pPr>
        <w:ind w:left="4320" w:hanging="360"/>
      </w:pPr>
      <w:rPr>
        <w:rFonts w:ascii="Wingdings" w:hAnsi="Wingdings" w:cs="Wingdings" w:hint="default"/>
      </w:rPr>
    </w:lvl>
    <w:lvl w:ilvl="6" w:tplc="10525D16">
      <w:start w:val="1"/>
      <w:numFmt w:val="bullet"/>
      <w:lvlText w:val=""/>
      <w:lvlJc w:val="left"/>
      <w:pPr>
        <w:ind w:left="5040" w:hanging="360"/>
      </w:pPr>
      <w:rPr>
        <w:rFonts w:ascii="Symbol" w:hAnsi="Symbol" w:cs="Symbol" w:hint="default"/>
      </w:rPr>
    </w:lvl>
    <w:lvl w:ilvl="7" w:tplc="743236CA">
      <w:start w:val="1"/>
      <w:numFmt w:val="bullet"/>
      <w:lvlText w:val="o"/>
      <w:lvlJc w:val="left"/>
      <w:pPr>
        <w:ind w:left="5760" w:hanging="360"/>
      </w:pPr>
      <w:rPr>
        <w:rFonts w:ascii="Courier New" w:hAnsi="Courier New" w:cs="Courier New" w:hint="default"/>
      </w:rPr>
    </w:lvl>
    <w:lvl w:ilvl="8" w:tplc="382EA138">
      <w:start w:val="1"/>
      <w:numFmt w:val="bullet"/>
      <w:lvlText w:val=""/>
      <w:lvlJc w:val="left"/>
      <w:pPr>
        <w:ind w:left="6480" w:hanging="360"/>
      </w:pPr>
      <w:rPr>
        <w:rFonts w:ascii="Wingdings" w:hAnsi="Wingdings" w:cs="Wingdings" w:hint="default"/>
      </w:rPr>
    </w:lvl>
  </w:abstractNum>
  <w:abstractNum w:abstractNumId="20" w15:restartNumberingAfterBreak="0">
    <w:nsid w:val="696C1DB7"/>
    <w:multiLevelType w:val="hybridMultilevel"/>
    <w:tmpl w:val="623AAE8E"/>
    <w:lvl w:ilvl="0" w:tplc="F2344CC8">
      <w:start w:val="1"/>
      <w:numFmt w:val="bullet"/>
      <w:lvlText w:val=""/>
      <w:lvlJc w:val="left"/>
      <w:pPr>
        <w:ind w:left="720" w:hanging="360"/>
      </w:pPr>
      <w:rPr>
        <w:rFonts w:ascii="Symbol" w:hAnsi="Symbol" w:cs="Symbol" w:hint="default"/>
        <w:sz w:val="18"/>
        <w:szCs w:val="18"/>
      </w:rPr>
    </w:lvl>
    <w:lvl w:ilvl="1" w:tplc="F0FEF0B8">
      <w:start w:val="1"/>
      <w:numFmt w:val="bullet"/>
      <w:lvlText w:val="o"/>
      <w:lvlJc w:val="left"/>
      <w:pPr>
        <w:ind w:left="1440" w:hanging="360"/>
      </w:pPr>
      <w:rPr>
        <w:rFonts w:ascii="Courier New" w:hAnsi="Courier New" w:cs="Courier New" w:hint="default"/>
      </w:rPr>
    </w:lvl>
    <w:lvl w:ilvl="2" w:tplc="861094E2">
      <w:start w:val="1"/>
      <w:numFmt w:val="bullet"/>
      <w:lvlText w:val=""/>
      <w:lvlJc w:val="left"/>
      <w:pPr>
        <w:ind w:left="2160" w:hanging="360"/>
      </w:pPr>
      <w:rPr>
        <w:rFonts w:ascii="Wingdings" w:hAnsi="Wingdings" w:cs="Wingdings" w:hint="default"/>
      </w:rPr>
    </w:lvl>
    <w:lvl w:ilvl="3" w:tplc="138661E8">
      <w:start w:val="1"/>
      <w:numFmt w:val="bullet"/>
      <w:lvlText w:val=""/>
      <w:lvlJc w:val="left"/>
      <w:pPr>
        <w:ind w:left="2880" w:hanging="360"/>
      </w:pPr>
      <w:rPr>
        <w:rFonts w:ascii="Symbol" w:hAnsi="Symbol" w:cs="Symbol" w:hint="default"/>
      </w:rPr>
    </w:lvl>
    <w:lvl w:ilvl="4" w:tplc="6AFE1A84">
      <w:start w:val="1"/>
      <w:numFmt w:val="bullet"/>
      <w:lvlText w:val="o"/>
      <w:lvlJc w:val="left"/>
      <w:pPr>
        <w:ind w:left="3600" w:hanging="360"/>
      </w:pPr>
      <w:rPr>
        <w:rFonts w:ascii="Courier New" w:hAnsi="Courier New" w:cs="Courier New" w:hint="default"/>
      </w:rPr>
    </w:lvl>
    <w:lvl w:ilvl="5" w:tplc="808CE110">
      <w:start w:val="1"/>
      <w:numFmt w:val="bullet"/>
      <w:lvlText w:val=""/>
      <w:lvlJc w:val="left"/>
      <w:pPr>
        <w:ind w:left="4320" w:hanging="360"/>
      </w:pPr>
      <w:rPr>
        <w:rFonts w:ascii="Wingdings" w:hAnsi="Wingdings" w:cs="Wingdings" w:hint="default"/>
      </w:rPr>
    </w:lvl>
    <w:lvl w:ilvl="6" w:tplc="ABBCD1AE">
      <w:start w:val="1"/>
      <w:numFmt w:val="bullet"/>
      <w:lvlText w:val=""/>
      <w:lvlJc w:val="left"/>
      <w:pPr>
        <w:ind w:left="5040" w:hanging="360"/>
      </w:pPr>
      <w:rPr>
        <w:rFonts w:ascii="Symbol" w:hAnsi="Symbol" w:cs="Symbol" w:hint="default"/>
      </w:rPr>
    </w:lvl>
    <w:lvl w:ilvl="7" w:tplc="A2226A62">
      <w:start w:val="1"/>
      <w:numFmt w:val="bullet"/>
      <w:lvlText w:val="o"/>
      <w:lvlJc w:val="left"/>
      <w:pPr>
        <w:ind w:left="5760" w:hanging="360"/>
      </w:pPr>
      <w:rPr>
        <w:rFonts w:ascii="Courier New" w:hAnsi="Courier New" w:cs="Courier New" w:hint="default"/>
      </w:rPr>
    </w:lvl>
    <w:lvl w:ilvl="8" w:tplc="CAEA18D8">
      <w:start w:val="1"/>
      <w:numFmt w:val="bullet"/>
      <w:lvlText w:val=""/>
      <w:lvlJc w:val="left"/>
      <w:pPr>
        <w:ind w:left="6480" w:hanging="360"/>
      </w:pPr>
      <w:rPr>
        <w:rFonts w:ascii="Wingdings" w:hAnsi="Wingdings" w:cs="Wingdings" w:hint="default"/>
      </w:rPr>
    </w:lvl>
  </w:abstractNum>
  <w:abstractNum w:abstractNumId="21" w15:restartNumberingAfterBreak="0">
    <w:nsid w:val="71A3510C"/>
    <w:multiLevelType w:val="hybridMultilevel"/>
    <w:tmpl w:val="1CA668CC"/>
    <w:lvl w:ilvl="0" w:tplc="E7DC9D5C">
      <w:start w:val="1"/>
      <w:numFmt w:val="bullet"/>
      <w:lvlText w:val=""/>
      <w:lvlJc w:val="left"/>
      <w:pPr>
        <w:ind w:left="720" w:hanging="360"/>
      </w:pPr>
      <w:rPr>
        <w:rFonts w:ascii="Symbol" w:hAnsi="Symbol" w:cs="Symbol" w:hint="default"/>
        <w:sz w:val="18"/>
        <w:szCs w:val="18"/>
      </w:rPr>
    </w:lvl>
    <w:lvl w:ilvl="1" w:tplc="775449A2">
      <w:start w:val="1"/>
      <w:numFmt w:val="bullet"/>
      <w:lvlText w:val="o"/>
      <w:lvlJc w:val="left"/>
      <w:pPr>
        <w:ind w:left="1440" w:hanging="360"/>
      </w:pPr>
      <w:rPr>
        <w:rFonts w:ascii="Courier New" w:hAnsi="Courier New" w:cs="Courier New" w:hint="default"/>
      </w:rPr>
    </w:lvl>
    <w:lvl w:ilvl="2" w:tplc="421A4636">
      <w:start w:val="1"/>
      <w:numFmt w:val="bullet"/>
      <w:lvlText w:val=""/>
      <w:lvlJc w:val="left"/>
      <w:pPr>
        <w:ind w:left="2160" w:hanging="360"/>
      </w:pPr>
      <w:rPr>
        <w:rFonts w:ascii="Wingdings" w:hAnsi="Wingdings" w:cs="Wingdings" w:hint="default"/>
      </w:rPr>
    </w:lvl>
    <w:lvl w:ilvl="3" w:tplc="EB523A58">
      <w:start w:val="1"/>
      <w:numFmt w:val="bullet"/>
      <w:lvlText w:val=""/>
      <w:lvlJc w:val="left"/>
      <w:pPr>
        <w:ind w:left="2880" w:hanging="360"/>
      </w:pPr>
      <w:rPr>
        <w:rFonts w:ascii="Symbol" w:hAnsi="Symbol" w:cs="Symbol" w:hint="default"/>
      </w:rPr>
    </w:lvl>
    <w:lvl w:ilvl="4" w:tplc="C9DA2B26">
      <w:start w:val="1"/>
      <w:numFmt w:val="bullet"/>
      <w:lvlText w:val="o"/>
      <w:lvlJc w:val="left"/>
      <w:pPr>
        <w:ind w:left="3600" w:hanging="360"/>
      </w:pPr>
      <w:rPr>
        <w:rFonts w:ascii="Courier New" w:hAnsi="Courier New" w:cs="Courier New" w:hint="default"/>
      </w:rPr>
    </w:lvl>
    <w:lvl w:ilvl="5" w:tplc="C7BAB3BE">
      <w:start w:val="1"/>
      <w:numFmt w:val="bullet"/>
      <w:lvlText w:val=""/>
      <w:lvlJc w:val="left"/>
      <w:pPr>
        <w:ind w:left="4320" w:hanging="360"/>
      </w:pPr>
      <w:rPr>
        <w:rFonts w:ascii="Wingdings" w:hAnsi="Wingdings" w:cs="Wingdings" w:hint="default"/>
      </w:rPr>
    </w:lvl>
    <w:lvl w:ilvl="6" w:tplc="225ED008">
      <w:start w:val="1"/>
      <w:numFmt w:val="bullet"/>
      <w:lvlText w:val=""/>
      <w:lvlJc w:val="left"/>
      <w:pPr>
        <w:ind w:left="5040" w:hanging="360"/>
      </w:pPr>
      <w:rPr>
        <w:rFonts w:ascii="Symbol" w:hAnsi="Symbol" w:cs="Symbol" w:hint="default"/>
      </w:rPr>
    </w:lvl>
    <w:lvl w:ilvl="7" w:tplc="46523112">
      <w:start w:val="1"/>
      <w:numFmt w:val="bullet"/>
      <w:lvlText w:val="o"/>
      <w:lvlJc w:val="left"/>
      <w:pPr>
        <w:ind w:left="5760" w:hanging="360"/>
      </w:pPr>
      <w:rPr>
        <w:rFonts w:ascii="Courier New" w:hAnsi="Courier New" w:cs="Courier New" w:hint="default"/>
      </w:rPr>
    </w:lvl>
    <w:lvl w:ilvl="8" w:tplc="D478A5BE">
      <w:start w:val="1"/>
      <w:numFmt w:val="bullet"/>
      <w:lvlText w:val=""/>
      <w:lvlJc w:val="left"/>
      <w:pPr>
        <w:ind w:left="6480" w:hanging="360"/>
      </w:pPr>
      <w:rPr>
        <w:rFonts w:ascii="Wingdings" w:hAnsi="Wingdings" w:cs="Wingdings" w:hint="default"/>
      </w:rPr>
    </w:lvl>
  </w:abstractNum>
  <w:abstractNum w:abstractNumId="22" w15:restartNumberingAfterBreak="0">
    <w:nsid w:val="7DD6539E"/>
    <w:multiLevelType w:val="hybridMultilevel"/>
    <w:tmpl w:val="43C0674C"/>
    <w:lvl w:ilvl="0" w:tplc="53AC85EA">
      <w:start w:val="1"/>
      <w:numFmt w:val="bullet"/>
      <w:lvlText w:val=""/>
      <w:lvlJc w:val="left"/>
      <w:pPr>
        <w:ind w:left="720" w:hanging="360"/>
      </w:pPr>
      <w:rPr>
        <w:rFonts w:ascii="Symbol" w:hAnsi="Symbol" w:cs="Symbol" w:hint="default"/>
        <w:sz w:val="18"/>
        <w:szCs w:val="18"/>
      </w:rPr>
    </w:lvl>
    <w:lvl w:ilvl="1" w:tplc="F93E4FD2">
      <w:start w:val="1"/>
      <w:numFmt w:val="bullet"/>
      <w:lvlText w:val="o"/>
      <w:lvlJc w:val="left"/>
      <w:pPr>
        <w:ind w:left="1440" w:hanging="360"/>
      </w:pPr>
      <w:rPr>
        <w:rFonts w:ascii="Courier New" w:hAnsi="Courier New" w:cs="Courier New" w:hint="default"/>
      </w:rPr>
    </w:lvl>
    <w:lvl w:ilvl="2" w:tplc="8A5C6A6C">
      <w:start w:val="1"/>
      <w:numFmt w:val="bullet"/>
      <w:lvlText w:val=""/>
      <w:lvlJc w:val="left"/>
      <w:pPr>
        <w:ind w:left="2160" w:hanging="360"/>
      </w:pPr>
      <w:rPr>
        <w:rFonts w:ascii="Wingdings" w:hAnsi="Wingdings" w:cs="Wingdings" w:hint="default"/>
      </w:rPr>
    </w:lvl>
    <w:lvl w:ilvl="3" w:tplc="28D01038">
      <w:start w:val="1"/>
      <w:numFmt w:val="bullet"/>
      <w:lvlText w:val=""/>
      <w:lvlJc w:val="left"/>
      <w:pPr>
        <w:ind w:left="2880" w:hanging="360"/>
      </w:pPr>
      <w:rPr>
        <w:rFonts w:ascii="Symbol" w:hAnsi="Symbol" w:cs="Symbol" w:hint="default"/>
      </w:rPr>
    </w:lvl>
    <w:lvl w:ilvl="4" w:tplc="B1B05DA6">
      <w:start w:val="1"/>
      <w:numFmt w:val="bullet"/>
      <w:lvlText w:val="o"/>
      <w:lvlJc w:val="left"/>
      <w:pPr>
        <w:ind w:left="3600" w:hanging="360"/>
      </w:pPr>
      <w:rPr>
        <w:rFonts w:ascii="Courier New" w:hAnsi="Courier New" w:cs="Courier New" w:hint="default"/>
      </w:rPr>
    </w:lvl>
    <w:lvl w:ilvl="5" w:tplc="2C62F3C8">
      <w:start w:val="1"/>
      <w:numFmt w:val="bullet"/>
      <w:lvlText w:val=""/>
      <w:lvlJc w:val="left"/>
      <w:pPr>
        <w:ind w:left="4320" w:hanging="360"/>
      </w:pPr>
      <w:rPr>
        <w:rFonts w:ascii="Wingdings" w:hAnsi="Wingdings" w:cs="Wingdings" w:hint="default"/>
      </w:rPr>
    </w:lvl>
    <w:lvl w:ilvl="6" w:tplc="D3AC10AC">
      <w:start w:val="1"/>
      <w:numFmt w:val="bullet"/>
      <w:lvlText w:val=""/>
      <w:lvlJc w:val="left"/>
      <w:pPr>
        <w:ind w:left="5040" w:hanging="360"/>
      </w:pPr>
      <w:rPr>
        <w:rFonts w:ascii="Symbol" w:hAnsi="Symbol" w:cs="Symbol" w:hint="default"/>
      </w:rPr>
    </w:lvl>
    <w:lvl w:ilvl="7" w:tplc="16F62DA2">
      <w:start w:val="1"/>
      <w:numFmt w:val="bullet"/>
      <w:lvlText w:val="o"/>
      <w:lvlJc w:val="left"/>
      <w:pPr>
        <w:ind w:left="5760" w:hanging="360"/>
      </w:pPr>
      <w:rPr>
        <w:rFonts w:ascii="Courier New" w:hAnsi="Courier New" w:cs="Courier New" w:hint="default"/>
      </w:rPr>
    </w:lvl>
    <w:lvl w:ilvl="8" w:tplc="06320D92">
      <w:start w:val="1"/>
      <w:numFmt w:val="bullet"/>
      <w:lvlText w:val=""/>
      <w:lvlJc w:val="left"/>
      <w:pPr>
        <w:ind w:left="6480" w:hanging="360"/>
      </w:pPr>
      <w:rPr>
        <w:rFonts w:ascii="Wingdings" w:hAnsi="Wingdings" w:cs="Wingdings" w:hint="default"/>
      </w:rPr>
    </w:lvl>
  </w:abstractNum>
  <w:num w:numId="1" w16cid:durableId="1114447508">
    <w:abstractNumId w:val="14"/>
  </w:num>
  <w:num w:numId="2" w16cid:durableId="1366056635">
    <w:abstractNumId w:val="16"/>
  </w:num>
  <w:num w:numId="3" w16cid:durableId="1255091101">
    <w:abstractNumId w:val="18"/>
  </w:num>
  <w:num w:numId="4" w16cid:durableId="1087309523">
    <w:abstractNumId w:val="15"/>
  </w:num>
  <w:num w:numId="5" w16cid:durableId="1226331458">
    <w:abstractNumId w:val="8"/>
  </w:num>
  <w:num w:numId="6" w16cid:durableId="1413434484">
    <w:abstractNumId w:val="4"/>
  </w:num>
  <w:num w:numId="7" w16cid:durableId="65031846">
    <w:abstractNumId w:val="13"/>
  </w:num>
  <w:num w:numId="8" w16cid:durableId="562832164">
    <w:abstractNumId w:val="6"/>
  </w:num>
  <w:num w:numId="9" w16cid:durableId="1350716379">
    <w:abstractNumId w:val="12"/>
  </w:num>
  <w:num w:numId="10" w16cid:durableId="425077820">
    <w:abstractNumId w:val="10"/>
  </w:num>
  <w:num w:numId="11" w16cid:durableId="1447037752">
    <w:abstractNumId w:val="9"/>
  </w:num>
  <w:num w:numId="12" w16cid:durableId="1656835377">
    <w:abstractNumId w:val="11"/>
  </w:num>
  <w:num w:numId="13" w16cid:durableId="2010332691">
    <w:abstractNumId w:val="17"/>
  </w:num>
  <w:num w:numId="14" w16cid:durableId="2012484010">
    <w:abstractNumId w:val="1"/>
  </w:num>
  <w:num w:numId="15" w16cid:durableId="2138793623">
    <w:abstractNumId w:val="7"/>
  </w:num>
  <w:num w:numId="16" w16cid:durableId="1189681356">
    <w:abstractNumId w:val="22"/>
  </w:num>
  <w:num w:numId="17" w16cid:durableId="1741558553">
    <w:abstractNumId w:val="2"/>
  </w:num>
  <w:num w:numId="18" w16cid:durableId="37630988">
    <w:abstractNumId w:val="20"/>
  </w:num>
  <w:num w:numId="19" w16cid:durableId="1047602691">
    <w:abstractNumId w:val="21"/>
  </w:num>
  <w:num w:numId="20" w16cid:durableId="792485023">
    <w:abstractNumId w:val="3"/>
  </w:num>
  <w:num w:numId="21" w16cid:durableId="1113016925">
    <w:abstractNumId w:val="19"/>
  </w:num>
  <w:num w:numId="22" w16cid:durableId="1492795961">
    <w:abstractNumId w:val="5"/>
  </w:num>
  <w:num w:numId="23" w16cid:durableId="1830174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6BED"/>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104B7"/>
    <w:rsid w:val="008278F5"/>
    <w:rsid w:val="008B72CE"/>
    <w:rsid w:val="00930868"/>
    <w:rsid w:val="00960022"/>
    <w:rsid w:val="00A52459"/>
    <w:rsid w:val="00AF7FB0"/>
    <w:rsid w:val="00B05771"/>
    <w:rsid w:val="00B169F3"/>
    <w:rsid w:val="00B757D1"/>
    <w:rsid w:val="00B93434"/>
    <w:rsid w:val="00BC2D61"/>
    <w:rsid w:val="00BE29C5"/>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B2C39"/>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42</Pages>
  <Words>13122</Words>
  <Characters>74801</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3</cp:revision>
  <cp:lastPrinted>2024-04-02T08:55:00Z</cp:lastPrinted>
  <dcterms:created xsi:type="dcterms:W3CDTF">2024-04-02T09:07:00Z</dcterms:created>
  <dcterms:modified xsi:type="dcterms:W3CDTF">2024-04-08T05:39:00Z</dcterms:modified>
</cp:coreProperties>
</file>