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5B28BF1" w14:textId="77777777" w:rsidTr="004F2927">
        <w:trPr>
          <w:trHeight w:val="1268"/>
        </w:trPr>
        <w:tc>
          <w:tcPr>
            <w:tcW w:w="1668" w:type="dxa"/>
          </w:tcPr>
          <w:p w14:paraId="6D6D2C50" w14:textId="77777777" w:rsidR="004702FB" w:rsidRPr="006F1DA5" w:rsidRDefault="004702FB" w:rsidP="004702FB">
            <w:pPr>
              <w:pStyle w:val="Glava"/>
              <w:rPr>
                <w:rFonts w:ascii="Arial" w:hAnsi="Arial" w:cs="Arial"/>
                <w:b/>
                <w:color w:val="000000" w:themeColor="text1"/>
              </w:rPr>
            </w:pPr>
          </w:p>
        </w:tc>
        <w:tc>
          <w:tcPr>
            <w:tcW w:w="3361" w:type="dxa"/>
          </w:tcPr>
          <w:p w14:paraId="1049DE08" w14:textId="77777777" w:rsidR="004702FB" w:rsidRPr="006F1DA5" w:rsidRDefault="004702FB" w:rsidP="004702FB">
            <w:pPr>
              <w:pStyle w:val="Glava"/>
              <w:rPr>
                <w:rFonts w:ascii="Arial" w:hAnsi="Arial" w:cs="Arial"/>
                <w:b/>
                <w:color w:val="000000" w:themeColor="text1"/>
              </w:rPr>
            </w:pPr>
          </w:p>
        </w:tc>
        <w:tc>
          <w:tcPr>
            <w:tcW w:w="4209" w:type="dxa"/>
          </w:tcPr>
          <w:p w14:paraId="7CD7966B" w14:textId="77777777" w:rsidR="004702FB" w:rsidRPr="006F1DA5" w:rsidRDefault="004702FB" w:rsidP="004702FB">
            <w:pPr>
              <w:pStyle w:val="Glava"/>
              <w:rPr>
                <w:rFonts w:ascii="Arial" w:hAnsi="Arial" w:cs="Arial"/>
                <w:b/>
                <w:color w:val="000000" w:themeColor="text1"/>
              </w:rPr>
            </w:pPr>
          </w:p>
        </w:tc>
      </w:tr>
    </w:tbl>
    <w:p w14:paraId="5DAF8D2B" w14:textId="77777777" w:rsidR="004702FB" w:rsidRDefault="004702FB" w:rsidP="006975C6">
      <w:pPr>
        <w:pStyle w:val="Paragraf"/>
        <w:rPr>
          <w:rFonts w:ascii="Arial" w:hAnsi="Arial" w:cs="Arial"/>
        </w:rPr>
      </w:pPr>
    </w:p>
    <w:p w14:paraId="32C784C3"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16-23/24</w:t>
      </w:r>
    </w:p>
    <w:p w14:paraId="2B3CF406"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09.04.2024</w:t>
      </w:r>
      <w:r w:rsidR="00FC2646" w:rsidRPr="006F1DA5">
        <w:rPr>
          <w:rFonts w:ascii="Arial" w:hAnsi="Arial" w:cs="Arial"/>
        </w:rPr>
        <w:tab/>
      </w:r>
    </w:p>
    <w:p w14:paraId="5C6A5315"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52549F4"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60242B7"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FC64A82"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ČISTILNA, DEZINFEKCIJSKA IN MEHČALNA SREDSTVA</w:t>
            </w:r>
          </w:p>
        </w:tc>
      </w:tr>
    </w:tbl>
    <w:p w14:paraId="0292B843" w14:textId="77777777" w:rsidR="00FB3258" w:rsidRPr="006F1DA5" w:rsidRDefault="00FB3258" w:rsidP="006975C6">
      <w:pPr>
        <w:pStyle w:val="Paragraf"/>
        <w:rPr>
          <w:rFonts w:ascii="Arial" w:hAnsi="Arial" w:cs="Arial"/>
        </w:rPr>
      </w:pPr>
    </w:p>
    <w:p w14:paraId="51B392AB" w14:textId="77777777" w:rsidR="00FB3258" w:rsidRPr="006F1DA5" w:rsidRDefault="00FB3258" w:rsidP="006975C6">
      <w:pPr>
        <w:pStyle w:val="Paragraf"/>
        <w:rPr>
          <w:rFonts w:ascii="Arial" w:hAnsi="Arial" w:cs="Arial"/>
        </w:rPr>
      </w:pPr>
      <w:r w:rsidRPr="006F1DA5">
        <w:rPr>
          <w:rFonts w:ascii="Arial" w:hAnsi="Arial" w:cs="Arial"/>
        </w:rPr>
        <w:t>Zaporedna številka: 16-23/24</w:t>
      </w:r>
    </w:p>
    <w:p w14:paraId="710E8A07"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5D23291" w14:textId="77777777" w:rsidR="00337E4D" w:rsidRDefault="00337E4D">
      <w:pPr>
        <w:rPr>
          <w:rFonts w:ascii="Arial" w:hAnsi="Arial" w:cs="Arial"/>
          <w:sz w:val="18"/>
          <w:szCs w:val="18"/>
        </w:rPr>
      </w:pPr>
    </w:p>
    <w:p w14:paraId="7BEAC09C" w14:textId="77777777" w:rsidR="00960022" w:rsidRDefault="00E55B9D">
      <w:pPr>
        <w:rPr>
          <w:rFonts w:ascii="Arial" w:hAnsi="Arial" w:cs="Arial"/>
          <w:sz w:val="18"/>
          <w:szCs w:val="18"/>
        </w:rPr>
      </w:pPr>
      <w:r>
        <w:rPr>
          <w:rFonts w:ascii="Arial" w:hAnsi="Arial" w:cs="Arial"/>
        </w:rPr>
        <w:br w:type="page"/>
      </w:r>
    </w:p>
    <w:p w14:paraId="77EC1C00"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B5DA0E2" w14:textId="77777777" w:rsidTr="004F2927">
        <w:trPr>
          <w:trHeight w:val="1268"/>
        </w:trPr>
        <w:tc>
          <w:tcPr>
            <w:tcW w:w="1668" w:type="dxa"/>
          </w:tcPr>
          <w:p w14:paraId="37FB2B9B" w14:textId="77777777" w:rsidR="004702FB" w:rsidRPr="006F1DA5" w:rsidRDefault="004702FB" w:rsidP="004702FB">
            <w:pPr>
              <w:pStyle w:val="Glava"/>
              <w:rPr>
                <w:rFonts w:ascii="Arial" w:hAnsi="Arial" w:cs="Arial"/>
                <w:b/>
                <w:color w:val="000000" w:themeColor="text1"/>
              </w:rPr>
            </w:pPr>
          </w:p>
        </w:tc>
        <w:tc>
          <w:tcPr>
            <w:tcW w:w="3361" w:type="dxa"/>
          </w:tcPr>
          <w:p w14:paraId="39C499AC" w14:textId="77777777" w:rsidR="004702FB" w:rsidRPr="006F1DA5" w:rsidRDefault="004702FB" w:rsidP="004702FB">
            <w:pPr>
              <w:pStyle w:val="Glava"/>
              <w:rPr>
                <w:rFonts w:ascii="Arial" w:hAnsi="Arial" w:cs="Arial"/>
                <w:b/>
                <w:color w:val="000000" w:themeColor="text1"/>
              </w:rPr>
            </w:pPr>
          </w:p>
        </w:tc>
        <w:tc>
          <w:tcPr>
            <w:tcW w:w="4209" w:type="dxa"/>
          </w:tcPr>
          <w:p w14:paraId="46483672" w14:textId="77777777" w:rsidR="004702FB" w:rsidRPr="006F1DA5" w:rsidRDefault="004702FB" w:rsidP="004702FB">
            <w:pPr>
              <w:pStyle w:val="Glava"/>
              <w:rPr>
                <w:rFonts w:ascii="Arial" w:hAnsi="Arial" w:cs="Arial"/>
                <w:b/>
                <w:color w:val="000000" w:themeColor="text1"/>
              </w:rPr>
            </w:pPr>
          </w:p>
        </w:tc>
      </w:tr>
    </w:tbl>
    <w:p w14:paraId="31F1E667" w14:textId="77777777" w:rsidR="00360801" w:rsidRPr="002B6779" w:rsidRDefault="00360801"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820D144" w14:textId="77777777" w:rsidR="00360801" w:rsidRPr="00D36F2E" w:rsidRDefault="00360801"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0E08DAFF" w14:textId="77777777" w:rsidR="000008E2" w:rsidRDefault="00360801">
      <w:pPr>
        <w:spacing w:before="225" w:after="225" w:line="240" w:lineRule="auto"/>
        <w:jc w:val="both"/>
      </w:pPr>
      <w:r>
        <w:rPr>
          <w:rFonts w:ascii="Arial" w:hAnsi="Arial" w:cs="Arial"/>
          <w:color w:val="000000"/>
          <w:sz w:val="18"/>
          <w:szCs w:val="18"/>
        </w:rPr>
        <w:t>Sukcesivni nakup čistilnih, dezinfekcijskih in mehčalnih sredstev za strojno čiščenje razne medicinske opreme.</w:t>
      </w:r>
    </w:p>
    <w:p w14:paraId="04C63272" w14:textId="77777777" w:rsidR="000008E2" w:rsidRDefault="00360801">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4289EFAB" w14:textId="77777777" w:rsidR="000008E2" w:rsidRDefault="00360801">
      <w:pPr>
        <w:spacing w:before="225" w:after="225" w:line="240" w:lineRule="auto"/>
        <w:jc w:val="both"/>
      </w:pPr>
      <w:r>
        <w:rPr>
          <w:rFonts w:ascii="Arial" w:hAnsi="Arial" w:cs="Arial"/>
          <w:color w:val="000000"/>
          <w:sz w:val="18"/>
          <w:szCs w:val="18"/>
        </w:rPr>
        <w:t>Predmet javnega naročila je: ČISTILNA, DEZINFEKCIJSKA IN MEHČALNA SREDSTVA.</w:t>
      </w:r>
    </w:p>
    <w:p w14:paraId="40BC4C10" w14:textId="77777777" w:rsidR="000008E2" w:rsidRDefault="00360801">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14:paraId="12BECC98" w14:textId="77777777" w:rsidR="000008E2" w:rsidRDefault="0036080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3CBBA156" w14:textId="77777777" w:rsidR="00360801" w:rsidRDefault="00360801"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0008E2" w14:paraId="749CB9DE"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2929FA" w14:textId="77777777" w:rsidR="000008E2" w:rsidRDefault="0036080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3C051C" w14:textId="77777777" w:rsidR="000008E2" w:rsidRDefault="00360801">
            <w:pPr>
              <w:jc w:val="right"/>
            </w:pPr>
            <w:r>
              <w:rPr>
                <w:rFonts w:ascii="Arial" w:hAnsi="Arial" w:cs="Arial"/>
                <w:b/>
                <w:bCs/>
                <w:color w:val="000000"/>
                <w:position w:val="-2"/>
                <w:sz w:val="18"/>
                <w:szCs w:val="18"/>
                <w:shd w:val="clear" w:color="auto" w:fill="D1D1D1"/>
              </w:rPr>
              <w:t>Datumi</w:t>
            </w:r>
          </w:p>
        </w:tc>
      </w:tr>
      <w:tr w:rsidR="000008E2" w14:paraId="6C94D56E"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936A6B" w14:textId="77777777" w:rsidR="000008E2" w:rsidRDefault="0036080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664C96" w14:textId="0F2E4574" w:rsidR="000008E2" w:rsidRDefault="00360801">
            <w:pPr>
              <w:jc w:val="right"/>
            </w:pPr>
            <w:r>
              <w:rPr>
                <w:rFonts w:ascii="Arial" w:hAnsi="Arial" w:cs="Arial"/>
                <w:color w:val="000000"/>
                <w:position w:val="-2"/>
                <w:sz w:val="18"/>
                <w:szCs w:val="18"/>
              </w:rPr>
              <w:t xml:space="preserve">do </w:t>
            </w:r>
            <w:r w:rsidR="00D771BA">
              <w:rPr>
                <w:rFonts w:ascii="Arial" w:hAnsi="Arial" w:cs="Arial"/>
                <w:color w:val="000000"/>
                <w:position w:val="-2"/>
                <w:sz w:val="18"/>
                <w:szCs w:val="18"/>
              </w:rPr>
              <w:t>13</w:t>
            </w:r>
            <w:r>
              <w:rPr>
                <w:rFonts w:ascii="Arial" w:hAnsi="Arial" w:cs="Arial"/>
                <w:color w:val="000000"/>
                <w:position w:val="-2"/>
                <w:sz w:val="18"/>
                <w:szCs w:val="18"/>
              </w:rPr>
              <w:t>.05.2024 do 09:00</w:t>
            </w:r>
          </w:p>
        </w:tc>
      </w:tr>
      <w:tr w:rsidR="000008E2" w14:paraId="42E5BC57"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CCCFB" w14:textId="77777777" w:rsidR="000008E2" w:rsidRDefault="0036080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081F0" w14:textId="77777777" w:rsidR="000008E2" w:rsidRDefault="00360801">
            <w:pPr>
              <w:jc w:val="right"/>
            </w:pPr>
            <w:r>
              <w:rPr>
                <w:rFonts w:ascii="Arial" w:hAnsi="Arial" w:cs="Arial"/>
                <w:color w:val="000000"/>
                <w:position w:val="-2"/>
                <w:sz w:val="18"/>
                <w:szCs w:val="18"/>
              </w:rPr>
              <w:t>do 23.05.2024 do 09:00</w:t>
            </w:r>
          </w:p>
        </w:tc>
      </w:tr>
      <w:tr w:rsidR="000008E2" w14:paraId="4E53F07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771B85" w14:textId="77777777" w:rsidR="000008E2" w:rsidRDefault="00360801">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75C7D" w14:textId="02B57D7B" w:rsidR="000008E2" w:rsidRDefault="00360801">
            <w:pPr>
              <w:jc w:val="right"/>
            </w:pPr>
            <w:r>
              <w:rPr>
                <w:rFonts w:ascii="Arial" w:hAnsi="Arial" w:cs="Arial"/>
                <w:color w:val="000000"/>
                <w:position w:val="-2"/>
                <w:sz w:val="18"/>
                <w:szCs w:val="18"/>
              </w:rPr>
              <w:t xml:space="preserve">23.05.2024 ob </w:t>
            </w:r>
            <w:r w:rsidR="00DF74BA">
              <w:rPr>
                <w:rFonts w:ascii="Arial" w:hAnsi="Arial" w:cs="Arial"/>
                <w:color w:val="000000"/>
                <w:position w:val="-2"/>
                <w:sz w:val="18"/>
                <w:szCs w:val="18"/>
              </w:rPr>
              <w:t>12</w:t>
            </w:r>
            <w:r>
              <w:rPr>
                <w:rFonts w:ascii="Arial" w:hAnsi="Arial" w:cs="Arial"/>
                <w:color w:val="000000"/>
                <w:position w:val="-2"/>
                <w:sz w:val="18"/>
                <w:szCs w:val="18"/>
              </w:rPr>
              <w:t>:00</w:t>
            </w:r>
          </w:p>
        </w:tc>
      </w:tr>
    </w:tbl>
    <w:p w14:paraId="053CF9E6" w14:textId="77777777" w:rsidR="00360801" w:rsidRDefault="00360801" w:rsidP="00782787">
      <w:pPr>
        <w:pStyle w:val="Paragraf"/>
        <w:spacing w:line="240" w:lineRule="auto"/>
        <w:rPr>
          <w:rFonts w:ascii="Arial" w:hAnsi="Arial" w:cs="Arial"/>
        </w:rPr>
      </w:pPr>
    </w:p>
    <w:p w14:paraId="0F4B98EA" w14:textId="77777777" w:rsidR="00360801" w:rsidRPr="008806CE" w:rsidRDefault="003608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23610DD" w14:textId="77777777" w:rsidR="00360801" w:rsidRDefault="00360801"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4F31CF8B" w14:textId="77777777" w:rsidR="00360801" w:rsidRDefault="00360801"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44F3D87E" w14:textId="77777777" w:rsidR="00360801" w:rsidRDefault="00360801"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59C5412C" w14:textId="77777777" w:rsidR="000008E2" w:rsidRDefault="0036080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F62284C" w14:textId="77777777" w:rsidR="00360801" w:rsidRPr="008806CE" w:rsidRDefault="003608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73B0DA5A" w14:textId="77777777" w:rsidR="00360801" w:rsidRDefault="00360801"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0008E2" w14:paraId="6BF5A27A" w14:textId="77777777">
        <w:tc>
          <w:tcPr>
            <w:tcW w:w="0" w:type="auto"/>
            <w:tcMar>
              <w:top w:w="0" w:type="auto"/>
              <w:bottom w:w="0" w:type="auto"/>
            </w:tcMar>
          </w:tcPr>
          <w:p w14:paraId="62B59A84" w14:textId="77777777" w:rsidR="000008E2" w:rsidRDefault="00360801">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49670B12" w14:textId="77777777" w:rsidR="000008E2" w:rsidRDefault="00360801">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112088FC" w14:textId="77777777" w:rsidR="000008E2" w:rsidRDefault="00360801">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2833DE0D" w14:textId="77777777" w:rsidR="000008E2" w:rsidRDefault="00360801">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68DA5C88" w14:textId="77777777" w:rsidR="000008E2" w:rsidRDefault="00360801">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1C1CB602" w14:textId="77777777" w:rsidR="000008E2" w:rsidRDefault="00360801">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47F3416" w14:textId="77777777" w:rsidR="000008E2" w:rsidRDefault="00360801">
      <w:pPr>
        <w:spacing w:before="225" w:after="225" w:line="240" w:lineRule="auto"/>
        <w:jc w:val="both"/>
      </w:pPr>
      <w:r>
        <w:rPr>
          <w:rFonts w:ascii="Arial" w:hAnsi="Arial" w:cs="Arial"/>
          <w:color w:val="000000"/>
          <w:sz w:val="18"/>
          <w:szCs w:val="18"/>
        </w:rPr>
        <w:t>Po preteku roka za predložitev ponudb ponudbe ne bo več mogoče oddati.</w:t>
      </w:r>
    </w:p>
    <w:p w14:paraId="6EFDDCCC" w14:textId="77777777" w:rsidR="00360801" w:rsidRPr="008806CE" w:rsidRDefault="003608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1C0C6FC7" w14:textId="77777777" w:rsidR="00360801" w:rsidRPr="00445A62" w:rsidRDefault="00360801"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428EDE7" w14:textId="77777777" w:rsidR="00360801" w:rsidRPr="00445A62" w:rsidRDefault="00360801" w:rsidP="005747CB">
      <w:pPr>
        <w:spacing w:before="120" w:after="120"/>
        <w:jc w:val="both"/>
        <w:rPr>
          <w:rFonts w:ascii="Arial" w:hAnsi="Arial" w:cs="Arial"/>
          <w:b/>
          <w:sz w:val="18"/>
          <w:szCs w:val="18"/>
        </w:rPr>
      </w:pPr>
      <w:r>
        <w:rPr>
          <w:rFonts w:ascii="Arial" w:hAnsi="Arial" w:cs="Arial"/>
          <w:b/>
          <w:sz w:val="18"/>
          <w:szCs w:val="18"/>
        </w:rPr>
        <w:t>Spletna aplikacija e-JN</w:t>
      </w:r>
    </w:p>
    <w:p w14:paraId="513B6AC5" w14:textId="77777777" w:rsidR="000008E2" w:rsidRDefault="00360801">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6F7BD5B7" w14:textId="77777777" w:rsidR="00360801" w:rsidRPr="008806CE" w:rsidRDefault="003608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CC2B8A0" w14:textId="77777777" w:rsidR="00360801" w:rsidRPr="00445A62" w:rsidRDefault="00360801"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5531C8BC" w14:textId="77777777" w:rsidR="000008E2" w:rsidRDefault="0036080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1EEC2D0" w14:textId="77777777" w:rsidR="00360801" w:rsidRPr="008806CE" w:rsidRDefault="003608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FB4A2B1" w14:textId="77777777" w:rsidR="00360801" w:rsidRPr="00445A62" w:rsidRDefault="00360801"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FD24753" w14:textId="77777777" w:rsidR="000008E2" w:rsidRDefault="0036080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1073210" w14:textId="77777777" w:rsidR="00360801" w:rsidRPr="008806CE" w:rsidRDefault="0036080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C1873D7" w14:textId="77777777" w:rsidR="000008E2" w:rsidRDefault="00360801">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0008E2" w14:paraId="47010D20" w14:textId="77777777">
        <w:tc>
          <w:tcPr>
            <w:tcW w:w="0" w:type="auto"/>
            <w:tcMar>
              <w:top w:w="0" w:type="auto"/>
              <w:bottom w:w="0" w:type="auto"/>
            </w:tcMar>
          </w:tcPr>
          <w:p w14:paraId="6120EBC0" w14:textId="77777777" w:rsidR="000008E2" w:rsidRDefault="00360801">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0E615F71" w14:textId="77777777" w:rsidR="000008E2" w:rsidRDefault="00360801">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8972B39" w14:textId="77777777" w:rsidR="000008E2" w:rsidRDefault="00360801">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A61F3E2" w14:textId="77777777" w:rsidR="00360801" w:rsidRPr="00BB1848" w:rsidRDefault="00360801" w:rsidP="00872C8A">
      <w:pPr>
        <w:pStyle w:val="Paragraf"/>
        <w:spacing w:before="0" w:after="0"/>
        <w:rPr>
          <w:rFonts w:cs="Arial"/>
        </w:rPr>
      </w:pPr>
    </w:p>
    <w:p w14:paraId="4AD61E8F" w14:textId="77777777" w:rsidR="00360801" w:rsidRPr="00445A62" w:rsidRDefault="00360801" w:rsidP="001761E6">
      <w:pPr>
        <w:pStyle w:val="Paragraf"/>
        <w:spacing w:before="0" w:after="0"/>
        <w:jc w:val="both"/>
        <w:rPr>
          <w:rFonts w:ascii="Arial" w:hAnsi="Arial" w:cs="Arial"/>
        </w:rPr>
      </w:pPr>
    </w:p>
    <w:p w14:paraId="135F3EA6" w14:textId="77777777" w:rsidR="000008E2" w:rsidRDefault="00360801">
      <w:pPr>
        <w:spacing w:after="0" w:line="240" w:lineRule="auto"/>
      </w:pPr>
      <w:r>
        <w:rPr>
          <w:rFonts w:ascii="Arial" w:hAnsi="Arial" w:cs="Arial"/>
          <w:color w:val="000000"/>
          <w:sz w:val="18"/>
          <w:szCs w:val="18"/>
        </w:rPr>
        <w:t>Datum: 09.04.2024</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0008E2" w14:paraId="2E5F6E2B" w14:textId="77777777">
        <w:trPr>
          <w:cantSplit/>
        </w:trPr>
        <w:tc>
          <w:tcPr>
            <w:tcW w:w="0" w:type="auto"/>
            <w:tcMar>
              <w:top w:w="135" w:type="dxa"/>
              <w:bottom w:w="135" w:type="dxa"/>
            </w:tcMar>
            <w:vAlign w:val="center"/>
          </w:tcPr>
          <w:p w14:paraId="47F332F5" w14:textId="77777777" w:rsidR="000008E2" w:rsidRDefault="00360801">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57F6B3E0" w14:textId="77777777" w:rsidR="000008E2" w:rsidRDefault="00360801">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1E1240A3" w14:textId="77777777" w:rsidR="000008E2" w:rsidRDefault="000008E2">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0008E2" w14:paraId="07A740AE" w14:textId="77777777">
        <w:tc>
          <w:tcPr>
            <w:tcW w:w="0" w:type="auto"/>
            <w:tcMar>
              <w:top w:w="135" w:type="dxa"/>
              <w:bottom w:w="135" w:type="dxa"/>
            </w:tcMar>
            <w:vAlign w:val="center"/>
          </w:tcPr>
          <w:p w14:paraId="3D467EF6" w14:textId="77777777" w:rsidR="000008E2" w:rsidRDefault="000008E2"/>
        </w:tc>
        <w:tc>
          <w:tcPr>
            <w:tcW w:w="4000" w:type="pct"/>
            <w:shd w:val="clear" w:color="auto" w:fill="3E8BC9"/>
            <w:tcMar>
              <w:top w:w="135" w:type="dxa"/>
              <w:bottom w:w="135" w:type="dxa"/>
            </w:tcMar>
            <w:vAlign w:val="center"/>
          </w:tcPr>
          <w:p w14:paraId="548183B9" w14:textId="77777777" w:rsidR="000008E2" w:rsidRDefault="00360801">
            <w:r>
              <w:rPr>
                <w:rFonts w:ascii="Arial" w:hAnsi="Arial" w:cs="Arial"/>
                <w:color w:val="FFFFFF"/>
                <w:position w:val="-2"/>
                <w:sz w:val="18"/>
                <w:szCs w:val="18"/>
                <w:shd w:val="clear" w:color="auto" w:fill="3E8BC9"/>
              </w:rPr>
              <w:t>Sklopi</w:t>
            </w:r>
          </w:p>
        </w:tc>
      </w:tr>
    </w:tbl>
    <w:p w14:paraId="3668F8FA" w14:textId="77777777" w:rsidR="000008E2" w:rsidRDefault="00360801">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74245746" w14:textId="77777777" w:rsidR="000008E2" w:rsidRDefault="00360801">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31350B12" w14:textId="77777777" w:rsidR="000008E2" w:rsidRDefault="00360801">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0008E2" w14:paraId="349365D9"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F68814" w14:textId="77777777" w:rsidR="000008E2" w:rsidRDefault="00360801">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CF5F9A" w14:textId="77777777" w:rsidR="000008E2" w:rsidRDefault="00360801">
            <w:pPr>
              <w:jc w:val="center"/>
            </w:pPr>
            <w:r>
              <w:rPr>
                <w:rFonts w:ascii="Arial" w:hAnsi="Arial" w:cs="Arial"/>
                <w:b/>
                <w:bCs/>
                <w:color w:val="000000"/>
                <w:position w:val="-2"/>
                <w:sz w:val="18"/>
                <w:szCs w:val="18"/>
                <w:shd w:val="clear" w:color="auto" w:fill="D1D1D1"/>
              </w:rPr>
              <w:t>Naziv sklopa</w:t>
            </w:r>
          </w:p>
        </w:tc>
      </w:tr>
      <w:tr w:rsidR="000008E2" w14:paraId="0D50B9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B6F393" w14:textId="77777777" w:rsidR="000008E2" w:rsidRDefault="00360801">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AB1BA8" w14:textId="77777777" w:rsidR="000008E2" w:rsidRDefault="00360801">
            <w:r>
              <w:rPr>
                <w:rFonts w:ascii="Arial" w:hAnsi="Arial" w:cs="Arial"/>
                <w:color w:val="000000"/>
                <w:position w:val="-2"/>
                <w:sz w:val="18"/>
                <w:szCs w:val="18"/>
              </w:rPr>
              <w:t>Sklop 1: ČISTILNA SREDSTVA ZA STROJNO ČIŠČENJE RAZNIH MEDICINSKIH INŠTRUMENTOV IN OPREME</w:t>
            </w:r>
          </w:p>
        </w:tc>
      </w:tr>
      <w:tr w:rsidR="000008E2" w14:paraId="2C73C5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96DEB" w14:textId="77777777" w:rsidR="000008E2" w:rsidRDefault="00360801">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AD2BF" w14:textId="77777777" w:rsidR="000008E2" w:rsidRDefault="00360801">
            <w:r>
              <w:rPr>
                <w:rFonts w:ascii="Arial" w:hAnsi="Arial" w:cs="Arial"/>
                <w:color w:val="000000"/>
                <w:position w:val="-2"/>
                <w:sz w:val="18"/>
                <w:szCs w:val="18"/>
              </w:rPr>
              <w:t>Sklop 2: SOL ZA MEHČANJE VODE</w:t>
            </w:r>
          </w:p>
        </w:tc>
      </w:tr>
    </w:tbl>
    <w:p w14:paraId="7065D61E" w14:textId="77777777" w:rsidR="000008E2" w:rsidRDefault="000008E2">
      <w:pPr>
        <w:sectPr w:rsidR="000008E2" w:rsidSect="006E7A2B">
          <w:headerReference w:type="default" r:id="rId10"/>
          <w:footerReference w:type="default" r:id="rId11"/>
          <w:pgSz w:w="11906" w:h="16838"/>
          <w:pgMar w:top="1418" w:right="1418" w:bottom="1418" w:left="1418" w:header="567" w:footer="596" w:gutter="0"/>
          <w:cols w:space="708"/>
          <w:docGrid w:linePitch="360"/>
        </w:sectPr>
      </w:pPr>
    </w:p>
    <w:p w14:paraId="0DD43C5B" w14:textId="77777777" w:rsidR="00360801" w:rsidRPr="00EF740C" w:rsidRDefault="00360801"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21C217D" w14:textId="77777777" w:rsidR="00360801" w:rsidRDefault="00360801"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008E2" w14:paraId="4CC804F8" w14:textId="77777777">
        <w:tc>
          <w:tcPr>
            <w:tcW w:w="0" w:type="auto"/>
            <w:shd w:val="clear" w:color="auto" w:fill="000000"/>
            <w:tcMar>
              <w:top w:w="150" w:type="dxa"/>
              <w:bottom w:w="150" w:type="dxa"/>
            </w:tcMar>
            <w:vAlign w:val="center"/>
          </w:tcPr>
          <w:p w14:paraId="2C3D7541" w14:textId="77777777" w:rsidR="000008E2" w:rsidRDefault="00360801">
            <w:r>
              <w:rPr>
                <w:rFonts w:ascii="Arial" w:hAnsi="Arial" w:cs="Arial"/>
                <w:b/>
                <w:bCs/>
                <w:color w:val="FFFFFF"/>
                <w:position w:val="-2"/>
                <w:sz w:val="18"/>
                <w:szCs w:val="18"/>
                <w:shd w:val="clear" w:color="auto" w:fill="000000"/>
              </w:rPr>
              <w:t>1. Splošna navodila</w:t>
            </w:r>
          </w:p>
        </w:tc>
      </w:tr>
    </w:tbl>
    <w:p w14:paraId="30738D70" w14:textId="77777777" w:rsidR="000008E2" w:rsidRDefault="0036080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oblikikot je zahtevana.</w:t>
      </w:r>
    </w:p>
    <w:p w14:paraId="5C05D861" w14:textId="77777777" w:rsidR="000008E2" w:rsidRDefault="0036080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74AE125" w14:textId="77777777" w:rsidR="000008E2" w:rsidRDefault="0036080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EAC3576" w14:textId="77777777" w:rsidR="000008E2" w:rsidRDefault="00360801">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6F8BD4B8" w14:textId="77777777" w:rsidR="000008E2" w:rsidRDefault="00360801">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626C836A" w14:textId="77777777" w:rsidR="000008E2" w:rsidRDefault="0036080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77FA5AFD" w14:textId="77777777" w:rsidR="000008E2" w:rsidRDefault="00360801">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5A8181D0" w14:textId="77777777" w:rsidR="000008E2" w:rsidRDefault="000008E2">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0008E2" w14:paraId="6DF15905" w14:textId="77777777">
        <w:tc>
          <w:tcPr>
            <w:tcW w:w="0" w:type="auto"/>
            <w:shd w:val="clear" w:color="auto" w:fill="000000"/>
            <w:tcMar>
              <w:top w:w="150" w:type="dxa"/>
              <w:bottom w:w="150" w:type="dxa"/>
            </w:tcMar>
            <w:vAlign w:val="center"/>
          </w:tcPr>
          <w:p w14:paraId="355DE39A" w14:textId="77777777" w:rsidR="000008E2" w:rsidRDefault="00360801">
            <w:r>
              <w:rPr>
                <w:rFonts w:ascii="Arial" w:hAnsi="Arial" w:cs="Arial"/>
                <w:b/>
                <w:bCs/>
                <w:color w:val="FFFFFF"/>
                <w:position w:val="-2"/>
                <w:sz w:val="18"/>
                <w:szCs w:val="18"/>
                <w:shd w:val="clear" w:color="auto" w:fill="000000"/>
              </w:rPr>
              <w:t>2. Zakoni in predpisi</w:t>
            </w:r>
          </w:p>
        </w:tc>
      </w:tr>
    </w:tbl>
    <w:p w14:paraId="5EF0F8FE" w14:textId="77777777" w:rsidR="000008E2" w:rsidRDefault="00360801">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0008E2" w14:paraId="2A7A291B" w14:textId="77777777">
        <w:tc>
          <w:tcPr>
            <w:tcW w:w="0" w:type="auto"/>
            <w:tcMar>
              <w:top w:w="0" w:type="auto"/>
              <w:bottom w:w="0" w:type="auto"/>
            </w:tcMar>
          </w:tcPr>
          <w:p w14:paraId="5D8D22EE" w14:textId="77777777" w:rsidR="000008E2" w:rsidRDefault="00360801">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0A81EB91" w14:textId="77777777" w:rsidR="000008E2" w:rsidRDefault="00360801">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536CAC1" w14:textId="77777777" w:rsidR="000008E2" w:rsidRDefault="00360801">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120D26FB" w14:textId="77777777" w:rsidR="000008E2" w:rsidRDefault="00360801">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1D9D2EFF" w14:textId="77777777" w:rsidR="000008E2" w:rsidRDefault="00360801">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220AEE0" w14:textId="77777777" w:rsidR="000008E2" w:rsidRDefault="00360801">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2AE190BB" w14:textId="77777777" w:rsidR="000008E2" w:rsidRDefault="00360801">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B87BC1D" w14:textId="77777777" w:rsidR="000008E2" w:rsidRDefault="00360801">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w:t>
      </w:r>
      <w:r>
        <w:rPr>
          <w:rFonts w:ascii="Arial" w:hAnsi="Arial" w:cs="Arial"/>
          <w:color w:val="000000"/>
          <w:sz w:val="18"/>
          <w:szCs w:val="18"/>
        </w:rPr>
        <w:lastRenderedPageBreak/>
        <w:t>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1486D12" w14:textId="77777777" w:rsidR="000008E2" w:rsidRDefault="00360801">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228CF86C" w14:textId="77777777" w:rsidR="000008E2" w:rsidRDefault="00360801">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15231982" w14:textId="77777777" w:rsidR="000008E2" w:rsidRDefault="00360801">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7E9654A2" w14:textId="77777777" w:rsidR="000008E2" w:rsidRDefault="00360801">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839C4D5" w14:textId="77777777" w:rsidR="000008E2" w:rsidRDefault="00360801">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B41147F" w14:textId="77777777" w:rsidR="000008E2" w:rsidRDefault="00360801">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38"/>
      </w:tblGrid>
      <w:tr w:rsidR="000008E2" w14:paraId="645787BB"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0008E2" w14:paraId="78BD220A" w14:textId="77777777">
              <w:tc>
                <w:tcPr>
                  <w:tcW w:w="0" w:type="auto"/>
                  <w:tcMar>
                    <w:top w:w="0" w:type="auto"/>
                    <w:bottom w:w="0" w:type="auto"/>
                  </w:tcMar>
                </w:tcPr>
                <w:p w14:paraId="5ABBFBF1" w14:textId="77777777" w:rsidR="000008E2" w:rsidRDefault="000008E2"/>
              </w:tc>
            </w:tr>
          </w:tbl>
          <w:p w14:paraId="0ACFE381" w14:textId="77777777" w:rsidR="000008E2" w:rsidRDefault="000008E2"/>
        </w:tc>
      </w:tr>
    </w:tbl>
    <w:p w14:paraId="0CFEEFCC" w14:textId="77777777" w:rsidR="000008E2" w:rsidRDefault="000008E2"/>
    <w:tbl>
      <w:tblPr>
        <w:tblStyle w:val="NormalTablePHPDOCX"/>
        <w:tblW w:w="2500" w:type="pct"/>
        <w:tblInd w:w="108" w:type="dxa"/>
        <w:tblLook w:val="04A0" w:firstRow="1" w:lastRow="0" w:firstColumn="1" w:lastColumn="0" w:noHBand="0" w:noVBand="1"/>
      </w:tblPr>
      <w:tblGrid>
        <w:gridCol w:w="4535"/>
      </w:tblGrid>
      <w:tr w:rsidR="000008E2" w14:paraId="2176C703" w14:textId="77777777">
        <w:tc>
          <w:tcPr>
            <w:tcW w:w="0" w:type="auto"/>
            <w:shd w:val="clear" w:color="auto" w:fill="000000"/>
            <w:tcMar>
              <w:top w:w="150" w:type="dxa"/>
              <w:bottom w:w="150" w:type="dxa"/>
            </w:tcMar>
            <w:vAlign w:val="center"/>
          </w:tcPr>
          <w:p w14:paraId="2B4216F0" w14:textId="77777777" w:rsidR="000008E2" w:rsidRDefault="00360801">
            <w:r>
              <w:rPr>
                <w:rFonts w:ascii="Arial" w:hAnsi="Arial" w:cs="Arial"/>
                <w:b/>
                <w:bCs/>
                <w:color w:val="FFFFFF"/>
                <w:position w:val="-2"/>
                <w:sz w:val="18"/>
                <w:szCs w:val="18"/>
                <w:shd w:val="clear" w:color="auto" w:fill="000000"/>
              </w:rPr>
              <w:t>3. Jezik razpisne dokumentacije in ponudbe ter oblika</w:t>
            </w:r>
          </w:p>
        </w:tc>
      </w:tr>
    </w:tbl>
    <w:p w14:paraId="64BD7F0D" w14:textId="77777777" w:rsidR="000008E2" w:rsidRDefault="0036080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54C00211" w14:textId="77777777" w:rsidR="000008E2" w:rsidRDefault="0036080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51C390A" w14:textId="77777777" w:rsidR="000008E2" w:rsidRDefault="0036080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6C51FEF" w14:textId="77777777" w:rsidR="000008E2" w:rsidRDefault="0036080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5366CB7F" w14:textId="77777777" w:rsidR="000008E2" w:rsidRDefault="0036080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0008E2" w14:paraId="05850B36" w14:textId="77777777">
        <w:tc>
          <w:tcPr>
            <w:tcW w:w="0" w:type="auto"/>
            <w:shd w:val="clear" w:color="auto" w:fill="000000"/>
            <w:tcMar>
              <w:top w:w="150" w:type="dxa"/>
              <w:bottom w:w="150" w:type="dxa"/>
            </w:tcMar>
            <w:vAlign w:val="center"/>
          </w:tcPr>
          <w:p w14:paraId="29999F67" w14:textId="77777777" w:rsidR="000008E2" w:rsidRDefault="00360801">
            <w:r>
              <w:rPr>
                <w:rFonts w:ascii="Arial" w:hAnsi="Arial" w:cs="Arial"/>
                <w:b/>
                <w:bCs/>
                <w:color w:val="FFFFFF"/>
                <w:position w:val="-2"/>
                <w:sz w:val="18"/>
                <w:szCs w:val="18"/>
                <w:shd w:val="clear" w:color="auto" w:fill="000000"/>
              </w:rPr>
              <w:t>4. Skupna ponudba</w:t>
            </w:r>
          </w:p>
        </w:tc>
      </w:tr>
    </w:tbl>
    <w:p w14:paraId="5C0BD375" w14:textId="77777777" w:rsidR="000008E2" w:rsidRDefault="00360801">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0008E2" w14:paraId="14EC98C4" w14:textId="77777777">
        <w:tc>
          <w:tcPr>
            <w:tcW w:w="0" w:type="auto"/>
            <w:tcMar>
              <w:top w:w="0" w:type="auto"/>
              <w:bottom w:w="0" w:type="auto"/>
            </w:tcMar>
          </w:tcPr>
          <w:p w14:paraId="4CBC1C39" w14:textId="77777777" w:rsidR="000008E2" w:rsidRDefault="00360801">
            <w:pPr>
              <w:numPr>
                <w:ilvl w:val="0"/>
                <w:numId w:val="12"/>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6793A60C" w14:textId="77777777" w:rsidR="000008E2" w:rsidRDefault="00360801">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2656176B" w14:textId="77777777" w:rsidR="000008E2" w:rsidRDefault="00360801">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FCD1D6A" w14:textId="77777777" w:rsidR="000008E2" w:rsidRDefault="00360801">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0AEE5888" w14:textId="77777777" w:rsidR="000008E2" w:rsidRDefault="00360801">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4C717E5" w14:textId="77777777" w:rsidR="000008E2" w:rsidRDefault="00360801">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53AD5252" w14:textId="77777777" w:rsidR="000008E2" w:rsidRDefault="00360801">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B3BF9B1" w14:textId="77777777" w:rsidR="000008E2" w:rsidRDefault="00360801">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0008E2" w14:paraId="60B995AE" w14:textId="77777777">
        <w:tc>
          <w:tcPr>
            <w:tcW w:w="0" w:type="auto"/>
            <w:shd w:val="clear" w:color="auto" w:fill="000000"/>
            <w:tcMar>
              <w:top w:w="150" w:type="dxa"/>
              <w:bottom w:w="150" w:type="dxa"/>
            </w:tcMar>
            <w:vAlign w:val="center"/>
          </w:tcPr>
          <w:p w14:paraId="06E6D658" w14:textId="77777777" w:rsidR="000008E2" w:rsidRDefault="00360801">
            <w:r>
              <w:rPr>
                <w:rFonts w:ascii="Arial" w:hAnsi="Arial" w:cs="Arial"/>
                <w:b/>
                <w:bCs/>
                <w:color w:val="FFFFFF"/>
                <w:position w:val="-2"/>
                <w:sz w:val="18"/>
                <w:szCs w:val="18"/>
                <w:shd w:val="clear" w:color="auto" w:fill="000000"/>
              </w:rPr>
              <w:t>5. ESPD</w:t>
            </w:r>
          </w:p>
        </w:tc>
      </w:tr>
    </w:tbl>
    <w:p w14:paraId="4AB01864" w14:textId="77777777" w:rsidR="000008E2" w:rsidRDefault="0036080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0A4888C" w14:textId="77777777" w:rsidR="000008E2" w:rsidRDefault="00360801">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231742FF" w14:textId="77777777" w:rsidR="000008E2" w:rsidRDefault="000008E2">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0008E2" w14:paraId="028B1B3D" w14:textId="77777777">
        <w:tc>
          <w:tcPr>
            <w:tcW w:w="0" w:type="auto"/>
            <w:shd w:val="clear" w:color="auto" w:fill="000000"/>
            <w:tcMar>
              <w:top w:w="150" w:type="dxa"/>
              <w:bottom w:w="150" w:type="dxa"/>
            </w:tcMar>
            <w:vAlign w:val="center"/>
          </w:tcPr>
          <w:p w14:paraId="4E71E5D6" w14:textId="77777777" w:rsidR="000008E2" w:rsidRDefault="00360801">
            <w:r>
              <w:rPr>
                <w:rFonts w:ascii="Arial" w:hAnsi="Arial" w:cs="Arial"/>
                <w:b/>
                <w:bCs/>
                <w:color w:val="FFFFFF"/>
                <w:position w:val="-2"/>
                <w:sz w:val="18"/>
                <w:szCs w:val="18"/>
                <w:shd w:val="clear" w:color="auto" w:fill="000000"/>
              </w:rPr>
              <w:t>6. Ponudba s podizvajalci</w:t>
            </w:r>
          </w:p>
        </w:tc>
      </w:tr>
    </w:tbl>
    <w:p w14:paraId="2DA09421" w14:textId="77777777" w:rsidR="000008E2" w:rsidRDefault="00360801">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45F8CD6" w14:textId="77777777" w:rsidR="000008E2" w:rsidRDefault="00360801">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0008E2" w14:paraId="0DA9EB00" w14:textId="77777777">
        <w:tc>
          <w:tcPr>
            <w:tcW w:w="0" w:type="auto"/>
            <w:shd w:val="clear" w:color="auto" w:fill="000000"/>
            <w:tcMar>
              <w:top w:w="150" w:type="dxa"/>
              <w:bottom w:w="150" w:type="dxa"/>
            </w:tcMar>
            <w:vAlign w:val="center"/>
          </w:tcPr>
          <w:p w14:paraId="60AAA5DD" w14:textId="77777777" w:rsidR="000008E2" w:rsidRDefault="00360801">
            <w:r>
              <w:rPr>
                <w:rFonts w:ascii="Arial" w:hAnsi="Arial" w:cs="Arial"/>
                <w:b/>
                <w:bCs/>
                <w:color w:val="FFFFFF"/>
                <w:position w:val="-2"/>
                <w:sz w:val="18"/>
                <w:szCs w:val="18"/>
                <w:shd w:val="clear" w:color="auto" w:fill="000000"/>
              </w:rPr>
              <w:t>7. Ustavitev postopka, zavrnitev vseh ponudb, odstop od izvedbe javnega naročila</w:t>
            </w:r>
          </w:p>
        </w:tc>
      </w:tr>
    </w:tbl>
    <w:p w14:paraId="4AA91F10" w14:textId="77777777" w:rsidR="000008E2" w:rsidRDefault="00360801">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0008E2" w14:paraId="50739E4B" w14:textId="77777777">
        <w:tc>
          <w:tcPr>
            <w:tcW w:w="0" w:type="auto"/>
            <w:shd w:val="clear" w:color="auto" w:fill="000000"/>
            <w:tcMar>
              <w:top w:w="150" w:type="dxa"/>
              <w:bottom w:w="150" w:type="dxa"/>
            </w:tcMar>
            <w:vAlign w:val="center"/>
          </w:tcPr>
          <w:p w14:paraId="55198E44" w14:textId="77777777" w:rsidR="000008E2" w:rsidRDefault="00360801">
            <w:r>
              <w:rPr>
                <w:rFonts w:ascii="Arial" w:hAnsi="Arial" w:cs="Arial"/>
                <w:b/>
                <w:bCs/>
                <w:color w:val="FFFFFF"/>
                <w:position w:val="-2"/>
                <w:sz w:val="18"/>
                <w:szCs w:val="18"/>
                <w:shd w:val="clear" w:color="auto" w:fill="000000"/>
              </w:rPr>
              <w:t>8. Zmanjšanje obsega naročila</w:t>
            </w:r>
          </w:p>
        </w:tc>
      </w:tr>
    </w:tbl>
    <w:p w14:paraId="7E8C8A0B" w14:textId="77777777" w:rsidR="000008E2" w:rsidRDefault="00360801">
      <w:pPr>
        <w:spacing w:before="225" w:after="225" w:line="240" w:lineRule="auto"/>
        <w:jc w:val="both"/>
      </w:pPr>
      <w:r>
        <w:rPr>
          <w:rFonts w:ascii="Arial" w:hAnsi="Arial" w:cs="Arial"/>
          <w:color w:val="000000"/>
          <w:sz w:val="18"/>
          <w:szCs w:val="18"/>
        </w:rPr>
        <w:lastRenderedPageBreak/>
        <w:t>Naročnik si pridržuje pravico, da zmanjša obseg naročila, ne da bi zato moral navajati posebne razloge. Ponudniki morajo to dejstvo upoštevati pri sestavi ponudbenih cen.</w:t>
      </w:r>
    </w:p>
    <w:p w14:paraId="7098D04A" w14:textId="77777777" w:rsidR="000008E2" w:rsidRDefault="0036080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0008E2" w14:paraId="6C5BF00D" w14:textId="77777777">
        <w:tc>
          <w:tcPr>
            <w:tcW w:w="0" w:type="auto"/>
            <w:shd w:val="clear" w:color="auto" w:fill="000000"/>
            <w:tcMar>
              <w:top w:w="150" w:type="dxa"/>
              <w:bottom w:w="150" w:type="dxa"/>
            </w:tcMar>
            <w:vAlign w:val="center"/>
          </w:tcPr>
          <w:p w14:paraId="317B904F" w14:textId="77777777" w:rsidR="000008E2" w:rsidRDefault="00360801">
            <w:r>
              <w:rPr>
                <w:rFonts w:ascii="Arial" w:hAnsi="Arial" w:cs="Arial"/>
                <w:b/>
                <w:bCs/>
                <w:color w:val="FFFFFF"/>
                <w:position w:val="-2"/>
                <w:sz w:val="18"/>
                <w:szCs w:val="18"/>
                <w:shd w:val="clear" w:color="auto" w:fill="000000"/>
              </w:rPr>
              <w:t>9. Dopolnjevanje, spreminjanje ter pojasnjevanje ponudb</w:t>
            </w:r>
          </w:p>
        </w:tc>
      </w:tr>
    </w:tbl>
    <w:p w14:paraId="1E151C42" w14:textId="77777777" w:rsidR="000008E2" w:rsidRDefault="0036080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AE9DB6E" w14:textId="77777777" w:rsidR="000008E2" w:rsidRDefault="00360801">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893E16D" w14:textId="77777777" w:rsidR="000008E2" w:rsidRDefault="0036080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C3C03F8" w14:textId="77777777" w:rsidR="000008E2" w:rsidRDefault="00360801">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570EDC0" w14:textId="77777777" w:rsidR="000008E2" w:rsidRDefault="00360801">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85DC27C" w14:textId="77777777" w:rsidR="000008E2" w:rsidRDefault="00360801">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0008E2" w14:paraId="20AC6FDF" w14:textId="77777777">
        <w:tc>
          <w:tcPr>
            <w:tcW w:w="0" w:type="auto"/>
            <w:shd w:val="clear" w:color="auto" w:fill="000000"/>
            <w:tcMar>
              <w:top w:w="150" w:type="dxa"/>
              <w:bottom w:w="150" w:type="dxa"/>
            </w:tcMar>
            <w:vAlign w:val="center"/>
          </w:tcPr>
          <w:p w14:paraId="0FFAB989" w14:textId="77777777" w:rsidR="000008E2" w:rsidRDefault="00360801">
            <w:r>
              <w:rPr>
                <w:rFonts w:ascii="Arial" w:hAnsi="Arial" w:cs="Arial"/>
                <w:b/>
                <w:bCs/>
                <w:color w:val="FFFFFF"/>
                <w:position w:val="-2"/>
                <w:sz w:val="18"/>
                <w:szCs w:val="18"/>
                <w:shd w:val="clear" w:color="auto" w:fill="000000"/>
              </w:rPr>
              <w:t>10. Obvestilo o oddaji naročila</w:t>
            </w:r>
          </w:p>
        </w:tc>
      </w:tr>
    </w:tbl>
    <w:p w14:paraId="124C9335" w14:textId="77777777" w:rsidR="000008E2" w:rsidRDefault="00360801">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EB81FE3" w14:textId="77777777" w:rsidR="000008E2" w:rsidRDefault="0036080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8AC13D2" w14:textId="77777777" w:rsidR="000008E2" w:rsidRDefault="0036080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C81164A" w14:textId="77777777" w:rsidR="000008E2" w:rsidRDefault="00360801">
      <w:pPr>
        <w:spacing w:before="225" w:after="225" w:line="240" w:lineRule="auto"/>
        <w:jc w:val="both"/>
      </w:pPr>
      <w:r>
        <w:rPr>
          <w:rFonts w:ascii="Arial" w:hAnsi="Arial" w:cs="Arial"/>
          <w:color w:val="000000"/>
          <w:sz w:val="18"/>
          <w:szCs w:val="18"/>
        </w:rPr>
        <w:lastRenderedPageBreak/>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0008E2" w14:paraId="15306DA1" w14:textId="77777777">
        <w:tc>
          <w:tcPr>
            <w:tcW w:w="0" w:type="auto"/>
            <w:shd w:val="clear" w:color="auto" w:fill="000000"/>
            <w:tcMar>
              <w:top w:w="150" w:type="dxa"/>
              <w:bottom w:w="150" w:type="dxa"/>
            </w:tcMar>
            <w:vAlign w:val="center"/>
          </w:tcPr>
          <w:p w14:paraId="1F40D4CD" w14:textId="77777777" w:rsidR="000008E2" w:rsidRDefault="00360801">
            <w:r>
              <w:rPr>
                <w:rFonts w:ascii="Arial" w:hAnsi="Arial" w:cs="Arial"/>
                <w:b/>
                <w:bCs/>
                <w:color w:val="FFFFFF"/>
                <w:position w:val="-2"/>
                <w:sz w:val="18"/>
                <w:szCs w:val="18"/>
                <w:shd w:val="clear" w:color="auto" w:fill="000000"/>
              </w:rPr>
              <w:t>11. Zaupnost ponudbene dokumentacije</w:t>
            </w:r>
          </w:p>
        </w:tc>
      </w:tr>
    </w:tbl>
    <w:p w14:paraId="7DEA72F4" w14:textId="77777777" w:rsidR="000008E2" w:rsidRDefault="0036080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2649070F" w14:textId="77777777" w:rsidR="000008E2" w:rsidRDefault="00360801">
      <w:pPr>
        <w:spacing w:before="225" w:after="225" w:line="240" w:lineRule="auto"/>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AA08D36" w14:textId="77777777" w:rsidR="000008E2" w:rsidRDefault="000008E2">
      <w:pPr>
        <w:spacing w:before="225" w:after="225" w:line="240" w:lineRule="auto"/>
      </w:pPr>
    </w:p>
    <w:p w14:paraId="5C562463" w14:textId="77777777" w:rsidR="000008E2" w:rsidRDefault="00360801">
      <w:pPr>
        <w:spacing w:before="225" w:after="225" w:line="240" w:lineRule="auto"/>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0008E2" w14:paraId="15FDE655" w14:textId="77777777">
        <w:tc>
          <w:tcPr>
            <w:tcW w:w="0" w:type="auto"/>
            <w:tcMar>
              <w:top w:w="0" w:type="auto"/>
              <w:bottom w:w="0" w:type="auto"/>
            </w:tcMar>
          </w:tcPr>
          <w:p w14:paraId="6FBEC6A6" w14:textId="77777777" w:rsidR="000008E2" w:rsidRDefault="00360801">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04D7C299" w14:textId="77777777" w:rsidR="000008E2" w:rsidRDefault="00360801">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64511776" w14:textId="77777777" w:rsidR="000008E2" w:rsidRDefault="00360801">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87A03E6" w14:textId="77777777" w:rsidR="000008E2" w:rsidRDefault="00360801">
      <w:pPr>
        <w:spacing w:before="225" w:after="225" w:line="240" w:lineRule="auto"/>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0BF4712A" w14:textId="77777777" w:rsidR="000008E2" w:rsidRDefault="000008E2">
      <w:pPr>
        <w:spacing w:before="225" w:after="225" w:line="240" w:lineRule="auto"/>
      </w:pPr>
    </w:p>
    <w:p w14:paraId="3BA60D3C" w14:textId="77777777" w:rsidR="000008E2" w:rsidRDefault="00360801">
      <w:pPr>
        <w:spacing w:before="225" w:after="225" w:line="240" w:lineRule="auto"/>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C567A61" w14:textId="77777777" w:rsidR="000008E2" w:rsidRDefault="000008E2">
      <w:pPr>
        <w:spacing w:before="225" w:after="225" w:line="240" w:lineRule="auto"/>
      </w:pPr>
    </w:p>
    <w:p w14:paraId="4CA1D54C" w14:textId="77777777" w:rsidR="000008E2" w:rsidRDefault="00360801">
      <w:pPr>
        <w:spacing w:before="225" w:after="225" w:line="240" w:lineRule="auto"/>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0008E2" w14:paraId="1BB03A6F" w14:textId="77777777">
        <w:tc>
          <w:tcPr>
            <w:tcW w:w="0" w:type="auto"/>
            <w:shd w:val="clear" w:color="auto" w:fill="000000"/>
            <w:tcMar>
              <w:top w:w="150" w:type="dxa"/>
              <w:bottom w:w="150" w:type="dxa"/>
            </w:tcMar>
            <w:vAlign w:val="center"/>
          </w:tcPr>
          <w:p w14:paraId="77809A66" w14:textId="77777777" w:rsidR="000008E2" w:rsidRDefault="00360801">
            <w:r>
              <w:rPr>
                <w:rFonts w:ascii="Arial" w:hAnsi="Arial" w:cs="Arial"/>
                <w:b/>
                <w:bCs/>
                <w:color w:val="FFFFFF"/>
                <w:position w:val="-2"/>
                <w:sz w:val="18"/>
                <w:szCs w:val="18"/>
                <w:shd w:val="clear" w:color="auto" w:fill="000000"/>
              </w:rPr>
              <w:t>12. Način predložitve dokumentov v ponudbi</w:t>
            </w:r>
          </w:p>
        </w:tc>
      </w:tr>
    </w:tbl>
    <w:p w14:paraId="52BE8612" w14:textId="77777777" w:rsidR="000008E2" w:rsidRDefault="00360801">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722A40E5" w14:textId="77777777" w:rsidR="000008E2" w:rsidRDefault="0036080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A0881A8" w14:textId="77777777" w:rsidR="000008E2" w:rsidRDefault="00360801">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w:t>
      </w:r>
      <w:r>
        <w:rPr>
          <w:rFonts w:ascii="Arial" w:hAnsi="Arial" w:cs="Arial"/>
          <w:color w:val="000000"/>
          <w:sz w:val="18"/>
          <w:szCs w:val="18"/>
        </w:rPr>
        <w:lastRenderedPageBreak/>
        <w:t>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362FC9A" w14:textId="77777777" w:rsidR="000008E2" w:rsidRDefault="00360801">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57814901" w14:textId="77777777" w:rsidR="000008E2" w:rsidRDefault="0036080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0008E2" w14:paraId="7E4E49DD" w14:textId="77777777">
        <w:tc>
          <w:tcPr>
            <w:tcW w:w="0" w:type="auto"/>
            <w:shd w:val="clear" w:color="auto" w:fill="000000"/>
            <w:tcMar>
              <w:top w:w="150" w:type="dxa"/>
              <w:bottom w:w="150" w:type="dxa"/>
            </w:tcMar>
            <w:vAlign w:val="center"/>
          </w:tcPr>
          <w:p w14:paraId="15DA99E3" w14:textId="77777777" w:rsidR="000008E2" w:rsidRDefault="00360801">
            <w:r>
              <w:rPr>
                <w:rFonts w:ascii="Arial" w:hAnsi="Arial" w:cs="Arial"/>
                <w:b/>
                <w:bCs/>
                <w:color w:val="FFFFFF"/>
                <w:position w:val="-2"/>
                <w:sz w:val="18"/>
                <w:szCs w:val="18"/>
                <w:shd w:val="clear" w:color="auto" w:fill="000000"/>
              </w:rPr>
              <w:t>13. Veljavnost ponudbe</w:t>
            </w:r>
          </w:p>
        </w:tc>
      </w:tr>
    </w:tbl>
    <w:p w14:paraId="1C74B087" w14:textId="77777777" w:rsidR="000008E2" w:rsidRDefault="00360801">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43A4EDA8" w14:textId="77777777" w:rsidR="000008E2" w:rsidRDefault="00360801">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0008E2" w14:paraId="4C5A0237" w14:textId="77777777">
        <w:tc>
          <w:tcPr>
            <w:tcW w:w="0" w:type="auto"/>
            <w:shd w:val="clear" w:color="auto" w:fill="000000"/>
            <w:tcMar>
              <w:top w:w="150" w:type="dxa"/>
              <w:bottom w:w="150" w:type="dxa"/>
            </w:tcMar>
            <w:vAlign w:val="center"/>
          </w:tcPr>
          <w:p w14:paraId="293E0BDE" w14:textId="77777777" w:rsidR="000008E2" w:rsidRDefault="00360801">
            <w:r>
              <w:rPr>
                <w:rFonts w:ascii="Arial" w:hAnsi="Arial" w:cs="Arial"/>
                <w:b/>
                <w:bCs/>
                <w:color w:val="FFFFFF"/>
                <w:position w:val="-2"/>
                <w:sz w:val="18"/>
                <w:szCs w:val="18"/>
                <w:shd w:val="clear" w:color="auto" w:fill="000000"/>
              </w:rPr>
              <w:t>14. Pravno varstvo</w:t>
            </w:r>
          </w:p>
        </w:tc>
      </w:tr>
    </w:tbl>
    <w:p w14:paraId="3413C528" w14:textId="77777777" w:rsidR="000008E2" w:rsidRDefault="0036080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7F6CD0" w14:textId="77777777" w:rsidR="000008E2" w:rsidRDefault="0036080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47E6D3C" w14:textId="77777777" w:rsidR="000008E2" w:rsidRDefault="00360801">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131726E" w14:textId="77777777" w:rsidR="000008E2" w:rsidRDefault="00360801">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0FFEBC9" w14:textId="77777777" w:rsidR="000008E2" w:rsidRDefault="0036080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5054161" w14:textId="77777777" w:rsidR="000008E2" w:rsidRDefault="00360801">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5AA0B63" w14:textId="77777777" w:rsidR="000008E2" w:rsidRDefault="00360801">
      <w:pPr>
        <w:spacing w:before="225" w:after="225" w:line="240" w:lineRule="auto"/>
        <w:jc w:val="both"/>
      </w:pPr>
      <w:r>
        <w:rPr>
          <w:rFonts w:ascii="Arial" w:hAnsi="Arial" w:cs="Arial"/>
          <w:color w:val="000000"/>
          <w:sz w:val="18"/>
          <w:szCs w:val="18"/>
        </w:rPr>
        <w:t>https://ejn.gov.si/sistem/pravno-varstvo.html</w:t>
      </w:r>
    </w:p>
    <w:p w14:paraId="1783DD69" w14:textId="77777777" w:rsidR="000008E2" w:rsidRDefault="00360801">
      <w:pPr>
        <w:spacing w:before="225" w:after="225" w:line="240" w:lineRule="auto"/>
        <w:jc w:val="both"/>
      </w:pPr>
      <w:r>
        <w:rPr>
          <w:rFonts w:ascii="Arial" w:hAnsi="Arial" w:cs="Arial"/>
          <w:b/>
          <w:bCs/>
          <w:color w:val="000000"/>
          <w:sz w:val="18"/>
          <w:szCs w:val="18"/>
        </w:rPr>
        <w:lastRenderedPageBreak/>
        <w:t>Zahtevek za revizijo skladno z določbo 13.a člena ZPVPJN lahko vloži samo preko portala eRevizija na spletnem naslovu https://www.portalerevizija.si. </w:t>
      </w:r>
    </w:p>
    <w:p w14:paraId="38D1D625" w14:textId="77777777" w:rsidR="000008E2" w:rsidRDefault="00360801">
      <w:pPr>
        <w:spacing w:before="225" w:after="225" w:line="240" w:lineRule="auto"/>
        <w:jc w:val="both"/>
      </w:pPr>
      <w:r>
        <w:rPr>
          <w:rFonts w:ascii="Arial" w:hAnsi="Arial" w:cs="Arial"/>
          <w:color w:val="000000"/>
          <w:sz w:val="18"/>
          <w:szCs w:val="18"/>
        </w:rPr>
        <w:t>Zahtevek za revizijo se lahko vloži v roku iz 25. člena ZPVPJN.</w:t>
      </w:r>
    </w:p>
    <w:p w14:paraId="65110A7A" w14:textId="77777777" w:rsidR="000008E2" w:rsidRDefault="0036080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0008E2" w14:paraId="7D027E98" w14:textId="77777777">
        <w:tc>
          <w:tcPr>
            <w:tcW w:w="0" w:type="auto"/>
            <w:shd w:val="clear" w:color="auto" w:fill="000000"/>
            <w:tcMar>
              <w:top w:w="150" w:type="dxa"/>
              <w:bottom w:w="150" w:type="dxa"/>
            </w:tcMar>
            <w:vAlign w:val="center"/>
          </w:tcPr>
          <w:p w14:paraId="59CBDDA2" w14:textId="77777777" w:rsidR="000008E2" w:rsidRDefault="00360801">
            <w:r>
              <w:rPr>
                <w:rFonts w:ascii="Arial" w:hAnsi="Arial" w:cs="Arial"/>
                <w:b/>
                <w:bCs/>
                <w:color w:val="FFFFFF"/>
                <w:position w:val="-2"/>
                <w:sz w:val="18"/>
                <w:szCs w:val="18"/>
                <w:shd w:val="clear" w:color="auto" w:fill="000000"/>
              </w:rPr>
              <w:t>15. Sklenitev pogodbe</w:t>
            </w:r>
          </w:p>
        </w:tc>
      </w:tr>
    </w:tbl>
    <w:p w14:paraId="63BF78E4" w14:textId="77777777" w:rsidR="000008E2" w:rsidRDefault="00360801">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438D9D6B" w14:textId="77777777" w:rsidR="000008E2" w:rsidRDefault="00360801">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2ADCDC80" w14:textId="77777777" w:rsidR="000008E2" w:rsidRDefault="00360801">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603F10A" w14:textId="77777777" w:rsidR="000008E2" w:rsidRDefault="000008E2">
      <w:pPr>
        <w:sectPr w:rsidR="000008E2" w:rsidSect="00D931BF">
          <w:pgSz w:w="11906" w:h="16838"/>
          <w:pgMar w:top="1418" w:right="1418" w:bottom="1418" w:left="1418" w:header="567" w:footer="680" w:gutter="0"/>
          <w:cols w:space="708"/>
          <w:docGrid w:linePitch="360"/>
        </w:sectPr>
      </w:pPr>
    </w:p>
    <w:p w14:paraId="104304F9" w14:textId="77777777" w:rsidR="00360801" w:rsidRPr="00A820C7" w:rsidRDefault="00360801"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6226D24" w14:textId="77777777" w:rsidR="00360801" w:rsidRDefault="00360801" w:rsidP="00C25086">
      <w:pPr>
        <w:rPr>
          <w:rFonts w:ascii="Arial" w:hAnsi="Arial" w:cs="Arial"/>
          <w:sz w:val="18"/>
          <w:szCs w:val="18"/>
        </w:rPr>
      </w:pPr>
    </w:p>
    <w:p w14:paraId="21C1F01F" w14:textId="77777777" w:rsidR="000008E2" w:rsidRDefault="0036080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8259A6C" w14:textId="77777777" w:rsidR="000008E2" w:rsidRDefault="00360801">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0008E2" w14:paraId="4B638715"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A1EDD0" w14:textId="77777777" w:rsidR="000008E2" w:rsidRDefault="00360801">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D1076" w14:textId="77777777" w:rsidR="000008E2" w:rsidRDefault="00360801">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DD7F26" w14:textId="77777777" w:rsidR="000008E2" w:rsidRDefault="00360801">
            <w:pPr>
              <w:spacing w:before="135" w:after="135"/>
              <w:jc w:val="both"/>
              <w:textAlignment w:val="center"/>
            </w:pPr>
            <w:r>
              <w:rPr>
                <w:rFonts w:ascii="Arial" w:hAnsi="Arial" w:cs="Arial"/>
                <w:color w:val="000000"/>
                <w:position w:val="-2"/>
                <w:sz w:val="18"/>
                <w:szCs w:val="18"/>
              </w:rPr>
              <w:t>Merilo je najnižja ponudbena cena z DDV za podsklop v primeru zaprtih podsklopov oz. za posamezno vrsto blaga v primeru odprtih podsklopov.</w:t>
            </w:r>
          </w:p>
        </w:tc>
      </w:tr>
    </w:tbl>
    <w:p w14:paraId="444205E6" w14:textId="77777777" w:rsidR="000008E2" w:rsidRDefault="00360801">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33E91728" w14:textId="77777777" w:rsidR="00360801" w:rsidRPr="00C25086" w:rsidRDefault="00360801" w:rsidP="00C25086"/>
    <w:p w14:paraId="102A21C4" w14:textId="77777777" w:rsidR="000008E2" w:rsidRDefault="000008E2">
      <w:pPr>
        <w:sectPr w:rsidR="000008E2" w:rsidSect="00D931BF">
          <w:pgSz w:w="11906" w:h="16838"/>
          <w:pgMar w:top="1418" w:right="1418" w:bottom="1418" w:left="1418" w:header="567" w:footer="680" w:gutter="0"/>
          <w:cols w:space="708"/>
          <w:docGrid w:linePitch="360"/>
        </w:sectPr>
      </w:pPr>
    </w:p>
    <w:p w14:paraId="3B5E1393" w14:textId="77777777" w:rsidR="006975C6" w:rsidRPr="00563971" w:rsidRDefault="00360801"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2321D129" w14:textId="77777777" w:rsidR="000008E2" w:rsidRDefault="0036080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361D4CE" w14:textId="77777777" w:rsidR="000008E2" w:rsidRDefault="0036080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0008E2" w14:paraId="65D9DCF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B2DC48B" w14:textId="77777777" w:rsidR="000008E2" w:rsidRDefault="00360801">
            <w:r>
              <w:rPr>
                <w:rFonts w:ascii="Arial" w:hAnsi="Arial" w:cs="Arial"/>
                <w:color w:val="FFFFFF"/>
                <w:position w:val="-2"/>
                <w:sz w:val="18"/>
                <w:szCs w:val="18"/>
              </w:rPr>
              <w:t>Razlogi za izključitev</w:t>
            </w:r>
          </w:p>
        </w:tc>
      </w:tr>
    </w:tbl>
    <w:p w14:paraId="71FDD839" w14:textId="77777777" w:rsidR="000008E2" w:rsidRDefault="000008E2"/>
    <w:tbl>
      <w:tblPr>
        <w:tblStyle w:val="NormalTablePHPDOCX"/>
        <w:tblW w:w="9300" w:type="dxa"/>
        <w:tblInd w:w="108" w:type="dxa"/>
        <w:tblLook w:val="04A0" w:firstRow="1" w:lastRow="0" w:firstColumn="1" w:lastColumn="0" w:noHBand="0" w:noVBand="1"/>
      </w:tblPr>
      <w:tblGrid>
        <w:gridCol w:w="1860"/>
        <w:gridCol w:w="7440"/>
      </w:tblGrid>
      <w:tr w:rsidR="000008E2" w14:paraId="68413F3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25CF845" w14:textId="77777777" w:rsidR="000008E2" w:rsidRDefault="0036080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D48C2" w14:textId="77777777" w:rsidR="000008E2" w:rsidRDefault="00360801">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19CCFE37" w14:textId="77777777" w:rsidR="000008E2" w:rsidRDefault="0036080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008E2" w14:paraId="4D5A26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447BA" w14:textId="77777777" w:rsidR="000008E2" w:rsidRDefault="003608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07D5E" w14:textId="77777777" w:rsidR="000008E2" w:rsidRDefault="00360801">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5B364DF9" w14:textId="77777777" w:rsidR="000008E2" w:rsidRDefault="00360801">
            <w:pPr>
              <w:spacing w:before="135" w:after="135"/>
              <w:jc w:val="both"/>
              <w:textAlignment w:val="center"/>
            </w:pPr>
            <w:r>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0008E2" w14:paraId="66F5F2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76698" w14:textId="77777777" w:rsidR="000008E2" w:rsidRDefault="003608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792BC" w14:textId="77777777" w:rsidR="000008E2" w:rsidRDefault="0036080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D451501" w14:textId="77777777" w:rsidR="000008E2" w:rsidRDefault="00360801">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E43B7FB" w14:textId="77777777" w:rsidR="000008E2" w:rsidRDefault="0036080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008E2" w14:paraId="11C2AD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E2157" w14:textId="77777777" w:rsidR="000008E2" w:rsidRDefault="003608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1A926" w14:textId="77777777" w:rsidR="000008E2" w:rsidRDefault="00360801">
            <w:pPr>
              <w:spacing w:before="135" w:after="135"/>
              <w:jc w:val="both"/>
              <w:textAlignment w:val="center"/>
            </w:pPr>
            <w:r>
              <w:rPr>
                <w:rFonts w:ascii="Arial" w:hAnsi="Arial" w:cs="Arial"/>
                <w:color w:val="000000"/>
                <w:position w:val="-2"/>
                <w:sz w:val="18"/>
                <w:szCs w:val="18"/>
              </w:rPr>
              <w:t>MORAJO izpolnjevati pogoj</w:t>
            </w:r>
          </w:p>
          <w:p w14:paraId="4E32E687" w14:textId="77777777" w:rsidR="000008E2" w:rsidRDefault="00360801">
            <w:pPr>
              <w:spacing w:before="135" w:after="135"/>
              <w:jc w:val="both"/>
              <w:textAlignment w:val="center"/>
            </w:pPr>
            <w:r>
              <w:rPr>
                <w:rFonts w:ascii="Arial" w:hAnsi="Arial" w:cs="Arial"/>
                <w:color w:val="000000"/>
                <w:position w:val="-2"/>
                <w:sz w:val="18"/>
                <w:szCs w:val="18"/>
              </w:rPr>
              <w:t>Velja enako kot za vodilnega partnerja.</w:t>
            </w:r>
          </w:p>
        </w:tc>
      </w:tr>
      <w:tr w:rsidR="000008E2" w14:paraId="3A638D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6782F" w14:textId="77777777" w:rsidR="000008E2" w:rsidRDefault="0036080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ED8B72" w14:textId="77777777" w:rsidR="000008E2" w:rsidRDefault="00360801">
            <w:pPr>
              <w:spacing w:before="135" w:after="135"/>
              <w:jc w:val="both"/>
              <w:textAlignment w:val="center"/>
            </w:pPr>
            <w:r>
              <w:rPr>
                <w:rFonts w:ascii="Arial" w:hAnsi="Arial" w:cs="Arial"/>
                <w:color w:val="000000"/>
                <w:position w:val="-2"/>
                <w:sz w:val="18"/>
                <w:szCs w:val="18"/>
              </w:rPr>
              <w:t>MORAJO izpolnjevati pogoj</w:t>
            </w:r>
          </w:p>
          <w:p w14:paraId="570B95AA" w14:textId="77777777" w:rsidR="000008E2" w:rsidRDefault="00360801">
            <w:pPr>
              <w:spacing w:before="135" w:after="135"/>
              <w:jc w:val="both"/>
              <w:textAlignment w:val="center"/>
            </w:pPr>
            <w:r>
              <w:rPr>
                <w:rFonts w:ascii="Arial" w:hAnsi="Arial" w:cs="Arial"/>
                <w:color w:val="000000"/>
                <w:position w:val="-2"/>
                <w:sz w:val="18"/>
                <w:szCs w:val="18"/>
              </w:rPr>
              <w:t>Velja enako kot za ponudnika.</w:t>
            </w:r>
          </w:p>
          <w:p w14:paraId="72798155" w14:textId="77777777" w:rsidR="000008E2" w:rsidRDefault="0036080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82F5F6B" w14:textId="77777777" w:rsidR="000008E2" w:rsidRDefault="000008E2"/>
    <w:tbl>
      <w:tblPr>
        <w:tblStyle w:val="NormalTablePHPDOCX"/>
        <w:tblW w:w="9300" w:type="dxa"/>
        <w:tblInd w:w="108" w:type="dxa"/>
        <w:tblLook w:val="04A0" w:firstRow="1" w:lastRow="0" w:firstColumn="1" w:lastColumn="0" w:noHBand="0" w:noVBand="1"/>
      </w:tblPr>
      <w:tblGrid>
        <w:gridCol w:w="1860"/>
        <w:gridCol w:w="7440"/>
      </w:tblGrid>
      <w:tr w:rsidR="000008E2" w14:paraId="43B3355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C6C4D0E" w14:textId="77777777" w:rsidR="000008E2" w:rsidRDefault="0036080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D51357" w14:textId="77777777" w:rsidR="000008E2" w:rsidRDefault="00360801">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653B0D2" w14:textId="77777777" w:rsidR="000008E2" w:rsidRDefault="0036080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008E2" w14:paraId="25FFB8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133C6" w14:textId="77777777" w:rsidR="000008E2" w:rsidRDefault="003608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FC1A7B" w14:textId="77777777" w:rsidR="000008E2" w:rsidRDefault="00360801">
            <w:pPr>
              <w:spacing w:before="135" w:after="135"/>
              <w:jc w:val="both"/>
              <w:textAlignment w:val="center"/>
            </w:pPr>
            <w:r>
              <w:rPr>
                <w:rFonts w:ascii="Arial" w:hAnsi="Arial" w:cs="Arial"/>
                <w:color w:val="000000"/>
                <w:position w:val="-2"/>
                <w:sz w:val="18"/>
                <w:szCs w:val="18"/>
              </w:rPr>
              <w:t>Izpolnjen in podpisan Obrazec  KROVNA IZJAVA in ESPD.</w:t>
            </w:r>
          </w:p>
          <w:p w14:paraId="0D90BB93" w14:textId="77777777" w:rsidR="000008E2" w:rsidRDefault="0036080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478B68C" w14:textId="77777777" w:rsidR="000008E2" w:rsidRDefault="00360801">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0008E2" w14:paraId="0142A1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7F30E" w14:textId="77777777" w:rsidR="000008E2" w:rsidRDefault="003608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44742" w14:textId="77777777" w:rsidR="000008E2" w:rsidRDefault="0036080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7FEB3BF" w14:textId="77777777" w:rsidR="000008E2" w:rsidRDefault="0036080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008E2" w14:paraId="0172D8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A4965" w14:textId="77777777" w:rsidR="000008E2" w:rsidRDefault="003608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E93BC" w14:textId="77777777" w:rsidR="000008E2" w:rsidRDefault="00360801">
            <w:pPr>
              <w:spacing w:before="135" w:after="135"/>
              <w:jc w:val="both"/>
              <w:textAlignment w:val="center"/>
            </w:pPr>
            <w:r>
              <w:rPr>
                <w:rFonts w:ascii="Arial" w:hAnsi="Arial" w:cs="Arial"/>
                <w:color w:val="000000"/>
                <w:position w:val="-2"/>
                <w:sz w:val="18"/>
                <w:szCs w:val="18"/>
              </w:rPr>
              <w:t>MORAJO izpolnjevati pogoj</w:t>
            </w:r>
          </w:p>
          <w:p w14:paraId="5F169C30" w14:textId="77777777" w:rsidR="000008E2" w:rsidRDefault="00360801">
            <w:pPr>
              <w:spacing w:before="135" w:after="135"/>
              <w:jc w:val="both"/>
              <w:textAlignment w:val="center"/>
            </w:pPr>
            <w:r>
              <w:rPr>
                <w:rFonts w:ascii="Arial" w:hAnsi="Arial" w:cs="Arial"/>
                <w:color w:val="000000"/>
                <w:position w:val="-2"/>
                <w:sz w:val="18"/>
                <w:szCs w:val="18"/>
              </w:rPr>
              <w:t>Veljajo enake zahteve kot za vodilnega partnerja.</w:t>
            </w:r>
          </w:p>
        </w:tc>
      </w:tr>
      <w:tr w:rsidR="000008E2" w14:paraId="1B63D2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EB790" w14:textId="77777777" w:rsidR="000008E2" w:rsidRDefault="003608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4DE83" w14:textId="77777777" w:rsidR="000008E2" w:rsidRDefault="00360801">
            <w:pPr>
              <w:spacing w:before="135" w:after="135"/>
              <w:jc w:val="both"/>
              <w:textAlignment w:val="center"/>
            </w:pPr>
            <w:r>
              <w:rPr>
                <w:rFonts w:ascii="Arial" w:hAnsi="Arial" w:cs="Arial"/>
                <w:color w:val="000000"/>
                <w:position w:val="-2"/>
                <w:sz w:val="18"/>
                <w:szCs w:val="18"/>
              </w:rPr>
              <w:t>MORAJO izpolnjevati pogoj</w:t>
            </w:r>
          </w:p>
          <w:p w14:paraId="0B492CB6" w14:textId="77777777" w:rsidR="000008E2" w:rsidRDefault="0036080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1144E723" w14:textId="77777777" w:rsidR="000008E2" w:rsidRDefault="0036080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F9CC451" w14:textId="77777777" w:rsidR="000008E2" w:rsidRDefault="000008E2"/>
    <w:tbl>
      <w:tblPr>
        <w:tblStyle w:val="NormalTablePHPDOCX"/>
        <w:tblW w:w="9300" w:type="dxa"/>
        <w:tblInd w:w="108" w:type="dxa"/>
        <w:tblLook w:val="04A0" w:firstRow="1" w:lastRow="0" w:firstColumn="1" w:lastColumn="0" w:noHBand="0" w:noVBand="1"/>
      </w:tblPr>
      <w:tblGrid>
        <w:gridCol w:w="1860"/>
        <w:gridCol w:w="7440"/>
      </w:tblGrid>
      <w:tr w:rsidR="000008E2" w14:paraId="506DA64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245070" w14:textId="77777777" w:rsidR="000008E2" w:rsidRDefault="00360801">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E9994" w14:textId="77777777" w:rsidR="000008E2" w:rsidRDefault="0036080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6EC681C7" w14:textId="77777777" w:rsidR="000008E2" w:rsidRDefault="0036080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008E2" w14:paraId="539533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90DCB8" w14:textId="77777777" w:rsidR="000008E2" w:rsidRDefault="003608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03A09" w14:textId="77777777" w:rsidR="000008E2" w:rsidRDefault="00360801">
            <w:pPr>
              <w:spacing w:before="135" w:after="135"/>
              <w:jc w:val="both"/>
              <w:textAlignment w:val="center"/>
            </w:pPr>
            <w:r>
              <w:rPr>
                <w:rFonts w:ascii="Arial" w:hAnsi="Arial" w:cs="Arial"/>
                <w:color w:val="000000"/>
                <w:position w:val="-2"/>
                <w:sz w:val="18"/>
                <w:szCs w:val="18"/>
              </w:rPr>
              <w:t>Izpolnjen in podpisan Obrazec  KROVNA IZJAVA in ESPD.</w:t>
            </w:r>
          </w:p>
          <w:p w14:paraId="1D6F5825" w14:textId="77777777" w:rsidR="000008E2" w:rsidRDefault="00360801">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0008E2" w14:paraId="3E9DE2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88C17" w14:textId="77777777" w:rsidR="000008E2" w:rsidRDefault="003608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308A6" w14:textId="77777777" w:rsidR="000008E2" w:rsidRDefault="00360801">
            <w:pPr>
              <w:jc w:val="both"/>
              <w:textAlignment w:val="center"/>
            </w:pPr>
            <w:r>
              <w:rPr>
                <w:rFonts w:ascii="Arial" w:hAnsi="Arial" w:cs="Arial"/>
                <w:color w:val="000000"/>
                <w:position w:val="-2"/>
                <w:sz w:val="18"/>
                <w:szCs w:val="18"/>
              </w:rPr>
              <w:t> </w:t>
            </w:r>
          </w:p>
          <w:p w14:paraId="520FAE48" w14:textId="77777777" w:rsidR="000008E2" w:rsidRDefault="00360801">
            <w:r>
              <w:rPr>
                <w:rFonts w:ascii="Arial" w:hAnsi="Arial" w:cs="Arial"/>
                <w:color w:val="000000"/>
                <w:position w:val="-2"/>
                <w:sz w:val="18"/>
                <w:szCs w:val="18"/>
              </w:rPr>
              <w:t xml:space="preserve"> /</w:t>
            </w:r>
          </w:p>
        </w:tc>
      </w:tr>
      <w:tr w:rsidR="000008E2" w14:paraId="3BC494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A2F36" w14:textId="77777777" w:rsidR="000008E2" w:rsidRDefault="003608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20F2C" w14:textId="77777777" w:rsidR="000008E2" w:rsidRDefault="00360801">
            <w:pPr>
              <w:spacing w:before="135" w:after="135"/>
              <w:jc w:val="both"/>
              <w:textAlignment w:val="center"/>
            </w:pPr>
            <w:r>
              <w:rPr>
                <w:rFonts w:ascii="Arial" w:hAnsi="Arial" w:cs="Arial"/>
                <w:color w:val="000000"/>
                <w:position w:val="-2"/>
                <w:sz w:val="18"/>
                <w:szCs w:val="18"/>
              </w:rPr>
              <w:t>MORAJO izpolnjevati pogoj</w:t>
            </w:r>
          </w:p>
          <w:p w14:paraId="6A3CDBAE" w14:textId="77777777" w:rsidR="000008E2" w:rsidRDefault="00360801">
            <w:pPr>
              <w:spacing w:before="135" w:after="135"/>
              <w:jc w:val="both"/>
              <w:textAlignment w:val="center"/>
            </w:pPr>
            <w:r>
              <w:rPr>
                <w:rFonts w:ascii="Arial" w:hAnsi="Arial" w:cs="Arial"/>
                <w:color w:val="000000"/>
                <w:position w:val="-2"/>
                <w:sz w:val="18"/>
                <w:szCs w:val="18"/>
              </w:rPr>
              <w:t>Izpolnjen in podpisan Obrazec  KROVNA IZJAVA in  ESPD.</w:t>
            </w:r>
          </w:p>
        </w:tc>
      </w:tr>
      <w:tr w:rsidR="000008E2" w14:paraId="097A9D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286E1" w14:textId="77777777" w:rsidR="000008E2" w:rsidRDefault="003608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AD52FB" w14:textId="77777777" w:rsidR="000008E2" w:rsidRDefault="00360801">
            <w:pPr>
              <w:spacing w:before="135" w:after="135"/>
              <w:jc w:val="both"/>
              <w:textAlignment w:val="center"/>
            </w:pPr>
            <w:r>
              <w:rPr>
                <w:rFonts w:ascii="Arial" w:hAnsi="Arial" w:cs="Arial"/>
                <w:color w:val="000000"/>
                <w:position w:val="-2"/>
                <w:sz w:val="18"/>
                <w:szCs w:val="18"/>
              </w:rPr>
              <w:t>MORAJO izpolnjevati pogoj</w:t>
            </w:r>
          </w:p>
          <w:p w14:paraId="7F556117" w14:textId="77777777" w:rsidR="000008E2" w:rsidRDefault="0036080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FF911F0" w14:textId="77777777" w:rsidR="000008E2" w:rsidRDefault="000008E2"/>
    <w:tbl>
      <w:tblPr>
        <w:tblStyle w:val="NormalTablePHPDOCX"/>
        <w:tblW w:w="9300" w:type="dxa"/>
        <w:tblInd w:w="108" w:type="dxa"/>
        <w:tblLook w:val="04A0" w:firstRow="1" w:lastRow="0" w:firstColumn="1" w:lastColumn="0" w:noHBand="0" w:noVBand="1"/>
      </w:tblPr>
      <w:tblGrid>
        <w:gridCol w:w="1860"/>
        <w:gridCol w:w="7440"/>
      </w:tblGrid>
      <w:tr w:rsidR="000008E2" w14:paraId="440C32A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32073E" w14:textId="77777777" w:rsidR="000008E2" w:rsidRDefault="0036080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CB450" w14:textId="77777777" w:rsidR="000008E2" w:rsidRDefault="00360801">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4AE0BEC" w14:textId="77777777" w:rsidR="000008E2" w:rsidRDefault="0036080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008E2" w14:paraId="0AE2D7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0FDCD" w14:textId="77777777" w:rsidR="000008E2" w:rsidRDefault="003608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56AF9" w14:textId="77777777" w:rsidR="000008E2" w:rsidRDefault="00360801">
            <w:pPr>
              <w:spacing w:before="135" w:after="135"/>
              <w:jc w:val="both"/>
              <w:textAlignment w:val="center"/>
            </w:pPr>
            <w:r>
              <w:rPr>
                <w:rFonts w:ascii="Arial" w:hAnsi="Arial" w:cs="Arial"/>
                <w:color w:val="000000"/>
                <w:position w:val="-2"/>
                <w:sz w:val="18"/>
                <w:szCs w:val="18"/>
              </w:rPr>
              <w:t>Izpolnjen in podpisan Obrazec  KROVNA IZJAVA in ESPD.</w:t>
            </w:r>
          </w:p>
          <w:p w14:paraId="68B5D9ED" w14:textId="77777777" w:rsidR="000008E2" w:rsidRDefault="0036080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23764286" w14:textId="77777777" w:rsidR="000008E2" w:rsidRDefault="00360801">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0008E2" w14:paraId="5B0171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83C492" w14:textId="77777777" w:rsidR="000008E2" w:rsidRDefault="003608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18E476" w14:textId="77777777" w:rsidR="000008E2" w:rsidRDefault="00360801">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0008E2" w14:paraId="074603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7B9BB" w14:textId="77777777" w:rsidR="000008E2" w:rsidRDefault="0036080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4D21CF" w14:textId="77777777" w:rsidR="000008E2" w:rsidRDefault="00360801">
            <w:pPr>
              <w:spacing w:before="135" w:after="135"/>
              <w:jc w:val="both"/>
              <w:textAlignment w:val="center"/>
            </w:pPr>
            <w:r>
              <w:rPr>
                <w:rFonts w:ascii="Arial" w:hAnsi="Arial" w:cs="Arial"/>
                <w:color w:val="000000"/>
                <w:position w:val="-2"/>
                <w:sz w:val="18"/>
                <w:szCs w:val="18"/>
              </w:rPr>
              <w:t>MORAJO izpolnjevati pogoj</w:t>
            </w:r>
          </w:p>
          <w:p w14:paraId="2116EB1A" w14:textId="77777777" w:rsidR="000008E2" w:rsidRDefault="00360801">
            <w:pPr>
              <w:spacing w:before="135" w:after="135"/>
              <w:jc w:val="both"/>
              <w:textAlignment w:val="center"/>
            </w:pPr>
            <w:r>
              <w:rPr>
                <w:rFonts w:ascii="Arial" w:hAnsi="Arial" w:cs="Arial"/>
                <w:color w:val="000000"/>
                <w:position w:val="-2"/>
                <w:sz w:val="18"/>
                <w:szCs w:val="18"/>
              </w:rPr>
              <w:t>Izpolnjen in podpisan Obrazec  KROVNA IZJAVA in ESPD</w:t>
            </w:r>
          </w:p>
        </w:tc>
      </w:tr>
      <w:tr w:rsidR="000008E2" w14:paraId="665384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9D6C0" w14:textId="77777777" w:rsidR="000008E2" w:rsidRDefault="003608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0508D" w14:textId="77777777" w:rsidR="000008E2" w:rsidRDefault="00360801">
            <w:pPr>
              <w:spacing w:before="135" w:after="135"/>
              <w:jc w:val="both"/>
              <w:textAlignment w:val="center"/>
            </w:pPr>
            <w:r>
              <w:rPr>
                <w:rFonts w:ascii="Arial" w:hAnsi="Arial" w:cs="Arial"/>
                <w:color w:val="000000"/>
                <w:position w:val="-2"/>
                <w:sz w:val="18"/>
                <w:szCs w:val="18"/>
              </w:rPr>
              <w:t>MORAJO izpolnjevati pogoj</w:t>
            </w:r>
          </w:p>
          <w:p w14:paraId="010F1209" w14:textId="77777777" w:rsidR="000008E2" w:rsidRDefault="0036080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3A338A75" w14:textId="77777777" w:rsidR="000008E2" w:rsidRDefault="0036080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2D06213C" w14:textId="77777777" w:rsidR="000008E2" w:rsidRDefault="000008E2"/>
    <w:tbl>
      <w:tblPr>
        <w:tblStyle w:val="NormalTablePHPDOCX"/>
        <w:tblW w:w="2500" w:type="pct"/>
        <w:tblInd w:w="108" w:type="dxa"/>
        <w:tblLook w:val="04A0" w:firstRow="1" w:lastRow="0" w:firstColumn="1" w:lastColumn="0" w:noHBand="0" w:noVBand="1"/>
      </w:tblPr>
      <w:tblGrid>
        <w:gridCol w:w="4504"/>
      </w:tblGrid>
      <w:tr w:rsidR="000008E2" w14:paraId="2E848A64"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F35D04A" w14:textId="77777777" w:rsidR="000008E2" w:rsidRDefault="00360801">
            <w:r>
              <w:rPr>
                <w:rFonts w:ascii="Arial" w:hAnsi="Arial" w:cs="Arial"/>
                <w:color w:val="FFFFFF"/>
                <w:position w:val="-2"/>
                <w:sz w:val="18"/>
                <w:szCs w:val="18"/>
              </w:rPr>
              <w:t>Poslovna in finančna sposobnost</w:t>
            </w:r>
          </w:p>
        </w:tc>
      </w:tr>
    </w:tbl>
    <w:p w14:paraId="2DBDDA33" w14:textId="77777777" w:rsidR="000008E2" w:rsidRDefault="000008E2"/>
    <w:tbl>
      <w:tblPr>
        <w:tblStyle w:val="NormalTablePHPDOCX"/>
        <w:tblW w:w="9300" w:type="dxa"/>
        <w:tblInd w:w="108" w:type="dxa"/>
        <w:tblLook w:val="04A0" w:firstRow="1" w:lastRow="0" w:firstColumn="1" w:lastColumn="0" w:noHBand="0" w:noVBand="1"/>
      </w:tblPr>
      <w:tblGrid>
        <w:gridCol w:w="1860"/>
        <w:gridCol w:w="7440"/>
      </w:tblGrid>
      <w:tr w:rsidR="000008E2" w14:paraId="0CF85B5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7688F05" w14:textId="77777777" w:rsidR="000008E2" w:rsidRDefault="0036080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Finančna in poslovna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43B15F" w14:textId="77777777" w:rsidR="000008E2" w:rsidRDefault="00360801">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0008E2" w14:paraId="5EEDF6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4B335" w14:textId="77777777" w:rsidR="000008E2" w:rsidRDefault="003608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BBE3D" w14:textId="77777777" w:rsidR="000008E2" w:rsidRDefault="00360801">
            <w:pPr>
              <w:spacing w:before="135" w:after="135"/>
              <w:jc w:val="both"/>
              <w:textAlignment w:val="center"/>
            </w:pPr>
            <w:r>
              <w:rPr>
                <w:rFonts w:ascii="Arial" w:hAnsi="Arial" w:cs="Arial"/>
                <w:color w:val="000000"/>
                <w:position w:val="-2"/>
                <w:sz w:val="18"/>
                <w:szCs w:val="18"/>
              </w:rPr>
              <w:t>Izpolnjen in podpisan Obrazec  KROVNA IZJAVA in ESPD.</w:t>
            </w:r>
          </w:p>
        </w:tc>
      </w:tr>
      <w:tr w:rsidR="000008E2" w14:paraId="486BD3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1C9CB1" w14:textId="77777777" w:rsidR="000008E2" w:rsidRDefault="003608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B41055" w14:textId="77777777" w:rsidR="000008E2" w:rsidRDefault="00360801">
            <w:pPr>
              <w:jc w:val="both"/>
              <w:textAlignment w:val="center"/>
            </w:pPr>
            <w:r>
              <w:rPr>
                <w:rFonts w:ascii="Arial" w:hAnsi="Arial" w:cs="Arial"/>
                <w:color w:val="000000"/>
                <w:position w:val="-2"/>
                <w:sz w:val="18"/>
                <w:szCs w:val="18"/>
              </w:rPr>
              <w:t> </w:t>
            </w:r>
          </w:p>
          <w:p w14:paraId="24E38B82" w14:textId="77777777" w:rsidR="000008E2" w:rsidRDefault="00360801">
            <w:r>
              <w:rPr>
                <w:rFonts w:ascii="Arial" w:hAnsi="Arial" w:cs="Arial"/>
                <w:color w:val="000000"/>
                <w:position w:val="-2"/>
                <w:sz w:val="18"/>
                <w:szCs w:val="18"/>
              </w:rPr>
              <w:t xml:space="preserve"> /</w:t>
            </w:r>
          </w:p>
        </w:tc>
      </w:tr>
      <w:tr w:rsidR="000008E2" w14:paraId="688660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B23A8" w14:textId="77777777" w:rsidR="000008E2" w:rsidRDefault="003608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3D0C0" w14:textId="77777777" w:rsidR="000008E2" w:rsidRDefault="00360801">
            <w:pPr>
              <w:spacing w:before="135" w:after="135"/>
              <w:jc w:val="both"/>
              <w:textAlignment w:val="center"/>
            </w:pPr>
            <w:r>
              <w:rPr>
                <w:rFonts w:ascii="Arial" w:hAnsi="Arial" w:cs="Arial"/>
                <w:color w:val="000000"/>
                <w:position w:val="-2"/>
                <w:sz w:val="18"/>
                <w:szCs w:val="18"/>
              </w:rPr>
              <w:t>KUMULATIVNO izpolnjevanje pogoja</w:t>
            </w:r>
          </w:p>
          <w:p w14:paraId="65CC452B" w14:textId="77777777" w:rsidR="000008E2" w:rsidRDefault="0036080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0008E2" w14:paraId="31042C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2885F2" w14:textId="77777777" w:rsidR="000008E2" w:rsidRDefault="003608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75BF2" w14:textId="77777777" w:rsidR="000008E2" w:rsidRDefault="00360801">
            <w:pPr>
              <w:spacing w:before="135" w:after="135"/>
              <w:jc w:val="both"/>
              <w:textAlignment w:val="center"/>
            </w:pPr>
            <w:r>
              <w:rPr>
                <w:rFonts w:ascii="Arial" w:hAnsi="Arial" w:cs="Arial"/>
                <w:color w:val="000000"/>
                <w:position w:val="-2"/>
                <w:sz w:val="18"/>
                <w:szCs w:val="18"/>
              </w:rPr>
              <w:t>KUMULATIVNO izpolnjevanje pogoja</w:t>
            </w:r>
          </w:p>
          <w:p w14:paraId="3E7F343F" w14:textId="77777777" w:rsidR="000008E2" w:rsidRDefault="0036080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8398A7B" w14:textId="77777777" w:rsidR="000008E2" w:rsidRDefault="000008E2"/>
    <w:tbl>
      <w:tblPr>
        <w:tblStyle w:val="NormalTablePHPDOCX"/>
        <w:tblW w:w="9300" w:type="dxa"/>
        <w:tblInd w:w="108" w:type="dxa"/>
        <w:tblLook w:val="04A0" w:firstRow="1" w:lastRow="0" w:firstColumn="1" w:lastColumn="0" w:noHBand="0" w:noVBand="1"/>
      </w:tblPr>
      <w:tblGrid>
        <w:gridCol w:w="1860"/>
        <w:gridCol w:w="7440"/>
      </w:tblGrid>
      <w:tr w:rsidR="000008E2" w14:paraId="3AFB46B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28237A6" w14:textId="77777777" w:rsidR="000008E2" w:rsidRDefault="0036080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DA029" w14:textId="77777777" w:rsidR="000008E2" w:rsidRDefault="0036080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2164253" w14:textId="77777777" w:rsidR="000008E2" w:rsidRDefault="00360801">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0008E2" w14:paraId="1D304C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D3B44A" w14:textId="77777777" w:rsidR="000008E2" w:rsidRDefault="00360801">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B8595E" w14:textId="77777777" w:rsidR="000008E2" w:rsidRDefault="00360801">
            <w:pPr>
              <w:spacing w:before="135" w:after="135"/>
              <w:jc w:val="both"/>
              <w:textAlignment w:val="center"/>
            </w:pPr>
            <w:r>
              <w:rPr>
                <w:rFonts w:ascii="Arial" w:hAnsi="Arial" w:cs="Arial"/>
                <w:color w:val="000000"/>
                <w:position w:val="-2"/>
                <w:sz w:val="18"/>
                <w:szCs w:val="18"/>
              </w:rPr>
              <w:t>Izpolnjen in podpisan Obrazec  KROVNA IZJAVA in ESPD.</w:t>
            </w:r>
          </w:p>
          <w:p w14:paraId="334946DD" w14:textId="77777777" w:rsidR="000008E2" w:rsidRDefault="0036080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008E2" w14:paraId="59CD27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DD7C9" w14:textId="77777777" w:rsidR="000008E2" w:rsidRDefault="003608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C119D" w14:textId="77777777" w:rsidR="000008E2" w:rsidRDefault="0036080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5BC7478" w14:textId="77777777" w:rsidR="000008E2" w:rsidRDefault="00360801">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008E2" w14:paraId="473D84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018E4" w14:textId="77777777" w:rsidR="000008E2" w:rsidRDefault="003608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47AC1D" w14:textId="77777777" w:rsidR="000008E2" w:rsidRDefault="00360801">
            <w:pPr>
              <w:spacing w:before="135" w:after="135"/>
              <w:jc w:val="both"/>
              <w:textAlignment w:val="center"/>
            </w:pPr>
            <w:r>
              <w:rPr>
                <w:rFonts w:ascii="Arial" w:hAnsi="Arial" w:cs="Arial"/>
                <w:color w:val="000000"/>
                <w:position w:val="-2"/>
                <w:sz w:val="18"/>
                <w:szCs w:val="18"/>
              </w:rPr>
              <w:t>MORAJO izpolnjevati pogoj</w:t>
            </w:r>
          </w:p>
          <w:p w14:paraId="6FA27A5F" w14:textId="77777777" w:rsidR="000008E2" w:rsidRDefault="0036080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0008E2" w14:paraId="46DD01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95D35" w14:textId="77777777" w:rsidR="000008E2" w:rsidRDefault="003608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498EEC" w14:textId="77777777" w:rsidR="000008E2" w:rsidRDefault="00360801">
            <w:pPr>
              <w:spacing w:before="135" w:after="135"/>
              <w:jc w:val="both"/>
              <w:textAlignment w:val="center"/>
            </w:pPr>
            <w:r>
              <w:rPr>
                <w:rFonts w:ascii="Arial" w:hAnsi="Arial" w:cs="Arial"/>
                <w:color w:val="000000"/>
                <w:position w:val="-2"/>
                <w:sz w:val="18"/>
                <w:szCs w:val="18"/>
              </w:rPr>
              <w:t>MORAJO izpolnjevati pogoj</w:t>
            </w:r>
          </w:p>
          <w:p w14:paraId="68FCD750" w14:textId="77777777" w:rsidR="000008E2" w:rsidRDefault="0036080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7864214" w14:textId="77777777" w:rsidR="000008E2" w:rsidRDefault="000008E2"/>
    <w:tbl>
      <w:tblPr>
        <w:tblStyle w:val="NormalTablePHPDOCX"/>
        <w:tblW w:w="9300" w:type="dxa"/>
        <w:tblInd w:w="108" w:type="dxa"/>
        <w:tblLook w:val="04A0" w:firstRow="1" w:lastRow="0" w:firstColumn="1" w:lastColumn="0" w:noHBand="0" w:noVBand="1"/>
      </w:tblPr>
      <w:tblGrid>
        <w:gridCol w:w="1860"/>
        <w:gridCol w:w="7440"/>
      </w:tblGrid>
      <w:tr w:rsidR="000008E2" w14:paraId="073633F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4A1D1D4" w14:textId="77777777" w:rsidR="000008E2" w:rsidRDefault="0036080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BA6AE" w14:textId="77777777" w:rsidR="000008E2" w:rsidRDefault="00360801">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0008E2" w14:paraId="7FCCD3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31FAE" w14:textId="77777777" w:rsidR="000008E2" w:rsidRDefault="003608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933777" w14:textId="77777777" w:rsidR="000008E2" w:rsidRDefault="00360801">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66C3C797" w14:textId="77777777" w:rsidR="000008E2" w:rsidRDefault="00360801">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0008E2" w14:paraId="71972D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437CC" w14:textId="77777777" w:rsidR="000008E2" w:rsidRDefault="003608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D77BC" w14:textId="77777777" w:rsidR="000008E2" w:rsidRDefault="00360801">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0008E2" w14:paraId="2210EE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8500C" w14:textId="77777777" w:rsidR="000008E2" w:rsidRDefault="003608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3ADCF" w14:textId="77777777" w:rsidR="000008E2" w:rsidRDefault="00360801">
            <w:pPr>
              <w:spacing w:before="135" w:after="135"/>
              <w:jc w:val="both"/>
              <w:textAlignment w:val="center"/>
            </w:pPr>
            <w:r>
              <w:rPr>
                <w:rFonts w:ascii="Arial" w:hAnsi="Arial" w:cs="Arial"/>
                <w:color w:val="000000"/>
                <w:position w:val="-2"/>
                <w:sz w:val="18"/>
                <w:szCs w:val="18"/>
              </w:rPr>
              <w:t>MORAJO izpolnjevati pogoj</w:t>
            </w:r>
          </w:p>
          <w:p w14:paraId="18FFA2B0" w14:textId="77777777" w:rsidR="000008E2" w:rsidRDefault="00360801">
            <w:pPr>
              <w:spacing w:before="135" w:after="135"/>
              <w:jc w:val="both"/>
              <w:textAlignment w:val="center"/>
            </w:pPr>
            <w:r>
              <w:rPr>
                <w:rFonts w:ascii="Arial" w:hAnsi="Arial" w:cs="Arial"/>
                <w:color w:val="000000"/>
                <w:position w:val="-2"/>
                <w:sz w:val="18"/>
                <w:szCs w:val="18"/>
              </w:rPr>
              <w:lastRenderedPageBreak/>
              <w:t>Partner mora predložiti podpisan in žigosan obrazec Krovne izjave in ESPD s podpisom katerega izjavlja, da izpolnjuje navedeni pogoj.</w:t>
            </w:r>
          </w:p>
        </w:tc>
      </w:tr>
      <w:tr w:rsidR="000008E2" w14:paraId="543711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D8BE2" w14:textId="77777777" w:rsidR="000008E2" w:rsidRDefault="0036080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3C5A03" w14:textId="77777777" w:rsidR="000008E2" w:rsidRDefault="00360801">
            <w:pPr>
              <w:spacing w:before="135" w:after="135"/>
              <w:jc w:val="both"/>
              <w:textAlignment w:val="center"/>
            </w:pPr>
            <w:r>
              <w:rPr>
                <w:rFonts w:ascii="Arial" w:hAnsi="Arial" w:cs="Arial"/>
                <w:color w:val="000000"/>
                <w:position w:val="-2"/>
                <w:sz w:val="18"/>
                <w:szCs w:val="18"/>
              </w:rPr>
              <w:t>NI POTREBNO izpolnjevati pogoja</w:t>
            </w:r>
          </w:p>
          <w:p w14:paraId="0155D0C7" w14:textId="77777777" w:rsidR="000008E2" w:rsidRDefault="00360801">
            <w:pPr>
              <w:jc w:val="both"/>
              <w:textAlignment w:val="center"/>
            </w:pPr>
            <w:r>
              <w:rPr>
                <w:rFonts w:ascii="Arial" w:hAnsi="Arial" w:cs="Arial"/>
                <w:color w:val="000000"/>
                <w:position w:val="-2"/>
                <w:sz w:val="18"/>
                <w:szCs w:val="18"/>
              </w:rPr>
              <w:t> </w:t>
            </w:r>
          </w:p>
        </w:tc>
      </w:tr>
    </w:tbl>
    <w:p w14:paraId="5FB29F18" w14:textId="77777777" w:rsidR="000008E2" w:rsidRDefault="000008E2"/>
    <w:tbl>
      <w:tblPr>
        <w:tblStyle w:val="NormalTablePHPDOCX"/>
        <w:tblW w:w="2500" w:type="pct"/>
        <w:tblInd w:w="108" w:type="dxa"/>
        <w:tblLook w:val="04A0" w:firstRow="1" w:lastRow="0" w:firstColumn="1" w:lastColumn="0" w:noHBand="0" w:noVBand="1"/>
      </w:tblPr>
      <w:tblGrid>
        <w:gridCol w:w="4504"/>
      </w:tblGrid>
      <w:tr w:rsidR="000008E2" w14:paraId="048CC1E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28E34CF" w14:textId="77777777" w:rsidR="000008E2" w:rsidRDefault="00360801">
            <w:r>
              <w:rPr>
                <w:rFonts w:ascii="Arial" w:hAnsi="Arial" w:cs="Arial"/>
                <w:color w:val="FFFFFF"/>
                <w:position w:val="-2"/>
                <w:sz w:val="18"/>
                <w:szCs w:val="18"/>
              </w:rPr>
              <w:t>Tehnična sposobnost</w:t>
            </w:r>
          </w:p>
        </w:tc>
      </w:tr>
    </w:tbl>
    <w:p w14:paraId="26F80A3F" w14:textId="77777777" w:rsidR="000008E2" w:rsidRDefault="000008E2"/>
    <w:tbl>
      <w:tblPr>
        <w:tblStyle w:val="NormalTablePHPDOCX"/>
        <w:tblW w:w="9300" w:type="dxa"/>
        <w:tblInd w:w="108" w:type="dxa"/>
        <w:tblLook w:val="04A0" w:firstRow="1" w:lastRow="0" w:firstColumn="1" w:lastColumn="0" w:noHBand="0" w:noVBand="1"/>
      </w:tblPr>
      <w:tblGrid>
        <w:gridCol w:w="1860"/>
        <w:gridCol w:w="7440"/>
      </w:tblGrid>
      <w:tr w:rsidR="000008E2" w14:paraId="6C8BF15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4ADDD5E" w14:textId="77777777" w:rsidR="000008E2" w:rsidRDefault="0036080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227C0" w14:textId="77777777" w:rsidR="000008E2" w:rsidRDefault="00360801">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0008E2" w14:paraId="62C401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5F1AA" w14:textId="77777777" w:rsidR="000008E2" w:rsidRDefault="0036080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04F1FC" w14:textId="77777777" w:rsidR="000008E2" w:rsidRDefault="00360801">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0008E2" w14:paraId="3E7AE0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0D0A4" w14:textId="77777777" w:rsidR="000008E2" w:rsidRDefault="0036080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0D5A1" w14:textId="77777777" w:rsidR="000008E2" w:rsidRDefault="00360801">
            <w:pPr>
              <w:jc w:val="both"/>
              <w:textAlignment w:val="center"/>
            </w:pPr>
            <w:r>
              <w:rPr>
                <w:rFonts w:ascii="Arial" w:hAnsi="Arial" w:cs="Arial"/>
                <w:color w:val="000000"/>
                <w:position w:val="-2"/>
                <w:sz w:val="18"/>
                <w:szCs w:val="18"/>
              </w:rPr>
              <w:t> </w:t>
            </w:r>
          </w:p>
          <w:p w14:paraId="06106838" w14:textId="77777777" w:rsidR="000008E2" w:rsidRDefault="00360801">
            <w:r>
              <w:rPr>
                <w:rFonts w:ascii="Arial" w:hAnsi="Arial" w:cs="Arial"/>
                <w:color w:val="000000"/>
                <w:position w:val="-2"/>
                <w:sz w:val="18"/>
                <w:szCs w:val="18"/>
              </w:rPr>
              <w:t xml:space="preserve"> /</w:t>
            </w:r>
          </w:p>
        </w:tc>
      </w:tr>
      <w:tr w:rsidR="000008E2" w14:paraId="095F25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46B06" w14:textId="77777777" w:rsidR="000008E2" w:rsidRDefault="0036080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5A871E" w14:textId="77777777" w:rsidR="000008E2" w:rsidRDefault="00360801">
            <w:pPr>
              <w:spacing w:before="135" w:after="135"/>
              <w:jc w:val="both"/>
              <w:textAlignment w:val="center"/>
            </w:pPr>
            <w:r>
              <w:rPr>
                <w:rFonts w:ascii="Arial" w:hAnsi="Arial" w:cs="Arial"/>
                <w:color w:val="000000"/>
                <w:position w:val="-2"/>
                <w:sz w:val="18"/>
                <w:szCs w:val="18"/>
              </w:rPr>
              <w:t>MORAJO izpolnjevati pogoj</w:t>
            </w:r>
          </w:p>
          <w:p w14:paraId="10FE5DBF" w14:textId="77777777" w:rsidR="000008E2" w:rsidRDefault="00360801">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0008E2" w14:paraId="119E2E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354E04" w14:textId="77777777" w:rsidR="000008E2" w:rsidRDefault="0036080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FEC611" w14:textId="77777777" w:rsidR="000008E2" w:rsidRDefault="00360801">
            <w:pPr>
              <w:spacing w:before="135" w:after="135"/>
              <w:jc w:val="both"/>
              <w:textAlignment w:val="center"/>
            </w:pPr>
            <w:r>
              <w:rPr>
                <w:rFonts w:ascii="Arial" w:hAnsi="Arial" w:cs="Arial"/>
                <w:color w:val="000000"/>
                <w:position w:val="-2"/>
                <w:sz w:val="18"/>
                <w:szCs w:val="18"/>
              </w:rPr>
              <w:t>MORAJO izpolnjevati pogoj</w:t>
            </w:r>
          </w:p>
          <w:p w14:paraId="5601797A" w14:textId="77777777" w:rsidR="000008E2" w:rsidRDefault="00360801">
            <w:pPr>
              <w:spacing w:before="135" w:after="135"/>
              <w:jc w:val="both"/>
              <w:textAlignment w:val="center"/>
            </w:pPr>
            <w:r>
              <w:rPr>
                <w:rFonts w:ascii="Arial" w:hAnsi="Arial" w:cs="Arial"/>
                <w:color w:val="000000"/>
                <w:position w:val="-2"/>
                <w:sz w:val="18"/>
                <w:szCs w:val="18"/>
              </w:rPr>
              <w:t>Podizvajalec mora predložiti podpisan in žigosan obrazec Izjava pooblaščene osebe podizvajalca v zvezi z izpolnjevanjem obveznih pogojev za podizvajalce in ESPD s podpisom katerega izjavlja, da izpolnjuje navedeni pogoj.</w:t>
            </w:r>
          </w:p>
        </w:tc>
      </w:tr>
    </w:tbl>
    <w:p w14:paraId="7C6C2937" w14:textId="77777777" w:rsidR="000008E2" w:rsidRDefault="000008E2"/>
    <w:p w14:paraId="38DE9914" w14:textId="77777777" w:rsidR="000008E2" w:rsidRDefault="000008E2">
      <w:pPr>
        <w:sectPr w:rsidR="000008E2" w:rsidSect="00D931BF">
          <w:pgSz w:w="11906" w:h="16838"/>
          <w:pgMar w:top="1418" w:right="1418" w:bottom="1418" w:left="1418" w:header="567" w:footer="680" w:gutter="0"/>
          <w:cols w:space="708"/>
          <w:docGrid w:linePitch="360"/>
        </w:sectPr>
      </w:pPr>
    </w:p>
    <w:p w14:paraId="4EA37778" w14:textId="77777777" w:rsidR="00360801" w:rsidRPr="00141928" w:rsidRDefault="00360801"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0008E2" w14:paraId="41F6A368" w14:textId="77777777">
        <w:tc>
          <w:tcPr>
            <w:tcW w:w="0" w:type="auto"/>
            <w:shd w:val="clear" w:color="auto" w:fill="000000"/>
            <w:tcMar>
              <w:top w:w="150" w:type="dxa"/>
              <w:bottom w:w="150" w:type="dxa"/>
            </w:tcMar>
            <w:vAlign w:val="center"/>
          </w:tcPr>
          <w:p w14:paraId="702B2350" w14:textId="77777777" w:rsidR="000008E2" w:rsidRDefault="00360801">
            <w:pPr>
              <w:jc w:val="center"/>
            </w:pPr>
            <w:r>
              <w:rPr>
                <w:rFonts w:ascii="Arial" w:hAnsi="Arial" w:cs="Arial"/>
                <w:b/>
                <w:bCs/>
                <w:color w:val="FFFFFF"/>
                <w:position w:val="-2"/>
                <w:sz w:val="18"/>
                <w:szCs w:val="18"/>
                <w:shd w:val="clear" w:color="auto" w:fill="000000"/>
              </w:rPr>
              <w:t>Zavarovanje za dobro izvedbo</w:t>
            </w:r>
          </w:p>
        </w:tc>
      </w:tr>
    </w:tbl>
    <w:p w14:paraId="2DE7A3A0" w14:textId="77777777" w:rsidR="000008E2" w:rsidRDefault="00360801">
      <w:pPr>
        <w:spacing w:before="225" w:after="225" w:line="240" w:lineRule="auto"/>
        <w:jc w:val="both"/>
      </w:pPr>
      <w:r>
        <w:rPr>
          <w:rFonts w:ascii="Arial" w:hAnsi="Arial" w:cs="Arial"/>
          <w:color w:val="000000"/>
          <w:sz w:val="18"/>
          <w:szCs w:val="18"/>
        </w:rPr>
        <w:t>Instrument zavarovanja: bančna garancija / kavcijsko zavarovanje, menica, depozit</w:t>
      </w:r>
    </w:p>
    <w:p w14:paraId="2A7CF89C" w14:textId="77777777" w:rsidR="000008E2" w:rsidRDefault="00360801">
      <w:pPr>
        <w:spacing w:before="225" w:after="225" w:line="240" w:lineRule="auto"/>
        <w:jc w:val="both"/>
      </w:pPr>
      <w:r>
        <w:rPr>
          <w:rFonts w:ascii="Arial" w:hAnsi="Arial" w:cs="Arial"/>
          <w:color w:val="000000"/>
          <w:sz w:val="18"/>
          <w:szCs w:val="18"/>
        </w:rPr>
        <w:t>Višina zavarovanja: 10 % pogodbene vrednosti z DDV</w:t>
      </w:r>
    </w:p>
    <w:p w14:paraId="175A3717" w14:textId="77777777" w:rsidR="000008E2" w:rsidRDefault="00360801">
      <w:pPr>
        <w:spacing w:before="225" w:after="225" w:line="240" w:lineRule="auto"/>
        <w:jc w:val="both"/>
      </w:pPr>
      <w:r>
        <w:rPr>
          <w:rFonts w:ascii="Arial" w:hAnsi="Arial" w:cs="Arial"/>
          <w:color w:val="000000"/>
          <w:sz w:val="18"/>
          <w:szCs w:val="18"/>
        </w:rPr>
        <w:t>Čas veljavnosti: do izteka predmetne pogodbe</w:t>
      </w:r>
    </w:p>
    <w:p w14:paraId="7B002C97" w14:textId="77777777" w:rsidR="000008E2" w:rsidRDefault="0036080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50BBA8BF" w14:textId="77777777" w:rsidR="000008E2" w:rsidRDefault="00360801">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4A458605" w14:textId="77777777" w:rsidR="000008E2" w:rsidRDefault="000008E2">
      <w:pPr>
        <w:sectPr w:rsidR="000008E2" w:rsidSect="00D931BF">
          <w:pgSz w:w="11906" w:h="16838"/>
          <w:pgMar w:top="1418" w:right="1418" w:bottom="1418" w:left="1418" w:header="567" w:footer="680" w:gutter="0"/>
          <w:cols w:space="708"/>
          <w:docGrid w:linePitch="360"/>
        </w:sectPr>
      </w:pPr>
    </w:p>
    <w:p w14:paraId="68335777" w14:textId="77777777" w:rsidR="00360801" w:rsidRPr="00A207D9" w:rsidRDefault="00360801"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14AF4E6B" w14:textId="77777777" w:rsidR="00360801" w:rsidRDefault="00360801"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0008E2" w14:paraId="1686FCA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4601EB6" w14:textId="77777777" w:rsidR="000008E2" w:rsidRDefault="00360801">
            <w:r>
              <w:rPr>
                <w:rFonts w:ascii="Arial" w:hAnsi="Arial" w:cs="Arial"/>
                <w:b/>
                <w:bCs/>
                <w:color w:val="000000"/>
                <w:position w:val="-2"/>
                <w:sz w:val="18"/>
                <w:szCs w:val="18"/>
                <w:shd w:val="clear" w:color="auto" w:fill="FFFFFF"/>
              </w:rPr>
              <w:t>Splošne specifikacije</w:t>
            </w:r>
          </w:p>
        </w:tc>
      </w:tr>
    </w:tbl>
    <w:p w14:paraId="5397E9B6" w14:textId="77777777" w:rsidR="000008E2" w:rsidRDefault="00360801">
      <w:pPr>
        <w:spacing w:before="225" w:after="225" w:line="240" w:lineRule="auto"/>
        <w:jc w:val="both"/>
      </w:pPr>
      <w:r>
        <w:rPr>
          <w:rFonts w:ascii="Arial" w:hAnsi="Arial" w:cs="Arial"/>
          <w:color w:val="000000"/>
          <w:sz w:val="18"/>
          <w:szCs w:val="18"/>
        </w:rPr>
        <w:t>1. Vrste in količine razpisanega blaga so podane v Predračunu-seznamu razpisanega blaga. Razpisane količine so okvirne za obdobje enega leta.</w:t>
      </w:r>
    </w:p>
    <w:p w14:paraId="05EDD0CC" w14:textId="77777777" w:rsidR="000008E2" w:rsidRDefault="00360801">
      <w:pPr>
        <w:spacing w:before="225" w:after="225" w:line="240" w:lineRule="auto"/>
        <w:jc w:val="both"/>
      </w:pPr>
      <w:r>
        <w:rPr>
          <w:rFonts w:ascii="Arial" w:hAnsi="Arial" w:cs="Arial"/>
          <w:color w:val="000000"/>
          <w:sz w:val="18"/>
          <w:szCs w:val="18"/>
        </w:rPr>
        <w:t>2. Rok dobave: max. 5 dni od prejema naročila s strani pooblaščene osebe naročnika, v nujnih primerih v 24 urah oz. po dogovoru z naročnikom.</w:t>
      </w:r>
    </w:p>
    <w:p w14:paraId="0F6FE83F" w14:textId="77777777" w:rsidR="000008E2" w:rsidRDefault="00360801">
      <w:pPr>
        <w:spacing w:before="225" w:after="225" w:line="240" w:lineRule="auto"/>
        <w:jc w:val="both"/>
      </w:pPr>
      <w:r>
        <w:rPr>
          <w:rFonts w:ascii="Arial" w:hAnsi="Arial" w:cs="Arial"/>
          <w:color w:val="000000"/>
          <w:sz w:val="18"/>
          <w:szCs w:val="18"/>
        </w:rPr>
        <w:t>3. Skladnost z naročnikovimi  strokovnimi zahtevami</w:t>
      </w:r>
    </w:p>
    <w:p w14:paraId="532D6CF6" w14:textId="77777777" w:rsidR="000008E2" w:rsidRDefault="00360801">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14:paraId="10B9FC6D" w14:textId="77777777" w:rsidR="000008E2" w:rsidRDefault="00360801">
      <w:pPr>
        <w:spacing w:before="225" w:after="225" w:line="240" w:lineRule="auto"/>
        <w:jc w:val="both"/>
      </w:pPr>
      <w:r>
        <w:rPr>
          <w:rFonts w:ascii="Arial" w:hAnsi="Arial" w:cs="Arial"/>
          <w:color w:val="000000"/>
          <w:sz w:val="18"/>
          <w:szCs w:val="18"/>
        </w:rPr>
        <w:t>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4A159A05" w14:textId="77777777" w:rsidR="000008E2" w:rsidRDefault="00360801">
      <w:pPr>
        <w:spacing w:before="225" w:after="225" w:line="240" w:lineRule="auto"/>
        <w:jc w:val="both"/>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w:t>
      </w:r>
    </w:p>
    <w:p w14:paraId="39C2830A" w14:textId="77777777" w:rsidR="000008E2" w:rsidRDefault="00360801">
      <w:pPr>
        <w:spacing w:before="225" w:after="225" w:line="240" w:lineRule="auto"/>
        <w:jc w:val="both"/>
      </w:pPr>
      <w:r>
        <w:rPr>
          <w:rFonts w:ascii="Arial" w:hAnsi="Arial" w:cs="Arial"/>
          <w:color w:val="000000"/>
          <w:sz w:val="18"/>
          <w:szCs w:val="18"/>
        </w:rPr>
        <w:t>4. Plačilni pogoji: kot v vzorcu pogodbe</w:t>
      </w:r>
    </w:p>
    <w:p w14:paraId="7629EC93" w14:textId="77777777" w:rsidR="000008E2" w:rsidRDefault="00360801">
      <w:pPr>
        <w:spacing w:before="225" w:after="225" w:line="240" w:lineRule="auto"/>
        <w:jc w:val="both"/>
      </w:pPr>
      <w:r>
        <w:rPr>
          <w:rFonts w:ascii="Arial" w:hAnsi="Arial" w:cs="Arial"/>
          <w:color w:val="000000"/>
          <w:sz w:val="18"/>
          <w:szCs w:val="18"/>
        </w:rPr>
        <w:t>5. Sledljivost blaga</w:t>
      </w:r>
    </w:p>
    <w:p w14:paraId="4165AA5B" w14:textId="77777777" w:rsidR="000008E2" w:rsidRDefault="00360801">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w:t>
      </w:r>
    </w:p>
    <w:p w14:paraId="74452EB6" w14:textId="77777777" w:rsidR="000008E2" w:rsidRDefault="00360801">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1D1DEB2A" w14:textId="77777777" w:rsidR="000008E2" w:rsidRDefault="00360801">
      <w:pPr>
        <w:spacing w:before="225" w:after="225" w:line="240" w:lineRule="auto"/>
        <w:jc w:val="both"/>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1FD3653B" w14:textId="77777777" w:rsidR="000008E2" w:rsidRDefault="00360801">
      <w:pPr>
        <w:spacing w:before="225" w:after="225" w:line="240" w:lineRule="auto"/>
        <w:jc w:val="both"/>
      </w:pPr>
      <w:r>
        <w:rPr>
          <w:rFonts w:ascii="Arial" w:hAnsi="Arial" w:cs="Arial"/>
          <w:color w:val="000000"/>
          <w:sz w:val="18"/>
          <w:szCs w:val="18"/>
        </w:rPr>
        <w:t xml:space="preserve">Opozorilo: </w:t>
      </w:r>
      <w:r>
        <w:rPr>
          <w:rFonts w:ascii="Arial" w:hAnsi="Arial" w:cs="Arial"/>
          <w:b/>
          <w:bCs/>
          <w:color w:val="000000"/>
          <w:sz w:val="18"/>
          <w:szCs w:val="18"/>
        </w:rPr>
        <w:t>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0BDF3A0A" w14:textId="77777777" w:rsidR="000008E2" w:rsidRDefault="00360801">
      <w:pPr>
        <w:spacing w:before="225" w:after="225" w:line="240" w:lineRule="auto"/>
        <w:jc w:val="both"/>
      </w:pPr>
      <w:r>
        <w:rPr>
          <w:rFonts w:ascii="Arial" w:hAnsi="Arial" w:cs="Arial"/>
          <w:color w:val="000000"/>
          <w:sz w:val="18"/>
          <w:szCs w:val="18"/>
        </w:rPr>
        <w:t>6. Vzorčenje blaga</w:t>
      </w:r>
    </w:p>
    <w:p w14:paraId="0DC24E8E" w14:textId="77777777" w:rsidR="000008E2" w:rsidRDefault="00360801">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14:paraId="724C448C" w14:textId="77777777" w:rsidR="000008E2" w:rsidRDefault="00360801">
      <w:pPr>
        <w:spacing w:before="225" w:after="225" w:line="240" w:lineRule="auto"/>
        <w:jc w:val="both"/>
      </w:pPr>
      <w:r>
        <w:rPr>
          <w:rFonts w:ascii="Arial" w:hAnsi="Arial" w:cs="Arial"/>
          <w:color w:val="000000"/>
          <w:sz w:val="18"/>
          <w:szCs w:val="18"/>
        </w:rPr>
        <w:t xml:space="preserve">Ponudnik ob moral na poziv naročnika, v roku 6 delovnih dni, predložiti brezplačne vzorce ponujenega blaga in se udeležiti predstavitve ponujenega blaga oz. ponudbe, v primeru, da bo naročnik to zahteval. K vzorcem mora biti obvezno priloženo navodilo za uporabo v slovenskem jeziku oz. naročnik dopušča, da za artikle z enostavno uporabo ni potrebno predložiti navodil v slovenskem jeziku, lahko so v angleškem jeziku. Kljub temu si naročnik pridržuje pravico, da ponudnika - v primeru, da bi se uporabniki naročnika opredelili, da so navodila v slovenskem </w:t>
      </w:r>
      <w:r>
        <w:rPr>
          <w:rFonts w:ascii="Arial" w:hAnsi="Arial" w:cs="Arial"/>
          <w:color w:val="000000"/>
          <w:sz w:val="18"/>
          <w:szCs w:val="18"/>
        </w:rPr>
        <w:lastRenderedPageBreak/>
        <w:t>jeziku za posamezne artikle vseeno potrebna - pozove k predložitvi navodil v slovenskem jeziku. Navodila za uporabo v slovenskem jeziku bo moral ponudnik zagotoviti tako ob dostavi  vzorcev, kot kasneje ob dobavi blaga.</w:t>
      </w:r>
    </w:p>
    <w:p w14:paraId="72EE9A14" w14:textId="77777777" w:rsidR="000008E2" w:rsidRDefault="00360801">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4699EEC5" w14:textId="77777777" w:rsidR="000008E2" w:rsidRDefault="00360801">
      <w:pPr>
        <w:spacing w:before="225" w:after="225" w:line="240" w:lineRule="auto"/>
        <w:jc w:val="both"/>
      </w:pPr>
      <w:r>
        <w:rPr>
          <w:rFonts w:ascii="Arial" w:hAnsi="Arial" w:cs="Arial"/>
          <w:color w:val="000000"/>
          <w:sz w:val="18"/>
          <w:szCs w:val="18"/>
        </w:rPr>
        <w:t>7. Ostalo</w:t>
      </w:r>
    </w:p>
    <w:p w14:paraId="1A69DF00" w14:textId="77777777" w:rsidR="000008E2" w:rsidRDefault="00360801">
      <w:pPr>
        <w:spacing w:before="225" w:after="225" w:line="240" w:lineRule="auto"/>
        <w:jc w:val="both"/>
      </w:pPr>
      <w:r>
        <w:rPr>
          <w:rFonts w:ascii="Arial" w:hAnsi="Arial" w:cs="Arial"/>
          <w:color w:val="000000"/>
          <w:sz w:val="18"/>
          <w:szCs w:val="18"/>
        </w:rPr>
        <w:t>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tbl>
      <w:tblPr>
        <w:tblStyle w:val="NormalTablePHPDOCX"/>
        <w:tblW w:w="2500" w:type="pct"/>
        <w:tblInd w:w="108" w:type="dxa"/>
        <w:tblLook w:val="04A0" w:firstRow="1" w:lastRow="0" w:firstColumn="1" w:lastColumn="0" w:noHBand="0" w:noVBand="1"/>
      </w:tblPr>
      <w:tblGrid>
        <w:gridCol w:w="4529"/>
      </w:tblGrid>
      <w:tr w:rsidR="000008E2" w14:paraId="1947D58A"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A9CB7E6" w14:textId="77777777" w:rsidR="000008E2" w:rsidRDefault="00360801">
            <w:r>
              <w:rPr>
                <w:rFonts w:ascii="Arial" w:hAnsi="Arial" w:cs="Arial"/>
                <w:b/>
                <w:bCs/>
                <w:color w:val="000000"/>
                <w:position w:val="-2"/>
                <w:sz w:val="18"/>
                <w:szCs w:val="18"/>
                <w:shd w:val="clear" w:color="auto" w:fill="FFFFFF"/>
              </w:rPr>
              <w:t>Opis predmeta/postavke 1: ČISTILNA, DEZINFEKCIJSKA IN MEHČALNA SREDSTVA</w:t>
            </w:r>
          </w:p>
        </w:tc>
      </w:tr>
    </w:tbl>
    <w:p w14:paraId="73D7C095" w14:textId="77777777" w:rsidR="000008E2" w:rsidRDefault="00360801">
      <w:pPr>
        <w:spacing w:before="225" w:after="225" w:line="240" w:lineRule="auto"/>
        <w:jc w:val="both"/>
      </w:pPr>
      <w:r>
        <w:rPr>
          <w:rFonts w:ascii="Arial" w:hAnsi="Arial" w:cs="Arial"/>
          <w:b/>
          <w:bCs/>
          <w:color w:val="000000"/>
          <w:sz w:val="18"/>
          <w:szCs w:val="18"/>
          <w:u w:val="single"/>
        </w:rPr>
        <w:t>I.1.</w:t>
      </w:r>
      <w:r>
        <w:rPr>
          <w:rFonts w:ascii="Arial" w:hAnsi="Arial" w:cs="Arial"/>
          <w:color w:val="000000"/>
          <w:sz w:val="18"/>
          <w:szCs w:val="18"/>
        </w:rPr>
        <w:t xml:space="preserve"> </w:t>
      </w:r>
      <w:r>
        <w:rPr>
          <w:rFonts w:ascii="Arial" w:hAnsi="Arial" w:cs="Arial"/>
          <w:b/>
          <w:bCs/>
          <w:color w:val="000000"/>
          <w:sz w:val="18"/>
          <w:szCs w:val="18"/>
          <w:u w:val="single"/>
        </w:rPr>
        <w:t>SREDSTVA ZA TERMODEZINFEKTORJE V CENTRALNI STERILIZACIJI</w:t>
      </w:r>
    </w:p>
    <w:p w14:paraId="37040FD6" w14:textId="77777777" w:rsidR="000008E2" w:rsidRDefault="00360801">
      <w:pPr>
        <w:spacing w:before="225" w:after="225" w:line="240" w:lineRule="auto"/>
        <w:jc w:val="both"/>
      </w:pPr>
      <w:r>
        <w:rPr>
          <w:rFonts w:ascii="Arial" w:hAnsi="Arial" w:cs="Arial"/>
          <w:b/>
          <w:bCs/>
          <w:color w:val="000000"/>
          <w:sz w:val="18"/>
          <w:szCs w:val="18"/>
        </w:rPr>
        <w:t>I.1.1 in I.1.2 Sredstvo za čiščenje termodezinfektorjev</w:t>
      </w:r>
    </w:p>
    <w:tbl>
      <w:tblPr>
        <w:tblStyle w:val="NormalTablePHPDOCX"/>
        <w:tblW w:w="5000" w:type="pct"/>
        <w:tblInd w:w="108" w:type="dxa"/>
        <w:tblLook w:val="04A0" w:firstRow="1" w:lastRow="0" w:firstColumn="1" w:lastColumn="0" w:noHBand="0" w:noVBand="1"/>
      </w:tblPr>
      <w:tblGrid>
        <w:gridCol w:w="9070"/>
      </w:tblGrid>
      <w:tr w:rsidR="000008E2" w14:paraId="15E740CF"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069"/>
            </w:tblGrid>
            <w:tr w:rsidR="000008E2" w14:paraId="6A9A16EF" w14:textId="77777777">
              <w:tc>
                <w:tcPr>
                  <w:tcW w:w="0" w:type="auto"/>
                  <w:tcMar>
                    <w:top w:w="0" w:type="auto"/>
                    <w:bottom w:w="0" w:type="auto"/>
                  </w:tcMar>
                </w:tcPr>
                <w:p w14:paraId="31E05A63" w14:textId="77777777" w:rsidR="000008E2" w:rsidRDefault="00360801">
                  <w:pPr>
                    <w:numPr>
                      <w:ilvl w:val="0"/>
                      <w:numId w:val="14"/>
                    </w:numPr>
                    <w:rPr>
                      <w:rFonts w:ascii="Arial" w:hAnsi="Arial" w:cs="Arial"/>
                      <w:color w:val="000000"/>
                      <w:sz w:val="18"/>
                      <w:szCs w:val="18"/>
                    </w:rPr>
                  </w:pPr>
                  <w:r>
                    <w:rPr>
                      <w:rFonts w:ascii="Arial" w:hAnsi="Arial" w:cs="Arial"/>
                      <w:color w:val="000000"/>
                      <w:position w:val="-2"/>
                      <w:sz w:val="18"/>
                      <w:szCs w:val="18"/>
                      <w:u w:val="single"/>
                    </w:rPr>
                    <w:t>Strokovne zahteve:</w:t>
                  </w:r>
                </w:p>
                <w:p w14:paraId="06F8530C" w14:textId="77777777" w:rsidR="000008E2" w:rsidRDefault="00360801">
                  <w:pPr>
                    <w:numPr>
                      <w:ilvl w:val="1"/>
                      <w:numId w:val="14"/>
                    </w:numPr>
                    <w:rPr>
                      <w:rFonts w:ascii="Arial" w:hAnsi="Arial" w:cs="Arial"/>
                      <w:color w:val="000000"/>
                      <w:sz w:val="18"/>
                      <w:szCs w:val="18"/>
                    </w:rPr>
                  </w:pPr>
                  <w:r>
                    <w:rPr>
                      <w:rFonts w:ascii="Arial" w:hAnsi="Arial" w:cs="Arial"/>
                      <w:color w:val="000000"/>
                      <w:position w:val="-2"/>
                      <w:sz w:val="18"/>
                      <w:szCs w:val="18"/>
                    </w:rPr>
                    <w:t>aktivna substanca: dinatrijev- in kalijev metasilikat</w:t>
                  </w:r>
                </w:p>
                <w:p w14:paraId="7F96A6FB" w14:textId="77777777" w:rsidR="000008E2" w:rsidRDefault="00360801">
                  <w:pPr>
                    <w:numPr>
                      <w:ilvl w:val="1"/>
                      <w:numId w:val="14"/>
                    </w:numPr>
                    <w:rPr>
                      <w:rFonts w:ascii="Arial" w:hAnsi="Arial" w:cs="Arial"/>
                      <w:color w:val="000000"/>
                      <w:sz w:val="18"/>
                      <w:szCs w:val="18"/>
                    </w:rPr>
                  </w:pPr>
                  <w:r>
                    <w:rPr>
                      <w:rFonts w:ascii="Arial" w:hAnsi="Arial" w:cs="Arial"/>
                      <w:color w:val="000000"/>
                      <w:position w:val="-2"/>
                      <w:sz w:val="18"/>
                      <w:szCs w:val="18"/>
                    </w:rPr>
                    <w:t>visoko učinkovito, nealdehidno koncentrirano sredstvo</w:t>
                  </w:r>
                </w:p>
                <w:p w14:paraId="5190F128" w14:textId="77777777" w:rsidR="000008E2" w:rsidRDefault="00360801">
                  <w:pPr>
                    <w:numPr>
                      <w:ilvl w:val="1"/>
                      <w:numId w:val="14"/>
                    </w:numPr>
                    <w:rPr>
                      <w:rFonts w:ascii="Arial" w:hAnsi="Arial" w:cs="Arial"/>
                      <w:color w:val="000000"/>
                      <w:sz w:val="18"/>
                      <w:szCs w:val="18"/>
                    </w:rPr>
                  </w:pPr>
                  <w:r>
                    <w:rPr>
                      <w:rFonts w:ascii="Arial" w:hAnsi="Arial" w:cs="Arial"/>
                      <w:color w:val="000000"/>
                      <w:position w:val="-2"/>
                      <w:sz w:val="18"/>
                      <w:szCs w:val="18"/>
                    </w:rPr>
                    <w:t>namenjeno za termolabilne in temostabilne instrumente</w:t>
                  </w:r>
                </w:p>
                <w:p w14:paraId="40805CAE" w14:textId="77777777" w:rsidR="000008E2" w:rsidRDefault="00360801">
                  <w:pPr>
                    <w:numPr>
                      <w:ilvl w:val="1"/>
                      <w:numId w:val="14"/>
                    </w:numPr>
                    <w:rPr>
                      <w:rFonts w:ascii="Arial" w:hAnsi="Arial" w:cs="Arial"/>
                      <w:color w:val="000000"/>
                      <w:sz w:val="18"/>
                      <w:szCs w:val="18"/>
                    </w:rPr>
                  </w:pPr>
                  <w:r>
                    <w:rPr>
                      <w:rFonts w:ascii="Arial" w:hAnsi="Arial" w:cs="Arial"/>
                      <w:color w:val="000000"/>
                      <w:position w:val="-2"/>
                      <w:sz w:val="18"/>
                      <w:szCs w:val="18"/>
                    </w:rPr>
                    <w:t>pH: 11.4-11.9</w:t>
                  </w:r>
                </w:p>
                <w:p w14:paraId="17704E30" w14:textId="77777777" w:rsidR="000008E2" w:rsidRDefault="00360801">
                  <w:pPr>
                    <w:numPr>
                      <w:ilvl w:val="1"/>
                      <w:numId w:val="14"/>
                    </w:numPr>
                    <w:rPr>
                      <w:rFonts w:ascii="Arial" w:hAnsi="Arial" w:cs="Arial"/>
                      <w:color w:val="000000"/>
                      <w:sz w:val="18"/>
                      <w:szCs w:val="18"/>
                    </w:rPr>
                  </w:pPr>
                  <w:r>
                    <w:rPr>
                      <w:rFonts w:ascii="Arial" w:hAnsi="Arial" w:cs="Arial"/>
                      <w:color w:val="000000"/>
                      <w:position w:val="-2"/>
                      <w:sz w:val="18"/>
                      <w:szCs w:val="18"/>
                    </w:rPr>
                    <w:t>učinkovito odstranjuje organske materiale</w:t>
                  </w:r>
                </w:p>
                <w:p w14:paraId="4A744C25" w14:textId="77777777" w:rsidR="000008E2" w:rsidRDefault="00360801">
                  <w:pPr>
                    <w:numPr>
                      <w:ilvl w:val="0"/>
                      <w:numId w:val="14"/>
                    </w:numPr>
                    <w:rPr>
                      <w:rFonts w:ascii="Arial" w:hAnsi="Arial" w:cs="Arial"/>
                      <w:color w:val="000000"/>
                      <w:sz w:val="18"/>
                      <w:szCs w:val="18"/>
                    </w:rPr>
                  </w:pPr>
                  <w:r>
                    <w:rPr>
                      <w:rFonts w:ascii="Arial" w:hAnsi="Arial" w:cs="Arial"/>
                      <w:color w:val="000000"/>
                      <w:position w:val="-2"/>
                      <w:sz w:val="18"/>
                      <w:szCs w:val="18"/>
                      <w:u w:val="single"/>
                    </w:rPr>
                    <w:t>Varnost in testiranja:</w:t>
                  </w:r>
                </w:p>
              </w:tc>
            </w:tr>
          </w:tbl>
          <w:p w14:paraId="346EB374" w14:textId="77777777" w:rsidR="000008E2" w:rsidRDefault="000008E2"/>
        </w:tc>
      </w:tr>
      <w:tr w:rsidR="000008E2" w14:paraId="334D8A3A"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0008E2" w14:paraId="07A9B718" w14:textId="77777777">
              <w:tc>
                <w:tcPr>
                  <w:tcW w:w="0" w:type="auto"/>
                  <w:tcMar>
                    <w:top w:w="0" w:type="auto"/>
                    <w:bottom w:w="0" w:type="auto"/>
                  </w:tcMar>
                </w:tcPr>
                <w:p w14:paraId="2726741F" w14:textId="77777777" w:rsidR="000008E2" w:rsidRDefault="00360801">
                  <w:pPr>
                    <w:numPr>
                      <w:ilvl w:val="0"/>
                      <w:numId w:val="15"/>
                    </w:numPr>
                    <w:rPr>
                      <w:rFonts w:ascii="Arial" w:hAnsi="Arial" w:cs="Arial"/>
                      <w:color w:val="000000"/>
                      <w:sz w:val="18"/>
                      <w:szCs w:val="18"/>
                    </w:rPr>
                  </w:pPr>
                  <w:r>
                    <w:rPr>
                      <w:rFonts w:ascii="Arial" w:hAnsi="Arial" w:cs="Arial"/>
                      <w:color w:val="000000"/>
                      <w:position w:val="-2"/>
                      <w:sz w:val="18"/>
                      <w:szCs w:val="18"/>
                    </w:rPr>
                    <w:t>dokazila o toksikološki oceni</w:t>
                  </w:r>
                </w:p>
                <w:p w14:paraId="09418CA0" w14:textId="77777777" w:rsidR="000008E2" w:rsidRDefault="00360801">
                  <w:pPr>
                    <w:numPr>
                      <w:ilvl w:val="0"/>
                      <w:numId w:val="15"/>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termodezinfektorji proizvajalca Belimed, model: WD200, WD 280 in WD 290 ter proizvajalca Miele 7736 CD</w:t>
                  </w:r>
                </w:p>
                <w:p w14:paraId="32BC94EB" w14:textId="77777777" w:rsidR="000008E2" w:rsidRDefault="00360801">
                  <w:pPr>
                    <w:numPr>
                      <w:ilvl w:val="0"/>
                      <w:numId w:val="15"/>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14E1BE48" w14:textId="77777777" w:rsidR="000008E2" w:rsidRDefault="000008E2"/>
        </w:tc>
      </w:tr>
    </w:tbl>
    <w:p w14:paraId="40BCA425" w14:textId="77777777" w:rsidR="000008E2" w:rsidRDefault="00360801">
      <w:pPr>
        <w:spacing w:before="225" w:after="225" w:line="240" w:lineRule="auto"/>
        <w:jc w:val="both"/>
      </w:pPr>
      <w:r>
        <w:rPr>
          <w:rFonts w:ascii="Arial" w:hAnsi="Arial" w:cs="Arial"/>
          <w:b/>
          <w:bCs/>
          <w:color w:val="000000"/>
          <w:sz w:val="18"/>
          <w:szCs w:val="18"/>
        </w:rPr>
        <w:t>I. 1.3. in I.1.4 Sredstvo za nevtralizacijo</w:t>
      </w:r>
    </w:p>
    <w:tbl>
      <w:tblPr>
        <w:tblStyle w:val="NormalTablePHPDOCX"/>
        <w:tblW w:w="5000" w:type="pct"/>
        <w:tblInd w:w="108" w:type="dxa"/>
        <w:tblLook w:val="04A0" w:firstRow="1" w:lastRow="0" w:firstColumn="1" w:lastColumn="0" w:noHBand="0" w:noVBand="1"/>
      </w:tblPr>
      <w:tblGrid>
        <w:gridCol w:w="9070"/>
      </w:tblGrid>
      <w:tr w:rsidR="000008E2" w14:paraId="3DEA5F06"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0008E2" w14:paraId="686CD9E7" w14:textId="77777777">
              <w:tc>
                <w:tcPr>
                  <w:tcW w:w="0" w:type="auto"/>
                  <w:tcMar>
                    <w:top w:w="0" w:type="auto"/>
                    <w:bottom w:w="0" w:type="auto"/>
                  </w:tcMar>
                </w:tcPr>
                <w:p w14:paraId="1FF1E773" w14:textId="77777777" w:rsidR="000008E2" w:rsidRDefault="00360801">
                  <w:pPr>
                    <w:numPr>
                      <w:ilvl w:val="0"/>
                      <w:numId w:val="16"/>
                    </w:numPr>
                    <w:rPr>
                      <w:rFonts w:ascii="Arial" w:hAnsi="Arial" w:cs="Arial"/>
                      <w:color w:val="000000"/>
                      <w:sz w:val="18"/>
                      <w:szCs w:val="18"/>
                    </w:rPr>
                  </w:pPr>
                  <w:r>
                    <w:rPr>
                      <w:rFonts w:ascii="Arial" w:hAnsi="Arial" w:cs="Arial"/>
                      <w:color w:val="000000"/>
                      <w:position w:val="-2"/>
                      <w:sz w:val="18"/>
                      <w:szCs w:val="18"/>
                      <w:u w:val="single"/>
                    </w:rPr>
                    <w:t>Strokovne zahteve:</w:t>
                  </w:r>
                </w:p>
                <w:p w14:paraId="1E48EF9C" w14:textId="77777777" w:rsidR="000008E2" w:rsidRDefault="00360801">
                  <w:pPr>
                    <w:numPr>
                      <w:ilvl w:val="1"/>
                      <w:numId w:val="16"/>
                    </w:numPr>
                    <w:rPr>
                      <w:rFonts w:ascii="Arial" w:hAnsi="Arial" w:cs="Arial"/>
                      <w:color w:val="000000"/>
                      <w:sz w:val="18"/>
                      <w:szCs w:val="18"/>
                    </w:rPr>
                  </w:pPr>
                  <w:r>
                    <w:rPr>
                      <w:rFonts w:ascii="Arial" w:hAnsi="Arial" w:cs="Arial"/>
                      <w:color w:val="000000"/>
                      <w:position w:val="-2"/>
                      <w:sz w:val="18"/>
                      <w:szCs w:val="18"/>
                    </w:rPr>
                    <w:t>aktivna substanca je citronska kislina</w:t>
                  </w:r>
                </w:p>
                <w:p w14:paraId="6F1CFC6D" w14:textId="77777777" w:rsidR="000008E2" w:rsidRDefault="00360801">
                  <w:pPr>
                    <w:numPr>
                      <w:ilvl w:val="1"/>
                      <w:numId w:val="16"/>
                    </w:numPr>
                    <w:rPr>
                      <w:rFonts w:ascii="Arial" w:hAnsi="Arial" w:cs="Arial"/>
                      <w:color w:val="000000"/>
                      <w:sz w:val="18"/>
                      <w:szCs w:val="18"/>
                    </w:rPr>
                  </w:pPr>
                  <w:r>
                    <w:rPr>
                      <w:rFonts w:ascii="Arial" w:hAnsi="Arial" w:cs="Arial"/>
                      <w:color w:val="000000"/>
                      <w:position w:val="-2"/>
                      <w:sz w:val="18"/>
                      <w:szCs w:val="18"/>
                    </w:rPr>
                    <w:t>sredstvo je koncentrat, brez aldehidov in je visoko učinkovito pri odstranjevanju organskih materialov</w:t>
                  </w:r>
                </w:p>
                <w:p w14:paraId="460CC9BF" w14:textId="77777777" w:rsidR="000008E2" w:rsidRDefault="00360801">
                  <w:pPr>
                    <w:numPr>
                      <w:ilvl w:val="1"/>
                      <w:numId w:val="16"/>
                    </w:numPr>
                    <w:rPr>
                      <w:rFonts w:ascii="Arial" w:hAnsi="Arial" w:cs="Arial"/>
                      <w:color w:val="000000"/>
                      <w:sz w:val="18"/>
                      <w:szCs w:val="18"/>
                    </w:rPr>
                  </w:pPr>
                  <w:r>
                    <w:rPr>
                      <w:rFonts w:ascii="Arial" w:hAnsi="Arial" w:cs="Arial"/>
                      <w:color w:val="000000"/>
                      <w:position w:val="-2"/>
                      <w:sz w:val="18"/>
                      <w:szCs w:val="18"/>
                    </w:rPr>
                    <w:t>namenjeno je uporabi v termodezinfektorju</w:t>
                  </w:r>
                </w:p>
                <w:p w14:paraId="73A490CE" w14:textId="77777777" w:rsidR="000008E2" w:rsidRDefault="00360801">
                  <w:pPr>
                    <w:numPr>
                      <w:ilvl w:val="1"/>
                      <w:numId w:val="16"/>
                    </w:numPr>
                    <w:rPr>
                      <w:rFonts w:ascii="Arial" w:hAnsi="Arial" w:cs="Arial"/>
                      <w:color w:val="000000"/>
                      <w:sz w:val="18"/>
                      <w:szCs w:val="18"/>
                    </w:rPr>
                  </w:pPr>
                  <w:r>
                    <w:rPr>
                      <w:rFonts w:ascii="Arial" w:hAnsi="Arial" w:cs="Arial"/>
                      <w:color w:val="000000"/>
                      <w:position w:val="-2"/>
                      <w:sz w:val="18"/>
                      <w:szCs w:val="18"/>
                    </w:rPr>
                    <w:t>pH je 3,0 do 2,6</w:t>
                  </w:r>
                </w:p>
                <w:p w14:paraId="0B5428AC" w14:textId="77777777" w:rsidR="000008E2" w:rsidRDefault="00360801">
                  <w:pPr>
                    <w:numPr>
                      <w:ilvl w:val="0"/>
                      <w:numId w:val="16"/>
                    </w:numPr>
                    <w:rPr>
                      <w:rFonts w:ascii="Arial" w:hAnsi="Arial" w:cs="Arial"/>
                      <w:color w:val="000000"/>
                      <w:sz w:val="18"/>
                      <w:szCs w:val="18"/>
                    </w:rPr>
                  </w:pPr>
                  <w:r>
                    <w:rPr>
                      <w:rFonts w:ascii="Arial" w:hAnsi="Arial" w:cs="Arial"/>
                      <w:color w:val="000000"/>
                      <w:position w:val="-2"/>
                      <w:sz w:val="18"/>
                      <w:szCs w:val="18"/>
                      <w:u w:val="single"/>
                    </w:rPr>
                    <w:t>Varnost in testiranja:</w:t>
                  </w:r>
                </w:p>
                <w:p w14:paraId="36A90F73" w14:textId="77777777" w:rsidR="000008E2" w:rsidRDefault="00360801">
                  <w:pPr>
                    <w:numPr>
                      <w:ilvl w:val="1"/>
                      <w:numId w:val="16"/>
                    </w:numPr>
                    <w:rPr>
                      <w:rFonts w:ascii="Arial" w:hAnsi="Arial" w:cs="Arial"/>
                      <w:color w:val="000000"/>
                      <w:sz w:val="18"/>
                      <w:szCs w:val="18"/>
                    </w:rPr>
                  </w:pPr>
                  <w:r>
                    <w:rPr>
                      <w:rFonts w:ascii="Arial" w:hAnsi="Arial" w:cs="Arial"/>
                      <w:color w:val="000000"/>
                      <w:position w:val="-2"/>
                      <w:sz w:val="18"/>
                      <w:szCs w:val="18"/>
                    </w:rPr>
                    <w:t>dokazila o toksikološki oceni</w:t>
                  </w:r>
                </w:p>
                <w:p w14:paraId="0EC274C4" w14:textId="77777777" w:rsidR="000008E2" w:rsidRDefault="00360801">
                  <w:pPr>
                    <w:numPr>
                      <w:ilvl w:val="1"/>
                      <w:numId w:val="16"/>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termodezinfektorji proizvajalca Belimed, model: WD200, WD 280 in WD 290 ter proizvajalca Miele 7736 CD</w:t>
                  </w:r>
                </w:p>
                <w:p w14:paraId="55062957" w14:textId="77777777" w:rsidR="000008E2" w:rsidRDefault="00360801">
                  <w:pPr>
                    <w:numPr>
                      <w:ilvl w:val="1"/>
                      <w:numId w:val="16"/>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32F050F4" w14:textId="77777777" w:rsidR="000008E2" w:rsidRDefault="000008E2"/>
          <w:p w14:paraId="485E78E8" w14:textId="77777777" w:rsidR="000008E2" w:rsidRDefault="000008E2">
            <w:pPr>
              <w:spacing w:before="135" w:after="135"/>
              <w:ind w:left="1440"/>
              <w:jc w:val="both"/>
              <w:textAlignment w:val="center"/>
            </w:pPr>
          </w:p>
          <w:p w14:paraId="6B513512" w14:textId="77777777" w:rsidR="000008E2" w:rsidRDefault="00360801">
            <w:pPr>
              <w:spacing w:before="135" w:after="135"/>
              <w:jc w:val="both"/>
              <w:textAlignment w:val="center"/>
            </w:pPr>
            <w:r>
              <w:rPr>
                <w:rFonts w:ascii="Arial" w:hAnsi="Arial" w:cs="Arial"/>
                <w:b/>
                <w:bCs/>
                <w:color w:val="000000"/>
                <w:position w:val="-2"/>
                <w:sz w:val="18"/>
                <w:szCs w:val="18"/>
                <w:u w:val="single"/>
              </w:rPr>
              <w:t>I.2. SREDSTVA ZA ČIŠČENJE NOČNIH POSOD (BLATEKS)</w:t>
            </w:r>
          </w:p>
          <w:p w14:paraId="256DD6BF" w14:textId="77777777" w:rsidR="000008E2" w:rsidRDefault="00360801">
            <w:pPr>
              <w:spacing w:before="135" w:after="135"/>
              <w:jc w:val="both"/>
              <w:textAlignment w:val="center"/>
            </w:pPr>
            <w:r>
              <w:rPr>
                <w:rFonts w:ascii="Arial" w:hAnsi="Arial" w:cs="Arial"/>
                <w:b/>
                <w:bCs/>
                <w:color w:val="000000"/>
                <w:position w:val="-2"/>
                <w:sz w:val="18"/>
                <w:szCs w:val="18"/>
              </w:rPr>
              <w:t>I.2.1 Sredstvo za čiščenje v blateksih Arjo</w:t>
            </w:r>
          </w:p>
          <w:tbl>
            <w:tblPr>
              <w:tblStyle w:val="NormalTablePHPDOCX"/>
              <w:tblW w:w="5000" w:type="pct"/>
              <w:tblLook w:val="04A0" w:firstRow="1" w:lastRow="0" w:firstColumn="1" w:lastColumn="0" w:noHBand="0" w:noVBand="1"/>
            </w:tblPr>
            <w:tblGrid>
              <w:gridCol w:w="8854"/>
            </w:tblGrid>
            <w:tr w:rsidR="000008E2" w14:paraId="28835A2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0008E2" w14:paraId="772C7FCE" w14:textId="77777777">
                    <w:tc>
                      <w:tcPr>
                        <w:tcW w:w="0" w:type="auto"/>
                        <w:tcMar>
                          <w:top w:w="0" w:type="auto"/>
                          <w:bottom w:w="0" w:type="auto"/>
                        </w:tcMar>
                      </w:tcPr>
                      <w:p w14:paraId="01D423C0" w14:textId="77777777" w:rsidR="000008E2" w:rsidRDefault="00360801">
                        <w:pPr>
                          <w:numPr>
                            <w:ilvl w:val="0"/>
                            <w:numId w:val="17"/>
                          </w:numPr>
                          <w:rPr>
                            <w:rFonts w:ascii="Arial" w:hAnsi="Arial" w:cs="Arial"/>
                            <w:color w:val="000000"/>
                            <w:sz w:val="18"/>
                            <w:szCs w:val="18"/>
                          </w:rPr>
                        </w:pPr>
                        <w:r>
                          <w:rPr>
                            <w:rFonts w:ascii="Arial" w:hAnsi="Arial" w:cs="Arial"/>
                            <w:color w:val="000000"/>
                            <w:position w:val="-2"/>
                            <w:sz w:val="18"/>
                            <w:szCs w:val="18"/>
                            <w:u w:val="single"/>
                          </w:rPr>
                          <w:t>Strokovne zahteve:</w:t>
                        </w:r>
                      </w:p>
                      <w:p w14:paraId="426C1F5E" w14:textId="77777777" w:rsidR="000008E2" w:rsidRDefault="00360801">
                        <w:pPr>
                          <w:numPr>
                            <w:ilvl w:val="1"/>
                            <w:numId w:val="17"/>
                          </w:numPr>
                          <w:rPr>
                            <w:rFonts w:ascii="Arial" w:hAnsi="Arial" w:cs="Arial"/>
                            <w:color w:val="000000"/>
                            <w:sz w:val="18"/>
                            <w:szCs w:val="18"/>
                          </w:rPr>
                        </w:pPr>
                        <w:r>
                          <w:rPr>
                            <w:rFonts w:ascii="Arial" w:hAnsi="Arial" w:cs="Arial"/>
                            <w:color w:val="000000"/>
                            <w:position w:val="-2"/>
                            <w:sz w:val="18"/>
                            <w:szCs w:val="18"/>
                          </w:rPr>
                          <w:t>aktivna substanca: natrijev hidroksid v koncentraciji od 0,5 do 2,0%</w:t>
                        </w:r>
                      </w:p>
                      <w:p w14:paraId="48FC2FD8" w14:textId="77777777" w:rsidR="000008E2" w:rsidRDefault="00360801">
                        <w:pPr>
                          <w:numPr>
                            <w:ilvl w:val="1"/>
                            <w:numId w:val="17"/>
                          </w:numPr>
                          <w:rPr>
                            <w:rFonts w:ascii="Arial" w:hAnsi="Arial" w:cs="Arial"/>
                            <w:color w:val="000000"/>
                            <w:sz w:val="18"/>
                            <w:szCs w:val="18"/>
                          </w:rPr>
                        </w:pPr>
                        <w:r>
                          <w:rPr>
                            <w:rFonts w:ascii="Arial" w:hAnsi="Arial" w:cs="Arial"/>
                            <w:color w:val="000000"/>
                            <w:position w:val="-2"/>
                            <w:sz w:val="18"/>
                            <w:szCs w:val="18"/>
                          </w:rPr>
                          <w:t>blago alkalični detergent, ki je namenjen za uporabo v termodezinfektorjih za čiščenje zbiralnikov človeških izločkov</w:t>
                        </w:r>
                      </w:p>
                      <w:p w14:paraId="0DC44205" w14:textId="77777777" w:rsidR="000008E2" w:rsidRDefault="00360801">
                        <w:pPr>
                          <w:numPr>
                            <w:ilvl w:val="1"/>
                            <w:numId w:val="17"/>
                          </w:numPr>
                          <w:rPr>
                            <w:rFonts w:ascii="Arial" w:hAnsi="Arial" w:cs="Arial"/>
                            <w:color w:val="000000"/>
                            <w:sz w:val="18"/>
                            <w:szCs w:val="18"/>
                          </w:rPr>
                        </w:pPr>
                        <w:r>
                          <w:rPr>
                            <w:rFonts w:ascii="Arial" w:hAnsi="Arial" w:cs="Arial"/>
                            <w:color w:val="000000"/>
                            <w:position w:val="-2"/>
                            <w:sz w:val="18"/>
                            <w:szCs w:val="18"/>
                          </w:rPr>
                          <w:t>uporaba na materialih kot so nerjaveče jeklo, površine, ki so odporne proti alkalijam, keramiki, steklu in odporni plastiki</w:t>
                        </w:r>
                      </w:p>
                      <w:p w14:paraId="3D257768" w14:textId="77777777" w:rsidR="000008E2" w:rsidRDefault="00360801">
                        <w:pPr>
                          <w:numPr>
                            <w:ilvl w:val="1"/>
                            <w:numId w:val="17"/>
                          </w:numPr>
                          <w:rPr>
                            <w:rFonts w:ascii="Arial" w:hAnsi="Arial" w:cs="Arial"/>
                            <w:color w:val="000000"/>
                            <w:sz w:val="18"/>
                            <w:szCs w:val="18"/>
                          </w:rPr>
                        </w:pPr>
                        <w:r>
                          <w:rPr>
                            <w:rFonts w:ascii="Arial" w:hAnsi="Arial" w:cs="Arial"/>
                            <w:color w:val="000000"/>
                            <w:position w:val="-2"/>
                            <w:sz w:val="18"/>
                            <w:szCs w:val="18"/>
                          </w:rPr>
                          <w:t>pH 12,9</w:t>
                        </w:r>
                      </w:p>
                      <w:p w14:paraId="6162B675" w14:textId="77777777" w:rsidR="000008E2" w:rsidRDefault="00360801">
                        <w:pPr>
                          <w:numPr>
                            <w:ilvl w:val="0"/>
                            <w:numId w:val="17"/>
                          </w:numPr>
                          <w:rPr>
                            <w:rFonts w:ascii="Arial" w:hAnsi="Arial" w:cs="Arial"/>
                            <w:color w:val="000000"/>
                            <w:sz w:val="18"/>
                            <w:szCs w:val="18"/>
                          </w:rPr>
                        </w:pPr>
                        <w:r>
                          <w:rPr>
                            <w:rFonts w:ascii="Arial" w:hAnsi="Arial" w:cs="Arial"/>
                            <w:color w:val="000000"/>
                            <w:position w:val="-2"/>
                            <w:sz w:val="18"/>
                            <w:szCs w:val="18"/>
                            <w:u w:val="single"/>
                          </w:rPr>
                          <w:t>Varnost in testiranja:</w:t>
                        </w:r>
                      </w:p>
                      <w:p w14:paraId="22FE9301" w14:textId="77777777" w:rsidR="000008E2" w:rsidRDefault="00360801">
                        <w:pPr>
                          <w:numPr>
                            <w:ilvl w:val="1"/>
                            <w:numId w:val="17"/>
                          </w:numPr>
                          <w:rPr>
                            <w:rFonts w:ascii="Arial" w:hAnsi="Arial" w:cs="Arial"/>
                            <w:color w:val="000000"/>
                            <w:sz w:val="18"/>
                            <w:szCs w:val="18"/>
                          </w:rPr>
                        </w:pPr>
                        <w:r>
                          <w:rPr>
                            <w:rFonts w:ascii="Arial" w:hAnsi="Arial" w:cs="Arial"/>
                            <w:color w:val="000000"/>
                            <w:position w:val="-2"/>
                            <w:sz w:val="18"/>
                            <w:szCs w:val="18"/>
                          </w:rPr>
                          <w:t>dokazila o toksikološki oceni</w:t>
                        </w:r>
                      </w:p>
                      <w:p w14:paraId="1B5A4171" w14:textId="77777777" w:rsidR="000008E2" w:rsidRDefault="00360801">
                        <w:pPr>
                          <w:numPr>
                            <w:ilvl w:val="1"/>
                            <w:numId w:val="17"/>
                          </w:numPr>
                          <w:rPr>
                            <w:rFonts w:ascii="Arial" w:hAnsi="Arial" w:cs="Arial"/>
                            <w:color w:val="000000"/>
                            <w:sz w:val="18"/>
                            <w:szCs w:val="18"/>
                          </w:rPr>
                        </w:pPr>
                        <w:r>
                          <w:rPr>
                            <w:rFonts w:ascii="Arial" w:hAnsi="Arial" w:cs="Arial"/>
                            <w:color w:val="000000"/>
                            <w:position w:val="-2"/>
                            <w:sz w:val="18"/>
                            <w:szCs w:val="18"/>
                          </w:rPr>
                          <w:lastRenderedPageBreak/>
                          <w:t>pisna izjava proizvajalca stroja o kompatibilnosti sredstva s termodezinfektorjem proizvajalca Gettinge/Arjo, model: SP 1000 in F 1810</w:t>
                        </w:r>
                      </w:p>
                      <w:p w14:paraId="708D48BD" w14:textId="77777777" w:rsidR="000008E2" w:rsidRDefault="00360801">
                        <w:pPr>
                          <w:numPr>
                            <w:ilvl w:val="1"/>
                            <w:numId w:val="17"/>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012FF980" w14:textId="77777777" w:rsidR="000008E2" w:rsidRDefault="000008E2"/>
              </w:tc>
            </w:tr>
          </w:tbl>
          <w:p w14:paraId="52254110" w14:textId="77777777" w:rsidR="000008E2" w:rsidRDefault="000008E2"/>
          <w:p w14:paraId="7A3DD412" w14:textId="77777777" w:rsidR="000008E2" w:rsidRDefault="00360801">
            <w:pPr>
              <w:spacing w:before="135" w:after="135"/>
              <w:jc w:val="both"/>
              <w:textAlignment w:val="center"/>
            </w:pPr>
            <w:r>
              <w:rPr>
                <w:rFonts w:ascii="Arial" w:hAnsi="Arial" w:cs="Arial"/>
                <w:b/>
                <w:bCs/>
                <w:color w:val="000000"/>
                <w:position w:val="-2"/>
                <w:sz w:val="18"/>
                <w:szCs w:val="18"/>
              </w:rPr>
              <w:t>I.2.2 Sredstvo za izpiranje v blateksih ARjo</w:t>
            </w:r>
          </w:p>
          <w:tbl>
            <w:tblPr>
              <w:tblStyle w:val="NormalTablePHPDOCX"/>
              <w:tblW w:w="5000" w:type="pct"/>
              <w:tblLook w:val="04A0" w:firstRow="1" w:lastRow="0" w:firstColumn="1" w:lastColumn="0" w:noHBand="0" w:noVBand="1"/>
            </w:tblPr>
            <w:tblGrid>
              <w:gridCol w:w="8854"/>
            </w:tblGrid>
            <w:tr w:rsidR="000008E2" w14:paraId="3A4E43ED"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0008E2" w14:paraId="1A1A032B" w14:textId="77777777">
                    <w:tc>
                      <w:tcPr>
                        <w:tcW w:w="0" w:type="auto"/>
                        <w:tcMar>
                          <w:top w:w="0" w:type="auto"/>
                          <w:bottom w:w="0" w:type="auto"/>
                        </w:tcMar>
                      </w:tcPr>
                      <w:p w14:paraId="30FDA330" w14:textId="77777777" w:rsidR="000008E2" w:rsidRDefault="00360801">
                        <w:pPr>
                          <w:numPr>
                            <w:ilvl w:val="0"/>
                            <w:numId w:val="18"/>
                          </w:numPr>
                          <w:rPr>
                            <w:rFonts w:ascii="Arial" w:hAnsi="Arial" w:cs="Arial"/>
                            <w:color w:val="000000"/>
                            <w:sz w:val="18"/>
                            <w:szCs w:val="18"/>
                          </w:rPr>
                        </w:pPr>
                        <w:r>
                          <w:rPr>
                            <w:rFonts w:ascii="Arial" w:hAnsi="Arial" w:cs="Arial"/>
                            <w:color w:val="000000"/>
                            <w:position w:val="-2"/>
                            <w:sz w:val="18"/>
                            <w:szCs w:val="18"/>
                            <w:u w:val="single"/>
                          </w:rPr>
                          <w:t>Strokovne zahteve:</w:t>
                        </w:r>
                      </w:p>
                      <w:p w14:paraId="0D6A2A9A" w14:textId="77777777" w:rsidR="000008E2" w:rsidRDefault="00360801">
                        <w:pPr>
                          <w:numPr>
                            <w:ilvl w:val="1"/>
                            <w:numId w:val="18"/>
                          </w:numPr>
                          <w:rPr>
                            <w:rFonts w:ascii="Arial" w:hAnsi="Arial" w:cs="Arial"/>
                            <w:color w:val="000000"/>
                            <w:sz w:val="18"/>
                            <w:szCs w:val="18"/>
                          </w:rPr>
                        </w:pPr>
                        <w:r>
                          <w:rPr>
                            <w:rFonts w:ascii="Arial" w:hAnsi="Arial" w:cs="Arial"/>
                            <w:color w:val="000000"/>
                            <w:position w:val="-2"/>
                            <w:sz w:val="18"/>
                            <w:szCs w:val="18"/>
                          </w:rPr>
                          <w:t>blago bazična raztopina, namenjena za preprečevanje nabiranja vodnega kamna in madežev</w:t>
                        </w:r>
                      </w:p>
                      <w:p w14:paraId="3CF11855" w14:textId="77777777" w:rsidR="000008E2" w:rsidRDefault="00360801">
                        <w:pPr>
                          <w:numPr>
                            <w:ilvl w:val="1"/>
                            <w:numId w:val="18"/>
                          </w:numPr>
                          <w:rPr>
                            <w:rFonts w:ascii="Arial" w:hAnsi="Arial" w:cs="Arial"/>
                            <w:color w:val="000000"/>
                            <w:sz w:val="18"/>
                            <w:szCs w:val="18"/>
                          </w:rPr>
                        </w:pPr>
                        <w:r>
                          <w:rPr>
                            <w:rFonts w:ascii="Arial" w:hAnsi="Arial" w:cs="Arial"/>
                            <w:color w:val="000000"/>
                            <w:position w:val="-2"/>
                            <w:sz w:val="18"/>
                            <w:szCs w:val="18"/>
                          </w:rPr>
                          <w:t>aktivna substanca: polikarboksilati v koncetraciji 15-30%</w:t>
                        </w:r>
                      </w:p>
                      <w:p w14:paraId="083F4C2D" w14:textId="77777777" w:rsidR="000008E2" w:rsidRDefault="00360801">
                        <w:pPr>
                          <w:numPr>
                            <w:ilvl w:val="1"/>
                            <w:numId w:val="18"/>
                          </w:numPr>
                          <w:rPr>
                            <w:rFonts w:ascii="Arial" w:hAnsi="Arial" w:cs="Arial"/>
                            <w:color w:val="000000"/>
                            <w:sz w:val="18"/>
                            <w:szCs w:val="18"/>
                          </w:rPr>
                        </w:pPr>
                        <w:r>
                          <w:rPr>
                            <w:rFonts w:ascii="Arial" w:hAnsi="Arial" w:cs="Arial"/>
                            <w:color w:val="000000"/>
                            <w:position w:val="-2"/>
                            <w:sz w:val="18"/>
                            <w:szCs w:val="18"/>
                          </w:rPr>
                          <w:t>sredstvo je namenjeno izpiranje</w:t>
                        </w:r>
                      </w:p>
                      <w:p w14:paraId="7F59FEE9" w14:textId="77777777" w:rsidR="000008E2" w:rsidRDefault="00360801">
                        <w:pPr>
                          <w:numPr>
                            <w:ilvl w:val="1"/>
                            <w:numId w:val="18"/>
                          </w:numPr>
                          <w:rPr>
                            <w:rFonts w:ascii="Arial" w:hAnsi="Arial" w:cs="Arial"/>
                            <w:color w:val="000000"/>
                            <w:sz w:val="18"/>
                            <w:szCs w:val="18"/>
                          </w:rPr>
                        </w:pPr>
                        <w:r>
                          <w:rPr>
                            <w:rFonts w:ascii="Arial" w:hAnsi="Arial" w:cs="Arial"/>
                            <w:color w:val="000000"/>
                            <w:position w:val="-2"/>
                            <w:sz w:val="18"/>
                            <w:szCs w:val="18"/>
                          </w:rPr>
                          <w:t>pH 9,7</w:t>
                        </w:r>
                      </w:p>
                      <w:p w14:paraId="3A952310" w14:textId="77777777" w:rsidR="000008E2" w:rsidRDefault="00360801">
                        <w:pPr>
                          <w:numPr>
                            <w:ilvl w:val="0"/>
                            <w:numId w:val="18"/>
                          </w:numPr>
                          <w:rPr>
                            <w:rFonts w:ascii="Arial" w:hAnsi="Arial" w:cs="Arial"/>
                            <w:color w:val="000000"/>
                            <w:sz w:val="18"/>
                            <w:szCs w:val="18"/>
                          </w:rPr>
                        </w:pPr>
                        <w:r>
                          <w:rPr>
                            <w:rFonts w:ascii="Arial" w:hAnsi="Arial" w:cs="Arial"/>
                            <w:color w:val="000000"/>
                            <w:position w:val="-2"/>
                            <w:sz w:val="18"/>
                            <w:szCs w:val="18"/>
                            <w:u w:val="single"/>
                          </w:rPr>
                          <w:t>Varnost in testiranja:</w:t>
                        </w:r>
                      </w:p>
                      <w:p w14:paraId="066EDE61" w14:textId="77777777" w:rsidR="000008E2" w:rsidRDefault="00360801">
                        <w:pPr>
                          <w:numPr>
                            <w:ilvl w:val="1"/>
                            <w:numId w:val="18"/>
                          </w:numPr>
                          <w:rPr>
                            <w:rFonts w:ascii="Arial" w:hAnsi="Arial" w:cs="Arial"/>
                            <w:color w:val="000000"/>
                            <w:sz w:val="18"/>
                            <w:szCs w:val="18"/>
                          </w:rPr>
                        </w:pPr>
                        <w:r>
                          <w:rPr>
                            <w:rFonts w:ascii="Arial" w:hAnsi="Arial" w:cs="Arial"/>
                            <w:color w:val="000000"/>
                            <w:position w:val="-2"/>
                            <w:sz w:val="18"/>
                            <w:szCs w:val="18"/>
                          </w:rPr>
                          <w:t>dokazila o toksikološki oceni</w:t>
                        </w:r>
                      </w:p>
                      <w:p w14:paraId="6655E03D" w14:textId="77777777" w:rsidR="000008E2" w:rsidRDefault="00360801">
                        <w:pPr>
                          <w:numPr>
                            <w:ilvl w:val="1"/>
                            <w:numId w:val="18"/>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termodezinfektorjem proizvajalca Gettinge/Arjo, model: SP 1000 in F1810;</w:t>
                        </w:r>
                      </w:p>
                      <w:p w14:paraId="07887C6D" w14:textId="77777777" w:rsidR="000008E2" w:rsidRDefault="00360801">
                        <w:pPr>
                          <w:numPr>
                            <w:ilvl w:val="1"/>
                            <w:numId w:val="18"/>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72F84A7B" w14:textId="77777777" w:rsidR="000008E2" w:rsidRDefault="000008E2"/>
              </w:tc>
            </w:tr>
          </w:tbl>
          <w:p w14:paraId="67909CA8" w14:textId="77777777" w:rsidR="000008E2" w:rsidRDefault="000008E2"/>
          <w:p w14:paraId="31D6D6C3" w14:textId="77777777" w:rsidR="000008E2" w:rsidRDefault="00360801">
            <w:pPr>
              <w:spacing w:before="135" w:after="135"/>
              <w:jc w:val="both"/>
              <w:textAlignment w:val="center"/>
            </w:pPr>
            <w:r>
              <w:rPr>
                <w:rFonts w:ascii="Arial" w:hAnsi="Arial" w:cs="Arial"/>
                <w:b/>
                <w:bCs/>
                <w:color w:val="000000"/>
                <w:position w:val="-2"/>
                <w:sz w:val="18"/>
                <w:szCs w:val="18"/>
              </w:rPr>
              <w:t>I.2.3 Sredstvo za čiščenje v blateksih Belimed</w:t>
            </w:r>
          </w:p>
          <w:tbl>
            <w:tblPr>
              <w:tblStyle w:val="NormalTablePHPDOCX"/>
              <w:tblW w:w="5000" w:type="pct"/>
              <w:tblLook w:val="04A0" w:firstRow="1" w:lastRow="0" w:firstColumn="1" w:lastColumn="0" w:noHBand="0" w:noVBand="1"/>
            </w:tblPr>
            <w:tblGrid>
              <w:gridCol w:w="8854"/>
            </w:tblGrid>
            <w:tr w:rsidR="000008E2" w14:paraId="333C318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0008E2" w14:paraId="1440AB4A" w14:textId="77777777">
                    <w:tc>
                      <w:tcPr>
                        <w:tcW w:w="0" w:type="auto"/>
                        <w:tcMar>
                          <w:top w:w="0" w:type="auto"/>
                          <w:bottom w:w="0" w:type="auto"/>
                        </w:tcMar>
                      </w:tcPr>
                      <w:p w14:paraId="19F9C8BD" w14:textId="77777777" w:rsidR="000008E2" w:rsidRDefault="00360801">
                        <w:pPr>
                          <w:numPr>
                            <w:ilvl w:val="0"/>
                            <w:numId w:val="19"/>
                          </w:numPr>
                          <w:rPr>
                            <w:rFonts w:ascii="Arial" w:hAnsi="Arial" w:cs="Arial"/>
                            <w:color w:val="000000"/>
                            <w:sz w:val="18"/>
                            <w:szCs w:val="18"/>
                          </w:rPr>
                        </w:pPr>
                        <w:r>
                          <w:rPr>
                            <w:rFonts w:ascii="Arial" w:hAnsi="Arial" w:cs="Arial"/>
                            <w:color w:val="000000"/>
                            <w:position w:val="-2"/>
                            <w:sz w:val="18"/>
                            <w:szCs w:val="18"/>
                            <w:u w:val="single"/>
                          </w:rPr>
                          <w:t>Strokovne zahteve:</w:t>
                        </w:r>
                      </w:p>
                      <w:p w14:paraId="1E96C298" w14:textId="77777777" w:rsidR="000008E2" w:rsidRDefault="00360801">
                        <w:pPr>
                          <w:numPr>
                            <w:ilvl w:val="1"/>
                            <w:numId w:val="19"/>
                          </w:numPr>
                          <w:rPr>
                            <w:rFonts w:ascii="Arial" w:hAnsi="Arial" w:cs="Arial"/>
                            <w:color w:val="000000"/>
                            <w:sz w:val="18"/>
                            <w:szCs w:val="18"/>
                          </w:rPr>
                        </w:pPr>
                        <w:r>
                          <w:rPr>
                            <w:rFonts w:ascii="Arial" w:hAnsi="Arial" w:cs="Arial"/>
                            <w:color w:val="000000"/>
                            <w:position w:val="-2"/>
                            <w:sz w:val="18"/>
                            <w:szCs w:val="18"/>
                          </w:rPr>
                          <w:t>aktivna substanca: organske kisline, surfaktanti, inhibitorji korozije</w:t>
                        </w:r>
                      </w:p>
                      <w:p w14:paraId="18B40315" w14:textId="77777777" w:rsidR="000008E2" w:rsidRDefault="00360801">
                        <w:pPr>
                          <w:numPr>
                            <w:ilvl w:val="1"/>
                            <w:numId w:val="19"/>
                          </w:numPr>
                          <w:rPr>
                            <w:rFonts w:ascii="Arial" w:hAnsi="Arial" w:cs="Arial"/>
                            <w:color w:val="000000"/>
                            <w:sz w:val="18"/>
                            <w:szCs w:val="18"/>
                          </w:rPr>
                        </w:pPr>
                        <w:r>
                          <w:rPr>
                            <w:rFonts w:ascii="Arial" w:hAnsi="Arial" w:cs="Arial"/>
                            <w:color w:val="000000"/>
                            <w:position w:val="-2"/>
                            <w:sz w:val="18"/>
                            <w:szCs w:val="18"/>
                          </w:rPr>
                          <w:t>sredstvo je namenjeno čiščenju in spiranju, hkrati tudi preprečuje nabiranje ostankov in sledi vodnega kamna</w:t>
                        </w:r>
                      </w:p>
                      <w:p w14:paraId="4CE70981" w14:textId="77777777" w:rsidR="000008E2" w:rsidRDefault="00360801">
                        <w:pPr>
                          <w:numPr>
                            <w:ilvl w:val="1"/>
                            <w:numId w:val="19"/>
                          </w:numPr>
                          <w:rPr>
                            <w:rFonts w:ascii="Arial" w:hAnsi="Arial" w:cs="Arial"/>
                            <w:color w:val="000000"/>
                            <w:sz w:val="18"/>
                            <w:szCs w:val="18"/>
                          </w:rPr>
                        </w:pPr>
                        <w:r>
                          <w:rPr>
                            <w:rFonts w:ascii="Arial" w:hAnsi="Arial" w:cs="Arial"/>
                            <w:color w:val="000000"/>
                            <w:position w:val="-2"/>
                            <w:sz w:val="18"/>
                            <w:szCs w:val="18"/>
                          </w:rPr>
                          <w:t>pH 2,6</w:t>
                        </w:r>
                      </w:p>
                      <w:p w14:paraId="566481A3" w14:textId="77777777" w:rsidR="000008E2" w:rsidRDefault="00360801">
                        <w:pPr>
                          <w:numPr>
                            <w:ilvl w:val="0"/>
                            <w:numId w:val="19"/>
                          </w:numPr>
                          <w:rPr>
                            <w:rFonts w:ascii="Arial" w:hAnsi="Arial" w:cs="Arial"/>
                            <w:color w:val="000000"/>
                            <w:sz w:val="18"/>
                            <w:szCs w:val="18"/>
                          </w:rPr>
                        </w:pPr>
                        <w:r>
                          <w:rPr>
                            <w:rFonts w:ascii="Arial" w:hAnsi="Arial" w:cs="Arial"/>
                            <w:color w:val="000000"/>
                            <w:position w:val="-2"/>
                            <w:sz w:val="18"/>
                            <w:szCs w:val="18"/>
                            <w:u w:val="single"/>
                          </w:rPr>
                          <w:t>Varnost in testiranja:</w:t>
                        </w:r>
                      </w:p>
                      <w:p w14:paraId="68CE3A01" w14:textId="77777777" w:rsidR="000008E2" w:rsidRDefault="00360801">
                        <w:pPr>
                          <w:numPr>
                            <w:ilvl w:val="1"/>
                            <w:numId w:val="19"/>
                          </w:numPr>
                          <w:rPr>
                            <w:rFonts w:ascii="Arial" w:hAnsi="Arial" w:cs="Arial"/>
                            <w:color w:val="000000"/>
                            <w:sz w:val="18"/>
                            <w:szCs w:val="18"/>
                          </w:rPr>
                        </w:pPr>
                        <w:r>
                          <w:rPr>
                            <w:rFonts w:ascii="Arial" w:hAnsi="Arial" w:cs="Arial"/>
                            <w:color w:val="000000"/>
                            <w:position w:val="-2"/>
                            <w:sz w:val="18"/>
                            <w:szCs w:val="18"/>
                          </w:rPr>
                          <w:t>dokazila o toksikološki oceni</w:t>
                        </w:r>
                      </w:p>
                      <w:p w14:paraId="4A9438DD" w14:textId="77777777" w:rsidR="000008E2" w:rsidRDefault="00360801">
                        <w:pPr>
                          <w:numPr>
                            <w:ilvl w:val="1"/>
                            <w:numId w:val="19"/>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termodezinfektorjem proizvajalca Belimed, model: WD 560</w:t>
                        </w:r>
                      </w:p>
                      <w:p w14:paraId="335663D5" w14:textId="77777777" w:rsidR="000008E2" w:rsidRDefault="00360801">
                        <w:pPr>
                          <w:numPr>
                            <w:ilvl w:val="1"/>
                            <w:numId w:val="19"/>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0FF7DF3F" w14:textId="77777777" w:rsidR="000008E2" w:rsidRDefault="000008E2"/>
              </w:tc>
            </w:tr>
          </w:tbl>
          <w:p w14:paraId="2745DADF" w14:textId="77777777" w:rsidR="000008E2" w:rsidRDefault="000008E2"/>
        </w:tc>
      </w:tr>
    </w:tbl>
    <w:p w14:paraId="634C43FE" w14:textId="77777777" w:rsidR="000008E2" w:rsidRDefault="00360801">
      <w:pPr>
        <w:spacing w:before="225" w:after="225" w:line="240" w:lineRule="auto"/>
        <w:jc w:val="both"/>
      </w:pPr>
      <w:r>
        <w:rPr>
          <w:rFonts w:ascii="Arial" w:hAnsi="Arial" w:cs="Arial"/>
          <w:b/>
          <w:bCs/>
          <w:color w:val="000000"/>
          <w:sz w:val="18"/>
          <w:szCs w:val="18"/>
          <w:u w:val="single"/>
        </w:rPr>
        <w:lastRenderedPageBreak/>
        <w:t>I.3. SREDSTVA ZA PREHODNI TERMODEZINFEKTOR RAPIDAER</w:t>
      </w:r>
    </w:p>
    <w:p w14:paraId="7FD946CE" w14:textId="77777777" w:rsidR="000008E2" w:rsidRDefault="00360801">
      <w:pPr>
        <w:spacing w:before="225" w:after="225" w:line="240" w:lineRule="auto"/>
        <w:jc w:val="both"/>
      </w:pPr>
      <w:r>
        <w:rPr>
          <w:rFonts w:ascii="Arial" w:hAnsi="Arial" w:cs="Arial"/>
          <w:b/>
          <w:bCs/>
          <w:color w:val="000000"/>
          <w:sz w:val="18"/>
          <w:szCs w:val="18"/>
        </w:rPr>
        <w:t>I.3.1 Sredstvo za čiščenje v prehodnem termodezinfektorju RAPIDAER</w:t>
      </w:r>
    </w:p>
    <w:tbl>
      <w:tblPr>
        <w:tblStyle w:val="NormalTablePHPDOCX"/>
        <w:tblW w:w="5000" w:type="pct"/>
        <w:tblInd w:w="108" w:type="dxa"/>
        <w:tblLook w:val="04A0" w:firstRow="1" w:lastRow="0" w:firstColumn="1" w:lastColumn="0" w:noHBand="0" w:noVBand="1"/>
      </w:tblPr>
      <w:tblGrid>
        <w:gridCol w:w="9070"/>
      </w:tblGrid>
      <w:tr w:rsidR="000008E2" w14:paraId="37B3147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0008E2" w14:paraId="7D07EBB3" w14:textId="77777777">
              <w:tc>
                <w:tcPr>
                  <w:tcW w:w="0" w:type="auto"/>
                  <w:tcMar>
                    <w:top w:w="0" w:type="auto"/>
                    <w:bottom w:w="0" w:type="auto"/>
                  </w:tcMar>
                </w:tcPr>
                <w:p w14:paraId="4D7E3D61" w14:textId="77777777" w:rsidR="000008E2" w:rsidRDefault="00360801">
                  <w:pPr>
                    <w:numPr>
                      <w:ilvl w:val="0"/>
                      <w:numId w:val="20"/>
                    </w:numPr>
                    <w:rPr>
                      <w:rFonts w:ascii="Arial" w:hAnsi="Arial" w:cs="Arial"/>
                      <w:color w:val="000000"/>
                      <w:sz w:val="18"/>
                      <w:szCs w:val="18"/>
                    </w:rPr>
                  </w:pPr>
                  <w:r>
                    <w:rPr>
                      <w:rFonts w:ascii="Arial" w:hAnsi="Arial" w:cs="Arial"/>
                      <w:color w:val="000000"/>
                      <w:position w:val="-2"/>
                      <w:sz w:val="18"/>
                      <w:szCs w:val="18"/>
                      <w:u w:val="single"/>
                    </w:rPr>
                    <w:t>Strokovne zahteve:</w:t>
                  </w:r>
                </w:p>
                <w:p w14:paraId="7F05857B" w14:textId="77777777" w:rsidR="000008E2" w:rsidRDefault="00360801">
                  <w:pPr>
                    <w:numPr>
                      <w:ilvl w:val="1"/>
                      <w:numId w:val="20"/>
                    </w:numPr>
                    <w:rPr>
                      <w:rFonts w:ascii="Arial" w:hAnsi="Arial" w:cs="Arial"/>
                      <w:color w:val="000000"/>
                      <w:sz w:val="18"/>
                      <w:szCs w:val="18"/>
                    </w:rPr>
                  </w:pPr>
                  <w:r>
                    <w:rPr>
                      <w:rFonts w:ascii="Arial" w:hAnsi="Arial" w:cs="Arial"/>
                      <w:color w:val="000000"/>
                      <w:position w:val="-2"/>
                      <w:sz w:val="18"/>
                      <w:szCs w:val="18"/>
                    </w:rPr>
                    <w:t>aktivna substanca: propilen glikol dibazični kalijev fosfat, tribazični kalijev fosfat, etilendiamin tetraocetna kislina, hidrat tetranatrijeve soli</w:t>
                  </w:r>
                </w:p>
                <w:p w14:paraId="11DEB852" w14:textId="77777777" w:rsidR="000008E2" w:rsidRDefault="00360801">
                  <w:pPr>
                    <w:numPr>
                      <w:ilvl w:val="1"/>
                      <w:numId w:val="20"/>
                    </w:numPr>
                    <w:rPr>
                      <w:rFonts w:ascii="Arial" w:hAnsi="Arial" w:cs="Arial"/>
                      <w:color w:val="000000"/>
                      <w:sz w:val="18"/>
                      <w:szCs w:val="18"/>
                    </w:rPr>
                  </w:pPr>
                  <w:r>
                    <w:rPr>
                      <w:rFonts w:ascii="Arial" w:hAnsi="Arial" w:cs="Arial"/>
                      <w:color w:val="000000"/>
                      <w:position w:val="-2"/>
                      <w:sz w:val="18"/>
                      <w:szCs w:val="18"/>
                    </w:rPr>
                    <w:t>sredstvo je namenjeno čiščenju medicinskih pripomočkov v termodezinfektorju Rapidaer</w:t>
                  </w:r>
                </w:p>
                <w:p w14:paraId="2851E65A" w14:textId="77777777" w:rsidR="000008E2" w:rsidRDefault="00360801">
                  <w:pPr>
                    <w:numPr>
                      <w:ilvl w:val="1"/>
                      <w:numId w:val="20"/>
                    </w:numPr>
                    <w:rPr>
                      <w:rFonts w:ascii="Arial" w:hAnsi="Arial" w:cs="Arial"/>
                      <w:color w:val="000000"/>
                      <w:sz w:val="18"/>
                      <w:szCs w:val="18"/>
                    </w:rPr>
                  </w:pPr>
                  <w:r>
                    <w:rPr>
                      <w:rFonts w:ascii="Arial" w:hAnsi="Arial" w:cs="Arial"/>
                      <w:color w:val="000000"/>
                      <w:position w:val="-2"/>
                      <w:sz w:val="18"/>
                      <w:szCs w:val="18"/>
                    </w:rPr>
                    <w:t>pH od 11,5 do 12,5</w:t>
                  </w:r>
                </w:p>
                <w:p w14:paraId="68FEC5E3" w14:textId="77777777" w:rsidR="000008E2" w:rsidRDefault="00360801">
                  <w:pPr>
                    <w:numPr>
                      <w:ilvl w:val="0"/>
                      <w:numId w:val="20"/>
                    </w:numPr>
                    <w:rPr>
                      <w:rFonts w:ascii="Arial" w:hAnsi="Arial" w:cs="Arial"/>
                      <w:color w:val="000000"/>
                      <w:sz w:val="18"/>
                      <w:szCs w:val="18"/>
                    </w:rPr>
                  </w:pPr>
                  <w:r>
                    <w:rPr>
                      <w:rFonts w:ascii="Arial" w:hAnsi="Arial" w:cs="Arial"/>
                      <w:color w:val="000000"/>
                      <w:position w:val="-2"/>
                      <w:sz w:val="18"/>
                      <w:szCs w:val="18"/>
                      <w:u w:val="single"/>
                    </w:rPr>
                    <w:t>Varnost in testiranja:</w:t>
                  </w:r>
                </w:p>
                <w:p w14:paraId="10FA8257" w14:textId="77777777" w:rsidR="000008E2" w:rsidRDefault="00360801">
                  <w:pPr>
                    <w:numPr>
                      <w:ilvl w:val="1"/>
                      <w:numId w:val="20"/>
                    </w:numPr>
                    <w:rPr>
                      <w:rFonts w:ascii="Arial" w:hAnsi="Arial" w:cs="Arial"/>
                      <w:color w:val="000000"/>
                      <w:sz w:val="18"/>
                      <w:szCs w:val="18"/>
                    </w:rPr>
                  </w:pPr>
                  <w:r>
                    <w:rPr>
                      <w:rFonts w:ascii="Arial" w:hAnsi="Arial" w:cs="Arial"/>
                      <w:color w:val="000000"/>
                      <w:position w:val="-2"/>
                      <w:sz w:val="18"/>
                      <w:szCs w:val="18"/>
                    </w:rPr>
                    <w:t>dokazila o toksikološki oceni</w:t>
                  </w:r>
                </w:p>
                <w:p w14:paraId="7566F428" w14:textId="77777777" w:rsidR="000008E2" w:rsidRDefault="00360801">
                  <w:pPr>
                    <w:numPr>
                      <w:ilvl w:val="1"/>
                      <w:numId w:val="20"/>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termodezinfektorjem proizvajalca Rapidaer</w:t>
                  </w:r>
                </w:p>
                <w:p w14:paraId="09B19759" w14:textId="77777777" w:rsidR="000008E2" w:rsidRDefault="00360801">
                  <w:pPr>
                    <w:numPr>
                      <w:ilvl w:val="1"/>
                      <w:numId w:val="20"/>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33EA1EF9" w14:textId="77777777" w:rsidR="000008E2" w:rsidRDefault="000008E2"/>
        </w:tc>
      </w:tr>
    </w:tbl>
    <w:p w14:paraId="6C25FE09" w14:textId="77777777" w:rsidR="000008E2" w:rsidRDefault="00360801">
      <w:pPr>
        <w:spacing w:before="225" w:after="225" w:line="240" w:lineRule="auto"/>
        <w:jc w:val="both"/>
      </w:pPr>
      <w:r>
        <w:rPr>
          <w:rFonts w:ascii="Arial" w:hAnsi="Arial" w:cs="Arial"/>
          <w:b/>
          <w:bCs/>
          <w:color w:val="000000"/>
          <w:sz w:val="18"/>
          <w:szCs w:val="18"/>
        </w:rPr>
        <w:t>I.3.2 Sredstvo dezinfekcijsko za prehodni termodezinfektor RAPIDAER</w:t>
      </w:r>
    </w:p>
    <w:tbl>
      <w:tblPr>
        <w:tblStyle w:val="NormalTablePHPDOCX"/>
        <w:tblW w:w="5000" w:type="pct"/>
        <w:tblInd w:w="108" w:type="dxa"/>
        <w:tblLook w:val="04A0" w:firstRow="1" w:lastRow="0" w:firstColumn="1" w:lastColumn="0" w:noHBand="0" w:noVBand="1"/>
      </w:tblPr>
      <w:tblGrid>
        <w:gridCol w:w="9070"/>
      </w:tblGrid>
      <w:tr w:rsidR="000008E2" w14:paraId="61D07CDA"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0008E2" w14:paraId="0CF84347" w14:textId="77777777">
              <w:tc>
                <w:tcPr>
                  <w:tcW w:w="0" w:type="auto"/>
                  <w:tcMar>
                    <w:top w:w="0" w:type="auto"/>
                    <w:bottom w:w="0" w:type="auto"/>
                  </w:tcMar>
                </w:tcPr>
                <w:p w14:paraId="088F9E6D" w14:textId="77777777" w:rsidR="000008E2" w:rsidRDefault="00360801">
                  <w:pPr>
                    <w:numPr>
                      <w:ilvl w:val="0"/>
                      <w:numId w:val="21"/>
                    </w:numPr>
                    <w:rPr>
                      <w:rFonts w:ascii="Arial" w:hAnsi="Arial" w:cs="Arial"/>
                      <w:color w:val="000000"/>
                      <w:sz w:val="18"/>
                      <w:szCs w:val="18"/>
                    </w:rPr>
                  </w:pPr>
                  <w:r>
                    <w:rPr>
                      <w:rFonts w:ascii="Arial" w:hAnsi="Arial" w:cs="Arial"/>
                      <w:color w:val="000000"/>
                      <w:position w:val="-2"/>
                      <w:sz w:val="18"/>
                      <w:szCs w:val="18"/>
                      <w:u w:val="single"/>
                    </w:rPr>
                    <w:t>Strokovne zahteve:</w:t>
                  </w:r>
                </w:p>
                <w:p w14:paraId="08BD7885" w14:textId="77777777" w:rsidR="000008E2" w:rsidRDefault="00360801">
                  <w:pPr>
                    <w:numPr>
                      <w:ilvl w:val="1"/>
                      <w:numId w:val="21"/>
                    </w:numPr>
                    <w:rPr>
                      <w:rFonts w:ascii="Arial" w:hAnsi="Arial" w:cs="Arial"/>
                      <w:color w:val="000000"/>
                      <w:sz w:val="18"/>
                      <w:szCs w:val="18"/>
                    </w:rPr>
                  </w:pPr>
                  <w:r>
                    <w:rPr>
                      <w:rFonts w:ascii="Arial" w:hAnsi="Arial" w:cs="Arial"/>
                      <w:color w:val="000000"/>
                      <w:position w:val="-2"/>
                      <w:sz w:val="18"/>
                      <w:szCs w:val="18"/>
                    </w:rPr>
                    <w:t>aktivna substanca: vodikov peroksid, ocetna kislina, peroksiocetna kislina</w:t>
                  </w:r>
                </w:p>
                <w:p w14:paraId="67C52D47" w14:textId="77777777" w:rsidR="000008E2" w:rsidRDefault="00360801">
                  <w:pPr>
                    <w:numPr>
                      <w:ilvl w:val="1"/>
                      <w:numId w:val="21"/>
                    </w:numPr>
                    <w:rPr>
                      <w:rFonts w:ascii="Arial" w:hAnsi="Arial" w:cs="Arial"/>
                      <w:color w:val="000000"/>
                      <w:sz w:val="18"/>
                      <w:szCs w:val="18"/>
                    </w:rPr>
                  </w:pPr>
                  <w:r>
                    <w:rPr>
                      <w:rFonts w:ascii="Arial" w:hAnsi="Arial" w:cs="Arial"/>
                      <w:color w:val="000000"/>
                      <w:position w:val="-2"/>
                      <w:sz w:val="18"/>
                      <w:szCs w:val="18"/>
                    </w:rPr>
                    <w:t>sredstvo je namenjeno za sterilizacijo visokega nivoja za medicinske pripomočke v termodezinfektorju Rapidaer</w:t>
                  </w:r>
                </w:p>
                <w:p w14:paraId="1266E805" w14:textId="77777777" w:rsidR="000008E2" w:rsidRDefault="00360801">
                  <w:pPr>
                    <w:numPr>
                      <w:ilvl w:val="1"/>
                      <w:numId w:val="21"/>
                    </w:numPr>
                    <w:rPr>
                      <w:rFonts w:ascii="Arial" w:hAnsi="Arial" w:cs="Arial"/>
                      <w:color w:val="000000"/>
                      <w:sz w:val="18"/>
                      <w:szCs w:val="18"/>
                    </w:rPr>
                  </w:pPr>
                  <w:r>
                    <w:rPr>
                      <w:rFonts w:ascii="Arial" w:hAnsi="Arial" w:cs="Arial"/>
                      <w:color w:val="000000"/>
                      <w:position w:val="-2"/>
                      <w:sz w:val="18"/>
                      <w:szCs w:val="18"/>
                    </w:rPr>
                    <w:t>pH od 0,8 +/- 3</w:t>
                  </w:r>
                </w:p>
                <w:p w14:paraId="10DFB886" w14:textId="77777777" w:rsidR="000008E2" w:rsidRDefault="00360801">
                  <w:pPr>
                    <w:numPr>
                      <w:ilvl w:val="0"/>
                      <w:numId w:val="21"/>
                    </w:numPr>
                    <w:rPr>
                      <w:rFonts w:ascii="Arial" w:hAnsi="Arial" w:cs="Arial"/>
                      <w:color w:val="000000"/>
                      <w:sz w:val="18"/>
                      <w:szCs w:val="18"/>
                    </w:rPr>
                  </w:pPr>
                  <w:r>
                    <w:rPr>
                      <w:rFonts w:ascii="Arial" w:hAnsi="Arial" w:cs="Arial"/>
                      <w:color w:val="000000"/>
                      <w:position w:val="-2"/>
                      <w:sz w:val="18"/>
                      <w:szCs w:val="18"/>
                      <w:u w:val="single"/>
                    </w:rPr>
                    <w:t>Varnost in testiranja:</w:t>
                  </w:r>
                </w:p>
                <w:p w14:paraId="71B6A2B3" w14:textId="77777777" w:rsidR="000008E2" w:rsidRDefault="00360801">
                  <w:pPr>
                    <w:numPr>
                      <w:ilvl w:val="1"/>
                      <w:numId w:val="21"/>
                    </w:numPr>
                    <w:rPr>
                      <w:rFonts w:ascii="Arial" w:hAnsi="Arial" w:cs="Arial"/>
                      <w:color w:val="000000"/>
                      <w:sz w:val="18"/>
                      <w:szCs w:val="18"/>
                    </w:rPr>
                  </w:pPr>
                  <w:r>
                    <w:rPr>
                      <w:rFonts w:ascii="Arial" w:hAnsi="Arial" w:cs="Arial"/>
                      <w:color w:val="000000"/>
                      <w:position w:val="-2"/>
                      <w:sz w:val="18"/>
                      <w:szCs w:val="18"/>
                    </w:rPr>
                    <w:t>dokazila o toksikološki oceni</w:t>
                  </w:r>
                </w:p>
                <w:p w14:paraId="068CABCF" w14:textId="77777777" w:rsidR="000008E2" w:rsidRDefault="00360801">
                  <w:pPr>
                    <w:numPr>
                      <w:ilvl w:val="1"/>
                      <w:numId w:val="21"/>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termodezinfektorjem proizvajalca Rapidaer</w:t>
                  </w:r>
                </w:p>
                <w:p w14:paraId="5DA7E490" w14:textId="77777777" w:rsidR="000008E2" w:rsidRDefault="00360801">
                  <w:pPr>
                    <w:numPr>
                      <w:ilvl w:val="1"/>
                      <w:numId w:val="21"/>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2B39C1E7" w14:textId="77777777" w:rsidR="000008E2" w:rsidRDefault="000008E2"/>
        </w:tc>
      </w:tr>
    </w:tbl>
    <w:p w14:paraId="1652B168" w14:textId="77777777" w:rsidR="000008E2" w:rsidRDefault="00360801">
      <w:pPr>
        <w:spacing w:before="225" w:after="225" w:line="240" w:lineRule="auto"/>
        <w:jc w:val="both"/>
      </w:pPr>
      <w:r>
        <w:rPr>
          <w:rFonts w:ascii="Arial" w:hAnsi="Arial" w:cs="Arial"/>
          <w:b/>
          <w:bCs/>
          <w:color w:val="000000"/>
          <w:sz w:val="18"/>
          <w:szCs w:val="18"/>
        </w:rPr>
        <w:t>I.3.3 Sredstvo dezinfekcijsko za prehodni termodezinfektor RAPIDAER</w:t>
      </w:r>
    </w:p>
    <w:tbl>
      <w:tblPr>
        <w:tblStyle w:val="NormalTablePHPDOCX"/>
        <w:tblW w:w="5000" w:type="pct"/>
        <w:tblInd w:w="108" w:type="dxa"/>
        <w:tblLook w:val="04A0" w:firstRow="1" w:lastRow="0" w:firstColumn="1" w:lastColumn="0" w:noHBand="0" w:noVBand="1"/>
      </w:tblPr>
      <w:tblGrid>
        <w:gridCol w:w="9070"/>
      </w:tblGrid>
      <w:tr w:rsidR="000008E2" w14:paraId="6DA10382"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0008E2" w14:paraId="1BAD4B9B" w14:textId="77777777">
              <w:tc>
                <w:tcPr>
                  <w:tcW w:w="0" w:type="auto"/>
                  <w:tcMar>
                    <w:top w:w="0" w:type="auto"/>
                    <w:bottom w:w="0" w:type="auto"/>
                  </w:tcMar>
                </w:tcPr>
                <w:p w14:paraId="7D6CA012" w14:textId="77777777" w:rsidR="000008E2" w:rsidRDefault="00360801">
                  <w:pPr>
                    <w:numPr>
                      <w:ilvl w:val="0"/>
                      <w:numId w:val="22"/>
                    </w:numPr>
                    <w:rPr>
                      <w:rFonts w:ascii="Arial" w:hAnsi="Arial" w:cs="Arial"/>
                      <w:color w:val="000000"/>
                      <w:sz w:val="18"/>
                      <w:szCs w:val="18"/>
                    </w:rPr>
                  </w:pPr>
                  <w:r>
                    <w:rPr>
                      <w:rFonts w:ascii="Arial" w:hAnsi="Arial" w:cs="Arial"/>
                      <w:color w:val="000000"/>
                      <w:position w:val="-2"/>
                      <w:sz w:val="18"/>
                      <w:szCs w:val="18"/>
                      <w:u w:val="single"/>
                    </w:rPr>
                    <w:lastRenderedPageBreak/>
                    <w:t>Strokovne zahteve:</w:t>
                  </w:r>
                </w:p>
                <w:p w14:paraId="4B45C2B5" w14:textId="77777777" w:rsidR="000008E2" w:rsidRDefault="00360801">
                  <w:pPr>
                    <w:numPr>
                      <w:ilvl w:val="1"/>
                      <w:numId w:val="22"/>
                    </w:numPr>
                    <w:rPr>
                      <w:rFonts w:ascii="Arial" w:hAnsi="Arial" w:cs="Arial"/>
                      <w:color w:val="000000"/>
                      <w:sz w:val="18"/>
                      <w:szCs w:val="18"/>
                    </w:rPr>
                  </w:pPr>
                  <w:r>
                    <w:rPr>
                      <w:rFonts w:ascii="Arial" w:hAnsi="Arial" w:cs="Arial"/>
                      <w:color w:val="000000"/>
                      <w:position w:val="-2"/>
                      <w:sz w:val="18"/>
                      <w:szCs w:val="18"/>
                    </w:rPr>
                    <w:t>aktivna substanca: oksiran, metil- ,polimer z oksiran, trinatrijev fosfat, 1H-benzotriazol</w:t>
                  </w:r>
                </w:p>
                <w:p w14:paraId="4E4B7072" w14:textId="77777777" w:rsidR="000008E2" w:rsidRDefault="00360801">
                  <w:pPr>
                    <w:numPr>
                      <w:ilvl w:val="1"/>
                      <w:numId w:val="22"/>
                    </w:numPr>
                    <w:rPr>
                      <w:rFonts w:ascii="Arial" w:hAnsi="Arial" w:cs="Arial"/>
                      <w:color w:val="000000"/>
                      <w:sz w:val="18"/>
                      <w:szCs w:val="18"/>
                    </w:rPr>
                  </w:pPr>
                  <w:r>
                    <w:rPr>
                      <w:rFonts w:ascii="Arial" w:hAnsi="Arial" w:cs="Arial"/>
                      <w:color w:val="000000"/>
                      <w:position w:val="-2"/>
                      <w:sz w:val="18"/>
                      <w:szCs w:val="18"/>
                    </w:rPr>
                    <w:t>sredstvo je namenjeno za razkuževanje visokega nivoja za medicinske pripomočke v termodezinfektorju Rapidaer</w:t>
                  </w:r>
                </w:p>
                <w:p w14:paraId="3F25A553" w14:textId="77777777" w:rsidR="000008E2" w:rsidRDefault="00360801">
                  <w:pPr>
                    <w:numPr>
                      <w:ilvl w:val="1"/>
                      <w:numId w:val="22"/>
                    </w:numPr>
                    <w:rPr>
                      <w:rFonts w:ascii="Arial" w:hAnsi="Arial" w:cs="Arial"/>
                      <w:color w:val="000000"/>
                      <w:sz w:val="18"/>
                      <w:szCs w:val="18"/>
                    </w:rPr>
                  </w:pPr>
                  <w:r>
                    <w:rPr>
                      <w:rFonts w:ascii="Arial" w:hAnsi="Arial" w:cs="Arial"/>
                      <w:color w:val="000000"/>
                      <w:position w:val="-2"/>
                      <w:sz w:val="18"/>
                      <w:szCs w:val="18"/>
                    </w:rPr>
                    <w:t>pH od 11,4 do 12,4</w:t>
                  </w:r>
                </w:p>
                <w:p w14:paraId="224427D0" w14:textId="77777777" w:rsidR="000008E2" w:rsidRDefault="00360801">
                  <w:pPr>
                    <w:numPr>
                      <w:ilvl w:val="0"/>
                      <w:numId w:val="22"/>
                    </w:numPr>
                    <w:rPr>
                      <w:rFonts w:ascii="Arial" w:hAnsi="Arial" w:cs="Arial"/>
                      <w:color w:val="000000"/>
                      <w:sz w:val="18"/>
                      <w:szCs w:val="18"/>
                    </w:rPr>
                  </w:pPr>
                  <w:r>
                    <w:rPr>
                      <w:rFonts w:ascii="Arial" w:hAnsi="Arial" w:cs="Arial"/>
                      <w:color w:val="000000"/>
                      <w:position w:val="-2"/>
                      <w:sz w:val="18"/>
                      <w:szCs w:val="18"/>
                      <w:u w:val="single"/>
                    </w:rPr>
                    <w:t>Varnost in testiranja:</w:t>
                  </w:r>
                </w:p>
                <w:p w14:paraId="2BB8150E" w14:textId="77777777" w:rsidR="000008E2" w:rsidRDefault="00360801">
                  <w:pPr>
                    <w:numPr>
                      <w:ilvl w:val="1"/>
                      <w:numId w:val="22"/>
                    </w:numPr>
                    <w:rPr>
                      <w:rFonts w:ascii="Arial" w:hAnsi="Arial" w:cs="Arial"/>
                      <w:color w:val="000000"/>
                      <w:sz w:val="18"/>
                      <w:szCs w:val="18"/>
                    </w:rPr>
                  </w:pPr>
                  <w:r>
                    <w:rPr>
                      <w:rFonts w:ascii="Arial" w:hAnsi="Arial" w:cs="Arial"/>
                      <w:color w:val="000000"/>
                      <w:position w:val="-2"/>
                      <w:sz w:val="18"/>
                      <w:szCs w:val="18"/>
                    </w:rPr>
                    <w:t>dokazila o toksikološki oceni</w:t>
                  </w:r>
                </w:p>
                <w:p w14:paraId="500C804B" w14:textId="77777777" w:rsidR="000008E2" w:rsidRDefault="00360801">
                  <w:pPr>
                    <w:numPr>
                      <w:ilvl w:val="1"/>
                      <w:numId w:val="22"/>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termodezinfektorjem proizvajalca Rapidaer</w:t>
                  </w:r>
                </w:p>
                <w:p w14:paraId="0AA29EA8" w14:textId="77777777" w:rsidR="000008E2" w:rsidRDefault="00360801">
                  <w:pPr>
                    <w:numPr>
                      <w:ilvl w:val="1"/>
                      <w:numId w:val="22"/>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623A321A" w14:textId="77777777" w:rsidR="000008E2" w:rsidRDefault="000008E2"/>
        </w:tc>
      </w:tr>
    </w:tbl>
    <w:p w14:paraId="551079ED" w14:textId="77777777" w:rsidR="000008E2" w:rsidRDefault="00360801">
      <w:pPr>
        <w:spacing w:before="225" w:after="225" w:line="240" w:lineRule="auto"/>
        <w:jc w:val="both"/>
      </w:pPr>
      <w:r>
        <w:rPr>
          <w:rFonts w:ascii="Arial" w:hAnsi="Arial" w:cs="Arial"/>
          <w:b/>
          <w:bCs/>
          <w:color w:val="000000"/>
          <w:sz w:val="18"/>
          <w:szCs w:val="18"/>
        </w:rPr>
        <w:t>I.4.  SREDSTVA ZA TERMODEZINFEKTOR MEDIAVATORS</w:t>
      </w:r>
      <w:r>
        <w:rPr>
          <w:rFonts w:ascii="Arial" w:hAnsi="Arial" w:cs="Arial"/>
          <w:b/>
          <w:bCs/>
          <w:color w:val="000000"/>
          <w:position w:val="3"/>
          <w:sz w:val="16"/>
          <w:szCs w:val="16"/>
          <w:vertAlign w:val="superscript"/>
        </w:rPr>
        <w:t>TM</w:t>
      </w:r>
      <w:r>
        <w:rPr>
          <w:rFonts w:ascii="Arial" w:hAnsi="Arial" w:cs="Arial"/>
          <w:b/>
          <w:bCs/>
          <w:color w:val="000000"/>
          <w:sz w:val="18"/>
          <w:szCs w:val="18"/>
        </w:rPr>
        <w:t> ISA</w:t>
      </w:r>
      <w:r>
        <w:rPr>
          <w:rFonts w:ascii="Arial" w:hAnsi="Arial" w:cs="Arial"/>
          <w:b/>
          <w:bCs/>
          <w:color w:val="000000"/>
          <w:position w:val="3"/>
          <w:sz w:val="16"/>
          <w:szCs w:val="16"/>
          <w:vertAlign w:val="superscript"/>
        </w:rPr>
        <w:t>TM</w:t>
      </w:r>
    </w:p>
    <w:p w14:paraId="742261EB" w14:textId="77777777" w:rsidR="000008E2" w:rsidRDefault="00360801">
      <w:pPr>
        <w:spacing w:before="225" w:after="225" w:line="240" w:lineRule="auto"/>
        <w:jc w:val="both"/>
      </w:pPr>
      <w:r>
        <w:rPr>
          <w:rFonts w:ascii="Arial" w:hAnsi="Arial" w:cs="Arial"/>
          <w:b/>
          <w:bCs/>
          <w:color w:val="000000"/>
          <w:sz w:val="18"/>
          <w:szCs w:val="18"/>
        </w:rPr>
        <w:t>I.4.1 Sredstvo za čiščenje v termodezinfektorju Mediavators</w:t>
      </w:r>
    </w:p>
    <w:tbl>
      <w:tblPr>
        <w:tblStyle w:val="NormalTablePHPDOCX"/>
        <w:tblW w:w="5000" w:type="pct"/>
        <w:tblInd w:w="108" w:type="dxa"/>
        <w:tblLook w:val="04A0" w:firstRow="1" w:lastRow="0" w:firstColumn="1" w:lastColumn="0" w:noHBand="0" w:noVBand="1"/>
      </w:tblPr>
      <w:tblGrid>
        <w:gridCol w:w="9070"/>
      </w:tblGrid>
      <w:tr w:rsidR="000008E2" w14:paraId="1F5CBB1B"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0008E2" w14:paraId="245B2E32" w14:textId="77777777">
              <w:tc>
                <w:tcPr>
                  <w:tcW w:w="0" w:type="auto"/>
                  <w:tcMar>
                    <w:top w:w="0" w:type="auto"/>
                    <w:bottom w:w="0" w:type="auto"/>
                  </w:tcMar>
                </w:tcPr>
                <w:p w14:paraId="661378FE" w14:textId="77777777" w:rsidR="000008E2" w:rsidRDefault="00360801">
                  <w:pPr>
                    <w:numPr>
                      <w:ilvl w:val="0"/>
                      <w:numId w:val="23"/>
                    </w:numPr>
                    <w:rPr>
                      <w:rFonts w:ascii="Arial" w:hAnsi="Arial" w:cs="Arial"/>
                      <w:color w:val="000000"/>
                      <w:sz w:val="18"/>
                      <w:szCs w:val="18"/>
                    </w:rPr>
                  </w:pPr>
                  <w:r>
                    <w:rPr>
                      <w:rFonts w:ascii="Arial" w:hAnsi="Arial" w:cs="Arial"/>
                      <w:color w:val="000000"/>
                      <w:position w:val="-2"/>
                      <w:sz w:val="18"/>
                      <w:szCs w:val="18"/>
                      <w:u w:val="single"/>
                    </w:rPr>
                    <w:t>Strokovne zahteve:</w:t>
                  </w:r>
                </w:p>
                <w:p w14:paraId="14159599" w14:textId="77777777" w:rsidR="000008E2" w:rsidRDefault="00360801">
                  <w:pPr>
                    <w:numPr>
                      <w:ilvl w:val="1"/>
                      <w:numId w:val="23"/>
                    </w:numPr>
                    <w:rPr>
                      <w:rFonts w:ascii="Arial" w:hAnsi="Arial" w:cs="Arial"/>
                      <w:color w:val="000000"/>
                      <w:sz w:val="18"/>
                      <w:szCs w:val="18"/>
                    </w:rPr>
                  </w:pPr>
                  <w:r>
                    <w:rPr>
                      <w:rFonts w:ascii="Arial" w:hAnsi="Arial" w:cs="Arial"/>
                      <w:color w:val="000000"/>
                      <w:position w:val="-2"/>
                      <w:sz w:val="18"/>
                      <w:szCs w:val="18"/>
                    </w:rPr>
                    <w:t>aktivna substanca: vsebuje neionske in kationske površinsko aktivne snovi, poli(oksi-1,2-etanedil), alfa.-tridecil-omega.-hidroksi, izopropanool, didecilmetilamonijev klorid, etan 1,2 diol</w:t>
                  </w:r>
                </w:p>
                <w:p w14:paraId="1B18C296" w14:textId="77777777" w:rsidR="000008E2" w:rsidRDefault="00360801">
                  <w:pPr>
                    <w:numPr>
                      <w:ilvl w:val="1"/>
                      <w:numId w:val="23"/>
                    </w:numPr>
                    <w:rPr>
                      <w:rFonts w:ascii="Arial" w:hAnsi="Arial" w:cs="Arial"/>
                      <w:color w:val="000000"/>
                      <w:sz w:val="18"/>
                      <w:szCs w:val="18"/>
                    </w:rPr>
                  </w:pPr>
                  <w:r>
                    <w:rPr>
                      <w:rFonts w:ascii="Arial" w:hAnsi="Arial" w:cs="Arial"/>
                      <w:color w:val="000000"/>
                      <w:position w:val="-2"/>
                      <w:sz w:val="18"/>
                      <w:szCs w:val="18"/>
                    </w:rPr>
                    <w:t>vsebuje biološko aktivne encime za razgradnjo beljakovin, maščob, ogljikovih hidratov in celičnih sten</w:t>
                  </w:r>
                </w:p>
                <w:p w14:paraId="1FEDAA38" w14:textId="77777777" w:rsidR="000008E2" w:rsidRDefault="00360801">
                  <w:pPr>
                    <w:numPr>
                      <w:ilvl w:val="1"/>
                      <w:numId w:val="23"/>
                    </w:numPr>
                    <w:rPr>
                      <w:rFonts w:ascii="Arial" w:hAnsi="Arial" w:cs="Arial"/>
                      <w:color w:val="000000"/>
                      <w:sz w:val="18"/>
                      <w:szCs w:val="18"/>
                    </w:rPr>
                  </w:pPr>
                  <w:r>
                    <w:rPr>
                      <w:rFonts w:ascii="Arial" w:hAnsi="Arial" w:cs="Arial"/>
                      <w:color w:val="000000"/>
                      <w:position w:val="-2"/>
                      <w:sz w:val="18"/>
                      <w:szCs w:val="18"/>
                    </w:rPr>
                    <w:t>sredstvo je namenjeno čiščenju medicinskih pripomočkov v termodezinfektorju Mediavator ISA</w:t>
                  </w:r>
                </w:p>
                <w:p w14:paraId="7BA7E2E2" w14:textId="77777777" w:rsidR="000008E2" w:rsidRDefault="00360801">
                  <w:pPr>
                    <w:numPr>
                      <w:ilvl w:val="1"/>
                      <w:numId w:val="23"/>
                    </w:numPr>
                    <w:rPr>
                      <w:rFonts w:ascii="Arial" w:hAnsi="Arial" w:cs="Arial"/>
                      <w:color w:val="000000"/>
                      <w:sz w:val="18"/>
                      <w:szCs w:val="18"/>
                    </w:rPr>
                  </w:pPr>
                  <w:r>
                    <w:rPr>
                      <w:rFonts w:ascii="Arial" w:hAnsi="Arial" w:cs="Arial"/>
                      <w:color w:val="000000"/>
                      <w:position w:val="-2"/>
                      <w:sz w:val="18"/>
                      <w:szCs w:val="18"/>
                    </w:rPr>
                    <w:t>pH nevralen</w:t>
                  </w:r>
                </w:p>
                <w:p w14:paraId="72B7EF4F" w14:textId="77777777" w:rsidR="000008E2" w:rsidRDefault="00360801">
                  <w:pPr>
                    <w:numPr>
                      <w:ilvl w:val="0"/>
                      <w:numId w:val="23"/>
                    </w:numPr>
                    <w:rPr>
                      <w:rFonts w:ascii="Arial" w:hAnsi="Arial" w:cs="Arial"/>
                      <w:color w:val="000000"/>
                      <w:sz w:val="18"/>
                      <w:szCs w:val="18"/>
                    </w:rPr>
                  </w:pPr>
                  <w:r>
                    <w:rPr>
                      <w:rFonts w:ascii="Arial" w:hAnsi="Arial" w:cs="Arial"/>
                      <w:color w:val="000000"/>
                      <w:position w:val="-2"/>
                      <w:sz w:val="18"/>
                      <w:szCs w:val="18"/>
                      <w:u w:val="single"/>
                    </w:rPr>
                    <w:t>Varnost in testiranja:</w:t>
                  </w:r>
                </w:p>
                <w:p w14:paraId="1564A99B" w14:textId="77777777" w:rsidR="000008E2" w:rsidRDefault="00360801">
                  <w:pPr>
                    <w:numPr>
                      <w:ilvl w:val="1"/>
                      <w:numId w:val="23"/>
                    </w:numPr>
                    <w:rPr>
                      <w:rFonts w:ascii="Arial" w:hAnsi="Arial" w:cs="Arial"/>
                      <w:color w:val="000000"/>
                      <w:sz w:val="18"/>
                      <w:szCs w:val="18"/>
                    </w:rPr>
                  </w:pPr>
                  <w:r>
                    <w:rPr>
                      <w:rFonts w:ascii="Arial" w:hAnsi="Arial" w:cs="Arial"/>
                      <w:color w:val="000000"/>
                      <w:position w:val="-2"/>
                      <w:sz w:val="18"/>
                      <w:szCs w:val="18"/>
                    </w:rPr>
                    <w:t>dokazila o toksikološki oceni</w:t>
                  </w:r>
                </w:p>
                <w:p w14:paraId="51CB552E" w14:textId="77777777" w:rsidR="000008E2" w:rsidRDefault="00360801">
                  <w:pPr>
                    <w:numPr>
                      <w:ilvl w:val="1"/>
                      <w:numId w:val="23"/>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termodezinfektorjem proizvajalca Mediavator ISA</w:t>
                  </w:r>
                </w:p>
                <w:p w14:paraId="008FB68F" w14:textId="77777777" w:rsidR="000008E2" w:rsidRDefault="00360801">
                  <w:pPr>
                    <w:numPr>
                      <w:ilvl w:val="1"/>
                      <w:numId w:val="23"/>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5907E804" w14:textId="77777777" w:rsidR="000008E2" w:rsidRDefault="000008E2"/>
        </w:tc>
      </w:tr>
    </w:tbl>
    <w:p w14:paraId="4382CE47" w14:textId="77777777" w:rsidR="000008E2" w:rsidRDefault="00360801">
      <w:pPr>
        <w:spacing w:before="225" w:after="225" w:line="240" w:lineRule="auto"/>
        <w:jc w:val="both"/>
      </w:pPr>
      <w:r>
        <w:rPr>
          <w:rFonts w:ascii="Arial" w:hAnsi="Arial" w:cs="Arial"/>
          <w:b/>
          <w:bCs/>
          <w:color w:val="000000"/>
          <w:sz w:val="18"/>
          <w:szCs w:val="18"/>
        </w:rPr>
        <w:t>I.4.2 Sredstvo dezinfekcijsko za termodezinfektor Mediavators (sol. A)</w:t>
      </w:r>
    </w:p>
    <w:tbl>
      <w:tblPr>
        <w:tblStyle w:val="NormalTablePHPDOCX"/>
        <w:tblW w:w="5000" w:type="pct"/>
        <w:tblInd w:w="108" w:type="dxa"/>
        <w:tblLook w:val="04A0" w:firstRow="1" w:lastRow="0" w:firstColumn="1" w:lastColumn="0" w:noHBand="0" w:noVBand="1"/>
      </w:tblPr>
      <w:tblGrid>
        <w:gridCol w:w="9070"/>
      </w:tblGrid>
      <w:tr w:rsidR="000008E2" w14:paraId="77089193"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0008E2" w14:paraId="00ECB532" w14:textId="77777777">
              <w:tc>
                <w:tcPr>
                  <w:tcW w:w="0" w:type="auto"/>
                  <w:tcMar>
                    <w:top w:w="0" w:type="auto"/>
                    <w:bottom w:w="0" w:type="auto"/>
                  </w:tcMar>
                </w:tcPr>
                <w:p w14:paraId="0C3060F9" w14:textId="77777777" w:rsidR="000008E2" w:rsidRDefault="00360801">
                  <w:pPr>
                    <w:numPr>
                      <w:ilvl w:val="0"/>
                      <w:numId w:val="24"/>
                    </w:numPr>
                    <w:rPr>
                      <w:rFonts w:ascii="Arial" w:hAnsi="Arial" w:cs="Arial"/>
                      <w:color w:val="000000"/>
                      <w:sz w:val="18"/>
                      <w:szCs w:val="18"/>
                    </w:rPr>
                  </w:pPr>
                  <w:r>
                    <w:rPr>
                      <w:rFonts w:ascii="Arial" w:hAnsi="Arial" w:cs="Arial"/>
                      <w:color w:val="000000"/>
                      <w:position w:val="-2"/>
                      <w:sz w:val="18"/>
                      <w:szCs w:val="18"/>
                      <w:u w:val="single"/>
                    </w:rPr>
                    <w:t>Strokovne zahteve:</w:t>
                  </w:r>
                </w:p>
                <w:p w14:paraId="3704E881" w14:textId="77777777" w:rsidR="000008E2" w:rsidRDefault="00360801">
                  <w:pPr>
                    <w:numPr>
                      <w:ilvl w:val="1"/>
                      <w:numId w:val="24"/>
                    </w:numPr>
                    <w:rPr>
                      <w:rFonts w:ascii="Arial" w:hAnsi="Arial" w:cs="Arial"/>
                      <w:color w:val="000000"/>
                      <w:sz w:val="18"/>
                      <w:szCs w:val="18"/>
                    </w:rPr>
                  </w:pPr>
                  <w:r>
                    <w:rPr>
                      <w:rFonts w:ascii="Arial" w:hAnsi="Arial" w:cs="Arial"/>
                      <w:color w:val="000000"/>
                      <w:position w:val="-2"/>
                      <w:sz w:val="18"/>
                      <w:szCs w:val="18"/>
                    </w:rPr>
                    <w:t>aktivna substanca: vodikov peroksid, ocetna kislina, peroksiocetna kislina</w:t>
                  </w:r>
                </w:p>
                <w:p w14:paraId="5258719B" w14:textId="77777777" w:rsidR="000008E2" w:rsidRDefault="00360801">
                  <w:pPr>
                    <w:numPr>
                      <w:ilvl w:val="1"/>
                      <w:numId w:val="24"/>
                    </w:numPr>
                    <w:rPr>
                      <w:rFonts w:ascii="Arial" w:hAnsi="Arial" w:cs="Arial"/>
                      <w:color w:val="000000"/>
                      <w:sz w:val="18"/>
                      <w:szCs w:val="18"/>
                    </w:rPr>
                  </w:pPr>
                  <w:r>
                    <w:rPr>
                      <w:rFonts w:ascii="Arial" w:hAnsi="Arial" w:cs="Arial"/>
                      <w:color w:val="000000"/>
                      <w:position w:val="-2"/>
                      <w:sz w:val="18"/>
                      <w:szCs w:val="18"/>
                    </w:rPr>
                    <w:t>sredstvo je namenjeno za sterilizacijo visokega nivoja za medicinske pripomočke v termodezinfektorju Mediavator ISA</w:t>
                  </w:r>
                </w:p>
                <w:p w14:paraId="260B31DC" w14:textId="77777777" w:rsidR="000008E2" w:rsidRDefault="00360801">
                  <w:pPr>
                    <w:numPr>
                      <w:ilvl w:val="1"/>
                      <w:numId w:val="24"/>
                    </w:numPr>
                    <w:rPr>
                      <w:rFonts w:ascii="Arial" w:hAnsi="Arial" w:cs="Arial"/>
                      <w:color w:val="000000"/>
                      <w:sz w:val="18"/>
                      <w:szCs w:val="18"/>
                    </w:rPr>
                  </w:pPr>
                  <w:r>
                    <w:rPr>
                      <w:rFonts w:ascii="Arial" w:hAnsi="Arial" w:cs="Arial"/>
                      <w:color w:val="000000"/>
                      <w:position w:val="-2"/>
                      <w:sz w:val="18"/>
                      <w:szCs w:val="18"/>
                    </w:rPr>
                    <w:t>pH 6</w:t>
                  </w:r>
                </w:p>
                <w:p w14:paraId="168483A4" w14:textId="77777777" w:rsidR="000008E2" w:rsidRDefault="00360801">
                  <w:pPr>
                    <w:numPr>
                      <w:ilvl w:val="0"/>
                      <w:numId w:val="24"/>
                    </w:numPr>
                    <w:rPr>
                      <w:rFonts w:ascii="Arial" w:hAnsi="Arial" w:cs="Arial"/>
                      <w:color w:val="000000"/>
                      <w:sz w:val="18"/>
                      <w:szCs w:val="18"/>
                    </w:rPr>
                  </w:pPr>
                  <w:r>
                    <w:rPr>
                      <w:rFonts w:ascii="Arial" w:hAnsi="Arial" w:cs="Arial"/>
                      <w:color w:val="000000"/>
                      <w:position w:val="-2"/>
                      <w:sz w:val="18"/>
                      <w:szCs w:val="18"/>
                      <w:u w:val="single"/>
                    </w:rPr>
                    <w:t>Varnost in testiranja:</w:t>
                  </w:r>
                </w:p>
                <w:p w14:paraId="74BADF53" w14:textId="77777777" w:rsidR="000008E2" w:rsidRDefault="00360801">
                  <w:pPr>
                    <w:numPr>
                      <w:ilvl w:val="1"/>
                      <w:numId w:val="24"/>
                    </w:numPr>
                    <w:rPr>
                      <w:rFonts w:ascii="Arial" w:hAnsi="Arial" w:cs="Arial"/>
                      <w:color w:val="000000"/>
                      <w:sz w:val="18"/>
                      <w:szCs w:val="18"/>
                    </w:rPr>
                  </w:pPr>
                  <w:r>
                    <w:rPr>
                      <w:rFonts w:ascii="Arial" w:hAnsi="Arial" w:cs="Arial"/>
                      <w:color w:val="000000"/>
                      <w:position w:val="-2"/>
                      <w:sz w:val="18"/>
                      <w:szCs w:val="18"/>
                    </w:rPr>
                    <w:t>dokazila o toksikološki oceni</w:t>
                  </w:r>
                </w:p>
                <w:p w14:paraId="40166E8F" w14:textId="77777777" w:rsidR="000008E2" w:rsidRDefault="00360801">
                  <w:pPr>
                    <w:numPr>
                      <w:ilvl w:val="1"/>
                      <w:numId w:val="24"/>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termodezinfektorjem proizvajalca Mediavator ISA</w:t>
                  </w:r>
                </w:p>
                <w:p w14:paraId="379C4415" w14:textId="77777777" w:rsidR="000008E2" w:rsidRDefault="00360801">
                  <w:pPr>
                    <w:numPr>
                      <w:ilvl w:val="1"/>
                      <w:numId w:val="24"/>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13EFF14B" w14:textId="77777777" w:rsidR="000008E2" w:rsidRDefault="000008E2"/>
        </w:tc>
      </w:tr>
    </w:tbl>
    <w:p w14:paraId="1EC5BD1D" w14:textId="77777777" w:rsidR="000008E2" w:rsidRDefault="00360801">
      <w:pPr>
        <w:spacing w:before="225" w:after="225" w:line="240" w:lineRule="auto"/>
        <w:jc w:val="both"/>
      </w:pPr>
      <w:r>
        <w:rPr>
          <w:rFonts w:ascii="Arial" w:hAnsi="Arial" w:cs="Arial"/>
          <w:b/>
          <w:bCs/>
          <w:color w:val="000000"/>
          <w:sz w:val="18"/>
          <w:szCs w:val="18"/>
        </w:rPr>
        <w:t>I.4.3 Sredstvo dezinfekcijsko za termodezinfektor Mediavators (sol. B)</w:t>
      </w:r>
    </w:p>
    <w:tbl>
      <w:tblPr>
        <w:tblStyle w:val="NormalTablePHPDOCX"/>
        <w:tblW w:w="5000" w:type="pct"/>
        <w:tblInd w:w="108" w:type="dxa"/>
        <w:tblLook w:val="04A0" w:firstRow="1" w:lastRow="0" w:firstColumn="1" w:lastColumn="0" w:noHBand="0" w:noVBand="1"/>
      </w:tblPr>
      <w:tblGrid>
        <w:gridCol w:w="9070"/>
      </w:tblGrid>
      <w:tr w:rsidR="000008E2" w14:paraId="3FFAB1C6"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0008E2" w14:paraId="1C4B0D05" w14:textId="77777777">
              <w:tc>
                <w:tcPr>
                  <w:tcW w:w="0" w:type="auto"/>
                  <w:tcMar>
                    <w:top w:w="0" w:type="auto"/>
                    <w:bottom w:w="0" w:type="auto"/>
                  </w:tcMar>
                </w:tcPr>
                <w:p w14:paraId="22F4B16B" w14:textId="77777777" w:rsidR="000008E2" w:rsidRDefault="00360801">
                  <w:pPr>
                    <w:numPr>
                      <w:ilvl w:val="0"/>
                      <w:numId w:val="25"/>
                    </w:numPr>
                    <w:rPr>
                      <w:rFonts w:ascii="Arial" w:hAnsi="Arial" w:cs="Arial"/>
                      <w:color w:val="000000"/>
                      <w:sz w:val="18"/>
                      <w:szCs w:val="18"/>
                    </w:rPr>
                  </w:pPr>
                  <w:r>
                    <w:rPr>
                      <w:rFonts w:ascii="Arial" w:hAnsi="Arial" w:cs="Arial"/>
                      <w:color w:val="000000"/>
                      <w:position w:val="-2"/>
                      <w:sz w:val="18"/>
                      <w:szCs w:val="18"/>
                      <w:u w:val="single"/>
                    </w:rPr>
                    <w:t>Strokovne zahteve:</w:t>
                  </w:r>
                </w:p>
                <w:p w14:paraId="20470BF9" w14:textId="77777777" w:rsidR="000008E2" w:rsidRDefault="00360801">
                  <w:pPr>
                    <w:numPr>
                      <w:ilvl w:val="1"/>
                      <w:numId w:val="25"/>
                    </w:numPr>
                    <w:rPr>
                      <w:rFonts w:ascii="Arial" w:hAnsi="Arial" w:cs="Arial"/>
                      <w:color w:val="000000"/>
                      <w:sz w:val="18"/>
                      <w:szCs w:val="18"/>
                    </w:rPr>
                  </w:pPr>
                  <w:r>
                    <w:rPr>
                      <w:rFonts w:ascii="Arial" w:hAnsi="Arial" w:cs="Arial"/>
                      <w:color w:val="000000"/>
                      <w:position w:val="-2"/>
                      <w:sz w:val="18"/>
                      <w:szCs w:val="18"/>
                    </w:rPr>
                    <w:t>aktivna substanca: propan-2-ol, boraks dekahidrat, natrijev hidroksid</w:t>
                  </w:r>
                </w:p>
                <w:p w14:paraId="60A3087A" w14:textId="77777777" w:rsidR="000008E2" w:rsidRDefault="00360801">
                  <w:pPr>
                    <w:numPr>
                      <w:ilvl w:val="1"/>
                      <w:numId w:val="25"/>
                    </w:numPr>
                    <w:rPr>
                      <w:rFonts w:ascii="Arial" w:hAnsi="Arial" w:cs="Arial"/>
                      <w:color w:val="000000"/>
                      <w:sz w:val="18"/>
                      <w:szCs w:val="18"/>
                    </w:rPr>
                  </w:pPr>
                  <w:r>
                    <w:rPr>
                      <w:rFonts w:ascii="Arial" w:hAnsi="Arial" w:cs="Arial"/>
                      <w:color w:val="000000"/>
                      <w:position w:val="-2"/>
                      <w:sz w:val="18"/>
                      <w:szCs w:val="18"/>
                    </w:rPr>
                    <w:t>sredstvo je namenjeno za razkuževanje visokega nivoja za medicinske pripomočke v termodezinfektorju Mediavator ISA</w:t>
                  </w:r>
                </w:p>
                <w:p w14:paraId="698912EC" w14:textId="77777777" w:rsidR="000008E2" w:rsidRDefault="00360801">
                  <w:pPr>
                    <w:numPr>
                      <w:ilvl w:val="1"/>
                      <w:numId w:val="25"/>
                    </w:numPr>
                    <w:rPr>
                      <w:rFonts w:ascii="Arial" w:hAnsi="Arial" w:cs="Arial"/>
                      <w:color w:val="000000"/>
                      <w:sz w:val="18"/>
                      <w:szCs w:val="18"/>
                    </w:rPr>
                  </w:pPr>
                  <w:r>
                    <w:rPr>
                      <w:rFonts w:ascii="Arial" w:hAnsi="Arial" w:cs="Arial"/>
                      <w:color w:val="000000"/>
                      <w:position w:val="-2"/>
                      <w:sz w:val="18"/>
                      <w:szCs w:val="18"/>
                    </w:rPr>
                    <w:t>pH 6</w:t>
                  </w:r>
                </w:p>
                <w:p w14:paraId="4AA7E96F" w14:textId="77777777" w:rsidR="000008E2" w:rsidRDefault="00360801">
                  <w:pPr>
                    <w:numPr>
                      <w:ilvl w:val="0"/>
                      <w:numId w:val="25"/>
                    </w:numPr>
                    <w:rPr>
                      <w:rFonts w:ascii="Arial" w:hAnsi="Arial" w:cs="Arial"/>
                      <w:color w:val="000000"/>
                      <w:sz w:val="18"/>
                      <w:szCs w:val="18"/>
                    </w:rPr>
                  </w:pPr>
                  <w:r>
                    <w:rPr>
                      <w:rFonts w:ascii="Arial" w:hAnsi="Arial" w:cs="Arial"/>
                      <w:color w:val="000000"/>
                      <w:position w:val="-2"/>
                      <w:sz w:val="18"/>
                      <w:szCs w:val="18"/>
                      <w:u w:val="single"/>
                    </w:rPr>
                    <w:t>Varnost in testiranja:</w:t>
                  </w:r>
                </w:p>
                <w:p w14:paraId="26B33146" w14:textId="77777777" w:rsidR="000008E2" w:rsidRDefault="00360801">
                  <w:pPr>
                    <w:numPr>
                      <w:ilvl w:val="1"/>
                      <w:numId w:val="25"/>
                    </w:numPr>
                    <w:rPr>
                      <w:rFonts w:ascii="Arial" w:hAnsi="Arial" w:cs="Arial"/>
                      <w:color w:val="000000"/>
                      <w:sz w:val="18"/>
                      <w:szCs w:val="18"/>
                    </w:rPr>
                  </w:pPr>
                  <w:r>
                    <w:rPr>
                      <w:rFonts w:ascii="Arial" w:hAnsi="Arial" w:cs="Arial"/>
                      <w:color w:val="000000"/>
                      <w:position w:val="-2"/>
                      <w:sz w:val="18"/>
                      <w:szCs w:val="18"/>
                    </w:rPr>
                    <w:t>dokazila o toksikološki oceni</w:t>
                  </w:r>
                </w:p>
                <w:p w14:paraId="43761E20" w14:textId="77777777" w:rsidR="000008E2" w:rsidRDefault="00360801">
                  <w:pPr>
                    <w:numPr>
                      <w:ilvl w:val="1"/>
                      <w:numId w:val="25"/>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s termodezinfektorjem proizvajalca Mediavator ISA</w:t>
                  </w:r>
                </w:p>
                <w:p w14:paraId="256E8758" w14:textId="77777777" w:rsidR="000008E2" w:rsidRDefault="00360801">
                  <w:pPr>
                    <w:numPr>
                      <w:ilvl w:val="1"/>
                      <w:numId w:val="25"/>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063F2853" w14:textId="77777777" w:rsidR="000008E2" w:rsidRDefault="000008E2"/>
        </w:tc>
      </w:tr>
    </w:tbl>
    <w:p w14:paraId="0F82C68F" w14:textId="77777777" w:rsidR="000008E2" w:rsidRDefault="00360801">
      <w:pPr>
        <w:spacing w:before="225" w:after="225" w:line="240" w:lineRule="auto"/>
        <w:jc w:val="both"/>
      </w:pPr>
      <w:r>
        <w:rPr>
          <w:rFonts w:ascii="Arial" w:hAnsi="Arial" w:cs="Arial"/>
          <w:b/>
          <w:bCs/>
          <w:color w:val="000000"/>
          <w:sz w:val="18"/>
          <w:szCs w:val="18"/>
          <w:u w:val="single"/>
        </w:rPr>
        <w:t>I.5. RAZKUŽILA ZA  SISTEM TRISTEL</w:t>
      </w:r>
    </w:p>
    <w:p w14:paraId="27081652" w14:textId="77777777" w:rsidR="000008E2" w:rsidRDefault="00360801">
      <w:pPr>
        <w:spacing w:before="225" w:after="225" w:line="240" w:lineRule="auto"/>
        <w:jc w:val="both"/>
      </w:pPr>
      <w:r>
        <w:rPr>
          <w:rFonts w:ascii="Arial" w:hAnsi="Arial" w:cs="Arial"/>
          <w:b/>
          <w:bCs/>
          <w:color w:val="000000"/>
          <w:sz w:val="18"/>
          <w:szCs w:val="18"/>
        </w:rPr>
        <w:t>I. 5.1 Sredstvo dezinfekcijsko za sistem Tristel</w:t>
      </w:r>
    </w:p>
    <w:p w14:paraId="7C4D0E5E" w14:textId="77777777" w:rsidR="000008E2" w:rsidRDefault="00360801">
      <w:pPr>
        <w:spacing w:before="225" w:after="225" w:line="240" w:lineRule="auto"/>
        <w:ind w:left="709"/>
        <w:jc w:val="both"/>
      </w:pPr>
      <w:r>
        <w:rPr>
          <w:rFonts w:ascii="Arial" w:hAnsi="Arial" w:cs="Arial"/>
          <w:color w:val="000000"/>
          <w:sz w:val="18"/>
          <w:szCs w:val="18"/>
        </w:rPr>
        <w:t xml:space="preserve">a)   </w:t>
      </w:r>
      <w:r>
        <w:rPr>
          <w:rFonts w:ascii="Arial" w:hAnsi="Arial" w:cs="Arial"/>
          <w:color w:val="000000"/>
          <w:sz w:val="18"/>
          <w:szCs w:val="18"/>
          <w:u w:val="single"/>
        </w:rPr>
        <w:t>Strokovne zahteve:</w:t>
      </w:r>
    </w:p>
    <w:p w14:paraId="332D3066" w14:textId="77777777" w:rsidR="000008E2" w:rsidRDefault="00360801" w:rsidP="00360801">
      <w:pPr>
        <w:spacing w:after="0" w:line="240" w:lineRule="auto"/>
        <w:ind w:left="1440"/>
        <w:jc w:val="both"/>
      </w:pPr>
      <w:r>
        <w:rPr>
          <w:rFonts w:ascii="Arial" w:hAnsi="Arial" w:cs="Arial"/>
          <w:color w:val="000000"/>
          <w:sz w:val="18"/>
          <w:szCs w:val="18"/>
        </w:rPr>
        <w:lastRenderedPageBreak/>
        <w:t>-         aktivne komponente zagotavljajo dezinfekcijo visoke stopnje in sporocidno delovanje</w:t>
      </w:r>
    </w:p>
    <w:p w14:paraId="67A68375" w14:textId="77777777" w:rsidR="000008E2" w:rsidRDefault="00360801" w:rsidP="00360801">
      <w:pPr>
        <w:spacing w:after="0" w:line="240" w:lineRule="auto"/>
        <w:ind w:left="1440"/>
        <w:jc w:val="both"/>
      </w:pPr>
      <w:r>
        <w:rPr>
          <w:rFonts w:ascii="Arial" w:hAnsi="Arial" w:cs="Arial"/>
          <w:color w:val="000000"/>
          <w:sz w:val="18"/>
          <w:szCs w:val="18"/>
        </w:rPr>
        <w:t>-         sredstvo je namenjeno dezinfekciji in sterilizaciji medicinske opreme, inštrumentov in endoskopov</w:t>
      </w:r>
    </w:p>
    <w:p w14:paraId="7A0E0780" w14:textId="77777777" w:rsidR="000008E2" w:rsidRDefault="00360801" w:rsidP="00360801">
      <w:pPr>
        <w:spacing w:after="0" w:line="240" w:lineRule="auto"/>
        <w:ind w:left="1440"/>
        <w:jc w:val="both"/>
      </w:pPr>
      <w:r>
        <w:rPr>
          <w:rFonts w:ascii="Arial" w:hAnsi="Arial" w:cs="Arial"/>
          <w:color w:val="000000"/>
          <w:sz w:val="18"/>
          <w:szCs w:val="18"/>
        </w:rPr>
        <w:t>-         embalaža vrečka z dvema komponentama, ki se jih aktivira</w:t>
      </w:r>
    </w:p>
    <w:tbl>
      <w:tblPr>
        <w:tblStyle w:val="NormalTablePHPDOCX"/>
        <w:tblW w:w="5000" w:type="pct"/>
        <w:tblInd w:w="108" w:type="dxa"/>
        <w:tblLook w:val="04A0" w:firstRow="1" w:lastRow="0" w:firstColumn="1" w:lastColumn="0" w:noHBand="0" w:noVBand="1"/>
      </w:tblPr>
      <w:tblGrid>
        <w:gridCol w:w="9070"/>
      </w:tblGrid>
      <w:tr w:rsidR="000008E2" w14:paraId="680420F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560"/>
            </w:tblGrid>
            <w:tr w:rsidR="000008E2" w14:paraId="3621F083" w14:textId="77777777">
              <w:tc>
                <w:tcPr>
                  <w:tcW w:w="0" w:type="auto"/>
                  <w:tcMar>
                    <w:top w:w="0" w:type="auto"/>
                    <w:bottom w:w="0" w:type="auto"/>
                  </w:tcMar>
                </w:tcPr>
                <w:p w14:paraId="0742BE34" w14:textId="77777777" w:rsidR="000008E2" w:rsidRDefault="00360801">
                  <w:pPr>
                    <w:numPr>
                      <w:ilvl w:val="0"/>
                      <w:numId w:val="26"/>
                    </w:numPr>
                    <w:rPr>
                      <w:rFonts w:ascii="Arial" w:hAnsi="Arial" w:cs="Arial"/>
                      <w:color w:val="000000"/>
                      <w:sz w:val="18"/>
                      <w:szCs w:val="18"/>
                    </w:rPr>
                  </w:pPr>
                  <w:r>
                    <w:rPr>
                      <w:rFonts w:ascii="Arial" w:hAnsi="Arial" w:cs="Arial"/>
                      <w:color w:val="000000"/>
                      <w:position w:val="-2"/>
                      <w:sz w:val="18"/>
                      <w:szCs w:val="18"/>
                    </w:rPr>
                    <w:t>kratek kontaktni čas do 5 minut</w:t>
                  </w:r>
                </w:p>
                <w:p w14:paraId="26877861" w14:textId="77777777" w:rsidR="000008E2" w:rsidRDefault="00360801">
                  <w:pPr>
                    <w:numPr>
                      <w:ilvl w:val="0"/>
                      <w:numId w:val="26"/>
                    </w:numPr>
                    <w:rPr>
                      <w:rFonts w:ascii="Arial" w:hAnsi="Arial" w:cs="Arial"/>
                      <w:color w:val="000000"/>
                      <w:sz w:val="18"/>
                      <w:szCs w:val="18"/>
                    </w:rPr>
                  </w:pPr>
                  <w:r>
                    <w:rPr>
                      <w:rFonts w:ascii="Arial" w:hAnsi="Arial" w:cs="Arial"/>
                      <w:color w:val="000000"/>
                      <w:position w:val="-2"/>
                      <w:sz w:val="18"/>
                      <w:szCs w:val="18"/>
                    </w:rPr>
                    <w:t>sredstvo zagotavlja sporocidno, mikobaktericidno, fungicidno in virucidno delovanje</w:t>
                  </w:r>
                </w:p>
              </w:tc>
            </w:tr>
          </w:tbl>
          <w:p w14:paraId="4F14B22C" w14:textId="77777777" w:rsidR="000008E2" w:rsidRDefault="000008E2"/>
        </w:tc>
      </w:tr>
    </w:tbl>
    <w:p w14:paraId="01729668" w14:textId="77777777" w:rsidR="000008E2" w:rsidRDefault="00360801">
      <w:pPr>
        <w:spacing w:before="225" w:after="225" w:line="240" w:lineRule="auto"/>
        <w:ind w:left="1080"/>
        <w:jc w:val="both"/>
      </w:pPr>
      <w:r>
        <w:rPr>
          <w:rFonts w:ascii="Arial" w:hAnsi="Arial" w:cs="Arial"/>
          <w:color w:val="000000"/>
          <w:sz w:val="18"/>
          <w:szCs w:val="18"/>
        </w:rPr>
        <w:t xml:space="preserve">b)           </w:t>
      </w:r>
      <w:r>
        <w:rPr>
          <w:rFonts w:ascii="Arial" w:hAnsi="Arial" w:cs="Arial"/>
          <w:color w:val="000000"/>
          <w:sz w:val="18"/>
          <w:szCs w:val="18"/>
          <w:u w:val="single"/>
        </w:rPr>
        <w:t>Varnost in testiranja:</w:t>
      </w:r>
    </w:p>
    <w:tbl>
      <w:tblPr>
        <w:tblStyle w:val="NormalTablePHPDOCX"/>
        <w:tblW w:w="5000" w:type="pct"/>
        <w:tblInd w:w="108" w:type="dxa"/>
        <w:tblLook w:val="04A0" w:firstRow="1" w:lastRow="0" w:firstColumn="1" w:lastColumn="0" w:noHBand="0" w:noVBand="1"/>
      </w:tblPr>
      <w:tblGrid>
        <w:gridCol w:w="9070"/>
      </w:tblGrid>
      <w:tr w:rsidR="000008E2" w14:paraId="0F4308CB"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800"/>
            </w:tblGrid>
            <w:tr w:rsidR="000008E2" w14:paraId="281B02EC" w14:textId="77777777">
              <w:tc>
                <w:tcPr>
                  <w:tcW w:w="0" w:type="auto"/>
                  <w:tcMar>
                    <w:top w:w="0" w:type="auto"/>
                    <w:bottom w:w="0" w:type="auto"/>
                  </w:tcMar>
                </w:tcPr>
                <w:p w14:paraId="2400B700" w14:textId="77777777" w:rsidR="000008E2" w:rsidRDefault="00360801">
                  <w:pPr>
                    <w:numPr>
                      <w:ilvl w:val="0"/>
                      <w:numId w:val="27"/>
                    </w:numPr>
                    <w:rPr>
                      <w:rFonts w:ascii="Arial" w:hAnsi="Arial" w:cs="Arial"/>
                      <w:color w:val="000000"/>
                      <w:sz w:val="18"/>
                      <w:szCs w:val="18"/>
                    </w:rPr>
                  </w:pPr>
                  <w:r>
                    <w:rPr>
                      <w:rFonts w:ascii="Arial" w:hAnsi="Arial" w:cs="Arial"/>
                      <w:color w:val="000000"/>
                      <w:position w:val="-2"/>
                      <w:sz w:val="18"/>
                      <w:szCs w:val="18"/>
                    </w:rPr>
                    <w:t>varnostni list v slovenskem jeziku</w:t>
                  </w:r>
                </w:p>
                <w:p w14:paraId="4A793CB7" w14:textId="77777777" w:rsidR="000008E2" w:rsidRDefault="00360801">
                  <w:pPr>
                    <w:numPr>
                      <w:ilvl w:val="0"/>
                      <w:numId w:val="27"/>
                    </w:numPr>
                    <w:rPr>
                      <w:rFonts w:ascii="Arial" w:hAnsi="Arial" w:cs="Arial"/>
                      <w:color w:val="000000"/>
                      <w:sz w:val="18"/>
                      <w:szCs w:val="18"/>
                    </w:rPr>
                  </w:pPr>
                  <w:r>
                    <w:rPr>
                      <w:rFonts w:ascii="Arial" w:hAnsi="Arial" w:cs="Arial"/>
                      <w:color w:val="000000"/>
                      <w:position w:val="-2"/>
                      <w:sz w:val="18"/>
                      <w:szCs w:val="18"/>
                    </w:rPr>
                    <w:t>pisna izjava proizvajalca sredstva o kompatibilnosti z endoskopi proizvajalca KarlStorz</w:t>
                  </w:r>
                </w:p>
              </w:tc>
            </w:tr>
          </w:tbl>
          <w:p w14:paraId="2F4BF000" w14:textId="77777777" w:rsidR="000008E2" w:rsidRDefault="000008E2"/>
        </w:tc>
      </w:tr>
    </w:tbl>
    <w:p w14:paraId="19B51097" w14:textId="77777777" w:rsidR="000008E2" w:rsidRDefault="00360801">
      <w:pPr>
        <w:spacing w:before="225" w:after="225" w:line="240" w:lineRule="auto"/>
        <w:jc w:val="both"/>
      </w:pPr>
      <w:r>
        <w:rPr>
          <w:rFonts w:ascii="Arial" w:hAnsi="Arial" w:cs="Arial"/>
          <w:b/>
          <w:bCs/>
          <w:color w:val="000000"/>
          <w:sz w:val="18"/>
          <w:szCs w:val="18"/>
        </w:rPr>
        <w:t>I. 5.2 Robčki in aktivatorska pena s sporocidnim delovanjem za sistem Tristel</w:t>
      </w:r>
    </w:p>
    <w:p w14:paraId="524A3736" w14:textId="77777777" w:rsidR="000008E2" w:rsidRDefault="00360801">
      <w:pPr>
        <w:spacing w:before="225" w:after="225" w:line="240" w:lineRule="auto"/>
        <w:ind w:left="709"/>
        <w:jc w:val="both"/>
      </w:pPr>
      <w:r>
        <w:rPr>
          <w:rFonts w:ascii="Arial" w:hAnsi="Arial" w:cs="Arial"/>
          <w:color w:val="000000"/>
          <w:sz w:val="18"/>
          <w:szCs w:val="18"/>
        </w:rPr>
        <w:t xml:space="preserve">a)   </w:t>
      </w:r>
      <w:r>
        <w:rPr>
          <w:rFonts w:ascii="Arial" w:hAnsi="Arial" w:cs="Arial"/>
          <w:color w:val="000000"/>
          <w:sz w:val="18"/>
          <w:szCs w:val="18"/>
          <w:u w:val="single"/>
        </w:rPr>
        <w:t>Strokovne zahteve:</w:t>
      </w:r>
    </w:p>
    <w:p w14:paraId="043501F7" w14:textId="77777777" w:rsidR="000008E2" w:rsidRDefault="00360801" w:rsidP="00360801">
      <w:pPr>
        <w:spacing w:after="0" w:line="240" w:lineRule="auto"/>
        <w:ind w:left="1440"/>
        <w:jc w:val="both"/>
      </w:pPr>
      <w:r>
        <w:rPr>
          <w:rFonts w:ascii="Arial" w:hAnsi="Arial" w:cs="Arial"/>
          <w:color w:val="000000"/>
          <w:sz w:val="18"/>
          <w:szCs w:val="18"/>
        </w:rPr>
        <w:t>-         aktivne komponente zagotavljajo dezinfekcijo visoke stopnje in sporocidno delovanje</w:t>
      </w:r>
    </w:p>
    <w:p w14:paraId="00991110" w14:textId="77777777" w:rsidR="000008E2" w:rsidRDefault="00360801" w:rsidP="00360801">
      <w:pPr>
        <w:spacing w:after="0" w:line="240" w:lineRule="auto"/>
        <w:ind w:left="1440"/>
        <w:jc w:val="both"/>
      </w:pPr>
      <w:r>
        <w:rPr>
          <w:rFonts w:ascii="Arial" w:hAnsi="Arial" w:cs="Arial"/>
          <w:color w:val="000000"/>
          <w:sz w:val="18"/>
          <w:szCs w:val="18"/>
        </w:rPr>
        <w:t>-         sredstvo je namenjeno dezinfekciji in sterilizaciji medicinske opreme, inštrumentov in endoskopov</w:t>
      </w:r>
    </w:p>
    <w:p w14:paraId="0B304C5C" w14:textId="77777777" w:rsidR="000008E2" w:rsidRDefault="00360801" w:rsidP="00360801">
      <w:pPr>
        <w:spacing w:after="0" w:line="240" w:lineRule="auto"/>
        <w:ind w:left="1440"/>
        <w:jc w:val="both"/>
      </w:pPr>
      <w:r>
        <w:rPr>
          <w:rFonts w:ascii="Arial" w:hAnsi="Arial" w:cs="Arial"/>
          <w:color w:val="000000"/>
          <w:sz w:val="18"/>
          <w:szCs w:val="18"/>
        </w:rPr>
        <w:t>-         embalaža: robček je posamično pakiran, pena do 300mLdoza</w:t>
      </w:r>
    </w:p>
    <w:p w14:paraId="56EE2C14" w14:textId="77777777" w:rsidR="000008E2" w:rsidRDefault="00360801">
      <w:pPr>
        <w:spacing w:before="225" w:after="225" w:line="240" w:lineRule="auto"/>
        <w:ind w:left="1080"/>
        <w:jc w:val="both"/>
      </w:pPr>
      <w:r>
        <w:rPr>
          <w:rFonts w:ascii="Arial" w:hAnsi="Arial" w:cs="Arial"/>
          <w:color w:val="000000"/>
          <w:sz w:val="18"/>
          <w:szCs w:val="18"/>
        </w:rPr>
        <w:t xml:space="preserve">b)           </w:t>
      </w:r>
      <w:r>
        <w:rPr>
          <w:rFonts w:ascii="Arial" w:hAnsi="Arial" w:cs="Arial"/>
          <w:color w:val="000000"/>
          <w:sz w:val="18"/>
          <w:szCs w:val="18"/>
          <w:u w:val="single"/>
        </w:rPr>
        <w:t>Varnost in testiranja:</w:t>
      </w:r>
    </w:p>
    <w:tbl>
      <w:tblPr>
        <w:tblStyle w:val="NormalTablePHPDOCX"/>
        <w:tblW w:w="5000" w:type="pct"/>
        <w:tblInd w:w="108" w:type="dxa"/>
        <w:tblLook w:val="04A0" w:firstRow="1" w:lastRow="0" w:firstColumn="1" w:lastColumn="0" w:noHBand="0" w:noVBand="1"/>
      </w:tblPr>
      <w:tblGrid>
        <w:gridCol w:w="9070"/>
      </w:tblGrid>
      <w:tr w:rsidR="000008E2" w14:paraId="2273CD06"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800"/>
            </w:tblGrid>
            <w:tr w:rsidR="000008E2" w14:paraId="4560AA48" w14:textId="77777777">
              <w:tc>
                <w:tcPr>
                  <w:tcW w:w="0" w:type="auto"/>
                  <w:tcMar>
                    <w:top w:w="0" w:type="auto"/>
                    <w:bottom w:w="0" w:type="auto"/>
                  </w:tcMar>
                </w:tcPr>
                <w:p w14:paraId="0A1DEBA0" w14:textId="77777777" w:rsidR="000008E2" w:rsidRDefault="00360801">
                  <w:pPr>
                    <w:numPr>
                      <w:ilvl w:val="0"/>
                      <w:numId w:val="28"/>
                    </w:numPr>
                    <w:rPr>
                      <w:rFonts w:ascii="Arial" w:hAnsi="Arial" w:cs="Arial"/>
                      <w:color w:val="000000"/>
                      <w:sz w:val="18"/>
                      <w:szCs w:val="18"/>
                    </w:rPr>
                  </w:pPr>
                  <w:r>
                    <w:rPr>
                      <w:rFonts w:ascii="Arial" w:hAnsi="Arial" w:cs="Arial"/>
                      <w:color w:val="000000"/>
                      <w:position w:val="-2"/>
                      <w:sz w:val="18"/>
                      <w:szCs w:val="18"/>
                    </w:rPr>
                    <w:t>varnostni list v slovenskem jeziku</w:t>
                  </w:r>
                </w:p>
                <w:p w14:paraId="38E50795" w14:textId="77777777" w:rsidR="000008E2" w:rsidRDefault="00360801">
                  <w:pPr>
                    <w:numPr>
                      <w:ilvl w:val="0"/>
                      <w:numId w:val="28"/>
                    </w:numPr>
                    <w:rPr>
                      <w:rFonts w:ascii="Arial" w:hAnsi="Arial" w:cs="Arial"/>
                      <w:color w:val="000000"/>
                      <w:sz w:val="18"/>
                      <w:szCs w:val="18"/>
                    </w:rPr>
                  </w:pPr>
                  <w:r>
                    <w:rPr>
                      <w:rFonts w:ascii="Arial" w:hAnsi="Arial" w:cs="Arial"/>
                      <w:color w:val="000000"/>
                      <w:position w:val="-2"/>
                      <w:sz w:val="18"/>
                      <w:szCs w:val="18"/>
                    </w:rPr>
                    <w:t>pisna izjava proizvajalca sredstva o kompatibilnosti z endoskopi proizvajalca KarlStorz</w:t>
                  </w:r>
                </w:p>
              </w:tc>
            </w:tr>
          </w:tbl>
          <w:p w14:paraId="28716D1D" w14:textId="77777777" w:rsidR="000008E2" w:rsidRDefault="000008E2"/>
        </w:tc>
      </w:tr>
    </w:tbl>
    <w:p w14:paraId="4F8D30B3" w14:textId="77777777" w:rsidR="000008E2" w:rsidRDefault="00360801">
      <w:pPr>
        <w:spacing w:before="225" w:after="225" w:line="240" w:lineRule="auto"/>
        <w:jc w:val="both"/>
      </w:pPr>
      <w:r>
        <w:rPr>
          <w:rFonts w:ascii="Arial" w:hAnsi="Arial" w:cs="Arial"/>
          <w:b/>
          <w:bCs/>
          <w:color w:val="000000"/>
          <w:sz w:val="18"/>
          <w:szCs w:val="18"/>
          <w:u w:val="single"/>
        </w:rPr>
        <w:t>I.6. OSTALA SREDSTVA ZA STROJNO UPORABO</w:t>
      </w:r>
    </w:p>
    <w:p w14:paraId="769234D7" w14:textId="77777777" w:rsidR="000008E2" w:rsidRDefault="00360801">
      <w:pPr>
        <w:spacing w:before="225" w:after="225" w:line="240" w:lineRule="auto"/>
        <w:jc w:val="both"/>
      </w:pPr>
      <w:r>
        <w:rPr>
          <w:rFonts w:ascii="Arial" w:hAnsi="Arial" w:cs="Arial"/>
          <w:b/>
          <w:bCs/>
          <w:color w:val="000000"/>
          <w:sz w:val="18"/>
          <w:szCs w:val="18"/>
        </w:rPr>
        <w:t>I.6.1. Sredstvo dezinfekcijsko za aparat za razkuževanje prostorov AEROSEPT 500</w:t>
      </w:r>
    </w:p>
    <w:tbl>
      <w:tblPr>
        <w:tblStyle w:val="NormalTablePHPDOCX"/>
        <w:tblW w:w="5000" w:type="pct"/>
        <w:tblInd w:w="108" w:type="dxa"/>
        <w:tblLook w:val="04A0" w:firstRow="1" w:lastRow="0" w:firstColumn="1" w:lastColumn="0" w:noHBand="0" w:noVBand="1"/>
      </w:tblPr>
      <w:tblGrid>
        <w:gridCol w:w="9070"/>
      </w:tblGrid>
      <w:tr w:rsidR="000008E2" w14:paraId="46141A17"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540"/>
            </w:tblGrid>
            <w:tr w:rsidR="000008E2" w14:paraId="37953BCD" w14:textId="77777777">
              <w:tc>
                <w:tcPr>
                  <w:tcW w:w="0" w:type="auto"/>
                  <w:tcMar>
                    <w:top w:w="0" w:type="auto"/>
                    <w:bottom w:w="0" w:type="auto"/>
                  </w:tcMar>
                </w:tcPr>
                <w:p w14:paraId="620218EF" w14:textId="77777777" w:rsidR="000008E2" w:rsidRDefault="00360801">
                  <w:pPr>
                    <w:numPr>
                      <w:ilvl w:val="0"/>
                      <w:numId w:val="29"/>
                    </w:numPr>
                    <w:rPr>
                      <w:rFonts w:ascii="Arial" w:hAnsi="Arial" w:cs="Arial"/>
                      <w:color w:val="000000"/>
                      <w:sz w:val="18"/>
                      <w:szCs w:val="18"/>
                    </w:rPr>
                  </w:pPr>
                  <w:r>
                    <w:rPr>
                      <w:rFonts w:ascii="Arial" w:hAnsi="Arial" w:cs="Arial"/>
                      <w:color w:val="000000"/>
                      <w:position w:val="-2"/>
                      <w:sz w:val="18"/>
                      <w:szCs w:val="18"/>
                      <w:u w:val="single"/>
                    </w:rPr>
                    <w:t>Strokovne zahteve:</w:t>
                  </w:r>
                </w:p>
                <w:p w14:paraId="05837A58" w14:textId="77777777" w:rsidR="000008E2" w:rsidRDefault="00360801">
                  <w:pPr>
                    <w:numPr>
                      <w:ilvl w:val="1"/>
                      <w:numId w:val="29"/>
                    </w:numPr>
                    <w:rPr>
                      <w:rFonts w:ascii="Arial" w:hAnsi="Arial" w:cs="Arial"/>
                      <w:color w:val="000000"/>
                      <w:sz w:val="18"/>
                      <w:szCs w:val="18"/>
                    </w:rPr>
                  </w:pPr>
                  <w:r>
                    <w:rPr>
                      <w:rFonts w:ascii="Arial" w:hAnsi="Arial" w:cs="Arial"/>
                      <w:color w:val="000000"/>
                      <w:position w:val="-2"/>
                      <w:sz w:val="18"/>
                      <w:szCs w:val="18"/>
                    </w:rPr>
                    <w:t>aktivne komponente so perocetna kislina, ocetna kislina, vodikov peroksid</w:t>
                  </w:r>
                </w:p>
                <w:p w14:paraId="1FF93C91" w14:textId="77777777" w:rsidR="000008E2" w:rsidRDefault="00360801">
                  <w:pPr>
                    <w:numPr>
                      <w:ilvl w:val="0"/>
                      <w:numId w:val="29"/>
                    </w:numPr>
                    <w:rPr>
                      <w:rFonts w:ascii="Arial" w:hAnsi="Arial" w:cs="Arial"/>
                      <w:color w:val="000000"/>
                      <w:sz w:val="18"/>
                      <w:szCs w:val="18"/>
                    </w:rPr>
                  </w:pPr>
                  <w:r>
                    <w:rPr>
                      <w:rFonts w:ascii="Arial" w:hAnsi="Arial" w:cs="Arial"/>
                      <w:color w:val="000000"/>
                      <w:position w:val="-2"/>
                      <w:sz w:val="18"/>
                      <w:szCs w:val="18"/>
                      <w:u w:val="single"/>
                    </w:rPr>
                    <w:t>Varnost in testiranja:</w:t>
                  </w:r>
                </w:p>
              </w:tc>
            </w:tr>
          </w:tbl>
          <w:p w14:paraId="7323F8FE" w14:textId="77777777" w:rsidR="000008E2" w:rsidRDefault="000008E2"/>
        </w:tc>
      </w:tr>
      <w:tr w:rsidR="000008E2" w14:paraId="48683455"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0008E2" w14:paraId="4299AF48" w14:textId="77777777">
              <w:tc>
                <w:tcPr>
                  <w:tcW w:w="0" w:type="auto"/>
                  <w:tcMar>
                    <w:top w:w="0" w:type="auto"/>
                    <w:bottom w:w="0" w:type="auto"/>
                  </w:tcMar>
                </w:tcPr>
                <w:p w14:paraId="1DC3DB87" w14:textId="77777777" w:rsidR="000008E2" w:rsidRDefault="00360801">
                  <w:pPr>
                    <w:numPr>
                      <w:ilvl w:val="0"/>
                      <w:numId w:val="30"/>
                    </w:numPr>
                    <w:rPr>
                      <w:rFonts w:ascii="Arial" w:hAnsi="Arial" w:cs="Arial"/>
                      <w:color w:val="000000"/>
                      <w:sz w:val="18"/>
                      <w:szCs w:val="18"/>
                    </w:rPr>
                  </w:pPr>
                  <w:r>
                    <w:rPr>
                      <w:rFonts w:ascii="Arial" w:hAnsi="Arial" w:cs="Arial"/>
                      <w:color w:val="000000"/>
                      <w:position w:val="-2"/>
                      <w:sz w:val="18"/>
                      <w:szCs w:val="18"/>
                    </w:rPr>
                    <w:t>varnostni list v slovenskem jeziku</w:t>
                  </w:r>
                </w:p>
                <w:p w14:paraId="7DC998F0" w14:textId="77777777" w:rsidR="000008E2" w:rsidRDefault="00360801">
                  <w:pPr>
                    <w:numPr>
                      <w:ilvl w:val="0"/>
                      <w:numId w:val="30"/>
                    </w:numPr>
                    <w:rPr>
                      <w:rFonts w:ascii="Arial" w:hAnsi="Arial" w:cs="Arial"/>
                      <w:color w:val="000000"/>
                      <w:sz w:val="18"/>
                      <w:szCs w:val="18"/>
                    </w:rPr>
                  </w:pPr>
                  <w:r>
                    <w:rPr>
                      <w:rFonts w:ascii="Arial" w:hAnsi="Arial" w:cs="Arial"/>
                      <w:color w:val="000000"/>
                      <w:position w:val="-2"/>
                      <w:sz w:val="18"/>
                      <w:szCs w:val="18"/>
                    </w:rPr>
                    <w:t>v skladu z CEN TC216</w:t>
                  </w:r>
                </w:p>
                <w:p w14:paraId="39FD39A8" w14:textId="77777777" w:rsidR="000008E2" w:rsidRDefault="00360801">
                  <w:pPr>
                    <w:numPr>
                      <w:ilvl w:val="0"/>
                      <w:numId w:val="30"/>
                    </w:numPr>
                    <w:rPr>
                      <w:rFonts w:ascii="Arial" w:hAnsi="Arial" w:cs="Arial"/>
                      <w:color w:val="000000"/>
                      <w:sz w:val="18"/>
                      <w:szCs w:val="18"/>
                    </w:rPr>
                  </w:pPr>
                  <w:r>
                    <w:rPr>
                      <w:rFonts w:ascii="Arial" w:hAnsi="Arial" w:cs="Arial"/>
                      <w:color w:val="000000"/>
                      <w:position w:val="-2"/>
                      <w:sz w:val="18"/>
                      <w:szCs w:val="18"/>
                    </w:rPr>
                    <w:t>pisna izjava proizvajalca stroja o kompatibilnosti sredstva z aparatom proizvajalca Anios laboratories, AEROSEPT 500, serija aparata ASP 241</w:t>
                  </w:r>
                </w:p>
              </w:tc>
            </w:tr>
          </w:tbl>
          <w:p w14:paraId="1CE6416A" w14:textId="77777777" w:rsidR="000008E2" w:rsidRDefault="000008E2"/>
        </w:tc>
      </w:tr>
    </w:tbl>
    <w:p w14:paraId="60AC7CE4" w14:textId="77777777" w:rsidR="000008E2" w:rsidRDefault="00360801">
      <w:pPr>
        <w:spacing w:before="225" w:after="225" w:line="240" w:lineRule="auto"/>
        <w:jc w:val="both"/>
      </w:pPr>
      <w:r>
        <w:rPr>
          <w:rFonts w:ascii="Arial" w:hAnsi="Arial" w:cs="Arial"/>
          <w:b/>
          <w:bCs/>
          <w:color w:val="000000"/>
          <w:sz w:val="18"/>
          <w:szCs w:val="18"/>
        </w:rPr>
        <w:t>I.6. 2</w:t>
      </w:r>
      <w:r>
        <w:rPr>
          <w:rFonts w:ascii="Arial" w:hAnsi="Arial" w:cs="Arial"/>
          <w:color w:val="000000"/>
          <w:sz w:val="18"/>
          <w:szCs w:val="18"/>
        </w:rPr>
        <w:t xml:space="preserve"> </w:t>
      </w:r>
      <w:r>
        <w:rPr>
          <w:rFonts w:ascii="Arial" w:hAnsi="Arial" w:cs="Arial"/>
          <w:b/>
          <w:bCs/>
          <w:color w:val="000000"/>
          <w:sz w:val="18"/>
          <w:szCs w:val="18"/>
        </w:rPr>
        <w:t>Sredstvo za čiščnje in razkuževanje diagnostične enote Betatron</w:t>
      </w:r>
    </w:p>
    <w:tbl>
      <w:tblPr>
        <w:tblStyle w:val="NormalTablePHPDOCX"/>
        <w:tblW w:w="5000" w:type="pct"/>
        <w:tblInd w:w="108" w:type="dxa"/>
        <w:tblLook w:val="04A0" w:firstRow="1" w:lastRow="0" w:firstColumn="1" w:lastColumn="0" w:noHBand="0" w:noVBand="1"/>
      </w:tblPr>
      <w:tblGrid>
        <w:gridCol w:w="9070"/>
      </w:tblGrid>
      <w:tr w:rsidR="000008E2" w14:paraId="25BCEC9F"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2477"/>
            </w:tblGrid>
            <w:tr w:rsidR="000008E2" w14:paraId="391CBE2C" w14:textId="77777777">
              <w:tc>
                <w:tcPr>
                  <w:tcW w:w="0" w:type="auto"/>
                  <w:tcMar>
                    <w:top w:w="0" w:type="auto"/>
                    <w:bottom w:w="0" w:type="auto"/>
                  </w:tcMar>
                </w:tcPr>
                <w:p w14:paraId="544012C4" w14:textId="77777777" w:rsidR="000008E2" w:rsidRDefault="00360801">
                  <w:pPr>
                    <w:numPr>
                      <w:ilvl w:val="0"/>
                      <w:numId w:val="31"/>
                    </w:numPr>
                    <w:rPr>
                      <w:rFonts w:ascii="Arial" w:hAnsi="Arial" w:cs="Arial"/>
                      <w:color w:val="000000"/>
                      <w:sz w:val="18"/>
                      <w:szCs w:val="18"/>
                    </w:rPr>
                  </w:pPr>
                  <w:r>
                    <w:rPr>
                      <w:rFonts w:ascii="Arial" w:hAnsi="Arial" w:cs="Arial"/>
                      <w:color w:val="000000"/>
                      <w:position w:val="-2"/>
                      <w:sz w:val="18"/>
                      <w:szCs w:val="18"/>
                      <w:u w:val="single"/>
                    </w:rPr>
                    <w:t>Strokovne zahteve:</w:t>
                  </w:r>
                </w:p>
              </w:tc>
            </w:tr>
          </w:tbl>
          <w:p w14:paraId="1EB87714" w14:textId="77777777" w:rsidR="000008E2" w:rsidRDefault="000008E2"/>
        </w:tc>
      </w:tr>
      <w:tr w:rsidR="000008E2" w14:paraId="3C578BD7"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460"/>
            </w:tblGrid>
            <w:tr w:rsidR="000008E2" w14:paraId="11EF5D90" w14:textId="77777777">
              <w:tc>
                <w:tcPr>
                  <w:tcW w:w="0" w:type="auto"/>
                  <w:tcMar>
                    <w:top w:w="0" w:type="auto"/>
                    <w:bottom w:w="0" w:type="auto"/>
                  </w:tcMar>
                </w:tcPr>
                <w:p w14:paraId="135248B2" w14:textId="77777777" w:rsidR="000008E2" w:rsidRDefault="00360801">
                  <w:pPr>
                    <w:numPr>
                      <w:ilvl w:val="0"/>
                      <w:numId w:val="32"/>
                    </w:numPr>
                    <w:rPr>
                      <w:rFonts w:ascii="Arial" w:hAnsi="Arial" w:cs="Arial"/>
                      <w:color w:val="000000"/>
                      <w:sz w:val="18"/>
                      <w:szCs w:val="18"/>
                    </w:rPr>
                  </w:pPr>
                  <w:r>
                    <w:rPr>
                      <w:rFonts w:ascii="Arial" w:hAnsi="Arial" w:cs="Arial"/>
                      <w:color w:val="000000"/>
                      <w:position w:val="-2"/>
                      <w:sz w:val="18"/>
                      <w:szCs w:val="18"/>
                    </w:rPr>
                    <w:t>koncentrirana tekočina za čiščenje in dezinfekcijo aspiracijskega cevnega sistema</w:t>
                  </w:r>
                </w:p>
                <w:p w14:paraId="56BB9D45" w14:textId="77777777" w:rsidR="000008E2" w:rsidRDefault="00360801">
                  <w:pPr>
                    <w:numPr>
                      <w:ilvl w:val="0"/>
                      <w:numId w:val="32"/>
                    </w:numPr>
                    <w:rPr>
                      <w:rFonts w:ascii="Arial" w:hAnsi="Arial" w:cs="Arial"/>
                      <w:color w:val="000000"/>
                      <w:sz w:val="18"/>
                      <w:szCs w:val="18"/>
                    </w:rPr>
                  </w:pPr>
                  <w:r>
                    <w:rPr>
                      <w:rFonts w:ascii="Arial" w:hAnsi="Arial" w:cs="Arial"/>
                      <w:color w:val="000000"/>
                      <w:position w:val="-2"/>
                      <w:sz w:val="18"/>
                      <w:szCs w:val="18"/>
                    </w:rPr>
                    <w:t>izpolnjuje EN 14561, EN 14562, EN 13624 in EN13727</w:t>
                  </w:r>
                </w:p>
                <w:p w14:paraId="768D3A47" w14:textId="77777777" w:rsidR="000008E2" w:rsidRDefault="00360801">
                  <w:pPr>
                    <w:numPr>
                      <w:ilvl w:val="0"/>
                      <w:numId w:val="32"/>
                    </w:numPr>
                    <w:rPr>
                      <w:rFonts w:ascii="Arial" w:hAnsi="Arial" w:cs="Arial"/>
                      <w:color w:val="000000"/>
                      <w:sz w:val="18"/>
                      <w:szCs w:val="18"/>
                    </w:rPr>
                  </w:pPr>
                  <w:r>
                    <w:rPr>
                      <w:rFonts w:ascii="Arial" w:hAnsi="Arial" w:cs="Arial"/>
                      <w:color w:val="000000"/>
                      <w:position w:val="-2"/>
                      <w:sz w:val="18"/>
                      <w:szCs w:val="18"/>
                    </w:rPr>
                    <w:t>ne vsebuje aldehidov, fenolov in fosfatov</w:t>
                  </w:r>
                </w:p>
                <w:p w14:paraId="2301AA4F" w14:textId="77777777" w:rsidR="000008E2" w:rsidRDefault="00360801">
                  <w:pPr>
                    <w:numPr>
                      <w:ilvl w:val="0"/>
                      <w:numId w:val="32"/>
                    </w:numPr>
                    <w:rPr>
                      <w:rFonts w:ascii="Arial" w:hAnsi="Arial" w:cs="Arial"/>
                      <w:color w:val="000000"/>
                      <w:sz w:val="18"/>
                      <w:szCs w:val="18"/>
                    </w:rPr>
                  </w:pPr>
                  <w:r>
                    <w:rPr>
                      <w:rFonts w:ascii="Arial" w:hAnsi="Arial" w:cs="Arial"/>
                      <w:color w:val="000000"/>
                      <w:position w:val="-2"/>
                      <w:sz w:val="18"/>
                      <w:szCs w:val="18"/>
                    </w:rPr>
                    <w:t>se ne peni</w:t>
                  </w:r>
                </w:p>
              </w:tc>
            </w:tr>
          </w:tbl>
          <w:p w14:paraId="26E50E05" w14:textId="77777777" w:rsidR="000008E2" w:rsidRDefault="000008E2"/>
        </w:tc>
      </w:tr>
      <w:tr w:rsidR="000008E2" w14:paraId="7CC80641"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2577"/>
            </w:tblGrid>
            <w:tr w:rsidR="000008E2" w14:paraId="041928F7" w14:textId="77777777">
              <w:tc>
                <w:tcPr>
                  <w:tcW w:w="0" w:type="auto"/>
                  <w:tcMar>
                    <w:top w:w="0" w:type="auto"/>
                    <w:bottom w:w="0" w:type="auto"/>
                  </w:tcMar>
                </w:tcPr>
                <w:p w14:paraId="623AC80B" w14:textId="77777777" w:rsidR="000008E2" w:rsidRDefault="00360801">
                  <w:pPr>
                    <w:numPr>
                      <w:ilvl w:val="0"/>
                      <w:numId w:val="33"/>
                    </w:numPr>
                    <w:rPr>
                      <w:rFonts w:ascii="Arial" w:hAnsi="Arial" w:cs="Arial"/>
                      <w:color w:val="000000"/>
                      <w:sz w:val="18"/>
                      <w:szCs w:val="18"/>
                    </w:rPr>
                  </w:pPr>
                  <w:r>
                    <w:rPr>
                      <w:rFonts w:ascii="Arial" w:hAnsi="Arial" w:cs="Arial"/>
                      <w:color w:val="000000"/>
                      <w:position w:val="-2"/>
                      <w:sz w:val="18"/>
                      <w:szCs w:val="18"/>
                      <w:u w:val="single"/>
                    </w:rPr>
                    <w:t>Varnost in testiranja:</w:t>
                  </w:r>
                </w:p>
              </w:tc>
            </w:tr>
          </w:tbl>
          <w:p w14:paraId="54452C79" w14:textId="77777777" w:rsidR="000008E2" w:rsidRDefault="000008E2"/>
        </w:tc>
      </w:tr>
      <w:tr w:rsidR="000008E2" w14:paraId="4F7E8421"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159"/>
            </w:tblGrid>
            <w:tr w:rsidR="000008E2" w14:paraId="61517880" w14:textId="77777777">
              <w:tc>
                <w:tcPr>
                  <w:tcW w:w="0" w:type="auto"/>
                  <w:tcMar>
                    <w:top w:w="0" w:type="auto"/>
                    <w:bottom w:w="0" w:type="auto"/>
                  </w:tcMar>
                </w:tcPr>
                <w:p w14:paraId="71118D04" w14:textId="77777777" w:rsidR="000008E2" w:rsidRDefault="00360801">
                  <w:pPr>
                    <w:numPr>
                      <w:ilvl w:val="0"/>
                      <w:numId w:val="34"/>
                    </w:numPr>
                    <w:rPr>
                      <w:rFonts w:ascii="Arial" w:hAnsi="Arial" w:cs="Arial"/>
                      <w:color w:val="000000"/>
                      <w:sz w:val="18"/>
                      <w:szCs w:val="18"/>
                    </w:rPr>
                  </w:pPr>
                  <w:r>
                    <w:rPr>
                      <w:rFonts w:ascii="Arial" w:hAnsi="Arial" w:cs="Arial"/>
                      <w:color w:val="000000"/>
                      <w:position w:val="-2"/>
                      <w:sz w:val="18"/>
                      <w:szCs w:val="18"/>
                    </w:rPr>
                    <w:t>pisna izjava proizvajalca sredstva za namen uporabe</w:t>
                  </w:r>
                </w:p>
                <w:p w14:paraId="495BC997" w14:textId="77777777" w:rsidR="000008E2" w:rsidRDefault="00360801">
                  <w:pPr>
                    <w:numPr>
                      <w:ilvl w:val="0"/>
                      <w:numId w:val="34"/>
                    </w:numPr>
                    <w:rPr>
                      <w:rFonts w:ascii="Arial" w:hAnsi="Arial" w:cs="Arial"/>
                      <w:color w:val="000000"/>
                      <w:sz w:val="18"/>
                      <w:szCs w:val="18"/>
                    </w:rPr>
                  </w:pPr>
                  <w:r>
                    <w:rPr>
                      <w:rFonts w:ascii="Arial" w:hAnsi="Arial" w:cs="Arial"/>
                      <w:color w:val="000000"/>
                      <w:position w:val="-2"/>
                      <w:sz w:val="18"/>
                      <w:szCs w:val="18"/>
                    </w:rPr>
                    <w:t>varnostni list v slovenskem jeziku</w:t>
                  </w:r>
                </w:p>
              </w:tc>
            </w:tr>
          </w:tbl>
          <w:p w14:paraId="0D88ADC1" w14:textId="77777777" w:rsidR="000008E2" w:rsidRDefault="000008E2"/>
        </w:tc>
      </w:tr>
    </w:tbl>
    <w:p w14:paraId="439FB69C" w14:textId="77777777" w:rsidR="000008E2" w:rsidRDefault="000008E2"/>
    <w:tbl>
      <w:tblPr>
        <w:tblStyle w:val="NormalTablePHPDOCX"/>
        <w:tblW w:w="2500" w:type="pct"/>
        <w:tblInd w:w="108" w:type="dxa"/>
        <w:tblLook w:val="04A0" w:firstRow="1" w:lastRow="0" w:firstColumn="1" w:lastColumn="0" w:noHBand="0" w:noVBand="1"/>
      </w:tblPr>
      <w:tblGrid>
        <w:gridCol w:w="4535"/>
      </w:tblGrid>
      <w:tr w:rsidR="000008E2" w14:paraId="2638CDC7" w14:textId="77777777">
        <w:tc>
          <w:tcPr>
            <w:tcW w:w="0" w:type="auto"/>
            <w:tcMar>
              <w:top w:w="0" w:type="auto"/>
              <w:bottom w:w="0" w:type="auto"/>
            </w:tcMar>
            <w:vAlign w:val="center"/>
          </w:tcPr>
          <w:p w14:paraId="612D6998" w14:textId="77777777" w:rsidR="000008E2" w:rsidRDefault="00360801">
            <w:pPr>
              <w:spacing w:before="135" w:after="135"/>
              <w:jc w:val="both"/>
              <w:textAlignment w:val="center"/>
            </w:pPr>
            <w:r>
              <w:rPr>
                <w:rFonts w:ascii="Arial" w:hAnsi="Arial" w:cs="Arial"/>
                <w:b/>
                <w:bCs/>
                <w:color w:val="000000"/>
                <w:position w:val="-2"/>
                <w:sz w:val="18"/>
                <w:szCs w:val="18"/>
              </w:rPr>
              <w:t>SKLOP II: SOL ZA MEHČANJE VODE</w:t>
            </w:r>
          </w:p>
        </w:tc>
      </w:tr>
    </w:tbl>
    <w:p w14:paraId="6C3B11CC" w14:textId="77777777" w:rsidR="000008E2" w:rsidRDefault="00360801">
      <w:pPr>
        <w:spacing w:before="225" w:after="225" w:line="240" w:lineRule="auto"/>
        <w:jc w:val="both"/>
      </w:pPr>
      <w:r>
        <w:rPr>
          <w:rFonts w:ascii="Arial" w:hAnsi="Arial" w:cs="Arial"/>
          <w:b/>
          <w:bCs/>
          <w:color w:val="000000"/>
          <w:sz w:val="18"/>
          <w:szCs w:val="18"/>
          <w:u w:val="single"/>
        </w:rPr>
        <w:t>II.1.: SOL ZA MEHČANJE VODE</w:t>
      </w:r>
    </w:p>
    <w:p w14:paraId="3126BC64" w14:textId="77777777" w:rsidR="000008E2" w:rsidRDefault="00360801">
      <w:pPr>
        <w:spacing w:before="225" w:after="225" w:line="240" w:lineRule="auto"/>
        <w:jc w:val="both"/>
      </w:pPr>
      <w:r>
        <w:rPr>
          <w:rFonts w:ascii="Arial" w:hAnsi="Arial" w:cs="Arial"/>
          <w:b/>
          <w:bCs/>
          <w:color w:val="000000"/>
          <w:sz w:val="18"/>
          <w:szCs w:val="18"/>
        </w:rPr>
        <w:t>II.1.1, 2 Sol za mehčanje vode</w:t>
      </w:r>
    </w:p>
    <w:tbl>
      <w:tblPr>
        <w:tblStyle w:val="NormalTablePHPDOCX"/>
        <w:tblW w:w="5000" w:type="pct"/>
        <w:tblInd w:w="108" w:type="dxa"/>
        <w:tblLook w:val="04A0" w:firstRow="1" w:lastRow="0" w:firstColumn="1" w:lastColumn="0" w:noHBand="0" w:noVBand="1"/>
      </w:tblPr>
      <w:tblGrid>
        <w:gridCol w:w="9070"/>
      </w:tblGrid>
      <w:tr w:rsidR="000008E2" w14:paraId="676EDF9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2477"/>
            </w:tblGrid>
            <w:tr w:rsidR="000008E2" w14:paraId="0874B0F4" w14:textId="77777777">
              <w:tc>
                <w:tcPr>
                  <w:tcW w:w="0" w:type="auto"/>
                  <w:tcMar>
                    <w:top w:w="0" w:type="auto"/>
                    <w:bottom w:w="0" w:type="auto"/>
                  </w:tcMar>
                </w:tcPr>
                <w:p w14:paraId="361616C7" w14:textId="77777777" w:rsidR="000008E2" w:rsidRDefault="00360801">
                  <w:pPr>
                    <w:numPr>
                      <w:ilvl w:val="0"/>
                      <w:numId w:val="35"/>
                    </w:numPr>
                    <w:rPr>
                      <w:rFonts w:ascii="Arial" w:hAnsi="Arial" w:cs="Arial"/>
                      <w:color w:val="000000"/>
                      <w:sz w:val="18"/>
                      <w:szCs w:val="18"/>
                    </w:rPr>
                  </w:pPr>
                  <w:r>
                    <w:rPr>
                      <w:rFonts w:ascii="Arial" w:hAnsi="Arial" w:cs="Arial"/>
                      <w:color w:val="000000"/>
                      <w:position w:val="-2"/>
                      <w:sz w:val="18"/>
                      <w:szCs w:val="18"/>
                      <w:u w:val="single"/>
                    </w:rPr>
                    <w:t>Strokovne zahteve:</w:t>
                  </w:r>
                </w:p>
              </w:tc>
            </w:tr>
          </w:tbl>
          <w:p w14:paraId="7FB54040" w14:textId="77777777" w:rsidR="000008E2" w:rsidRDefault="000008E2"/>
        </w:tc>
      </w:tr>
    </w:tbl>
    <w:p w14:paraId="2385A0B8" w14:textId="77777777" w:rsidR="000008E2" w:rsidRDefault="000008E2"/>
    <w:tbl>
      <w:tblPr>
        <w:tblStyle w:val="NormalTablePHPDOCX"/>
        <w:tblW w:w="9070" w:type="dxa"/>
        <w:tblInd w:w="108" w:type="dxa"/>
        <w:tblLook w:val="04A0" w:firstRow="1" w:lastRow="0" w:firstColumn="1" w:lastColumn="0" w:noHBand="0" w:noVBand="1"/>
      </w:tblPr>
      <w:tblGrid>
        <w:gridCol w:w="9070"/>
      </w:tblGrid>
      <w:tr w:rsidR="000008E2" w14:paraId="3D951833" w14:textId="77777777" w:rsidTr="00360801">
        <w:tc>
          <w:tcPr>
            <w:tcW w:w="0" w:type="auto"/>
            <w:tcMar>
              <w:top w:w="0" w:type="auto"/>
              <w:bottom w:w="0" w:type="auto"/>
            </w:tcMar>
          </w:tcPr>
          <w:p w14:paraId="58737108" w14:textId="77777777" w:rsidR="000008E2" w:rsidRDefault="00360801">
            <w:pPr>
              <w:numPr>
                <w:ilvl w:val="0"/>
                <w:numId w:val="36"/>
              </w:numPr>
              <w:rPr>
                <w:rFonts w:ascii="Arial" w:hAnsi="Arial" w:cs="Arial"/>
                <w:color w:val="000000"/>
                <w:sz w:val="18"/>
                <w:szCs w:val="18"/>
              </w:rPr>
            </w:pPr>
            <w:r>
              <w:rPr>
                <w:rFonts w:ascii="Arial" w:hAnsi="Arial" w:cs="Arial"/>
                <w:color w:val="000000"/>
                <w:sz w:val="18"/>
                <w:szCs w:val="18"/>
              </w:rPr>
              <w:lastRenderedPageBreak/>
              <w:t>aktivna komponenta je natrijev hidroksid</w:t>
            </w:r>
          </w:p>
          <w:p w14:paraId="5FC436F7" w14:textId="77777777" w:rsidR="000008E2" w:rsidRDefault="00360801">
            <w:pPr>
              <w:numPr>
                <w:ilvl w:val="0"/>
                <w:numId w:val="36"/>
              </w:numPr>
              <w:rPr>
                <w:rFonts w:ascii="Arial" w:hAnsi="Arial" w:cs="Arial"/>
                <w:color w:val="000000"/>
                <w:sz w:val="18"/>
                <w:szCs w:val="18"/>
              </w:rPr>
            </w:pPr>
            <w:r>
              <w:rPr>
                <w:rFonts w:ascii="Arial" w:hAnsi="Arial" w:cs="Arial"/>
                <w:color w:val="000000"/>
                <w:sz w:val="18"/>
                <w:szCs w:val="18"/>
              </w:rPr>
              <w:t>sredstvo je namenjeno za uporabo za obnavljanje jonex filtrov za mehčanje pitne in uporabne vode</w:t>
            </w:r>
          </w:p>
          <w:p w14:paraId="057D93A0" w14:textId="77777777" w:rsidR="000008E2" w:rsidRDefault="00360801">
            <w:pPr>
              <w:numPr>
                <w:ilvl w:val="0"/>
                <w:numId w:val="36"/>
              </w:numPr>
              <w:rPr>
                <w:rFonts w:ascii="Arial" w:hAnsi="Arial" w:cs="Arial"/>
                <w:color w:val="000000"/>
                <w:sz w:val="18"/>
                <w:szCs w:val="18"/>
              </w:rPr>
            </w:pPr>
            <w:r>
              <w:rPr>
                <w:rFonts w:ascii="Arial" w:hAnsi="Arial" w:cs="Arial"/>
                <w:color w:val="000000"/>
                <w:sz w:val="18"/>
                <w:szCs w:val="18"/>
              </w:rPr>
              <w:t>sol mora biti tabletirana</w:t>
            </w:r>
          </w:p>
        </w:tc>
      </w:tr>
      <w:tr w:rsidR="000008E2" w14:paraId="536BFC57" w14:textId="77777777" w:rsidTr="00360801">
        <w:tc>
          <w:tcPr>
            <w:tcW w:w="0" w:type="auto"/>
            <w:tcMar>
              <w:top w:w="0" w:type="auto"/>
              <w:bottom w:w="0" w:type="auto"/>
            </w:tcMar>
          </w:tcPr>
          <w:p w14:paraId="4E31468A" w14:textId="77777777" w:rsidR="000008E2" w:rsidRDefault="00360801">
            <w:pPr>
              <w:numPr>
                <w:ilvl w:val="0"/>
                <w:numId w:val="37"/>
              </w:numPr>
              <w:rPr>
                <w:rFonts w:ascii="Arial" w:hAnsi="Arial" w:cs="Arial"/>
                <w:color w:val="000000"/>
                <w:sz w:val="18"/>
                <w:szCs w:val="18"/>
              </w:rPr>
            </w:pPr>
            <w:r>
              <w:rPr>
                <w:rFonts w:ascii="Arial" w:hAnsi="Arial" w:cs="Arial"/>
                <w:color w:val="000000"/>
                <w:sz w:val="18"/>
                <w:szCs w:val="18"/>
                <w:u w:val="single"/>
              </w:rPr>
              <w:t>Varnost in testiranja:</w:t>
            </w:r>
          </w:p>
        </w:tc>
      </w:tr>
      <w:tr w:rsidR="000008E2" w14:paraId="2411CB2C" w14:textId="77777777" w:rsidTr="00360801">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159"/>
            </w:tblGrid>
            <w:tr w:rsidR="000008E2" w14:paraId="727C9016" w14:textId="77777777">
              <w:tc>
                <w:tcPr>
                  <w:tcW w:w="0" w:type="auto"/>
                  <w:tcMar>
                    <w:top w:w="0" w:type="auto"/>
                    <w:bottom w:w="0" w:type="auto"/>
                  </w:tcMar>
                </w:tcPr>
                <w:p w14:paraId="0959AB16" w14:textId="77777777" w:rsidR="000008E2" w:rsidRDefault="00360801">
                  <w:pPr>
                    <w:numPr>
                      <w:ilvl w:val="0"/>
                      <w:numId w:val="38"/>
                    </w:numPr>
                    <w:rPr>
                      <w:rFonts w:ascii="Arial" w:hAnsi="Arial" w:cs="Arial"/>
                      <w:color w:val="000000"/>
                      <w:sz w:val="18"/>
                      <w:szCs w:val="18"/>
                    </w:rPr>
                  </w:pPr>
                  <w:r>
                    <w:rPr>
                      <w:rFonts w:ascii="Arial" w:hAnsi="Arial" w:cs="Arial"/>
                      <w:color w:val="000000"/>
                      <w:position w:val="-2"/>
                      <w:sz w:val="18"/>
                      <w:szCs w:val="18"/>
                    </w:rPr>
                    <w:t>varnostni list v slovenskem jeziku</w:t>
                  </w:r>
                </w:p>
                <w:p w14:paraId="500532D9" w14:textId="77777777" w:rsidR="000008E2" w:rsidRDefault="00360801">
                  <w:pPr>
                    <w:numPr>
                      <w:ilvl w:val="0"/>
                      <w:numId w:val="38"/>
                    </w:numPr>
                    <w:rPr>
                      <w:rFonts w:ascii="Arial" w:hAnsi="Arial" w:cs="Arial"/>
                      <w:color w:val="000000"/>
                      <w:sz w:val="18"/>
                      <w:szCs w:val="18"/>
                    </w:rPr>
                  </w:pPr>
                  <w:r>
                    <w:rPr>
                      <w:rFonts w:ascii="Arial" w:hAnsi="Arial" w:cs="Arial"/>
                      <w:color w:val="000000"/>
                      <w:position w:val="-2"/>
                      <w:sz w:val="18"/>
                      <w:szCs w:val="18"/>
                    </w:rPr>
                    <w:t>pisna izjava proizvajalca sredstva za namen uporabe</w:t>
                  </w:r>
                </w:p>
              </w:tc>
            </w:tr>
          </w:tbl>
          <w:p w14:paraId="2FB0935B" w14:textId="77777777" w:rsidR="000008E2" w:rsidRDefault="000008E2"/>
        </w:tc>
      </w:tr>
    </w:tbl>
    <w:p w14:paraId="59AC2AE7" w14:textId="77777777" w:rsidR="000008E2" w:rsidRDefault="000008E2">
      <w:pPr>
        <w:sectPr w:rsidR="000008E2" w:rsidSect="00D931BF">
          <w:pgSz w:w="11906" w:h="16838"/>
          <w:pgMar w:top="1418" w:right="1418" w:bottom="1418" w:left="1418" w:header="567" w:footer="680" w:gutter="0"/>
          <w:cols w:space="708"/>
          <w:docGrid w:linePitch="360"/>
        </w:sectPr>
      </w:pPr>
    </w:p>
    <w:p w14:paraId="3CF6CA8B" w14:textId="77777777" w:rsidR="00360801" w:rsidRPr="00A17BFF" w:rsidRDefault="00360801"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62C4FC2D" w14:textId="77777777" w:rsidR="00360801" w:rsidRPr="00A17BFF" w:rsidRDefault="00360801" w:rsidP="00827BFC">
      <w:pPr>
        <w:pStyle w:val="Paragraf"/>
        <w:rPr>
          <w:rFonts w:ascii="Arial" w:hAnsi="Arial" w:cs="Arial"/>
        </w:rPr>
      </w:pPr>
    </w:p>
    <w:p w14:paraId="3A0B47B4" w14:textId="77777777" w:rsidR="000008E2" w:rsidRDefault="0036080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DCA99CF" w14:textId="77777777" w:rsidR="000008E2" w:rsidRDefault="00360801">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407B76BC" w14:textId="77777777" w:rsidR="000008E2" w:rsidRDefault="0036080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B86F0A6" w14:textId="77777777" w:rsidR="00360801" w:rsidRPr="00A17BFF" w:rsidRDefault="00360801"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0008E2" w14:paraId="500B22E5"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CAEECA" w14:textId="77777777" w:rsidR="000008E2" w:rsidRDefault="00360801">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E379719" w14:textId="77777777" w:rsidR="000008E2" w:rsidRDefault="00360801">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5AC5A25" w14:textId="77777777" w:rsidR="000008E2" w:rsidRDefault="00360801">
            <w:pPr>
              <w:jc w:val="center"/>
            </w:pPr>
            <w:r>
              <w:rPr>
                <w:rFonts w:ascii="Arial" w:hAnsi="Arial" w:cs="Arial"/>
                <w:b/>
                <w:bCs/>
                <w:color w:val="000000"/>
                <w:position w:val="-3"/>
                <w:sz w:val="20"/>
                <w:szCs w:val="20"/>
                <w:shd w:val="clear" w:color="auto" w:fill="AAAAAA"/>
              </w:rPr>
              <w:t>Opombe</w:t>
            </w:r>
          </w:p>
        </w:tc>
      </w:tr>
      <w:tr w:rsidR="000008E2" w14:paraId="4022AEA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682C8" w14:textId="77777777" w:rsidR="000008E2" w:rsidRDefault="0036080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41975" w14:textId="77777777" w:rsidR="000008E2" w:rsidRDefault="00360801">
            <w:r>
              <w:rPr>
                <w:rFonts w:ascii="Arial" w:hAnsi="Arial" w:cs="Arial"/>
                <w:color w:val="000000"/>
                <w:position w:val="-2"/>
                <w:sz w:val="18"/>
                <w:szCs w:val="18"/>
              </w:rPr>
              <w:t>Ponudba</w:t>
            </w:r>
            <w:r>
              <w:rPr>
                <w:rFonts w:ascii="Arial" w:hAnsi="Arial" w:cs="Arial"/>
                <w:color w:val="000000"/>
                <w:position w:val="-2"/>
                <w:sz w:val="18"/>
                <w:szCs w:val="18"/>
              </w:rPr>
              <w:br/>
              <w:t>Velja za sklop 1 (ČISTILNA SREDSTVA ZA STROJNO ČIŠČENJE RAZNIH MEDICINSKIH INŠTRUMENTOV IN OPREME), sklop 2 (SOL ZA MEHČANJE VODE).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217F70" w14:textId="77777777" w:rsidR="000008E2" w:rsidRDefault="00360801">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0008E2" w14:paraId="30F04B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3E52A" w14:textId="77777777" w:rsidR="000008E2" w:rsidRDefault="0036080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B2637" w14:textId="77777777" w:rsidR="000008E2" w:rsidRDefault="00360801">
            <w:r>
              <w:rPr>
                <w:rFonts w:ascii="Arial" w:hAnsi="Arial" w:cs="Arial"/>
                <w:color w:val="000000"/>
                <w:position w:val="-2"/>
                <w:sz w:val="18"/>
                <w:szCs w:val="18"/>
              </w:rPr>
              <w:t>Krovna izjava</w:t>
            </w:r>
            <w:r>
              <w:rPr>
                <w:rFonts w:ascii="Arial" w:hAnsi="Arial" w:cs="Arial"/>
                <w:color w:val="000000"/>
                <w:position w:val="-2"/>
                <w:sz w:val="18"/>
                <w:szCs w:val="18"/>
              </w:rPr>
              <w:br/>
              <w:t>Velja za sklop 1 (ČISTILNA SREDSTVA ZA STROJNO ČIŠČENJE RAZNIH MEDICINSKIH INŠTRUMENTOV IN OPREME), sklop 2 (SOL ZA MEHČANJE VODE).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860164" w14:textId="77777777" w:rsidR="000008E2" w:rsidRDefault="00360801">
            <w:pPr>
              <w:spacing w:before="135" w:after="135"/>
              <w:jc w:val="both"/>
              <w:textAlignment w:val="center"/>
            </w:pPr>
            <w:r>
              <w:rPr>
                <w:rFonts w:ascii="Arial" w:hAnsi="Arial" w:cs="Arial"/>
                <w:color w:val="000000"/>
                <w:position w:val="-2"/>
                <w:sz w:val="18"/>
                <w:szCs w:val="18"/>
              </w:rPr>
              <w:t>Izpolnjen, podpisan in žigosan.</w:t>
            </w:r>
          </w:p>
        </w:tc>
      </w:tr>
      <w:tr w:rsidR="000008E2" w14:paraId="22C1459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B2078" w14:textId="77777777" w:rsidR="000008E2" w:rsidRDefault="0036080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695D15" w14:textId="77777777" w:rsidR="000008E2" w:rsidRDefault="00360801">
            <w:r>
              <w:rPr>
                <w:rFonts w:ascii="Arial" w:hAnsi="Arial" w:cs="Arial"/>
                <w:color w:val="000000"/>
                <w:position w:val="-2"/>
                <w:sz w:val="18"/>
                <w:szCs w:val="18"/>
              </w:rPr>
              <w:t>ESPD</w:t>
            </w:r>
            <w:r>
              <w:rPr>
                <w:rFonts w:ascii="Arial" w:hAnsi="Arial" w:cs="Arial"/>
                <w:color w:val="000000"/>
                <w:position w:val="-2"/>
                <w:sz w:val="18"/>
                <w:szCs w:val="18"/>
              </w:rPr>
              <w:br/>
              <w:t>Velja za sklop 1 (ČISTILNA SREDSTVA ZA STROJNO ČIŠČENJE RAZNIH MEDICINSKIH INŠTRUMENTOV IN OPREME), sklop 2 (SOL ZA MEHČANJE VODE).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4BF07" w14:textId="77777777" w:rsidR="000008E2" w:rsidRDefault="00360801">
            <w:pPr>
              <w:spacing w:before="135" w:after="135"/>
              <w:ind w:left="360"/>
              <w:jc w:val="both"/>
              <w:textAlignment w:val="center"/>
            </w:pPr>
            <w:r>
              <w:rPr>
                <w:rFonts w:ascii="Arial" w:hAnsi="Arial" w:cs="Arial"/>
                <w:color w:val="000000"/>
                <w:position w:val="-2"/>
                <w:sz w:val="18"/>
                <w:szCs w:val="18"/>
              </w:rPr>
              <w:t>Izpolnjen .xml, uvoziti v e-Oddajo. Scan ESPD dokumenta priložiti v razdelek Drugi dokumenti.</w:t>
            </w:r>
          </w:p>
        </w:tc>
      </w:tr>
      <w:tr w:rsidR="000008E2" w14:paraId="7FE27D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966CDE" w14:textId="77777777" w:rsidR="000008E2" w:rsidRDefault="0036080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B6C66" w14:textId="77777777" w:rsidR="000008E2" w:rsidRDefault="00360801">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(ČISTILNA SREDSTVA ZA STROJNO ČIŠČENJE RAZNIH MEDICINSKIH INŠTRUMENTOV IN OPREME), sklop 2 (SOL ZA MEHČANJE VODE).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A4052" w14:textId="77777777" w:rsidR="000008E2" w:rsidRDefault="00360801">
            <w:pPr>
              <w:spacing w:before="135" w:after="135"/>
              <w:jc w:val="both"/>
              <w:textAlignment w:val="center"/>
            </w:pPr>
            <w:r>
              <w:rPr>
                <w:rFonts w:ascii="Arial" w:hAnsi="Arial" w:cs="Arial"/>
                <w:color w:val="000000"/>
                <w:position w:val="-2"/>
                <w:sz w:val="18"/>
                <w:szCs w:val="18"/>
              </w:rPr>
              <w:t>Izpolnjen, podpisan in žigosan.</w:t>
            </w:r>
          </w:p>
        </w:tc>
      </w:tr>
      <w:tr w:rsidR="000008E2" w14:paraId="4EB51C8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FA5C6F" w14:textId="77777777" w:rsidR="000008E2" w:rsidRDefault="0036080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8EB29" w14:textId="77777777" w:rsidR="000008E2" w:rsidRDefault="00360801">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t>Velja za sklop 1 (ČISTILNA SREDSTVA ZA STROJNO ČIŠČENJE RAZNIH MEDICINSKIH INŠTRUMENTOV IN OPREME), sklop 2 (SOL ZA MEHČANJE VODE).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25FC2" w14:textId="77777777" w:rsidR="000008E2" w:rsidRDefault="00360801">
            <w:pPr>
              <w:spacing w:before="135" w:after="135"/>
              <w:jc w:val="both"/>
              <w:textAlignment w:val="center"/>
            </w:pPr>
            <w:r>
              <w:rPr>
                <w:rFonts w:ascii="Arial" w:hAnsi="Arial" w:cs="Arial"/>
                <w:color w:val="000000"/>
                <w:position w:val="-2"/>
                <w:sz w:val="18"/>
                <w:szCs w:val="18"/>
              </w:rPr>
              <w:t>Izpolnjen, podpisan in žigosan. </w:t>
            </w:r>
          </w:p>
          <w:p w14:paraId="6BC06379" w14:textId="77777777" w:rsidR="000008E2" w:rsidRDefault="0036080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008E2" w14:paraId="76561EC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465C0" w14:textId="77777777" w:rsidR="000008E2" w:rsidRDefault="00360801">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03025" w14:textId="77777777" w:rsidR="000008E2" w:rsidRDefault="00360801">
            <w:r>
              <w:rPr>
                <w:rFonts w:ascii="Arial" w:hAnsi="Arial" w:cs="Arial"/>
                <w:color w:val="000000"/>
                <w:position w:val="-2"/>
                <w:sz w:val="18"/>
                <w:szCs w:val="18"/>
              </w:rPr>
              <w:t>Vzorec bančne garancije / kavcijskega zavarovanja za dobro izvedbo</w:t>
            </w:r>
          </w:p>
          <w:p w14:paraId="1893DA87" w14:textId="77777777" w:rsidR="000008E2" w:rsidRDefault="000008E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333C6" w14:textId="77777777" w:rsidR="000008E2" w:rsidRDefault="00360801">
            <w:pPr>
              <w:spacing w:before="135" w:after="135"/>
              <w:jc w:val="both"/>
              <w:textAlignment w:val="center"/>
            </w:pPr>
            <w:r>
              <w:rPr>
                <w:rFonts w:ascii="Arial" w:hAnsi="Arial" w:cs="Arial"/>
                <w:color w:val="000000"/>
                <w:position w:val="-2"/>
                <w:sz w:val="18"/>
                <w:szCs w:val="18"/>
              </w:rPr>
              <w:t>Parafiran.</w:t>
            </w:r>
          </w:p>
        </w:tc>
      </w:tr>
      <w:tr w:rsidR="000008E2" w14:paraId="3918548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69446" w14:textId="77777777" w:rsidR="000008E2" w:rsidRDefault="00360801">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32A42" w14:textId="77777777" w:rsidR="000008E2" w:rsidRDefault="00360801">
            <w:r>
              <w:rPr>
                <w:rFonts w:ascii="Arial" w:hAnsi="Arial" w:cs="Arial"/>
                <w:color w:val="000000"/>
                <w:position w:val="-2"/>
                <w:sz w:val="18"/>
                <w:szCs w:val="18"/>
              </w:rPr>
              <w:t>Vzorec menične izjave za dobro izvedbo</w:t>
            </w:r>
          </w:p>
          <w:p w14:paraId="2808DDE0" w14:textId="77777777" w:rsidR="000008E2" w:rsidRDefault="000008E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4A12E" w14:textId="77777777" w:rsidR="000008E2" w:rsidRDefault="00360801">
            <w:pPr>
              <w:spacing w:before="135" w:after="135"/>
              <w:jc w:val="both"/>
              <w:textAlignment w:val="center"/>
            </w:pPr>
            <w:r>
              <w:rPr>
                <w:rFonts w:ascii="Arial" w:hAnsi="Arial" w:cs="Arial"/>
                <w:color w:val="000000"/>
                <w:position w:val="-2"/>
                <w:sz w:val="18"/>
                <w:szCs w:val="18"/>
              </w:rPr>
              <w:t>Parafiran.</w:t>
            </w:r>
          </w:p>
        </w:tc>
      </w:tr>
      <w:tr w:rsidR="000008E2" w14:paraId="0C708D6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6E96D3" w14:textId="77777777" w:rsidR="000008E2" w:rsidRDefault="00360801">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D252C" w14:textId="77777777" w:rsidR="000008E2" w:rsidRDefault="00360801">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(ČISTILNA SREDSTVA ZA STROJNO ČIŠČENJE RAZNIH MEDICINSKIH INŠTRUMENTOV IN OPREME), sklop 2 (SOL ZA MEHČANJE VODE).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7E106" w14:textId="77777777" w:rsidR="000008E2" w:rsidRDefault="00360801">
            <w:pPr>
              <w:spacing w:before="135" w:after="135"/>
              <w:jc w:val="both"/>
              <w:textAlignment w:val="center"/>
            </w:pPr>
            <w:r>
              <w:rPr>
                <w:rFonts w:ascii="Arial" w:hAnsi="Arial" w:cs="Arial"/>
                <w:color w:val="000000"/>
                <w:position w:val="-2"/>
                <w:sz w:val="18"/>
                <w:szCs w:val="18"/>
              </w:rPr>
              <w:t>Izpolnjen, podpisan in žigosan</w:t>
            </w:r>
          </w:p>
        </w:tc>
      </w:tr>
      <w:tr w:rsidR="000008E2" w14:paraId="2B309B2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E7E2A" w14:textId="77777777" w:rsidR="000008E2" w:rsidRDefault="0036080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FCDA" w14:textId="77777777" w:rsidR="000008E2" w:rsidRDefault="00360801">
            <w:r>
              <w:rPr>
                <w:rFonts w:ascii="Arial" w:hAnsi="Arial" w:cs="Arial"/>
                <w:color w:val="000000"/>
                <w:position w:val="-2"/>
                <w:sz w:val="18"/>
                <w:szCs w:val="18"/>
              </w:rPr>
              <w:t>Vzorec pogodbe: Pogodba za dobavo medicinskega potrošnega materiala .</w:t>
            </w:r>
          </w:p>
          <w:p w14:paraId="0F73311B" w14:textId="77777777" w:rsidR="000008E2" w:rsidRDefault="000008E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FA097" w14:textId="77777777" w:rsidR="000008E2" w:rsidRDefault="00360801">
            <w:pPr>
              <w:jc w:val="both"/>
            </w:pPr>
            <w:r>
              <w:rPr>
                <w:rFonts w:ascii="Arial" w:hAnsi="Arial" w:cs="Arial"/>
                <w:color w:val="000000"/>
                <w:position w:val="-2"/>
                <w:sz w:val="18"/>
                <w:szCs w:val="18"/>
              </w:rPr>
              <w:t>Parafiran, podpisan in žigosan.</w:t>
            </w:r>
          </w:p>
        </w:tc>
      </w:tr>
      <w:tr w:rsidR="000008E2" w14:paraId="17C9ED8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BCAF90" w14:textId="77777777" w:rsidR="000008E2" w:rsidRDefault="0036080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7E7FA" w14:textId="77777777" w:rsidR="000008E2" w:rsidRDefault="00360801">
            <w:r>
              <w:rPr>
                <w:rFonts w:ascii="Arial" w:hAnsi="Arial" w:cs="Arial"/>
                <w:color w:val="000000"/>
                <w:position w:val="-2"/>
                <w:sz w:val="18"/>
                <w:szCs w:val="18"/>
              </w:rPr>
              <w:t>Tehnična dokumentacija</w:t>
            </w:r>
          </w:p>
          <w:p w14:paraId="137B324C" w14:textId="77777777" w:rsidR="000008E2" w:rsidRDefault="000008E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55B3B" w14:textId="77777777" w:rsidR="000008E2" w:rsidRDefault="00360801">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 Ponudnike prosimo, da tehnično dokumentacijo naložijo v eno - ločeno datoteko in označijo v skladu z zahtevami v RD, in sicer zato ker se potem ta dokumentacija posreduje strokovnim članom komisije (le ti podatke lažje najdejo in je tako manj možnosti napak, pri potrjevanju ustreznosti ponujenega blaga). Ostale zahtevane obrazce in vzorce pogodb pa naložite v drugo datoteko.</w:t>
            </w:r>
          </w:p>
        </w:tc>
      </w:tr>
      <w:tr w:rsidR="000008E2" w14:paraId="59D3F08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A4110" w14:textId="77777777" w:rsidR="000008E2" w:rsidRDefault="00360801">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EE7AA" w14:textId="77777777" w:rsidR="000008E2" w:rsidRDefault="00360801">
            <w:r>
              <w:rPr>
                <w:rFonts w:ascii="Arial" w:hAnsi="Arial" w:cs="Arial"/>
                <w:color w:val="000000"/>
                <w:position w:val="-2"/>
                <w:sz w:val="18"/>
                <w:szCs w:val="18"/>
              </w:rPr>
              <w:t>Predračun - seznam razpisanega blaga ali storitev</w:t>
            </w:r>
          </w:p>
          <w:p w14:paraId="635A5154" w14:textId="77777777" w:rsidR="000008E2" w:rsidRDefault="000008E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EE500" w14:textId="77777777" w:rsidR="000008E2" w:rsidRDefault="00360801">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bl>
    <w:p w14:paraId="32BFB92C" w14:textId="77777777" w:rsidR="000008E2" w:rsidRDefault="000008E2">
      <w:pPr>
        <w:sectPr w:rsidR="000008E2" w:rsidSect="00D931BF">
          <w:pgSz w:w="11906" w:h="16838"/>
          <w:pgMar w:top="1418" w:right="1418" w:bottom="1418" w:left="1418" w:header="567" w:footer="680" w:gutter="0"/>
          <w:cols w:space="708"/>
          <w:docGrid w:linePitch="360"/>
        </w:sectPr>
      </w:pPr>
    </w:p>
    <w:p w14:paraId="002F9B10" w14:textId="77777777" w:rsidR="00360801" w:rsidRPr="00590863" w:rsidRDefault="00360801"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D5C72A1" w14:textId="77777777" w:rsidR="00360801" w:rsidRPr="00252358" w:rsidRDefault="00360801" w:rsidP="00252358"/>
    <w:p w14:paraId="1EA65EB6" w14:textId="77777777" w:rsidR="00360801" w:rsidRDefault="003608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F8C3445" w14:textId="77777777" w:rsidR="00360801" w:rsidRDefault="00360801" w:rsidP="00EB2A75">
      <w:pPr>
        <w:spacing w:after="120"/>
        <w:rPr>
          <w:rFonts w:ascii="Arial" w:hAnsi="Arial" w:cs="Arial"/>
        </w:rPr>
      </w:pPr>
    </w:p>
    <w:p w14:paraId="70BE3832" w14:textId="77777777" w:rsidR="000008E2" w:rsidRDefault="0036080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ČISTILNA, DEZINFEKCIJSKA IN MEHČALNA SREDSTVA</w:t>
      </w:r>
      <w:r>
        <w:rPr>
          <w:rFonts w:ascii="Arial" w:hAnsi="Arial" w:cs="Arial"/>
          <w:color w:val="000000"/>
          <w:sz w:val="18"/>
          <w:szCs w:val="18"/>
        </w:rPr>
        <w:t>« dajemo ponudbo, kot sledi:</w:t>
      </w:r>
    </w:p>
    <w:p w14:paraId="4C7EBD31" w14:textId="77777777" w:rsidR="000008E2" w:rsidRDefault="0036080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008E2" w14:paraId="1DB8013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2CD15A" w14:textId="77777777" w:rsidR="000008E2" w:rsidRDefault="0036080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8274A" w14:textId="77777777" w:rsidR="000008E2" w:rsidRDefault="00360801">
            <w:r>
              <w:rPr>
                <w:rFonts w:ascii="Arial" w:hAnsi="Arial" w:cs="Arial"/>
                <w:color w:val="000000"/>
                <w:position w:val="-2"/>
                <w:sz w:val="18"/>
                <w:szCs w:val="18"/>
              </w:rPr>
              <w:t> </w:t>
            </w:r>
          </w:p>
        </w:tc>
      </w:tr>
      <w:tr w:rsidR="000008E2" w14:paraId="3662666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12C7A9" w14:textId="77777777" w:rsidR="000008E2" w:rsidRDefault="0036080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278D5" w14:textId="77777777" w:rsidR="000008E2" w:rsidRDefault="00360801">
            <w:r>
              <w:rPr>
                <w:rFonts w:ascii="Arial" w:hAnsi="Arial" w:cs="Arial"/>
                <w:color w:val="000000"/>
                <w:position w:val="-2"/>
                <w:sz w:val="18"/>
                <w:szCs w:val="18"/>
              </w:rPr>
              <w:t> </w:t>
            </w:r>
          </w:p>
        </w:tc>
      </w:tr>
    </w:tbl>
    <w:p w14:paraId="78008F1B" w14:textId="77777777" w:rsidR="000008E2" w:rsidRDefault="00360801">
      <w:pPr>
        <w:spacing w:before="225" w:after="225" w:line="240" w:lineRule="auto"/>
        <w:jc w:val="both"/>
      </w:pPr>
      <w:r>
        <w:rPr>
          <w:rFonts w:ascii="Arial" w:hAnsi="Arial" w:cs="Arial"/>
          <w:color w:val="000000"/>
          <w:sz w:val="18"/>
          <w:szCs w:val="18"/>
        </w:rPr>
        <w:t>Ponudbo oddajamo (ustrezno označite):</w:t>
      </w:r>
    </w:p>
    <w:p w14:paraId="487EF665" w14:textId="77777777" w:rsidR="000008E2" w:rsidRDefault="00360801">
      <w:pPr>
        <w:spacing w:before="225" w:after="225" w:line="240" w:lineRule="auto"/>
        <w:jc w:val="both"/>
      </w:pPr>
      <w:r>
        <w:fldChar w:fldCharType="begin">
          <w:ffData>
            <w:name w:val="cbox166167ce559bf3"/>
            <w:enabled/>
            <w:calcOnExit w:val="0"/>
            <w:checkBox>
              <w:sizeAuto/>
              <w:default w:val="0"/>
            </w:checkBox>
          </w:ffData>
        </w:fldChar>
      </w:r>
      <w:bookmarkStart w:id="0" w:name="cbox166167ce559bf3"/>
      <w:r>
        <w:instrText xml:space="preserve"> FORMCHECKBOX </w:instrText>
      </w:r>
      <w:r w:rsidR="00D771BA">
        <w:fldChar w:fldCharType="separate"/>
      </w:r>
      <w:r>
        <w:fldChar w:fldCharType="end"/>
      </w:r>
      <w:bookmarkEnd w:id="0"/>
      <w:r>
        <w:rPr>
          <w:rFonts w:ascii="Arial" w:hAnsi="Arial" w:cs="Arial"/>
          <w:color w:val="000000"/>
          <w:sz w:val="18"/>
          <w:szCs w:val="18"/>
        </w:rPr>
        <w:t> samostojno</w:t>
      </w:r>
    </w:p>
    <w:p w14:paraId="49BF56A2" w14:textId="77777777" w:rsidR="000008E2" w:rsidRDefault="00360801">
      <w:pPr>
        <w:spacing w:before="225" w:after="225" w:line="240" w:lineRule="auto"/>
        <w:jc w:val="both"/>
      </w:pPr>
      <w:r>
        <w:fldChar w:fldCharType="begin">
          <w:ffData>
            <w:name w:val="cbox166167ce559e61"/>
            <w:enabled/>
            <w:calcOnExit w:val="0"/>
            <w:checkBox>
              <w:sizeAuto/>
              <w:default w:val="0"/>
            </w:checkBox>
          </w:ffData>
        </w:fldChar>
      </w:r>
      <w:bookmarkStart w:id="1" w:name="cbox166167ce559e61"/>
      <w:r>
        <w:instrText xml:space="preserve"> FORMCHECKBOX </w:instrText>
      </w:r>
      <w:r w:rsidR="00D771BA">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C6B6BCD" w14:textId="77777777" w:rsidR="000008E2" w:rsidRDefault="00360801">
      <w:pPr>
        <w:spacing w:before="225" w:after="225" w:line="240" w:lineRule="auto"/>
        <w:jc w:val="both"/>
      </w:pPr>
      <w:r>
        <w:fldChar w:fldCharType="begin">
          <w:ffData>
            <w:name w:val="cbox166167ce55a0a9"/>
            <w:enabled/>
            <w:calcOnExit w:val="0"/>
            <w:checkBox>
              <w:sizeAuto/>
              <w:default w:val="0"/>
            </w:checkBox>
          </w:ffData>
        </w:fldChar>
      </w:r>
      <w:bookmarkStart w:id="2" w:name="cbox166167ce55a0a9"/>
      <w:r>
        <w:instrText xml:space="preserve"> FORMCHECKBOX </w:instrText>
      </w:r>
      <w:r w:rsidR="00D771BA">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0138757" w14:textId="77777777" w:rsidR="000008E2" w:rsidRDefault="00360801">
      <w:pPr>
        <w:spacing w:before="225" w:after="225" w:line="240" w:lineRule="auto"/>
        <w:jc w:val="both"/>
      </w:pPr>
      <w:r>
        <w:fldChar w:fldCharType="begin">
          <w:ffData>
            <w:name w:val="cbox166167ce55a2eb"/>
            <w:enabled/>
            <w:calcOnExit w:val="0"/>
            <w:checkBox>
              <w:sizeAuto/>
              <w:default w:val="0"/>
            </w:checkBox>
          </w:ffData>
        </w:fldChar>
      </w:r>
      <w:bookmarkStart w:id="3" w:name="cbox166167ce55a2eb"/>
      <w:r>
        <w:instrText xml:space="preserve"> FORMCHECKBOX </w:instrText>
      </w:r>
      <w:r w:rsidR="00D771BA">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83BF5B7" w14:textId="77777777" w:rsidR="000008E2" w:rsidRDefault="0036080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4F4E308A" w14:textId="77777777" w:rsidR="000008E2" w:rsidRDefault="00360801">
      <w:pPr>
        <w:spacing w:before="225" w:after="225" w:line="240" w:lineRule="auto"/>
        <w:ind w:left="360"/>
        <w:jc w:val="both"/>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05A90DC8" w14:textId="77777777" w:rsidR="000008E2" w:rsidRDefault="00360801">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4182577F" w14:textId="77777777" w:rsidR="000008E2" w:rsidRDefault="00360801">
      <w:pPr>
        <w:spacing w:before="225" w:after="225" w:line="240" w:lineRule="auto"/>
        <w:jc w:val="both"/>
      </w:pPr>
      <w:r>
        <w:rPr>
          <w:rFonts w:ascii="Arial" w:hAnsi="Arial" w:cs="Arial"/>
          <w:color w:val="000000"/>
          <w:sz w:val="18"/>
          <w:szCs w:val="18"/>
        </w:rPr>
        <w:t>Ponudba velja najmanj 180 dni od roka za predložitev ponudb.</w:t>
      </w:r>
    </w:p>
    <w:p w14:paraId="40637290" w14:textId="77777777" w:rsidR="000008E2" w:rsidRDefault="0036080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2EC678" w14:textId="77777777" w:rsidR="000008E2" w:rsidRDefault="0036080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1780C05D" w14:textId="77777777" w:rsidR="000008E2" w:rsidRDefault="00360801">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160704C" w14:textId="77777777" w:rsidR="000008E2" w:rsidRDefault="00360801">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BC0FC83" w14:textId="77777777" w:rsidR="000008E2" w:rsidRDefault="00360801">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5A3EC75" w14:textId="77777777" w:rsidR="000008E2" w:rsidRDefault="00360801">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0008E2" w14:paraId="5C8887C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B30731" w14:textId="77777777" w:rsidR="000008E2" w:rsidRDefault="0036080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27AF9B" w14:textId="77777777" w:rsidR="000008E2" w:rsidRDefault="00360801">
            <w:r>
              <w:rPr>
                <w:rFonts w:ascii="Arial" w:hAnsi="Arial" w:cs="Arial"/>
                <w:color w:val="000000"/>
                <w:position w:val="-2"/>
                <w:sz w:val="18"/>
                <w:szCs w:val="18"/>
              </w:rPr>
              <w:t> </w:t>
            </w:r>
          </w:p>
        </w:tc>
      </w:tr>
      <w:tr w:rsidR="000008E2" w14:paraId="0DD8EA8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CCC4A9" w14:textId="77777777" w:rsidR="000008E2" w:rsidRDefault="00360801">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18785" w14:textId="77777777" w:rsidR="000008E2" w:rsidRDefault="00360801">
            <w:r>
              <w:rPr>
                <w:rFonts w:ascii="Arial" w:hAnsi="Arial" w:cs="Arial"/>
                <w:color w:val="000000"/>
                <w:position w:val="-2"/>
                <w:sz w:val="18"/>
                <w:szCs w:val="18"/>
              </w:rPr>
              <w:t> </w:t>
            </w:r>
          </w:p>
        </w:tc>
      </w:tr>
      <w:tr w:rsidR="000008E2" w14:paraId="6F5A5AA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AA4EDA" w14:textId="77777777" w:rsidR="000008E2" w:rsidRDefault="0036080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FED2C" w14:textId="77777777" w:rsidR="000008E2" w:rsidRDefault="00360801">
            <w:r>
              <w:rPr>
                <w:rFonts w:ascii="Arial" w:hAnsi="Arial" w:cs="Arial"/>
                <w:color w:val="000000"/>
                <w:position w:val="-2"/>
                <w:sz w:val="18"/>
                <w:szCs w:val="18"/>
              </w:rPr>
              <w:t> </w:t>
            </w:r>
          </w:p>
        </w:tc>
      </w:tr>
      <w:tr w:rsidR="000008E2" w14:paraId="485FE35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54457B" w14:textId="77777777" w:rsidR="000008E2" w:rsidRDefault="0036080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A6775" w14:textId="77777777" w:rsidR="000008E2" w:rsidRDefault="00360801">
            <w:r>
              <w:rPr>
                <w:rFonts w:ascii="Arial" w:hAnsi="Arial" w:cs="Arial"/>
                <w:color w:val="000000"/>
                <w:position w:val="-2"/>
                <w:sz w:val="18"/>
                <w:szCs w:val="18"/>
              </w:rPr>
              <w:t> </w:t>
            </w:r>
          </w:p>
        </w:tc>
      </w:tr>
      <w:tr w:rsidR="000008E2" w14:paraId="41A519E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A2949F" w14:textId="77777777" w:rsidR="000008E2" w:rsidRDefault="0036080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C5AD2" w14:textId="77777777" w:rsidR="000008E2" w:rsidRDefault="00360801">
            <w:r>
              <w:rPr>
                <w:rFonts w:ascii="Arial" w:hAnsi="Arial" w:cs="Arial"/>
                <w:color w:val="000000"/>
                <w:position w:val="-2"/>
                <w:sz w:val="18"/>
                <w:szCs w:val="18"/>
              </w:rPr>
              <w:t> </w:t>
            </w:r>
          </w:p>
        </w:tc>
      </w:tr>
      <w:tr w:rsidR="000008E2" w14:paraId="191F172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E0B22C" w14:textId="77777777" w:rsidR="000008E2" w:rsidRDefault="0036080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045B5" w14:textId="77777777" w:rsidR="000008E2" w:rsidRDefault="00360801">
            <w:r>
              <w:rPr>
                <w:rFonts w:ascii="Arial" w:hAnsi="Arial" w:cs="Arial"/>
                <w:color w:val="000000"/>
                <w:position w:val="-2"/>
                <w:sz w:val="18"/>
                <w:szCs w:val="18"/>
              </w:rPr>
              <w:t> </w:t>
            </w:r>
          </w:p>
        </w:tc>
      </w:tr>
      <w:tr w:rsidR="000008E2" w14:paraId="196BD2A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C9252A" w14:textId="77777777" w:rsidR="000008E2" w:rsidRDefault="0036080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393DA" w14:textId="77777777" w:rsidR="000008E2" w:rsidRDefault="00360801">
            <w:r>
              <w:rPr>
                <w:rFonts w:ascii="Arial" w:hAnsi="Arial" w:cs="Arial"/>
                <w:color w:val="000000"/>
                <w:position w:val="-2"/>
                <w:sz w:val="18"/>
                <w:szCs w:val="18"/>
              </w:rPr>
              <w:t> </w:t>
            </w:r>
          </w:p>
        </w:tc>
      </w:tr>
      <w:tr w:rsidR="000008E2" w14:paraId="3F0CAB0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7C72C8" w14:textId="77777777" w:rsidR="000008E2" w:rsidRDefault="00360801">
            <w:pPr>
              <w:jc w:val="right"/>
            </w:pPr>
            <w:r>
              <w:rPr>
                <w:rFonts w:ascii="Arial" w:hAnsi="Arial" w:cs="Arial"/>
                <w:b/>
                <w:bCs/>
                <w:color w:val="000000"/>
                <w:position w:val="-2"/>
                <w:sz w:val="18"/>
                <w:szCs w:val="18"/>
                <w:shd w:val="clear" w:color="auto" w:fill="CCCCCC"/>
              </w:rPr>
              <w:t>SKRBNIK POGODBE: </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C4C02" w14:textId="77777777" w:rsidR="000008E2" w:rsidRDefault="00360801">
            <w:r>
              <w:rPr>
                <w:rFonts w:ascii="Arial" w:hAnsi="Arial" w:cs="Arial"/>
                <w:color w:val="000000"/>
                <w:position w:val="-2"/>
                <w:sz w:val="18"/>
                <w:szCs w:val="18"/>
              </w:rPr>
              <w:t> </w:t>
            </w:r>
          </w:p>
        </w:tc>
      </w:tr>
      <w:tr w:rsidR="000008E2" w14:paraId="2756F0C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0A6EF4" w14:textId="77777777" w:rsidR="000008E2" w:rsidRDefault="0036080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F7C0D" w14:textId="77777777" w:rsidR="000008E2" w:rsidRDefault="00360801">
            <w:r>
              <w:rPr>
                <w:rFonts w:ascii="Arial" w:hAnsi="Arial" w:cs="Arial"/>
                <w:color w:val="000000"/>
                <w:position w:val="-2"/>
                <w:sz w:val="18"/>
                <w:szCs w:val="18"/>
              </w:rPr>
              <w:t> </w:t>
            </w:r>
          </w:p>
        </w:tc>
      </w:tr>
      <w:tr w:rsidR="000008E2" w14:paraId="3895FBB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5F545D" w14:textId="77777777" w:rsidR="000008E2" w:rsidRDefault="0036080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34405C" w14:textId="77777777" w:rsidR="000008E2" w:rsidRDefault="00360801">
            <w:r>
              <w:rPr>
                <w:rFonts w:ascii="Arial" w:hAnsi="Arial" w:cs="Arial"/>
                <w:color w:val="000000"/>
                <w:position w:val="-2"/>
                <w:sz w:val="18"/>
                <w:szCs w:val="18"/>
              </w:rPr>
              <w:t> </w:t>
            </w:r>
          </w:p>
        </w:tc>
      </w:tr>
      <w:tr w:rsidR="000008E2" w14:paraId="320E261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E568D9" w14:textId="77777777" w:rsidR="000008E2" w:rsidRDefault="0036080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44BD6" w14:textId="77777777" w:rsidR="000008E2" w:rsidRDefault="00360801">
            <w:r>
              <w:rPr>
                <w:rFonts w:ascii="Arial" w:hAnsi="Arial" w:cs="Arial"/>
                <w:color w:val="000000"/>
                <w:position w:val="-2"/>
                <w:sz w:val="18"/>
                <w:szCs w:val="18"/>
              </w:rPr>
              <w:t> </w:t>
            </w:r>
          </w:p>
        </w:tc>
      </w:tr>
    </w:tbl>
    <w:p w14:paraId="63D7EF8F" w14:textId="77777777" w:rsidR="000008E2" w:rsidRDefault="000008E2"/>
    <w:tbl>
      <w:tblPr>
        <w:tblStyle w:val="NormalTablePHPDOCX"/>
        <w:tblW w:w="8745" w:type="dxa"/>
        <w:tblInd w:w="108" w:type="dxa"/>
        <w:tblLook w:val="04A0" w:firstRow="1" w:lastRow="0" w:firstColumn="1" w:lastColumn="0" w:noHBand="0" w:noVBand="1"/>
      </w:tblPr>
      <w:tblGrid>
        <w:gridCol w:w="4080"/>
        <w:gridCol w:w="4665"/>
      </w:tblGrid>
      <w:tr w:rsidR="000008E2" w14:paraId="30A4AC58" w14:textId="77777777">
        <w:tc>
          <w:tcPr>
            <w:tcW w:w="4080" w:type="dxa"/>
            <w:gridSpan w:val="2"/>
            <w:tcMar>
              <w:top w:w="75" w:type="dxa"/>
              <w:bottom w:w="75" w:type="dxa"/>
            </w:tcMar>
            <w:vAlign w:val="center"/>
          </w:tcPr>
          <w:p w14:paraId="6E0E2B6B" w14:textId="77777777" w:rsidR="000008E2" w:rsidRDefault="00360801">
            <w:pPr>
              <w:spacing w:before="135" w:after="135"/>
              <w:jc w:val="both"/>
              <w:textAlignment w:val="center"/>
            </w:pPr>
            <w:r>
              <w:rPr>
                <w:rFonts w:ascii="Arial" w:hAnsi="Arial" w:cs="Arial"/>
                <w:color w:val="000000"/>
                <w:position w:val="-2"/>
                <w:sz w:val="18"/>
                <w:szCs w:val="18"/>
              </w:rPr>
              <w:t> </w:t>
            </w:r>
          </w:p>
        </w:tc>
      </w:tr>
      <w:tr w:rsidR="000008E2" w14:paraId="145A3788" w14:textId="77777777">
        <w:tc>
          <w:tcPr>
            <w:tcW w:w="4080" w:type="dxa"/>
            <w:tcMar>
              <w:top w:w="75" w:type="dxa"/>
              <w:bottom w:w="75" w:type="dxa"/>
            </w:tcMar>
            <w:vAlign w:val="center"/>
          </w:tcPr>
          <w:p w14:paraId="38748B34" w14:textId="77777777" w:rsidR="000008E2" w:rsidRDefault="00360801">
            <w:r>
              <w:rPr>
                <w:rFonts w:ascii="Arial" w:hAnsi="Arial" w:cs="Arial"/>
                <w:color w:val="000000"/>
                <w:position w:val="-2"/>
                <w:sz w:val="18"/>
                <w:szCs w:val="18"/>
              </w:rPr>
              <w:t>Kraj in datum:</w:t>
            </w:r>
          </w:p>
        </w:tc>
        <w:tc>
          <w:tcPr>
            <w:tcW w:w="0" w:type="auto"/>
            <w:tcMar>
              <w:top w:w="75" w:type="dxa"/>
              <w:bottom w:w="75" w:type="dxa"/>
            </w:tcMar>
            <w:vAlign w:val="center"/>
          </w:tcPr>
          <w:p w14:paraId="6A0D1E8F" w14:textId="77777777" w:rsidR="000008E2" w:rsidRDefault="00360801">
            <w:pPr>
              <w:jc w:val="center"/>
            </w:pPr>
            <w:r>
              <w:rPr>
                <w:rFonts w:ascii="Arial" w:hAnsi="Arial" w:cs="Arial"/>
                <w:color w:val="000000"/>
                <w:position w:val="-2"/>
                <w:sz w:val="18"/>
                <w:szCs w:val="18"/>
              </w:rPr>
              <w:t>Ime in priimek: _____________________</w:t>
            </w:r>
          </w:p>
        </w:tc>
      </w:tr>
      <w:tr w:rsidR="000008E2" w14:paraId="724D54BA" w14:textId="77777777">
        <w:tc>
          <w:tcPr>
            <w:tcW w:w="4080" w:type="dxa"/>
            <w:tcMar>
              <w:top w:w="75" w:type="dxa"/>
              <w:bottom w:w="75" w:type="dxa"/>
            </w:tcMar>
            <w:vAlign w:val="center"/>
          </w:tcPr>
          <w:p w14:paraId="64111F3E" w14:textId="77777777" w:rsidR="000008E2" w:rsidRDefault="00360801">
            <w:r>
              <w:rPr>
                <w:rFonts w:ascii="Arial" w:hAnsi="Arial" w:cs="Arial"/>
                <w:color w:val="000000"/>
                <w:position w:val="-2"/>
                <w:sz w:val="18"/>
                <w:szCs w:val="18"/>
              </w:rPr>
              <w:t> </w:t>
            </w:r>
          </w:p>
        </w:tc>
        <w:tc>
          <w:tcPr>
            <w:tcW w:w="0" w:type="auto"/>
            <w:tcMar>
              <w:top w:w="75" w:type="dxa"/>
              <w:bottom w:w="75" w:type="dxa"/>
            </w:tcMar>
            <w:vAlign w:val="center"/>
          </w:tcPr>
          <w:p w14:paraId="7FE86842" w14:textId="77777777" w:rsidR="000008E2" w:rsidRDefault="000008E2"/>
          <w:p w14:paraId="11F4AAE9" w14:textId="77777777" w:rsidR="000008E2" w:rsidRDefault="0036080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BB86A98" w14:textId="77777777" w:rsidR="000008E2" w:rsidRDefault="000008E2">
      <w:pPr>
        <w:sectPr w:rsidR="000008E2" w:rsidSect="006E7A2B">
          <w:footerReference w:type="default" r:id="rId12"/>
          <w:pgSz w:w="11906" w:h="16838"/>
          <w:pgMar w:top="1418" w:right="1418" w:bottom="1418" w:left="1418" w:header="567" w:footer="596" w:gutter="0"/>
          <w:cols w:space="708"/>
          <w:docGrid w:linePitch="360"/>
        </w:sectPr>
      </w:pPr>
    </w:p>
    <w:p w14:paraId="0CDE08FC" w14:textId="77777777" w:rsidR="00360801" w:rsidRPr="00590863" w:rsidRDefault="00360801"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3D0B7521" w14:textId="77777777" w:rsidR="00360801" w:rsidRPr="00252358" w:rsidRDefault="00360801" w:rsidP="00252358"/>
    <w:p w14:paraId="7B9934B2" w14:textId="77777777" w:rsidR="00360801" w:rsidRDefault="003608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F879C55" w14:textId="77777777" w:rsidR="00360801" w:rsidRDefault="00360801" w:rsidP="00EB2A75">
      <w:pPr>
        <w:spacing w:after="120"/>
        <w:rPr>
          <w:rFonts w:ascii="Arial" w:hAnsi="Arial" w:cs="Arial"/>
        </w:rPr>
      </w:pPr>
    </w:p>
    <w:p w14:paraId="50853288" w14:textId="77777777" w:rsidR="000008E2" w:rsidRDefault="0036080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ČISTILNA, DEZINFEKCIJSKA IN MEHČALNA SREDSTVA</w:t>
      </w:r>
      <w:r>
        <w:rPr>
          <w:rFonts w:ascii="Arial" w:hAnsi="Arial" w:cs="Arial"/>
          <w:color w:val="000000"/>
          <w:sz w:val="18"/>
          <w:szCs w:val="18"/>
        </w:rPr>
        <w:t>«,</w:t>
      </w:r>
    </w:p>
    <w:p w14:paraId="20F07A74" w14:textId="77777777" w:rsidR="000008E2" w:rsidRDefault="0036080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4966EF6" w14:textId="77777777" w:rsidR="000008E2" w:rsidRDefault="00360801">
      <w:pPr>
        <w:spacing w:before="225" w:after="225" w:line="240" w:lineRule="auto"/>
        <w:jc w:val="both"/>
      </w:pPr>
      <w:r>
        <w:rPr>
          <w:rFonts w:ascii="Arial" w:hAnsi="Arial" w:cs="Arial"/>
          <w:i/>
          <w:iCs/>
          <w:color w:val="000000"/>
          <w:sz w:val="18"/>
          <w:szCs w:val="18"/>
        </w:rPr>
        <w:t>(naziv ponudnika, partnerja v skupni ponudbi)</w:t>
      </w:r>
    </w:p>
    <w:p w14:paraId="5A2B9D65" w14:textId="77777777" w:rsidR="000008E2" w:rsidRDefault="0036080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008E2" w14:paraId="04448BB3" w14:textId="77777777">
        <w:tc>
          <w:tcPr>
            <w:tcW w:w="0" w:type="auto"/>
            <w:tcMar>
              <w:top w:w="0" w:type="auto"/>
              <w:bottom w:w="0" w:type="auto"/>
            </w:tcMar>
          </w:tcPr>
          <w:p w14:paraId="56421736"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081658F"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F21EADA"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33B871D"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DBB15CF"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D40A1D5"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38D3720"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B88C329"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8B3AB2D"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FBAA86D"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6DC3795"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94D5519"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6C69798"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BB27145"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7B02FBE"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D247765"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B0542C5"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3DF5AAE"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AA69A41"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4788FAC"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02C8E14"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85371E1" w14:textId="77777777" w:rsidR="000008E2" w:rsidRDefault="00360801">
            <w:pPr>
              <w:numPr>
                <w:ilvl w:val="0"/>
                <w:numId w:val="3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4B00607" w14:textId="77777777" w:rsidR="000008E2" w:rsidRDefault="00360801">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008E2" w14:paraId="5BFDDDBA" w14:textId="77777777">
        <w:tc>
          <w:tcPr>
            <w:tcW w:w="0" w:type="auto"/>
            <w:tcMar>
              <w:top w:w="0" w:type="auto"/>
              <w:bottom w:w="0" w:type="auto"/>
            </w:tcMar>
          </w:tcPr>
          <w:p w14:paraId="7FE416A0" w14:textId="77777777" w:rsidR="000008E2" w:rsidRDefault="00360801">
            <w:pPr>
              <w:numPr>
                <w:ilvl w:val="0"/>
                <w:numId w:val="40"/>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6C450164" w14:textId="77777777" w:rsidR="000008E2" w:rsidRDefault="00360801">
            <w:pPr>
              <w:numPr>
                <w:ilvl w:val="0"/>
                <w:numId w:val="4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E53508A" w14:textId="77777777" w:rsidR="000008E2" w:rsidRDefault="00360801">
            <w:pPr>
              <w:numPr>
                <w:ilvl w:val="0"/>
                <w:numId w:val="4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D4597AC" w14:textId="77777777" w:rsidR="000008E2" w:rsidRDefault="00360801">
            <w:pPr>
              <w:numPr>
                <w:ilvl w:val="0"/>
                <w:numId w:val="4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1D87DA6" w14:textId="77777777" w:rsidR="000008E2" w:rsidRDefault="00360801">
            <w:pPr>
              <w:numPr>
                <w:ilvl w:val="0"/>
                <w:numId w:val="4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590CD0" w14:textId="77777777" w:rsidR="000008E2" w:rsidRDefault="00360801">
            <w:pPr>
              <w:numPr>
                <w:ilvl w:val="0"/>
                <w:numId w:val="4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84D7AA8" w14:textId="77777777" w:rsidR="000008E2" w:rsidRDefault="00360801">
            <w:pPr>
              <w:numPr>
                <w:ilvl w:val="0"/>
                <w:numId w:val="4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F674982" w14:textId="77777777" w:rsidR="000008E2" w:rsidRDefault="00360801">
            <w:pPr>
              <w:numPr>
                <w:ilvl w:val="0"/>
                <w:numId w:val="4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87BEF31" w14:textId="77777777" w:rsidR="000008E2" w:rsidRDefault="00360801">
            <w:pPr>
              <w:numPr>
                <w:ilvl w:val="0"/>
                <w:numId w:val="4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5942B73" w14:textId="77777777" w:rsidR="000008E2" w:rsidRDefault="00360801">
            <w:pPr>
              <w:numPr>
                <w:ilvl w:val="0"/>
                <w:numId w:val="4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053D642" w14:textId="77777777" w:rsidR="000008E2" w:rsidRDefault="00360801">
            <w:pPr>
              <w:numPr>
                <w:ilvl w:val="0"/>
                <w:numId w:val="4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B4F8901" w14:textId="77777777" w:rsidR="000008E2" w:rsidRDefault="00360801">
            <w:pPr>
              <w:numPr>
                <w:ilvl w:val="0"/>
                <w:numId w:val="40"/>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547BBD5" w14:textId="77777777" w:rsidR="000008E2" w:rsidRDefault="00360801">
            <w:pPr>
              <w:numPr>
                <w:ilvl w:val="0"/>
                <w:numId w:val="4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5301272" w14:textId="77777777" w:rsidR="000008E2" w:rsidRDefault="0036080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0406C25" w14:textId="77777777" w:rsidR="000008E2" w:rsidRDefault="0036080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ČISTILNA, DEZINFEKCIJSKA IN MEHČALNA SREDSTVA,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2817AEC" w14:textId="77777777" w:rsidR="000008E2" w:rsidRDefault="0036080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008E2" w14:paraId="2E6D3A31" w14:textId="77777777">
        <w:tc>
          <w:tcPr>
            <w:tcW w:w="2500" w:type="pct"/>
            <w:tcMar>
              <w:top w:w="75" w:type="dxa"/>
              <w:bottom w:w="75" w:type="dxa"/>
            </w:tcMar>
            <w:vAlign w:val="center"/>
          </w:tcPr>
          <w:p w14:paraId="0C555B0C" w14:textId="77777777" w:rsidR="000008E2" w:rsidRDefault="00360801">
            <w:r>
              <w:rPr>
                <w:rFonts w:ascii="Arial" w:hAnsi="Arial" w:cs="Arial"/>
                <w:color w:val="000000"/>
                <w:position w:val="-2"/>
                <w:sz w:val="18"/>
                <w:szCs w:val="18"/>
              </w:rPr>
              <w:t>Kraj in datum:</w:t>
            </w:r>
          </w:p>
        </w:tc>
        <w:tc>
          <w:tcPr>
            <w:tcW w:w="0" w:type="auto"/>
            <w:tcMar>
              <w:top w:w="75" w:type="dxa"/>
              <w:bottom w:w="75" w:type="dxa"/>
            </w:tcMar>
            <w:vAlign w:val="center"/>
          </w:tcPr>
          <w:p w14:paraId="41928E63" w14:textId="77777777" w:rsidR="000008E2" w:rsidRDefault="00360801">
            <w:r>
              <w:rPr>
                <w:rFonts w:ascii="Arial" w:hAnsi="Arial" w:cs="Arial"/>
                <w:color w:val="000000"/>
                <w:position w:val="-2"/>
                <w:sz w:val="18"/>
                <w:szCs w:val="18"/>
              </w:rPr>
              <w:t>Ime in priimek: _____________________</w:t>
            </w:r>
          </w:p>
        </w:tc>
      </w:tr>
      <w:tr w:rsidR="000008E2" w14:paraId="6BFDC7AE" w14:textId="77777777">
        <w:tc>
          <w:tcPr>
            <w:tcW w:w="2500" w:type="pct"/>
            <w:tcMar>
              <w:top w:w="75" w:type="dxa"/>
              <w:bottom w:w="75" w:type="dxa"/>
            </w:tcMar>
            <w:vAlign w:val="center"/>
          </w:tcPr>
          <w:p w14:paraId="2F5E358E" w14:textId="77777777" w:rsidR="000008E2" w:rsidRDefault="00360801">
            <w:r>
              <w:rPr>
                <w:rFonts w:ascii="Arial" w:hAnsi="Arial" w:cs="Arial"/>
                <w:color w:val="000000"/>
                <w:position w:val="-2"/>
                <w:sz w:val="18"/>
                <w:szCs w:val="18"/>
              </w:rPr>
              <w:t> </w:t>
            </w:r>
          </w:p>
        </w:tc>
        <w:tc>
          <w:tcPr>
            <w:tcW w:w="0" w:type="auto"/>
            <w:tcMar>
              <w:top w:w="75" w:type="dxa"/>
              <w:bottom w:w="75" w:type="dxa"/>
            </w:tcMar>
            <w:vAlign w:val="center"/>
          </w:tcPr>
          <w:p w14:paraId="4C395490" w14:textId="77777777" w:rsidR="000008E2" w:rsidRDefault="000008E2"/>
          <w:p w14:paraId="4E6DF932" w14:textId="77777777" w:rsidR="000008E2" w:rsidRDefault="00360801">
            <w:pPr>
              <w:jc w:val="center"/>
            </w:pPr>
            <w:r>
              <w:rPr>
                <w:rFonts w:ascii="Arial" w:hAnsi="Arial" w:cs="Arial"/>
                <w:color w:val="A9A9A9"/>
                <w:position w:val="-2"/>
                <w:sz w:val="18"/>
                <w:szCs w:val="18"/>
              </w:rPr>
              <w:t>(žig in podpis)</w:t>
            </w:r>
          </w:p>
        </w:tc>
      </w:tr>
    </w:tbl>
    <w:p w14:paraId="01E25A39" w14:textId="77777777" w:rsidR="000008E2" w:rsidRDefault="00360801">
      <w:pPr>
        <w:spacing w:before="225" w:after="225" w:line="240" w:lineRule="auto"/>
        <w:jc w:val="both"/>
      </w:pPr>
      <w:r>
        <w:rPr>
          <w:rFonts w:ascii="Arial" w:hAnsi="Arial" w:cs="Arial"/>
          <w:color w:val="000000"/>
          <w:sz w:val="18"/>
          <w:szCs w:val="18"/>
        </w:rPr>
        <w:t> </w:t>
      </w:r>
    </w:p>
    <w:p w14:paraId="63ABE17F" w14:textId="77777777" w:rsidR="000008E2" w:rsidRDefault="000008E2">
      <w:pPr>
        <w:sectPr w:rsidR="000008E2" w:rsidSect="006E7A2B">
          <w:footerReference w:type="default" r:id="rId13"/>
          <w:pgSz w:w="11906" w:h="16838"/>
          <w:pgMar w:top="1418" w:right="1418" w:bottom="1418" w:left="1418" w:header="567" w:footer="596" w:gutter="0"/>
          <w:cols w:space="708"/>
          <w:docGrid w:linePitch="360"/>
        </w:sectPr>
      </w:pPr>
    </w:p>
    <w:p w14:paraId="53F6A618" w14:textId="77777777" w:rsidR="00360801" w:rsidRPr="00590863" w:rsidRDefault="00360801"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384ED936" w14:textId="77777777" w:rsidR="00360801" w:rsidRPr="00252358" w:rsidRDefault="00360801" w:rsidP="00252358"/>
    <w:p w14:paraId="43EFB513" w14:textId="77777777" w:rsidR="00360801" w:rsidRDefault="003608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E02662E" w14:textId="77777777" w:rsidR="00360801" w:rsidRDefault="00360801" w:rsidP="00EB2A75">
      <w:pPr>
        <w:spacing w:after="120"/>
        <w:rPr>
          <w:rFonts w:ascii="Arial" w:hAnsi="Arial" w:cs="Arial"/>
        </w:rPr>
      </w:pPr>
    </w:p>
    <w:p w14:paraId="1D16C91B" w14:textId="77777777" w:rsidR="000008E2" w:rsidRDefault="00360801">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E2DD4D9" w14:textId="77777777" w:rsidR="000008E2" w:rsidRDefault="00360801">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F4B399D" w14:textId="77777777" w:rsidR="000008E2" w:rsidRDefault="00360801">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3EDF907" w14:textId="77777777" w:rsidR="000008E2" w:rsidRDefault="000008E2">
      <w:pPr>
        <w:sectPr w:rsidR="000008E2" w:rsidSect="006E7A2B">
          <w:footerReference w:type="default" r:id="rId14"/>
          <w:pgSz w:w="11906" w:h="16838"/>
          <w:pgMar w:top="1418" w:right="1418" w:bottom="1418" w:left="1418" w:header="567" w:footer="596" w:gutter="0"/>
          <w:cols w:space="708"/>
          <w:docGrid w:linePitch="360"/>
        </w:sectPr>
      </w:pPr>
    </w:p>
    <w:p w14:paraId="6B7755D6" w14:textId="77777777" w:rsidR="00360801" w:rsidRPr="00590863" w:rsidRDefault="00360801"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5C24D9D8" w14:textId="77777777" w:rsidR="00360801" w:rsidRPr="00252358" w:rsidRDefault="00360801" w:rsidP="00252358"/>
    <w:p w14:paraId="0CC60AEA" w14:textId="77777777" w:rsidR="00360801" w:rsidRDefault="003608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249D6583" w14:textId="77777777" w:rsidR="00360801" w:rsidRDefault="00360801" w:rsidP="00EB2A75">
      <w:pPr>
        <w:spacing w:after="120"/>
        <w:rPr>
          <w:rFonts w:ascii="Arial" w:hAnsi="Arial" w:cs="Arial"/>
        </w:rPr>
      </w:pPr>
    </w:p>
    <w:p w14:paraId="454C1666" w14:textId="77777777" w:rsidR="000008E2" w:rsidRDefault="0036080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008E2" w14:paraId="516D8004" w14:textId="77777777">
        <w:tc>
          <w:tcPr>
            <w:tcW w:w="0" w:type="auto"/>
            <w:tcMar>
              <w:top w:w="0" w:type="auto"/>
              <w:bottom w:w="0" w:type="auto"/>
            </w:tcMar>
          </w:tcPr>
          <w:p w14:paraId="13042FA8" w14:textId="77777777" w:rsidR="000008E2" w:rsidRDefault="00360801">
            <w:pPr>
              <w:numPr>
                <w:ilvl w:val="0"/>
                <w:numId w:val="4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2A50963" w14:textId="77777777" w:rsidR="000008E2" w:rsidRDefault="00360801">
            <w:pPr>
              <w:numPr>
                <w:ilvl w:val="0"/>
                <w:numId w:val="4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065EE23" w14:textId="77777777" w:rsidR="000008E2" w:rsidRDefault="00360801">
            <w:pPr>
              <w:numPr>
                <w:ilvl w:val="0"/>
                <w:numId w:val="4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0D50858" w14:textId="77777777" w:rsidR="000008E2" w:rsidRDefault="00360801">
      <w:pPr>
        <w:spacing w:before="225" w:after="225" w:line="240" w:lineRule="auto"/>
        <w:jc w:val="center"/>
      </w:pPr>
      <w:r>
        <w:rPr>
          <w:rFonts w:ascii="Arial" w:hAnsi="Arial" w:cs="Arial"/>
          <w:b/>
          <w:bCs/>
          <w:color w:val="000000"/>
          <w:sz w:val="21"/>
          <w:szCs w:val="21"/>
        </w:rPr>
        <w:t>POOBLASTILO</w:t>
      </w:r>
    </w:p>
    <w:p w14:paraId="37AE1194" w14:textId="77777777" w:rsidR="000008E2" w:rsidRDefault="00360801">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008E2" w14:paraId="37C4EC8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52D1D" w14:textId="77777777" w:rsidR="000008E2" w:rsidRDefault="00360801">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07CEB" w14:textId="77777777" w:rsidR="000008E2" w:rsidRDefault="00360801">
            <w:r>
              <w:rPr>
                <w:rFonts w:ascii="Arial" w:hAnsi="Arial" w:cs="Arial"/>
                <w:color w:val="000000"/>
                <w:position w:val="-2"/>
                <w:sz w:val="18"/>
                <w:szCs w:val="18"/>
              </w:rPr>
              <w:t> </w:t>
            </w:r>
          </w:p>
        </w:tc>
      </w:tr>
      <w:tr w:rsidR="000008E2" w14:paraId="279759D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2065B" w14:textId="77777777" w:rsidR="000008E2" w:rsidRDefault="00360801">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A7D58" w14:textId="77777777" w:rsidR="000008E2" w:rsidRDefault="00360801">
            <w:r>
              <w:rPr>
                <w:rFonts w:ascii="Arial" w:hAnsi="Arial" w:cs="Arial"/>
                <w:color w:val="000000"/>
                <w:position w:val="-2"/>
                <w:sz w:val="18"/>
                <w:szCs w:val="18"/>
              </w:rPr>
              <w:t> </w:t>
            </w:r>
          </w:p>
        </w:tc>
      </w:tr>
      <w:tr w:rsidR="000008E2" w14:paraId="79E61A4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F0BEF" w14:textId="77777777" w:rsidR="000008E2" w:rsidRDefault="00360801">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59D24F" w14:textId="77777777" w:rsidR="000008E2" w:rsidRDefault="00360801">
            <w:r>
              <w:rPr>
                <w:rFonts w:ascii="Arial" w:hAnsi="Arial" w:cs="Arial"/>
                <w:color w:val="000000"/>
                <w:position w:val="-2"/>
                <w:sz w:val="18"/>
                <w:szCs w:val="18"/>
              </w:rPr>
              <w:t> </w:t>
            </w:r>
          </w:p>
        </w:tc>
      </w:tr>
      <w:tr w:rsidR="000008E2" w14:paraId="3FD3100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8C1B0D" w14:textId="77777777" w:rsidR="000008E2" w:rsidRDefault="00360801">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666D1" w14:textId="77777777" w:rsidR="000008E2" w:rsidRDefault="00360801">
            <w:r>
              <w:rPr>
                <w:rFonts w:ascii="Arial" w:hAnsi="Arial" w:cs="Arial"/>
                <w:color w:val="000000"/>
                <w:position w:val="-2"/>
                <w:sz w:val="18"/>
                <w:szCs w:val="18"/>
              </w:rPr>
              <w:t> </w:t>
            </w:r>
          </w:p>
        </w:tc>
      </w:tr>
    </w:tbl>
    <w:p w14:paraId="1F1ACDE9" w14:textId="77777777" w:rsidR="000008E2" w:rsidRDefault="0036080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008E2" w14:paraId="468FBB2F" w14:textId="77777777">
        <w:tc>
          <w:tcPr>
            <w:tcW w:w="2500" w:type="pct"/>
            <w:tcMar>
              <w:top w:w="75" w:type="dxa"/>
              <w:bottom w:w="75" w:type="dxa"/>
            </w:tcMar>
            <w:vAlign w:val="center"/>
          </w:tcPr>
          <w:p w14:paraId="625A36AA" w14:textId="77777777" w:rsidR="000008E2" w:rsidRDefault="00360801">
            <w:r>
              <w:rPr>
                <w:rFonts w:ascii="Arial" w:hAnsi="Arial" w:cs="Arial"/>
                <w:color w:val="000000"/>
                <w:position w:val="-2"/>
                <w:sz w:val="18"/>
                <w:szCs w:val="18"/>
              </w:rPr>
              <w:t>Kraj in datum:</w:t>
            </w:r>
          </w:p>
        </w:tc>
        <w:tc>
          <w:tcPr>
            <w:tcW w:w="0" w:type="auto"/>
            <w:tcMar>
              <w:top w:w="75" w:type="dxa"/>
              <w:bottom w:w="75" w:type="dxa"/>
            </w:tcMar>
            <w:vAlign w:val="center"/>
          </w:tcPr>
          <w:p w14:paraId="39EFFB7D" w14:textId="77777777" w:rsidR="000008E2" w:rsidRDefault="00360801">
            <w:r>
              <w:rPr>
                <w:rFonts w:ascii="Arial" w:hAnsi="Arial" w:cs="Arial"/>
                <w:color w:val="000000"/>
                <w:position w:val="-2"/>
                <w:sz w:val="18"/>
                <w:szCs w:val="18"/>
              </w:rPr>
              <w:t>Ime in priimek: _____________________</w:t>
            </w:r>
          </w:p>
        </w:tc>
      </w:tr>
      <w:tr w:rsidR="000008E2" w14:paraId="19A37B60" w14:textId="77777777">
        <w:tc>
          <w:tcPr>
            <w:tcW w:w="2500" w:type="pct"/>
            <w:tcMar>
              <w:top w:w="75" w:type="dxa"/>
              <w:bottom w:w="75" w:type="dxa"/>
            </w:tcMar>
            <w:vAlign w:val="center"/>
          </w:tcPr>
          <w:p w14:paraId="130CCC93" w14:textId="77777777" w:rsidR="000008E2" w:rsidRDefault="00360801">
            <w:r>
              <w:rPr>
                <w:rFonts w:ascii="Arial" w:hAnsi="Arial" w:cs="Arial"/>
                <w:color w:val="000000"/>
                <w:position w:val="-2"/>
                <w:sz w:val="18"/>
                <w:szCs w:val="18"/>
              </w:rPr>
              <w:t> </w:t>
            </w:r>
          </w:p>
        </w:tc>
        <w:tc>
          <w:tcPr>
            <w:tcW w:w="0" w:type="auto"/>
            <w:tcMar>
              <w:top w:w="75" w:type="dxa"/>
              <w:bottom w:w="75" w:type="dxa"/>
            </w:tcMar>
            <w:vAlign w:val="center"/>
          </w:tcPr>
          <w:p w14:paraId="6D10D65A" w14:textId="77777777" w:rsidR="000008E2" w:rsidRDefault="000008E2"/>
          <w:p w14:paraId="39FC2851" w14:textId="77777777" w:rsidR="000008E2" w:rsidRDefault="00360801">
            <w:pPr>
              <w:jc w:val="center"/>
            </w:pPr>
            <w:r>
              <w:rPr>
                <w:rFonts w:ascii="Arial" w:hAnsi="Arial" w:cs="Arial"/>
                <w:color w:val="A9A9A9"/>
                <w:position w:val="-2"/>
                <w:sz w:val="18"/>
                <w:szCs w:val="18"/>
              </w:rPr>
              <w:t>(žig in podpis)</w:t>
            </w:r>
          </w:p>
        </w:tc>
      </w:tr>
    </w:tbl>
    <w:p w14:paraId="2FC0E473" w14:textId="77777777" w:rsidR="000008E2" w:rsidRDefault="00360801">
      <w:pPr>
        <w:spacing w:before="225" w:after="225" w:line="240" w:lineRule="auto"/>
        <w:jc w:val="both"/>
      </w:pPr>
      <w:r>
        <w:rPr>
          <w:rFonts w:ascii="Arial" w:hAnsi="Arial" w:cs="Arial"/>
          <w:color w:val="000000"/>
          <w:sz w:val="18"/>
          <w:szCs w:val="18"/>
        </w:rPr>
        <w:t> </w:t>
      </w:r>
    </w:p>
    <w:p w14:paraId="1608C9B3" w14:textId="77777777" w:rsidR="000008E2" w:rsidRDefault="00360801">
      <w:pPr>
        <w:spacing w:before="225" w:after="225" w:line="240" w:lineRule="auto"/>
        <w:jc w:val="both"/>
      </w:pPr>
      <w:r>
        <w:rPr>
          <w:rFonts w:ascii="Arial" w:hAnsi="Arial" w:cs="Arial"/>
          <w:color w:val="000000"/>
          <w:sz w:val="18"/>
          <w:szCs w:val="18"/>
        </w:rPr>
        <w:t> </w:t>
      </w:r>
    </w:p>
    <w:p w14:paraId="6A2E9B29" w14:textId="77777777" w:rsidR="000008E2" w:rsidRDefault="00360801">
      <w:pPr>
        <w:spacing w:before="225" w:after="225" w:line="240" w:lineRule="auto"/>
        <w:jc w:val="both"/>
      </w:pPr>
      <w:r>
        <w:rPr>
          <w:rFonts w:ascii="Arial" w:hAnsi="Arial" w:cs="Arial"/>
          <w:color w:val="000000"/>
          <w:sz w:val="18"/>
          <w:szCs w:val="18"/>
        </w:rPr>
        <w:t> </w:t>
      </w:r>
    </w:p>
    <w:p w14:paraId="19036A82" w14:textId="77777777" w:rsidR="000008E2" w:rsidRDefault="000008E2">
      <w:pPr>
        <w:sectPr w:rsidR="000008E2" w:rsidSect="006E7A2B">
          <w:footerReference w:type="default" r:id="rId15"/>
          <w:pgSz w:w="11906" w:h="16838"/>
          <w:pgMar w:top="1418" w:right="1418" w:bottom="1418" w:left="1418" w:header="567" w:footer="596" w:gutter="0"/>
          <w:cols w:space="708"/>
          <w:docGrid w:linePitch="360"/>
        </w:sectPr>
      </w:pPr>
    </w:p>
    <w:p w14:paraId="3319C54F" w14:textId="77777777" w:rsidR="00360801" w:rsidRPr="00590863" w:rsidRDefault="00360801"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7EB3377F" w14:textId="77777777" w:rsidR="00360801" w:rsidRPr="00252358" w:rsidRDefault="00360801" w:rsidP="00252358"/>
    <w:p w14:paraId="3C64EE23" w14:textId="77777777" w:rsidR="00360801" w:rsidRDefault="003608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071076E1" w14:textId="77777777" w:rsidR="00360801" w:rsidRDefault="00360801" w:rsidP="00EB2A75">
      <w:pPr>
        <w:spacing w:after="120"/>
        <w:rPr>
          <w:rFonts w:ascii="Arial" w:hAnsi="Arial" w:cs="Arial"/>
        </w:rPr>
      </w:pPr>
    </w:p>
    <w:p w14:paraId="1DAD5821" w14:textId="77777777" w:rsidR="000008E2" w:rsidRDefault="00360801">
      <w:pPr>
        <w:spacing w:before="225" w:after="225" w:line="240" w:lineRule="auto"/>
        <w:jc w:val="center"/>
      </w:pPr>
      <w:r>
        <w:rPr>
          <w:rFonts w:ascii="Arial" w:hAnsi="Arial" w:cs="Arial"/>
          <w:b/>
          <w:bCs/>
          <w:color w:val="000000"/>
          <w:sz w:val="18"/>
          <w:szCs w:val="18"/>
        </w:rPr>
        <w:t>SEZNAM ČLANOV ORGANOV IN ZASTOPNIKOV GOSPODARSKEGA SUBJEKTA</w:t>
      </w:r>
    </w:p>
    <w:p w14:paraId="1E1A9AEB" w14:textId="77777777" w:rsidR="000008E2" w:rsidRDefault="00360801">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008E2" w14:paraId="24A9A01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B5F44C" w14:textId="77777777" w:rsidR="000008E2" w:rsidRDefault="00360801">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69FA06" w14:textId="77777777" w:rsidR="000008E2" w:rsidRDefault="00360801">
            <w:r>
              <w:rPr>
                <w:rFonts w:ascii="Arial" w:hAnsi="Arial" w:cs="Arial"/>
                <w:color w:val="000000"/>
                <w:position w:val="-2"/>
                <w:sz w:val="18"/>
                <w:szCs w:val="18"/>
              </w:rPr>
              <w:t> </w:t>
            </w:r>
          </w:p>
        </w:tc>
      </w:tr>
      <w:tr w:rsidR="000008E2" w14:paraId="09BAE3D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0032D" w14:textId="77777777" w:rsidR="000008E2" w:rsidRDefault="00360801">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6A73E" w14:textId="77777777" w:rsidR="000008E2" w:rsidRDefault="00360801">
            <w:r>
              <w:rPr>
                <w:rFonts w:ascii="Arial" w:hAnsi="Arial" w:cs="Arial"/>
                <w:color w:val="000000"/>
                <w:position w:val="-2"/>
                <w:sz w:val="18"/>
                <w:szCs w:val="18"/>
              </w:rPr>
              <w:t> </w:t>
            </w:r>
          </w:p>
        </w:tc>
      </w:tr>
      <w:tr w:rsidR="000008E2" w14:paraId="42DC77C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C2B126" w14:textId="77777777" w:rsidR="000008E2" w:rsidRDefault="00360801">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12F20C" w14:textId="77777777" w:rsidR="000008E2" w:rsidRDefault="00360801">
            <w:r>
              <w:rPr>
                <w:rFonts w:ascii="Arial" w:hAnsi="Arial" w:cs="Arial"/>
                <w:color w:val="000000"/>
                <w:position w:val="-2"/>
                <w:sz w:val="18"/>
                <w:szCs w:val="18"/>
              </w:rPr>
              <w:t> </w:t>
            </w:r>
          </w:p>
        </w:tc>
      </w:tr>
      <w:tr w:rsidR="000008E2" w14:paraId="7FFEC27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BB05D" w14:textId="77777777" w:rsidR="000008E2" w:rsidRDefault="00360801">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D9938F" w14:textId="77777777" w:rsidR="000008E2" w:rsidRDefault="00360801">
            <w:r>
              <w:rPr>
                <w:rFonts w:ascii="Arial" w:hAnsi="Arial" w:cs="Arial"/>
                <w:color w:val="000000"/>
                <w:position w:val="-2"/>
                <w:sz w:val="18"/>
                <w:szCs w:val="18"/>
              </w:rPr>
              <w:t> </w:t>
            </w:r>
          </w:p>
        </w:tc>
      </w:tr>
    </w:tbl>
    <w:p w14:paraId="6B784B0A" w14:textId="77777777" w:rsidR="000008E2" w:rsidRDefault="00360801">
      <w:pPr>
        <w:spacing w:before="225" w:after="225" w:line="240" w:lineRule="auto"/>
        <w:jc w:val="both"/>
      </w:pPr>
      <w:r>
        <w:rPr>
          <w:rFonts w:ascii="Arial" w:hAnsi="Arial" w:cs="Arial"/>
          <w:color w:val="000000"/>
          <w:sz w:val="18"/>
          <w:szCs w:val="18"/>
        </w:rPr>
        <w:t> </w:t>
      </w:r>
    </w:p>
    <w:p w14:paraId="00E3B4CD" w14:textId="77777777" w:rsidR="000008E2" w:rsidRDefault="00360801">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008E2" w14:paraId="5E9E966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9BBAD2" w14:textId="77777777" w:rsidR="000008E2" w:rsidRDefault="00360801">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5AD36D" w14:textId="77777777" w:rsidR="000008E2" w:rsidRDefault="00360801">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D9FF7" w14:textId="77777777" w:rsidR="000008E2" w:rsidRDefault="00360801">
            <w:r>
              <w:rPr>
                <w:rFonts w:ascii="Arial" w:hAnsi="Arial" w:cs="Arial"/>
                <w:color w:val="000000"/>
                <w:position w:val="-2"/>
                <w:sz w:val="18"/>
                <w:szCs w:val="18"/>
              </w:rPr>
              <w:t>EMŠO*</w:t>
            </w:r>
          </w:p>
        </w:tc>
      </w:tr>
      <w:tr w:rsidR="000008E2" w14:paraId="383DB9B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FBE44E" w14:textId="77777777" w:rsidR="000008E2" w:rsidRDefault="003608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722860" w14:textId="77777777" w:rsidR="000008E2" w:rsidRDefault="003608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83D2E1" w14:textId="77777777" w:rsidR="000008E2" w:rsidRDefault="00360801">
            <w:r>
              <w:rPr>
                <w:rFonts w:ascii="Arial" w:hAnsi="Arial" w:cs="Arial"/>
                <w:color w:val="000000"/>
                <w:position w:val="-2"/>
                <w:sz w:val="18"/>
                <w:szCs w:val="18"/>
              </w:rPr>
              <w:t> </w:t>
            </w:r>
          </w:p>
        </w:tc>
      </w:tr>
      <w:tr w:rsidR="000008E2" w14:paraId="56B0DBB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0A48E5" w14:textId="77777777" w:rsidR="000008E2" w:rsidRDefault="003608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9B4180" w14:textId="77777777" w:rsidR="000008E2" w:rsidRDefault="003608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C89D7" w14:textId="77777777" w:rsidR="000008E2" w:rsidRDefault="00360801">
            <w:r>
              <w:rPr>
                <w:rFonts w:ascii="Arial" w:hAnsi="Arial" w:cs="Arial"/>
                <w:color w:val="000000"/>
                <w:position w:val="-2"/>
                <w:sz w:val="18"/>
                <w:szCs w:val="18"/>
              </w:rPr>
              <w:t> </w:t>
            </w:r>
          </w:p>
        </w:tc>
      </w:tr>
      <w:tr w:rsidR="000008E2" w14:paraId="3CA4F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ACB4F" w14:textId="77777777" w:rsidR="000008E2" w:rsidRDefault="003608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8673E3" w14:textId="77777777" w:rsidR="000008E2" w:rsidRDefault="003608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188B4F" w14:textId="77777777" w:rsidR="000008E2" w:rsidRDefault="00360801">
            <w:r>
              <w:rPr>
                <w:rFonts w:ascii="Arial" w:hAnsi="Arial" w:cs="Arial"/>
                <w:color w:val="000000"/>
                <w:position w:val="-2"/>
                <w:sz w:val="18"/>
                <w:szCs w:val="18"/>
              </w:rPr>
              <w:t> </w:t>
            </w:r>
          </w:p>
        </w:tc>
      </w:tr>
      <w:tr w:rsidR="000008E2" w14:paraId="47F995A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9650F" w14:textId="77777777" w:rsidR="000008E2" w:rsidRDefault="003608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6AFC4" w14:textId="77777777" w:rsidR="000008E2" w:rsidRDefault="003608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B1B857" w14:textId="77777777" w:rsidR="000008E2" w:rsidRDefault="00360801">
            <w:r>
              <w:rPr>
                <w:rFonts w:ascii="Arial" w:hAnsi="Arial" w:cs="Arial"/>
                <w:color w:val="000000"/>
                <w:position w:val="-2"/>
                <w:sz w:val="18"/>
                <w:szCs w:val="18"/>
              </w:rPr>
              <w:t> </w:t>
            </w:r>
          </w:p>
        </w:tc>
      </w:tr>
      <w:tr w:rsidR="000008E2" w14:paraId="283932C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F01744" w14:textId="77777777" w:rsidR="000008E2" w:rsidRDefault="003608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B96A7D" w14:textId="77777777" w:rsidR="000008E2" w:rsidRDefault="003608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70EA2" w14:textId="77777777" w:rsidR="000008E2" w:rsidRDefault="00360801">
            <w:r>
              <w:rPr>
                <w:rFonts w:ascii="Arial" w:hAnsi="Arial" w:cs="Arial"/>
                <w:color w:val="000000"/>
                <w:position w:val="-2"/>
                <w:sz w:val="18"/>
                <w:szCs w:val="18"/>
              </w:rPr>
              <w:t> </w:t>
            </w:r>
          </w:p>
        </w:tc>
      </w:tr>
      <w:tr w:rsidR="000008E2" w14:paraId="69FF6D0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5E7CB3" w14:textId="77777777" w:rsidR="000008E2" w:rsidRDefault="003608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2A889" w14:textId="77777777" w:rsidR="000008E2" w:rsidRDefault="003608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684A84" w14:textId="77777777" w:rsidR="000008E2" w:rsidRDefault="00360801">
            <w:r>
              <w:rPr>
                <w:rFonts w:ascii="Arial" w:hAnsi="Arial" w:cs="Arial"/>
                <w:color w:val="000000"/>
                <w:position w:val="-2"/>
                <w:sz w:val="18"/>
                <w:szCs w:val="18"/>
              </w:rPr>
              <w:t> </w:t>
            </w:r>
          </w:p>
        </w:tc>
      </w:tr>
      <w:tr w:rsidR="000008E2" w14:paraId="7FD5D44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05FBBD" w14:textId="77777777" w:rsidR="000008E2" w:rsidRDefault="003608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972781" w14:textId="77777777" w:rsidR="000008E2" w:rsidRDefault="003608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D328ED" w14:textId="77777777" w:rsidR="000008E2" w:rsidRDefault="00360801">
            <w:r>
              <w:rPr>
                <w:rFonts w:ascii="Arial" w:hAnsi="Arial" w:cs="Arial"/>
                <w:color w:val="000000"/>
                <w:position w:val="-2"/>
                <w:sz w:val="18"/>
                <w:szCs w:val="18"/>
              </w:rPr>
              <w:t> </w:t>
            </w:r>
          </w:p>
        </w:tc>
      </w:tr>
      <w:tr w:rsidR="000008E2" w14:paraId="03BEE05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C9861" w14:textId="77777777" w:rsidR="000008E2" w:rsidRDefault="003608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AEA844" w14:textId="77777777" w:rsidR="000008E2" w:rsidRDefault="003608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7A092D" w14:textId="77777777" w:rsidR="000008E2" w:rsidRDefault="00360801">
            <w:r>
              <w:rPr>
                <w:rFonts w:ascii="Arial" w:hAnsi="Arial" w:cs="Arial"/>
                <w:color w:val="000000"/>
                <w:position w:val="-2"/>
                <w:sz w:val="18"/>
                <w:szCs w:val="18"/>
              </w:rPr>
              <w:t> </w:t>
            </w:r>
          </w:p>
        </w:tc>
      </w:tr>
      <w:tr w:rsidR="000008E2" w14:paraId="4E8888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B106AD" w14:textId="77777777" w:rsidR="000008E2" w:rsidRDefault="0036080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5A06F8" w14:textId="77777777" w:rsidR="000008E2" w:rsidRDefault="0036080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CA360E" w14:textId="77777777" w:rsidR="000008E2" w:rsidRDefault="00360801">
            <w:r>
              <w:rPr>
                <w:rFonts w:ascii="Arial" w:hAnsi="Arial" w:cs="Arial"/>
                <w:color w:val="000000"/>
                <w:position w:val="-2"/>
                <w:sz w:val="18"/>
                <w:szCs w:val="18"/>
              </w:rPr>
              <w:t> </w:t>
            </w:r>
          </w:p>
        </w:tc>
      </w:tr>
    </w:tbl>
    <w:p w14:paraId="66E4F483" w14:textId="77777777" w:rsidR="000008E2" w:rsidRDefault="00360801">
      <w:pPr>
        <w:spacing w:before="225" w:after="225" w:line="240" w:lineRule="auto"/>
        <w:jc w:val="both"/>
      </w:pPr>
      <w:r>
        <w:rPr>
          <w:rFonts w:ascii="Arial" w:hAnsi="Arial" w:cs="Arial"/>
          <w:color w:val="000000"/>
          <w:sz w:val="18"/>
          <w:szCs w:val="18"/>
        </w:rPr>
        <w:t>* podatek je potreben za preverbo v e-Dosje</w:t>
      </w:r>
    </w:p>
    <w:p w14:paraId="7885286B" w14:textId="77777777" w:rsidR="000008E2" w:rsidRDefault="00360801">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0008E2" w14:paraId="4CCA20D2" w14:textId="77777777">
        <w:tc>
          <w:tcPr>
            <w:tcW w:w="2500" w:type="pct"/>
            <w:tcMar>
              <w:top w:w="75" w:type="dxa"/>
              <w:bottom w:w="75" w:type="dxa"/>
            </w:tcMar>
            <w:vAlign w:val="center"/>
          </w:tcPr>
          <w:p w14:paraId="276C811E" w14:textId="77777777" w:rsidR="000008E2" w:rsidRDefault="00360801">
            <w:r>
              <w:rPr>
                <w:rFonts w:ascii="Arial" w:hAnsi="Arial" w:cs="Arial"/>
                <w:color w:val="000000"/>
                <w:position w:val="-2"/>
                <w:sz w:val="18"/>
                <w:szCs w:val="18"/>
              </w:rPr>
              <w:t>Kraj in datum:</w:t>
            </w:r>
          </w:p>
        </w:tc>
        <w:tc>
          <w:tcPr>
            <w:tcW w:w="0" w:type="auto"/>
            <w:tcMar>
              <w:top w:w="75" w:type="dxa"/>
              <w:bottom w:w="75" w:type="dxa"/>
            </w:tcMar>
            <w:vAlign w:val="center"/>
          </w:tcPr>
          <w:p w14:paraId="08A21346" w14:textId="77777777" w:rsidR="000008E2" w:rsidRDefault="00360801">
            <w:r>
              <w:rPr>
                <w:rFonts w:ascii="Arial" w:hAnsi="Arial" w:cs="Arial"/>
                <w:color w:val="000000"/>
                <w:position w:val="-2"/>
                <w:sz w:val="18"/>
                <w:szCs w:val="18"/>
              </w:rPr>
              <w:t>Ime in priimek: _____________________</w:t>
            </w:r>
          </w:p>
        </w:tc>
      </w:tr>
      <w:tr w:rsidR="000008E2" w14:paraId="557E3B43" w14:textId="77777777">
        <w:tc>
          <w:tcPr>
            <w:tcW w:w="2500" w:type="pct"/>
            <w:tcMar>
              <w:top w:w="75" w:type="dxa"/>
              <w:bottom w:w="75" w:type="dxa"/>
            </w:tcMar>
            <w:vAlign w:val="center"/>
          </w:tcPr>
          <w:p w14:paraId="015A0191" w14:textId="77777777" w:rsidR="000008E2" w:rsidRDefault="00360801">
            <w:r>
              <w:rPr>
                <w:rFonts w:ascii="Arial" w:hAnsi="Arial" w:cs="Arial"/>
                <w:color w:val="000000"/>
                <w:position w:val="-2"/>
                <w:sz w:val="18"/>
                <w:szCs w:val="18"/>
              </w:rPr>
              <w:t> </w:t>
            </w:r>
          </w:p>
        </w:tc>
        <w:tc>
          <w:tcPr>
            <w:tcW w:w="0" w:type="auto"/>
            <w:tcMar>
              <w:top w:w="75" w:type="dxa"/>
              <w:bottom w:w="75" w:type="dxa"/>
            </w:tcMar>
            <w:vAlign w:val="center"/>
          </w:tcPr>
          <w:p w14:paraId="74FAD304" w14:textId="77777777" w:rsidR="000008E2" w:rsidRDefault="00360801">
            <w:pPr>
              <w:jc w:val="center"/>
            </w:pPr>
            <w:r>
              <w:rPr>
                <w:rFonts w:ascii="Arial" w:hAnsi="Arial" w:cs="Arial"/>
                <w:color w:val="A9A9A9"/>
                <w:position w:val="-2"/>
                <w:sz w:val="18"/>
                <w:szCs w:val="18"/>
              </w:rPr>
              <w:t>(podpis)</w:t>
            </w:r>
          </w:p>
        </w:tc>
      </w:tr>
    </w:tbl>
    <w:p w14:paraId="66B453A0" w14:textId="77777777" w:rsidR="000008E2" w:rsidRDefault="00360801">
      <w:pPr>
        <w:spacing w:before="225" w:after="225" w:line="240" w:lineRule="auto"/>
        <w:jc w:val="both"/>
      </w:pPr>
      <w:r>
        <w:rPr>
          <w:rFonts w:ascii="Arial" w:hAnsi="Arial" w:cs="Arial"/>
          <w:color w:val="000000"/>
          <w:sz w:val="18"/>
          <w:szCs w:val="18"/>
        </w:rPr>
        <w:t> </w:t>
      </w:r>
    </w:p>
    <w:p w14:paraId="2EF91C9C" w14:textId="77777777" w:rsidR="000008E2" w:rsidRDefault="00360801">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5CB4D56" w14:textId="77777777" w:rsidR="000008E2" w:rsidRDefault="00360801">
      <w:pPr>
        <w:spacing w:before="225" w:after="225" w:line="240" w:lineRule="auto"/>
        <w:jc w:val="both"/>
      </w:pPr>
      <w:r>
        <w:rPr>
          <w:rFonts w:ascii="Arial" w:hAnsi="Arial" w:cs="Arial"/>
          <w:color w:val="000000"/>
          <w:sz w:val="18"/>
          <w:szCs w:val="18"/>
        </w:rPr>
        <w:t> </w:t>
      </w:r>
    </w:p>
    <w:p w14:paraId="0362ACB8" w14:textId="77777777" w:rsidR="000008E2" w:rsidRDefault="000008E2">
      <w:pPr>
        <w:sectPr w:rsidR="000008E2" w:rsidSect="006E7A2B">
          <w:footerReference w:type="default" r:id="rId16"/>
          <w:pgSz w:w="11906" w:h="16838"/>
          <w:pgMar w:top="1418" w:right="1418" w:bottom="1418" w:left="1418" w:header="567" w:footer="596" w:gutter="0"/>
          <w:cols w:space="708"/>
          <w:docGrid w:linePitch="360"/>
        </w:sectPr>
      </w:pPr>
    </w:p>
    <w:p w14:paraId="7B88C577" w14:textId="77777777" w:rsidR="00360801" w:rsidRPr="00590863" w:rsidRDefault="00360801"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490C5007" w14:textId="77777777" w:rsidR="00360801" w:rsidRPr="00252358" w:rsidRDefault="00360801" w:rsidP="00252358"/>
    <w:p w14:paraId="786708A9" w14:textId="77777777" w:rsidR="00360801" w:rsidRDefault="003608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23C43FB8" w14:textId="77777777" w:rsidR="00360801" w:rsidRDefault="00360801" w:rsidP="00EB2A75">
      <w:pPr>
        <w:spacing w:after="120"/>
        <w:rPr>
          <w:rFonts w:ascii="Arial" w:hAnsi="Arial" w:cs="Arial"/>
        </w:rPr>
      </w:pPr>
    </w:p>
    <w:p w14:paraId="3ACD474B" w14:textId="77777777" w:rsidR="000008E2" w:rsidRDefault="00360801">
      <w:pPr>
        <w:spacing w:before="225" w:after="225" w:line="240" w:lineRule="auto"/>
        <w:jc w:val="both"/>
      </w:pPr>
      <w:r>
        <w:rPr>
          <w:rFonts w:ascii="Arial" w:hAnsi="Arial" w:cs="Arial"/>
          <w:i/>
          <w:iCs/>
          <w:color w:val="000000"/>
          <w:sz w:val="18"/>
          <w:szCs w:val="18"/>
        </w:rPr>
        <w:t>Glava s podatki o garantu (zavarovalnici/banki) ali SWIFT ključ</w:t>
      </w:r>
    </w:p>
    <w:p w14:paraId="7034CCBA" w14:textId="77777777" w:rsidR="000008E2" w:rsidRDefault="00360801">
      <w:pPr>
        <w:spacing w:before="225" w:after="225" w:line="240" w:lineRule="auto"/>
        <w:jc w:val="both"/>
      </w:pPr>
      <w:r>
        <w:rPr>
          <w:rFonts w:ascii="Arial" w:hAnsi="Arial" w:cs="Arial"/>
          <w:color w:val="000000"/>
          <w:sz w:val="18"/>
          <w:szCs w:val="18"/>
        </w:rPr>
        <w:t>Za: SPLOŠNA BOLNIŠNICA NOVO MESTO, Šmihelska cesta 1, 8000 Novo mesto</w:t>
      </w:r>
    </w:p>
    <w:p w14:paraId="349EFC86" w14:textId="77777777" w:rsidR="000008E2" w:rsidRDefault="0036080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24A6B62" w14:textId="77777777" w:rsidR="000008E2" w:rsidRDefault="0036080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C066C1E" w14:textId="77777777" w:rsidR="000008E2" w:rsidRDefault="0036080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D6E6262" w14:textId="77777777" w:rsidR="000008E2" w:rsidRDefault="0036080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EC13F3D" w14:textId="77777777" w:rsidR="000008E2" w:rsidRDefault="0036080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6A3E7E5" w14:textId="77777777" w:rsidR="000008E2" w:rsidRDefault="0036080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290402C7" w14:textId="77777777" w:rsidR="000008E2" w:rsidRDefault="0036080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ČISTILNA, DEZINFEKCIJSKA IN MEHČALNA SREDSTVA</w:t>
      </w:r>
    </w:p>
    <w:p w14:paraId="19EB43D1" w14:textId="77777777" w:rsidR="000008E2" w:rsidRDefault="00360801">
      <w:pPr>
        <w:spacing w:before="225" w:after="225" w:line="240" w:lineRule="auto"/>
        <w:jc w:val="both"/>
      </w:pPr>
      <w:r>
        <w:rPr>
          <w:rFonts w:ascii="Arial" w:hAnsi="Arial" w:cs="Arial"/>
          <w:b/>
          <w:bCs/>
          <w:color w:val="000000"/>
          <w:sz w:val="18"/>
          <w:szCs w:val="18"/>
        </w:rPr>
        <w:t>ZNESEK IN VALUTA: 10 % pogodbene vrednosti z DDV</w:t>
      </w:r>
    </w:p>
    <w:p w14:paraId="71957340" w14:textId="77777777" w:rsidR="000008E2" w:rsidRDefault="0036080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D7365A6" w14:textId="77777777" w:rsidR="000008E2" w:rsidRDefault="0036080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F0F4D79" w14:textId="77777777" w:rsidR="000008E2" w:rsidRDefault="00360801">
      <w:pPr>
        <w:spacing w:before="225" w:after="225" w:line="240" w:lineRule="auto"/>
        <w:jc w:val="both"/>
      </w:pPr>
      <w:r>
        <w:rPr>
          <w:rFonts w:ascii="Arial" w:hAnsi="Arial" w:cs="Arial"/>
          <w:color w:val="000000"/>
          <w:sz w:val="18"/>
          <w:szCs w:val="18"/>
        </w:rPr>
        <w:t>2. Kopija garancije št. ______________</w:t>
      </w:r>
    </w:p>
    <w:p w14:paraId="291BEF54" w14:textId="77777777" w:rsidR="000008E2" w:rsidRDefault="0036080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FB93139" w14:textId="77777777" w:rsidR="000008E2" w:rsidRDefault="0036080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EA22B06" w14:textId="77777777" w:rsidR="000008E2" w:rsidRDefault="0036080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E5984C8" w14:textId="77777777" w:rsidR="000008E2" w:rsidRDefault="0036080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B47D362" w14:textId="77777777" w:rsidR="000008E2" w:rsidRDefault="0036080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D853190" w14:textId="77777777" w:rsidR="000008E2" w:rsidRDefault="00360801">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9CB4EC8" w14:textId="77777777" w:rsidR="000008E2" w:rsidRDefault="00360801">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079A3709" w14:textId="77777777" w:rsidR="000008E2" w:rsidRDefault="00360801">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423E08CB" w14:textId="77777777" w:rsidR="000008E2" w:rsidRDefault="0036080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60E43A3F" w14:textId="77777777" w:rsidR="000008E2" w:rsidRDefault="00360801">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008E2" w14:paraId="464241CC" w14:textId="77777777">
        <w:tc>
          <w:tcPr>
            <w:tcW w:w="4080" w:type="dxa"/>
            <w:tcMar>
              <w:top w:w="75" w:type="dxa"/>
              <w:bottom w:w="75" w:type="dxa"/>
            </w:tcMar>
            <w:vAlign w:val="center"/>
          </w:tcPr>
          <w:p w14:paraId="2E9B6F4F" w14:textId="77777777" w:rsidR="000008E2" w:rsidRDefault="00360801">
            <w:r>
              <w:rPr>
                <w:rFonts w:ascii="Arial" w:hAnsi="Arial" w:cs="Arial"/>
                <w:color w:val="000000"/>
                <w:position w:val="-2"/>
                <w:sz w:val="18"/>
                <w:szCs w:val="18"/>
              </w:rPr>
              <w:t> </w:t>
            </w:r>
          </w:p>
        </w:tc>
        <w:tc>
          <w:tcPr>
            <w:tcW w:w="0" w:type="auto"/>
            <w:tcMar>
              <w:top w:w="75" w:type="dxa"/>
              <w:bottom w:w="75" w:type="dxa"/>
            </w:tcMar>
            <w:vAlign w:val="center"/>
          </w:tcPr>
          <w:p w14:paraId="1C09FD2C" w14:textId="77777777" w:rsidR="000008E2" w:rsidRDefault="00360801">
            <w:pPr>
              <w:jc w:val="center"/>
            </w:pPr>
            <w:r>
              <w:rPr>
                <w:rFonts w:ascii="Arial" w:hAnsi="Arial" w:cs="Arial"/>
                <w:color w:val="000000"/>
                <w:position w:val="-2"/>
                <w:sz w:val="18"/>
                <w:szCs w:val="18"/>
              </w:rPr>
              <w:t>Garant</w:t>
            </w:r>
          </w:p>
        </w:tc>
      </w:tr>
      <w:tr w:rsidR="000008E2" w14:paraId="15153CAA" w14:textId="77777777">
        <w:tc>
          <w:tcPr>
            <w:tcW w:w="4080" w:type="dxa"/>
            <w:tcMar>
              <w:top w:w="75" w:type="dxa"/>
              <w:bottom w:w="75" w:type="dxa"/>
            </w:tcMar>
            <w:vAlign w:val="center"/>
          </w:tcPr>
          <w:p w14:paraId="76E30D84" w14:textId="77777777" w:rsidR="000008E2" w:rsidRDefault="00360801">
            <w:r>
              <w:rPr>
                <w:rFonts w:ascii="Arial" w:hAnsi="Arial" w:cs="Arial"/>
                <w:color w:val="000000"/>
                <w:position w:val="-2"/>
                <w:sz w:val="18"/>
                <w:szCs w:val="18"/>
              </w:rPr>
              <w:t> </w:t>
            </w:r>
          </w:p>
        </w:tc>
        <w:tc>
          <w:tcPr>
            <w:tcW w:w="0" w:type="auto"/>
            <w:tcMar>
              <w:top w:w="75" w:type="dxa"/>
              <w:bottom w:w="75" w:type="dxa"/>
            </w:tcMar>
            <w:vAlign w:val="center"/>
          </w:tcPr>
          <w:p w14:paraId="7F8A7C0F" w14:textId="77777777" w:rsidR="000008E2" w:rsidRDefault="000008E2"/>
          <w:p w14:paraId="7EC63612" w14:textId="77777777" w:rsidR="000008E2" w:rsidRDefault="00360801">
            <w:pPr>
              <w:jc w:val="center"/>
            </w:pPr>
            <w:r>
              <w:rPr>
                <w:rFonts w:ascii="Arial" w:hAnsi="Arial" w:cs="Arial"/>
                <w:color w:val="A9A9A9"/>
                <w:position w:val="-2"/>
                <w:sz w:val="18"/>
                <w:szCs w:val="18"/>
              </w:rPr>
              <w:t>(žig in podpis)</w:t>
            </w:r>
          </w:p>
        </w:tc>
      </w:tr>
    </w:tbl>
    <w:p w14:paraId="6AC4FD6D" w14:textId="77777777" w:rsidR="000008E2" w:rsidRDefault="00360801">
      <w:pPr>
        <w:spacing w:before="225" w:after="225" w:line="240" w:lineRule="auto"/>
        <w:jc w:val="both"/>
      </w:pPr>
      <w:r>
        <w:rPr>
          <w:rFonts w:ascii="Arial" w:hAnsi="Arial" w:cs="Arial"/>
          <w:color w:val="000000"/>
          <w:sz w:val="18"/>
          <w:szCs w:val="18"/>
        </w:rPr>
        <w:t> </w:t>
      </w:r>
    </w:p>
    <w:p w14:paraId="223B3D3B" w14:textId="77777777" w:rsidR="000008E2" w:rsidRDefault="00360801">
      <w:pPr>
        <w:spacing w:before="225" w:after="225" w:line="240" w:lineRule="auto"/>
        <w:jc w:val="both"/>
      </w:pPr>
      <w:r>
        <w:rPr>
          <w:rFonts w:ascii="Arial" w:hAnsi="Arial" w:cs="Arial"/>
          <w:color w:val="000000"/>
          <w:sz w:val="18"/>
          <w:szCs w:val="18"/>
        </w:rPr>
        <w:t> </w:t>
      </w:r>
    </w:p>
    <w:p w14:paraId="55A8B302" w14:textId="77777777" w:rsidR="000008E2" w:rsidRDefault="000008E2">
      <w:pPr>
        <w:sectPr w:rsidR="000008E2" w:rsidSect="006E7A2B">
          <w:footerReference w:type="default" r:id="rId17"/>
          <w:pgSz w:w="11906" w:h="16838"/>
          <w:pgMar w:top="1418" w:right="1418" w:bottom="1418" w:left="1418" w:header="567" w:footer="596" w:gutter="0"/>
          <w:cols w:space="708"/>
          <w:docGrid w:linePitch="360"/>
        </w:sectPr>
      </w:pPr>
    </w:p>
    <w:p w14:paraId="43E844DE" w14:textId="77777777" w:rsidR="00360801" w:rsidRPr="00590863" w:rsidRDefault="00360801"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40A6DD21" w14:textId="77777777" w:rsidR="00360801" w:rsidRPr="00252358" w:rsidRDefault="00360801" w:rsidP="00252358"/>
    <w:p w14:paraId="5C7E04B7" w14:textId="77777777" w:rsidR="00360801" w:rsidRDefault="003608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6987D67E" w14:textId="77777777" w:rsidR="00360801" w:rsidRDefault="00360801" w:rsidP="00EB2A75">
      <w:pPr>
        <w:spacing w:after="120"/>
        <w:rPr>
          <w:rFonts w:ascii="Arial" w:hAnsi="Arial" w:cs="Arial"/>
        </w:rPr>
      </w:pPr>
    </w:p>
    <w:p w14:paraId="1B3C7CD6" w14:textId="77777777" w:rsidR="000008E2" w:rsidRDefault="00360801">
      <w:pPr>
        <w:spacing w:before="225" w:after="225" w:line="240" w:lineRule="auto"/>
        <w:jc w:val="center"/>
      </w:pPr>
      <w:r>
        <w:rPr>
          <w:rFonts w:ascii="Arial" w:hAnsi="Arial" w:cs="Arial"/>
          <w:b/>
          <w:bCs/>
          <w:color w:val="000000"/>
          <w:sz w:val="24"/>
          <w:szCs w:val="24"/>
        </w:rPr>
        <w:t>MENIČNA IZJAVA</w:t>
      </w:r>
    </w:p>
    <w:p w14:paraId="7A8DE825" w14:textId="77777777" w:rsidR="000008E2" w:rsidRDefault="00360801">
      <w:pPr>
        <w:spacing w:before="225" w:after="225" w:line="240" w:lineRule="auto"/>
        <w:jc w:val="center"/>
      </w:pPr>
      <w:r>
        <w:rPr>
          <w:rFonts w:ascii="Arial" w:hAnsi="Arial" w:cs="Arial"/>
          <w:color w:val="000000"/>
          <w:sz w:val="21"/>
          <w:szCs w:val="21"/>
        </w:rPr>
        <w:t>s pooblastilom za izpolnitev in unovčenje menice</w:t>
      </w:r>
    </w:p>
    <w:p w14:paraId="310FBB71" w14:textId="77777777" w:rsidR="000008E2" w:rsidRDefault="00360801">
      <w:pPr>
        <w:spacing w:before="225" w:after="225" w:line="240" w:lineRule="auto"/>
        <w:jc w:val="both"/>
      </w:pPr>
      <w:r>
        <w:rPr>
          <w:rFonts w:ascii="Arial" w:hAnsi="Arial" w:cs="Arial"/>
          <w:color w:val="000000"/>
          <w:sz w:val="18"/>
          <w:szCs w:val="18"/>
        </w:rPr>
        <w:t> </w:t>
      </w:r>
    </w:p>
    <w:p w14:paraId="4396BC63" w14:textId="77777777" w:rsidR="000008E2" w:rsidRDefault="0036080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8C5EFBE" w14:textId="77777777" w:rsidR="000008E2" w:rsidRDefault="00360801">
      <w:pPr>
        <w:spacing w:before="225" w:after="225" w:line="240" w:lineRule="auto"/>
        <w:jc w:val="both"/>
      </w:pPr>
      <w:r>
        <w:rPr>
          <w:rFonts w:ascii="Arial" w:hAnsi="Arial" w:cs="Arial"/>
          <w:b/>
          <w:bCs/>
          <w:color w:val="000000"/>
          <w:sz w:val="18"/>
          <w:szCs w:val="18"/>
        </w:rPr>
        <w:t>ČISTILNA, DEZINFEKCIJSKA IN MEHČALNA SREDSTVA, </w:t>
      </w:r>
      <w:r>
        <w:rPr>
          <w:rFonts w:ascii="Arial" w:hAnsi="Arial" w:cs="Arial"/>
          <w:color w:val="000000"/>
          <w:sz w:val="18"/>
          <w:szCs w:val="18"/>
        </w:rPr>
        <w:t>16-23/24</w:t>
      </w:r>
    </w:p>
    <w:p w14:paraId="2C8B1455" w14:textId="77777777" w:rsidR="000008E2" w:rsidRDefault="0036080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E97BF37" w14:textId="77777777" w:rsidR="000008E2" w:rsidRDefault="00360801">
      <w:pPr>
        <w:spacing w:before="225" w:after="225" w:line="240" w:lineRule="auto"/>
        <w:jc w:val="both"/>
      </w:pPr>
      <w:r>
        <w:rPr>
          <w:rFonts w:ascii="Arial" w:hAnsi="Arial" w:cs="Arial"/>
          <w:color w:val="000000"/>
          <w:sz w:val="18"/>
          <w:szCs w:val="18"/>
        </w:rPr>
        <w:t> </w:t>
      </w:r>
    </w:p>
    <w:p w14:paraId="4E8FA5FA" w14:textId="77777777" w:rsidR="000008E2" w:rsidRDefault="0036080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77DF518B" w14:textId="77777777" w:rsidR="000008E2" w:rsidRDefault="0036080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D4826A6" w14:textId="77777777" w:rsidR="000008E2" w:rsidRDefault="00360801">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3FF9089" w14:textId="77777777" w:rsidR="000008E2" w:rsidRDefault="0036080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E58B6A1" w14:textId="77777777" w:rsidR="000008E2" w:rsidRDefault="0036080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C6316AF" w14:textId="77777777" w:rsidR="000008E2" w:rsidRDefault="00360801">
      <w:pPr>
        <w:spacing w:before="225" w:after="225" w:line="240" w:lineRule="auto"/>
        <w:jc w:val="both"/>
      </w:pPr>
      <w:r>
        <w:rPr>
          <w:rFonts w:ascii="Arial" w:hAnsi="Arial" w:cs="Arial"/>
          <w:color w:val="000000"/>
          <w:sz w:val="18"/>
          <w:szCs w:val="18"/>
        </w:rPr>
        <w:t> </w:t>
      </w:r>
    </w:p>
    <w:p w14:paraId="5069E308" w14:textId="77777777" w:rsidR="000008E2" w:rsidRDefault="00360801">
      <w:pPr>
        <w:spacing w:before="225" w:after="225" w:line="240" w:lineRule="auto"/>
        <w:jc w:val="both"/>
      </w:pPr>
      <w:r>
        <w:rPr>
          <w:rFonts w:ascii="Arial" w:hAnsi="Arial" w:cs="Arial"/>
          <w:color w:val="000000"/>
          <w:sz w:val="18"/>
          <w:szCs w:val="18"/>
        </w:rPr>
        <w:t>Priloga: </w:t>
      </w:r>
    </w:p>
    <w:p w14:paraId="0937913C" w14:textId="77777777" w:rsidR="000008E2" w:rsidRDefault="00360801">
      <w:pPr>
        <w:spacing w:before="225" w:after="225" w:line="240" w:lineRule="auto"/>
        <w:jc w:val="both"/>
      </w:pPr>
      <w:r>
        <w:rPr>
          <w:rFonts w:ascii="Arial" w:hAnsi="Arial" w:cs="Arial"/>
          <w:color w:val="000000"/>
          <w:sz w:val="18"/>
          <w:szCs w:val="18"/>
        </w:rPr>
        <w:t>- bianco menica, podpisana in žigosana</w:t>
      </w:r>
    </w:p>
    <w:p w14:paraId="33CB70C8" w14:textId="77777777" w:rsidR="000008E2" w:rsidRDefault="0036080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008E2" w14:paraId="6520250C" w14:textId="77777777">
        <w:tc>
          <w:tcPr>
            <w:tcW w:w="2500" w:type="pct"/>
            <w:tcMar>
              <w:top w:w="75" w:type="dxa"/>
              <w:bottom w:w="75" w:type="dxa"/>
            </w:tcMar>
            <w:vAlign w:val="center"/>
          </w:tcPr>
          <w:p w14:paraId="1EB27529" w14:textId="77777777" w:rsidR="000008E2" w:rsidRDefault="0036080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F456AD4" w14:textId="77777777" w:rsidR="000008E2" w:rsidRDefault="0036080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008E2" w14:paraId="20D65B28" w14:textId="77777777">
        <w:tc>
          <w:tcPr>
            <w:tcW w:w="2500" w:type="pct"/>
            <w:tcMar>
              <w:top w:w="75" w:type="dxa"/>
              <w:bottom w:w="75" w:type="dxa"/>
            </w:tcMar>
            <w:vAlign w:val="center"/>
          </w:tcPr>
          <w:p w14:paraId="1D3A3BFE" w14:textId="77777777" w:rsidR="000008E2" w:rsidRDefault="0036080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E1C31B3" w14:textId="77777777" w:rsidR="000008E2" w:rsidRDefault="000008E2"/>
          <w:p w14:paraId="7AAB833B" w14:textId="77777777" w:rsidR="000008E2" w:rsidRDefault="00360801">
            <w:pPr>
              <w:jc w:val="center"/>
            </w:pPr>
            <w:r>
              <w:rPr>
                <w:rFonts w:ascii="Arial" w:hAnsi="Arial" w:cs="Arial"/>
                <w:color w:val="A9A9A9"/>
                <w:position w:val="-2"/>
                <w:sz w:val="18"/>
                <w:szCs w:val="18"/>
              </w:rPr>
              <w:t>(žig in podpis)</w:t>
            </w:r>
          </w:p>
        </w:tc>
      </w:tr>
    </w:tbl>
    <w:p w14:paraId="5A73D696" w14:textId="77777777" w:rsidR="000008E2" w:rsidRDefault="00360801">
      <w:pPr>
        <w:spacing w:before="225" w:after="225" w:line="240" w:lineRule="auto"/>
        <w:jc w:val="both"/>
      </w:pPr>
      <w:r>
        <w:rPr>
          <w:rFonts w:ascii="Arial" w:hAnsi="Arial" w:cs="Arial"/>
          <w:color w:val="000000"/>
          <w:sz w:val="18"/>
          <w:szCs w:val="18"/>
        </w:rPr>
        <w:t> </w:t>
      </w:r>
    </w:p>
    <w:p w14:paraId="28FC1627" w14:textId="77777777" w:rsidR="000008E2" w:rsidRDefault="00360801">
      <w:pPr>
        <w:spacing w:before="225" w:after="225" w:line="240" w:lineRule="auto"/>
        <w:jc w:val="both"/>
      </w:pPr>
      <w:r>
        <w:rPr>
          <w:rFonts w:ascii="Arial" w:hAnsi="Arial" w:cs="Arial"/>
          <w:color w:val="000000"/>
          <w:sz w:val="18"/>
          <w:szCs w:val="18"/>
        </w:rPr>
        <w:t> </w:t>
      </w:r>
    </w:p>
    <w:p w14:paraId="69EAB1F4" w14:textId="77777777" w:rsidR="000008E2" w:rsidRDefault="000008E2">
      <w:pPr>
        <w:sectPr w:rsidR="000008E2" w:rsidSect="006E7A2B">
          <w:footerReference w:type="default" r:id="rId18"/>
          <w:pgSz w:w="11906" w:h="16838"/>
          <w:pgMar w:top="1418" w:right="1418" w:bottom="1418" w:left="1418" w:header="567" w:footer="596" w:gutter="0"/>
          <w:cols w:space="708"/>
          <w:docGrid w:linePitch="360"/>
        </w:sectPr>
      </w:pPr>
    </w:p>
    <w:p w14:paraId="6BB9CB09" w14:textId="77777777" w:rsidR="00360801" w:rsidRPr="00590863" w:rsidRDefault="00360801"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51AEF99A" w14:textId="77777777" w:rsidR="00360801" w:rsidRPr="00252358" w:rsidRDefault="00360801" w:rsidP="00252358"/>
    <w:p w14:paraId="40AA60FD" w14:textId="77777777" w:rsidR="00360801" w:rsidRDefault="0036080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63578DCB" w14:textId="77777777" w:rsidR="00360801" w:rsidRDefault="00360801" w:rsidP="00EB2A75">
      <w:pPr>
        <w:spacing w:after="120"/>
        <w:rPr>
          <w:rFonts w:ascii="Arial" w:hAnsi="Arial" w:cs="Arial"/>
        </w:rPr>
      </w:pPr>
    </w:p>
    <w:p w14:paraId="30E79451" w14:textId="77777777" w:rsidR="000008E2" w:rsidRDefault="0036080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F31ACA9" w14:textId="77777777" w:rsidR="000008E2" w:rsidRDefault="0036080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008E2" w14:paraId="58D5D8F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B9A2F0" w14:textId="77777777" w:rsidR="000008E2" w:rsidRDefault="00360801">
            <w:pPr>
              <w:spacing w:before="135" w:after="135"/>
              <w:jc w:val="both"/>
              <w:textAlignment w:val="center"/>
            </w:pPr>
            <w:r>
              <w:rPr>
                <w:rFonts w:ascii="Arial" w:hAnsi="Arial" w:cs="Arial"/>
                <w:b/>
                <w:bCs/>
                <w:color w:val="000000"/>
                <w:position w:val="-2"/>
                <w:sz w:val="18"/>
                <w:szCs w:val="18"/>
              </w:rPr>
              <w:t>Ime in priimek</w:t>
            </w:r>
          </w:p>
          <w:p w14:paraId="3FACBF55" w14:textId="77777777" w:rsidR="000008E2" w:rsidRDefault="00360801">
            <w:pPr>
              <w:spacing w:before="135" w:after="135"/>
              <w:jc w:val="both"/>
              <w:textAlignment w:val="center"/>
            </w:pPr>
            <w:r>
              <w:rPr>
                <w:rFonts w:ascii="Arial" w:hAnsi="Arial" w:cs="Arial"/>
                <w:b/>
                <w:bCs/>
                <w:color w:val="000000"/>
                <w:position w:val="-2"/>
                <w:sz w:val="18"/>
                <w:szCs w:val="18"/>
              </w:rPr>
              <w:t>ali</w:t>
            </w:r>
          </w:p>
          <w:p w14:paraId="6134FA51" w14:textId="77777777" w:rsidR="000008E2" w:rsidRDefault="0036080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73D87B" w14:textId="77777777" w:rsidR="000008E2" w:rsidRDefault="00360801">
            <w:pPr>
              <w:spacing w:before="135" w:after="135"/>
              <w:jc w:val="both"/>
              <w:textAlignment w:val="center"/>
            </w:pPr>
            <w:r>
              <w:rPr>
                <w:rFonts w:ascii="Arial" w:hAnsi="Arial" w:cs="Arial"/>
                <w:b/>
                <w:bCs/>
                <w:color w:val="000000"/>
                <w:position w:val="-2"/>
                <w:sz w:val="18"/>
                <w:szCs w:val="18"/>
              </w:rPr>
              <w:t>Naslov prebivališča</w:t>
            </w:r>
          </w:p>
          <w:p w14:paraId="1F44C578" w14:textId="77777777" w:rsidR="000008E2" w:rsidRDefault="00360801">
            <w:pPr>
              <w:spacing w:before="135" w:after="135"/>
              <w:jc w:val="both"/>
              <w:textAlignment w:val="center"/>
            </w:pPr>
            <w:r>
              <w:rPr>
                <w:rFonts w:ascii="Arial" w:hAnsi="Arial" w:cs="Arial"/>
                <w:b/>
                <w:bCs/>
                <w:color w:val="000000"/>
                <w:position w:val="-2"/>
                <w:sz w:val="18"/>
                <w:szCs w:val="18"/>
              </w:rPr>
              <w:t>ali</w:t>
            </w:r>
          </w:p>
          <w:p w14:paraId="2C585DD1" w14:textId="77777777" w:rsidR="000008E2" w:rsidRDefault="0036080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13F0DE" w14:textId="77777777" w:rsidR="000008E2" w:rsidRDefault="00360801">
            <w:pPr>
              <w:spacing w:before="135" w:after="135"/>
              <w:jc w:val="both"/>
              <w:textAlignment w:val="center"/>
            </w:pPr>
            <w:r>
              <w:rPr>
                <w:rFonts w:ascii="Arial" w:hAnsi="Arial" w:cs="Arial"/>
                <w:b/>
                <w:bCs/>
                <w:color w:val="000000"/>
                <w:position w:val="-2"/>
                <w:sz w:val="18"/>
                <w:szCs w:val="18"/>
              </w:rPr>
              <w:t>Delež lastništva</w:t>
            </w:r>
          </w:p>
          <w:p w14:paraId="790C5B99" w14:textId="77777777" w:rsidR="000008E2" w:rsidRDefault="00360801">
            <w:pPr>
              <w:spacing w:before="135" w:after="135"/>
              <w:jc w:val="both"/>
              <w:textAlignment w:val="center"/>
            </w:pPr>
            <w:r>
              <w:rPr>
                <w:rFonts w:ascii="Arial" w:hAnsi="Arial" w:cs="Arial"/>
                <w:b/>
                <w:bCs/>
                <w:color w:val="000000"/>
                <w:position w:val="-2"/>
                <w:sz w:val="18"/>
                <w:szCs w:val="18"/>
              </w:rPr>
              <w:t>ali</w:t>
            </w:r>
          </w:p>
          <w:p w14:paraId="6A22EC73" w14:textId="77777777" w:rsidR="000008E2" w:rsidRDefault="00360801">
            <w:pPr>
              <w:spacing w:before="135" w:after="135"/>
              <w:jc w:val="both"/>
              <w:textAlignment w:val="center"/>
            </w:pPr>
            <w:r>
              <w:rPr>
                <w:rFonts w:ascii="Arial" w:hAnsi="Arial" w:cs="Arial"/>
                <w:b/>
                <w:bCs/>
                <w:color w:val="000000"/>
                <w:position w:val="-2"/>
                <w:sz w:val="18"/>
                <w:szCs w:val="18"/>
              </w:rPr>
              <w:t>Delež lastništva gospodarskega subjekta</w:t>
            </w:r>
          </w:p>
        </w:tc>
      </w:tr>
      <w:tr w:rsidR="000008E2" w14:paraId="0A8D74D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F11F66" w14:textId="77777777" w:rsidR="000008E2" w:rsidRDefault="003608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4E5137" w14:textId="77777777" w:rsidR="000008E2" w:rsidRDefault="003608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8E778F" w14:textId="77777777" w:rsidR="000008E2" w:rsidRDefault="00360801">
            <w:pPr>
              <w:spacing w:before="135" w:after="135"/>
              <w:jc w:val="both"/>
              <w:textAlignment w:val="center"/>
            </w:pPr>
            <w:r>
              <w:rPr>
                <w:rFonts w:ascii="Arial" w:hAnsi="Arial" w:cs="Arial"/>
                <w:color w:val="000000"/>
                <w:position w:val="-2"/>
                <w:sz w:val="18"/>
                <w:szCs w:val="18"/>
              </w:rPr>
              <w:t> </w:t>
            </w:r>
          </w:p>
        </w:tc>
      </w:tr>
      <w:tr w:rsidR="000008E2" w14:paraId="0AE1C0D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C8A91B" w14:textId="77777777" w:rsidR="000008E2" w:rsidRDefault="003608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0C6FD1" w14:textId="77777777" w:rsidR="000008E2" w:rsidRDefault="003608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2A53E7" w14:textId="77777777" w:rsidR="000008E2" w:rsidRDefault="00360801">
            <w:pPr>
              <w:spacing w:before="135" w:after="135"/>
              <w:jc w:val="both"/>
              <w:textAlignment w:val="center"/>
            </w:pPr>
            <w:r>
              <w:rPr>
                <w:rFonts w:ascii="Arial" w:hAnsi="Arial" w:cs="Arial"/>
                <w:color w:val="000000"/>
                <w:position w:val="-2"/>
                <w:sz w:val="18"/>
                <w:szCs w:val="18"/>
              </w:rPr>
              <w:t> </w:t>
            </w:r>
          </w:p>
        </w:tc>
      </w:tr>
      <w:tr w:rsidR="000008E2" w14:paraId="595F674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B03D18" w14:textId="77777777" w:rsidR="000008E2" w:rsidRDefault="003608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2489A7" w14:textId="77777777" w:rsidR="000008E2" w:rsidRDefault="003608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C18D87" w14:textId="77777777" w:rsidR="000008E2" w:rsidRDefault="00360801">
            <w:pPr>
              <w:spacing w:before="135" w:after="135"/>
              <w:jc w:val="both"/>
              <w:textAlignment w:val="center"/>
            </w:pPr>
            <w:r>
              <w:rPr>
                <w:rFonts w:ascii="Arial" w:hAnsi="Arial" w:cs="Arial"/>
                <w:color w:val="000000"/>
                <w:position w:val="-2"/>
                <w:sz w:val="18"/>
                <w:szCs w:val="18"/>
              </w:rPr>
              <w:t> </w:t>
            </w:r>
          </w:p>
        </w:tc>
      </w:tr>
      <w:tr w:rsidR="000008E2" w14:paraId="13B6046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0A1CEF" w14:textId="77777777" w:rsidR="000008E2" w:rsidRDefault="003608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04C640" w14:textId="77777777" w:rsidR="000008E2" w:rsidRDefault="003608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685C1" w14:textId="77777777" w:rsidR="000008E2" w:rsidRDefault="00360801">
            <w:pPr>
              <w:spacing w:before="135" w:after="135"/>
              <w:jc w:val="both"/>
              <w:textAlignment w:val="center"/>
            </w:pPr>
            <w:r>
              <w:rPr>
                <w:rFonts w:ascii="Arial" w:hAnsi="Arial" w:cs="Arial"/>
                <w:color w:val="000000"/>
                <w:position w:val="-2"/>
                <w:sz w:val="18"/>
                <w:szCs w:val="18"/>
              </w:rPr>
              <w:t> </w:t>
            </w:r>
          </w:p>
        </w:tc>
      </w:tr>
    </w:tbl>
    <w:p w14:paraId="48D28063" w14:textId="77777777" w:rsidR="000008E2" w:rsidRDefault="0036080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008E2" w14:paraId="4091941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42191" w14:textId="77777777" w:rsidR="000008E2" w:rsidRDefault="0036080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89C15" w14:textId="77777777" w:rsidR="000008E2" w:rsidRDefault="0036080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E89464" w14:textId="77777777" w:rsidR="000008E2" w:rsidRDefault="00360801">
            <w:pPr>
              <w:spacing w:before="135" w:after="135"/>
              <w:jc w:val="both"/>
              <w:textAlignment w:val="center"/>
            </w:pPr>
            <w:r>
              <w:rPr>
                <w:rFonts w:ascii="Arial" w:hAnsi="Arial" w:cs="Arial"/>
                <w:b/>
                <w:bCs/>
                <w:color w:val="000000"/>
                <w:position w:val="-2"/>
                <w:sz w:val="18"/>
                <w:szCs w:val="18"/>
              </w:rPr>
              <w:t>Delež lastništva gospodarskega subjekta</w:t>
            </w:r>
          </w:p>
        </w:tc>
      </w:tr>
      <w:tr w:rsidR="000008E2" w14:paraId="363653F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B5FC5" w14:textId="77777777" w:rsidR="000008E2" w:rsidRDefault="003608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C5D67D" w14:textId="77777777" w:rsidR="000008E2" w:rsidRDefault="003608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C27604" w14:textId="77777777" w:rsidR="000008E2" w:rsidRDefault="00360801">
            <w:pPr>
              <w:spacing w:before="135" w:after="135"/>
              <w:jc w:val="both"/>
              <w:textAlignment w:val="center"/>
            </w:pPr>
            <w:r>
              <w:rPr>
                <w:rFonts w:ascii="Arial" w:hAnsi="Arial" w:cs="Arial"/>
                <w:color w:val="000000"/>
                <w:position w:val="-2"/>
                <w:sz w:val="18"/>
                <w:szCs w:val="18"/>
              </w:rPr>
              <w:t> </w:t>
            </w:r>
          </w:p>
        </w:tc>
      </w:tr>
      <w:tr w:rsidR="000008E2" w14:paraId="02E0233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40F743" w14:textId="77777777" w:rsidR="000008E2" w:rsidRDefault="003608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5AA3D4" w14:textId="77777777" w:rsidR="000008E2" w:rsidRDefault="003608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BB15D" w14:textId="77777777" w:rsidR="000008E2" w:rsidRDefault="00360801">
            <w:pPr>
              <w:spacing w:before="135" w:after="135"/>
              <w:jc w:val="both"/>
              <w:textAlignment w:val="center"/>
            </w:pPr>
            <w:r>
              <w:rPr>
                <w:rFonts w:ascii="Arial" w:hAnsi="Arial" w:cs="Arial"/>
                <w:color w:val="000000"/>
                <w:position w:val="-2"/>
                <w:sz w:val="18"/>
                <w:szCs w:val="18"/>
              </w:rPr>
              <w:t> </w:t>
            </w:r>
          </w:p>
        </w:tc>
      </w:tr>
      <w:tr w:rsidR="000008E2" w14:paraId="2360F59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B3B411" w14:textId="77777777" w:rsidR="000008E2" w:rsidRDefault="003608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FEE21" w14:textId="77777777" w:rsidR="000008E2" w:rsidRDefault="003608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2F65CB" w14:textId="77777777" w:rsidR="000008E2" w:rsidRDefault="00360801">
            <w:pPr>
              <w:spacing w:before="135" w:after="135"/>
              <w:jc w:val="both"/>
              <w:textAlignment w:val="center"/>
            </w:pPr>
            <w:r>
              <w:rPr>
                <w:rFonts w:ascii="Arial" w:hAnsi="Arial" w:cs="Arial"/>
                <w:color w:val="000000"/>
                <w:position w:val="-2"/>
                <w:sz w:val="18"/>
                <w:szCs w:val="18"/>
              </w:rPr>
              <w:t> </w:t>
            </w:r>
          </w:p>
        </w:tc>
      </w:tr>
      <w:tr w:rsidR="000008E2" w14:paraId="5D49095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BB4BD8" w14:textId="77777777" w:rsidR="000008E2" w:rsidRDefault="003608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598613" w14:textId="77777777" w:rsidR="000008E2" w:rsidRDefault="0036080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7929E4" w14:textId="77777777" w:rsidR="000008E2" w:rsidRDefault="00360801">
            <w:pPr>
              <w:spacing w:before="135" w:after="135"/>
              <w:jc w:val="both"/>
              <w:textAlignment w:val="center"/>
            </w:pPr>
            <w:r>
              <w:rPr>
                <w:rFonts w:ascii="Arial" w:hAnsi="Arial" w:cs="Arial"/>
                <w:color w:val="000000"/>
                <w:position w:val="-2"/>
                <w:sz w:val="18"/>
                <w:szCs w:val="18"/>
              </w:rPr>
              <w:t> </w:t>
            </w:r>
          </w:p>
        </w:tc>
      </w:tr>
    </w:tbl>
    <w:p w14:paraId="55F90B8D" w14:textId="77777777" w:rsidR="000008E2" w:rsidRDefault="0036080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008E2" w14:paraId="1E1EAC6A" w14:textId="77777777">
        <w:tc>
          <w:tcPr>
            <w:tcW w:w="4080" w:type="dxa"/>
            <w:tcMar>
              <w:top w:w="75" w:type="dxa"/>
              <w:bottom w:w="75" w:type="dxa"/>
            </w:tcMar>
            <w:vAlign w:val="center"/>
          </w:tcPr>
          <w:p w14:paraId="4E3D0719" w14:textId="77777777" w:rsidR="000008E2" w:rsidRDefault="00360801">
            <w:r>
              <w:rPr>
                <w:rFonts w:ascii="Arial" w:hAnsi="Arial" w:cs="Arial"/>
                <w:color w:val="000000"/>
                <w:position w:val="-2"/>
                <w:sz w:val="18"/>
                <w:szCs w:val="18"/>
              </w:rPr>
              <w:t>Kraj in datum:</w:t>
            </w:r>
          </w:p>
        </w:tc>
        <w:tc>
          <w:tcPr>
            <w:tcW w:w="0" w:type="auto"/>
            <w:tcMar>
              <w:top w:w="75" w:type="dxa"/>
              <w:bottom w:w="75" w:type="dxa"/>
            </w:tcMar>
            <w:vAlign w:val="center"/>
          </w:tcPr>
          <w:p w14:paraId="164632FC" w14:textId="77777777" w:rsidR="000008E2" w:rsidRDefault="00360801">
            <w:r>
              <w:rPr>
                <w:rFonts w:ascii="Arial" w:hAnsi="Arial" w:cs="Arial"/>
                <w:color w:val="000000"/>
                <w:position w:val="-2"/>
                <w:sz w:val="18"/>
                <w:szCs w:val="18"/>
              </w:rPr>
              <w:t>Ime in priimek: _____________________</w:t>
            </w:r>
          </w:p>
        </w:tc>
      </w:tr>
      <w:tr w:rsidR="000008E2" w14:paraId="4FD4AF8A" w14:textId="77777777">
        <w:tc>
          <w:tcPr>
            <w:tcW w:w="4080" w:type="dxa"/>
            <w:tcMar>
              <w:top w:w="75" w:type="dxa"/>
              <w:bottom w:w="75" w:type="dxa"/>
            </w:tcMar>
            <w:vAlign w:val="center"/>
          </w:tcPr>
          <w:p w14:paraId="19C92132" w14:textId="77777777" w:rsidR="000008E2" w:rsidRDefault="00360801">
            <w:r>
              <w:rPr>
                <w:rFonts w:ascii="Arial" w:hAnsi="Arial" w:cs="Arial"/>
                <w:color w:val="000000"/>
                <w:position w:val="-2"/>
                <w:sz w:val="18"/>
                <w:szCs w:val="18"/>
              </w:rPr>
              <w:t> </w:t>
            </w:r>
          </w:p>
        </w:tc>
        <w:tc>
          <w:tcPr>
            <w:tcW w:w="0" w:type="auto"/>
            <w:tcMar>
              <w:top w:w="75" w:type="dxa"/>
              <w:bottom w:w="75" w:type="dxa"/>
            </w:tcMar>
            <w:vAlign w:val="center"/>
          </w:tcPr>
          <w:p w14:paraId="540B47F7" w14:textId="77777777" w:rsidR="000008E2" w:rsidRDefault="00360801">
            <w:pPr>
              <w:jc w:val="center"/>
            </w:pPr>
            <w:r>
              <w:rPr>
                <w:rFonts w:ascii="Arial" w:hAnsi="Arial" w:cs="Arial"/>
                <w:color w:val="000000"/>
                <w:position w:val="-2"/>
                <w:sz w:val="18"/>
                <w:szCs w:val="18"/>
              </w:rPr>
              <w:t>(žig in podpis)</w:t>
            </w:r>
          </w:p>
        </w:tc>
      </w:tr>
    </w:tbl>
    <w:p w14:paraId="2D5F0EAF" w14:textId="77777777" w:rsidR="000008E2" w:rsidRDefault="00360801">
      <w:pPr>
        <w:spacing w:before="225" w:after="225" w:line="240" w:lineRule="auto"/>
        <w:jc w:val="both"/>
      </w:pPr>
      <w:r>
        <w:rPr>
          <w:rFonts w:ascii="Arial" w:hAnsi="Arial" w:cs="Arial"/>
          <w:color w:val="000000"/>
          <w:sz w:val="18"/>
          <w:szCs w:val="18"/>
        </w:rPr>
        <w:t> </w:t>
      </w:r>
    </w:p>
    <w:p w14:paraId="32C32957" w14:textId="77777777" w:rsidR="000008E2" w:rsidRDefault="0036080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415B950" w14:textId="77777777" w:rsidR="000008E2" w:rsidRDefault="000008E2">
      <w:pPr>
        <w:sectPr w:rsidR="000008E2" w:rsidSect="006E7A2B">
          <w:footerReference w:type="default" r:id="rId19"/>
          <w:pgSz w:w="11906" w:h="16838"/>
          <w:pgMar w:top="1418" w:right="1418" w:bottom="1418" w:left="1418" w:header="567" w:footer="596" w:gutter="0"/>
          <w:cols w:space="708"/>
          <w:docGrid w:linePitch="360"/>
        </w:sectPr>
      </w:pPr>
    </w:p>
    <w:p w14:paraId="5072E936" w14:textId="77777777" w:rsidR="00360801" w:rsidRPr="00116091" w:rsidRDefault="00360801"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3698A77" w14:textId="77777777" w:rsidR="00360801" w:rsidRDefault="00360801" w:rsidP="00AC0380">
      <w:pPr>
        <w:rPr>
          <w:rFonts w:ascii="Arial" w:hAnsi="Arial" w:cs="Arial"/>
        </w:rPr>
      </w:pPr>
    </w:p>
    <w:p w14:paraId="62F1ECDE" w14:textId="77777777" w:rsidR="000008E2" w:rsidRDefault="00360801">
      <w:pPr>
        <w:spacing w:before="224" w:after="224" w:line="240" w:lineRule="auto"/>
        <w:jc w:val="center"/>
        <w:outlineLvl w:val="1"/>
      </w:pPr>
      <w:r>
        <w:rPr>
          <w:rFonts w:ascii="Arial" w:hAnsi="Arial" w:cs="Arial"/>
          <w:b/>
          <w:bCs/>
          <w:color w:val="000000"/>
          <w:sz w:val="27"/>
          <w:szCs w:val="27"/>
        </w:rPr>
        <w:t>POGODBA ZA DOBAVO MEDICINSKEGA POTROŠNEGA MATERIALA</w:t>
      </w:r>
    </w:p>
    <w:p w14:paraId="7618E13A" w14:textId="77777777" w:rsidR="000008E2" w:rsidRDefault="00360801">
      <w:pPr>
        <w:spacing w:before="225" w:after="225" w:line="240" w:lineRule="auto"/>
        <w:jc w:val="center"/>
      </w:pPr>
      <w:r>
        <w:rPr>
          <w:rFonts w:ascii="Arial" w:hAnsi="Arial" w:cs="Arial"/>
          <w:color w:val="000000"/>
          <w:sz w:val="18"/>
          <w:szCs w:val="18"/>
        </w:rPr>
        <w:t>sklenjena med</w:t>
      </w:r>
    </w:p>
    <w:p w14:paraId="33857372" w14:textId="77777777" w:rsidR="000008E2" w:rsidRDefault="00360801">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0008E2" w14:paraId="2532B0F6" w14:textId="77777777">
        <w:tc>
          <w:tcPr>
            <w:tcW w:w="3300" w:type="dxa"/>
            <w:tcMar>
              <w:top w:w="0" w:type="auto"/>
              <w:bottom w:w="0" w:type="auto"/>
            </w:tcMar>
            <w:vAlign w:val="center"/>
          </w:tcPr>
          <w:p w14:paraId="21AA9C2E" w14:textId="77777777" w:rsidR="000008E2" w:rsidRDefault="00360801">
            <w:r>
              <w:rPr>
                <w:rFonts w:ascii="Arial" w:hAnsi="Arial" w:cs="Arial"/>
                <w:color w:val="000000"/>
                <w:position w:val="-2"/>
                <w:sz w:val="18"/>
                <w:szCs w:val="18"/>
              </w:rPr>
              <w:t>Matična številka:</w:t>
            </w:r>
          </w:p>
        </w:tc>
        <w:tc>
          <w:tcPr>
            <w:tcW w:w="0" w:type="auto"/>
            <w:tcMar>
              <w:top w:w="0" w:type="auto"/>
              <w:bottom w:w="0" w:type="auto"/>
            </w:tcMar>
            <w:vAlign w:val="center"/>
          </w:tcPr>
          <w:p w14:paraId="29365A4B" w14:textId="77777777" w:rsidR="000008E2" w:rsidRDefault="00360801">
            <w:r>
              <w:rPr>
                <w:rFonts w:ascii="Arial" w:hAnsi="Arial" w:cs="Arial"/>
                <w:color w:val="000000"/>
                <w:position w:val="-2"/>
                <w:sz w:val="18"/>
                <w:szCs w:val="18"/>
              </w:rPr>
              <w:t>5054621000</w:t>
            </w:r>
          </w:p>
        </w:tc>
      </w:tr>
      <w:tr w:rsidR="000008E2" w14:paraId="5C6977BD" w14:textId="77777777">
        <w:tc>
          <w:tcPr>
            <w:tcW w:w="3300" w:type="dxa"/>
            <w:tcMar>
              <w:top w:w="0" w:type="auto"/>
              <w:bottom w:w="0" w:type="auto"/>
            </w:tcMar>
            <w:vAlign w:val="center"/>
          </w:tcPr>
          <w:p w14:paraId="24BB8C4F" w14:textId="77777777" w:rsidR="000008E2" w:rsidRDefault="00360801">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A027C5A" w14:textId="77777777" w:rsidR="000008E2" w:rsidRDefault="00360801">
            <w:r>
              <w:rPr>
                <w:rFonts w:ascii="Arial" w:hAnsi="Arial" w:cs="Arial"/>
                <w:color w:val="000000"/>
                <w:position w:val="-2"/>
                <w:sz w:val="18"/>
                <w:szCs w:val="18"/>
              </w:rPr>
              <w:t>SI 82657106</w:t>
            </w:r>
          </w:p>
        </w:tc>
      </w:tr>
      <w:tr w:rsidR="000008E2" w14:paraId="417ED9A9" w14:textId="77777777">
        <w:tc>
          <w:tcPr>
            <w:tcW w:w="3300" w:type="dxa"/>
            <w:tcMar>
              <w:top w:w="0" w:type="auto"/>
              <w:bottom w:w="0" w:type="auto"/>
            </w:tcMar>
            <w:vAlign w:val="center"/>
          </w:tcPr>
          <w:p w14:paraId="55236ED7" w14:textId="77777777" w:rsidR="000008E2" w:rsidRDefault="00360801">
            <w:r>
              <w:rPr>
                <w:rFonts w:ascii="Arial" w:hAnsi="Arial" w:cs="Arial"/>
                <w:color w:val="000000"/>
                <w:position w:val="-2"/>
                <w:sz w:val="18"/>
                <w:szCs w:val="18"/>
              </w:rPr>
              <w:t>Transakcijski račun (TRR):</w:t>
            </w:r>
          </w:p>
        </w:tc>
        <w:tc>
          <w:tcPr>
            <w:tcW w:w="0" w:type="auto"/>
            <w:tcMar>
              <w:top w:w="0" w:type="auto"/>
              <w:bottom w:w="0" w:type="auto"/>
            </w:tcMar>
            <w:vAlign w:val="center"/>
          </w:tcPr>
          <w:p w14:paraId="4B601E7F" w14:textId="77777777" w:rsidR="000008E2" w:rsidRDefault="00360801">
            <w:r>
              <w:rPr>
                <w:rFonts w:ascii="Arial" w:hAnsi="Arial" w:cs="Arial"/>
                <w:color w:val="000000"/>
                <w:position w:val="-2"/>
                <w:sz w:val="18"/>
                <w:szCs w:val="18"/>
              </w:rPr>
              <w:t>SI56 0110 0603 0278 379</w:t>
            </w:r>
          </w:p>
        </w:tc>
      </w:tr>
    </w:tbl>
    <w:p w14:paraId="3A70F4F9" w14:textId="77777777" w:rsidR="000008E2" w:rsidRDefault="000008E2"/>
    <w:p w14:paraId="1A72C05D" w14:textId="77777777" w:rsidR="000008E2" w:rsidRDefault="00360801">
      <w:pPr>
        <w:spacing w:before="225" w:after="225" w:line="240" w:lineRule="auto"/>
        <w:jc w:val="center"/>
      </w:pPr>
      <w:r>
        <w:rPr>
          <w:rFonts w:ascii="Arial" w:hAnsi="Arial" w:cs="Arial"/>
          <w:color w:val="000000"/>
          <w:sz w:val="18"/>
          <w:szCs w:val="18"/>
        </w:rPr>
        <w:t>in</w:t>
      </w:r>
    </w:p>
    <w:p w14:paraId="3F4A6356" w14:textId="77777777" w:rsidR="000008E2" w:rsidRDefault="0036080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008E2" w14:paraId="27B2D41D" w14:textId="77777777">
        <w:tc>
          <w:tcPr>
            <w:tcW w:w="3300" w:type="dxa"/>
            <w:tcMar>
              <w:top w:w="0" w:type="auto"/>
              <w:bottom w:w="0" w:type="auto"/>
            </w:tcMar>
            <w:vAlign w:val="center"/>
          </w:tcPr>
          <w:p w14:paraId="23D1B2E2" w14:textId="77777777" w:rsidR="000008E2" w:rsidRDefault="0036080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EC85D5F" w14:textId="77777777" w:rsidR="000008E2" w:rsidRDefault="00360801">
            <w:r>
              <w:rPr>
                <w:rFonts w:ascii="Arial" w:hAnsi="Arial" w:cs="Arial"/>
                <w:color w:val="000000"/>
                <w:position w:val="-2"/>
                <w:sz w:val="18"/>
                <w:szCs w:val="18"/>
              </w:rPr>
              <w:t> </w:t>
            </w:r>
          </w:p>
        </w:tc>
      </w:tr>
      <w:tr w:rsidR="000008E2" w14:paraId="3BA0E9F2" w14:textId="77777777">
        <w:tc>
          <w:tcPr>
            <w:tcW w:w="3300" w:type="dxa"/>
            <w:tcMar>
              <w:top w:w="0" w:type="auto"/>
              <w:bottom w:w="0" w:type="auto"/>
            </w:tcMar>
            <w:vAlign w:val="center"/>
          </w:tcPr>
          <w:p w14:paraId="128024C5" w14:textId="77777777" w:rsidR="000008E2" w:rsidRDefault="0036080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90F50F0" w14:textId="77777777" w:rsidR="000008E2" w:rsidRDefault="00360801">
            <w:r>
              <w:rPr>
                <w:rFonts w:ascii="Arial" w:hAnsi="Arial" w:cs="Arial"/>
                <w:color w:val="000000"/>
                <w:position w:val="-2"/>
                <w:sz w:val="18"/>
                <w:szCs w:val="18"/>
              </w:rPr>
              <w:t> </w:t>
            </w:r>
          </w:p>
        </w:tc>
      </w:tr>
      <w:tr w:rsidR="000008E2" w14:paraId="055D60DF" w14:textId="77777777">
        <w:tc>
          <w:tcPr>
            <w:tcW w:w="3300" w:type="dxa"/>
            <w:tcMar>
              <w:top w:w="0" w:type="auto"/>
              <w:bottom w:w="0" w:type="auto"/>
            </w:tcMar>
            <w:vAlign w:val="center"/>
          </w:tcPr>
          <w:p w14:paraId="273BABD4" w14:textId="77777777" w:rsidR="000008E2" w:rsidRDefault="0036080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73B9F5C" w14:textId="77777777" w:rsidR="000008E2" w:rsidRDefault="00360801">
            <w:r>
              <w:rPr>
                <w:rFonts w:ascii="Arial" w:hAnsi="Arial" w:cs="Arial"/>
                <w:color w:val="000000"/>
                <w:position w:val="-2"/>
                <w:sz w:val="18"/>
                <w:szCs w:val="18"/>
              </w:rPr>
              <w:t> </w:t>
            </w:r>
          </w:p>
        </w:tc>
      </w:tr>
    </w:tbl>
    <w:p w14:paraId="6A59F352" w14:textId="77777777" w:rsidR="000008E2" w:rsidRDefault="00360801">
      <w:pPr>
        <w:spacing w:before="225" w:after="225" w:line="240" w:lineRule="auto"/>
        <w:jc w:val="both"/>
      </w:pPr>
      <w:r>
        <w:rPr>
          <w:rFonts w:ascii="Arial" w:hAnsi="Arial" w:cs="Arial"/>
          <w:color w:val="000000"/>
          <w:sz w:val="18"/>
          <w:szCs w:val="18"/>
        </w:rPr>
        <w:t> </w:t>
      </w:r>
    </w:p>
    <w:p w14:paraId="17D8865B" w14:textId="77777777" w:rsidR="000008E2" w:rsidRDefault="00360801">
      <w:pPr>
        <w:spacing w:before="225" w:after="225" w:line="240" w:lineRule="auto"/>
        <w:jc w:val="both"/>
      </w:pPr>
      <w:r>
        <w:rPr>
          <w:rFonts w:ascii="Arial" w:hAnsi="Arial" w:cs="Arial"/>
          <w:b/>
          <w:bCs/>
          <w:color w:val="000000"/>
          <w:sz w:val="18"/>
          <w:szCs w:val="18"/>
        </w:rPr>
        <w:t>I. SPLOŠNE DOLOČBE</w:t>
      </w:r>
    </w:p>
    <w:p w14:paraId="68A7044F" w14:textId="77777777" w:rsidR="000008E2" w:rsidRDefault="0036080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008E2" w14:paraId="4E5ACD06" w14:textId="77777777">
        <w:tc>
          <w:tcPr>
            <w:tcW w:w="0" w:type="auto"/>
            <w:tcMar>
              <w:top w:w="0" w:type="auto"/>
              <w:bottom w:w="0" w:type="auto"/>
            </w:tcMar>
          </w:tcPr>
          <w:p w14:paraId="6A5D2DD4" w14:textId="77777777" w:rsidR="000008E2" w:rsidRDefault="00360801">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0008E2" w14:paraId="5D3F9B70" w14:textId="77777777">
              <w:tc>
                <w:tcPr>
                  <w:tcW w:w="0" w:type="auto"/>
                  <w:tcMar>
                    <w:top w:w="0" w:type="auto"/>
                    <w:bottom w:w="0" w:type="auto"/>
                  </w:tcMar>
                </w:tcPr>
                <w:p w14:paraId="13B403C5" w14:textId="77777777" w:rsidR="000008E2" w:rsidRDefault="00360801">
                  <w:pPr>
                    <w:numPr>
                      <w:ilvl w:val="0"/>
                      <w:numId w:val="42"/>
                    </w:numPr>
                    <w:jc w:val="both"/>
                    <w:rPr>
                      <w:rFonts w:ascii="Arial" w:hAnsi="Arial" w:cs="Arial"/>
                      <w:color w:val="000000"/>
                      <w:sz w:val="18"/>
                      <w:szCs w:val="18"/>
                    </w:rPr>
                  </w:pPr>
                  <w:r>
                    <w:rPr>
                      <w:rFonts w:ascii="Arial" w:hAnsi="Arial" w:cs="Arial"/>
                      <w:color w:val="000000"/>
                      <w:sz w:val="18"/>
                      <w:szCs w:val="18"/>
                    </w:rPr>
                    <w:t>javnega naročila za predmet: _____________________________, objavljenega na Portalu javnih naročil številka _____________ z dne ___________ in</w:t>
                  </w:r>
                </w:p>
                <w:p w14:paraId="7C0169AA" w14:textId="77777777" w:rsidR="000008E2" w:rsidRDefault="00360801">
                  <w:pPr>
                    <w:numPr>
                      <w:ilvl w:val="0"/>
                      <w:numId w:val="42"/>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6C3AFB1D" w14:textId="77777777" w:rsidR="000008E2" w:rsidRDefault="000008E2"/>
          <w:p w14:paraId="2DC0892A" w14:textId="77777777" w:rsidR="000008E2" w:rsidRDefault="00360801">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0C7844F0" w14:textId="77777777" w:rsidR="000008E2" w:rsidRDefault="00360801">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008E2" w14:paraId="6671A273" w14:textId="77777777">
        <w:tc>
          <w:tcPr>
            <w:tcW w:w="0" w:type="auto"/>
            <w:tcMar>
              <w:top w:w="0" w:type="auto"/>
              <w:bottom w:w="0" w:type="auto"/>
            </w:tcMar>
          </w:tcPr>
          <w:p w14:paraId="7CF951EC" w14:textId="77777777" w:rsidR="000008E2" w:rsidRDefault="00360801">
            <w:pPr>
              <w:spacing w:before="225" w:after="225"/>
              <w:jc w:val="both"/>
            </w:pPr>
            <w:r>
              <w:rPr>
                <w:rFonts w:ascii="Arial" w:hAnsi="Arial" w:cs="Arial"/>
                <w:color w:val="000000"/>
                <w:sz w:val="18"/>
                <w:szCs w:val="18"/>
              </w:rPr>
              <w:t>S to pogodbo se naročnik in izvajalec  dogovorita o splošnih in posebnih pogojih izvajanja pogodbe.</w:t>
            </w:r>
          </w:p>
          <w:p w14:paraId="03C8C76B" w14:textId="77777777" w:rsidR="000008E2" w:rsidRDefault="00360801">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489710F0" w14:textId="77777777" w:rsidR="000008E2" w:rsidRDefault="00360801">
            <w:pPr>
              <w:spacing w:before="225" w:after="225"/>
              <w:jc w:val="both"/>
            </w:pPr>
            <w:r>
              <w:rPr>
                <w:rFonts w:ascii="Arial" w:hAnsi="Arial" w:cs="Arial"/>
                <w:color w:val="000000"/>
                <w:sz w:val="18"/>
                <w:szCs w:val="18"/>
              </w:rPr>
              <w:t>Ponudbena dokumentacija  in razpisna dokumentacija so sestavni del te pogodbe.</w:t>
            </w:r>
          </w:p>
        </w:tc>
      </w:tr>
    </w:tbl>
    <w:p w14:paraId="3071F8C2" w14:textId="77777777" w:rsidR="000008E2" w:rsidRDefault="00360801">
      <w:pPr>
        <w:spacing w:before="225" w:after="225" w:line="240" w:lineRule="auto"/>
        <w:jc w:val="both"/>
      </w:pPr>
      <w:r>
        <w:rPr>
          <w:rFonts w:ascii="Arial" w:hAnsi="Arial" w:cs="Arial"/>
          <w:b/>
          <w:bCs/>
          <w:color w:val="000000"/>
          <w:sz w:val="18"/>
          <w:szCs w:val="18"/>
        </w:rPr>
        <w:t>II. PREDMET POGODBE</w:t>
      </w:r>
    </w:p>
    <w:p w14:paraId="1F61024B" w14:textId="77777777" w:rsidR="000008E2" w:rsidRDefault="00360801">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0008E2" w14:paraId="5EB2FFFC" w14:textId="77777777">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0008E2" w14:paraId="5EEEB4DD" w14:textId="77777777">
              <w:tc>
                <w:tcPr>
                  <w:tcW w:w="0" w:type="auto"/>
                  <w:tcMar>
                    <w:top w:w="0" w:type="auto"/>
                    <w:bottom w:w="0" w:type="auto"/>
                  </w:tcMar>
                  <w:vAlign w:val="center"/>
                </w:tcPr>
                <w:p w14:paraId="67A1CC96" w14:textId="77777777" w:rsidR="000008E2" w:rsidRDefault="00360801">
                  <w:pPr>
                    <w:spacing w:before="135" w:after="135"/>
                    <w:jc w:val="both"/>
                    <w:textAlignment w:val="center"/>
                  </w:pPr>
                  <w:r>
                    <w:rPr>
                      <w:rFonts w:ascii="Arial" w:hAnsi="Arial" w:cs="Arial"/>
                      <w:color w:val="000000"/>
                      <w:position w:val="-2"/>
                      <w:sz w:val="18"/>
                      <w:szCs w:val="18"/>
                    </w:rPr>
                    <w:t>Predmet pogodbe so stalne nabave blaga, in sicer:</w:t>
                  </w:r>
                </w:p>
                <w:p w14:paraId="4532926C" w14:textId="77777777" w:rsidR="000008E2" w:rsidRDefault="00360801">
                  <w:pPr>
                    <w:spacing w:before="135" w:after="135"/>
                    <w:jc w:val="both"/>
                    <w:textAlignment w:val="center"/>
                  </w:pPr>
                  <w:r>
                    <w:rPr>
                      <w:rFonts w:ascii="Arial" w:hAnsi="Arial" w:cs="Arial"/>
                      <w:color w:val="000000"/>
                      <w:position w:val="-2"/>
                      <w:sz w:val="18"/>
                      <w:szCs w:val="18"/>
                    </w:rPr>
                    <w:t>__________________________________, ki jih naročnik po obsegu in času ne more vnaprej določiti.</w:t>
                  </w:r>
                </w:p>
                <w:p w14:paraId="402823B5" w14:textId="77777777" w:rsidR="000008E2" w:rsidRDefault="00360801">
                  <w:pPr>
                    <w:spacing w:before="135" w:after="135"/>
                    <w:jc w:val="both"/>
                    <w:textAlignment w:val="center"/>
                  </w:pPr>
                  <w:r>
                    <w:rPr>
                      <w:rFonts w:ascii="Arial" w:hAnsi="Arial" w:cs="Arial"/>
                      <w:color w:val="000000"/>
                      <w:position w:val="-2"/>
                      <w:sz w:val="18"/>
                      <w:szCs w:val="18"/>
                    </w:rPr>
                    <w:lastRenderedPageBreak/>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Pr>
                      <w:rFonts w:ascii="Arial" w:hAnsi="Arial" w:cs="Arial"/>
                      <w:color w:val="000000"/>
                      <w:position w:val="-2"/>
                      <w:sz w:val="18"/>
                      <w:szCs w:val="18"/>
                      <w:u w:val="single"/>
                    </w:rPr>
                    <w:t>so okvirne</w:t>
                  </w:r>
                  <w:r>
                    <w:rPr>
                      <w:rFonts w:ascii="Arial" w:hAnsi="Arial" w:cs="Arial"/>
                      <w:color w:val="000000"/>
                      <w:position w:val="-2"/>
                      <w:sz w:val="18"/>
                      <w:szCs w:val="18"/>
                    </w:rPr>
                    <w:t>.</w:t>
                  </w:r>
                </w:p>
              </w:tc>
            </w:tr>
          </w:tbl>
          <w:p w14:paraId="069D6186" w14:textId="77777777" w:rsidR="000008E2" w:rsidRDefault="000008E2"/>
        </w:tc>
      </w:tr>
    </w:tbl>
    <w:p w14:paraId="14134A21" w14:textId="77777777" w:rsidR="000008E2" w:rsidRDefault="00360801">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0008E2" w14:paraId="4819F764" w14:textId="77777777">
        <w:tc>
          <w:tcPr>
            <w:tcW w:w="0" w:type="auto"/>
            <w:tcMar>
              <w:top w:w="0" w:type="auto"/>
              <w:bottom w:w="0" w:type="auto"/>
            </w:tcMar>
          </w:tcPr>
          <w:p w14:paraId="430F96D3" w14:textId="77777777" w:rsidR="000008E2" w:rsidRDefault="00360801">
            <w:pPr>
              <w:spacing w:before="225" w:after="225"/>
              <w:jc w:val="both"/>
            </w:pPr>
            <w:r>
              <w:rPr>
                <w:rFonts w:ascii="Arial" w:hAnsi="Arial" w:cs="Arial"/>
                <w:color w:val="000000"/>
                <w:sz w:val="18"/>
                <w:szCs w:val="18"/>
              </w:rPr>
              <w:t>Naročnik in izvajalec te pogodbe se dogovorita, da bo naročnik v času trajanja pogodbe, v primeru potrebe, od izvajalca na osnovi ponudbe kupoval tudi drugo istovrstno blago, ki ni na Predračunu – Seznamu razpisanega blaga, na način in po določilih, dogovorjenih v tej pogodbi.</w:t>
            </w:r>
          </w:p>
        </w:tc>
      </w:tr>
    </w:tbl>
    <w:p w14:paraId="27348FE5" w14:textId="77777777" w:rsidR="000008E2" w:rsidRDefault="00360801">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0008E2" w14:paraId="1DFD55FF" w14:textId="77777777">
        <w:tc>
          <w:tcPr>
            <w:tcW w:w="0" w:type="auto"/>
            <w:tcMar>
              <w:top w:w="0" w:type="auto"/>
              <w:bottom w:w="0" w:type="auto"/>
            </w:tcMar>
          </w:tcPr>
          <w:p w14:paraId="2681127E" w14:textId="77777777" w:rsidR="000008E2" w:rsidRDefault="00360801">
            <w:pPr>
              <w:spacing w:before="225" w:after="225"/>
              <w:jc w:val="both"/>
            </w:pPr>
            <w:r>
              <w:rPr>
                <w:rFonts w:ascii="Arial" w:hAnsi="Arial" w:cs="Arial"/>
                <w:color w:val="000000"/>
                <w:sz w:val="18"/>
                <w:szCs w:val="18"/>
              </w:rPr>
              <w:t>Ta pogodba se sklepa za obdobje dveh (2) let od oddaje naročila. </w:t>
            </w:r>
          </w:p>
          <w:p w14:paraId="40AF3E7F" w14:textId="77777777" w:rsidR="000008E2" w:rsidRDefault="00360801">
            <w:pPr>
              <w:spacing w:before="225" w:after="225"/>
              <w:jc w:val="both"/>
            </w:pPr>
            <w:r>
              <w:rPr>
                <w:rFonts w:ascii="Arial" w:hAnsi="Arial" w:cs="Arial"/>
                <w:color w:val="000000"/>
                <w:sz w:val="18"/>
                <w:szCs w:val="18"/>
              </w:rPr>
              <w:t>Pogodba stopi v veljavo z dnem podpisa strank te pogodbe, uporablja pa se od ____________ do ________________.</w:t>
            </w:r>
          </w:p>
        </w:tc>
      </w:tr>
    </w:tbl>
    <w:p w14:paraId="1AD8D288" w14:textId="77777777" w:rsidR="000008E2" w:rsidRDefault="00360801">
      <w:pPr>
        <w:spacing w:before="225" w:after="225" w:line="240" w:lineRule="auto"/>
        <w:jc w:val="both"/>
      </w:pPr>
      <w:r>
        <w:rPr>
          <w:rFonts w:ascii="Arial" w:hAnsi="Arial" w:cs="Arial"/>
          <w:b/>
          <w:bCs/>
          <w:color w:val="000000"/>
          <w:sz w:val="18"/>
          <w:szCs w:val="18"/>
        </w:rPr>
        <w:t>III. POGODBENA VREDNOST IN PLAČILNI POGOJI</w:t>
      </w:r>
    </w:p>
    <w:p w14:paraId="0B117C68" w14:textId="77777777" w:rsidR="000008E2" w:rsidRDefault="00360801">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0008E2" w14:paraId="2EF9890B" w14:textId="77777777">
        <w:tc>
          <w:tcPr>
            <w:tcW w:w="0" w:type="auto"/>
            <w:tcMar>
              <w:top w:w="0" w:type="auto"/>
              <w:bottom w:w="0" w:type="auto"/>
            </w:tcMar>
          </w:tcPr>
          <w:p w14:paraId="38DE62D2" w14:textId="77777777" w:rsidR="000008E2" w:rsidRDefault="00360801">
            <w:pPr>
              <w:spacing w:before="225" w:after="225"/>
              <w:jc w:val="both"/>
            </w:pPr>
            <w:r>
              <w:rPr>
                <w:rFonts w:ascii="Arial" w:hAnsi="Arial" w:cs="Arial"/>
                <w:color w:val="000000"/>
                <w:sz w:val="18"/>
                <w:szCs w:val="18"/>
              </w:rPr>
              <w:t>Skupna okvirna __________ pogodbena vrednost blaga znaša  _______________ EUR brez DDV oz.   _______________________ EUR z DDV.</w:t>
            </w:r>
          </w:p>
          <w:p w14:paraId="4681DF3E" w14:textId="77777777" w:rsidR="000008E2" w:rsidRDefault="00360801">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7F5E15E7" w14:textId="77777777" w:rsidR="000008E2" w:rsidRDefault="00360801">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577B2A97" w14:textId="77777777" w:rsidR="000008E2" w:rsidRDefault="00360801">
            <w:pPr>
              <w:spacing w:before="225" w:after="225"/>
              <w:jc w:val="both"/>
            </w:pPr>
            <w:r>
              <w:rPr>
                <w:rFonts w:ascii="Arial" w:hAnsi="Arial" w:cs="Arial"/>
                <w:color w:val="000000"/>
                <w:sz w:val="18"/>
                <w:szCs w:val="18"/>
              </w:rPr>
              <w:t>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2B1DBD72" w14:textId="77777777" w:rsidR="000008E2" w:rsidRDefault="00360801">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360B418A" w14:textId="77777777" w:rsidR="000008E2" w:rsidRDefault="00360801">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0008E2" w14:paraId="16467C07" w14:textId="77777777">
        <w:tc>
          <w:tcPr>
            <w:tcW w:w="0" w:type="auto"/>
            <w:tcMar>
              <w:top w:w="0" w:type="auto"/>
              <w:bottom w:w="0" w:type="auto"/>
            </w:tcMar>
          </w:tcPr>
          <w:p w14:paraId="68DE1D1A" w14:textId="77777777" w:rsidR="000008E2" w:rsidRDefault="00360801">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2C0F63B6" w14:textId="77777777" w:rsidR="000008E2" w:rsidRDefault="00360801">
            <w:pPr>
              <w:spacing w:before="225" w:after="225"/>
              <w:jc w:val="both"/>
            </w:pPr>
            <w:r>
              <w:rPr>
                <w:rFonts w:ascii="Arial" w:hAnsi="Arial" w:cs="Arial"/>
                <w:color w:val="000000"/>
                <w:sz w:val="18"/>
                <w:szCs w:val="18"/>
              </w:rPr>
              <w:t>Račun mora, poleg obveznih podatkov, vsebovati še:</w:t>
            </w:r>
          </w:p>
          <w:p w14:paraId="6570FADB" w14:textId="77777777" w:rsidR="000008E2" w:rsidRDefault="00360801">
            <w:pPr>
              <w:spacing w:before="225" w:after="225"/>
              <w:jc w:val="both"/>
            </w:pPr>
            <w:r>
              <w:rPr>
                <w:rFonts w:ascii="Arial" w:hAnsi="Arial" w:cs="Arial"/>
                <w:color w:val="000000"/>
                <w:sz w:val="18"/>
                <w:szCs w:val="18"/>
              </w:rPr>
              <w:t>- navedbo lokacije kamor je bilo blago dostavljeno, </w:t>
            </w:r>
          </w:p>
          <w:p w14:paraId="3A54972C" w14:textId="77777777" w:rsidR="000008E2" w:rsidRDefault="00360801">
            <w:pPr>
              <w:spacing w:before="225" w:after="225"/>
              <w:jc w:val="both"/>
            </w:pPr>
            <w:r>
              <w:rPr>
                <w:rFonts w:ascii="Arial" w:hAnsi="Arial" w:cs="Arial"/>
                <w:color w:val="000000"/>
                <w:sz w:val="18"/>
                <w:szCs w:val="18"/>
              </w:rPr>
              <w:t>- številko naročila in datum naročila,</w:t>
            </w:r>
          </w:p>
          <w:p w14:paraId="5A38573D" w14:textId="77777777" w:rsidR="000008E2" w:rsidRDefault="00360801">
            <w:pPr>
              <w:spacing w:before="225" w:after="225"/>
              <w:jc w:val="both"/>
            </w:pPr>
            <w:r>
              <w:rPr>
                <w:rFonts w:ascii="Arial" w:hAnsi="Arial" w:cs="Arial"/>
                <w:color w:val="000000"/>
                <w:sz w:val="18"/>
                <w:szCs w:val="18"/>
              </w:rPr>
              <w:t>- št. pogodbe,</w:t>
            </w:r>
          </w:p>
          <w:p w14:paraId="3E779A59" w14:textId="77777777" w:rsidR="000008E2" w:rsidRDefault="00360801">
            <w:pPr>
              <w:spacing w:before="225" w:after="225"/>
              <w:jc w:val="both"/>
            </w:pPr>
            <w:r>
              <w:rPr>
                <w:rFonts w:ascii="Arial" w:hAnsi="Arial" w:cs="Arial"/>
                <w:color w:val="000000"/>
                <w:sz w:val="18"/>
                <w:szCs w:val="18"/>
              </w:rPr>
              <w:t>- specifikacijo dobavljenega blaga</w:t>
            </w:r>
          </w:p>
          <w:p w14:paraId="0D692459" w14:textId="77777777" w:rsidR="000008E2" w:rsidRDefault="00360801">
            <w:pPr>
              <w:spacing w:before="225" w:after="225"/>
              <w:jc w:val="both"/>
            </w:pPr>
            <w:r>
              <w:rPr>
                <w:rFonts w:ascii="Arial" w:hAnsi="Arial" w:cs="Arial"/>
                <w:color w:val="000000"/>
                <w:sz w:val="18"/>
                <w:szCs w:val="18"/>
              </w:rPr>
              <w:lastRenderedPageBreak/>
              <w:t>- podatke za Intrastat, če gre za izvajalca iz EU.</w:t>
            </w:r>
          </w:p>
          <w:p w14:paraId="15A41FE9" w14:textId="77777777" w:rsidR="000008E2" w:rsidRDefault="00360801">
            <w:pPr>
              <w:spacing w:before="225" w:after="225"/>
              <w:jc w:val="both"/>
            </w:pPr>
            <w:r>
              <w:rPr>
                <w:rFonts w:ascii="Arial" w:hAnsi="Arial" w:cs="Arial"/>
                <w:color w:val="000000"/>
                <w:sz w:val="18"/>
                <w:szCs w:val="18"/>
              </w:rPr>
              <w:t>V kolikor naročnik računa ne zavrne v roku 8 delovnih dni od prejema, se račun šteje za potrjenega.</w:t>
            </w:r>
          </w:p>
          <w:p w14:paraId="5468DC40" w14:textId="77777777" w:rsidR="000008E2" w:rsidRDefault="00360801">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55D65C57" w14:textId="77777777" w:rsidR="000008E2" w:rsidRDefault="00360801">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w:t>
            </w:r>
          </w:p>
          <w:p w14:paraId="1BA14E53" w14:textId="77777777" w:rsidR="000008E2" w:rsidRDefault="00360801">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2910E306" w14:textId="77777777" w:rsidR="000008E2" w:rsidRDefault="00360801">
      <w:pPr>
        <w:spacing w:before="225" w:after="225" w:line="240" w:lineRule="auto"/>
        <w:jc w:val="both"/>
      </w:pPr>
      <w:r>
        <w:rPr>
          <w:rFonts w:ascii="Arial" w:hAnsi="Arial" w:cs="Arial"/>
          <w:b/>
          <w:bCs/>
          <w:color w:val="000000"/>
          <w:sz w:val="18"/>
          <w:szCs w:val="18"/>
        </w:rPr>
        <w:lastRenderedPageBreak/>
        <w:t>IV. NAROČANJE, DOBAVA IN PREVZEM BLAGA</w:t>
      </w:r>
    </w:p>
    <w:p w14:paraId="07E225CA" w14:textId="77777777" w:rsidR="000008E2" w:rsidRDefault="00360801">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0008E2" w14:paraId="1B884DF3" w14:textId="77777777">
        <w:tc>
          <w:tcPr>
            <w:tcW w:w="0" w:type="auto"/>
            <w:tcMar>
              <w:top w:w="0" w:type="auto"/>
              <w:bottom w:w="0" w:type="auto"/>
            </w:tcMar>
          </w:tcPr>
          <w:p w14:paraId="09D06A3D" w14:textId="77777777" w:rsidR="000008E2" w:rsidRDefault="00360801">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e-mailu. Naročnik bo v naročilnici opredelil vrste in količine blaga. </w:t>
            </w:r>
          </w:p>
        </w:tc>
      </w:tr>
    </w:tbl>
    <w:p w14:paraId="5723280F" w14:textId="77777777" w:rsidR="000008E2" w:rsidRDefault="00360801">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0008E2" w14:paraId="04F1808A" w14:textId="77777777">
        <w:tc>
          <w:tcPr>
            <w:tcW w:w="0" w:type="auto"/>
            <w:tcMar>
              <w:top w:w="0" w:type="auto"/>
              <w:bottom w:w="0" w:type="auto"/>
            </w:tcMar>
          </w:tcPr>
          <w:p w14:paraId="7AC4BDE8" w14:textId="77777777" w:rsidR="000008E2" w:rsidRDefault="00360801">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0008E2" w14:paraId="6F238ABB" w14:textId="77777777">
              <w:tc>
                <w:tcPr>
                  <w:tcW w:w="0" w:type="auto"/>
                  <w:tcMar>
                    <w:top w:w="0" w:type="auto"/>
                    <w:bottom w:w="0" w:type="auto"/>
                  </w:tcMar>
                </w:tcPr>
                <w:p w14:paraId="68B67426" w14:textId="77777777" w:rsidR="000008E2" w:rsidRDefault="00360801">
                  <w:pPr>
                    <w:numPr>
                      <w:ilvl w:val="0"/>
                      <w:numId w:val="43"/>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3A92D436" w14:textId="77777777" w:rsidR="000008E2" w:rsidRDefault="00360801">
                  <w:pPr>
                    <w:numPr>
                      <w:ilvl w:val="0"/>
                      <w:numId w:val="43"/>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14:paraId="2DE3DF81" w14:textId="77777777" w:rsidR="000008E2" w:rsidRDefault="00360801">
                  <w:pPr>
                    <w:numPr>
                      <w:ilvl w:val="0"/>
                      <w:numId w:val="43"/>
                    </w:numPr>
                    <w:jc w:val="both"/>
                    <w:rPr>
                      <w:rFonts w:ascii="Arial" w:hAnsi="Arial" w:cs="Arial"/>
                      <w:color w:val="000000"/>
                      <w:sz w:val="18"/>
                      <w:szCs w:val="18"/>
                    </w:rPr>
                  </w:pPr>
                  <w:r>
                    <w:rPr>
                      <w:rFonts w:ascii="Arial" w:hAnsi="Arial" w:cs="Arial"/>
                      <w:color w:val="000000"/>
                      <w:sz w:val="18"/>
                      <w:szCs w:val="18"/>
                    </w:rPr>
                    <w:t>dostavo blaga ddp centralno skladišče Splošne bolnišnice Novo mesto - razloženo v skladišče naročnika, in sicer od 7.00 do 15.00 ure, izven tega časa je dostava dovoljena le ob soglasju naročnika;</w:t>
                  </w:r>
                </w:p>
                <w:p w14:paraId="1A022112" w14:textId="77777777" w:rsidR="000008E2" w:rsidRDefault="00360801">
                  <w:pPr>
                    <w:numPr>
                      <w:ilvl w:val="0"/>
                      <w:numId w:val="43"/>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sicer na e-mail: skladisce@sb-nm.si; </w:t>
                  </w:r>
                </w:p>
                <w:p w14:paraId="5EBB74C5" w14:textId="77777777" w:rsidR="000008E2" w:rsidRDefault="00360801">
                  <w:pPr>
                    <w:numPr>
                      <w:ilvl w:val="0"/>
                      <w:numId w:val="43"/>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14:paraId="587BA379" w14:textId="77777777" w:rsidR="000008E2" w:rsidRDefault="00360801">
                  <w:pPr>
                    <w:numPr>
                      <w:ilvl w:val="0"/>
                      <w:numId w:val="43"/>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1A3B471B" w14:textId="77777777" w:rsidR="000008E2" w:rsidRDefault="00360801">
                  <w:pPr>
                    <w:numPr>
                      <w:ilvl w:val="0"/>
                      <w:numId w:val="43"/>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418E236A" w14:textId="77777777" w:rsidR="000008E2" w:rsidRDefault="000008E2"/>
        </w:tc>
      </w:tr>
    </w:tbl>
    <w:p w14:paraId="3FDCD83E" w14:textId="77777777" w:rsidR="000008E2" w:rsidRDefault="00360801">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0008E2" w14:paraId="13D42807" w14:textId="77777777">
        <w:tc>
          <w:tcPr>
            <w:tcW w:w="0" w:type="auto"/>
            <w:tcMar>
              <w:top w:w="0" w:type="auto"/>
              <w:bottom w:w="0" w:type="auto"/>
            </w:tcMar>
          </w:tcPr>
          <w:p w14:paraId="16609F83" w14:textId="77777777" w:rsidR="000008E2" w:rsidRDefault="00360801">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4D105A4D" w14:textId="77777777" w:rsidR="000008E2" w:rsidRDefault="00360801">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008E2" w14:paraId="640663D0" w14:textId="77777777">
        <w:tc>
          <w:tcPr>
            <w:tcW w:w="0" w:type="auto"/>
            <w:tcMar>
              <w:top w:w="0" w:type="auto"/>
              <w:bottom w:w="0" w:type="auto"/>
            </w:tcMar>
          </w:tcPr>
          <w:p w14:paraId="076519F0" w14:textId="77777777" w:rsidR="000008E2" w:rsidRDefault="00360801">
            <w:pPr>
              <w:spacing w:before="225" w:after="225"/>
              <w:jc w:val="both"/>
            </w:pPr>
            <w:r>
              <w:rPr>
                <w:rFonts w:ascii="Arial" w:hAnsi="Arial" w:cs="Arial"/>
                <w:color w:val="000000"/>
                <w:sz w:val="18"/>
                <w:szCs w:val="18"/>
              </w:rPr>
              <w:t>Količinski prevzem blaga se opravi ob prevzemu, kakovostni pa v uzančnih rokih.</w:t>
            </w:r>
          </w:p>
          <w:p w14:paraId="4CA0B71F" w14:textId="77777777" w:rsidR="000008E2" w:rsidRDefault="00360801">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4C9DFD2C" w14:textId="77777777" w:rsidR="000008E2" w:rsidRDefault="00360801">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643012CE" w14:textId="77777777" w:rsidR="000008E2" w:rsidRDefault="00360801">
      <w:pPr>
        <w:spacing w:before="225" w:after="225" w:line="240" w:lineRule="auto"/>
        <w:jc w:val="both"/>
      </w:pPr>
      <w:r>
        <w:rPr>
          <w:rFonts w:ascii="Arial" w:hAnsi="Arial" w:cs="Arial"/>
          <w:b/>
          <w:bCs/>
          <w:color w:val="000000"/>
          <w:sz w:val="18"/>
          <w:szCs w:val="18"/>
        </w:rPr>
        <w:t>V. KAKOVOST BLAGA</w:t>
      </w:r>
    </w:p>
    <w:p w14:paraId="234E466C" w14:textId="77777777" w:rsidR="000008E2" w:rsidRDefault="00360801">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008E2" w14:paraId="7F544E3C" w14:textId="77777777">
        <w:tc>
          <w:tcPr>
            <w:tcW w:w="0" w:type="auto"/>
            <w:tcMar>
              <w:top w:w="0" w:type="auto"/>
              <w:bottom w:w="0" w:type="auto"/>
            </w:tcMar>
          </w:tcPr>
          <w:p w14:paraId="0CF0720F" w14:textId="77777777" w:rsidR="000008E2" w:rsidRDefault="00360801">
            <w:pPr>
              <w:spacing w:before="225" w:after="225"/>
              <w:jc w:val="both"/>
            </w:pPr>
            <w:r>
              <w:rPr>
                <w:rFonts w:ascii="Arial" w:hAnsi="Arial" w:cs="Arial"/>
                <w:color w:val="000000"/>
                <w:sz w:val="18"/>
                <w:szCs w:val="18"/>
              </w:rPr>
              <w:lastRenderedPageBreak/>
              <w:t>Kakovost blaga mora ustrezati vsem strokovnim zahtevam, opisom in karakteristikam, ki so bili dani v okviru razpisne in ponudbene dokumentacije ter obstoječim standardom in deklarirani kakovosti na embalaži blaga. </w:t>
            </w:r>
          </w:p>
        </w:tc>
      </w:tr>
    </w:tbl>
    <w:p w14:paraId="604A5B1E" w14:textId="77777777" w:rsidR="000008E2" w:rsidRDefault="00360801">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0008E2" w14:paraId="58D510BB" w14:textId="77777777">
        <w:tc>
          <w:tcPr>
            <w:tcW w:w="0" w:type="auto"/>
            <w:tcMar>
              <w:top w:w="0" w:type="auto"/>
              <w:bottom w:w="0" w:type="auto"/>
            </w:tcMar>
          </w:tcPr>
          <w:p w14:paraId="1F96698A" w14:textId="77777777" w:rsidR="000008E2" w:rsidRDefault="00360801">
            <w:pPr>
              <w:spacing w:before="225" w:after="225"/>
              <w:jc w:val="both"/>
            </w:pPr>
            <w:r>
              <w:rPr>
                <w:rFonts w:ascii="Arial" w:hAnsi="Arial" w:cs="Arial"/>
                <w:color w:val="000000"/>
                <w:sz w:val="18"/>
                <w:szCs w:val="18"/>
              </w:rPr>
              <w:t>Izvajalec naročniku  zagotavlja:</w:t>
            </w:r>
          </w:p>
          <w:tbl>
            <w:tblPr>
              <w:tblStyle w:val="NormalTablePHPDOCX"/>
              <w:tblW w:w="0" w:type="auto"/>
              <w:tblLook w:val="04A0" w:firstRow="1" w:lastRow="0" w:firstColumn="1" w:lastColumn="0" w:noHBand="0" w:noVBand="1"/>
            </w:tblPr>
            <w:tblGrid>
              <w:gridCol w:w="8746"/>
            </w:tblGrid>
            <w:tr w:rsidR="000008E2" w14:paraId="21176F29" w14:textId="77777777">
              <w:tc>
                <w:tcPr>
                  <w:tcW w:w="0" w:type="auto"/>
                  <w:tcMar>
                    <w:top w:w="0" w:type="auto"/>
                    <w:bottom w:w="0" w:type="auto"/>
                  </w:tcMar>
                </w:tcPr>
                <w:p w14:paraId="685B8C3A" w14:textId="77777777" w:rsidR="000008E2" w:rsidRDefault="00360801">
                  <w:pPr>
                    <w:numPr>
                      <w:ilvl w:val="0"/>
                      <w:numId w:val="44"/>
                    </w:numPr>
                    <w:jc w:val="both"/>
                    <w:rPr>
                      <w:rFonts w:ascii="Arial" w:hAnsi="Arial" w:cs="Arial"/>
                      <w:color w:val="000000"/>
                      <w:sz w:val="18"/>
                      <w:szCs w:val="18"/>
                    </w:rPr>
                  </w:pPr>
                  <w:r>
                    <w:rPr>
                      <w:rFonts w:ascii="Arial" w:hAnsi="Arial" w:cs="Arial"/>
                      <w:color w:val="000000"/>
                      <w:sz w:val="18"/>
                      <w:szCs w:val="18"/>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14:paraId="1B1F76A6" w14:textId="77777777" w:rsidR="000008E2" w:rsidRDefault="00360801">
                  <w:pPr>
                    <w:numPr>
                      <w:ilvl w:val="0"/>
                      <w:numId w:val="44"/>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izvajalca oziroma proizvajalca blaga.</w:t>
                  </w:r>
                </w:p>
              </w:tc>
            </w:tr>
          </w:tbl>
          <w:p w14:paraId="1B103BDB" w14:textId="77777777" w:rsidR="000008E2" w:rsidRDefault="000008E2"/>
        </w:tc>
      </w:tr>
    </w:tbl>
    <w:p w14:paraId="00EFBD6A" w14:textId="77777777" w:rsidR="000008E2" w:rsidRDefault="00360801">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0008E2" w14:paraId="1CA16AE0" w14:textId="77777777">
        <w:tc>
          <w:tcPr>
            <w:tcW w:w="0" w:type="auto"/>
            <w:tcMar>
              <w:top w:w="0" w:type="auto"/>
              <w:bottom w:w="0" w:type="auto"/>
            </w:tcMar>
          </w:tcPr>
          <w:p w14:paraId="08423911" w14:textId="77777777" w:rsidR="000008E2" w:rsidRDefault="00360801">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pogojev in strokovnih zahtev naročnika ter da v kolikor ne pride do rešitve reklamacije med izvajalcem in naročnikom, izloči kakovostno neustrezno blago in z izvajalcem prekine pogodbo za dobavo predmetnega blaga.  </w:t>
            </w:r>
          </w:p>
          <w:p w14:paraId="6F94056F" w14:textId="77777777" w:rsidR="000008E2" w:rsidRDefault="00360801">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778DD2B0" w14:textId="77777777" w:rsidR="000008E2" w:rsidRDefault="00360801">
      <w:pPr>
        <w:spacing w:before="225" w:after="225" w:line="240" w:lineRule="auto"/>
        <w:jc w:val="both"/>
      </w:pPr>
      <w:r>
        <w:rPr>
          <w:rFonts w:ascii="Arial" w:hAnsi="Arial" w:cs="Arial"/>
          <w:b/>
          <w:bCs/>
          <w:color w:val="000000"/>
          <w:sz w:val="18"/>
          <w:szCs w:val="18"/>
        </w:rPr>
        <w:t>VI. ZAVAROVANJE OBVEZNOSTI</w:t>
      </w:r>
    </w:p>
    <w:p w14:paraId="16D89670" w14:textId="77777777" w:rsidR="000008E2" w:rsidRDefault="00360801">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008E2" w14:paraId="60A0CEFC" w14:textId="77777777">
        <w:tc>
          <w:tcPr>
            <w:tcW w:w="0" w:type="auto"/>
            <w:tcMar>
              <w:top w:w="0" w:type="auto"/>
              <w:bottom w:w="0" w:type="auto"/>
            </w:tcMar>
          </w:tcPr>
          <w:p w14:paraId="0E0FFAC4" w14:textId="77777777" w:rsidR="000008E2" w:rsidRDefault="00360801">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0008E2" w14:paraId="159A48FB" w14:textId="77777777">
              <w:tc>
                <w:tcPr>
                  <w:tcW w:w="0" w:type="auto"/>
                  <w:tcMar>
                    <w:top w:w="0" w:type="auto"/>
                    <w:bottom w:w="0" w:type="auto"/>
                  </w:tcMar>
                </w:tcPr>
                <w:p w14:paraId="1613EDE6" w14:textId="77777777" w:rsidR="000008E2" w:rsidRDefault="00360801">
                  <w:pPr>
                    <w:numPr>
                      <w:ilvl w:val="0"/>
                      <w:numId w:val="45"/>
                    </w:numPr>
                    <w:jc w:val="both"/>
                    <w:rPr>
                      <w:rFonts w:ascii="Arial" w:hAnsi="Arial" w:cs="Arial"/>
                      <w:color w:val="000000"/>
                      <w:sz w:val="18"/>
                      <w:szCs w:val="18"/>
                    </w:rPr>
                  </w:pPr>
                  <w:r>
                    <w:rPr>
                      <w:rFonts w:ascii="Arial" w:hAnsi="Arial" w:cs="Arial"/>
                      <w:color w:val="000000"/>
                      <w:sz w:val="18"/>
                      <w:szCs w:val="18"/>
                    </w:rPr>
                    <w:t>bančno garancijo, kavcijsko zavarovanje, depozit ali bianco menico ter menično izjavo s pooblastilom za njeno izpolnitev in vnovčenje, v višini 10% pogodbene vrednosti z DDV, v kolikor pogodbena vrednost presega vrednost 5.000 EUR z DDV.</w:t>
                  </w:r>
                </w:p>
              </w:tc>
            </w:tr>
          </w:tbl>
          <w:p w14:paraId="5AEE700B" w14:textId="77777777" w:rsidR="000008E2" w:rsidRDefault="000008E2"/>
          <w:p w14:paraId="084D2BF1" w14:textId="77777777" w:rsidR="000008E2" w:rsidRDefault="00360801">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0008E2" w14:paraId="16F0103D" w14:textId="77777777">
              <w:tc>
                <w:tcPr>
                  <w:tcW w:w="0" w:type="auto"/>
                  <w:tcMar>
                    <w:top w:w="0" w:type="auto"/>
                    <w:bottom w:w="0" w:type="auto"/>
                  </w:tcMar>
                </w:tcPr>
                <w:p w14:paraId="139B7D24" w14:textId="77777777" w:rsidR="000008E2" w:rsidRDefault="00360801">
                  <w:pPr>
                    <w:numPr>
                      <w:ilvl w:val="0"/>
                      <w:numId w:val="46"/>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4F1C9795" w14:textId="77777777" w:rsidR="000008E2" w:rsidRDefault="00360801">
                  <w:pPr>
                    <w:numPr>
                      <w:ilvl w:val="0"/>
                      <w:numId w:val="46"/>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12ABB739" w14:textId="77777777" w:rsidR="000008E2" w:rsidRDefault="000008E2"/>
        </w:tc>
      </w:tr>
    </w:tbl>
    <w:p w14:paraId="14318C1D" w14:textId="77777777" w:rsidR="000008E2" w:rsidRDefault="00360801">
      <w:pPr>
        <w:spacing w:before="225" w:after="225" w:line="240" w:lineRule="auto"/>
        <w:jc w:val="both"/>
      </w:pPr>
      <w:r>
        <w:rPr>
          <w:rFonts w:ascii="Arial" w:hAnsi="Arial" w:cs="Arial"/>
          <w:b/>
          <w:bCs/>
          <w:color w:val="000000"/>
          <w:sz w:val="18"/>
          <w:szCs w:val="18"/>
        </w:rPr>
        <w:t>VII. SKRBNIK POGODBE</w:t>
      </w:r>
    </w:p>
    <w:p w14:paraId="4BD903F5" w14:textId="77777777" w:rsidR="000008E2" w:rsidRDefault="00360801">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0008E2" w14:paraId="43FCBAC8" w14:textId="77777777">
        <w:tc>
          <w:tcPr>
            <w:tcW w:w="0" w:type="auto"/>
            <w:tcMar>
              <w:top w:w="0" w:type="auto"/>
              <w:bottom w:w="0" w:type="auto"/>
            </w:tcMar>
          </w:tcPr>
          <w:p w14:paraId="5F79BC86" w14:textId="77777777" w:rsidR="000008E2" w:rsidRDefault="00360801">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Ingrid Jaklič, odgovorni sanitarni inženir za bolnišnično higieno.</w:t>
            </w:r>
          </w:p>
          <w:p w14:paraId="5C423772" w14:textId="77777777" w:rsidR="000008E2" w:rsidRDefault="00360801">
            <w:pPr>
              <w:spacing w:before="225" w:after="225"/>
              <w:jc w:val="both"/>
            </w:pPr>
            <w:r>
              <w:rPr>
                <w:rFonts w:ascii="Arial" w:hAnsi="Arial" w:cs="Arial"/>
                <w:color w:val="000000"/>
                <w:sz w:val="18"/>
                <w:szCs w:val="18"/>
              </w:rPr>
              <w:t>Skrbnik pogodbe s strani naročnika je Barbara Slak Turk, vodja službe za nabavo in skladiščenje.</w:t>
            </w:r>
          </w:p>
          <w:p w14:paraId="7355F74A" w14:textId="77777777" w:rsidR="000008E2" w:rsidRDefault="00360801">
            <w:pPr>
              <w:spacing w:before="225" w:after="225"/>
              <w:jc w:val="both"/>
            </w:pPr>
            <w:r>
              <w:rPr>
                <w:rFonts w:ascii="Arial" w:hAnsi="Arial" w:cs="Arial"/>
                <w:color w:val="000000"/>
                <w:sz w:val="18"/>
                <w:szCs w:val="18"/>
              </w:rPr>
              <w:t>Skrbnik pogodbe s strani izvajalca je___________________________.</w:t>
            </w:r>
          </w:p>
        </w:tc>
      </w:tr>
    </w:tbl>
    <w:p w14:paraId="51966FE2" w14:textId="77777777" w:rsidR="000008E2" w:rsidRDefault="00360801">
      <w:pPr>
        <w:spacing w:before="225" w:after="225" w:line="240" w:lineRule="auto"/>
        <w:jc w:val="both"/>
      </w:pPr>
      <w:r>
        <w:rPr>
          <w:rFonts w:ascii="Arial" w:hAnsi="Arial" w:cs="Arial"/>
          <w:b/>
          <w:bCs/>
          <w:color w:val="000000"/>
          <w:sz w:val="18"/>
          <w:szCs w:val="18"/>
        </w:rPr>
        <w:t>VIII. ODSTOP OD POGODBE</w:t>
      </w:r>
    </w:p>
    <w:p w14:paraId="134F1A27" w14:textId="77777777" w:rsidR="000008E2" w:rsidRDefault="00360801">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0008E2" w14:paraId="4D179819" w14:textId="77777777">
        <w:tc>
          <w:tcPr>
            <w:tcW w:w="0" w:type="auto"/>
            <w:tcMar>
              <w:top w:w="0" w:type="auto"/>
              <w:bottom w:w="0" w:type="auto"/>
            </w:tcMar>
          </w:tcPr>
          <w:p w14:paraId="5CAB16F8" w14:textId="77777777" w:rsidR="000008E2" w:rsidRDefault="00360801">
            <w:pPr>
              <w:spacing w:before="225" w:after="225"/>
              <w:jc w:val="both"/>
            </w:pPr>
            <w:r>
              <w:rPr>
                <w:rFonts w:ascii="Arial" w:hAnsi="Arial" w:cs="Arial"/>
                <w:color w:val="000000"/>
                <w:sz w:val="18"/>
                <w:szCs w:val="18"/>
              </w:rPr>
              <w:lastRenderedPageBreak/>
              <w:t>Vsaka od pogodbenih strank lahko zaradi kršitve pogodbenih določil odpove to pogodbo z enomesečnim odpovednim rokom s priporočenem pismom po pošti. Odpovedni rok prične teči z dnem prejema poštne pošiljke.</w:t>
            </w:r>
          </w:p>
          <w:p w14:paraId="2A9D08E7" w14:textId="77777777" w:rsidR="000008E2" w:rsidRDefault="00360801">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56B5377" w14:textId="77777777" w:rsidR="000008E2" w:rsidRDefault="0036080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616DFC5B" w14:textId="77777777" w:rsidR="000008E2" w:rsidRDefault="00360801">
            <w:pPr>
              <w:spacing w:before="225" w:after="225"/>
              <w:jc w:val="both"/>
            </w:pPr>
            <w:r>
              <w:rPr>
                <w:rFonts w:ascii="Arial" w:hAnsi="Arial" w:cs="Arial"/>
                <w:color w:val="000000"/>
                <w:sz w:val="18"/>
                <w:szCs w:val="18"/>
              </w:rPr>
              <w:t>• javno naročilo je bilo bistveno spremenjeno, kar terja nov postopek javnega naročanja;</w:t>
            </w:r>
          </w:p>
          <w:p w14:paraId="53772020" w14:textId="77777777" w:rsidR="000008E2" w:rsidRDefault="00360801">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1C184923" w14:textId="77777777" w:rsidR="000008E2" w:rsidRDefault="00360801">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6ABA9190" w14:textId="77777777" w:rsidR="000008E2" w:rsidRDefault="00360801">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126F36F4" w14:textId="77777777" w:rsidR="000008E2" w:rsidRDefault="00360801">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4F9BE8DC" w14:textId="77777777" w:rsidR="000008E2" w:rsidRDefault="00360801">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2B411EEF" w14:textId="77777777" w:rsidR="000008E2" w:rsidRDefault="00360801">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7C4C7696" w14:textId="77777777" w:rsidR="000008E2" w:rsidRDefault="00360801">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1C6E4870" w14:textId="77777777" w:rsidR="000008E2" w:rsidRDefault="00360801">
            <w:pPr>
              <w:spacing w:before="225" w:after="225"/>
              <w:jc w:val="both"/>
            </w:pPr>
            <w:r>
              <w:rPr>
                <w:rFonts w:ascii="Arial" w:hAnsi="Arial" w:cs="Arial"/>
                <w:color w:val="000000"/>
                <w:sz w:val="18"/>
                <w:szCs w:val="18"/>
              </w:rPr>
              <w:t>Odstop od pogodbe učinkuje z dnem, ko izvajalec prejme pisno izjavo naročnika o odstopu.</w:t>
            </w:r>
          </w:p>
          <w:p w14:paraId="4DDDB28D" w14:textId="77777777" w:rsidR="000008E2" w:rsidRDefault="00360801">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1D32DEDC" w14:textId="77777777" w:rsidR="000008E2" w:rsidRDefault="00360801">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0008E2" w14:paraId="208A1B0E" w14:textId="77777777">
        <w:tc>
          <w:tcPr>
            <w:tcW w:w="0" w:type="auto"/>
            <w:tcMar>
              <w:top w:w="0" w:type="auto"/>
              <w:bottom w:w="0" w:type="auto"/>
            </w:tcMar>
          </w:tcPr>
          <w:p w14:paraId="439C675A" w14:textId="77777777" w:rsidR="000008E2" w:rsidRDefault="00360801">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6235C1D5" w14:textId="77777777" w:rsidR="000008E2" w:rsidRDefault="00360801">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4359F5ED" w14:textId="77777777" w:rsidR="000008E2" w:rsidRDefault="00360801">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0008E2" w14:paraId="14D23F3F" w14:textId="77777777">
              <w:tc>
                <w:tcPr>
                  <w:tcW w:w="0" w:type="auto"/>
                  <w:tcMar>
                    <w:top w:w="0" w:type="auto"/>
                    <w:bottom w:w="0" w:type="auto"/>
                  </w:tcMar>
                </w:tcPr>
                <w:p w14:paraId="6D3C4E00" w14:textId="77777777" w:rsidR="000008E2" w:rsidRDefault="00360801">
                  <w:pPr>
                    <w:numPr>
                      <w:ilvl w:val="0"/>
                      <w:numId w:val="47"/>
                    </w:numPr>
                    <w:jc w:val="both"/>
                    <w:rPr>
                      <w:rFonts w:ascii="Arial" w:hAnsi="Arial" w:cs="Arial"/>
                      <w:color w:val="000000"/>
                      <w:sz w:val="18"/>
                      <w:szCs w:val="18"/>
                    </w:rPr>
                  </w:pPr>
                  <w:r>
                    <w:rPr>
                      <w:rFonts w:ascii="Arial" w:hAnsi="Arial" w:cs="Arial"/>
                      <w:color w:val="000000"/>
                      <w:sz w:val="18"/>
                      <w:szCs w:val="18"/>
                    </w:rPr>
                    <w:t>plačilom za delo,</w:t>
                  </w:r>
                </w:p>
                <w:p w14:paraId="3D894C16" w14:textId="77777777" w:rsidR="000008E2" w:rsidRDefault="00360801">
                  <w:pPr>
                    <w:numPr>
                      <w:ilvl w:val="0"/>
                      <w:numId w:val="47"/>
                    </w:numPr>
                    <w:jc w:val="both"/>
                    <w:rPr>
                      <w:rFonts w:ascii="Arial" w:hAnsi="Arial" w:cs="Arial"/>
                      <w:color w:val="000000"/>
                      <w:sz w:val="18"/>
                      <w:szCs w:val="18"/>
                    </w:rPr>
                  </w:pPr>
                  <w:r>
                    <w:rPr>
                      <w:rFonts w:ascii="Arial" w:hAnsi="Arial" w:cs="Arial"/>
                      <w:color w:val="000000"/>
                      <w:sz w:val="18"/>
                      <w:szCs w:val="18"/>
                    </w:rPr>
                    <w:t>delovnim časom,</w:t>
                  </w:r>
                </w:p>
                <w:p w14:paraId="5738CC05" w14:textId="77777777" w:rsidR="000008E2" w:rsidRDefault="00360801">
                  <w:pPr>
                    <w:numPr>
                      <w:ilvl w:val="0"/>
                      <w:numId w:val="47"/>
                    </w:numPr>
                    <w:jc w:val="both"/>
                    <w:rPr>
                      <w:rFonts w:ascii="Arial" w:hAnsi="Arial" w:cs="Arial"/>
                      <w:color w:val="000000"/>
                      <w:sz w:val="18"/>
                      <w:szCs w:val="18"/>
                    </w:rPr>
                  </w:pPr>
                  <w:r>
                    <w:rPr>
                      <w:rFonts w:ascii="Arial" w:hAnsi="Arial" w:cs="Arial"/>
                      <w:color w:val="000000"/>
                      <w:sz w:val="18"/>
                      <w:szCs w:val="18"/>
                    </w:rPr>
                    <w:t>počitki,</w:t>
                  </w:r>
                </w:p>
                <w:p w14:paraId="38F7C877" w14:textId="77777777" w:rsidR="000008E2" w:rsidRDefault="00360801">
                  <w:pPr>
                    <w:numPr>
                      <w:ilvl w:val="0"/>
                      <w:numId w:val="47"/>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w:t>
                  </w:r>
                </w:p>
              </w:tc>
            </w:tr>
          </w:tbl>
          <w:p w14:paraId="60D10856" w14:textId="77777777" w:rsidR="000008E2" w:rsidRDefault="000008E2"/>
          <w:p w14:paraId="4E39AAC6" w14:textId="77777777" w:rsidR="000008E2" w:rsidRDefault="00360801">
            <w:pPr>
              <w:spacing w:before="225" w:after="225"/>
              <w:jc w:val="both"/>
            </w:pPr>
            <w:r>
              <w:rPr>
                <w:rFonts w:ascii="Arial" w:hAnsi="Arial" w:cs="Arial"/>
                <w:color w:val="000000"/>
                <w:sz w:val="18"/>
                <w:szCs w:val="18"/>
              </w:rPr>
              <w:lastRenderedPageBreak/>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5595E7A" w14:textId="77777777" w:rsidR="000008E2" w:rsidRDefault="00360801">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D3CAC6B" w14:textId="77777777" w:rsidR="000008E2" w:rsidRDefault="00360801">
      <w:pPr>
        <w:spacing w:before="225" w:after="225" w:line="240" w:lineRule="auto"/>
        <w:jc w:val="both"/>
      </w:pPr>
      <w:r>
        <w:rPr>
          <w:rFonts w:ascii="Arial" w:hAnsi="Arial" w:cs="Arial"/>
          <w:b/>
          <w:bCs/>
          <w:color w:val="000000"/>
          <w:sz w:val="18"/>
          <w:szCs w:val="18"/>
        </w:rPr>
        <w:lastRenderedPageBreak/>
        <w:t>IX. PROTIKORUPCIJSKA KLAVZULA</w:t>
      </w:r>
    </w:p>
    <w:p w14:paraId="4BAF77E3" w14:textId="77777777" w:rsidR="000008E2" w:rsidRDefault="00360801">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0008E2" w14:paraId="2E37B286" w14:textId="77777777">
        <w:tc>
          <w:tcPr>
            <w:tcW w:w="0" w:type="auto"/>
            <w:tcMar>
              <w:top w:w="0" w:type="auto"/>
              <w:bottom w:w="0" w:type="auto"/>
            </w:tcMar>
          </w:tcPr>
          <w:p w14:paraId="2597126A" w14:textId="77777777" w:rsidR="000008E2" w:rsidRDefault="00360801">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2FAA22E8" w14:textId="77777777" w:rsidR="000008E2" w:rsidRDefault="00360801">
            <w:pPr>
              <w:spacing w:before="225" w:after="225"/>
              <w:ind w:left="360"/>
              <w:jc w:val="both"/>
            </w:pPr>
            <w:r>
              <w:rPr>
                <w:rFonts w:ascii="Arial" w:hAnsi="Arial" w:cs="Arial"/>
                <w:color w:val="000000"/>
                <w:sz w:val="18"/>
                <w:szCs w:val="18"/>
              </w:rPr>
              <w:t>-pridobitev posla ali</w:t>
            </w:r>
          </w:p>
          <w:p w14:paraId="2D09F32D" w14:textId="77777777" w:rsidR="000008E2" w:rsidRDefault="00360801">
            <w:pPr>
              <w:spacing w:before="225" w:after="225"/>
              <w:ind w:left="360"/>
              <w:jc w:val="both"/>
            </w:pPr>
            <w:r>
              <w:rPr>
                <w:rFonts w:ascii="Arial" w:hAnsi="Arial" w:cs="Arial"/>
                <w:color w:val="000000"/>
                <w:sz w:val="18"/>
                <w:szCs w:val="18"/>
              </w:rPr>
              <w:t>-sklenitev posla pod ugodnejšimi pogoji ali</w:t>
            </w:r>
          </w:p>
          <w:p w14:paraId="71C2D777" w14:textId="77777777" w:rsidR="000008E2" w:rsidRDefault="00360801">
            <w:pPr>
              <w:spacing w:before="225" w:after="225"/>
              <w:ind w:left="360"/>
              <w:jc w:val="both"/>
            </w:pPr>
            <w:r>
              <w:rPr>
                <w:rFonts w:ascii="Arial" w:hAnsi="Arial" w:cs="Arial"/>
                <w:color w:val="000000"/>
                <w:sz w:val="18"/>
                <w:szCs w:val="18"/>
              </w:rPr>
              <w:t>-za opustitev dolžnega nadzora nad izvajanjem pogodbenih obveznosti ali</w:t>
            </w:r>
          </w:p>
          <w:p w14:paraId="5AD0F36E" w14:textId="77777777" w:rsidR="000008E2" w:rsidRDefault="00360801">
            <w:pPr>
              <w:spacing w:before="225" w:after="225"/>
              <w:ind w:left="360"/>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1D179EE7" w14:textId="77777777" w:rsidR="000008E2" w:rsidRDefault="00360801">
            <w:pPr>
              <w:spacing w:before="225" w:after="225"/>
              <w:jc w:val="both"/>
            </w:pPr>
            <w:r>
              <w:rPr>
                <w:rFonts w:ascii="Arial" w:hAnsi="Arial" w:cs="Arial"/>
                <w:color w:val="000000"/>
                <w:sz w:val="18"/>
                <w:szCs w:val="18"/>
              </w:rPr>
              <w:t>je nična.</w:t>
            </w:r>
          </w:p>
        </w:tc>
      </w:tr>
    </w:tbl>
    <w:p w14:paraId="29C897C5" w14:textId="77777777" w:rsidR="000008E2" w:rsidRDefault="00360801">
      <w:pPr>
        <w:spacing w:before="225" w:after="225" w:line="240" w:lineRule="auto"/>
        <w:jc w:val="both"/>
      </w:pPr>
      <w:r>
        <w:rPr>
          <w:rFonts w:ascii="Arial" w:hAnsi="Arial" w:cs="Arial"/>
          <w:b/>
          <w:bCs/>
          <w:color w:val="000000"/>
          <w:sz w:val="18"/>
          <w:szCs w:val="18"/>
        </w:rPr>
        <w:t>X. KONČNE DOLOČBE</w:t>
      </w:r>
    </w:p>
    <w:p w14:paraId="0F733949" w14:textId="77777777" w:rsidR="000008E2" w:rsidRDefault="00360801">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711"/>
      </w:tblGrid>
      <w:tr w:rsidR="000008E2" w14:paraId="7B4DEC96" w14:textId="77777777">
        <w:tc>
          <w:tcPr>
            <w:tcW w:w="0" w:type="auto"/>
            <w:tcMar>
              <w:top w:w="0" w:type="auto"/>
              <w:bottom w:w="0" w:type="auto"/>
            </w:tcMar>
          </w:tcPr>
          <w:p w14:paraId="52695B64" w14:textId="77777777" w:rsidR="000008E2" w:rsidRDefault="00360801">
            <w:pPr>
              <w:spacing w:before="225" w:after="225"/>
              <w:jc w:val="both"/>
            </w:pPr>
            <w:r>
              <w:rPr>
                <w:rFonts w:ascii="Arial" w:hAnsi="Arial" w:cs="Arial"/>
                <w:color w:val="000000"/>
                <w:sz w:val="18"/>
                <w:szCs w:val="18"/>
              </w:rPr>
              <w:t>Pogoji te  pogodbe so veljavni za čas trajanja pogodbe.</w:t>
            </w:r>
          </w:p>
          <w:p w14:paraId="2EE3FC2C" w14:textId="77777777" w:rsidR="000008E2" w:rsidRDefault="00360801">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777A3711" w14:textId="77777777" w:rsidR="000008E2" w:rsidRDefault="00360801">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0008E2" w14:paraId="4F58FA29" w14:textId="77777777">
        <w:tc>
          <w:tcPr>
            <w:tcW w:w="0" w:type="auto"/>
            <w:tcMar>
              <w:top w:w="0" w:type="auto"/>
              <w:bottom w:w="0" w:type="auto"/>
            </w:tcMar>
          </w:tcPr>
          <w:p w14:paraId="269F7BB1" w14:textId="77777777" w:rsidR="000008E2" w:rsidRDefault="00360801">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2381CDF7" w14:textId="77777777" w:rsidR="000008E2" w:rsidRDefault="00360801">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0008E2" w14:paraId="05F2EE88" w14:textId="77777777">
        <w:tc>
          <w:tcPr>
            <w:tcW w:w="0" w:type="auto"/>
            <w:tcMar>
              <w:top w:w="0" w:type="auto"/>
              <w:bottom w:w="0" w:type="auto"/>
            </w:tcMar>
          </w:tcPr>
          <w:p w14:paraId="45C732C1" w14:textId="77777777" w:rsidR="000008E2" w:rsidRDefault="00360801">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14:paraId="53B597C5" w14:textId="77777777" w:rsidR="000008E2" w:rsidRDefault="00360801">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272"/>
      </w:tblGrid>
      <w:tr w:rsidR="000008E2" w14:paraId="36D49784" w14:textId="77777777">
        <w:tc>
          <w:tcPr>
            <w:tcW w:w="0" w:type="auto"/>
            <w:tcMar>
              <w:top w:w="0" w:type="auto"/>
              <w:bottom w:w="0" w:type="auto"/>
            </w:tcMar>
          </w:tcPr>
          <w:p w14:paraId="788C3B87" w14:textId="77777777" w:rsidR="000008E2" w:rsidRDefault="00360801">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14C564F8" w14:textId="77777777" w:rsidR="000008E2" w:rsidRDefault="00360801">
      <w:pPr>
        <w:spacing w:after="0" w:line="240" w:lineRule="auto"/>
        <w:jc w:val="center"/>
      </w:pPr>
      <w:r>
        <w:rPr>
          <w:rFonts w:ascii="Arial" w:hAnsi="Arial" w:cs="Arial"/>
          <w:b/>
          <w:bCs/>
          <w:color w:val="000000"/>
          <w:sz w:val="18"/>
          <w:szCs w:val="18"/>
        </w:rPr>
        <w:lastRenderedPageBreak/>
        <w:t>24. člen</w:t>
      </w:r>
    </w:p>
    <w:tbl>
      <w:tblPr>
        <w:tblStyle w:val="NormalTablePHPDOCX"/>
        <w:tblW w:w="0" w:type="auto"/>
        <w:tblInd w:w="108" w:type="dxa"/>
        <w:tblLook w:val="04A0" w:firstRow="1" w:lastRow="0" w:firstColumn="1" w:lastColumn="0" w:noHBand="0" w:noVBand="1"/>
      </w:tblPr>
      <w:tblGrid>
        <w:gridCol w:w="3849"/>
      </w:tblGrid>
      <w:tr w:rsidR="000008E2" w14:paraId="55DC35F5" w14:textId="77777777">
        <w:tc>
          <w:tcPr>
            <w:tcW w:w="0" w:type="auto"/>
            <w:tcMar>
              <w:top w:w="0" w:type="auto"/>
              <w:bottom w:w="0" w:type="auto"/>
            </w:tcMar>
          </w:tcPr>
          <w:p w14:paraId="73BF328A" w14:textId="77777777" w:rsidR="000008E2" w:rsidRDefault="00360801">
            <w:pPr>
              <w:spacing w:before="225" w:after="225"/>
              <w:jc w:val="both"/>
            </w:pPr>
            <w:r>
              <w:rPr>
                <w:rFonts w:ascii="Arial" w:hAnsi="Arial" w:cs="Arial"/>
                <w:color w:val="000000"/>
                <w:sz w:val="18"/>
                <w:szCs w:val="18"/>
              </w:rPr>
              <w:t>Sestavni del te pogodbe so naslednje priloge:</w:t>
            </w:r>
          </w:p>
          <w:p w14:paraId="0902DE09" w14:textId="77777777" w:rsidR="000008E2" w:rsidRDefault="00360801">
            <w:pPr>
              <w:spacing w:before="225" w:after="225"/>
              <w:jc w:val="both"/>
            </w:pPr>
            <w:r>
              <w:rPr>
                <w:rFonts w:ascii="Arial" w:hAnsi="Arial" w:cs="Arial"/>
                <w:color w:val="000000"/>
                <w:sz w:val="18"/>
                <w:szCs w:val="18"/>
              </w:rPr>
              <w:t>- ponudba,</w:t>
            </w:r>
          </w:p>
          <w:p w14:paraId="4E0CA329" w14:textId="77777777" w:rsidR="000008E2" w:rsidRDefault="00360801">
            <w:pPr>
              <w:spacing w:before="225" w:after="225"/>
              <w:jc w:val="both"/>
            </w:pPr>
            <w:r>
              <w:rPr>
                <w:rFonts w:ascii="Arial" w:hAnsi="Arial" w:cs="Arial"/>
                <w:color w:val="000000"/>
                <w:sz w:val="18"/>
                <w:szCs w:val="18"/>
              </w:rPr>
              <w:t>- Izbrane ponudbe po ponudnikih.</w:t>
            </w:r>
          </w:p>
        </w:tc>
      </w:tr>
    </w:tbl>
    <w:p w14:paraId="7C0EDE94" w14:textId="77777777" w:rsidR="000008E2" w:rsidRDefault="00360801">
      <w:pPr>
        <w:spacing w:before="975" w:after="225" w:line="240" w:lineRule="auto"/>
        <w:jc w:val="both"/>
      </w:pPr>
      <w:r>
        <w:rPr>
          <w:rFonts w:ascii="Arial" w:hAnsi="Arial" w:cs="Arial"/>
          <w:color w:val="000000"/>
          <w:sz w:val="18"/>
          <w:szCs w:val="18"/>
        </w:rPr>
        <w:t>V/na ________________, dne ________________</w:t>
      </w:r>
    </w:p>
    <w:sectPr w:rsidR="000008E2"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C4A099" w14:textId="77777777" w:rsidR="006B2936" w:rsidRDefault="006B2936" w:rsidP="006975C6">
      <w:pPr>
        <w:spacing w:after="0" w:line="240" w:lineRule="auto"/>
      </w:pPr>
      <w:r>
        <w:separator/>
      </w:r>
    </w:p>
  </w:endnote>
  <w:endnote w:type="continuationSeparator" w:id="0">
    <w:p w14:paraId="3E3396E6"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A2D9E"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F0F79"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58791" w14:textId="77777777" w:rsidR="00360801" w:rsidRPr="006F1DA5" w:rsidRDefault="00D771BA"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360801" w:rsidRPr="006F1DA5">
          <w:rPr>
            <w:rFonts w:ascii="Arial" w:hAnsi="Arial" w:cs="Arial"/>
          </w:rPr>
          <w:fldChar w:fldCharType="begin"/>
        </w:r>
        <w:r w:rsidR="00360801" w:rsidRPr="006F1DA5">
          <w:rPr>
            <w:rFonts w:ascii="Arial" w:hAnsi="Arial" w:cs="Arial"/>
          </w:rPr>
          <w:instrText xml:space="preserve"> PAGE   \* MERGEFORMAT </w:instrText>
        </w:r>
        <w:r w:rsidR="00360801" w:rsidRPr="006F1DA5">
          <w:rPr>
            <w:rFonts w:ascii="Arial" w:hAnsi="Arial" w:cs="Arial"/>
          </w:rPr>
          <w:fldChar w:fldCharType="separate"/>
        </w:r>
        <w:r w:rsidR="00360801">
          <w:rPr>
            <w:rFonts w:ascii="Arial" w:hAnsi="Arial" w:cs="Arial"/>
            <w:noProof/>
          </w:rPr>
          <w:t>1</w:t>
        </w:r>
        <w:r w:rsidR="00360801" w:rsidRPr="006F1DA5">
          <w:rPr>
            <w:rFonts w:ascii="Arial" w:hAnsi="Arial" w:cs="Arial"/>
            <w:noProof/>
          </w:rPr>
          <w:fldChar w:fldCharType="end"/>
        </w:r>
      </w:sdtContent>
    </w:sdt>
  </w:p>
  <w:p w14:paraId="16CE7795" w14:textId="77777777" w:rsidR="00360801" w:rsidRDefault="00360801"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5C7CA"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D23DCA"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BD551"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5127A"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FAEBF"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86890"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7D80D"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4E18E2" w14:textId="77777777" w:rsidR="006B2936" w:rsidRDefault="006B2936" w:rsidP="006975C6">
      <w:pPr>
        <w:spacing w:after="0" w:line="240" w:lineRule="auto"/>
      </w:pPr>
      <w:r>
        <w:separator/>
      </w:r>
    </w:p>
  </w:footnote>
  <w:footnote w:type="continuationSeparator" w:id="0">
    <w:p w14:paraId="2CAA8CC6"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6"/>
      <w:gridCol w:w="3315"/>
      <w:gridCol w:w="4119"/>
    </w:tblGrid>
    <w:tr w:rsidR="00B05771" w:rsidRPr="006F1DA5" w14:paraId="53571269" w14:textId="77777777" w:rsidTr="007C4767">
      <w:trPr>
        <w:trHeight w:val="1268"/>
      </w:trPr>
      <w:tc>
        <w:tcPr>
          <w:tcW w:w="1668" w:type="dxa"/>
        </w:tcPr>
        <w:p w14:paraId="58435F58"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6348B3E" wp14:editId="58CEBD70">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BAD9966"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3DE29D2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9B36C0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34455B5"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F98E2AF"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073D3CED"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E464B88" wp14:editId="39CC4BB7">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E6A1678"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8"/>
      <w:gridCol w:w="3263"/>
      <w:gridCol w:w="4209"/>
    </w:tblGrid>
    <w:tr w:rsidR="00BA5911" w:rsidRPr="006F1DA5" w14:paraId="29CA9FAF" w14:textId="77777777" w:rsidTr="00B169F3">
      <w:trPr>
        <w:trHeight w:val="1268"/>
      </w:trPr>
      <w:tc>
        <w:tcPr>
          <w:tcW w:w="1668" w:type="dxa"/>
        </w:tcPr>
        <w:p w14:paraId="2B8BF792" w14:textId="77777777" w:rsidR="00360801" w:rsidRPr="006F1DA5" w:rsidRDefault="00360801"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6D8184DE" wp14:editId="1CD32D3D">
                <wp:simplePos x="0" y="0"/>
                <wp:positionH relativeFrom="page">
                  <wp:posOffset>4433</wp:posOffset>
                </wp:positionH>
                <wp:positionV relativeFrom="paragraph">
                  <wp:posOffset>-3810</wp:posOffset>
                </wp:positionV>
                <wp:extent cx="990000" cy="720000"/>
                <wp:effectExtent l="0" t="0" r="0" b="0"/>
                <wp:wrapNone/>
                <wp:docPr id="199310968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3A5702F" w14:textId="77777777" w:rsidR="00360801" w:rsidRPr="006F1DA5" w:rsidRDefault="00360801"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CCD943D" w14:textId="77777777" w:rsidR="00360801" w:rsidRPr="006F1DA5" w:rsidRDefault="0036080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5BCC7D8" w14:textId="77777777" w:rsidR="00360801" w:rsidRPr="006F1DA5" w:rsidRDefault="0036080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564B81A9" w14:textId="77777777" w:rsidR="00360801" w:rsidRPr="006F1DA5" w:rsidRDefault="0036080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9BA0238" w14:textId="77777777" w:rsidR="00360801" w:rsidRPr="006F1DA5" w:rsidRDefault="00360801"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FF3DF4E" w14:textId="77777777" w:rsidR="00360801" w:rsidRPr="006F1DA5" w:rsidRDefault="00360801"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C7B48E9" wp14:editId="50A904F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D5CC913" w14:textId="77777777" w:rsidR="00360801" w:rsidRPr="006F1DA5" w:rsidRDefault="00360801"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87AD7"/>
    <w:multiLevelType w:val="hybridMultilevel"/>
    <w:tmpl w:val="C766095C"/>
    <w:lvl w:ilvl="0" w:tplc="5A063416">
      <w:start w:val="1"/>
      <w:numFmt w:val="bullet"/>
      <w:lvlText w:val=""/>
      <w:lvlJc w:val="left"/>
      <w:pPr>
        <w:ind w:left="720" w:hanging="360"/>
      </w:pPr>
      <w:rPr>
        <w:rFonts w:ascii="Symbol" w:hAnsi="Symbol" w:cs="Symbol" w:hint="default"/>
        <w:sz w:val="18"/>
        <w:szCs w:val="18"/>
      </w:rPr>
    </w:lvl>
    <w:lvl w:ilvl="1" w:tplc="8D1ACAB6">
      <w:start w:val="1"/>
      <w:numFmt w:val="bullet"/>
      <w:lvlText w:val="o"/>
      <w:lvlJc w:val="left"/>
      <w:pPr>
        <w:ind w:left="1440" w:hanging="360"/>
      </w:pPr>
      <w:rPr>
        <w:rFonts w:ascii="Courier New" w:hAnsi="Courier New" w:cs="Courier New" w:hint="default"/>
      </w:rPr>
    </w:lvl>
    <w:lvl w:ilvl="2" w:tplc="25F4504A">
      <w:start w:val="1"/>
      <w:numFmt w:val="bullet"/>
      <w:lvlText w:val=""/>
      <w:lvlJc w:val="left"/>
      <w:pPr>
        <w:ind w:left="2160" w:hanging="360"/>
      </w:pPr>
      <w:rPr>
        <w:rFonts w:ascii="Wingdings" w:hAnsi="Wingdings" w:cs="Wingdings" w:hint="default"/>
      </w:rPr>
    </w:lvl>
    <w:lvl w:ilvl="3" w:tplc="8AC07E34">
      <w:start w:val="1"/>
      <w:numFmt w:val="bullet"/>
      <w:lvlText w:val=""/>
      <w:lvlJc w:val="left"/>
      <w:pPr>
        <w:ind w:left="2880" w:hanging="360"/>
      </w:pPr>
      <w:rPr>
        <w:rFonts w:ascii="Symbol" w:hAnsi="Symbol" w:cs="Symbol" w:hint="default"/>
      </w:rPr>
    </w:lvl>
    <w:lvl w:ilvl="4" w:tplc="0F1631C2">
      <w:start w:val="1"/>
      <w:numFmt w:val="bullet"/>
      <w:lvlText w:val="o"/>
      <w:lvlJc w:val="left"/>
      <w:pPr>
        <w:ind w:left="3600" w:hanging="360"/>
      </w:pPr>
      <w:rPr>
        <w:rFonts w:ascii="Courier New" w:hAnsi="Courier New" w:cs="Courier New" w:hint="default"/>
      </w:rPr>
    </w:lvl>
    <w:lvl w:ilvl="5" w:tplc="59BAB58E">
      <w:start w:val="1"/>
      <w:numFmt w:val="bullet"/>
      <w:lvlText w:val=""/>
      <w:lvlJc w:val="left"/>
      <w:pPr>
        <w:ind w:left="4320" w:hanging="360"/>
      </w:pPr>
      <w:rPr>
        <w:rFonts w:ascii="Wingdings" w:hAnsi="Wingdings" w:cs="Wingdings" w:hint="default"/>
      </w:rPr>
    </w:lvl>
    <w:lvl w:ilvl="6" w:tplc="8744D6AE">
      <w:start w:val="1"/>
      <w:numFmt w:val="bullet"/>
      <w:lvlText w:val=""/>
      <w:lvlJc w:val="left"/>
      <w:pPr>
        <w:ind w:left="5040" w:hanging="360"/>
      </w:pPr>
      <w:rPr>
        <w:rFonts w:ascii="Symbol" w:hAnsi="Symbol" w:cs="Symbol" w:hint="default"/>
      </w:rPr>
    </w:lvl>
    <w:lvl w:ilvl="7" w:tplc="783E53C4">
      <w:start w:val="1"/>
      <w:numFmt w:val="bullet"/>
      <w:lvlText w:val="o"/>
      <w:lvlJc w:val="left"/>
      <w:pPr>
        <w:ind w:left="5760" w:hanging="360"/>
      </w:pPr>
      <w:rPr>
        <w:rFonts w:ascii="Courier New" w:hAnsi="Courier New" w:cs="Courier New" w:hint="default"/>
      </w:rPr>
    </w:lvl>
    <w:lvl w:ilvl="8" w:tplc="DA9C4716">
      <w:start w:val="1"/>
      <w:numFmt w:val="bullet"/>
      <w:lvlText w:val=""/>
      <w:lvlJc w:val="left"/>
      <w:pPr>
        <w:ind w:left="6480" w:hanging="360"/>
      </w:pPr>
      <w:rPr>
        <w:rFonts w:ascii="Wingdings" w:hAnsi="Wingdings" w:cs="Wingdings" w:hint="default"/>
      </w:rPr>
    </w:lvl>
  </w:abstractNum>
  <w:abstractNum w:abstractNumId="1" w15:restartNumberingAfterBreak="0">
    <w:nsid w:val="0A1F0541"/>
    <w:multiLevelType w:val="hybridMultilevel"/>
    <w:tmpl w:val="A05C740C"/>
    <w:lvl w:ilvl="0" w:tplc="88162D18">
      <w:start w:val="1"/>
      <w:numFmt w:val="lowerLetter"/>
      <w:lvlText w:val="%1."/>
      <w:lvlJc w:val="left"/>
      <w:pPr>
        <w:ind w:left="720" w:hanging="360"/>
      </w:pPr>
      <w:rPr>
        <w:rFonts w:ascii="Arial" w:hAnsi="Arial" w:cs="Arial" w:hint="default"/>
        <w:sz w:val="18"/>
        <w:szCs w:val="18"/>
      </w:rPr>
    </w:lvl>
    <w:lvl w:ilvl="1" w:tplc="5CFE0176">
      <w:start w:val="1"/>
      <w:numFmt w:val="lowerLetter"/>
      <w:lvlText w:val="%2."/>
      <w:lvlJc w:val="left"/>
      <w:pPr>
        <w:ind w:left="1440" w:hanging="360"/>
      </w:pPr>
    </w:lvl>
    <w:lvl w:ilvl="2" w:tplc="487643E8">
      <w:start w:val="1"/>
      <w:numFmt w:val="lowerLetter"/>
      <w:lvlText w:val="%3."/>
      <w:lvlJc w:val="left"/>
      <w:pPr>
        <w:ind w:left="2160" w:hanging="360"/>
      </w:pPr>
    </w:lvl>
    <w:lvl w:ilvl="3" w:tplc="AD6CBC02">
      <w:start w:val="1"/>
      <w:numFmt w:val="lowerLetter"/>
      <w:lvlText w:val="%4."/>
      <w:lvlJc w:val="left"/>
      <w:pPr>
        <w:ind w:left="2880" w:hanging="360"/>
      </w:pPr>
    </w:lvl>
    <w:lvl w:ilvl="4" w:tplc="1D441A06">
      <w:start w:val="1"/>
      <w:numFmt w:val="lowerLetter"/>
      <w:lvlText w:val="%5."/>
      <w:lvlJc w:val="left"/>
      <w:pPr>
        <w:ind w:left="3600" w:hanging="360"/>
      </w:pPr>
    </w:lvl>
    <w:lvl w:ilvl="5" w:tplc="B81811BA">
      <w:start w:val="1"/>
      <w:numFmt w:val="lowerLetter"/>
      <w:lvlText w:val="%6."/>
      <w:lvlJc w:val="left"/>
      <w:pPr>
        <w:ind w:left="4320" w:hanging="360"/>
      </w:pPr>
    </w:lvl>
    <w:lvl w:ilvl="6" w:tplc="5A24B20E">
      <w:start w:val="1"/>
      <w:numFmt w:val="lowerLetter"/>
      <w:lvlText w:val="%7."/>
      <w:lvlJc w:val="left"/>
      <w:pPr>
        <w:ind w:left="5040" w:hanging="360"/>
      </w:pPr>
    </w:lvl>
    <w:lvl w:ilvl="7" w:tplc="38C2D100">
      <w:start w:val="1"/>
      <w:numFmt w:val="lowerLetter"/>
      <w:lvlText w:val="%8."/>
      <w:lvlJc w:val="left"/>
      <w:pPr>
        <w:ind w:left="5760" w:hanging="360"/>
      </w:pPr>
    </w:lvl>
    <w:lvl w:ilvl="8" w:tplc="810C2E84">
      <w:start w:val="1"/>
      <w:numFmt w:val="lowerLetter"/>
      <w:lvlText w:val="%9."/>
      <w:lvlJc w:val="left"/>
      <w:pPr>
        <w:ind w:left="6480" w:hanging="360"/>
      </w:pPr>
    </w:lvl>
  </w:abstractNum>
  <w:abstractNum w:abstractNumId="2" w15:restartNumberingAfterBreak="0">
    <w:nsid w:val="0A823B7C"/>
    <w:multiLevelType w:val="hybridMultilevel"/>
    <w:tmpl w:val="9D6CBF26"/>
    <w:lvl w:ilvl="0" w:tplc="B562EB84">
      <w:start w:val="1"/>
      <w:numFmt w:val="bullet"/>
      <w:lvlText w:val=""/>
      <w:lvlJc w:val="left"/>
      <w:pPr>
        <w:ind w:left="720" w:hanging="360"/>
      </w:pPr>
      <w:rPr>
        <w:rFonts w:ascii="Symbol" w:hAnsi="Symbol" w:cs="Symbol" w:hint="default"/>
        <w:sz w:val="18"/>
        <w:szCs w:val="18"/>
      </w:rPr>
    </w:lvl>
    <w:lvl w:ilvl="1" w:tplc="A7D2CBA0">
      <w:start w:val="1"/>
      <w:numFmt w:val="bullet"/>
      <w:lvlText w:val="o"/>
      <w:lvlJc w:val="left"/>
      <w:pPr>
        <w:ind w:left="1440" w:hanging="360"/>
      </w:pPr>
      <w:rPr>
        <w:rFonts w:ascii="Courier New" w:hAnsi="Courier New" w:cs="Courier New" w:hint="default"/>
      </w:rPr>
    </w:lvl>
    <w:lvl w:ilvl="2" w:tplc="63B0EC1E">
      <w:start w:val="1"/>
      <w:numFmt w:val="bullet"/>
      <w:lvlText w:val=""/>
      <w:lvlJc w:val="left"/>
      <w:pPr>
        <w:ind w:left="2160" w:hanging="360"/>
      </w:pPr>
      <w:rPr>
        <w:rFonts w:ascii="Wingdings" w:hAnsi="Wingdings" w:cs="Wingdings" w:hint="default"/>
      </w:rPr>
    </w:lvl>
    <w:lvl w:ilvl="3" w:tplc="DF38FEE6">
      <w:start w:val="1"/>
      <w:numFmt w:val="bullet"/>
      <w:lvlText w:val=""/>
      <w:lvlJc w:val="left"/>
      <w:pPr>
        <w:ind w:left="2880" w:hanging="360"/>
      </w:pPr>
      <w:rPr>
        <w:rFonts w:ascii="Symbol" w:hAnsi="Symbol" w:cs="Symbol" w:hint="default"/>
      </w:rPr>
    </w:lvl>
    <w:lvl w:ilvl="4" w:tplc="500AE9BC">
      <w:start w:val="1"/>
      <w:numFmt w:val="bullet"/>
      <w:lvlText w:val="o"/>
      <w:lvlJc w:val="left"/>
      <w:pPr>
        <w:ind w:left="3600" w:hanging="360"/>
      </w:pPr>
      <w:rPr>
        <w:rFonts w:ascii="Courier New" w:hAnsi="Courier New" w:cs="Courier New" w:hint="default"/>
      </w:rPr>
    </w:lvl>
    <w:lvl w:ilvl="5" w:tplc="7376E8FC">
      <w:start w:val="1"/>
      <w:numFmt w:val="bullet"/>
      <w:lvlText w:val=""/>
      <w:lvlJc w:val="left"/>
      <w:pPr>
        <w:ind w:left="4320" w:hanging="360"/>
      </w:pPr>
      <w:rPr>
        <w:rFonts w:ascii="Wingdings" w:hAnsi="Wingdings" w:cs="Wingdings" w:hint="default"/>
      </w:rPr>
    </w:lvl>
    <w:lvl w:ilvl="6" w:tplc="D34A7F14">
      <w:start w:val="1"/>
      <w:numFmt w:val="bullet"/>
      <w:lvlText w:val=""/>
      <w:lvlJc w:val="left"/>
      <w:pPr>
        <w:ind w:left="5040" w:hanging="360"/>
      </w:pPr>
      <w:rPr>
        <w:rFonts w:ascii="Symbol" w:hAnsi="Symbol" w:cs="Symbol" w:hint="default"/>
      </w:rPr>
    </w:lvl>
    <w:lvl w:ilvl="7" w:tplc="86C23F5A">
      <w:start w:val="1"/>
      <w:numFmt w:val="bullet"/>
      <w:lvlText w:val="o"/>
      <w:lvlJc w:val="left"/>
      <w:pPr>
        <w:ind w:left="5760" w:hanging="360"/>
      </w:pPr>
      <w:rPr>
        <w:rFonts w:ascii="Courier New" w:hAnsi="Courier New" w:cs="Courier New" w:hint="default"/>
      </w:rPr>
    </w:lvl>
    <w:lvl w:ilvl="8" w:tplc="C6EE4A2A">
      <w:start w:val="1"/>
      <w:numFmt w:val="bullet"/>
      <w:lvlText w:val=""/>
      <w:lvlJc w:val="left"/>
      <w:pPr>
        <w:ind w:left="6480" w:hanging="360"/>
      </w:pPr>
      <w:rPr>
        <w:rFonts w:ascii="Wingdings" w:hAnsi="Wingdings" w:cs="Wingdings" w:hint="default"/>
      </w:rPr>
    </w:lvl>
  </w:abstractNum>
  <w:abstractNum w:abstractNumId="3" w15:restartNumberingAfterBreak="0">
    <w:nsid w:val="0E0E5833"/>
    <w:multiLevelType w:val="hybridMultilevel"/>
    <w:tmpl w:val="EADE02C0"/>
    <w:lvl w:ilvl="0" w:tplc="E2EC26DC">
      <w:start w:val="1"/>
      <w:numFmt w:val="lowerLetter"/>
      <w:lvlText w:val="%1."/>
      <w:lvlJc w:val="left"/>
      <w:pPr>
        <w:ind w:left="720" w:hanging="360"/>
      </w:pPr>
      <w:rPr>
        <w:rFonts w:ascii="Arial" w:hAnsi="Arial" w:cs="Arial" w:hint="default"/>
        <w:sz w:val="18"/>
        <w:szCs w:val="18"/>
      </w:rPr>
    </w:lvl>
    <w:lvl w:ilvl="1" w:tplc="18AAB432">
      <w:start w:val="1"/>
      <w:numFmt w:val="bullet"/>
      <w:lvlText w:val="o"/>
      <w:lvlJc w:val="left"/>
      <w:pPr>
        <w:ind w:left="1440" w:hanging="360"/>
      </w:pPr>
      <w:rPr>
        <w:rFonts w:ascii="Courier New" w:hAnsi="Courier New" w:cs="Courier New" w:hint="default"/>
        <w:sz w:val="18"/>
        <w:szCs w:val="18"/>
      </w:rPr>
    </w:lvl>
    <w:lvl w:ilvl="2" w:tplc="9698C3DE">
      <w:start w:val="1"/>
      <w:numFmt w:val="lowerLetter"/>
      <w:lvlText w:val="%3."/>
      <w:lvlJc w:val="left"/>
      <w:pPr>
        <w:ind w:left="2160" w:hanging="360"/>
      </w:pPr>
    </w:lvl>
    <w:lvl w:ilvl="3" w:tplc="CF4C0BB4">
      <w:start w:val="1"/>
      <w:numFmt w:val="bullet"/>
      <w:lvlText w:val=""/>
      <w:lvlJc w:val="left"/>
      <w:pPr>
        <w:ind w:left="2880" w:hanging="360"/>
      </w:pPr>
      <w:rPr>
        <w:rFonts w:ascii="Symbol" w:hAnsi="Symbol" w:cs="Symbol" w:hint="default"/>
      </w:rPr>
    </w:lvl>
    <w:lvl w:ilvl="4" w:tplc="3DEAB844">
      <w:start w:val="1"/>
      <w:numFmt w:val="lowerLetter"/>
      <w:lvlText w:val="%5."/>
      <w:lvlJc w:val="left"/>
      <w:pPr>
        <w:ind w:left="3600" w:hanging="360"/>
      </w:pPr>
    </w:lvl>
    <w:lvl w:ilvl="5" w:tplc="A8460DD0">
      <w:start w:val="1"/>
      <w:numFmt w:val="bullet"/>
      <w:lvlText w:val=""/>
      <w:lvlJc w:val="left"/>
      <w:pPr>
        <w:ind w:left="4320" w:hanging="360"/>
      </w:pPr>
      <w:rPr>
        <w:rFonts w:ascii="Wingdings" w:hAnsi="Wingdings" w:cs="Wingdings" w:hint="default"/>
      </w:rPr>
    </w:lvl>
    <w:lvl w:ilvl="6" w:tplc="206E5F86">
      <w:start w:val="1"/>
      <w:numFmt w:val="lowerLetter"/>
      <w:lvlText w:val="%7."/>
      <w:lvlJc w:val="left"/>
      <w:pPr>
        <w:ind w:left="5040" w:hanging="360"/>
      </w:pPr>
    </w:lvl>
    <w:lvl w:ilvl="7" w:tplc="F6164EA8">
      <w:start w:val="1"/>
      <w:numFmt w:val="bullet"/>
      <w:lvlText w:val="o"/>
      <w:lvlJc w:val="left"/>
      <w:pPr>
        <w:ind w:left="5760" w:hanging="360"/>
      </w:pPr>
      <w:rPr>
        <w:rFonts w:ascii="Courier New" w:hAnsi="Courier New" w:cs="Courier New" w:hint="default"/>
      </w:rPr>
    </w:lvl>
    <w:lvl w:ilvl="8" w:tplc="DCDEABA8">
      <w:start w:val="1"/>
      <w:numFmt w:val="lowerLetter"/>
      <w:lvlText w:val="%9."/>
      <w:lvlJc w:val="left"/>
      <w:pPr>
        <w:ind w:left="6480" w:hanging="360"/>
      </w:pPr>
    </w:lvl>
  </w:abstractNum>
  <w:abstractNum w:abstractNumId="4" w15:restartNumberingAfterBreak="0">
    <w:nsid w:val="0E587BEB"/>
    <w:multiLevelType w:val="hybridMultilevel"/>
    <w:tmpl w:val="59CEB308"/>
    <w:lvl w:ilvl="0" w:tplc="BFCEE3C2">
      <w:start w:val="1"/>
      <w:numFmt w:val="lowerLetter"/>
      <w:lvlText w:val="%1."/>
      <w:lvlJc w:val="left"/>
      <w:pPr>
        <w:ind w:left="720" w:hanging="360"/>
      </w:pPr>
      <w:rPr>
        <w:rFonts w:ascii="Arial" w:hAnsi="Arial" w:cs="Arial" w:hint="default"/>
        <w:sz w:val="18"/>
        <w:szCs w:val="18"/>
      </w:rPr>
    </w:lvl>
    <w:lvl w:ilvl="1" w:tplc="325C4206">
      <w:start w:val="1"/>
      <w:numFmt w:val="bullet"/>
      <w:lvlText w:val="o"/>
      <w:lvlJc w:val="left"/>
      <w:pPr>
        <w:ind w:left="1440" w:hanging="360"/>
      </w:pPr>
      <w:rPr>
        <w:rFonts w:ascii="Courier New" w:hAnsi="Courier New" w:cs="Courier New" w:hint="default"/>
        <w:sz w:val="18"/>
        <w:szCs w:val="18"/>
      </w:rPr>
    </w:lvl>
    <w:lvl w:ilvl="2" w:tplc="6BB4328A">
      <w:start w:val="1"/>
      <w:numFmt w:val="lowerLetter"/>
      <w:lvlText w:val="%3."/>
      <w:lvlJc w:val="left"/>
      <w:pPr>
        <w:ind w:left="2160" w:hanging="360"/>
      </w:pPr>
    </w:lvl>
    <w:lvl w:ilvl="3" w:tplc="52D4F168">
      <w:start w:val="1"/>
      <w:numFmt w:val="bullet"/>
      <w:lvlText w:val=""/>
      <w:lvlJc w:val="left"/>
      <w:pPr>
        <w:ind w:left="2880" w:hanging="360"/>
      </w:pPr>
      <w:rPr>
        <w:rFonts w:ascii="Symbol" w:hAnsi="Symbol" w:cs="Symbol" w:hint="default"/>
      </w:rPr>
    </w:lvl>
    <w:lvl w:ilvl="4" w:tplc="B8FAC10A">
      <w:start w:val="1"/>
      <w:numFmt w:val="lowerLetter"/>
      <w:lvlText w:val="%5."/>
      <w:lvlJc w:val="left"/>
      <w:pPr>
        <w:ind w:left="3600" w:hanging="360"/>
      </w:pPr>
    </w:lvl>
    <w:lvl w:ilvl="5" w:tplc="2A78A220">
      <w:start w:val="1"/>
      <w:numFmt w:val="bullet"/>
      <w:lvlText w:val=""/>
      <w:lvlJc w:val="left"/>
      <w:pPr>
        <w:ind w:left="4320" w:hanging="360"/>
      </w:pPr>
      <w:rPr>
        <w:rFonts w:ascii="Wingdings" w:hAnsi="Wingdings" w:cs="Wingdings" w:hint="default"/>
      </w:rPr>
    </w:lvl>
    <w:lvl w:ilvl="6" w:tplc="167C1218">
      <w:start w:val="1"/>
      <w:numFmt w:val="lowerLetter"/>
      <w:lvlText w:val="%7."/>
      <w:lvlJc w:val="left"/>
      <w:pPr>
        <w:ind w:left="5040" w:hanging="360"/>
      </w:pPr>
    </w:lvl>
    <w:lvl w:ilvl="7" w:tplc="899EED4C">
      <w:start w:val="1"/>
      <w:numFmt w:val="bullet"/>
      <w:lvlText w:val="o"/>
      <w:lvlJc w:val="left"/>
      <w:pPr>
        <w:ind w:left="5760" w:hanging="360"/>
      </w:pPr>
      <w:rPr>
        <w:rFonts w:ascii="Courier New" w:hAnsi="Courier New" w:cs="Courier New" w:hint="default"/>
      </w:rPr>
    </w:lvl>
    <w:lvl w:ilvl="8" w:tplc="08E6AD60">
      <w:start w:val="1"/>
      <w:numFmt w:val="lowerLetter"/>
      <w:lvlText w:val="%9."/>
      <w:lvlJc w:val="left"/>
      <w:pPr>
        <w:ind w:left="6480" w:hanging="360"/>
      </w:pPr>
    </w:lvl>
  </w:abstractNum>
  <w:abstractNum w:abstractNumId="5" w15:restartNumberingAfterBreak="0">
    <w:nsid w:val="10DA1CEA"/>
    <w:multiLevelType w:val="hybridMultilevel"/>
    <w:tmpl w:val="D842ED0A"/>
    <w:lvl w:ilvl="0" w:tplc="571A18E6">
      <w:start w:val="1"/>
      <w:numFmt w:val="lowerLetter"/>
      <w:lvlText w:val="%1."/>
      <w:lvlJc w:val="left"/>
      <w:pPr>
        <w:ind w:left="720" w:hanging="360"/>
      </w:pPr>
      <w:rPr>
        <w:rFonts w:ascii="Arial" w:hAnsi="Arial" w:cs="Arial" w:hint="default"/>
        <w:sz w:val="18"/>
        <w:szCs w:val="18"/>
      </w:rPr>
    </w:lvl>
    <w:lvl w:ilvl="1" w:tplc="7158D666">
      <w:start w:val="1"/>
      <w:numFmt w:val="bullet"/>
      <w:lvlText w:val="o"/>
      <w:lvlJc w:val="left"/>
      <w:pPr>
        <w:ind w:left="1440" w:hanging="360"/>
      </w:pPr>
      <w:rPr>
        <w:rFonts w:ascii="Courier New" w:hAnsi="Courier New" w:cs="Courier New" w:hint="default"/>
        <w:sz w:val="18"/>
        <w:szCs w:val="18"/>
      </w:rPr>
    </w:lvl>
    <w:lvl w:ilvl="2" w:tplc="A9A81DDE">
      <w:start w:val="1"/>
      <w:numFmt w:val="lowerLetter"/>
      <w:lvlText w:val="%3."/>
      <w:lvlJc w:val="left"/>
      <w:pPr>
        <w:ind w:left="2160" w:hanging="360"/>
      </w:pPr>
    </w:lvl>
    <w:lvl w:ilvl="3" w:tplc="4B929D10">
      <w:start w:val="1"/>
      <w:numFmt w:val="bullet"/>
      <w:lvlText w:val=""/>
      <w:lvlJc w:val="left"/>
      <w:pPr>
        <w:ind w:left="2880" w:hanging="360"/>
      </w:pPr>
      <w:rPr>
        <w:rFonts w:ascii="Symbol" w:hAnsi="Symbol" w:cs="Symbol" w:hint="default"/>
      </w:rPr>
    </w:lvl>
    <w:lvl w:ilvl="4" w:tplc="1D280FE8">
      <w:start w:val="1"/>
      <w:numFmt w:val="lowerLetter"/>
      <w:lvlText w:val="%5."/>
      <w:lvlJc w:val="left"/>
      <w:pPr>
        <w:ind w:left="3600" w:hanging="360"/>
      </w:pPr>
    </w:lvl>
    <w:lvl w:ilvl="5" w:tplc="87B48C1E">
      <w:start w:val="1"/>
      <w:numFmt w:val="bullet"/>
      <w:lvlText w:val=""/>
      <w:lvlJc w:val="left"/>
      <w:pPr>
        <w:ind w:left="4320" w:hanging="360"/>
      </w:pPr>
      <w:rPr>
        <w:rFonts w:ascii="Wingdings" w:hAnsi="Wingdings" w:cs="Wingdings" w:hint="default"/>
      </w:rPr>
    </w:lvl>
    <w:lvl w:ilvl="6" w:tplc="DF82F930">
      <w:start w:val="1"/>
      <w:numFmt w:val="lowerLetter"/>
      <w:lvlText w:val="%7."/>
      <w:lvlJc w:val="left"/>
      <w:pPr>
        <w:ind w:left="5040" w:hanging="360"/>
      </w:pPr>
    </w:lvl>
    <w:lvl w:ilvl="7" w:tplc="48D81CC6">
      <w:start w:val="1"/>
      <w:numFmt w:val="bullet"/>
      <w:lvlText w:val="o"/>
      <w:lvlJc w:val="left"/>
      <w:pPr>
        <w:ind w:left="5760" w:hanging="360"/>
      </w:pPr>
      <w:rPr>
        <w:rFonts w:ascii="Courier New" w:hAnsi="Courier New" w:cs="Courier New" w:hint="default"/>
      </w:rPr>
    </w:lvl>
    <w:lvl w:ilvl="8" w:tplc="328A5224">
      <w:start w:val="1"/>
      <w:numFmt w:val="lowerLetter"/>
      <w:lvlText w:val="%9."/>
      <w:lvlJc w:val="left"/>
      <w:pPr>
        <w:ind w:left="6480" w:hanging="360"/>
      </w:pPr>
    </w:lvl>
  </w:abstractNum>
  <w:abstractNum w:abstractNumId="6" w15:restartNumberingAfterBreak="0">
    <w:nsid w:val="11E836D4"/>
    <w:multiLevelType w:val="hybridMultilevel"/>
    <w:tmpl w:val="312476EE"/>
    <w:lvl w:ilvl="0" w:tplc="2A2C6762">
      <w:start w:val="1"/>
      <w:numFmt w:val="bullet"/>
      <w:lvlText w:val=""/>
      <w:lvlJc w:val="left"/>
      <w:pPr>
        <w:ind w:left="720" w:hanging="360"/>
      </w:pPr>
      <w:rPr>
        <w:rFonts w:ascii="Symbol" w:hAnsi="Symbol" w:cs="Symbol" w:hint="default"/>
        <w:sz w:val="18"/>
        <w:szCs w:val="18"/>
      </w:rPr>
    </w:lvl>
    <w:lvl w:ilvl="1" w:tplc="7A185D0C">
      <w:start w:val="1"/>
      <w:numFmt w:val="bullet"/>
      <w:lvlText w:val="o"/>
      <w:lvlJc w:val="left"/>
      <w:pPr>
        <w:ind w:left="1440" w:hanging="360"/>
      </w:pPr>
      <w:rPr>
        <w:rFonts w:ascii="Courier New" w:hAnsi="Courier New" w:cs="Courier New" w:hint="default"/>
      </w:rPr>
    </w:lvl>
    <w:lvl w:ilvl="2" w:tplc="ECD08098">
      <w:start w:val="1"/>
      <w:numFmt w:val="bullet"/>
      <w:lvlText w:val=""/>
      <w:lvlJc w:val="left"/>
      <w:pPr>
        <w:ind w:left="2160" w:hanging="360"/>
      </w:pPr>
      <w:rPr>
        <w:rFonts w:ascii="Wingdings" w:hAnsi="Wingdings" w:cs="Wingdings" w:hint="default"/>
      </w:rPr>
    </w:lvl>
    <w:lvl w:ilvl="3" w:tplc="E5E66D14">
      <w:start w:val="1"/>
      <w:numFmt w:val="bullet"/>
      <w:lvlText w:val=""/>
      <w:lvlJc w:val="left"/>
      <w:pPr>
        <w:ind w:left="2880" w:hanging="360"/>
      </w:pPr>
      <w:rPr>
        <w:rFonts w:ascii="Symbol" w:hAnsi="Symbol" w:cs="Symbol" w:hint="default"/>
      </w:rPr>
    </w:lvl>
    <w:lvl w:ilvl="4" w:tplc="2D2AEA90">
      <w:start w:val="1"/>
      <w:numFmt w:val="bullet"/>
      <w:lvlText w:val="o"/>
      <w:lvlJc w:val="left"/>
      <w:pPr>
        <w:ind w:left="3600" w:hanging="360"/>
      </w:pPr>
      <w:rPr>
        <w:rFonts w:ascii="Courier New" w:hAnsi="Courier New" w:cs="Courier New" w:hint="default"/>
      </w:rPr>
    </w:lvl>
    <w:lvl w:ilvl="5" w:tplc="411C23D6">
      <w:start w:val="1"/>
      <w:numFmt w:val="bullet"/>
      <w:lvlText w:val=""/>
      <w:lvlJc w:val="left"/>
      <w:pPr>
        <w:ind w:left="4320" w:hanging="360"/>
      </w:pPr>
      <w:rPr>
        <w:rFonts w:ascii="Wingdings" w:hAnsi="Wingdings" w:cs="Wingdings" w:hint="default"/>
      </w:rPr>
    </w:lvl>
    <w:lvl w:ilvl="6" w:tplc="4A4CA792">
      <w:start w:val="1"/>
      <w:numFmt w:val="bullet"/>
      <w:lvlText w:val=""/>
      <w:lvlJc w:val="left"/>
      <w:pPr>
        <w:ind w:left="5040" w:hanging="360"/>
      </w:pPr>
      <w:rPr>
        <w:rFonts w:ascii="Symbol" w:hAnsi="Symbol" w:cs="Symbol" w:hint="default"/>
      </w:rPr>
    </w:lvl>
    <w:lvl w:ilvl="7" w:tplc="28D03B66">
      <w:start w:val="1"/>
      <w:numFmt w:val="bullet"/>
      <w:lvlText w:val="o"/>
      <w:lvlJc w:val="left"/>
      <w:pPr>
        <w:ind w:left="5760" w:hanging="360"/>
      </w:pPr>
      <w:rPr>
        <w:rFonts w:ascii="Courier New" w:hAnsi="Courier New" w:cs="Courier New" w:hint="default"/>
      </w:rPr>
    </w:lvl>
    <w:lvl w:ilvl="8" w:tplc="30CC84FA">
      <w:start w:val="1"/>
      <w:numFmt w:val="bullet"/>
      <w:lvlText w:val=""/>
      <w:lvlJc w:val="left"/>
      <w:pPr>
        <w:ind w:left="6480" w:hanging="360"/>
      </w:pPr>
      <w:rPr>
        <w:rFonts w:ascii="Wingdings" w:hAnsi="Wingdings" w:cs="Wingdings" w:hint="default"/>
      </w:rPr>
    </w:lvl>
  </w:abstractNum>
  <w:abstractNum w:abstractNumId="7" w15:restartNumberingAfterBreak="0">
    <w:nsid w:val="16F201AE"/>
    <w:multiLevelType w:val="hybridMultilevel"/>
    <w:tmpl w:val="20DE7110"/>
    <w:lvl w:ilvl="0" w:tplc="F20C56CE">
      <w:start w:val="1"/>
      <w:numFmt w:val="lowerLetter"/>
      <w:lvlText w:val="%1."/>
      <w:lvlJc w:val="left"/>
      <w:pPr>
        <w:ind w:left="720" w:hanging="360"/>
      </w:pPr>
      <w:rPr>
        <w:rFonts w:ascii="Arial" w:hAnsi="Arial" w:cs="Arial" w:hint="default"/>
        <w:sz w:val="18"/>
        <w:szCs w:val="18"/>
      </w:rPr>
    </w:lvl>
    <w:lvl w:ilvl="1" w:tplc="A3BE5CD0">
      <w:start w:val="1"/>
      <w:numFmt w:val="bullet"/>
      <w:lvlText w:val="o"/>
      <w:lvlJc w:val="left"/>
      <w:pPr>
        <w:ind w:left="1440" w:hanging="360"/>
      </w:pPr>
      <w:rPr>
        <w:rFonts w:ascii="Courier New" w:hAnsi="Courier New" w:cs="Courier New" w:hint="default"/>
        <w:sz w:val="18"/>
        <w:szCs w:val="18"/>
      </w:rPr>
    </w:lvl>
    <w:lvl w:ilvl="2" w:tplc="F1F867F4">
      <w:start w:val="1"/>
      <w:numFmt w:val="lowerLetter"/>
      <w:lvlText w:val="%3."/>
      <w:lvlJc w:val="left"/>
      <w:pPr>
        <w:ind w:left="2160" w:hanging="360"/>
      </w:pPr>
    </w:lvl>
    <w:lvl w:ilvl="3" w:tplc="9D3816F4">
      <w:start w:val="1"/>
      <w:numFmt w:val="bullet"/>
      <w:lvlText w:val=""/>
      <w:lvlJc w:val="left"/>
      <w:pPr>
        <w:ind w:left="2880" w:hanging="360"/>
      </w:pPr>
      <w:rPr>
        <w:rFonts w:ascii="Symbol" w:hAnsi="Symbol" w:cs="Symbol" w:hint="default"/>
      </w:rPr>
    </w:lvl>
    <w:lvl w:ilvl="4" w:tplc="EADA596A">
      <w:start w:val="1"/>
      <w:numFmt w:val="lowerLetter"/>
      <w:lvlText w:val="%5."/>
      <w:lvlJc w:val="left"/>
      <w:pPr>
        <w:ind w:left="3600" w:hanging="360"/>
      </w:pPr>
    </w:lvl>
    <w:lvl w:ilvl="5" w:tplc="D160F2EE">
      <w:start w:val="1"/>
      <w:numFmt w:val="bullet"/>
      <w:lvlText w:val=""/>
      <w:lvlJc w:val="left"/>
      <w:pPr>
        <w:ind w:left="4320" w:hanging="360"/>
      </w:pPr>
      <w:rPr>
        <w:rFonts w:ascii="Wingdings" w:hAnsi="Wingdings" w:cs="Wingdings" w:hint="default"/>
      </w:rPr>
    </w:lvl>
    <w:lvl w:ilvl="6" w:tplc="4D1A66AC">
      <w:start w:val="1"/>
      <w:numFmt w:val="lowerLetter"/>
      <w:lvlText w:val="%7."/>
      <w:lvlJc w:val="left"/>
      <w:pPr>
        <w:ind w:left="5040" w:hanging="360"/>
      </w:pPr>
    </w:lvl>
    <w:lvl w:ilvl="7" w:tplc="72E8CC32">
      <w:start w:val="1"/>
      <w:numFmt w:val="bullet"/>
      <w:lvlText w:val="o"/>
      <w:lvlJc w:val="left"/>
      <w:pPr>
        <w:ind w:left="5760" w:hanging="360"/>
      </w:pPr>
      <w:rPr>
        <w:rFonts w:ascii="Courier New" w:hAnsi="Courier New" w:cs="Courier New" w:hint="default"/>
      </w:rPr>
    </w:lvl>
    <w:lvl w:ilvl="8" w:tplc="3E8265E6">
      <w:start w:val="1"/>
      <w:numFmt w:val="lowerLetter"/>
      <w:lvlText w:val="%9."/>
      <w:lvlJc w:val="left"/>
      <w:pPr>
        <w:ind w:left="6480" w:hanging="360"/>
      </w:pPr>
    </w:lvl>
  </w:abstractNum>
  <w:abstractNum w:abstractNumId="8" w15:restartNumberingAfterBreak="0">
    <w:nsid w:val="1C1328C8"/>
    <w:multiLevelType w:val="hybridMultilevel"/>
    <w:tmpl w:val="89A4DC70"/>
    <w:lvl w:ilvl="0" w:tplc="55425240">
      <w:start w:val="1"/>
      <w:numFmt w:val="bullet"/>
      <w:lvlText w:val=""/>
      <w:lvlJc w:val="left"/>
      <w:pPr>
        <w:ind w:left="720" w:hanging="360"/>
      </w:pPr>
      <w:rPr>
        <w:rFonts w:ascii="Symbol" w:hAnsi="Symbol" w:cs="Symbol" w:hint="default"/>
        <w:sz w:val="18"/>
        <w:szCs w:val="18"/>
      </w:rPr>
    </w:lvl>
    <w:lvl w:ilvl="1" w:tplc="F08A8386">
      <w:start w:val="1"/>
      <w:numFmt w:val="bullet"/>
      <w:lvlText w:val="o"/>
      <w:lvlJc w:val="left"/>
      <w:pPr>
        <w:ind w:left="1440" w:hanging="360"/>
      </w:pPr>
      <w:rPr>
        <w:rFonts w:ascii="Courier New" w:hAnsi="Courier New" w:cs="Courier New" w:hint="default"/>
      </w:rPr>
    </w:lvl>
    <w:lvl w:ilvl="2" w:tplc="4358FF6E">
      <w:start w:val="1"/>
      <w:numFmt w:val="bullet"/>
      <w:lvlText w:val=""/>
      <w:lvlJc w:val="left"/>
      <w:pPr>
        <w:ind w:left="2160" w:hanging="360"/>
      </w:pPr>
      <w:rPr>
        <w:rFonts w:ascii="Wingdings" w:hAnsi="Wingdings" w:cs="Wingdings" w:hint="default"/>
      </w:rPr>
    </w:lvl>
    <w:lvl w:ilvl="3" w:tplc="D2E8BB7E">
      <w:start w:val="1"/>
      <w:numFmt w:val="bullet"/>
      <w:lvlText w:val=""/>
      <w:lvlJc w:val="left"/>
      <w:pPr>
        <w:ind w:left="2880" w:hanging="360"/>
      </w:pPr>
      <w:rPr>
        <w:rFonts w:ascii="Symbol" w:hAnsi="Symbol" w:cs="Symbol" w:hint="default"/>
      </w:rPr>
    </w:lvl>
    <w:lvl w:ilvl="4" w:tplc="5B58D034">
      <w:start w:val="1"/>
      <w:numFmt w:val="bullet"/>
      <w:lvlText w:val="o"/>
      <w:lvlJc w:val="left"/>
      <w:pPr>
        <w:ind w:left="3600" w:hanging="360"/>
      </w:pPr>
      <w:rPr>
        <w:rFonts w:ascii="Courier New" w:hAnsi="Courier New" w:cs="Courier New" w:hint="default"/>
      </w:rPr>
    </w:lvl>
    <w:lvl w:ilvl="5" w:tplc="156E84CA">
      <w:start w:val="1"/>
      <w:numFmt w:val="bullet"/>
      <w:lvlText w:val=""/>
      <w:lvlJc w:val="left"/>
      <w:pPr>
        <w:ind w:left="4320" w:hanging="360"/>
      </w:pPr>
      <w:rPr>
        <w:rFonts w:ascii="Wingdings" w:hAnsi="Wingdings" w:cs="Wingdings" w:hint="default"/>
      </w:rPr>
    </w:lvl>
    <w:lvl w:ilvl="6" w:tplc="AC98B4FE">
      <w:start w:val="1"/>
      <w:numFmt w:val="bullet"/>
      <w:lvlText w:val=""/>
      <w:lvlJc w:val="left"/>
      <w:pPr>
        <w:ind w:left="5040" w:hanging="360"/>
      </w:pPr>
      <w:rPr>
        <w:rFonts w:ascii="Symbol" w:hAnsi="Symbol" w:cs="Symbol" w:hint="default"/>
      </w:rPr>
    </w:lvl>
    <w:lvl w:ilvl="7" w:tplc="29BA3B8E">
      <w:start w:val="1"/>
      <w:numFmt w:val="bullet"/>
      <w:lvlText w:val="o"/>
      <w:lvlJc w:val="left"/>
      <w:pPr>
        <w:ind w:left="5760" w:hanging="360"/>
      </w:pPr>
      <w:rPr>
        <w:rFonts w:ascii="Courier New" w:hAnsi="Courier New" w:cs="Courier New" w:hint="default"/>
      </w:rPr>
    </w:lvl>
    <w:lvl w:ilvl="8" w:tplc="19145B7C">
      <w:start w:val="1"/>
      <w:numFmt w:val="bullet"/>
      <w:lvlText w:val=""/>
      <w:lvlJc w:val="left"/>
      <w:pPr>
        <w:ind w:left="6480" w:hanging="360"/>
      </w:pPr>
      <w:rPr>
        <w:rFonts w:ascii="Wingdings" w:hAnsi="Wingdings" w:cs="Wingdings" w:hint="default"/>
      </w:rPr>
    </w:lvl>
  </w:abstractNum>
  <w:abstractNum w:abstractNumId="9" w15:restartNumberingAfterBreak="0">
    <w:nsid w:val="1D7D0EA0"/>
    <w:multiLevelType w:val="hybridMultilevel"/>
    <w:tmpl w:val="8792759E"/>
    <w:lvl w:ilvl="0" w:tplc="A4E68704">
      <w:start w:val="1"/>
      <w:numFmt w:val="bullet"/>
      <w:lvlText w:val=""/>
      <w:lvlJc w:val="left"/>
      <w:pPr>
        <w:ind w:left="720" w:hanging="360"/>
      </w:pPr>
      <w:rPr>
        <w:rFonts w:ascii="Symbol" w:hAnsi="Symbol" w:cs="Symbol" w:hint="default"/>
        <w:sz w:val="18"/>
        <w:szCs w:val="18"/>
      </w:rPr>
    </w:lvl>
    <w:lvl w:ilvl="1" w:tplc="3E2459A8">
      <w:start w:val="1"/>
      <w:numFmt w:val="bullet"/>
      <w:lvlText w:val="o"/>
      <w:lvlJc w:val="left"/>
      <w:pPr>
        <w:ind w:left="1440" w:hanging="360"/>
      </w:pPr>
      <w:rPr>
        <w:rFonts w:ascii="Courier New" w:hAnsi="Courier New" w:cs="Courier New" w:hint="default"/>
      </w:rPr>
    </w:lvl>
    <w:lvl w:ilvl="2" w:tplc="DB0A99B0">
      <w:start w:val="1"/>
      <w:numFmt w:val="bullet"/>
      <w:lvlText w:val=""/>
      <w:lvlJc w:val="left"/>
      <w:pPr>
        <w:ind w:left="2160" w:hanging="360"/>
      </w:pPr>
      <w:rPr>
        <w:rFonts w:ascii="Wingdings" w:hAnsi="Wingdings" w:cs="Wingdings" w:hint="default"/>
      </w:rPr>
    </w:lvl>
    <w:lvl w:ilvl="3" w:tplc="7DDE0C2A">
      <w:start w:val="1"/>
      <w:numFmt w:val="bullet"/>
      <w:lvlText w:val=""/>
      <w:lvlJc w:val="left"/>
      <w:pPr>
        <w:ind w:left="2880" w:hanging="360"/>
      </w:pPr>
      <w:rPr>
        <w:rFonts w:ascii="Symbol" w:hAnsi="Symbol" w:cs="Symbol" w:hint="default"/>
      </w:rPr>
    </w:lvl>
    <w:lvl w:ilvl="4" w:tplc="FFFACD5E">
      <w:start w:val="1"/>
      <w:numFmt w:val="bullet"/>
      <w:lvlText w:val="o"/>
      <w:lvlJc w:val="left"/>
      <w:pPr>
        <w:ind w:left="3600" w:hanging="360"/>
      </w:pPr>
      <w:rPr>
        <w:rFonts w:ascii="Courier New" w:hAnsi="Courier New" w:cs="Courier New" w:hint="default"/>
      </w:rPr>
    </w:lvl>
    <w:lvl w:ilvl="5" w:tplc="31144F8A">
      <w:start w:val="1"/>
      <w:numFmt w:val="bullet"/>
      <w:lvlText w:val=""/>
      <w:lvlJc w:val="left"/>
      <w:pPr>
        <w:ind w:left="4320" w:hanging="360"/>
      </w:pPr>
      <w:rPr>
        <w:rFonts w:ascii="Wingdings" w:hAnsi="Wingdings" w:cs="Wingdings" w:hint="default"/>
      </w:rPr>
    </w:lvl>
    <w:lvl w:ilvl="6" w:tplc="CC1E50D6">
      <w:start w:val="1"/>
      <w:numFmt w:val="bullet"/>
      <w:lvlText w:val=""/>
      <w:lvlJc w:val="left"/>
      <w:pPr>
        <w:ind w:left="5040" w:hanging="360"/>
      </w:pPr>
      <w:rPr>
        <w:rFonts w:ascii="Symbol" w:hAnsi="Symbol" w:cs="Symbol" w:hint="default"/>
      </w:rPr>
    </w:lvl>
    <w:lvl w:ilvl="7" w:tplc="B5CCF598">
      <w:start w:val="1"/>
      <w:numFmt w:val="bullet"/>
      <w:lvlText w:val="o"/>
      <w:lvlJc w:val="left"/>
      <w:pPr>
        <w:ind w:left="5760" w:hanging="360"/>
      </w:pPr>
      <w:rPr>
        <w:rFonts w:ascii="Courier New" w:hAnsi="Courier New" w:cs="Courier New" w:hint="default"/>
      </w:rPr>
    </w:lvl>
    <w:lvl w:ilvl="8" w:tplc="8CA049E0">
      <w:start w:val="1"/>
      <w:numFmt w:val="bullet"/>
      <w:lvlText w:val=""/>
      <w:lvlJc w:val="left"/>
      <w:pPr>
        <w:ind w:left="6480" w:hanging="360"/>
      </w:pPr>
      <w:rPr>
        <w:rFonts w:ascii="Wingdings" w:hAnsi="Wingdings" w:cs="Wingdings" w:hint="default"/>
      </w:rPr>
    </w:lvl>
  </w:abstractNum>
  <w:abstractNum w:abstractNumId="10" w15:restartNumberingAfterBreak="0">
    <w:nsid w:val="21F86C15"/>
    <w:multiLevelType w:val="hybridMultilevel"/>
    <w:tmpl w:val="4A24A44A"/>
    <w:lvl w:ilvl="0" w:tplc="59325BD0">
      <w:start w:val="1"/>
      <w:numFmt w:val="bullet"/>
      <w:lvlText w:val=""/>
      <w:lvlJc w:val="left"/>
      <w:pPr>
        <w:ind w:left="720" w:hanging="360"/>
      </w:pPr>
      <w:rPr>
        <w:rFonts w:ascii="Symbol" w:hAnsi="Symbol" w:cs="Symbol" w:hint="default"/>
        <w:sz w:val="18"/>
        <w:szCs w:val="18"/>
      </w:rPr>
    </w:lvl>
    <w:lvl w:ilvl="1" w:tplc="BCAEF7FC">
      <w:start w:val="1"/>
      <w:numFmt w:val="bullet"/>
      <w:lvlText w:val="o"/>
      <w:lvlJc w:val="left"/>
      <w:pPr>
        <w:ind w:left="1440" w:hanging="360"/>
      </w:pPr>
      <w:rPr>
        <w:rFonts w:ascii="Courier New" w:hAnsi="Courier New" w:cs="Courier New" w:hint="default"/>
      </w:rPr>
    </w:lvl>
    <w:lvl w:ilvl="2" w:tplc="1AF6D172">
      <w:start w:val="1"/>
      <w:numFmt w:val="bullet"/>
      <w:lvlText w:val=""/>
      <w:lvlJc w:val="left"/>
      <w:pPr>
        <w:ind w:left="2160" w:hanging="360"/>
      </w:pPr>
      <w:rPr>
        <w:rFonts w:ascii="Wingdings" w:hAnsi="Wingdings" w:cs="Wingdings" w:hint="default"/>
      </w:rPr>
    </w:lvl>
    <w:lvl w:ilvl="3" w:tplc="7D246532">
      <w:start w:val="1"/>
      <w:numFmt w:val="bullet"/>
      <w:lvlText w:val=""/>
      <w:lvlJc w:val="left"/>
      <w:pPr>
        <w:ind w:left="2880" w:hanging="360"/>
      </w:pPr>
      <w:rPr>
        <w:rFonts w:ascii="Symbol" w:hAnsi="Symbol" w:cs="Symbol" w:hint="default"/>
      </w:rPr>
    </w:lvl>
    <w:lvl w:ilvl="4" w:tplc="84EA73F4">
      <w:start w:val="1"/>
      <w:numFmt w:val="bullet"/>
      <w:lvlText w:val="o"/>
      <w:lvlJc w:val="left"/>
      <w:pPr>
        <w:ind w:left="3600" w:hanging="360"/>
      </w:pPr>
      <w:rPr>
        <w:rFonts w:ascii="Courier New" w:hAnsi="Courier New" w:cs="Courier New" w:hint="default"/>
      </w:rPr>
    </w:lvl>
    <w:lvl w:ilvl="5" w:tplc="E9F4C788">
      <w:start w:val="1"/>
      <w:numFmt w:val="bullet"/>
      <w:lvlText w:val=""/>
      <w:lvlJc w:val="left"/>
      <w:pPr>
        <w:ind w:left="4320" w:hanging="360"/>
      </w:pPr>
      <w:rPr>
        <w:rFonts w:ascii="Wingdings" w:hAnsi="Wingdings" w:cs="Wingdings" w:hint="default"/>
      </w:rPr>
    </w:lvl>
    <w:lvl w:ilvl="6" w:tplc="426C84A8">
      <w:start w:val="1"/>
      <w:numFmt w:val="bullet"/>
      <w:lvlText w:val=""/>
      <w:lvlJc w:val="left"/>
      <w:pPr>
        <w:ind w:left="5040" w:hanging="360"/>
      </w:pPr>
      <w:rPr>
        <w:rFonts w:ascii="Symbol" w:hAnsi="Symbol" w:cs="Symbol" w:hint="default"/>
      </w:rPr>
    </w:lvl>
    <w:lvl w:ilvl="7" w:tplc="A238AB9C">
      <w:start w:val="1"/>
      <w:numFmt w:val="bullet"/>
      <w:lvlText w:val="o"/>
      <w:lvlJc w:val="left"/>
      <w:pPr>
        <w:ind w:left="5760" w:hanging="360"/>
      </w:pPr>
      <w:rPr>
        <w:rFonts w:ascii="Courier New" w:hAnsi="Courier New" w:cs="Courier New" w:hint="default"/>
      </w:rPr>
    </w:lvl>
    <w:lvl w:ilvl="8" w:tplc="F5822952">
      <w:start w:val="1"/>
      <w:numFmt w:val="bullet"/>
      <w:lvlText w:val=""/>
      <w:lvlJc w:val="left"/>
      <w:pPr>
        <w:ind w:left="6480" w:hanging="360"/>
      </w:pPr>
      <w:rPr>
        <w:rFonts w:ascii="Wingdings" w:hAnsi="Wingdings" w:cs="Wingdings" w:hint="default"/>
      </w:rPr>
    </w:lvl>
  </w:abstractNum>
  <w:abstractNum w:abstractNumId="1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8DD636F"/>
    <w:multiLevelType w:val="hybridMultilevel"/>
    <w:tmpl w:val="A642AC6E"/>
    <w:lvl w:ilvl="0" w:tplc="6335643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E5D5253"/>
    <w:multiLevelType w:val="hybridMultilevel"/>
    <w:tmpl w:val="E3FA69DC"/>
    <w:lvl w:ilvl="0" w:tplc="AD8C5DBA">
      <w:start w:val="1"/>
      <w:numFmt w:val="bullet"/>
      <w:lvlText w:val=""/>
      <w:lvlJc w:val="left"/>
      <w:pPr>
        <w:ind w:left="720" w:hanging="360"/>
      </w:pPr>
      <w:rPr>
        <w:rFonts w:ascii="Symbol" w:hAnsi="Symbol" w:cs="Symbol" w:hint="default"/>
        <w:sz w:val="18"/>
        <w:szCs w:val="18"/>
      </w:rPr>
    </w:lvl>
    <w:lvl w:ilvl="1" w:tplc="34A62EB8">
      <w:start w:val="1"/>
      <w:numFmt w:val="bullet"/>
      <w:lvlText w:val="o"/>
      <w:lvlJc w:val="left"/>
      <w:pPr>
        <w:ind w:left="1440" w:hanging="360"/>
      </w:pPr>
      <w:rPr>
        <w:rFonts w:ascii="Courier New" w:hAnsi="Courier New" w:cs="Courier New" w:hint="default"/>
      </w:rPr>
    </w:lvl>
    <w:lvl w:ilvl="2" w:tplc="D3E80608">
      <w:start w:val="1"/>
      <w:numFmt w:val="bullet"/>
      <w:lvlText w:val=""/>
      <w:lvlJc w:val="left"/>
      <w:pPr>
        <w:ind w:left="2160" w:hanging="360"/>
      </w:pPr>
      <w:rPr>
        <w:rFonts w:ascii="Wingdings" w:hAnsi="Wingdings" w:cs="Wingdings" w:hint="default"/>
      </w:rPr>
    </w:lvl>
    <w:lvl w:ilvl="3" w:tplc="A27CF07A">
      <w:start w:val="1"/>
      <w:numFmt w:val="bullet"/>
      <w:lvlText w:val=""/>
      <w:lvlJc w:val="left"/>
      <w:pPr>
        <w:ind w:left="2880" w:hanging="360"/>
      </w:pPr>
      <w:rPr>
        <w:rFonts w:ascii="Symbol" w:hAnsi="Symbol" w:cs="Symbol" w:hint="default"/>
      </w:rPr>
    </w:lvl>
    <w:lvl w:ilvl="4" w:tplc="0908FA24">
      <w:start w:val="1"/>
      <w:numFmt w:val="bullet"/>
      <w:lvlText w:val="o"/>
      <w:lvlJc w:val="left"/>
      <w:pPr>
        <w:ind w:left="3600" w:hanging="360"/>
      </w:pPr>
      <w:rPr>
        <w:rFonts w:ascii="Courier New" w:hAnsi="Courier New" w:cs="Courier New" w:hint="default"/>
      </w:rPr>
    </w:lvl>
    <w:lvl w:ilvl="5" w:tplc="0166FEFE">
      <w:start w:val="1"/>
      <w:numFmt w:val="bullet"/>
      <w:lvlText w:val=""/>
      <w:lvlJc w:val="left"/>
      <w:pPr>
        <w:ind w:left="4320" w:hanging="360"/>
      </w:pPr>
      <w:rPr>
        <w:rFonts w:ascii="Wingdings" w:hAnsi="Wingdings" w:cs="Wingdings" w:hint="default"/>
      </w:rPr>
    </w:lvl>
    <w:lvl w:ilvl="6" w:tplc="1BF4C920">
      <w:start w:val="1"/>
      <w:numFmt w:val="bullet"/>
      <w:lvlText w:val=""/>
      <w:lvlJc w:val="left"/>
      <w:pPr>
        <w:ind w:left="5040" w:hanging="360"/>
      </w:pPr>
      <w:rPr>
        <w:rFonts w:ascii="Symbol" w:hAnsi="Symbol" w:cs="Symbol" w:hint="default"/>
      </w:rPr>
    </w:lvl>
    <w:lvl w:ilvl="7" w:tplc="6950805A">
      <w:start w:val="1"/>
      <w:numFmt w:val="bullet"/>
      <w:lvlText w:val="o"/>
      <w:lvlJc w:val="left"/>
      <w:pPr>
        <w:ind w:left="5760" w:hanging="360"/>
      </w:pPr>
      <w:rPr>
        <w:rFonts w:ascii="Courier New" w:hAnsi="Courier New" w:cs="Courier New" w:hint="default"/>
      </w:rPr>
    </w:lvl>
    <w:lvl w:ilvl="8" w:tplc="7F6CDE30">
      <w:start w:val="1"/>
      <w:numFmt w:val="bullet"/>
      <w:lvlText w:val=""/>
      <w:lvlJc w:val="left"/>
      <w:pPr>
        <w:ind w:left="6480" w:hanging="360"/>
      </w:pPr>
      <w:rPr>
        <w:rFonts w:ascii="Wingdings" w:hAnsi="Wingdings" w:cs="Wingdings" w:hint="default"/>
      </w:r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F3B2B5F"/>
    <w:multiLevelType w:val="hybridMultilevel"/>
    <w:tmpl w:val="25AA53AC"/>
    <w:lvl w:ilvl="0" w:tplc="623C0D92">
      <w:start w:val="1"/>
      <w:numFmt w:val="bullet"/>
      <w:lvlText w:val=""/>
      <w:lvlJc w:val="left"/>
      <w:pPr>
        <w:ind w:left="720" w:hanging="360"/>
      </w:pPr>
      <w:rPr>
        <w:rFonts w:ascii="Symbol" w:hAnsi="Symbol" w:cs="Symbol" w:hint="default"/>
        <w:sz w:val="18"/>
        <w:szCs w:val="18"/>
      </w:rPr>
    </w:lvl>
    <w:lvl w:ilvl="1" w:tplc="FA423CE6">
      <w:start w:val="1"/>
      <w:numFmt w:val="bullet"/>
      <w:lvlText w:val="o"/>
      <w:lvlJc w:val="left"/>
      <w:pPr>
        <w:ind w:left="1440" w:hanging="360"/>
      </w:pPr>
      <w:rPr>
        <w:rFonts w:ascii="Courier New" w:hAnsi="Courier New" w:cs="Courier New" w:hint="default"/>
      </w:rPr>
    </w:lvl>
    <w:lvl w:ilvl="2" w:tplc="B9403CBA">
      <w:start w:val="1"/>
      <w:numFmt w:val="bullet"/>
      <w:lvlText w:val=""/>
      <w:lvlJc w:val="left"/>
      <w:pPr>
        <w:ind w:left="2160" w:hanging="360"/>
      </w:pPr>
      <w:rPr>
        <w:rFonts w:ascii="Wingdings" w:hAnsi="Wingdings" w:cs="Wingdings" w:hint="default"/>
      </w:rPr>
    </w:lvl>
    <w:lvl w:ilvl="3" w:tplc="3D8EF5FE">
      <w:start w:val="1"/>
      <w:numFmt w:val="bullet"/>
      <w:lvlText w:val=""/>
      <w:lvlJc w:val="left"/>
      <w:pPr>
        <w:ind w:left="2880" w:hanging="360"/>
      </w:pPr>
      <w:rPr>
        <w:rFonts w:ascii="Symbol" w:hAnsi="Symbol" w:cs="Symbol" w:hint="default"/>
      </w:rPr>
    </w:lvl>
    <w:lvl w:ilvl="4" w:tplc="C5CA5E3C">
      <w:start w:val="1"/>
      <w:numFmt w:val="bullet"/>
      <w:lvlText w:val="o"/>
      <w:lvlJc w:val="left"/>
      <w:pPr>
        <w:ind w:left="3600" w:hanging="360"/>
      </w:pPr>
      <w:rPr>
        <w:rFonts w:ascii="Courier New" w:hAnsi="Courier New" w:cs="Courier New" w:hint="default"/>
      </w:rPr>
    </w:lvl>
    <w:lvl w:ilvl="5" w:tplc="7BF49E88">
      <w:start w:val="1"/>
      <w:numFmt w:val="bullet"/>
      <w:lvlText w:val=""/>
      <w:lvlJc w:val="left"/>
      <w:pPr>
        <w:ind w:left="4320" w:hanging="360"/>
      </w:pPr>
      <w:rPr>
        <w:rFonts w:ascii="Wingdings" w:hAnsi="Wingdings" w:cs="Wingdings" w:hint="default"/>
      </w:rPr>
    </w:lvl>
    <w:lvl w:ilvl="6" w:tplc="5A1402E6">
      <w:start w:val="1"/>
      <w:numFmt w:val="bullet"/>
      <w:lvlText w:val=""/>
      <w:lvlJc w:val="left"/>
      <w:pPr>
        <w:ind w:left="5040" w:hanging="360"/>
      </w:pPr>
      <w:rPr>
        <w:rFonts w:ascii="Symbol" w:hAnsi="Symbol" w:cs="Symbol" w:hint="default"/>
      </w:rPr>
    </w:lvl>
    <w:lvl w:ilvl="7" w:tplc="91D8A1F2">
      <w:start w:val="1"/>
      <w:numFmt w:val="bullet"/>
      <w:lvlText w:val="o"/>
      <w:lvlJc w:val="left"/>
      <w:pPr>
        <w:ind w:left="5760" w:hanging="360"/>
      </w:pPr>
      <w:rPr>
        <w:rFonts w:ascii="Courier New" w:hAnsi="Courier New" w:cs="Courier New" w:hint="default"/>
      </w:rPr>
    </w:lvl>
    <w:lvl w:ilvl="8" w:tplc="2C587B5E">
      <w:start w:val="1"/>
      <w:numFmt w:val="bullet"/>
      <w:lvlText w:val=""/>
      <w:lvlJc w:val="left"/>
      <w:pPr>
        <w:ind w:left="6480" w:hanging="360"/>
      </w:pPr>
      <w:rPr>
        <w:rFonts w:ascii="Wingdings" w:hAnsi="Wingdings" w:cs="Wingdings" w:hint="default"/>
      </w:rPr>
    </w:lvl>
  </w:abstractNum>
  <w:abstractNum w:abstractNumId="16" w15:restartNumberingAfterBreak="0">
    <w:nsid w:val="32F04C04"/>
    <w:multiLevelType w:val="hybridMultilevel"/>
    <w:tmpl w:val="D204938C"/>
    <w:lvl w:ilvl="0" w:tplc="F40286BE">
      <w:start w:val="1"/>
      <w:numFmt w:val="bullet"/>
      <w:lvlText w:val=""/>
      <w:lvlJc w:val="left"/>
      <w:pPr>
        <w:ind w:left="720" w:hanging="360"/>
      </w:pPr>
      <w:rPr>
        <w:rFonts w:ascii="Symbol" w:hAnsi="Symbol" w:cs="Symbol" w:hint="default"/>
        <w:sz w:val="18"/>
        <w:szCs w:val="18"/>
      </w:rPr>
    </w:lvl>
    <w:lvl w:ilvl="1" w:tplc="AC027ED8">
      <w:start w:val="1"/>
      <w:numFmt w:val="bullet"/>
      <w:lvlText w:val="o"/>
      <w:lvlJc w:val="left"/>
      <w:pPr>
        <w:ind w:left="1440" w:hanging="360"/>
      </w:pPr>
      <w:rPr>
        <w:rFonts w:ascii="Courier New" w:hAnsi="Courier New" w:cs="Courier New" w:hint="default"/>
      </w:rPr>
    </w:lvl>
    <w:lvl w:ilvl="2" w:tplc="C2C49460">
      <w:start w:val="1"/>
      <w:numFmt w:val="bullet"/>
      <w:lvlText w:val=""/>
      <w:lvlJc w:val="left"/>
      <w:pPr>
        <w:ind w:left="2160" w:hanging="360"/>
      </w:pPr>
      <w:rPr>
        <w:rFonts w:ascii="Wingdings" w:hAnsi="Wingdings" w:cs="Wingdings" w:hint="default"/>
      </w:rPr>
    </w:lvl>
    <w:lvl w:ilvl="3" w:tplc="9808DCEE">
      <w:start w:val="1"/>
      <w:numFmt w:val="bullet"/>
      <w:lvlText w:val=""/>
      <w:lvlJc w:val="left"/>
      <w:pPr>
        <w:ind w:left="2880" w:hanging="360"/>
      </w:pPr>
      <w:rPr>
        <w:rFonts w:ascii="Symbol" w:hAnsi="Symbol" w:cs="Symbol" w:hint="default"/>
      </w:rPr>
    </w:lvl>
    <w:lvl w:ilvl="4" w:tplc="16B0C8AE">
      <w:start w:val="1"/>
      <w:numFmt w:val="bullet"/>
      <w:lvlText w:val="o"/>
      <w:lvlJc w:val="left"/>
      <w:pPr>
        <w:ind w:left="3600" w:hanging="360"/>
      </w:pPr>
      <w:rPr>
        <w:rFonts w:ascii="Courier New" w:hAnsi="Courier New" w:cs="Courier New" w:hint="default"/>
      </w:rPr>
    </w:lvl>
    <w:lvl w:ilvl="5" w:tplc="5F6C3EFA">
      <w:start w:val="1"/>
      <w:numFmt w:val="bullet"/>
      <w:lvlText w:val=""/>
      <w:lvlJc w:val="left"/>
      <w:pPr>
        <w:ind w:left="4320" w:hanging="360"/>
      </w:pPr>
      <w:rPr>
        <w:rFonts w:ascii="Wingdings" w:hAnsi="Wingdings" w:cs="Wingdings" w:hint="default"/>
      </w:rPr>
    </w:lvl>
    <w:lvl w:ilvl="6" w:tplc="74F4517C">
      <w:start w:val="1"/>
      <w:numFmt w:val="bullet"/>
      <w:lvlText w:val=""/>
      <w:lvlJc w:val="left"/>
      <w:pPr>
        <w:ind w:left="5040" w:hanging="360"/>
      </w:pPr>
      <w:rPr>
        <w:rFonts w:ascii="Symbol" w:hAnsi="Symbol" w:cs="Symbol" w:hint="default"/>
      </w:rPr>
    </w:lvl>
    <w:lvl w:ilvl="7" w:tplc="9CF60E88">
      <w:start w:val="1"/>
      <w:numFmt w:val="bullet"/>
      <w:lvlText w:val="o"/>
      <w:lvlJc w:val="left"/>
      <w:pPr>
        <w:ind w:left="5760" w:hanging="360"/>
      </w:pPr>
      <w:rPr>
        <w:rFonts w:ascii="Courier New" w:hAnsi="Courier New" w:cs="Courier New" w:hint="default"/>
      </w:rPr>
    </w:lvl>
    <w:lvl w:ilvl="8" w:tplc="D13A5966">
      <w:start w:val="1"/>
      <w:numFmt w:val="bullet"/>
      <w:lvlText w:val=""/>
      <w:lvlJc w:val="left"/>
      <w:pPr>
        <w:ind w:left="6480" w:hanging="360"/>
      </w:pPr>
      <w:rPr>
        <w:rFonts w:ascii="Wingdings" w:hAnsi="Wingdings" w:cs="Wingdings" w:hint="default"/>
      </w:rPr>
    </w:lvl>
  </w:abstractNum>
  <w:abstractNum w:abstractNumId="17" w15:restartNumberingAfterBreak="0">
    <w:nsid w:val="33AA4FC1"/>
    <w:multiLevelType w:val="hybridMultilevel"/>
    <w:tmpl w:val="EC7270FE"/>
    <w:lvl w:ilvl="0" w:tplc="649E81F0">
      <w:start w:val="1"/>
      <w:numFmt w:val="bullet"/>
      <w:lvlText w:val=""/>
      <w:lvlJc w:val="left"/>
      <w:pPr>
        <w:ind w:left="720" w:hanging="360"/>
      </w:pPr>
      <w:rPr>
        <w:rFonts w:ascii="Symbol" w:hAnsi="Symbol" w:cs="Symbol" w:hint="default"/>
        <w:sz w:val="24"/>
        <w:szCs w:val="24"/>
      </w:rPr>
    </w:lvl>
    <w:lvl w:ilvl="1" w:tplc="771A7D6A">
      <w:start w:val="1"/>
      <w:numFmt w:val="bullet"/>
      <w:lvlText w:val="o"/>
      <w:lvlJc w:val="left"/>
      <w:pPr>
        <w:ind w:left="1440" w:hanging="360"/>
      </w:pPr>
      <w:rPr>
        <w:rFonts w:ascii="Courier New" w:hAnsi="Courier New" w:cs="Courier New" w:hint="default"/>
      </w:rPr>
    </w:lvl>
    <w:lvl w:ilvl="2" w:tplc="C0F2BF36">
      <w:start w:val="1"/>
      <w:numFmt w:val="bullet"/>
      <w:lvlText w:val=""/>
      <w:lvlJc w:val="left"/>
      <w:pPr>
        <w:ind w:left="2160" w:hanging="360"/>
      </w:pPr>
      <w:rPr>
        <w:rFonts w:ascii="Wingdings" w:hAnsi="Wingdings" w:cs="Wingdings" w:hint="default"/>
      </w:rPr>
    </w:lvl>
    <w:lvl w:ilvl="3" w:tplc="21AE7C34">
      <w:start w:val="1"/>
      <w:numFmt w:val="bullet"/>
      <w:lvlText w:val=""/>
      <w:lvlJc w:val="left"/>
      <w:pPr>
        <w:ind w:left="2880" w:hanging="360"/>
      </w:pPr>
      <w:rPr>
        <w:rFonts w:ascii="Symbol" w:hAnsi="Symbol" w:cs="Symbol" w:hint="default"/>
      </w:rPr>
    </w:lvl>
    <w:lvl w:ilvl="4" w:tplc="7EDAF4D6">
      <w:start w:val="1"/>
      <w:numFmt w:val="bullet"/>
      <w:lvlText w:val="o"/>
      <w:lvlJc w:val="left"/>
      <w:pPr>
        <w:ind w:left="3600" w:hanging="360"/>
      </w:pPr>
      <w:rPr>
        <w:rFonts w:ascii="Courier New" w:hAnsi="Courier New" w:cs="Courier New" w:hint="default"/>
      </w:rPr>
    </w:lvl>
    <w:lvl w:ilvl="5" w:tplc="48E26D66">
      <w:start w:val="1"/>
      <w:numFmt w:val="bullet"/>
      <w:lvlText w:val=""/>
      <w:lvlJc w:val="left"/>
      <w:pPr>
        <w:ind w:left="4320" w:hanging="360"/>
      </w:pPr>
      <w:rPr>
        <w:rFonts w:ascii="Wingdings" w:hAnsi="Wingdings" w:cs="Wingdings" w:hint="default"/>
      </w:rPr>
    </w:lvl>
    <w:lvl w:ilvl="6" w:tplc="81E235A0">
      <w:start w:val="1"/>
      <w:numFmt w:val="bullet"/>
      <w:lvlText w:val=""/>
      <w:lvlJc w:val="left"/>
      <w:pPr>
        <w:ind w:left="5040" w:hanging="360"/>
      </w:pPr>
      <w:rPr>
        <w:rFonts w:ascii="Symbol" w:hAnsi="Symbol" w:cs="Symbol" w:hint="default"/>
      </w:rPr>
    </w:lvl>
    <w:lvl w:ilvl="7" w:tplc="C2142484">
      <w:start w:val="1"/>
      <w:numFmt w:val="bullet"/>
      <w:lvlText w:val="o"/>
      <w:lvlJc w:val="left"/>
      <w:pPr>
        <w:ind w:left="5760" w:hanging="360"/>
      </w:pPr>
      <w:rPr>
        <w:rFonts w:ascii="Courier New" w:hAnsi="Courier New" w:cs="Courier New" w:hint="default"/>
      </w:rPr>
    </w:lvl>
    <w:lvl w:ilvl="8" w:tplc="274E3E52">
      <w:start w:val="1"/>
      <w:numFmt w:val="bullet"/>
      <w:lvlText w:val=""/>
      <w:lvlJc w:val="left"/>
      <w:pPr>
        <w:ind w:left="6480" w:hanging="360"/>
      </w:pPr>
      <w:rPr>
        <w:rFonts w:ascii="Wingdings" w:hAnsi="Wingdings" w:cs="Wingdings" w:hint="default"/>
      </w:rPr>
    </w:lvl>
  </w:abstractNum>
  <w:abstractNum w:abstractNumId="18" w15:restartNumberingAfterBreak="0">
    <w:nsid w:val="34143002"/>
    <w:multiLevelType w:val="hybridMultilevel"/>
    <w:tmpl w:val="D966A390"/>
    <w:lvl w:ilvl="0" w:tplc="3C889E56">
      <w:start w:val="1"/>
      <w:numFmt w:val="bullet"/>
      <w:lvlText w:val=""/>
      <w:lvlJc w:val="left"/>
      <w:pPr>
        <w:ind w:left="720" w:hanging="360"/>
      </w:pPr>
      <w:rPr>
        <w:rFonts w:ascii="Symbol" w:hAnsi="Symbol" w:cs="Symbol" w:hint="default"/>
        <w:sz w:val="18"/>
        <w:szCs w:val="18"/>
      </w:rPr>
    </w:lvl>
    <w:lvl w:ilvl="1" w:tplc="B3BA8186">
      <w:start w:val="1"/>
      <w:numFmt w:val="bullet"/>
      <w:lvlText w:val="o"/>
      <w:lvlJc w:val="left"/>
      <w:pPr>
        <w:ind w:left="1440" w:hanging="360"/>
      </w:pPr>
      <w:rPr>
        <w:rFonts w:ascii="Courier New" w:hAnsi="Courier New" w:cs="Courier New" w:hint="default"/>
      </w:rPr>
    </w:lvl>
    <w:lvl w:ilvl="2" w:tplc="8B2A43C2">
      <w:start w:val="1"/>
      <w:numFmt w:val="bullet"/>
      <w:lvlText w:val=""/>
      <w:lvlJc w:val="left"/>
      <w:pPr>
        <w:ind w:left="2160" w:hanging="360"/>
      </w:pPr>
      <w:rPr>
        <w:rFonts w:ascii="Wingdings" w:hAnsi="Wingdings" w:cs="Wingdings" w:hint="default"/>
      </w:rPr>
    </w:lvl>
    <w:lvl w:ilvl="3" w:tplc="FC6A16C0">
      <w:start w:val="1"/>
      <w:numFmt w:val="bullet"/>
      <w:lvlText w:val=""/>
      <w:lvlJc w:val="left"/>
      <w:pPr>
        <w:ind w:left="2880" w:hanging="360"/>
      </w:pPr>
      <w:rPr>
        <w:rFonts w:ascii="Symbol" w:hAnsi="Symbol" w:cs="Symbol" w:hint="default"/>
      </w:rPr>
    </w:lvl>
    <w:lvl w:ilvl="4" w:tplc="10525E86">
      <w:start w:val="1"/>
      <w:numFmt w:val="bullet"/>
      <w:lvlText w:val="o"/>
      <w:lvlJc w:val="left"/>
      <w:pPr>
        <w:ind w:left="3600" w:hanging="360"/>
      </w:pPr>
      <w:rPr>
        <w:rFonts w:ascii="Courier New" w:hAnsi="Courier New" w:cs="Courier New" w:hint="default"/>
      </w:rPr>
    </w:lvl>
    <w:lvl w:ilvl="5" w:tplc="D6201964">
      <w:start w:val="1"/>
      <w:numFmt w:val="bullet"/>
      <w:lvlText w:val=""/>
      <w:lvlJc w:val="left"/>
      <w:pPr>
        <w:ind w:left="4320" w:hanging="360"/>
      </w:pPr>
      <w:rPr>
        <w:rFonts w:ascii="Wingdings" w:hAnsi="Wingdings" w:cs="Wingdings" w:hint="default"/>
      </w:rPr>
    </w:lvl>
    <w:lvl w:ilvl="6" w:tplc="7FC675F6">
      <w:start w:val="1"/>
      <w:numFmt w:val="bullet"/>
      <w:lvlText w:val=""/>
      <w:lvlJc w:val="left"/>
      <w:pPr>
        <w:ind w:left="5040" w:hanging="360"/>
      </w:pPr>
      <w:rPr>
        <w:rFonts w:ascii="Symbol" w:hAnsi="Symbol" w:cs="Symbol" w:hint="default"/>
      </w:rPr>
    </w:lvl>
    <w:lvl w:ilvl="7" w:tplc="C9B82FF6">
      <w:start w:val="1"/>
      <w:numFmt w:val="bullet"/>
      <w:lvlText w:val="o"/>
      <w:lvlJc w:val="left"/>
      <w:pPr>
        <w:ind w:left="5760" w:hanging="360"/>
      </w:pPr>
      <w:rPr>
        <w:rFonts w:ascii="Courier New" w:hAnsi="Courier New" w:cs="Courier New" w:hint="default"/>
      </w:rPr>
    </w:lvl>
    <w:lvl w:ilvl="8" w:tplc="3B7A2170">
      <w:start w:val="1"/>
      <w:numFmt w:val="bullet"/>
      <w:lvlText w:val=""/>
      <w:lvlJc w:val="left"/>
      <w:pPr>
        <w:ind w:left="6480" w:hanging="360"/>
      </w:pPr>
      <w:rPr>
        <w:rFonts w:ascii="Wingdings" w:hAnsi="Wingdings" w:cs="Wingdings" w:hint="default"/>
      </w:rPr>
    </w:lvl>
  </w:abstractNum>
  <w:abstractNum w:abstractNumId="19" w15:restartNumberingAfterBreak="0">
    <w:nsid w:val="38AB251F"/>
    <w:multiLevelType w:val="hybridMultilevel"/>
    <w:tmpl w:val="921819C2"/>
    <w:lvl w:ilvl="0" w:tplc="A10AAF2C">
      <w:start w:val="1"/>
      <w:numFmt w:val="bullet"/>
      <w:lvlText w:val=""/>
      <w:lvlJc w:val="left"/>
      <w:pPr>
        <w:ind w:left="720" w:hanging="360"/>
      </w:pPr>
      <w:rPr>
        <w:rFonts w:ascii="Symbol" w:hAnsi="Symbol" w:cs="Symbol" w:hint="default"/>
        <w:sz w:val="18"/>
        <w:szCs w:val="18"/>
      </w:rPr>
    </w:lvl>
    <w:lvl w:ilvl="1" w:tplc="D1C62922">
      <w:start w:val="1"/>
      <w:numFmt w:val="bullet"/>
      <w:lvlText w:val="o"/>
      <w:lvlJc w:val="left"/>
      <w:pPr>
        <w:ind w:left="1440" w:hanging="360"/>
      </w:pPr>
      <w:rPr>
        <w:rFonts w:ascii="Courier New" w:hAnsi="Courier New" w:cs="Courier New" w:hint="default"/>
      </w:rPr>
    </w:lvl>
    <w:lvl w:ilvl="2" w:tplc="432433D8">
      <w:start w:val="1"/>
      <w:numFmt w:val="bullet"/>
      <w:lvlText w:val=""/>
      <w:lvlJc w:val="left"/>
      <w:pPr>
        <w:ind w:left="2160" w:hanging="360"/>
      </w:pPr>
      <w:rPr>
        <w:rFonts w:ascii="Wingdings" w:hAnsi="Wingdings" w:cs="Wingdings" w:hint="default"/>
      </w:rPr>
    </w:lvl>
    <w:lvl w:ilvl="3" w:tplc="3F040502">
      <w:start w:val="1"/>
      <w:numFmt w:val="bullet"/>
      <w:lvlText w:val=""/>
      <w:lvlJc w:val="left"/>
      <w:pPr>
        <w:ind w:left="2880" w:hanging="360"/>
      </w:pPr>
      <w:rPr>
        <w:rFonts w:ascii="Symbol" w:hAnsi="Symbol" w:cs="Symbol" w:hint="default"/>
      </w:rPr>
    </w:lvl>
    <w:lvl w:ilvl="4" w:tplc="909AEDBE">
      <w:start w:val="1"/>
      <w:numFmt w:val="bullet"/>
      <w:lvlText w:val="o"/>
      <w:lvlJc w:val="left"/>
      <w:pPr>
        <w:ind w:left="3600" w:hanging="360"/>
      </w:pPr>
      <w:rPr>
        <w:rFonts w:ascii="Courier New" w:hAnsi="Courier New" w:cs="Courier New" w:hint="default"/>
      </w:rPr>
    </w:lvl>
    <w:lvl w:ilvl="5" w:tplc="55169852">
      <w:start w:val="1"/>
      <w:numFmt w:val="bullet"/>
      <w:lvlText w:val=""/>
      <w:lvlJc w:val="left"/>
      <w:pPr>
        <w:ind w:left="4320" w:hanging="360"/>
      </w:pPr>
      <w:rPr>
        <w:rFonts w:ascii="Wingdings" w:hAnsi="Wingdings" w:cs="Wingdings" w:hint="default"/>
      </w:rPr>
    </w:lvl>
    <w:lvl w:ilvl="6" w:tplc="1A42C14E">
      <w:start w:val="1"/>
      <w:numFmt w:val="bullet"/>
      <w:lvlText w:val=""/>
      <w:lvlJc w:val="left"/>
      <w:pPr>
        <w:ind w:left="5040" w:hanging="360"/>
      </w:pPr>
      <w:rPr>
        <w:rFonts w:ascii="Symbol" w:hAnsi="Symbol" w:cs="Symbol" w:hint="default"/>
      </w:rPr>
    </w:lvl>
    <w:lvl w:ilvl="7" w:tplc="79122B2A">
      <w:start w:val="1"/>
      <w:numFmt w:val="bullet"/>
      <w:lvlText w:val="o"/>
      <w:lvlJc w:val="left"/>
      <w:pPr>
        <w:ind w:left="5760" w:hanging="360"/>
      </w:pPr>
      <w:rPr>
        <w:rFonts w:ascii="Courier New" w:hAnsi="Courier New" w:cs="Courier New" w:hint="default"/>
      </w:rPr>
    </w:lvl>
    <w:lvl w:ilvl="8" w:tplc="41887308">
      <w:start w:val="1"/>
      <w:numFmt w:val="bullet"/>
      <w:lvlText w:val=""/>
      <w:lvlJc w:val="left"/>
      <w:pPr>
        <w:ind w:left="6480" w:hanging="360"/>
      </w:pPr>
      <w:rPr>
        <w:rFonts w:ascii="Wingdings" w:hAnsi="Wingdings" w:cs="Wingdings" w:hint="default"/>
      </w:rPr>
    </w:lvl>
  </w:abstractNum>
  <w:abstractNum w:abstractNumId="20" w15:restartNumberingAfterBreak="0">
    <w:nsid w:val="3D407670"/>
    <w:multiLevelType w:val="hybridMultilevel"/>
    <w:tmpl w:val="E6D0808E"/>
    <w:lvl w:ilvl="0" w:tplc="46745FC6">
      <w:start w:val="1"/>
      <w:numFmt w:val="bullet"/>
      <w:lvlText w:val=""/>
      <w:lvlJc w:val="left"/>
      <w:pPr>
        <w:ind w:left="720" w:hanging="360"/>
      </w:pPr>
      <w:rPr>
        <w:rFonts w:ascii="Symbol" w:hAnsi="Symbol" w:cs="Symbol" w:hint="default"/>
        <w:sz w:val="18"/>
        <w:szCs w:val="18"/>
      </w:rPr>
    </w:lvl>
    <w:lvl w:ilvl="1" w:tplc="9912D6B0">
      <w:start w:val="1"/>
      <w:numFmt w:val="bullet"/>
      <w:lvlText w:val="o"/>
      <w:lvlJc w:val="left"/>
      <w:pPr>
        <w:ind w:left="1440" w:hanging="360"/>
      </w:pPr>
      <w:rPr>
        <w:rFonts w:ascii="Courier New" w:hAnsi="Courier New" w:cs="Courier New" w:hint="default"/>
      </w:rPr>
    </w:lvl>
    <w:lvl w:ilvl="2" w:tplc="C77A3C36">
      <w:start w:val="1"/>
      <w:numFmt w:val="bullet"/>
      <w:lvlText w:val=""/>
      <w:lvlJc w:val="left"/>
      <w:pPr>
        <w:ind w:left="2160" w:hanging="360"/>
      </w:pPr>
      <w:rPr>
        <w:rFonts w:ascii="Wingdings" w:hAnsi="Wingdings" w:cs="Wingdings" w:hint="default"/>
      </w:rPr>
    </w:lvl>
    <w:lvl w:ilvl="3" w:tplc="779E8DD6">
      <w:start w:val="1"/>
      <w:numFmt w:val="bullet"/>
      <w:lvlText w:val=""/>
      <w:lvlJc w:val="left"/>
      <w:pPr>
        <w:ind w:left="2880" w:hanging="360"/>
      </w:pPr>
      <w:rPr>
        <w:rFonts w:ascii="Symbol" w:hAnsi="Symbol" w:cs="Symbol" w:hint="default"/>
      </w:rPr>
    </w:lvl>
    <w:lvl w:ilvl="4" w:tplc="CD3638B0">
      <w:start w:val="1"/>
      <w:numFmt w:val="bullet"/>
      <w:lvlText w:val="o"/>
      <w:lvlJc w:val="left"/>
      <w:pPr>
        <w:ind w:left="3600" w:hanging="360"/>
      </w:pPr>
      <w:rPr>
        <w:rFonts w:ascii="Courier New" w:hAnsi="Courier New" w:cs="Courier New" w:hint="default"/>
      </w:rPr>
    </w:lvl>
    <w:lvl w:ilvl="5" w:tplc="2CEE1FF2">
      <w:start w:val="1"/>
      <w:numFmt w:val="bullet"/>
      <w:lvlText w:val=""/>
      <w:lvlJc w:val="left"/>
      <w:pPr>
        <w:ind w:left="4320" w:hanging="360"/>
      </w:pPr>
      <w:rPr>
        <w:rFonts w:ascii="Wingdings" w:hAnsi="Wingdings" w:cs="Wingdings" w:hint="default"/>
      </w:rPr>
    </w:lvl>
    <w:lvl w:ilvl="6" w:tplc="06A41DCE">
      <w:start w:val="1"/>
      <w:numFmt w:val="bullet"/>
      <w:lvlText w:val=""/>
      <w:lvlJc w:val="left"/>
      <w:pPr>
        <w:ind w:left="5040" w:hanging="360"/>
      </w:pPr>
      <w:rPr>
        <w:rFonts w:ascii="Symbol" w:hAnsi="Symbol" w:cs="Symbol" w:hint="default"/>
      </w:rPr>
    </w:lvl>
    <w:lvl w:ilvl="7" w:tplc="DF2AE730">
      <w:start w:val="1"/>
      <w:numFmt w:val="bullet"/>
      <w:lvlText w:val="o"/>
      <w:lvlJc w:val="left"/>
      <w:pPr>
        <w:ind w:left="5760" w:hanging="360"/>
      </w:pPr>
      <w:rPr>
        <w:rFonts w:ascii="Courier New" w:hAnsi="Courier New" w:cs="Courier New" w:hint="default"/>
      </w:rPr>
    </w:lvl>
    <w:lvl w:ilvl="8" w:tplc="DA4AD2DA">
      <w:start w:val="1"/>
      <w:numFmt w:val="bullet"/>
      <w:lvlText w:val=""/>
      <w:lvlJc w:val="left"/>
      <w:pPr>
        <w:ind w:left="6480" w:hanging="360"/>
      </w:pPr>
      <w:rPr>
        <w:rFonts w:ascii="Wingdings" w:hAnsi="Wingdings" w:cs="Wingdings" w:hint="default"/>
      </w:rPr>
    </w:lvl>
  </w:abstractNum>
  <w:abstractNum w:abstractNumId="21" w15:restartNumberingAfterBreak="0">
    <w:nsid w:val="3FE315C4"/>
    <w:multiLevelType w:val="hybridMultilevel"/>
    <w:tmpl w:val="8096996C"/>
    <w:lvl w:ilvl="0" w:tplc="29AC2FAA">
      <w:start w:val="1"/>
      <w:numFmt w:val="bullet"/>
      <w:lvlText w:val=""/>
      <w:lvlJc w:val="left"/>
      <w:pPr>
        <w:ind w:left="720" w:hanging="360"/>
      </w:pPr>
      <w:rPr>
        <w:rFonts w:ascii="Symbol" w:hAnsi="Symbol" w:cs="Symbol" w:hint="default"/>
        <w:sz w:val="18"/>
        <w:szCs w:val="18"/>
      </w:rPr>
    </w:lvl>
    <w:lvl w:ilvl="1" w:tplc="13785828">
      <w:start w:val="1"/>
      <w:numFmt w:val="bullet"/>
      <w:lvlText w:val="o"/>
      <w:lvlJc w:val="left"/>
      <w:pPr>
        <w:ind w:left="1440" w:hanging="360"/>
      </w:pPr>
      <w:rPr>
        <w:rFonts w:ascii="Courier New" w:hAnsi="Courier New" w:cs="Courier New" w:hint="default"/>
      </w:rPr>
    </w:lvl>
    <w:lvl w:ilvl="2" w:tplc="8236C54C">
      <w:start w:val="1"/>
      <w:numFmt w:val="bullet"/>
      <w:lvlText w:val=""/>
      <w:lvlJc w:val="left"/>
      <w:pPr>
        <w:ind w:left="2160" w:hanging="360"/>
      </w:pPr>
      <w:rPr>
        <w:rFonts w:ascii="Wingdings" w:hAnsi="Wingdings" w:cs="Wingdings" w:hint="default"/>
      </w:rPr>
    </w:lvl>
    <w:lvl w:ilvl="3" w:tplc="84D6A86A">
      <w:start w:val="1"/>
      <w:numFmt w:val="bullet"/>
      <w:lvlText w:val=""/>
      <w:lvlJc w:val="left"/>
      <w:pPr>
        <w:ind w:left="2880" w:hanging="360"/>
      </w:pPr>
      <w:rPr>
        <w:rFonts w:ascii="Symbol" w:hAnsi="Symbol" w:cs="Symbol" w:hint="default"/>
      </w:rPr>
    </w:lvl>
    <w:lvl w:ilvl="4" w:tplc="874AA650">
      <w:start w:val="1"/>
      <w:numFmt w:val="bullet"/>
      <w:lvlText w:val="o"/>
      <w:lvlJc w:val="left"/>
      <w:pPr>
        <w:ind w:left="3600" w:hanging="360"/>
      </w:pPr>
      <w:rPr>
        <w:rFonts w:ascii="Courier New" w:hAnsi="Courier New" w:cs="Courier New" w:hint="default"/>
      </w:rPr>
    </w:lvl>
    <w:lvl w:ilvl="5" w:tplc="D51C3DE8">
      <w:start w:val="1"/>
      <w:numFmt w:val="bullet"/>
      <w:lvlText w:val=""/>
      <w:lvlJc w:val="left"/>
      <w:pPr>
        <w:ind w:left="4320" w:hanging="360"/>
      </w:pPr>
      <w:rPr>
        <w:rFonts w:ascii="Wingdings" w:hAnsi="Wingdings" w:cs="Wingdings" w:hint="default"/>
      </w:rPr>
    </w:lvl>
    <w:lvl w:ilvl="6" w:tplc="69EABA22">
      <w:start w:val="1"/>
      <w:numFmt w:val="bullet"/>
      <w:lvlText w:val=""/>
      <w:lvlJc w:val="left"/>
      <w:pPr>
        <w:ind w:left="5040" w:hanging="360"/>
      </w:pPr>
      <w:rPr>
        <w:rFonts w:ascii="Symbol" w:hAnsi="Symbol" w:cs="Symbol" w:hint="default"/>
      </w:rPr>
    </w:lvl>
    <w:lvl w:ilvl="7" w:tplc="32B0DCA0">
      <w:start w:val="1"/>
      <w:numFmt w:val="bullet"/>
      <w:lvlText w:val="o"/>
      <w:lvlJc w:val="left"/>
      <w:pPr>
        <w:ind w:left="5760" w:hanging="360"/>
      </w:pPr>
      <w:rPr>
        <w:rFonts w:ascii="Courier New" w:hAnsi="Courier New" w:cs="Courier New" w:hint="default"/>
      </w:rPr>
    </w:lvl>
    <w:lvl w:ilvl="8" w:tplc="87180CFC">
      <w:start w:val="1"/>
      <w:numFmt w:val="bullet"/>
      <w:lvlText w:val=""/>
      <w:lvlJc w:val="left"/>
      <w:pPr>
        <w:ind w:left="6480" w:hanging="360"/>
      </w:pPr>
      <w:rPr>
        <w:rFonts w:ascii="Wingdings" w:hAnsi="Wingdings" w:cs="Wingdings" w:hint="default"/>
      </w:rPr>
    </w:lvl>
  </w:abstractNum>
  <w:abstractNum w:abstractNumId="22" w15:restartNumberingAfterBreak="0">
    <w:nsid w:val="45CA078A"/>
    <w:multiLevelType w:val="hybridMultilevel"/>
    <w:tmpl w:val="B92AFF6C"/>
    <w:lvl w:ilvl="0" w:tplc="6E505DC2">
      <w:start w:val="1"/>
      <w:numFmt w:val="lowerLetter"/>
      <w:lvlText w:val="%1."/>
      <w:lvlJc w:val="left"/>
      <w:pPr>
        <w:ind w:left="720" w:hanging="360"/>
      </w:pPr>
      <w:rPr>
        <w:rFonts w:ascii="Arial" w:hAnsi="Arial" w:cs="Arial" w:hint="default"/>
        <w:sz w:val="18"/>
        <w:szCs w:val="18"/>
      </w:rPr>
    </w:lvl>
    <w:lvl w:ilvl="1" w:tplc="5F4C66AA">
      <w:start w:val="1"/>
      <w:numFmt w:val="bullet"/>
      <w:lvlText w:val="o"/>
      <w:lvlJc w:val="left"/>
      <w:pPr>
        <w:ind w:left="1440" w:hanging="360"/>
      </w:pPr>
      <w:rPr>
        <w:rFonts w:ascii="Courier New" w:hAnsi="Courier New" w:cs="Courier New" w:hint="default"/>
        <w:sz w:val="18"/>
        <w:szCs w:val="18"/>
      </w:rPr>
    </w:lvl>
    <w:lvl w:ilvl="2" w:tplc="00D2B4E6">
      <w:start w:val="1"/>
      <w:numFmt w:val="lowerLetter"/>
      <w:lvlText w:val="%3."/>
      <w:lvlJc w:val="left"/>
      <w:pPr>
        <w:ind w:left="2160" w:hanging="360"/>
      </w:pPr>
    </w:lvl>
    <w:lvl w:ilvl="3" w:tplc="51C2D58A">
      <w:start w:val="1"/>
      <w:numFmt w:val="bullet"/>
      <w:lvlText w:val=""/>
      <w:lvlJc w:val="left"/>
      <w:pPr>
        <w:ind w:left="2880" w:hanging="360"/>
      </w:pPr>
      <w:rPr>
        <w:rFonts w:ascii="Symbol" w:hAnsi="Symbol" w:cs="Symbol" w:hint="default"/>
      </w:rPr>
    </w:lvl>
    <w:lvl w:ilvl="4" w:tplc="CE0C3776">
      <w:start w:val="1"/>
      <w:numFmt w:val="lowerLetter"/>
      <w:lvlText w:val="%5."/>
      <w:lvlJc w:val="left"/>
      <w:pPr>
        <w:ind w:left="3600" w:hanging="360"/>
      </w:pPr>
    </w:lvl>
    <w:lvl w:ilvl="5" w:tplc="F0E65A9E">
      <w:start w:val="1"/>
      <w:numFmt w:val="bullet"/>
      <w:lvlText w:val=""/>
      <w:lvlJc w:val="left"/>
      <w:pPr>
        <w:ind w:left="4320" w:hanging="360"/>
      </w:pPr>
      <w:rPr>
        <w:rFonts w:ascii="Wingdings" w:hAnsi="Wingdings" w:cs="Wingdings" w:hint="default"/>
      </w:rPr>
    </w:lvl>
    <w:lvl w:ilvl="6" w:tplc="CACEDFF2">
      <w:start w:val="1"/>
      <w:numFmt w:val="lowerLetter"/>
      <w:lvlText w:val="%7."/>
      <w:lvlJc w:val="left"/>
      <w:pPr>
        <w:ind w:left="5040" w:hanging="360"/>
      </w:pPr>
    </w:lvl>
    <w:lvl w:ilvl="7" w:tplc="F2BCAB44">
      <w:start w:val="1"/>
      <w:numFmt w:val="bullet"/>
      <w:lvlText w:val="o"/>
      <w:lvlJc w:val="left"/>
      <w:pPr>
        <w:ind w:left="5760" w:hanging="360"/>
      </w:pPr>
      <w:rPr>
        <w:rFonts w:ascii="Courier New" w:hAnsi="Courier New" w:cs="Courier New" w:hint="default"/>
      </w:rPr>
    </w:lvl>
    <w:lvl w:ilvl="8" w:tplc="BA1694A8">
      <w:start w:val="1"/>
      <w:numFmt w:val="lowerLetter"/>
      <w:lvlText w:val="%9."/>
      <w:lvlJc w:val="left"/>
      <w:pPr>
        <w:ind w:left="6480" w:hanging="360"/>
      </w:pPr>
    </w:lvl>
  </w:abstractNum>
  <w:abstractNum w:abstractNumId="23" w15:restartNumberingAfterBreak="0">
    <w:nsid w:val="47B246BB"/>
    <w:multiLevelType w:val="hybridMultilevel"/>
    <w:tmpl w:val="48AA0B8C"/>
    <w:lvl w:ilvl="0" w:tplc="4D8C6E06">
      <w:start w:val="1"/>
      <w:numFmt w:val="lowerLetter"/>
      <w:lvlText w:val="%1."/>
      <w:lvlJc w:val="left"/>
      <w:pPr>
        <w:ind w:left="720" w:hanging="360"/>
      </w:pPr>
      <w:rPr>
        <w:rFonts w:ascii="Arial" w:hAnsi="Arial" w:cs="Arial" w:hint="default"/>
        <w:sz w:val="18"/>
        <w:szCs w:val="18"/>
      </w:rPr>
    </w:lvl>
    <w:lvl w:ilvl="1" w:tplc="5E08D502">
      <w:start w:val="1"/>
      <w:numFmt w:val="bullet"/>
      <w:lvlText w:val="o"/>
      <w:lvlJc w:val="left"/>
      <w:pPr>
        <w:ind w:left="1440" w:hanging="360"/>
      </w:pPr>
      <w:rPr>
        <w:rFonts w:ascii="Courier New" w:hAnsi="Courier New" w:cs="Courier New" w:hint="default"/>
        <w:sz w:val="18"/>
        <w:szCs w:val="18"/>
      </w:rPr>
    </w:lvl>
    <w:lvl w:ilvl="2" w:tplc="6CF4617E">
      <w:start w:val="1"/>
      <w:numFmt w:val="lowerLetter"/>
      <w:lvlText w:val="%3."/>
      <w:lvlJc w:val="left"/>
      <w:pPr>
        <w:ind w:left="2160" w:hanging="360"/>
      </w:pPr>
    </w:lvl>
    <w:lvl w:ilvl="3" w:tplc="7FF441C6">
      <w:start w:val="1"/>
      <w:numFmt w:val="bullet"/>
      <w:lvlText w:val=""/>
      <w:lvlJc w:val="left"/>
      <w:pPr>
        <w:ind w:left="2880" w:hanging="360"/>
      </w:pPr>
      <w:rPr>
        <w:rFonts w:ascii="Symbol" w:hAnsi="Symbol" w:cs="Symbol" w:hint="default"/>
      </w:rPr>
    </w:lvl>
    <w:lvl w:ilvl="4" w:tplc="CB4E1908">
      <w:start w:val="1"/>
      <w:numFmt w:val="lowerLetter"/>
      <w:lvlText w:val="%5."/>
      <w:lvlJc w:val="left"/>
      <w:pPr>
        <w:ind w:left="3600" w:hanging="360"/>
      </w:pPr>
    </w:lvl>
    <w:lvl w:ilvl="5" w:tplc="9A680C4E">
      <w:start w:val="1"/>
      <w:numFmt w:val="bullet"/>
      <w:lvlText w:val=""/>
      <w:lvlJc w:val="left"/>
      <w:pPr>
        <w:ind w:left="4320" w:hanging="360"/>
      </w:pPr>
      <w:rPr>
        <w:rFonts w:ascii="Wingdings" w:hAnsi="Wingdings" w:cs="Wingdings" w:hint="default"/>
      </w:rPr>
    </w:lvl>
    <w:lvl w:ilvl="6" w:tplc="841486F8">
      <w:start w:val="1"/>
      <w:numFmt w:val="lowerLetter"/>
      <w:lvlText w:val="%7."/>
      <w:lvlJc w:val="left"/>
      <w:pPr>
        <w:ind w:left="5040" w:hanging="360"/>
      </w:pPr>
    </w:lvl>
    <w:lvl w:ilvl="7" w:tplc="7D025304">
      <w:start w:val="1"/>
      <w:numFmt w:val="bullet"/>
      <w:lvlText w:val="o"/>
      <w:lvlJc w:val="left"/>
      <w:pPr>
        <w:ind w:left="5760" w:hanging="360"/>
      </w:pPr>
      <w:rPr>
        <w:rFonts w:ascii="Courier New" w:hAnsi="Courier New" w:cs="Courier New" w:hint="default"/>
      </w:rPr>
    </w:lvl>
    <w:lvl w:ilvl="8" w:tplc="584A727C">
      <w:start w:val="1"/>
      <w:numFmt w:val="lowerLetter"/>
      <w:lvlText w:val="%9."/>
      <w:lvlJc w:val="left"/>
      <w:pPr>
        <w:ind w:left="6480" w:hanging="360"/>
      </w:pPr>
    </w:lvl>
  </w:abstractNum>
  <w:abstractNum w:abstractNumId="24" w15:restartNumberingAfterBreak="0">
    <w:nsid w:val="48FF1527"/>
    <w:multiLevelType w:val="hybridMultilevel"/>
    <w:tmpl w:val="4E883326"/>
    <w:lvl w:ilvl="0" w:tplc="AF944468">
      <w:start w:val="1"/>
      <w:numFmt w:val="lowerLetter"/>
      <w:lvlText w:val="%1."/>
      <w:lvlJc w:val="left"/>
      <w:pPr>
        <w:ind w:left="720" w:hanging="360"/>
      </w:pPr>
      <w:rPr>
        <w:rFonts w:ascii="Arial" w:hAnsi="Arial" w:cs="Arial" w:hint="default"/>
        <w:sz w:val="18"/>
        <w:szCs w:val="18"/>
      </w:rPr>
    </w:lvl>
    <w:lvl w:ilvl="1" w:tplc="AC525A9A">
      <w:start w:val="1"/>
      <w:numFmt w:val="bullet"/>
      <w:lvlText w:val="o"/>
      <w:lvlJc w:val="left"/>
      <w:pPr>
        <w:ind w:left="1440" w:hanging="360"/>
      </w:pPr>
      <w:rPr>
        <w:rFonts w:ascii="Courier New" w:hAnsi="Courier New" w:cs="Courier New" w:hint="default"/>
        <w:sz w:val="18"/>
        <w:szCs w:val="18"/>
      </w:rPr>
    </w:lvl>
    <w:lvl w:ilvl="2" w:tplc="5D8AFE0C">
      <w:start w:val="1"/>
      <w:numFmt w:val="lowerLetter"/>
      <w:lvlText w:val="%3."/>
      <w:lvlJc w:val="left"/>
      <w:pPr>
        <w:ind w:left="2160" w:hanging="360"/>
      </w:pPr>
    </w:lvl>
    <w:lvl w:ilvl="3" w:tplc="9CCCA5B2">
      <w:start w:val="1"/>
      <w:numFmt w:val="bullet"/>
      <w:lvlText w:val=""/>
      <w:lvlJc w:val="left"/>
      <w:pPr>
        <w:ind w:left="2880" w:hanging="360"/>
      </w:pPr>
      <w:rPr>
        <w:rFonts w:ascii="Symbol" w:hAnsi="Symbol" w:cs="Symbol" w:hint="default"/>
      </w:rPr>
    </w:lvl>
    <w:lvl w:ilvl="4" w:tplc="2A7E7CF8">
      <w:start w:val="1"/>
      <w:numFmt w:val="lowerLetter"/>
      <w:lvlText w:val="%5."/>
      <w:lvlJc w:val="left"/>
      <w:pPr>
        <w:ind w:left="3600" w:hanging="360"/>
      </w:pPr>
    </w:lvl>
    <w:lvl w:ilvl="5" w:tplc="D9760572">
      <w:start w:val="1"/>
      <w:numFmt w:val="bullet"/>
      <w:lvlText w:val=""/>
      <w:lvlJc w:val="left"/>
      <w:pPr>
        <w:ind w:left="4320" w:hanging="360"/>
      </w:pPr>
      <w:rPr>
        <w:rFonts w:ascii="Wingdings" w:hAnsi="Wingdings" w:cs="Wingdings" w:hint="default"/>
      </w:rPr>
    </w:lvl>
    <w:lvl w:ilvl="6" w:tplc="578ADAE0">
      <w:start w:val="1"/>
      <w:numFmt w:val="lowerLetter"/>
      <w:lvlText w:val="%7."/>
      <w:lvlJc w:val="left"/>
      <w:pPr>
        <w:ind w:left="5040" w:hanging="360"/>
      </w:pPr>
    </w:lvl>
    <w:lvl w:ilvl="7" w:tplc="3F089F78">
      <w:start w:val="1"/>
      <w:numFmt w:val="bullet"/>
      <w:lvlText w:val="o"/>
      <w:lvlJc w:val="left"/>
      <w:pPr>
        <w:ind w:left="5760" w:hanging="360"/>
      </w:pPr>
      <w:rPr>
        <w:rFonts w:ascii="Courier New" w:hAnsi="Courier New" w:cs="Courier New" w:hint="default"/>
      </w:rPr>
    </w:lvl>
    <w:lvl w:ilvl="8" w:tplc="33F49164">
      <w:start w:val="1"/>
      <w:numFmt w:val="lowerLetter"/>
      <w:lvlText w:val="%9."/>
      <w:lvlJc w:val="left"/>
      <w:pPr>
        <w:ind w:left="6480" w:hanging="360"/>
      </w:pPr>
    </w:lvl>
  </w:abstractNum>
  <w:abstractNum w:abstractNumId="2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FB80B95"/>
    <w:multiLevelType w:val="hybridMultilevel"/>
    <w:tmpl w:val="0574907C"/>
    <w:lvl w:ilvl="0" w:tplc="710A231A">
      <w:start w:val="1"/>
      <w:numFmt w:val="bullet"/>
      <w:lvlText w:val=""/>
      <w:lvlJc w:val="left"/>
      <w:pPr>
        <w:ind w:left="720" w:hanging="360"/>
      </w:pPr>
      <w:rPr>
        <w:rFonts w:ascii="Symbol" w:hAnsi="Symbol" w:cs="Symbol" w:hint="default"/>
        <w:sz w:val="18"/>
        <w:szCs w:val="18"/>
      </w:rPr>
    </w:lvl>
    <w:lvl w:ilvl="1" w:tplc="11402E24">
      <w:start w:val="1"/>
      <w:numFmt w:val="bullet"/>
      <w:lvlText w:val="o"/>
      <w:lvlJc w:val="left"/>
      <w:pPr>
        <w:ind w:left="1440" w:hanging="360"/>
      </w:pPr>
      <w:rPr>
        <w:rFonts w:ascii="Courier New" w:hAnsi="Courier New" w:cs="Courier New" w:hint="default"/>
      </w:rPr>
    </w:lvl>
    <w:lvl w:ilvl="2" w:tplc="6CC070FA">
      <w:start w:val="1"/>
      <w:numFmt w:val="bullet"/>
      <w:lvlText w:val=""/>
      <w:lvlJc w:val="left"/>
      <w:pPr>
        <w:ind w:left="2160" w:hanging="360"/>
      </w:pPr>
      <w:rPr>
        <w:rFonts w:ascii="Wingdings" w:hAnsi="Wingdings" w:cs="Wingdings" w:hint="default"/>
      </w:rPr>
    </w:lvl>
    <w:lvl w:ilvl="3" w:tplc="998C0AB8">
      <w:start w:val="1"/>
      <w:numFmt w:val="bullet"/>
      <w:lvlText w:val=""/>
      <w:lvlJc w:val="left"/>
      <w:pPr>
        <w:ind w:left="2880" w:hanging="360"/>
      </w:pPr>
      <w:rPr>
        <w:rFonts w:ascii="Symbol" w:hAnsi="Symbol" w:cs="Symbol" w:hint="default"/>
      </w:rPr>
    </w:lvl>
    <w:lvl w:ilvl="4" w:tplc="9864B5AA">
      <w:start w:val="1"/>
      <w:numFmt w:val="bullet"/>
      <w:lvlText w:val="o"/>
      <w:lvlJc w:val="left"/>
      <w:pPr>
        <w:ind w:left="3600" w:hanging="360"/>
      </w:pPr>
      <w:rPr>
        <w:rFonts w:ascii="Courier New" w:hAnsi="Courier New" w:cs="Courier New" w:hint="default"/>
      </w:rPr>
    </w:lvl>
    <w:lvl w:ilvl="5" w:tplc="AEA80D30">
      <w:start w:val="1"/>
      <w:numFmt w:val="bullet"/>
      <w:lvlText w:val=""/>
      <w:lvlJc w:val="left"/>
      <w:pPr>
        <w:ind w:left="4320" w:hanging="360"/>
      </w:pPr>
      <w:rPr>
        <w:rFonts w:ascii="Wingdings" w:hAnsi="Wingdings" w:cs="Wingdings" w:hint="default"/>
      </w:rPr>
    </w:lvl>
    <w:lvl w:ilvl="6" w:tplc="2A72E23E">
      <w:start w:val="1"/>
      <w:numFmt w:val="bullet"/>
      <w:lvlText w:val=""/>
      <w:lvlJc w:val="left"/>
      <w:pPr>
        <w:ind w:left="5040" w:hanging="360"/>
      </w:pPr>
      <w:rPr>
        <w:rFonts w:ascii="Symbol" w:hAnsi="Symbol" w:cs="Symbol" w:hint="default"/>
      </w:rPr>
    </w:lvl>
    <w:lvl w:ilvl="7" w:tplc="18CEF1C4">
      <w:start w:val="1"/>
      <w:numFmt w:val="bullet"/>
      <w:lvlText w:val="o"/>
      <w:lvlJc w:val="left"/>
      <w:pPr>
        <w:ind w:left="5760" w:hanging="360"/>
      </w:pPr>
      <w:rPr>
        <w:rFonts w:ascii="Courier New" w:hAnsi="Courier New" w:cs="Courier New" w:hint="default"/>
      </w:rPr>
    </w:lvl>
    <w:lvl w:ilvl="8" w:tplc="942AB554">
      <w:start w:val="1"/>
      <w:numFmt w:val="bullet"/>
      <w:lvlText w:val=""/>
      <w:lvlJc w:val="left"/>
      <w:pPr>
        <w:ind w:left="6480" w:hanging="360"/>
      </w:pPr>
      <w:rPr>
        <w:rFonts w:ascii="Wingdings" w:hAnsi="Wingdings" w:cs="Wingdings" w:hint="default"/>
      </w:rPr>
    </w:lvl>
  </w:abstractNum>
  <w:abstractNum w:abstractNumId="2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6B35CF4"/>
    <w:multiLevelType w:val="hybridMultilevel"/>
    <w:tmpl w:val="7560710A"/>
    <w:lvl w:ilvl="0" w:tplc="02F827B4">
      <w:start w:val="1"/>
      <w:numFmt w:val="bullet"/>
      <w:lvlText w:val=""/>
      <w:lvlJc w:val="left"/>
      <w:pPr>
        <w:ind w:left="720" w:hanging="360"/>
      </w:pPr>
      <w:rPr>
        <w:rFonts w:ascii="Symbol" w:hAnsi="Symbol" w:cs="Symbol" w:hint="default"/>
        <w:sz w:val="18"/>
        <w:szCs w:val="18"/>
      </w:rPr>
    </w:lvl>
    <w:lvl w:ilvl="1" w:tplc="718A4580">
      <w:start w:val="1"/>
      <w:numFmt w:val="bullet"/>
      <w:lvlText w:val="o"/>
      <w:lvlJc w:val="left"/>
      <w:pPr>
        <w:ind w:left="1440" w:hanging="360"/>
      </w:pPr>
      <w:rPr>
        <w:rFonts w:ascii="Courier New" w:hAnsi="Courier New" w:cs="Courier New" w:hint="default"/>
      </w:rPr>
    </w:lvl>
    <w:lvl w:ilvl="2" w:tplc="BE8CB94C">
      <w:start w:val="1"/>
      <w:numFmt w:val="bullet"/>
      <w:lvlText w:val=""/>
      <w:lvlJc w:val="left"/>
      <w:pPr>
        <w:ind w:left="2160" w:hanging="360"/>
      </w:pPr>
      <w:rPr>
        <w:rFonts w:ascii="Wingdings" w:hAnsi="Wingdings" w:cs="Wingdings" w:hint="default"/>
      </w:rPr>
    </w:lvl>
    <w:lvl w:ilvl="3" w:tplc="29D095F4">
      <w:start w:val="1"/>
      <w:numFmt w:val="bullet"/>
      <w:lvlText w:val=""/>
      <w:lvlJc w:val="left"/>
      <w:pPr>
        <w:ind w:left="2880" w:hanging="360"/>
      </w:pPr>
      <w:rPr>
        <w:rFonts w:ascii="Symbol" w:hAnsi="Symbol" w:cs="Symbol" w:hint="default"/>
      </w:rPr>
    </w:lvl>
    <w:lvl w:ilvl="4" w:tplc="2AB26FF6">
      <w:start w:val="1"/>
      <w:numFmt w:val="bullet"/>
      <w:lvlText w:val="o"/>
      <w:lvlJc w:val="left"/>
      <w:pPr>
        <w:ind w:left="3600" w:hanging="360"/>
      </w:pPr>
      <w:rPr>
        <w:rFonts w:ascii="Courier New" w:hAnsi="Courier New" w:cs="Courier New" w:hint="default"/>
      </w:rPr>
    </w:lvl>
    <w:lvl w:ilvl="5" w:tplc="A142FD84">
      <w:start w:val="1"/>
      <w:numFmt w:val="bullet"/>
      <w:lvlText w:val=""/>
      <w:lvlJc w:val="left"/>
      <w:pPr>
        <w:ind w:left="4320" w:hanging="360"/>
      </w:pPr>
      <w:rPr>
        <w:rFonts w:ascii="Wingdings" w:hAnsi="Wingdings" w:cs="Wingdings" w:hint="default"/>
      </w:rPr>
    </w:lvl>
    <w:lvl w:ilvl="6" w:tplc="5F640E0E">
      <w:start w:val="1"/>
      <w:numFmt w:val="bullet"/>
      <w:lvlText w:val=""/>
      <w:lvlJc w:val="left"/>
      <w:pPr>
        <w:ind w:left="5040" w:hanging="360"/>
      </w:pPr>
      <w:rPr>
        <w:rFonts w:ascii="Symbol" w:hAnsi="Symbol" w:cs="Symbol" w:hint="default"/>
      </w:rPr>
    </w:lvl>
    <w:lvl w:ilvl="7" w:tplc="77846026">
      <w:start w:val="1"/>
      <w:numFmt w:val="bullet"/>
      <w:lvlText w:val="o"/>
      <w:lvlJc w:val="left"/>
      <w:pPr>
        <w:ind w:left="5760" w:hanging="360"/>
      </w:pPr>
      <w:rPr>
        <w:rFonts w:ascii="Courier New" w:hAnsi="Courier New" w:cs="Courier New" w:hint="default"/>
      </w:rPr>
    </w:lvl>
    <w:lvl w:ilvl="8" w:tplc="21ECB3EA">
      <w:start w:val="1"/>
      <w:numFmt w:val="bullet"/>
      <w:lvlText w:val=""/>
      <w:lvlJc w:val="left"/>
      <w:pPr>
        <w:ind w:left="6480" w:hanging="360"/>
      </w:pPr>
      <w:rPr>
        <w:rFonts w:ascii="Wingdings" w:hAnsi="Wingdings" w:cs="Wingdings" w:hint="default"/>
      </w:rPr>
    </w:lvl>
  </w:abstractNum>
  <w:abstractNum w:abstractNumId="31" w15:restartNumberingAfterBreak="0">
    <w:nsid w:val="57132D38"/>
    <w:multiLevelType w:val="hybridMultilevel"/>
    <w:tmpl w:val="DB003A36"/>
    <w:lvl w:ilvl="0" w:tplc="806058F4">
      <w:start w:val="1"/>
      <w:numFmt w:val="bullet"/>
      <w:lvlText w:val=""/>
      <w:lvlJc w:val="left"/>
      <w:pPr>
        <w:ind w:left="720" w:hanging="360"/>
      </w:pPr>
      <w:rPr>
        <w:rFonts w:ascii="Symbol" w:hAnsi="Symbol" w:cs="Symbol" w:hint="default"/>
        <w:sz w:val="18"/>
        <w:szCs w:val="18"/>
      </w:rPr>
    </w:lvl>
    <w:lvl w:ilvl="1" w:tplc="0C78CC1C">
      <w:start w:val="1"/>
      <w:numFmt w:val="bullet"/>
      <w:lvlText w:val="o"/>
      <w:lvlJc w:val="left"/>
      <w:pPr>
        <w:ind w:left="1440" w:hanging="360"/>
      </w:pPr>
      <w:rPr>
        <w:rFonts w:ascii="Courier New" w:hAnsi="Courier New" w:cs="Courier New" w:hint="default"/>
      </w:rPr>
    </w:lvl>
    <w:lvl w:ilvl="2" w:tplc="F9BEB37A">
      <w:start w:val="1"/>
      <w:numFmt w:val="bullet"/>
      <w:lvlText w:val=""/>
      <w:lvlJc w:val="left"/>
      <w:pPr>
        <w:ind w:left="2160" w:hanging="360"/>
      </w:pPr>
      <w:rPr>
        <w:rFonts w:ascii="Wingdings" w:hAnsi="Wingdings" w:cs="Wingdings" w:hint="default"/>
      </w:rPr>
    </w:lvl>
    <w:lvl w:ilvl="3" w:tplc="EADEFCBA">
      <w:start w:val="1"/>
      <w:numFmt w:val="bullet"/>
      <w:lvlText w:val=""/>
      <w:lvlJc w:val="left"/>
      <w:pPr>
        <w:ind w:left="2880" w:hanging="360"/>
      </w:pPr>
      <w:rPr>
        <w:rFonts w:ascii="Symbol" w:hAnsi="Symbol" w:cs="Symbol" w:hint="default"/>
      </w:rPr>
    </w:lvl>
    <w:lvl w:ilvl="4" w:tplc="FC8E6308">
      <w:start w:val="1"/>
      <w:numFmt w:val="bullet"/>
      <w:lvlText w:val="o"/>
      <w:lvlJc w:val="left"/>
      <w:pPr>
        <w:ind w:left="3600" w:hanging="360"/>
      </w:pPr>
      <w:rPr>
        <w:rFonts w:ascii="Courier New" w:hAnsi="Courier New" w:cs="Courier New" w:hint="default"/>
      </w:rPr>
    </w:lvl>
    <w:lvl w:ilvl="5" w:tplc="B4603532">
      <w:start w:val="1"/>
      <w:numFmt w:val="bullet"/>
      <w:lvlText w:val=""/>
      <w:lvlJc w:val="left"/>
      <w:pPr>
        <w:ind w:left="4320" w:hanging="360"/>
      </w:pPr>
      <w:rPr>
        <w:rFonts w:ascii="Wingdings" w:hAnsi="Wingdings" w:cs="Wingdings" w:hint="default"/>
      </w:rPr>
    </w:lvl>
    <w:lvl w:ilvl="6" w:tplc="0E2E50A8">
      <w:start w:val="1"/>
      <w:numFmt w:val="bullet"/>
      <w:lvlText w:val=""/>
      <w:lvlJc w:val="left"/>
      <w:pPr>
        <w:ind w:left="5040" w:hanging="360"/>
      </w:pPr>
      <w:rPr>
        <w:rFonts w:ascii="Symbol" w:hAnsi="Symbol" w:cs="Symbol" w:hint="default"/>
      </w:rPr>
    </w:lvl>
    <w:lvl w:ilvl="7" w:tplc="95740A78">
      <w:start w:val="1"/>
      <w:numFmt w:val="bullet"/>
      <w:lvlText w:val="o"/>
      <w:lvlJc w:val="left"/>
      <w:pPr>
        <w:ind w:left="5760" w:hanging="360"/>
      </w:pPr>
      <w:rPr>
        <w:rFonts w:ascii="Courier New" w:hAnsi="Courier New" w:cs="Courier New" w:hint="default"/>
      </w:rPr>
    </w:lvl>
    <w:lvl w:ilvl="8" w:tplc="1F80E984">
      <w:start w:val="1"/>
      <w:numFmt w:val="bullet"/>
      <w:lvlText w:val=""/>
      <w:lvlJc w:val="left"/>
      <w:pPr>
        <w:ind w:left="6480" w:hanging="360"/>
      </w:pPr>
      <w:rPr>
        <w:rFonts w:ascii="Wingdings" w:hAnsi="Wingdings" w:cs="Wingdings" w:hint="default"/>
      </w:rPr>
    </w:lvl>
  </w:abstractNum>
  <w:abstractNum w:abstractNumId="32" w15:restartNumberingAfterBreak="0">
    <w:nsid w:val="58B8571A"/>
    <w:multiLevelType w:val="hybridMultilevel"/>
    <w:tmpl w:val="9D92686C"/>
    <w:lvl w:ilvl="0" w:tplc="908CDEBA">
      <w:start w:val="1"/>
      <w:numFmt w:val="lowerLetter"/>
      <w:lvlText w:val="%1."/>
      <w:lvlJc w:val="left"/>
      <w:pPr>
        <w:ind w:left="720" w:hanging="360"/>
      </w:pPr>
      <w:rPr>
        <w:rFonts w:ascii="Arial" w:hAnsi="Arial" w:cs="Arial" w:hint="default"/>
        <w:sz w:val="18"/>
        <w:szCs w:val="18"/>
      </w:rPr>
    </w:lvl>
    <w:lvl w:ilvl="1" w:tplc="2BFCA742">
      <w:start w:val="1"/>
      <w:numFmt w:val="bullet"/>
      <w:lvlText w:val="o"/>
      <w:lvlJc w:val="left"/>
      <w:pPr>
        <w:ind w:left="1440" w:hanging="360"/>
      </w:pPr>
      <w:rPr>
        <w:rFonts w:ascii="Courier New" w:hAnsi="Courier New" w:cs="Courier New" w:hint="default"/>
        <w:sz w:val="18"/>
        <w:szCs w:val="18"/>
      </w:rPr>
    </w:lvl>
    <w:lvl w:ilvl="2" w:tplc="383CAB6E">
      <w:start w:val="1"/>
      <w:numFmt w:val="lowerLetter"/>
      <w:lvlText w:val="%3."/>
      <w:lvlJc w:val="left"/>
      <w:pPr>
        <w:ind w:left="2160" w:hanging="360"/>
      </w:pPr>
    </w:lvl>
    <w:lvl w:ilvl="3" w:tplc="3934FB42">
      <w:start w:val="1"/>
      <w:numFmt w:val="bullet"/>
      <w:lvlText w:val=""/>
      <w:lvlJc w:val="left"/>
      <w:pPr>
        <w:ind w:left="2880" w:hanging="360"/>
      </w:pPr>
      <w:rPr>
        <w:rFonts w:ascii="Symbol" w:hAnsi="Symbol" w:cs="Symbol" w:hint="default"/>
      </w:rPr>
    </w:lvl>
    <w:lvl w:ilvl="4" w:tplc="DBC22EF0">
      <w:start w:val="1"/>
      <w:numFmt w:val="lowerLetter"/>
      <w:lvlText w:val="%5."/>
      <w:lvlJc w:val="left"/>
      <w:pPr>
        <w:ind w:left="3600" w:hanging="360"/>
      </w:pPr>
    </w:lvl>
    <w:lvl w:ilvl="5" w:tplc="F37C6BD6">
      <w:start w:val="1"/>
      <w:numFmt w:val="bullet"/>
      <w:lvlText w:val=""/>
      <w:lvlJc w:val="left"/>
      <w:pPr>
        <w:ind w:left="4320" w:hanging="360"/>
      </w:pPr>
      <w:rPr>
        <w:rFonts w:ascii="Wingdings" w:hAnsi="Wingdings" w:cs="Wingdings" w:hint="default"/>
      </w:rPr>
    </w:lvl>
    <w:lvl w:ilvl="6" w:tplc="7BC26320">
      <w:start w:val="1"/>
      <w:numFmt w:val="lowerLetter"/>
      <w:lvlText w:val="%7."/>
      <w:lvlJc w:val="left"/>
      <w:pPr>
        <w:ind w:left="5040" w:hanging="360"/>
      </w:pPr>
    </w:lvl>
    <w:lvl w:ilvl="7" w:tplc="6052A18C">
      <w:start w:val="1"/>
      <w:numFmt w:val="bullet"/>
      <w:lvlText w:val="o"/>
      <w:lvlJc w:val="left"/>
      <w:pPr>
        <w:ind w:left="5760" w:hanging="360"/>
      </w:pPr>
      <w:rPr>
        <w:rFonts w:ascii="Courier New" w:hAnsi="Courier New" w:cs="Courier New" w:hint="default"/>
      </w:rPr>
    </w:lvl>
    <w:lvl w:ilvl="8" w:tplc="09184774">
      <w:start w:val="1"/>
      <w:numFmt w:val="lowerLetter"/>
      <w:lvlText w:val="%9."/>
      <w:lvlJc w:val="left"/>
      <w:pPr>
        <w:ind w:left="6480" w:hanging="360"/>
      </w:pPr>
    </w:lvl>
  </w:abstractNum>
  <w:abstractNum w:abstractNumId="33"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A4460"/>
    <w:multiLevelType w:val="hybridMultilevel"/>
    <w:tmpl w:val="D0F4E1EA"/>
    <w:lvl w:ilvl="0" w:tplc="7D8253F8">
      <w:start w:val="1"/>
      <w:numFmt w:val="lowerLetter"/>
      <w:lvlText w:val="%1."/>
      <w:lvlJc w:val="left"/>
      <w:pPr>
        <w:ind w:left="720" w:hanging="360"/>
      </w:pPr>
      <w:rPr>
        <w:rFonts w:ascii="Arial" w:hAnsi="Arial" w:cs="Arial" w:hint="default"/>
        <w:sz w:val="18"/>
        <w:szCs w:val="18"/>
      </w:rPr>
    </w:lvl>
    <w:lvl w:ilvl="1" w:tplc="A9B6298E">
      <w:start w:val="1"/>
      <w:numFmt w:val="lowerLetter"/>
      <w:lvlText w:val="%2."/>
      <w:lvlJc w:val="left"/>
      <w:pPr>
        <w:ind w:left="1440" w:hanging="360"/>
      </w:pPr>
    </w:lvl>
    <w:lvl w:ilvl="2" w:tplc="95926FF4">
      <w:start w:val="1"/>
      <w:numFmt w:val="lowerLetter"/>
      <w:lvlText w:val="%3."/>
      <w:lvlJc w:val="left"/>
      <w:pPr>
        <w:ind w:left="2160" w:hanging="360"/>
      </w:pPr>
    </w:lvl>
    <w:lvl w:ilvl="3" w:tplc="590458A2">
      <w:start w:val="1"/>
      <w:numFmt w:val="lowerLetter"/>
      <w:lvlText w:val="%4."/>
      <w:lvlJc w:val="left"/>
      <w:pPr>
        <w:ind w:left="2880" w:hanging="360"/>
      </w:pPr>
    </w:lvl>
    <w:lvl w:ilvl="4" w:tplc="D352AD88">
      <w:start w:val="1"/>
      <w:numFmt w:val="lowerLetter"/>
      <w:lvlText w:val="%5."/>
      <w:lvlJc w:val="left"/>
      <w:pPr>
        <w:ind w:left="3600" w:hanging="360"/>
      </w:pPr>
    </w:lvl>
    <w:lvl w:ilvl="5" w:tplc="EFF8A1D6">
      <w:start w:val="1"/>
      <w:numFmt w:val="lowerLetter"/>
      <w:lvlText w:val="%6."/>
      <w:lvlJc w:val="left"/>
      <w:pPr>
        <w:ind w:left="4320" w:hanging="360"/>
      </w:pPr>
    </w:lvl>
    <w:lvl w:ilvl="6" w:tplc="F594C28A">
      <w:start w:val="1"/>
      <w:numFmt w:val="lowerLetter"/>
      <w:lvlText w:val="%7."/>
      <w:lvlJc w:val="left"/>
      <w:pPr>
        <w:ind w:left="5040" w:hanging="360"/>
      </w:pPr>
    </w:lvl>
    <w:lvl w:ilvl="7" w:tplc="D10EC036">
      <w:start w:val="1"/>
      <w:numFmt w:val="lowerLetter"/>
      <w:lvlText w:val="%8."/>
      <w:lvlJc w:val="left"/>
      <w:pPr>
        <w:ind w:left="5760" w:hanging="360"/>
      </w:pPr>
    </w:lvl>
    <w:lvl w:ilvl="8" w:tplc="68FC1542">
      <w:start w:val="1"/>
      <w:numFmt w:val="lowerLetter"/>
      <w:lvlText w:val="%9."/>
      <w:lvlJc w:val="left"/>
      <w:pPr>
        <w:ind w:left="6480" w:hanging="360"/>
      </w:pPr>
    </w:lvl>
  </w:abstractNum>
  <w:abstractNum w:abstractNumId="35" w15:restartNumberingAfterBreak="0">
    <w:nsid w:val="62AB7798"/>
    <w:multiLevelType w:val="hybridMultilevel"/>
    <w:tmpl w:val="C4569D4C"/>
    <w:lvl w:ilvl="0" w:tplc="0914C514">
      <w:start w:val="1"/>
      <w:numFmt w:val="lowerLetter"/>
      <w:lvlText w:val="%1."/>
      <w:lvlJc w:val="left"/>
      <w:pPr>
        <w:ind w:left="720" w:hanging="360"/>
      </w:pPr>
      <w:rPr>
        <w:rFonts w:ascii="Arial" w:hAnsi="Arial" w:cs="Arial" w:hint="default"/>
        <w:sz w:val="18"/>
        <w:szCs w:val="18"/>
      </w:rPr>
    </w:lvl>
    <w:lvl w:ilvl="1" w:tplc="2D349BAE">
      <w:start w:val="1"/>
      <w:numFmt w:val="bullet"/>
      <w:lvlText w:val="o"/>
      <w:lvlJc w:val="left"/>
      <w:pPr>
        <w:ind w:left="1440" w:hanging="360"/>
      </w:pPr>
      <w:rPr>
        <w:rFonts w:ascii="Courier New" w:hAnsi="Courier New" w:cs="Courier New" w:hint="default"/>
        <w:sz w:val="18"/>
        <w:szCs w:val="18"/>
      </w:rPr>
    </w:lvl>
    <w:lvl w:ilvl="2" w:tplc="D09A346A">
      <w:start w:val="1"/>
      <w:numFmt w:val="lowerLetter"/>
      <w:lvlText w:val="%3."/>
      <w:lvlJc w:val="left"/>
      <w:pPr>
        <w:ind w:left="2160" w:hanging="360"/>
      </w:pPr>
    </w:lvl>
    <w:lvl w:ilvl="3" w:tplc="1BF63488">
      <w:start w:val="1"/>
      <w:numFmt w:val="bullet"/>
      <w:lvlText w:val=""/>
      <w:lvlJc w:val="left"/>
      <w:pPr>
        <w:ind w:left="2880" w:hanging="360"/>
      </w:pPr>
      <w:rPr>
        <w:rFonts w:ascii="Symbol" w:hAnsi="Symbol" w:cs="Symbol" w:hint="default"/>
      </w:rPr>
    </w:lvl>
    <w:lvl w:ilvl="4" w:tplc="B2F024DA">
      <w:start w:val="1"/>
      <w:numFmt w:val="lowerLetter"/>
      <w:lvlText w:val="%5."/>
      <w:lvlJc w:val="left"/>
      <w:pPr>
        <w:ind w:left="3600" w:hanging="360"/>
      </w:pPr>
    </w:lvl>
    <w:lvl w:ilvl="5" w:tplc="4654561E">
      <w:start w:val="1"/>
      <w:numFmt w:val="bullet"/>
      <w:lvlText w:val=""/>
      <w:lvlJc w:val="left"/>
      <w:pPr>
        <w:ind w:left="4320" w:hanging="360"/>
      </w:pPr>
      <w:rPr>
        <w:rFonts w:ascii="Wingdings" w:hAnsi="Wingdings" w:cs="Wingdings" w:hint="default"/>
      </w:rPr>
    </w:lvl>
    <w:lvl w:ilvl="6" w:tplc="33E2CD0A">
      <w:start w:val="1"/>
      <w:numFmt w:val="lowerLetter"/>
      <w:lvlText w:val="%7."/>
      <w:lvlJc w:val="left"/>
      <w:pPr>
        <w:ind w:left="5040" w:hanging="360"/>
      </w:pPr>
    </w:lvl>
    <w:lvl w:ilvl="7" w:tplc="B31CCFFE">
      <w:start w:val="1"/>
      <w:numFmt w:val="bullet"/>
      <w:lvlText w:val="o"/>
      <w:lvlJc w:val="left"/>
      <w:pPr>
        <w:ind w:left="5760" w:hanging="360"/>
      </w:pPr>
      <w:rPr>
        <w:rFonts w:ascii="Courier New" w:hAnsi="Courier New" w:cs="Courier New" w:hint="default"/>
      </w:rPr>
    </w:lvl>
    <w:lvl w:ilvl="8" w:tplc="F014E1AE">
      <w:start w:val="1"/>
      <w:numFmt w:val="lowerLetter"/>
      <w:lvlText w:val="%9."/>
      <w:lvlJc w:val="left"/>
      <w:pPr>
        <w:ind w:left="6480" w:hanging="360"/>
      </w:pPr>
    </w:lvl>
  </w:abstractNum>
  <w:abstractNum w:abstractNumId="36" w15:restartNumberingAfterBreak="0">
    <w:nsid w:val="67D23108"/>
    <w:multiLevelType w:val="hybridMultilevel"/>
    <w:tmpl w:val="9D6E1E40"/>
    <w:lvl w:ilvl="0" w:tplc="F2261BD4">
      <w:start w:val="1"/>
      <w:numFmt w:val="bullet"/>
      <w:lvlText w:val=""/>
      <w:lvlJc w:val="left"/>
      <w:pPr>
        <w:ind w:left="720" w:hanging="360"/>
      </w:pPr>
      <w:rPr>
        <w:rFonts w:ascii="Symbol" w:hAnsi="Symbol" w:cs="Symbol" w:hint="default"/>
        <w:sz w:val="18"/>
        <w:szCs w:val="18"/>
      </w:rPr>
    </w:lvl>
    <w:lvl w:ilvl="1" w:tplc="18B89260">
      <w:start w:val="1"/>
      <w:numFmt w:val="bullet"/>
      <w:lvlText w:val="o"/>
      <w:lvlJc w:val="left"/>
      <w:pPr>
        <w:ind w:left="1440" w:hanging="360"/>
      </w:pPr>
      <w:rPr>
        <w:rFonts w:ascii="Courier New" w:hAnsi="Courier New" w:cs="Courier New" w:hint="default"/>
      </w:rPr>
    </w:lvl>
    <w:lvl w:ilvl="2" w:tplc="017A0E8C">
      <w:start w:val="1"/>
      <w:numFmt w:val="bullet"/>
      <w:lvlText w:val=""/>
      <w:lvlJc w:val="left"/>
      <w:pPr>
        <w:ind w:left="2160" w:hanging="360"/>
      </w:pPr>
      <w:rPr>
        <w:rFonts w:ascii="Wingdings" w:hAnsi="Wingdings" w:cs="Wingdings" w:hint="default"/>
      </w:rPr>
    </w:lvl>
    <w:lvl w:ilvl="3" w:tplc="8620F50A">
      <w:start w:val="1"/>
      <w:numFmt w:val="bullet"/>
      <w:lvlText w:val=""/>
      <w:lvlJc w:val="left"/>
      <w:pPr>
        <w:ind w:left="2880" w:hanging="360"/>
      </w:pPr>
      <w:rPr>
        <w:rFonts w:ascii="Symbol" w:hAnsi="Symbol" w:cs="Symbol" w:hint="default"/>
      </w:rPr>
    </w:lvl>
    <w:lvl w:ilvl="4" w:tplc="10FCDC04">
      <w:start w:val="1"/>
      <w:numFmt w:val="bullet"/>
      <w:lvlText w:val="o"/>
      <w:lvlJc w:val="left"/>
      <w:pPr>
        <w:ind w:left="3600" w:hanging="360"/>
      </w:pPr>
      <w:rPr>
        <w:rFonts w:ascii="Courier New" w:hAnsi="Courier New" w:cs="Courier New" w:hint="default"/>
      </w:rPr>
    </w:lvl>
    <w:lvl w:ilvl="5" w:tplc="3864D658">
      <w:start w:val="1"/>
      <w:numFmt w:val="bullet"/>
      <w:lvlText w:val=""/>
      <w:lvlJc w:val="left"/>
      <w:pPr>
        <w:ind w:left="4320" w:hanging="360"/>
      </w:pPr>
      <w:rPr>
        <w:rFonts w:ascii="Wingdings" w:hAnsi="Wingdings" w:cs="Wingdings" w:hint="default"/>
      </w:rPr>
    </w:lvl>
    <w:lvl w:ilvl="6" w:tplc="65643B6A">
      <w:start w:val="1"/>
      <w:numFmt w:val="bullet"/>
      <w:lvlText w:val=""/>
      <w:lvlJc w:val="left"/>
      <w:pPr>
        <w:ind w:left="5040" w:hanging="360"/>
      </w:pPr>
      <w:rPr>
        <w:rFonts w:ascii="Symbol" w:hAnsi="Symbol" w:cs="Symbol" w:hint="default"/>
      </w:rPr>
    </w:lvl>
    <w:lvl w:ilvl="7" w:tplc="BE403148">
      <w:start w:val="1"/>
      <w:numFmt w:val="bullet"/>
      <w:lvlText w:val="o"/>
      <w:lvlJc w:val="left"/>
      <w:pPr>
        <w:ind w:left="5760" w:hanging="360"/>
      </w:pPr>
      <w:rPr>
        <w:rFonts w:ascii="Courier New" w:hAnsi="Courier New" w:cs="Courier New" w:hint="default"/>
      </w:rPr>
    </w:lvl>
    <w:lvl w:ilvl="8" w:tplc="F4A6472E">
      <w:start w:val="1"/>
      <w:numFmt w:val="bullet"/>
      <w:lvlText w:val=""/>
      <w:lvlJc w:val="left"/>
      <w:pPr>
        <w:ind w:left="6480" w:hanging="360"/>
      </w:pPr>
      <w:rPr>
        <w:rFonts w:ascii="Wingdings" w:hAnsi="Wingdings" w:cs="Wingdings" w:hint="default"/>
      </w:rPr>
    </w:lvl>
  </w:abstractNum>
  <w:abstractNum w:abstractNumId="37" w15:restartNumberingAfterBreak="0">
    <w:nsid w:val="67F622EA"/>
    <w:multiLevelType w:val="hybridMultilevel"/>
    <w:tmpl w:val="536A6C1C"/>
    <w:lvl w:ilvl="0" w:tplc="EB80193C">
      <w:start w:val="1"/>
      <w:numFmt w:val="lowerLetter"/>
      <w:lvlText w:val="%1."/>
      <w:lvlJc w:val="left"/>
      <w:pPr>
        <w:ind w:left="720" w:hanging="360"/>
      </w:pPr>
      <w:rPr>
        <w:rFonts w:ascii="Arial" w:hAnsi="Arial" w:cs="Arial" w:hint="default"/>
        <w:sz w:val="18"/>
        <w:szCs w:val="18"/>
      </w:rPr>
    </w:lvl>
    <w:lvl w:ilvl="1" w:tplc="5EEE3538">
      <w:start w:val="1"/>
      <w:numFmt w:val="bullet"/>
      <w:lvlText w:val="o"/>
      <w:lvlJc w:val="left"/>
      <w:pPr>
        <w:ind w:left="1440" w:hanging="360"/>
      </w:pPr>
      <w:rPr>
        <w:rFonts w:ascii="Courier New" w:hAnsi="Courier New" w:cs="Courier New" w:hint="default"/>
        <w:sz w:val="18"/>
        <w:szCs w:val="18"/>
      </w:rPr>
    </w:lvl>
    <w:lvl w:ilvl="2" w:tplc="EF1EE050">
      <w:start w:val="1"/>
      <w:numFmt w:val="lowerLetter"/>
      <w:lvlText w:val="%3."/>
      <w:lvlJc w:val="left"/>
      <w:pPr>
        <w:ind w:left="2160" w:hanging="360"/>
      </w:pPr>
    </w:lvl>
    <w:lvl w:ilvl="3" w:tplc="F86CCE90">
      <w:start w:val="1"/>
      <w:numFmt w:val="bullet"/>
      <w:lvlText w:val=""/>
      <w:lvlJc w:val="left"/>
      <w:pPr>
        <w:ind w:left="2880" w:hanging="360"/>
      </w:pPr>
      <w:rPr>
        <w:rFonts w:ascii="Symbol" w:hAnsi="Symbol" w:cs="Symbol" w:hint="default"/>
      </w:rPr>
    </w:lvl>
    <w:lvl w:ilvl="4" w:tplc="1FCE83FA">
      <w:start w:val="1"/>
      <w:numFmt w:val="lowerLetter"/>
      <w:lvlText w:val="%5."/>
      <w:lvlJc w:val="left"/>
      <w:pPr>
        <w:ind w:left="3600" w:hanging="360"/>
      </w:pPr>
    </w:lvl>
    <w:lvl w:ilvl="5" w:tplc="93E43B40">
      <w:start w:val="1"/>
      <w:numFmt w:val="bullet"/>
      <w:lvlText w:val=""/>
      <w:lvlJc w:val="left"/>
      <w:pPr>
        <w:ind w:left="4320" w:hanging="360"/>
      </w:pPr>
      <w:rPr>
        <w:rFonts w:ascii="Wingdings" w:hAnsi="Wingdings" w:cs="Wingdings" w:hint="default"/>
      </w:rPr>
    </w:lvl>
    <w:lvl w:ilvl="6" w:tplc="87928BEA">
      <w:start w:val="1"/>
      <w:numFmt w:val="lowerLetter"/>
      <w:lvlText w:val="%7."/>
      <w:lvlJc w:val="left"/>
      <w:pPr>
        <w:ind w:left="5040" w:hanging="360"/>
      </w:pPr>
    </w:lvl>
    <w:lvl w:ilvl="7" w:tplc="2DB60798">
      <w:start w:val="1"/>
      <w:numFmt w:val="bullet"/>
      <w:lvlText w:val="o"/>
      <w:lvlJc w:val="left"/>
      <w:pPr>
        <w:ind w:left="5760" w:hanging="360"/>
      </w:pPr>
      <w:rPr>
        <w:rFonts w:ascii="Courier New" w:hAnsi="Courier New" w:cs="Courier New" w:hint="default"/>
      </w:rPr>
    </w:lvl>
    <w:lvl w:ilvl="8" w:tplc="C6205992">
      <w:start w:val="1"/>
      <w:numFmt w:val="lowerLetter"/>
      <w:lvlText w:val="%9."/>
      <w:lvlJc w:val="left"/>
      <w:pPr>
        <w:ind w:left="6480" w:hanging="360"/>
      </w:pPr>
    </w:lvl>
  </w:abstractNum>
  <w:abstractNum w:abstractNumId="38" w15:restartNumberingAfterBreak="0">
    <w:nsid w:val="6B0577F6"/>
    <w:multiLevelType w:val="hybridMultilevel"/>
    <w:tmpl w:val="D66EB77E"/>
    <w:lvl w:ilvl="0" w:tplc="10A0141C">
      <w:start w:val="1"/>
      <w:numFmt w:val="lowerLetter"/>
      <w:lvlText w:val="%1."/>
      <w:lvlJc w:val="left"/>
      <w:pPr>
        <w:ind w:left="720" w:hanging="360"/>
      </w:pPr>
      <w:rPr>
        <w:rFonts w:ascii="Arial" w:hAnsi="Arial" w:cs="Arial" w:hint="default"/>
        <w:sz w:val="18"/>
        <w:szCs w:val="18"/>
      </w:rPr>
    </w:lvl>
    <w:lvl w:ilvl="1" w:tplc="C2E6669E">
      <w:start w:val="1"/>
      <w:numFmt w:val="lowerLetter"/>
      <w:lvlText w:val="%2."/>
      <w:lvlJc w:val="left"/>
      <w:pPr>
        <w:ind w:left="1440" w:hanging="360"/>
      </w:pPr>
    </w:lvl>
    <w:lvl w:ilvl="2" w:tplc="4EA213E4">
      <w:start w:val="1"/>
      <w:numFmt w:val="lowerLetter"/>
      <w:lvlText w:val="%3."/>
      <w:lvlJc w:val="left"/>
      <w:pPr>
        <w:ind w:left="2160" w:hanging="360"/>
      </w:pPr>
    </w:lvl>
    <w:lvl w:ilvl="3" w:tplc="86362ACC">
      <w:start w:val="1"/>
      <w:numFmt w:val="lowerLetter"/>
      <w:lvlText w:val="%4."/>
      <w:lvlJc w:val="left"/>
      <w:pPr>
        <w:ind w:left="2880" w:hanging="360"/>
      </w:pPr>
    </w:lvl>
    <w:lvl w:ilvl="4" w:tplc="50B8169E">
      <w:start w:val="1"/>
      <w:numFmt w:val="lowerLetter"/>
      <w:lvlText w:val="%5."/>
      <w:lvlJc w:val="left"/>
      <w:pPr>
        <w:ind w:left="3600" w:hanging="360"/>
      </w:pPr>
    </w:lvl>
    <w:lvl w:ilvl="5" w:tplc="241221B6">
      <w:start w:val="1"/>
      <w:numFmt w:val="lowerLetter"/>
      <w:lvlText w:val="%6."/>
      <w:lvlJc w:val="left"/>
      <w:pPr>
        <w:ind w:left="4320" w:hanging="360"/>
      </w:pPr>
    </w:lvl>
    <w:lvl w:ilvl="6" w:tplc="CB840CBE">
      <w:start w:val="1"/>
      <w:numFmt w:val="lowerLetter"/>
      <w:lvlText w:val="%7."/>
      <w:lvlJc w:val="left"/>
      <w:pPr>
        <w:ind w:left="5040" w:hanging="360"/>
      </w:pPr>
    </w:lvl>
    <w:lvl w:ilvl="7" w:tplc="2C8A0D08">
      <w:start w:val="1"/>
      <w:numFmt w:val="lowerLetter"/>
      <w:lvlText w:val="%8."/>
      <w:lvlJc w:val="left"/>
      <w:pPr>
        <w:ind w:left="5760" w:hanging="360"/>
      </w:pPr>
    </w:lvl>
    <w:lvl w:ilvl="8" w:tplc="4A24A1D6">
      <w:start w:val="1"/>
      <w:numFmt w:val="lowerLetter"/>
      <w:lvlText w:val="%9."/>
      <w:lvlJc w:val="left"/>
      <w:pPr>
        <w:ind w:left="6480" w:hanging="360"/>
      </w:pPr>
    </w:lvl>
  </w:abstractNum>
  <w:abstractNum w:abstractNumId="39" w15:restartNumberingAfterBreak="0">
    <w:nsid w:val="6CE31B2E"/>
    <w:multiLevelType w:val="hybridMultilevel"/>
    <w:tmpl w:val="BD2487B4"/>
    <w:lvl w:ilvl="0" w:tplc="73528E62">
      <w:start w:val="1"/>
      <w:numFmt w:val="lowerLetter"/>
      <w:lvlText w:val="%1."/>
      <w:lvlJc w:val="left"/>
      <w:pPr>
        <w:ind w:left="720" w:hanging="360"/>
      </w:pPr>
      <w:rPr>
        <w:rFonts w:ascii="Arial" w:hAnsi="Arial" w:cs="Arial" w:hint="default"/>
        <w:sz w:val="18"/>
        <w:szCs w:val="18"/>
      </w:rPr>
    </w:lvl>
    <w:lvl w:ilvl="1" w:tplc="AADAF738">
      <w:start w:val="1"/>
      <w:numFmt w:val="bullet"/>
      <w:lvlText w:val="o"/>
      <w:lvlJc w:val="left"/>
      <w:pPr>
        <w:ind w:left="1440" w:hanging="360"/>
      </w:pPr>
      <w:rPr>
        <w:rFonts w:ascii="Courier New" w:hAnsi="Courier New" w:cs="Courier New" w:hint="default"/>
        <w:sz w:val="18"/>
        <w:szCs w:val="18"/>
      </w:rPr>
    </w:lvl>
    <w:lvl w:ilvl="2" w:tplc="CFAA3700">
      <w:start w:val="1"/>
      <w:numFmt w:val="lowerLetter"/>
      <w:lvlText w:val="%3."/>
      <w:lvlJc w:val="left"/>
      <w:pPr>
        <w:ind w:left="2160" w:hanging="360"/>
      </w:pPr>
    </w:lvl>
    <w:lvl w:ilvl="3" w:tplc="4440B802">
      <w:start w:val="1"/>
      <w:numFmt w:val="bullet"/>
      <w:lvlText w:val=""/>
      <w:lvlJc w:val="left"/>
      <w:pPr>
        <w:ind w:left="2880" w:hanging="360"/>
      </w:pPr>
      <w:rPr>
        <w:rFonts w:ascii="Symbol" w:hAnsi="Symbol" w:cs="Symbol" w:hint="default"/>
      </w:rPr>
    </w:lvl>
    <w:lvl w:ilvl="4" w:tplc="AEBCDE5C">
      <w:start w:val="1"/>
      <w:numFmt w:val="lowerLetter"/>
      <w:lvlText w:val="%5."/>
      <w:lvlJc w:val="left"/>
      <w:pPr>
        <w:ind w:left="3600" w:hanging="360"/>
      </w:pPr>
    </w:lvl>
    <w:lvl w:ilvl="5" w:tplc="29CE14B8">
      <w:start w:val="1"/>
      <w:numFmt w:val="bullet"/>
      <w:lvlText w:val=""/>
      <w:lvlJc w:val="left"/>
      <w:pPr>
        <w:ind w:left="4320" w:hanging="360"/>
      </w:pPr>
      <w:rPr>
        <w:rFonts w:ascii="Wingdings" w:hAnsi="Wingdings" w:cs="Wingdings" w:hint="default"/>
      </w:rPr>
    </w:lvl>
    <w:lvl w:ilvl="6" w:tplc="13561412">
      <w:start w:val="1"/>
      <w:numFmt w:val="lowerLetter"/>
      <w:lvlText w:val="%7."/>
      <w:lvlJc w:val="left"/>
      <w:pPr>
        <w:ind w:left="5040" w:hanging="360"/>
      </w:pPr>
    </w:lvl>
    <w:lvl w:ilvl="7" w:tplc="4D9E27E6">
      <w:start w:val="1"/>
      <w:numFmt w:val="bullet"/>
      <w:lvlText w:val="o"/>
      <w:lvlJc w:val="left"/>
      <w:pPr>
        <w:ind w:left="5760" w:hanging="360"/>
      </w:pPr>
      <w:rPr>
        <w:rFonts w:ascii="Courier New" w:hAnsi="Courier New" w:cs="Courier New" w:hint="default"/>
      </w:rPr>
    </w:lvl>
    <w:lvl w:ilvl="8" w:tplc="F4B0A58C">
      <w:start w:val="1"/>
      <w:numFmt w:val="lowerLetter"/>
      <w:lvlText w:val="%9."/>
      <w:lvlJc w:val="left"/>
      <w:pPr>
        <w:ind w:left="6480" w:hanging="360"/>
      </w:pPr>
    </w:lvl>
  </w:abstractNum>
  <w:abstractNum w:abstractNumId="40" w15:restartNumberingAfterBreak="0">
    <w:nsid w:val="6D1E5DC8"/>
    <w:multiLevelType w:val="hybridMultilevel"/>
    <w:tmpl w:val="09FC52C0"/>
    <w:lvl w:ilvl="0" w:tplc="E9FA99F8">
      <w:start w:val="1"/>
      <w:numFmt w:val="bullet"/>
      <w:lvlText w:val=""/>
      <w:lvlJc w:val="left"/>
      <w:pPr>
        <w:ind w:left="720" w:hanging="360"/>
      </w:pPr>
      <w:rPr>
        <w:rFonts w:ascii="Symbol" w:hAnsi="Symbol" w:cs="Symbol" w:hint="default"/>
        <w:sz w:val="18"/>
        <w:szCs w:val="18"/>
      </w:rPr>
    </w:lvl>
    <w:lvl w:ilvl="1" w:tplc="544C7B46">
      <w:start w:val="1"/>
      <w:numFmt w:val="bullet"/>
      <w:lvlText w:val="o"/>
      <w:lvlJc w:val="left"/>
      <w:pPr>
        <w:ind w:left="1440" w:hanging="360"/>
      </w:pPr>
      <w:rPr>
        <w:rFonts w:ascii="Courier New" w:hAnsi="Courier New" w:cs="Courier New" w:hint="default"/>
      </w:rPr>
    </w:lvl>
    <w:lvl w:ilvl="2" w:tplc="ACB8956A">
      <w:start w:val="1"/>
      <w:numFmt w:val="bullet"/>
      <w:lvlText w:val=""/>
      <w:lvlJc w:val="left"/>
      <w:pPr>
        <w:ind w:left="2160" w:hanging="360"/>
      </w:pPr>
      <w:rPr>
        <w:rFonts w:ascii="Wingdings" w:hAnsi="Wingdings" w:cs="Wingdings" w:hint="default"/>
      </w:rPr>
    </w:lvl>
    <w:lvl w:ilvl="3" w:tplc="ACC242D4">
      <w:start w:val="1"/>
      <w:numFmt w:val="bullet"/>
      <w:lvlText w:val=""/>
      <w:lvlJc w:val="left"/>
      <w:pPr>
        <w:ind w:left="2880" w:hanging="360"/>
      </w:pPr>
      <w:rPr>
        <w:rFonts w:ascii="Symbol" w:hAnsi="Symbol" w:cs="Symbol" w:hint="default"/>
      </w:rPr>
    </w:lvl>
    <w:lvl w:ilvl="4" w:tplc="34A0257A">
      <w:start w:val="1"/>
      <w:numFmt w:val="bullet"/>
      <w:lvlText w:val="o"/>
      <w:lvlJc w:val="left"/>
      <w:pPr>
        <w:ind w:left="3600" w:hanging="360"/>
      </w:pPr>
      <w:rPr>
        <w:rFonts w:ascii="Courier New" w:hAnsi="Courier New" w:cs="Courier New" w:hint="default"/>
      </w:rPr>
    </w:lvl>
    <w:lvl w:ilvl="5" w:tplc="314E00C6">
      <w:start w:val="1"/>
      <w:numFmt w:val="bullet"/>
      <w:lvlText w:val=""/>
      <w:lvlJc w:val="left"/>
      <w:pPr>
        <w:ind w:left="4320" w:hanging="360"/>
      </w:pPr>
      <w:rPr>
        <w:rFonts w:ascii="Wingdings" w:hAnsi="Wingdings" w:cs="Wingdings" w:hint="default"/>
      </w:rPr>
    </w:lvl>
    <w:lvl w:ilvl="6" w:tplc="0C94F1F6">
      <w:start w:val="1"/>
      <w:numFmt w:val="bullet"/>
      <w:lvlText w:val=""/>
      <w:lvlJc w:val="left"/>
      <w:pPr>
        <w:ind w:left="5040" w:hanging="360"/>
      </w:pPr>
      <w:rPr>
        <w:rFonts w:ascii="Symbol" w:hAnsi="Symbol" w:cs="Symbol" w:hint="default"/>
      </w:rPr>
    </w:lvl>
    <w:lvl w:ilvl="7" w:tplc="10E45226">
      <w:start w:val="1"/>
      <w:numFmt w:val="bullet"/>
      <w:lvlText w:val="o"/>
      <w:lvlJc w:val="left"/>
      <w:pPr>
        <w:ind w:left="5760" w:hanging="360"/>
      </w:pPr>
      <w:rPr>
        <w:rFonts w:ascii="Courier New" w:hAnsi="Courier New" w:cs="Courier New" w:hint="default"/>
      </w:rPr>
    </w:lvl>
    <w:lvl w:ilvl="8" w:tplc="EBBE8B24">
      <w:start w:val="1"/>
      <w:numFmt w:val="bullet"/>
      <w:lvlText w:val=""/>
      <w:lvlJc w:val="left"/>
      <w:pPr>
        <w:ind w:left="6480" w:hanging="360"/>
      </w:pPr>
      <w:rPr>
        <w:rFonts w:ascii="Wingdings" w:hAnsi="Wingdings" w:cs="Wingdings" w:hint="default"/>
      </w:rPr>
    </w:lvl>
  </w:abstractNum>
  <w:abstractNum w:abstractNumId="41" w15:restartNumberingAfterBreak="0">
    <w:nsid w:val="71E53847"/>
    <w:multiLevelType w:val="hybridMultilevel"/>
    <w:tmpl w:val="50F644B4"/>
    <w:lvl w:ilvl="0" w:tplc="09928246">
      <w:start w:val="1"/>
      <w:numFmt w:val="bullet"/>
      <w:lvlText w:val=""/>
      <w:lvlJc w:val="left"/>
      <w:pPr>
        <w:ind w:left="720" w:hanging="360"/>
      </w:pPr>
      <w:rPr>
        <w:rFonts w:ascii="Symbol" w:hAnsi="Symbol" w:cs="Symbol" w:hint="default"/>
        <w:sz w:val="18"/>
        <w:szCs w:val="18"/>
      </w:rPr>
    </w:lvl>
    <w:lvl w:ilvl="1" w:tplc="60E4A564">
      <w:start w:val="1"/>
      <w:numFmt w:val="bullet"/>
      <w:lvlText w:val="o"/>
      <w:lvlJc w:val="left"/>
      <w:pPr>
        <w:ind w:left="1440" w:hanging="360"/>
      </w:pPr>
      <w:rPr>
        <w:rFonts w:ascii="Courier New" w:hAnsi="Courier New" w:cs="Courier New" w:hint="default"/>
      </w:rPr>
    </w:lvl>
    <w:lvl w:ilvl="2" w:tplc="879E5AB0">
      <w:start w:val="1"/>
      <w:numFmt w:val="bullet"/>
      <w:lvlText w:val=""/>
      <w:lvlJc w:val="left"/>
      <w:pPr>
        <w:ind w:left="2160" w:hanging="360"/>
      </w:pPr>
      <w:rPr>
        <w:rFonts w:ascii="Wingdings" w:hAnsi="Wingdings" w:cs="Wingdings" w:hint="default"/>
      </w:rPr>
    </w:lvl>
    <w:lvl w:ilvl="3" w:tplc="82BCEF92">
      <w:start w:val="1"/>
      <w:numFmt w:val="bullet"/>
      <w:lvlText w:val=""/>
      <w:lvlJc w:val="left"/>
      <w:pPr>
        <w:ind w:left="2880" w:hanging="360"/>
      </w:pPr>
      <w:rPr>
        <w:rFonts w:ascii="Symbol" w:hAnsi="Symbol" w:cs="Symbol" w:hint="default"/>
      </w:rPr>
    </w:lvl>
    <w:lvl w:ilvl="4" w:tplc="773804DC">
      <w:start w:val="1"/>
      <w:numFmt w:val="bullet"/>
      <w:lvlText w:val="o"/>
      <w:lvlJc w:val="left"/>
      <w:pPr>
        <w:ind w:left="3600" w:hanging="360"/>
      </w:pPr>
      <w:rPr>
        <w:rFonts w:ascii="Courier New" w:hAnsi="Courier New" w:cs="Courier New" w:hint="default"/>
      </w:rPr>
    </w:lvl>
    <w:lvl w:ilvl="5" w:tplc="DD545F80">
      <w:start w:val="1"/>
      <w:numFmt w:val="bullet"/>
      <w:lvlText w:val=""/>
      <w:lvlJc w:val="left"/>
      <w:pPr>
        <w:ind w:left="4320" w:hanging="360"/>
      </w:pPr>
      <w:rPr>
        <w:rFonts w:ascii="Wingdings" w:hAnsi="Wingdings" w:cs="Wingdings" w:hint="default"/>
      </w:rPr>
    </w:lvl>
    <w:lvl w:ilvl="6" w:tplc="4AF8A086">
      <w:start w:val="1"/>
      <w:numFmt w:val="bullet"/>
      <w:lvlText w:val=""/>
      <w:lvlJc w:val="left"/>
      <w:pPr>
        <w:ind w:left="5040" w:hanging="360"/>
      </w:pPr>
      <w:rPr>
        <w:rFonts w:ascii="Symbol" w:hAnsi="Symbol" w:cs="Symbol" w:hint="default"/>
      </w:rPr>
    </w:lvl>
    <w:lvl w:ilvl="7" w:tplc="CF00BADE">
      <w:start w:val="1"/>
      <w:numFmt w:val="bullet"/>
      <w:lvlText w:val="o"/>
      <w:lvlJc w:val="left"/>
      <w:pPr>
        <w:ind w:left="5760" w:hanging="360"/>
      </w:pPr>
      <w:rPr>
        <w:rFonts w:ascii="Courier New" w:hAnsi="Courier New" w:cs="Courier New" w:hint="default"/>
      </w:rPr>
    </w:lvl>
    <w:lvl w:ilvl="8" w:tplc="693A76D8">
      <w:start w:val="1"/>
      <w:numFmt w:val="bullet"/>
      <w:lvlText w:val=""/>
      <w:lvlJc w:val="left"/>
      <w:pPr>
        <w:ind w:left="6480" w:hanging="360"/>
      </w:pPr>
      <w:rPr>
        <w:rFonts w:ascii="Wingdings" w:hAnsi="Wingdings" w:cs="Wingdings" w:hint="default"/>
      </w:rPr>
    </w:lvl>
  </w:abstractNum>
  <w:abstractNum w:abstractNumId="42" w15:restartNumberingAfterBreak="0">
    <w:nsid w:val="73455C20"/>
    <w:multiLevelType w:val="hybridMultilevel"/>
    <w:tmpl w:val="122228B2"/>
    <w:lvl w:ilvl="0" w:tplc="A80E9D16">
      <w:start w:val="1"/>
      <w:numFmt w:val="bullet"/>
      <w:lvlText w:val=""/>
      <w:lvlJc w:val="left"/>
      <w:pPr>
        <w:ind w:left="720" w:hanging="360"/>
      </w:pPr>
      <w:rPr>
        <w:rFonts w:ascii="Symbol" w:hAnsi="Symbol" w:cs="Symbol" w:hint="default"/>
        <w:sz w:val="18"/>
        <w:szCs w:val="18"/>
      </w:rPr>
    </w:lvl>
    <w:lvl w:ilvl="1" w:tplc="E006E3A0">
      <w:start w:val="1"/>
      <w:numFmt w:val="bullet"/>
      <w:lvlText w:val="o"/>
      <w:lvlJc w:val="left"/>
      <w:pPr>
        <w:ind w:left="1440" w:hanging="360"/>
      </w:pPr>
      <w:rPr>
        <w:rFonts w:ascii="Courier New" w:hAnsi="Courier New" w:cs="Courier New" w:hint="default"/>
      </w:rPr>
    </w:lvl>
    <w:lvl w:ilvl="2" w:tplc="0694D520">
      <w:start w:val="1"/>
      <w:numFmt w:val="bullet"/>
      <w:lvlText w:val=""/>
      <w:lvlJc w:val="left"/>
      <w:pPr>
        <w:ind w:left="2160" w:hanging="360"/>
      </w:pPr>
      <w:rPr>
        <w:rFonts w:ascii="Wingdings" w:hAnsi="Wingdings" w:cs="Wingdings" w:hint="default"/>
      </w:rPr>
    </w:lvl>
    <w:lvl w:ilvl="3" w:tplc="C88A10DC">
      <w:start w:val="1"/>
      <w:numFmt w:val="bullet"/>
      <w:lvlText w:val=""/>
      <w:lvlJc w:val="left"/>
      <w:pPr>
        <w:ind w:left="2880" w:hanging="360"/>
      </w:pPr>
      <w:rPr>
        <w:rFonts w:ascii="Symbol" w:hAnsi="Symbol" w:cs="Symbol" w:hint="default"/>
      </w:rPr>
    </w:lvl>
    <w:lvl w:ilvl="4" w:tplc="31AC0938">
      <w:start w:val="1"/>
      <w:numFmt w:val="bullet"/>
      <w:lvlText w:val="o"/>
      <w:lvlJc w:val="left"/>
      <w:pPr>
        <w:ind w:left="3600" w:hanging="360"/>
      </w:pPr>
      <w:rPr>
        <w:rFonts w:ascii="Courier New" w:hAnsi="Courier New" w:cs="Courier New" w:hint="default"/>
      </w:rPr>
    </w:lvl>
    <w:lvl w:ilvl="5" w:tplc="0F7ED1D8">
      <w:start w:val="1"/>
      <w:numFmt w:val="bullet"/>
      <w:lvlText w:val=""/>
      <w:lvlJc w:val="left"/>
      <w:pPr>
        <w:ind w:left="4320" w:hanging="360"/>
      </w:pPr>
      <w:rPr>
        <w:rFonts w:ascii="Wingdings" w:hAnsi="Wingdings" w:cs="Wingdings" w:hint="default"/>
      </w:rPr>
    </w:lvl>
    <w:lvl w:ilvl="6" w:tplc="C63C951A">
      <w:start w:val="1"/>
      <w:numFmt w:val="bullet"/>
      <w:lvlText w:val=""/>
      <w:lvlJc w:val="left"/>
      <w:pPr>
        <w:ind w:left="5040" w:hanging="360"/>
      </w:pPr>
      <w:rPr>
        <w:rFonts w:ascii="Symbol" w:hAnsi="Symbol" w:cs="Symbol" w:hint="default"/>
      </w:rPr>
    </w:lvl>
    <w:lvl w:ilvl="7" w:tplc="75F6DAFE">
      <w:start w:val="1"/>
      <w:numFmt w:val="bullet"/>
      <w:lvlText w:val="o"/>
      <w:lvlJc w:val="left"/>
      <w:pPr>
        <w:ind w:left="5760" w:hanging="360"/>
      </w:pPr>
      <w:rPr>
        <w:rFonts w:ascii="Courier New" w:hAnsi="Courier New" w:cs="Courier New" w:hint="default"/>
      </w:rPr>
    </w:lvl>
    <w:lvl w:ilvl="8" w:tplc="C03C5884">
      <w:start w:val="1"/>
      <w:numFmt w:val="bullet"/>
      <w:lvlText w:val=""/>
      <w:lvlJc w:val="left"/>
      <w:pPr>
        <w:ind w:left="6480" w:hanging="360"/>
      </w:pPr>
      <w:rPr>
        <w:rFonts w:ascii="Wingdings" w:hAnsi="Wingdings" w:cs="Wingdings" w:hint="default"/>
      </w:rPr>
    </w:lvl>
  </w:abstractNum>
  <w:abstractNum w:abstractNumId="43" w15:restartNumberingAfterBreak="0">
    <w:nsid w:val="74E94E30"/>
    <w:multiLevelType w:val="hybridMultilevel"/>
    <w:tmpl w:val="8C066CA0"/>
    <w:lvl w:ilvl="0" w:tplc="BC5471E2">
      <w:start w:val="1"/>
      <w:numFmt w:val="lowerLetter"/>
      <w:lvlText w:val="%1."/>
      <w:lvlJc w:val="left"/>
      <w:pPr>
        <w:ind w:left="720" w:hanging="360"/>
      </w:pPr>
      <w:rPr>
        <w:rFonts w:ascii="Arial" w:hAnsi="Arial" w:cs="Arial" w:hint="default"/>
        <w:sz w:val="18"/>
        <w:szCs w:val="18"/>
      </w:rPr>
    </w:lvl>
    <w:lvl w:ilvl="1" w:tplc="6BFAF232">
      <w:start w:val="1"/>
      <w:numFmt w:val="bullet"/>
      <w:lvlText w:val="o"/>
      <w:lvlJc w:val="left"/>
      <w:pPr>
        <w:ind w:left="1440" w:hanging="360"/>
      </w:pPr>
      <w:rPr>
        <w:rFonts w:ascii="Courier New" w:hAnsi="Courier New" w:cs="Courier New" w:hint="default"/>
        <w:sz w:val="18"/>
        <w:szCs w:val="18"/>
      </w:rPr>
    </w:lvl>
    <w:lvl w:ilvl="2" w:tplc="1604E3BE">
      <w:start w:val="1"/>
      <w:numFmt w:val="lowerLetter"/>
      <w:lvlText w:val="%3."/>
      <w:lvlJc w:val="left"/>
      <w:pPr>
        <w:ind w:left="2160" w:hanging="360"/>
      </w:pPr>
    </w:lvl>
    <w:lvl w:ilvl="3" w:tplc="9DA08D72">
      <w:start w:val="1"/>
      <w:numFmt w:val="bullet"/>
      <w:lvlText w:val=""/>
      <w:lvlJc w:val="left"/>
      <w:pPr>
        <w:ind w:left="2880" w:hanging="360"/>
      </w:pPr>
      <w:rPr>
        <w:rFonts w:ascii="Symbol" w:hAnsi="Symbol" w:cs="Symbol" w:hint="default"/>
      </w:rPr>
    </w:lvl>
    <w:lvl w:ilvl="4" w:tplc="F9140B1E">
      <w:start w:val="1"/>
      <w:numFmt w:val="lowerLetter"/>
      <w:lvlText w:val="%5."/>
      <w:lvlJc w:val="left"/>
      <w:pPr>
        <w:ind w:left="3600" w:hanging="360"/>
      </w:pPr>
    </w:lvl>
    <w:lvl w:ilvl="5" w:tplc="EA8E1234">
      <w:start w:val="1"/>
      <w:numFmt w:val="bullet"/>
      <w:lvlText w:val=""/>
      <w:lvlJc w:val="left"/>
      <w:pPr>
        <w:ind w:left="4320" w:hanging="360"/>
      </w:pPr>
      <w:rPr>
        <w:rFonts w:ascii="Wingdings" w:hAnsi="Wingdings" w:cs="Wingdings" w:hint="default"/>
      </w:rPr>
    </w:lvl>
    <w:lvl w:ilvl="6" w:tplc="ACDE3C88">
      <w:start w:val="1"/>
      <w:numFmt w:val="lowerLetter"/>
      <w:lvlText w:val="%7."/>
      <w:lvlJc w:val="left"/>
      <w:pPr>
        <w:ind w:left="5040" w:hanging="360"/>
      </w:pPr>
    </w:lvl>
    <w:lvl w:ilvl="7" w:tplc="93A235A8">
      <w:start w:val="1"/>
      <w:numFmt w:val="bullet"/>
      <w:lvlText w:val="o"/>
      <w:lvlJc w:val="left"/>
      <w:pPr>
        <w:ind w:left="5760" w:hanging="360"/>
      </w:pPr>
      <w:rPr>
        <w:rFonts w:ascii="Courier New" w:hAnsi="Courier New" w:cs="Courier New" w:hint="default"/>
      </w:rPr>
    </w:lvl>
    <w:lvl w:ilvl="8" w:tplc="E8B05016">
      <w:start w:val="1"/>
      <w:numFmt w:val="lowerLetter"/>
      <w:lvlText w:val="%9."/>
      <w:lvlJc w:val="left"/>
      <w:pPr>
        <w:ind w:left="6480" w:hanging="360"/>
      </w:pPr>
    </w:lvl>
  </w:abstractNum>
  <w:abstractNum w:abstractNumId="44" w15:restartNumberingAfterBreak="0">
    <w:nsid w:val="78D4377B"/>
    <w:multiLevelType w:val="hybridMultilevel"/>
    <w:tmpl w:val="488E0666"/>
    <w:lvl w:ilvl="0" w:tplc="FBCA13CE">
      <w:start w:val="1"/>
      <w:numFmt w:val="lowerLetter"/>
      <w:lvlText w:val="%1."/>
      <w:lvlJc w:val="left"/>
      <w:pPr>
        <w:ind w:left="720" w:hanging="360"/>
      </w:pPr>
      <w:rPr>
        <w:rFonts w:ascii="Arial" w:hAnsi="Arial" w:cs="Arial" w:hint="default"/>
        <w:sz w:val="18"/>
        <w:szCs w:val="18"/>
      </w:rPr>
    </w:lvl>
    <w:lvl w:ilvl="1" w:tplc="3D344DD0">
      <w:start w:val="1"/>
      <w:numFmt w:val="lowerLetter"/>
      <w:lvlText w:val="%2."/>
      <w:lvlJc w:val="left"/>
      <w:pPr>
        <w:ind w:left="1440" w:hanging="360"/>
      </w:pPr>
    </w:lvl>
    <w:lvl w:ilvl="2" w:tplc="9B4409E4">
      <w:start w:val="1"/>
      <w:numFmt w:val="lowerLetter"/>
      <w:lvlText w:val="%3."/>
      <w:lvlJc w:val="left"/>
      <w:pPr>
        <w:ind w:left="2160" w:hanging="360"/>
      </w:pPr>
    </w:lvl>
    <w:lvl w:ilvl="3" w:tplc="B680BA68">
      <w:start w:val="1"/>
      <w:numFmt w:val="lowerLetter"/>
      <w:lvlText w:val="%4."/>
      <w:lvlJc w:val="left"/>
      <w:pPr>
        <w:ind w:left="2880" w:hanging="360"/>
      </w:pPr>
    </w:lvl>
    <w:lvl w:ilvl="4" w:tplc="AC3C0B3E">
      <w:start w:val="1"/>
      <w:numFmt w:val="lowerLetter"/>
      <w:lvlText w:val="%5."/>
      <w:lvlJc w:val="left"/>
      <w:pPr>
        <w:ind w:left="3600" w:hanging="360"/>
      </w:pPr>
    </w:lvl>
    <w:lvl w:ilvl="5" w:tplc="BD12CC94">
      <w:start w:val="1"/>
      <w:numFmt w:val="lowerLetter"/>
      <w:lvlText w:val="%6."/>
      <w:lvlJc w:val="left"/>
      <w:pPr>
        <w:ind w:left="4320" w:hanging="360"/>
      </w:pPr>
    </w:lvl>
    <w:lvl w:ilvl="6" w:tplc="E630445A">
      <w:start w:val="1"/>
      <w:numFmt w:val="lowerLetter"/>
      <w:lvlText w:val="%7."/>
      <w:lvlJc w:val="left"/>
      <w:pPr>
        <w:ind w:left="5040" w:hanging="360"/>
      </w:pPr>
    </w:lvl>
    <w:lvl w:ilvl="7" w:tplc="C518AE82">
      <w:start w:val="1"/>
      <w:numFmt w:val="lowerLetter"/>
      <w:lvlText w:val="%8."/>
      <w:lvlJc w:val="left"/>
      <w:pPr>
        <w:ind w:left="5760" w:hanging="360"/>
      </w:pPr>
    </w:lvl>
    <w:lvl w:ilvl="8" w:tplc="607A9AD8">
      <w:start w:val="1"/>
      <w:numFmt w:val="lowerLetter"/>
      <w:lvlText w:val="%9."/>
      <w:lvlJc w:val="left"/>
      <w:pPr>
        <w:ind w:left="6480" w:hanging="360"/>
      </w:pPr>
    </w:lvl>
  </w:abstractNum>
  <w:abstractNum w:abstractNumId="45" w15:restartNumberingAfterBreak="0">
    <w:nsid w:val="7CF33C76"/>
    <w:multiLevelType w:val="hybridMultilevel"/>
    <w:tmpl w:val="5CC2D6DE"/>
    <w:lvl w:ilvl="0" w:tplc="91A4DDD6">
      <w:start w:val="1"/>
      <w:numFmt w:val="bullet"/>
      <w:lvlText w:val=""/>
      <w:lvlJc w:val="left"/>
      <w:pPr>
        <w:ind w:left="720" w:hanging="360"/>
      </w:pPr>
      <w:rPr>
        <w:rFonts w:ascii="Symbol" w:hAnsi="Symbol" w:cs="Symbol" w:hint="default"/>
        <w:sz w:val="18"/>
        <w:szCs w:val="18"/>
      </w:rPr>
    </w:lvl>
    <w:lvl w:ilvl="1" w:tplc="EA6E1834">
      <w:start w:val="1"/>
      <w:numFmt w:val="bullet"/>
      <w:lvlText w:val="o"/>
      <w:lvlJc w:val="left"/>
      <w:pPr>
        <w:ind w:left="1440" w:hanging="360"/>
      </w:pPr>
      <w:rPr>
        <w:rFonts w:ascii="Courier New" w:hAnsi="Courier New" w:cs="Courier New" w:hint="default"/>
      </w:rPr>
    </w:lvl>
    <w:lvl w:ilvl="2" w:tplc="F248383A">
      <w:start w:val="1"/>
      <w:numFmt w:val="bullet"/>
      <w:lvlText w:val=""/>
      <w:lvlJc w:val="left"/>
      <w:pPr>
        <w:ind w:left="2160" w:hanging="360"/>
      </w:pPr>
      <w:rPr>
        <w:rFonts w:ascii="Wingdings" w:hAnsi="Wingdings" w:cs="Wingdings" w:hint="default"/>
      </w:rPr>
    </w:lvl>
    <w:lvl w:ilvl="3" w:tplc="9642D8FC">
      <w:start w:val="1"/>
      <w:numFmt w:val="bullet"/>
      <w:lvlText w:val=""/>
      <w:lvlJc w:val="left"/>
      <w:pPr>
        <w:ind w:left="2880" w:hanging="360"/>
      </w:pPr>
      <w:rPr>
        <w:rFonts w:ascii="Symbol" w:hAnsi="Symbol" w:cs="Symbol" w:hint="default"/>
      </w:rPr>
    </w:lvl>
    <w:lvl w:ilvl="4" w:tplc="BD0C1C6E">
      <w:start w:val="1"/>
      <w:numFmt w:val="bullet"/>
      <w:lvlText w:val="o"/>
      <w:lvlJc w:val="left"/>
      <w:pPr>
        <w:ind w:left="3600" w:hanging="360"/>
      </w:pPr>
      <w:rPr>
        <w:rFonts w:ascii="Courier New" w:hAnsi="Courier New" w:cs="Courier New" w:hint="default"/>
      </w:rPr>
    </w:lvl>
    <w:lvl w:ilvl="5" w:tplc="16EA53D0">
      <w:start w:val="1"/>
      <w:numFmt w:val="bullet"/>
      <w:lvlText w:val=""/>
      <w:lvlJc w:val="left"/>
      <w:pPr>
        <w:ind w:left="4320" w:hanging="360"/>
      </w:pPr>
      <w:rPr>
        <w:rFonts w:ascii="Wingdings" w:hAnsi="Wingdings" w:cs="Wingdings" w:hint="default"/>
      </w:rPr>
    </w:lvl>
    <w:lvl w:ilvl="6" w:tplc="B5DC2A52">
      <w:start w:val="1"/>
      <w:numFmt w:val="bullet"/>
      <w:lvlText w:val=""/>
      <w:lvlJc w:val="left"/>
      <w:pPr>
        <w:ind w:left="5040" w:hanging="360"/>
      </w:pPr>
      <w:rPr>
        <w:rFonts w:ascii="Symbol" w:hAnsi="Symbol" w:cs="Symbol" w:hint="default"/>
      </w:rPr>
    </w:lvl>
    <w:lvl w:ilvl="7" w:tplc="E9DA059A">
      <w:start w:val="1"/>
      <w:numFmt w:val="bullet"/>
      <w:lvlText w:val="o"/>
      <w:lvlJc w:val="left"/>
      <w:pPr>
        <w:ind w:left="5760" w:hanging="360"/>
      </w:pPr>
      <w:rPr>
        <w:rFonts w:ascii="Courier New" w:hAnsi="Courier New" w:cs="Courier New" w:hint="default"/>
      </w:rPr>
    </w:lvl>
    <w:lvl w:ilvl="8" w:tplc="272C0C02">
      <w:start w:val="1"/>
      <w:numFmt w:val="bullet"/>
      <w:lvlText w:val=""/>
      <w:lvlJc w:val="left"/>
      <w:pPr>
        <w:ind w:left="6480" w:hanging="360"/>
      </w:pPr>
      <w:rPr>
        <w:rFonts w:ascii="Wingdings" w:hAnsi="Wingdings" w:cs="Wingdings" w:hint="default"/>
      </w:rPr>
    </w:lvl>
  </w:abstractNum>
  <w:abstractNum w:abstractNumId="46" w15:restartNumberingAfterBreak="0">
    <w:nsid w:val="7E3D4F3D"/>
    <w:multiLevelType w:val="hybridMultilevel"/>
    <w:tmpl w:val="2B92F38E"/>
    <w:lvl w:ilvl="0" w:tplc="3ED00986">
      <w:start w:val="1"/>
      <w:numFmt w:val="bullet"/>
      <w:lvlText w:val=""/>
      <w:lvlJc w:val="left"/>
      <w:pPr>
        <w:ind w:left="720" w:hanging="360"/>
      </w:pPr>
      <w:rPr>
        <w:rFonts w:ascii="Symbol" w:hAnsi="Symbol" w:cs="Symbol" w:hint="default"/>
        <w:sz w:val="18"/>
        <w:szCs w:val="18"/>
      </w:rPr>
    </w:lvl>
    <w:lvl w:ilvl="1" w:tplc="D06C3DD4">
      <w:start w:val="1"/>
      <w:numFmt w:val="bullet"/>
      <w:lvlText w:val="o"/>
      <w:lvlJc w:val="left"/>
      <w:pPr>
        <w:ind w:left="1440" w:hanging="360"/>
      </w:pPr>
      <w:rPr>
        <w:rFonts w:ascii="Courier New" w:hAnsi="Courier New" w:cs="Courier New" w:hint="default"/>
      </w:rPr>
    </w:lvl>
    <w:lvl w:ilvl="2" w:tplc="6EAA1334">
      <w:start w:val="1"/>
      <w:numFmt w:val="bullet"/>
      <w:lvlText w:val=""/>
      <w:lvlJc w:val="left"/>
      <w:pPr>
        <w:ind w:left="2160" w:hanging="360"/>
      </w:pPr>
      <w:rPr>
        <w:rFonts w:ascii="Wingdings" w:hAnsi="Wingdings" w:cs="Wingdings" w:hint="default"/>
      </w:rPr>
    </w:lvl>
    <w:lvl w:ilvl="3" w:tplc="015EE3AA">
      <w:start w:val="1"/>
      <w:numFmt w:val="bullet"/>
      <w:lvlText w:val=""/>
      <w:lvlJc w:val="left"/>
      <w:pPr>
        <w:ind w:left="2880" w:hanging="360"/>
      </w:pPr>
      <w:rPr>
        <w:rFonts w:ascii="Symbol" w:hAnsi="Symbol" w:cs="Symbol" w:hint="default"/>
      </w:rPr>
    </w:lvl>
    <w:lvl w:ilvl="4" w:tplc="A4BE90EA">
      <w:start w:val="1"/>
      <w:numFmt w:val="bullet"/>
      <w:lvlText w:val="o"/>
      <w:lvlJc w:val="left"/>
      <w:pPr>
        <w:ind w:left="3600" w:hanging="360"/>
      </w:pPr>
      <w:rPr>
        <w:rFonts w:ascii="Courier New" w:hAnsi="Courier New" w:cs="Courier New" w:hint="default"/>
      </w:rPr>
    </w:lvl>
    <w:lvl w:ilvl="5" w:tplc="E93ADB32">
      <w:start w:val="1"/>
      <w:numFmt w:val="bullet"/>
      <w:lvlText w:val=""/>
      <w:lvlJc w:val="left"/>
      <w:pPr>
        <w:ind w:left="4320" w:hanging="360"/>
      </w:pPr>
      <w:rPr>
        <w:rFonts w:ascii="Wingdings" w:hAnsi="Wingdings" w:cs="Wingdings" w:hint="default"/>
      </w:rPr>
    </w:lvl>
    <w:lvl w:ilvl="6" w:tplc="B8203CD0">
      <w:start w:val="1"/>
      <w:numFmt w:val="bullet"/>
      <w:lvlText w:val=""/>
      <w:lvlJc w:val="left"/>
      <w:pPr>
        <w:ind w:left="5040" w:hanging="360"/>
      </w:pPr>
      <w:rPr>
        <w:rFonts w:ascii="Symbol" w:hAnsi="Symbol" w:cs="Symbol" w:hint="default"/>
      </w:rPr>
    </w:lvl>
    <w:lvl w:ilvl="7" w:tplc="896C9D68">
      <w:start w:val="1"/>
      <w:numFmt w:val="bullet"/>
      <w:lvlText w:val="o"/>
      <w:lvlJc w:val="left"/>
      <w:pPr>
        <w:ind w:left="5760" w:hanging="360"/>
      </w:pPr>
      <w:rPr>
        <w:rFonts w:ascii="Courier New" w:hAnsi="Courier New" w:cs="Courier New" w:hint="default"/>
      </w:rPr>
    </w:lvl>
    <w:lvl w:ilvl="8" w:tplc="4E6ACA32">
      <w:start w:val="1"/>
      <w:numFmt w:val="bullet"/>
      <w:lvlText w:val=""/>
      <w:lvlJc w:val="left"/>
      <w:pPr>
        <w:ind w:left="6480" w:hanging="360"/>
      </w:pPr>
      <w:rPr>
        <w:rFonts w:ascii="Wingdings" w:hAnsi="Wingdings" w:cs="Wingdings" w:hint="default"/>
      </w:rPr>
    </w:lvl>
  </w:abstractNum>
  <w:num w:numId="1" w16cid:durableId="805465542">
    <w:abstractNumId w:val="27"/>
  </w:num>
  <w:num w:numId="2" w16cid:durableId="1337345797">
    <w:abstractNumId w:val="29"/>
  </w:num>
  <w:num w:numId="3" w16cid:durableId="1881939565">
    <w:abstractNumId w:val="33"/>
  </w:num>
  <w:num w:numId="4" w16cid:durableId="842088875">
    <w:abstractNumId w:val="28"/>
  </w:num>
  <w:num w:numId="5" w16cid:durableId="341513919">
    <w:abstractNumId w:val="14"/>
  </w:num>
  <w:num w:numId="6" w16cid:durableId="2007438378">
    <w:abstractNumId w:val="11"/>
  </w:num>
  <w:num w:numId="7" w16cid:durableId="1878197542">
    <w:abstractNumId w:val="25"/>
  </w:num>
  <w:num w:numId="8" w16cid:durableId="421685019">
    <w:abstractNumId w:val="12"/>
  </w:num>
  <w:num w:numId="9" w16cid:durableId="1071729920">
    <w:abstractNumId w:val="10"/>
  </w:num>
  <w:num w:numId="10" w16cid:durableId="2041392107">
    <w:abstractNumId w:val="2"/>
  </w:num>
  <w:num w:numId="11" w16cid:durableId="1134714515">
    <w:abstractNumId w:val="31"/>
  </w:num>
  <w:num w:numId="12" w16cid:durableId="1869219493">
    <w:abstractNumId w:val="20"/>
  </w:num>
  <w:num w:numId="13" w16cid:durableId="960653080">
    <w:abstractNumId w:val="26"/>
  </w:num>
  <w:num w:numId="14" w16cid:durableId="417946955">
    <w:abstractNumId w:val="22"/>
  </w:num>
  <w:num w:numId="15" w16cid:durableId="1393230826">
    <w:abstractNumId w:val="0"/>
  </w:num>
  <w:num w:numId="16" w16cid:durableId="104928794">
    <w:abstractNumId w:val="43"/>
  </w:num>
  <w:num w:numId="17" w16cid:durableId="110589725">
    <w:abstractNumId w:val="24"/>
  </w:num>
  <w:num w:numId="18" w16cid:durableId="960454931">
    <w:abstractNumId w:val="32"/>
  </w:num>
  <w:num w:numId="19" w16cid:durableId="1239630292">
    <w:abstractNumId w:val="35"/>
  </w:num>
  <w:num w:numId="20" w16cid:durableId="1106772934">
    <w:abstractNumId w:val="4"/>
  </w:num>
  <w:num w:numId="21" w16cid:durableId="289866012">
    <w:abstractNumId w:val="7"/>
  </w:num>
  <w:num w:numId="22" w16cid:durableId="1676298570">
    <w:abstractNumId w:val="23"/>
  </w:num>
  <w:num w:numId="23" w16cid:durableId="555043563">
    <w:abstractNumId w:val="3"/>
  </w:num>
  <w:num w:numId="24" w16cid:durableId="1006446229">
    <w:abstractNumId w:val="37"/>
  </w:num>
  <w:num w:numId="25" w16cid:durableId="1033268137">
    <w:abstractNumId w:val="39"/>
  </w:num>
  <w:num w:numId="26" w16cid:durableId="686829286">
    <w:abstractNumId w:val="8"/>
  </w:num>
  <w:num w:numId="27" w16cid:durableId="76831062">
    <w:abstractNumId w:val="42"/>
  </w:num>
  <w:num w:numId="28" w16cid:durableId="1113549976">
    <w:abstractNumId w:val="36"/>
  </w:num>
  <w:num w:numId="29" w16cid:durableId="1120994015">
    <w:abstractNumId w:val="5"/>
  </w:num>
  <w:num w:numId="30" w16cid:durableId="2511596">
    <w:abstractNumId w:val="13"/>
  </w:num>
  <w:num w:numId="31" w16cid:durableId="1794059736">
    <w:abstractNumId w:val="1"/>
  </w:num>
  <w:num w:numId="32" w16cid:durableId="1253123102">
    <w:abstractNumId w:val="9"/>
  </w:num>
  <w:num w:numId="33" w16cid:durableId="231893580">
    <w:abstractNumId w:val="34"/>
  </w:num>
  <w:num w:numId="34" w16cid:durableId="1630745697">
    <w:abstractNumId w:val="21"/>
  </w:num>
  <w:num w:numId="35" w16cid:durableId="1053892598">
    <w:abstractNumId w:val="44"/>
  </w:num>
  <w:num w:numId="36" w16cid:durableId="1656296747">
    <w:abstractNumId w:val="6"/>
  </w:num>
  <w:num w:numId="37" w16cid:durableId="483661882">
    <w:abstractNumId w:val="38"/>
  </w:num>
  <w:num w:numId="38" w16cid:durableId="383019197">
    <w:abstractNumId w:val="19"/>
  </w:num>
  <w:num w:numId="39" w16cid:durableId="2073697925">
    <w:abstractNumId w:val="16"/>
  </w:num>
  <w:num w:numId="40" w16cid:durableId="1543983128">
    <w:abstractNumId w:val="15"/>
  </w:num>
  <w:num w:numId="41" w16cid:durableId="1795520517">
    <w:abstractNumId w:val="40"/>
  </w:num>
  <w:num w:numId="42" w16cid:durableId="925920923">
    <w:abstractNumId w:val="17"/>
  </w:num>
  <w:num w:numId="43" w16cid:durableId="1964727585">
    <w:abstractNumId w:val="45"/>
  </w:num>
  <w:num w:numId="44" w16cid:durableId="981499845">
    <w:abstractNumId w:val="41"/>
  </w:num>
  <w:num w:numId="45" w16cid:durableId="1506480249">
    <w:abstractNumId w:val="30"/>
  </w:num>
  <w:num w:numId="46" w16cid:durableId="1969823344">
    <w:abstractNumId w:val="46"/>
  </w:num>
  <w:num w:numId="47" w16cid:durableId="60426719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8E2"/>
    <w:rsid w:val="00021212"/>
    <w:rsid w:val="00027F41"/>
    <w:rsid w:val="00037A49"/>
    <w:rsid w:val="00043DDE"/>
    <w:rsid w:val="00097F4A"/>
    <w:rsid w:val="000C5527"/>
    <w:rsid w:val="000E76C6"/>
    <w:rsid w:val="00127127"/>
    <w:rsid w:val="00134892"/>
    <w:rsid w:val="00204EDB"/>
    <w:rsid w:val="00205E86"/>
    <w:rsid w:val="002634AA"/>
    <w:rsid w:val="002D58B5"/>
    <w:rsid w:val="0033249E"/>
    <w:rsid w:val="00337E4D"/>
    <w:rsid w:val="00343395"/>
    <w:rsid w:val="00360801"/>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771BA"/>
    <w:rsid w:val="00D931BF"/>
    <w:rsid w:val="00DD2FA1"/>
    <w:rsid w:val="00DF74BA"/>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8C839"/>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46</Pages>
  <Words>14452</Words>
  <Characters>82382</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5</cp:revision>
  <dcterms:created xsi:type="dcterms:W3CDTF">2024-04-10T11:50:00Z</dcterms:created>
  <dcterms:modified xsi:type="dcterms:W3CDTF">2024-04-16T10:01:00Z</dcterms:modified>
</cp:coreProperties>
</file>