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4EF7B27" w14:textId="77777777" w:rsidTr="00210BBB">
        <w:trPr>
          <w:trHeight w:val="1268"/>
        </w:trPr>
        <w:tc>
          <w:tcPr>
            <w:tcW w:w="1668" w:type="dxa"/>
          </w:tcPr>
          <w:p w14:paraId="7BADE152" w14:textId="77777777" w:rsidR="004702FB" w:rsidRPr="006F1DA5" w:rsidRDefault="004702FB" w:rsidP="00124DAB">
            <w:pPr>
              <w:pStyle w:val="Paragraf"/>
            </w:pPr>
          </w:p>
        </w:tc>
        <w:tc>
          <w:tcPr>
            <w:tcW w:w="3361" w:type="dxa"/>
          </w:tcPr>
          <w:p w14:paraId="58A9F887" w14:textId="77777777" w:rsidR="004702FB" w:rsidRPr="006F1DA5" w:rsidRDefault="004702FB" w:rsidP="004702FB">
            <w:pPr>
              <w:pStyle w:val="Glava"/>
              <w:rPr>
                <w:rFonts w:ascii="Arial" w:hAnsi="Arial" w:cs="Arial"/>
                <w:b/>
                <w:color w:val="000000" w:themeColor="text1"/>
              </w:rPr>
            </w:pPr>
          </w:p>
        </w:tc>
        <w:tc>
          <w:tcPr>
            <w:tcW w:w="4209" w:type="dxa"/>
          </w:tcPr>
          <w:p w14:paraId="0BB0490F" w14:textId="77777777" w:rsidR="004702FB" w:rsidRPr="006F1DA5" w:rsidRDefault="004702FB" w:rsidP="004702FB">
            <w:pPr>
              <w:pStyle w:val="Glava"/>
              <w:rPr>
                <w:rFonts w:ascii="Arial" w:hAnsi="Arial" w:cs="Arial"/>
                <w:b/>
                <w:color w:val="000000" w:themeColor="text1"/>
              </w:rPr>
            </w:pPr>
          </w:p>
        </w:tc>
      </w:tr>
    </w:tbl>
    <w:p w14:paraId="5D155980" w14:textId="77777777" w:rsidR="0010138D" w:rsidRDefault="0010138D" w:rsidP="007D3A9B">
      <w:pPr>
        <w:spacing w:after="0"/>
        <w:rPr>
          <w:rFonts w:ascii="Arial" w:hAnsi="Arial" w:cs="Arial"/>
          <w:sz w:val="18"/>
          <w:szCs w:val="18"/>
        </w:rPr>
      </w:pPr>
    </w:p>
    <w:p w14:paraId="7B529C2A" w14:textId="77777777" w:rsidR="0010138D" w:rsidRDefault="0010138D" w:rsidP="00CF7E3C">
      <w:pPr>
        <w:spacing w:after="0"/>
        <w:jc w:val="right"/>
        <w:rPr>
          <w:rFonts w:ascii="Arial" w:hAnsi="Arial" w:cs="Arial"/>
          <w:sz w:val="18"/>
          <w:szCs w:val="18"/>
        </w:rPr>
      </w:pPr>
    </w:p>
    <w:p w14:paraId="1225E5B3" w14:textId="00D15FBE" w:rsidR="00CF7E3C" w:rsidRPr="00590863" w:rsidRDefault="00CF7E3C" w:rsidP="00CF7E3C">
      <w:pPr>
        <w:spacing w:after="0"/>
        <w:jc w:val="right"/>
        <w:rPr>
          <w:rFonts w:ascii="Arial" w:hAnsi="Arial" w:cs="Arial"/>
          <w:sz w:val="18"/>
          <w:szCs w:val="18"/>
        </w:rPr>
      </w:pPr>
      <w:r w:rsidRPr="00590863">
        <w:rPr>
          <w:rFonts w:ascii="Arial" w:hAnsi="Arial" w:cs="Arial"/>
          <w:sz w:val="18"/>
          <w:szCs w:val="18"/>
        </w:rPr>
        <w:t>Obrazec št: 1</w:t>
      </w:r>
    </w:p>
    <w:p w14:paraId="52E9C5D0"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tbl>
      <w:tblPr>
        <w:tblStyle w:val="NormalTablePHPDOCX"/>
        <w:tblW w:w="0" w:type="auto"/>
        <w:tblLook w:val="04A0" w:firstRow="1" w:lastRow="0" w:firstColumn="1" w:lastColumn="0" w:noHBand="0" w:noVBand="1"/>
      </w:tblPr>
      <w:tblGrid>
        <w:gridCol w:w="9070"/>
      </w:tblGrid>
      <w:tr w:rsidR="00CF7E3C" w14:paraId="3EE17F56" w14:textId="77777777" w:rsidTr="00CF7E3C">
        <w:tc>
          <w:tcPr>
            <w:tcW w:w="0" w:type="auto"/>
            <w:tcMar>
              <w:top w:w="0" w:type="auto"/>
              <w:bottom w:w="0" w:type="auto"/>
            </w:tcMar>
          </w:tcPr>
          <w:p w14:paraId="6D56A8D5" w14:textId="179919B1" w:rsidR="00130E25" w:rsidRPr="00EA1F47" w:rsidRDefault="00CF7E3C" w:rsidP="004E3CEF">
            <w:pPr>
              <w:spacing w:before="225" w:after="225"/>
              <w:jc w:val="both"/>
              <w:rPr>
                <w:rFonts w:ascii="Arial" w:hAnsi="Arial" w:cs="Arial"/>
                <w:b/>
                <w:sz w:val="18"/>
                <w:szCs w:val="18"/>
              </w:rPr>
            </w:pPr>
            <w:r w:rsidRPr="00C576B3">
              <w:rPr>
                <w:rFonts w:ascii="Arial" w:hAnsi="Arial" w:cs="Arial"/>
                <w:color w:val="000000"/>
                <w:sz w:val="18"/>
                <w:szCs w:val="18"/>
              </w:rPr>
              <w:t>Na osnovi povabila za naročilo »</w:t>
            </w:r>
            <w:r w:rsidR="006B778E">
              <w:rPr>
                <w:rFonts w:ascii="Arial" w:hAnsi="Arial" w:cs="Arial"/>
                <w:b/>
                <w:sz w:val="18"/>
                <w:szCs w:val="18"/>
              </w:rPr>
              <w:t>Tehnološka posodobitev telovadnice OŠ Hruševec Šentjur</w:t>
            </w:r>
            <w:r w:rsidRPr="00C576B3">
              <w:rPr>
                <w:rFonts w:ascii="Arial" w:hAnsi="Arial" w:cs="Arial"/>
                <w:b/>
                <w:color w:val="000000"/>
                <w:sz w:val="18"/>
                <w:szCs w:val="18"/>
              </w:rPr>
              <w:t>«</w:t>
            </w:r>
            <w:r w:rsidRPr="00C576B3">
              <w:rPr>
                <w:rFonts w:ascii="Arial" w:hAnsi="Arial" w:cs="Arial"/>
                <w:color w:val="000000"/>
                <w:sz w:val="18"/>
                <w:szCs w:val="18"/>
              </w:rPr>
              <w:t xml:space="preserve"> objavljenega na Portalu javnih naročil se prijavljamo na vaše obvestilo in prilagamo našo ponudbeno dokumentacijo v skladu z navodili za izdelavo ponudbe.</w:t>
            </w:r>
          </w:p>
          <w:tbl>
            <w:tblPr>
              <w:tblStyle w:val="NormalTablePHPDOCX"/>
              <w:tblW w:w="0" w:type="auto"/>
              <w:tblLook w:val="04A0" w:firstRow="1" w:lastRow="0" w:firstColumn="1" w:lastColumn="0" w:noHBand="0" w:noVBand="1"/>
            </w:tblPr>
            <w:tblGrid>
              <w:gridCol w:w="2198"/>
            </w:tblGrid>
            <w:tr w:rsidR="00CF7E3C" w14:paraId="1498B57F" w14:textId="77777777" w:rsidTr="00CF7E3C">
              <w:tc>
                <w:tcPr>
                  <w:tcW w:w="0" w:type="auto"/>
                  <w:tcMar>
                    <w:top w:w="0" w:type="auto"/>
                    <w:bottom w:w="0" w:type="auto"/>
                  </w:tcMar>
                </w:tcPr>
                <w:p w14:paraId="3097DF47" w14:textId="77777777" w:rsidR="00CF7E3C" w:rsidRDefault="00CF7E3C" w:rsidP="00034F6F">
                  <w:pPr>
                    <w:numPr>
                      <w:ilvl w:val="0"/>
                      <w:numId w:val="20"/>
                    </w:numPr>
                    <w:jc w:val="both"/>
                    <w:rPr>
                      <w:rFonts w:ascii="Arial" w:hAnsi="Arial" w:cs="Arial"/>
                      <w:color w:val="000000"/>
                      <w:sz w:val="18"/>
                      <w:szCs w:val="18"/>
                    </w:rPr>
                  </w:pPr>
                  <w:r>
                    <w:rPr>
                      <w:rFonts w:ascii="Arial" w:hAnsi="Arial" w:cs="Arial"/>
                      <w:color w:val="000000"/>
                      <w:sz w:val="18"/>
                      <w:szCs w:val="18"/>
                    </w:rPr>
                    <w:t>Samostojno</w:t>
                  </w:r>
                </w:p>
                <w:p w14:paraId="4D5D6FD9" w14:textId="77777777" w:rsidR="00CF7E3C" w:rsidRDefault="00CF7E3C" w:rsidP="00034F6F">
                  <w:pPr>
                    <w:numPr>
                      <w:ilvl w:val="0"/>
                      <w:numId w:val="20"/>
                    </w:numPr>
                    <w:jc w:val="both"/>
                    <w:rPr>
                      <w:rFonts w:ascii="Arial" w:hAnsi="Arial" w:cs="Arial"/>
                      <w:color w:val="000000"/>
                      <w:sz w:val="18"/>
                      <w:szCs w:val="18"/>
                    </w:rPr>
                  </w:pPr>
                  <w:r>
                    <w:rPr>
                      <w:rFonts w:ascii="Arial" w:hAnsi="Arial" w:cs="Arial"/>
                      <w:color w:val="000000"/>
                      <w:sz w:val="18"/>
                      <w:szCs w:val="18"/>
                    </w:rPr>
                    <w:t>Skupno ponudb</w:t>
                  </w:r>
                </w:p>
              </w:tc>
            </w:tr>
          </w:tbl>
          <w:p w14:paraId="41777E90" w14:textId="77777777" w:rsidR="00CF7E3C" w:rsidRDefault="00CF7E3C" w:rsidP="00CF7E3C">
            <w:pPr>
              <w:spacing w:before="225" w:after="225"/>
              <w:jc w:val="both"/>
            </w:pPr>
            <w:r>
              <w:rPr>
                <w:rFonts w:ascii="Arial" w:hAnsi="Arial" w:cs="Arial"/>
                <w:color w:val="000000"/>
                <w:sz w:val="18"/>
                <w:szCs w:val="18"/>
              </w:rPr>
              <w:t>(Ustrezno obkrožite)</w:t>
            </w:r>
          </w:p>
          <w:p w14:paraId="203F2159" w14:textId="77777777" w:rsidR="00CF7E3C" w:rsidRDefault="00CF7E3C" w:rsidP="00DF14E9">
            <w:pPr>
              <w:spacing w:before="225" w:after="225"/>
              <w:ind w:left="360"/>
              <w:jc w:val="both"/>
            </w:pPr>
            <w:r w:rsidRPr="00DF14E9">
              <w:rPr>
                <w:rFonts w:ascii="Arial" w:hAnsi="Arial" w:cs="Arial"/>
                <w:b/>
                <w:bCs/>
                <w:color w:val="000000"/>
                <w:sz w:val="18"/>
                <w:szCs w:val="18"/>
              </w:rPr>
              <w:t>Ponudba številka:</w:t>
            </w:r>
            <w:r w:rsidRPr="00DF14E9">
              <w:rPr>
                <w:rFonts w:ascii="Arial" w:hAnsi="Arial" w:cs="Arial"/>
                <w:color w:val="000000"/>
                <w:sz w:val="18"/>
                <w:szCs w:val="18"/>
              </w:rPr>
              <w:t> </w:t>
            </w:r>
            <w:r w:rsidRPr="00DF14E9">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CF7E3C" w14:paraId="6C7A1577" w14:textId="77777777" w:rsidTr="00CF7E3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EF0E4D" w14:textId="77777777" w:rsidR="00CF7E3C" w:rsidRDefault="00CF7E3C" w:rsidP="00CF7E3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0477F0" w14:textId="77777777" w:rsidR="00CF7E3C" w:rsidRDefault="00CF7E3C" w:rsidP="00CF7E3C">
                  <w:r>
                    <w:rPr>
                      <w:rFonts w:ascii="Arial" w:hAnsi="Arial" w:cs="Arial"/>
                      <w:color w:val="000000"/>
                      <w:position w:val="-2"/>
                      <w:sz w:val="18"/>
                      <w:szCs w:val="18"/>
                    </w:rPr>
                    <w:t> </w:t>
                  </w:r>
                </w:p>
              </w:tc>
            </w:tr>
            <w:tr w:rsidR="00CF7E3C" w14:paraId="2B496949" w14:textId="77777777" w:rsidTr="00CF7E3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9669EC" w14:textId="77777777" w:rsidR="00CF7E3C" w:rsidRDefault="00CF7E3C" w:rsidP="00CF7E3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A4797" w14:textId="77777777" w:rsidR="00CF7E3C" w:rsidRDefault="00CF7E3C" w:rsidP="00CF7E3C">
                  <w:r>
                    <w:rPr>
                      <w:rFonts w:ascii="Arial" w:hAnsi="Arial" w:cs="Arial"/>
                      <w:color w:val="000000"/>
                      <w:position w:val="-2"/>
                      <w:sz w:val="18"/>
                      <w:szCs w:val="18"/>
                    </w:rPr>
                    <w:t> </w:t>
                  </w:r>
                </w:p>
              </w:tc>
            </w:tr>
          </w:tbl>
          <w:p w14:paraId="3A58F20F" w14:textId="77777777" w:rsidR="00CF7E3C" w:rsidRDefault="00CF7E3C" w:rsidP="00CF7E3C">
            <w:pPr>
              <w:spacing w:before="225" w:after="225"/>
              <w:jc w:val="both"/>
            </w:pPr>
            <w:r>
              <w:rPr>
                <w:rFonts w:ascii="Arial" w:hAnsi="Arial" w:cs="Arial"/>
                <w:b/>
                <w:bCs/>
                <w:color w:val="000000"/>
                <w:sz w:val="18"/>
                <w:szCs w:val="18"/>
              </w:rPr>
              <w:t>II. Ponudbena cena</w:t>
            </w:r>
          </w:p>
          <w:tbl>
            <w:tblPr>
              <w:tblStyle w:val="NormalTablePHPDOCX"/>
              <w:tblW w:w="4770" w:type="pct"/>
              <w:tblLook w:val="04A0" w:firstRow="1" w:lastRow="0" w:firstColumn="1" w:lastColumn="0" w:noHBand="0" w:noVBand="1"/>
            </w:tblPr>
            <w:tblGrid>
              <w:gridCol w:w="2654"/>
              <w:gridCol w:w="1832"/>
              <w:gridCol w:w="1459"/>
              <w:gridCol w:w="2490"/>
            </w:tblGrid>
            <w:tr w:rsidR="00CF7E3C" w14:paraId="6E1BC1F4" w14:textId="77777777" w:rsidTr="00CF7E3C">
              <w:tc>
                <w:tcPr>
                  <w:tcW w:w="15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4AE971" w14:textId="77777777" w:rsidR="00CF7E3C" w:rsidRDefault="00CF7E3C" w:rsidP="00CF7E3C">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EA4C2C" w14:textId="77777777" w:rsidR="00CF7E3C" w:rsidRDefault="00CF7E3C" w:rsidP="00CF7E3C">
                  <w:pPr>
                    <w:jc w:val="center"/>
                  </w:pPr>
                  <w:r>
                    <w:rPr>
                      <w:rFonts w:ascii="Arial" w:hAnsi="Arial" w:cs="Arial"/>
                      <w:b/>
                      <w:bCs/>
                      <w:color w:val="000000"/>
                      <w:position w:val="-2"/>
                      <w:sz w:val="18"/>
                      <w:szCs w:val="18"/>
                      <w:shd w:val="clear" w:color="auto" w:fill="D1D1D1"/>
                    </w:rPr>
                    <w:t>Vrednost brez DDV</w:t>
                  </w:r>
                </w:p>
              </w:tc>
              <w:tc>
                <w:tcPr>
                  <w:tcW w:w="8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790FB4" w14:textId="77777777" w:rsidR="00CF7E3C" w:rsidRDefault="00CF7E3C" w:rsidP="00CF7E3C">
                  <w:pPr>
                    <w:jc w:val="center"/>
                  </w:pPr>
                  <w:r>
                    <w:rPr>
                      <w:rFonts w:ascii="Arial" w:hAnsi="Arial" w:cs="Arial"/>
                      <w:b/>
                      <w:bCs/>
                      <w:color w:val="000000"/>
                      <w:position w:val="-2"/>
                      <w:sz w:val="18"/>
                      <w:szCs w:val="18"/>
                      <w:shd w:val="clear" w:color="auto" w:fill="D1D1D1"/>
                    </w:rPr>
                    <w:t>DDV</w:t>
                  </w:r>
                </w:p>
              </w:tc>
              <w:tc>
                <w:tcPr>
                  <w:tcW w:w="14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5C1198" w14:textId="77777777" w:rsidR="00CF7E3C" w:rsidRDefault="00CF7E3C" w:rsidP="00CF7E3C">
                  <w:pPr>
                    <w:jc w:val="center"/>
                  </w:pPr>
                  <w:r>
                    <w:rPr>
                      <w:rFonts w:ascii="Arial" w:hAnsi="Arial" w:cs="Arial"/>
                      <w:b/>
                      <w:bCs/>
                      <w:color w:val="000000"/>
                      <w:position w:val="-2"/>
                      <w:sz w:val="18"/>
                      <w:szCs w:val="18"/>
                      <w:shd w:val="clear" w:color="auto" w:fill="D1D1D1"/>
                    </w:rPr>
                    <w:t>Vrednost z DDV</w:t>
                  </w:r>
                </w:p>
              </w:tc>
            </w:tr>
            <w:tr w:rsidR="00CF7E3C" w14:paraId="2E0DFFE2" w14:textId="77777777" w:rsidTr="00CF7E3C">
              <w:tc>
                <w:tcPr>
                  <w:tcW w:w="15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CAC02" w14:textId="394849EB" w:rsidR="00707FED" w:rsidRPr="005B04CD" w:rsidRDefault="006B778E" w:rsidP="005B04CD">
                  <w:pPr>
                    <w:spacing w:before="225" w:after="225"/>
                    <w:jc w:val="both"/>
                    <w:rPr>
                      <w:rFonts w:ascii="Arial" w:hAnsi="Arial" w:cs="Arial"/>
                      <w:b/>
                      <w:sz w:val="18"/>
                      <w:szCs w:val="18"/>
                    </w:rPr>
                  </w:pPr>
                  <w:r>
                    <w:rPr>
                      <w:rFonts w:ascii="Arial" w:hAnsi="Arial" w:cs="Arial"/>
                      <w:b/>
                      <w:sz w:val="18"/>
                      <w:szCs w:val="18"/>
                    </w:rPr>
                    <w:t>Tehnološka posodobitev telovadnice OŠ Hruševec Šentjur</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8F9C6C" w14:textId="77777777" w:rsidR="00CF7E3C" w:rsidRDefault="00CF7E3C" w:rsidP="00CF7E3C">
                  <w:r>
                    <w:rPr>
                      <w:rFonts w:ascii="Arial" w:hAnsi="Arial" w:cs="Arial"/>
                      <w:color w:val="000000"/>
                      <w:position w:val="-2"/>
                      <w:sz w:val="18"/>
                      <w:szCs w:val="18"/>
                    </w:rPr>
                    <w:t> </w:t>
                  </w:r>
                </w:p>
              </w:tc>
              <w:tc>
                <w:tcPr>
                  <w:tcW w:w="8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0B0F3" w14:textId="77777777" w:rsidR="00CF7E3C" w:rsidRDefault="00CF7E3C" w:rsidP="00CF7E3C">
                  <w:r>
                    <w:rPr>
                      <w:rFonts w:ascii="Arial" w:hAnsi="Arial" w:cs="Arial"/>
                      <w:color w:val="000000"/>
                      <w:position w:val="-2"/>
                      <w:sz w:val="18"/>
                      <w:szCs w:val="18"/>
                    </w:rPr>
                    <w:t> </w:t>
                  </w:r>
                </w:p>
              </w:tc>
              <w:tc>
                <w:tcPr>
                  <w:tcW w:w="14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152B0" w14:textId="77777777" w:rsidR="00CF7E3C" w:rsidRDefault="00CF7E3C" w:rsidP="00CF7E3C">
                  <w:r>
                    <w:rPr>
                      <w:rFonts w:ascii="Arial" w:hAnsi="Arial" w:cs="Arial"/>
                      <w:color w:val="000000"/>
                      <w:position w:val="-2"/>
                      <w:sz w:val="18"/>
                      <w:szCs w:val="18"/>
                    </w:rPr>
                    <w:t> </w:t>
                  </w:r>
                </w:p>
              </w:tc>
            </w:tr>
            <w:tr w:rsidR="00CF7E3C" w14:paraId="2E98012D" w14:textId="77777777" w:rsidTr="00CF7E3C">
              <w:tc>
                <w:tcPr>
                  <w:tcW w:w="15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1E41B0" w14:textId="77777777" w:rsidR="00CF7E3C" w:rsidRDefault="00CF7E3C" w:rsidP="00CF7E3C">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CAECCF" w14:textId="77777777" w:rsidR="00CF7E3C" w:rsidRDefault="00CF7E3C" w:rsidP="00CF7E3C">
                  <w:r>
                    <w:rPr>
                      <w:rFonts w:ascii="Arial" w:hAnsi="Arial" w:cs="Arial"/>
                      <w:color w:val="000000"/>
                      <w:position w:val="-2"/>
                      <w:sz w:val="18"/>
                      <w:szCs w:val="18"/>
                      <w:shd w:val="clear" w:color="auto" w:fill="CCCCCC"/>
                    </w:rPr>
                    <w:t> </w:t>
                  </w:r>
                </w:p>
              </w:tc>
              <w:tc>
                <w:tcPr>
                  <w:tcW w:w="86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EB7BF1" w14:textId="77777777" w:rsidR="00CF7E3C" w:rsidRDefault="00CF7E3C" w:rsidP="00CF7E3C">
                  <w:r>
                    <w:rPr>
                      <w:rFonts w:ascii="Arial" w:hAnsi="Arial" w:cs="Arial"/>
                      <w:color w:val="000000"/>
                      <w:position w:val="-2"/>
                      <w:sz w:val="18"/>
                      <w:szCs w:val="18"/>
                      <w:shd w:val="clear" w:color="auto" w:fill="CCCCCC"/>
                    </w:rPr>
                    <w:t> </w:t>
                  </w:r>
                </w:p>
              </w:tc>
              <w:tc>
                <w:tcPr>
                  <w:tcW w:w="147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FEB5FB" w14:textId="77777777" w:rsidR="00CF7E3C" w:rsidRDefault="00CF7E3C" w:rsidP="00CF7E3C">
                  <w:r>
                    <w:rPr>
                      <w:rFonts w:ascii="Arial" w:hAnsi="Arial" w:cs="Arial"/>
                      <w:color w:val="000000"/>
                      <w:position w:val="-2"/>
                      <w:sz w:val="18"/>
                      <w:szCs w:val="18"/>
                      <w:shd w:val="clear" w:color="auto" w:fill="CCCCCC"/>
                    </w:rPr>
                    <w:t> </w:t>
                  </w:r>
                </w:p>
              </w:tc>
            </w:tr>
          </w:tbl>
          <w:p w14:paraId="1871EE85" w14:textId="77777777" w:rsidR="00CF7E3C" w:rsidRPr="00EA0B07" w:rsidRDefault="00CF7E3C" w:rsidP="00CF7E3C">
            <w:pPr>
              <w:spacing w:before="225" w:after="225"/>
              <w:jc w:val="both"/>
              <w:rPr>
                <w:b/>
                <w:i/>
                <w:u w:val="single"/>
              </w:rPr>
            </w:pPr>
            <w:r w:rsidRPr="00EA0B07">
              <w:rPr>
                <w:rFonts w:ascii="Arial" w:hAnsi="Arial" w:cs="Arial"/>
                <w:b/>
                <w:i/>
                <w:color w:val="000000"/>
                <w:sz w:val="18"/>
                <w:szCs w:val="18"/>
                <w:u w:val="single"/>
              </w:rPr>
              <w:t>V primeru, da ponujate popust, izpolnite spodnjo tabelo. Ponujeni popust se upošteva kot popust na vse postavke.</w:t>
            </w:r>
          </w:p>
          <w:tbl>
            <w:tblPr>
              <w:tblStyle w:val="TableGridPHPDOCX"/>
              <w:tblW w:w="7500" w:type="dxa"/>
              <w:tblCellSpacing w:w="15" w:type="dxa"/>
              <w:tblBorders>
                <w:top w:val="outset" w:sz="5" w:space="0" w:color="808080"/>
                <w:left w:val="outset" w:sz="5" w:space="0" w:color="808080"/>
                <w:bottom w:val="outset" w:sz="5" w:space="0" w:color="808080"/>
                <w:right w:val="outset" w:sz="5" w:space="0" w:color="808080"/>
              </w:tblBorders>
              <w:shd w:val="clear" w:color="auto" w:fill="CCCCCC"/>
              <w:tblLook w:val="04A0" w:firstRow="1" w:lastRow="0" w:firstColumn="1" w:lastColumn="0" w:noHBand="0" w:noVBand="1"/>
            </w:tblPr>
            <w:tblGrid>
              <w:gridCol w:w="4337"/>
              <w:gridCol w:w="3163"/>
            </w:tblGrid>
            <w:tr w:rsidR="00CF7E3C" w14:paraId="08FCA37F" w14:textId="77777777" w:rsidTr="00CF7E3C">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5D82F9E" w14:textId="77777777" w:rsidR="00CF7E3C" w:rsidRDefault="00CF7E3C" w:rsidP="00CF7E3C">
                  <w:pPr>
                    <w:jc w:val="right"/>
                  </w:pPr>
                  <w:r>
                    <w:rPr>
                      <w:rFonts w:ascii="Arial" w:hAnsi="Arial" w:cs="Arial"/>
                      <w:b/>
                      <w:bCs/>
                      <w:color w:val="000000"/>
                      <w:position w:val="-2"/>
                      <w:sz w:val="18"/>
                      <w:szCs w:val="18"/>
                      <w:shd w:val="clear" w:color="auto" w:fill="D1D1D1"/>
                    </w:rPr>
                    <w:t>POPUST NA PONUDBENO CENO V %</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A7AF4B" w14:textId="77777777" w:rsidR="00CF7E3C" w:rsidRDefault="00CF7E3C" w:rsidP="00CF7E3C">
                  <w:r>
                    <w:rPr>
                      <w:rFonts w:ascii="Arial" w:hAnsi="Arial" w:cs="Arial"/>
                      <w:color w:val="000000"/>
                      <w:position w:val="-2"/>
                      <w:sz w:val="18"/>
                      <w:szCs w:val="18"/>
                    </w:rPr>
                    <w:t>__ %</w:t>
                  </w:r>
                </w:p>
              </w:tc>
            </w:tr>
            <w:tr w:rsidR="00CF7E3C" w14:paraId="7DE42C2F" w14:textId="77777777" w:rsidTr="00CF7E3C">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18EB0B" w14:textId="77777777" w:rsidR="00CF7E3C" w:rsidRDefault="00CF7E3C" w:rsidP="00CF7E3C">
                  <w:pPr>
                    <w:jc w:val="right"/>
                  </w:pPr>
                  <w:r>
                    <w:rPr>
                      <w:rFonts w:ascii="Arial" w:hAnsi="Arial" w:cs="Arial"/>
                      <w:b/>
                      <w:bCs/>
                      <w:color w:val="000000"/>
                      <w:position w:val="-2"/>
                      <w:sz w:val="18"/>
                      <w:szCs w:val="18"/>
                      <w:shd w:val="clear" w:color="auto" w:fill="D1D1D1"/>
                    </w:rPr>
                    <w:t>VREDNOST BREZ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9FDEFC5" w14:textId="77777777" w:rsidR="00CF7E3C" w:rsidRDefault="00CF7E3C" w:rsidP="00CF7E3C">
                  <w:r>
                    <w:rPr>
                      <w:rFonts w:ascii="Arial" w:hAnsi="Arial" w:cs="Arial"/>
                      <w:color w:val="000000"/>
                      <w:position w:val="-2"/>
                      <w:sz w:val="18"/>
                      <w:szCs w:val="18"/>
                    </w:rPr>
                    <w:t> </w:t>
                  </w:r>
                </w:p>
              </w:tc>
            </w:tr>
            <w:tr w:rsidR="00CF7E3C" w14:paraId="6D0056AC" w14:textId="77777777" w:rsidTr="00CF7E3C">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7FFC30" w14:textId="77777777" w:rsidR="00CF7E3C" w:rsidRDefault="00CF7E3C" w:rsidP="00CF7E3C">
                  <w:pPr>
                    <w:jc w:val="right"/>
                  </w:pPr>
                  <w:r>
                    <w:rPr>
                      <w:rFonts w:ascii="Arial" w:hAnsi="Arial" w:cs="Arial"/>
                      <w:b/>
                      <w:bCs/>
                      <w:color w:val="000000"/>
                      <w:position w:val="-2"/>
                      <w:sz w:val="18"/>
                      <w:szCs w:val="18"/>
                      <w:shd w:val="clear" w:color="auto" w:fill="D1D1D1"/>
                    </w:rPr>
                    <w:t>DDV (Z UPOŠTEVANIM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FA93AF" w14:textId="77777777" w:rsidR="00CF7E3C" w:rsidRDefault="00CF7E3C" w:rsidP="00CF7E3C">
                  <w:r>
                    <w:rPr>
                      <w:rFonts w:ascii="Arial" w:hAnsi="Arial" w:cs="Arial"/>
                      <w:color w:val="000000"/>
                      <w:position w:val="-2"/>
                      <w:sz w:val="18"/>
                      <w:szCs w:val="18"/>
                    </w:rPr>
                    <w:t> </w:t>
                  </w:r>
                </w:p>
              </w:tc>
            </w:tr>
            <w:tr w:rsidR="00CF7E3C" w14:paraId="0F01DED3" w14:textId="77777777" w:rsidTr="00CF7E3C">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09E3DE" w14:textId="77777777" w:rsidR="00CF7E3C" w:rsidRDefault="00CF7E3C" w:rsidP="00CF7E3C">
                  <w:pPr>
                    <w:jc w:val="right"/>
                  </w:pPr>
                  <w:r>
                    <w:rPr>
                      <w:rFonts w:ascii="Arial" w:hAnsi="Arial" w:cs="Arial"/>
                      <w:b/>
                      <w:bCs/>
                      <w:color w:val="000000"/>
                      <w:position w:val="-2"/>
                      <w:sz w:val="18"/>
                      <w:szCs w:val="18"/>
                      <w:shd w:val="clear" w:color="auto" w:fill="D1D1D1"/>
                    </w:rPr>
                    <w:t>VREDNOST 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779E55" w14:textId="77777777" w:rsidR="00CF7E3C" w:rsidRDefault="00CF7E3C" w:rsidP="00CF7E3C">
                  <w:r>
                    <w:rPr>
                      <w:rFonts w:ascii="Arial" w:hAnsi="Arial" w:cs="Arial"/>
                      <w:color w:val="000000"/>
                      <w:position w:val="-2"/>
                      <w:sz w:val="18"/>
                      <w:szCs w:val="18"/>
                    </w:rPr>
                    <w:t> </w:t>
                  </w:r>
                </w:p>
              </w:tc>
            </w:tr>
          </w:tbl>
          <w:p w14:paraId="55CE041E" w14:textId="77777777" w:rsidR="00CF7E3C" w:rsidRDefault="00CF7E3C" w:rsidP="00CF7E3C"/>
          <w:p w14:paraId="5B80C6F7" w14:textId="77777777" w:rsidR="00CF7E3C" w:rsidRDefault="00CF7E3C" w:rsidP="00CF7E3C">
            <w:pPr>
              <w:spacing w:before="225" w:after="225"/>
              <w:jc w:val="both"/>
            </w:pPr>
            <w:r>
              <w:rPr>
                <w:rFonts w:ascii="Arial" w:hAnsi="Arial" w:cs="Arial"/>
                <w:b/>
                <w:bCs/>
                <w:color w:val="000000"/>
                <w:sz w:val="18"/>
                <w:szCs w:val="18"/>
              </w:rPr>
              <w:t>III. Rok veljavnosti ponudb</w:t>
            </w:r>
            <w:r>
              <w:rPr>
                <w:rFonts w:ascii="Arial" w:hAnsi="Arial" w:cs="Arial"/>
                <w:color w:val="000000"/>
                <w:sz w:val="18"/>
                <w:szCs w:val="18"/>
              </w:rPr>
              <w:t>e</w:t>
            </w:r>
          </w:p>
          <w:p w14:paraId="3AD6DC58" w14:textId="309621C3" w:rsidR="00473F8F" w:rsidRDefault="00707FED" w:rsidP="00707FED">
            <w:pPr>
              <w:pStyle w:val="Pripombabesedilo"/>
              <w:rPr>
                <w:rFonts w:ascii="Arial" w:hAnsi="Arial" w:cs="Arial"/>
                <w:sz w:val="18"/>
                <w:szCs w:val="18"/>
              </w:rPr>
            </w:pPr>
            <w:r w:rsidRPr="00707FED">
              <w:rPr>
                <w:rFonts w:ascii="Arial" w:hAnsi="Arial" w:cs="Arial"/>
                <w:sz w:val="18"/>
                <w:szCs w:val="18"/>
              </w:rPr>
              <w:t>Ponudba velja 90 dni od roka za predložitev ponudb.</w:t>
            </w:r>
          </w:p>
          <w:p w14:paraId="4A5676BE" w14:textId="77777777" w:rsidR="007D3A9B" w:rsidRDefault="007D3A9B" w:rsidP="00707FED">
            <w:pPr>
              <w:pStyle w:val="Pripombabesedilo"/>
              <w:rPr>
                <w:rFonts w:ascii="Arial" w:hAnsi="Arial" w:cs="Arial"/>
                <w:sz w:val="18"/>
                <w:szCs w:val="18"/>
              </w:rPr>
            </w:pPr>
          </w:p>
          <w:p w14:paraId="56CAF210" w14:textId="77777777" w:rsidR="007D3A9B" w:rsidRPr="00707FED" w:rsidRDefault="007D3A9B" w:rsidP="00707FED">
            <w:pPr>
              <w:pStyle w:val="Pripombabesedilo"/>
              <w:rPr>
                <w:rFonts w:ascii="Arial" w:hAnsi="Arial" w:cs="Arial"/>
                <w:sz w:val="18"/>
                <w:szCs w:val="18"/>
              </w:rPr>
            </w:pPr>
          </w:p>
          <w:p w14:paraId="5D77C3AD" w14:textId="77777777" w:rsidR="00CF7E3C" w:rsidRPr="00177097" w:rsidRDefault="00CF7E3C" w:rsidP="00CF7E3C">
            <w:pPr>
              <w:spacing w:before="225" w:after="225"/>
              <w:jc w:val="both"/>
              <w:rPr>
                <w:rFonts w:ascii="Arial" w:hAnsi="Arial" w:cs="Arial"/>
                <w:color w:val="000000"/>
                <w:sz w:val="18"/>
                <w:szCs w:val="18"/>
              </w:rPr>
            </w:pPr>
            <w:r>
              <w:rPr>
                <w:rFonts w:ascii="Arial" w:hAnsi="Arial" w:cs="Arial"/>
                <w:b/>
                <w:bCs/>
                <w:color w:val="000000"/>
                <w:sz w:val="18"/>
                <w:szCs w:val="18"/>
              </w:rPr>
              <w:lastRenderedPageBreak/>
              <w:t>IV. Podatki o plačilu</w:t>
            </w:r>
          </w:p>
          <w:p w14:paraId="569AB896" w14:textId="49D40337" w:rsidR="00FB7EB2" w:rsidRPr="007D7076" w:rsidRDefault="00944840" w:rsidP="00CF7E3C">
            <w:pPr>
              <w:spacing w:before="225" w:after="225"/>
              <w:jc w:val="both"/>
              <w:rPr>
                <w:rFonts w:ascii="Arial" w:eastAsia="Calibri" w:hAnsi="Arial" w:cs="Arial"/>
                <w:sz w:val="18"/>
                <w:szCs w:val="18"/>
              </w:rPr>
            </w:pPr>
            <w:r>
              <w:rPr>
                <w:rFonts w:ascii="Arial" w:eastAsia="Calibri" w:hAnsi="Arial" w:cs="Arial"/>
                <w:sz w:val="18"/>
                <w:szCs w:val="18"/>
              </w:rPr>
              <w:t>Dobavitelj</w:t>
            </w:r>
            <w:r w:rsidR="00FB7EB2" w:rsidRPr="007D7076">
              <w:rPr>
                <w:rFonts w:ascii="Arial" w:eastAsia="Calibri" w:hAnsi="Arial" w:cs="Arial"/>
                <w:sz w:val="18"/>
                <w:szCs w:val="18"/>
              </w:rPr>
              <w:t xml:space="preserve"> izstav</w:t>
            </w:r>
            <w:r>
              <w:rPr>
                <w:rFonts w:ascii="Arial" w:eastAsia="Calibri" w:hAnsi="Arial" w:cs="Arial"/>
                <w:sz w:val="18"/>
                <w:szCs w:val="18"/>
              </w:rPr>
              <w:t>i</w:t>
            </w:r>
            <w:r w:rsidR="00FB7EB2" w:rsidRPr="007D7076">
              <w:rPr>
                <w:rFonts w:ascii="Arial" w:eastAsia="Calibri" w:hAnsi="Arial" w:cs="Arial"/>
                <w:sz w:val="18"/>
                <w:szCs w:val="18"/>
              </w:rPr>
              <w:t xml:space="preserve"> </w:t>
            </w:r>
            <w:r>
              <w:rPr>
                <w:rFonts w:ascii="Arial" w:eastAsia="Calibri" w:hAnsi="Arial" w:cs="Arial"/>
                <w:sz w:val="18"/>
                <w:szCs w:val="18"/>
              </w:rPr>
              <w:t>naročniku</w:t>
            </w:r>
            <w:r w:rsidR="00FB7EB2" w:rsidRPr="007D7076">
              <w:rPr>
                <w:rFonts w:ascii="Arial" w:eastAsia="Calibri" w:hAnsi="Arial" w:cs="Arial"/>
                <w:sz w:val="18"/>
                <w:szCs w:val="18"/>
              </w:rPr>
              <w:t xml:space="preserve"> </w:t>
            </w:r>
            <w:r>
              <w:rPr>
                <w:rFonts w:ascii="Arial" w:eastAsia="Calibri" w:hAnsi="Arial" w:cs="Arial"/>
                <w:sz w:val="18"/>
                <w:szCs w:val="18"/>
              </w:rPr>
              <w:t>račun</w:t>
            </w:r>
            <w:r w:rsidR="00FB7EB2" w:rsidRPr="007D7076">
              <w:rPr>
                <w:rFonts w:ascii="Arial" w:eastAsia="Calibri" w:hAnsi="Arial" w:cs="Arial"/>
                <w:sz w:val="18"/>
                <w:szCs w:val="18"/>
              </w:rPr>
              <w:t xml:space="preserve"> v e-obliki</w:t>
            </w:r>
            <w:r w:rsidR="00707FED">
              <w:rPr>
                <w:rFonts w:ascii="Arial" w:eastAsia="Calibri" w:hAnsi="Arial" w:cs="Arial"/>
                <w:sz w:val="18"/>
                <w:szCs w:val="18"/>
              </w:rPr>
              <w:t xml:space="preserve">. </w:t>
            </w:r>
            <w:r w:rsidR="00447558">
              <w:rPr>
                <w:rFonts w:ascii="Arial" w:hAnsi="Arial" w:cs="Arial"/>
                <w:sz w:val="18"/>
                <w:szCs w:val="18"/>
              </w:rPr>
              <w:t>Naročnik bo račun poravnal v roku</w:t>
            </w:r>
            <w:r w:rsidR="00FB7EB2" w:rsidRPr="007D7076">
              <w:rPr>
                <w:rFonts w:ascii="Arial" w:hAnsi="Arial" w:cs="Arial"/>
                <w:sz w:val="18"/>
                <w:szCs w:val="18"/>
              </w:rPr>
              <w:t xml:space="preserve"> </w:t>
            </w:r>
            <w:r w:rsidR="00707FED">
              <w:rPr>
                <w:rFonts w:ascii="Arial" w:hAnsi="Arial" w:cs="Arial"/>
                <w:sz w:val="18"/>
                <w:szCs w:val="18"/>
              </w:rPr>
              <w:t>30</w:t>
            </w:r>
            <w:r w:rsidR="00447558">
              <w:rPr>
                <w:rFonts w:ascii="Arial" w:hAnsi="Arial" w:cs="Arial"/>
                <w:sz w:val="18"/>
                <w:szCs w:val="18"/>
              </w:rPr>
              <w:t>-ih</w:t>
            </w:r>
            <w:r w:rsidR="00FB7EB2" w:rsidRPr="007D7076">
              <w:rPr>
                <w:rFonts w:ascii="Arial" w:hAnsi="Arial" w:cs="Arial"/>
                <w:sz w:val="18"/>
                <w:szCs w:val="18"/>
              </w:rPr>
              <w:t xml:space="preserve"> d</w:t>
            </w:r>
            <w:r w:rsidR="00707FED">
              <w:rPr>
                <w:rFonts w:ascii="Arial" w:hAnsi="Arial" w:cs="Arial"/>
                <w:sz w:val="18"/>
                <w:szCs w:val="18"/>
              </w:rPr>
              <w:t>ni</w:t>
            </w:r>
            <w:r w:rsidR="00FB7EB2" w:rsidRPr="007D7076">
              <w:rPr>
                <w:rFonts w:ascii="Arial" w:hAnsi="Arial" w:cs="Arial"/>
                <w:sz w:val="18"/>
                <w:szCs w:val="18"/>
              </w:rPr>
              <w:t xml:space="preserve"> od datuma prejema</w:t>
            </w:r>
            <w:r w:rsidR="00992A79">
              <w:rPr>
                <w:rFonts w:ascii="Arial" w:hAnsi="Arial" w:cs="Arial"/>
                <w:sz w:val="18"/>
                <w:szCs w:val="18"/>
              </w:rPr>
              <w:t xml:space="preserve"> pravilno izstavljenega računa</w:t>
            </w:r>
            <w:r w:rsidR="00FB7EB2" w:rsidRPr="007D7076">
              <w:rPr>
                <w:rFonts w:ascii="Arial" w:hAnsi="Arial" w:cs="Arial"/>
                <w:sz w:val="18"/>
                <w:szCs w:val="18"/>
              </w:rPr>
              <w:t xml:space="preserve">. </w:t>
            </w:r>
            <w:r w:rsidR="00992A79">
              <w:rPr>
                <w:rFonts w:ascii="Arial" w:hAnsi="Arial" w:cs="Arial"/>
                <w:sz w:val="18"/>
                <w:szCs w:val="18"/>
              </w:rPr>
              <w:t>Naročnik</w:t>
            </w:r>
            <w:r w:rsidR="00FB7EB2" w:rsidRPr="007D7076">
              <w:rPr>
                <w:rFonts w:ascii="Arial" w:eastAsia="Calibri" w:hAnsi="Arial" w:cs="Arial"/>
                <w:sz w:val="18"/>
                <w:szCs w:val="18"/>
              </w:rPr>
              <w:t xml:space="preserve"> potrdi njihov prejem in si pridržuje pravico, da v osmih (8) dneh še sam preveri </w:t>
            </w:r>
            <w:r w:rsidR="00992A79">
              <w:rPr>
                <w:rFonts w:ascii="Arial" w:eastAsia="Calibri" w:hAnsi="Arial" w:cs="Arial"/>
                <w:sz w:val="18"/>
                <w:szCs w:val="18"/>
              </w:rPr>
              <w:t>račun</w:t>
            </w:r>
            <w:r w:rsidR="00FB7EB2" w:rsidRPr="007D7076">
              <w:rPr>
                <w:rFonts w:ascii="Arial" w:eastAsia="Calibri" w:hAnsi="Arial" w:cs="Arial"/>
                <w:sz w:val="18"/>
                <w:szCs w:val="18"/>
              </w:rPr>
              <w:t xml:space="preserve"> in preuči vsa dejstva, ki bi morebiti vplivala na izplačilo. </w:t>
            </w:r>
            <w:r w:rsidR="00992A79">
              <w:rPr>
                <w:rFonts w:ascii="Arial" w:eastAsia="Calibri" w:hAnsi="Arial" w:cs="Arial"/>
                <w:sz w:val="18"/>
                <w:szCs w:val="18"/>
              </w:rPr>
              <w:t>Naročnik</w:t>
            </w:r>
            <w:r w:rsidR="00FB7EB2" w:rsidRPr="007D7076">
              <w:rPr>
                <w:rFonts w:ascii="Arial" w:eastAsia="Calibri" w:hAnsi="Arial" w:cs="Arial"/>
                <w:sz w:val="18"/>
                <w:szCs w:val="18"/>
              </w:rPr>
              <w:t xml:space="preserve"> je dolžan v osmih (8) dneh od prejema potrditi nesporni del </w:t>
            </w:r>
            <w:r w:rsidR="00992A79">
              <w:rPr>
                <w:rFonts w:ascii="Arial" w:eastAsia="Calibri" w:hAnsi="Arial" w:cs="Arial"/>
                <w:sz w:val="18"/>
                <w:szCs w:val="18"/>
              </w:rPr>
              <w:t>račun</w:t>
            </w:r>
            <w:r w:rsidR="00707FED">
              <w:rPr>
                <w:rFonts w:ascii="Arial" w:eastAsia="Calibri" w:hAnsi="Arial" w:cs="Arial"/>
                <w:sz w:val="18"/>
                <w:szCs w:val="18"/>
              </w:rPr>
              <w:t>a</w:t>
            </w:r>
            <w:r w:rsidR="00FB7EB2" w:rsidRPr="007D7076">
              <w:rPr>
                <w:rFonts w:ascii="Arial" w:eastAsia="Calibri" w:hAnsi="Arial" w:cs="Arial"/>
                <w:sz w:val="18"/>
                <w:szCs w:val="18"/>
              </w:rPr>
              <w:t xml:space="preserve"> o spornem delu pa v tem roku podati ugovor in o tem obvestiti </w:t>
            </w:r>
            <w:r w:rsidR="00992A79">
              <w:rPr>
                <w:rFonts w:ascii="Arial" w:eastAsia="Calibri" w:hAnsi="Arial" w:cs="Arial"/>
                <w:sz w:val="18"/>
                <w:szCs w:val="18"/>
              </w:rPr>
              <w:t>dobavitelja</w:t>
            </w:r>
            <w:r w:rsidR="00FB7EB2" w:rsidRPr="007D7076">
              <w:rPr>
                <w:rFonts w:ascii="Arial" w:eastAsia="Calibri" w:hAnsi="Arial" w:cs="Arial"/>
                <w:sz w:val="18"/>
                <w:szCs w:val="18"/>
              </w:rPr>
              <w:t xml:space="preserve">. </w:t>
            </w:r>
            <w:r w:rsidR="00992A79">
              <w:rPr>
                <w:rFonts w:ascii="Arial" w:eastAsia="Calibri" w:hAnsi="Arial" w:cs="Arial"/>
                <w:sz w:val="18"/>
                <w:szCs w:val="18"/>
              </w:rPr>
              <w:t>N</w:t>
            </w:r>
            <w:r w:rsidR="00707FED">
              <w:rPr>
                <w:rFonts w:ascii="Arial" w:eastAsia="Calibri" w:hAnsi="Arial" w:cs="Arial"/>
                <w:sz w:val="18"/>
                <w:szCs w:val="18"/>
              </w:rPr>
              <w:t>a</w:t>
            </w:r>
            <w:r w:rsidR="00992A79">
              <w:rPr>
                <w:rFonts w:ascii="Arial" w:eastAsia="Calibri" w:hAnsi="Arial" w:cs="Arial"/>
                <w:sz w:val="18"/>
                <w:szCs w:val="18"/>
              </w:rPr>
              <w:t>ročnik</w:t>
            </w:r>
            <w:r w:rsidR="00FB7EB2" w:rsidRPr="007D7076">
              <w:rPr>
                <w:rFonts w:ascii="Arial" w:eastAsia="Calibri" w:hAnsi="Arial" w:cs="Arial"/>
                <w:sz w:val="18"/>
                <w:szCs w:val="18"/>
              </w:rPr>
              <w:t xml:space="preserve"> izvede plačilo nespornega dela pogodbenih del</w:t>
            </w:r>
            <w:r w:rsidR="007D7076">
              <w:rPr>
                <w:rFonts w:ascii="Arial" w:eastAsia="Calibri" w:hAnsi="Arial" w:cs="Arial"/>
                <w:sz w:val="18"/>
                <w:szCs w:val="18"/>
              </w:rPr>
              <w:t>.</w:t>
            </w:r>
          </w:p>
          <w:p w14:paraId="08A82C2F" w14:textId="3379C521" w:rsidR="00CF7E3C" w:rsidRDefault="00992A79" w:rsidP="00CF7E3C">
            <w:pPr>
              <w:spacing w:before="225" w:after="225"/>
              <w:jc w:val="both"/>
            </w:pPr>
            <w:r>
              <w:rPr>
                <w:rFonts w:ascii="Arial" w:hAnsi="Arial" w:cs="Arial"/>
                <w:color w:val="000000"/>
                <w:sz w:val="18"/>
                <w:szCs w:val="18"/>
              </w:rPr>
              <w:t>Dobavitelj</w:t>
            </w:r>
            <w:r w:rsidR="00CF7E3C">
              <w:rPr>
                <w:rFonts w:ascii="Arial" w:hAnsi="Arial" w:cs="Arial"/>
                <w:color w:val="000000"/>
                <w:sz w:val="18"/>
                <w:szCs w:val="18"/>
              </w:rPr>
              <w:t xml:space="preserve"> izstavi račun v elektronski obliki (</w:t>
            </w:r>
            <w:proofErr w:type="spellStart"/>
            <w:r w:rsidR="00CF7E3C">
              <w:rPr>
                <w:rFonts w:ascii="Arial" w:hAnsi="Arial" w:cs="Arial"/>
                <w:color w:val="000000"/>
                <w:sz w:val="18"/>
                <w:szCs w:val="18"/>
              </w:rPr>
              <w:t>eRačun</w:t>
            </w:r>
            <w:proofErr w:type="spellEnd"/>
            <w:r w:rsidR="00CF7E3C">
              <w:rPr>
                <w:rFonts w:ascii="Arial" w:hAnsi="Arial" w:cs="Arial"/>
                <w:color w:val="000000"/>
                <w:sz w:val="18"/>
                <w:szCs w:val="18"/>
              </w:rPr>
              <w:t xml:space="preserve">) preko spletnega portala </w:t>
            </w:r>
            <w:proofErr w:type="spellStart"/>
            <w:r w:rsidR="00CF7E3C">
              <w:rPr>
                <w:rFonts w:ascii="Arial" w:hAnsi="Arial" w:cs="Arial"/>
                <w:color w:val="000000"/>
                <w:sz w:val="18"/>
                <w:szCs w:val="18"/>
              </w:rPr>
              <w:t>UJPnet</w:t>
            </w:r>
            <w:proofErr w:type="spellEnd"/>
            <w:r w:rsidR="00CF7E3C">
              <w:rPr>
                <w:rFonts w:ascii="Arial" w:hAnsi="Arial" w:cs="Arial"/>
                <w:color w:val="000000"/>
                <w:sz w:val="18"/>
                <w:szCs w:val="18"/>
              </w:rPr>
              <w:t xml:space="preserve">. Kot uradni prejem računa se šteje datum vnosa računa v sistem </w:t>
            </w:r>
            <w:proofErr w:type="spellStart"/>
            <w:r w:rsidR="00CF7E3C">
              <w:rPr>
                <w:rFonts w:ascii="Arial" w:hAnsi="Arial" w:cs="Arial"/>
                <w:color w:val="000000"/>
                <w:sz w:val="18"/>
                <w:szCs w:val="18"/>
              </w:rPr>
              <w:t>UJPnet</w:t>
            </w:r>
            <w:proofErr w:type="spellEnd"/>
            <w:r w:rsidR="00CF7E3C">
              <w:rPr>
                <w:rFonts w:ascii="Arial" w:hAnsi="Arial" w:cs="Arial"/>
                <w:color w:val="000000"/>
                <w:sz w:val="18"/>
                <w:szCs w:val="18"/>
              </w:rPr>
              <w:t>.</w:t>
            </w:r>
          </w:p>
          <w:p w14:paraId="36B3CACF" w14:textId="77777777" w:rsidR="00CF7E3C" w:rsidRDefault="00CF7E3C" w:rsidP="00CF7E3C">
            <w:pPr>
              <w:spacing w:before="225" w:after="225"/>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w:t>
            </w:r>
            <w:r w:rsidR="00FB7EB2">
              <w:rPr>
                <w:rFonts w:ascii="Arial" w:hAnsi="Arial" w:cs="Arial"/>
                <w:color w:val="000000"/>
                <w:sz w:val="18"/>
                <w:szCs w:val="18"/>
              </w:rPr>
              <w:t>o</w:t>
            </w:r>
            <w:r>
              <w:rPr>
                <w:rFonts w:ascii="Arial" w:hAnsi="Arial" w:cs="Arial"/>
                <w:color w:val="000000"/>
                <w:sz w:val="18"/>
                <w:szCs w:val="18"/>
              </w:rPr>
              <w:t>čnika od oddaje javnega naročila ne bodo povrnjeni ponudniku nobeni stroški v zvezi z izdelavo ponudb.</w:t>
            </w:r>
          </w:p>
          <w:p w14:paraId="2A7848D5" w14:textId="77777777" w:rsidR="00CF7E3C" w:rsidRDefault="00CF7E3C" w:rsidP="00CF7E3C">
            <w:pPr>
              <w:spacing w:before="225" w:after="225"/>
              <w:jc w:val="both"/>
            </w:pPr>
            <w:r>
              <w:rPr>
                <w:rFonts w:ascii="Arial" w:hAnsi="Arial" w:cs="Arial"/>
                <w:b/>
                <w:bCs/>
                <w:color w:val="000000"/>
                <w:sz w:val="18"/>
                <w:szCs w:val="18"/>
              </w:rPr>
              <w:t>V. Podatki o ponudniku</w:t>
            </w:r>
          </w:p>
          <w:tbl>
            <w:tblPr>
              <w:tblStyle w:val="NormalTablePHPDOCX"/>
              <w:tblW w:w="5000" w:type="pct"/>
              <w:tblLook w:val="04A0" w:firstRow="1" w:lastRow="0" w:firstColumn="1" w:lastColumn="0" w:noHBand="0" w:noVBand="1"/>
            </w:tblPr>
            <w:tblGrid>
              <w:gridCol w:w="2325"/>
              <w:gridCol w:w="6517"/>
            </w:tblGrid>
            <w:tr w:rsidR="00CF7E3C" w14:paraId="0794E5E3" w14:textId="77777777" w:rsidTr="00CF7E3C">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EE0DA" w14:textId="77777777" w:rsidR="00CF7E3C" w:rsidRDefault="00CF7E3C" w:rsidP="00CF7E3C">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5045A" w14:textId="77777777" w:rsidR="00CF7E3C" w:rsidRDefault="00CF7E3C" w:rsidP="00CF7E3C">
                  <w:r>
                    <w:rPr>
                      <w:rFonts w:ascii="Arial" w:hAnsi="Arial" w:cs="Arial"/>
                      <w:color w:val="000000"/>
                      <w:position w:val="-2"/>
                      <w:sz w:val="18"/>
                      <w:szCs w:val="18"/>
                    </w:rPr>
                    <w:t> </w:t>
                  </w:r>
                </w:p>
              </w:tc>
            </w:tr>
            <w:tr w:rsidR="00CF7E3C" w14:paraId="4909926F" w14:textId="77777777" w:rsidTr="00CF7E3C">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43EC3C" w14:textId="77777777" w:rsidR="00CF7E3C" w:rsidRDefault="00CF7E3C" w:rsidP="00CF7E3C">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AB189" w14:textId="77777777" w:rsidR="00CF7E3C" w:rsidRDefault="00CF7E3C" w:rsidP="00CF7E3C">
                  <w:r>
                    <w:rPr>
                      <w:rFonts w:ascii="Arial" w:hAnsi="Arial" w:cs="Arial"/>
                      <w:color w:val="000000"/>
                      <w:position w:val="-2"/>
                      <w:sz w:val="18"/>
                      <w:szCs w:val="18"/>
                    </w:rPr>
                    <w:t> </w:t>
                  </w:r>
                </w:p>
              </w:tc>
            </w:tr>
            <w:tr w:rsidR="00CF7E3C" w14:paraId="3645B868" w14:textId="77777777" w:rsidTr="00CF7E3C">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4398F9" w14:textId="77777777" w:rsidR="00CF7E3C" w:rsidRDefault="00CF7E3C" w:rsidP="00CF7E3C">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04A78" w14:textId="77777777" w:rsidR="00CF7E3C" w:rsidRDefault="00CF7E3C" w:rsidP="00CF7E3C">
                  <w:r>
                    <w:rPr>
                      <w:rFonts w:ascii="Arial" w:hAnsi="Arial" w:cs="Arial"/>
                      <w:color w:val="000000"/>
                      <w:position w:val="-2"/>
                      <w:sz w:val="18"/>
                      <w:szCs w:val="18"/>
                    </w:rPr>
                    <w:t> </w:t>
                  </w:r>
                </w:p>
              </w:tc>
            </w:tr>
            <w:tr w:rsidR="00CF7E3C" w14:paraId="6C359B67" w14:textId="77777777" w:rsidTr="00CF7E3C">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C04D51" w14:textId="77777777" w:rsidR="00CF7E3C" w:rsidRDefault="00CF7E3C" w:rsidP="00CF7E3C">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2E69C" w14:textId="77777777" w:rsidR="00CF7E3C" w:rsidRDefault="00CF7E3C" w:rsidP="00CF7E3C">
                  <w:r>
                    <w:rPr>
                      <w:rFonts w:ascii="Arial" w:hAnsi="Arial" w:cs="Arial"/>
                      <w:color w:val="000000"/>
                      <w:position w:val="-2"/>
                      <w:sz w:val="18"/>
                      <w:szCs w:val="18"/>
                    </w:rPr>
                    <w:t> </w:t>
                  </w:r>
                </w:p>
              </w:tc>
            </w:tr>
            <w:tr w:rsidR="00CF7E3C" w14:paraId="1E64E419" w14:textId="77777777" w:rsidTr="00CF7E3C">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97A91D" w14:textId="77777777" w:rsidR="00CF7E3C" w:rsidRDefault="00CF7E3C" w:rsidP="00CF7E3C">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FB08D" w14:textId="77777777" w:rsidR="00CF7E3C" w:rsidRDefault="00CF7E3C" w:rsidP="00CF7E3C">
                  <w:r>
                    <w:rPr>
                      <w:rFonts w:ascii="Arial" w:hAnsi="Arial" w:cs="Arial"/>
                      <w:color w:val="000000"/>
                      <w:position w:val="-2"/>
                      <w:sz w:val="18"/>
                      <w:szCs w:val="18"/>
                    </w:rPr>
                    <w:t> </w:t>
                  </w:r>
                </w:p>
              </w:tc>
            </w:tr>
            <w:tr w:rsidR="00CF7E3C" w14:paraId="4B712E71" w14:textId="77777777" w:rsidTr="00CF7E3C">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DD6972" w14:textId="77777777" w:rsidR="00CF7E3C" w:rsidRDefault="00CF7E3C" w:rsidP="00CF7E3C">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230485" w14:textId="77777777" w:rsidR="00CF7E3C" w:rsidRDefault="00CF7E3C" w:rsidP="00CF7E3C">
                  <w:r>
                    <w:rPr>
                      <w:rFonts w:ascii="Arial" w:hAnsi="Arial" w:cs="Arial"/>
                      <w:color w:val="000000"/>
                      <w:position w:val="-2"/>
                      <w:sz w:val="18"/>
                      <w:szCs w:val="18"/>
                    </w:rPr>
                    <w:t> </w:t>
                  </w:r>
                </w:p>
              </w:tc>
            </w:tr>
            <w:tr w:rsidR="00CF7E3C" w14:paraId="5FCD5346" w14:textId="77777777" w:rsidTr="00CF7E3C">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0F93DE" w14:textId="77777777" w:rsidR="00CF7E3C" w:rsidRDefault="00CF7E3C" w:rsidP="00CF7E3C">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89E4B" w14:textId="77777777" w:rsidR="00CF7E3C" w:rsidRDefault="00CF7E3C" w:rsidP="00CF7E3C">
                  <w:r>
                    <w:rPr>
                      <w:rFonts w:ascii="Arial" w:hAnsi="Arial" w:cs="Arial"/>
                      <w:color w:val="000000"/>
                      <w:position w:val="-2"/>
                      <w:sz w:val="18"/>
                      <w:szCs w:val="18"/>
                    </w:rPr>
                    <w:t> </w:t>
                  </w:r>
                </w:p>
              </w:tc>
            </w:tr>
            <w:tr w:rsidR="00CF7E3C" w14:paraId="316CD81A" w14:textId="77777777" w:rsidTr="00CF7E3C">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008ED4" w14:textId="77777777" w:rsidR="00CF7E3C" w:rsidRDefault="00CF7E3C" w:rsidP="00CF7E3C">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43DA0" w14:textId="77777777" w:rsidR="00CF7E3C" w:rsidRDefault="00CF7E3C" w:rsidP="00CF7E3C">
                  <w:r>
                    <w:rPr>
                      <w:rFonts w:ascii="Arial" w:hAnsi="Arial" w:cs="Arial"/>
                      <w:color w:val="000000"/>
                      <w:position w:val="-2"/>
                      <w:sz w:val="18"/>
                      <w:szCs w:val="18"/>
                    </w:rPr>
                    <w:t> </w:t>
                  </w:r>
                </w:p>
              </w:tc>
            </w:tr>
          </w:tbl>
          <w:p w14:paraId="41722060" w14:textId="77777777" w:rsidR="00CF7E3C" w:rsidRPr="00F435C3" w:rsidRDefault="00CF7E3C" w:rsidP="00CF7E3C">
            <w:pPr>
              <w:spacing w:before="225" w:after="225"/>
              <w:jc w:val="both"/>
              <w:rPr>
                <w:rFonts w:ascii="Arial" w:hAnsi="Arial" w:cs="Arial"/>
                <w:b/>
                <w:bCs/>
                <w:color w:val="000000"/>
                <w:sz w:val="18"/>
                <w:szCs w:val="18"/>
              </w:rPr>
            </w:pPr>
            <w:r>
              <w:rPr>
                <w:rFonts w:ascii="Arial" w:hAnsi="Arial" w:cs="Arial"/>
                <w:b/>
                <w:bCs/>
                <w:color w:val="000000"/>
                <w:sz w:val="18"/>
                <w:szCs w:val="18"/>
              </w:rPr>
              <w:t>V. Skupna ponudba</w:t>
            </w:r>
            <w:r>
              <w:rPr>
                <w:rFonts w:ascii="Arial" w:hAnsi="Arial" w:cs="Arial"/>
                <w:color w:val="000000"/>
                <w:sz w:val="18"/>
                <w:szCs w:val="18"/>
              </w:rPr>
              <w:t xml:space="preserve"> (ponudniki izpolnijo, če so predložili skupno ponudbo)</w:t>
            </w:r>
          </w:p>
          <w:p w14:paraId="5250D080" w14:textId="77777777" w:rsidR="00CF7E3C" w:rsidRDefault="00CF7E3C" w:rsidP="00CF7E3C">
            <w:pPr>
              <w:spacing w:before="225" w:after="225"/>
              <w:jc w:val="both"/>
            </w:pPr>
            <w:r>
              <w:rPr>
                <w:rFonts w:ascii="Arial" w:hAnsi="Arial" w:cs="Arial"/>
                <w:color w:val="000000"/>
                <w:sz w:val="18"/>
                <w:szCs w:val="18"/>
              </w:rPr>
              <w:t>Pri javnem naročilu sodelujejo naslednji partnerji v skupni ponudbi: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1"/>
              <w:gridCol w:w="2613"/>
              <w:gridCol w:w="1673"/>
              <w:gridCol w:w="1389"/>
            </w:tblGrid>
            <w:tr w:rsidR="00CF7E3C" w14:paraId="584D50D2" w14:textId="77777777" w:rsidTr="00CF7E3C">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5B9F3D" w14:textId="77777777" w:rsidR="00CF7E3C" w:rsidRDefault="00CF7E3C" w:rsidP="00CF7E3C">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F88761" w14:textId="77777777" w:rsidR="00CF7E3C" w:rsidRDefault="00CF7E3C" w:rsidP="00CF7E3C">
                  <w:pPr>
                    <w:spacing w:before="135" w:after="135"/>
                    <w:jc w:val="center"/>
                    <w:textAlignment w:val="center"/>
                  </w:pPr>
                  <w:r>
                    <w:rPr>
                      <w:rFonts w:ascii="Arial" w:hAnsi="Arial" w:cs="Arial"/>
                      <w:b/>
                      <w:bCs/>
                      <w:color w:val="000000"/>
                      <w:position w:val="-2"/>
                      <w:sz w:val="18"/>
                      <w:szCs w:val="18"/>
                    </w:rPr>
                    <w:t>Polni naziv</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6E7221" w14:textId="77777777" w:rsidR="00CF7E3C" w:rsidRDefault="00CF7E3C" w:rsidP="00CF7E3C">
                  <w:pPr>
                    <w:spacing w:before="135" w:after="135"/>
                    <w:jc w:val="center"/>
                    <w:textAlignment w:val="center"/>
                  </w:pPr>
                  <w:r>
                    <w:rPr>
                      <w:rFonts w:ascii="Arial" w:hAnsi="Arial" w:cs="Arial"/>
                      <w:b/>
                      <w:bCs/>
                      <w:color w:val="000000"/>
                      <w:position w:val="-2"/>
                      <w:sz w:val="18"/>
                      <w:szCs w:val="18"/>
                    </w:rPr>
                    <w:t>Področja dela</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D0B75" w14:textId="77777777" w:rsidR="00CF7E3C" w:rsidRDefault="00CF7E3C" w:rsidP="00CF7E3C">
                  <w:pPr>
                    <w:spacing w:before="135" w:after="135"/>
                    <w:jc w:val="center"/>
                    <w:textAlignment w:val="center"/>
                  </w:pPr>
                  <w:r>
                    <w:rPr>
                      <w:rFonts w:ascii="Arial" w:hAnsi="Arial" w:cs="Arial"/>
                      <w:b/>
                      <w:bCs/>
                      <w:color w:val="000000"/>
                      <w:position w:val="-2"/>
                      <w:sz w:val="18"/>
                      <w:szCs w:val="18"/>
                    </w:rPr>
                    <w:t>% udeležbe</w:t>
                  </w:r>
                </w:p>
              </w:tc>
            </w:tr>
            <w:tr w:rsidR="00CF7E3C" w14:paraId="19877E5E" w14:textId="77777777" w:rsidTr="00CF7E3C">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226B32" w14:textId="77777777" w:rsidR="00CF7E3C" w:rsidRDefault="00CF7E3C" w:rsidP="00CF7E3C">
                  <w:pPr>
                    <w:spacing w:before="135" w:after="135"/>
                    <w:jc w:val="center"/>
                    <w:textAlignment w:val="center"/>
                  </w:pPr>
                  <w:r>
                    <w:rPr>
                      <w:rFonts w:ascii="Arial" w:hAnsi="Arial" w:cs="Arial"/>
                      <w:b/>
                      <w:bCs/>
                      <w:color w:val="000000"/>
                      <w:position w:val="-2"/>
                      <w:sz w:val="18"/>
                      <w:szCs w:val="18"/>
                    </w:rPr>
                    <w:t>Vodilni 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772E03"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2D028D"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C7D6C7"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1941AD98" w14:textId="77777777" w:rsidTr="00CF7E3C">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07892D" w14:textId="77777777" w:rsidR="00CF7E3C" w:rsidRDefault="00CF7E3C" w:rsidP="00CF7E3C">
                  <w:pPr>
                    <w:spacing w:before="135" w:after="135"/>
                    <w:jc w:val="center"/>
                    <w:textAlignment w:val="center"/>
                  </w:pPr>
                  <w:r>
                    <w:rPr>
                      <w:rFonts w:ascii="Arial" w:hAnsi="Arial" w:cs="Arial"/>
                      <w:b/>
                      <w:bCs/>
                      <w:color w:val="000000"/>
                      <w:position w:val="-2"/>
                      <w:sz w:val="18"/>
                      <w:szCs w:val="18"/>
                    </w:rPr>
                    <w:t>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689EC"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5DEE8"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C51849"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7FC20130" w14:textId="77777777" w:rsidTr="00CF7E3C">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D6A7A" w14:textId="77777777" w:rsidR="00CF7E3C" w:rsidRDefault="00CF7E3C" w:rsidP="00CF7E3C">
                  <w:pPr>
                    <w:spacing w:before="135" w:after="135"/>
                    <w:jc w:val="center"/>
                    <w:textAlignment w:val="center"/>
                  </w:pPr>
                  <w:r>
                    <w:rPr>
                      <w:rFonts w:ascii="Arial" w:hAnsi="Arial" w:cs="Arial"/>
                      <w:b/>
                      <w:bCs/>
                      <w:color w:val="000000"/>
                      <w:position w:val="-2"/>
                      <w:sz w:val="18"/>
                      <w:szCs w:val="18"/>
                    </w:rPr>
                    <w:t>Partner 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DA7E06"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216C65"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82BB8"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73335398" w14:textId="77777777" w:rsidTr="00CF7E3C">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B49C5A" w14:textId="77777777" w:rsidR="00CF7E3C" w:rsidRDefault="00CF7E3C" w:rsidP="00CF7E3C">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F03BC"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F115F"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A4DB0" w14:textId="77777777" w:rsidR="00CF7E3C" w:rsidRDefault="00CF7E3C" w:rsidP="00CF7E3C">
                  <w:pPr>
                    <w:spacing w:before="135" w:after="135"/>
                    <w:jc w:val="center"/>
                    <w:textAlignment w:val="center"/>
                  </w:pPr>
                  <w:r>
                    <w:rPr>
                      <w:rFonts w:ascii="Arial" w:hAnsi="Arial" w:cs="Arial"/>
                      <w:color w:val="000000"/>
                      <w:position w:val="-2"/>
                      <w:sz w:val="18"/>
                      <w:szCs w:val="18"/>
                    </w:rPr>
                    <w:t>100%</w:t>
                  </w:r>
                </w:p>
              </w:tc>
            </w:tr>
          </w:tbl>
          <w:p w14:paraId="3B39BB45" w14:textId="77777777" w:rsidR="007D3A9B" w:rsidRDefault="007D3A9B" w:rsidP="00CF7E3C">
            <w:pPr>
              <w:spacing w:before="225" w:after="225"/>
              <w:jc w:val="both"/>
              <w:rPr>
                <w:rFonts w:ascii="Arial" w:hAnsi="Arial" w:cs="Arial"/>
                <w:color w:val="000000"/>
                <w:sz w:val="18"/>
                <w:szCs w:val="18"/>
              </w:rPr>
            </w:pPr>
          </w:p>
          <w:p w14:paraId="131AD566" w14:textId="42B52ADA" w:rsidR="00CF7E3C" w:rsidRDefault="00CF7E3C" w:rsidP="00CF7E3C">
            <w:pPr>
              <w:spacing w:before="225" w:after="225"/>
              <w:jc w:val="both"/>
            </w:pPr>
            <w:r>
              <w:rPr>
                <w:rFonts w:ascii="Arial" w:hAnsi="Arial" w:cs="Arial"/>
                <w:color w:val="000000"/>
                <w:sz w:val="18"/>
                <w:szCs w:val="18"/>
              </w:rPr>
              <w:lastRenderedPageBreak/>
              <w:t>Podatki o partnerju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5"/>
              <w:gridCol w:w="5528"/>
            </w:tblGrid>
            <w:tr w:rsidR="00CF7E3C" w14:paraId="73B209E0" w14:textId="77777777" w:rsidTr="00CF7E3C">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79622E" w14:textId="77777777" w:rsidR="00CF7E3C" w:rsidRDefault="00CF7E3C" w:rsidP="00CF7E3C">
                  <w:pPr>
                    <w:spacing w:before="135" w:after="135"/>
                    <w:jc w:val="right"/>
                    <w:textAlignment w:val="center"/>
                  </w:pPr>
                  <w:r>
                    <w:rPr>
                      <w:rFonts w:ascii="Arial" w:hAnsi="Arial" w:cs="Arial"/>
                      <w:b/>
                      <w:bCs/>
                      <w:color w:val="000000"/>
                      <w:position w:val="-2"/>
                      <w:sz w:val="18"/>
                      <w:szCs w:val="18"/>
                    </w:rPr>
                    <w:t>FIRMA OZIROMA IME: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8340F"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0CA15FDB" w14:textId="77777777" w:rsidTr="00CF7E3C">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1BBD5" w14:textId="77777777" w:rsidR="00CF7E3C" w:rsidRDefault="00CF7E3C" w:rsidP="00CF7E3C">
                  <w:pPr>
                    <w:spacing w:before="135" w:after="135"/>
                    <w:jc w:val="right"/>
                    <w:textAlignment w:val="center"/>
                  </w:pPr>
                  <w:r>
                    <w:rPr>
                      <w:rFonts w:ascii="Arial" w:hAnsi="Arial" w:cs="Arial"/>
                      <w:b/>
                      <w:bCs/>
                      <w:color w:val="000000"/>
                      <w:position w:val="-2"/>
                      <w:sz w:val="18"/>
                      <w:szCs w:val="18"/>
                    </w:rPr>
                    <w:t>NASLOV: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F8BC1"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7852AD28" w14:textId="77777777" w:rsidTr="00CF7E3C">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707E3" w14:textId="77777777" w:rsidR="00CF7E3C" w:rsidRDefault="00CF7E3C" w:rsidP="00CF7E3C">
                  <w:pPr>
                    <w:spacing w:before="135" w:after="135"/>
                    <w:jc w:val="right"/>
                    <w:textAlignment w:val="center"/>
                  </w:pPr>
                  <w:r>
                    <w:rPr>
                      <w:rFonts w:ascii="Arial" w:hAnsi="Arial" w:cs="Arial"/>
                      <w:b/>
                      <w:bCs/>
                      <w:color w:val="000000"/>
                      <w:position w:val="-2"/>
                      <w:sz w:val="18"/>
                      <w:szCs w:val="18"/>
                    </w:rPr>
                    <w:t>ZAKONITI ZASTOPNIK:</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265334"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4C7C3B44" w14:textId="77777777" w:rsidTr="00CF7E3C">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9CB60" w14:textId="77777777" w:rsidR="00CF7E3C" w:rsidRDefault="00CF7E3C" w:rsidP="00CF7E3C">
                  <w:pPr>
                    <w:spacing w:before="135" w:after="135"/>
                    <w:jc w:val="right"/>
                    <w:textAlignment w:val="center"/>
                  </w:pPr>
                  <w:r>
                    <w:rPr>
                      <w:rFonts w:ascii="Arial" w:hAnsi="Arial" w:cs="Arial"/>
                      <w:b/>
                      <w:bCs/>
                      <w:color w:val="000000"/>
                      <w:position w:val="-2"/>
                      <w:sz w:val="18"/>
                      <w:szCs w:val="18"/>
                    </w:rPr>
                    <w:t>DAVČNA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BCE75"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71C74D39" w14:textId="77777777" w:rsidTr="00CF7E3C">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A7499" w14:textId="77777777" w:rsidR="00CF7E3C" w:rsidRDefault="00CF7E3C" w:rsidP="00CF7E3C">
                  <w:pPr>
                    <w:spacing w:before="135" w:after="135"/>
                    <w:jc w:val="right"/>
                    <w:textAlignment w:val="center"/>
                  </w:pPr>
                  <w:r>
                    <w:rPr>
                      <w:rFonts w:ascii="Arial" w:hAnsi="Arial" w:cs="Arial"/>
                      <w:b/>
                      <w:bCs/>
                      <w:color w:val="000000"/>
                      <w:position w:val="-2"/>
                      <w:sz w:val="18"/>
                      <w:szCs w:val="18"/>
                    </w:rPr>
                    <w:t>ŠTEVILKE TRANSAKCIJSKIH RAČUNOV: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57E3B5"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37A30E9B" w14:textId="77777777" w:rsidTr="00CF7E3C">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A85F0" w14:textId="77777777" w:rsidR="00CF7E3C" w:rsidRDefault="00CF7E3C" w:rsidP="00CF7E3C">
                  <w:pPr>
                    <w:spacing w:before="135" w:after="135"/>
                    <w:jc w:val="right"/>
                    <w:textAlignment w:val="center"/>
                  </w:pPr>
                  <w:r>
                    <w:rPr>
                      <w:rFonts w:ascii="Arial" w:hAnsi="Arial" w:cs="Arial"/>
                      <w:b/>
                      <w:bCs/>
                      <w:color w:val="000000"/>
                      <w:position w:val="-2"/>
                      <w:sz w:val="18"/>
                      <w:szCs w:val="18"/>
                    </w:rPr>
                    <w:t>MATIČNA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0EFFA"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11BFECED" w14:textId="77777777" w:rsidTr="00CF7E3C">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742069" w14:textId="77777777" w:rsidR="00CF7E3C" w:rsidRDefault="00CF7E3C" w:rsidP="00CF7E3C">
                  <w:pPr>
                    <w:spacing w:before="135" w:after="135"/>
                    <w:jc w:val="right"/>
                    <w:textAlignment w:val="center"/>
                  </w:pPr>
                  <w:r>
                    <w:rPr>
                      <w:rFonts w:ascii="Arial" w:hAnsi="Arial" w:cs="Arial"/>
                      <w:b/>
                      <w:bCs/>
                      <w:color w:val="000000"/>
                      <w:position w:val="-2"/>
                      <w:sz w:val="18"/>
                      <w:szCs w:val="18"/>
                    </w:rPr>
                    <w:t>KONTAKTNA OSEBA: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C164A"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40C0E859" w14:textId="77777777" w:rsidTr="00CF7E3C">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103FC" w14:textId="77777777" w:rsidR="00CF7E3C" w:rsidRDefault="00CF7E3C" w:rsidP="00CF7E3C">
                  <w:pPr>
                    <w:spacing w:before="135" w:after="135"/>
                    <w:jc w:val="right"/>
                    <w:textAlignment w:val="center"/>
                  </w:pPr>
                  <w:r>
                    <w:rPr>
                      <w:rFonts w:ascii="Arial" w:hAnsi="Arial" w:cs="Arial"/>
                      <w:b/>
                      <w:bCs/>
                      <w:color w:val="000000"/>
                      <w:position w:val="-2"/>
                      <w:sz w:val="18"/>
                      <w:szCs w:val="18"/>
                    </w:rPr>
                    <w:t>E-POŠTA KONTAKTNE OSEBE: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32A3C0"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41B2A49B" w14:textId="77777777" w:rsidTr="00CF7E3C">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E71E1" w14:textId="77777777" w:rsidR="00CF7E3C" w:rsidRDefault="00CF7E3C" w:rsidP="00CF7E3C">
                  <w:pPr>
                    <w:spacing w:before="135" w:after="135"/>
                    <w:jc w:val="right"/>
                    <w:textAlignment w:val="center"/>
                  </w:pPr>
                  <w:r>
                    <w:rPr>
                      <w:rFonts w:ascii="Arial" w:hAnsi="Arial" w:cs="Arial"/>
                      <w:b/>
                      <w:bCs/>
                      <w:color w:val="000000"/>
                      <w:position w:val="-2"/>
                      <w:sz w:val="18"/>
                      <w:szCs w:val="18"/>
                    </w:rPr>
                    <w:t>TELEFON:</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838C85"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6FAB91AC" w14:textId="77777777" w:rsidTr="00CF7E3C">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61A36C" w14:textId="77777777" w:rsidR="00CF7E3C" w:rsidRDefault="00CF7E3C" w:rsidP="00CF7E3C">
                  <w:pPr>
                    <w:spacing w:before="135" w:after="135"/>
                    <w:jc w:val="right"/>
                    <w:textAlignment w:val="center"/>
                  </w:pPr>
                  <w:r>
                    <w:rPr>
                      <w:rFonts w:ascii="Arial" w:hAnsi="Arial" w:cs="Arial"/>
                      <w:b/>
                      <w:bCs/>
                      <w:color w:val="000000"/>
                      <w:position w:val="-2"/>
                      <w:sz w:val="18"/>
                      <w:szCs w:val="18"/>
                    </w:rPr>
                    <w:t>TELEFAKS:</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773A0"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r w:rsidR="00CF7E3C" w14:paraId="470575F4" w14:textId="77777777" w:rsidTr="00CF7E3C">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BB55F" w14:textId="77777777" w:rsidR="00CF7E3C" w:rsidRDefault="00CF7E3C" w:rsidP="00CF7E3C">
                  <w:pPr>
                    <w:spacing w:before="135" w:after="135"/>
                    <w:jc w:val="right"/>
                    <w:textAlignment w:val="center"/>
                  </w:pPr>
                  <w:r>
                    <w:rPr>
                      <w:rFonts w:ascii="Arial" w:hAnsi="Arial" w:cs="Arial"/>
                      <w:b/>
                      <w:bCs/>
                      <w:color w:val="000000"/>
                      <w:position w:val="-2"/>
                      <w:sz w:val="18"/>
                      <w:szCs w:val="18"/>
                    </w:rPr>
                    <w:t>POOBLAŠČENA  OSEBA ZA  PODPIS PONUDBE IN POGODB</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FA07AE"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bl>
          <w:p w14:paraId="378AE004" w14:textId="77777777" w:rsidR="00CF7E3C" w:rsidRDefault="00CF7E3C" w:rsidP="00CF7E3C"/>
          <w:tbl>
            <w:tblPr>
              <w:tblStyle w:val="NormalTablePHPDOCX"/>
              <w:tblW w:w="10021" w:type="dxa"/>
              <w:tblLook w:val="04A0" w:firstRow="1" w:lastRow="0" w:firstColumn="1" w:lastColumn="0" w:noHBand="0" w:noVBand="1"/>
            </w:tblPr>
            <w:tblGrid>
              <w:gridCol w:w="8931"/>
              <w:gridCol w:w="1090"/>
            </w:tblGrid>
            <w:tr w:rsidR="00CF7E3C" w14:paraId="1C3C53A9" w14:textId="77777777" w:rsidTr="00CF7E3C">
              <w:tc>
                <w:tcPr>
                  <w:tcW w:w="8931" w:type="dxa"/>
                  <w:tcMar>
                    <w:top w:w="75" w:type="dxa"/>
                    <w:bottom w:w="75" w:type="dxa"/>
                  </w:tcMar>
                  <w:vAlign w:val="center"/>
                </w:tcPr>
                <w:p w14:paraId="65C0D324" w14:textId="77777777" w:rsidR="00CF7E3C" w:rsidRPr="00772B47" w:rsidRDefault="00CF7E3C" w:rsidP="00CF7E3C">
                  <w:pPr>
                    <w:rPr>
                      <w:rFonts w:ascii="Arial" w:hAnsi="Arial" w:cs="Arial"/>
                      <w:color w:val="000000"/>
                      <w:position w:val="-2"/>
                      <w:sz w:val="18"/>
                      <w:szCs w:val="18"/>
                    </w:rPr>
                  </w:pPr>
                  <w:r w:rsidRPr="00772B47">
                    <w:rPr>
                      <w:rFonts w:ascii="Arial" w:hAnsi="Arial" w:cs="Arial"/>
                      <w:color w:val="000000"/>
                      <w:position w:val="-2"/>
                      <w:sz w:val="18"/>
                      <w:szCs w:val="18"/>
                    </w:rPr>
                    <w:t>Priloga:</w:t>
                  </w:r>
                </w:p>
                <w:p w14:paraId="3170F62E" w14:textId="77777777" w:rsidR="00CF7E3C" w:rsidRPr="00F435C3" w:rsidRDefault="00CF7E3C" w:rsidP="00034F6F">
                  <w:pPr>
                    <w:pStyle w:val="Odstavekseznama"/>
                    <w:numPr>
                      <w:ilvl w:val="0"/>
                      <w:numId w:val="21"/>
                    </w:numPr>
                    <w:rPr>
                      <w:rFonts w:ascii="Arial" w:hAnsi="Arial" w:cs="Arial"/>
                      <w:sz w:val="18"/>
                      <w:szCs w:val="18"/>
                    </w:rPr>
                  </w:pPr>
                  <w:r w:rsidRPr="00772B47">
                    <w:rPr>
                      <w:rFonts w:ascii="Arial" w:hAnsi="Arial" w:cs="Arial"/>
                      <w:sz w:val="18"/>
                      <w:szCs w:val="18"/>
                    </w:rPr>
                    <w:t>Podpisan sporazum oziroma pogodba (če gospodarski subjekt nastopa s partnerji – skupna ponudba</w:t>
                  </w:r>
                  <w:r w:rsidR="00F435C3">
                    <w:rPr>
                      <w:rFonts w:ascii="Arial" w:hAnsi="Arial" w:cs="Arial"/>
                      <w:sz w:val="18"/>
                      <w:szCs w:val="18"/>
                    </w:rPr>
                    <w:t>)</w:t>
                  </w:r>
                </w:p>
              </w:tc>
              <w:tc>
                <w:tcPr>
                  <w:tcW w:w="1090" w:type="dxa"/>
                  <w:tcMar>
                    <w:top w:w="75" w:type="dxa"/>
                    <w:bottom w:w="75" w:type="dxa"/>
                  </w:tcMar>
                  <w:vAlign w:val="center"/>
                </w:tcPr>
                <w:p w14:paraId="55A0FDFA" w14:textId="77777777" w:rsidR="00CF7E3C" w:rsidRDefault="00CF7E3C" w:rsidP="00CF7E3C">
                  <w:pPr>
                    <w:jc w:val="center"/>
                  </w:pPr>
                </w:p>
              </w:tc>
            </w:tr>
            <w:tr w:rsidR="00CF7E3C" w14:paraId="5B221A42" w14:textId="77777777" w:rsidTr="00CF7E3C">
              <w:tc>
                <w:tcPr>
                  <w:tcW w:w="8931" w:type="dxa"/>
                  <w:tcMar>
                    <w:top w:w="75" w:type="dxa"/>
                    <w:bottom w:w="75" w:type="dxa"/>
                  </w:tcMar>
                  <w:vAlign w:val="center"/>
                </w:tcPr>
                <w:p w14:paraId="51624D31" w14:textId="77777777" w:rsidR="00CF7E3C" w:rsidRPr="00772B47" w:rsidRDefault="00CF7E3C" w:rsidP="00CF7E3C">
                  <w:pPr>
                    <w:rPr>
                      <w:rFonts w:ascii="Arial" w:hAnsi="Arial" w:cs="Arial"/>
                      <w:sz w:val="18"/>
                      <w:szCs w:val="18"/>
                    </w:rPr>
                  </w:pPr>
                  <w:r w:rsidRPr="00772B47">
                    <w:rPr>
                      <w:rFonts w:ascii="Arial" w:hAnsi="Arial" w:cs="Arial"/>
                      <w:sz w:val="18"/>
                      <w:szCs w:val="18"/>
                    </w:rPr>
                    <w:t>Kraj in datum:                                                                          Ponudnik:</w:t>
                  </w:r>
                </w:p>
              </w:tc>
              <w:tc>
                <w:tcPr>
                  <w:tcW w:w="1090" w:type="dxa"/>
                  <w:tcMar>
                    <w:top w:w="75" w:type="dxa"/>
                    <w:bottom w:w="75" w:type="dxa"/>
                  </w:tcMar>
                  <w:vAlign w:val="center"/>
                </w:tcPr>
                <w:p w14:paraId="43381FA0" w14:textId="77777777" w:rsidR="00CF7E3C" w:rsidRDefault="00CF7E3C" w:rsidP="00CF7E3C">
                  <w:pPr>
                    <w:ind w:left="-533"/>
                    <w:jc w:val="center"/>
                  </w:pPr>
                </w:p>
              </w:tc>
            </w:tr>
            <w:tr w:rsidR="00CF7E3C" w14:paraId="527B6F58" w14:textId="77777777" w:rsidTr="00CF7E3C">
              <w:tc>
                <w:tcPr>
                  <w:tcW w:w="8931" w:type="dxa"/>
                  <w:tcMar>
                    <w:top w:w="75" w:type="dxa"/>
                    <w:bottom w:w="75" w:type="dxa"/>
                  </w:tcMar>
                  <w:vAlign w:val="center"/>
                </w:tcPr>
                <w:p w14:paraId="46564DB6" w14:textId="77777777" w:rsidR="00CF7E3C" w:rsidRPr="00772B47" w:rsidRDefault="00CF7E3C" w:rsidP="00CF7E3C">
                  <w:pPr>
                    <w:rPr>
                      <w:rFonts w:ascii="Arial" w:hAnsi="Arial" w:cs="Arial"/>
                      <w:sz w:val="18"/>
                      <w:szCs w:val="18"/>
                    </w:rPr>
                  </w:pPr>
                  <w:r w:rsidRPr="00772B47">
                    <w:rPr>
                      <w:rFonts w:ascii="Arial" w:hAnsi="Arial" w:cs="Arial"/>
                      <w:sz w:val="18"/>
                      <w:szCs w:val="18"/>
                    </w:rPr>
                    <w:t xml:space="preserve">                                                                                             žig in podpis:</w:t>
                  </w:r>
                </w:p>
              </w:tc>
              <w:tc>
                <w:tcPr>
                  <w:tcW w:w="1090" w:type="dxa"/>
                  <w:tcMar>
                    <w:top w:w="75" w:type="dxa"/>
                    <w:bottom w:w="75" w:type="dxa"/>
                  </w:tcMar>
                  <w:vAlign w:val="center"/>
                </w:tcPr>
                <w:p w14:paraId="77F022FE" w14:textId="77777777" w:rsidR="00CF7E3C" w:rsidRDefault="00CF7E3C" w:rsidP="00CF7E3C">
                  <w:pPr>
                    <w:jc w:val="center"/>
                  </w:pPr>
                </w:p>
              </w:tc>
            </w:tr>
          </w:tbl>
          <w:p w14:paraId="646B7396" w14:textId="146CA07B" w:rsidR="00E579C4" w:rsidRDefault="00E579C4" w:rsidP="00CF7E3C">
            <w:pPr>
              <w:tabs>
                <w:tab w:val="left" w:pos="7710"/>
              </w:tabs>
              <w:rPr>
                <w:rFonts w:ascii="Arial" w:hAnsi="Arial" w:cs="Arial"/>
                <w:sz w:val="18"/>
                <w:szCs w:val="18"/>
              </w:rPr>
            </w:pPr>
          </w:p>
          <w:p w14:paraId="2655460F" w14:textId="306D69D8" w:rsidR="004663C5" w:rsidRDefault="004663C5" w:rsidP="00CF7E3C">
            <w:pPr>
              <w:tabs>
                <w:tab w:val="left" w:pos="7710"/>
              </w:tabs>
              <w:rPr>
                <w:rFonts w:ascii="Arial" w:hAnsi="Arial" w:cs="Arial"/>
                <w:sz w:val="18"/>
                <w:szCs w:val="18"/>
              </w:rPr>
            </w:pPr>
          </w:p>
          <w:p w14:paraId="70824661" w14:textId="50D2D8F2" w:rsidR="004663C5" w:rsidRDefault="004663C5" w:rsidP="00CF7E3C">
            <w:pPr>
              <w:tabs>
                <w:tab w:val="left" w:pos="7710"/>
              </w:tabs>
              <w:rPr>
                <w:rFonts w:ascii="Arial" w:hAnsi="Arial" w:cs="Arial"/>
                <w:sz w:val="18"/>
                <w:szCs w:val="18"/>
              </w:rPr>
            </w:pPr>
          </w:p>
          <w:p w14:paraId="43D9905C" w14:textId="0C83E81A" w:rsidR="004663C5" w:rsidRDefault="004663C5" w:rsidP="00CF7E3C">
            <w:pPr>
              <w:tabs>
                <w:tab w:val="left" w:pos="7710"/>
              </w:tabs>
              <w:rPr>
                <w:rFonts w:ascii="Arial" w:hAnsi="Arial" w:cs="Arial"/>
                <w:sz w:val="18"/>
                <w:szCs w:val="18"/>
              </w:rPr>
            </w:pPr>
          </w:p>
          <w:p w14:paraId="3B6BD648" w14:textId="330861C6" w:rsidR="004663C5" w:rsidRDefault="004663C5" w:rsidP="00CF7E3C">
            <w:pPr>
              <w:tabs>
                <w:tab w:val="left" w:pos="7710"/>
              </w:tabs>
              <w:rPr>
                <w:rFonts w:ascii="Arial" w:hAnsi="Arial" w:cs="Arial"/>
                <w:sz w:val="18"/>
                <w:szCs w:val="18"/>
              </w:rPr>
            </w:pPr>
          </w:p>
          <w:p w14:paraId="639BA5B2" w14:textId="6530836A" w:rsidR="004663C5" w:rsidRDefault="004663C5" w:rsidP="00CF7E3C">
            <w:pPr>
              <w:tabs>
                <w:tab w:val="left" w:pos="7710"/>
              </w:tabs>
              <w:rPr>
                <w:rFonts w:ascii="Arial" w:hAnsi="Arial" w:cs="Arial"/>
                <w:sz w:val="18"/>
                <w:szCs w:val="18"/>
              </w:rPr>
            </w:pPr>
          </w:p>
          <w:p w14:paraId="112E6CFA" w14:textId="3D1762C6" w:rsidR="004663C5" w:rsidRDefault="004663C5" w:rsidP="00CF7E3C">
            <w:pPr>
              <w:tabs>
                <w:tab w:val="left" w:pos="7710"/>
              </w:tabs>
              <w:rPr>
                <w:rFonts w:ascii="Arial" w:hAnsi="Arial" w:cs="Arial"/>
                <w:sz w:val="18"/>
                <w:szCs w:val="18"/>
              </w:rPr>
            </w:pPr>
          </w:p>
          <w:p w14:paraId="4535295C" w14:textId="238089B0" w:rsidR="004663C5" w:rsidRDefault="004663C5" w:rsidP="00CF7E3C">
            <w:pPr>
              <w:tabs>
                <w:tab w:val="left" w:pos="7710"/>
              </w:tabs>
              <w:rPr>
                <w:rFonts w:ascii="Arial" w:hAnsi="Arial" w:cs="Arial"/>
                <w:sz w:val="18"/>
                <w:szCs w:val="18"/>
              </w:rPr>
            </w:pPr>
          </w:p>
          <w:p w14:paraId="152EE18F" w14:textId="428FDC67" w:rsidR="004663C5" w:rsidRDefault="004663C5" w:rsidP="00CF7E3C">
            <w:pPr>
              <w:tabs>
                <w:tab w:val="left" w:pos="7710"/>
              </w:tabs>
              <w:rPr>
                <w:rFonts w:ascii="Arial" w:hAnsi="Arial" w:cs="Arial"/>
                <w:sz w:val="18"/>
                <w:szCs w:val="18"/>
              </w:rPr>
            </w:pPr>
          </w:p>
          <w:p w14:paraId="240730C3" w14:textId="42E67E68" w:rsidR="004663C5" w:rsidRDefault="004663C5" w:rsidP="00CF7E3C">
            <w:pPr>
              <w:tabs>
                <w:tab w:val="left" w:pos="7710"/>
              </w:tabs>
              <w:rPr>
                <w:rFonts w:ascii="Arial" w:hAnsi="Arial" w:cs="Arial"/>
                <w:sz w:val="18"/>
                <w:szCs w:val="18"/>
              </w:rPr>
            </w:pPr>
          </w:p>
          <w:p w14:paraId="1F8C4642" w14:textId="637009B9" w:rsidR="004663C5" w:rsidRDefault="004663C5" w:rsidP="00CF7E3C">
            <w:pPr>
              <w:tabs>
                <w:tab w:val="left" w:pos="7710"/>
              </w:tabs>
              <w:rPr>
                <w:rFonts w:ascii="Arial" w:hAnsi="Arial" w:cs="Arial"/>
                <w:sz w:val="18"/>
                <w:szCs w:val="18"/>
              </w:rPr>
            </w:pPr>
          </w:p>
          <w:p w14:paraId="5C31DD71" w14:textId="00090CB9" w:rsidR="004663C5" w:rsidRDefault="004663C5" w:rsidP="00CF7E3C">
            <w:pPr>
              <w:tabs>
                <w:tab w:val="left" w:pos="7710"/>
              </w:tabs>
              <w:rPr>
                <w:rFonts w:ascii="Arial" w:hAnsi="Arial" w:cs="Arial"/>
                <w:sz w:val="18"/>
                <w:szCs w:val="18"/>
              </w:rPr>
            </w:pPr>
          </w:p>
          <w:p w14:paraId="7639D26C" w14:textId="234A6270" w:rsidR="004663C5" w:rsidRDefault="004663C5" w:rsidP="00CF7E3C">
            <w:pPr>
              <w:tabs>
                <w:tab w:val="left" w:pos="7710"/>
              </w:tabs>
              <w:rPr>
                <w:rFonts w:ascii="Arial" w:hAnsi="Arial" w:cs="Arial"/>
                <w:sz w:val="18"/>
                <w:szCs w:val="18"/>
              </w:rPr>
            </w:pPr>
          </w:p>
          <w:p w14:paraId="77AF24D9" w14:textId="15258196" w:rsidR="004663C5" w:rsidRDefault="004663C5" w:rsidP="00CF7E3C">
            <w:pPr>
              <w:tabs>
                <w:tab w:val="left" w:pos="7710"/>
              </w:tabs>
              <w:rPr>
                <w:rFonts w:ascii="Arial" w:hAnsi="Arial" w:cs="Arial"/>
                <w:sz w:val="18"/>
                <w:szCs w:val="18"/>
              </w:rPr>
            </w:pPr>
          </w:p>
          <w:p w14:paraId="5AE90892" w14:textId="38FAA1E8" w:rsidR="004663C5" w:rsidRDefault="004663C5" w:rsidP="00CF7E3C">
            <w:pPr>
              <w:tabs>
                <w:tab w:val="left" w:pos="7710"/>
              </w:tabs>
              <w:rPr>
                <w:rFonts w:ascii="Arial" w:hAnsi="Arial" w:cs="Arial"/>
                <w:sz w:val="18"/>
                <w:szCs w:val="18"/>
              </w:rPr>
            </w:pPr>
          </w:p>
          <w:p w14:paraId="02220518" w14:textId="6E2A2BF4" w:rsidR="004663C5" w:rsidRDefault="004663C5" w:rsidP="00CF7E3C">
            <w:pPr>
              <w:tabs>
                <w:tab w:val="left" w:pos="7710"/>
              </w:tabs>
              <w:rPr>
                <w:rFonts w:ascii="Arial" w:hAnsi="Arial" w:cs="Arial"/>
                <w:sz w:val="18"/>
                <w:szCs w:val="18"/>
              </w:rPr>
            </w:pPr>
          </w:p>
          <w:p w14:paraId="62E51F5C" w14:textId="0AF0F699" w:rsidR="004663C5" w:rsidRDefault="004663C5" w:rsidP="00CF7E3C">
            <w:pPr>
              <w:tabs>
                <w:tab w:val="left" w:pos="7710"/>
              </w:tabs>
              <w:rPr>
                <w:rFonts w:ascii="Arial" w:hAnsi="Arial" w:cs="Arial"/>
                <w:sz w:val="18"/>
                <w:szCs w:val="18"/>
              </w:rPr>
            </w:pPr>
          </w:p>
          <w:p w14:paraId="59310DD1" w14:textId="49EBFAA5" w:rsidR="004663C5" w:rsidRDefault="004663C5" w:rsidP="00CF7E3C">
            <w:pPr>
              <w:tabs>
                <w:tab w:val="left" w:pos="7710"/>
              </w:tabs>
              <w:rPr>
                <w:rFonts w:ascii="Arial" w:hAnsi="Arial" w:cs="Arial"/>
                <w:sz w:val="18"/>
                <w:szCs w:val="18"/>
              </w:rPr>
            </w:pPr>
          </w:p>
          <w:p w14:paraId="7CFB5F1C" w14:textId="527CA6D6" w:rsidR="004663C5" w:rsidRDefault="004663C5" w:rsidP="00CF7E3C">
            <w:pPr>
              <w:tabs>
                <w:tab w:val="left" w:pos="7710"/>
              </w:tabs>
              <w:rPr>
                <w:rFonts w:ascii="Arial" w:hAnsi="Arial" w:cs="Arial"/>
                <w:sz w:val="18"/>
                <w:szCs w:val="18"/>
              </w:rPr>
            </w:pPr>
          </w:p>
          <w:p w14:paraId="13194EB7" w14:textId="7C579E1A" w:rsidR="004663C5" w:rsidRDefault="004663C5" w:rsidP="00CF7E3C">
            <w:pPr>
              <w:tabs>
                <w:tab w:val="left" w:pos="7710"/>
              </w:tabs>
              <w:rPr>
                <w:rFonts w:ascii="Arial" w:hAnsi="Arial" w:cs="Arial"/>
                <w:sz w:val="18"/>
                <w:szCs w:val="18"/>
              </w:rPr>
            </w:pPr>
          </w:p>
          <w:p w14:paraId="48593C70" w14:textId="22706B3B" w:rsidR="00E24D75" w:rsidRDefault="00E24D75" w:rsidP="00CF7E3C">
            <w:pPr>
              <w:tabs>
                <w:tab w:val="left" w:pos="7710"/>
              </w:tabs>
              <w:rPr>
                <w:rFonts w:ascii="Arial" w:hAnsi="Arial" w:cs="Arial"/>
                <w:sz w:val="18"/>
                <w:szCs w:val="18"/>
              </w:rPr>
            </w:pPr>
          </w:p>
          <w:p w14:paraId="4DCE8868" w14:textId="0753CCAF" w:rsidR="00E24D75" w:rsidRDefault="00E24D75" w:rsidP="00CF7E3C">
            <w:pPr>
              <w:tabs>
                <w:tab w:val="left" w:pos="7710"/>
              </w:tabs>
              <w:rPr>
                <w:rFonts w:ascii="Arial" w:hAnsi="Arial" w:cs="Arial"/>
                <w:sz w:val="18"/>
                <w:szCs w:val="18"/>
              </w:rPr>
            </w:pPr>
          </w:p>
          <w:p w14:paraId="34E01351" w14:textId="1351D7AE" w:rsidR="00E24D75" w:rsidRDefault="00E24D75" w:rsidP="00CF7E3C">
            <w:pPr>
              <w:tabs>
                <w:tab w:val="left" w:pos="7710"/>
              </w:tabs>
              <w:rPr>
                <w:rFonts w:ascii="Arial" w:hAnsi="Arial" w:cs="Arial"/>
                <w:sz w:val="18"/>
                <w:szCs w:val="18"/>
              </w:rPr>
            </w:pPr>
          </w:p>
          <w:p w14:paraId="45CBEC1A" w14:textId="3B2D7CA2" w:rsidR="00E24D75" w:rsidRDefault="00E24D75" w:rsidP="00CF7E3C">
            <w:pPr>
              <w:tabs>
                <w:tab w:val="left" w:pos="7710"/>
              </w:tabs>
              <w:rPr>
                <w:rFonts w:ascii="Arial" w:hAnsi="Arial" w:cs="Arial"/>
                <w:sz w:val="18"/>
                <w:szCs w:val="18"/>
              </w:rPr>
            </w:pPr>
          </w:p>
          <w:p w14:paraId="5B132EDD" w14:textId="09F9B03A" w:rsidR="00E24D75" w:rsidRDefault="00E24D75" w:rsidP="00CF7E3C">
            <w:pPr>
              <w:tabs>
                <w:tab w:val="left" w:pos="7710"/>
              </w:tabs>
              <w:rPr>
                <w:rFonts w:ascii="Arial" w:hAnsi="Arial" w:cs="Arial"/>
                <w:sz w:val="18"/>
                <w:szCs w:val="18"/>
              </w:rPr>
            </w:pPr>
          </w:p>
          <w:p w14:paraId="08488B19" w14:textId="77777777" w:rsidR="0010138D" w:rsidRDefault="0010138D" w:rsidP="00D40E72">
            <w:pPr>
              <w:rPr>
                <w:rFonts w:ascii="Arial" w:hAnsi="Arial" w:cs="Arial"/>
                <w:sz w:val="18"/>
                <w:szCs w:val="18"/>
              </w:rPr>
            </w:pPr>
          </w:p>
          <w:p w14:paraId="4A040149" w14:textId="0FA356E0" w:rsidR="00591F4C" w:rsidRDefault="00591F4C" w:rsidP="006D3CB4">
            <w:pPr>
              <w:jc w:val="right"/>
              <w:rPr>
                <w:rFonts w:ascii="Arial" w:hAnsi="Arial" w:cs="Arial"/>
                <w:sz w:val="18"/>
                <w:szCs w:val="18"/>
              </w:rPr>
            </w:pPr>
            <w:r w:rsidRPr="00590863">
              <w:rPr>
                <w:rFonts w:ascii="Arial" w:hAnsi="Arial" w:cs="Arial"/>
                <w:sz w:val="18"/>
                <w:szCs w:val="18"/>
              </w:rPr>
              <w:lastRenderedPageBreak/>
              <w:t>Obrazec št: 2</w:t>
            </w:r>
          </w:p>
          <w:p w14:paraId="3AC488D7" w14:textId="77777777" w:rsidR="00151A4A" w:rsidRPr="006D3CB4" w:rsidRDefault="00151A4A" w:rsidP="006D3CB4">
            <w:pPr>
              <w:jc w:val="right"/>
              <w:rPr>
                <w:rFonts w:ascii="Arial" w:hAnsi="Arial" w:cs="Arial"/>
                <w:sz w:val="18"/>
                <w:szCs w:val="18"/>
              </w:rPr>
            </w:pPr>
          </w:p>
          <w:p w14:paraId="16B21CDF" w14:textId="77777777" w:rsidR="00591F4C" w:rsidRDefault="00591F4C" w:rsidP="00591F4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A0A5833" w14:textId="77777777" w:rsidR="00591F4C" w:rsidRDefault="00591F4C" w:rsidP="00591F4C">
            <w:pPr>
              <w:spacing w:after="120"/>
              <w:rPr>
                <w:rFonts w:ascii="Arial" w:hAnsi="Arial" w:cs="Arial"/>
              </w:rPr>
            </w:pPr>
          </w:p>
          <w:p w14:paraId="09E6776B" w14:textId="7E78125F" w:rsidR="00591F4C" w:rsidRPr="005B04CD" w:rsidRDefault="00591F4C" w:rsidP="00591F4C">
            <w:pPr>
              <w:spacing w:before="225" w:after="225"/>
              <w:jc w:val="both"/>
              <w:rPr>
                <w:rFonts w:ascii="Arial" w:hAnsi="Arial" w:cs="Arial"/>
                <w:b/>
                <w:sz w:val="18"/>
                <w:szCs w:val="18"/>
              </w:rPr>
            </w:pPr>
            <w:r>
              <w:rPr>
                <w:rFonts w:ascii="Arial" w:hAnsi="Arial" w:cs="Arial"/>
                <w:color w:val="000000"/>
                <w:sz w:val="18"/>
                <w:szCs w:val="18"/>
              </w:rPr>
              <w:t>V zvezi z javnim naročilom »</w:t>
            </w:r>
            <w:r w:rsidR="006B778E">
              <w:rPr>
                <w:rFonts w:ascii="Arial" w:hAnsi="Arial" w:cs="Arial"/>
                <w:b/>
                <w:sz w:val="18"/>
                <w:szCs w:val="18"/>
              </w:rPr>
              <w:t>Tehnološka posodobitev telovadnice OŠ Hruševec Šentjur</w:t>
            </w:r>
            <w:r>
              <w:rPr>
                <w:rFonts w:ascii="Arial" w:hAnsi="Arial" w:cs="Arial"/>
                <w:color w:val="000000"/>
                <w:sz w:val="18"/>
                <w:szCs w:val="18"/>
              </w:rPr>
              <w:t>«,</w:t>
            </w:r>
          </w:p>
          <w:p w14:paraId="69800402" w14:textId="77777777" w:rsidR="00591F4C" w:rsidRDefault="00591F4C" w:rsidP="00591F4C">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F26AD25" w14:textId="77777777" w:rsidR="00591F4C" w:rsidRDefault="00591F4C" w:rsidP="00591F4C">
            <w:pPr>
              <w:spacing w:before="225" w:after="225"/>
              <w:jc w:val="both"/>
            </w:pPr>
            <w:r>
              <w:rPr>
                <w:rFonts w:ascii="Arial" w:hAnsi="Arial" w:cs="Arial"/>
                <w:i/>
                <w:iCs/>
                <w:color w:val="000000"/>
                <w:sz w:val="18"/>
                <w:szCs w:val="18"/>
              </w:rPr>
              <w:t>(naziv ponudnika, partnerja v skupni ponudbi)</w:t>
            </w:r>
          </w:p>
          <w:p w14:paraId="39CD5E47" w14:textId="77777777" w:rsidR="00591F4C" w:rsidRDefault="00591F4C" w:rsidP="00591F4C">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746"/>
            </w:tblGrid>
            <w:tr w:rsidR="00591F4C" w14:paraId="271C4538" w14:textId="77777777" w:rsidTr="00DF14E9">
              <w:tc>
                <w:tcPr>
                  <w:tcW w:w="0" w:type="auto"/>
                  <w:tcMar>
                    <w:top w:w="0" w:type="auto"/>
                    <w:bottom w:w="0" w:type="auto"/>
                  </w:tcMar>
                </w:tcPr>
                <w:p w14:paraId="16A68AC2"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E25FA77"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2064D5E"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 xml:space="preserve">vse navedbe iz ponudbe ustrezajo dejanskemu stanju </w:t>
                  </w:r>
                  <w:r w:rsidR="00E55541">
                    <w:rPr>
                      <w:rFonts w:ascii="Arial" w:hAnsi="Arial" w:cs="Arial"/>
                      <w:color w:val="000000"/>
                      <w:sz w:val="18"/>
                      <w:szCs w:val="18"/>
                    </w:rPr>
                    <w:t>–</w:t>
                  </w:r>
                  <w:r>
                    <w:rPr>
                      <w:rFonts w:ascii="Arial" w:hAnsi="Arial" w:cs="Arial"/>
                      <w:color w:val="000000"/>
                      <w:sz w:val="18"/>
                      <w:szCs w:val="18"/>
                    </w:rPr>
                    <w:t xml:space="preserve"> ponudnik naročniku daje pooblastilo, da jih preveri pri pristojnih organih, za kar bomo na naročnikovo zahtevo predložili ustrezna pooblastila, če jih bo ta zahteval;</w:t>
                  </w:r>
                </w:p>
                <w:p w14:paraId="26D2FA73"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6DEC574"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B49A50B"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34D6FC9"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CC6553A"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FC0586E"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10D3CF2"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3E7C03D"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CC6EA6F"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CFBB01F"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EA06D01"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B828DBD"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A846559"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430F16E"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4AAEA97"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BF696B1"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DFFFD9D"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w:t>
                  </w:r>
                  <w:r w:rsidR="00E55541">
                    <w:rPr>
                      <w:rFonts w:ascii="Arial" w:hAnsi="Arial" w:cs="Arial"/>
                      <w:color w:val="000000"/>
                      <w:sz w:val="18"/>
                      <w:szCs w:val="18"/>
                    </w:rPr>
                    <w:t>i</w:t>
                  </w:r>
                  <w:r>
                    <w:rPr>
                      <w:rFonts w:ascii="Arial" w:hAnsi="Arial" w:cs="Arial"/>
                      <w:color w:val="000000"/>
                      <w:sz w:val="18"/>
                      <w:szCs w:val="18"/>
                    </w:rPr>
                    <w:t>ntPK</w:t>
                  </w:r>
                  <w:proofErr w:type="spellEnd"/>
                  <w:r>
                    <w:rPr>
                      <w:rFonts w:ascii="Arial" w:hAnsi="Arial" w:cs="Arial"/>
                      <w:color w:val="000000"/>
                      <w:sz w:val="18"/>
                      <w:szCs w:val="18"/>
                    </w:rPr>
                    <w:t>;</w:t>
                  </w:r>
                </w:p>
                <w:p w14:paraId="00B12670" w14:textId="77777777" w:rsidR="00591F4C" w:rsidRDefault="00591F4C" w:rsidP="00034F6F">
                  <w:pPr>
                    <w:numPr>
                      <w:ilvl w:val="0"/>
                      <w:numId w:val="2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CDF9022" w14:textId="2B3DF48A" w:rsidR="00652B6B" w:rsidRDefault="00652B6B" w:rsidP="00591F4C">
            <w:pPr>
              <w:pageBreakBefore/>
              <w:spacing w:before="225" w:after="225"/>
              <w:jc w:val="both"/>
              <w:rPr>
                <w:rFonts w:ascii="Arial" w:hAnsi="Arial" w:cs="Arial"/>
                <w:color w:val="000000"/>
                <w:sz w:val="18"/>
                <w:szCs w:val="18"/>
              </w:rPr>
            </w:pPr>
          </w:p>
          <w:p w14:paraId="02DB2C20" w14:textId="77777777" w:rsidR="0010138D" w:rsidRDefault="0010138D" w:rsidP="00591F4C">
            <w:pPr>
              <w:pageBreakBefore/>
              <w:spacing w:before="225" w:after="225"/>
              <w:jc w:val="both"/>
              <w:rPr>
                <w:rFonts w:ascii="Arial" w:hAnsi="Arial" w:cs="Arial"/>
                <w:color w:val="000000"/>
                <w:sz w:val="18"/>
                <w:szCs w:val="18"/>
              </w:rPr>
            </w:pPr>
          </w:p>
          <w:p w14:paraId="02984778" w14:textId="5144F108" w:rsidR="00591F4C" w:rsidRDefault="00591F4C" w:rsidP="00591F4C">
            <w:pPr>
              <w:pageBreakBefore/>
              <w:spacing w:before="225" w:after="225"/>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591F4C" w14:paraId="4F4D7B34" w14:textId="77777777" w:rsidTr="00DF14E9">
              <w:tc>
                <w:tcPr>
                  <w:tcW w:w="0" w:type="auto"/>
                  <w:tcMar>
                    <w:top w:w="0" w:type="auto"/>
                    <w:bottom w:w="0" w:type="auto"/>
                  </w:tcMar>
                </w:tcPr>
                <w:p w14:paraId="26FA8892" w14:textId="77777777" w:rsidR="00591F4C" w:rsidRDefault="00F435C3" w:rsidP="00034F6F">
                  <w:pPr>
                    <w:numPr>
                      <w:ilvl w:val="0"/>
                      <w:numId w:val="30"/>
                    </w:numPr>
                    <w:jc w:val="both"/>
                    <w:rPr>
                      <w:rFonts w:ascii="Arial" w:hAnsi="Arial" w:cs="Arial"/>
                      <w:color w:val="000000"/>
                      <w:sz w:val="18"/>
                      <w:szCs w:val="18"/>
                    </w:rPr>
                  </w:pPr>
                  <w:r>
                    <w:rPr>
                      <w:rFonts w:ascii="Arial" w:hAnsi="Arial" w:cs="Arial"/>
                      <w:color w:val="000000"/>
                      <w:sz w:val="18"/>
                      <w:szCs w:val="18"/>
                    </w:rPr>
                    <w:t>smo registrirani</w:t>
                  </w:r>
                  <w:r w:rsidR="00591F4C">
                    <w:rPr>
                      <w:rFonts w:ascii="Arial" w:hAnsi="Arial" w:cs="Arial"/>
                      <w:color w:val="000000"/>
                      <w:sz w:val="18"/>
                      <w:szCs w:val="18"/>
                    </w:rPr>
                    <w:t xml:space="preserve"> za opravljanje dejavnosti, ki je predmet javnega naročila</w:t>
                  </w:r>
                  <w:r>
                    <w:rPr>
                      <w:rFonts w:ascii="Arial" w:hAnsi="Arial" w:cs="Arial"/>
                      <w:color w:val="000000"/>
                      <w:sz w:val="18"/>
                      <w:szCs w:val="18"/>
                    </w:rPr>
                    <w:t xml:space="preserve"> in jo prevzemamo v ponudbi</w:t>
                  </w:r>
                  <w:r w:rsidR="00591F4C">
                    <w:rPr>
                      <w:rFonts w:ascii="Arial" w:hAnsi="Arial" w:cs="Arial"/>
                      <w:color w:val="000000"/>
                      <w:sz w:val="18"/>
                      <w:szCs w:val="18"/>
                    </w:rPr>
                    <w:t>,</w:t>
                  </w:r>
                </w:p>
                <w:p w14:paraId="2444CFDB" w14:textId="77777777" w:rsidR="00591F4C" w:rsidRDefault="00591F4C" w:rsidP="00034F6F">
                  <w:pPr>
                    <w:numPr>
                      <w:ilvl w:val="0"/>
                      <w:numId w:val="3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7EE6C585" w14:textId="77777777" w:rsidR="00591F4C" w:rsidRDefault="00591F4C" w:rsidP="00034F6F">
                  <w:pPr>
                    <w:numPr>
                      <w:ilvl w:val="0"/>
                      <w:numId w:val="3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6346BA9" w14:textId="77777777" w:rsidR="00591F4C" w:rsidRDefault="00591F4C" w:rsidP="00034F6F">
                  <w:pPr>
                    <w:numPr>
                      <w:ilvl w:val="0"/>
                      <w:numId w:val="3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4132569" w14:textId="77777777" w:rsidR="00591F4C" w:rsidRDefault="00591F4C" w:rsidP="00034F6F">
                  <w:pPr>
                    <w:numPr>
                      <w:ilvl w:val="0"/>
                      <w:numId w:val="3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D8F0016" w14:textId="77777777" w:rsidR="00591F4C" w:rsidRDefault="00591F4C" w:rsidP="00034F6F">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2034F1D" w14:textId="77777777" w:rsidR="00591F4C" w:rsidRDefault="00591F4C" w:rsidP="00034F6F">
                  <w:pPr>
                    <w:numPr>
                      <w:ilvl w:val="0"/>
                      <w:numId w:val="3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3FF06F2" w14:textId="77777777" w:rsidR="00591F4C" w:rsidRDefault="00591F4C" w:rsidP="00034F6F">
                  <w:pPr>
                    <w:numPr>
                      <w:ilvl w:val="0"/>
                      <w:numId w:val="3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9BA2BAE" w14:textId="77777777" w:rsidR="00591F4C" w:rsidRDefault="00591F4C" w:rsidP="00034F6F">
                  <w:pPr>
                    <w:numPr>
                      <w:ilvl w:val="0"/>
                      <w:numId w:val="3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62AB423" w14:textId="77777777" w:rsidR="00591F4C" w:rsidRDefault="00591F4C" w:rsidP="00034F6F">
                  <w:pPr>
                    <w:numPr>
                      <w:ilvl w:val="0"/>
                      <w:numId w:val="3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A7C6795" w14:textId="77777777" w:rsidR="00591F4C" w:rsidRDefault="00591F4C" w:rsidP="00591F4C">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19EBC56" w14:textId="3C83AB71" w:rsidR="00591F4C" w:rsidRPr="005B04CD" w:rsidRDefault="00591F4C" w:rsidP="00591F4C">
            <w:pPr>
              <w:spacing w:before="225" w:after="225"/>
              <w:jc w:val="both"/>
              <w:rPr>
                <w:rFonts w:ascii="Arial" w:hAnsi="Arial" w:cs="Arial"/>
                <w:b/>
                <w:sz w:val="18"/>
                <w:szCs w:val="18"/>
              </w:rPr>
            </w:pPr>
            <w:r>
              <w:rPr>
                <w:rFonts w:ascii="Arial" w:hAnsi="Arial" w:cs="Arial"/>
                <w:color w:val="000000"/>
                <w:sz w:val="18"/>
                <w:szCs w:val="18"/>
              </w:rPr>
              <w:t>Spodaj podpisani dajem/o uradno soglasje, da </w:t>
            </w:r>
            <w:r>
              <w:rPr>
                <w:rFonts w:ascii="Arial" w:hAnsi="Arial" w:cs="Arial"/>
                <w:b/>
                <w:bCs/>
                <w:color w:val="000000"/>
                <w:sz w:val="18"/>
                <w:szCs w:val="18"/>
              </w:rPr>
              <w:t>OBČINA ŠENTJUR, Mestni trg 10, 3230 Šentjur</w:t>
            </w:r>
            <w:r>
              <w:rPr>
                <w:rFonts w:ascii="Arial" w:hAnsi="Arial" w:cs="Arial"/>
                <w:color w:val="000000"/>
                <w:sz w:val="18"/>
                <w:szCs w:val="18"/>
              </w:rPr>
              <w:t xml:space="preserve">  v zvezi z oddajo javnega naročila za </w:t>
            </w:r>
            <w:r w:rsidRPr="00591F4C">
              <w:rPr>
                <w:rFonts w:ascii="Arial" w:hAnsi="Arial" w:cs="Arial"/>
                <w:color w:val="000000"/>
                <w:sz w:val="18"/>
                <w:szCs w:val="18"/>
              </w:rPr>
              <w:t>namene »</w:t>
            </w:r>
            <w:r w:rsidR="006B778E">
              <w:rPr>
                <w:rFonts w:ascii="Arial" w:hAnsi="Arial" w:cs="Arial"/>
                <w:color w:val="000000"/>
                <w:sz w:val="18"/>
                <w:szCs w:val="18"/>
              </w:rPr>
              <w:t>Tehn</w:t>
            </w:r>
            <w:r w:rsidR="0044191F">
              <w:rPr>
                <w:rFonts w:ascii="Arial" w:hAnsi="Arial" w:cs="Arial"/>
                <w:color w:val="000000"/>
                <w:sz w:val="18"/>
                <w:szCs w:val="18"/>
              </w:rPr>
              <w:t>ološka posodobitev telovadnice OŠ Hruševec Šentjur</w:t>
            </w:r>
            <w:r w:rsidRPr="00591F4C">
              <w:rPr>
                <w:rFonts w:ascii="Arial" w:hAnsi="Arial" w:cs="Arial"/>
                <w:bCs/>
                <w:color w:val="000000"/>
                <w:sz w:val="18"/>
                <w:szCs w:val="18"/>
              </w:rPr>
              <w:t>«, objavljen na Portalu javnih naročil,</w:t>
            </w:r>
            <w:r>
              <w:rPr>
                <w:rFonts w:ascii="Arial" w:hAnsi="Arial" w:cs="Arial"/>
                <w:bCs/>
                <w:color w:val="000000"/>
              </w:rPr>
              <w:t xml:space="preserve"> </w:t>
            </w:r>
            <w:r>
              <w:rPr>
                <w:rFonts w:ascii="Arial" w:hAnsi="Arial" w:cs="Arial"/>
                <w:color w:val="000000"/>
                <w:sz w:val="18"/>
                <w:szCs w:val="18"/>
              </w:rPr>
              <w:t xml:space="preserve">pridobi podatke za preveritev ponudbe v skladu 89. členom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člena ZJN-3.</w:t>
            </w:r>
          </w:p>
          <w:p w14:paraId="01ABF6BA" w14:textId="77777777" w:rsidR="00591F4C" w:rsidRDefault="00591F4C" w:rsidP="00591F4C">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427"/>
              <w:gridCol w:w="4427"/>
            </w:tblGrid>
            <w:tr w:rsidR="00591F4C" w14:paraId="15E82657" w14:textId="77777777" w:rsidTr="00DF14E9">
              <w:tc>
                <w:tcPr>
                  <w:tcW w:w="2500" w:type="pct"/>
                  <w:tcMar>
                    <w:top w:w="75" w:type="dxa"/>
                    <w:bottom w:w="75" w:type="dxa"/>
                  </w:tcMar>
                  <w:vAlign w:val="center"/>
                </w:tcPr>
                <w:p w14:paraId="3D24FBFC" w14:textId="77777777" w:rsidR="00591F4C" w:rsidRDefault="00591F4C" w:rsidP="00591F4C">
                  <w:r>
                    <w:rPr>
                      <w:rFonts w:ascii="Arial" w:hAnsi="Arial" w:cs="Arial"/>
                      <w:color w:val="000000"/>
                      <w:position w:val="-2"/>
                      <w:sz w:val="18"/>
                      <w:szCs w:val="18"/>
                    </w:rPr>
                    <w:t>Kraj in datum:</w:t>
                  </w:r>
                </w:p>
              </w:tc>
              <w:tc>
                <w:tcPr>
                  <w:tcW w:w="0" w:type="auto"/>
                  <w:tcMar>
                    <w:top w:w="75" w:type="dxa"/>
                    <w:bottom w:w="75" w:type="dxa"/>
                  </w:tcMar>
                  <w:vAlign w:val="center"/>
                </w:tcPr>
                <w:p w14:paraId="4EE3D827" w14:textId="77777777" w:rsidR="00591F4C" w:rsidRDefault="00591F4C" w:rsidP="00591F4C">
                  <w:r>
                    <w:rPr>
                      <w:rFonts w:ascii="Arial" w:hAnsi="Arial" w:cs="Arial"/>
                      <w:color w:val="000000"/>
                      <w:position w:val="-2"/>
                      <w:sz w:val="18"/>
                      <w:szCs w:val="18"/>
                    </w:rPr>
                    <w:t>Ime in priimek: _____________________</w:t>
                  </w:r>
                </w:p>
              </w:tc>
            </w:tr>
            <w:tr w:rsidR="00591F4C" w14:paraId="183C2F41" w14:textId="77777777" w:rsidTr="00DF14E9">
              <w:tc>
                <w:tcPr>
                  <w:tcW w:w="2500" w:type="pct"/>
                  <w:tcMar>
                    <w:top w:w="75" w:type="dxa"/>
                    <w:bottom w:w="75" w:type="dxa"/>
                  </w:tcMar>
                  <w:vAlign w:val="center"/>
                </w:tcPr>
                <w:p w14:paraId="061386BD" w14:textId="77777777" w:rsidR="00591F4C" w:rsidRDefault="00591F4C" w:rsidP="00591F4C">
                  <w:r>
                    <w:rPr>
                      <w:rFonts w:ascii="Arial" w:hAnsi="Arial" w:cs="Arial"/>
                      <w:color w:val="000000"/>
                      <w:position w:val="-2"/>
                      <w:sz w:val="18"/>
                      <w:szCs w:val="18"/>
                    </w:rPr>
                    <w:t> </w:t>
                  </w:r>
                </w:p>
              </w:tc>
              <w:tc>
                <w:tcPr>
                  <w:tcW w:w="0" w:type="auto"/>
                  <w:tcMar>
                    <w:top w:w="75" w:type="dxa"/>
                    <w:bottom w:w="75" w:type="dxa"/>
                  </w:tcMar>
                  <w:vAlign w:val="center"/>
                </w:tcPr>
                <w:p w14:paraId="3624BDCD" w14:textId="77777777" w:rsidR="00591F4C" w:rsidRDefault="00591F4C" w:rsidP="00591F4C"/>
                <w:p w14:paraId="3A9243B4" w14:textId="77777777" w:rsidR="00591F4C" w:rsidRDefault="00591F4C" w:rsidP="00591F4C">
                  <w:pPr>
                    <w:jc w:val="center"/>
                  </w:pPr>
                  <w:r>
                    <w:rPr>
                      <w:rFonts w:ascii="Arial" w:hAnsi="Arial" w:cs="Arial"/>
                      <w:color w:val="A9A9A9"/>
                      <w:position w:val="-2"/>
                      <w:sz w:val="18"/>
                      <w:szCs w:val="18"/>
                    </w:rPr>
                    <w:t>(žig in podpis)</w:t>
                  </w:r>
                </w:p>
              </w:tc>
            </w:tr>
          </w:tbl>
          <w:p w14:paraId="57ED8271" w14:textId="77777777" w:rsidR="00492F32" w:rsidRDefault="00492F32" w:rsidP="00CF7E3C">
            <w:pPr>
              <w:tabs>
                <w:tab w:val="left" w:pos="7710"/>
              </w:tabs>
              <w:rPr>
                <w:rFonts w:ascii="Arial" w:hAnsi="Arial" w:cs="Arial"/>
                <w:sz w:val="18"/>
                <w:szCs w:val="18"/>
              </w:rPr>
            </w:pPr>
          </w:p>
          <w:p w14:paraId="4DB1FADF" w14:textId="77777777" w:rsidR="00492F32" w:rsidRDefault="00492F32" w:rsidP="00CF7E3C">
            <w:pPr>
              <w:tabs>
                <w:tab w:val="left" w:pos="7710"/>
              </w:tabs>
              <w:rPr>
                <w:rFonts w:ascii="Arial" w:hAnsi="Arial" w:cs="Arial"/>
                <w:sz w:val="18"/>
                <w:szCs w:val="18"/>
              </w:rPr>
            </w:pPr>
          </w:p>
          <w:p w14:paraId="3FF22457" w14:textId="77777777" w:rsidR="00492F32" w:rsidRDefault="00492F32" w:rsidP="00CF7E3C">
            <w:pPr>
              <w:tabs>
                <w:tab w:val="left" w:pos="7710"/>
              </w:tabs>
              <w:rPr>
                <w:rFonts w:ascii="Arial" w:hAnsi="Arial" w:cs="Arial"/>
                <w:sz w:val="18"/>
                <w:szCs w:val="18"/>
              </w:rPr>
            </w:pPr>
          </w:p>
          <w:p w14:paraId="4768E397" w14:textId="77777777" w:rsidR="00CF7E3C" w:rsidRDefault="00CF7E3C" w:rsidP="00CF7E3C">
            <w:pPr>
              <w:tabs>
                <w:tab w:val="left" w:pos="7710"/>
              </w:tabs>
            </w:pPr>
          </w:p>
          <w:p w14:paraId="1DEFE45C" w14:textId="77777777" w:rsidR="00591F4C" w:rsidRDefault="00591F4C" w:rsidP="00CF7E3C">
            <w:pPr>
              <w:tabs>
                <w:tab w:val="left" w:pos="7710"/>
              </w:tabs>
            </w:pPr>
          </w:p>
          <w:p w14:paraId="1718625C" w14:textId="77777777" w:rsidR="00591F4C" w:rsidRDefault="00591F4C" w:rsidP="00CF7E3C">
            <w:pPr>
              <w:tabs>
                <w:tab w:val="left" w:pos="7710"/>
              </w:tabs>
            </w:pPr>
          </w:p>
          <w:p w14:paraId="1D821B19" w14:textId="77777777" w:rsidR="00591F4C" w:rsidRDefault="00591F4C" w:rsidP="00CF7E3C">
            <w:pPr>
              <w:tabs>
                <w:tab w:val="left" w:pos="7710"/>
              </w:tabs>
            </w:pPr>
          </w:p>
          <w:p w14:paraId="23563FFD" w14:textId="77777777" w:rsidR="00591F4C" w:rsidRDefault="00591F4C" w:rsidP="00CF7E3C">
            <w:pPr>
              <w:tabs>
                <w:tab w:val="left" w:pos="7710"/>
              </w:tabs>
            </w:pPr>
          </w:p>
        </w:tc>
      </w:tr>
    </w:tbl>
    <w:p w14:paraId="6BDEE972" w14:textId="77777777" w:rsidR="005922F7" w:rsidRDefault="005922F7" w:rsidP="00CF7E3C">
      <w:pPr>
        <w:spacing w:after="0"/>
        <w:jc w:val="right"/>
        <w:rPr>
          <w:rFonts w:ascii="Arial" w:hAnsi="Arial" w:cs="Arial"/>
          <w:sz w:val="18"/>
          <w:szCs w:val="18"/>
        </w:rPr>
      </w:pPr>
    </w:p>
    <w:p w14:paraId="61AEA722" w14:textId="77777777" w:rsidR="00E579C4" w:rsidRDefault="00E579C4" w:rsidP="00CF7E3C">
      <w:pPr>
        <w:spacing w:after="0"/>
        <w:jc w:val="right"/>
        <w:rPr>
          <w:rFonts w:ascii="Arial" w:hAnsi="Arial" w:cs="Arial"/>
          <w:sz w:val="18"/>
          <w:szCs w:val="18"/>
        </w:rPr>
      </w:pPr>
    </w:p>
    <w:p w14:paraId="044EB2C6" w14:textId="77777777" w:rsidR="00E579C4" w:rsidRDefault="00E579C4" w:rsidP="00CF7E3C">
      <w:pPr>
        <w:spacing w:after="0"/>
        <w:jc w:val="right"/>
        <w:rPr>
          <w:rFonts w:ascii="Arial" w:hAnsi="Arial" w:cs="Arial"/>
          <w:sz w:val="18"/>
          <w:szCs w:val="18"/>
        </w:rPr>
      </w:pPr>
    </w:p>
    <w:p w14:paraId="5A2D0D3A" w14:textId="77777777" w:rsidR="00E579C4" w:rsidRDefault="00E579C4" w:rsidP="00CF7E3C">
      <w:pPr>
        <w:spacing w:after="0"/>
        <w:jc w:val="right"/>
        <w:rPr>
          <w:rFonts w:ascii="Arial" w:hAnsi="Arial" w:cs="Arial"/>
          <w:sz w:val="18"/>
          <w:szCs w:val="18"/>
        </w:rPr>
      </w:pPr>
    </w:p>
    <w:p w14:paraId="0D6145DC" w14:textId="0150B351" w:rsidR="00E579C4" w:rsidRDefault="00E579C4" w:rsidP="00CF7E3C">
      <w:pPr>
        <w:spacing w:after="0"/>
        <w:jc w:val="right"/>
        <w:rPr>
          <w:rFonts w:ascii="Arial" w:hAnsi="Arial" w:cs="Arial"/>
          <w:sz w:val="18"/>
          <w:szCs w:val="18"/>
        </w:rPr>
      </w:pPr>
    </w:p>
    <w:p w14:paraId="0FFBDB0F" w14:textId="4C0F7D81" w:rsidR="004663C5" w:rsidRDefault="004663C5" w:rsidP="00CF7E3C">
      <w:pPr>
        <w:spacing w:after="0"/>
        <w:jc w:val="right"/>
        <w:rPr>
          <w:rFonts w:ascii="Arial" w:hAnsi="Arial" w:cs="Arial"/>
          <w:sz w:val="18"/>
          <w:szCs w:val="18"/>
        </w:rPr>
      </w:pPr>
    </w:p>
    <w:p w14:paraId="094EA5E8" w14:textId="293F5D98" w:rsidR="004663C5" w:rsidRDefault="004663C5" w:rsidP="00CF7E3C">
      <w:pPr>
        <w:spacing w:after="0"/>
        <w:jc w:val="right"/>
        <w:rPr>
          <w:rFonts w:ascii="Arial" w:hAnsi="Arial" w:cs="Arial"/>
          <w:sz w:val="18"/>
          <w:szCs w:val="18"/>
        </w:rPr>
      </w:pPr>
    </w:p>
    <w:p w14:paraId="7EF65F6A" w14:textId="4CB7657C" w:rsidR="004663C5" w:rsidRDefault="004663C5" w:rsidP="00CF7E3C">
      <w:pPr>
        <w:spacing w:after="0"/>
        <w:jc w:val="right"/>
        <w:rPr>
          <w:rFonts w:ascii="Arial" w:hAnsi="Arial" w:cs="Arial"/>
          <w:sz w:val="18"/>
          <w:szCs w:val="18"/>
        </w:rPr>
      </w:pPr>
    </w:p>
    <w:p w14:paraId="32BD292E" w14:textId="1DE1891A" w:rsidR="004663C5" w:rsidRDefault="004663C5" w:rsidP="00CF7E3C">
      <w:pPr>
        <w:spacing w:after="0"/>
        <w:jc w:val="right"/>
        <w:rPr>
          <w:rFonts w:ascii="Arial" w:hAnsi="Arial" w:cs="Arial"/>
          <w:sz w:val="18"/>
          <w:szCs w:val="18"/>
        </w:rPr>
      </w:pPr>
    </w:p>
    <w:p w14:paraId="0EBD0C75" w14:textId="77777777" w:rsidR="008E01AB" w:rsidRDefault="008E01AB" w:rsidP="00CF7E3C">
      <w:pPr>
        <w:spacing w:after="0"/>
        <w:jc w:val="right"/>
        <w:rPr>
          <w:rFonts w:ascii="Arial" w:hAnsi="Arial" w:cs="Arial"/>
          <w:sz w:val="18"/>
          <w:szCs w:val="18"/>
        </w:rPr>
      </w:pPr>
    </w:p>
    <w:p w14:paraId="67C1CFF4" w14:textId="77777777" w:rsidR="00E579C4" w:rsidRDefault="00E579C4" w:rsidP="00CF7E3C">
      <w:pPr>
        <w:spacing w:after="0"/>
        <w:jc w:val="right"/>
        <w:rPr>
          <w:rFonts w:ascii="Arial" w:hAnsi="Arial" w:cs="Arial"/>
          <w:sz w:val="18"/>
          <w:szCs w:val="18"/>
        </w:rPr>
      </w:pPr>
    </w:p>
    <w:p w14:paraId="1153A4FA" w14:textId="77777777"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w:t>
      </w:r>
      <w:r w:rsidR="003A225E">
        <w:rPr>
          <w:rFonts w:ascii="Arial" w:hAnsi="Arial" w:cs="Arial"/>
          <w:sz w:val="18"/>
          <w:szCs w:val="18"/>
        </w:rPr>
        <w:t xml:space="preserve">t: </w:t>
      </w:r>
      <w:r w:rsidR="00591F4C">
        <w:rPr>
          <w:rFonts w:ascii="Arial" w:hAnsi="Arial" w:cs="Arial"/>
          <w:sz w:val="18"/>
          <w:szCs w:val="18"/>
        </w:rPr>
        <w:t>3</w:t>
      </w:r>
    </w:p>
    <w:p w14:paraId="50ECBC6C" w14:textId="77777777" w:rsidR="00CF7E3C" w:rsidRDefault="00CF7E3C" w:rsidP="00CF7E3C">
      <w:pPr>
        <w:spacing w:after="0"/>
        <w:jc w:val="right"/>
        <w:rPr>
          <w:rFonts w:ascii="Arial" w:hAnsi="Arial" w:cs="Arial"/>
          <w:sz w:val="18"/>
          <w:szCs w:val="18"/>
        </w:rPr>
      </w:pPr>
    </w:p>
    <w:p w14:paraId="25055E8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referencah</w:t>
      </w:r>
    </w:p>
    <w:p w14:paraId="5A07BB47" w14:textId="77777777" w:rsidR="00CF7E3C" w:rsidRDefault="00CF7E3C" w:rsidP="00CF7E3C">
      <w:pPr>
        <w:pBdr>
          <w:bottom w:val="single" w:sz="12" w:space="1" w:color="auto"/>
        </w:pBdr>
        <w:spacing w:before="225" w:after="225" w:line="240" w:lineRule="auto"/>
        <w:jc w:val="both"/>
      </w:pPr>
      <w:r>
        <w:rPr>
          <w:rFonts w:ascii="Arial" w:hAnsi="Arial" w:cs="Arial"/>
          <w:b/>
          <w:bCs/>
          <w:color w:val="000000"/>
          <w:sz w:val="18"/>
          <w:szCs w:val="18"/>
        </w:rPr>
        <w:t>Ponudnik:</w:t>
      </w:r>
    </w:p>
    <w:p w14:paraId="75A87E03" w14:textId="77777777" w:rsidR="00CF7E3C" w:rsidRDefault="00CF7E3C" w:rsidP="00CF7E3C">
      <w:pPr>
        <w:spacing w:after="0" w:line="240" w:lineRule="auto"/>
        <w:jc w:val="both"/>
      </w:pPr>
      <w:r>
        <w:rPr>
          <w:rFonts w:ascii="Arial" w:hAnsi="Arial" w:cs="Arial"/>
          <w:b/>
          <w:bCs/>
          <w:color w:val="000000"/>
          <w:sz w:val="18"/>
          <w:szCs w:val="18"/>
        </w:rPr>
        <w:t>Naročnik:    Občina Šentjur</w:t>
      </w:r>
    </w:p>
    <w:p w14:paraId="5BF73685" w14:textId="77777777" w:rsidR="00CF7E3C" w:rsidRDefault="00CF7E3C" w:rsidP="00CF7E3C">
      <w:pPr>
        <w:spacing w:after="0" w:line="240" w:lineRule="auto"/>
        <w:jc w:val="both"/>
      </w:pPr>
      <w:r>
        <w:rPr>
          <w:rFonts w:ascii="Arial" w:hAnsi="Arial" w:cs="Arial"/>
          <w:b/>
          <w:bCs/>
          <w:color w:val="000000"/>
          <w:sz w:val="18"/>
          <w:szCs w:val="18"/>
        </w:rPr>
        <w:t>                     Mestni trg 10</w:t>
      </w:r>
    </w:p>
    <w:p w14:paraId="35F368DB" w14:textId="77777777" w:rsidR="00CF7E3C" w:rsidRDefault="00CF7E3C" w:rsidP="00CF7E3C">
      <w:pPr>
        <w:spacing w:after="0" w:line="240" w:lineRule="auto"/>
        <w:jc w:val="both"/>
      </w:pPr>
      <w:r>
        <w:rPr>
          <w:rFonts w:ascii="Arial" w:hAnsi="Arial" w:cs="Arial"/>
          <w:b/>
          <w:bCs/>
          <w:color w:val="000000"/>
          <w:sz w:val="18"/>
          <w:szCs w:val="18"/>
        </w:rPr>
        <w:t>                     3230 Šentjur</w:t>
      </w:r>
    </w:p>
    <w:p w14:paraId="560A598C"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661A2E58" w14:textId="77777777" w:rsidR="00CF7E3C" w:rsidRDefault="00CF7E3C" w:rsidP="00CF7E3C">
      <w:pPr>
        <w:spacing w:before="225" w:after="225" w:line="240" w:lineRule="auto"/>
        <w:jc w:val="center"/>
      </w:pPr>
      <w:r>
        <w:rPr>
          <w:rFonts w:ascii="Arial" w:hAnsi="Arial" w:cs="Arial"/>
          <w:b/>
          <w:bCs/>
          <w:color w:val="000000"/>
          <w:sz w:val="18"/>
          <w:szCs w:val="18"/>
        </w:rPr>
        <w:t>IZJAVO O REFERENCAH</w:t>
      </w:r>
    </w:p>
    <w:p w14:paraId="2FB7A50F" w14:textId="38345E94" w:rsidR="008E01AB" w:rsidRDefault="00CF7E3C" w:rsidP="008E01AB">
      <w:pPr>
        <w:spacing w:before="225" w:after="225" w:line="240" w:lineRule="auto"/>
        <w:jc w:val="both"/>
        <w:rPr>
          <w:rFonts w:ascii="Arial" w:hAnsi="Arial" w:cs="Arial"/>
          <w:color w:val="000000"/>
          <w:position w:val="-2"/>
          <w:sz w:val="18"/>
          <w:szCs w:val="18"/>
        </w:rPr>
      </w:pPr>
      <w:r>
        <w:rPr>
          <w:rFonts w:ascii="Arial" w:hAnsi="Arial" w:cs="Arial"/>
          <w:color w:val="000000"/>
          <w:sz w:val="18"/>
          <w:szCs w:val="18"/>
        </w:rPr>
        <w:t>Izjavljamo, da smo</w:t>
      </w:r>
      <w:r w:rsidR="006D3CB4">
        <w:rPr>
          <w:rFonts w:ascii="Arial" w:hAnsi="Arial" w:cs="Arial"/>
          <w:color w:val="000000"/>
          <w:sz w:val="18"/>
          <w:szCs w:val="18"/>
        </w:rPr>
        <w:t xml:space="preserve"> </w:t>
      </w:r>
      <w:r w:rsidR="006D3CB4">
        <w:rPr>
          <w:rFonts w:ascii="Arial" w:hAnsi="Arial" w:cs="Arial"/>
          <w:color w:val="000000"/>
          <w:position w:val="-2"/>
          <w:sz w:val="18"/>
          <w:szCs w:val="18"/>
        </w:rPr>
        <w:t xml:space="preserve">v zadnjih </w:t>
      </w:r>
      <w:r w:rsidR="007D3A9B">
        <w:rPr>
          <w:rFonts w:ascii="Arial" w:hAnsi="Arial" w:cs="Arial"/>
          <w:color w:val="000000"/>
          <w:position w:val="-2"/>
          <w:sz w:val="18"/>
          <w:szCs w:val="18"/>
        </w:rPr>
        <w:t>petih</w:t>
      </w:r>
      <w:r w:rsidR="006D3CB4">
        <w:rPr>
          <w:rFonts w:ascii="Arial" w:hAnsi="Arial" w:cs="Arial"/>
          <w:color w:val="000000"/>
          <w:position w:val="-2"/>
          <w:sz w:val="18"/>
          <w:szCs w:val="18"/>
        </w:rPr>
        <w:t xml:space="preserve"> (</w:t>
      </w:r>
      <w:r w:rsidR="007D3A9B">
        <w:rPr>
          <w:rFonts w:ascii="Arial" w:hAnsi="Arial" w:cs="Arial"/>
          <w:color w:val="000000"/>
          <w:position w:val="-2"/>
          <w:sz w:val="18"/>
          <w:szCs w:val="18"/>
        </w:rPr>
        <w:t>5</w:t>
      </w:r>
      <w:r w:rsidR="006D3CB4">
        <w:rPr>
          <w:rFonts w:ascii="Arial" w:hAnsi="Arial" w:cs="Arial"/>
          <w:color w:val="000000"/>
          <w:position w:val="-2"/>
          <w:sz w:val="18"/>
          <w:szCs w:val="18"/>
        </w:rPr>
        <w:t xml:space="preserve">) letih od dneva oddaje ponudbe </w:t>
      </w:r>
      <w:r w:rsidR="008E01AB">
        <w:rPr>
          <w:rFonts w:ascii="Arial" w:hAnsi="Arial" w:cs="Arial"/>
          <w:color w:val="000000"/>
          <w:position w:val="-2"/>
          <w:sz w:val="18"/>
          <w:szCs w:val="18"/>
        </w:rPr>
        <w:t xml:space="preserve">izvedli </w:t>
      </w:r>
      <w:r w:rsidR="007D3A9B">
        <w:rPr>
          <w:rFonts w:ascii="Arial" w:hAnsi="Arial" w:cs="Arial"/>
          <w:color w:val="000000"/>
          <w:position w:val="-2"/>
          <w:sz w:val="18"/>
          <w:szCs w:val="18"/>
        </w:rPr>
        <w:t>dve</w:t>
      </w:r>
      <w:r w:rsidR="00447558">
        <w:rPr>
          <w:rFonts w:ascii="Arial" w:hAnsi="Arial" w:cs="Arial"/>
          <w:color w:val="000000"/>
          <w:position w:val="-2"/>
          <w:sz w:val="18"/>
          <w:szCs w:val="18"/>
        </w:rPr>
        <w:t xml:space="preserve"> (</w:t>
      </w:r>
      <w:r w:rsidR="007D3A9B">
        <w:rPr>
          <w:rFonts w:ascii="Arial" w:hAnsi="Arial" w:cs="Arial"/>
          <w:color w:val="000000"/>
          <w:position w:val="-2"/>
          <w:sz w:val="18"/>
          <w:szCs w:val="18"/>
        </w:rPr>
        <w:t>2</w:t>
      </w:r>
      <w:r w:rsidR="00447558">
        <w:rPr>
          <w:rFonts w:ascii="Arial" w:hAnsi="Arial" w:cs="Arial"/>
          <w:color w:val="000000"/>
          <w:position w:val="-2"/>
          <w:sz w:val="18"/>
          <w:szCs w:val="18"/>
        </w:rPr>
        <w:t xml:space="preserve">) </w:t>
      </w:r>
      <w:r w:rsidR="008E01AB">
        <w:rPr>
          <w:rFonts w:ascii="Arial" w:hAnsi="Arial" w:cs="Arial"/>
          <w:color w:val="000000"/>
          <w:position w:val="-2"/>
          <w:sz w:val="18"/>
          <w:szCs w:val="18"/>
        </w:rPr>
        <w:t>zaključen</w:t>
      </w:r>
      <w:r w:rsidR="007D3A9B">
        <w:rPr>
          <w:rFonts w:ascii="Arial" w:hAnsi="Arial" w:cs="Arial"/>
          <w:color w:val="000000"/>
          <w:position w:val="-2"/>
          <w:sz w:val="18"/>
          <w:szCs w:val="18"/>
        </w:rPr>
        <w:t>i</w:t>
      </w:r>
      <w:r w:rsidR="008E01AB">
        <w:rPr>
          <w:rFonts w:ascii="Arial" w:hAnsi="Arial" w:cs="Arial"/>
          <w:color w:val="000000"/>
          <w:position w:val="-2"/>
          <w:sz w:val="18"/>
          <w:szCs w:val="18"/>
        </w:rPr>
        <w:t xml:space="preserve"> </w:t>
      </w:r>
      <w:r w:rsidR="008E01AB" w:rsidRPr="00E24D75">
        <w:rPr>
          <w:rFonts w:ascii="Arial" w:hAnsi="Arial" w:cs="Arial"/>
          <w:color w:val="000000"/>
          <w:position w:val="-2"/>
          <w:sz w:val="18"/>
          <w:szCs w:val="18"/>
        </w:rPr>
        <w:t>dobav</w:t>
      </w:r>
      <w:r w:rsidR="007D3A9B">
        <w:rPr>
          <w:rFonts w:ascii="Arial" w:hAnsi="Arial" w:cs="Arial"/>
          <w:color w:val="000000"/>
          <w:position w:val="-2"/>
          <w:sz w:val="18"/>
          <w:szCs w:val="18"/>
        </w:rPr>
        <w:t>i</w:t>
      </w:r>
      <w:r w:rsidR="00447558">
        <w:rPr>
          <w:rFonts w:ascii="Arial" w:hAnsi="Arial" w:cs="Arial"/>
          <w:color w:val="000000"/>
          <w:position w:val="-2"/>
          <w:sz w:val="18"/>
          <w:szCs w:val="18"/>
        </w:rPr>
        <w:t xml:space="preserve"> in montaž</w:t>
      </w:r>
      <w:r w:rsidR="007D3A9B">
        <w:rPr>
          <w:rFonts w:ascii="Arial" w:hAnsi="Arial" w:cs="Arial"/>
          <w:color w:val="000000"/>
          <w:position w:val="-2"/>
          <w:sz w:val="18"/>
          <w:szCs w:val="18"/>
        </w:rPr>
        <w:t>i</w:t>
      </w:r>
      <w:r w:rsidR="008E01AB" w:rsidRPr="00E24D75">
        <w:rPr>
          <w:rFonts w:ascii="Arial" w:hAnsi="Arial" w:cs="Arial"/>
          <w:color w:val="000000"/>
          <w:position w:val="-2"/>
          <w:sz w:val="18"/>
          <w:szCs w:val="18"/>
        </w:rPr>
        <w:t xml:space="preserve"> </w:t>
      </w:r>
      <w:r w:rsidR="007D3A9B">
        <w:rPr>
          <w:rFonts w:ascii="Arial" w:hAnsi="Arial" w:cs="Arial"/>
          <w:color w:val="000000"/>
          <w:position w:val="-2"/>
          <w:sz w:val="18"/>
          <w:szCs w:val="18"/>
        </w:rPr>
        <w:t xml:space="preserve">notranje </w:t>
      </w:r>
      <w:r w:rsidR="00447558">
        <w:rPr>
          <w:rFonts w:ascii="Arial" w:hAnsi="Arial" w:cs="Arial"/>
          <w:color w:val="000000"/>
          <w:position w:val="-2"/>
          <w:sz w:val="18"/>
          <w:szCs w:val="18"/>
        </w:rPr>
        <w:t xml:space="preserve">športne </w:t>
      </w:r>
      <w:r w:rsidR="008E01AB">
        <w:rPr>
          <w:rFonts w:ascii="Arial" w:hAnsi="Arial" w:cs="Arial"/>
          <w:color w:val="000000"/>
          <w:position w:val="-2"/>
          <w:sz w:val="18"/>
          <w:szCs w:val="18"/>
        </w:rPr>
        <w:t>opreme</w:t>
      </w:r>
      <w:r w:rsidR="008E01AB" w:rsidRPr="00E24D75">
        <w:rPr>
          <w:rFonts w:ascii="Arial" w:hAnsi="Arial" w:cs="Arial"/>
          <w:color w:val="000000"/>
          <w:position w:val="-2"/>
          <w:sz w:val="18"/>
          <w:szCs w:val="18"/>
        </w:rPr>
        <w:t xml:space="preserve">, in sicer </w:t>
      </w:r>
      <w:r w:rsidR="007D3A9B">
        <w:rPr>
          <w:rFonts w:ascii="Arial" w:hAnsi="Arial" w:cs="Arial"/>
          <w:color w:val="000000"/>
          <w:position w:val="-2"/>
          <w:sz w:val="18"/>
          <w:szCs w:val="18"/>
        </w:rPr>
        <w:t>v</w:t>
      </w:r>
      <w:r w:rsidR="008E01AB" w:rsidRPr="00E24D75">
        <w:rPr>
          <w:rFonts w:ascii="Arial" w:hAnsi="Arial" w:cs="Arial"/>
          <w:color w:val="000000"/>
          <w:position w:val="-2"/>
          <w:sz w:val="18"/>
          <w:szCs w:val="18"/>
        </w:rPr>
        <w:t xml:space="preserve"> vrednosti najmanj </w:t>
      </w:r>
      <w:r w:rsidR="007D3A9B">
        <w:rPr>
          <w:rFonts w:ascii="Arial" w:hAnsi="Arial" w:cs="Arial"/>
          <w:color w:val="000000"/>
          <w:position w:val="-2"/>
          <w:sz w:val="18"/>
          <w:szCs w:val="18"/>
        </w:rPr>
        <w:t>25</w:t>
      </w:r>
      <w:r w:rsidR="008E01AB">
        <w:rPr>
          <w:rFonts w:ascii="Arial" w:hAnsi="Arial" w:cs="Arial"/>
          <w:color w:val="000000"/>
          <w:position w:val="-2"/>
          <w:sz w:val="18"/>
          <w:szCs w:val="18"/>
        </w:rPr>
        <w:t>0.000</w:t>
      </w:r>
      <w:r w:rsidR="008E01AB" w:rsidRPr="00E24D75">
        <w:rPr>
          <w:rFonts w:ascii="Arial" w:hAnsi="Arial" w:cs="Arial"/>
          <w:color w:val="000000"/>
          <w:position w:val="-2"/>
          <w:sz w:val="18"/>
          <w:szCs w:val="18"/>
        </w:rPr>
        <w:t>,00 EUR brez DDV</w:t>
      </w:r>
      <w:r w:rsidR="007D3A9B">
        <w:rPr>
          <w:rFonts w:ascii="Arial" w:hAnsi="Arial" w:cs="Arial"/>
          <w:color w:val="000000"/>
          <w:position w:val="-2"/>
          <w:sz w:val="18"/>
          <w:szCs w:val="18"/>
        </w:rPr>
        <w:t xml:space="preserve"> </w:t>
      </w:r>
      <w:r w:rsidR="001244DE">
        <w:rPr>
          <w:rFonts w:ascii="Arial" w:hAnsi="Arial" w:cs="Arial"/>
          <w:color w:val="000000"/>
          <w:position w:val="-2"/>
          <w:sz w:val="18"/>
          <w:szCs w:val="18"/>
        </w:rPr>
        <w:t xml:space="preserve">za </w:t>
      </w:r>
      <w:r w:rsidR="007D3A9B">
        <w:rPr>
          <w:rFonts w:ascii="Arial" w:hAnsi="Arial" w:cs="Arial"/>
          <w:color w:val="000000"/>
          <w:position w:val="-2"/>
          <w:sz w:val="18"/>
          <w:szCs w:val="18"/>
        </w:rPr>
        <w:t>po</w:t>
      </w:r>
      <w:r w:rsidR="001244DE">
        <w:rPr>
          <w:rFonts w:ascii="Arial" w:hAnsi="Arial" w:cs="Arial"/>
          <w:color w:val="000000"/>
          <w:position w:val="-2"/>
          <w:sz w:val="18"/>
          <w:szCs w:val="18"/>
        </w:rPr>
        <w:t>samezno dobavo in montažo notranje športne</w:t>
      </w:r>
      <w:r w:rsidR="00034F6F">
        <w:rPr>
          <w:rFonts w:ascii="Arial" w:hAnsi="Arial" w:cs="Arial"/>
          <w:color w:val="000000"/>
          <w:position w:val="-2"/>
          <w:sz w:val="18"/>
          <w:szCs w:val="18"/>
        </w:rPr>
        <w:t xml:space="preserve"> opreme</w:t>
      </w:r>
      <w:r w:rsidR="008E01AB">
        <w:rPr>
          <w:rFonts w:ascii="Arial" w:hAnsi="Arial" w:cs="Arial"/>
          <w:color w:val="000000"/>
          <w:position w:val="-2"/>
          <w:sz w:val="18"/>
          <w:szCs w:val="18"/>
        </w:rPr>
        <w:t>.</w:t>
      </w:r>
      <w:r w:rsidR="00A86666">
        <w:rPr>
          <w:rFonts w:ascii="Arial" w:hAnsi="Arial" w:cs="Arial"/>
          <w:color w:val="000000"/>
          <w:position w:val="-2"/>
          <w:sz w:val="18"/>
          <w:szCs w:val="18"/>
        </w:rPr>
        <w:t xml:space="preserve"> Dobava in montaža notranje športne opreme mora biti zaključena z zapisnikom o uspešno opravljeni primopredaji del. </w:t>
      </w:r>
    </w:p>
    <w:p w14:paraId="0348144E" w14:textId="160F0F8A" w:rsidR="00CF7E3C" w:rsidRDefault="00CF7E3C" w:rsidP="00F72FC6">
      <w:pPr>
        <w:spacing w:before="225" w:after="225" w:line="240" w:lineRule="auto"/>
        <w:jc w:val="both"/>
      </w:pPr>
      <w:r>
        <w:rPr>
          <w:rFonts w:ascii="Arial" w:hAnsi="Arial" w:cs="Arial"/>
          <w:color w:val="000000"/>
          <w:sz w:val="18"/>
          <w:szCs w:val="18"/>
        </w:rPr>
        <w:t xml:space="preserve">SEZNAM OBJEKTOV V ZADNJIH </w:t>
      </w:r>
      <w:r w:rsidR="007D3A9B">
        <w:rPr>
          <w:rFonts w:ascii="Arial" w:hAnsi="Arial" w:cs="Arial"/>
          <w:color w:val="000000"/>
          <w:sz w:val="18"/>
          <w:szCs w:val="18"/>
        </w:rPr>
        <w:t>PETIH</w:t>
      </w:r>
      <w:r w:rsidR="004845FB">
        <w:rPr>
          <w:rFonts w:ascii="Arial" w:hAnsi="Arial" w:cs="Arial"/>
          <w:color w:val="000000"/>
          <w:sz w:val="18"/>
          <w:szCs w:val="18"/>
        </w:rPr>
        <w:t xml:space="preserve"> </w:t>
      </w:r>
      <w:r>
        <w:rPr>
          <w:rFonts w:ascii="Arial" w:hAnsi="Arial" w:cs="Arial"/>
          <w:color w:val="000000"/>
          <w:sz w:val="18"/>
          <w:szCs w:val="18"/>
        </w:rPr>
        <w:t>LETIH</w:t>
      </w:r>
      <w:r w:rsidR="008665E2">
        <w:rPr>
          <w:rFonts w:ascii="Arial" w:hAnsi="Arial" w:cs="Arial"/>
          <w:color w:val="000000"/>
          <w:sz w:val="18"/>
          <w:szCs w:val="18"/>
        </w:rPr>
        <w:t xml:space="preserve"> PRED ODDAJO PONUDBE</w:t>
      </w:r>
      <w:r>
        <w:rPr>
          <w:rFonts w:ascii="Arial" w:hAnsi="Arial" w:cs="Arial"/>
          <w:color w:val="000000"/>
          <w:sz w:val="18"/>
          <w:szCs w:val="18"/>
        </w:rPr>
        <w:t>:</w:t>
      </w:r>
    </w:p>
    <w:tbl>
      <w:tblPr>
        <w:tblStyle w:val="TableGridPHPDOCX"/>
        <w:tblW w:w="8755"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3411"/>
        <w:gridCol w:w="1701"/>
        <w:gridCol w:w="2977"/>
      </w:tblGrid>
      <w:tr w:rsidR="004F5EDA" w14:paraId="3AD2A956" w14:textId="77777777" w:rsidTr="004F5EDA">
        <w:trPr>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3FB765" w14:textId="77777777" w:rsidR="004F5EDA" w:rsidRDefault="004F5EDA" w:rsidP="00CF7E3C">
            <w:pPr>
              <w:shd w:val="clear" w:color="auto" w:fill="D1D1D1"/>
              <w:spacing w:before="135" w:after="135"/>
              <w:jc w:val="both"/>
              <w:textAlignment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4A6B8D56" w14:textId="77777777" w:rsidR="004F5EDA" w:rsidRDefault="00E55541" w:rsidP="00CF7E3C">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w:t>
            </w:r>
            <w:r w:rsidR="004F5EDA">
              <w:rPr>
                <w:rFonts w:ascii="Arial" w:hAnsi="Arial" w:cs="Arial"/>
                <w:b/>
                <w:bCs/>
                <w:color w:val="000000"/>
                <w:position w:val="-2"/>
                <w:sz w:val="18"/>
                <w:szCs w:val="18"/>
                <w:shd w:val="clear" w:color="auto" w:fill="D1D1D1"/>
              </w:rPr>
              <w:t>t.</w:t>
            </w:r>
          </w:p>
        </w:tc>
        <w:tc>
          <w:tcPr>
            <w:tcW w:w="338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19FF86" w14:textId="77777777" w:rsidR="004F5EDA" w:rsidRDefault="004F5EDA" w:rsidP="00CF7E3C">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Predmet pogodbe in </w:t>
            </w:r>
          </w:p>
          <w:p w14:paraId="4F6C8501" w14:textId="77777777" w:rsidR="004F5EDA" w:rsidRDefault="004F5EDA" w:rsidP="00CF7E3C">
            <w:pPr>
              <w:jc w:val="center"/>
            </w:pPr>
            <w:r>
              <w:rPr>
                <w:rFonts w:ascii="Arial" w:hAnsi="Arial" w:cs="Arial"/>
                <w:b/>
                <w:bCs/>
                <w:color w:val="000000"/>
                <w:position w:val="-2"/>
                <w:sz w:val="18"/>
                <w:szCs w:val="18"/>
                <w:shd w:val="clear" w:color="auto" w:fill="D1D1D1"/>
              </w:rPr>
              <w:t>vrsta objekta</w:t>
            </w:r>
          </w:p>
        </w:tc>
        <w:tc>
          <w:tcPr>
            <w:tcW w:w="167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376297" w14:textId="77777777" w:rsidR="004F5EDA" w:rsidRDefault="004F5EDA" w:rsidP="00CF7E3C">
            <w:pPr>
              <w:jc w:val="center"/>
            </w:pPr>
            <w:r>
              <w:rPr>
                <w:rFonts w:ascii="Arial" w:hAnsi="Arial" w:cs="Arial"/>
                <w:b/>
                <w:bCs/>
                <w:color w:val="000000"/>
                <w:position w:val="-2"/>
                <w:sz w:val="18"/>
                <w:szCs w:val="18"/>
                <w:shd w:val="clear" w:color="auto" w:fill="D1D1D1"/>
              </w:rPr>
              <w:t>Datum realizacije</w:t>
            </w:r>
          </w:p>
        </w:tc>
        <w:tc>
          <w:tcPr>
            <w:tcW w:w="293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4CDEB90" w14:textId="405A8CC1" w:rsidR="004F5EDA" w:rsidRDefault="004F5EDA" w:rsidP="004F5EDA">
            <w:pPr>
              <w:shd w:val="clear" w:color="auto" w:fill="D1D1D1"/>
              <w:spacing w:before="135" w:after="135"/>
              <w:textAlignment w:val="center"/>
            </w:pPr>
            <w:r>
              <w:rPr>
                <w:rFonts w:ascii="Arial" w:hAnsi="Arial" w:cs="Arial"/>
                <w:b/>
                <w:bCs/>
                <w:color w:val="000000"/>
                <w:position w:val="-2"/>
                <w:sz w:val="18"/>
                <w:szCs w:val="18"/>
                <w:shd w:val="clear" w:color="auto" w:fill="D1D1D1"/>
              </w:rPr>
              <w:t xml:space="preserve">Številka in datum </w:t>
            </w:r>
            <w:r w:rsidR="004845FB">
              <w:rPr>
                <w:rFonts w:ascii="Arial" w:hAnsi="Arial" w:cs="Arial"/>
                <w:b/>
                <w:bCs/>
                <w:color w:val="000000"/>
                <w:position w:val="-2"/>
                <w:sz w:val="18"/>
                <w:szCs w:val="18"/>
                <w:shd w:val="clear" w:color="auto" w:fill="D1D1D1"/>
              </w:rPr>
              <w:t>primopredajnega zapisnika</w:t>
            </w:r>
          </w:p>
        </w:tc>
      </w:tr>
      <w:tr w:rsidR="004F5EDA" w14:paraId="034E050C" w14:textId="77777777" w:rsidTr="004F5EDA">
        <w:trPr>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B720A8" w14:textId="77777777" w:rsidR="004F5EDA" w:rsidRDefault="004F5EDA" w:rsidP="00CF7E3C">
            <w:r>
              <w:rPr>
                <w:rFonts w:ascii="Arial" w:hAnsi="Arial" w:cs="Arial"/>
                <w:color w:val="000000"/>
                <w:position w:val="-2"/>
                <w:sz w:val="18"/>
                <w:szCs w:val="18"/>
              </w:rPr>
              <w:t>1.</w:t>
            </w:r>
          </w:p>
        </w:tc>
        <w:tc>
          <w:tcPr>
            <w:tcW w:w="338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6CB3C3" w14:textId="77777777" w:rsidR="004F5EDA" w:rsidRDefault="004F5EDA" w:rsidP="00CF7E3C">
            <w:pPr>
              <w:rPr>
                <w:rFonts w:ascii="Arial" w:hAnsi="Arial" w:cs="Arial"/>
                <w:color w:val="000000"/>
                <w:position w:val="-2"/>
                <w:sz w:val="18"/>
                <w:szCs w:val="18"/>
              </w:rPr>
            </w:pPr>
            <w:r>
              <w:rPr>
                <w:rFonts w:ascii="Arial" w:hAnsi="Arial" w:cs="Arial"/>
                <w:color w:val="000000"/>
                <w:position w:val="-2"/>
                <w:sz w:val="18"/>
                <w:szCs w:val="18"/>
              </w:rPr>
              <w:t> </w:t>
            </w:r>
          </w:p>
          <w:p w14:paraId="77065A28" w14:textId="77777777" w:rsidR="004F5EDA" w:rsidRDefault="004F5EDA" w:rsidP="00CF7E3C"/>
          <w:p w14:paraId="099FD72C" w14:textId="77777777" w:rsidR="003E22CE" w:rsidRDefault="003E22CE" w:rsidP="00CF7E3C"/>
        </w:tc>
        <w:tc>
          <w:tcPr>
            <w:tcW w:w="167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0E731F" w14:textId="77777777" w:rsidR="004F5EDA" w:rsidRDefault="004F5EDA" w:rsidP="00CF7E3C">
            <w:r>
              <w:rPr>
                <w:rFonts w:ascii="Arial" w:hAnsi="Arial" w:cs="Arial"/>
                <w:color w:val="000000"/>
                <w:position w:val="-2"/>
                <w:sz w:val="18"/>
                <w:szCs w:val="18"/>
              </w:rPr>
              <w:t> </w:t>
            </w:r>
          </w:p>
        </w:tc>
        <w:tc>
          <w:tcPr>
            <w:tcW w:w="293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6358AF" w14:textId="77777777" w:rsidR="004F5EDA" w:rsidRDefault="004F5EDA" w:rsidP="00CF7E3C">
            <w:r>
              <w:rPr>
                <w:rFonts w:ascii="Arial" w:hAnsi="Arial" w:cs="Arial"/>
                <w:color w:val="000000"/>
                <w:position w:val="-2"/>
                <w:sz w:val="18"/>
                <w:szCs w:val="18"/>
              </w:rPr>
              <w:t> </w:t>
            </w:r>
          </w:p>
        </w:tc>
      </w:tr>
      <w:tr w:rsidR="004F5EDA" w14:paraId="6565518C" w14:textId="77777777" w:rsidTr="004F5EDA">
        <w:trPr>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245E2C" w14:textId="77777777" w:rsidR="00F01FB6" w:rsidRPr="00F01FB6" w:rsidRDefault="004F5EDA" w:rsidP="00CF7E3C">
            <w:pPr>
              <w:rPr>
                <w:rFonts w:ascii="Arial" w:hAnsi="Arial" w:cs="Arial"/>
                <w:color w:val="000000"/>
                <w:position w:val="-2"/>
                <w:sz w:val="18"/>
                <w:szCs w:val="18"/>
              </w:rPr>
            </w:pPr>
            <w:r>
              <w:rPr>
                <w:rFonts w:ascii="Arial" w:hAnsi="Arial" w:cs="Arial"/>
                <w:color w:val="000000"/>
                <w:position w:val="-2"/>
                <w:sz w:val="18"/>
                <w:szCs w:val="18"/>
              </w:rPr>
              <w:t>2.</w:t>
            </w:r>
          </w:p>
        </w:tc>
        <w:tc>
          <w:tcPr>
            <w:tcW w:w="338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3D9C66" w14:textId="77777777" w:rsidR="004F5EDA" w:rsidRDefault="004F5EDA" w:rsidP="00CF7E3C">
            <w:pPr>
              <w:rPr>
                <w:rFonts w:ascii="Arial" w:hAnsi="Arial" w:cs="Arial"/>
                <w:color w:val="000000"/>
                <w:position w:val="-2"/>
                <w:sz w:val="18"/>
                <w:szCs w:val="18"/>
              </w:rPr>
            </w:pPr>
            <w:r>
              <w:rPr>
                <w:rFonts w:ascii="Arial" w:hAnsi="Arial" w:cs="Arial"/>
                <w:color w:val="000000"/>
                <w:position w:val="-2"/>
                <w:sz w:val="18"/>
                <w:szCs w:val="18"/>
              </w:rPr>
              <w:t> </w:t>
            </w:r>
          </w:p>
          <w:p w14:paraId="27A5BA71" w14:textId="77777777" w:rsidR="003E22CE" w:rsidRDefault="003E22CE" w:rsidP="00CF7E3C"/>
          <w:p w14:paraId="1D872387" w14:textId="77777777" w:rsidR="001936AD" w:rsidRDefault="001936AD" w:rsidP="00CF7E3C"/>
        </w:tc>
        <w:tc>
          <w:tcPr>
            <w:tcW w:w="167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6AA6B7" w14:textId="77777777" w:rsidR="004F5EDA" w:rsidRDefault="004F5EDA" w:rsidP="00CF7E3C">
            <w:r>
              <w:rPr>
                <w:rFonts w:ascii="Arial" w:hAnsi="Arial" w:cs="Arial"/>
                <w:color w:val="000000"/>
                <w:position w:val="-2"/>
                <w:sz w:val="18"/>
                <w:szCs w:val="18"/>
              </w:rPr>
              <w:t> </w:t>
            </w:r>
          </w:p>
        </w:tc>
        <w:tc>
          <w:tcPr>
            <w:tcW w:w="293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8AAEEB" w14:textId="77777777" w:rsidR="004F5EDA" w:rsidRDefault="004F5EDA" w:rsidP="00CF7E3C">
            <w:r>
              <w:rPr>
                <w:rFonts w:ascii="Arial" w:hAnsi="Arial" w:cs="Arial"/>
                <w:color w:val="000000"/>
                <w:position w:val="-2"/>
                <w:sz w:val="18"/>
                <w:szCs w:val="18"/>
              </w:rPr>
              <w:t> </w:t>
            </w:r>
          </w:p>
        </w:tc>
      </w:tr>
      <w:tr w:rsidR="00034F6F" w14:paraId="612D35C9" w14:textId="77777777" w:rsidTr="004F5EDA">
        <w:trPr>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EEED34" w14:textId="470EED62" w:rsidR="00034F6F" w:rsidRDefault="00034F6F" w:rsidP="00CF7E3C">
            <w:pPr>
              <w:rPr>
                <w:rFonts w:ascii="Arial" w:hAnsi="Arial" w:cs="Arial"/>
                <w:color w:val="000000"/>
                <w:position w:val="-2"/>
                <w:sz w:val="18"/>
                <w:szCs w:val="18"/>
              </w:rPr>
            </w:pPr>
            <w:r>
              <w:rPr>
                <w:rFonts w:ascii="Arial" w:hAnsi="Arial" w:cs="Arial"/>
                <w:color w:val="000000"/>
                <w:position w:val="-2"/>
                <w:sz w:val="18"/>
                <w:szCs w:val="18"/>
              </w:rPr>
              <w:t>3</w:t>
            </w:r>
            <w:r w:rsidR="00A86666">
              <w:rPr>
                <w:rFonts w:ascii="Arial" w:hAnsi="Arial" w:cs="Arial"/>
                <w:color w:val="000000"/>
                <w:position w:val="-2"/>
                <w:sz w:val="18"/>
                <w:szCs w:val="18"/>
              </w:rPr>
              <w:t>.</w:t>
            </w:r>
          </w:p>
          <w:p w14:paraId="45396B79" w14:textId="1E754B8B" w:rsidR="00A86666" w:rsidRDefault="00A86666" w:rsidP="00CF7E3C">
            <w:pPr>
              <w:rPr>
                <w:rFonts w:ascii="Arial" w:hAnsi="Arial" w:cs="Arial"/>
                <w:color w:val="000000"/>
                <w:position w:val="-2"/>
                <w:sz w:val="18"/>
                <w:szCs w:val="18"/>
              </w:rPr>
            </w:pPr>
          </w:p>
        </w:tc>
        <w:tc>
          <w:tcPr>
            <w:tcW w:w="338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F18608" w14:textId="77777777" w:rsidR="00034F6F" w:rsidRDefault="00034F6F" w:rsidP="00CF7E3C">
            <w:pPr>
              <w:rPr>
                <w:rFonts w:ascii="Arial" w:hAnsi="Arial" w:cs="Arial"/>
                <w:color w:val="000000"/>
                <w:position w:val="-2"/>
                <w:sz w:val="18"/>
                <w:szCs w:val="18"/>
              </w:rPr>
            </w:pPr>
          </w:p>
          <w:p w14:paraId="2976D040" w14:textId="77777777" w:rsidR="00A86666" w:rsidRDefault="00A86666" w:rsidP="00CF7E3C">
            <w:pPr>
              <w:rPr>
                <w:rFonts w:ascii="Arial" w:hAnsi="Arial" w:cs="Arial"/>
                <w:color w:val="000000"/>
                <w:position w:val="-2"/>
                <w:sz w:val="18"/>
                <w:szCs w:val="18"/>
              </w:rPr>
            </w:pPr>
          </w:p>
          <w:p w14:paraId="46DCCA9D" w14:textId="77777777" w:rsidR="00A86666" w:rsidRDefault="00A86666" w:rsidP="00CF7E3C">
            <w:pPr>
              <w:rPr>
                <w:rFonts w:ascii="Arial" w:hAnsi="Arial" w:cs="Arial"/>
                <w:color w:val="000000"/>
                <w:position w:val="-2"/>
                <w:sz w:val="18"/>
                <w:szCs w:val="18"/>
              </w:rPr>
            </w:pPr>
          </w:p>
        </w:tc>
        <w:tc>
          <w:tcPr>
            <w:tcW w:w="167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55B1B8" w14:textId="77777777" w:rsidR="00034F6F" w:rsidRDefault="00034F6F" w:rsidP="00CF7E3C">
            <w:pPr>
              <w:rPr>
                <w:rFonts w:ascii="Arial" w:hAnsi="Arial" w:cs="Arial"/>
                <w:color w:val="000000"/>
                <w:position w:val="-2"/>
                <w:sz w:val="18"/>
                <w:szCs w:val="18"/>
              </w:rPr>
            </w:pPr>
          </w:p>
        </w:tc>
        <w:tc>
          <w:tcPr>
            <w:tcW w:w="293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58F9AAA" w14:textId="77777777" w:rsidR="00034F6F" w:rsidRDefault="00034F6F" w:rsidP="00CF7E3C">
            <w:pPr>
              <w:rPr>
                <w:rFonts w:ascii="Arial" w:hAnsi="Arial" w:cs="Arial"/>
                <w:color w:val="000000"/>
                <w:position w:val="-2"/>
                <w:sz w:val="18"/>
                <w:szCs w:val="18"/>
              </w:rPr>
            </w:pPr>
          </w:p>
        </w:tc>
      </w:tr>
    </w:tbl>
    <w:p w14:paraId="3DFF1B9C" w14:textId="67A381CD" w:rsidR="00CF7E3C" w:rsidRDefault="00CF7E3C" w:rsidP="00CF7E3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*Ponudnik mora za izkazovanje izpolnjevanja pogoja priložiti najmanj </w:t>
      </w:r>
      <w:r w:rsidR="00034F6F">
        <w:rPr>
          <w:rFonts w:ascii="Arial" w:hAnsi="Arial" w:cs="Arial"/>
          <w:b/>
          <w:bCs/>
          <w:color w:val="000000"/>
          <w:sz w:val="18"/>
          <w:szCs w:val="18"/>
        </w:rPr>
        <w:t>2</w:t>
      </w:r>
      <w:r w:rsidR="008E01AB">
        <w:rPr>
          <w:rFonts w:ascii="Arial" w:hAnsi="Arial" w:cs="Arial"/>
          <w:b/>
          <w:bCs/>
          <w:color w:val="000000"/>
          <w:sz w:val="18"/>
          <w:szCs w:val="18"/>
        </w:rPr>
        <w:t xml:space="preserve"> </w:t>
      </w:r>
      <w:r w:rsidR="00447558">
        <w:rPr>
          <w:rFonts w:ascii="Arial" w:hAnsi="Arial" w:cs="Arial"/>
          <w:b/>
          <w:bCs/>
          <w:color w:val="000000"/>
          <w:sz w:val="18"/>
          <w:szCs w:val="18"/>
        </w:rPr>
        <w:t>potrdil</w:t>
      </w:r>
      <w:r w:rsidR="00034F6F">
        <w:rPr>
          <w:rFonts w:ascii="Arial" w:hAnsi="Arial" w:cs="Arial"/>
          <w:b/>
          <w:bCs/>
          <w:color w:val="000000"/>
          <w:sz w:val="18"/>
          <w:szCs w:val="18"/>
        </w:rPr>
        <w:t xml:space="preserve">i </w:t>
      </w:r>
      <w:r>
        <w:rPr>
          <w:rFonts w:ascii="Arial" w:hAnsi="Arial" w:cs="Arial"/>
          <w:b/>
          <w:bCs/>
          <w:color w:val="000000"/>
          <w:sz w:val="18"/>
          <w:szCs w:val="18"/>
        </w:rPr>
        <w:t>naročnika.</w:t>
      </w:r>
    </w:p>
    <w:p w14:paraId="0BAAC3BB" w14:textId="77777777" w:rsidR="006F32A4" w:rsidRDefault="006F32A4" w:rsidP="00CF7E3C">
      <w:pPr>
        <w:spacing w:before="225" w:after="225" w:line="240" w:lineRule="auto"/>
        <w:jc w:val="both"/>
        <w:rPr>
          <w:rFonts w:ascii="Arial" w:hAnsi="Arial" w:cs="Arial"/>
          <w:b/>
          <w:bCs/>
          <w:i/>
          <w:iCs/>
          <w:color w:val="000000"/>
        </w:rPr>
      </w:pPr>
      <w:r>
        <w:rPr>
          <w:rFonts w:ascii="Arial" w:hAnsi="Arial" w:cs="Arial"/>
          <w:b/>
          <w:bCs/>
          <w:i/>
          <w:iCs/>
          <w:color w:val="000000"/>
        </w:rPr>
        <w:t>**</w:t>
      </w:r>
      <w:r w:rsidRPr="00D46119">
        <w:rPr>
          <w:rFonts w:ascii="Arial" w:hAnsi="Arial" w:cs="Arial"/>
          <w:b/>
          <w:bCs/>
          <w:i/>
          <w:iCs/>
          <w:color w:val="000000"/>
        </w:rPr>
        <w:t xml:space="preserve">Odgovorna oseba ponudnika, ki bo navedena v pogodbi in bo </w:t>
      </w:r>
      <w:r>
        <w:rPr>
          <w:rFonts w:ascii="Arial" w:hAnsi="Arial" w:cs="Arial"/>
          <w:b/>
          <w:bCs/>
          <w:i/>
          <w:iCs/>
          <w:color w:val="000000"/>
        </w:rPr>
        <w:t>v objektu</w:t>
      </w:r>
      <w:r w:rsidRPr="00D46119">
        <w:rPr>
          <w:rFonts w:ascii="Arial" w:hAnsi="Arial" w:cs="Arial"/>
          <w:b/>
          <w:bCs/>
          <w:i/>
          <w:iCs/>
          <w:color w:val="000000"/>
        </w:rPr>
        <w:t xml:space="preserve"> odgovorna za koordinacijo in usklajevanje z naročnikom</w:t>
      </w:r>
      <w:r>
        <w:rPr>
          <w:rFonts w:ascii="Arial" w:hAnsi="Arial" w:cs="Arial"/>
          <w:b/>
          <w:bCs/>
          <w:i/>
          <w:iCs/>
          <w:color w:val="000000"/>
        </w:rPr>
        <w:t>,</w:t>
      </w:r>
      <w:r w:rsidRPr="00D46119">
        <w:rPr>
          <w:rFonts w:ascii="Arial" w:hAnsi="Arial" w:cs="Arial"/>
          <w:b/>
          <w:bCs/>
          <w:i/>
          <w:iCs/>
          <w:color w:val="000000"/>
        </w:rPr>
        <w:t xml:space="preserve">  je ___________________________________ </w:t>
      </w:r>
      <w:r>
        <w:rPr>
          <w:rFonts w:ascii="Arial" w:hAnsi="Arial" w:cs="Arial"/>
          <w:b/>
          <w:bCs/>
          <w:i/>
          <w:iCs/>
          <w:color w:val="000000"/>
        </w:rPr>
        <w:t xml:space="preserve"> (odgovorne osebe brez soglasja naročnika po podpisu pogodbe ni možno spreminjati).</w:t>
      </w:r>
    </w:p>
    <w:p w14:paraId="7ED3145F" w14:textId="46718291" w:rsidR="00CF7E3C" w:rsidRPr="006F32A4" w:rsidRDefault="00CF7E3C" w:rsidP="00CF7E3C">
      <w:pPr>
        <w:spacing w:before="225" w:after="225" w:line="240" w:lineRule="auto"/>
        <w:jc w:val="both"/>
        <w:rPr>
          <w:rFonts w:ascii="Arial" w:hAnsi="Arial" w:cs="Arial"/>
          <w:b/>
          <w:bCs/>
          <w:i/>
          <w:iCs/>
          <w:color w:val="000000"/>
        </w:rPr>
      </w:pPr>
      <w:r>
        <w:rPr>
          <w:rFonts w:ascii="Arial" w:hAnsi="Arial" w:cs="Arial"/>
          <w:i/>
          <w:iCs/>
          <w:color w:val="000000"/>
          <w:sz w:val="18"/>
          <w:szCs w:val="18"/>
        </w:rPr>
        <w:t xml:space="preserve">Pod kazensko in materialno odgovornostjo izjavljamo, da so zgoraj navedeni podatki točni in resnični. </w:t>
      </w:r>
      <w:r w:rsidR="0051129E">
        <w:rPr>
          <w:rFonts w:ascii="Arial" w:hAnsi="Arial" w:cs="Arial"/>
          <w:i/>
          <w:iCs/>
          <w:color w:val="000000"/>
          <w:sz w:val="18"/>
          <w:szCs w:val="18"/>
        </w:rPr>
        <w:t>Č</w:t>
      </w:r>
      <w:r>
        <w:rPr>
          <w:rFonts w:ascii="Arial" w:hAnsi="Arial" w:cs="Arial"/>
          <w:i/>
          <w:iCs/>
          <w:color w:val="000000"/>
          <w:sz w:val="18"/>
          <w:szCs w:val="18"/>
        </w:rPr>
        <w:t>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02C18583" w14:textId="7FFF77B9" w:rsidR="00CF7E3C" w:rsidRPr="005B04CD" w:rsidRDefault="0000708C" w:rsidP="005B04CD">
      <w:pPr>
        <w:spacing w:before="225" w:after="225" w:line="240" w:lineRule="auto"/>
        <w:jc w:val="both"/>
        <w:rPr>
          <w:rFonts w:ascii="Arial" w:hAnsi="Arial" w:cs="Arial"/>
          <w:b/>
          <w:sz w:val="18"/>
          <w:szCs w:val="18"/>
        </w:rPr>
      </w:pPr>
      <w:bookmarkStart w:id="0" w:name="_Hlk15297409"/>
      <w:r w:rsidRPr="005B04CD">
        <w:rPr>
          <w:rFonts w:ascii="Arial" w:hAnsi="Arial" w:cs="Arial"/>
          <w:color w:val="000000"/>
          <w:sz w:val="18"/>
          <w:szCs w:val="18"/>
        </w:rPr>
        <w:t>Ta izjava je sestavni del in priloga ponudbe, s katero se prijavljamo na razpis »</w:t>
      </w:r>
      <w:r w:rsidR="0044191F" w:rsidRPr="0044191F">
        <w:rPr>
          <w:rFonts w:ascii="Arial" w:hAnsi="Arial" w:cs="Arial"/>
          <w:b/>
          <w:bCs/>
          <w:color w:val="000000"/>
          <w:sz w:val="18"/>
          <w:szCs w:val="18"/>
        </w:rPr>
        <w:t>Tehnološka posodobitev telovadnice OŠ Hruševec Šentjur</w:t>
      </w:r>
      <w:r w:rsidRPr="005B04CD">
        <w:rPr>
          <w:rFonts w:ascii="Arial" w:hAnsi="Arial" w:cs="Arial"/>
          <w:bCs/>
          <w:color w:val="000000"/>
          <w:sz w:val="18"/>
          <w:szCs w:val="18"/>
        </w:rPr>
        <w:t>«, objavljen na Portalu javnih naročil.</w:t>
      </w:r>
    </w:p>
    <w:bookmarkEnd w:id="0"/>
    <w:p w14:paraId="552BB5F3" w14:textId="77777777" w:rsidR="00CF7E3C" w:rsidRDefault="00CF7E3C" w:rsidP="0090578D">
      <w:pPr>
        <w:spacing w:before="225" w:after="225" w:line="240" w:lineRule="auto"/>
        <w:jc w:val="both"/>
        <w:sectPr w:rsidR="00CF7E3C" w:rsidSect="00CF7E3C">
          <w:headerReference w:type="default" r:id="rId8"/>
          <w:pgSz w:w="11906" w:h="16838"/>
          <w:pgMar w:top="1418" w:right="1418" w:bottom="1418" w:left="1418" w:header="567" w:footer="596" w:gutter="0"/>
          <w:cols w:space="708"/>
          <w:docGrid w:linePitch="360"/>
        </w:sectPr>
      </w:pPr>
      <w:r>
        <w:rPr>
          <w:rFonts w:ascii="Arial" w:hAnsi="Arial" w:cs="Arial"/>
          <w:color w:val="000000"/>
          <w:sz w:val="18"/>
          <w:szCs w:val="18"/>
        </w:rPr>
        <w:t> Datum: ________________                 Žig                  Podpis ponudnika: ________________</w:t>
      </w:r>
    </w:p>
    <w:p w14:paraId="08F01070" w14:textId="77777777" w:rsidR="00CF7E3C" w:rsidRPr="00177097" w:rsidRDefault="00CF7E3C" w:rsidP="0090578D">
      <w:pPr>
        <w:spacing w:after="0"/>
        <w:rPr>
          <w:rFonts w:ascii="Arial" w:hAnsi="Arial" w:cs="Arial"/>
          <w:sz w:val="18"/>
          <w:szCs w:val="18"/>
        </w:rPr>
      </w:pPr>
      <w:bookmarkStart w:id="1" w:name="_Hlk15991865"/>
    </w:p>
    <w:bookmarkEnd w:id="1"/>
    <w:p w14:paraId="7CB3450B" w14:textId="77777777" w:rsidR="00E55541" w:rsidRDefault="00BD2BC3" w:rsidP="001936AD">
      <w:pPr>
        <w:spacing w:after="0"/>
        <w:jc w:val="right"/>
        <w:rPr>
          <w:rFonts w:ascii="Arial" w:hAnsi="Arial" w:cs="Arial"/>
          <w:sz w:val="18"/>
          <w:szCs w:val="18"/>
        </w:rPr>
      </w:pPr>
      <w:r w:rsidRPr="00590863">
        <w:rPr>
          <w:rFonts w:ascii="Arial" w:hAnsi="Arial" w:cs="Arial"/>
          <w:sz w:val="18"/>
          <w:szCs w:val="18"/>
        </w:rPr>
        <w:t>Obraze</w:t>
      </w:r>
      <w:r>
        <w:rPr>
          <w:rFonts w:ascii="Arial" w:hAnsi="Arial" w:cs="Arial"/>
          <w:sz w:val="18"/>
          <w:szCs w:val="18"/>
        </w:rPr>
        <w:t xml:space="preserve">c št: </w:t>
      </w:r>
      <w:r w:rsidR="00E55541">
        <w:rPr>
          <w:rFonts w:ascii="Arial" w:hAnsi="Arial" w:cs="Arial"/>
          <w:sz w:val="18"/>
          <w:szCs w:val="18"/>
        </w:rPr>
        <w:t>4</w:t>
      </w:r>
    </w:p>
    <w:p w14:paraId="477523ED" w14:textId="77777777" w:rsidR="00B04B06" w:rsidRPr="00177097" w:rsidRDefault="00B04B06" w:rsidP="001936AD">
      <w:pPr>
        <w:spacing w:after="0"/>
        <w:jc w:val="right"/>
        <w:rPr>
          <w:rFonts w:ascii="Arial" w:hAnsi="Arial" w:cs="Arial"/>
          <w:sz w:val="18"/>
          <w:szCs w:val="18"/>
        </w:rPr>
      </w:pPr>
    </w:p>
    <w:p w14:paraId="046CA538" w14:textId="77777777" w:rsidR="00BD2BC3" w:rsidRDefault="00BD2BC3" w:rsidP="00BD2B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r w:rsidR="00C85003">
        <w:rPr>
          <w:rFonts w:ascii="Arial" w:hAnsi="Arial" w:cs="Arial"/>
        </w:rPr>
        <w:t xml:space="preserve"> </w:t>
      </w:r>
    </w:p>
    <w:p w14:paraId="570B1050" w14:textId="77777777" w:rsidR="00BD2BC3" w:rsidRDefault="00BD2BC3" w:rsidP="00BD2BC3">
      <w:pPr>
        <w:spacing w:before="225" w:after="225" w:line="240" w:lineRule="auto"/>
        <w:jc w:val="center"/>
      </w:pPr>
      <w:r>
        <w:rPr>
          <w:rFonts w:ascii="Arial" w:hAnsi="Arial" w:cs="Arial"/>
          <w:b/>
          <w:bCs/>
          <w:color w:val="000000"/>
          <w:sz w:val="18"/>
          <w:szCs w:val="18"/>
        </w:rPr>
        <w:t>POTRDILO</w:t>
      </w:r>
    </w:p>
    <w:p w14:paraId="5E7DA507" w14:textId="77777777" w:rsidR="00BD2BC3" w:rsidRDefault="00BD2BC3" w:rsidP="00BD2BC3">
      <w:pPr>
        <w:spacing w:before="225" w:after="225" w:line="240" w:lineRule="auto"/>
        <w:jc w:val="both"/>
      </w:pPr>
      <w:r>
        <w:rPr>
          <w:rFonts w:ascii="Arial" w:hAnsi="Arial" w:cs="Arial"/>
          <w:color w:val="000000"/>
          <w:sz w:val="18"/>
          <w:szCs w:val="18"/>
        </w:rPr>
        <w:t> Podpisani izdajatelj  potrdila</w:t>
      </w:r>
    </w:p>
    <w:p w14:paraId="1530E0D3" w14:textId="77777777" w:rsidR="00BD2BC3" w:rsidRDefault="00BD2BC3" w:rsidP="00BD2BC3">
      <w:pPr>
        <w:spacing w:before="225" w:after="225" w:line="240" w:lineRule="auto"/>
        <w:jc w:val="both"/>
      </w:pPr>
      <w:r>
        <w:rPr>
          <w:rFonts w:ascii="Arial" w:hAnsi="Arial" w:cs="Arial"/>
          <w:color w:val="000000"/>
          <w:sz w:val="18"/>
          <w:szCs w:val="18"/>
        </w:rPr>
        <w:t>(naziv)                                    __________________________________________________</w:t>
      </w:r>
    </w:p>
    <w:p w14:paraId="0F2DCBFB" w14:textId="77777777" w:rsidR="00BD2BC3" w:rsidRDefault="00BD2BC3" w:rsidP="00BD2BC3">
      <w:pPr>
        <w:spacing w:before="225" w:after="225" w:line="240" w:lineRule="auto"/>
        <w:jc w:val="both"/>
      </w:pPr>
      <w:r>
        <w:rPr>
          <w:rFonts w:ascii="Arial" w:hAnsi="Arial" w:cs="Arial"/>
          <w:color w:val="000000"/>
          <w:sz w:val="18"/>
          <w:szCs w:val="18"/>
        </w:rPr>
        <w:t>(naslov)                                  __________________________________________________</w:t>
      </w:r>
    </w:p>
    <w:p w14:paraId="6AF7210A" w14:textId="77777777" w:rsidR="00BD2BC3" w:rsidRDefault="00BD2BC3" w:rsidP="00BD2BC3">
      <w:pPr>
        <w:spacing w:before="225" w:after="225" w:line="240" w:lineRule="auto"/>
        <w:jc w:val="both"/>
      </w:pPr>
      <w:r>
        <w:rPr>
          <w:rFonts w:ascii="Arial" w:hAnsi="Arial" w:cs="Arial"/>
          <w:color w:val="000000"/>
          <w:sz w:val="18"/>
          <w:szCs w:val="18"/>
        </w:rPr>
        <w:t>kot naročnik, potrjujemo, da je izvajalec</w:t>
      </w:r>
    </w:p>
    <w:p w14:paraId="25BB7A11" w14:textId="77777777" w:rsidR="00BD2BC3" w:rsidRDefault="00BD2BC3" w:rsidP="00BD2BC3">
      <w:pPr>
        <w:spacing w:before="225" w:after="225" w:line="240" w:lineRule="auto"/>
        <w:jc w:val="both"/>
      </w:pPr>
      <w:r>
        <w:rPr>
          <w:rFonts w:ascii="Arial" w:hAnsi="Arial" w:cs="Arial"/>
          <w:color w:val="000000"/>
          <w:sz w:val="18"/>
          <w:szCs w:val="18"/>
        </w:rPr>
        <w:t>(naziv)                                     __________________________________________________</w:t>
      </w:r>
    </w:p>
    <w:p w14:paraId="2446945A" w14:textId="77777777" w:rsidR="00BD2BC3" w:rsidRDefault="00BD2BC3" w:rsidP="00BD2BC3">
      <w:pPr>
        <w:spacing w:before="225" w:after="225" w:line="240" w:lineRule="auto"/>
        <w:jc w:val="both"/>
      </w:pPr>
      <w:r>
        <w:rPr>
          <w:rFonts w:ascii="Arial" w:hAnsi="Arial" w:cs="Arial"/>
          <w:color w:val="000000"/>
          <w:sz w:val="18"/>
          <w:szCs w:val="18"/>
        </w:rPr>
        <w:t>(naslov)                                   __________________________________________________</w:t>
      </w:r>
    </w:p>
    <w:p w14:paraId="42B600AF" w14:textId="29FA9380" w:rsidR="00BD2BC3" w:rsidRPr="0090578D" w:rsidRDefault="00BD2BC3" w:rsidP="00BD2BC3">
      <w:pPr>
        <w:pBdr>
          <w:bottom w:val="single" w:sz="12" w:space="1" w:color="auto"/>
        </w:pBd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za nas izvajal naslednje referenčno delo, v sklopu katerega je bila izvedena </w:t>
      </w:r>
      <w:r w:rsidR="008E01AB">
        <w:rPr>
          <w:rFonts w:ascii="Arial" w:hAnsi="Arial" w:cs="Arial"/>
          <w:color w:val="000000"/>
          <w:sz w:val="18"/>
          <w:szCs w:val="18"/>
        </w:rPr>
        <w:t xml:space="preserve">zaključena </w:t>
      </w:r>
      <w:r w:rsidR="00EB25FB">
        <w:rPr>
          <w:rFonts w:ascii="Arial" w:hAnsi="Arial" w:cs="Arial"/>
          <w:color w:val="000000"/>
          <w:sz w:val="18"/>
          <w:szCs w:val="18"/>
        </w:rPr>
        <w:t xml:space="preserve">dobava in </w:t>
      </w:r>
      <w:r w:rsidR="00447558">
        <w:rPr>
          <w:rFonts w:ascii="Arial" w:hAnsi="Arial" w:cs="Arial"/>
          <w:color w:val="000000"/>
          <w:sz w:val="18"/>
          <w:szCs w:val="18"/>
        </w:rPr>
        <w:t>montaža športne opreme</w:t>
      </w:r>
    </w:p>
    <w:p w14:paraId="5B45180F" w14:textId="77777777" w:rsidR="00F435C3" w:rsidRDefault="00F435C3" w:rsidP="00BD2BC3">
      <w:pPr>
        <w:pBdr>
          <w:bottom w:val="single" w:sz="12" w:space="1" w:color="auto"/>
        </w:pBdr>
        <w:spacing w:before="225" w:after="225" w:line="240" w:lineRule="auto"/>
        <w:jc w:val="both"/>
        <w:rPr>
          <w:rFonts w:ascii="Arial" w:hAnsi="Arial" w:cs="Arial"/>
          <w:color w:val="000000"/>
          <w:sz w:val="18"/>
          <w:szCs w:val="18"/>
        </w:rPr>
      </w:pPr>
    </w:p>
    <w:p w14:paraId="4189B252" w14:textId="77777777" w:rsidR="00BD2BC3" w:rsidRDefault="00BD2BC3" w:rsidP="00BD2BC3">
      <w:pPr>
        <w:spacing w:before="225" w:after="225" w:line="240" w:lineRule="auto"/>
        <w:jc w:val="both"/>
      </w:pPr>
      <w:r>
        <w:rPr>
          <w:rFonts w:ascii="Arial" w:hAnsi="Arial" w:cs="Arial"/>
          <w:color w:val="000000"/>
          <w:sz w:val="18"/>
          <w:szCs w:val="18"/>
        </w:rPr>
        <w:t>v vrednosti ______________________________EUR brez DDV</w:t>
      </w:r>
    </w:p>
    <w:p w14:paraId="5A8AD93E" w14:textId="77777777" w:rsidR="00BD2BC3" w:rsidRDefault="00BD2BC3" w:rsidP="00BD2BC3">
      <w:pPr>
        <w:spacing w:before="225" w:after="225" w:line="240" w:lineRule="auto"/>
        <w:jc w:val="both"/>
      </w:pPr>
      <w:r>
        <w:rPr>
          <w:rFonts w:ascii="Arial" w:hAnsi="Arial" w:cs="Arial"/>
          <w:color w:val="000000"/>
          <w:sz w:val="18"/>
          <w:szCs w:val="18"/>
        </w:rPr>
        <w:t>kraj opravljanja dela _________________________________________________________</w:t>
      </w:r>
    </w:p>
    <w:p w14:paraId="1BBCF71E" w14:textId="77777777" w:rsidR="00BD2BC3" w:rsidRDefault="00BD2BC3" w:rsidP="00BD2BC3">
      <w:pPr>
        <w:spacing w:before="225" w:after="225" w:line="240" w:lineRule="auto"/>
        <w:jc w:val="both"/>
      </w:pPr>
      <w:r>
        <w:rPr>
          <w:rFonts w:ascii="Arial" w:hAnsi="Arial" w:cs="Arial"/>
          <w:color w:val="000000"/>
          <w:sz w:val="18"/>
          <w:szCs w:val="18"/>
        </w:rPr>
        <w:t>v obdobju od  _________________ do ________________.</w:t>
      </w:r>
    </w:p>
    <w:p w14:paraId="3B60FA56" w14:textId="77777777" w:rsidR="00BD2BC3" w:rsidRDefault="00BD2BC3" w:rsidP="00BD2BC3">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1937118E" w14:textId="78EA663E" w:rsidR="00BD2BC3" w:rsidRDefault="00BD2BC3" w:rsidP="00BD2BC3">
      <w:pPr>
        <w:spacing w:before="225" w:after="225" w:line="240" w:lineRule="auto"/>
        <w:jc w:val="both"/>
      </w:pPr>
      <w:r>
        <w:rPr>
          <w:rFonts w:ascii="Arial" w:hAnsi="Arial" w:cs="Arial"/>
          <w:color w:val="000000"/>
          <w:sz w:val="18"/>
          <w:szCs w:val="18"/>
        </w:rPr>
        <w:t>Odgovorna oseba naročnika, pri katerem se lahko dobijo dodatne informacije: _________________________, tel._____________, e-naslov: _________________________________.</w:t>
      </w:r>
    </w:p>
    <w:p w14:paraId="70A944E8" w14:textId="5636E21F" w:rsidR="00BD2BC3" w:rsidRDefault="00BD2BC3" w:rsidP="00BD2BC3">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 xml:space="preserve">Izvajalec je </w:t>
      </w:r>
      <w:r w:rsidR="000C6FDF">
        <w:rPr>
          <w:rFonts w:ascii="Arial" w:hAnsi="Arial" w:cs="Arial"/>
          <w:b/>
          <w:bCs/>
          <w:color w:val="000000"/>
          <w:sz w:val="18"/>
          <w:szCs w:val="18"/>
        </w:rPr>
        <w:t>dobavo in montažo opreme</w:t>
      </w:r>
      <w:r>
        <w:rPr>
          <w:rFonts w:ascii="Arial" w:hAnsi="Arial" w:cs="Arial"/>
          <w:b/>
          <w:bCs/>
          <w:color w:val="000000"/>
          <w:sz w:val="18"/>
          <w:szCs w:val="18"/>
        </w:rPr>
        <w:t xml:space="preserve"> 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28C56DB2" w14:textId="77777777" w:rsidR="00BD2BC3" w:rsidRDefault="00BD2BC3" w:rsidP="00BD2BC3">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390E116B" w14:textId="5A6551B2" w:rsidR="005B04CD" w:rsidRPr="005B04CD" w:rsidRDefault="005B04CD" w:rsidP="005B04CD">
      <w:pPr>
        <w:spacing w:before="225" w:after="225" w:line="240" w:lineRule="auto"/>
        <w:jc w:val="both"/>
        <w:rPr>
          <w:rFonts w:ascii="Arial" w:hAnsi="Arial" w:cs="Arial"/>
          <w:b/>
          <w:sz w:val="18"/>
          <w:szCs w:val="18"/>
        </w:rPr>
      </w:pPr>
      <w:r w:rsidRPr="005B04CD">
        <w:rPr>
          <w:rFonts w:ascii="Arial" w:hAnsi="Arial" w:cs="Arial"/>
          <w:color w:val="000000"/>
          <w:sz w:val="18"/>
          <w:szCs w:val="18"/>
        </w:rPr>
        <w:t>Ta izjava je sestavni del in priloga ponudbe, s katero se prijavljamo na razpis »</w:t>
      </w:r>
      <w:r w:rsidR="0044191F" w:rsidRPr="0044191F">
        <w:rPr>
          <w:rFonts w:ascii="Arial" w:hAnsi="Arial" w:cs="Arial"/>
          <w:b/>
          <w:bCs/>
          <w:color w:val="000000"/>
          <w:sz w:val="18"/>
          <w:szCs w:val="18"/>
        </w:rPr>
        <w:t>Tehnološka posodobitev telovadnice OŠ Hruševec Šentjur</w:t>
      </w:r>
      <w:r w:rsidRPr="005B04CD">
        <w:rPr>
          <w:rFonts w:ascii="Arial" w:hAnsi="Arial" w:cs="Arial"/>
          <w:bCs/>
          <w:color w:val="000000"/>
          <w:sz w:val="18"/>
          <w:szCs w:val="18"/>
        </w:rPr>
        <w:t>«, objavljen na Portalu javnih naročil.</w:t>
      </w:r>
    </w:p>
    <w:p w14:paraId="6BBF01D9" w14:textId="77777777" w:rsidR="00BD2BC3" w:rsidRDefault="00BD2BC3" w:rsidP="00BD2BC3">
      <w:pPr>
        <w:spacing w:before="225" w:after="225" w:line="240" w:lineRule="auto"/>
        <w:jc w:val="both"/>
      </w:pPr>
    </w:p>
    <w:p w14:paraId="63A703E3" w14:textId="77777777" w:rsidR="00BF2FE9" w:rsidRDefault="00BD2BC3" w:rsidP="00BD2BC3">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                 Žig      Podpis izdajat</w:t>
      </w:r>
      <w:r w:rsidR="00BF2FE9">
        <w:rPr>
          <w:rFonts w:ascii="Arial" w:hAnsi="Arial" w:cs="Arial"/>
          <w:color w:val="000000"/>
          <w:sz w:val="18"/>
          <w:szCs w:val="18"/>
        </w:rPr>
        <w:t>elja potrdila: ___________</w:t>
      </w:r>
    </w:p>
    <w:p w14:paraId="7F1F7988" w14:textId="77777777" w:rsidR="008E01AB" w:rsidRDefault="008E01AB" w:rsidP="00BD2BC3">
      <w:pPr>
        <w:spacing w:before="225" w:after="225" w:line="240" w:lineRule="auto"/>
        <w:jc w:val="both"/>
        <w:rPr>
          <w:rFonts w:ascii="Arial" w:hAnsi="Arial" w:cs="Arial"/>
          <w:color w:val="000000"/>
          <w:sz w:val="18"/>
          <w:szCs w:val="18"/>
        </w:rPr>
      </w:pPr>
    </w:p>
    <w:p w14:paraId="3F0B811B" w14:textId="77777777" w:rsidR="008E01AB" w:rsidRDefault="008E01AB" w:rsidP="00BD2BC3">
      <w:pPr>
        <w:spacing w:before="225" w:after="225" w:line="240" w:lineRule="auto"/>
        <w:jc w:val="both"/>
        <w:rPr>
          <w:rFonts w:ascii="Arial" w:hAnsi="Arial" w:cs="Arial"/>
          <w:color w:val="000000"/>
          <w:sz w:val="18"/>
          <w:szCs w:val="18"/>
        </w:rPr>
      </w:pPr>
    </w:p>
    <w:p w14:paraId="0CA23725" w14:textId="77777777" w:rsidR="008E01AB" w:rsidRDefault="008E01AB" w:rsidP="00BD2BC3">
      <w:pPr>
        <w:spacing w:before="225" w:after="225" w:line="240" w:lineRule="auto"/>
        <w:jc w:val="both"/>
        <w:rPr>
          <w:rFonts w:ascii="Arial" w:hAnsi="Arial" w:cs="Arial"/>
          <w:color w:val="000000"/>
          <w:sz w:val="18"/>
          <w:szCs w:val="18"/>
        </w:rPr>
      </w:pPr>
    </w:p>
    <w:p w14:paraId="19B6C2B8" w14:textId="1D8CAFA2" w:rsidR="008E01AB" w:rsidRPr="008E01AB" w:rsidRDefault="008E01AB" w:rsidP="00BD2BC3">
      <w:pPr>
        <w:spacing w:before="225" w:after="225" w:line="240" w:lineRule="auto"/>
        <w:jc w:val="both"/>
        <w:rPr>
          <w:rFonts w:ascii="Arial" w:hAnsi="Arial" w:cs="Arial"/>
          <w:i/>
          <w:iCs/>
          <w:color w:val="000000"/>
          <w:sz w:val="16"/>
          <w:szCs w:val="16"/>
        </w:rPr>
        <w:sectPr w:rsidR="008E01AB" w:rsidRPr="008E01AB" w:rsidSect="00CF7E3C">
          <w:footerReference w:type="default" r:id="rId9"/>
          <w:pgSz w:w="11906" w:h="16838"/>
          <w:pgMar w:top="1418" w:right="1418" w:bottom="1418" w:left="1418" w:header="567" w:footer="596" w:gutter="0"/>
          <w:cols w:space="708"/>
          <w:docGrid w:linePitch="360"/>
        </w:sectPr>
      </w:pPr>
      <w:r w:rsidRPr="008E01AB">
        <w:rPr>
          <w:rFonts w:ascii="Arial" w:hAnsi="Arial" w:cs="Arial"/>
          <w:i/>
          <w:iCs/>
          <w:color w:val="000000"/>
          <w:sz w:val="16"/>
          <w:szCs w:val="16"/>
        </w:rPr>
        <w:t>*</w:t>
      </w:r>
      <w:r w:rsidR="00A86666">
        <w:rPr>
          <w:rFonts w:ascii="Arial" w:hAnsi="Arial" w:cs="Arial"/>
          <w:i/>
          <w:iCs/>
          <w:color w:val="000000"/>
          <w:sz w:val="16"/>
          <w:szCs w:val="16"/>
        </w:rPr>
        <w:t>Obrazec si razmnožite</w:t>
      </w:r>
      <w:r>
        <w:rPr>
          <w:rFonts w:ascii="Arial" w:hAnsi="Arial" w:cs="Arial"/>
          <w:i/>
          <w:iCs/>
          <w:color w:val="000000"/>
          <w:sz w:val="16"/>
          <w:szCs w:val="16"/>
        </w:rPr>
        <w:t xml:space="preserve">. </w:t>
      </w:r>
    </w:p>
    <w:p w14:paraId="7B903BEE" w14:textId="77777777" w:rsidR="00E579C4" w:rsidRDefault="00E579C4" w:rsidP="003750C0">
      <w:pPr>
        <w:spacing w:after="0"/>
        <w:rPr>
          <w:rFonts w:ascii="Arial" w:hAnsi="Arial" w:cs="Arial"/>
          <w:sz w:val="18"/>
          <w:szCs w:val="18"/>
        </w:rPr>
      </w:pPr>
    </w:p>
    <w:p w14:paraId="675816E4" w14:textId="547D6B8F" w:rsidR="00CF7E3C" w:rsidRDefault="003A225E" w:rsidP="00CF7E3C">
      <w:pPr>
        <w:spacing w:after="0"/>
        <w:jc w:val="right"/>
        <w:rPr>
          <w:rFonts w:ascii="Arial" w:hAnsi="Arial" w:cs="Arial"/>
          <w:sz w:val="18"/>
          <w:szCs w:val="18"/>
        </w:rPr>
      </w:pPr>
      <w:r>
        <w:rPr>
          <w:rFonts w:ascii="Arial" w:hAnsi="Arial" w:cs="Arial"/>
          <w:sz w:val="18"/>
          <w:szCs w:val="18"/>
        </w:rPr>
        <w:t>Obrazec št:</w:t>
      </w:r>
      <w:r w:rsidR="00591F4C">
        <w:rPr>
          <w:rFonts w:ascii="Arial" w:hAnsi="Arial" w:cs="Arial"/>
          <w:sz w:val="18"/>
          <w:szCs w:val="18"/>
        </w:rPr>
        <w:t xml:space="preserve"> </w:t>
      </w:r>
      <w:r w:rsidR="001931BA">
        <w:rPr>
          <w:rFonts w:ascii="Arial" w:hAnsi="Arial" w:cs="Arial"/>
          <w:sz w:val="18"/>
          <w:szCs w:val="18"/>
        </w:rPr>
        <w:t>5</w:t>
      </w:r>
    </w:p>
    <w:p w14:paraId="3973055E" w14:textId="77777777" w:rsidR="00CF7E3C" w:rsidRDefault="00CF7E3C" w:rsidP="00CF7E3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kadrovskih in tehničnih sposobnostih ponudnika</w:t>
      </w:r>
    </w:p>
    <w:p w14:paraId="0CA1A724" w14:textId="77777777" w:rsidR="00CF7E3C" w:rsidRDefault="00CF7E3C" w:rsidP="00CF7E3C">
      <w:pPr>
        <w:spacing w:after="120"/>
        <w:rPr>
          <w:rFonts w:ascii="Arial" w:hAnsi="Arial" w:cs="Arial"/>
        </w:rPr>
      </w:pPr>
    </w:p>
    <w:p w14:paraId="3095C833" w14:textId="77777777" w:rsidR="00CF7E3C" w:rsidRDefault="00CF7E3C" w:rsidP="00CF7E3C">
      <w:pPr>
        <w:pBdr>
          <w:bottom w:val="single" w:sz="12" w:space="1" w:color="auto"/>
        </w:pBdr>
        <w:spacing w:after="0" w:line="240" w:lineRule="auto"/>
        <w:jc w:val="both"/>
      </w:pPr>
      <w:r>
        <w:rPr>
          <w:rFonts w:ascii="Arial" w:hAnsi="Arial" w:cs="Arial"/>
          <w:b/>
          <w:bCs/>
          <w:color w:val="000000"/>
          <w:sz w:val="18"/>
          <w:szCs w:val="18"/>
        </w:rPr>
        <w:t>Ponudnik:</w:t>
      </w:r>
    </w:p>
    <w:p w14:paraId="7D2E283C" w14:textId="77777777" w:rsidR="00CF7E3C" w:rsidRDefault="00CF7E3C" w:rsidP="00CF7E3C">
      <w:pPr>
        <w:spacing w:after="0" w:line="240" w:lineRule="auto"/>
        <w:jc w:val="both"/>
        <w:rPr>
          <w:rFonts w:ascii="Arial" w:hAnsi="Arial" w:cs="Arial"/>
          <w:b/>
          <w:bCs/>
          <w:color w:val="000000"/>
          <w:sz w:val="18"/>
          <w:szCs w:val="18"/>
        </w:rPr>
      </w:pPr>
    </w:p>
    <w:p w14:paraId="6ECA9296" w14:textId="77777777" w:rsidR="00CF7E3C" w:rsidRDefault="00CF7E3C" w:rsidP="00CF7E3C">
      <w:pPr>
        <w:spacing w:after="0" w:line="240" w:lineRule="auto"/>
        <w:jc w:val="both"/>
      </w:pPr>
      <w:r>
        <w:rPr>
          <w:rFonts w:ascii="Arial" w:hAnsi="Arial" w:cs="Arial"/>
          <w:b/>
          <w:bCs/>
          <w:color w:val="000000"/>
          <w:sz w:val="18"/>
          <w:szCs w:val="18"/>
        </w:rPr>
        <w:t>Naročnik:</w:t>
      </w:r>
      <w:r>
        <w:rPr>
          <w:rFonts w:ascii="Arial" w:hAnsi="Arial" w:cs="Arial"/>
          <w:color w:val="000000"/>
          <w:sz w:val="18"/>
          <w:szCs w:val="18"/>
        </w:rPr>
        <w:t>     </w:t>
      </w:r>
      <w:r>
        <w:rPr>
          <w:rFonts w:ascii="Arial" w:hAnsi="Arial" w:cs="Arial"/>
          <w:b/>
          <w:bCs/>
          <w:color w:val="000000"/>
          <w:sz w:val="18"/>
          <w:szCs w:val="18"/>
        </w:rPr>
        <w:t>Občina Šentjur</w:t>
      </w:r>
    </w:p>
    <w:p w14:paraId="6C666A05" w14:textId="77777777" w:rsidR="00CF7E3C" w:rsidRDefault="00CF7E3C" w:rsidP="00CF7E3C">
      <w:pPr>
        <w:spacing w:after="0" w:line="240" w:lineRule="auto"/>
        <w:jc w:val="both"/>
      </w:pPr>
      <w:r>
        <w:rPr>
          <w:rFonts w:ascii="Arial" w:hAnsi="Arial" w:cs="Arial"/>
          <w:b/>
          <w:bCs/>
          <w:color w:val="000000"/>
          <w:sz w:val="18"/>
          <w:szCs w:val="18"/>
        </w:rPr>
        <w:t>                     Mestni trg 10</w:t>
      </w:r>
    </w:p>
    <w:p w14:paraId="2FFE2074" w14:textId="77777777" w:rsidR="00CF7E3C" w:rsidRDefault="00CF7E3C" w:rsidP="00CF7E3C">
      <w:pPr>
        <w:spacing w:after="0" w:line="240" w:lineRule="auto"/>
        <w:jc w:val="both"/>
      </w:pPr>
      <w:r>
        <w:rPr>
          <w:rFonts w:ascii="Arial" w:hAnsi="Arial" w:cs="Arial"/>
          <w:b/>
          <w:bCs/>
          <w:color w:val="000000"/>
          <w:sz w:val="18"/>
          <w:szCs w:val="18"/>
        </w:rPr>
        <w:t>                     3230 Šentjur</w:t>
      </w:r>
    </w:p>
    <w:p w14:paraId="432FC580"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AB8A4A8" w14:textId="77777777" w:rsidR="00CF7E3C" w:rsidRDefault="00CF7E3C" w:rsidP="00CF7E3C">
      <w:pPr>
        <w:spacing w:before="225" w:after="225" w:line="240" w:lineRule="auto"/>
        <w:jc w:val="center"/>
      </w:pPr>
      <w:r>
        <w:rPr>
          <w:rFonts w:ascii="Arial" w:hAnsi="Arial" w:cs="Arial"/>
          <w:b/>
          <w:bCs/>
          <w:color w:val="000000"/>
          <w:sz w:val="18"/>
          <w:szCs w:val="18"/>
        </w:rPr>
        <w:t>IZJAVO</w:t>
      </w:r>
    </w:p>
    <w:p w14:paraId="38917CC0" w14:textId="77777777" w:rsidR="00CF7E3C" w:rsidRDefault="00CF7E3C" w:rsidP="00CF7E3C">
      <w:pPr>
        <w:spacing w:before="225" w:after="225" w:line="240" w:lineRule="auto"/>
        <w:jc w:val="center"/>
      </w:pPr>
      <w:r>
        <w:rPr>
          <w:rFonts w:ascii="Arial" w:hAnsi="Arial" w:cs="Arial"/>
          <w:b/>
          <w:bCs/>
          <w:color w:val="000000"/>
          <w:sz w:val="18"/>
          <w:szCs w:val="18"/>
        </w:rPr>
        <w:t>O KADROVSKIH IN TEHNIČNIH SPOSOBNOSTIH</w:t>
      </w:r>
    </w:p>
    <w:p w14:paraId="406BA2AC" w14:textId="2002A808" w:rsidR="00CF7E3C" w:rsidRDefault="00CF7E3C" w:rsidP="00CF7E3C">
      <w:pPr>
        <w:spacing w:before="225" w:after="225" w:line="240" w:lineRule="auto"/>
        <w:jc w:val="both"/>
      </w:pPr>
      <w:r>
        <w:rPr>
          <w:rFonts w:ascii="Arial" w:hAnsi="Arial" w:cs="Arial"/>
          <w:color w:val="000000"/>
          <w:sz w:val="18"/>
          <w:szCs w:val="18"/>
        </w:rPr>
        <w:t>Izjavljamo,</w:t>
      </w:r>
      <w:r w:rsidR="003069BD">
        <w:rPr>
          <w:rFonts w:ascii="Arial" w:hAnsi="Arial" w:cs="Arial"/>
          <w:color w:val="000000"/>
          <w:sz w:val="18"/>
          <w:szCs w:val="18"/>
        </w:rPr>
        <w:t xml:space="preserve"> da. </w:t>
      </w:r>
    </w:p>
    <w:tbl>
      <w:tblPr>
        <w:tblStyle w:val="NormalTablePHPDOCX"/>
        <w:tblW w:w="0" w:type="auto"/>
        <w:tblLook w:val="04A0" w:firstRow="1" w:lastRow="0" w:firstColumn="1" w:lastColumn="0" w:noHBand="0" w:noVBand="1"/>
      </w:tblPr>
      <w:tblGrid>
        <w:gridCol w:w="9070"/>
      </w:tblGrid>
      <w:tr w:rsidR="00CF7E3C" w14:paraId="199D312F" w14:textId="77777777" w:rsidTr="00CF7E3C">
        <w:tc>
          <w:tcPr>
            <w:tcW w:w="0" w:type="auto"/>
            <w:tcMar>
              <w:top w:w="0" w:type="auto"/>
              <w:bottom w:w="0" w:type="auto"/>
            </w:tcMar>
          </w:tcPr>
          <w:p w14:paraId="6CBF2DB4" w14:textId="54E9D40A" w:rsidR="003069BD" w:rsidRDefault="003069BD" w:rsidP="00034F6F">
            <w:pPr>
              <w:pStyle w:val="Odstavekseznama"/>
              <w:numPr>
                <w:ilvl w:val="0"/>
                <w:numId w:val="25"/>
              </w:numPr>
              <w:spacing w:before="135" w:after="135"/>
              <w:jc w:val="both"/>
              <w:textAlignment w:val="center"/>
            </w:pPr>
            <w:r>
              <w:rPr>
                <w:rFonts w:ascii="Arial" w:hAnsi="Arial" w:cs="Arial"/>
                <w:color w:val="000000"/>
                <w:position w:val="-2"/>
                <w:sz w:val="18"/>
                <w:szCs w:val="18"/>
              </w:rPr>
              <w:t>p</w:t>
            </w:r>
            <w:r w:rsidRPr="003069BD">
              <w:rPr>
                <w:rFonts w:ascii="Arial" w:hAnsi="Arial" w:cs="Arial"/>
                <w:color w:val="000000"/>
                <w:position w:val="-2"/>
                <w:sz w:val="18"/>
                <w:szCs w:val="18"/>
              </w:rPr>
              <w:t>onudnik razpolaga s strokovnim kadrom za izvedbo javnega naročila</w:t>
            </w:r>
            <w:r w:rsidR="00447558">
              <w:rPr>
                <w:rFonts w:ascii="Arial" w:hAnsi="Arial" w:cs="Arial"/>
                <w:color w:val="000000"/>
                <w:position w:val="-2"/>
                <w:sz w:val="18"/>
                <w:szCs w:val="18"/>
              </w:rPr>
              <w:t>,</w:t>
            </w:r>
          </w:p>
          <w:p w14:paraId="7D4935BE" w14:textId="0BB1E518" w:rsidR="003069BD" w:rsidRPr="003069BD" w:rsidRDefault="003069BD" w:rsidP="00034F6F">
            <w:pPr>
              <w:pStyle w:val="Odstavekseznama"/>
              <w:numPr>
                <w:ilvl w:val="0"/>
                <w:numId w:val="25"/>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Pr="003069BD">
              <w:rPr>
                <w:rFonts w:ascii="Arial" w:hAnsi="Arial" w:cs="Arial"/>
                <w:color w:val="000000"/>
                <w:position w:val="-2"/>
                <w:sz w:val="18"/>
                <w:szCs w:val="18"/>
              </w:rPr>
              <w:t>onudnik zagotavlja, da naročniki zoper njega niso vlagali upravičenih reklamacij glede kakovosti storitev in nespoštovanja drugih določil pogodbe. Če naročnik razpolaga z dokazili o nespoštovanju pogodbenih obveznosti, lahko ponudnika izloči iz predmetnega postopka</w:t>
            </w:r>
            <w:r w:rsidR="00447558">
              <w:rPr>
                <w:rFonts w:ascii="Arial" w:hAnsi="Arial" w:cs="Arial"/>
                <w:color w:val="000000"/>
                <w:position w:val="-2"/>
                <w:sz w:val="18"/>
                <w:szCs w:val="18"/>
              </w:rPr>
              <w:t>,</w:t>
            </w:r>
          </w:p>
          <w:p w14:paraId="7C9FB4D4" w14:textId="3D899BDE" w:rsidR="003069BD" w:rsidRDefault="003069BD" w:rsidP="00034F6F">
            <w:pPr>
              <w:pStyle w:val="Odstavekseznama"/>
              <w:numPr>
                <w:ilvl w:val="0"/>
                <w:numId w:val="25"/>
              </w:numPr>
              <w:ind w:left="714" w:hanging="357"/>
              <w:jc w:val="both"/>
              <w:textAlignment w:val="center"/>
            </w:pPr>
            <w:r>
              <w:rPr>
                <w:rFonts w:ascii="Arial" w:hAnsi="Arial" w:cs="Arial"/>
                <w:color w:val="000000"/>
                <w:position w:val="-2"/>
                <w:sz w:val="18"/>
                <w:szCs w:val="18"/>
              </w:rPr>
              <w:t>p</w:t>
            </w:r>
            <w:r w:rsidRPr="003069BD">
              <w:rPr>
                <w:rFonts w:ascii="Arial" w:hAnsi="Arial" w:cs="Arial"/>
                <w:color w:val="000000"/>
                <w:position w:val="-2"/>
                <w:sz w:val="18"/>
                <w:szCs w:val="18"/>
              </w:rPr>
              <w:t>onudnik mora dela izvesti v skladu s pravili stroke in navodilih s strani naročnika</w:t>
            </w:r>
            <w:r w:rsidR="00447558">
              <w:rPr>
                <w:rFonts w:ascii="Arial" w:hAnsi="Arial" w:cs="Arial"/>
                <w:color w:val="000000"/>
                <w:position w:val="-2"/>
                <w:sz w:val="18"/>
                <w:szCs w:val="18"/>
              </w:rPr>
              <w:t>,</w:t>
            </w:r>
          </w:p>
          <w:p w14:paraId="52A4DC1D" w14:textId="754A40D7" w:rsidR="00ED2F1E" w:rsidRPr="004845FB" w:rsidRDefault="003069BD" w:rsidP="00034F6F">
            <w:pPr>
              <w:numPr>
                <w:ilvl w:val="0"/>
                <w:numId w:val="25"/>
              </w:numPr>
              <w:rPr>
                <w:rFonts w:ascii="Arial" w:hAnsi="Arial" w:cs="Arial"/>
                <w:color w:val="000000"/>
                <w:sz w:val="18"/>
                <w:szCs w:val="18"/>
              </w:rPr>
            </w:pPr>
            <w:r>
              <w:rPr>
                <w:rFonts w:ascii="Arial" w:hAnsi="Arial" w:cs="Arial"/>
                <w:color w:val="000000"/>
                <w:position w:val="-2"/>
                <w:sz w:val="18"/>
                <w:szCs w:val="18"/>
              </w:rPr>
              <w:t>ponudnik mora ponujeno dobaviti</w:t>
            </w:r>
            <w:r w:rsidR="008A5348">
              <w:rPr>
                <w:rFonts w:ascii="Arial" w:hAnsi="Arial" w:cs="Arial"/>
                <w:color w:val="000000"/>
                <w:position w:val="-2"/>
                <w:sz w:val="18"/>
                <w:szCs w:val="18"/>
              </w:rPr>
              <w:t xml:space="preserve"> in namestiti</w:t>
            </w:r>
            <w:r>
              <w:rPr>
                <w:rFonts w:ascii="Arial" w:hAnsi="Arial" w:cs="Arial"/>
                <w:color w:val="000000"/>
                <w:position w:val="-2"/>
                <w:sz w:val="18"/>
                <w:szCs w:val="18"/>
              </w:rPr>
              <w:t xml:space="preserve"> najkasneje do </w:t>
            </w:r>
            <w:r w:rsidR="00A86666">
              <w:rPr>
                <w:rFonts w:ascii="Arial" w:hAnsi="Arial" w:cs="Arial"/>
                <w:color w:val="000000"/>
                <w:position w:val="-2"/>
                <w:sz w:val="18"/>
                <w:szCs w:val="18"/>
              </w:rPr>
              <w:t>3</w:t>
            </w:r>
            <w:r>
              <w:rPr>
                <w:rFonts w:ascii="Arial" w:hAnsi="Arial" w:cs="Arial"/>
                <w:color w:val="000000"/>
                <w:position w:val="-2"/>
                <w:sz w:val="18"/>
                <w:szCs w:val="18"/>
              </w:rPr>
              <w:t xml:space="preserve">. </w:t>
            </w:r>
            <w:r w:rsidR="0044191F">
              <w:rPr>
                <w:rFonts w:ascii="Arial" w:hAnsi="Arial" w:cs="Arial"/>
                <w:color w:val="000000"/>
                <w:position w:val="-2"/>
                <w:sz w:val="18"/>
                <w:szCs w:val="18"/>
              </w:rPr>
              <w:t>6</w:t>
            </w:r>
            <w:r>
              <w:rPr>
                <w:rFonts w:ascii="Arial" w:hAnsi="Arial" w:cs="Arial"/>
                <w:color w:val="000000"/>
                <w:position w:val="-2"/>
                <w:sz w:val="18"/>
                <w:szCs w:val="18"/>
              </w:rPr>
              <w:t>. 202</w:t>
            </w:r>
            <w:r w:rsidR="0044191F">
              <w:rPr>
                <w:rFonts w:ascii="Arial" w:hAnsi="Arial" w:cs="Arial"/>
                <w:color w:val="000000"/>
                <w:position w:val="-2"/>
                <w:sz w:val="18"/>
                <w:szCs w:val="18"/>
              </w:rPr>
              <w:t>4</w:t>
            </w:r>
            <w:r>
              <w:rPr>
                <w:rFonts w:ascii="Arial" w:hAnsi="Arial" w:cs="Arial"/>
                <w:color w:val="000000"/>
                <w:position w:val="-2"/>
                <w:sz w:val="18"/>
                <w:szCs w:val="18"/>
              </w:rPr>
              <w:t xml:space="preserve">. </w:t>
            </w:r>
          </w:p>
        </w:tc>
      </w:tr>
    </w:tbl>
    <w:p w14:paraId="3E749A16" w14:textId="77777777" w:rsidR="00B8566F" w:rsidRDefault="00B8566F" w:rsidP="00B8566F">
      <w:pPr>
        <w:spacing w:after="0" w:line="240" w:lineRule="auto"/>
        <w:jc w:val="both"/>
        <w:rPr>
          <w:rFonts w:ascii="Arial" w:hAnsi="Arial" w:cs="Arial"/>
          <w:color w:val="000000"/>
          <w:sz w:val="18"/>
          <w:szCs w:val="18"/>
        </w:rPr>
      </w:pPr>
    </w:p>
    <w:p w14:paraId="1A4818CF" w14:textId="08B559DB" w:rsidR="00CF7E3C" w:rsidRDefault="00CF7E3C" w:rsidP="00B8566F">
      <w:pPr>
        <w:spacing w:after="0" w:line="240" w:lineRule="auto"/>
        <w:jc w:val="both"/>
      </w:pPr>
      <w:r>
        <w:rPr>
          <w:rFonts w:ascii="Arial" w:hAnsi="Arial" w:cs="Arial"/>
          <w:color w:val="000000"/>
          <w:sz w:val="18"/>
          <w:szCs w:val="18"/>
        </w:rPr>
        <w:t>  </w:t>
      </w:r>
    </w:p>
    <w:tbl>
      <w:tblPr>
        <w:tblStyle w:val="NormalTablePHPDOCX"/>
        <w:tblW w:w="0" w:type="auto"/>
        <w:tblLook w:val="04A0" w:firstRow="1" w:lastRow="0" w:firstColumn="1" w:lastColumn="0" w:noHBand="0" w:noVBand="1"/>
      </w:tblPr>
      <w:tblGrid>
        <w:gridCol w:w="222"/>
      </w:tblGrid>
      <w:tr w:rsidR="00CF7E3C" w14:paraId="77A32D65" w14:textId="77777777" w:rsidTr="00CF7E3C">
        <w:tc>
          <w:tcPr>
            <w:tcW w:w="0" w:type="auto"/>
            <w:tcMar>
              <w:top w:w="0" w:type="auto"/>
              <w:bottom w:w="0" w:type="auto"/>
            </w:tcMar>
          </w:tcPr>
          <w:p w14:paraId="3C85E4B1" w14:textId="5ED7CB2D" w:rsidR="00CF7E3C" w:rsidRDefault="00CF7E3C" w:rsidP="00034F6F">
            <w:pPr>
              <w:numPr>
                <w:ilvl w:val="0"/>
                <w:numId w:val="24"/>
              </w:numPr>
              <w:rPr>
                <w:rFonts w:ascii="Arial" w:hAnsi="Arial" w:cs="Arial"/>
                <w:color w:val="000000"/>
                <w:sz w:val="18"/>
                <w:szCs w:val="18"/>
              </w:rPr>
            </w:pPr>
          </w:p>
        </w:tc>
      </w:tr>
    </w:tbl>
    <w:p w14:paraId="4A116664" w14:textId="77777777" w:rsidR="00CF7E3C" w:rsidRDefault="00CF7E3C" w:rsidP="00CF7E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8963D9">
        <w:rPr>
          <w:rFonts w:ascii="Arial" w:hAnsi="Arial" w:cs="Arial"/>
          <w:i/>
          <w:iCs/>
          <w:color w:val="000000"/>
          <w:sz w:val="18"/>
          <w:szCs w:val="18"/>
        </w:rPr>
        <w:t>č</w:t>
      </w:r>
      <w:r>
        <w:rPr>
          <w:rFonts w:ascii="Arial" w:hAnsi="Arial" w:cs="Arial"/>
          <w:i/>
          <w:iCs/>
          <w:color w:val="000000"/>
          <w:sz w:val="18"/>
          <w:szCs w:val="18"/>
        </w:rPr>
        <w:t>lena ZJN-3.</w:t>
      </w:r>
    </w:p>
    <w:p w14:paraId="1891D6FC" w14:textId="1132A9A1" w:rsidR="005B04CD" w:rsidRPr="005B04CD" w:rsidRDefault="005B04CD" w:rsidP="005B04CD">
      <w:pPr>
        <w:spacing w:before="225" w:after="225" w:line="240" w:lineRule="auto"/>
        <w:jc w:val="both"/>
        <w:rPr>
          <w:rFonts w:ascii="Arial" w:hAnsi="Arial" w:cs="Arial"/>
          <w:b/>
          <w:sz w:val="18"/>
          <w:szCs w:val="18"/>
        </w:rPr>
      </w:pPr>
      <w:r w:rsidRPr="005B04CD">
        <w:rPr>
          <w:rFonts w:ascii="Arial" w:hAnsi="Arial" w:cs="Arial"/>
          <w:color w:val="000000"/>
          <w:sz w:val="18"/>
          <w:szCs w:val="18"/>
        </w:rPr>
        <w:t>Ta izjava je sestavni del in priloga ponudbe, s katero se prijavljamo na razpis »</w:t>
      </w:r>
      <w:bookmarkStart w:id="2" w:name="_Hlk144365158"/>
      <w:r w:rsidR="0044191F" w:rsidRPr="0044191F">
        <w:rPr>
          <w:rFonts w:ascii="Arial" w:hAnsi="Arial" w:cs="Arial"/>
          <w:b/>
          <w:bCs/>
          <w:color w:val="000000"/>
          <w:sz w:val="18"/>
          <w:szCs w:val="18"/>
        </w:rPr>
        <w:t>Tehnološka posodobitev telovadnice OŠ Hruševec Šentjur</w:t>
      </w:r>
      <w:bookmarkEnd w:id="2"/>
      <w:r w:rsidRPr="005B04CD">
        <w:rPr>
          <w:rFonts w:ascii="Arial" w:hAnsi="Arial" w:cs="Arial"/>
          <w:bCs/>
          <w:color w:val="000000"/>
          <w:sz w:val="18"/>
          <w:szCs w:val="18"/>
        </w:rPr>
        <w:t>«, objavljen na Portalu javnih naročil.</w:t>
      </w:r>
    </w:p>
    <w:p w14:paraId="1880A4E2" w14:textId="00007CD6" w:rsidR="00CF7E3C" w:rsidRDefault="00CF7E3C" w:rsidP="00E77BC7">
      <w:pPr>
        <w:spacing w:before="225" w:after="225" w:line="240" w:lineRule="auto"/>
        <w:jc w:val="both"/>
        <w:sectPr w:rsidR="00CF7E3C" w:rsidSect="00CF7E3C">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Datum: ________________                 Žig                  Podpis ponudnika: ______________</w:t>
      </w:r>
    </w:p>
    <w:p w14:paraId="01C288F8" w14:textId="77777777" w:rsidR="008C5AA6" w:rsidRDefault="008C5AA6" w:rsidP="00CF7E3C">
      <w:pPr>
        <w:spacing w:before="225" w:after="225" w:line="240" w:lineRule="auto"/>
        <w:jc w:val="both"/>
        <w:rPr>
          <w:rFonts w:ascii="Arial" w:hAnsi="Arial" w:cs="Arial"/>
          <w:color w:val="000000"/>
          <w:sz w:val="18"/>
          <w:szCs w:val="18"/>
        </w:rPr>
      </w:pPr>
    </w:p>
    <w:p w14:paraId="1F0D3FCD" w14:textId="4F4DB451" w:rsidR="008C5AA6" w:rsidRPr="00114DB2" w:rsidRDefault="008C5AA6" w:rsidP="008C5AA6">
      <w:pPr>
        <w:spacing w:after="0"/>
        <w:jc w:val="right"/>
        <w:rPr>
          <w:rFonts w:ascii="Arial" w:hAnsi="Arial" w:cs="Arial"/>
          <w:sz w:val="18"/>
          <w:szCs w:val="18"/>
        </w:rPr>
      </w:pPr>
      <w:r w:rsidRPr="00590863">
        <w:rPr>
          <w:rFonts w:ascii="Arial" w:hAnsi="Arial" w:cs="Arial"/>
          <w:sz w:val="18"/>
          <w:szCs w:val="18"/>
        </w:rPr>
        <w:t>O</w:t>
      </w:r>
      <w:r>
        <w:rPr>
          <w:rFonts w:ascii="Arial" w:hAnsi="Arial" w:cs="Arial"/>
          <w:sz w:val="18"/>
          <w:szCs w:val="18"/>
        </w:rPr>
        <w:t xml:space="preserve">brazec št: </w:t>
      </w:r>
      <w:r w:rsidR="001931BA">
        <w:rPr>
          <w:rFonts w:ascii="Arial" w:hAnsi="Arial" w:cs="Arial"/>
          <w:sz w:val="18"/>
          <w:szCs w:val="18"/>
        </w:rPr>
        <w:t>6</w:t>
      </w:r>
    </w:p>
    <w:p w14:paraId="5A556DAC" w14:textId="77777777" w:rsidR="008C5AA6" w:rsidRDefault="008C5AA6" w:rsidP="008C5A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dobavi, garanciji in servisiranju</w:t>
      </w:r>
    </w:p>
    <w:p w14:paraId="1A5D33EE" w14:textId="77777777" w:rsidR="008C5AA6" w:rsidRDefault="008C5AA6" w:rsidP="008C5AA6">
      <w:pPr>
        <w:spacing w:after="120"/>
        <w:rPr>
          <w:rFonts w:ascii="Arial" w:hAnsi="Arial" w:cs="Arial"/>
        </w:rPr>
      </w:pPr>
    </w:p>
    <w:p w14:paraId="049E0024" w14:textId="77777777" w:rsidR="008C5AA6" w:rsidRDefault="008C5AA6" w:rsidP="008C5AA6">
      <w:pPr>
        <w:pBdr>
          <w:bottom w:val="single" w:sz="12" w:space="1" w:color="auto"/>
        </w:pBdr>
        <w:spacing w:after="0" w:line="240" w:lineRule="auto"/>
        <w:jc w:val="both"/>
      </w:pPr>
      <w:r>
        <w:rPr>
          <w:rFonts w:ascii="Arial" w:hAnsi="Arial" w:cs="Arial"/>
          <w:b/>
          <w:bCs/>
          <w:color w:val="000000"/>
          <w:sz w:val="18"/>
          <w:szCs w:val="18"/>
        </w:rPr>
        <w:t>Ponudnik:</w:t>
      </w:r>
    </w:p>
    <w:p w14:paraId="3C780DEA" w14:textId="77777777" w:rsidR="008C5AA6" w:rsidRDefault="008C5AA6" w:rsidP="008C5AA6">
      <w:pPr>
        <w:spacing w:after="0" w:line="240" w:lineRule="auto"/>
        <w:jc w:val="both"/>
      </w:pPr>
      <w:r>
        <w:rPr>
          <w:rFonts w:ascii="Arial" w:hAnsi="Arial" w:cs="Arial"/>
          <w:color w:val="000000"/>
          <w:sz w:val="18"/>
          <w:szCs w:val="18"/>
        </w:rPr>
        <w:t> </w:t>
      </w:r>
    </w:p>
    <w:p w14:paraId="64BAA39F" w14:textId="77777777" w:rsidR="008C5AA6" w:rsidRDefault="008C5AA6" w:rsidP="008C5AA6">
      <w:pPr>
        <w:spacing w:after="0" w:line="240" w:lineRule="auto"/>
        <w:jc w:val="both"/>
      </w:pPr>
      <w:r>
        <w:rPr>
          <w:rFonts w:ascii="Arial" w:hAnsi="Arial" w:cs="Arial"/>
          <w:b/>
          <w:bCs/>
          <w:color w:val="000000"/>
          <w:sz w:val="18"/>
          <w:szCs w:val="18"/>
        </w:rPr>
        <w:t>Naročnik:     Občina Šentjur</w:t>
      </w:r>
    </w:p>
    <w:p w14:paraId="6723EDE4" w14:textId="77777777" w:rsidR="008C5AA6" w:rsidRDefault="008C5AA6" w:rsidP="008C5AA6">
      <w:pPr>
        <w:spacing w:after="0" w:line="240" w:lineRule="auto"/>
        <w:jc w:val="both"/>
      </w:pPr>
      <w:r>
        <w:rPr>
          <w:rFonts w:ascii="Arial" w:hAnsi="Arial" w:cs="Arial"/>
          <w:b/>
          <w:bCs/>
          <w:color w:val="000000"/>
          <w:sz w:val="18"/>
          <w:szCs w:val="18"/>
        </w:rPr>
        <w:t>                     Mestni trg 10</w:t>
      </w:r>
    </w:p>
    <w:p w14:paraId="686A2994" w14:textId="77777777" w:rsidR="008C5AA6" w:rsidRDefault="008C5AA6" w:rsidP="008C5AA6">
      <w:pPr>
        <w:spacing w:after="0" w:line="240" w:lineRule="auto"/>
        <w:jc w:val="both"/>
      </w:pPr>
      <w:r>
        <w:rPr>
          <w:rFonts w:ascii="Arial" w:hAnsi="Arial" w:cs="Arial"/>
          <w:b/>
          <w:bCs/>
          <w:color w:val="000000"/>
          <w:sz w:val="18"/>
          <w:szCs w:val="18"/>
        </w:rPr>
        <w:t>                     3230 Šentjur</w:t>
      </w:r>
    </w:p>
    <w:p w14:paraId="4BCA063B" w14:textId="77777777" w:rsidR="008C5AA6" w:rsidRDefault="008C5AA6" w:rsidP="008C5AA6">
      <w:pPr>
        <w:spacing w:before="225" w:after="225" w:line="240" w:lineRule="auto"/>
        <w:jc w:val="both"/>
      </w:pPr>
      <w:r>
        <w:rPr>
          <w:rFonts w:ascii="Arial" w:hAnsi="Arial" w:cs="Arial"/>
          <w:color w:val="000000"/>
          <w:sz w:val="18"/>
          <w:szCs w:val="18"/>
        </w:rPr>
        <w:t> </w:t>
      </w:r>
    </w:p>
    <w:p w14:paraId="205DDBC1" w14:textId="77777777" w:rsidR="008C5AA6" w:rsidRDefault="008C5AA6" w:rsidP="008C5AA6">
      <w:pPr>
        <w:spacing w:before="225" w:after="225" w:line="240" w:lineRule="auto"/>
        <w:jc w:val="both"/>
      </w:pPr>
      <w:r>
        <w:rPr>
          <w:rFonts w:ascii="Arial" w:hAnsi="Arial" w:cs="Arial"/>
          <w:color w:val="000000"/>
          <w:sz w:val="18"/>
          <w:szCs w:val="18"/>
        </w:rPr>
        <w:t>Kot ponudnik, dajemo naslednjo</w:t>
      </w:r>
    </w:p>
    <w:p w14:paraId="4BC4382E" w14:textId="77777777" w:rsidR="008C5AA6" w:rsidRDefault="008C5AA6" w:rsidP="008C5AA6">
      <w:pPr>
        <w:spacing w:before="225" w:after="225" w:line="240" w:lineRule="auto"/>
        <w:jc w:val="center"/>
      </w:pPr>
      <w:r>
        <w:rPr>
          <w:rFonts w:ascii="Arial" w:hAnsi="Arial" w:cs="Arial"/>
          <w:b/>
          <w:bCs/>
          <w:color w:val="000000"/>
          <w:sz w:val="18"/>
          <w:szCs w:val="18"/>
        </w:rPr>
        <w:t>IZJAVO O DOBAVI, GARANCIJI IN SERVISIRANJU</w:t>
      </w:r>
    </w:p>
    <w:p w14:paraId="41AC17F9" w14:textId="77777777" w:rsidR="008C5AA6" w:rsidRPr="008C5AA6" w:rsidRDefault="008C5AA6" w:rsidP="008C5AA6">
      <w:pPr>
        <w:spacing w:before="225" w:after="225" w:line="240" w:lineRule="auto"/>
        <w:jc w:val="both"/>
        <w:rPr>
          <w:sz w:val="18"/>
          <w:szCs w:val="18"/>
        </w:rPr>
      </w:pPr>
      <w:r w:rsidRPr="008C5AA6">
        <w:rPr>
          <w:rFonts w:ascii="Arial" w:hAnsi="Arial" w:cs="Arial"/>
          <w:color w:val="000000"/>
          <w:sz w:val="18"/>
          <w:szCs w:val="18"/>
        </w:rPr>
        <w:t>Izjavljamo, da</w:t>
      </w:r>
    </w:p>
    <w:tbl>
      <w:tblPr>
        <w:tblStyle w:val="NormalTablePHPDOCX"/>
        <w:tblW w:w="0" w:type="auto"/>
        <w:tblLook w:val="04A0" w:firstRow="1" w:lastRow="0" w:firstColumn="1" w:lastColumn="0" w:noHBand="0" w:noVBand="1"/>
      </w:tblPr>
      <w:tblGrid>
        <w:gridCol w:w="9070"/>
      </w:tblGrid>
      <w:tr w:rsidR="009F3D52" w:rsidRPr="008C5AA6" w14:paraId="4D2B23A9" w14:textId="77777777" w:rsidTr="0010606E">
        <w:tc>
          <w:tcPr>
            <w:tcW w:w="0" w:type="auto"/>
            <w:tcMar>
              <w:top w:w="0" w:type="auto"/>
              <w:bottom w:w="0" w:type="auto"/>
            </w:tcMar>
            <w:vAlign w:val="center"/>
          </w:tcPr>
          <w:p w14:paraId="112C5A18" w14:textId="77777777" w:rsidR="009F3D52" w:rsidRDefault="009F3D52" w:rsidP="009F3D5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w:t>
            </w:r>
          </w:p>
          <w:p w14:paraId="6D88FC3E" w14:textId="70B20EAA" w:rsidR="009F3D52" w:rsidRDefault="009F3D52" w:rsidP="00034F6F">
            <w:pPr>
              <w:pStyle w:val="Odstavekseznama"/>
              <w:numPr>
                <w:ilvl w:val="0"/>
                <w:numId w:val="2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opremo dostaviti na </w:t>
            </w:r>
            <w:proofErr w:type="spellStart"/>
            <w:r>
              <w:rPr>
                <w:rFonts w:ascii="Arial" w:hAnsi="Arial" w:cs="Arial"/>
                <w:color w:val="000000"/>
                <w:position w:val="-2"/>
                <w:sz w:val="18"/>
                <w:szCs w:val="18"/>
              </w:rPr>
              <w:t>fco</w:t>
            </w:r>
            <w:proofErr w:type="spellEnd"/>
            <w:r>
              <w:rPr>
                <w:rFonts w:ascii="Arial" w:hAnsi="Arial" w:cs="Arial"/>
                <w:color w:val="000000"/>
                <w:position w:val="-2"/>
                <w:sz w:val="18"/>
                <w:szCs w:val="18"/>
              </w:rPr>
              <w:t xml:space="preserve"> lokacijo naročnika</w:t>
            </w:r>
            <w:r w:rsidR="00447558">
              <w:rPr>
                <w:rFonts w:ascii="Arial" w:hAnsi="Arial" w:cs="Arial"/>
                <w:color w:val="000000"/>
                <w:position w:val="-2"/>
                <w:sz w:val="18"/>
                <w:szCs w:val="18"/>
              </w:rPr>
              <w:t xml:space="preserve">, </w:t>
            </w:r>
            <w:r>
              <w:rPr>
                <w:rFonts w:ascii="Arial" w:hAnsi="Arial" w:cs="Arial"/>
                <w:color w:val="000000"/>
                <w:position w:val="-2"/>
                <w:sz w:val="18"/>
                <w:szCs w:val="18"/>
              </w:rPr>
              <w:t xml:space="preserve">razložiti </w:t>
            </w:r>
            <w:r w:rsidR="00447558">
              <w:rPr>
                <w:rFonts w:ascii="Arial" w:hAnsi="Arial" w:cs="Arial"/>
                <w:color w:val="000000"/>
                <w:position w:val="-2"/>
                <w:sz w:val="18"/>
                <w:szCs w:val="18"/>
              </w:rPr>
              <w:t xml:space="preserve">in zmontirati </w:t>
            </w:r>
            <w:r>
              <w:rPr>
                <w:rFonts w:ascii="Arial" w:hAnsi="Arial" w:cs="Arial"/>
                <w:color w:val="000000"/>
                <w:position w:val="-2"/>
                <w:sz w:val="18"/>
                <w:szCs w:val="18"/>
              </w:rPr>
              <w:t>v skladu z zahtevami in roki ter skupaj s spremljajočimi dokumenti v slovenskem jeziku (navodilo za uporabo in vzdrževanje);</w:t>
            </w:r>
          </w:p>
          <w:p w14:paraId="3B41D933" w14:textId="6CE63614" w:rsidR="009F3D52" w:rsidRDefault="009F3D52" w:rsidP="00034F6F">
            <w:pPr>
              <w:pStyle w:val="Odstavekseznama"/>
              <w:numPr>
                <w:ilvl w:val="0"/>
                <w:numId w:val="2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 dobavljeno opremo zagotavljati najmanj tri (3) leta polne garancije, Garancijski roki začnejo teči z dnem dokončnega in uspešnega prevzema opreme s strani naročnika, kar se uredi zapisniško ter po izvedbi usposabljanja oseb, ki bodo rokovale z opremo, o čemer bo moral ponudnik (izvajalec usposabljanja) izdati ustrezno potrdilo. Za dokončni in uspešni prevzem opreme se torej šteje v celoti funkcionalno delujoča vsa oprema in izvedeno usposabljanje zaposlenih ter predana vsa pripadajoča dokumentacija. V času garancijske dobe naročnik izbranemu dobavitelju opreme ne bo priznaval nikakršnih dodatnih stroškov,  ki bodo povezani s popravili oziroma odpravo napak na dobavljeni opremi (npr. rezervni deli, servisna ura, potni stroški);</w:t>
            </w:r>
          </w:p>
          <w:p w14:paraId="68364AF9" w14:textId="77777777" w:rsidR="009F3D52" w:rsidRDefault="009F3D52" w:rsidP="00034F6F">
            <w:pPr>
              <w:pStyle w:val="Odstavekseznama"/>
              <w:numPr>
                <w:ilvl w:val="0"/>
                <w:numId w:val="2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se zaveže, da bo zagotavljal servisno pripravljenost in dobavo rezervnih delov za obdobje naslednjih 7 let od uspešno izvedenega prevzema opreme s strani naročnika, kar pomeni, da je minimalni časovni okvir zagotavljanja rezervnih delov, ki ga zahteva naročnik sedem (7) let od namestitve opreme;</w:t>
            </w:r>
          </w:p>
          <w:p w14:paraId="10FFC68D" w14:textId="4491B868" w:rsidR="009F3D52" w:rsidRDefault="00151A4A" w:rsidP="00034F6F">
            <w:pPr>
              <w:pStyle w:val="Odstavekseznama"/>
              <w:numPr>
                <w:ilvl w:val="0"/>
                <w:numId w:val="2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w:t>
            </w:r>
            <w:r w:rsidR="009F3D52">
              <w:rPr>
                <w:rFonts w:ascii="Arial" w:hAnsi="Arial" w:cs="Arial"/>
                <w:color w:val="000000"/>
                <w:position w:val="-2"/>
                <w:sz w:val="18"/>
                <w:szCs w:val="18"/>
              </w:rPr>
              <w:t xml:space="preserve">zbrani ponudnik (dobavitelj) mora zagotoviti servisiranje opreme v času garancijskega roka oziroma preko pooblaščenega serviserja ter odzivnost, ki omogoča napake najkasneje v </w:t>
            </w:r>
            <w:r w:rsidR="00E24D75">
              <w:rPr>
                <w:rFonts w:ascii="Arial" w:hAnsi="Arial" w:cs="Arial"/>
                <w:color w:val="000000"/>
                <w:position w:val="-2"/>
                <w:sz w:val="18"/>
                <w:szCs w:val="18"/>
              </w:rPr>
              <w:t>36</w:t>
            </w:r>
            <w:r w:rsidR="009F3D52">
              <w:rPr>
                <w:rFonts w:ascii="Arial" w:hAnsi="Arial" w:cs="Arial"/>
                <w:color w:val="000000"/>
                <w:position w:val="-2"/>
                <w:sz w:val="18"/>
                <w:szCs w:val="18"/>
              </w:rPr>
              <w:t xml:space="preserve"> urah od prijave napake s strani naročnika. V primeru, da odprava napake ne bi bila mogoča znotraj 48 ur, naročnik pričakuje zagotovitev nadomestne enakovredne opreme za čas popravila;</w:t>
            </w:r>
          </w:p>
          <w:p w14:paraId="27E667DC" w14:textId="60261114" w:rsidR="009F3D52" w:rsidRPr="009F3D52" w:rsidRDefault="00151A4A" w:rsidP="00034F6F">
            <w:pPr>
              <w:pStyle w:val="Odstavekseznama"/>
              <w:numPr>
                <w:ilvl w:val="0"/>
                <w:numId w:val="2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w:t>
            </w:r>
            <w:r w:rsidR="009F3D52">
              <w:rPr>
                <w:rFonts w:ascii="Arial" w:hAnsi="Arial" w:cs="Arial"/>
                <w:color w:val="000000"/>
                <w:position w:val="-2"/>
                <w:sz w:val="18"/>
                <w:szCs w:val="18"/>
              </w:rPr>
              <w:t xml:space="preserve">zbrani ponudnik (dobavitelj) bo moral okvarjeno opremo nadomestiti z novo – enakovredno opremo v primeru, da se ista napaka ponovi več kot dvakrat (2x) ali če okvare ne bo mogoče odpraviti. </w:t>
            </w:r>
          </w:p>
        </w:tc>
      </w:tr>
    </w:tbl>
    <w:p w14:paraId="0B03F8D8" w14:textId="77777777" w:rsidR="008C5AA6" w:rsidRDefault="008C5AA6" w:rsidP="008C5AA6">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57041A">
        <w:rPr>
          <w:rFonts w:ascii="Arial" w:hAnsi="Arial" w:cs="Arial"/>
          <w:i/>
          <w:iCs/>
          <w:color w:val="000000"/>
          <w:sz w:val="18"/>
          <w:szCs w:val="18"/>
        </w:rPr>
        <w:t>č</w:t>
      </w:r>
      <w:r>
        <w:rPr>
          <w:rFonts w:ascii="Arial" w:hAnsi="Arial" w:cs="Arial"/>
          <w:i/>
          <w:iCs/>
          <w:color w:val="000000"/>
          <w:sz w:val="18"/>
          <w:szCs w:val="18"/>
        </w:rPr>
        <w:t>lena ZJN-3.</w:t>
      </w:r>
    </w:p>
    <w:p w14:paraId="326E1FE8" w14:textId="05FBEB75" w:rsidR="008C5AA6" w:rsidRPr="005B04CD" w:rsidRDefault="008C5AA6" w:rsidP="008C5AA6">
      <w:pPr>
        <w:spacing w:before="225" w:after="225" w:line="240" w:lineRule="auto"/>
        <w:jc w:val="both"/>
        <w:rPr>
          <w:rFonts w:ascii="Arial" w:hAnsi="Arial" w:cs="Arial"/>
          <w:b/>
          <w:sz w:val="18"/>
          <w:szCs w:val="18"/>
        </w:rPr>
      </w:pPr>
      <w:r w:rsidRPr="005B04CD">
        <w:rPr>
          <w:rFonts w:ascii="Arial" w:hAnsi="Arial" w:cs="Arial"/>
          <w:color w:val="000000"/>
          <w:sz w:val="18"/>
          <w:szCs w:val="18"/>
        </w:rPr>
        <w:t>Ta izjava je sestavni del in priloga ponudbe, s katero se prijavljamo na razpis »</w:t>
      </w:r>
      <w:r w:rsidR="0044191F" w:rsidRPr="0044191F">
        <w:rPr>
          <w:rFonts w:ascii="Arial" w:hAnsi="Arial" w:cs="Arial"/>
          <w:b/>
          <w:bCs/>
          <w:color w:val="000000"/>
          <w:sz w:val="18"/>
          <w:szCs w:val="18"/>
        </w:rPr>
        <w:t>Tehnološka posodobitev telovadnice OŠ Hruševec Šentjur</w:t>
      </w:r>
      <w:r w:rsidRPr="005B04CD">
        <w:rPr>
          <w:rFonts w:ascii="Arial" w:hAnsi="Arial" w:cs="Arial"/>
          <w:bCs/>
          <w:color w:val="000000"/>
          <w:sz w:val="18"/>
          <w:szCs w:val="18"/>
        </w:rPr>
        <w:t>«, objavljen na Portalu javnih naročil.</w:t>
      </w:r>
    </w:p>
    <w:p w14:paraId="45CACBEA" w14:textId="77777777" w:rsidR="008C5AA6" w:rsidRDefault="008C5AA6" w:rsidP="008C5AA6">
      <w:pPr>
        <w:spacing w:before="225" w:after="225" w:line="240" w:lineRule="auto"/>
        <w:jc w:val="both"/>
      </w:pPr>
      <w:r>
        <w:rPr>
          <w:rFonts w:ascii="Arial" w:hAnsi="Arial" w:cs="Arial"/>
          <w:color w:val="000000"/>
          <w:sz w:val="18"/>
          <w:szCs w:val="18"/>
        </w:rPr>
        <w:t> </w:t>
      </w:r>
    </w:p>
    <w:p w14:paraId="0FFDB889" w14:textId="77777777" w:rsidR="008C5AA6" w:rsidRDefault="008C5AA6" w:rsidP="008C5AA6">
      <w:pPr>
        <w:spacing w:before="225" w:after="225" w:line="240" w:lineRule="auto"/>
        <w:jc w:val="both"/>
        <w:sectPr w:rsidR="008C5AA6" w:rsidSect="00CF7E3C">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Datum: ________________                 Žig                  Podpis ponudnika: ______________</w:t>
      </w:r>
    </w:p>
    <w:p w14:paraId="1D87330E" w14:textId="1E4DB49A" w:rsidR="008C5AA6" w:rsidRDefault="008C5AA6" w:rsidP="00151A4A">
      <w:pPr>
        <w:spacing w:before="225" w:after="225" w:line="240" w:lineRule="auto"/>
        <w:jc w:val="right"/>
      </w:pPr>
      <w:r>
        <w:rPr>
          <w:rFonts w:ascii="Arial" w:hAnsi="Arial" w:cs="Arial"/>
          <w:color w:val="000000"/>
          <w:sz w:val="18"/>
          <w:szCs w:val="18"/>
        </w:rPr>
        <w:lastRenderedPageBreak/>
        <w:t> </w:t>
      </w:r>
      <w:r w:rsidR="00151A4A">
        <w:rPr>
          <w:rFonts w:ascii="Arial" w:hAnsi="Arial" w:cs="Arial"/>
          <w:color w:val="000000"/>
          <w:sz w:val="18"/>
          <w:szCs w:val="18"/>
        </w:rPr>
        <w:t>Obrazec št: 7</w:t>
      </w:r>
    </w:p>
    <w:p w14:paraId="07312442" w14:textId="77777777" w:rsidR="00845397" w:rsidRPr="00845397" w:rsidRDefault="00845397" w:rsidP="00845397">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45397">
        <w:rPr>
          <w:rFonts w:ascii="Arial" w:eastAsiaTheme="majorEastAsia" w:hAnsi="Arial" w:cs="Arial"/>
          <w:b/>
          <w:bCs/>
          <w:sz w:val="26"/>
          <w:szCs w:val="28"/>
        </w:rPr>
        <w:t>Seznam članov organov in zastopnikov gospodarskega subjekta za pridobitev podatkov iz kazenske evidence</w:t>
      </w:r>
    </w:p>
    <w:p w14:paraId="0348A8C2" w14:textId="77777777" w:rsidR="00845397" w:rsidRPr="00845397" w:rsidRDefault="00845397" w:rsidP="00845397">
      <w:pPr>
        <w:pBdr>
          <w:bottom w:val="single" w:sz="12" w:space="1" w:color="auto"/>
        </w:pBdr>
        <w:spacing w:before="225" w:after="225" w:line="240" w:lineRule="auto"/>
        <w:jc w:val="both"/>
        <w:rPr>
          <w:rFonts w:ascii="Arial" w:hAnsi="Arial" w:cs="Arial"/>
          <w:b/>
          <w:bCs/>
          <w:color w:val="000000"/>
          <w:sz w:val="18"/>
          <w:szCs w:val="18"/>
        </w:rPr>
      </w:pPr>
    </w:p>
    <w:p w14:paraId="157ED779" w14:textId="77777777" w:rsidR="00845397" w:rsidRPr="00845397" w:rsidRDefault="00845397" w:rsidP="00845397">
      <w:pPr>
        <w:pBdr>
          <w:bottom w:val="single" w:sz="12" w:space="1" w:color="auto"/>
        </w:pBdr>
        <w:spacing w:before="225" w:after="225" w:line="240" w:lineRule="auto"/>
        <w:jc w:val="both"/>
      </w:pPr>
      <w:r w:rsidRPr="00845397">
        <w:rPr>
          <w:rFonts w:ascii="Arial" w:hAnsi="Arial" w:cs="Arial"/>
          <w:b/>
          <w:bCs/>
          <w:color w:val="000000"/>
          <w:sz w:val="18"/>
          <w:szCs w:val="18"/>
        </w:rPr>
        <w:t>Ponudnik:</w:t>
      </w:r>
    </w:p>
    <w:p w14:paraId="3E1CEAE4" w14:textId="77777777" w:rsidR="00845397" w:rsidRPr="00845397" w:rsidRDefault="00845397" w:rsidP="00845397">
      <w:pPr>
        <w:spacing w:before="225" w:after="225" w:line="240" w:lineRule="auto"/>
        <w:jc w:val="both"/>
      </w:pPr>
      <w:r w:rsidRPr="00845397">
        <w:rPr>
          <w:rFonts w:ascii="Arial" w:hAnsi="Arial" w:cs="Arial"/>
          <w:b/>
          <w:bCs/>
          <w:color w:val="000000"/>
          <w:sz w:val="18"/>
          <w:szCs w:val="18"/>
        </w:rPr>
        <w:t>Naročnik:    Občina Šentjur</w:t>
      </w:r>
    </w:p>
    <w:p w14:paraId="766C0491" w14:textId="77777777" w:rsidR="00845397" w:rsidRPr="00845397" w:rsidRDefault="00845397" w:rsidP="00845397">
      <w:pPr>
        <w:spacing w:before="225" w:after="225" w:line="240" w:lineRule="auto"/>
        <w:jc w:val="both"/>
      </w:pPr>
      <w:r w:rsidRPr="00845397">
        <w:rPr>
          <w:rFonts w:ascii="Arial" w:hAnsi="Arial" w:cs="Arial"/>
          <w:b/>
          <w:bCs/>
          <w:color w:val="000000"/>
          <w:sz w:val="18"/>
          <w:szCs w:val="18"/>
        </w:rPr>
        <w:t>                     Mestni trg 10</w:t>
      </w:r>
    </w:p>
    <w:p w14:paraId="28F8236A" w14:textId="77777777" w:rsidR="00845397" w:rsidRPr="00845397" w:rsidRDefault="00845397" w:rsidP="00845397">
      <w:pPr>
        <w:spacing w:before="225" w:after="225" w:line="240" w:lineRule="auto"/>
        <w:jc w:val="both"/>
      </w:pPr>
      <w:r w:rsidRPr="00845397">
        <w:rPr>
          <w:rFonts w:ascii="Arial" w:hAnsi="Arial" w:cs="Arial"/>
          <w:b/>
          <w:bCs/>
          <w:color w:val="000000"/>
          <w:sz w:val="18"/>
          <w:szCs w:val="18"/>
        </w:rPr>
        <w:t>                     3230 Šentjur</w:t>
      </w:r>
    </w:p>
    <w:p w14:paraId="52737359" w14:textId="77777777" w:rsidR="00845397" w:rsidRPr="00845397" w:rsidRDefault="00845397" w:rsidP="00845397">
      <w:pPr>
        <w:spacing w:before="225" w:after="225"/>
        <w:jc w:val="both"/>
      </w:pPr>
      <w:r w:rsidRPr="00845397">
        <w:rPr>
          <w:rFonts w:ascii="Arial" w:hAnsi="Arial" w:cs="Arial"/>
          <w:color w:val="000000"/>
          <w:sz w:val="18"/>
          <w:szCs w:val="18"/>
        </w:rPr>
        <w:t> </w:t>
      </w:r>
    </w:p>
    <w:p w14:paraId="321CEF01" w14:textId="77777777" w:rsidR="00845397" w:rsidRPr="00845397" w:rsidRDefault="00845397" w:rsidP="00845397">
      <w:pPr>
        <w:spacing w:before="225" w:after="225"/>
        <w:jc w:val="center"/>
      </w:pPr>
      <w:r w:rsidRPr="00845397">
        <w:rPr>
          <w:rFonts w:ascii="Arial" w:hAnsi="Arial" w:cs="Arial"/>
          <w:b/>
          <w:bCs/>
          <w:color w:val="000000"/>
          <w:sz w:val="18"/>
          <w:szCs w:val="18"/>
        </w:rPr>
        <w:t>SEZNAM ČLANOV ORGANOV IN ZASTOPNIKOV GOSPODARSKEGA SUBJEKTA ZA PRIDOBITEV PODATKOV IZ KAZENSKE EVIDENCE</w:t>
      </w:r>
    </w:p>
    <w:p w14:paraId="1B09D2C1" w14:textId="77777777" w:rsidR="00845397" w:rsidRPr="00845397" w:rsidRDefault="00845397" w:rsidP="00845397">
      <w:pPr>
        <w:spacing w:before="225" w:after="225" w:line="240" w:lineRule="auto"/>
        <w:jc w:val="both"/>
        <w:rPr>
          <w:rFonts w:ascii="Arial" w:hAnsi="Arial" w:cs="Arial"/>
          <w:color w:val="000000"/>
          <w:sz w:val="18"/>
          <w:szCs w:val="18"/>
        </w:rPr>
      </w:pPr>
    </w:p>
    <w:tbl>
      <w:tblPr>
        <w:tblStyle w:val="TableGridPHPDOCX"/>
        <w:tblW w:w="850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02"/>
        <w:gridCol w:w="5003"/>
      </w:tblGrid>
      <w:tr w:rsidR="00845397" w:rsidRPr="00845397" w14:paraId="7A711A65" w14:textId="77777777" w:rsidTr="00390BDB">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E70456" w14:textId="77777777" w:rsidR="00845397" w:rsidRPr="00845397" w:rsidRDefault="00845397" w:rsidP="00845397">
            <w:r w:rsidRPr="00845397">
              <w:rPr>
                <w:rFonts w:ascii="Arial" w:hAnsi="Arial" w:cs="Arial"/>
                <w:i/>
                <w:iCs/>
                <w:color w:val="000000"/>
                <w:position w:val="-2"/>
              </w:rPr>
              <w:t>ime in priimek</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E495B" w14:textId="77777777" w:rsidR="00845397" w:rsidRPr="00845397" w:rsidRDefault="00845397" w:rsidP="00845397">
            <w:r w:rsidRPr="00845397">
              <w:rPr>
                <w:rFonts w:ascii="Arial" w:hAnsi="Arial" w:cs="Arial"/>
                <w:i/>
                <w:iCs/>
                <w:color w:val="000000"/>
                <w:position w:val="-2"/>
              </w:rPr>
              <w:t>EMŠO</w:t>
            </w:r>
          </w:p>
        </w:tc>
      </w:tr>
      <w:tr w:rsidR="00845397" w:rsidRPr="00845397" w14:paraId="33D3E906" w14:textId="77777777" w:rsidTr="00390BDB">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0E9BEF" w14:textId="77777777" w:rsidR="00845397" w:rsidRPr="00845397" w:rsidRDefault="00845397" w:rsidP="00845397">
            <w:pPr>
              <w:spacing w:before="135" w:after="135"/>
              <w:jc w:val="both"/>
              <w:textAlignment w:val="center"/>
            </w:pPr>
            <w:r w:rsidRPr="00845397">
              <w:rPr>
                <w:rFonts w:ascii="Arial" w:hAnsi="Arial" w:cs="Arial"/>
                <w:color w:val="000000"/>
                <w:position w:val="-2"/>
              </w:rPr>
              <w:t> </w:t>
            </w:r>
          </w:p>
          <w:p w14:paraId="2B811AC8" w14:textId="77777777" w:rsidR="00845397" w:rsidRPr="00845397" w:rsidRDefault="00845397" w:rsidP="00845397">
            <w:pPr>
              <w:spacing w:before="135" w:after="135"/>
              <w:jc w:val="both"/>
              <w:textAlignment w:val="center"/>
            </w:pPr>
            <w:r w:rsidRPr="00845397">
              <w:rPr>
                <w:rFonts w:ascii="Arial" w:hAnsi="Arial" w:cs="Arial"/>
                <w:color w:val="000000"/>
                <w:position w:val="-2"/>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ED4745" w14:textId="77777777" w:rsidR="00845397" w:rsidRPr="00845397" w:rsidRDefault="00845397" w:rsidP="00845397">
            <w:r w:rsidRPr="00845397">
              <w:rPr>
                <w:rFonts w:ascii="Arial" w:hAnsi="Arial" w:cs="Arial"/>
                <w:color w:val="000000"/>
                <w:position w:val="-2"/>
              </w:rPr>
              <w:t> </w:t>
            </w:r>
          </w:p>
        </w:tc>
      </w:tr>
      <w:tr w:rsidR="00845397" w:rsidRPr="00845397" w14:paraId="656B4E1D" w14:textId="77777777" w:rsidTr="00390BDB">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9F658B" w14:textId="77777777" w:rsidR="00845397" w:rsidRPr="00845397" w:rsidRDefault="00845397" w:rsidP="00845397">
            <w:pPr>
              <w:spacing w:before="135" w:after="135"/>
              <w:jc w:val="both"/>
              <w:textAlignment w:val="center"/>
            </w:pPr>
            <w:r w:rsidRPr="00845397">
              <w:rPr>
                <w:rFonts w:ascii="Arial" w:hAnsi="Arial" w:cs="Arial"/>
                <w:color w:val="000000"/>
                <w:position w:val="-2"/>
              </w:rPr>
              <w:t> </w:t>
            </w:r>
          </w:p>
          <w:p w14:paraId="75076194" w14:textId="77777777" w:rsidR="00845397" w:rsidRPr="00845397" w:rsidRDefault="00845397" w:rsidP="00845397">
            <w:pPr>
              <w:spacing w:before="135" w:after="135"/>
              <w:jc w:val="both"/>
              <w:textAlignment w:val="center"/>
            </w:pPr>
            <w:r w:rsidRPr="00845397">
              <w:rPr>
                <w:rFonts w:ascii="Arial" w:hAnsi="Arial" w:cs="Arial"/>
                <w:color w:val="000000"/>
                <w:position w:val="-2"/>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377409" w14:textId="77777777" w:rsidR="00845397" w:rsidRPr="00845397" w:rsidRDefault="00845397" w:rsidP="00845397">
            <w:r w:rsidRPr="00845397">
              <w:rPr>
                <w:rFonts w:ascii="Arial" w:hAnsi="Arial" w:cs="Arial"/>
                <w:color w:val="000000"/>
                <w:position w:val="-2"/>
              </w:rPr>
              <w:t> </w:t>
            </w:r>
          </w:p>
        </w:tc>
      </w:tr>
      <w:tr w:rsidR="00845397" w:rsidRPr="00845397" w14:paraId="131DBC48" w14:textId="77777777" w:rsidTr="00390BDB">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A0AE5C" w14:textId="77777777" w:rsidR="00845397" w:rsidRPr="00845397" w:rsidRDefault="00845397" w:rsidP="00845397">
            <w:pPr>
              <w:spacing w:before="135" w:after="135"/>
              <w:jc w:val="both"/>
              <w:textAlignment w:val="center"/>
            </w:pPr>
            <w:r w:rsidRPr="00845397">
              <w:rPr>
                <w:rFonts w:ascii="Arial" w:hAnsi="Arial" w:cs="Arial"/>
                <w:color w:val="000000"/>
                <w:position w:val="-2"/>
              </w:rPr>
              <w:t> </w:t>
            </w:r>
          </w:p>
          <w:p w14:paraId="0F4DFAFB" w14:textId="77777777" w:rsidR="00845397" w:rsidRPr="00845397" w:rsidRDefault="00845397" w:rsidP="00845397">
            <w:pPr>
              <w:spacing w:before="135" w:after="135"/>
              <w:jc w:val="both"/>
              <w:textAlignment w:val="center"/>
            </w:pPr>
            <w:r w:rsidRPr="00845397">
              <w:rPr>
                <w:rFonts w:ascii="Arial" w:hAnsi="Arial" w:cs="Arial"/>
                <w:color w:val="000000"/>
                <w:position w:val="-2"/>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236D1" w14:textId="77777777" w:rsidR="00845397" w:rsidRPr="00845397" w:rsidRDefault="00845397" w:rsidP="00845397">
            <w:r w:rsidRPr="00845397">
              <w:rPr>
                <w:rFonts w:ascii="Arial" w:hAnsi="Arial" w:cs="Arial"/>
                <w:color w:val="000000"/>
                <w:position w:val="-2"/>
              </w:rPr>
              <w:t> </w:t>
            </w:r>
          </w:p>
        </w:tc>
      </w:tr>
      <w:tr w:rsidR="00845397" w:rsidRPr="00845397" w14:paraId="093F552B" w14:textId="77777777" w:rsidTr="00390BDB">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CCD27" w14:textId="77777777" w:rsidR="00845397" w:rsidRPr="00845397" w:rsidRDefault="00845397" w:rsidP="00845397">
            <w:pPr>
              <w:spacing w:before="135" w:after="135"/>
              <w:jc w:val="both"/>
              <w:textAlignment w:val="center"/>
            </w:pPr>
            <w:r w:rsidRPr="00845397">
              <w:rPr>
                <w:rFonts w:ascii="Arial" w:hAnsi="Arial" w:cs="Arial"/>
                <w:color w:val="000000"/>
                <w:position w:val="-2"/>
              </w:rPr>
              <w:t> </w:t>
            </w:r>
          </w:p>
          <w:p w14:paraId="29E73772" w14:textId="77777777" w:rsidR="00845397" w:rsidRPr="00845397" w:rsidRDefault="00845397" w:rsidP="00845397">
            <w:pPr>
              <w:spacing w:before="135" w:after="135"/>
              <w:jc w:val="both"/>
              <w:textAlignment w:val="center"/>
            </w:pPr>
            <w:r w:rsidRPr="00845397">
              <w:rPr>
                <w:rFonts w:ascii="Arial" w:hAnsi="Arial" w:cs="Arial"/>
                <w:color w:val="000000"/>
                <w:position w:val="-2"/>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6E802" w14:textId="77777777" w:rsidR="00845397" w:rsidRPr="00845397" w:rsidRDefault="00845397" w:rsidP="00845397">
            <w:r w:rsidRPr="00845397">
              <w:rPr>
                <w:rFonts w:ascii="Arial" w:hAnsi="Arial" w:cs="Arial"/>
                <w:color w:val="000000"/>
                <w:position w:val="-2"/>
              </w:rPr>
              <w:t> </w:t>
            </w:r>
          </w:p>
        </w:tc>
      </w:tr>
    </w:tbl>
    <w:p w14:paraId="5DB30E30" w14:textId="77777777" w:rsidR="00845397" w:rsidRPr="00845397" w:rsidRDefault="00845397" w:rsidP="00845397">
      <w:pPr>
        <w:spacing w:before="225" w:after="225" w:line="240" w:lineRule="auto"/>
        <w:jc w:val="both"/>
        <w:rPr>
          <w:rFonts w:ascii="Arial" w:eastAsia="Calibri" w:hAnsi="Arial" w:cs="Arial"/>
          <w:b/>
          <w:sz w:val="16"/>
          <w:szCs w:val="16"/>
        </w:rPr>
      </w:pPr>
      <w:r w:rsidRPr="00845397">
        <w:rPr>
          <w:rFonts w:ascii="Arial" w:eastAsia="Calibri" w:hAnsi="Arial" w:cs="Arial"/>
          <w:b/>
          <w:sz w:val="16"/>
          <w:szCs w:val="16"/>
          <w:u w:val="single"/>
        </w:rPr>
        <w:t>Opomba:</w:t>
      </w:r>
      <w:r w:rsidRPr="00845397">
        <w:rPr>
          <w:rFonts w:ascii="Arial" w:eastAsia="Calibri" w:hAnsi="Arial" w:cs="Arial"/>
          <w:b/>
          <w:sz w:val="16"/>
          <w:szCs w:val="16"/>
        </w:rPr>
        <w:t xml:space="preserve"> V obrazec je potrebno navesti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w:t>
      </w:r>
    </w:p>
    <w:p w14:paraId="393430CA" w14:textId="77777777" w:rsidR="00845397" w:rsidRPr="00845397" w:rsidRDefault="00845397" w:rsidP="00845397">
      <w:pPr>
        <w:spacing w:before="225" w:after="225" w:line="240" w:lineRule="auto"/>
        <w:jc w:val="both"/>
        <w:rPr>
          <w:rFonts w:ascii="Arial" w:eastAsia="Calibri" w:hAnsi="Arial" w:cs="Arial"/>
          <w:b/>
          <w:sz w:val="16"/>
          <w:szCs w:val="16"/>
        </w:rPr>
      </w:pPr>
    </w:p>
    <w:p w14:paraId="224077B2" w14:textId="15CDDE15" w:rsidR="00845397" w:rsidRPr="00845397" w:rsidRDefault="00845397" w:rsidP="00845397">
      <w:pPr>
        <w:spacing w:after="0" w:line="240" w:lineRule="auto"/>
        <w:jc w:val="both"/>
        <w:rPr>
          <w:rFonts w:ascii="Arial" w:hAnsi="Arial" w:cs="Arial"/>
          <w:b/>
          <w:bCs/>
          <w:sz w:val="18"/>
          <w:szCs w:val="18"/>
        </w:rPr>
      </w:pPr>
      <w:r w:rsidRPr="00845397">
        <w:rPr>
          <w:rFonts w:ascii="Arial" w:hAnsi="Arial" w:cs="Arial"/>
          <w:color w:val="000000"/>
          <w:sz w:val="18"/>
          <w:szCs w:val="18"/>
        </w:rPr>
        <w:t>Ta izjava je sestavni del in priloga ponudbe, s katero se prijavljamo na razpis »</w:t>
      </w:r>
      <w:r w:rsidR="00447558">
        <w:rPr>
          <w:rFonts w:ascii="Arial" w:hAnsi="Arial" w:cs="Arial"/>
          <w:b/>
          <w:bCs/>
          <w:sz w:val="18"/>
          <w:szCs w:val="18"/>
        </w:rPr>
        <w:t>Tehnološka posodobitev telovadnice OŠ Hruševec Šentjur</w:t>
      </w:r>
      <w:r w:rsidRPr="00845397">
        <w:rPr>
          <w:rFonts w:ascii="Arial" w:hAnsi="Arial" w:cs="Arial"/>
          <w:bCs/>
          <w:color w:val="000000"/>
          <w:sz w:val="18"/>
          <w:szCs w:val="18"/>
        </w:rPr>
        <w:t>«, objavljen na Portalu javnih naročil.</w:t>
      </w:r>
    </w:p>
    <w:p w14:paraId="1E3CB7FD" w14:textId="77777777" w:rsidR="00845397" w:rsidRPr="00845397" w:rsidRDefault="00845397" w:rsidP="00845397">
      <w:pPr>
        <w:spacing w:after="0" w:line="240" w:lineRule="auto"/>
        <w:jc w:val="both"/>
        <w:rPr>
          <w:rFonts w:ascii="Arial" w:hAnsi="Arial" w:cs="Arial"/>
          <w:b/>
          <w:bCs/>
          <w:sz w:val="18"/>
          <w:szCs w:val="18"/>
        </w:rPr>
      </w:pPr>
    </w:p>
    <w:p w14:paraId="1A6B33F6" w14:textId="77777777" w:rsidR="00845397" w:rsidRPr="00845397" w:rsidRDefault="00845397" w:rsidP="00845397">
      <w:pPr>
        <w:spacing w:before="225" w:after="225" w:line="240" w:lineRule="auto"/>
        <w:jc w:val="both"/>
      </w:pPr>
      <w:r w:rsidRPr="00845397">
        <w:rPr>
          <w:rFonts w:ascii="Arial" w:hAnsi="Arial" w:cs="Arial"/>
          <w:color w:val="000000"/>
          <w:sz w:val="18"/>
          <w:szCs w:val="18"/>
        </w:rPr>
        <w:t>Datum: ________________                 Žig                  Podpis ponudnika: ___________________</w:t>
      </w:r>
    </w:p>
    <w:p w14:paraId="1DB5300C" w14:textId="77777777" w:rsidR="00845397" w:rsidRPr="00845397" w:rsidRDefault="00845397" w:rsidP="00845397">
      <w:pPr>
        <w:sectPr w:rsidR="00845397" w:rsidRPr="00845397" w:rsidSect="00CF7E3C">
          <w:footerReference w:type="default" r:id="rId12"/>
          <w:pgSz w:w="11906" w:h="16838"/>
          <w:pgMar w:top="1418" w:right="1418" w:bottom="1418" w:left="1418" w:header="567" w:footer="596" w:gutter="0"/>
          <w:cols w:space="708"/>
          <w:docGrid w:linePitch="360"/>
        </w:sectPr>
      </w:pPr>
    </w:p>
    <w:p w14:paraId="4B01015E" w14:textId="4F5B01BD" w:rsidR="00845397" w:rsidRPr="00845397" w:rsidRDefault="00845397" w:rsidP="00845397">
      <w:pPr>
        <w:spacing w:after="0"/>
        <w:jc w:val="right"/>
        <w:rPr>
          <w:rFonts w:ascii="Arial" w:hAnsi="Arial" w:cs="Arial"/>
          <w:sz w:val="18"/>
          <w:szCs w:val="18"/>
        </w:rPr>
      </w:pPr>
      <w:r w:rsidRPr="00845397">
        <w:rPr>
          <w:rFonts w:ascii="Arial" w:hAnsi="Arial" w:cs="Arial"/>
          <w:sz w:val="18"/>
          <w:szCs w:val="18"/>
        </w:rPr>
        <w:lastRenderedPageBreak/>
        <w:t xml:space="preserve">Obrazec št: </w:t>
      </w:r>
      <w:r w:rsidR="00151A4A">
        <w:rPr>
          <w:rFonts w:ascii="Arial" w:hAnsi="Arial" w:cs="Arial"/>
          <w:sz w:val="18"/>
          <w:szCs w:val="18"/>
        </w:rPr>
        <w:t>8</w:t>
      </w:r>
    </w:p>
    <w:p w14:paraId="009E5828" w14:textId="77777777" w:rsidR="00845397" w:rsidRPr="00845397" w:rsidRDefault="00845397" w:rsidP="00845397">
      <w:pPr>
        <w:spacing w:after="0"/>
        <w:jc w:val="right"/>
        <w:rPr>
          <w:rFonts w:ascii="Arial" w:hAnsi="Arial" w:cs="Arial"/>
          <w:sz w:val="18"/>
          <w:szCs w:val="18"/>
        </w:rPr>
      </w:pPr>
    </w:p>
    <w:p w14:paraId="55A8A450" w14:textId="77777777" w:rsidR="00845397" w:rsidRPr="00845397" w:rsidRDefault="00845397" w:rsidP="00845397">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45397">
        <w:rPr>
          <w:rFonts w:ascii="Arial" w:eastAsiaTheme="majorEastAsia" w:hAnsi="Arial" w:cs="Arial"/>
          <w:b/>
          <w:bCs/>
          <w:sz w:val="26"/>
          <w:szCs w:val="28"/>
        </w:rPr>
        <w:t>Izjava/podatki o udeležbi fizičnih in pravnih oseb v lastništvu ponudnika</w:t>
      </w:r>
    </w:p>
    <w:p w14:paraId="41B46A3B" w14:textId="77777777" w:rsidR="00845397" w:rsidRPr="00845397" w:rsidRDefault="00845397" w:rsidP="00845397">
      <w:pPr>
        <w:spacing w:after="120"/>
        <w:rPr>
          <w:rFonts w:ascii="Arial" w:hAnsi="Arial" w:cs="Arial"/>
        </w:rPr>
      </w:pPr>
    </w:p>
    <w:p w14:paraId="415C1E38" w14:textId="77777777" w:rsidR="00845397" w:rsidRPr="00845397" w:rsidRDefault="00845397" w:rsidP="00845397">
      <w:pPr>
        <w:pBdr>
          <w:bottom w:val="single" w:sz="12" w:space="1" w:color="auto"/>
        </w:pBdr>
        <w:spacing w:before="225" w:after="225" w:line="240" w:lineRule="auto"/>
        <w:jc w:val="both"/>
        <w:rPr>
          <w:rFonts w:ascii="Arial" w:hAnsi="Arial" w:cs="Arial"/>
          <w:color w:val="000000"/>
          <w:sz w:val="18"/>
          <w:szCs w:val="18"/>
        </w:rPr>
      </w:pPr>
      <w:r w:rsidRPr="00845397">
        <w:rPr>
          <w:rFonts w:ascii="Arial" w:hAnsi="Arial" w:cs="Arial"/>
          <w:color w:val="000000"/>
          <w:sz w:val="18"/>
          <w:szCs w:val="18"/>
        </w:rPr>
        <w:t xml:space="preserve">Ponudnik: </w:t>
      </w:r>
    </w:p>
    <w:p w14:paraId="06001A72" w14:textId="77777777" w:rsidR="00845397" w:rsidRPr="00845397" w:rsidRDefault="00845397" w:rsidP="00845397">
      <w:pPr>
        <w:spacing w:before="225" w:after="225" w:line="240" w:lineRule="auto"/>
        <w:jc w:val="both"/>
      </w:pPr>
      <w:r w:rsidRPr="00845397">
        <w:rPr>
          <w:rFonts w:ascii="Arial" w:hAnsi="Arial" w:cs="Arial"/>
          <w:color w:val="000000"/>
          <w:sz w:val="18"/>
          <w:szCs w:val="18"/>
        </w:rPr>
        <w:t> </w:t>
      </w:r>
    </w:p>
    <w:p w14:paraId="4D03418F" w14:textId="77777777" w:rsidR="00845397" w:rsidRPr="00845397" w:rsidRDefault="00845397" w:rsidP="00845397">
      <w:pPr>
        <w:spacing w:after="0" w:line="240" w:lineRule="auto"/>
        <w:jc w:val="both"/>
      </w:pPr>
      <w:r w:rsidRPr="00845397">
        <w:rPr>
          <w:rFonts w:ascii="Arial" w:hAnsi="Arial" w:cs="Arial"/>
          <w:color w:val="000000"/>
          <w:sz w:val="18"/>
          <w:szCs w:val="18"/>
        </w:rPr>
        <w:t>Naročnik:      </w:t>
      </w:r>
      <w:r w:rsidRPr="00845397">
        <w:rPr>
          <w:rFonts w:ascii="Arial" w:hAnsi="Arial" w:cs="Arial"/>
          <w:b/>
          <w:bCs/>
          <w:color w:val="000000"/>
          <w:sz w:val="18"/>
          <w:szCs w:val="18"/>
        </w:rPr>
        <w:t>Občina Šentjur</w:t>
      </w:r>
    </w:p>
    <w:p w14:paraId="10F6E2FE" w14:textId="77777777" w:rsidR="00845397" w:rsidRPr="00845397" w:rsidRDefault="00845397" w:rsidP="00845397">
      <w:pPr>
        <w:spacing w:after="0" w:line="240" w:lineRule="auto"/>
        <w:jc w:val="both"/>
      </w:pPr>
      <w:r w:rsidRPr="00845397">
        <w:rPr>
          <w:rFonts w:ascii="Arial" w:hAnsi="Arial" w:cs="Arial"/>
          <w:b/>
          <w:bCs/>
          <w:color w:val="000000"/>
          <w:sz w:val="18"/>
          <w:szCs w:val="18"/>
        </w:rPr>
        <w:t>                     Mestni trg 10</w:t>
      </w:r>
    </w:p>
    <w:p w14:paraId="6A6EEE28" w14:textId="77777777" w:rsidR="00845397" w:rsidRPr="00845397" w:rsidRDefault="00845397" w:rsidP="00845397">
      <w:pPr>
        <w:spacing w:after="0" w:line="240" w:lineRule="auto"/>
        <w:jc w:val="both"/>
      </w:pPr>
      <w:r w:rsidRPr="00845397">
        <w:rPr>
          <w:rFonts w:ascii="Arial" w:hAnsi="Arial" w:cs="Arial"/>
          <w:b/>
          <w:bCs/>
          <w:color w:val="000000"/>
          <w:sz w:val="18"/>
          <w:szCs w:val="18"/>
        </w:rPr>
        <w:t>                     3230 Šentjur</w:t>
      </w:r>
    </w:p>
    <w:p w14:paraId="3CB3641A" w14:textId="77777777" w:rsidR="00845397" w:rsidRPr="00845397" w:rsidRDefault="00845397" w:rsidP="00845397">
      <w:pPr>
        <w:numPr>
          <w:ilvl w:val="12"/>
          <w:numId w:val="0"/>
        </w:numPr>
        <w:spacing w:after="0" w:line="240" w:lineRule="auto"/>
        <w:jc w:val="both"/>
        <w:rPr>
          <w:rFonts w:ascii="Arial" w:eastAsia="Times New Roman" w:hAnsi="Arial" w:cs="Arial"/>
          <w:bCs/>
          <w:sz w:val="20"/>
          <w:szCs w:val="20"/>
          <w:lang w:eastAsia="sl-SI"/>
        </w:rPr>
      </w:pPr>
    </w:p>
    <w:p w14:paraId="4913FEAE" w14:textId="77777777" w:rsidR="00845397" w:rsidRPr="00845397" w:rsidRDefault="00845397" w:rsidP="00845397">
      <w:pPr>
        <w:numPr>
          <w:ilvl w:val="12"/>
          <w:numId w:val="0"/>
        </w:numPr>
        <w:spacing w:after="0" w:line="240" w:lineRule="auto"/>
        <w:jc w:val="both"/>
        <w:rPr>
          <w:rFonts w:ascii="Arial" w:eastAsia="Times New Roman" w:hAnsi="Arial" w:cs="Arial"/>
          <w:bCs/>
          <w:sz w:val="20"/>
          <w:szCs w:val="20"/>
          <w:lang w:eastAsia="sl-SI"/>
        </w:rPr>
      </w:pPr>
    </w:p>
    <w:p w14:paraId="1F1E2CC2" w14:textId="77777777" w:rsidR="00845397" w:rsidRPr="00845397" w:rsidRDefault="00845397" w:rsidP="00845397">
      <w:pPr>
        <w:numPr>
          <w:ilvl w:val="12"/>
          <w:numId w:val="0"/>
        </w:numPr>
        <w:spacing w:after="0" w:line="240" w:lineRule="auto"/>
        <w:jc w:val="both"/>
        <w:rPr>
          <w:rFonts w:ascii="Arial" w:eastAsia="Times New Roman" w:hAnsi="Arial" w:cs="Arial"/>
          <w:bCs/>
          <w:sz w:val="18"/>
          <w:szCs w:val="18"/>
          <w:lang w:eastAsia="sl-SI"/>
        </w:rPr>
      </w:pPr>
      <w:r w:rsidRPr="00845397">
        <w:rPr>
          <w:rFonts w:ascii="Arial" w:eastAsia="Times New Roman" w:hAnsi="Arial" w:cs="Arial"/>
          <w:bCs/>
          <w:sz w:val="18"/>
          <w:szCs w:val="18"/>
          <w:lang w:eastAsia="sl-SI"/>
        </w:rPr>
        <w:t xml:space="preserve">Za namen iz šestega odstavka 14. člena Zakona o integriteti in preprečevanju korupcije (Uradni list RS, št. 69/11 - uradno prečiščeno besedilo), </w:t>
      </w:r>
      <w:proofErr w:type="spellStart"/>
      <w:r w:rsidRPr="00845397">
        <w:rPr>
          <w:rFonts w:ascii="Arial" w:eastAsia="Times New Roman" w:hAnsi="Arial" w:cs="Arial"/>
          <w:bCs/>
          <w:sz w:val="18"/>
          <w:szCs w:val="18"/>
          <w:lang w:eastAsia="sl-SI"/>
        </w:rPr>
        <w:t>t.j</w:t>
      </w:r>
      <w:proofErr w:type="spellEnd"/>
      <w:r w:rsidRPr="00845397">
        <w:rPr>
          <w:rFonts w:ascii="Arial" w:eastAsia="Times New Roman" w:hAnsi="Arial" w:cs="Arial"/>
          <w:bCs/>
          <w:sz w:val="18"/>
          <w:szCs w:val="18"/>
          <w:lang w:eastAsia="sl-SI"/>
        </w:rPr>
        <w:t>. zaradi zagotovitve transparentnosti posla in preprečitve korupcijskih tveganj pri sklepanju pravnih poslov kot zakoniti zastopnik ponudnika v postopku javnega naročanja podajam naslednjo</w:t>
      </w:r>
    </w:p>
    <w:p w14:paraId="63A7D642" w14:textId="77777777" w:rsidR="00845397" w:rsidRPr="00845397" w:rsidRDefault="00845397" w:rsidP="00845397">
      <w:pPr>
        <w:numPr>
          <w:ilvl w:val="12"/>
          <w:numId w:val="0"/>
        </w:numPr>
        <w:spacing w:after="0" w:line="240" w:lineRule="auto"/>
        <w:ind w:right="272"/>
        <w:jc w:val="both"/>
        <w:rPr>
          <w:rFonts w:ascii="Arial" w:eastAsia="Times New Roman" w:hAnsi="Arial" w:cs="Arial"/>
          <w:bCs/>
          <w:sz w:val="18"/>
          <w:szCs w:val="18"/>
          <w:lang w:eastAsia="sl-SI"/>
        </w:rPr>
      </w:pPr>
    </w:p>
    <w:p w14:paraId="38D37C44" w14:textId="77777777" w:rsidR="00845397" w:rsidRPr="00845397" w:rsidRDefault="00845397" w:rsidP="00845397">
      <w:pPr>
        <w:numPr>
          <w:ilvl w:val="12"/>
          <w:numId w:val="0"/>
        </w:numPr>
        <w:spacing w:after="0" w:line="240" w:lineRule="auto"/>
        <w:jc w:val="center"/>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IZJAVO O UDELEŽBI FIZIČNIH IN PRAVNIH OSEB V LASTNIŠTVU PONUDNIKA TER O GOSPODARSKIH SUBJEKTIH, ZA KATERE SE GLEDE NA DOLOČBE ZAKONA, KI UREJA GOSPODARSKE DRUŽBE, ŠTEJE, DA SO POVEZANE DRUŽBE S PONUDNIKOM</w:t>
      </w:r>
    </w:p>
    <w:p w14:paraId="245311D3"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p w14:paraId="21DF8C51"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p w14:paraId="1816CFE7" w14:textId="77777777" w:rsidR="00845397" w:rsidRPr="00845397" w:rsidRDefault="00845397" w:rsidP="00034F6F">
      <w:pPr>
        <w:numPr>
          <w:ilvl w:val="0"/>
          <w:numId w:val="38"/>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PODATKI O GOSPODARSKEM SUBJEKTU:</w:t>
      </w:r>
    </w:p>
    <w:p w14:paraId="3E32878B" w14:textId="77777777" w:rsidR="00845397" w:rsidRPr="00845397" w:rsidRDefault="00845397" w:rsidP="00845397">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845397" w:rsidRPr="00845397" w14:paraId="6A5CE216" w14:textId="77777777" w:rsidTr="00390BDB">
        <w:trPr>
          <w:trHeight w:val="390"/>
        </w:trPr>
        <w:tc>
          <w:tcPr>
            <w:tcW w:w="2541" w:type="dxa"/>
            <w:shd w:val="clear" w:color="auto" w:fill="D9D9D9"/>
            <w:vAlign w:val="center"/>
          </w:tcPr>
          <w:p w14:paraId="3386A2EF" w14:textId="77777777" w:rsidR="00845397" w:rsidRPr="00845397" w:rsidRDefault="00845397" w:rsidP="00845397">
            <w:pPr>
              <w:spacing w:after="0" w:line="240" w:lineRule="auto"/>
              <w:jc w:val="both"/>
              <w:rPr>
                <w:rFonts w:ascii="Arial" w:eastAsia="Calibri" w:hAnsi="Arial" w:cs="Arial"/>
                <w:b/>
                <w:sz w:val="18"/>
                <w:szCs w:val="18"/>
              </w:rPr>
            </w:pPr>
            <w:r w:rsidRPr="00845397">
              <w:rPr>
                <w:rFonts w:ascii="Arial" w:eastAsia="Calibri" w:hAnsi="Arial" w:cs="Arial"/>
                <w:b/>
                <w:sz w:val="18"/>
                <w:szCs w:val="18"/>
              </w:rPr>
              <w:t>Polno ime oz. naziv:</w:t>
            </w:r>
          </w:p>
        </w:tc>
        <w:tc>
          <w:tcPr>
            <w:tcW w:w="6521" w:type="dxa"/>
            <w:gridSpan w:val="2"/>
            <w:vAlign w:val="center"/>
          </w:tcPr>
          <w:p w14:paraId="4F257095" w14:textId="77777777" w:rsidR="00845397" w:rsidRPr="00845397" w:rsidRDefault="00845397" w:rsidP="00845397">
            <w:pPr>
              <w:spacing w:after="0" w:line="240" w:lineRule="auto"/>
              <w:jc w:val="both"/>
              <w:rPr>
                <w:rFonts w:ascii="Arial" w:eastAsia="Calibri" w:hAnsi="Arial" w:cs="Arial"/>
                <w:sz w:val="18"/>
                <w:szCs w:val="18"/>
              </w:rPr>
            </w:pPr>
          </w:p>
        </w:tc>
      </w:tr>
      <w:tr w:rsidR="00845397" w:rsidRPr="00845397" w14:paraId="40348C99" w14:textId="77777777" w:rsidTr="00390BDB">
        <w:trPr>
          <w:trHeight w:val="404"/>
        </w:trPr>
        <w:tc>
          <w:tcPr>
            <w:tcW w:w="2541" w:type="dxa"/>
            <w:shd w:val="clear" w:color="auto" w:fill="D9D9D9"/>
            <w:vAlign w:val="center"/>
          </w:tcPr>
          <w:p w14:paraId="085A5DA8" w14:textId="77777777" w:rsidR="00845397" w:rsidRPr="00845397" w:rsidRDefault="00845397" w:rsidP="00845397">
            <w:pPr>
              <w:spacing w:after="0" w:line="240" w:lineRule="auto"/>
              <w:jc w:val="both"/>
              <w:rPr>
                <w:rFonts w:ascii="Arial" w:eastAsia="Calibri" w:hAnsi="Arial" w:cs="Arial"/>
                <w:b/>
                <w:sz w:val="18"/>
                <w:szCs w:val="18"/>
              </w:rPr>
            </w:pPr>
            <w:r w:rsidRPr="00845397">
              <w:rPr>
                <w:rFonts w:ascii="Arial" w:eastAsia="Calibri" w:hAnsi="Arial" w:cs="Arial"/>
                <w:b/>
                <w:sz w:val="18"/>
                <w:szCs w:val="18"/>
              </w:rPr>
              <w:t>Sedež:</w:t>
            </w:r>
          </w:p>
        </w:tc>
        <w:tc>
          <w:tcPr>
            <w:tcW w:w="6521" w:type="dxa"/>
            <w:gridSpan w:val="2"/>
            <w:vAlign w:val="center"/>
          </w:tcPr>
          <w:p w14:paraId="0DC7AC95" w14:textId="77777777" w:rsidR="00845397" w:rsidRPr="00845397" w:rsidRDefault="00845397" w:rsidP="00845397">
            <w:pPr>
              <w:spacing w:after="0" w:line="240" w:lineRule="auto"/>
              <w:jc w:val="both"/>
              <w:rPr>
                <w:rFonts w:ascii="Arial" w:eastAsia="Calibri" w:hAnsi="Arial" w:cs="Arial"/>
                <w:sz w:val="18"/>
                <w:szCs w:val="18"/>
              </w:rPr>
            </w:pPr>
          </w:p>
        </w:tc>
      </w:tr>
      <w:tr w:rsidR="00845397" w:rsidRPr="00845397" w14:paraId="668B7DF5" w14:textId="77777777" w:rsidTr="00390BDB">
        <w:trPr>
          <w:trHeight w:val="488"/>
        </w:trPr>
        <w:tc>
          <w:tcPr>
            <w:tcW w:w="2541" w:type="dxa"/>
            <w:shd w:val="clear" w:color="auto" w:fill="D9D9D9"/>
            <w:vAlign w:val="center"/>
          </w:tcPr>
          <w:p w14:paraId="3B029376" w14:textId="77777777" w:rsidR="00845397" w:rsidRPr="00845397" w:rsidRDefault="00845397" w:rsidP="00845397">
            <w:pPr>
              <w:spacing w:after="0" w:line="240" w:lineRule="auto"/>
              <w:jc w:val="both"/>
              <w:rPr>
                <w:rFonts w:ascii="Arial" w:eastAsia="Calibri" w:hAnsi="Arial" w:cs="Arial"/>
                <w:b/>
                <w:sz w:val="18"/>
                <w:szCs w:val="18"/>
              </w:rPr>
            </w:pPr>
            <w:r w:rsidRPr="00845397">
              <w:rPr>
                <w:rFonts w:ascii="Arial" w:eastAsia="Calibri" w:hAnsi="Arial" w:cs="Arial"/>
                <w:b/>
                <w:sz w:val="18"/>
                <w:szCs w:val="18"/>
              </w:rPr>
              <w:t>Občina sedeža:</w:t>
            </w:r>
          </w:p>
        </w:tc>
        <w:tc>
          <w:tcPr>
            <w:tcW w:w="6521" w:type="dxa"/>
            <w:gridSpan w:val="2"/>
            <w:vAlign w:val="center"/>
          </w:tcPr>
          <w:p w14:paraId="6CDFF373" w14:textId="77777777" w:rsidR="00845397" w:rsidRPr="00845397" w:rsidRDefault="00845397" w:rsidP="00845397">
            <w:pPr>
              <w:spacing w:after="0" w:line="240" w:lineRule="auto"/>
              <w:jc w:val="both"/>
              <w:rPr>
                <w:rFonts w:ascii="Arial" w:eastAsia="Calibri" w:hAnsi="Arial" w:cs="Arial"/>
                <w:sz w:val="18"/>
                <w:szCs w:val="18"/>
              </w:rPr>
            </w:pPr>
          </w:p>
        </w:tc>
      </w:tr>
      <w:tr w:rsidR="00845397" w:rsidRPr="00845397" w14:paraId="3122E4EB" w14:textId="77777777" w:rsidTr="00390BDB">
        <w:tc>
          <w:tcPr>
            <w:tcW w:w="2541" w:type="dxa"/>
            <w:shd w:val="clear" w:color="auto" w:fill="D9D9D9"/>
            <w:vAlign w:val="center"/>
          </w:tcPr>
          <w:p w14:paraId="106C1186" w14:textId="77777777" w:rsidR="00845397" w:rsidRPr="00845397" w:rsidRDefault="00845397" w:rsidP="00845397">
            <w:pPr>
              <w:spacing w:after="0" w:line="240" w:lineRule="auto"/>
              <w:jc w:val="both"/>
              <w:rPr>
                <w:rFonts w:ascii="Arial" w:eastAsia="Calibri" w:hAnsi="Arial" w:cs="Arial"/>
                <w:b/>
                <w:sz w:val="18"/>
                <w:szCs w:val="18"/>
              </w:rPr>
            </w:pPr>
            <w:r w:rsidRPr="00845397">
              <w:rPr>
                <w:rFonts w:ascii="Arial" w:eastAsia="Calibri" w:hAnsi="Arial" w:cs="Arial"/>
                <w:b/>
                <w:sz w:val="18"/>
                <w:szCs w:val="18"/>
              </w:rPr>
              <w:t>Številka vpisa v sodni register (št. vložka)</w:t>
            </w:r>
          </w:p>
        </w:tc>
        <w:tc>
          <w:tcPr>
            <w:tcW w:w="6521" w:type="dxa"/>
            <w:gridSpan w:val="2"/>
            <w:vAlign w:val="center"/>
          </w:tcPr>
          <w:p w14:paraId="1CE8FC47" w14:textId="77777777" w:rsidR="00845397" w:rsidRPr="00845397" w:rsidRDefault="00845397" w:rsidP="00845397">
            <w:pPr>
              <w:spacing w:after="0" w:line="240" w:lineRule="auto"/>
              <w:jc w:val="both"/>
              <w:rPr>
                <w:rFonts w:ascii="Arial" w:eastAsia="Calibri" w:hAnsi="Arial" w:cs="Arial"/>
                <w:sz w:val="18"/>
                <w:szCs w:val="18"/>
              </w:rPr>
            </w:pPr>
          </w:p>
        </w:tc>
      </w:tr>
      <w:tr w:rsidR="00845397" w:rsidRPr="00845397" w14:paraId="63D77868" w14:textId="77777777" w:rsidTr="00390BDB">
        <w:trPr>
          <w:trHeight w:val="446"/>
        </w:trPr>
        <w:tc>
          <w:tcPr>
            <w:tcW w:w="2541" w:type="dxa"/>
            <w:shd w:val="clear" w:color="auto" w:fill="D9D9D9"/>
            <w:vAlign w:val="center"/>
          </w:tcPr>
          <w:p w14:paraId="22B4DCE5" w14:textId="77777777" w:rsidR="00845397" w:rsidRPr="00845397" w:rsidRDefault="00845397" w:rsidP="00845397">
            <w:pPr>
              <w:spacing w:after="0" w:line="240" w:lineRule="auto"/>
              <w:jc w:val="both"/>
              <w:rPr>
                <w:rFonts w:ascii="Arial" w:eastAsia="Calibri" w:hAnsi="Arial" w:cs="Arial"/>
                <w:b/>
                <w:sz w:val="18"/>
                <w:szCs w:val="18"/>
              </w:rPr>
            </w:pPr>
            <w:r w:rsidRPr="00845397">
              <w:rPr>
                <w:rFonts w:ascii="Arial" w:eastAsia="Calibri" w:hAnsi="Arial" w:cs="Arial"/>
                <w:b/>
                <w:sz w:val="18"/>
                <w:szCs w:val="18"/>
              </w:rPr>
              <w:t>Matična številka</w:t>
            </w:r>
            <w:r w:rsidRPr="00845397">
              <w:rPr>
                <w:rFonts w:ascii="Arial" w:eastAsia="Calibri" w:hAnsi="Arial" w:cs="Arial"/>
                <w:b/>
                <w:sz w:val="18"/>
                <w:szCs w:val="18"/>
                <w:vertAlign w:val="superscript"/>
              </w:rPr>
              <w:footnoteReference w:id="1"/>
            </w:r>
            <w:r w:rsidRPr="00845397">
              <w:rPr>
                <w:rFonts w:ascii="Arial" w:eastAsia="Calibri" w:hAnsi="Arial" w:cs="Arial"/>
                <w:b/>
                <w:sz w:val="18"/>
                <w:szCs w:val="18"/>
              </w:rPr>
              <w:t>:</w:t>
            </w:r>
          </w:p>
        </w:tc>
        <w:tc>
          <w:tcPr>
            <w:tcW w:w="6521" w:type="dxa"/>
            <w:gridSpan w:val="2"/>
            <w:vAlign w:val="center"/>
          </w:tcPr>
          <w:p w14:paraId="0F8B08A6" w14:textId="77777777" w:rsidR="00845397" w:rsidRPr="00845397" w:rsidRDefault="00845397" w:rsidP="00845397">
            <w:pPr>
              <w:spacing w:after="0" w:line="240" w:lineRule="auto"/>
              <w:jc w:val="both"/>
              <w:rPr>
                <w:rFonts w:ascii="Arial" w:eastAsia="Calibri" w:hAnsi="Arial" w:cs="Arial"/>
                <w:sz w:val="18"/>
                <w:szCs w:val="18"/>
              </w:rPr>
            </w:pPr>
          </w:p>
        </w:tc>
      </w:tr>
      <w:tr w:rsidR="00845397" w:rsidRPr="00845397" w14:paraId="48C7F960" w14:textId="77777777" w:rsidTr="00390BDB">
        <w:trPr>
          <w:trHeight w:val="446"/>
        </w:trPr>
        <w:tc>
          <w:tcPr>
            <w:tcW w:w="2541" w:type="dxa"/>
            <w:shd w:val="clear" w:color="auto" w:fill="D9D9D9"/>
            <w:vAlign w:val="center"/>
          </w:tcPr>
          <w:p w14:paraId="5C331F25" w14:textId="77777777" w:rsidR="00845397" w:rsidRPr="00845397" w:rsidRDefault="00845397" w:rsidP="00845397">
            <w:pPr>
              <w:spacing w:after="0" w:line="240" w:lineRule="auto"/>
              <w:jc w:val="both"/>
              <w:rPr>
                <w:rFonts w:ascii="Arial" w:eastAsia="Calibri" w:hAnsi="Arial" w:cs="Arial"/>
                <w:b/>
                <w:sz w:val="18"/>
                <w:szCs w:val="18"/>
              </w:rPr>
            </w:pPr>
            <w:r w:rsidRPr="00845397">
              <w:rPr>
                <w:rFonts w:ascii="Arial" w:eastAsia="Calibri" w:hAnsi="Arial" w:cs="Arial"/>
                <w:b/>
                <w:sz w:val="18"/>
                <w:szCs w:val="18"/>
              </w:rPr>
              <w:t>Ponudnik je nosilec tihe družbe</w:t>
            </w:r>
            <w:r w:rsidRPr="00845397">
              <w:rPr>
                <w:rFonts w:ascii="Arial" w:eastAsia="Calibri" w:hAnsi="Arial" w:cs="Arial"/>
                <w:b/>
                <w:sz w:val="18"/>
                <w:szCs w:val="18"/>
                <w:vertAlign w:val="superscript"/>
              </w:rPr>
              <w:footnoteReference w:id="2"/>
            </w:r>
            <w:r w:rsidRPr="00845397">
              <w:rPr>
                <w:rFonts w:ascii="Arial" w:eastAsia="Calibri" w:hAnsi="Arial" w:cs="Arial"/>
                <w:b/>
                <w:sz w:val="18"/>
                <w:szCs w:val="18"/>
              </w:rPr>
              <w:t xml:space="preserve"> (ustrezno označi):</w:t>
            </w:r>
          </w:p>
        </w:tc>
        <w:tc>
          <w:tcPr>
            <w:tcW w:w="3260" w:type="dxa"/>
            <w:vAlign w:val="center"/>
          </w:tcPr>
          <w:p w14:paraId="303EC7D4" w14:textId="77777777" w:rsidR="00845397" w:rsidRPr="00845397" w:rsidRDefault="00845397" w:rsidP="00845397">
            <w:pPr>
              <w:spacing w:after="0" w:line="240" w:lineRule="auto"/>
              <w:jc w:val="center"/>
              <w:rPr>
                <w:rFonts w:ascii="Arial" w:eastAsia="Calibri" w:hAnsi="Arial" w:cs="Arial"/>
                <w:sz w:val="18"/>
                <w:szCs w:val="18"/>
              </w:rPr>
            </w:pPr>
            <w:r w:rsidRPr="00845397">
              <w:rPr>
                <w:rFonts w:ascii="Arial" w:eastAsia="Calibri" w:hAnsi="Arial" w:cs="Arial"/>
                <w:sz w:val="18"/>
                <w:szCs w:val="18"/>
              </w:rPr>
              <w:t>DA</w:t>
            </w:r>
          </w:p>
        </w:tc>
        <w:tc>
          <w:tcPr>
            <w:tcW w:w="3261" w:type="dxa"/>
            <w:vAlign w:val="center"/>
          </w:tcPr>
          <w:p w14:paraId="7384CD61" w14:textId="77777777" w:rsidR="00845397" w:rsidRPr="00845397" w:rsidRDefault="00845397" w:rsidP="00845397">
            <w:pPr>
              <w:spacing w:after="0" w:line="240" w:lineRule="auto"/>
              <w:jc w:val="center"/>
              <w:rPr>
                <w:rFonts w:ascii="Arial" w:eastAsia="Calibri" w:hAnsi="Arial" w:cs="Arial"/>
                <w:sz w:val="18"/>
                <w:szCs w:val="18"/>
              </w:rPr>
            </w:pPr>
            <w:r w:rsidRPr="00845397">
              <w:rPr>
                <w:rFonts w:ascii="Arial" w:eastAsia="Calibri" w:hAnsi="Arial" w:cs="Arial"/>
                <w:sz w:val="18"/>
                <w:szCs w:val="18"/>
              </w:rPr>
              <w:t>NE</w:t>
            </w:r>
          </w:p>
        </w:tc>
      </w:tr>
    </w:tbl>
    <w:p w14:paraId="3AB6AA86" w14:textId="77777777" w:rsidR="00845397" w:rsidRPr="00845397" w:rsidRDefault="00845397" w:rsidP="00845397">
      <w:pPr>
        <w:spacing w:after="0" w:line="240" w:lineRule="auto"/>
        <w:ind w:right="272"/>
        <w:jc w:val="both"/>
        <w:rPr>
          <w:rFonts w:ascii="Arial" w:eastAsia="Times New Roman" w:hAnsi="Arial" w:cs="Arial"/>
          <w:b/>
          <w:bCs/>
          <w:sz w:val="18"/>
          <w:szCs w:val="18"/>
          <w:lang w:eastAsia="sl-SI"/>
        </w:rPr>
      </w:pPr>
    </w:p>
    <w:p w14:paraId="0CB89792" w14:textId="77777777" w:rsidR="00845397" w:rsidRPr="00845397" w:rsidRDefault="00845397" w:rsidP="00845397">
      <w:pPr>
        <w:spacing w:after="160" w:line="259" w:lineRule="auto"/>
        <w:rPr>
          <w:rFonts w:ascii="Arial" w:eastAsia="Times New Roman" w:hAnsi="Arial" w:cs="Arial"/>
          <w:b/>
          <w:bCs/>
          <w:sz w:val="18"/>
          <w:szCs w:val="18"/>
          <w:lang w:eastAsia="sl-SI"/>
        </w:rPr>
      </w:pPr>
      <w:r w:rsidRPr="00845397">
        <w:rPr>
          <w:rFonts w:ascii="Arial" w:eastAsia="Calibri" w:hAnsi="Arial" w:cs="Arial"/>
          <w:sz w:val="18"/>
          <w:szCs w:val="18"/>
        </w:rPr>
        <w:br w:type="page"/>
      </w:r>
    </w:p>
    <w:p w14:paraId="209B7B0E" w14:textId="77777777" w:rsidR="00845397" w:rsidRPr="00845397" w:rsidRDefault="00845397" w:rsidP="00034F6F">
      <w:pPr>
        <w:numPr>
          <w:ilvl w:val="0"/>
          <w:numId w:val="38"/>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lastRenderedPageBreak/>
        <w:t>PODATKI O LASTNIŠTVU GOSPODARSKEGA SUBJEKTA:</w:t>
      </w:r>
    </w:p>
    <w:p w14:paraId="07CC98B6" w14:textId="77777777" w:rsidR="00845397" w:rsidRPr="00845397" w:rsidRDefault="00845397" w:rsidP="00845397">
      <w:pPr>
        <w:spacing w:after="0" w:line="240" w:lineRule="auto"/>
        <w:ind w:left="720" w:right="272"/>
        <w:jc w:val="both"/>
        <w:rPr>
          <w:rFonts w:ascii="Arial" w:eastAsia="Times New Roman" w:hAnsi="Arial" w:cs="Arial"/>
          <w:b/>
          <w:bCs/>
          <w:sz w:val="18"/>
          <w:szCs w:val="18"/>
          <w:lang w:eastAsia="sl-SI"/>
        </w:rPr>
      </w:pPr>
    </w:p>
    <w:p w14:paraId="4F0B42AD" w14:textId="77777777" w:rsidR="00845397" w:rsidRPr="00845397" w:rsidRDefault="00845397" w:rsidP="00845397">
      <w:pPr>
        <w:numPr>
          <w:ilvl w:val="12"/>
          <w:numId w:val="0"/>
        </w:numPr>
        <w:spacing w:after="0" w:line="240" w:lineRule="auto"/>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7E09C867"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845397" w:rsidRPr="00845397" w14:paraId="4FAEA3CB" w14:textId="77777777" w:rsidTr="00390BDB">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85A044A"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06361E1"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4EC000DC" w14:textId="77777777" w:rsidTr="00390BDB">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9CE7F48"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01F5D383"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4163F535" w14:textId="77777777" w:rsidTr="00390BDB">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6EDE193"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5EF3933A"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32C2C3A1"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845397" w:rsidRPr="00845397" w14:paraId="66869127" w14:textId="77777777" w:rsidTr="00390BDB">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4D7B500"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247C613"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3AFBA523" w14:textId="77777777" w:rsidTr="00390BDB">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37B8598"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4C0FECC"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7B6CFAAB" w14:textId="77777777" w:rsidTr="00390BDB">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2FAFF10"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5217F05D"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1ED97EFD"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845397" w:rsidRPr="00845397" w14:paraId="1D87417E" w14:textId="77777777" w:rsidTr="00390BDB">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8E975F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4F5F7E90"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25C47C75" w14:textId="77777777" w:rsidTr="00390BDB">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8E836D1"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2F8BEB0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29176B8D" w14:textId="77777777" w:rsidTr="00390BDB">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DE75337"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2E706675"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0285B9EC"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845397" w:rsidRPr="00845397" w14:paraId="6974ADED" w14:textId="77777777" w:rsidTr="00390BDB">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F3A40F7"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58DB2058"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69207FCB" w14:textId="77777777" w:rsidTr="00390BDB">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C4154C2"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315D7364"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603015F4" w14:textId="77777777" w:rsidTr="00390BDB">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ED37EFE"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32BB8D7F"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2FC7232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p w14:paraId="059C967E"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p w14:paraId="634614E5" w14:textId="77777777" w:rsidR="00845397" w:rsidRPr="00845397" w:rsidRDefault="00845397" w:rsidP="00845397">
      <w:pPr>
        <w:spacing w:after="160" w:line="259" w:lineRule="auto"/>
        <w:jc w:val="both"/>
        <w:rPr>
          <w:rFonts w:ascii="Arial" w:eastAsia="Calibri" w:hAnsi="Arial" w:cs="Arial"/>
          <w:b/>
          <w:sz w:val="18"/>
          <w:szCs w:val="18"/>
        </w:rPr>
      </w:pPr>
      <w:r w:rsidRPr="00845397">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129C8D14" w14:textId="77777777" w:rsidR="00845397" w:rsidRPr="00845397" w:rsidRDefault="00845397" w:rsidP="00845397">
      <w:pPr>
        <w:spacing w:after="160" w:line="259" w:lineRule="auto"/>
        <w:jc w:val="both"/>
        <w:rPr>
          <w:rFonts w:ascii="Arial" w:eastAsia="Times New Roman" w:hAnsi="Arial" w:cs="Arial"/>
          <w:b/>
          <w:bCs/>
          <w:sz w:val="18"/>
          <w:szCs w:val="18"/>
          <w:lang w:eastAsia="sl-SI"/>
        </w:rPr>
      </w:pPr>
      <w:r w:rsidRPr="00845397">
        <w:rPr>
          <w:rFonts w:ascii="Arial" w:eastAsia="Calibri" w:hAnsi="Arial" w:cs="Arial"/>
          <w:b/>
          <w:sz w:val="18"/>
          <w:szCs w:val="18"/>
        </w:rPr>
        <w:t>Če je v lastništvu gospodarskega subjekta udeleženih večje število fizičnih oseb, se ta stran obrazca kopira</w:t>
      </w:r>
      <w:r w:rsidRPr="00845397">
        <w:rPr>
          <w:rFonts w:ascii="Arial" w:eastAsia="Calibri" w:hAnsi="Arial" w:cs="Arial"/>
          <w:sz w:val="18"/>
          <w:szCs w:val="18"/>
        </w:rPr>
        <w:br w:type="page"/>
      </w:r>
    </w:p>
    <w:p w14:paraId="1ADD03B9" w14:textId="77777777" w:rsidR="00845397" w:rsidRPr="00845397" w:rsidRDefault="00845397" w:rsidP="00845397">
      <w:pPr>
        <w:numPr>
          <w:ilvl w:val="12"/>
          <w:numId w:val="0"/>
        </w:numPr>
        <w:spacing w:after="0" w:line="240" w:lineRule="auto"/>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2BE48050"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845397" w:rsidRPr="00845397" w14:paraId="61576CE4" w14:textId="77777777" w:rsidTr="00390BDB">
        <w:trPr>
          <w:trHeight w:val="284"/>
        </w:trPr>
        <w:tc>
          <w:tcPr>
            <w:tcW w:w="4531" w:type="dxa"/>
            <w:shd w:val="clear" w:color="auto" w:fill="D9D9D9"/>
          </w:tcPr>
          <w:p w14:paraId="781B4810"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Polni naziv pravne osebe:</w:t>
            </w:r>
          </w:p>
        </w:tc>
        <w:tc>
          <w:tcPr>
            <w:tcW w:w="4531" w:type="dxa"/>
          </w:tcPr>
          <w:p w14:paraId="49A88732"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5B674D75" w14:textId="77777777" w:rsidTr="00390BDB">
        <w:trPr>
          <w:trHeight w:val="284"/>
        </w:trPr>
        <w:tc>
          <w:tcPr>
            <w:tcW w:w="4531" w:type="dxa"/>
            <w:shd w:val="clear" w:color="auto" w:fill="D9D9D9"/>
          </w:tcPr>
          <w:p w14:paraId="71F95DF6"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Sedež:</w:t>
            </w:r>
          </w:p>
        </w:tc>
        <w:tc>
          <w:tcPr>
            <w:tcW w:w="4531" w:type="dxa"/>
          </w:tcPr>
          <w:p w14:paraId="06969F3B"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6350E7EF" w14:textId="77777777" w:rsidTr="00390BDB">
        <w:trPr>
          <w:trHeight w:val="284"/>
        </w:trPr>
        <w:tc>
          <w:tcPr>
            <w:tcW w:w="4531" w:type="dxa"/>
            <w:shd w:val="clear" w:color="auto" w:fill="D9D9D9"/>
          </w:tcPr>
          <w:p w14:paraId="25137618"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Matična številka</w:t>
            </w:r>
            <w:r w:rsidRPr="00845397">
              <w:rPr>
                <w:rFonts w:ascii="Arial" w:eastAsia="Times New Roman" w:hAnsi="Arial" w:cs="Arial"/>
                <w:b/>
                <w:bCs/>
                <w:sz w:val="18"/>
                <w:szCs w:val="18"/>
                <w:vertAlign w:val="superscript"/>
                <w:lang w:eastAsia="sl-SI"/>
              </w:rPr>
              <w:footnoteReference w:id="3"/>
            </w:r>
            <w:r w:rsidRPr="00845397">
              <w:rPr>
                <w:rFonts w:ascii="Arial" w:eastAsia="Times New Roman" w:hAnsi="Arial" w:cs="Arial"/>
                <w:b/>
                <w:bCs/>
                <w:sz w:val="18"/>
                <w:szCs w:val="18"/>
                <w:lang w:eastAsia="sl-SI"/>
              </w:rPr>
              <w:t>:</w:t>
            </w:r>
          </w:p>
        </w:tc>
        <w:tc>
          <w:tcPr>
            <w:tcW w:w="4531" w:type="dxa"/>
          </w:tcPr>
          <w:p w14:paraId="76A64278"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285446DB" w14:textId="77777777" w:rsidTr="00390BDB">
        <w:trPr>
          <w:trHeight w:val="284"/>
        </w:trPr>
        <w:tc>
          <w:tcPr>
            <w:tcW w:w="4531" w:type="dxa"/>
            <w:shd w:val="clear" w:color="auto" w:fill="D9D9D9"/>
          </w:tcPr>
          <w:p w14:paraId="31DE9CDC"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Delež lastništva v %:</w:t>
            </w:r>
          </w:p>
        </w:tc>
        <w:tc>
          <w:tcPr>
            <w:tcW w:w="4531" w:type="dxa"/>
          </w:tcPr>
          <w:p w14:paraId="44346004"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442F0B63"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845397" w:rsidRPr="00845397" w14:paraId="4543D4AD" w14:textId="77777777" w:rsidTr="00390BDB">
        <w:trPr>
          <w:trHeight w:val="284"/>
        </w:trPr>
        <w:tc>
          <w:tcPr>
            <w:tcW w:w="4531" w:type="dxa"/>
            <w:shd w:val="clear" w:color="auto" w:fill="D9D9D9"/>
          </w:tcPr>
          <w:p w14:paraId="5BD4A7E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Polni naziv pravne osebe:</w:t>
            </w:r>
          </w:p>
        </w:tc>
        <w:tc>
          <w:tcPr>
            <w:tcW w:w="4531" w:type="dxa"/>
          </w:tcPr>
          <w:p w14:paraId="083A726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2AE50653" w14:textId="77777777" w:rsidTr="00390BDB">
        <w:trPr>
          <w:trHeight w:val="284"/>
        </w:trPr>
        <w:tc>
          <w:tcPr>
            <w:tcW w:w="4531" w:type="dxa"/>
            <w:shd w:val="clear" w:color="auto" w:fill="D9D9D9"/>
          </w:tcPr>
          <w:p w14:paraId="5642C2F8"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Sedež:</w:t>
            </w:r>
          </w:p>
        </w:tc>
        <w:tc>
          <w:tcPr>
            <w:tcW w:w="4531" w:type="dxa"/>
          </w:tcPr>
          <w:p w14:paraId="5A3E80EE"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1885EE95" w14:textId="77777777" w:rsidTr="00390BDB">
        <w:trPr>
          <w:trHeight w:val="284"/>
        </w:trPr>
        <w:tc>
          <w:tcPr>
            <w:tcW w:w="4531" w:type="dxa"/>
            <w:shd w:val="clear" w:color="auto" w:fill="D9D9D9"/>
          </w:tcPr>
          <w:p w14:paraId="2F306C27"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Matična številka</w:t>
            </w:r>
            <w:r w:rsidRPr="00845397">
              <w:rPr>
                <w:rFonts w:ascii="Arial" w:eastAsia="Times New Roman" w:hAnsi="Arial" w:cs="Arial"/>
                <w:bCs/>
                <w:sz w:val="18"/>
                <w:szCs w:val="18"/>
                <w:vertAlign w:val="superscript"/>
                <w:lang w:eastAsia="sl-SI"/>
              </w:rPr>
              <w:t>8</w:t>
            </w:r>
            <w:r w:rsidRPr="00845397">
              <w:rPr>
                <w:rFonts w:ascii="Arial" w:eastAsia="Times New Roman" w:hAnsi="Arial" w:cs="Arial"/>
                <w:b/>
                <w:bCs/>
                <w:sz w:val="18"/>
                <w:szCs w:val="18"/>
                <w:lang w:eastAsia="sl-SI"/>
              </w:rPr>
              <w:t>:</w:t>
            </w:r>
          </w:p>
        </w:tc>
        <w:tc>
          <w:tcPr>
            <w:tcW w:w="4531" w:type="dxa"/>
          </w:tcPr>
          <w:p w14:paraId="6FB1F160"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7126B1D3" w14:textId="77777777" w:rsidTr="00390BDB">
        <w:trPr>
          <w:trHeight w:val="284"/>
        </w:trPr>
        <w:tc>
          <w:tcPr>
            <w:tcW w:w="4531" w:type="dxa"/>
            <w:shd w:val="clear" w:color="auto" w:fill="D9D9D9"/>
          </w:tcPr>
          <w:p w14:paraId="651E839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Delež lastništva v %:</w:t>
            </w:r>
          </w:p>
        </w:tc>
        <w:tc>
          <w:tcPr>
            <w:tcW w:w="4531" w:type="dxa"/>
          </w:tcPr>
          <w:p w14:paraId="5EAB6AA2"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7480D7D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845397" w:rsidRPr="00845397" w14:paraId="0DE1289D" w14:textId="77777777" w:rsidTr="00390BDB">
        <w:trPr>
          <w:trHeight w:val="284"/>
        </w:trPr>
        <w:tc>
          <w:tcPr>
            <w:tcW w:w="4531" w:type="dxa"/>
            <w:shd w:val="clear" w:color="auto" w:fill="D9D9D9"/>
          </w:tcPr>
          <w:p w14:paraId="0DE584C4"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Polni naziv pravne osebe:</w:t>
            </w:r>
          </w:p>
        </w:tc>
        <w:tc>
          <w:tcPr>
            <w:tcW w:w="4531" w:type="dxa"/>
          </w:tcPr>
          <w:p w14:paraId="3922FA17"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00CF6EC4" w14:textId="77777777" w:rsidTr="00390BDB">
        <w:trPr>
          <w:trHeight w:val="284"/>
        </w:trPr>
        <w:tc>
          <w:tcPr>
            <w:tcW w:w="4531" w:type="dxa"/>
            <w:shd w:val="clear" w:color="auto" w:fill="D9D9D9"/>
          </w:tcPr>
          <w:p w14:paraId="11DFC3DD"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Sedež:</w:t>
            </w:r>
          </w:p>
        </w:tc>
        <w:tc>
          <w:tcPr>
            <w:tcW w:w="4531" w:type="dxa"/>
          </w:tcPr>
          <w:p w14:paraId="5069AAEF"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4B95FC19" w14:textId="77777777" w:rsidTr="00390BDB">
        <w:trPr>
          <w:trHeight w:val="284"/>
        </w:trPr>
        <w:tc>
          <w:tcPr>
            <w:tcW w:w="4531" w:type="dxa"/>
            <w:shd w:val="clear" w:color="auto" w:fill="D9D9D9"/>
          </w:tcPr>
          <w:p w14:paraId="30D903CF"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Matična številka</w:t>
            </w:r>
            <w:r w:rsidRPr="00845397">
              <w:rPr>
                <w:rFonts w:ascii="Arial" w:eastAsia="Times New Roman" w:hAnsi="Arial" w:cs="Arial"/>
                <w:bCs/>
                <w:sz w:val="18"/>
                <w:szCs w:val="18"/>
                <w:vertAlign w:val="superscript"/>
                <w:lang w:eastAsia="sl-SI"/>
              </w:rPr>
              <w:t>8</w:t>
            </w:r>
            <w:r w:rsidRPr="00845397">
              <w:rPr>
                <w:rFonts w:ascii="Arial" w:eastAsia="Times New Roman" w:hAnsi="Arial" w:cs="Arial"/>
                <w:b/>
                <w:bCs/>
                <w:sz w:val="18"/>
                <w:szCs w:val="18"/>
                <w:lang w:eastAsia="sl-SI"/>
              </w:rPr>
              <w:t>:</w:t>
            </w:r>
          </w:p>
        </w:tc>
        <w:tc>
          <w:tcPr>
            <w:tcW w:w="4531" w:type="dxa"/>
          </w:tcPr>
          <w:p w14:paraId="1073F54B"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6539503B" w14:textId="77777777" w:rsidTr="00390BDB">
        <w:trPr>
          <w:trHeight w:val="284"/>
        </w:trPr>
        <w:tc>
          <w:tcPr>
            <w:tcW w:w="4531" w:type="dxa"/>
            <w:shd w:val="clear" w:color="auto" w:fill="D9D9D9"/>
          </w:tcPr>
          <w:p w14:paraId="53F535F7"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Delež lastništva v %:</w:t>
            </w:r>
          </w:p>
        </w:tc>
        <w:tc>
          <w:tcPr>
            <w:tcW w:w="4531" w:type="dxa"/>
          </w:tcPr>
          <w:p w14:paraId="01243607"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62C7CF4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845397" w:rsidRPr="00845397" w14:paraId="38989128" w14:textId="77777777" w:rsidTr="00390BDB">
        <w:trPr>
          <w:trHeight w:val="284"/>
        </w:trPr>
        <w:tc>
          <w:tcPr>
            <w:tcW w:w="4531" w:type="dxa"/>
            <w:shd w:val="clear" w:color="auto" w:fill="D9D9D9"/>
          </w:tcPr>
          <w:p w14:paraId="2667FF62"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Polni naziv pravne osebe:</w:t>
            </w:r>
          </w:p>
        </w:tc>
        <w:tc>
          <w:tcPr>
            <w:tcW w:w="4531" w:type="dxa"/>
          </w:tcPr>
          <w:p w14:paraId="7EBD209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7D0221A6" w14:textId="77777777" w:rsidTr="00390BDB">
        <w:trPr>
          <w:trHeight w:val="284"/>
        </w:trPr>
        <w:tc>
          <w:tcPr>
            <w:tcW w:w="4531" w:type="dxa"/>
            <w:shd w:val="clear" w:color="auto" w:fill="D9D9D9"/>
          </w:tcPr>
          <w:p w14:paraId="500583DF"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Sedež:</w:t>
            </w:r>
          </w:p>
        </w:tc>
        <w:tc>
          <w:tcPr>
            <w:tcW w:w="4531" w:type="dxa"/>
          </w:tcPr>
          <w:p w14:paraId="7EA0E1C4"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0C484197" w14:textId="77777777" w:rsidTr="00390BDB">
        <w:trPr>
          <w:trHeight w:val="284"/>
        </w:trPr>
        <w:tc>
          <w:tcPr>
            <w:tcW w:w="4531" w:type="dxa"/>
            <w:shd w:val="clear" w:color="auto" w:fill="D9D9D9"/>
          </w:tcPr>
          <w:p w14:paraId="55D1CA7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Matična številka</w:t>
            </w:r>
            <w:r w:rsidRPr="00845397">
              <w:rPr>
                <w:rFonts w:ascii="Arial" w:eastAsia="Times New Roman" w:hAnsi="Arial" w:cs="Arial"/>
                <w:bCs/>
                <w:sz w:val="18"/>
                <w:szCs w:val="18"/>
                <w:vertAlign w:val="superscript"/>
                <w:lang w:eastAsia="sl-SI"/>
              </w:rPr>
              <w:t>8</w:t>
            </w:r>
            <w:r w:rsidRPr="00845397">
              <w:rPr>
                <w:rFonts w:ascii="Arial" w:eastAsia="Times New Roman" w:hAnsi="Arial" w:cs="Arial"/>
                <w:b/>
                <w:bCs/>
                <w:sz w:val="18"/>
                <w:szCs w:val="18"/>
                <w:lang w:eastAsia="sl-SI"/>
              </w:rPr>
              <w:t>:</w:t>
            </w:r>
          </w:p>
        </w:tc>
        <w:tc>
          <w:tcPr>
            <w:tcW w:w="4531" w:type="dxa"/>
          </w:tcPr>
          <w:p w14:paraId="6C5176D2"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30D7F37E" w14:textId="77777777" w:rsidTr="00390BDB">
        <w:trPr>
          <w:trHeight w:val="284"/>
        </w:trPr>
        <w:tc>
          <w:tcPr>
            <w:tcW w:w="4531" w:type="dxa"/>
            <w:shd w:val="clear" w:color="auto" w:fill="D9D9D9"/>
          </w:tcPr>
          <w:p w14:paraId="4B08F587"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Delež lastništva v %:</w:t>
            </w:r>
          </w:p>
        </w:tc>
        <w:tc>
          <w:tcPr>
            <w:tcW w:w="4531" w:type="dxa"/>
          </w:tcPr>
          <w:p w14:paraId="31C0144F"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67A4E59D"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p w14:paraId="3C09A4C2"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p w14:paraId="59026F75"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4D7AB232"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p w14:paraId="77130812"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V kolikor je v lastništvu gospodarskega subjekta udeleženih večje število pravnih oseb se ta stran obrazca kopira.</w:t>
      </w:r>
    </w:p>
    <w:p w14:paraId="30298790" w14:textId="77777777" w:rsidR="00845397" w:rsidRPr="00845397" w:rsidRDefault="00845397" w:rsidP="00845397">
      <w:pPr>
        <w:spacing w:after="160" w:line="259" w:lineRule="auto"/>
        <w:rPr>
          <w:rFonts w:ascii="Arial" w:eastAsia="Times New Roman" w:hAnsi="Arial" w:cs="Arial"/>
          <w:b/>
          <w:bCs/>
          <w:sz w:val="18"/>
          <w:szCs w:val="18"/>
          <w:lang w:eastAsia="sl-SI"/>
        </w:rPr>
      </w:pPr>
      <w:r w:rsidRPr="00845397">
        <w:rPr>
          <w:rFonts w:ascii="Arial" w:eastAsia="Calibri" w:hAnsi="Arial" w:cs="Arial"/>
          <w:sz w:val="18"/>
          <w:szCs w:val="18"/>
        </w:rPr>
        <w:br w:type="page"/>
      </w:r>
    </w:p>
    <w:p w14:paraId="44425DE1" w14:textId="77777777" w:rsidR="00845397" w:rsidRPr="00845397" w:rsidRDefault="00845397" w:rsidP="00034F6F">
      <w:pPr>
        <w:numPr>
          <w:ilvl w:val="0"/>
          <w:numId w:val="38"/>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lastRenderedPageBreak/>
        <w:t>PODATKI O POVEZANIH DRUŽBAH:</w:t>
      </w:r>
    </w:p>
    <w:p w14:paraId="41184DEA" w14:textId="77777777" w:rsidR="00845397" w:rsidRPr="00845397" w:rsidRDefault="00845397" w:rsidP="00845397">
      <w:pPr>
        <w:spacing w:after="0" w:line="240" w:lineRule="auto"/>
        <w:ind w:left="720" w:right="272"/>
        <w:jc w:val="both"/>
        <w:rPr>
          <w:rFonts w:ascii="Arial" w:eastAsia="Times New Roman" w:hAnsi="Arial" w:cs="Arial"/>
          <w:b/>
          <w:bCs/>
          <w:sz w:val="18"/>
          <w:szCs w:val="18"/>
          <w:lang w:eastAsia="sl-SI"/>
        </w:rPr>
      </w:pPr>
    </w:p>
    <w:p w14:paraId="5C71E74B" w14:textId="77777777" w:rsidR="00845397" w:rsidRPr="00845397" w:rsidRDefault="00845397" w:rsidP="00845397">
      <w:pPr>
        <w:numPr>
          <w:ilvl w:val="12"/>
          <w:numId w:val="0"/>
        </w:numPr>
        <w:spacing w:after="0" w:line="240" w:lineRule="auto"/>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18C3078F"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845397" w:rsidRPr="00845397" w14:paraId="5C8254D5" w14:textId="77777777" w:rsidTr="00390BDB">
        <w:trPr>
          <w:trHeight w:val="284"/>
        </w:trPr>
        <w:tc>
          <w:tcPr>
            <w:tcW w:w="4531" w:type="dxa"/>
            <w:shd w:val="clear" w:color="auto" w:fill="D9D9D9"/>
          </w:tcPr>
          <w:p w14:paraId="0D05AE3A"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Polni naziv pravne osebe:</w:t>
            </w:r>
          </w:p>
        </w:tc>
        <w:tc>
          <w:tcPr>
            <w:tcW w:w="4531" w:type="dxa"/>
          </w:tcPr>
          <w:p w14:paraId="2DF9A02B"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3EE8E7AB" w14:textId="77777777" w:rsidTr="00390BDB">
        <w:trPr>
          <w:trHeight w:val="284"/>
        </w:trPr>
        <w:tc>
          <w:tcPr>
            <w:tcW w:w="4531" w:type="dxa"/>
            <w:shd w:val="clear" w:color="auto" w:fill="D9D9D9"/>
          </w:tcPr>
          <w:p w14:paraId="0EFD469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Sedež:</w:t>
            </w:r>
          </w:p>
        </w:tc>
        <w:tc>
          <w:tcPr>
            <w:tcW w:w="4531" w:type="dxa"/>
          </w:tcPr>
          <w:p w14:paraId="258A1F8B"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55B2B81F" w14:textId="77777777" w:rsidTr="00390BDB">
        <w:trPr>
          <w:trHeight w:val="284"/>
        </w:trPr>
        <w:tc>
          <w:tcPr>
            <w:tcW w:w="4531" w:type="dxa"/>
            <w:shd w:val="clear" w:color="auto" w:fill="D9D9D9"/>
          </w:tcPr>
          <w:p w14:paraId="080C729A"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Matična številka</w:t>
            </w:r>
            <w:r w:rsidRPr="00845397">
              <w:rPr>
                <w:rFonts w:ascii="Arial" w:eastAsia="Times New Roman" w:hAnsi="Arial" w:cs="Arial"/>
                <w:b/>
                <w:bCs/>
                <w:sz w:val="18"/>
                <w:szCs w:val="18"/>
                <w:vertAlign w:val="superscript"/>
                <w:lang w:eastAsia="sl-SI"/>
              </w:rPr>
              <w:footnoteReference w:id="4"/>
            </w:r>
            <w:r w:rsidRPr="00845397">
              <w:rPr>
                <w:rFonts w:ascii="Arial" w:eastAsia="Times New Roman" w:hAnsi="Arial" w:cs="Arial"/>
                <w:b/>
                <w:bCs/>
                <w:sz w:val="18"/>
                <w:szCs w:val="18"/>
                <w:lang w:eastAsia="sl-SI"/>
              </w:rPr>
              <w:t>:</w:t>
            </w:r>
          </w:p>
        </w:tc>
        <w:tc>
          <w:tcPr>
            <w:tcW w:w="4531" w:type="dxa"/>
          </w:tcPr>
          <w:p w14:paraId="60952B80"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444E694F"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845397" w:rsidRPr="00845397" w14:paraId="039F6062" w14:textId="77777777" w:rsidTr="00390BDB">
        <w:trPr>
          <w:trHeight w:val="284"/>
        </w:trPr>
        <w:tc>
          <w:tcPr>
            <w:tcW w:w="4531" w:type="dxa"/>
            <w:shd w:val="clear" w:color="auto" w:fill="D9D9D9"/>
          </w:tcPr>
          <w:p w14:paraId="0F2AD2B2"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Polni naziv pravne osebe:</w:t>
            </w:r>
          </w:p>
        </w:tc>
        <w:tc>
          <w:tcPr>
            <w:tcW w:w="4531" w:type="dxa"/>
          </w:tcPr>
          <w:p w14:paraId="78E1A5B7"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39B97936" w14:textId="77777777" w:rsidTr="00390BDB">
        <w:trPr>
          <w:trHeight w:val="284"/>
        </w:trPr>
        <w:tc>
          <w:tcPr>
            <w:tcW w:w="4531" w:type="dxa"/>
            <w:shd w:val="clear" w:color="auto" w:fill="D9D9D9"/>
          </w:tcPr>
          <w:p w14:paraId="14414FAB"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Sedež:</w:t>
            </w:r>
          </w:p>
        </w:tc>
        <w:tc>
          <w:tcPr>
            <w:tcW w:w="4531" w:type="dxa"/>
          </w:tcPr>
          <w:p w14:paraId="289A1236"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39BDA6CE" w14:textId="77777777" w:rsidTr="00390BDB">
        <w:trPr>
          <w:trHeight w:val="284"/>
        </w:trPr>
        <w:tc>
          <w:tcPr>
            <w:tcW w:w="4531" w:type="dxa"/>
            <w:shd w:val="clear" w:color="auto" w:fill="D9D9D9"/>
          </w:tcPr>
          <w:p w14:paraId="1B6BCD0F"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Matična številka</w:t>
            </w:r>
            <w:r w:rsidRPr="00845397">
              <w:rPr>
                <w:rFonts w:ascii="Arial" w:eastAsia="Times New Roman" w:hAnsi="Arial" w:cs="Arial"/>
                <w:bCs/>
                <w:sz w:val="18"/>
                <w:szCs w:val="18"/>
                <w:vertAlign w:val="superscript"/>
                <w:lang w:eastAsia="sl-SI"/>
              </w:rPr>
              <w:t>9</w:t>
            </w:r>
            <w:r w:rsidRPr="00845397">
              <w:rPr>
                <w:rFonts w:ascii="Arial" w:eastAsia="Times New Roman" w:hAnsi="Arial" w:cs="Arial"/>
                <w:b/>
                <w:bCs/>
                <w:sz w:val="18"/>
                <w:szCs w:val="18"/>
                <w:lang w:eastAsia="sl-SI"/>
              </w:rPr>
              <w:t>:</w:t>
            </w:r>
          </w:p>
        </w:tc>
        <w:tc>
          <w:tcPr>
            <w:tcW w:w="4531" w:type="dxa"/>
          </w:tcPr>
          <w:p w14:paraId="11A67405"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3BB4EF26"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845397" w:rsidRPr="00845397" w14:paraId="7EEA254F" w14:textId="77777777" w:rsidTr="00390BDB">
        <w:trPr>
          <w:trHeight w:val="284"/>
        </w:trPr>
        <w:tc>
          <w:tcPr>
            <w:tcW w:w="4531" w:type="dxa"/>
            <w:shd w:val="clear" w:color="auto" w:fill="D9D9D9"/>
          </w:tcPr>
          <w:p w14:paraId="27475521"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Polni naziv pravne osebe:</w:t>
            </w:r>
          </w:p>
        </w:tc>
        <w:tc>
          <w:tcPr>
            <w:tcW w:w="4531" w:type="dxa"/>
          </w:tcPr>
          <w:p w14:paraId="7699A20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4EEA425E" w14:textId="77777777" w:rsidTr="00390BDB">
        <w:trPr>
          <w:trHeight w:val="284"/>
        </w:trPr>
        <w:tc>
          <w:tcPr>
            <w:tcW w:w="4531" w:type="dxa"/>
            <w:shd w:val="clear" w:color="auto" w:fill="D9D9D9"/>
          </w:tcPr>
          <w:p w14:paraId="77A63338"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Sedež:</w:t>
            </w:r>
          </w:p>
        </w:tc>
        <w:tc>
          <w:tcPr>
            <w:tcW w:w="4531" w:type="dxa"/>
          </w:tcPr>
          <w:p w14:paraId="3E07DE5C"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40C92F41" w14:textId="77777777" w:rsidTr="00390BDB">
        <w:trPr>
          <w:trHeight w:val="284"/>
        </w:trPr>
        <w:tc>
          <w:tcPr>
            <w:tcW w:w="4531" w:type="dxa"/>
            <w:shd w:val="clear" w:color="auto" w:fill="D9D9D9"/>
          </w:tcPr>
          <w:p w14:paraId="0C00ECEA"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Matična številka</w:t>
            </w:r>
            <w:r w:rsidRPr="00845397">
              <w:rPr>
                <w:rFonts w:ascii="Arial" w:eastAsia="Times New Roman" w:hAnsi="Arial" w:cs="Arial"/>
                <w:bCs/>
                <w:sz w:val="18"/>
                <w:szCs w:val="18"/>
                <w:vertAlign w:val="superscript"/>
                <w:lang w:eastAsia="sl-SI"/>
              </w:rPr>
              <w:t>9</w:t>
            </w:r>
            <w:r w:rsidRPr="00845397">
              <w:rPr>
                <w:rFonts w:ascii="Arial" w:eastAsia="Times New Roman" w:hAnsi="Arial" w:cs="Arial"/>
                <w:b/>
                <w:bCs/>
                <w:sz w:val="18"/>
                <w:szCs w:val="18"/>
                <w:lang w:eastAsia="sl-SI"/>
              </w:rPr>
              <w:t>:</w:t>
            </w:r>
          </w:p>
        </w:tc>
        <w:tc>
          <w:tcPr>
            <w:tcW w:w="4531" w:type="dxa"/>
          </w:tcPr>
          <w:p w14:paraId="1A8D7B8A"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0126AD74"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845397" w:rsidRPr="00845397" w14:paraId="02A1C372" w14:textId="77777777" w:rsidTr="00390BDB">
        <w:trPr>
          <w:trHeight w:val="284"/>
        </w:trPr>
        <w:tc>
          <w:tcPr>
            <w:tcW w:w="4531" w:type="dxa"/>
            <w:shd w:val="clear" w:color="auto" w:fill="D9D9D9"/>
          </w:tcPr>
          <w:p w14:paraId="43D8F0A4"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Polni naziv pravne osebe:</w:t>
            </w:r>
          </w:p>
        </w:tc>
        <w:tc>
          <w:tcPr>
            <w:tcW w:w="4531" w:type="dxa"/>
          </w:tcPr>
          <w:p w14:paraId="74949194"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537C63AB" w14:textId="77777777" w:rsidTr="00390BDB">
        <w:trPr>
          <w:trHeight w:val="284"/>
        </w:trPr>
        <w:tc>
          <w:tcPr>
            <w:tcW w:w="4531" w:type="dxa"/>
            <w:shd w:val="clear" w:color="auto" w:fill="D9D9D9"/>
          </w:tcPr>
          <w:p w14:paraId="12D39674"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Sedež:</w:t>
            </w:r>
          </w:p>
        </w:tc>
        <w:tc>
          <w:tcPr>
            <w:tcW w:w="4531" w:type="dxa"/>
          </w:tcPr>
          <w:p w14:paraId="5A3F8FCC"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17D9AB20" w14:textId="77777777" w:rsidTr="00390BDB">
        <w:trPr>
          <w:trHeight w:val="284"/>
        </w:trPr>
        <w:tc>
          <w:tcPr>
            <w:tcW w:w="4531" w:type="dxa"/>
            <w:shd w:val="clear" w:color="auto" w:fill="D9D9D9"/>
          </w:tcPr>
          <w:p w14:paraId="660879CD"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Matična številka</w:t>
            </w:r>
            <w:r w:rsidRPr="00845397">
              <w:rPr>
                <w:rFonts w:ascii="Arial" w:eastAsia="Times New Roman" w:hAnsi="Arial" w:cs="Arial"/>
                <w:bCs/>
                <w:sz w:val="18"/>
                <w:szCs w:val="18"/>
                <w:vertAlign w:val="superscript"/>
                <w:lang w:eastAsia="sl-SI"/>
              </w:rPr>
              <w:t>9</w:t>
            </w:r>
            <w:r w:rsidRPr="00845397">
              <w:rPr>
                <w:rFonts w:ascii="Arial" w:eastAsia="Times New Roman" w:hAnsi="Arial" w:cs="Arial"/>
                <w:b/>
                <w:bCs/>
                <w:sz w:val="18"/>
                <w:szCs w:val="18"/>
                <w:lang w:eastAsia="sl-SI"/>
              </w:rPr>
              <w:t>:</w:t>
            </w:r>
          </w:p>
        </w:tc>
        <w:tc>
          <w:tcPr>
            <w:tcW w:w="4531" w:type="dxa"/>
          </w:tcPr>
          <w:p w14:paraId="6E358FC7"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14869869"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845397" w:rsidRPr="00845397" w14:paraId="7518D2B2" w14:textId="77777777" w:rsidTr="00390BDB">
        <w:trPr>
          <w:trHeight w:val="284"/>
        </w:trPr>
        <w:tc>
          <w:tcPr>
            <w:tcW w:w="4531" w:type="dxa"/>
            <w:shd w:val="clear" w:color="auto" w:fill="D9D9D9"/>
          </w:tcPr>
          <w:p w14:paraId="0A91A6F3"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Polni naziv pravne osebe:</w:t>
            </w:r>
          </w:p>
        </w:tc>
        <w:tc>
          <w:tcPr>
            <w:tcW w:w="4531" w:type="dxa"/>
          </w:tcPr>
          <w:p w14:paraId="10BE719A"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5EC96CEA" w14:textId="77777777" w:rsidTr="00390BDB">
        <w:trPr>
          <w:trHeight w:val="284"/>
        </w:trPr>
        <w:tc>
          <w:tcPr>
            <w:tcW w:w="4531" w:type="dxa"/>
            <w:shd w:val="clear" w:color="auto" w:fill="D9D9D9"/>
          </w:tcPr>
          <w:p w14:paraId="5457E7E1"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Sedež:</w:t>
            </w:r>
          </w:p>
        </w:tc>
        <w:tc>
          <w:tcPr>
            <w:tcW w:w="4531" w:type="dxa"/>
          </w:tcPr>
          <w:p w14:paraId="4B678E43"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2BB71A9C" w14:textId="77777777" w:rsidTr="00390BDB">
        <w:trPr>
          <w:trHeight w:val="284"/>
        </w:trPr>
        <w:tc>
          <w:tcPr>
            <w:tcW w:w="4531" w:type="dxa"/>
            <w:shd w:val="clear" w:color="auto" w:fill="D9D9D9"/>
          </w:tcPr>
          <w:p w14:paraId="70643F45"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Matična številka</w:t>
            </w:r>
            <w:r w:rsidRPr="00845397">
              <w:rPr>
                <w:rFonts w:ascii="Arial" w:eastAsia="Times New Roman" w:hAnsi="Arial" w:cs="Arial"/>
                <w:bCs/>
                <w:sz w:val="18"/>
                <w:szCs w:val="18"/>
                <w:vertAlign w:val="superscript"/>
                <w:lang w:eastAsia="sl-SI"/>
              </w:rPr>
              <w:t>9</w:t>
            </w:r>
            <w:r w:rsidRPr="00845397">
              <w:rPr>
                <w:rFonts w:ascii="Arial" w:eastAsia="Times New Roman" w:hAnsi="Arial" w:cs="Arial"/>
                <w:b/>
                <w:bCs/>
                <w:sz w:val="18"/>
                <w:szCs w:val="18"/>
                <w:lang w:eastAsia="sl-SI"/>
              </w:rPr>
              <w:t>:</w:t>
            </w:r>
          </w:p>
        </w:tc>
        <w:tc>
          <w:tcPr>
            <w:tcW w:w="4531" w:type="dxa"/>
          </w:tcPr>
          <w:p w14:paraId="50DC3A58"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2A84A7F1"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845397" w:rsidRPr="00845397" w14:paraId="5C54D5CA" w14:textId="77777777" w:rsidTr="00390BDB">
        <w:trPr>
          <w:trHeight w:val="284"/>
        </w:trPr>
        <w:tc>
          <w:tcPr>
            <w:tcW w:w="4531" w:type="dxa"/>
            <w:shd w:val="clear" w:color="auto" w:fill="D9D9D9"/>
          </w:tcPr>
          <w:p w14:paraId="3E2B9727"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Polni naziv pravne osebe:</w:t>
            </w:r>
          </w:p>
        </w:tc>
        <w:tc>
          <w:tcPr>
            <w:tcW w:w="4531" w:type="dxa"/>
          </w:tcPr>
          <w:p w14:paraId="29527B67"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4F0F879E" w14:textId="77777777" w:rsidTr="00390BDB">
        <w:trPr>
          <w:trHeight w:val="284"/>
        </w:trPr>
        <w:tc>
          <w:tcPr>
            <w:tcW w:w="4531" w:type="dxa"/>
            <w:shd w:val="clear" w:color="auto" w:fill="D9D9D9"/>
          </w:tcPr>
          <w:p w14:paraId="3D9A8924"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Sedež:</w:t>
            </w:r>
          </w:p>
        </w:tc>
        <w:tc>
          <w:tcPr>
            <w:tcW w:w="4531" w:type="dxa"/>
          </w:tcPr>
          <w:p w14:paraId="6C8BECFD"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r w:rsidR="00845397" w:rsidRPr="00845397" w14:paraId="22D59FA5" w14:textId="77777777" w:rsidTr="00390BDB">
        <w:trPr>
          <w:trHeight w:val="284"/>
        </w:trPr>
        <w:tc>
          <w:tcPr>
            <w:tcW w:w="4531" w:type="dxa"/>
            <w:shd w:val="clear" w:color="auto" w:fill="D9D9D9"/>
          </w:tcPr>
          <w:p w14:paraId="21D28CD8"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Matična številka</w:t>
            </w:r>
            <w:r w:rsidRPr="00845397">
              <w:rPr>
                <w:rFonts w:ascii="Arial" w:eastAsia="Times New Roman" w:hAnsi="Arial" w:cs="Arial"/>
                <w:bCs/>
                <w:sz w:val="18"/>
                <w:szCs w:val="18"/>
                <w:vertAlign w:val="superscript"/>
                <w:lang w:eastAsia="sl-SI"/>
              </w:rPr>
              <w:t>9</w:t>
            </w:r>
            <w:r w:rsidRPr="00845397">
              <w:rPr>
                <w:rFonts w:ascii="Arial" w:eastAsia="Times New Roman" w:hAnsi="Arial" w:cs="Arial"/>
                <w:b/>
                <w:bCs/>
                <w:sz w:val="18"/>
                <w:szCs w:val="18"/>
                <w:lang w:eastAsia="sl-SI"/>
              </w:rPr>
              <w:t>:</w:t>
            </w:r>
          </w:p>
        </w:tc>
        <w:tc>
          <w:tcPr>
            <w:tcW w:w="4531" w:type="dxa"/>
          </w:tcPr>
          <w:p w14:paraId="25720925"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tc>
      </w:tr>
    </w:tbl>
    <w:p w14:paraId="785A3030"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p w14:paraId="36F7AAEF"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p w14:paraId="5665524A"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0812B4F5"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p>
    <w:p w14:paraId="50B4C6D6"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sz w:val="18"/>
          <w:szCs w:val="18"/>
          <w:lang w:eastAsia="sl-SI"/>
        </w:rPr>
      </w:pPr>
      <w:r w:rsidRPr="00845397">
        <w:rPr>
          <w:rFonts w:ascii="Arial" w:eastAsia="Times New Roman" w:hAnsi="Arial" w:cs="Arial"/>
          <w:b/>
          <w:bCs/>
          <w:sz w:val="18"/>
          <w:szCs w:val="18"/>
          <w:lang w:eastAsia="sl-SI"/>
        </w:rPr>
        <w:t>V kolikor ima gospodarski subjekt več povezanih družb se ta obrazec ustrezno kopira.</w:t>
      </w:r>
    </w:p>
    <w:p w14:paraId="423CE38C" w14:textId="77777777" w:rsidR="00845397" w:rsidRPr="00845397" w:rsidRDefault="00845397" w:rsidP="00845397">
      <w:pPr>
        <w:numPr>
          <w:ilvl w:val="12"/>
          <w:numId w:val="0"/>
        </w:numPr>
        <w:spacing w:after="0" w:line="240" w:lineRule="auto"/>
        <w:ind w:right="272"/>
        <w:jc w:val="both"/>
        <w:rPr>
          <w:rFonts w:ascii="Arial" w:eastAsia="Times New Roman" w:hAnsi="Arial" w:cs="Arial"/>
          <w:b/>
          <w:bCs/>
          <w:i/>
          <w:sz w:val="18"/>
          <w:szCs w:val="18"/>
          <w:lang w:eastAsia="sl-SI"/>
        </w:rPr>
      </w:pPr>
    </w:p>
    <w:p w14:paraId="34F2499A" w14:textId="77777777" w:rsidR="00845397" w:rsidRPr="00845397" w:rsidRDefault="00845397" w:rsidP="00845397">
      <w:pPr>
        <w:spacing w:after="160" w:line="259" w:lineRule="auto"/>
        <w:rPr>
          <w:rFonts w:ascii="Arial" w:eastAsia="Times New Roman" w:hAnsi="Arial" w:cs="Arial"/>
          <w:b/>
          <w:bCs/>
          <w:sz w:val="18"/>
          <w:szCs w:val="18"/>
          <w:u w:val="single"/>
          <w:lang w:eastAsia="sl-SI"/>
        </w:rPr>
      </w:pPr>
      <w:r w:rsidRPr="00845397">
        <w:rPr>
          <w:rFonts w:ascii="Arial" w:eastAsia="Calibri" w:hAnsi="Arial" w:cs="Arial"/>
          <w:sz w:val="18"/>
          <w:szCs w:val="18"/>
          <w:u w:val="single"/>
        </w:rPr>
        <w:br w:type="page"/>
      </w:r>
    </w:p>
    <w:p w14:paraId="4DFE6752" w14:textId="77777777" w:rsidR="00845397" w:rsidRPr="00845397" w:rsidRDefault="00845397" w:rsidP="00845397">
      <w:pPr>
        <w:numPr>
          <w:ilvl w:val="12"/>
          <w:numId w:val="0"/>
        </w:numPr>
        <w:spacing w:after="0" w:line="240" w:lineRule="auto"/>
        <w:jc w:val="both"/>
        <w:rPr>
          <w:rFonts w:ascii="Arial" w:eastAsia="Times New Roman" w:hAnsi="Arial" w:cs="Arial"/>
          <w:sz w:val="18"/>
          <w:szCs w:val="18"/>
          <w:lang w:eastAsia="sl-SI"/>
        </w:rPr>
      </w:pPr>
      <w:r w:rsidRPr="00845397">
        <w:rPr>
          <w:rFonts w:ascii="Arial" w:eastAsia="Times New Roman" w:hAnsi="Arial" w:cs="Arial"/>
          <w:bCs/>
          <w:sz w:val="18"/>
          <w:szCs w:val="18"/>
          <w:lang w:eastAsia="sl-SI"/>
        </w:rPr>
        <w:lastRenderedPageBreak/>
        <w:t xml:space="preserve">Izjavljam, da sem kot fizične osebe - udeležence v lastništvu ponudnika navedel: </w:t>
      </w:r>
    </w:p>
    <w:p w14:paraId="33CE8E7B" w14:textId="77777777" w:rsidR="00845397" w:rsidRPr="00845397" w:rsidRDefault="00845397" w:rsidP="00034F6F">
      <w:pPr>
        <w:numPr>
          <w:ilvl w:val="0"/>
          <w:numId w:val="41"/>
        </w:numPr>
        <w:suppressAutoHyphens/>
        <w:overflowPunct w:val="0"/>
        <w:autoSpaceDE w:val="0"/>
        <w:autoSpaceDN w:val="0"/>
        <w:adjustRightInd w:val="0"/>
        <w:spacing w:after="0" w:line="240" w:lineRule="auto"/>
        <w:jc w:val="both"/>
        <w:rPr>
          <w:rFonts w:ascii="Arial" w:eastAsia="Times New Roman" w:hAnsi="Arial" w:cs="Arial"/>
          <w:sz w:val="18"/>
          <w:szCs w:val="18"/>
          <w:lang w:eastAsia="sl-SI"/>
        </w:rPr>
      </w:pPr>
      <w:r w:rsidRPr="00845397">
        <w:rPr>
          <w:rFonts w:ascii="Arial" w:eastAsia="Times New Roman" w:hAnsi="Arial" w:cs="Arial"/>
          <w:bCs/>
          <w:sz w:val="18"/>
          <w:szCs w:val="18"/>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63CC86C" w14:textId="77777777" w:rsidR="00845397" w:rsidRPr="00845397" w:rsidRDefault="00845397" w:rsidP="00034F6F">
      <w:pPr>
        <w:numPr>
          <w:ilvl w:val="0"/>
          <w:numId w:val="41"/>
        </w:numPr>
        <w:suppressAutoHyphens/>
        <w:overflowPunct w:val="0"/>
        <w:autoSpaceDE w:val="0"/>
        <w:autoSpaceDN w:val="0"/>
        <w:adjustRightInd w:val="0"/>
        <w:spacing w:after="0" w:line="240" w:lineRule="auto"/>
        <w:jc w:val="both"/>
        <w:rPr>
          <w:rFonts w:ascii="Arial" w:eastAsia="Times New Roman" w:hAnsi="Arial" w:cs="Arial"/>
          <w:sz w:val="18"/>
          <w:szCs w:val="18"/>
          <w:lang w:eastAsia="sl-SI"/>
        </w:rPr>
      </w:pPr>
      <w:r w:rsidRPr="00845397">
        <w:rPr>
          <w:rFonts w:ascii="Arial" w:eastAsia="Times New Roman" w:hAnsi="Arial" w:cs="Arial"/>
          <w:bCs/>
          <w:sz w:val="18"/>
          <w:szCs w:val="18"/>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4E19281" w14:textId="77777777" w:rsidR="00845397" w:rsidRPr="00845397" w:rsidRDefault="00845397" w:rsidP="00845397">
      <w:pPr>
        <w:numPr>
          <w:ilvl w:val="12"/>
          <w:numId w:val="0"/>
        </w:numPr>
        <w:spacing w:after="0" w:line="240" w:lineRule="auto"/>
        <w:jc w:val="both"/>
        <w:rPr>
          <w:rFonts w:ascii="Arial" w:eastAsia="Times New Roman" w:hAnsi="Arial" w:cs="Arial"/>
          <w:bCs/>
          <w:sz w:val="18"/>
          <w:szCs w:val="18"/>
          <w:lang w:eastAsia="sl-SI"/>
        </w:rPr>
      </w:pPr>
    </w:p>
    <w:p w14:paraId="4CBE2C57" w14:textId="77777777" w:rsidR="00845397" w:rsidRPr="00845397" w:rsidRDefault="00845397" w:rsidP="00845397">
      <w:pPr>
        <w:numPr>
          <w:ilvl w:val="12"/>
          <w:numId w:val="0"/>
        </w:numPr>
        <w:spacing w:after="0" w:line="240" w:lineRule="auto"/>
        <w:jc w:val="both"/>
        <w:rPr>
          <w:rFonts w:ascii="Arial" w:eastAsia="Times New Roman" w:hAnsi="Arial" w:cs="Arial"/>
          <w:bCs/>
          <w:sz w:val="18"/>
          <w:szCs w:val="18"/>
          <w:lang w:eastAsia="sl-SI"/>
        </w:rPr>
      </w:pPr>
      <w:r w:rsidRPr="00845397">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36B7D867" w14:textId="77777777" w:rsidR="00845397" w:rsidRPr="00845397" w:rsidRDefault="00845397" w:rsidP="00845397">
      <w:pPr>
        <w:numPr>
          <w:ilvl w:val="12"/>
          <w:numId w:val="0"/>
        </w:numPr>
        <w:spacing w:after="0" w:line="240" w:lineRule="auto"/>
        <w:jc w:val="both"/>
        <w:rPr>
          <w:rFonts w:ascii="Arial" w:eastAsia="Times New Roman" w:hAnsi="Arial" w:cs="Arial"/>
          <w:bCs/>
          <w:sz w:val="18"/>
          <w:szCs w:val="18"/>
          <w:lang w:eastAsia="sl-SI"/>
        </w:rPr>
      </w:pPr>
    </w:p>
    <w:p w14:paraId="45F5B63E" w14:textId="77777777" w:rsidR="00845397" w:rsidRPr="00845397" w:rsidRDefault="00845397" w:rsidP="00845397">
      <w:pPr>
        <w:numPr>
          <w:ilvl w:val="12"/>
          <w:numId w:val="0"/>
        </w:numPr>
        <w:spacing w:after="0" w:line="240" w:lineRule="auto"/>
        <w:jc w:val="both"/>
        <w:rPr>
          <w:rFonts w:ascii="Arial" w:eastAsia="Times New Roman" w:hAnsi="Arial" w:cs="Arial"/>
          <w:bCs/>
          <w:sz w:val="18"/>
          <w:szCs w:val="18"/>
          <w:lang w:eastAsia="sl-SI"/>
        </w:rPr>
      </w:pPr>
      <w:r w:rsidRPr="00845397">
        <w:rPr>
          <w:rFonts w:ascii="Arial" w:eastAsia="Times New Roman" w:hAnsi="Arial" w:cs="Arial"/>
          <w:bCs/>
          <w:sz w:val="18"/>
          <w:szCs w:val="18"/>
          <w:lang w:eastAsia="sl-SI"/>
        </w:rPr>
        <w:t xml:space="preserve">Zavezujem se, da bom naročnika obvestil o vsaki spremembi zgoraj navedenih podatkov. </w:t>
      </w:r>
    </w:p>
    <w:p w14:paraId="7E5D45A8" w14:textId="77777777" w:rsidR="00845397" w:rsidRPr="00845397" w:rsidRDefault="00845397" w:rsidP="00845397">
      <w:pPr>
        <w:autoSpaceDE w:val="0"/>
        <w:autoSpaceDN w:val="0"/>
        <w:adjustRightInd w:val="0"/>
        <w:spacing w:after="0" w:line="240" w:lineRule="auto"/>
        <w:ind w:right="382"/>
        <w:jc w:val="both"/>
        <w:rPr>
          <w:rFonts w:ascii="Arial" w:eastAsia="Calibri" w:hAnsi="Arial" w:cs="Arial"/>
          <w:color w:val="000000"/>
          <w:sz w:val="18"/>
          <w:szCs w:val="18"/>
        </w:rPr>
      </w:pPr>
    </w:p>
    <w:p w14:paraId="5B4635C4" w14:textId="77777777" w:rsidR="00845397" w:rsidRPr="00845397" w:rsidRDefault="00845397" w:rsidP="00845397">
      <w:pPr>
        <w:autoSpaceDE w:val="0"/>
        <w:autoSpaceDN w:val="0"/>
        <w:adjustRightInd w:val="0"/>
        <w:spacing w:after="0" w:line="240" w:lineRule="auto"/>
        <w:ind w:right="382"/>
        <w:jc w:val="both"/>
        <w:rPr>
          <w:rFonts w:ascii="Arial" w:eastAsia="Calibri" w:hAnsi="Arial" w:cs="Arial"/>
          <w:color w:val="000000"/>
          <w:sz w:val="18"/>
          <w:szCs w:val="18"/>
        </w:rPr>
      </w:pPr>
    </w:p>
    <w:tbl>
      <w:tblPr>
        <w:tblW w:w="9062" w:type="dxa"/>
        <w:tblInd w:w="5" w:type="dxa"/>
        <w:tblLook w:val="04A0" w:firstRow="1" w:lastRow="0" w:firstColumn="1" w:lastColumn="0" w:noHBand="0" w:noVBand="1"/>
      </w:tblPr>
      <w:tblGrid>
        <w:gridCol w:w="3020"/>
        <w:gridCol w:w="3021"/>
        <w:gridCol w:w="3021"/>
      </w:tblGrid>
      <w:tr w:rsidR="00845397" w:rsidRPr="00845397" w14:paraId="06D0D165" w14:textId="77777777" w:rsidTr="00390BDB">
        <w:tc>
          <w:tcPr>
            <w:tcW w:w="3020" w:type="dxa"/>
            <w:tcBorders>
              <w:bottom w:val="single" w:sz="4" w:space="0" w:color="auto"/>
            </w:tcBorders>
          </w:tcPr>
          <w:p w14:paraId="2F89843C" w14:textId="77777777" w:rsidR="00845397" w:rsidRPr="00845397" w:rsidRDefault="00845397" w:rsidP="00845397">
            <w:pPr>
              <w:spacing w:after="0" w:line="240" w:lineRule="auto"/>
              <w:jc w:val="both"/>
              <w:rPr>
                <w:rFonts w:ascii="Arial" w:eastAsia="Calibri" w:hAnsi="Arial" w:cs="Arial"/>
                <w:sz w:val="18"/>
                <w:szCs w:val="18"/>
              </w:rPr>
            </w:pPr>
            <w:r w:rsidRPr="00845397">
              <w:rPr>
                <w:rFonts w:ascii="Arial" w:eastAsia="Calibri" w:hAnsi="Arial" w:cs="Arial"/>
                <w:sz w:val="18"/>
                <w:szCs w:val="18"/>
              </w:rPr>
              <w:t>Kraj in datum:</w:t>
            </w:r>
          </w:p>
        </w:tc>
        <w:tc>
          <w:tcPr>
            <w:tcW w:w="3021" w:type="dxa"/>
            <w:tcBorders>
              <w:bottom w:val="single" w:sz="4" w:space="0" w:color="auto"/>
            </w:tcBorders>
          </w:tcPr>
          <w:p w14:paraId="49A2B814" w14:textId="77777777" w:rsidR="00845397" w:rsidRPr="00845397" w:rsidRDefault="00845397" w:rsidP="00845397">
            <w:pPr>
              <w:spacing w:after="0" w:line="240" w:lineRule="auto"/>
              <w:jc w:val="both"/>
              <w:rPr>
                <w:rFonts w:ascii="Arial" w:eastAsia="Calibri" w:hAnsi="Arial" w:cs="Arial"/>
                <w:sz w:val="18"/>
                <w:szCs w:val="18"/>
              </w:rPr>
            </w:pPr>
            <w:r w:rsidRPr="00845397">
              <w:rPr>
                <w:rFonts w:ascii="Arial" w:eastAsia="Calibri" w:hAnsi="Arial" w:cs="Arial"/>
                <w:sz w:val="18"/>
                <w:szCs w:val="18"/>
              </w:rPr>
              <w:t>Gospodarski subjekt:</w:t>
            </w:r>
          </w:p>
        </w:tc>
        <w:tc>
          <w:tcPr>
            <w:tcW w:w="3021" w:type="dxa"/>
          </w:tcPr>
          <w:p w14:paraId="027CBFA5" w14:textId="77777777" w:rsidR="00845397" w:rsidRPr="00845397" w:rsidRDefault="00845397" w:rsidP="00845397">
            <w:pPr>
              <w:spacing w:after="0" w:line="240" w:lineRule="auto"/>
              <w:jc w:val="both"/>
              <w:rPr>
                <w:rFonts w:ascii="Arial" w:eastAsia="Calibri" w:hAnsi="Arial" w:cs="Arial"/>
                <w:sz w:val="18"/>
                <w:szCs w:val="18"/>
              </w:rPr>
            </w:pPr>
          </w:p>
        </w:tc>
      </w:tr>
      <w:tr w:rsidR="00845397" w:rsidRPr="00845397" w14:paraId="065CFE09" w14:textId="77777777" w:rsidTr="00390BDB">
        <w:tc>
          <w:tcPr>
            <w:tcW w:w="3020" w:type="dxa"/>
            <w:tcBorders>
              <w:top w:val="single" w:sz="4" w:space="0" w:color="auto"/>
              <w:left w:val="single" w:sz="4" w:space="0" w:color="auto"/>
              <w:bottom w:val="single" w:sz="4" w:space="0" w:color="auto"/>
              <w:right w:val="single" w:sz="4" w:space="0" w:color="auto"/>
            </w:tcBorders>
          </w:tcPr>
          <w:p w14:paraId="13FDC8DE" w14:textId="77777777" w:rsidR="00845397" w:rsidRPr="00845397" w:rsidRDefault="00845397" w:rsidP="00845397">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000000"/>
            </w:tcBorders>
          </w:tcPr>
          <w:p w14:paraId="0A0FA776" w14:textId="77777777" w:rsidR="00845397" w:rsidRPr="00845397" w:rsidRDefault="00845397" w:rsidP="00845397">
            <w:pPr>
              <w:spacing w:after="0" w:line="240" w:lineRule="auto"/>
              <w:jc w:val="both"/>
              <w:rPr>
                <w:rFonts w:ascii="Arial" w:eastAsia="Calibri" w:hAnsi="Arial" w:cs="Arial"/>
                <w:sz w:val="18"/>
                <w:szCs w:val="18"/>
              </w:rPr>
            </w:pPr>
          </w:p>
        </w:tc>
        <w:tc>
          <w:tcPr>
            <w:tcW w:w="3021" w:type="dxa"/>
            <w:tcBorders>
              <w:left w:val="single" w:sz="4" w:space="0" w:color="000000"/>
            </w:tcBorders>
          </w:tcPr>
          <w:p w14:paraId="159814A7" w14:textId="77777777" w:rsidR="00845397" w:rsidRPr="00845397" w:rsidRDefault="00845397" w:rsidP="00845397">
            <w:pPr>
              <w:spacing w:after="0" w:line="240" w:lineRule="auto"/>
              <w:jc w:val="both"/>
              <w:rPr>
                <w:rFonts w:ascii="Arial" w:eastAsia="Calibri" w:hAnsi="Arial" w:cs="Arial"/>
                <w:sz w:val="18"/>
                <w:szCs w:val="18"/>
              </w:rPr>
            </w:pPr>
          </w:p>
        </w:tc>
      </w:tr>
      <w:tr w:rsidR="00845397" w:rsidRPr="00845397" w14:paraId="01ADFAEC" w14:textId="77777777" w:rsidTr="00390BDB">
        <w:tc>
          <w:tcPr>
            <w:tcW w:w="3020" w:type="dxa"/>
            <w:tcBorders>
              <w:top w:val="single" w:sz="4" w:space="0" w:color="auto"/>
            </w:tcBorders>
          </w:tcPr>
          <w:p w14:paraId="388A534F" w14:textId="77777777" w:rsidR="00845397" w:rsidRPr="00845397" w:rsidRDefault="00845397" w:rsidP="00845397">
            <w:pPr>
              <w:spacing w:after="0" w:line="240" w:lineRule="auto"/>
              <w:jc w:val="both"/>
              <w:rPr>
                <w:rFonts w:ascii="Arial" w:eastAsia="Calibri" w:hAnsi="Arial" w:cs="Arial"/>
                <w:sz w:val="18"/>
                <w:szCs w:val="18"/>
              </w:rPr>
            </w:pPr>
          </w:p>
        </w:tc>
        <w:tc>
          <w:tcPr>
            <w:tcW w:w="3021" w:type="dxa"/>
            <w:tcBorders>
              <w:top w:val="single" w:sz="4" w:space="0" w:color="auto"/>
            </w:tcBorders>
          </w:tcPr>
          <w:p w14:paraId="2DAACA17" w14:textId="77777777" w:rsidR="00845397" w:rsidRPr="00845397" w:rsidRDefault="00845397" w:rsidP="00845397">
            <w:pPr>
              <w:spacing w:after="0" w:line="240" w:lineRule="auto"/>
              <w:jc w:val="both"/>
              <w:rPr>
                <w:rFonts w:ascii="Arial" w:eastAsia="Calibri" w:hAnsi="Arial" w:cs="Arial"/>
                <w:sz w:val="18"/>
                <w:szCs w:val="18"/>
              </w:rPr>
            </w:pPr>
          </w:p>
        </w:tc>
        <w:tc>
          <w:tcPr>
            <w:tcW w:w="3021" w:type="dxa"/>
          </w:tcPr>
          <w:p w14:paraId="0C17A1FC" w14:textId="77777777" w:rsidR="00845397" w:rsidRPr="00845397" w:rsidRDefault="00845397" w:rsidP="00845397">
            <w:pPr>
              <w:spacing w:after="0" w:line="240" w:lineRule="auto"/>
              <w:jc w:val="both"/>
              <w:rPr>
                <w:rFonts w:ascii="Arial" w:eastAsia="Calibri" w:hAnsi="Arial" w:cs="Arial"/>
                <w:sz w:val="18"/>
                <w:szCs w:val="18"/>
              </w:rPr>
            </w:pPr>
          </w:p>
        </w:tc>
      </w:tr>
      <w:tr w:rsidR="00845397" w:rsidRPr="00845397" w14:paraId="42166D33" w14:textId="77777777" w:rsidTr="00390BDB">
        <w:tc>
          <w:tcPr>
            <w:tcW w:w="3020" w:type="dxa"/>
          </w:tcPr>
          <w:p w14:paraId="0A7FCFF5" w14:textId="77777777" w:rsidR="00845397" w:rsidRPr="00845397" w:rsidRDefault="00845397" w:rsidP="00845397">
            <w:pPr>
              <w:spacing w:after="0" w:line="240" w:lineRule="auto"/>
              <w:jc w:val="both"/>
              <w:rPr>
                <w:rFonts w:ascii="Arial" w:eastAsia="Calibri" w:hAnsi="Arial" w:cs="Arial"/>
                <w:sz w:val="18"/>
                <w:szCs w:val="18"/>
              </w:rPr>
            </w:pPr>
          </w:p>
        </w:tc>
        <w:tc>
          <w:tcPr>
            <w:tcW w:w="3021" w:type="dxa"/>
          </w:tcPr>
          <w:p w14:paraId="6459A187" w14:textId="77777777" w:rsidR="00845397" w:rsidRPr="00845397" w:rsidRDefault="00845397" w:rsidP="00845397">
            <w:pPr>
              <w:spacing w:after="0" w:line="240" w:lineRule="auto"/>
              <w:jc w:val="center"/>
              <w:rPr>
                <w:rFonts w:ascii="Arial" w:eastAsia="Calibri" w:hAnsi="Arial" w:cs="Arial"/>
                <w:sz w:val="18"/>
                <w:szCs w:val="18"/>
              </w:rPr>
            </w:pPr>
            <w:r w:rsidRPr="00845397">
              <w:rPr>
                <w:rFonts w:ascii="Arial" w:eastAsia="Calibri" w:hAnsi="Arial" w:cs="Arial"/>
                <w:sz w:val="18"/>
                <w:szCs w:val="18"/>
              </w:rPr>
              <w:t>Žig:</w:t>
            </w:r>
          </w:p>
        </w:tc>
        <w:tc>
          <w:tcPr>
            <w:tcW w:w="3021" w:type="dxa"/>
            <w:tcBorders>
              <w:bottom w:val="single" w:sz="4" w:space="0" w:color="auto"/>
            </w:tcBorders>
          </w:tcPr>
          <w:p w14:paraId="5D96995D" w14:textId="77777777" w:rsidR="00845397" w:rsidRPr="00845397" w:rsidRDefault="00845397" w:rsidP="00845397">
            <w:pPr>
              <w:spacing w:after="0" w:line="240" w:lineRule="auto"/>
              <w:jc w:val="both"/>
              <w:rPr>
                <w:rFonts w:ascii="Arial" w:eastAsia="Calibri" w:hAnsi="Arial" w:cs="Arial"/>
                <w:sz w:val="18"/>
                <w:szCs w:val="18"/>
              </w:rPr>
            </w:pPr>
          </w:p>
          <w:p w14:paraId="758673D3" w14:textId="77777777" w:rsidR="00845397" w:rsidRPr="00845397" w:rsidRDefault="00845397" w:rsidP="00845397">
            <w:pPr>
              <w:spacing w:after="0" w:line="240" w:lineRule="auto"/>
              <w:jc w:val="both"/>
              <w:rPr>
                <w:rFonts w:ascii="Arial" w:eastAsia="Calibri" w:hAnsi="Arial" w:cs="Arial"/>
                <w:sz w:val="18"/>
                <w:szCs w:val="18"/>
              </w:rPr>
            </w:pPr>
          </w:p>
        </w:tc>
      </w:tr>
      <w:tr w:rsidR="00845397" w:rsidRPr="00845397" w14:paraId="555755DB" w14:textId="77777777" w:rsidTr="00390BDB">
        <w:tc>
          <w:tcPr>
            <w:tcW w:w="3020" w:type="dxa"/>
          </w:tcPr>
          <w:p w14:paraId="716807A1" w14:textId="77777777" w:rsidR="00845397" w:rsidRPr="00845397" w:rsidRDefault="00845397" w:rsidP="00845397">
            <w:pPr>
              <w:spacing w:after="0" w:line="240" w:lineRule="auto"/>
              <w:jc w:val="both"/>
              <w:rPr>
                <w:rFonts w:ascii="Arial" w:eastAsia="Calibri" w:hAnsi="Arial" w:cs="Arial"/>
                <w:sz w:val="18"/>
                <w:szCs w:val="18"/>
              </w:rPr>
            </w:pPr>
          </w:p>
        </w:tc>
        <w:tc>
          <w:tcPr>
            <w:tcW w:w="3021" w:type="dxa"/>
          </w:tcPr>
          <w:p w14:paraId="3EF99DFB" w14:textId="77777777" w:rsidR="00845397" w:rsidRPr="00845397" w:rsidRDefault="00845397" w:rsidP="00845397">
            <w:pPr>
              <w:spacing w:after="0" w:line="240" w:lineRule="auto"/>
              <w:jc w:val="both"/>
              <w:rPr>
                <w:rFonts w:ascii="Arial" w:eastAsia="Calibri" w:hAnsi="Arial" w:cs="Arial"/>
                <w:sz w:val="18"/>
                <w:szCs w:val="18"/>
              </w:rPr>
            </w:pPr>
          </w:p>
        </w:tc>
        <w:tc>
          <w:tcPr>
            <w:tcW w:w="3021" w:type="dxa"/>
            <w:tcBorders>
              <w:top w:val="single" w:sz="4" w:space="0" w:color="auto"/>
            </w:tcBorders>
          </w:tcPr>
          <w:p w14:paraId="092E6EA5" w14:textId="77777777" w:rsidR="00845397" w:rsidRPr="00845397" w:rsidRDefault="00845397" w:rsidP="00845397">
            <w:pPr>
              <w:spacing w:after="0" w:line="240" w:lineRule="auto"/>
              <w:jc w:val="both"/>
              <w:rPr>
                <w:rFonts w:ascii="Arial" w:eastAsia="Calibri" w:hAnsi="Arial" w:cs="Arial"/>
                <w:sz w:val="18"/>
                <w:szCs w:val="18"/>
              </w:rPr>
            </w:pPr>
            <w:r w:rsidRPr="00845397">
              <w:rPr>
                <w:rFonts w:ascii="Arial" w:eastAsia="Calibri" w:hAnsi="Arial" w:cs="Arial"/>
                <w:sz w:val="18"/>
                <w:szCs w:val="18"/>
              </w:rPr>
              <w:t>Podpis</w:t>
            </w:r>
          </w:p>
        </w:tc>
      </w:tr>
      <w:tr w:rsidR="00845397" w:rsidRPr="00845397" w14:paraId="70D44043" w14:textId="77777777" w:rsidTr="00390BDB">
        <w:tc>
          <w:tcPr>
            <w:tcW w:w="3020" w:type="dxa"/>
          </w:tcPr>
          <w:p w14:paraId="128588F4" w14:textId="77777777" w:rsidR="00845397" w:rsidRPr="00845397" w:rsidRDefault="00845397" w:rsidP="00845397">
            <w:pPr>
              <w:spacing w:after="0" w:line="240" w:lineRule="auto"/>
              <w:jc w:val="both"/>
              <w:rPr>
                <w:rFonts w:ascii="Arial" w:eastAsia="Calibri" w:hAnsi="Arial" w:cs="Arial"/>
                <w:sz w:val="18"/>
                <w:szCs w:val="18"/>
              </w:rPr>
            </w:pPr>
          </w:p>
        </w:tc>
        <w:tc>
          <w:tcPr>
            <w:tcW w:w="3021" w:type="dxa"/>
          </w:tcPr>
          <w:p w14:paraId="27E3BCAD" w14:textId="77777777" w:rsidR="00845397" w:rsidRPr="00845397" w:rsidRDefault="00845397" w:rsidP="00845397">
            <w:pPr>
              <w:spacing w:after="0" w:line="240" w:lineRule="auto"/>
              <w:jc w:val="both"/>
              <w:rPr>
                <w:rFonts w:ascii="Arial" w:eastAsia="Calibri" w:hAnsi="Arial" w:cs="Arial"/>
                <w:sz w:val="18"/>
                <w:szCs w:val="18"/>
              </w:rPr>
            </w:pPr>
          </w:p>
        </w:tc>
        <w:tc>
          <w:tcPr>
            <w:tcW w:w="3021" w:type="dxa"/>
            <w:tcBorders>
              <w:top w:val="single" w:sz="4" w:space="0" w:color="auto"/>
            </w:tcBorders>
          </w:tcPr>
          <w:p w14:paraId="66CA0FFD" w14:textId="77777777" w:rsidR="00845397" w:rsidRPr="00845397" w:rsidRDefault="00845397" w:rsidP="00845397">
            <w:pPr>
              <w:spacing w:after="0" w:line="240" w:lineRule="auto"/>
              <w:jc w:val="both"/>
              <w:rPr>
                <w:rFonts w:ascii="Arial" w:eastAsia="Calibri" w:hAnsi="Arial" w:cs="Arial"/>
                <w:sz w:val="18"/>
                <w:szCs w:val="18"/>
              </w:rPr>
            </w:pPr>
          </w:p>
        </w:tc>
      </w:tr>
    </w:tbl>
    <w:p w14:paraId="19B24500" w14:textId="77777777" w:rsidR="00845397" w:rsidRPr="00845397" w:rsidRDefault="00845397" w:rsidP="00845397">
      <w:pPr>
        <w:spacing w:after="0" w:line="240" w:lineRule="auto"/>
        <w:jc w:val="both"/>
        <w:rPr>
          <w:rFonts w:ascii="Arial" w:eastAsia="Calibri" w:hAnsi="Arial" w:cs="Arial"/>
          <w:sz w:val="18"/>
          <w:szCs w:val="18"/>
        </w:rPr>
      </w:pPr>
    </w:p>
    <w:p w14:paraId="670DD1D0" w14:textId="77777777" w:rsidR="00845397" w:rsidRPr="00845397" w:rsidRDefault="00845397" w:rsidP="00845397">
      <w:pPr>
        <w:spacing w:before="225" w:after="225" w:line="240" w:lineRule="auto"/>
        <w:jc w:val="both"/>
      </w:pPr>
    </w:p>
    <w:p w14:paraId="1836F6FA" w14:textId="77777777" w:rsidR="00845397" w:rsidRPr="00845397" w:rsidRDefault="00845397" w:rsidP="00845397">
      <w:pPr>
        <w:spacing w:before="225" w:after="225" w:line="240" w:lineRule="auto"/>
        <w:jc w:val="both"/>
      </w:pPr>
    </w:p>
    <w:p w14:paraId="0FAD8334" w14:textId="1381A9A5" w:rsidR="00845397" w:rsidRPr="00845397" w:rsidRDefault="00845397" w:rsidP="00845397">
      <w:pPr>
        <w:spacing w:after="0" w:line="240" w:lineRule="auto"/>
        <w:jc w:val="both"/>
        <w:rPr>
          <w:rFonts w:ascii="Arial" w:hAnsi="Arial" w:cs="Arial"/>
          <w:b/>
          <w:bCs/>
          <w:sz w:val="18"/>
          <w:szCs w:val="18"/>
        </w:rPr>
      </w:pPr>
      <w:r w:rsidRPr="00845397">
        <w:rPr>
          <w:rFonts w:ascii="Arial" w:hAnsi="Arial" w:cs="Arial"/>
          <w:color w:val="000000"/>
          <w:sz w:val="18"/>
          <w:szCs w:val="18"/>
        </w:rPr>
        <w:t>Ta izjava je sestavni del in priloga ponudbe, s katero se prijavljamo na razpis »</w:t>
      </w:r>
      <w:r w:rsidR="00447558">
        <w:rPr>
          <w:rFonts w:ascii="Arial" w:hAnsi="Arial" w:cs="Arial"/>
          <w:b/>
          <w:bCs/>
          <w:sz w:val="18"/>
          <w:szCs w:val="18"/>
        </w:rPr>
        <w:t xml:space="preserve">Tehnološka </w:t>
      </w:r>
      <w:r w:rsidR="008049B6">
        <w:rPr>
          <w:rFonts w:ascii="Arial" w:hAnsi="Arial" w:cs="Arial"/>
          <w:b/>
          <w:bCs/>
          <w:sz w:val="18"/>
          <w:szCs w:val="18"/>
        </w:rPr>
        <w:t>posodobitev telovadnice OŠ Hruševec Šentjur</w:t>
      </w:r>
      <w:r w:rsidRPr="00845397">
        <w:rPr>
          <w:rFonts w:ascii="Arial" w:hAnsi="Arial" w:cs="Arial"/>
          <w:bCs/>
          <w:color w:val="000000"/>
          <w:sz w:val="18"/>
          <w:szCs w:val="18"/>
        </w:rPr>
        <w:t>«, objavljen na Portalu javnih naročil.</w:t>
      </w:r>
    </w:p>
    <w:p w14:paraId="0E8F2614" w14:textId="77777777" w:rsidR="00845397" w:rsidRPr="00845397" w:rsidRDefault="00845397" w:rsidP="00845397">
      <w:pPr>
        <w:spacing w:before="225" w:after="225" w:line="240" w:lineRule="auto"/>
        <w:jc w:val="both"/>
      </w:pPr>
      <w:r w:rsidRPr="00845397">
        <w:rPr>
          <w:rFonts w:ascii="Arial" w:hAnsi="Arial" w:cs="Arial"/>
          <w:color w:val="000000"/>
          <w:sz w:val="18"/>
          <w:szCs w:val="18"/>
        </w:rPr>
        <w:t> </w:t>
      </w:r>
    </w:p>
    <w:p w14:paraId="24B48BFC" w14:textId="77777777" w:rsidR="00845397" w:rsidRPr="00845397" w:rsidRDefault="00845397" w:rsidP="00845397">
      <w:pPr>
        <w:spacing w:after="0"/>
        <w:jc w:val="right"/>
        <w:rPr>
          <w:rFonts w:ascii="Arial" w:hAnsi="Arial" w:cs="Arial"/>
          <w:sz w:val="18"/>
          <w:szCs w:val="18"/>
        </w:rPr>
      </w:pPr>
    </w:p>
    <w:p w14:paraId="3D6AF74C" w14:textId="77777777" w:rsidR="00845397" w:rsidRPr="00845397" w:rsidRDefault="00845397" w:rsidP="00845397">
      <w:pPr>
        <w:spacing w:after="0"/>
        <w:jc w:val="right"/>
        <w:rPr>
          <w:rFonts w:ascii="Arial" w:hAnsi="Arial" w:cs="Arial"/>
          <w:sz w:val="18"/>
          <w:szCs w:val="18"/>
        </w:rPr>
      </w:pPr>
    </w:p>
    <w:p w14:paraId="4B9DF3A7" w14:textId="77777777" w:rsidR="00845397" w:rsidRPr="00845397" w:rsidRDefault="00845397" w:rsidP="00845397">
      <w:pPr>
        <w:spacing w:after="0"/>
        <w:jc w:val="right"/>
        <w:rPr>
          <w:rFonts w:ascii="Arial" w:hAnsi="Arial" w:cs="Arial"/>
          <w:sz w:val="18"/>
          <w:szCs w:val="18"/>
        </w:rPr>
      </w:pPr>
    </w:p>
    <w:p w14:paraId="05992DBB" w14:textId="77777777" w:rsidR="00845397" w:rsidRPr="00845397" w:rsidRDefault="00845397" w:rsidP="00845397">
      <w:pPr>
        <w:spacing w:after="0"/>
        <w:jc w:val="right"/>
        <w:rPr>
          <w:rFonts w:ascii="Arial" w:hAnsi="Arial" w:cs="Arial"/>
          <w:sz w:val="18"/>
          <w:szCs w:val="18"/>
        </w:rPr>
      </w:pPr>
    </w:p>
    <w:p w14:paraId="607C0D2A" w14:textId="77777777" w:rsidR="00845397" w:rsidRPr="00845397" w:rsidRDefault="00845397" w:rsidP="00845397">
      <w:pPr>
        <w:spacing w:after="0"/>
        <w:jc w:val="right"/>
        <w:rPr>
          <w:rFonts w:ascii="Arial" w:hAnsi="Arial" w:cs="Arial"/>
          <w:sz w:val="18"/>
          <w:szCs w:val="18"/>
        </w:rPr>
      </w:pPr>
    </w:p>
    <w:p w14:paraId="1211E0DF" w14:textId="77777777" w:rsidR="00845397" w:rsidRPr="00845397" w:rsidRDefault="00845397" w:rsidP="00845397">
      <w:pPr>
        <w:spacing w:after="0"/>
        <w:jc w:val="right"/>
        <w:rPr>
          <w:rFonts w:ascii="Arial" w:hAnsi="Arial" w:cs="Arial"/>
          <w:sz w:val="18"/>
          <w:szCs w:val="18"/>
        </w:rPr>
      </w:pPr>
    </w:p>
    <w:p w14:paraId="52EC91F8" w14:textId="77777777" w:rsidR="00845397" w:rsidRPr="00845397" w:rsidRDefault="00845397" w:rsidP="00845397">
      <w:pPr>
        <w:spacing w:after="0"/>
        <w:jc w:val="right"/>
        <w:rPr>
          <w:rFonts w:ascii="Arial" w:hAnsi="Arial" w:cs="Arial"/>
          <w:sz w:val="18"/>
          <w:szCs w:val="18"/>
        </w:rPr>
      </w:pPr>
    </w:p>
    <w:p w14:paraId="58A8B175" w14:textId="77777777" w:rsidR="00845397" w:rsidRPr="00845397" w:rsidRDefault="00845397" w:rsidP="00845397">
      <w:pPr>
        <w:spacing w:after="0"/>
        <w:jc w:val="right"/>
        <w:rPr>
          <w:rFonts w:ascii="Arial" w:hAnsi="Arial" w:cs="Arial"/>
          <w:sz w:val="18"/>
          <w:szCs w:val="18"/>
        </w:rPr>
      </w:pPr>
    </w:p>
    <w:p w14:paraId="5AACB197" w14:textId="77777777" w:rsidR="00845397" w:rsidRPr="00845397" w:rsidRDefault="00845397" w:rsidP="00845397">
      <w:pPr>
        <w:spacing w:after="0"/>
        <w:jc w:val="right"/>
        <w:rPr>
          <w:rFonts w:ascii="Arial" w:hAnsi="Arial" w:cs="Arial"/>
          <w:sz w:val="18"/>
          <w:szCs w:val="18"/>
        </w:rPr>
      </w:pPr>
    </w:p>
    <w:p w14:paraId="2E25D0C3" w14:textId="77777777" w:rsidR="00845397" w:rsidRPr="00845397" w:rsidRDefault="00845397" w:rsidP="00845397">
      <w:pPr>
        <w:spacing w:after="0"/>
        <w:jc w:val="right"/>
        <w:rPr>
          <w:rFonts w:ascii="Arial" w:hAnsi="Arial" w:cs="Arial"/>
          <w:sz w:val="18"/>
          <w:szCs w:val="18"/>
        </w:rPr>
      </w:pPr>
    </w:p>
    <w:p w14:paraId="7BC699AF" w14:textId="77777777" w:rsidR="00845397" w:rsidRPr="00845397" w:rsidRDefault="00845397" w:rsidP="00845397">
      <w:pPr>
        <w:spacing w:after="0"/>
        <w:jc w:val="right"/>
        <w:rPr>
          <w:rFonts w:ascii="Arial" w:hAnsi="Arial" w:cs="Arial"/>
          <w:sz w:val="18"/>
          <w:szCs w:val="18"/>
        </w:rPr>
      </w:pPr>
    </w:p>
    <w:p w14:paraId="0D02CE68" w14:textId="77777777" w:rsidR="00845397" w:rsidRPr="00845397" w:rsidRDefault="00845397" w:rsidP="00845397">
      <w:pPr>
        <w:spacing w:after="0"/>
        <w:jc w:val="right"/>
        <w:rPr>
          <w:rFonts w:ascii="Arial" w:hAnsi="Arial" w:cs="Arial"/>
          <w:sz w:val="18"/>
          <w:szCs w:val="18"/>
        </w:rPr>
      </w:pPr>
    </w:p>
    <w:p w14:paraId="3FB51AC3" w14:textId="77777777" w:rsidR="00845397" w:rsidRPr="00845397" w:rsidRDefault="00845397" w:rsidP="00845397">
      <w:pPr>
        <w:spacing w:after="0"/>
        <w:jc w:val="right"/>
        <w:rPr>
          <w:rFonts w:ascii="Arial" w:hAnsi="Arial" w:cs="Arial"/>
          <w:sz w:val="18"/>
          <w:szCs w:val="18"/>
        </w:rPr>
      </w:pPr>
    </w:p>
    <w:p w14:paraId="21D08069" w14:textId="77777777" w:rsidR="00845397" w:rsidRPr="00845397" w:rsidRDefault="00845397" w:rsidP="00845397">
      <w:pPr>
        <w:spacing w:after="0"/>
        <w:jc w:val="right"/>
        <w:rPr>
          <w:rFonts w:ascii="Arial" w:hAnsi="Arial" w:cs="Arial"/>
          <w:sz w:val="18"/>
          <w:szCs w:val="18"/>
        </w:rPr>
      </w:pPr>
    </w:p>
    <w:p w14:paraId="56DB0041" w14:textId="77777777" w:rsidR="00845397" w:rsidRPr="00845397" w:rsidRDefault="00845397" w:rsidP="00845397">
      <w:pPr>
        <w:spacing w:after="0"/>
        <w:jc w:val="right"/>
        <w:rPr>
          <w:rFonts w:ascii="Arial" w:hAnsi="Arial" w:cs="Arial"/>
          <w:sz w:val="18"/>
          <w:szCs w:val="18"/>
        </w:rPr>
      </w:pPr>
    </w:p>
    <w:p w14:paraId="2AA59BBA" w14:textId="77777777" w:rsidR="00845397" w:rsidRPr="00845397" w:rsidRDefault="00845397" w:rsidP="00845397">
      <w:pPr>
        <w:spacing w:after="0"/>
        <w:jc w:val="right"/>
        <w:rPr>
          <w:rFonts w:ascii="Arial" w:hAnsi="Arial" w:cs="Arial"/>
          <w:sz w:val="18"/>
          <w:szCs w:val="18"/>
        </w:rPr>
      </w:pPr>
    </w:p>
    <w:p w14:paraId="2E53E771" w14:textId="77777777" w:rsidR="00845397" w:rsidRPr="00845397" w:rsidRDefault="00845397" w:rsidP="00845397">
      <w:pPr>
        <w:spacing w:after="0"/>
        <w:jc w:val="right"/>
        <w:rPr>
          <w:rFonts w:ascii="Arial" w:hAnsi="Arial" w:cs="Arial"/>
          <w:sz w:val="18"/>
          <w:szCs w:val="18"/>
        </w:rPr>
      </w:pPr>
    </w:p>
    <w:p w14:paraId="63E2AEB8" w14:textId="77777777" w:rsidR="00845397" w:rsidRPr="00845397" w:rsidRDefault="00845397" w:rsidP="00845397">
      <w:pPr>
        <w:spacing w:after="0"/>
        <w:jc w:val="right"/>
        <w:rPr>
          <w:rFonts w:ascii="Arial" w:hAnsi="Arial" w:cs="Arial"/>
          <w:sz w:val="18"/>
          <w:szCs w:val="18"/>
        </w:rPr>
      </w:pPr>
    </w:p>
    <w:p w14:paraId="0A55AC6D" w14:textId="77777777" w:rsidR="00845397" w:rsidRPr="00845397" w:rsidRDefault="00845397" w:rsidP="00845397">
      <w:pPr>
        <w:spacing w:after="0"/>
        <w:jc w:val="right"/>
        <w:rPr>
          <w:rFonts w:ascii="Arial" w:hAnsi="Arial" w:cs="Arial"/>
          <w:sz w:val="18"/>
          <w:szCs w:val="18"/>
        </w:rPr>
      </w:pPr>
    </w:p>
    <w:p w14:paraId="13C49470" w14:textId="77777777" w:rsidR="00845397" w:rsidRPr="00845397" w:rsidRDefault="00845397" w:rsidP="00845397">
      <w:pPr>
        <w:spacing w:after="0"/>
        <w:jc w:val="right"/>
        <w:rPr>
          <w:rFonts w:ascii="Arial" w:hAnsi="Arial" w:cs="Arial"/>
          <w:sz w:val="18"/>
          <w:szCs w:val="18"/>
        </w:rPr>
      </w:pPr>
    </w:p>
    <w:p w14:paraId="777F410F" w14:textId="77777777" w:rsidR="00845397" w:rsidRPr="00845397" w:rsidRDefault="00845397" w:rsidP="00845397">
      <w:pPr>
        <w:spacing w:after="0"/>
        <w:jc w:val="right"/>
        <w:rPr>
          <w:rFonts w:ascii="Arial" w:hAnsi="Arial" w:cs="Arial"/>
          <w:sz w:val="18"/>
          <w:szCs w:val="18"/>
        </w:rPr>
      </w:pPr>
    </w:p>
    <w:p w14:paraId="67EFDB60" w14:textId="77777777" w:rsidR="00845397" w:rsidRPr="00845397" w:rsidRDefault="00845397" w:rsidP="00845397">
      <w:pPr>
        <w:spacing w:after="0"/>
        <w:jc w:val="right"/>
        <w:rPr>
          <w:rFonts w:ascii="Arial" w:hAnsi="Arial" w:cs="Arial"/>
          <w:sz w:val="18"/>
          <w:szCs w:val="18"/>
        </w:rPr>
      </w:pPr>
    </w:p>
    <w:p w14:paraId="77BFE6AF" w14:textId="77777777" w:rsidR="00845397" w:rsidRPr="00845397" w:rsidRDefault="00845397" w:rsidP="00845397">
      <w:pPr>
        <w:spacing w:after="0"/>
        <w:jc w:val="right"/>
        <w:rPr>
          <w:rFonts w:ascii="Arial" w:hAnsi="Arial" w:cs="Arial"/>
          <w:sz w:val="18"/>
          <w:szCs w:val="18"/>
        </w:rPr>
      </w:pPr>
    </w:p>
    <w:p w14:paraId="1801CE99" w14:textId="77777777" w:rsidR="00845397" w:rsidRPr="00845397" w:rsidRDefault="00845397" w:rsidP="00845397">
      <w:pPr>
        <w:spacing w:after="0"/>
        <w:jc w:val="right"/>
        <w:rPr>
          <w:rFonts w:ascii="Arial" w:hAnsi="Arial" w:cs="Arial"/>
          <w:sz w:val="18"/>
          <w:szCs w:val="18"/>
        </w:rPr>
      </w:pPr>
    </w:p>
    <w:p w14:paraId="185F8359" w14:textId="77777777" w:rsidR="00845397" w:rsidRPr="00845397" w:rsidRDefault="00845397" w:rsidP="00845397">
      <w:pPr>
        <w:spacing w:after="0"/>
        <w:jc w:val="right"/>
        <w:rPr>
          <w:rFonts w:ascii="Arial" w:hAnsi="Arial" w:cs="Arial"/>
          <w:sz w:val="18"/>
          <w:szCs w:val="18"/>
        </w:rPr>
      </w:pPr>
    </w:p>
    <w:p w14:paraId="233EB6EA" w14:textId="77777777" w:rsidR="00845397" w:rsidRPr="00845397" w:rsidRDefault="00845397" w:rsidP="00845397">
      <w:pPr>
        <w:spacing w:after="0"/>
        <w:jc w:val="right"/>
        <w:rPr>
          <w:rFonts w:ascii="Arial" w:hAnsi="Arial" w:cs="Arial"/>
          <w:sz w:val="18"/>
          <w:szCs w:val="18"/>
        </w:rPr>
      </w:pPr>
    </w:p>
    <w:p w14:paraId="37FBF0B9" w14:textId="77777777" w:rsidR="00845397" w:rsidRPr="00845397" w:rsidRDefault="00845397" w:rsidP="00845397">
      <w:pPr>
        <w:spacing w:after="0"/>
        <w:jc w:val="right"/>
        <w:rPr>
          <w:rFonts w:ascii="Arial" w:hAnsi="Arial" w:cs="Arial"/>
          <w:sz w:val="18"/>
          <w:szCs w:val="18"/>
        </w:rPr>
      </w:pPr>
    </w:p>
    <w:p w14:paraId="574EA825" w14:textId="0381E7A2" w:rsidR="00845397" w:rsidRPr="00845397" w:rsidRDefault="00845397" w:rsidP="00845397">
      <w:pPr>
        <w:spacing w:after="0"/>
        <w:jc w:val="right"/>
        <w:rPr>
          <w:rFonts w:ascii="Arial" w:hAnsi="Arial" w:cs="Arial"/>
          <w:sz w:val="18"/>
          <w:szCs w:val="18"/>
        </w:rPr>
      </w:pPr>
      <w:r w:rsidRPr="00845397">
        <w:rPr>
          <w:rFonts w:ascii="Arial" w:hAnsi="Arial" w:cs="Arial"/>
          <w:sz w:val="18"/>
          <w:szCs w:val="18"/>
        </w:rPr>
        <w:lastRenderedPageBreak/>
        <w:t xml:space="preserve">Obrazec št: </w:t>
      </w:r>
      <w:r w:rsidR="00151A4A">
        <w:rPr>
          <w:rFonts w:ascii="Arial" w:hAnsi="Arial" w:cs="Arial"/>
          <w:sz w:val="18"/>
          <w:szCs w:val="18"/>
        </w:rPr>
        <w:t>9</w:t>
      </w:r>
    </w:p>
    <w:p w14:paraId="7F958375" w14:textId="77777777" w:rsidR="00845397" w:rsidRPr="00845397" w:rsidRDefault="00845397" w:rsidP="00845397">
      <w:pPr>
        <w:spacing w:after="0"/>
        <w:jc w:val="right"/>
        <w:rPr>
          <w:rFonts w:ascii="Arial" w:hAnsi="Arial" w:cs="Arial"/>
          <w:sz w:val="18"/>
          <w:szCs w:val="18"/>
        </w:rPr>
      </w:pPr>
    </w:p>
    <w:p w14:paraId="25E10E8D" w14:textId="77777777" w:rsidR="00845397" w:rsidRPr="00845397" w:rsidRDefault="00845397" w:rsidP="00845397">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845397">
        <w:rPr>
          <w:rFonts w:ascii="Arial" w:eastAsiaTheme="majorEastAsia" w:hAnsi="Arial" w:cs="Arial"/>
          <w:b/>
          <w:bCs/>
          <w:sz w:val="26"/>
          <w:szCs w:val="28"/>
        </w:rPr>
        <w:t xml:space="preserve">Izjava o zagotavljanju </w:t>
      </w:r>
      <w:proofErr w:type="spellStart"/>
      <w:r w:rsidRPr="00845397">
        <w:rPr>
          <w:rFonts w:ascii="Arial" w:eastAsiaTheme="majorEastAsia" w:hAnsi="Arial" w:cs="Arial"/>
          <w:b/>
          <w:bCs/>
          <w:sz w:val="26"/>
          <w:szCs w:val="28"/>
        </w:rPr>
        <w:t>okoljskih</w:t>
      </w:r>
      <w:proofErr w:type="spellEnd"/>
      <w:r w:rsidRPr="00845397">
        <w:rPr>
          <w:rFonts w:ascii="Arial" w:eastAsiaTheme="majorEastAsia" w:hAnsi="Arial" w:cs="Arial"/>
          <w:b/>
          <w:bCs/>
          <w:sz w:val="26"/>
          <w:szCs w:val="28"/>
        </w:rPr>
        <w:t xml:space="preserve"> zahtev</w:t>
      </w:r>
    </w:p>
    <w:p w14:paraId="45F7F231" w14:textId="77777777" w:rsidR="00845397" w:rsidRPr="00845397" w:rsidRDefault="00845397" w:rsidP="00845397">
      <w:pPr>
        <w:spacing w:after="120"/>
        <w:rPr>
          <w:rFonts w:ascii="Arial" w:hAnsi="Arial" w:cs="Arial"/>
        </w:rPr>
      </w:pPr>
    </w:p>
    <w:p w14:paraId="541319C4" w14:textId="77777777" w:rsidR="00845397" w:rsidRPr="00845397" w:rsidRDefault="00845397" w:rsidP="00845397">
      <w:pPr>
        <w:pBdr>
          <w:bottom w:val="single" w:sz="12" w:space="1" w:color="auto"/>
        </w:pBdr>
        <w:spacing w:before="225" w:after="225" w:line="240" w:lineRule="auto"/>
        <w:jc w:val="both"/>
        <w:rPr>
          <w:rFonts w:ascii="Arial" w:hAnsi="Arial" w:cs="Arial"/>
          <w:color w:val="000000"/>
          <w:sz w:val="18"/>
          <w:szCs w:val="18"/>
        </w:rPr>
      </w:pPr>
      <w:r w:rsidRPr="00845397">
        <w:rPr>
          <w:rFonts w:ascii="Arial" w:hAnsi="Arial" w:cs="Arial"/>
          <w:color w:val="000000"/>
          <w:sz w:val="18"/>
          <w:szCs w:val="18"/>
        </w:rPr>
        <w:t xml:space="preserve">Ponudnik: </w:t>
      </w:r>
    </w:p>
    <w:p w14:paraId="7BD0577B" w14:textId="77777777" w:rsidR="00845397" w:rsidRPr="00845397" w:rsidRDefault="00845397" w:rsidP="00845397">
      <w:pPr>
        <w:spacing w:before="225" w:after="225" w:line="240" w:lineRule="auto"/>
        <w:jc w:val="both"/>
      </w:pPr>
      <w:r w:rsidRPr="00845397">
        <w:rPr>
          <w:rFonts w:ascii="Arial" w:hAnsi="Arial" w:cs="Arial"/>
          <w:color w:val="000000"/>
          <w:sz w:val="18"/>
          <w:szCs w:val="18"/>
        </w:rPr>
        <w:t> </w:t>
      </w:r>
    </w:p>
    <w:p w14:paraId="02B8FD60" w14:textId="77777777" w:rsidR="00845397" w:rsidRPr="00845397" w:rsidRDefault="00845397" w:rsidP="00845397">
      <w:pPr>
        <w:spacing w:after="0" w:line="240" w:lineRule="auto"/>
        <w:jc w:val="both"/>
      </w:pPr>
      <w:r w:rsidRPr="00845397">
        <w:rPr>
          <w:rFonts w:ascii="Arial" w:hAnsi="Arial" w:cs="Arial"/>
          <w:color w:val="000000"/>
          <w:sz w:val="18"/>
          <w:szCs w:val="18"/>
        </w:rPr>
        <w:t>Naročnik:      </w:t>
      </w:r>
      <w:r w:rsidRPr="00845397">
        <w:rPr>
          <w:rFonts w:ascii="Arial" w:hAnsi="Arial" w:cs="Arial"/>
          <w:b/>
          <w:bCs/>
          <w:color w:val="000000"/>
          <w:sz w:val="18"/>
          <w:szCs w:val="18"/>
        </w:rPr>
        <w:t>Občina Šentjur</w:t>
      </w:r>
    </w:p>
    <w:p w14:paraId="0DDD10BD" w14:textId="77777777" w:rsidR="00845397" w:rsidRPr="00845397" w:rsidRDefault="00845397" w:rsidP="00845397">
      <w:pPr>
        <w:spacing w:after="0" w:line="240" w:lineRule="auto"/>
        <w:jc w:val="both"/>
      </w:pPr>
      <w:r w:rsidRPr="00845397">
        <w:rPr>
          <w:rFonts w:ascii="Arial" w:hAnsi="Arial" w:cs="Arial"/>
          <w:b/>
          <w:bCs/>
          <w:color w:val="000000"/>
          <w:sz w:val="18"/>
          <w:szCs w:val="18"/>
        </w:rPr>
        <w:t>                     Mestni trg 10</w:t>
      </w:r>
    </w:p>
    <w:p w14:paraId="74D7D35D" w14:textId="77777777" w:rsidR="00845397" w:rsidRPr="00845397" w:rsidRDefault="00845397" w:rsidP="00845397">
      <w:pPr>
        <w:spacing w:after="0" w:line="240" w:lineRule="auto"/>
        <w:jc w:val="both"/>
      </w:pPr>
      <w:r w:rsidRPr="00845397">
        <w:rPr>
          <w:rFonts w:ascii="Arial" w:hAnsi="Arial" w:cs="Arial"/>
          <w:b/>
          <w:bCs/>
          <w:color w:val="000000"/>
          <w:sz w:val="18"/>
          <w:szCs w:val="18"/>
        </w:rPr>
        <w:t>                     3230 Šentjur</w:t>
      </w:r>
    </w:p>
    <w:p w14:paraId="16D48A2D" w14:textId="77777777" w:rsidR="00845397" w:rsidRPr="00845397" w:rsidRDefault="00845397" w:rsidP="00845397">
      <w:pPr>
        <w:spacing w:before="225" w:after="225" w:line="240" w:lineRule="auto"/>
        <w:jc w:val="center"/>
        <w:rPr>
          <w:b/>
          <w:bCs/>
        </w:rPr>
      </w:pPr>
      <w:r w:rsidRPr="00845397">
        <w:rPr>
          <w:rFonts w:ascii="Arial" w:hAnsi="Arial" w:cs="Arial"/>
          <w:b/>
          <w:bCs/>
          <w:color w:val="000000"/>
          <w:sz w:val="18"/>
          <w:szCs w:val="18"/>
        </w:rPr>
        <w:t>IZJAVA O ZAGOTAVLJANJU OKOLJSKIH ZAHTEV</w:t>
      </w:r>
    </w:p>
    <w:p w14:paraId="72C5AFB2" w14:textId="77777777" w:rsidR="00845397" w:rsidRPr="00845397" w:rsidRDefault="00845397" w:rsidP="00845397">
      <w:pPr>
        <w:spacing w:before="225" w:after="225" w:line="240" w:lineRule="auto"/>
        <w:jc w:val="right"/>
      </w:pPr>
      <w:r w:rsidRPr="00845397">
        <w:rPr>
          <w:rFonts w:ascii="Arial" w:hAnsi="Arial" w:cs="Arial"/>
          <w:color w:val="000000"/>
          <w:sz w:val="18"/>
          <w:szCs w:val="18"/>
        </w:rPr>
        <w:t> </w:t>
      </w:r>
    </w:p>
    <w:p w14:paraId="24F22738" w14:textId="6115334D" w:rsidR="00845397" w:rsidRPr="00845397" w:rsidRDefault="00845397" w:rsidP="00845397">
      <w:pPr>
        <w:spacing w:after="0" w:line="240" w:lineRule="auto"/>
        <w:jc w:val="both"/>
        <w:rPr>
          <w:rFonts w:ascii="Arial" w:hAnsi="Arial" w:cs="Arial"/>
          <w:bCs/>
          <w:color w:val="000000"/>
          <w:sz w:val="18"/>
          <w:szCs w:val="18"/>
        </w:rPr>
      </w:pPr>
      <w:r w:rsidRPr="00845397">
        <w:rPr>
          <w:rFonts w:ascii="Arial" w:hAnsi="Arial" w:cs="Arial"/>
          <w:color w:val="000000"/>
          <w:sz w:val="18"/>
          <w:szCs w:val="18"/>
        </w:rPr>
        <w:t xml:space="preserve">S podpisom te izjave se zavezujemo, da bomo v primeru, če bomo izbrani kot najugodnejši ponudnik pri izvedbi naročila upoštevali vsa določila v zvezi s temeljnimi </w:t>
      </w:r>
      <w:proofErr w:type="spellStart"/>
      <w:r w:rsidRPr="00845397">
        <w:rPr>
          <w:rFonts w:ascii="Arial" w:hAnsi="Arial" w:cs="Arial"/>
          <w:color w:val="000000"/>
          <w:sz w:val="18"/>
          <w:szCs w:val="18"/>
        </w:rPr>
        <w:t>okoljskimi</w:t>
      </w:r>
      <w:proofErr w:type="spellEnd"/>
      <w:r w:rsidRPr="00845397">
        <w:rPr>
          <w:rFonts w:ascii="Arial" w:hAnsi="Arial" w:cs="Arial"/>
          <w:color w:val="000000"/>
          <w:sz w:val="18"/>
          <w:szCs w:val="18"/>
        </w:rPr>
        <w:t xml:space="preserve"> zahtevami z gradnjo »</w:t>
      </w:r>
      <w:r w:rsidR="008049B6">
        <w:rPr>
          <w:rFonts w:ascii="Arial" w:hAnsi="Arial" w:cs="Arial"/>
          <w:b/>
          <w:bCs/>
          <w:sz w:val="18"/>
          <w:szCs w:val="18"/>
        </w:rPr>
        <w:t>Tehnološka posodobitev telovadnice OŠ Hruševec Šentjur</w:t>
      </w:r>
      <w:r w:rsidRPr="00845397">
        <w:rPr>
          <w:rFonts w:ascii="Arial" w:hAnsi="Arial" w:cs="Arial"/>
          <w:bCs/>
          <w:color w:val="000000"/>
          <w:sz w:val="18"/>
          <w:szCs w:val="18"/>
        </w:rPr>
        <w:t xml:space="preserve">« v skladu z </w:t>
      </w:r>
      <w:r w:rsidRPr="00845397">
        <w:rPr>
          <w:rFonts w:ascii="Arial" w:hAnsi="Arial" w:cs="Arial"/>
          <w:sz w:val="18"/>
          <w:szCs w:val="18"/>
          <w:shd w:val="clear" w:color="auto" w:fill="FFFFFF"/>
        </w:rPr>
        <w:t>Uredba o zelenem javnem naročanju (Uradni list RS, št. </w:t>
      </w:r>
      <w:hyperlink r:id="rId13" w:tgtFrame="_blank" w:tooltip="Uredba o zelenem javnem naročanju" w:history="1">
        <w:r w:rsidRPr="00845397">
          <w:rPr>
            <w:rFonts w:ascii="Arial" w:hAnsi="Arial" w:cs="Arial"/>
            <w:sz w:val="18"/>
            <w:szCs w:val="18"/>
            <w:shd w:val="clear" w:color="auto" w:fill="FFFFFF"/>
          </w:rPr>
          <w:t>51/17</w:t>
        </w:r>
      </w:hyperlink>
      <w:r w:rsidRPr="00845397">
        <w:rPr>
          <w:rFonts w:ascii="Arial" w:hAnsi="Arial" w:cs="Arial"/>
          <w:sz w:val="18"/>
          <w:szCs w:val="18"/>
          <w:shd w:val="clear" w:color="auto" w:fill="FFFFFF"/>
        </w:rPr>
        <w:t>, </w:t>
      </w:r>
      <w:hyperlink r:id="rId14" w:tgtFrame="_blank" w:tooltip="Uredba o spremembah in dopolnitvah Uredbe o zelenem javnem naročanju" w:history="1">
        <w:r w:rsidRPr="00845397">
          <w:rPr>
            <w:rFonts w:ascii="Arial" w:hAnsi="Arial" w:cs="Arial"/>
            <w:sz w:val="18"/>
            <w:szCs w:val="18"/>
            <w:shd w:val="clear" w:color="auto" w:fill="FFFFFF"/>
          </w:rPr>
          <w:t>64/19</w:t>
        </w:r>
      </w:hyperlink>
      <w:r w:rsidRPr="00845397">
        <w:rPr>
          <w:rFonts w:ascii="Arial" w:hAnsi="Arial" w:cs="Arial"/>
          <w:sz w:val="18"/>
          <w:szCs w:val="18"/>
          <w:shd w:val="clear" w:color="auto" w:fill="FFFFFF"/>
        </w:rPr>
        <w:t>, </w:t>
      </w:r>
      <w:hyperlink r:id="rId15" w:tgtFrame="_blank" w:tooltip="Uredba o spremembah in dopolnitvah Uredbe o zelenem javnem naročanju" w:history="1">
        <w:r w:rsidRPr="00845397">
          <w:rPr>
            <w:rFonts w:ascii="Arial" w:hAnsi="Arial" w:cs="Arial"/>
            <w:sz w:val="18"/>
            <w:szCs w:val="18"/>
            <w:shd w:val="clear" w:color="auto" w:fill="FFFFFF"/>
          </w:rPr>
          <w:t>121/21</w:t>
        </w:r>
      </w:hyperlink>
      <w:r w:rsidRPr="00845397">
        <w:rPr>
          <w:rFonts w:ascii="Arial" w:hAnsi="Arial" w:cs="Arial"/>
          <w:sz w:val="18"/>
          <w:szCs w:val="18"/>
          <w:shd w:val="clear" w:color="auto" w:fill="FFFFFF"/>
        </w:rPr>
        <w:t> in </w:t>
      </w:r>
      <w:hyperlink r:id="rId16" w:tgtFrame="_blank" w:tooltip="Uredba o spremembi Uredbe o zelenem javnem naročanju" w:history="1">
        <w:r w:rsidRPr="00845397">
          <w:rPr>
            <w:rFonts w:ascii="Arial" w:hAnsi="Arial" w:cs="Arial"/>
            <w:sz w:val="18"/>
            <w:szCs w:val="18"/>
            <w:shd w:val="clear" w:color="auto" w:fill="FFFFFF"/>
          </w:rPr>
          <w:t>132/23</w:t>
        </w:r>
      </w:hyperlink>
      <w:r w:rsidRPr="00845397">
        <w:rPr>
          <w:rFonts w:ascii="Arial" w:hAnsi="Arial" w:cs="Arial"/>
          <w:bCs/>
          <w:color w:val="000000"/>
          <w:sz w:val="18"/>
          <w:szCs w:val="18"/>
        </w:rPr>
        <w:t>) v skladno s tehničnimi zahtevami naročnika.</w:t>
      </w:r>
    </w:p>
    <w:p w14:paraId="78D74404" w14:textId="77777777" w:rsidR="00845397" w:rsidRPr="00845397" w:rsidRDefault="00845397" w:rsidP="00845397">
      <w:pPr>
        <w:spacing w:before="225" w:after="225" w:line="240" w:lineRule="auto"/>
        <w:jc w:val="both"/>
        <w:rPr>
          <w:rFonts w:ascii="Arial" w:hAnsi="Arial" w:cs="Arial"/>
          <w:i/>
          <w:iCs/>
          <w:color w:val="000000"/>
          <w:sz w:val="18"/>
          <w:szCs w:val="18"/>
        </w:rPr>
      </w:pPr>
      <w:r w:rsidRPr="00845397">
        <w:rPr>
          <w:rFonts w:ascii="Arial" w:hAnsi="Arial" w:cs="Arial"/>
          <w:i/>
          <w:iCs/>
          <w:color w:val="000000"/>
          <w:sz w:val="18"/>
          <w:szCs w:val="18"/>
        </w:rPr>
        <w:t>Pod kazensko in materialno odgovornostjo izjavljamo, da so zgoraj navedeni podatki točni in resnični.</w:t>
      </w:r>
      <w:r w:rsidRPr="00845397">
        <w:rPr>
          <w:rFonts w:ascii="Arial" w:hAnsi="Arial" w:cs="Arial"/>
          <w:color w:val="000000"/>
          <w:sz w:val="18"/>
          <w:szCs w:val="18"/>
        </w:rPr>
        <w:t xml:space="preserve"> </w:t>
      </w:r>
      <w:r w:rsidRPr="00845397">
        <w:rPr>
          <w:rFonts w:ascii="Arial" w:hAnsi="Arial" w:cs="Arial"/>
          <w:i/>
          <w:iCs/>
          <w:color w:val="000000"/>
          <w:sz w:val="18"/>
          <w:szCs w:val="18"/>
        </w:rPr>
        <w:t>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755941E4" w14:textId="77777777" w:rsidR="00845397" w:rsidRPr="00845397" w:rsidRDefault="00845397" w:rsidP="00845397">
      <w:pPr>
        <w:spacing w:before="225" w:after="225" w:line="240" w:lineRule="auto"/>
        <w:jc w:val="both"/>
      </w:pPr>
    </w:p>
    <w:p w14:paraId="7C41AC27" w14:textId="73C68FE8" w:rsidR="00845397" w:rsidRPr="00845397" w:rsidRDefault="00845397" w:rsidP="00845397">
      <w:pPr>
        <w:spacing w:after="0" w:line="240" w:lineRule="auto"/>
        <w:jc w:val="both"/>
        <w:rPr>
          <w:rFonts w:ascii="Arial" w:hAnsi="Arial" w:cs="Arial"/>
          <w:b/>
          <w:bCs/>
          <w:sz w:val="18"/>
          <w:szCs w:val="18"/>
        </w:rPr>
      </w:pPr>
      <w:r w:rsidRPr="00845397">
        <w:rPr>
          <w:rFonts w:ascii="Arial" w:hAnsi="Arial" w:cs="Arial"/>
          <w:color w:val="000000"/>
          <w:sz w:val="18"/>
          <w:szCs w:val="18"/>
        </w:rPr>
        <w:t>Ta izjava je sestavni del in priloga ponudbe, s katero se prijavljamo na razpis</w:t>
      </w:r>
      <w:r w:rsidR="008049B6">
        <w:rPr>
          <w:rFonts w:ascii="Arial" w:hAnsi="Arial" w:cs="Arial"/>
          <w:color w:val="000000"/>
          <w:sz w:val="18"/>
          <w:szCs w:val="18"/>
        </w:rPr>
        <w:t xml:space="preserve"> </w:t>
      </w:r>
      <w:r w:rsidRPr="00845397">
        <w:rPr>
          <w:rFonts w:ascii="Arial" w:hAnsi="Arial" w:cs="Arial"/>
          <w:color w:val="000000"/>
          <w:sz w:val="18"/>
          <w:szCs w:val="18"/>
        </w:rPr>
        <w:t>»</w:t>
      </w:r>
      <w:r w:rsidR="008049B6">
        <w:rPr>
          <w:rFonts w:ascii="Arial" w:hAnsi="Arial" w:cs="Arial"/>
          <w:b/>
          <w:bCs/>
          <w:sz w:val="18"/>
          <w:szCs w:val="18"/>
        </w:rPr>
        <w:t>Tehnološka posodobitev telovadnice OŠ Hruševec Šentjur</w:t>
      </w:r>
      <w:r w:rsidRPr="00845397">
        <w:rPr>
          <w:rFonts w:ascii="Arial" w:hAnsi="Arial" w:cs="Arial"/>
          <w:bCs/>
          <w:color w:val="000000"/>
          <w:sz w:val="18"/>
          <w:szCs w:val="18"/>
        </w:rPr>
        <w:t>«, objavljen na Portalu javnih naročil.</w:t>
      </w:r>
    </w:p>
    <w:p w14:paraId="7E765CC2" w14:textId="77777777" w:rsidR="00845397" w:rsidRPr="00845397" w:rsidRDefault="00845397" w:rsidP="00845397">
      <w:pPr>
        <w:spacing w:after="0" w:line="240" w:lineRule="auto"/>
        <w:jc w:val="both"/>
        <w:rPr>
          <w:rFonts w:ascii="Arial" w:hAnsi="Arial" w:cs="Arial"/>
          <w:b/>
          <w:bCs/>
          <w:sz w:val="18"/>
          <w:szCs w:val="18"/>
        </w:rPr>
      </w:pPr>
    </w:p>
    <w:p w14:paraId="1DD183C7" w14:textId="77777777" w:rsidR="00845397" w:rsidRPr="00845397" w:rsidRDefault="00845397" w:rsidP="00845397">
      <w:pPr>
        <w:spacing w:before="225" w:after="225" w:line="240" w:lineRule="auto"/>
        <w:jc w:val="both"/>
      </w:pPr>
      <w:r w:rsidRPr="00845397">
        <w:rPr>
          <w:rFonts w:ascii="Arial" w:hAnsi="Arial" w:cs="Arial"/>
          <w:color w:val="000000"/>
          <w:sz w:val="18"/>
          <w:szCs w:val="18"/>
        </w:rPr>
        <w:t>Datum: _________________                              Žig               Podpis ponudnika: ______________                   </w:t>
      </w:r>
    </w:p>
    <w:p w14:paraId="09B9222B" w14:textId="77777777" w:rsidR="00845397" w:rsidRPr="00845397" w:rsidRDefault="00845397" w:rsidP="00845397">
      <w:pPr>
        <w:spacing w:after="0"/>
        <w:jc w:val="right"/>
        <w:rPr>
          <w:rFonts w:ascii="Arial" w:hAnsi="Arial" w:cs="Arial"/>
          <w:sz w:val="18"/>
          <w:szCs w:val="18"/>
        </w:rPr>
      </w:pPr>
    </w:p>
    <w:p w14:paraId="1E6079EE" w14:textId="77777777" w:rsidR="00845397" w:rsidRPr="00845397" w:rsidRDefault="00845397" w:rsidP="00845397">
      <w:pPr>
        <w:spacing w:after="0"/>
        <w:jc w:val="right"/>
        <w:rPr>
          <w:rFonts w:ascii="Arial" w:hAnsi="Arial" w:cs="Arial"/>
          <w:sz w:val="18"/>
          <w:szCs w:val="18"/>
        </w:rPr>
      </w:pPr>
    </w:p>
    <w:p w14:paraId="76325CAD" w14:textId="77777777" w:rsidR="00845397" w:rsidRPr="00845397" w:rsidRDefault="00845397" w:rsidP="00845397">
      <w:pPr>
        <w:spacing w:after="0"/>
        <w:jc w:val="right"/>
        <w:rPr>
          <w:rFonts w:ascii="Arial" w:hAnsi="Arial" w:cs="Arial"/>
          <w:sz w:val="18"/>
          <w:szCs w:val="18"/>
        </w:rPr>
      </w:pPr>
    </w:p>
    <w:p w14:paraId="051A420D" w14:textId="77777777" w:rsidR="00845397" w:rsidRPr="00845397" w:rsidRDefault="00845397" w:rsidP="00845397">
      <w:pPr>
        <w:spacing w:after="0"/>
        <w:jc w:val="right"/>
        <w:rPr>
          <w:rFonts w:ascii="Arial" w:hAnsi="Arial" w:cs="Arial"/>
          <w:sz w:val="18"/>
          <w:szCs w:val="18"/>
        </w:rPr>
      </w:pPr>
    </w:p>
    <w:p w14:paraId="5B64A119" w14:textId="77777777" w:rsidR="00845397" w:rsidRPr="00845397" w:rsidRDefault="00845397" w:rsidP="00845397">
      <w:pPr>
        <w:spacing w:after="0"/>
        <w:jc w:val="right"/>
        <w:rPr>
          <w:rFonts w:ascii="Arial" w:hAnsi="Arial" w:cs="Arial"/>
          <w:sz w:val="18"/>
          <w:szCs w:val="18"/>
        </w:rPr>
      </w:pPr>
    </w:p>
    <w:p w14:paraId="66BE4FE3" w14:textId="79C2BB45" w:rsidR="00955E60" w:rsidRDefault="00955E60" w:rsidP="008C5AA6">
      <w:pPr>
        <w:spacing w:before="225" w:after="225" w:line="240" w:lineRule="auto"/>
        <w:jc w:val="both"/>
        <w:sectPr w:rsidR="00955E60" w:rsidSect="00CF7E3C">
          <w:footerReference w:type="default" r:id="rId17"/>
          <w:pgSz w:w="11906" w:h="16838"/>
          <w:pgMar w:top="1418" w:right="1418" w:bottom="1418" w:left="1418" w:header="567" w:footer="596" w:gutter="0"/>
          <w:cols w:space="708"/>
          <w:docGrid w:linePitch="360"/>
        </w:sectPr>
      </w:pPr>
    </w:p>
    <w:p w14:paraId="70820907" w14:textId="77777777" w:rsidR="00725908" w:rsidRDefault="00725908" w:rsidP="00151A4A">
      <w:pPr>
        <w:spacing w:after="0"/>
        <w:rPr>
          <w:rFonts w:ascii="Arial" w:hAnsi="Arial" w:cs="Arial"/>
          <w:sz w:val="18"/>
          <w:szCs w:val="18"/>
        </w:rPr>
      </w:pPr>
    </w:p>
    <w:p w14:paraId="77C49D37" w14:textId="69D4E478" w:rsidR="00912A77" w:rsidRDefault="003A225E" w:rsidP="00875B34">
      <w:pPr>
        <w:spacing w:after="0"/>
        <w:jc w:val="right"/>
        <w:rPr>
          <w:rFonts w:ascii="Arial" w:hAnsi="Arial" w:cs="Arial"/>
          <w:sz w:val="18"/>
          <w:szCs w:val="18"/>
        </w:rPr>
      </w:pPr>
      <w:r>
        <w:rPr>
          <w:rFonts w:ascii="Arial" w:hAnsi="Arial" w:cs="Arial"/>
          <w:sz w:val="18"/>
          <w:szCs w:val="18"/>
        </w:rPr>
        <w:t xml:space="preserve">Obrazec št: </w:t>
      </w:r>
      <w:r w:rsidR="00151A4A">
        <w:rPr>
          <w:rFonts w:ascii="Arial" w:hAnsi="Arial" w:cs="Arial"/>
          <w:sz w:val="18"/>
          <w:szCs w:val="18"/>
        </w:rPr>
        <w:t>10</w:t>
      </w:r>
    </w:p>
    <w:p w14:paraId="34715082" w14:textId="77777777" w:rsidR="006F32A4" w:rsidRDefault="006F32A4" w:rsidP="00875B34">
      <w:pPr>
        <w:spacing w:after="0"/>
        <w:jc w:val="right"/>
        <w:rPr>
          <w:rFonts w:ascii="Arial" w:hAnsi="Arial" w:cs="Arial"/>
          <w:sz w:val="18"/>
          <w:szCs w:val="18"/>
        </w:rPr>
      </w:pPr>
    </w:p>
    <w:p w14:paraId="4717A9B7" w14:textId="5C04ED5F" w:rsidR="00875B34" w:rsidRDefault="00875B34" w:rsidP="006F32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0010138D">
        <w:rPr>
          <w:rFonts w:ascii="Arial" w:hAnsi="Arial" w:cs="Arial"/>
        </w:rPr>
        <w:t xml:space="preserve">po 35. členu </w:t>
      </w:r>
      <w:proofErr w:type="spellStart"/>
      <w:r w:rsidR="0010138D">
        <w:rPr>
          <w:rFonts w:ascii="Arial" w:hAnsi="Arial" w:cs="Arial"/>
        </w:rPr>
        <w:t>ZIntPK</w:t>
      </w:r>
      <w:proofErr w:type="spellEnd"/>
    </w:p>
    <w:p w14:paraId="71D6A22D" w14:textId="77777777" w:rsidR="00875B34" w:rsidRDefault="00875B34" w:rsidP="00875B34">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61B8E10F" w14:textId="77777777" w:rsidR="00912A77" w:rsidRDefault="00912A77" w:rsidP="006A03B3">
      <w:pPr>
        <w:pStyle w:val="HTML-oblikovano"/>
        <w:rPr>
          <w:rFonts w:ascii="Arial" w:hAnsi="Arial" w:cs="Arial"/>
          <w:b/>
          <w:sz w:val="36"/>
          <w:szCs w:val="36"/>
        </w:rPr>
      </w:pPr>
    </w:p>
    <w:p w14:paraId="0C9EF636" w14:textId="77777777" w:rsidR="00912A77" w:rsidRDefault="00912A77" w:rsidP="00912A77">
      <w:pPr>
        <w:pStyle w:val="HTML-oblikovano"/>
        <w:jc w:val="center"/>
        <w:rPr>
          <w:rFonts w:ascii="Arial" w:hAnsi="Arial" w:cs="Arial"/>
          <w:b/>
          <w:sz w:val="20"/>
          <w:szCs w:val="20"/>
        </w:rPr>
      </w:pPr>
      <w:r w:rsidRPr="00253985">
        <w:rPr>
          <w:rFonts w:ascii="Arial" w:hAnsi="Arial" w:cs="Arial"/>
          <w:b/>
          <w:sz w:val="36"/>
          <w:szCs w:val="36"/>
        </w:rPr>
        <w:t xml:space="preserve">IZJAVA </w:t>
      </w:r>
    </w:p>
    <w:p w14:paraId="5721A466" w14:textId="77777777" w:rsidR="00912A77" w:rsidRDefault="00912A77" w:rsidP="00912A77">
      <w:pPr>
        <w:pStyle w:val="HTML-oblikovano"/>
        <w:jc w:val="center"/>
        <w:rPr>
          <w:rFonts w:ascii="Arial" w:hAnsi="Arial" w:cs="Arial"/>
          <w:b/>
          <w:sz w:val="20"/>
          <w:szCs w:val="20"/>
        </w:rPr>
      </w:pPr>
    </w:p>
    <w:p w14:paraId="40ACB16D" w14:textId="77777777" w:rsidR="00912A77" w:rsidRDefault="00912A77" w:rsidP="00912A77">
      <w:pPr>
        <w:pStyle w:val="HTML-oblikovano"/>
        <w:jc w:val="center"/>
        <w:rPr>
          <w:rFonts w:ascii="Arial" w:hAnsi="Arial" w:cs="Arial"/>
          <w:b/>
          <w:sz w:val="20"/>
          <w:szCs w:val="20"/>
        </w:rPr>
      </w:pPr>
    </w:p>
    <w:p w14:paraId="3C1F6A4E" w14:textId="77777777" w:rsidR="00912A77" w:rsidRPr="00545D76" w:rsidRDefault="00912A77" w:rsidP="00912A77">
      <w:pPr>
        <w:pStyle w:val="HTML-oblikovano"/>
        <w:jc w:val="both"/>
        <w:rPr>
          <w:rFonts w:ascii="Arial" w:hAnsi="Arial" w:cs="Arial"/>
          <w:sz w:val="20"/>
          <w:szCs w:val="20"/>
        </w:rPr>
      </w:pPr>
    </w:p>
    <w:tbl>
      <w:tblPr>
        <w:tblW w:w="11724" w:type="dxa"/>
        <w:tblLook w:val="01E0" w:firstRow="1" w:lastRow="1" w:firstColumn="1" w:lastColumn="1" w:noHBand="0" w:noVBand="0"/>
      </w:tblPr>
      <w:tblGrid>
        <w:gridCol w:w="5064"/>
        <w:gridCol w:w="6660"/>
      </w:tblGrid>
      <w:tr w:rsidR="00912A77" w:rsidRPr="00875B34" w14:paraId="331A7B34" w14:textId="77777777" w:rsidTr="00875B34">
        <w:trPr>
          <w:trHeight w:val="510"/>
        </w:trPr>
        <w:tc>
          <w:tcPr>
            <w:tcW w:w="5064" w:type="dxa"/>
            <w:shd w:val="clear" w:color="auto" w:fill="auto"/>
          </w:tcPr>
          <w:p w14:paraId="1C3E05A9" w14:textId="77777777" w:rsidR="00912A77" w:rsidRPr="00875B34" w:rsidRDefault="00912A77" w:rsidP="00875B34">
            <w:pPr>
              <w:pStyle w:val="HTML-oblikovano"/>
              <w:jc w:val="both"/>
              <w:rPr>
                <w:rFonts w:ascii="Arial" w:hAnsi="Arial" w:cs="Arial"/>
                <w:bCs/>
                <w:sz w:val="20"/>
                <w:szCs w:val="20"/>
              </w:rPr>
            </w:pPr>
            <w:r w:rsidRPr="00875B34">
              <w:rPr>
                <w:rFonts w:ascii="Arial" w:hAnsi="Arial" w:cs="Arial"/>
                <w:bCs/>
                <w:sz w:val="20"/>
                <w:szCs w:val="20"/>
              </w:rPr>
              <w:t>Navedba imena in priimka fizične osebe ali odgovorne osebe gospodarskega subjekta</w:t>
            </w:r>
          </w:p>
          <w:p w14:paraId="126BD746" w14:textId="77777777" w:rsidR="00912A77" w:rsidRPr="00875B34" w:rsidRDefault="00912A77" w:rsidP="00875B34">
            <w:pPr>
              <w:pStyle w:val="HTML-oblikovano"/>
              <w:jc w:val="both"/>
              <w:rPr>
                <w:rFonts w:ascii="Arial" w:hAnsi="Arial" w:cs="Arial"/>
                <w:bCs/>
                <w:sz w:val="20"/>
                <w:szCs w:val="20"/>
              </w:rPr>
            </w:pPr>
          </w:p>
          <w:p w14:paraId="4E2E58B8" w14:textId="77777777" w:rsidR="00912A77" w:rsidRPr="00875B34" w:rsidRDefault="00912A77" w:rsidP="00875B34">
            <w:pPr>
              <w:pStyle w:val="HTML-oblikovano"/>
              <w:tabs>
                <w:tab w:val="clear" w:pos="916"/>
                <w:tab w:val="clear" w:pos="1832"/>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Arial" w:hAnsi="Arial" w:cs="Arial"/>
                <w:sz w:val="20"/>
                <w:szCs w:val="20"/>
              </w:rPr>
            </w:pPr>
            <w:r w:rsidRPr="00875B34">
              <w:rPr>
                <w:rFonts w:ascii="Arial" w:hAnsi="Arial" w:cs="Arial"/>
                <w:sz w:val="20"/>
                <w:szCs w:val="20"/>
              </w:rPr>
              <w:tab/>
            </w:r>
          </w:p>
        </w:tc>
        <w:tc>
          <w:tcPr>
            <w:tcW w:w="6660" w:type="dxa"/>
            <w:shd w:val="clear" w:color="auto" w:fill="auto"/>
          </w:tcPr>
          <w:p w14:paraId="630E5ED6" w14:textId="77777777" w:rsidR="00912A77" w:rsidRPr="00875B34" w:rsidRDefault="00912A77" w:rsidP="00875B34">
            <w:pPr>
              <w:pStyle w:val="HTML-oblikovano"/>
              <w:jc w:val="both"/>
              <w:rPr>
                <w:rFonts w:ascii="Arial" w:hAnsi="Arial" w:cs="Arial"/>
                <w:b/>
                <w:sz w:val="20"/>
                <w:szCs w:val="20"/>
              </w:rPr>
            </w:pPr>
            <w:r w:rsidRPr="00875B34">
              <w:rPr>
                <w:rFonts w:ascii="Arial" w:hAnsi="Arial" w:cs="Arial"/>
                <w:b/>
                <w:sz w:val="20"/>
                <w:szCs w:val="20"/>
              </w:rPr>
              <w:fldChar w:fldCharType="begin">
                <w:ffData>
                  <w:name w:val="Besedilo40"/>
                  <w:enabled/>
                  <w:calcOnExit w:val="0"/>
                  <w:textInput/>
                </w:ffData>
              </w:fldChar>
            </w:r>
            <w:bookmarkStart w:id="3" w:name="Besedilo40"/>
            <w:r w:rsidRPr="00875B34">
              <w:rPr>
                <w:rFonts w:ascii="Arial" w:hAnsi="Arial" w:cs="Arial"/>
                <w:b/>
                <w:sz w:val="20"/>
                <w:szCs w:val="20"/>
              </w:rPr>
              <w:instrText xml:space="preserve"> FORMTEXT </w:instrText>
            </w:r>
            <w:r w:rsidRPr="00875B34">
              <w:rPr>
                <w:rFonts w:ascii="Arial" w:hAnsi="Arial" w:cs="Arial"/>
                <w:b/>
                <w:sz w:val="20"/>
                <w:szCs w:val="20"/>
              </w:rPr>
            </w:r>
            <w:r w:rsidRPr="00875B34">
              <w:rPr>
                <w:rFonts w:ascii="Arial" w:hAnsi="Arial" w:cs="Arial"/>
                <w:b/>
                <w:sz w:val="20"/>
                <w:szCs w:val="20"/>
              </w:rPr>
              <w:fldChar w:fldCharType="separate"/>
            </w:r>
            <w:r w:rsidRPr="00875B34">
              <w:rPr>
                <w:rFonts w:ascii="Arial" w:hAnsi="Arial" w:cs="Arial"/>
                <w:b/>
                <w:noProof/>
                <w:sz w:val="20"/>
                <w:szCs w:val="20"/>
              </w:rPr>
              <w:t> </w:t>
            </w:r>
            <w:r w:rsidRPr="00875B34">
              <w:rPr>
                <w:rFonts w:ascii="Arial" w:hAnsi="Arial" w:cs="Arial"/>
                <w:b/>
                <w:noProof/>
                <w:sz w:val="20"/>
                <w:szCs w:val="20"/>
              </w:rPr>
              <w:t> </w:t>
            </w:r>
            <w:r w:rsidRPr="00875B34">
              <w:rPr>
                <w:rFonts w:ascii="Arial" w:hAnsi="Arial" w:cs="Arial"/>
                <w:b/>
                <w:noProof/>
                <w:sz w:val="20"/>
                <w:szCs w:val="20"/>
              </w:rPr>
              <w:t> </w:t>
            </w:r>
            <w:r w:rsidRPr="00875B34">
              <w:rPr>
                <w:rFonts w:ascii="Arial" w:hAnsi="Arial" w:cs="Arial"/>
                <w:b/>
                <w:noProof/>
                <w:sz w:val="20"/>
                <w:szCs w:val="20"/>
              </w:rPr>
              <w:t> </w:t>
            </w:r>
            <w:r w:rsidRPr="00875B34">
              <w:rPr>
                <w:rFonts w:ascii="Arial" w:hAnsi="Arial" w:cs="Arial"/>
                <w:b/>
                <w:noProof/>
                <w:sz w:val="20"/>
                <w:szCs w:val="20"/>
              </w:rPr>
              <w:t> </w:t>
            </w:r>
            <w:r w:rsidRPr="00875B34">
              <w:rPr>
                <w:rFonts w:ascii="Arial" w:hAnsi="Arial" w:cs="Arial"/>
                <w:b/>
                <w:sz w:val="20"/>
                <w:szCs w:val="20"/>
              </w:rPr>
              <w:fldChar w:fldCharType="end"/>
            </w:r>
            <w:bookmarkEnd w:id="3"/>
          </w:p>
          <w:p w14:paraId="39592956" w14:textId="77777777" w:rsidR="00912A77" w:rsidRPr="00875B34" w:rsidRDefault="00912A77" w:rsidP="00875B34">
            <w:pPr>
              <w:pStyle w:val="HTML-oblikovano"/>
              <w:jc w:val="both"/>
              <w:rPr>
                <w:rFonts w:ascii="Arial" w:hAnsi="Arial" w:cs="Arial"/>
                <w:b/>
                <w:sz w:val="20"/>
                <w:szCs w:val="20"/>
              </w:rPr>
            </w:pPr>
          </w:p>
          <w:p w14:paraId="2C9389CE" w14:textId="77777777" w:rsidR="00912A77" w:rsidRPr="00875B34" w:rsidRDefault="00912A77" w:rsidP="00875B34">
            <w:pPr>
              <w:pStyle w:val="HTML-oblikovano"/>
              <w:jc w:val="both"/>
              <w:rPr>
                <w:rFonts w:ascii="Arial" w:hAnsi="Arial" w:cs="Arial"/>
                <w:b/>
                <w:sz w:val="20"/>
                <w:szCs w:val="20"/>
              </w:rPr>
            </w:pPr>
          </w:p>
        </w:tc>
      </w:tr>
    </w:tbl>
    <w:p w14:paraId="6AE9C0D5" w14:textId="77777777" w:rsidR="00912A77" w:rsidRPr="00875B34" w:rsidRDefault="00912A77" w:rsidP="00875B34">
      <w:pPr>
        <w:widowControl w:val="0"/>
        <w:autoSpaceDE w:val="0"/>
        <w:autoSpaceDN w:val="0"/>
        <w:adjustRightInd w:val="0"/>
        <w:spacing w:after="0" w:line="240" w:lineRule="auto"/>
        <w:jc w:val="both"/>
        <w:rPr>
          <w:rFonts w:ascii="Arial" w:hAnsi="Arial" w:cs="Arial"/>
          <w:sz w:val="20"/>
          <w:szCs w:val="20"/>
        </w:rPr>
      </w:pPr>
      <w:r w:rsidRPr="00875B34">
        <w:rPr>
          <w:rFonts w:ascii="Arial" w:hAnsi="Arial" w:cs="Arial"/>
          <w:sz w:val="20"/>
          <w:szCs w:val="20"/>
        </w:rPr>
        <w:t>S podpisom te izjave pod kazensko in materialno odgovornostjo izjavljam, da poslovni subjekt _______________________________________ ni/nisem povezan s katerimkoli funkcionarjem Občine Šentjur in po mojem vedenju ni/nisem povezan z družinskim članom funkcionarja Občine Šentjur na način, kakor je to določeno v prvem odstavku 35. člena Zakona o integriteti in preprečevanju korupcije /</w:t>
      </w:r>
      <w:proofErr w:type="spellStart"/>
      <w:r w:rsidRPr="00875B34">
        <w:rPr>
          <w:rFonts w:ascii="Arial" w:hAnsi="Arial" w:cs="Arial"/>
          <w:sz w:val="20"/>
          <w:szCs w:val="20"/>
        </w:rPr>
        <w:t>ZIntPK</w:t>
      </w:r>
      <w:proofErr w:type="spellEnd"/>
      <w:r w:rsidRPr="00875B34">
        <w:rPr>
          <w:rFonts w:ascii="Arial" w:hAnsi="Arial" w:cs="Arial"/>
          <w:sz w:val="20"/>
          <w:szCs w:val="20"/>
        </w:rPr>
        <w:t>/ (Uradni list RS, št. 69/11 in 158/20).</w:t>
      </w:r>
    </w:p>
    <w:p w14:paraId="24979A20" w14:textId="77777777" w:rsidR="00912A77" w:rsidRPr="00875B34" w:rsidRDefault="00912A77" w:rsidP="00875B34">
      <w:pPr>
        <w:spacing w:after="0" w:line="240" w:lineRule="auto"/>
        <w:jc w:val="both"/>
        <w:rPr>
          <w:rFonts w:ascii="Arial" w:hAnsi="Arial" w:cs="Arial"/>
          <w:sz w:val="20"/>
          <w:szCs w:val="20"/>
        </w:rPr>
      </w:pPr>
    </w:p>
    <w:p w14:paraId="67008315" w14:textId="77777777" w:rsidR="00912A77" w:rsidRPr="00875B34" w:rsidRDefault="00912A77" w:rsidP="00875B34">
      <w:pPr>
        <w:spacing w:after="0" w:line="240" w:lineRule="auto"/>
        <w:jc w:val="both"/>
        <w:rPr>
          <w:rFonts w:ascii="Arial" w:hAnsi="Arial" w:cs="Arial"/>
          <w:sz w:val="20"/>
          <w:szCs w:val="20"/>
        </w:rPr>
      </w:pPr>
      <w:r w:rsidRPr="00875B34">
        <w:rPr>
          <w:rFonts w:ascii="Arial" w:hAnsi="Arial" w:cs="Arial"/>
          <w:sz w:val="20"/>
          <w:szCs w:val="20"/>
        </w:rPr>
        <w:t xml:space="preserve">Prvi odstavek 35. člena </w:t>
      </w:r>
      <w:proofErr w:type="spellStart"/>
      <w:r w:rsidRPr="00875B34">
        <w:rPr>
          <w:rFonts w:ascii="Arial" w:hAnsi="Arial" w:cs="Arial"/>
          <w:sz w:val="20"/>
          <w:szCs w:val="20"/>
        </w:rPr>
        <w:t>ZIntPK</w:t>
      </w:r>
      <w:proofErr w:type="spellEnd"/>
      <w:r w:rsidRPr="00875B34">
        <w:rPr>
          <w:rFonts w:ascii="Arial" w:hAnsi="Arial" w:cs="Arial"/>
          <w:sz w:val="20"/>
          <w:szCs w:val="20"/>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19B1A515" w14:textId="77777777" w:rsidR="00912A77" w:rsidRPr="00875B34" w:rsidRDefault="00912A77" w:rsidP="00034F6F">
      <w:pPr>
        <w:numPr>
          <w:ilvl w:val="0"/>
          <w:numId w:val="33"/>
        </w:numPr>
        <w:spacing w:after="0" w:line="240" w:lineRule="auto"/>
        <w:jc w:val="both"/>
        <w:rPr>
          <w:rFonts w:ascii="Arial" w:hAnsi="Arial" w:cs="Arial"/>
          <w:sz w:val="20"/>
          <w:szCs w:val="20"/>
        </w:rPr>
      </w:pPr>
      <w:r w:rsidRPr="00875B34">
        <w:rPr>
          <w:rFonts w:ascii="Arial" w:hAnsi="Arial" w:cs="Arial"/>
          <w:sz w:val="20"/>
          <w:szCs w:val="20"/>
        </w:rPr>
        <w:t>deležen kot poslovodja, član poslovodstva ali zakoniti zastopnik ali</w:t>
      </w:r>
    </w:p>
    <w:p w14:paraId="4F16D20C" w14:textId="77777777" w:rsidR="00912A77" w:rsidRPr="00875B34" w:rsidRDefault="00912A77" w:rsidP="00034F6F">
      <w:pPr>
        <w:numPr>
          <w:ilvl w:val="0"/>
          <w:numId w:val="33"/>
        </w:numPr>
        <w:spacing w:after="0" w:line="240" w:lineRule="auto"/>
        <w:jc w:val="both"/>
        <w:rPr>
          <w:rFonts w:ascii="Arial" w:hAnsi="Arial" w:cs="Arial"/>
          <w:sz w:val="20"/>
          <w:szCs w:val="20"/>
        </w:rPr>
      </w:pPr>
      <w:r w:rsidRPr="00875B34">
        <w:rPr>
          <w:rFonts w:ascii="Arial" w:hAnsi="Arial" w:cs="Arial"/>
          <w:sz w:val="20"/>
          <w:szCs w:val="20"/>
        </w:rPr>
        <w:t xml:space="preserve">je neposredno ali preko drugih pravnih oseb v več kot pet odstotnem deležu udeležen pri ustanoviteljskih pravicah, upravljanju ali kapitalu. </w:t>
      </w:r>
    </w:p>
    <w:p w14:paraId="3984F1C6" w14:textId="77777777" w:rsidR="00912A77" w:rsidRPr="00875B34" w:rsidRDefault="00912A77" w:rsidP="00875B34">
      <w:pPr>
        <w:spacing w:after="0" w:line="240" w:lineRule="auto"/>
        <w:jc w:val="both"/>
        <w:rPr>
          <w:rFonts w:ascii="Arial" w:hAnsi="Arial" w:cs="Arial"/>
          <w:sz w:val="20"/>
          <w:szCs w:val="20"/>
        </w:rPr>
      </w:pPr>
    </w:p>
    <w:p w14:paraId="542AB078" w14:textId="4FFA69E5" w:rsidR="00912A77" w:rsidRPr="00875B34" w:rsidRDefault="00912A77" w:rsidP="00875B34">
      <w:pPr>
        <w:spacing w:after="0" w:line="240" w:lineRule="auto"/>
        <w:jc w:val="both"/>
        <w:rPr>
          <w:rFonts w:ascii="Arial" w:hAnsi="Arial" w:cs="Arial"/>
          <w:sz w:val="20"/>
          <w:szCs w:val="20"/>
        </w:rPr>
      </w:pPr>
      <w:r w:rsidRPr="00875B34">
        <w:rPr>
          <w:rFonts w:ascii="Arial" w:hAnsi="Arial" w:cs="Arial"/>
          <w:sz w:val="20"/>
          <w:szCs w:val="20"/>
        </w:rPr>
        <w:t>Izjava se podaja za stanje na dan podpisa izjave. Zavezujemo se, da bomo kakršnekoli spremembe, ki bi vplivale na veljavnost te izjave, nemudoma in na primeren način sporočili Občini Šentjur.</w:t>
      </w:r>
    </w:p>
    <w:p w14:paraId="7D273AE9" w14:textId="77777777" w:rsidR="00875B34" w:rsidRDefault="00875B34" w:rsidP="00875B34">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w:t>
      </w:r>
      <w:r>
        <w:rPr>
          <w:rFonts w:ascii="Arial" w:hAnsi="Arial" w:cs="Arial"/>
          <w:color w:val="000000"/>
          <w:sz w:val="18"/>
          <w:szCs w:val="18"/>
        </w:rPr>
        <w:t xml:space="preserve"> </w:t>
      </w:r>
      <w:r>
        <w:rPr>
          <w:rFonts w:ascii="Arial" w:hAnsi="Arial" w:cs="Arial"/>
          <w:i/>
          <w:iCs/>
          <w:color w:val="000000"/>
          <w:sz w:val="18"/>
          <w:szCs w:val="18"/>
        </w:rPr>
        <w:t>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650C0683" w14:textId="77777777" w:rsidR="00875B34" w:rsidRDefault="00875B34" w:rsidP="00875B34">
      <w:pPr>
        <w:spacing w:before="225" w:after="225" w:line="240" w:lineRule="auto"/>
        <w:jc w:val="right"/>
      </w:pPr>
      <w:r>
        <w:rPr>
          <w:rFonts w:ascii="Arial" w:hAnsi="Arial" w:cs="Arial"/>
          <w:color w:val="000000"/>
          <w:sz w:val="18"/>
          <w:szCs w:val="18"/>
        </w:rPr>
        <w:t> </w:t>
      </w:r>
    </w:p>
    <w:p w14:paraId="1962B1D3" w14:textId="5D30329D" w:rsidR="00875B34" w:rsidRPr="005B04CD" w:rsidRDefault="00875B34" w:rsidP="00875B34">
      <w:pPr>
        <w:spacing w:before="225" w:after="225" w:line="240" w:lineRule="auto"/>
        <w:jc w:val="both"/>
        <w:rPr>
          <w:rFonts w:ascii="Arial" w:hAnsi="Arial" w:cs="Arial"/>
          <w:b/>
          <w:sz w:val="18"/>
          <w:szCs w:val="18"/>
        </w:rPr>
      </w:pPr>
      <w:r w:rsidRPr="005B04CD">
        <w:rPr>
          <w:rFonts w:ascii="Arial" w:hAnsi="Arial" w:cs="Arial"/>
          <w:color w:val="000000"/>
          <w:sz w:val="18"/>
          <w:szCs w:val="18"/>
        </w:rPr>
        <w:t>Ta izjava je sestavni del in priloga ponudbe, s katero se prijavljamo na razpis »</w:t>
      </w:r>
      <w:r w:rsidR="0044191F" w:rsidRPr="0044191F">
        <w:rPr>
          <w:rFonts w:ascii="Arial" w:hAnsi="Arial" w:cs="Arial"/>
          <w:b/>
          <w:bCs/>
          <w:color w:val="000000"/>
          <w:sz w:val="18"/>
          <w:szCs w:val="18"/>
        </w:rPr>
        <w:t>Tehnološka posodobitev telovadnice OŠ Hruševec Šentjur</w:t>
      </w:r>
      <w:r w:rsidRPr="005B04CD">
        <w:rPr>
          <w:rFonts w:ascii="Arial" w:hAnsi="Arial" w:cs="Arial"/>
          <w:bCs/>
          <w:color w:val="000000"/>
          <w:sz w:val="18"/>
          <w:szCs w:val="18"/>
        </w:rPr>
        <w:t>«, objavljen na Portalu javnih naročil.</w:t>
      </w:r>
    </w:p>
    <w:tbl>
      <w:tblPr>
        <w:tblW w:w="9490" w:type="dxa"/>
        <w:tblLayout w:type="fixed"/>
        <w:tblLook w:val="0000" w:firstRow="0" w:lastRow="0" w:firstColumn="0" w:lastColumn="0" w:noHBand="0" w:noVBand="0"/>
      </w:tblPr>
      <w:tblGrid>
        <w:gridCol w:w="3348"/>
        <w:gridCol w:w="1818"/>
        <w:gridCol w:w="4324"/>
      </w:tblGrid>
      <w:tr w:rsidR="00912A77" w:rsidRPr="00253985" w14:paraId="7D7A8C80" w14:textId="77777777" w:rsidTr="00875B34">
        <w:trPr>
          <w:trHeight w:val="241"/>
        </w:trPr>
        <w:tc>
          <w:tcPr>
            <w:tcW w:w="3348" w:type="dxa"/>
          </w:tcPr>
          <w:p w14:paraId="771EAB8F" w14:textId="77777777" w:rsidR="00912A77" w:rsidRPr="00253985" w:rsidRDefault="00912A77" w:rsidP="00875B34">
            <w:pPr>
              <w:spacing w:line="260" w:lineRule="atLeast"/>
              <w:rPr>
                <w:rFonts w:ascii="Arial" w:hAnsi="Arial" w:cs="Arial"/>
              </w:rPr>
            </w:pPr>
          </w:p>
          <w:p w14:paraId="6EA885F5" w14:textId="77777777" w:rsidR="00912A77" w:rsidRPr="00253985" w:rsidRDefault="00912A77" w:rsidP="00875B34">
            <w:pPr>
              <w:spacing w:line="260" w:lineRule="atLeast"/>
              <w:rPr>
                <w:rFonts w:ascii="Arial" w:hAnsi="Arial" w:cs="Arial"/>
              </w:rPr>
            </w:pPr>
            <w:r w:rsidRPr="00253985">
              <w:rPr>
                <w:rFonts w:ascii="Arial" w:hAnsi="Arial" w:cs="Arial"/>
              </w:rPr>
              <w:t xml:space="preserve">Kraj: </w:t>
            </w:r>
            <w:r w:rsidRPr="00253985">
              <w:rPr>
                <w:rFonts w:ascii="Arial" w:hAnsi="Arial" w:cs="Arial"/>
              </w:rPr>
              <w:fldChar w:fldCharType="begin">
                <w:ffData>
                  <w:name w:val="Besedilo43"/>
                  <w:enabled/>
                  <w:calcOnExit w:val="0"/>
                  <w:textInput/>
                </w:ffData>
              </w:fldChar>
            </w:r>
            <w:r w:rsidRPr="00253985">
              <w:rPr>
                <w:rFonts w:ascii="Arial" w:hAnsi="Arial" w:cs="Arial"/>
              </w:rPr>
              <w:instrText xml:space="preserve"> FORMTEXT </w:instrText>
            </w:r>
            <w:r w:rsidRPr="00253985">
              <w:rPr>
                <w:rFonts w:ascii="Arial" w:hAnsi="Arial" w:cs="Arial"/>
              </w:rPr>
            </w:r>
            <w:r w:rsidRPr="00253985">
              <w:rPr>
                <w:rFonts w:ascii="Arial" w:hAnsi="Arial" w:cs="Arial"/>
              </w:rPr>
              <w:fldChar w:fldCharType="separate"/>
            </w:r>
            <w:r w:rsidRPr="00253985">
              <w:rPr>
                <w:rFonts w:ascii="Arial" w:hAnsi="Arial" w:cs="Arial"/>
              </w:rPr>
              <w:t> </w:t>
            </w:r>
            <w:r w:rsidRPr="00253985">
              <w:rPr>
                <w:rFonts w:ascii="Arial" w:hAnsi="Arial" w:cs="Arial"/>
              </w:rPr>
              <w:t> </w:t>
            </w:r>
            <w:r w:rsidRPr="00253985">
              <w:rPr>
                <w:rFonts w:ascii="Arial" w:hAnsi="Arial" w:cs="Arial"/>
              </w:rPr>
              <w:t> </w:t>
            </w:r>
            <w:r w:rsidRPr="00253985">
              <w:rPr>
                <w:rFonts w:ascii="Arial" w:hAnsi="Arial" w:cs="Arial"/>
              </w:rPr>
              <w:t> </w:t>
            </w:r>
            <w:r w:rsidRPr="00253985">
              <w:rPr>
                <w:rFonts w:ascii="Arial" w:hAnsi="Arial" w:cs="Arial"/>
              </w:rPr>
              <w:t> </w:t>
            </w:r>
            <w:r w:rsidRPr="00253985">
              <w:rPr>
                <w:rFonts w:ascii="Arial" w:hAnsi="Arial" w:cs="Arial"/>
              </w:rPr>
              <w:fldChar w:fldCharType="end"/>
            </w:r>
          </w:p>
        </w:tc>
        <w:tc>
          <w:tcPr>
            <w:tcW w:w="1818" w:type="dxa"/>
          </w:tcPr>
          <w:p w14:paraId="5227EF54" w14:textId="77777777" w:rsidR="00912A77" w:rsidRPr="00253985" w:rsidRDefault="00912A77" w:rsidP="00875B34">
            <w:pPr>
              <w:spacing w:line="260" w:lineRule="atLeast"/>
              <w:rPr>
                <w:rFonts w:ascii="Arial" w:hAnsi="Arial" w:cs="Arial"/>
              </w:rPr>
            </w:pPr>
          </w:p>
        </w:tc>
        <w:tc>
          <w:tcPr>
            <w:tcW w:w="4324" w:type="dxa"/>
          </w:tcPr>
          <w:p w14:paraId="611555EF" w14:textId="77777777" w:rsidR="00912A77" w:rsidRDefault="00912A77" w:rsidP="00875B34">
            <w:pPr>
              <w:spacing w:line="260" w:lineRule="atLeast"/>
              <w:rPr>
                <w:rFonts w:ascii="Arial" w:hAnsi="Arial" w:cs="Arial"/>
              </w:rPr>
            </w:pPr>
          </w:p>
          <w:p w14:paraId="1E5C3336" w14:textId="77777777" w:rsidR="00912A77" w:rsidRPr="00253985" w:rsidRDefault="00912A77" w:rsidP="00875B34">
            <w:pPr>
              <w:spacing w:line="260" w:lineRule="atLeast"/>
              <w:rPr>
                <w:rFonts w:ascii="Arial" w:hAnsi="Arial" w:cs="Arial"/>
              </w:rPr>
            </w:pPr>
            <w:r w:rsidRPr="00253985">
              <w:rPr>
                <w:rFonts w:ascii="Arial" w:hAnsi="Arial" w:cs="Arial"/>
              </w:rPr>
              <w:t>Ime in priimek odgovorne osebe:</w:t>
            </w:r>
          </w:p>
          <w:p w14:paraId="522556AA" w14:textId="77777777" w:rsidR="00912A77" w:rsidRPr="00253985" w:rsidRDefault="00912A77" w:rsidP="00875B34">
            <w:pPr>
              <w:spacing w:line="260" w:lineRule="atLeast"/>
              <w:rPr>
                <w:rFonts w:ascii="Arial" w:hAnsi="Arial" w:cs="Arial"/>
              </w:rPr>
            </w:pPr>
            <w:r w:rsidRPr="00253985">
              <w:rPr>
                <w:rFonts w:ascii="Arial" w:hAnsi="Arial" w:cs="Arial"/>
              </w:rPr>
              <w:fldChar w:fldCharType="begin">
                <w:ffData>
                  <w:name w:val="Besedilo42"/>
                  <w:enabled/>
                  <w:calcOnExit w:val="0"/>
                  <w:textInput/>
                </w:ffData>
              </w:fldChar>
            </w:r>
            <w:r w:rsidRPr="00253985">
              <w:rPr>
                <w:rFonts w:ascii="Arial" w:hAnsi="Arial" w:cs="Arial"/>
              </w:rPr>
              <w:instrText xml:space="preserve"> FORMTEXT </w:instrText>
            </w:r>
            <w:r w:rsidRPr="00253985">
              <w:rPr>
                <w:rFonts w:ascii="Arial" w:hAnsi="Arial" w:cs="Arial"/>
              </w:rPr>
            </w:r>
            <w:r w:rsidRPr="00253985">
              <w:rPr>
                <w:rFonts w:ascii="Arial" w:hAnsi="Arial" w:cs="Arial"/>
              </w:rPr>
              <w:fldChar w:fldCharType="separate"/>
            </w:r>
            <w:r w:rsidRPr="00253985">
              <w:rPr>
                <w:rFonts w:ascii="Arial" w:hAnsi="Arial" w:cs="Arial"/>
              </w:rPr>
              <w:t> </w:t>
            </w:r>
            <w:r w:rsidRPr="00253985">
              <w:rPr>
                <w:rFonts w:ascii="Arial" w:hAnsi="Arial" w:cs="Arial"/>
              </w:rPr>
              <w:t> </w:t>
            </w:r>
            <w:r w:rsidRPr="00253985">
              <w:rPr>
                <w:rFonts w:ascii="Arial" w:hAnsi="Arial" w:cs="Arial"/>
              </w:rPr>
              <w:t> </w:t>
            </w:r>
            <w:r w:rsidRPr="00253985">
              <w:rPr>
                <w:rFonts w:ascii="Arial" w:hAnsi="Arial" w:cs="Arial"/>
              </w:rPr>
              <w:t> </w:t>
            </w:r>
            <w:r w:rsidRPr="00253985">
              <w:rPr>
                <w:rFonts w:ascii="Arial" w:hAnsi="Arial" w:cs="Arial"/>
              </w:rPr>
              <w:t> </w:t>
            </w:r>
            <w:r w:rsidRPr="00253985">
              <w:rPr>
                <w:rFonts w:ascii="Arial" w:hAnsi="Arial" w:cs="Arial"/>
              </w:rPr>
              <w:fldChar w:fldCharType="end"/>
            </w:r>
          </w:p>
        </w:tc>
      </w:tr>
      <w:tr w:rsidR="00912A77" w:rsidRPr="00253985" w14:paraId="252DF66B" w14:textId="77777777" w:rsidTr="00875B34">
        <w:trPr>
          <w:trHeight w:val="483"/>
        </w:trPr>
        <w:tc>
          <w:tcPr>
            <w:tcW w:w="3348" w:type="dxa"/>
          </w:tcPr>
          <w:p w14:paraId="616CF50C" w14:textId="77777777" w:rsidR="00912A77" w:rsidRPr="00253985" w:rsidRDefault="00912A77" w:rsidP="00875B34">
            <w:pPr>
              <w:spacing w:line="260" w:lineRule="atLeast"/>
              <w:rPr>
                <w:rFonts w:ascii="Arial" w:hAnsi="Arial" w:cs="Arial"/>
              </w:rPr>
            </w:pPr>
            <w:r w:rsidRPr="00253985">
              <w:rPr>
                <w:rFonts w:ascii="Arial" w:hAnsi="Arial" w:cs="Arial"/>
              </w:rPr>
              <w:t>Datum</w:t>
            </w:r>
            <w:r w:rsidRPr="00253985">
              <w:rPr>
                <w:rFonts w:ascii="Arial" w:hAnsi="Arial" w:cs="Arial"/>
              </w:rPr>
              <w:fldChar w:fldCharType="begin">
                <w:ffData>
                  <w:name w:val="Besedilo22"/>
                  <w:enabled/>
                  <w:calcOnExit w:val="0"/>
                  <w:textInput/>
                </w:ffData>
              </w:fldChar>
            </w:r>
            <w:r w:rsidRPr="00253985">
              <w:rPr>
                <w:rFonts w:ascii="Arial" w:hAnsi="Arial" w:cs="Arial"/>
              </w:rPr>
              <w:instrText xml:space="preserve"> FORMTEXT </w:instrText>
            </w:r>
            <w:r w:rsidR="00D40E72">
              <w:rPr>
                <w:rFonts w:ascii="Arial" w:hAnsi="Arial" w:cs="Arial"/>
              </w:rPr>
            </w:r>
            <w:r w:rsidR="00D40E72">
              <w:rPr>
                <w:rFonts w:ascii="Arial" w:hAnsi="Arial" w:cs="Arial"/>
              </w:rPr>
              <w:fldChar w:fldCharType="separate"/>
            </w:r>
            <w:r w:rsidRPr="00253985">
              <w:rPr>
                <w:rFonts w:ascii="Arial" w:hAnsi="Arial" w:cs="Arial"/>
              </w:rPr>
              <w:fldChar w:fldCharType="end"/>
            </w:r>
            <w:r w:rsidRPr="00253985">
              <w:rPr>
                <w:rFonts w:ascii="Arial" w:hAnsi="Arial" w:cs="Arial"/>
              </w:rPr>
              <w:t xml:space="preserve">: </w:t>
            </w:r>
            <w:r w:rsidRPr="00253985">
              <w:rPr>
                <w:rFonts w:ascii="Arial" w:hAnsi="Arial" w:cs="Arial"/>
              </w:rPr>
              <w:fldChar w:fldCharType="begin">
                <w:ffData>
                  <w:name w:val="Besedilo39"/>
                  <w:enabled/>
                  <w:calcOnExit w:val="0"/>
                  <w:textInput/>
                </w:ffData>
              </w:fldChar>
            </w:r>
            <w:r w:rsidRPr="00253985">
              <w:rPr>
                <w:rFonts w:ascii="Arial" w:hAnsi="Arial" w:cs="Arial"/>
              </w:rPr>
              <w:instrText xml:space="preserve"> FORMTEXT </w:instrText>
            </w:r>
            <w:r w:rsidRPr="00253985">
              <w:rPr>
                <w:rFonts w:ascii="Arial" w:hAnsi="Arial" w:cs="Arial"/>
              </w:rPr>
            </w:r>
            <w:r w:rsidRPr="00253985">
              <w:rPr>
                <w:rFonts w:ascii="Arial" w:hAnsi="Arial" w:cs="Arial"/>
              </w:rPr>
              <w:fldChar w:fldCharType="separate"/>
            </w:r>
            <w:r w:rsidRPr="00253985">
              <w:rPr>
                <w:rFonts w:ascii="Arial" w:hAnsi="Arial" w:cs="Arial"/>
              </w:rPr>
              <w:t> </w:t>
            </w:r>
            <w:r w:rsidRPr="00253985">
              <w:rPr>
                <w:rFonts w:ascii="Arial" w:hAnsi="Arial" w:cs="Arial"/>
              </w:rPr>
              <w:t> </w:t>
            </w:r>
            <w:r w:rsidRPr="00253985">
              <w:rPr>
                <w:rFonts w:ascii="Arial" w:hAnsi="Arial" w:cs="Arial"/>
              </w:rPr>
              <w:t> </w:t>
            </w:r>
            <w:r w:rsidRPr="00253985">
              <w:rPr>
                <w:rFonts w:ascii="Arial" w:hAnsi="Arial" w:cs="Arial"/>
              </w:rPr>
              <w:t> </w:t>
            </w:r>
            <w:r w:rsidRPr="00253985">
              <w:rPr>
                <w:rFonts w:ascii="Arial" w:hAnsi="Arial" w:cs="Arial"/>
              </w:rPr>
              <w:t> </w:t>
            </w:r>
            <w:r w:rsidRPr="00253985">
              <w:rPr>
                <w:rFonts w:ascii="Arial" w:hAnsi="Arial" w:cs="Arial"/>
              </w:rPr>
              <w:fldChar w:fldCharType="end"/>
            </w:r>
          </w:p>
        </w:tc>
        <w:tc>
          <w:tcPr>
            <w:tcW w:w="1818" w:type="dxa"/>
          </w:tcPr>
          <w:p w14:paraId="2C01B297" w14:textId="77777777" w:rsidR="00912A77" w:rsidRPr="00253985" w:rsidRDefault="00912A77" w:rsidP="00875B34">
            <w:pPr>
              <w:spacing w:line="260" w:lineRule="atLeast"/>
              <w:rPr>
                <w:rFonts w:ascii="Arial" w:hAnsi="Arial" w:cs="Arial"/>
              </w:rPr>
            </w:pPr>
            <w:r w:rsidRPr="00253985">
              <w:rPr>
                <w:rFonts w:ascii="Arial" w:hAnsi="Arial" w:cs="Arial"/>
              </w:rPr>
              <w:t>Žig</w:t>
            </w:r>
          </w:p>
        </w:tc>
        <w:tc>
          <w:tcPr>
            <w:tcW w:w="4324" w:type="dxa"/>
          </w:tcPr>
          <w:p w14:paraId="582D0D8A" w14:textId="77777777" w:rsidR="00912A77" w:rsidRPr="00253985" w:rsidRDefault="00912A77" w:rsidP="00875B34">
            <w:pPr>
              <w:spacing w:line="260" w:lineRule="atLeast"/>
              <w:rPr>
                <w:rFonts w:ascii="Arial" w:hAnsi="Arial" w:cs="Arial"/>
              </w:rPr>
            </w:pPr>
            <w:r w:rsidRPr="00253985">
              <w:rPr>
                <w:rFonts w:ascii="Arial" w:hAnsi="Arial" w:cs="Arial"/>
              </w:rPr>
              <w:t>________________________</w:t>
            </w:r>
          </w:p>
          <w:p w14:paraId="536D5A4C" w14:textId="77777777" w:rsidR="00912A77" w:rsidRPr="00253985" w:rsidRDefault="00912A77" w:rsidP="00875B34">
            <w:pPr>
              <w:spacing w:line="260" w:lineRule="atLeast"/>
              <w:rPr>
                <w:rFonts w:ascii="Arial" w:hAnsi="Arial" w:cs="Arial"/>
              </w:rPr>
            </w:pPr>
            <w:r w:rsidRPr="00253985">
              <w:rPr>
                <w:rFonts w:ascii="Arial" w:hAnsi="Arial" w:cs="Arial"/>
              </w:rPr>
              <w:t>Podpis odgovorne osebe</w:t>
            </w:r>
          </w:p>
        </w:tc>
      </w:tr>
    </w:tbl>
    <w:p w14:paraId="01F64CE9" w14:textId="60F13CF7" w:rsidR="00912A77" w:rsidRDefault="00912A77" w:rsidP="0010138D">
      <w:pPr>
        <w:spacing w:after="0"/>
        <w:rPr>
          <w:rFonts w:ascii="Arial" w:hAnsi="Arial" w:cs="Arial"/>
          <w:sz w:val="18"/>
          <w:szCs w:val="18"/>
        </w:rPr>
      </w:pPr>
    </w:p>
    <w:p w14:paraId="32FD53FA" w14:textId="77777777" w:rsidR="006F32A4" w:rsidRDefault="006F32A4" w:rsidP="00CF7E3C">
      <w:pPr>
        <w:spacing w:after="0"/>
        <w:jc w:val="right"/>
        <w:rPr>
          <w:rFonts w:ascii="Arial" w:hAnsi="Arial" w:cs="Arial"/>
          <w:sz w:val="18"/>
          <w:szCs w:val="18"/>
        </w:rPr>
      </w:pPr>
    </w:p>
    <w:p w14:paraId="21BCC406" w14:textId="441349A7" w:rsidR="00912A77" w:rsidRPr="00FF2A63" w:rsidRDefault="006A03B3" w:rsidP="00CF7E3C">
      <w:pPr>
        <w:spacing w:after="0"/>
        <w:jc w:val="right"/>
        <w:rPr>
          <w:rFonts w:ascii="Arial" w:hAnsi="Arial" w:cs="Arial"/>
          <w:sz w:val="18"/>
          <w:szCs w:val="18"/>
        </w:rPr>
      </w:pPr>
      <w:r>
        <w:rPr>
          <w:rFonts w:ascii="Arial" w:hAnsi="Arial" w:cs="Arial"/>
          <w:sz w:val="18"/>
          <w:szCs w:val="18"/>
        </w:rPr>
        <w:lastRenderedPageBreak/>
        <w:t>Obrazec št. 1</w:t>
      </w:r>
      <w:r w:rsidR="00151A4A">
        <w:rPr>
          <w:rFonts w:ascii="Arial" w:hAnsi="Arial" w:cs="Arial"/>
          <w:sz w:val="18"/>
          <w:szCs w:val="18"/>
        </w:rPr>
        <w:t>1</w:t>
      </w:r>
    </w:p>
    <w:p w14:paraId="523C09D6"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452385F" w14:textId="77777777" w:rsidR="00CF7E3C" w:rsidRDefault="00CF7E3C" w:rsidP="00CF7E3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w:t>
      </w:r>
      <w:r w:rsidR="007D7076">
        <w:rPr>
          <w:rFonts w:ascii="Arial" w:hAnsi="Arial" w:cs="Arial"/>
          <w:color w:val="000000"/>
          <w:sz w:val="18"/>
          <w:szCs w:val="18"/>
        </w:rPr>
        <w:t>č</w:t>
      </w:r>
      <w:r>
        <w:rPr>
          <w:rFonts w:ascii="Arial" w:hAnsi="Arial" w:cs="Arial"/>
          <w:color w:val="000000"/>
          <w:sz w:val="18"/>
          <w:szCs w:val="18"/>
        </w:rPr>
        <w:t>lena ZJN-3.</w:t>
      </w:r>
    </w:p>
    <w:p w14:paraId="4149885A" w14:textId="77777777" w:rsidR="00CF7E3C" w:rsidRDefault="00CF7E3C" w:rsidP="00CF7E3C">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CF7E3C" w14:paraId="4ECACF97" w14:textId="77777777" w:rsidTr="00CF7E3C">
        <w:tc>
          <w:tcPr>
            <w:tcW w:w="0" w:type="auto"/>
            <w:tcMar>
              <w:top w:w="0" w:type="auto"/>
              <w:bottom w:w="0" w:type="auto"/>
            </w:tcMar>
          </w:tcPr>
          <w:p w14:paraId="3D00B77E" w14:textId="77777777" w:rsidR="00CF7E3C" w:rsidRDefault="00CF7E3C" w:rsidP="00034F6F">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8C2B99" w14:textId="77777777" w:rsidR="00CF7E3C" w:rsidRDefault="00CF7E3C" w:rsidP="00034F6F">
            <w:pPr>
              <w:numPr>
                <w:ilvl w:val="0"/>
                <w:numId w:val="17"/>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F7169B8" w14:textId="44B167EB" w:rsidR="00CF7E3C" w:rsidRDefault="00CF7E3C" w:rsidP="00034F6F">
            <w:pPr>
              <w:numPr>
                <w:ilvl w:val="0"/>
                <w:numId w:val="17"/>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CD4B8D" w:rsidRPr="00CD4B8D">
              <w:rPr>
                <w:rFonts w:ascii="Arial" w:hAnsi="Arial" w:cs="Arial"/>
                <w:sz w:val="18"/>
                <w:szCs w:val="18"/>
              </w:rPr>
              <w:t>izrečenimi stranskimi sankcijami izločitve iz postopkov javnega naročanja</w:t>
            </w:r>
            <w:r w:rsidRPr="00CD4B8D">
              <w:rPr>
                <w:rFonts w:ascii="Arial" w:hAnsi="Arial" w:cs="Arial"/>
                <w:color w:val="000000"/>
                <w:sz w:val="18"/>
                <w:szCs w:val="18"/>
              </w:rPr>
              <w:t>,</w:t>
            </w:r>
          </w:p>
          <w:p w14:paraId="5CF18937" w14:textId="61B1A3AA" w:rsidR="00CF7E3C" w:rsidRPr="00CD4B8D" w:rsidRDefault="00CD4B8D" w:rsidP="00034F6F">
            <w:pPr>
              <w:numPr>
                <w:ilvl w:val="0"/>
                <w:numId w:val="17"/>
              </w:numPr>
              <w:jc w:val="both"/>
              <w:rPr>
                <w:rFonts w:ascii="Arial" w:hAnsi="Arial" w:cs="Arial"/>
                <w:color w:val="000000"/>
                <w:sz w:val="18"/>
                <w:szCs w:val="18"/>
              </w:rPr>
            </w:pPr>
            <w:r w:rsidRPr="00CD4B8D">
              <w:rPr>
                <w:rFonts w:ascii="Arial" w:hAnsi="Arial" w:cs="Arial"/>
                <w:sz w:val="18"/>
                <w:szCs w:val="18"/>
              </w:rPr>
              <w:t>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3929E6DC" w14:textId="77777777" w:rsidR="00CF7E3C" w:rsidRDefault="00CF7E3C" w:rsidP="00034F6F">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78A64A2" w14:textId="77777777" w:rsidR="00CF7E3C" w:rsidRDefault="00CF7E3C" w:rsidP="00034F6F">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343651B" w14:textId="77777777" w:rsidR="00CF7E3C" w:rsidRDefault="00CF7E3C" w:rsidP="00034F6F">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3B8A96DF" w14:textId="77777777" w:rsidR="00DA2F02" w:rsidRDefault="00DA2F02" w:rsidP="00DA2F02">
            <w:pPr>
              <w:ind w:left="720"/>
              <w:jc w:val="both"/>
              <w:rPr>
                <w:rFonts w:ascii="Arial" w:hAnsi="Arial" w:cs="Arial"/>
                <w:color w:val="000000"/>
                <w:sz w:val="18"/>
                <w:szCs w:val="18"/>
              </w:rPr>
            </w:pPr>
          </w:p>
        </w:tc>
      </w:tr>
    </w:tbl>
    <w:p w14:paraId="558AA0E1" w14:textId="77777777" w:rsidR="00CF7E3C" w:rsidRDefault="0051129E" w:rsidP="00DA2F02">
      <w:pPr>
        <w:spacing w:after="0" w:line="240" w:lineRule="auto"/>
        <w:jc w:val="center"/>
      </w:pPr>
      <w:r>
        <w:rPr>
          <w:rFonts w:ascii="Arial" w:hAnsi="Arial" w:cs="Arial"/>
          <w:b/>
          <w:bCs/>
          <w:color w:val="000000"/>
          <w:sz w:val="21"/>
          <w:szCs w:val="21"/>
        </w:rPr>
        <w:t>I</w:t>
      </w:r>
      <w:r w:rsidR="00CF7E3C">
        <w:rPr>
          <w:rFonts w:ascii="Arial" w:hAnsi="Arial" w:cs="Arial"/>
          <w:b/>
          <w:bCs/>
          <w:color w:val="000000"/>
          <w:sz w:val="21"/>
          <w:szCs w:val="21"/>
        </w:rPr>
        <w:t>n</w:t>
      </w:r>
    </w:p>
    <w:p w14:paraId="424ACD73" w14:textId="77777777" w:rsidR="00DA2F02" w:rsidRDefault="00CF7E3C" w:rsidP="00DA2F02">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4AB89C54" w14:textId="77777777" w:rsidR="00DA2F02" w:rsidRPr="00DA2F02" w:rsidRDefault="00DA2F02" w:rsidP="00DA2F02">
      <w:pPr>
        <w:spacing w:after="0" w:line="240" w:lineRule="auto"/>
        <w:jc w:val="center"/>
        <w:rPr>
          <w:rFonts w:ascii="Arial" w:hAnsi="Arial" w:cs="Arial"/>
          <w:b/>
          <w:bCs/>
          <w:color w:val="000000"/>
          <w:sz w:val="21"/>
          <w:szCs w:val="21"/>
        </w:rPr>
      </w:pPr>
    </w:p>
    <w:p w14:paraId="27521D68" w14:textId="77777777" w:rsidR="00CF7E3C" w:rsidRDefault="00CF7E3C" w:rsidP="00CF7E3C">
      <w:pPr>
        <w:spacing w:after="0"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121C4438"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EDEEC"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AC9CB" w14:textId="77777777" w:rsidR="00CF7E3C" w:rsidRDefault="00CF7E3C" w:rsidP="00CF7E3C">
            <w:r>
              <w:rPr>
                <w:rFonts w:ascii="Arial" w:hAnsi="Arial" w:cs="Arial"/>
                <w:color w:val="000000"/>
                <w:position w:val="-2"/>
                <w:sz w:val="18"/>
                <w:szCs w:val="18"/>
              </w:rPr>
              <w:t> </w:t>
            </w:r>
          </w:p>
        </w:tc>
      </w:tr>
      <w:tr w:rsidR="00CF7E3C" w14:paraId="344B3F4C"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1D928"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4B1F0" w14:textId="77777777" w:rsidR="00CF7E3C" w:rsidRDefault="00CF7E3C" w:rsidP="00CF7E3C">
            <w:r>
              <w:rPr>
                <w:rFonts w:ascii="Arial" w:hAnsi="Arial" w:cs="Arial"/>
                <w:color w:val="000000"/>
                <w:position w:val="-2"/>
                <w:sz w:val="18"/>
                <w:szCs w:val="18"/>
              </w:rPr>
              <w:t> </w:t>
            </w:r>
          </w:p>
        </w:tc>
      </w:tr>
      <w:tr w:rsidR="00CF7E3C" w14:paraId="573A63C4"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80ACB"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2F2D4" w14:textId="77777777" w:rsidR="00CF7E3C" w:rsidRDefault="00CF7E3C" w:rsidP="00CF7E3C">
            <w:r>
              <w:rPr>
                <w:rFonts w:ascii="Arial" w:hAnsi="Arial" w:cs="Arial"/>
                <w:color w:val="000000"/>
                <w:position w:val="-2"/>
                <w:sz w:val="18"/>
                <w:szCs w:val="18"/>
              </w:rPr>
              <w:t> </w:t>
            </w:r>
          </w:p>
        </w:tc>
      </w:tr>
      <w:tr w:rsidR="00CF7E3C" w14:paraId="752EEBA8"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122B3E"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1EFF2" w14:textId="77777777" w:rsidR="00CF7E3C" w:rsidRDefault="00CF7E3C" w:rsidP="00CF7E3C">
            <w:r>
              <w:rPr>
                <w:rFonts w:ascii="Arial" w:hAnsi="Arial" w:cs="Arial"/>
                <w:color w:val="000000"/>
                <w:position w:val="-2"/>
                <w:sz w:val="18"/>
                <w:szCs w:val="18"/>
              </w:rPr>
              <w:t> </w:t>
            </w:r>
          </w:p>
        </w:tc>
      </w:tr>
      <w:tr w:rsidR="00CF7E3C" w14:paraId="67022952"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37695"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8F0FF" w14:textId="77777777" w:rsidR="00CF7E3C" w:rsidRDefault="00CF7E3C" w:rsidP="00CF7E3C">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5"/>
        <w:gridCol w:w="4535"/>
      </w:tblGrid>
      <w:tr w:rsidR="00CF7E3C" w14:paraId="7D08FF53" w14:textId="77777777" w:rsidTr="00CF7E3C">
        <w:tc>
          <w:tcPr>
            <w:tcW w:w="2500" w:type="pct"/>
            <w:tcMar>
              <w:top w:w="75" w:type="dxa"/>
              <w:bottom w:w="75" w:type="dxa"/>
            </w:tcMar>
            <w:vAlign w:val="center"/>
          </w:tcPr>
          <w:p w14:paraId="58F821F4"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423B6E73" w14:textId="77777777" w:rsidR="00CF7E3C" w:rsidRDefault="00CF7E3C" w:rsidP="00CF7E3C">
            <w:r>
              <w:rPr>
                <w:rFonts w:ascii="Arial" w:hAnsi="Arial" w:cs="Arial"/>
                <w:color w:val="000000"/>
                <w:position w:val="-2"/>
                <w:sz w:val="18"/>
                <w:szCs w:val="18"/>
              </w:rPr>
              <w:t>Ime in priimek: _____________________</w:t>
            </w:r>
          </w:p>
        </w:tc>
      </w:tr>
      <w:tr w:rsidR="00CF7E3C" w14:paraId="08A637F6" w14:textId="77777777" w:rsidTr="00CF7E3C">
        <w:tc>
          <w:tcPr>
            <w:tcW w:w="2500" w:type="pct"/>
            <w:tcMar>
              <w:top w:w="75" w:type="dxa"/>
              <w:bottom w:w="75" w:type="dxa"/>
            </w:tcMar>
            <w:vAlign w:val="center"/>
          </w:tcPr>
          <w:p w14:paraId="5D381347"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B487C02" w14:textId="77777777" w:rsidR="00CF7E3C" w:rsidRDefault="00CF7E3C" w:rsidP="00CF7E3C"/>
          <w:p w14:paraId="36CA442D" w14:textId="77777777" w:rsidR="00CF7E3C" w:rsidRDefault="00CF7E3C" w:rsidP="00CF7E3C">
            <w:pPr>
              <w:jc w:val="center"/>
            </w:pPr>
            <w:r>
              <w:rPr>
                <w:rFonts w:ascii="Arial" w:hAnsi="Arial" w:cs="Arial"/>
                <w:color w:val="A9A9A9"/>
                <w:position w:val="-2"/>
                <w:sz w:val="18"/>
                <w:szCs w:val="18"/>
              </w:rPr>
              <w:t>(žig in podpis)</w:t>
            </w:r>
          </w:p>
        </w:tc>
      </w:tr>
    </w:tbl>
    <w:p w14:paraId="6BBD8206" w14:textId="77777777" w:rsidR="009E0DF8" w:rsidRDefault="009E0DF8" w:rsidP="009E0DF8">
      <w:pPr>
        <w:spacing w:after="0" w:line="240" w:lineRule="auto"/>
        <w:jc w:val="both"/>
      </w:pPr>
    </w:p>
    <w:p w14:paraId="19B3A727" w14:textId="00BC71DB" w:rsidR="00DD43B7" w:rsidRPr="0010138D" w:rsidRDefault="005B04CD" w:rsidP="0057041A">
      <w:pPr>
        <w:spacing w:before="225" w:after="225" w:line="240" w:lineRule="auto"/>
        <w:jc w:val="both"/>
        <w:rPr>
          <w:rFonts w:ascii="Arial" w:hAnsi="Arial" w:cs="Arial"/>
          <w:bCs/>
          <w:color w:val="000000"/>
          <w:sz w:val="18"/>
          <w:szCs w:val="18"/>
        </w:rPr>
      </w:pPr>
      <w:r w:rsidRPr="005B04CD">
        <w:rPr>
          <w:rFonts w:ascii="Arial" w:hAnsi="Arial" w:cs="Arial"/>
          <w:color w:val="000000"/>
          <w:sz w:val="18"/>
          <w:szCs w:val="18"/>
        </w:rPr>
        <w:t>Ta izjava je sestavni del in priloga ponudbe, s katero se prijavljamo na razpis »</w:t>
      </w:r>
      <w:r w:rsidR="00324C94" w:rsidRPr="0044191F">
        <w:rPr>
          <w:rFonts w:ascii="Arial" w:hAnsi="Arial" w:cs="Arial"/>
          <w:b/>
          <w:bCs/>
          <w:color w:val="000000"/>
          <w:sz w:val="18"/>
          <w:szCs w:val="18"/>
        </w:rPr>
        <w:t>Tehnološka posodobitev telovadnice OŠ Hruševec Šentjur</w:t>
      </w:r>
      <w:r w:rsidRPr="005B04CD">
        <w:rPr>
          <w:rFonts w:ascii="Arial" w:hAnsi="Arial" w:cs="Arial"/>
          <w:bCs/>
          <w:color w:val="000000"/>
          <w:sz w:val="18"/>
          <w:szCs w:val="18"/>
        </w:rPr>
        <w:t>«, objavljen na Portalu javnih naročil.</w:t>
      </w:r>
    </w:p>
    <w:p w14:paraId="7E05A1DD" w14:textId="50FA156C" w:rsidR="00CF7E3C" w:rsidRPr="00722882" w:rsidRDefault="00CF7E3C" w:rsidP="0057041A">
      <w:pPr>
        <w:spacing w:after="0"/>
        <w:jc w:val="right"/>
        <w:rPr>
          <w:rFonts w:ascii="Arial" w:hAnsi="Arial" w:cs="Arial"/>
          <w:sz w:val="18"/>
          <w:szCs w:val="18"/>
        </w:rPr>
      </w:pPr>
      <w:r w:rsidRPr="00590863">
        <w:rPr>
          <w:rFonts w:ascii="Arial" w:hAnsi="Arial" w:cs="Arial"/>
          <w:sz w:val="18"/>
          <w:szCs w:val="18"/>
        </w:rPr>
        <w:lastRenderedPageBreak/>
        <w:t>Obrazec št</w:t>
      </w:r>
      <w:r w:rsidR="003A225E">
        <w:rPr>
          <w:rFonts w:ascii="Arial" w:hAnsi="Arial" w:cs="Arial"/>
          <w:sz w:val="18"/>
          <w:szCs w:val="18"/>
        </w:rPr>
        <w:t xml:space="preserve">: </w:t>
      </w:r>
      <w:r w:rsidR="00406DAC">
        <w:rPr>
          <w:rFonts w:ascii="Arial" w:hAnsi="Arial" w:cs="Arial"/>
          <w:sz w:val="18"/>
          <w:szCs w:val="18"/>
        </w:rPr>
        <w:t>1</w:t>
      </w:r>
      <w:r w:rsidR="00151A4A">
        <w:rPr>
          <w:rFonts w:ascii="Arial" w:hAnsi="Arial" w:cs="Arial"/>
          <w:sz w:val="18"/>
          <w:szCs w:val="18"/>
        </w:rPr>
        <w:t>2</w:t>
      </w:r>
    </w:p>
    <w:p w14:paraId="391F8C21"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A4F96BF" w14:textId="77777777" w:rsidR="00CF7E3C" w:rsidRDefault="00CF7E3C" w:rsidP="00CF7E3C">
      <w:pPr>
        <w:spacing w:after="120"/>
        <w:rPr>
          <w:rFonts w:ascii="Arial" w:hAnsi="Arial" w:cs="Arial"/>
        </w:rPr>
      </w:pPr>
    </w:p>
    <w:p w14:paraId="2A56DF2D" w14:textId="2857E315" w:rsidR="00CF7E3C" w:rsidRPr="00EB3FEE" w:rsidRDefault="0078394B" w:rsidP="00CF7E3C">
      <w:pPr>
        <w:spacing w:before="225" w:after="225" w:line="240" w:lineRule="auto"/>
        <w:jc w:val="both"/>
        <w:rPr>
          <w:rFonts w:ascii="Arial" w:hAnsi="Arial" w:cs="Arial"/>
          <w:b/>
          <w:sz w:val="18"/>
          <w:szCs w:val="18"/>
        </w:rPr>
      </w:pPr>
      <w:r>
        <w:rPr>
          <w:rFonts w:ascii="Arial" w:hAnsi="Arial" w:cs="Arial"/>
          <w:color w:val="000000"/>
          <w:sz w:val="18"/>
          <w:szCs w:val="18"/>
        </w:rPr>
        <w:t>V zvezi z javnim naročilom</w:t>
      </w:r>
      <w:r w:rsidR="00A36779">
        <w:rPr>
          <w:rFonts w:ascii="Arial" w:hAnsi="Arial" w:cs="Arial"/>
          <w:color w:val="000000"/>
          <w:sz w:val="18"/>
          <w:szCs w:val="18"/>
        </w:rPr>
        <w:t xml:space="preserve"> »</w:t>
      </w:r>
      <w:r w:rsidR="00324C94" w:rsidRPr="0044191F">
        <w:rPr>
          <w:rFonts w:ascii="Arial" w:hAnsi="Arial" w:cs="Arial"/>
          <w:b/>
          <w:bCs/>
          <w:color w:val="000000"/>
          <w:sz w:val="18"/>
          <w:szCs w:val="18"/>
        </w:rPr>
        <w:t>Tehnološka posodobitev telovadnice OŠ Hruševec Šentjur</w:t>
      </w:r>
      <w:r w:rsidR="00A915CB">
        <w:rPr>
          <w:rFonts w:ascii="Arial" w:hAnsi="Arial" w:cs="Arial"/>
          <w:bCs/>
          <w:color w:val="000000"/>
          <w:sz w:val="18"/>
          <w:szCs w:val="18"/>
        </w:rPr>
        <w:t>«.</w:t>
      </w:r>
    </w:p>
    <w:p w14:paraId="61BC8741" w14:textId="77777777" w:rsidR="00CF7E3C" w:rsidRDefault="00CF7E3C" w:rsidP="00CF7E3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89DB483" w14:textId="77777777" w:rsidR="00CF7E3C" w:rsidRDefault="00CF7E3C" w:rsidP="00CF7E3C">
      <w:pPr>
        <w:spacing w:before="225" w:after="225" w:line="240" w:lineRule="auto"/>
        <w:jc w:val="both"/>
      </w:pPr>
      <w:r>
        <w:rPr>
          <w:rFonts w:ascii="Arial" w:hAnsi="Arial" w:cs="Arial"/>
          <w:color w:val="000000"/>
          <w:sz w:val="18"/>
          <w:szCs w:val="18"/>
        </w:rPr>
        <w:t>Izjavljamo (ustrezno označi):</w:t>
      </w:r>
    </w:p>
    <w:p w14:paraId="7522CEA4" w14:textId="77777777" w:rsidR="00CF7E3C" w:rsidRDefault="00CF7E3C" w:rsidP="00CF7E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35E6D9A" w14:textId="77777777" w:rsidR="00CF7E3C" w:rsidRDefault="00CF7E3C" w:rsidP="00CF7E3C">
      <w:pPr>
        <w:spacing w:before="225" w:after="225" w:line="240" w:lineRule="auto"/>
        <w:jc w:val="both"/>
      </w:pPr>
      <w:r>
        <w:rPr>
          <w:rFonts w:ascii="Arial" w:hAnsi="Arial" w:cs="Arial"/>
          <w:color w:val="000000"/>
          <w:sz w:val="18"/>
          <w:szCs w:val="18"/>
        </w:rPr>
        <w:t>[   ] NE zahtevamo izvedbe neposrednih plačil.</w:t>
      </w:r>
    </w:p>
    <w:p w14:paraId="689F88E1" w14:textId="77777777" w:rsidR="005B59EA" w:rsidRDefault="00CF7E3C" w:rsidP="009E0DF8">
      <w:pPr>
        <w:spacing w:before="225" w:after="225" w:line="240" w:lineRule="auto"/>
        <w:jc w:val="both"/>
      </w:pPr>
      <w:r>
        <w:rPr>
          <w:rFonts w:ascii="Arial" w:hAnsi="Arial" w:cs="Arial"/>
          <w:color w:val="000000"/>
          <w:sz w:val="18"/>
          <w:szCs w:val="18"/>
        </w:rPr>
        <w:t> </w:t>
      </w:r>
    </w:p>
    <w:p w14:paraId="4B531B12" w14:textId="548042B2" w:rsidR="005B04CD" w:rsidRPr="005B04CD" w:rsidRDefault="005B04CD" w:rsidP="005B04CD">
      <w:pPr>
        <w:spacing w:before="225" w:after="225" w:line="240" w:lineRule="auto"/>
        <w:jc w:val="both"/>
        <w:rPr>
          <w:rFonts w:ascii="Arial" w:hAnsi="Arial" w:cs="Arial"/>
          <w:b/>
          <w:sz w:val="18"/>
          <w:szCs w:val="18"/>
        </w:rPr>
      </w:pPr>
      <w:r w:rsidRPr="005B04CD">
        <w:rPr>
          <w:rFonts w:ascii="Arial" w:hAnsi="Arial" w:cs="Arial"/>
          <w:color w:val="000000"/>
          <w:sz w:val="18"/>
          <w:szCs w:val="18"/>
        </w:rPr>
        <w:t>Ta izjava je sestavni del in priloga ponudbe, s katero se prijavljamo na razpis »</w:t>
      </w:r>
      <w:r w:rsidR="00324C94" w:rsidRPr="0044191F">
        <w:rPr>
          <w:rFonts w:ascii="Arial" w:hAnsi="Arial" w:cs="Arial"/>
          <w:b/>
          <w:bCs/>
          <w:color w:val="000000"/>
          <w:sz w:val="18"/>
          <w:szCs w:val="18"/>
        </w:rPr>
        <w:t>Tehnološka posodobitev telovadnice OŠ Hruševec Šentjur</w:t>
      </w:r>
      <w:r w:rsidRPr="005B04CD">
        <w:rPr>
          <w:rFonts w:ascii="Arial" w:hAnsi="Arial" w:cs="Arial"/>
          <w:bCs/>
          <w:color w:val="000000"/>
          <w:sz w:val="18"/>
          <w:szCs w:val="18"/>
        </w:rPr>
        <w:t>«, objavljen na Portalu javnih naročil.</w:t>
      </w:r>
    </w:p>
    <w:p w14:paraId="4E425AA1" w14:textId="77777777" w:rsidR="00CF7E3C" w:rsidRDefault="00CF7E3C" w:rsidP="00CF7E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CF7E3C" w14:paraId="70D4AA77" w14:textId="77777777" w:rsidTr="00CF7E3C">
        <w:tc>
          <w:tcPr>
            <w:tcW w:w="2500" w:type="pct"/>
            <w:tcMar>
              <w:top w:w="75" w:type="dxa"/>
              <w:bottom w:w="75" w:type="dxa"/>
            </w:tcMar>
            <w:vAlign w:val="center"/>
          </w:tcPr>
          <w:p w14:paraId="629BAB34"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0903C622" w14:textId="77777777" w:rsidR="00CF7E3C" w:rsidRDefault="00CF7E3C" w:rsidP="00CF7E3C">
            <w:r>
              <w:rPr>
                <w:rFonts w:ascii="Arial" w:hAnsi="Arial" w:cs="Arial"/>
                <w:color w:val="000000"/>
                <w:position w:val="-2"/>
                <w:sz w:val="18"/>
                <w:szCs w:val="18"/>
              </w:rPr>
              <w:t>Ime in priimek: _____________________</w:t>
            </w:r>
          </w:p>
        </w:tc>
      </w:tr>
      <w:tr w:rsidR="00CF7E3C" w14:paraId="78BE4405" w14:textId="77777777" w:rsidTr="00CF7E3C">
        <w:tc>
          <w:tcPr>
            <w:tcW w:w="2500" w:type="pct"/>
            <w:tcMar>
              <w:top w:w="75" w:type="dxa"/>
              <w:bottom w:w="75" w:type="dxa"/>
            </w:tcMar>
            <w:vAlign w:val="center"/>
          </w:tcPr>
          <w:p w14:paraId="299C8633"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74D52CD0" w14:textId="77777777" w:rsidR="00CF7E3C" w:rsidRDefault="00CF7E3C" w:rsidP="00CF7E3C"/>
          <w:p w14:paraId="3125230C" w14:textId="77777777" w:rsidR="00CF7E3C" w:rsidRDefault="00CF7E3C" w:rsidP="00CF7E3C">
            <w:pPr>
              <w:jc w:val="center"/>
            </w:pPr>
            <w:r>
              <w:rPr>
                <w:rFonts w:ascii="Arial" w:hAnsi="Arial" w:cs="Arial"/>
                <w:color w:val="A9A9A9"/>
                <w:position w:val="-2"/>
                <w:sz w:val="18"/>
                <w:szCs w:val="18"/>
              </w:rPr>
              <w:t>(žig in podpis)</w:t>
            </w:r>
          </w:p>
        </w:tc>
      </w:tr>
    </w:tbl>
    <w:p w14:paraId="36446AA7" w14:textId="77777777" w:rsidR="00CF7E3C" w:rsidRDefault="00CF7E3C" w:rsidP="00CF7E3C">
      <w:pPr>
        <w:spacing w:before="225" w:after="225" w:line="240" w:lineRule="auto"/>
        <w:jc w:val="both"/>
      </w:pPr>
      <w:r>
        <w:rPr>
          <w:rFonts w:ascii="Arial" w:hAnsi="Arial" w:cs="Arial"/>
          <w:color w:val="000000"/>
          <w:sz w:val="18"/>
          <w:szCs w:val="18"/>
        </w:rPr>
        <w:t> </w:t>
      </w:r>
    </w:p>
    <w:p w14:paraId="79BC65CD" w14:textId="77777777" w:rsidR="00CF7E3C" w:rsidRDefault="00CF7E3C" w:rsidP="00CF7E3C">
      <w:pPr>
        <w:spacing w:before="225" w:after="225" w:line="240" w:lineRule="auto"/>
        <w:jc w:val="both"/>
      </w:pPr>
      <w:r>
        <w:rPr>
          <w:rFonts w:ascii="Arial" w:hAnsi="Arial" w:cs="Arial"/>
          <w:color w:val="000000"/>
          <w:sz w:val="18"/>
          <w:szCs w:val="18"/>
        </w:rPr>
        <w:t> </w:t>
      </w:r>
    </w:p>
    <w:p w14:paraId="4B9A6135" w14:textId="77777777" w:rsidR="00CF7E3C" w:rsidRDefault="00CF7E3C" w:rsidP="00CF7E3C">
      <w:pPr>
        <w:spacing w:before="225" w:after="225" w:line="240" w:lineRule="auto"/>
        <w:jc w:val="both"/>
      </w:pPr>
      <w:r>
        <w:rPr>
          <w:rFonts w:ascii="Arial" w:hAnsi="Arial" w:cs="Arial"/>
          <w:color w:val="000000"/>
          <w:sz w:val="18"/>
          <w:szCs w:val="18"/>
        </w:rPr>
        <w:t> </w:t>
      </w:r>
    </w:p>
    <w:p w14:paraId="7C901248" w14:textId="77777777" w:rsidR="00CF7E3C" w:rsidRDefault="00CF7E3C" w:rsidP="00CF7E3C">
      <w:pPr>
        <w:spacing w:before="225" w:after="225" w:line="240" w:lineRule="auto"/>
        <w:jc w:val="both"/>
      </w:pPr>
      <w:r>
        <w:rPr>
          <w:rFonts w:ascii="Arial" w:hAnsi="Arial" w:cs="Arial"/>
          <w:b/>
          <w:bCs/>
          <w:i/>
          <w:iCs/>
          <w:color w:val="000000"/>
          <w:sz w:val="18"/>
          <w:szCs w:val="18"/>
          <w:u w:val="single"/>
        </w:rPr>
        <w:t>Opomba:</w:t>
      </w:r>
    </w:p>
    <w:p w14:paraId="3E1A40CD" w14:textId="77777777" w:rsidR="00CF7E3C" w:rsidRDefault="00CF7E3C" w:rsidP="00CF7E3C">
      <w:pPr>
        <w:spacing w:before="225" w:after="225" w:line="240" w:lineRule="auto"/>
        <w:jc w:val="both"/>
      </w:pPr>
      <w:r>
        <w:rPr>
          <w:rFonts w:ascii="Arial" w:hAnsi="Arial" w:cs="Arial"/>
          <w:i/>
          <w:iCs/>
          <w:color w:val="000000"/>
          <w:sz w:val="18"/>
          <w:szCs w:val="18"/>
        </w:rPr>
        <w:t>V primeru večjega števila podizvajalcev se obrazec fotokopira.</w:t>
      </w:r>
    </w:p>
    <w:p w14:paraId="1034E100" w14:textId="77777777" w:rsidR="00CF7E3C" w:rsidRDefault="00CF7E3C" w:rsidP="00CF7E3C">
      <w:pPr>
        <w:sectPr w:rsidR="00CF7E3C" w:rsidSect="00CF7E3C">
          <w:footerReference w:type="default" r:id="rId18"/>
          <w:pgSz w:w="11906" w:h="16838"/>
          <w:pgMar w:top="1418" w:right="1418" w:bottom="1418" w:left="1418" w:header="567" w:footer="596" w:gutter="0"/>
          <w:cols w:space="708"/>
          <w:docGrid w:linePitch="360"/>
        </w:sectPr>
      </w:pPr>
    </w:p>
    <w:p w14:paraId="57A87F63" w14:textId="25E16029" w:rsidR="00CF7E3C" w:rsidRPr="00031FA5"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406DAC">
        <w:rPr>
          <w:rFonts w:ascii="Arial" w:hAnsi="Arial" w:cs="Arial"/>
          <w:sz w:val="18"/>
          <w:szCs w:val="18"/>
        </w:rPr>
        <w:t>1</w:t>
      </w:r>
      <w:r w:rsidR="00151A4A">
        <w:rPr>
          <w:rFonts w:ascii="Arial" w:hAnsi="Arial" w:cs="Arial"/>
          <w:sz w:val="18"/>
          <w:szCs w:val="18"/>
        </w:rPr>
        <w:t>3</w:t>
      </w:r>
    </w:p>
    <w:p w14:paraId="762BD041"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9E13EE9" w14:textId="74DDB4D8" w:rsidR="00CF7E3C" w:rsidRPr="00EB3FEE" w:rsidRDefault="00CF7E3C" w:rsidP="00CF7E3C">
      <w:pPr>
        <w:spacing w:before="225" w:after="225" w:line="240" w:lineRule="auto"/>
        <w:jc w:val="both"/>
        <w:rPr>
          <w:rFonts w:ascii="Arial" w:hAnsi="Arial" w:cs="Arial"/>
          <w:b/>
          <w:sz w:val="18"/>
          <w:szCs w:val="18"/>
        </w:rPr>
      </w:pPr>
      <w:r>
        <w:rPr>
          <w:rFonts w:ascii="Arial" w:hAnsi="Arial" w:cs="Arial"/>
          <w:color w:val="000000"/>
          <w:sz w:val="18"/>
          <w:szCs w:val="18"/>
        </w:rPr>
        <w:t>V razpisu za izvedbo javnega naročila »</w:t>
      </w:r>
      <w:r w:rsidR="00324C94" w:rsidRPr="0044191F">
        <w:rPr>
          <w:rFonts w:ascii="Arial" w:hAnsi="Arial" w:cs="Arial"/>
          <w:b/>
          <w:bCs/>
          <w:color w:val="000000"/>
          <w:sz w:val="18"/>
          <w:szCs w:val="18"/>
        </w:rPr>
        <w:t>Tehnološka posodobitev telovadnice OŠ Hruševec Šentjur</w:t>
      </w:r>
      <w:r w:rsidR="00920D58">
        <w:rPr>
          <w:rFonts w:ascii="Arial" w:hAnsi="Arial" w:cs="Arial"/>
          <w:b/>
          <w:bCs/>
          <w:color w:val="000000"/>
          <w:sz w:val="18"/>
          <w:szCs w:val="18"/>
        </w:rPr>
        <w:t>«</w:t>
      </w:r>
    </w:p>
    <w:p w14:paraId="21371656" w14:textId="77777777" w:rsidR="00CF7E3C" w:rsidRDefault="00CF7E3C" w:rsidP="00CF7E3C">
      <w:pPr>
        <w:spacing w:before="225" w:after="225" w:line="240" w:lineRule="auto"/>
        <w:jc w:val="both"/>
      </w:pPr>
      <w:r>
        <w:rPr>
          <w:rFonts w:ascii="Arial" w:hAnsi="Arial" w:cs="Arial"/>
          <w:color w:val="000000"/>
          <w:sz w:val="18"/>
          <w:szCs w:val="18"/>
        </w:rPr>
        <w:t>izjavljamo, da (ustrezno označi in izpolni):</w:t>
      </w:r>
    </w:p>
    <w:p w14:paraId="5960A2BA" w14:textId="77777777" w:rsidR="00CF7E3C" w:rsidRDefault="00CF7E3C" w:rsidP="00CF7E3C">
      <w:pPr>
        <w:spacing w:before="225" w:after="225" w:line="240" w:lineRule="auto"/>
        <w:jc w:val="both"/>
      </w:pPr>
      <w:r>
        <w:rPr>
          <w:rFonts w:ascii="Arial" w:hAnsi="Arial" w:cs="Arial"/>
          <w:b/>
          <w:bCs/>
          <w:color w:val="000000"/>
          <w:sz w:val="18"/>
          <w:szCs w:val="18"/>
        </w:rPr>
        <w:t>[   ] ne nastopamo s podizvajalci</w:t>
      </w:r>
    </w:p>
    <w:p w14:paraId="6B4FB054" w14:textId="77777777" w:rsidR="00CF7E3C" w:rsidRDefault="00CF7E3C" w:rsidP="00CF7E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CF7E3C" w14:paraId="7E8112FD"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2C82E5" w14:textId="77777777" w:rsidR="00CF7E3C" w:rsidRDefault="00CF7E3C" w:rsidP="00CF7E3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A6791D" w14:textId="77777777" w:rsidR="00CF7E3C" w:rsidRDefault="00CF7E3C" w:rsidP="00CF7E3C">
            <w:r>
              <w:rPr>
                <w:rFonts w:ascii="Arial" w:hAnsi="Arial" w:cs="Arial"/>
                <w:color w:val="000000"/>
                <w:position w:val="-2"/>
                <w:sz w:val="18"/>
                <w:szCs w:val="18"/>
              </w:rPr>
              <w:t> </w:t>
            </w:r>
          </w:p>
        </w:tc>
      </w:tr>
      <w:tr w:rsidR="003069BD" w14:paraId="27E084DD"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3F7D05" w14:textId="075F186E" w:rsidR="003069BD" w:rsidRDefault="003069BD"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Zakoniti zastopnik</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ABFB9C" w14:textId="77777777" w:rsidR="003069BD" w:rsidRDefault="003069BD" w:rsidP="00CF7E3C">
            <w:pPr>
              <w:rPr>
                <w:rFonts w:ascii="Arial" w:hAnsi="Arial" w:cs="Arial"/>
                <w:color w:val="000000"/>
                <w:position w:val="-2"/>
                <w:sz w:val="18"/>
                <w:szCs w:val="18"/>
              </w:rPr>
            </w:pPr>
          </w:p>
        </w:tc>
      </w:tr>
      <w:tr w:rsidR="003069BD" w14:paraId="2115BE53"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CE1C92" w14:textId="3D91B01C" w:rsidR="003069BD" w:rsidRDefault="003069BD"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ID za DDV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2AF56B" w14:textId="77777777" w:rsidR="003069BD" w:rsidRDefault="003069BD" w:rsidP="00CF7E3C">
            <w:pPr>
              <w:rPr>
                <w:rFonts w:ascii="Arial" w:hAnsi="Arial" w:cs="Arial"/>
                <w:color w:val="000000"/>
                <w:position w:val="-2"/>
                <w:sz w:val="18"/>
                <w:szCs w:val="18"/>
              </w:rPr>
            </w:pPr>
          </w:p>
        </w:tc>
      </w:tr>
      <w:tr w:rsidR="003069BD" w14:paraId="0A3787B1"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1F7155" w14:textId="6E1501FA" w:rsidR="003069BD" w:rsidRDefault="003069BD"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Matična številka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4B7796" w14:textId="77777777" w:rsidR="003069BD" w:rsidRDefault="003069BD" w:rsidP="00CF7E3C">
            <w:pPr>
              <w:rPr>
                <w:rFonts w:ascii="Arial" w:hAnsi="Arial" w:cs="Arial"/>
                <w:color w:val="000000"/>
                <w:position w:val="-2"/>
                <w:sz w:val="18"/>
                <w:szCs w:val="18"/>
              </w:rPr>
            </w:pPr>
          </w:p>
        </w:tc>
      </w:tr>
      <w:tr w:rsidR="003069BD" w14:paraId="0D4DE354"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C89010" w14:textId="2740EC83" w:rsidR="003069BD" w:rsidRDefault="004161A7"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Številka transakcijskih računov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4BA6E1" w14:textId="77777777" w:rsidR="003069BD" w:rsidRDefault="003069BD" w:rsidP="00CF7E3C">
            <w:pPr>
              <w:rPr>
                <w:rFonts w:ascii="Arial" w:hAnsi="Arial" w:cs="Arial"/>
                <w:color w:val="000000"/>
                <w:position w:val="-2"/>
                <w:sz w:val="18"/>
                <w:szCs w:val="18"/>
              </w:rPr>
            </w:pPr>
          </w:p>
        </w:tc>
      </w:tr>
      <w:tr w:rsidR="004161A7" w14:paraId="68CBF14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192D7A" w14:textId="3DF97B9D" w:rsidR="004161A7" w:rsidRDefault="004161A7"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Kontaktna oseba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F27DAB" w14:textId="77777777" w:rsidR="004161A7" w:rsidRDefault="004161A7" w:rsidP="00CF7E3C">
            <w:pPr>
              <w:rPr>
                <w:rFonts w:ascii="Arial" w:hAnsi="Arial" w:cs="Arial"/>
                <w:color w:val="000000"/>
                <w:position w:val="-2"/>
                <w:sz w:val="18"/>
                <w:szCs w:val="18"/>
              </w:rPr>
            </w:pPr>
          </w:p>
        </w:tc>
      </w:tr>
      <w:tr w:rsidR="004161A7" w14:paraId="0BB9031C"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21981C" w14:textId="3BCCE5C7" w:rsidR="004161A7" w:rsidRDefault="004161A7"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e-pošta kontaktne osebe</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D53E05" w14:textId="77777777" w:rsidR="004161A7" w:rsidRDefault="004161A7" w:rsidP="00CF7E3C">
            <w:pPr>
              <w:rPr>
                <w:rFonts w:ascii="Arial" w:hAnsi="Arial" w:cs="Arial"/>
                <w:color w:val="000000"/>
                <w:position w:val="-2"/>
                <w:sz w:val="18"/>
                <w:szCs w:val="18"/>
              </w:rPr>
            </w:pPr>
          </w:p>
        </w:tc>
      </w:tr>
      <w:tr w:rsidR="00CF7E3C" w14:paraId="110972BD"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8C282B9"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1DD52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2886891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C45137D" w14:textId="77777777"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F7E3C" w14:paraId="5A52DF19"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836559" w14:textId="77777777" w:rsidR="00CF7E3C" w:rsidRDefault="00CF7E3C" w:rsidP="00CF7E3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D3D302" w14:textId="77777777" w:rsidR="00CF7E3C" w:rsidRDefault="00CF7E3C" w:rsidP="00CF7E3C">
            <w:r>
              <w:rPr>
                <w:rFonts w:ascii="Arial" w:hAnsi="Arial" w:cs="Arial"/>
                <w:color w:val="000000"/>
                <w:position w:val="-2"/>
                <w:sz w:val="18"/>
                <w:szCs w:val="18"/>
              </w:rPr>
              <w:t> </w:t>
            </w:r>
          </w:p>
        </w:tc>
      </w:tr>
      <w:tr w:rsidR="004161A7" w14:paraId="0E143CAB"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47280BC" w14:textId="2B149CCB" w:rsidR="004161A7" w:rsidRDefault="004161A7"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Zakoniti zastopnik</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7C14F84" w14:textId="77777777" w:rsidR="004161A7" w:rsidRDefault="004161A7" w:rsidP="00CF7E3C">
            <w:pPr>
              <w:rPr>
                <w:rFonts w:ascii="Arial" w:hAnsi="Arial" w:cs="Arial"/>
                <w:color w:val="000000"/>
                <w:position w:val="-2"/>
                <w:sz w:val="18"/>
                <w:szCs w:val="18"/>
              </w:rPr>
            </w:pPr>
          </w:p>
        </w:tc>
      </w:tr>
      <w:tr w:rsidR="004161A7" w14:paraId="74AB5C92"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93614E" w14:textId="77C0F44B" w:rsidR="004161A7" w:rsidRDefault="004161A7"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ID za DDV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08C647" w14:textId="77777777" w:rsidR="004161A7" w:rsidRDefault="004161A7" w:rsidP="00CF7E3C">
            <w:pPr>
              <w:rPr>
                <w:rFonts w:ascii="Arial" w:hAnsi="Arial" w:cs="Arial"/>
                <w:color w:val="000000"/>
                <w:position w:val="-2"/>
                <w:sz w:val="18"/>
                <w:szCs w:val="18"/>
              </w:rPr>
            </w:pPr>
          </w:p>
        </w:tc>
      </w:tr>
      <w:tr w:rsidR="004161A7" w14:paraId="75BDFE30"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F99525" w14:textId="4895A360" w:rsidR="004161A7" w:rsidRDefault="004161A7"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Matična številka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DB8D07" w14:textId="77777777" w:rsidR="004161A7" w:rsidRDefault="004161A7" w:rsidP="00CF7E3C">
            <w:pPr>
              <w:rPr>
                <w:rFonts w:ascii="Arial" w:hAnsi="Arial" w:cs="Arial"/>
                <w:color w:val="000000"/>
                <w:position w:val="-2"/>
                <w:sz w:val="18"/>
                <w:szCs w:val="18"/>
              </w:rPr>
            </w:pPr>
          </w:p>
        </w:tc>
      </w:tr>
      <w:tr w:rsidR="004161A7" w14:paraId="62104FAC"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8A8BDF" w14:textId="4F321447" w:rsidR="004161A7" w:rsidRDefault="004161A7"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Številka transakcijskih računov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24B3BD" w14:textId="77777777" w:rsidR="004161A7" w:rsidRDefault="004161A7" w:rsidP="00CF7E3C">
            <w:pPr>
              <w:rPr>
                <w:rFonts w:ascii="Arial" w:hAnsi="Arial" w:cs="Arial"/>
                <w:color w:val="000000"/>
                <w:position w:val="-2"/>
                <w:sz w:val="18"/>
                <w:szCs w:val="18"/>
              </w:rPr>
            </w:pPr>
          </w:p>
        </w:tc>
      </w:tr>
      <w:tr w:rsidR="004161A7" w14:paraId="1BEB7C57"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FF74E3" w14:textId="01D01A74" w:rsidR="004161A7" w:rsidRDefault="004161A7"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Kontaktna oseba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C33D7D2" w14:textId="77777777" w:rsidR="004161A7" w:rsidRDefault="004161A7" w:rsidP="00CF7E3C">
            <w:pPr>
              <w:rPr>
                <w:rFonts w:ascii="Arial" w:hAnsi="Arial" w:cs="Arial"/>
                <w:color w:val="000000"/>
                <w:position w:val="-2"/>
                <w:sz w:val="18"/>
                <w:szCs w:val="18"/>
              </w:rPr>
            </w:pPr>
          </w:p>
        </w:tc>
      </w:tr>
      <w:tr w:rsidR="004161A7" w14:paraId="7B63606D"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4BB37A" w14:textId="5AA81D46" w:rsidR="004161A7" w:rsidRDefault="004161A7"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lastRenderedPageBreak/>
              <w:t>e-pošta kontaktne osebe</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3138F9" w14:textId="77777777" w:rsidR="004161A7" w:rsidRDefault="004161A7" w:rsidP="00CF7E3C">
            <w:pPr>
              <w:spacing w:before="135" w:after="135"/>
              <w:jc w:val="both"/>
              <w:textAlignment w:val="center"/>
              <w:rPr>
                <w:rFonts w:ascii="Arial" w:hAnsi="Arial" w:cs="Arial"/>
                <w:color w:val="000000"/>
                <w:position w:val="-2"/>
                <w:sz w:val="18"/>
                <w:szCs w:val="18"/>
              </w:rPr>
            </w:pPr>
          </w:p>
        </w:tc>
      </w:tr>
      <w:tr w:rsidR="00CF7E3C" w14:paraId="66A79232"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845A729"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2AAB01"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76EF40C4"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5394A5A0" w14:textId="77777777"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p w14:paraId="08A2BFDF"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bl>
    <w:p w14:paraId="45A06D3E" w14:textId="77777777" w:rsidR="00CF7E3C" w:rsidRDefault="00CF7E3C" w:rsidP="00CF7E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68BBEA3" w14:textId="77777777" w:rsidR="00112078" w:rsidRPr="0057041A" w:rsidRDefault="00CF7E3C" w:rsidP="0057041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Priloga: - priložen izpolnjen ESPD obrazec za vsakega podizvajalca (79. </w:t>
      </w:r>
      <w:r w:rsidR="00A915CB">
        <w:rPr>
          <w:rFonts w:ascii="Arial" w:hAnsi="Arial" w:cs="Arial"/>
          <w:color w:val="000000"/>
          <w:sz w:val="18"/>
          <w:szCs w:val="18"/>
        </w:rPr>
        <w:t>č</w:t>
      </w:r>
      <w:r>
        <w:rPr>
          <w:rFonts w:ascii="Arial" w:hAnsi="Arial" w:cs="Arial"/>
          <w:color w:val="000000"/>
          <w:sz w:val="18"/>
          <w:szCs w:val="18"/>
        </w:rPr>
        <w:t>len ZJN-3)</w:t>
      </w:r>
    </w:p>
    <w:p w14:paraId="2A1D4843" w14:textId="1D09AE75" w:rsidR="00EA1F47" w:rsidRPr="0057041A" w:rsidRDefault="00EA1F47" w:rsidP="00EB3FEE">
      <w:pPr>
        <w:spacing w:before="225" w:after="225" w:line="240" w:lineRule="auto"/>
        <w:jc w:val="both"/>
        <w:rPr>
          <w:rFonts w:ascii="Arial" w:hAnsi="Arial" w:cs="Arial"/>
          <w:b/>
          <w:sz w:val="18"/>
          <w:szCs w:val="18"/>
        </w:rPr>
      </w:pPr>
      <w:r w:rsidRPr="0057041A">
        <w:rPr>
          <w:rFonts w:ascii="Arial" w:hAnsi="Arial" w:cs="Arial"/>
          <w:color w:val="000000"/>
          <w:sz w:val="18"/>
          <w:szCs w:val="18"/>
        </w:rPr>
        <w:t>Ta izjava je sestavni del in priloga ponudbe, s katero se prijavljamo na razpis »</w:t>
      </w:r>
      <w:r w:rsidR="00324C94" w:rsidRPr="0044191F">
        <w:rPr>
          <w:rFonts w:ascii="Arial" w:hAnsi="Arial" w:cs="Arial"/>
          <w:b/>
          <w:bCs/>
          <w:color w:val="000000"/>
          <w:sz w:val="18"/>
          <w:szCs w:val="18"/>
        </w:rPr>
        <w:t>Tehnološka posodobitev telovadnice OŠ Hruševec Šentjur</w:t>
      </w:r>
      <w:r w:rsidRPr="0057041A">
        <w:rPr>
          <w:rFonts w:ascii="Arial" w:hAnsi="Arial" w:cs="Arial"/>
          <w:bCs/>
          <w:color w:val="000000"/>
          <w:sz w:val="18"/>
          <w:szCs w:val="18"/>
        </w:rPr>
        <w:t>«, objavljen na Portalu javnih naročil.</w:t>
      </w:r>
    </w:p>
    <w:tbl>
      <w:tblPr>
        <w:tblStyle w:val="NormalTablePHPDOCX"/>
        <w:tblW w:w="8745" w:type="dxa"/>
        <w:tblLook w:val="04A0" w:firstRow="1" w:lastRow="0" w:firstColumn="1" w:lastColumn="0" w:noHBand="0" w:noVBand="1"/>
      </w:tblPr>
      <w:tblGrid>
        <w:gridCol w:w="4080"/>
        <w:gridCol w:w="4665"/>
      </w:tblGrid>
      <w:tr w:rsidR="00CF7E3C" w14:paraId="3305D8F4" w14:textId="77777777" w:rsidTr="00CF7E3C">
        <w:tc>
          <w:tcPr>
            <w:tcW w:w="4080" w:type="dxa"/>
            <w:tcMar>
              <w:top w:w="135" w:type="dxa"/>
              <w:bottom w:w="135" w:type="dxa"/>
            </w:tcMar>
            <w:vAlign w:val="center"/>
          </w:tcPr>
          <w:p w14:paraId="4069EC09" w14:textId="77777777" w:rsidR="00112078" w:rsidRDefault="00112078" w:rsidP="00CF7E3C">
            <w:pPr>
              <w:rPr>
                <w:rFonts w:ascii="Arial" w:hAnsi="Arial" w:cs="Arial"/>
                <w:color w:val="000000"/>
                <w:position w:val="-2"/>
                <w:sz w:val="18"/>
                <w:szCs w:val="18"/>
              </w:rPr>
            </w:pPr>
          </w:p>
          <w:p w14:paraId="3A90E9DD" w14:textId="77777777" w:rsidR="00112078" w:rsidRDefault="00112078" w:rsidP="00CF7E3C">
            <w:pPr>
              <w:rPr>
                <w:rFonts w:ascii="Arial" w:hAnsi="Arial" w:cs="Arial"/>
                <w:color w:val="000000"/>
                <w:position w:val="-2"/>
                <w:sz w:val="18"/>
                <w:szCs w:val="18"/>
              </w:rPr>
            </w:pPr>
          </w:p>
          <w:p w14:paraId="64689FE5" w14:textId="77777777" w:rsidR="00CF7E3C" w:rsidRDefault="00CF7E3C" w:rsidP="00CF7E3C">
            <w:r>
              <w:rPr>
                <w:rFonts w:ascii="Arial" w:hAnsi="Arial" w:cs="Arial"/>
                <w:color w:val="000000"/>
                <w:position w:val="-2"/>
                <w:sz w:val="18"/>
                <w:szCs w:val="18"/>
              </w:rPr>
              <w:t>Kraj in datum:</w:t>
            </w:r>
          </w:p>
        </w:tc>
        <w:tc>
          <w:tcPr>
            <w:tcW w:w="0" w:type="auto"/>
            <w:tcMar>
              <w:top w:w="135" w:type="dxa"/>
              <w:bottom w:w="135" w:type="dxa"/>
            </w:tcMar>
            <w:vAlign w:val="center"/>
          </w:tcPr>
          <w:p w14:paraId="1CCB0184" w14:textId="77777777" w:rsidR="00CF7E3C" w:rsidRDefault="00CF7E3C" w:rsidP="00CF7E3C">
            <w:r>
              <w:rPr>
                <w:rFonts w:ascii="Arial" w:hAnsi="Arial" w:cs="Arial"/>
                <w:color w:val="000000"/>
                <w:position w:val="-2"/>
                <w:sz w:val="18"/>
                <w:szCs w:val="18"/>
              </w:rPr>
              <w:t>Ime in priimek: _____________________</w:t>
            </w:r>
          </w:p>
        </w:tc>
      </w:tr>
      <w:tr w:rsidR="00CF7E3C" w14:paraId="65543D16" w14:textId="77777777" w:rsidTr="00CF7E3C">
        <w:tc>
          <w:tcPr>
            <w:tcW w:w="4080" w:type="dxa"/>
            <w:tcMar>
              <w:top w:w="135" w:type="dxa"/>
              <w:bottom w:w="135" w:type="dxa"/>
            </w:tcMar>
            <w:vAlign w:val="center"/>
          </w:tcPr>
          <w:p w14:paraId="0260E4BB" w14:textId="77777777" w:rsidR="00CF7E3C" w:rsidRDefault="00CF7E3C" w:rsidP="00CF7E3C">
            <w:r>
              <w:rPr>
                <w:rFonts w:ascii="Arial" w:hAnsi="Arial" w:cs="Arial"/>
                <w:color w:val="000000"/>
                <w:position w:val="-2"/>
                <w:sz w:val="18"/>
                <w:szCs w:val="18"/>
              </w:rPr>
              <w:t> </w:t>
            </w:r>
          </w:p>
        </w:tc>
        <w:tc>
          <w:tcPr>
            <w:tcW w:w="0" w:type="auto"/>
            <w:tcMar>
              <w:top w:w="135" w:type="dxa"/>
              <w:bottom w:w="135" w:type="dxa"/>
            </w:tcMar>
            <w:vAlign w:val="center"/>
          </w:tcPr>
          <w:p w14:paraId="5A339679" w14:textId="77777777" w:rsidR="00CF7E3C" w:rsidRDefault="00CF7E3C" w:rsidP="00CF7E3C"/>
          <w:p w14:paraId="0820972D" w14:textId="77777777" w:rsidR="00CF7E3C" w:rsidRDefault="00CF7E3C" w:rsidP="00CF7E3C">
            <w:pPr>
              <w:jc w:val="center"/>
            </w:pPr>
            <w:r>
              <w:rPr>
                <w:rFonts w:ascii="Arial" w:hAnsi="Arial" w:cs="Arial"/>
                <w:color w:val="A9A9A9"/>
                <w:position w:val="-2"/>
                <w:sz w:val="18"/>
                <w:szCs w:val="18"/>
              </w:rPr>
              <w:t>(žig in podpis)</w:t>
            </w:r>
          </w:p>
        </w:tc>
      </w:tr>
    </w:tbl>
    <w:p w14:paraId="6BB8677B" w14:textId="663D6BB6" w:rsidR="005B59EA" w:rsidRDefault="00CF7E3C" w:rsidP="0057041A">
      <w:pPr>
        <w:spacing w:before="225" w:after="225" w:line="240" w:lineRule="auto"/>
        <w:jc w:val="both"/>
        <w:rPr>
          <w:rFonts w:ascii="Arial" w:hAnsi="Arial" w:cs="Arial"/>
          <w:i/>
          <w:iCs/>
          <w:color w:val="000000"/>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5D5A0579" w14:textId="6190E36C" w:rsidR="00597953" w:rsidRDefault="00597953" w:rsidP="0057041A">
      <w:pPr>
        <w:spacing w:before="225" w:after="225" w:line="240" w:lineRule="auto"/>
        <w:jc w:val="both"/>
        <w:rPr>
          <w:rFonts w:ascii="Arial" w:hAnsi="Arial" w:cs="Arial"/>
          <w:i/>
          <w:iCs/>
          <w:color w:val="000000"/>
          <w:sz w:val="18"/>
          <w:szCs w:val="18"/>
        </w:rPr>
      </w:pPr>
    </w:p>
    <w:p w14:paraId="0E7198BA" w14:textId="36FCE007" w:rsidR="00597953" w:rsidRDefault="00597953" w:rsidP="0057041A">
      <w:pPr>
        <w:spacing w:before="225" w:after="225" w:line="240" w:lineRule="auto"/>
        <w:jc w:val="both"/>
        <w:rPr>
          <w:rFonts w:ascii="Arial" w:hAnsi="Arial" w:cs="Arial"/>
          <w:i/>
          <w:iCs/>
          <w:color w:val="000000"/>
          <w:sz w:val="18"/>
          <w:szCs w:val="18"/>
        </w:rPr>
      </w:pPr>
    </w:p>
    <w:p w14:paraId="1E2B38D3" w14:textId="7B2FA6AE" w:rsidR="00597953" w:rsidRDefault="00597953" w:rsidP="0057041A">
      <w:pPr>
        <w:spacing w:before="225" w:after="225" w:line="240" w:lineRule="auto"/>
        <w:jc w:val="both"/>
        <w:rPr>
          <w:rFonts w:ascii="Arial" w:hAnsi="Arial" w:cs="Arial"/>
          <w:i/>
          <w:iCs/>
          <w:color w:val="000000"/>
          <w:sz w:val="18"/>
          <w:szCs w:val="18"/>
        </w:rPr>
      </w:pPr>
    </w:p>
    <w:p w14:paraId="6E1A4B9B" w14:textId="01D376D1" w:rsidR="00597953" w:rsidRDefault="00597953" w:rsidP="0057041A">
      <w:pPr>
        <w:spacing w:before="225" w:after="225" w:line="240" w:lineRule="auto"/>
        <w:jc w:val="both"/>
        <w:rPr>
          <w:rFonts w:ascii="Arial" w:hAnsi="Arial" w:cs="Arial"/>
          <w:i/>
          <w:iCs/>
          <w:color w:val="000000"/>
          <w:sz w:val="18"/>
          <w:szCs w:val="18"/>
        </w:rPr>
      </w:pPr>
    </w:p>
    <w:p w14:paraId="2881ECFE" w14:textId="1B6DA78A" w:rsidR="00597953" w:rsidRDefault="00597953" w:rsidP="0057041A">
      <w:pPr>
        <w:spacing w:before="225" w:after="225" w:line="240" w:lineRule="auto"/>
        <w:jc w:val="both"/>
        <w:rPr>
          <w:rFonts w:ascii="Arial" w:hAnsi="Arial" w:cs="Arial"/>
          <w:i/>
          <w:iCs/>
          <w:color w:val="000000"/>
          <w:sz w:val="18"/>
          <w:szCs w:val="18"/>
        </w:rPr>
      </w:pPr>
    </w:p>
    <w:p w14:paraId="58C12CC0" w14:textId="05DEB6DE" w:rsidR="00597953" w:rsidRDefault="00597953" w:rsidP="0057041A">
      <w:pPr>
        <w:spacing w:before="225" w:after="225" w:line="240" w:lineRule="auto"/>
        <w:jc w:val="both"/>
        <w:rPr>
          <w:rFonts w:ascii="Arial" w:hAnsi="Arial" w:cs="Arial"/>
          <w:i/>
          <w:iCs/>
          <w:color w:val="000000"/>
          <w:sz w:val="18"/>
          <w:szCs w:val="18"/>
        </w:rPr>
      </w:pPr>
    </w:p>
    <w:p w14:paraId="4C1A1274" w14:textId="1F42C1A3" w:rsidR="00597953" w:rsidRDefault="00597953" w:rsidP="0057041A">
      <w:pPr>
        <w:spacing w:before="225" w:after="225" w:line="240" w:lineRule="auto"/>
        <w:jc w:val="both"/>
        <w:rPr>
          <w:rFonts w:ascii="Arial" w:hAnsi="Arial" w:cs="Arial"/>
          <w:i/>
          <w:iCs/>
          <w:color w:val="000000"/>
          <w:sz w:val="18"/>
          <w:szCs w:val="18"/>
        </w:rPr>
      </w:pPr>
    </w:p>
    <w:p w14:paraId="5F0B475B" w14:textId="4EBD504A" w:rsidR="00597953" w:rsidRDefault="00597953" w:rsidP="0057041A">
      <w:pPr>
        <w:spacing w:before="225" w:after="225" w:line="240" w:lineRule="auto"/>
        <w:jc w:val="both"/>
        <w:rPr>
          <w:rFonts w:ascii="Arial" w:hAnsi="Arial" w:cs="Arial"/>
          <w:i/>
          <w:iCs/>
          <w:color w:val="000000"/>
          <w:sz w:val="18"/>
          <w:szCs w:val="18"/>
        </w:rPr>
      </w:pPr>
    </w:p>
    <w:p w14:paraId="4FBE05BE" w14:textId="47EF2237" w:rsidR="00597953" w:rsidRDefault="00597953" w:rsidP="0057041A">
      <w:pPr>
        <w:spacing w:before="225" w:after="225" w:line="240" w:lineRule="auto"/>
        <w:jc w:val="both"/>
        <w:rPr>
          <w:rFonts w:ascii="Arial" w:hAnsi="Arial" w:cs="Arial"/>
          <w:i/>
          <w:iCs/>
          <w:color w:val="000000"/>
          <w:sz w:val="18"/>
          <w:szCs w:val="18"/>
        </w:rPr>
      </w:pPr>
    </w:p>
    <w:p w14:paraId="3C0069CD" w14:textId="76E7C4CC" w:rsidR="00597953" w:rsidRDefault="00597953" w:rsidP="0057041A">
      <w:pPr>
        <w:spacing w:before="225" w:after="225" w:line="240" w:lineRule="auto"/>
        <w:jc w:val="both"/>
        <w:rPr>
          <w:rFonts w:ascii="Arial" w:hAnsi="Arial" w:cs="Arial"/>
          <w:i/>
          <w:iCs/>
          <w:color w:val="000000"/>
          <w:sz w:val="18"/>
          <w:szCs w:val="18"/>
        </w:rPr>
      </w:pPr>
    </w:p>
    <w:p w14:paraId="3475B275" w14:textId="224BFF28" w:rsidR="00597953" w:rsidRDefault="00597953" w:rsidP="0057041A">
      <w:pPr>
        <w:spacing w:before="225" w:after="225" w:line="240" w:lineRule="auto"/>
        <w:jc w:val="both"/>
        <w:rPr>
          <w:rFonts w:ascii="Arial" w:hAnsi="Arial" w:cs="Arial"/>
          <w:i/>
          <w:iCs/>
          <w:color w:val="000000"/>
          <w:sz w:val="18"/>
          <w:szCs w:val="18"/>
        </w:rPr>
      </w:pPr>
    </w:p>
    <w:p w14:paraId="58887467" w14:textId="05E66937" w:rsidR="00597953" w:rsidRDefault="00597953" w:rsidP="0057041A">
      <w:pPr>
        <w:spacing w:before="225" w:after="225" w:line="240" w:lineRule="auto"/>
        <w:jc w:val="both"/>
        <w:rPr>
          <w:rFonts w:ascii="Arial" w:hAnsi="Arial" w:cs="Arial"/>
          <w:i/>
          <w:iCs/>
          <w:color w:val="000000"/>
          <w:sz w:val="18"/>
          <w:szCs w:val="18"/>
        </w:rPr>
      </w:pPr>
    </w:p>
    <w:p w14:paraId="735F15A1" w14:textId="21CDB99A" w:rsidR="00597953" w:rsidRDefault="00597953" w:rsidP="0057041A">
      <w:pPr>
        <w:spacing w:before="225" w:after="225" w:line="240" w:lineRule="auto"/>
        <w:jc w:val="both"/>
        <w:rPr>
          <w:rFonts w:ascii="Arial" w:hAnsi="Arial" w:cs="Arial"/>
          <w:i/>
          <w:iCs/>
          <w:color w:val="000000"/>
          <w:sz w:val="18"/>
          <w:szCs w:val="18"/>
        </w:rPr>
      </w:pPr>
    </w:p>
    <w:p w14:paraId="4C1A28AA" w14:textId="77777777" w:rsidR="00B220A8" w:rsidRDefault="00B220A8" w:rsidP="00597953">
      <w:pPr>
        <w:spacing w:after="0"/>
        <w:jc w:val="right"/>
        <w:rPr>
          <w:rFonts w:ascii="Arial" w:hAnsi="Arial" w:cs="Arial"/>
          <w:sz w:val="18"/>
          <w:szCs w:val="18"/>
        </w:rPr>
      </w:pPr>
    </w:p>
    <w:p w14:paraId="1128661C" w14:textId="77777777" w:rsidR="00B220A8" w:rsidRDefault="00B220A8" w:rsidP="00597953">
      <w:pPr>
        <w:spacing w:after="0"/>
        <w:jc w:val="right"/>
        <w:rPr>
          <w:rFonts w:ascii="Arial" w:hAnsi="Arial" w:cs="Arial"/>
          <w:sz w:val="18"/>
          <w:szCs w:val="18"/>
        </w:rPr>
      </w:pPr>
    </w:p>
    <w:p w14:paraId="4AA759FB" w14:textId="02BA7971" w:rsidR="00B220A8" w:rsidRPr="00B220A8" w:rsidRDefault="00B220A8" w:rsidP="00B220A8">
      <w:pPr>
        <w:spacing w:after="0"/>
        <w:jc w:val="right"/>
        <w:rPr>
          <w:rFonts w:ascii="Arial" w:hAnsi="Arial" w:cs="Arial"/>
          <w:sz w:val="18"/>
          <w:szCs w:val="18"/>
        </w:rPr>
      </w:pPr>
      <w:r w:rsidRPr="00B220A8">
        <w:rPr>
          <w:rFonts w:ascii="Arial" w:hAnsi="Arial" w:cs="Arial"/>
          <w:sz w:val="18"/>
          <w:szCs w:val="18"/>
        </w:rPr>
        <w:t>Obrazec št: 1</w:t>
      </w:r>
      <w:r w:rsidR="00151A4A">
        <w:rPr>
          <w:rFonts w:ascii="Arial" w:hAnsi="Arial" w:cs="Arial"/>
          <w:sz w:val="18"/>
          <w:szCs w:val="18"/>
        </w:rPr>
        <w:t>4</w:t>
      </w:r>
    </w:p>
    <w:p w14:paraId="1133C97A" w14:textId="77777777" w:rsidR="00B220A8" w:rsidRPr="00B220A8" w:rsidRDefault="00B220A8" w:rsidP="00B220A8">
      <w:pPr>
        <w:spacing w:after="0"/>
        <w:jc w:val="right"/>
        <w:rPr>
          <w:rFonts w:ascii="Arial" w:hAnsi="Arial" w:cs="Arial"/>
          <w:sz w:val="18"/>
          <w:szCs w:val="18"/>
        </w:rPr>
      </w:pPr>
    </w:p>
    <w:p w14:paraId="0AC51841" w14:textId="77777777" w:rsidR="00B220A8" w:rsidRPr="00B220A8" w:rsidRDefault="00B220A8" w:rsidP="00B220A8">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B220A8">
        <w:rPr>
          <w:rFonts w:ascii="Arial" w:eastAsiaTheme="majorEastAsia" w:hAnsi="Arial" w:cs="Arial"/>
          <w:b/>
          <w:bCs/>
          <w:sz w:val="26"/>
          <w:szCs w:val="28"/>
        </w:rPr>
        <w:t>Izjava ponudnika o plačilnih pogojih</w:t>
      </w:r>
    </w:p>
    <w:p w14:paraId="46401B4D" w14:textId="77777777" w:rsidR="00B220A8" w:rsidRPr="00B220A8" w:rsidRDefault="00B220A8" w:rsidP="00B220A8">
      <w:pPr>
        <w:spacing w:after="120"/>
        <w:rPr>
          <w:rFonts w:ascii="Arial" w:hAnsi="Arial" w:cs="Arial"/>
        </w:rPr>
      </w:pPr>
    </w:p>
    <w:p w14:paraId="246440D3" w14:textId="77777777" w:rsidR="00B220A8" w:rsidRPr="00B220A8" w:rsidRDefault="00B220A8" w:rsidP="00B220A8">
      <w:pPr>
        <w:pBdr>
          <w:bottom w:val="single" w:sz="12" w:space="1" w:color="auto"/>
        </w:pBdr>
        <w:spacing w:before="225" w:after="225" w:line="240" w:lineRule="auto"/>
        <w:jc w:val="both"/>
      </w:pPr>
      <w:r w:rsidRPr="00B220A8">
        <w:rPr>
          <w:rFonts w:ascii="Arial" w:hAnsi="Arial" w:cs="Arial"/>
          <w:b/>
          <w:bCs/>
          <w:color w:val="000000"/>
          <w:sz w:val="18"/>
          <w:szCs w:val="18"/>
        </w:rPr>
        <w:t>Ponudnik:</w:t>
      </w:r>
    </w:p>
    <w:p w14:paraId="3517AF0D" w14:textId="77777777" w:rsidR="00B220A8" w:rsidRPr="00B220A8" w:rsidRDefault="00B220A8" w:rsidP="00B220A8">
      <w:pPr>
        <w:spacing w:before="225" w:after="225" w:line="240" w:lineRule="auto"/>
        <w:jc w:val="both"/>
      </w:pPr>
      <w:r w:rsidRPr="00B220A8">
        <w:rPr>
          <w:rFonts w:ascii="Arial" w:hAnsi="Arial" w:cs="Arial"/>
          <w:b/>
          <w:bCs/>
          <w:color w:val="000000"/>
          <w:sz w:val="18"/>
          <w:szCs w:val="18"/>
        </w:rPr>
        <w:t>Naročnik:    Občina Šentjur</w:t>
      </w:r>
    </w:p>
    <w:p w14:paraId="68A35BBD" w14:textId="77777777" w:rsidR="00B220A8" w:rsidRPr="00B220A8" w:rsidRDefault="00B220A8" w:rsidP="00B220A8">
      <w:pPr>
        <w:spacing w:before="225" w:after="225" w:line="240" w:lineRule="auto"/>
        <w:jc w:val="both"/>
      </w:pPr>
      <w:r w:rsidRPr="00B220A8">
        <w:rPr>
          <w:rFonts w:ascii="Arial" w:hAnsi="Arial" w:cs="Arial"/>
          <w:b/>
          <w:bCs/>
          <w:color w:val="000000"/>
          <w:sz w:val="18"/>
          <w:szCs w:val="18"/>
        </w:rPr>
        <w:t>                     Mestni trg 10</w:t>
      </w:r>
    </w:p>
    <w:p w14:paraId="5E034F94" w14:textId="77777777" w:rsidR="00B220A8" w:rsidRPr="00B220A8" w:rsidRDefault="00B220A8" w:rsidP="00B220A8">
      <w:pPr>
        <w:spacing w:before="225" w:after="225" w:line="240" w:lineRule="auto"/>
        <w:jc w:val="both"/>
      </w:pPr>
      <w:r w:rsidRPr="00B220A8">
        <w:rPr>
          <w:rFonts w:ascii="Arial" w:hAnsi="Arial" w:cs="Arial"/>
          <w:b/>
          <w:bCs/>
          <w:color w:val="000000"/>
          <w:sz w:val="18"/>
          <w:szCs w:val="18"/>
        </w:rPr>
        <w:t>                     3230 Šentjur</w:t>
      </w:r>
    </w:p>
    <w:p w14:paraId="4010CC83" w14:textId="77777777" w:rsidR="00B220A8" w:rsidRPr="00B220A8" w:rsidRDefault="00B220A8" w:rsidP="00B220A8">
      <w:pPr>
        <w:spacing w:before="225" w:after="225" w:line="240" w:lineRule="auto"/>
        <w:jc w:val="both"/>
      </w:pPr>
      <w:r w:rsidRPr="00B220A8">
        <w:rPr>
          <w:rFonts w:ascii="Arial" w:hAnsi="Arial" w:cs="Arial"/>
          <w:color w:val="000000"/>
          <w:sz w:val="18"/>
          <w:szCs w:val="18"/>
        </w:rPr>
        <w:t>Kot ponudnik dajemo naslednjo</w:t>
      </w:r>
    </w:p>
    <w:p w14:paraId="5F829F12" w14:textId="77777777" w:rsidR="00B220A8" w:rsidRPr="00B220A8" w:rsidRDefault="00B220A8" w:rsidP="00B220A8">
      <w:pPr>
        <w:spacing w:before="225" w:after="225" w:line="240" w:lineRule="auto"/>
        <w:jc w:val="center"/>
      </w:pPr>
      <w:r w:rsidRPr="00B220A8">
        <w:rPr>
          <w:rFonts w:ascii="Arial" w:hAnsi="Arial" w:cs="Arial"/>
          <w:b/>
          <w:bCs/>
          <w:color w:val="000000"/>
          <w:sz w:val="18"/>
          <w:szCs w:val="18"/>
        </w:rPr>
        <w:t>IZJAVO O PLAČILNIH POGOJIH</w:t>
      </w:r>
    </w:p>
    <w:p w14:paraId="311D5B71" w14:textId="77777777" w:rsidR="00B220A8" w:rsidRPr="00B220A8" w:rsidRDefault="00B220A8" w:rsidP="00B220A8">
      <w:pPr>
        <w:spacing w:before="225" w:after="225" w:line="240" w:lineRule="auto"/>
        <w:jc w:val="both"/>
      </w:pPr>
      <w:r w:rsidRPr="00B220A8">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070"/>
      </w:tblGrid>
      <w:tr w:rsidR="00B220A8" w:rsidRPr="00B220A8" w14:paraId="19A35C7E" w14:textId="77777777" w:rsidTr="00CD10CF">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220A8" w:rsidRPr="00B220A8" w14:paraId="021A156F" w14:textId="77777777" w:rsidTr="00CD10CF">
              <w:tc>
                <w:tcPr>
                  <w:tcW w:w="0" w:type="auto"/>
                  <w:tcMar>
                    <w:top w:w="0" w:type="auto"/>
                    <w:bottom w:w="0" w:type="auto"/>
                  </w:tcMar>
                </w:tcPr>
                <w:p w14:paraId="4E49D917" w14:textId="619A3EAF" w:rsidR="00B220A8" w:rsidRPr="00B220A8" w:rsidRDefault="00B220A8" w:rsidP="00034F6F">
                  <w:pPr>
                    <w:numPr>
                      <w:ilvl w:val="0"/>
                      <w:numId w:val="43"/>
                    </w:numPr>
                    <w:jc w:val="both"/>
                    <w:rPr>
                      <w:rFonts w:ascii="Arial" w:hAnsi="Arial" w:cs="Arial"/>
                      <w:color w:val="000000"/>
                      <w:sz w:val="18"/>
                      <w:szCs w:val="18"/>
                    </w:rPr>
                  </w:pPr>
                  <w:r w:rsidRPr="00B220A8">
                    <w:rPr>
                      <w:rFonts w:ascii="Arial" w:hAnsi="Arial" w:cs="Arial"/>
                      <w:color w:val="000000"/>
                      <w:position w:val="-2"/>
                      <w:sz w:val="18"/>
                      <w:szCs w:val="18"/>
                    </w:rPr>
                    <w:t>da nudimo 30 dnevni plačilni rok po predložitvi in potrditvi mesečne situacije s strani pooblaščenih predstavnikov naročnika</w:t>
                  </w:r>
                  <w:r w:rsidR="008049B6">
                    <w:rPr>
                      <w:rFonts w:ascii="Arial" w:hAnsi="Arial" w:cs="Arial"/>
                      <w:color w:val="000000"/>
                      <w:position w:val="-2"/>
                      <w:sz w:val="18"/>
                      <w:szCs w:val="18"/>
                    </w:rPr>
                    <w:t>.</w:t>
                  </w:r>
                </w:p>
              </w:tc>
            </w:tr>
          </w:tbl>
          <w:p w14:paraId="3DB50124" w14:textId="77777777" w:rsidR="00B220A8" w:rsidRPr="00B220A8" w:rsidRDefault="00B220A8" w:rsidP="00B220A8"/>
          <w:tbl>
            <w:tblPr>
              <w:tblStyle w:val="NormalTablePHPDOCX"/>
              <w:tblW w:w="0" w:type="auto"/>
              <w:tblLook w:val="04A0" w:firstRow="1" w:lastRow="0" w:firstColumn="1" w:lastColumn="0" w:noHBand="0" w:noVBand="1"/>
            </w:tblPr>
            <w:tblGrid>
              <w:gridCol w:w="222"/>
            </w:tblGrid>
            <w:tr w:rsidR="00B220A8" w:rsidRPr="00B220A8" w14:paraId="7907D8BE" w14:textId="77777777" w:rsidTr="00CD10CF">
              <w:tc>
                <w:tcPr>
                  <w:tcW w:w="0" w:type="auto"/>
                  <w:tcMar>
                    <w:top w:w="0" w:type="auto"/>
                    <w:bottom w:w="0" w:type="auto"/>
                  </w:tcMar>
                </w:tcPr>
                <w:p w14:paraId="63F9964C" w14:textId="2CC45A92" w:rsidR="00B220A8" w:rsidRPr="00B220A8" w:rsidRDefault="00B220A8" w:rsidP="008049B6">
                  <w:pPr>
                    <w:rPr>
                      <w:rFonts w:ascii="Arial" w:hAnsi="Arial" w:cs="Arial"/>
                      <w:color w:val="000000"/>
                      <w:sz w:val="18"/>
                      <w:szCs w:val="18"/>
                    </w:rPr>
                  </w:pPr>
                </w:p>
              </w:tc>
            </w:tr>
          </w:tbl>
          <w:p w14:paraId="3D12E9E2" w14:textId="77777777" w:rsidR="00B220A8" w:rsidRPr="00B220A8" w:rsidRDefault="00B220A8" w:rsidP="00B220A8"/>
        </w:tc>
      </w:tr>
    </w:tbl>
    <w:p w14:paraId="2B201C00" w14:textId="77777777" w:rsidR="00B220A8" w:rsidRPr="00B220A8" w:rsidRDefault="00B220A8" w:rsidP="00B220A8">
      <w:pPr>
        <w:spacing w:before="225" w:after="225" w:line="240" w:lineRule="auto"/>
        <w:jc w:val="both"/>
      </w:pPr>
      <w:r w:rsidRPr="00B220A8">
        <w:rPr>
          <w:rFonts w:ascii="Arial" w:hAnsi="Arial" w:cs="Arial"/>
          <w:color w:val="000000"/>
          <w:sz w:val="18"/>
          <w:szCs w:val="18"/>
        </w:rPr>
        <w:t> </w:t>
      </w:r>
    </w:p>
    <w:p w14:paraId="09DEF7C2" w14:textId="77777777" w:rsidR="00B220A8" w:rsidRPr="00B220A8" w:rsidRDefault="00B220A8" w:rsidP="00B220A8">
      <w:pPr>
        <w:spacing w:before="225" w:after="225" w:line="240" w:lineRule="auto"/>
        <w:jc w:val="both"/>
      </w:pPr>
      <w:r w:rsidRPr="00B220A8">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49D37317" w14:textId="77777777" w:rsidR="00B220A8" w:rsidRPr="00B220A8" w:rsidRDefault="00B220A8" w:rsidP="00B220A8">
      <w:pPr>
        <w:spacing w:before="225" w:after="225" w:line="240" w:lineRule="auto"/>
        <w:jc w:val="both"/>
      </w:pPr>
    </w:p>
    <w:p w14:paraId="4FF31A3D" w14:textId="77A3790C" w:rsidR="00B220A8" w:rsidRPr="00B220A8" w:rsidRDefault="00B220A8" w:rsidP="00B220A8">
      <w:pPr>
        <w:spacing w:after="0" w:line="240" w:lineRule="auto"/>
        <w:jc w:val="both"/>
        <w:rPr>
          <w:rFonts w:ascii="Arial" w:hAnsi="Arial" w:cs="Arial"/>
          <w:b/>
          <w:bCs/>
          <w:sz w:val="18"/>
          <w:szCs w:val="18"/>
        </w:rPr>
      </w:pPr>
      <w:r w:rsidRPr="00B220A8">
        <w:rPr>
          <w:rFonts w:ascii="Arial" w:hAnsi="Arial" w:cs="Arial"/>
          <w:color w:val="000000"/>
          <w:sz w:val="18"/>
          <w:szCs w:val="18"/>
        </w:rPr>
        <w:t>Ta izjava je sestavni del in priloga ponudbe, s katero se prijavljamo na razpis »</w:t>
      </w:r>
      <w:r w:rsidR="008049B6">
        <w:rPr>
          <w:rFonts w:ascii="Arial" w:hAnsi="Arial" w:cs="Arial"/>
          <w:b/>
          <w:bCs/>
          <w:sz w:val="18"/>
          <w:szCs w:val="18"/>
        </w:rPr>
        <w:t>Tehnološka posodobitev telovadnice OŠ Hruševec Šentjur</w:t>
      </w:r>
      <w:r w:rsidRPr="00B220A8">
        <w:rPr>
          <w:rFonts w:ascii="Arial" w:hAnsi="Arial" w:cs="Arial"/>
          <w:bCs/>
          <w:color w:val="000000"/>
          <w:sz w:val="18"/>
          <w:szCs w:val="18"/>
        </w:rPr>
        <w:t>«, objavljen na Portalu javnih naročil.</w:t>
      </w:r>
    </w:p>
    <w:p w14:paraId="3C426AAE" w14:textId="77777777" w:rsidR="00B220A8" w:rsidRPr="00B220A8" w:rsidRDefault="00B220A8" w:rsidP="00B220A8">
      <w:pPr>
        <w:spacing w:before="225" w:after="225" w:line="240" w:lineRule="auto"/>
        <w:jc w:val="both"/>
      </w:pPr>
      <w:r w:rsidRPr="00B220A8">
        <w:rPr>
          <w:rFonts w:ascii="Arial" w:hAnsi="Arial" w:cs="Arial"/>
          <w:color w:val="000000"/>
          <w:sz w:val="18"/>
          <w:szCs w:val="18"/>
        </w:rPr>
        <w:t> </w:t>
      </w:r>
    </w:p>
    <w:p w14:paraId="5B036ADA" w14:textId="77777777" w:rsidR="00B220A8" w:rsidRDefault="00B220A8" w:rsidP="00B220A8">
      <w:pPr>
        <w:spacing w:before="225" w:after="225" w:line="240" w:lineRule="auto"/>
        <w:jc w:val="both"/>
        <w:rPr>
          <w:rFonts w:ascii="Arial" w:hAnsi="Arial" w:cs="Arial"/>
          <w:color w:val="000000"/>
          <w:sz w:val="18"/>
          <w:szCs w:val="18"/>
        </w:rPr>
      </w:pPr>
      <w:r w:rsidRPr="00B220A8">
        <w:rPr>
          <w:rFonts w:ascii="Arial" w:hAnsi="Arial" w:cs="Arial"/>
          <w:color w:val="000000"/>
          <w:sz w:val="18"/>
          <w:szCs w:val="18"/>
        </w:rPr>
        <w:t>Datum: ________________                 Žig                  Podpis ponudnika: ___________________</w:t>
      </w:r>
    </w:p>
    <w:p w14:paraId="6FC4527B" w14:textId="77777777" w:rsidR="00B220A8" w:rsidRDefault="00B220A8" w:rsidP="00B220A8">
      <w:pPr>
        <w:spacing w:before="225" w:after="225" w:line="240" w:lineRule="auto"/>
        <w:jc w:val="both"/>
        <w:rPr>
          <w:rFonts w:ascii="Arial" w:hAnsi="Arial" w:cs="Arial"/>
          <w:color w:val="000000"/>
          <w:sz w:val="18"/>
          <w:szCs w:val="18"/>
        </w:rPr>
      </w:pPr>
    </w:p>
    <w:p w14:paraId="7BF8D81C" w14:textId="77777777" w:rsidR="00B220A8" w:rsidRDefault="00B220A8" w:rsidP="00B220A8">
      <w:pPr>
        <w:spacing w:before="225" w:after="225" w:line="240" w:lineRule="auto"/>
        <w:jc w:val="both"/>
        <w:rPr>
          <w:rFonts w:ascii="Arial" w:hAnsi="Arial" w:cs="Arial"/>
          <w:color w:val="000000"/>
          <w:sz w:val="18"/>
          <w:szCs w:val="18"/>
        </w:rPr>
      </w:pPr>
    </w:p>
    <w:p w14:paraId="337A9861" w14:textId="77777777" w:rsidR="00B220A8" w:rsidRDefault="00B220A8" w:rsidP="00B220A8">
      <w:pPr>
        <w:spacing w:before="225" w:after="225" w:line="240" w:lineRule="auto"/>
        <w:jc w:val="both"/>
        <w:rPr>
          <w:rFonts w:ascii="Arial" w:hAnsi="Arial" w:cs="Arial"/>
          <w:color w:val="000000"/>
          <w:sz w:val="18"/>
          <w:szCs w:val="18"/>
        </w:rPr>
      </w:pPr>
    </w:p>
    <w:p w14:paraId="58BB509F" w14:textId="77777777" w:rsidR="00B220A8" w:rsidRDefault="00B220A8" w:rsidP="00B220A8">
      <w:pPr>
        <w:spacing w:before="225" w:after="225" w:line="240" w:lineRule="auto"/>
        <w:jc w:val="both"/>
        <w:rPr>
          <w:rFonts w:ascii="Arial" w:hAnsi="Arial" w:cs="Arial"/>
          <w:color w:val="000000"/>
          <w:sz w:val="18"/>
          <w:szCs w:val="18"/>
        </w:rPr>
      </w:pPr>
    </w:p>
    <w:p w14:paraId="0D63844D" w14:textId="77777777" w:rsidR="00B220A8" w:rsidRDefault="00B220A8" w:rsidP="00B220A8">
      <w:pPr>
        <w:spacing w:before="225" w:after="225" w:line="240" w:lineRule="auto"/>
        <w:jc w:val="both"/>
        <w:rPr>
          <w:rFonts w:ascii="Arial" w:hAnsi="Arial" w:cs="Arial"/>
          <w:color w:val="000000"/>
          <w:sz w:val="18"/>
          <w:szCs w:val="18"/>
        </w:rPr>
      </w:pPr>
    </w:p>
    <w:p w14:paraId="0517C8DD" w14:textId="77777777" w:rsidR="00B220A8" w:rsidRDefault="00B220A8" w:rsidP="00B220A8">
      <w:pPr>
        <w:spacing w:before="225" w:after="225" w:line="240" w:lineRule="auto"/>
        <w:jc w:val="both"/>
        <w:rPr>
          <w:rFonts w:ascii="Arial" w:hAnsi="Arial" w:cs="Arial"/>
          <w:color w:val="000000"/>
          <w:sz w:val="18"/>
          <w:szCs w:val="18"/>
        </w:rPr>
      </w:pPr>
    </w:p>
    <w:p w14:paraId="1056A66D" w14:textId="77777777" w:rsidR="00B220A8" w:rsidRDefault="00B220A8" w:rsidP="00B220A8">
      <w:pPr>
        <w:spacing w:before="225" w:after="225" w:line="240" w:lineRule="auto"/>
        <w:jc w:val="both"/>
        <w:rPr>
          <w:rFonts w:ascii="Arial" w:hAnsi="Arial" w:cs="Arial"/>
          <w:color w:val="000000"/>
          <w:sz w:val="18"/>
          <w:szCs w:val="18"/>
        </w:rPr>
      </w:pPr>
    </w:p>
    <w:p w14:paraId="71C9CC5F" w14:textId="77777777" w:rsidR="00B220A8" w:rsidRPr="00B220A8" w:rsidRDefault="00B220A8" w:rsidP="00B220A8">
      <w:pPr>
        <w:spacing w:before="225" w:after="225" w:line="240" w:lineRule="auto"/>
        <w:jc w:val="both"/>
      </w:pPr>
    </w:p>
    <w:p w14:paraId="65B2551E" w14:textId="70A6739D" w:rsidR="00B220A8" w:rsidRDefault="00B220A8" w:rsidP="00B220A8">
      <w:pPr>
        <w:spacing w:after="0"/>
        <w:jc w:val="right"/>
        <w:rPr>
          <w:rFonts w:ascii="Arial" w:hAnsi="Arial" w:cs="Arial"/>
          <w:sz w:val="18"/>
          <w:szCs w:val="18"/>
        </w:rPr>
      </w:pPr>
      <w:r w:rsidRPr="00D95875">
        <w:rPr>
          <w:rFonts w:ascii="Arial" w:hAnsi="Arial" w:cs="Arial"/>
          <w:sz w:val="18"/>
          <w:szCs w:val="18"/>
        </w:rPr>
        <w:lastRenderedPageBreak/>
        <w:t xml:space="preserve">Obrazec št: </w:t>
      </w:r>
      <w:r>
        <w:rPr>
          <w:rFonts w:ascii="Arial" w:hAnsi="Arial" w:cs="Arial"/>
          <w:sz w:val="18"/>
          <w:szCs w:val="18"/>
        </w:rPr>
        <w:t>1</w:t>
      </w:r>
      <w:r w:rsidR="00151A4A">
        <w:rPr>
          <w:rFonts w:ascii="Arial" w:hAnsi="Arial" w:cs="Arial"/>
          <w:sz w:val="18"/>
          <w:szCs w:val="18"/>
        </w:rPr>
        <w:t>5</w:t>
      </w:r>
    </w:p>
    <w:p w14:paraId="05783C70" w14:textId="77777777" w:rsidR="00B220A8" w:rsidRPr="00D95875" w:rsidRDefault="00B220A8" w:rsidP="00B220A8">
      <w:pPr>
        <w:spacing w:after="0"/>
        <w:jc w:val="right"/>
        <w:rPr>
          <w:rFonts w:ascii="Arial" w:hAnsi="Arial" w:cs="Arial"/>
          <w:sz w:val="18"/>
          <w:szCs w:val="18"/>
        </w:rPr>
      </w:pPr>
    </w:p>
    <w:p w14:paraId="70B354AC" w14:textId="77777777" w:rsidR="00B220A8" w:rsidRPr="00D95875" w:rsidRDefault="00B220A8" w:rsidP="00034F6F">
      <w:pPr>
        <w:keepNext/>
        <w:keepLines/>
        <w:numPr>
          <w:ilvl w:val="0"/>
          <w:numId w:val="44"/>
        </w:numPr>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Arial" w:eastAsiaTheme="majorEastAsia" w:hAnsi="Arial" w:cs="Arial"/>
          <w:b/>
          <w:bCs/>
          <w:sz w:val="26"/>
          <w:szCs w:val="28"/>
        </w:rPr>
      </w:pPr>
      <w:r w:rsidRPr="00D95875">
        <w:rPr>
          <w:rFonts w:ascii="Arial" w:eastAsiaTheme="majorEastAsia" w:hAnsi="Arial" w:cs="Arial"/>
          <w:b/>
          <w:bCs/>
          <w:sz w:val="26"/>
          <w:szCs w:val="28"/>
        </w:rPr>
        <w:t>POOBLASTILO ZA PODPIS SKUPNE PONUDBE</w:t>
      </w:r>
    </w:p>
    <w:p w14:paraId="2AC44F55" w14:textId="77777777" w:rsidR="00B220A8" w:rsidRPr="00D95875" w:rsidRDefault="00B220A8" w:rsidP="00B220A8">
      <w:pPr>
        <w:spacing w:after="0" w:line="240" w:lineRule="auto"/>
        <w:rPr>
          <w:rFonts w:ascii="Arial" w:eastAsia="Calibri" w:hAnsi="Arial" w:cs="Arial"/>
          <w:b/>
          <w:bCs/>
          <w:sz w:val="18"/>
          <w:szCs w:val="18"/>
        </w:rPr>
      </w:pPr>
    </w:p>
    <w:p w14:paraId="48244BAA" w14:textId="77777777" w:rsidR="00B220A8" w:rsidRPr="00D95875" w:rsidRDefault="00B220A8" w:rsidP="00B220A8">
      <w:pPr>
        <w:tabs>
          <w:tab w:val="left" w:pos="1005"/>
        </w:tabs>
        <w:spacing w:after="0" w:line="240" w:lineRule="auto"/>
        <w:jc w:val="both"/>
        <w:rPr>
          <w:rFonts w:ascii="Arial" w:eastAsia="Calibri" w:hAnsi="Arial" w:cs="Arial"/>
          <w:sz w:val="18"/>
          <w:szCs w:val="18"/>
        </w:rPr>
      </w:pPr>
    </w:p>
    <w:p w14:paraId="3377A627" w14:textId="77777777" w:rsidR="00B220A8" w:rsidRPr="00D95875" w:rsidRDefault="00B220A8" w:rsidP="00B220A8">
      <w:pPr>
        <w:spacing w:after="0" w:line="240" w:lineRule="auto"/>
        <w:rPr>
          <w:rFonts w:ascii="Arial" w:eastAsia="Calibri" w:hAnsi="Arial" w:cs="Arial"/>
          <w:sz w:val="18"/>
          <w:szCs w:val="18"/>
        </w:rPr>
      </w:pPr>
      <w:r w:rsidRPr="00D95875">
        <w:rPr>
          <w:rFonts w:ascii="Arial" w:eastAsia="Calibri" w:hAnsi="Arial" w:cs="Arial"/>
          <w:sz w:val="18"/>
          <w:szCs w:val="18"/>
        </w:rPr>
        <w:t>Ponudnik:_____________________________________________________________________,</w:t>
      </w:r>
    </w:p>
    <w:p w14:paraId="102E0781" w14:textId="77777777" w:rsidR="00B220A8" w:rsidRPr="00D95875" w:rsidRDefault="00B220A8" w:rsidP="00B220A8">
      <w:pPr>
        <w:spacing w:after="0" w:line="240" w:lineRule="auto"/>
        <w:jc w:val="center"/>
        <w:rPr>
          <w:rFonts w:ascii="Arial" w:eastAsia="Calibri" w:hAnsi="Arial" w:cs="Arial"/>
          <w:i/>
          <w:iCs/>
          <w:sz w:val="18"/>
          <w:szCs w:val="18"/>
        </w:rPr>
      </w:pPr>
      <w:r w:rsidRPr="00D95875">
        <w:rPr>
          <w:rFonts w:ascii="Arial" w:eastAsia="Calibri" w:hAnsi="Arial" w:cs="Arial"/>
          <w:i/>
          <w:iCs/>
          <w:sz w:val="18"/>
          <w:szCs w:val="18"/>
        </w:rPr>
        <w:t>(firma in sedež ponudnika)</w:t>
      </w:r>
    </w:p>
    <w:p w14:paraId="50E29177" w14:textId="77777777" w:rsidR="00B220A8" w:rsidRPr="00D95875" w:rsidRDefault="00B220A8" w:rsidP="00B220A8">
      <w:pPr>
        <w:spacing w:after="0" w:line="240" w:lineRule="auto"/>
        <w:jc w:val="center"/>
        <w:rPr>
          <w:rFonts w:ascii="Arial" w:eastAsia="Calibri" w:hAnsi="Arial" w:cs="Arial"/>
          <w:i/>
          <w:iCs/>
          <w:sz w:val="18"/>
          <w:szCs w:val="18"/>
        </w:rPr>
      </w:pPr>
    </w:p>
    <w:p w14:paraId="1EF36583" w14:textId="77777777" w:rsidR="00B220A8" w:rsidRPr="00D95875" w:rsidRDefault="00B220A8" w:rsidP="00B220A8">
      <w:pPr>
        <w:tabs>
          <w:tab w:val="left" w:pos="1005"/>
        </w:tabs>
        <w:spacing w:after="0" w:line="240" w:lineRule="auto"/>
        <w:jc w:val="both"/>
        <w:rPr>
          <w:rFonts w:ascii="Arial" w:eastAsia="Calibri" w:hAnsi="Arial" w:cs="Arial"/>
          <w:sz w:val="18"/>
          <w:szCs w:val="18"/>
        </w:rPr>
      </w:pPr>
      <w:r w:rsidRPr="00D95875">
        <w:rPr>
          <w:rFonts w:ascii="Arial" w:eastAsia="Calibri" w:hAnsi="Arial" w:cs="Arial"/>
          <w:sz w:val="18"/>
          <w:szCs w:val="18"/>
        </w:rPr>
        <w:t>katerega zakoniti zastopnik je _______________________________________________________</w:t>
      </w:r>
    </w:p>
    <w:p w14:paraId="7A8A1FEA" w14:textId="77777777" w:rsidR="00B220A8" w:rsidRPr="00D95875" w:rsidRDefault="00B220A8" w:rsidP="00B220A8">
      <w:pPr>
        <w:spacing w:after="0" w:line="240" w:lineRule="auto"/>
        <w:jc w:val="center"/>
        <w:rPr>
          <w:rFonts w:ascii="Arial" w:eastAsia="Calibri" w:hAnsi="Arial" w:cs="Arial"/>
          <w:i/>
          <w:iCs/>
          <w:sz w:val="18"/>
          <w:szCs w:val="18"/>
        </w:rPr>
      </w:pPr>
      <w:r w:rsidRPr="00D95875">
        <w:rPr>
          <w:rFonts w:ascii="Arial" w:eastAsia="Calibri" w:hAnsi="Arial" w:cs="Arial"/>
          <w:i/>
          <w:iCs/>
          <w:sz w:val="18"/>
          <w:szCs w:val="18"/>
        </w:rPr>
        <w:t xml:space="preserve">                (ime, priimek in naziv zakonitega zastopnika)</w:t>
      </w:r>
    </w:p>
    <w:p w14:paraId="1FF73F3C" w14:textId="77777777" w:rsidR="00B220A8" w:rsidRPr="00D95875" w:rsidRDefault="00B220A8" w:rsidP="00B220A8">
      <w:pPr>
        <w:pBdr>
          <w:bottom w:val="single" w:sz="12" w:space="1" w:color="auto"/>
        </w:pBdr>
        <w:tabs>
          <w:tab w:val="left" w:pos="1005"/>
        </w:tabs>
        <w:spacing w:after="0" w:line="240" w:lineRule="auto"/>
        <w:jc w:val="both"/>
        <w:rPr>
          <w:rFonts w:ascii="Arial" w:eastAsia="Calibri" w:hAnsi="Arial" w:cs="Arial"/>
          <w:sz w:val="18"/>
          <w:szCs w:val="18"/>
        </w:rPr>
      </w:pPr>
    </w:p>
    <w:p w14:paraId="6B419193" w14:textId="77777777" w:rsidR="00B220A8" w:rsidRPr="00D95875" w:rsidRDefault="00B220A8" w:rsidP="00B220A8">
      <w:pPr>
        <w:spacing w:after="0" w:line="240" w:lineRule="auto"/>
        <w:rPr>
          <w:rFonts w:ascii="Arial" w:eastAsia="Calibri" w:hAnsi="Arial" w:cs="Arial"/>
          <w:sz w:val="18"/>
          <w:szCs w:val="18"/>
        </w:rPr>
      </w:pPr>
    </w:p>
    <w:p w14:paraId="4D7A97C2" w14:textId="77777777" w:rsidR="00B220A8" w:rsidRPr="00D95875" w:rsidRDefault="00B220A8" w:rsidP="00B220A8">
      <w:pPr>
        <w:spacing w:after="0" w:line="240" w:lineRule="auto"/>
        <w:rPr>
          <w:rFonts w:ascii="Arial" w:eastAsia="Calibri" w:hAnsi="Arial" w:cs="Arial"/>
          <w:sz w:val="18"/>
          <w:szCs w:val="18"/>
        </w:rPr>
      </w:pPr>
      <w:r w:rsidRPr="00D95875">
        <w:rPr>
          <w:rFonts w:ascii="Arial" w:eastAsia="Calibri" w:hAnsi="Arial" w:cs="Arial"/>
          <w:sz w:val="18"/>
          <w:szCs w:val="18"/>
        </w:rPr>
        <w:t>Ponudnik:______________________________________________________________,</w:t>
      </w:r>
    </w:p>
    <w:p w14:paraId="731CC1EB" w14:textId="77777777" w:rsidR="00B220A8" w:rsidRPr="00D95875" w:rsidRDefault="00B220A8" w:rsidP="00B220A8">
      <w:pPr>
        <w:spacing w:after="0" w:line="240" w:lineRule="auto"/>
        <w:jc w:val="center"/>
        <w:rPr>
          <w:rFonts w:ascii="Arial" w:eastAsia="Calibri" w:hAnsi="Arial" w:cs="Arial"/>
          <w:i/>
          <w:iCs/>
          <w:sz w:val="18"/>
          <w:szCs w:val="18"/>
        </w:rPr>
      </w:pPr>
      <w:r w:rsidRPr="00D95875">
        <w:rPr>
          <w:rFonts w:ascii="Arial" w:eastAsia="Calibri" w:hAnsi="Arial" w:cs="Arial"/>
          <w:i/>
          <w:iCs/>
          <w:sz w:val="18"/>
          <w:szCs w:val="18"/>
        </w:rPr>
        <w:t>(firma in sedež ponudnika)</w:t>
      </w:r>
    </w:p>
    <w:p w14:paraId="31484969" w14:textId="77777777" w:rsidR="00B220A8" w:rsidRPr="00D95875" w:rsidRDefault="00B220A8" w:rsidP="00B220A8">
      <w:pPr>
        <w:tabs>
          <w:tab w:val="left" w:pos="1005"/>
        </w:tabs>
        <w:spacing w:after="0" w:line="240" w:lineRule="auto"/>
        <w:jc w:val="both"/>
        <w:rPr>
          <w:rFonts w:ascii="Arial" w:eastAsia="Calibri" w:hAnsi="Arial" w:cs="Arial"/>
          <w:sz w:val="18"/>
          <w:szCs w:val="18"/>
        </w:rPr>
      </w:pPr>
    </w:p>
    <w:p w14:paraId="3D35107E" w14:textId="77777777" w:rsidR="00B220A8" w:rsidRPr="00D95875" w:rsidRDefault="00B220A8" w:rsidP="00B220A8">
      <w:pPr>
        <w:tabs>
          <w:tab w:val="left" w:pos="1005"/>
        </w:tabs>
        <w:spacing w:after="0" w:line="240" w:lineRule="auto"/>
        <w:rPr>
          <w:rFonts w:ascii="Arial" w:eastAsia="Calibri" w:hAnsi="Arial" w:cs="Arial"/>
          <w:sz w:val="18"/>
          <w:szCs w:val="18"/>
        </w:rPr>
      </w:pPr>
      <w:r w:rsidRPr="00D95875">
        <w:rPr>
          <w:rFonts w:ascii="Arial" w:eastAsia="Calibri" w:hAnsi="Arial" w:cs="Arial"/>
          <w:sz w:val="18"/>
          <w:szCs w:val="18"/>
        </w:rPr>
        <w:t>katerega zakoniti zastopnik je ______________________________________________</w:t>
      </w:r>
    </w:p>
    <w:p w14:paraId="37C69953" w14:textId="77777777" w:rsidR="00B220A8" w:rsidRPr="00D95875" w:rsidRDefault="00B220A8" w:rsidP="00B220A8">
      <w:pPr>
        <w:spacing w:after="0" w:line="240" w:lineRule="auto"/>
        <w:jc w:val="center"/>
        <w:rPr>
          <w:rFonts w:ascii="Arial" w:eastAsia="Calibri" w:hAnsi="Arial" w:cs="Arial"/>
          <w:i/>
          <w:iCs/>
          <w:sz w:val="18"/>
          <w:szCs w:val="18"/>
        </w:rPr>
      </w:pPr>
      <w:r w:rsidRPr="00D95875">
        <w:rPr>
          <w:rFonts w:ascii="Arial" w:eastAsia="Calibri" w:hAnsi="Arial" w:cs="Arial"/>
          <w:i/>
          <w:iCs/>
          <w:sz w:val="18"/>
          <w:szCs w:val="18"/>
        </w:rPr>
        <w:t xml:space="preserve">                  (ime, priimek in naziv zakonitega zastopnika)</w:t>
      </w:r>
    </w:p>
    <w:p w14:paraId="58F4E00A" w14:textId="77777777" w:rsidR="00B220A8" w:rsidRPr="00D95875" w:rsidRDefault="00B220A8" w:rsidP="00B220A8">
      <w:pPr>
        <w:tabs>
          <w:tab w:val="left" w:pos="1005"/>
        </w:tabs>
        <w:spacing w:after="0" w:line="240" w:lineRule="auto"/>
        <w:jc w:val="both"/>
        <w:rPr>
          <w:rFonts w:ascii="Arial" w:eastAsia="Calibri" w:hAnsi="Arial" w:cs="Arial"/>
          <w:sz w:val="18"/>
          <w:szCs w:val="18"/>
        </w:rPr>
      </w:pPr>
    </w:p>
    <w:p w14:paraId="4543C622" w14:textId="77777777" w:rsidR="00B220A8" w:rsidRPr="00D95875" w:rsidRDefault="00B220A8" w:rsidP="00B220A8">
      <w:pPr>
        <w:tabs>
          <w:tab w:val="left" w:pos="1005"/>
        </w:tabs>
        <w:spacing w:after="0" w:line="240" w:lineRule="auto"/>
        <w:jc w:val="both"/>
        <w:rPr>
          <w:rFonts w:ascii="Arial" w:eastAsia="Calibri" w:hAnsi="Arial" w:cs="Arial"/>
          <w:sz w:val="18"/>
          <w:szCs w:val="18"/>
        </w:rPr>
      </w:pPr>
      <w:r w:rsidRPr="00D95875">
        <w:rPr>
          <w:rFonts w:ascii="Arial" w:eastAsia="Calibri" w:hAnsi="Arial" w:cs="Arial"/>
          <w:sz w:val="18"/>
          <w:szCs w:val="18"/>
        </w:rPr>
        <w:t>potrjujemo, da smo zakoniti zastopniki ponudnikov, ki dajejo skupno ponudbo in s tem dokumentom pooblaščamo  VODILNEGA PARTNERJA:</w:t>
      </w:r>
    </w:p>
    <w:p w14:paraId="5414F2C6" w14:textId="77777777" w:rsidR="00B220A8" w:rsidRPr="00D95875" w:rsidRDefault="00B220A8" w:rsidP="00B220A8">
      <w:pPr>
        <w:tabs>
          <w:tab w:val="left" w:pos="1005"/>
        </w:tabs>
        <w:spacing w:after="0" w:line="240" w:lineRule="auto"/>
        <w:jc w:val="both"/>
        <w:rPr>
          <w:rFonts w:ascii="Arial" w:eastAsia="Calibri" w:hAnsi="Arial" w:cs="Arial"/>
          <w:sz w:val="18"/>
          <w:szCs w:val="18"/>
        </w:rPr>
      </w:pPr>
    </w:p>
    <w:p w14:paraId="42B26966" w14:textId="77777777" w:rsidR="00B220A8" w:rsidRPr="00D95875" w:rsidRDefault="00B220A8" w:rsidP="00B220A8">
      <w:pPr>
        <w:spacing w:after="0" w:line="240" w:lineRule="auto"/>
        <w:rPr>
          <w:rFonts w:ascii="Arial" w:eastAsia="Calibri" w:hAnsi="Arial" w:cs="Arial"/>
          <w:sz w:val="18"/>
          <w:szCs w:val="18"/>
        </w:rPr>
      </w:pPr>
      <w:r w:rsidRPr="00D95875">
        <w:rPr>
          <w:rFonts w:ascii="Arial" w:eastAsia="Calibri" w:hAnsi="Arial" w:cs="Arial"/>
          <w:sz w:val="18"/>
          <w:szCs w:val="18"/>
        </w:rPr>
        <w:t>_________________________________________________________________________,</w:t>
      </w:r>
    </w:p>
    <w:p w14:paraId="5182553B" w14:textId="77777777" w:rsidR="00B220A8" w:rsidRPr="00D95875" w:rsidRDefault="00B220A8" w:rsidP="00B220A8">
      <w:pPr>
        <w:spacing w:after="0" w:line="240" w:lineRule="auto"/>
        <w:jc w:val="center"/>
        <w:rPr>
          <w:rFonts w:ascii="Arial" w:eastAsia="Calibri" w:hAnsi="Arial" w:cs="Arial"/>
          <w:i/>
          <w:iCs/>
          <w:sz w:val="18"/>
          <w:szCs w:val="18"/>
        </w:rPr>
      </w:pPr>
      <w:r w:rsidRPr="00D95875">
        <w:rPr>
          <w:rFonts w:ascii="Arial" w:eastAsia="Calibri" w:hAnsi="Arial" w:cs="Arial"/>
          <w:i/>
          <w:iCs/>
          <w:sz w:val="18"/>
          <w:szCs w:val="18"/>
        </w:rPr>
        <w:t>(firma in sedež vodilnega partnerja)</w:t>
      </w:r>
    </w:p>
    <w:p w14:paraId="100C96D9" w14:textId="77777777" w:rsidR="00B220A8" w:rsidRPr="00D95875" w:rsidRDefault="00B220A8" w:rsidP="00B220A8">
      <w:pPr>
        <w:tabs>
          <w:tab w:val="left" w:pos="1005"/>
        </w:tabs>
        <w:spacing w:after="0" w:line="240" w:lineRule="auto"/>
        <w:jc w:val="both"/>
        <w:rPr>
          <w:rFonts w:ascii="Arial" w:eastAsia="Calibri" w:hAnsi="Arial" w:cs="Arial"/>
          <w:sz w:val="18"/>
          <w:szCs w:val="18"/>
        </w:rPr>
      </w:pPr>
      <w:r w:rsidRPr="00D95875">
        <w:rPr>
          <w:rFonts w:ascii="Arial" w:eastAsia="Calibri" w:hAnsi="Arial" w:cs="Arial"/>
          <w:sz w:val="18"/>
          <w:szCs w:val="18"/>
        </w:rPr>
        <w:t>in za podpis skupne ponudbe:</w:t>
      </w:r>
    </w:p>
    <w:p w14:paraId="4E03B136" w14:textId="77777777" w:rsidR="00B220A8" w:rsidRPr="00D95875" w:rsidRDefault="00B220A8" w:rsidP="00B220A8">
      <w:pPr>
        <w:tabs>
          <w:tab w:val="left" w:pos="1005"/>
        </w:tabs>
        <w:spacing w:after="0" w:line="240" w:lineRule="auto"/>
        <w:jc w:val="both"/>
        <w:rPr>
          <w:rFonts w:ascii="Arial" w:eastAsia="Calibri" w:hAnsi="Arial" w:cs="Arial"/>
          <w:sz w:val="18"/>
          <w:szCs w:val="18"/>
        </w:rPr>
      </w:pPr>
      <w:r w:rsidRPr="00D95875">
        <w:rPr>
          <w:rFonts w:ascii="Arial" w:eastAsia="Calibri" w:hAnsi="Arial" w:cs="Arial"/>
          <w:sz w:val="18"/>
          <w:szCs w:val="18"/>
        </w:rPr>
        <w:t>gospoda/gospo __________________________________________________________,</w:t>
      </w:r>
    </w:p>
    <w:p w14:paraId="7EB24F29" w14:textId="77777777" w:rsidR="00B220A8" w:rsidRPr="00D95875" w:rsidRDefault="00B220A8" w:rsidP="00B220A8">
      <w:pPr>
        <w:spacing w:after="0" w:line="240" w:lineRule="auto"/>
        <w:jc w:val="center"/>
        <w:rPr>
          <w:rFonts w:ascii="Arial" w:eastAsia="Calibri" w:hAnsi="Arial" w:cs="Arial"/>
          <w:i/>
          <w:iCs/>
          <w:sz w:val="18"/>
          <w:szCs w:val="18"/>
        </w:rPr>
      </w:pPr>
      <w:r w:rsidRPr="00D95875">
        <w:rPr>
          <w:rFonts w:ascii="Arial" w:eastAsia="Calibri" w:hAnsi="Arial" w:cs="Arial"/>
          <w:i/>
          <w:iCs/>
          <w:sz w:val="18"/>
          <w:szCs w:val="18"/>
        </w:rPr>
        <w:t xml:space="preserve">                    (ime, priimek in naziv zakonitega zastopnika)</w:t>
      </w:r>
    </w:p>
    <w:p w14:paraId="1993E357" w14:textId="77777777" w:rsidR="00B220A8" w:rsidRPr="00D95875" w:rsidRDefault="00B220A8" w:rsidP="00B220A8">
      <w:pPr>
        <w:tabs>
          <w:tab w:val="left" w:pos="1005"/>
        </w:tabs>
        <w:spacing w:after="0" w:line="240" w:lineRule="auto"/>
        <w:jc w:val="both"/>
        <w:rPr>
          <w:rFonts w:ascii="Arial" w:eastAsia="Calibri" w:hAnsi="Arial" w:cs="Arial"/>
          <w:sz w:val="18"/>
          <w:szCs w:val="18"/>
        </w:rPr>
      </w:pPr>
    </w:p>
    <w:p w14:paraId="5985356E" w14:textId="77777777" w:rsidR="00B220A8" w:rsidRPr="00D95875" w:rsidRDefault="00B220A8" w:rsidP="00B220A8">
      <w:pPr>
        <w:tabs>
          <w:tab w:val="left" w:pos="1005"/>
        </w:tabs>
        <w:spacing w:after="0" w:line="240" w:lineRule="auto"/>
        <w:jc w:val="both"/>
        <w:rPr>
          <w:rFonts w:ascii="Arial" w:eastAsia="Calibri" w:hAnsi="Arial" w:cs="Arial"/>
          <w:sz w:val="18"/>
          <w:szCs w:val="18"/>
        </w:rPr>
      </w:pPr>
      <w:r w:rsidRPr="00D95875">
        <w:rPr>
          <w:rFonts w:ascii="Arial" w:eastAsia="Calibri" w:hAnsi="Arial" w:cs="Arial"/>
          <w:sz w:val="18"/>
          <w:szCs w:val="18"/>
        </w:rPr>
        <w:t>ki se podpisuje ____________________ in parafira ____________________________,</w:t>
      </w:r>
    </w:p>
    <w:p w14:paraId="665F98F9" w14:textId="77777777" w:rsidR="00B220A8" w:rsidRPr="00D95875" w:rsidRDefault="00B220A8" w:rsidP="00B220A8">
      <w:pPr>
        <w:tabs>
          <w:tab w:val="left" w:pos="1005"/>
        </w:tabs>
        <w:spacing w:after="0" w:line="240" w:lineRule="auto"/>
        <w:jc w:val="both"/>
        <w:rPr>
          <w:rFonts w:ascii="Arial" w:eastAsia="Calibri" w:hAnsi="Arial" w:cs="Arial"/>
          <w:sz w:val="18"/>
          <w:szCs w:val="18"/>
        </w:rPr>
      </w:pPr>
    </w:p>
    <w:p w14:paraId="7C7C6464" w14:textId="546ACE48" w:rsidR="00B220A8" w:rsidRPr="00D95875" w:rsidRDefault="00B220A8" w:rsidP="00B220A8">
      <w:pPr>
        <w:autoSpaceDE w:val="0"/>
        <w:autoSpaceDN w:val="0"/>
        <w:adjustRightInd w:val="0"/>
        <w:spacing w:after="0" w:line="240" w:lineRule="auto"/>
        <w:jc w:val="both"/>
        <w:rPr>
          <w:rFonts w:ascii="Arial" w:eastAsia="Times New Roman" w:hAnsi="Arial" w:cs="Arial"/>
          <w:sz w:val="18"/>
          <w:szCs w:val="18"/>
        </w:rPr>
      </w:pPr>
      <w:r w:rsidRPr="00D95875">
        <w:rPr>
          <w:rFonts w:ascii="Arial" w:eastAsia="Times New Roman" w:hAnsi="Arial" w:cs="Arial"/>
          <w:sz w:val="18"/>
          <w:szCs w:val="18"/>
        </w:rPr>
        <w:t>da v našem imenu podpiše ponudbo, tudi morebitno dopolnitev, spremembo ali umik ponudbe in da v našem imenu sprejema vse informacije v zvezi s predmetnim javnim razpisom ter v primeru, da bomo izbrani v postopku javnega razpisa za oddajo javnega naročila</w:t>
      </w:r>
      <w:r w:rsidRPr="00D95875">
        <w:rPr>
          <w:rFonts w:ascii="Arial" w:eastAsia="Times New Roman" w:hAnsi="Arial" w:cs="Arial"/>
          <w:b/>
          <w:bCs/>
          <w:sz w:val="18"/>
          <w:szCs w:val="18"/>
        </w:rPr>
        <w:t xml:space="preserve"> »</w:t>
      </w:r>
      <w:r w:rsidR="008049B6">
        <w:rPr>
          <w:rFonts w:ascii="Arial" w:eastAsia="Times New Roman" w:hAnsi="Arial" w:cs="Arial"/>
          <w:b/>
          <w:bCs/>
          <w:caps/>
          <w:sz w:val="18"/>
          <w:szCs w:val="18"/>
        </w:rPr>
        <w:t xml:space="preserve">Tehnološka posodobitev telovadnice OŠ Hruševec </w:t>
      </w:r>
      <w:r w:rsidRPr="00D95875">
        <w:rPr>
          <w:rFonts w:ascii="Arial" w:eastAsia="Times New Roman" w:hAnsi="Arial" w:cs="Arial"/>
          <w:b/>
          <w:bCs/>
          <w:sz w:val="18"/>
          <w:szCs w:val="18"/>
        </w:rPr>
        <w:t xml:space="preserve">«, </w:t>
      </w:r>
      <w:r w:rsidRPr="00D95875">
        <w:rPr>
          <w:rFonts w:ascii="Arial" w:eastAsia="Times New Roman" w:hAnsi="Arial" w:cs="Arial"/>
          <w:sz w:val="18"/>
          <w:szCs w:val="18"/>
        </w:rPr>
        <w:t>podpiše pogodbo, razen v primeru, da bi v dogovoru (pogodbi) o poslovnem sodelovanju določili, da pogodbo podpišejo vsi partnerji v skupini.</w:t>
      </w:r>
    </w:p>
    <w:p w14:paraId="4B244BA9" w14:textId="77777777" w:rsidR="00B220A8" w:rsidRPr="00D95875" w:rsidRDefault="00B220A8" w:rsidP="00B220A8">
      <w:pPr>
        <w:autoSpaceDE w:val="0"/>
        <w:autoSpaceDN w:val="0"/>
        <w:adjustRightInd w:val="0"/>
        <w:spacing w:after="0" w:line="240" w:lineRule="auto"/>
        <w:jc w:val="both"/>
        <w:rPr>
          <w:rFonts w:ascii="Arial" w:eastAsia="Calibri" w:hAnsi="Arial" w:cs="Arial"/>
          <w:sz w:val="18"/>
          <w:szCs w:val="18"/>
        </w:rPr>
      </w:pPr>
    </w:p>
    <w:p w14:paraId="4A776BA2" w14:textId="77777777" w:rsidR="00B220A8" w:rsidRPr="00D95875" w:rsidRDefault="00B220A8" w:rsidP="00B220A8">
      <w:pPr>
        <w:autoSpaceDE w:val="0"/>
        <w:autoSpaceDN w:val="0"/>
        <w:adjustRightInd w:val="0"/>
        <w:spacing w:after="0" w:line="240" w:lineRule="auto"/>
        <w:jc w:val="both"/>
        <w:rPr>
          <w:rFonts w:ascii="Arial" w:eastAsia="Calibri" w:hAnsi="Arial" w:cs="Arial"/>
          <w:sz w:val="18"/>
          <w:szCs w:val="18"/>
        </w:rPr>
      </w:pPr>
    </w:p>
    <w:tbl>
      <w:tblPr>
        <w:tblW w:w="9780" w:type="dxa"/>
        <w:tblInd w:w="2" w:type="dxa"/>
        <w:tblLayout w:type="fixed"/>
        <w:tblLook w:val="04A0" w:firstRow="1" w:lastRow="0" w:firstColumn="1" w:lastColumn="0" w:noHBand="0" w:noVBand="1"/>
      </w:tblPr>
      <w:tblGrid>
        <w:gridCol w:w="4889"/>
        <w:gridCol w:w="4891"/>
      </w:tblGrid>
      <w:tr w:rsidR="00B220A8" w:rsidRPr="00D95875" w14:paraId="08D914BC" w14:textId="77777777" w:rsidTr="00CD10CF">
        <w:tc>
          <w:tcPr>
            <w:tcW w:w="4888" w:type="dxa"/>
            <w:vAlign w:val="center"/>
            <w:hideMark/>
          </w:tcPr>
          <w:p w14:paraId="62690C80" w14:textId="77777777" w:rsidR="00B220A8" w:rsidRPr="00D95875" w:rsidRDefault="00B220A8" w:rsidP="00CD10CF">
            <w:pPr>
              <w:snapToGrid w:val="0"/>
              <w:spacing w:before="60" w:after="40" w:line="240" w:lineRule="auto"/>
              <w:rPr>
                <w:rFonts w:ascii="Arial" w:eastAsia="Calibri" w:hAnsi="Arial" w:cs="Arial"/>
                <w:sz w:val="18"/>
                <w:szCs w:val="18"/>
              </w:rPr>
            </w:pPr>
            <w:r w:rsidRPr="00D95875">
              <w:rPr>
                <w:rFonts w:ascii="Arial" w:eastAsia="Calibri" w:hAnsi="Arial" w:cs="Arial"/>
                <w:sz w:val="18"/>
                <w:szCs w:val="18"/>
              </w:rPr>
              <w:t>Kraj in datum:</w:t>
            </w:r>
          </w:p>
        </w:tc>
        <w:tc>
          <w:tcPr>
            <w:tcW w:w="4889" w:type="dxa"/>
            <w:vAlign w:val="center"/>
            <w:hideMark/>
          </w:tcPr>
          <w:p w14:paraId="731184DB" w14:textId="77777777" w:rsidR="00B220A8" w:rsidRPr="00D95875" w:rsidRDefault="00B220A8" w:rsidP="00CD10CF">
            <w:pPr>
              <w:snapToGrid w:val="0"/>
              <w:spacing w:before="60" w:after="40" w:line="240" w:lineRule="auto"/>
              <w:rPr>
                <w:rFonts w:ascii="Arial" w:eastAsia="Calibri" w:hAnsi="Arial" w:cs="Arial"/>
                <w:sz w:val="18"/>
                <w:szCs w:val="18"/>
              </w:rPr>
            </w:pPr>
            <w:r w:rsidRPr="00D95875">
              <w:rPr>
                <w:rFonts w:ascii="Arial" w:eastAsia="Calibri" w:hAnsi="Arial" w:cs="Arial"/>
                <w:sz w:val="18"/>
                <w:szCs w:val="18"/>
              </w:rPr>
              <w:t>Ime in priimek pooblastitelja:</w:t>
            </w:r>
          </w:p>
          <w:p w14:paraId="0222B727" w14:textId="77777777" w:rsidR="00B220A8" w:rsidRPr="00D95875" w:rsidRDefault="00B220A8" w:rsidP="00CD10CF">
            <w:pPr>
              <w:snapToGrid w:val="0"/>
              <w:spacing w:before="60" w:after="40" w:line="240" w:lineRule="auto"/>
              <w:rPr>
                <w:rFonts w:ascii="Arial" w:eastAsia="Calibri" w:hAnsi="Arial" w:cs="Arial"/>
                <w:sz w:val="18"/>
                <w:szCs w:val="18"/>
              </w:rPr>
            </w:pPr>
            <w:r w:rsidRPr="00D95875">
              <w:rPr>
                <w:rFonts w:ascii="Arial" w:eastAsia="Calibri" w:hAnsi="Arial" w:cs="Arial"/>
                <w:sz w:val="18"/>
                <w:szCs w:val="18"/>
              </w:rPr>
              <w:t>______________________________</w:t>
            </w:r>
          </w:p>
        </w:tc>
      </w:tr>
      <w:tr w:rsidR="00B220A8" w:rsidRPr="00D95875" w14:paraId="35174742" w14:textId="77777777" w:rsidTr="00CD10CF">
        <w:tc>
          <w:tcPr>
            <w:tcW w:w="4888" w:type="dxa"/>
            <w:vAlign w:val="center"/>
            <w:hideMark/>
          </w:tcPr>
          <w:p w14:paraId="0AFD214E" w14:textId="77777777" w:rsidR="00B220A8" w:rsidRPr="00D95875" w:rsidRDefault="00B220A8" w:rsidP="00CD10CF">
            <w:pPr>
              <w:snapToGrid w:val="0"/>
              <w:spacing w:before="60" w:after="40" w:line="240" w:lineRule="auto"/>
              <w:rPr>
                <w:rFonts w:ascii="Arial" w:eastAsia="Calibri" w:hAnsi="Arial" w:cs="Arial"/>
                <w:sz w:val="18"/>
                <w:szCs w:val="18"/>
              </w:rPr>
            </w:pPr>
            <w:r w:rsidRPr="00D95875">
              <w:rPr>
                <w:rFonts w:ascii="Arial" w:eastAsia="Calibri" w:hAnsi="Arial" w:cs="Arial"/>
                <w:sz w:val="18"/>
                <w:szCs w:val="18"/>
              </w:rPr>
              <w:t>____________________________</w:t>
            </w:r>
          </w:p>
        </w:tc>
        <w:tc>
          <w:tcPr>
            <w:tcW w:w="4889" w:type="dxa"/>
            <w:vAlign w:val="center"/>
            <w:hideMark/>
          </w:tcPr>
          <w:p w14:paraId="2BF36FDD" w14:textId="77777777" w:rsidR="00B220A8" w:rsidRPr="00D95875" w:rsidRDefault="00B220A8" w:rsidP="00CD10CF">
            <w:pPr>
              <w:snapToGrid w:val="0"/>
              <w:spacing w:before="60" w:after="40" w:line="240" w:lineRule="auto"/>
              <w:rPr>
                <w:rFonts w:ascii="Arial" w:eastAsia="Calibri" w:hAnsi="Arial" w:cs="Arial"/>
                <w:sz w:val="18"/>
                <w:szCs w:val="18"/>
              </w:rPr>
            </w:pPr>
            <w:r w:rsidRPr="00D95875">
              <w:rPr>
                <w:rFonts w:ascii="Arial" w:eastAsia="Calibri" w:hAnsi="Arial" w:cs="Arial"/>
                <w:sz w:val="18"/>
                <w:szCs w:val="18"/>
              </w:rPr>
              <w:t>podpis pooblastitelja in žig</w:t>
            </w:r>
          </w:p>
        </w:tc>
      </w:tr>
      <w:tr w:rsidR="00B220A8" w:rsidRPr="00D95875" w14:paraId="5137D3FE" w14:textId="77777777" w:rsidTr="00CD10CF">
        <w:tc>
          <w:tcPr>
            <w:tcW w:w="4888" w:type="dxa"/>
            <w:vAlign w:val="center"/>
          </w:tcPr>
          <w:p w14:paraId="591576FB" w14:textId="77777777" w:rsidR="00B220A8" w:rsidRPr="00D95875" w:rsidRDefault="00B220A8" w:rsidP="00CD10CF">
            <w:pPr>
              <w:snapToGrid w:val="0"/>
              <w:spacing w:before="60" w:after="40" w:line="240" w:lineRule="auto"/>
              <w:rPr>
                <w:rFonts w:ascii="Arial" w:eastAsia="Calibri" w:hAnsi="Arial" w:cs="Arial"/>
                <w:sz w:val="18"/>
                <w:szCs w:val="18"/>
              </w:rPr>
            </w:pPr>
          </w:p>
        </w:tc>
        <w:tc>
          <w:tcPr>
            <w:tcW w:w="4889" w:type="dxa"/>
            <w:vAlign w:val="center"/>
            <w:hideMark/>
          </w:tcPr>
          <w:p w14:paraId="27826A61" w14:textId="77777777" w:rsidR="00B220A8" w:rsidRPr="00D95875" w:rsidRDefault="00B220A8" w:rsidP="00CD10CF">
            <w:pPr>
              <w:snapToGrid w:val="0"/>
              <w:spacing w:before="60" w:after="40" w:line="240" w:lineRule="auto"/>
              <w:rPr>
                <w:rFonts w:ascii="Arial" w:eastAsia="Calibri" w:hAnsi="Arial" w:cs="Arial"/>
                <w:sz w:val="18"/>
                <w:szCs w:val="18"/>
              </w:rPr>
            </w:pPr>
            <w:r w:rsidRPr="00D95875">
              <w:rPr>
                <w:rFonts w:ascii="Arial" w:eastAsia="Calibri" w:hAnsi="Arial" w:cs="Arial"/>
                <w:sz w:val="18"/>
                <w:szCs w:val="18"/>
              </w:rPr>
              <w:t>______________________________</w:t>
            </w:r>
          </w:p>
        </w:tc>
      </w:tr>
    </w:tbl>
    <w:p w14:paraId="65CC9F6C" w14:textId="77777777" w:rsidR="00B220A8" w:rsidRPr="00D95875" w:rsidRDefault="00B220A8" w:rsidP="00B220A8">
      <w:pPr>
        <w:tabs>
          <w:tab w:val="left" w:pos="1005"/>
        </w:tabs>
        <w:spacing w:after="0" w:line="240" w:lineRule="auto"/>
        <w:jc w:val="both"/>
        <w:rPr>
          <w:rFonts w:ascii="Arial" w:eastAsia="Calibri" w:hAnsi="Arial" w:cs="Arial"/>
          <w:sz w:val="18"/>
          <w:szCs w:val="18"/>
        </w:rPr>
      </w:pPr>
    </w:p>
    <w:tbl>
      <w:tblPr>
        <w:tblW w:w="9780" w:type="dxa"/>
        <w:tblInd w:w="2" w:type="dxa"/>
        <w:tblLayout w:type="fixed"/>
        <w:tblLook w:val="04A0" w:firstRow="1" w:lastRow="0" w:firstColumn="1" w:lastColumn="0" w:noHBand="0" w:noVBand="1"/>
      </w:tblPr>
      <w:tblGrid>
        <w:gridCol w:w="4889"/>
        <w:gridCol w:w="4891"/>
      </w:tblGrid>
      <w:tr w:rsidR="00B220A8" w:rsidRPr="00D95875" w14:paraId="66DA21DA" w14:textId="77777777" w:rsidTr="00CD10CF">
        <w:tc>
          <w:tcPr>
            <w:tcW w:w="4888" w:type="dxa"/>
            <w:vAlign w:val="center"/>
            <w:hideMark/>
          </w:tcPr>
          <w:p w14:paraId="760CDE81" w14:textId="77777777" w:rsidR="00B220A8" w:rsidRPr="00D95875" w:rsidRDefault="00B220A8" w:rsidP="00CD10CF">
            <w:pPr>
              <w:snapToGrid w:val="0"/>
              <w:spacing w:before="60" w:after="40" w:line="240" w:lineRule="auto"/>
              <w:rPr>
                <w:rFonts w:ascii="Arial" w:eastAsia="Calibri" w:hAnsi="Arial" w:cs="Arial"/>
                <w:sz w:val="18"/>
                <w:szCs w:val="18"/>
              </w:rPr>
            </w:pPr>
            <w:r w:rsidRPr="00D95875">
              <w:rPr>
                <w:rFonts w:ascii="Arial" w:eastAsia="Calibri" w:hAnsi="Arial" w:cs="Arial"/>
                <w:sz w:val="18"/>
                <w:szCs w:val="18"/>
              </w:rPr>
              <w:t>Kraj in datum:</w:t>
            </w:r>
          </w:p>
        </w:tc>
        <w:tc>
          <w:tcPr>
            <w:tcW w:w="4889" w:type="dxa"/>
            <w:vAlign w:val="center"/>
            <w:hideMark/>
          </w:tcPr>
          <w:p w14:paraId="66C0E6C2" w14:textId="77777777" w:rsidR="00B220A8" w:rsidRPr="00D95875" w:rsidRDefault="00B220A8" w:rsidP="00CD10CF">
            <w:pPr>
              <w:snapToGrid w:val="0"/>
              <w:spacing w:before="60" w:after="40" w:line="240" w:lineRule="auto"/>
              <w:rPr>
                <w:rFonts w:ascii="Arial" w:eastAsia="Calibri" w:hAnsi="Arial" w:cs="Arial"/>
                <w:sz w:val="18"/>
                <w:szCs w:val="18"/>
              </w:rPr>
            </w:pPr>
            <w:r w:rsidRPr="00D95875">
              <w:rPr>
                <w:rFonts w:ascii="Arial" w:eastAsia="Calibri" w:hAnsi="Arial" w:cs="Arial"/>
                <w:sz w:val="18"/>
                <w:szCs w:val="18"/>
              </w:rPr>
              <w:t>Ime in priimek pooblastitelja:</w:t>
            </w:r>
          </w:p>
          <w:p w14:paraId="11618FE6" w14:textId="77777777" w:rsidR="00B220A8" w:rsidRPr="00D95875" w:rsidRDefault="00B220A8" w:rsidP="00CD10CF">
            <w:pPr>
              <w:snapToGrid w:val="0"/>
              <w:spacing w:before="60" w:after="40" w:line="240" w:lineRule="auto"/>
              <w:rPr>
                <w:rFonts w:ascii="Arial" w:eastAsia="Calibri" w:hAnsi="Arial" w:cs="Arial"/>
                <w:sz w:val="18"/>
                <w:szCs w:val="18"/>
              </w:rPr>
            </w:pPr>
            <w:r w:rsidRPr="00D95875">
              <w:rPr>
                <w:rFonts w:ascii="Arial" w:eastAsia="Calibri" w:hAnsi="Arial" w:cs="Arial"/>
                <w:sz w:val="18"/>
                <w:szCs w:val="18"/>
              </w:rPr>
              <w:t>______________________________</w:t>
            </w:r>
          </w:p>
        </w:tc>
      </w:tr>
      <w:tr w:rsidR="00B220A8" w:rsidRPr="00D95875" w14:paraId="3186F30D" w14:textId="77777777" w:rsidTr="00CD10CF">
        <w:tc>
          <w:tcPr>
            <w:tcW w:w="4888" w:type="dxa"/>
            <w:vAlign w:val="center"/>
            <w:hideMark/>
          </w:tcPr>
          <w:p w14:paraId="595183FB" w14:textId="77777777" w:rsidR="00B220A8" w:rsidRPr="00D95875" w:rsidRDefault="00B220A8" w:rsidP="00CD10CF">
            <w:pPr>
              <w:snapToGrid w:val="0"/>
              <w:spacing w:before="60" w:after="40" w:line="240" w:lineRule="auto"/>
              <w:rPr>
                <w:rFonts w:ascii="Arial" w:eastAsia="Calibri" w:hAnsi="Arial" w:cs="Arial"/>
                <w:sz w:val="18"/>
                <w:szCs w:val="18"/>
              </w:rPr>
            </w:pPr>
            <w:r w:rsidRPr="00D95875">
              <w:rPr>
                <w:rFonts w:ascii="Arial" w:eastAsia="Calibri" w:hAnsi="Arial" w:cs="Arial"/>
                <w:sz w:val="18"/>
                <w:szCs w:val="18"/>
              </w:rPr>
              <w:t>____________________________</w:t>
            </w:r>
          </w:p>
        </w:tc>
        <w:tc>
          <w:tcPr>
            <w:tcW w:w="4889" w:type="dxa"/>
            <w:vAlign w:val="center"/>
          </w:tcPr>
          <w:p w14:paraId="27412195" w14:textId="77777777" w:rsidR="00B220A8" w:rsidRPr="00D95875" w:rsidRDefault="00B220A8" w:rsidP="00CD10CF">
            <w:pPr>
              <w:snapToGrid w:val="0"/>
              <w:spacing w:before="60" w:after="40" w:line="240" w:lineRule="auto"/>
              <w:jc w:val="center"/>
              <w:rPr>
                <w:rFonts w:ascii="Arial" w:eastAsia="Calibri" w:hAnsi="Arial" w:cs="Arial"/>
                <w:sz w:val="18"/>
                <w:szCs w:val="18"/>
              </w:rPr>
            </w:pPr>
          </w:p>
          <w:p w14:paraId="08B20C1A" w14:textId="77777777" w:rsidR="00B220A8" w:rsidRPr="00D95875" w:rsidRDefault="00B220A8" w:rsidP="00CD10CF">
            <w:pPr>
              <w:snapToGrid w:val="0"/>
              <w:spacing w:before="60" w:after="40" w:line="240" w:lineRule="auto"/>
              <w:rPr>
                <w:rFonts w:ascii="Arial" w:eastAsia="Calibri" w:hAnsi="Arial" w:cs="Arial"/>
                <w:sz w:val="18"/>
                <w:szCs w:val="18"/>
              </w:rPr>
            </w:pPr>
            <w:r w:rsidRPr="00D95875">
              <w:rPr>
                <w:rFonts w:ascii="Arial" w:eastAsia="Calibri" w:hAnsi="Arial" w:cs="Arial"/>
                <w:sz w:val="18"/>
                <w:szCs w:val="18"/>
              </w:rPr>
              <w:t>podpis pooblastitelja in žig</w:t>
            </w:r>
          </w:p>
        </w:tc>
      </w:tr>
    </w:tbl>
    <w:p w14:paraId="2126F6A4" w14:textId="77777777" w:rsidR="00B220A8" w:rsidRPr="00D95875" w:rsidRDefault="00B220A8" w:rsidP="00B220A8">
      <w:pPr>
        <w:spacing w:after="0"/>
        <w:jc w:val="right"/>
        <w:rPr>
          <w:rFonts w:ascii="Arial" w:hAnsi="Arial" w:cs="Arial"/>
          <w:color w:val="0070C0"/>
          <w:sz w:val="18"/>
          <w:szCs w:val="18"/>
        </w:rPr>
      </w:pPr>
    </w:p>
    <w:p w14:paraId="6ED0BEE7" w14:textId="77777777" w:rsidR="00B220A8" w:rsidRPr="00D95875" w:rsidRDefault="00B220A8" w:rsidP="00B220A8">
      <w:pPr>
        <w:spacing w:after="0"/>
        <w:jc w:val="right"/>
        <w:rPr>
          <w:rFonts w:ascii="Arial" w:hAnsi="Arial" w:cs="Arial"/>
          <w:sz w:val="18"/>
          <w:szCs w:val="18"/>
        </w:rPr>
      </w:pPr>
    </w:p>
    <w:p w14:paraId="59388F24" w14:textId="77777777" w:rsidR="00B220A8" w:rsidRPr="00D95875" w:rsidRDefault="00B220A8" w:rsidP="00B220A8">
      <w:pPr>
        <w:spacing w:after="0"/>
        <w:jc w:val="right"/>
        <w:rPr>
          <w:rFonts w:ascii="Arial" w:hAnsi="Arial" w:cs="Arial"/>
          <w:sz w:val="18"/>
          <w:szCs w:val="18"/>
        </w:rPr>
      </w:pPr>
    </w:p>
    <w:p w14:paraId="69D82F38" w14:textId="77777777" w:rsidR="00B220A8" w:rsidRPr="00D95875" w:rsidRDefault="00B220A8" w:rsidP="00B220A8">
      <w:pPr>
        <w:spacing w:before="225" w:after="225" w:line="240" w:lineRule="auto"/>
        <w:jc w:val="both"/>
        <w:rPr>
          <w:rFonts w:ascii="Arial" w:hAnsi="Arial" w:cs="Arial"/>
          <w:i/>
          <w:iCs/>
          <w:color w:val="000000"/>
          <w:sz w:val="20"/>
          <w:szCs w:val="20"/>
          <w:u w:val="single"/>
        </w:rPr>
      </w:pPr>
      <w:r w:rsidRPr="00D95875">
        <w:rPr>
          <w:rFonts w:ascii="Arial" w:hAnsi="Arial" w:cs="Arial"/>
          <w:sz w:val="18"/>
          <w:szCs w:val="18"/>
        </w:rPr>
        <w:t xml:space="preserve">OPOMBA: </w:t>
      </w:r>
      <w:r w:rsidRPr="00D95875">
        <w:rPr>
          <w:rFonts w:ascii="Arial" w:hAnsi="Arial" w:cs="Arial"/>
          <w:sz w:val="20"/>
          <w:szCs w:val="20"/>
        </w:rPr>
        <w:t>V primeru, da ponudnik ne nastopa s skupno ponudbo, predmetnega obrazca ni treba predložiti.</w:t>
      </w:r>
    </w:p>
    <w:p w14:paraId="5991CA5D" w14:textId="77777777" w:rsidR="00B220A8" w:rsidRDefault="00B220A8" w:rsidP="00597953">
      <w:pPr>
        <w:spacing w:after="0"/>
        <w:jc w:val="right"/>
        <w:rPr>
          <w:rFonts w:ascii="Arial" w:hAnsi="Arial" w:cs="Arial"/>
          <w:sz w:val="18"/>
          <w:szCs w:val="18"/>
        </w:rPr>
      </w:pPr>
    </w:p>
    <w:p w14:paraId="187214C2" w14:textId="77777777" w:rsidR="00B220A8" w:rsidRDefault="00B220A8" w:rsidP="00597953">
      <w:pPr>
        <w:spacing w:after="0"/>
        <w:jc w:val="right"/>
        <w:rPr>
          <w:rFonts w:ascii="Arial" w:hAnsi="Arial" w:cs="Arial"/>
          <w:sz w:val="18"/>
          <w:szCs w:val="18"/>
        </w:rPr>
      </w:pPr>
    </w:p>
    <w:p w14:paraId="75C36EEF" w14:textId="77777777" w:rsidR="00B220A8" w:rsidRDefault="00B220A8" w:rsidP="00B220A8">
      <w:pPr>
        <w:spacing w:after="0"/>
        <w:rPr>
          <w:rFonts w:ascii="Arial" w:hAnsi="Arial" w:cs="Arial"/>
          <w:sz w:val="18"/>
          <w:szCs w:val="18"/>
        </w:rPr>
      </w:pPr>
    </w:p>
    <w:p w14:paraId="08694C78" w14:textId="77777777" w:rsidR="00B220A8" w:rsidRDefault="00B220A8" w:rsidP="00597953">
      <w:pPr>
        <w:spacing w:after="0"/>
        <w:jc w:val="right"/>
        <w:rPr>
          <w:rFonts w:ascii="Arial" w:hAnsi="Arial" w:cs="Arial"/>
          <w:sz w:val="18"/>
          <w:szCs w:val="18"/>
        </w:rPr>
      </w:pPr>
    </w:p>
    <w:p w14:paraId="3ABE8187" w14:textId="02F14EE2" w:rsidR="00597953" w:rsidRDefault="00597953" w:rsidP="00597953">
      <w:pPr>
        <w:spacing w:after="0"/>
        <w:jc w:val="right"/>
        <w:rPr>
          <w:rFonts w:ascii="Arial" w:hAnsi="Arial" w:cs="Arial"/>
          <w:sz w:val="18"/>
          <w:szCs w:val="18"/>
        </w:rPr>
      </w:pPr>
      <w:r w:rsidRPr="00590863">
        <w:rPr>
          <w:rFonts w:ascii="Arial" w:hAnsi="Arial" w:cs="Arial"/>
          <w:sz w:val="18"/>
          <w:szCs w:val="18"/>
        </w:rPr>
        <w:lastRenderedPageBreak/>
        <w:t>Obrazec</w:t>
      </w:r>
      <w:r>
        <w:rPr>
          <w:rFonts w:ascii="Arial" w:hAnsi="Arial" w:cs="Arial"/>
          <w:sz w:val="18"/>
          <w:szCs w:val="18"/>
        </w:rPr>
        <w:t xml:space="preserve"> </w:t>
      </w:r>
      <w:r w:rsidRPr="00590863">
        <w:rPr>
          <w:rFonts w:ascii="Arial" w:hAnsi="Arial" w:cs="Arial"/>
          <w:sz w:val="18"/>
          <w:szCs w:val="18"/>
        </w:rPr>
        <w:t>š</w:t>
      </w:r>
      <w:r>
        <w:rPr>
          <w:rFonts w:ascii="Arial" w:hAnsi="Arial" w:cs="Arial"/>
          <w:sz w:val="18"/>
          <w:szCs w:val="18"/>
        </w:rPr>
        <w:t>t: 1</w:t>
      </w:r>
      <w:r w:rsidR="00151A4A">
        <w:rPr>
          <w:rFonts w:ascii="Arial" w:hAnsi="Arial" w:cs="Arial"/>
          <w:sz w:val="18"/>
          <w:szCs w:val="18"/>
        </w:rPr>
        <w:t>6</w:t>
      </w:r>
    </w:p>
    <w:p w14:paraId="397BE033" w14:textId="77777777" w:rsidR="00597953" w:rsidRDefault="00597953" w:rsidP="005979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6054DB4B" w14:textId="77777777" w:rsidR="00597953" w:rsidRPr="00A654CC" w:rsidRDefault="00597953" w:rsidP="00597953">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326DB320" w14:textId="77777777" w:rsidR="00597953" w:rsidRPr="00A654CC" w:rsidRDefault="00597953" w:rsidP="00597953">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357D952A" w14:textId="77777777" w:rsidR="00597953" w:rsidRPr="00A654CC" w:rsidRDefault="00597953" w:rsidP="00597953">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562D48EE" w14:textId="77777777" w:rsidR="00324C94" w:rsidRDefault="00324C94" w:rsidP="00597953">
      <w:pPr>
        <w:spacing w:before="120" w:after="120" w:line="240" w:lineRule="auto"/>
        <w:jc w:val="both"/>
        <w:rPr>
          <w:rFonts w:ascii="Arial" w:eastAsia="Times New Roman" w:hAnsi="Arial" w:cs="Arial"/>
          <w:color w:val="000000"/>
          <w:sz w:val="18"/>
          <w:szCs w:val="18"/>
          <w:lang w:eastAsia="sl-SI"/>
        </w:rPr>
      </w:pPr>
      <w:r w:rsidRPr="0044191F">
        <w:rPr>
          <w:rFonts w:ascii="Arial" w:hAnsi="Arial" w:cs="Arial"/>
          <w:b/>
          <w:bCs/>
          <w:color w:val="000000"/>
          <w:sz w:val="18"/>
          <w:szCs w:val="18"/>
        </w:rPr>
        <w:t>Tehnološka posodobitev telovadnice OŠ Hruševec Šentjur</w:t>
      </w:r>
      <w:r w:rsidRPr="00A654CC">
        <w:rPr>
          <w:rFonts w:ascii="Arial" w:eastAsia="Times New Roman" w:hAnsi="Arial" w:cs="Arial"/>
          <w:color w:val="000000"/>
          <w:sz w:val="18"/>
          <w:szCs w:val="18"/>
          <w:lang w:eastAsia="sl-SI"/>
        </w:rPr>
        <w:t xml:space="preserve"> </w:t>
      </w:r>
    </w:p>
    <w:p w14:paraId="26132D50" w14:textId="4FC8673C" w:rsidR="00597953" w:rsidRPr="00A654CC" w:rsidRDefault="00597953" w:rsidP="00597953">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48BE22DD" w14:textId="7FD36138" w:rsidR="00597953" w:rsidRPr="00EB3FEE" w:rsidRDefault="00597953" w:rsidP="00597953">
      <w:pPr>
        <w:spacing w:before="225" w:after="225" w:line="240" w:lineRule="auto"/>
        <w:jc w:val="both"/>
        <w:rPr>
          <w:rFonts w:ascii="Arial" w:hAnsi="Arial" w:cs="Arial"/>
          <w:b/>
          <w:sz w:val="18"/>
          <w:szCs w:val="18"/>
        </w:rPr>
      </w:pPr>
      <w:r w:rsidRPr="00A654CC">
        <w:rPr>
          <w:rFonts w:ascii="Arial" w:eastAsia="Times New Roman" w:hAnsi="Arial" w:cs="Arial"/>
          <w:color w:val="000000"/>
          <w:sz w:val="18"/>
          <w:szCs w:val="18"/>
          <w:lang w:eastAsia="sl-SI"/>
        </w:rPr>
        <w:t>Nepreklicno izjavljamo, da pooblaščamo naročnika OBČINO ŠENTJUR, da lahko podpisano menico, ki je bila izročena kot zavarovanje za resnost ponudbe za javni razpis »</w:t>
      </w:r>
      <w:r w:rsidR="00324C94" w:rsidRPr="0044191F">
        <w:rPr>
          <w:rFonts w:ascii="Arial" w:hAnsi="Arial" w:cs="Arial"/>
          <w:b/>
          <w:bCs/>
          <w:color w:val="000000"/>
          <w:sz w:val="18"/>
          <w:szCs w:val="18"/>
        </w:rPr>
        <w:t>Tehnološka posodobitev telovadnice OŠ Hruševec Šentjur</w:t>
      </w:r>
      <w:r w:rsidRPr="00A654CC">
        <w:rPr>
          <w:rFonts w:ascii="Arial" w:eastAsia="Times New Roman" w:hAnsi="Arial" w:cs="Arial"/>
          <w:b/>
          <w:color w:val="000000"/>
          <w:sz w:val="18"/>
          <w:szCs w:val="18"/>
          <w:lang w:eastAsia="sl-SI"/>
        </w:rPr>
        <w:t xml:space="preserve">«, </w:t>
      </w:r>
      <w:r w:rsidRPr="00A654CC">
        <w:rPr>
          <w:rFonts w:ascii="Arial" w:eastAsia="Times New Roman" w:hAnsi="Arial" w:cs="Arial"/>
          <w:color w:val="000000"/>
          <w:sz w:val="18"/>
          <w:szCs w:val="18"/>
          <w:lang w:eastAsia="sl-SI"/>
        </w:rPr>
        <w:t xml:space="preserve">pod številko objave __________________, skladno z določili razpisne dokumentacije in ponudbe za predmetni javni razpis v vseh neizpolnjenih delih za znesek </w:t>
      </w:r>
      <w:r w:rsidR="00151A4A">
        <w:rPr>
          <w:rFonts w:ascii="Arial" w:eastAsia="Times New Roman" w:hAnsi="Arial" w:cs="Arial"/>
          <w:color w:val="000000"/>
          <w:sz w:val="18"/>
          <w:szCs w:val="18"/>
          <w:lang w:eastAsia="sl-SI"/>
        </w:rPr>
        <w:t>10.000,00</w:t>
      </w:r>
      <w:r w:rsidRPr="00A654CC">
        <w:rPr>
          <w:rFonts w:ascii="Arial" w:eastAsia="Times New Roman" w:hAnsi="Arial" w:cs="Arial"/>
          <w:color w:val="000000"/>
          <w:sz w:val="18"/>
          <w:szCs w:val="18"/>
          <w:lang w:eastAsia="sl-SI"/>
        </w:rPr>
        <w:t xml:space="preserve"> EUR. Ponudnik se odreka vsem ugovorom proti tako izpolnjeni menici in se zavezuje menico plačati, ko dospe, v plačilo. Menični znesek se nakaže naročniku OBČINA ŠENTJUR, na račun številka </w:t>
      </w:r>
      <w:r w:rsidRPr="00A654CC">
        <w:rPr>
          <w:rFonts w:ascii="Arial" w:eastAsia="Calibri" w:hAnsi="Arial" w:cs="Arial"/>
          <w:color w:val="000000"/>
          <w:position w:val="-2"/>
          <w:sz w:val="18"/>
          <w:szCs w:val="18"/>
        </w:rPr>
        <w:t>SI56 0132 0010 0004 983</w:t>
      </w:r>
      <w:r w:rsidRPr="00A654CC">
        <w:rPr>
          <w:rFonts w:ascii="Arial" w:eastAsia="Times New Roman" w:hAnsi="Arial" w:cs="Arial"/>
          <w:color w:val="000000"/>
          <w:sz w:val="18"/>
          <w:szCs w:val="18"/>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414C5918" w14:textId="77777777" w:rsidR="00597953" w:rsidRPr="00A654CC" w:rsidRDefault="00597953" w:rsidP="00597953">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070"/>
      </w:tblGrid>
      <w:tr w:rsidR="00597953" w:rsidRPr="00A654CC" w14:paraId="702ADBBC" w14:textId="77777777" w:rsidTr="00E81A69">
        <w:tc>
          <w:tcPr>
            <w:tcW w:w="0" w:type="auto"/>
            <w:shd w:val="clear" w:color="auto" w:fill="auto"/>
            <w:tcMar>
              <w:top w:w="0" w:type="auto"/>
              <w:bottom w:w="0" w:type="auto"/>
            </w:tcMar>
          </w:tcPr>
          <w:p w14:paraId="2902BB45" w14:textId="77777777" w:rsidR="00597953" w:rsidRPr="00A654CC" w:rsidRDefault="00597953" w:rsidP="00034F6F">
            <w:pPr>
              <w:numPr>
                <w:ilvl w:val="0"/>
                <w:numId w:val="16"/>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8D71FD4" w14:textId="77777777" w:rsidR="00597953" w:rsidRPr="00A654CC" w:rsidRDefault="00597953" w:rsidP="00034F6F">
            <w:pPr>
              <w:numPr>
                <w:ilvl w:val="0"/>
                <w:numId w:val="16"/>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1FECF916" w14:textId="77777777" w:rsidR="00597953" w:rsidRPr="00A654CC" w:rsidRDefault="00597953" w:rsidP="00034F6F">
            <w:pPr>
              <w:numPr>
                <w:ilvl w:val="0"/>
                <w:numId w:val="16"/>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611C7823" w14:textId="77777777" w:rsidR="00597953" w:rsidRPr="00A654CC" w:rsidRDefault="00597953" w:rsidP="00034F6F">
            <w:pPr>
              <w:numPr>
                <w:ilvl w:val="0"/>
                <w:numId w:val="16"/>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1C39CAEE" w14:textId="77777777" w:rsidR="00597953" w:rsidRPr="00A654CC" w:rsidRDefault="00597953" w:rsidP="00034F6F">
            <w:pPr>
              <w:numPr>
                <w:ilvl w:val="0"/>
                <w:numId w:val="16"/>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p>
        </w:tc>
      </w:tr>
    </w:tbl>
    <w:p w14:paraId="373C9BE1" w14:textId="77777777" w:rsidR="00597953" w:rsidRPr="00A654CC" w:rsidRDefault="00597953" w:rsidP="00597953">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A654CC">
        <w:rPr>
          <w:rFonts w:ascii="Arial" w:eastAsia="Times New Roman" w:hAnsi="Arial" w:cs="Arial"/>
          <w:color w:val="000000"/>
          <w:sz w:val="18"/>
          <w:szCs w:val="18"/>
          <w:lang w:eastAsia="sl-SI"/>
        </w:rPr>
        <w:t>t.j</w:t>
      </w:r>
      <w:proofErr w:type="spellEnd"/>
      <w:r w:rsidRPr="00A654CC">
        <w:rPr>
          <w:rFonts w:ascii="Arial" w:eastAsia="Times New Roman" w:hAnsi="Arial" w:cs="Arial"/>
          <w:color w:val="000000"/>
          <w:sz w:val="18"/>
          <w:szCs w:val="18"/>
          <w:lang w:eastAsia="sl-SI"/>
        </w:rPr>
        <w:t>. najkasneje do ____________.</w:t>
      </w:r>
    </w:p>
    <w:p w14:paraId="2B34E5D3" w14:textId="77777777" w:rsidR="00597953" w:rsidRPr="00A654CC" w:rsidRDefault="00597953" w:rsidP="00597953">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27619663" w14:textId="77777777" w:rsidR="00597953" w:rsidRPr="00A654CC" w:rsidRDefault="00597953" w:rsidP="00597953">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s transakcijskega računa (TRR): </w:t>
      </w:r>
      <w:r w:rsidRPr="00A654CC">
        <w:rPr>
          <w:rFonts w:ascii="Arial" w:eastAsia="Times New Roman" w:hAnsi="Arial" w:cs="Arial"/>
          <w:color w:val="000000"/>
          <w:sz w:val="18"/>
          <w:szCs w:val="18"/>
          <w:u w:val="single"/>
          <w:lang w:eastAsia="sl-SI"/>
        </w:rPr>
        <w:t>_______________</w:t>
      </w:r>
    </w:p>
    <w:p w14:paraId="65D3196C" w14:textId="77777777" w:rsidR="00597953" w:rsidRPr="00A654CC" w:rsidRDefault="00597953" w:rsidP="00597953">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Priloga: </w:t>
      </w:r>
    </w:p>
    <w:p w14:paraId="6E832CAF" w14:textId="77777777" w:rsidR="00597953" w:rsidRPr="00A654CC" w:rsidRDefault="00597953" w:rsidP="00597953">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597953" w:rsidRPr="00A654CC" w14:paraId="1F08A162" w14:textId="77777777" w:rsidTr="00E81A69">
        <w:tc>
          <w:tcPr>
            <w:tcW w:w="4080" w:type="dxa"/>
            <w:shd w:val="clear" w:color="auto" w:fill="auto"/>
            <w:tcMar>
              <w:top w:w="75" w:type="dxa"/>
              <w:bottom w:w="75" w:type="dxa"/>
            </w:tcMar>
            <w:vAlign w:val="center"/>
          </w:tcPr>
          <w:p w14:paraId="3956175B" w14:textId="77777777" w:rsidR="00597953" w:rsidRPr="00A654CC" w:rsidRDefault="00597953" w:rsidP="00E81A69">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Kraj: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36CAD98C" w14:textId="77777777" w:rsidR="00597953" w:rsidRPr="00A654CC" w:rsidRDefault="00597953" w:rsidP="00E81A69">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Izdajatelj menice: </w:t>
            </w:r>
            <w:r w:rsidRPr="00A654CC">
              <w:rPr>
                <w:rFonts w:ascii="Arial" w:eastAsia="Times New Roman" w:hAnsi="Arial" w:cs="Arial"/>
                <w:color w:val="000000"/>
                <w:position w:val="-2"/>
                <w:sz w:val="18"/>
                <w:szCs w:val="18"/>
                <w:u w:val="single"/>
                <w:lang w:eastAsia="sl-SI"/>
              </w:rPr>
              <w:t>_______________</w:t>
            </w:r>
          </w:p>
        </w:tc>
      </w:tr>
      <w:tr w:rsidR="00597953" w:rsidRPr="00A654CC" w14:paraId="6AD07CE0" w14:textId="77777777" w:rsidTr="00E81A69">
        <w:tc>
          <w:tcPr>
            <w:tcW w:w="4080" w:type="dxa"/>
            <w:shd w:val="clear" w:color="auto" w:fill="auto"/>
            <w:tcMar>
              <w:top w:w="75" w:type="dxa"/>
              <w:bottom w:w="75" w:type="dxa"/>
            </w:tcMar>
            <w:vAlign w:val="center"/>
          </w:tcPr>
          <w:p w14:paraId="2923F80E" w14:textId="77777777" w:rsidR="00597953" w:rsidRPr="00A654CC" w:rsidRDefault="00597953" w:rsidP="00E81A69">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Datum: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63F0078D" w14:textId="77777777" w:rsidR="00597953" w:rsidRPr="00A654CC" w:rsidRDefault="00597953" w:rsidP="00E81A69">
            <w:pPr>
              <w:spacing w:before="120" w:after="120" w:line="240" w:lineRule="auto"/>
              <w:jc w:val="both"/>
              <w:rPr>
                <w:rFonts w:ascii="Arial" w:eastAsia="Times New Roman" w:hAnsi="Arial" w:cs="Times New Roman"/>
                <w:sz w:val="24"/>
                <w:szCs w:val="20"/>
                <w:lang w:eastAsia="sl-SI"/>
              </w:rPr>
            </w:pPr>
          </w:p>
          <w:p w14:paraId="0A5E9D98" w14:textId="77777777" w:rsidR="00597953" w:rsidRPr="00A654CC" w:rsidRDefault="00597953" w:rsidP="00E81A69">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A9A9A9"/>
                <w:position w:val="-2"/>
                <w:sz w:val="18"/>
                <w:szCs w:val="18"/>
                <w:lang w:eastAsia="sl-SI"/>
              </w:rPr>
              <w:t>(žig in podpis)</w:t>
            </w:r>
          </w:p>
        </w:tc>
      </w:tr>
    </w:tbl>
    <w:p w14:paraId="5B53811A" w14:textId="77777777" w:rsidR="00597953" w:rsidRDefault="00597953" w:rsidP="00597953">
      <w:pPr>
        <w:spacing w:after="0" w:line="240" w:lineRule="auto"/>
        <w:jc w:val="both"/>
        <w:rPr>
          <w:rFonts w:ascii="Arial" w:eastAsia="Times New Roman" w:hAnsi="Arial" w:cs="Arial"/>
          <w:sz w:val="18"/>
          <w:szCs w:val="18"/>
          <w:lang w:eastAsia="sl-SI"/>
        </w:rPr>
      </w:pPr>
    </w:p>
    <w:p w14:paraId="2D8CB9A8" w14:textId="77777777" w:rsidR="00597953" w:rsidRDefault="00597953" w:rsidP="00597953">
      <w:pPr>
        <w:spacing w:after="0" w:line="240" w:lineRule="auto"/>
        <w:jc w:val="both"/>
        <w:rPr>
          <w:rFonts w:ascii="Arial" w:eastAsia="Times New Roman" w:hAnsi="Arial" w:cs="Arial"/>
          <w:sz w:val="18"/>
          <w:szCs w:val="18"/>
          <w:lang w:eastAsia="sl-SI"/>
        </w:rPr>
      </w:pPr>
    </w:p>
    <w:p w14:paraId="0ABB3B80" w14:textId="77777777" w:rsidR="00597953" w:rsidRPr="00A654CC" w:rsidRDefault="00597953" w:rsidP="00597953">
      <w:pPr>
        <w:spacing w:after="0" w:line="240" w:lineRule="auto"/>
        <w:jc w:val="both"/>
        <w:rPr>
          <w:rFonts w:ascii="Arial" w:eastAsia="Times New Roman" w:hAnsi="Arial" w:cs="Arial"/>
          <w:sz w:val="18"/>
          <w:szCs w:val="18"/>
          <w:lang w:eastAsia="sl-SI"/>
        </w:rPr>
      </w:pPr>
    </w:p>
    <w:p w14:paraId="4BE64C54" w14:textId="77777777" w:rsidR="00597953" w:rsidRDefault="00597953" w:rsidP="00597953">
      <w:pPr>
        <w:spacing w:after="0"/>
        <w:jc w:val="right"/>
        <w:rPr>
          <w:rFonts w:ascii="Arial" w:hAnsi="Arial" w:cs="Arial"/>
          <w:sz w:val="18"/>
          <w:szCs w:val="18"/>
        </w:rPr>
      </w:pPr>
    </w:p>
    <w:p w14:paraId="5D0B2082" w14:textId="77777777" w:rsidR="00597953" w:rsidRPr="0051129E" w:rsidRDefault="00597953" w:rsidP="00597953">
      <w:pPr>
        <w:spacing w:after="0"/>
        <w:rPr>
          <w:rFonts w:ascii="Arial" w:hAnsi="Arial" w:cs="Arial"/>
          <w:b/>
          <w:sz w:val="16"/>
          <w:szCs w:val="16"/>
          <w:u w:val="single"/>
        </w:rPr>
      </w:pPr>
      <w:r w:rsidRPr="0051129E">
        <w:rPr>
          <w:rFonts w:ascii="Arial" w:hAnsi="Arial" w:cs="Arial"/>
          <w:b/>
          <w:sz w:val="16"/>
          <w:szCs w:val="16"/>
          <w:u w:val="single"/>
        </w:rPr>
        <w:t xml:space="preserve">Opomba: </w:t>
      </w:r>
    </w:p>
    <w:p w14:paraId="0EEB0DF2" w14:textId="77777777" w:rsidR="00597953" w:rsidRDefault="00597953" w:rsidP="00597953">
      <w:pPr>
        <w:spacing w:after="0"/>
        <w:rPr>
          <w:rFonts w:ascii="Arial" w:hAnsi="Arial" w:cs="Arial"/>
          <w:sz w:val="16"/>
          <w:szCs w:val="16"/>
        </w:rPr>
      </w:pPr>
      <w:r w:rsidRPr="0051129E">
        <w:rPr>
          <w:rFonts w:ascii="Arial" w:hAnsi="Arial" w:cs="Arial"/>
          <w:sz w:val="16"/>
          <w:szCs w:val="16"/>
        </w:rPr>
        <w:t>Izvirnik s prilogo je potrebno predložiti v izvirniku osebno ali po pošti v skladu Povabilo k oddaji ponudbe in Navodili ponudnikom za izdelavo ponudbe.</w:t>
      </w:r>
    </w:p>
    <w:p w14:paraId="6A82B3E9" w14:textId="77777777" w:rsidR="00597953" w:rsidRDefault="00597953" w:rsidP="00597953">
      <w:pPr>
        <w:spacing w:after="0"/>
        <w:rPr>
          <w:rFonts w:ascii="Arial" w:hAnsi="Arial" w:cs="Arial"/>
          <w:sz w:val="16"/>
          <w:szCs w:val="16"/>
        </w:rPr>
      </w:pPr>
    </w:p>
    <w:p w14:paraId="1696B1DF" w14:textId="05A672B6" w:rsidR="004161A7" w:rsidRDefault="004161A7" w:rsidP="00597953">
      <w:pPr>
        <w:spacing w:after="0"/>
        <w:rPr>
          <w:rFonts w:ascii="Arial" w:hAnsi="Arial" w:cs="Arial"/>
          <w:sz w:val="16"/>
          <w:szCs w:val="16"/>
        </w:rPr>
      </w:pPr>
    </w:p>
    <w:p w14:paraId="5D8B63BE" w14:textId="477E4FA2" w:rsidR="00597953" w:rsidRDefault="00597953" w:rsidP="00597953">
      <w:pPr>
        <w:spacing w:after="0"/>
        <w:rPr>
          <w:rFonts w:ascii="Arial" w:hAnsi="Arial" w:cs="Arial"/>
          <w:sz w:val="16"/>
          <w:szCs w:val="16"/>
        </w:rPr>
      </w:pPr>
    </w:p>
    <w:p w14:paraId="5F60CB6F" w14:textId="1F694C79" w:rsidR="004161A7" w:rsidRDefault="004161A7" w:rsidP="00B220A8">
      <w:pPr>
        <w:spacing w:after="0"/>
        <w:rPr>
          <w:rFonts w:ascii="Arial" w:hAnsi="Arial" w:cs="Arial"/>
          <w:sz w:val="18"/>
          <w:szCs w:val="18"/>
        </w:rPr>
      </w:pPr>
    </w:p>
    <w:p w14:paraId="62C2ED58" w14:textId="77777777" w:rsidR="00CF7E3C" w:rsidRDefault="00CF7E3C" w:rsidP="004B655A">
      <w:pPr>
        <w:spacing w:after="0"/>
        <w:rPr>
          <w:rFonts w:ascii="Arial" w:hAnsi="Arial" w:cs="Arial"/>
          <w:sz w:val="18"/>
          <w:szCs w:val="18"/>
        </w:rPr>
      </w:pPr>
    </w:p>
    <w:p w14:paraId="6B183563" w14:textId="0D3283D9" w:rsidR="00CF7E3C" w:rsidRPr="002A5AF2" w:rsidRDefault="00CF7E3C" w:rsidP="0057041A">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t:</w:t>
      </w:r>
      <w:r w:rsidR="000714C9">
        <w:rPr>
          <w:rFonts w:ascii="Arial" w:hAnsi="Arial" w:cs="Arial"/>
          <w:sz w:val="18"/>
          <w:szCs w:val="18"/>
        </w:rPr>
        <w:t xml:space="preserve"> </w:t>
      </w:r>
      <w:r w:rsidR="00406DAC">
        <w:rPr>
          <w:rFonts w:ascii="Arial" w:hAnsi="Arial" w:cs="Arial"/>
          <w:sz w:val="18"/>
          <w:szCs w:val="18"/>
        </w:rPr>
        <w:t>1</w:t>
      </w:r>
      <w:r w:rsidR="00151A4A">
        <w:rPr>
          <w:rFonts w:ascii="Arial" w:hAnsi="Arial" w:cs="Arial"/>
          <w:sz w:val="18"/>
          <w:szCs w:val="18"/>
        </w:rPr>
        <w:t>7</w:t>
      </w:r>
    </w:p>
    <w:p w14:paraId="1AC510CD"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15224970" w14:textId="77777777" w:rsidR="0057041A" w:rsidRDefault="0057041A" w:rsidP="00CF7E3C">
      <w:pPr>
        <w:spacing w:after="0" w:line="240" w:lineRule="auto"/>
        <w:jc w:val="both"/>
        <w:rPr>
          <w:rFonts w:ascii="Arial" w:hAnsi="Arial" w:cs="Arial"/>
        </w:rPr>
      </w:pPr>
    </w:p>
    <w:p w14:paraId="5F6813AB" w14:textId="77777777" w:rsidR="00CF7E3C" w:rsidRDefault="00CF7E3C" w:rsidP="00CF7E3C">
      <w:pPr>
        <w:spacing w:after="0" w:line="240" w:lineRule="auto"/>
        <w:jc w:val="both"/>
      </w:pPr>
      <w:r>
        <w:rPr>
          <w:rFonts w:ascii="Arial" w:hAnsi="Arial" w:cs="Arial"/>
          <w:b/>
          <w:bCs/>
          <w:color w:val="000000"/>
          <w:sz w:val="18"/>
          <w:szCs w:val="18"/>
        </w:rPr>
        <w:t>Ponudnik:</w:t>
      </w:r>
    </w:p>
    <w:p w14:paraId="36C779FD" w14:textId="77777777" w:rsidR="00CF7E3C" w:rsidRDefault="00CF7E3C" w:rsidP="00CF7E3C">
      <w:pPr>
        <w:spacing w:after="0" w:line="240" w:lineRule="auto"/>
        <w:jc w:val="both"/>
      </w:pPr>
      <w:r>
        <w:rPr>
          <w:rFonts w:ascii="Arial" w:hAnsi="Arial" w:cs="Arial"/>
          <w:color w:val="000000"/>
          <w:sz w:val="18"/>
          <w:szCs w:val="18"/>
        </w:rPr>
        <w:t> </w:t>
      </w:r>
    </w:p>
    <w:p w14:paraId="1D9FA3D9" w14:textId="77777777" w:rsidR="00CF7E3C" w:rsidRDefault="00CF7E3C" w:rsidP="00CF7E3C">
      <w:pPr>
        <w:spacing w:after="0" w:line="240" w:lineRule="auto"/>
        <w:jc w:val="both"/>
      </w:pPr>
      <w:r>
        <w:rPr>
          <w:rFonts w:ascii="Arial" w:hAnsi="Arial" w:cs="Arial"/>
          <w:color w:val="000000"/>
          <w:sz w:val="18"/>
          <w:szCs w:val="18"/>
        </w:rPr>
        <w:t>________________________</w:t>
      </w:r>
    </w:p>
    <w:p w14:paraId="105D7382" w14:textId="77777777" w:rsidR="00CF7E3C" w:rsidRDefault="00CF7E3C" w:rsidP="00CF7E3C">
      <w:pPr>
        <w:spacing w:after="0" w:line="240" w:lineRule="auto"/>
        <w:jc w:val="both"/>
      </w:pPr>
      <w:r>
        <w:rPr>
          <w:rFonts w:ascii="Arial" w:hAnsi="Arial" w:cs="Arial"/>
          <w:color w:val="000000"/>
          <w:sz w:val="18"/>
          <w:szCs w:val="18"/>
        </w:rPr>
        <w:t> </w:t>
      </w:r>
    </w:p>
    <w:p w14:paraId="6C24F420" w14:textId="77777777" w:rsidR="00CF7E3C" w:rsidRDefault="00CF7E3C" w:rsidP="00CF7E3C">
      <w:pPr>
        <w:spacing w:after="0" w:line="240" w:lineRule="auto"/>
        <w:jc w:val="both"/>
      </w:pPr>
      <w:r>
        <w:rPr>
          <w:rFonts w:ascii="Arial" w:hAnsi="Arial" w:cs="Arial"/>
          <w:color w:val="000000"/>
          <w:sz w:val="18"/>
          <w:szCs w:val="18"/>
        </w:rPr>
        <w:t>________________________ </w:t>
      </w:r>
    </w:p>
    <w:p w14:paraId="60B66EC7" w14:textId="77777777" w:rsidR="00CF7E3C" w:rsidRDefault="00CF7E3C" w:rsidP="00CF7E3C">
      <w:pPr>
        <w:spacing w:before="225" w:after="225" w:line="240" w:lineRule="auto"/>
        <w:jc w:val="center"/>
      </w:pPr>
      <w:r>
        <w:rPr>
          <w:rFonts w:ascii="Arial" w:hAnsi="Arial" w:cs="Arial"/>
          <w:b/>
          <w:bCs/>
          <w:color w:val="000000"/>
          <w:sz w:val="18"/>
          <w:szCs w:val="18"/>
        </w:rPr>
        <w:t>IZJAVA O ZAGOTAVLJANJU USTREZNE OBLIKE FINANČNEGA ZAVAROVANJA</w:t>
      </w:r>
    </w:p>
    <w:p w14:paraId="51C4AB92" w14:textId="3F29121C" w:rsidR="00CF7E3C" w:rsidRPr="00EB3FEE" w:rsidRDefault="00CF7E3C" w:rsidP="00CF7E3C">
      <w:pPr>
        <w:spacing w:before="225" w:after="225" w:line="240" w:lineRule="auto"/>
        <w:jc w:val="both"/>
        <w:rPr>
          <w:rFonts w:ascii="Arial" w:hAnsi="Arial" w:cs="Arial"/>
          <w:b/>
          <w:sz w:val="18"/>
          <w:szCs w:val="18"/>
        </w:rPr>
      </w:pPr>
      <w:r>
        <w:rPr>
          <w:rFonts w:ascii="Arial" w:hAnsi="Arial" w:cs="Arial"/>
          <w:color w:val="000000"/>
          <w:sz w:val="18"/>
          <w:szCs w:val="18"/>
        </w:rPr>
        <w:t>Na podlagi, prijave na javni razpis »</w:t>
      </w:r>
      <w:r w:rsidR="00324C94" w:rsidRPr="0044191F">
        <w:rPr>
          <w:rFonts w:ascii="Arial" w:hAnsi="Arial" w:cs="Arial"/>
          <w:b/>
          <w:bCs/>
          <w:color w:val="000000"/>
          <w:sz w:val="18"/>
          <w:szCs w:val="18"/>
        </w:rPr>
        <w:t>Tehnološka posodobitev telovadnice OŠ Hruševec Šentjur</w:t>
      </w:r>
      <w:r w:rsidR="00920D58">
        <w:rPr>
          <w:rFonts w:ascii="Arial" w:hAnsi="Arial" w:cs="Arial"/>
          <w:color w:val="000000"/>
          <w:sz w:val="18"/>
          <w:szCs w:val="18"/>
        </w:rPr>
        <w:t xml:space="preserve">« </w:t>
      </w:r>
      <w:r>
        <w:rPr>
          <w:rFonts w:ascii="Arial" w:hAnsi="Arial" w:cs="Arial"/>
          <w:color w:val="000000"/>
          <w:sz w:val="18"/>
          <w:szCs w:val="18"/>
        </w:rPr>
        <w:t>objavljen na Portalu javnih naročil,</w:t>
      </w:r>
    </w:p>
    <w:p w14:paraId="00F6F3BC" w14:textId="77777777" w:rsidR="00CF7E3C" w:rsidRDefault="00CF7E3C" w:rsidP="00CF7E3C">
      <w:pPr>
        <w:spacing w:before="225" w:after="225" w:line="240" w:lineRule="auto"/>
        <w:jc w:val="center"/>
      </w:pPr>
      <w:r>
        <w:rPr>
          <w:rFonts w:ascii="Arial" w:hAnsi="Arial" w:cs="Arial"/>
          <w:b/>
          <w:bCs/>
          <w:color w:val="000000"/>
          <w:sz w:val="18"/>
          <w:szCs w:val="18"/>
        </w:rPr>
        <w:t>IZJAVLJAMO</w:t>
      </w:r>
    </w:p>
    <w:p w14:paraId="1CF111CC" w14:textId="77777777" w:rsidR="00CF7E3C" w:rsidRDefault="00CF7E3C" w:rsidP="00CF7E3C">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070"/>
      </w:tblGrid>
      <w:tr w:rsidR="00CF7E3C" w14:paraId="30B73A81"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4DF26A5D" w14:textId="77777777" w:rsidTr="00CF7E3C">
              <w:tc>
                <w:tcPr>
                  <w:tcW w:w="0" w:type="auto"/>
                  <w:tcMar>
                    <w:top w:w="0" w:type="auto"/>
                    <w:bottom w:w="0" w:type="auto"/>
                  </w:tcMar>
                </w:tcPr>
                <w:p w14:paraId="67446FD0" w14:textId="77777777" w:rsidR="00CF7E3C" w:rsidRDefault="00CF7E3C" w:rsidP="00034F6F">
                  <w:pPr>
                    <w:numPr>
                      <w:ilvl w:val="0"/>
                      <w:numId w:val="15"/>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47826673" w14:textId="77777777" w:rsidR="00CF7E3C" w:rsidRDefault="00CF7E3C" w:rsidP="00034F6F">
                  <w:pPr>
                    <w:numPr>
                      <w:ilvl w:val="1"/>
                      <w:numId w:val="15"/>
                    </w:numPr>
                    <w:rPr>
                      <w:rFonts w:ascii="Arial" w:hAnsi="Arial" w:cs="Arial"/>
                      <w:color w:val="000000"/>
                      <w:sz w:val="18"/>
                      <w:szCs w:val="18"/>
                    </w:rPr>
                  </w:pPr>
                  <w:r>
                    <w:rPr>
                      <w:rFonts w:ascii="Arial" w:hAnsi="Arial" w:cs="Arial"/>
                      <w:color w:val="000000"/>
                      <w:position w:val="-2"/>
                      <w:sz w:val="18"/>
                      <w:szCs w:val="18"/>
                    </w:rPr>
                    <w:t>izdana v višini 10% pogodbene vrednosti z DDV,</w:t>
                  </w:r>
                </w:p>
                <w:p w14:paraId="70A130E0" w14:textId="77777777" w:rsidR="00CF7E3C" w:rsidRDefault="00F02A1A" w:rsidP="00034F6F">
                  <w:pPr>
                    <w:numPr>
                      <w:ilvl w:val="1"/>
                      <w:numId w:val="15"/>
                    </w:numPr>
                    <w:rPr>
                      <w:rFonts w:ascii="Arial" w:hAnsi="Arial" w:cs="Arial"/>
                      <w:color w:val="000000"/>
                      <w:sz w:val="18"/>
                      <w:szCs w:val="18"/>
                    </w:rPr>
                  </w:pPr>
                  <w:r>
                    <w:rPr>
                      <w:rFonts w:ascii="Arial" w:hAnsi="Arial" w:cs="Arial"/>
                      <w:color w:val="000000"/>
                      <w:position w:val="-2"/>
                      <w:sz w:val="18"/>
                      <w:szCs w:val="18"/>
                    </w:rPr>
                    <w:t>velja še 9</w:t>
                  </w:r>
                  <w:r w:rsidR="006A1E1B">
                    <w:rPr>
                      <w:rFonts w:ascii="Arial" w:hAnsi="Arial" w:cs="Arial"/>
                      <w:color w:val="000000"/>
                      <w:position w:val="-2"/>
                      <w:sz w:val="18"/>
                      <w:szCs w:val="18"/>
                    </w:rPr>
                    <w:t>0 dni po poteku roka za do</w:t>
                  </w:r>
                  <w:r w:rsidR="00335408">
                    <w:rPr>
                      <w:rFonts w:ascii="Arial" w:hAnsi="Arial" w:cs="Arial"/>
                      <w:color w:val="000000"/>
                      <w:position w:val="-2"/>
                      <w:sz w:val="18"/>
                      <w:szCs w:val="18"/>
                    </w:rPr>
                    <w:t>končanje pogodbenih del</w:t>
                  </w:r>
                  <w:r w:rsidR="00CF7E3C">
                    <w:rPr>
                      <w:rFonts w:ascii="Arial" w:hAnsi="Arial" w:cs="Arial"/>
                      <w:color w:val="000000"/>
                      <w:position w:val="-2"/>
                      <w:sz w:val="18"/>
                      <w:szCs w:val="18"/>
                    </w:rPr>
                    <w:t>,</w:t>
                  </w:r>
                </w:p>
                <w:p w14:paraId="72DCFF2D" w14:textId="77777777" w:rsidR="00CF7E3C" w:rsidRDefault="00CF7E3C" w:rsidP="00034F6F">
                  <w:pPr>
                    <w:numPr>
                      <w:ilvl w:val="1"/>
                      <w:numId w:val="15"/>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233660A7" w14:textId="77777777" w:rsidR="00CF7E3C" w:rsidRDefault="00CF7E3C" w:rsidP="00034F6F">
                  <w:pPr>
                    <w:numPr>
                      <w:ilvl w:val="1"/>
                      <w:numId w:val="15"/>
                    </w:numPr>
                    <w:rPr>
                      <w:rFonts w:ascii="Arial" w:hAnsi="Arial" w:cs="Arial"/>
                      <w:color w:val="000000"/>
                      <w:sz w:val="18"/>
                      <w:szCs w:val="18"/>
                    </w:rPr>
                  </w:pPr>
                  <w:r>
                    <w:rPr>
                      <w:rFonts w:ascii="Arial" w:hAnsi="Arial" w:cs="Arial"/>
                      <w:color w:val="000000"/>
                      <w:position w:val="-2"/>
                      <w:sz w:val="18"/>
                      <w:szCs w:val="18"/>
                    </w:rPr>
                    <w:t>izdana skladno z vzorcem garancije v razpisni dokumentaciji.</w:t>
                  </w:r>
                </w:p>
                <w:p w14:paraId="7826B185" w14:textId="59A785E2" w:rsidR="00CF7E3C" w:rsidRDefault="00CF7E3C" w:rsidP="00034F6F">
                  <w:pPr>
                    <w:numPr>
                      <w:ilvl w:val="0"/>
                      <w:numId w:val="15"/>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za odpravo napak v garancijski dobi, ob primopredaji </w:t>
                  </w:r>
                  <w:r w:rsidR="004161A7">
                    <w:rPr>
                      <w:rFonts w:ascii="Arial" w:hAnsi="Arial" w:cs="Arial"/>
                      <w:color w:val="000000"/>
                      <w:position w:val="-2"/>
                      <w:sz w:val="18"/>
                      <w:szCs w:val="18"/>
                    </w:rPr>
                    <w:t>opreme</w:t>
                  </w:r>
                  <w:r>
                    <w:rPr>
                      <w:rFonts w:ascii="Arial" w:hAnsi="Arial" w:cs="Arial"/>
                      <w:color w:val="000000"/>
                      <w:position w:val="-2"/>
                      <w:sz w:val="18"/>
                      <w:szCs w:val="18"/>
                    </w:rPr>
                    <w:t xml:space="preserve"> oziroma v roku 15 dni od primopredaje </w:t>
                  </w:r>
                  <w:r w:rsidR="004161A7">
                    <w:rPr>
                      <w:rFonts w:ascii="Arial" w:hAnsi="Arial" w:cs="Arial"/>
                      <w:color w:val="000000"/>
                      <w:position w:val="-2"/>
                      <w:sz w:val="18"/>
                      <w:szCs w:val="18"/>
                    </w:rPr>
                    <w:t>opreme</w:t>
                  </w:r>
                  <w:r>
                    <w:rPr>
                      <w:rFonts w:ascii="Arial" w:hAnsi="Arial" w:cs="Arial"/>
                      <w:color w:val="000000"/>
                      <w:position w:val="-2"/>
                      <w:sz w:val="18"/>
                      <w:szCs w:val="18"/>
                    </w:rPr>
                    <w:t xml:space="preserve"> predal garancijo ali kavcijsko zavarovanje za odpravo napak v garancijski dobi, ki bo: </w:t>
                  </w:r>
                </w:p>
                <w:p w14:paraId="7F7526C3" w14:textId="77777777" w:rsidR="00CF7E3C" w:rsidRDefault="00CF7E3C" w:rsidP="00034F6F">
                  <w:pPr>
                    <w:numPr>
                      <w:ilvl w:val="1"/>
                      <w:numId w:val="15"/>
                    </w:numPr>
                    <w:rPr>
                      <w:rFonts w:ascii="Arial" w:hAnsi="Arial" w:cs="Arial"/>
                      <w:color w:val="000000"/>
                      <w:sz w:val="18"/>
                      <w:szCs w:val="18"/>
                    </w:rPr>
                  </w:pPr>
                  <w:r>
                    <w:rPr>
                      <w:rFonts w:ascii="Arial" w:hAnsi="Arial" w:cs="Arial"/>
                      <w:color w:val="000000"/>
                      <w:position w:val="-2"/>
                      <w:sz w:val="18"/>
                      <w:szCs w:val="18"/>
                    </w:rPr>
                    <w:t>izdana v višini 5% pogodbene vrednosti izvedenih del z DDV,</w:t>
                  </w:r>
                </w:p>
                <w:p w14:paraId="4C5CF2F6" w14:textId="6E8A5FDF" w:rsidR="00CF7E3C" w:rsidRDefault="00CF7E3C" w:rsidP="00034F6F">
                  <w:pPr>
                    <w:numPr>
                      <w:ilvl w:val="1"/>
                      <w:numId w:val="15"/>
                    </w:numPr>
                    <w:rPr>
                      <w:rFonts w:ascii="Arial" w:hAnsi="Arial" w:cs="Arial"/>
                      <w:color w:val="000000"/>
                      <w:sz w:val="18"/>
                      <w:szCs w:val="18"/>
                    </w:rPr>
                  </w:pPr>
                  <w:r>
                    <w:rPr>
                      <w:rFonts w:ascii="Arial" w:hAnsi="Arial" w:cs="Arial"/>
                      <w:color w:val="000000"/>
                      <w:position w:val="-2"/>
                      <w:sz w:val="18"/>
                      <w:szCs w:val="18"/>
                    </w:rPr>
                    <w:t xml:space="preserve">veljavna do vključno </w:t>
                  </w:r>
                  <w:r w:rsidR="00DE5CC8">
                    <w:rPr>
                      <w:rFonts w:ascii="Arial" w:hAnsi="Arial" w:cs="Arial"/>
                      <w:color w:val="000000"/>
                      <w:position w:val="-2"/>
                      <w:sz w:val="18"/>
                      <w:szCs w:val="18"/>
                    </w:rPr>
                    <w:t>3</w:t>
                  </w:r>
                  <w:r>
                    <w:rPr>
                      <w:rFonts w:ascii="Arial" w:hAnsi="Arial" w:cs="Arial"/>
                      <w:color w:val="000000"/>
                      <w:position w:val="-2"/>
                      <w:sz w:val="18"/>
                      <w:szCs w:val="18"/>
                    </w:rPr>
                    <w:t xml:space="preserve"> let po zapisniški primopredaji </w:t>
                  </w:r>
                  <w:r w:rsidR="004161A7">
                    <w:rPr>
                      <w:rFonts w:ascii="Arial" w:hAnsi="Arial" w:cs="Arial"/>
                      <w:color w:val="000000"/>
                      <w:position w:val="-2"/>
                      <w:sz w:val="18"/>
                      <w:szCs w:val="18"/>
                    </w:rPr>
                    <w:t>opreme</w:t>
                  </w:r>
                  <w:r>
                    <w:rPr>
                      <w:rFonts w:ascii="Arial" w:hAnsi="Arial" w:cs="Arial"/>
                      <w:color w:val="000000"/>
                      <w:position w:val="-2"/>
                      <w:sz w:val="18"/>
                      <w:szCs w:val="18"/>
                    </w:rPr>
                    <w:t>,</w:t>
                  </w:r>
                </w:p>
                <w:p w14:paraId="24E1A567" w14:textId="77777777" w:rsidR="00CF7E3C" w:rsidRDefault="00CF7E3C" w:rsidP="00034F6F">
                  <w:pPr>
                    <w:numPr>
                      <w:ilvl w:val="1"/>
                      <w:numId w:val="15"/>
                    </w:numPr>
                    <w:rPr>
                      <w:rFonts w:ascii="Arial" w:hAnsi="Arial" w:cs="Arial"/>
                      <w:color w:val="000000"/>
                      <w:sz w:val="18"/>
                      <w:szCs w:val="18"/>
                    </w:rPr>
                  </w:pPr>
                  <w:r>
                    <w:rPr>
                      <w:rFonts w:ascii="Arial" w:hAnsi="Arial" w:cs="Arial"/>
                      <w:color w:val="000000"/>
                      <w:position w:val="-2"/>
                      <w:sz w:val="18"/>
                      <w:szCs w:val="18"/>
                    </w:rPr>
                    <w:t>izdana brezpogojno, brez zadržkov in plačljiva na prvi  poziv ter da ne bo vsebovala dodatnih pogojev za izplačilo, krajših rokov veljavnosti garancije, nižjega zneska ali dodatnih omejitev zneska, spremembe krajevne pristojnosti za reševanje sporov med upravičencem in banko, kot je določil naročnik,</w:t>
                  </w:r>
                </w:p>
                <w:p w14:paraId="7F9338AE" w14:textId="77777777" w:rsidR="00CF7E3C" w:rsidRDefault="00CF7E3C" w:rsidP="00034F6F">
                  <w:pPr>
                    <w:numPr>
                      <w:ilvl w:val="1"/>
                      <w:numId w:val="15"/>
                    </w:numPr>
                    <w:rPr>
                      <w:rFonts w:ascii="Arial" w:hAnsi="Arial" w:cs="Arial"/>
                      <w:color w:val="000000"/>
                      <w:sz w:val="18"/>
                      <w:szCs w:val="18"/>
                    </w:rPr>
                  </w:pPr>
                  <w:r>
                    <w:rPr>
                      <w:rFonts w:ascii="Arial" w:hAnsi="Arial" w:cs="Arial"/>
                      <w:color w:val="000000"/>
                      <w:position w:val="-2"/>
                      <w:sz w:val="18"/>
                      <w:szCs w:val="18"/>
                    </w:rPr>
                    <w:t>izdana skladno z vzorcem v razpisni dokumentaciji.</w:t>
                  </w:r>
                </w:p>
              </w:tc>
            </w:tr>
          </w:tbl>
          <w:p w14:paraId="67E75510" w14:textId="77777777" w:rsidR="00CF7E3C" w:rsidRDefault="00CF7E3C" w:rsidP="00CF7E3C"/>
        </w:tc>
      </w:tr>
    </w:tbl>
    <w:p w14:paraId="004C2BBA"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05362F47" w14:textId="2D85546B" w:rsidR="00844F2C" w:rsidRDefault="00844F2C" w:rsidP="00844F2C">
      <w:pPr>
        <w:pStyle w:val="Paragraf"/>
        <w:spacing w:before="0" w:after="0" w:line="240" w:lineRule="auto"/>
        <w:jc w:val="both"/>
        <w:rPr>
          <w:rFonts w:ascii="Arial" w:hAnsi="Arial" w:cs="Arial"/>
          <w:bCs/>
          <w:color w:val="000000"/>
        </w:rPr>
      </w:pPr>
      <w:r w:rsidRPr="00112078">
        <w:rPr>
          <w:rFonts w:ascii="Arial" w:hAnsi="Arial" w:cs="Arial"/>
          <w:color w:val="000000"/>
        </w:rPr>
        <w:t>Ta izjava je sestavni del in priloga ponudbe, s katero se prijavljamo na razpis »</w:t>
      </w:r>
      <w:r w:rsidR="00324C94" w:rsidRPr="0044191F">
        <w:rPr>
          <w:rFonts w:ascii="Arial" w:hAnsi="Arial" w:cs="Arial"/>
          <w:b/>
          <w:bCs/>
          <w:color w:val="000000"/>
        </w:rPr>
        <w:t>Tehnološka posodobitev telovadnice OŠ Hruševec Šentjur</w:t>
      </w:r>
      <w:r w:rsidRPr="00112078">
        <w:rPr>
          <w:rFonts w:ascii="Arial" w:hAnsi="Arial" w:cs="Arial"/>
          <w:bCs/>
          <w:color w:val="000000"/>
        </w:rPr>
        <w:t>«, objavljen na Portalu javnih naročil.</w:t>
      </w:r>
    </w:p>
    <w:p w14:paraId="0757191E" w14:textId="77777777" w:rsidR="000C6FDF" w:rsidRPr="00112078" w:rsidRDefault="000C6FDF" w:rsidP="00844F2C">
      <w:pPr>
        <w:pStyle w:val="Paragraf"/>
        <w:spacing w:before="0" w:after="0" w:line="240" w:lineRule="auto"/>
        <w:jc w:val="both"/>
        <w:rPr>
          <w:rFonts w:ascii="Arial" w:hAnsi="Arial" w:cs="Arial"/>
        </w:rPr>
      </w:pPr>
    </w:p>
    <w:p w14:paraId="0AC06CD2" w14:textId="77777777"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131B74B7" w14:textId="77777777" w:rsidR="004252D6" w:rsidRDefault="004252D6" w:rsidP="00CF7E3C">
      <w:pPr>
        <w:spacing w:before="225" w:after="225" w:line="240" w:lineRule="auto"/>
        <w:jc w:val="both"/>
        <w:rPr>
          <w:rFonts w:ascii="Arial" w:hAnsi="Arial" w:cs="Arial"/>
          <w:color w:val="000000"/>
          <w:sz w:val="18"/>
          <w:szCs w:val="18"/>
        </w:rPr>
      </w:pPr>
    </w:p>
    <w:p w14:paraId="1F595B86" w14:textId="77777777" w:rsidR="00CF7E3C" w:rsidRDefault="00CF7E3C" w:rsidP="00CF7E3C">
      <w:pPr>
        <w:spacing w:after="0"/>
        <w:jc w:val="right"/>
        <w:rPr>
          <w:rFonts w:ascii="Arial" w:hAnsi="Arial" w:cs="Arial"/>
          <w:color w:val="000000"/>
          <w:sz w:val="18"/>
          <w:szCs w:val="18"/>
        </w:rPr>
      </w:pPr>
    </w:p>
    <w:p w14:paraId="4218E701" w14:textId="77777777" w:rsidR="002D378A" w:rsidRDefault="002D378A" w:rsidP="00CF7E3C">
      <w:pPr>
        <w:spacing w:after="0"/>
        <w:jc w:val="right"/>
        <w:rPr>
          <w:rFonts w:ascii="Arial" w:hAnsi="Arial" w:cs="Arial"/>
          <w:color w:val="000000"/>
          <w:sz w:val="18"/>
          <w:szCs w:val="18"/>
        </w:rPr>
      </w:pPr>
    </w:p>
    <w:p w14:paraId="5062DFDA" w14:textId="474F467A" w:rsidR="005A0948" w:rsidRDefault="005A0948" w:rsidP="0057041A">
      <w:pPr>
        <w:spacing w:after="0"/>
        <w:rPr>
          <w:rFonts w:ascii="Arial" w:hAnsi="Arial" w:cs="Arial"/>
          <w:sz w:val="18"/>
          <w:szCs w:val="18"/>
        </w:rPr>
      </w:pPr>
    </w:p>
    <w:p w14:paraId="474F94E1" w14:textId="530F5E6B" w:rsidR="00DD43B7" w:rsidRDefault="00DD43B7" w:rsidP="0057041A">
      <w:pPr>
        <w:spacing w:after="0"/>
        <w:rPr>
          <w:rFonts w:ascii="Arial" w:hAnsi="Arial" w:cs="Arial"/>
          <w:sz w:val="18"/>
          <w:szCs w:val="18"/>
        </w:rPr>
      </w:pPr>
    </w:p>
    <w:p w14:paraId="0FA6112E" w14:textId="77777777" w:rsidR="00DD43B7" w:rsidRPr="00FF2A63" w:rsidRDefault="00DD43B7" w:rsidP="0057041A">
      <w:pPr>
        <w:spacing w:after="0"/>
        <w:rPr>
          <w:rFonts w:ascii="Arial" w:hAnsi="Arial" w:cs="Arial"/>
          <w:sz w:val="18"/>
          <w:szCs w:val="18"/>
        </w:rPr>
      </w:pPr>
    </w:p>
    <w:p w14:paraId="7C327F1D" w14:textId="77777777" w:rsidR="00E579C4" w:rsidRDefault="00E579C4" w:rsidP="0057041A">
      <w:pPr>
        <w:spacing w:after="0"/>
        <w:jc w:val="right"/>
        <w:rPr>
          <w:rFonts w:ascii="Arial" w:hAnsi="Arial" w:cs="Arial"/>
          <w:sz w:val="18"/>
          <w:szCs w:val="18"/>
        </w:rPr>
      </w:pPr>
    </w:p>
    <w:p w14:paraId="38438255" w14:textId="77777777" w:rsidR="00E579C4" w:rsidRDefault="00E579C4" w:rsidP="0057041A">
      <w:pPr>
        <w:spacing w:after="0"/>
        <w:jc w:val="right"/>
        <w:rPr>
          <w:rFonts w:ascii="Arial" w:hAnsi="Arial" w:cs="Arial"/>
          <w:sz w:val="18"/>
          <w:szCs w:val="18"/>
        </w:rPr>
      </w:pPr>
    </w:p>
    <w:p w14:paraId="10EBC808" w14:textId="15D6D422" w:rsidR="00CF7E3C" w:rsidRPr="00FF2A63" w:rsidRDefault="00CF7E3C" w:rsidP="0057041A">
      <w:pPr>
        <w:spacing w:after="0"/>
        <w:jc w:val="right"/>
        <w:rPr>
          <w:rFonts w:ascii="Arial" w:hAnsi="Arial" w:cs="Arial"/>
          <w:sz w:val="18"/>
          <w:szCs w:val="18"/>
        </w:rPr>
      </w:pPr>
      <w:r w:rsidRPr="00590863">
        <w:rPr>
          <w:rFonts w:ascii="Arial" w:hAnsi="Arial" w:cs="Arial"/>
          <w:sz w:val="18"/>
          <w:szCs w:val="18"/>
        </w:rPr>
        <w:t>Obrazec</w:t>
      </w:r>
      <w:r w:rsidR="003A225E">
        <w:rPr>
          <w:rFonts w:ascii="Arial" w:hAnsi="Arial" w:cs="Arial"/>
          <w:sz w:val="18"/>
          <w:szCs w:val="18"/>
        </w:rPr>
        <w:t xml:space="preserve"> št: </w:t>
      </w:r>
      <w:r w:rsidR="00406DAC">
        <w:rPr>
          <w:rFonts w:ascii="Arial" w:hAnsi="Arial" w:cs="Arial"/>
          <w:sz w:val="18"/>
          <w:szCs w:val="18"/>
        </w:rPr>
        <w:t>1</w:t>
      </w:r>
      <w:r w:rsidR="00151A4A">
        <w:rPr>
          <w:rFonts w:ascii="Arial" w:hAnsi="Arial" w:cs="Arial"/>
          <w:sz w:val="18"/>
          <w:szCs w:val="18"/>
        </w:rPr>
        <w:t>8</w:t>
      </w:r>
    </w:p>
    <w:p w14:paraId="40658385"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1734A07" w14:textId="77777777" w:rsidR="00CF7E3C" w:rsidRDefault="00CF7E3C" w:rsidP="00CF7E3C">
      <w:pPr>
        <w:spacing w:after="120"/>
        <w:rPr>
          <w:rFonts w:ascii="Arial" w:hAnsi="Arial" w:cs="Arial"/>
        </w:rPr>
      </w:pPr>
    </w:p>
    <w:p w14:paraId="0EEBB7AD"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03F2261E" w14:textId="77777777" w:rsidR="00CF7E3C" w:rsidRDefault="00CF7E3C" w:rsidP="00CF7E3C">
      <w:pPr>
        <w:spacing w:before="225" w:after="225" w:line="240" w:lineRule="auto"/>
        <w:jc w:val="both"/>
      </w:pPr>
      <w:r>
        <w:rPr>
          <w:rFonts w:ascii="Arial" w:hAnsi="Arial" w:cs="Arial"/>
          <w:color w:val="000000"/>
          <w:sz w:val="18"/>
          <w:szCs w:val="18"/>
        </w:rPr>
        <w:t>Za: OBČINA ŠENTJUR, Mestni trg 10, 3230 Šentjur</w:t>
      </w:r>
    </w:p>
    <w:p w14:paraId="7BACFE33"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6A0D84C"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396B97E"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8570777"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DC64144"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9C289CB" w14:textId="77777777"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3D049113" w14:textId="77777777" w:rsidR="00324C94" w:rsidRDefault="00CF7E3C" w:rsidP="00CF7E3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324C94" w:rsidRPr="0044191F">
        <w:rPr>
          <w:rFonts w:ascii="Arial" w:hAnsi="Arial" w:cs="Arial"/>
          <w:b/>
          <w:bCs/>
          <w:color w:val="000000"/>
          <w:sz w:val="18"/>
          <w:szCs w:val="18"/>
        </w:rPr>
        <w:t>Tehnološka posodobitev telovadnice OŠ Hruševec Šentjur</w:t>
      </w:r>
      <w:r w:rsidR="00324C94">
        <w:rPr>
          <w:rFonts w:ascii="Arial" w:hAnsi="Arial" w:cs="Arial"/>
          <w:b/>
          <w:bCs/>
          <w:color w:val="000000"/>
          <w:sz w:val="18"/>
          <w:szCs w:val="18"/>
        </w:rPr>
        <w:t xml:space="preserve"> </w:t>
      </w:r>
    </w:p>
    <w:p w14:paraId="39DE816B" w14:textId="5AE5CD5F" w:rsidR="00CF7E3C" w:rsidRDefault="00CF7E3C" w:rsidP="00CF7E3C">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817B8D2"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11A06B0"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E7F62D5"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07FF5781"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9CCA655"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B160D1A"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80192CF"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F69EC7B"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DA2305C" w14:textId="77777777" w:rsidR="00CF7E3C" w:rsidRDefault="00CF7E3C" w:rsidP="00CF7E3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B570F46" w14:textId="77777777" w:rsidR="00845901" w:rsidRDefault="00845901" w:rsidP="00845901">
      <w:pPr>
        <w:spacing w:after="0" w:line="240" w:lineRule="auto"/>
        <w:jc w:val="both"/>
        <w:rPr>
          <w:rFonts w:ascii="Arial" w:hAnsi="Arial" w:cs="Arial"/>
          <w:sz w:val="18"/>
          <w:szCs w:val="18"/>
        </w:rPr>
      </w:pPr>
      <w:r w:rsidRPr="00DC3AC6">
        <w:rPr>
          <w:rFonts w:ascii="Arial" w:hAnsi="Arial" w:cs="Arial"/>
          <w:sz w:val="18"/>
          <w:szCs w:val="18"/>
        </w:rPr>
        <w:t>Zavarovanje se lahko unovči iz naslednjih razlogov, ki morajo biti navedeni v izjavi upravičenca oziroma zahtevi za plačilo</w:t>
      </w:r>
      <w:r>
        <w:rPr>
          <w:rFonts w:ascii="Arial" w:hAnsi="Arial" w:cs="Arial"/>
          <w:sz w:val="18"/>
          <w:szCs w:val="18"/>
        </w:rPr>
        <w:t>:</w:t>
      </w:r>
    </w:p>
    <w:p w14:paraId="1188E361" w14:textId="77777777" w:rsidR="004161A7" w:rsidRPr="00796C0C" w:rsidRDefault="004161A7" w:rsidP="00034F6F">
      <w:pPr>
        <w:pStyle w:val="Pripombabesedilo"/>
        <w:numPr>
          <w:ilvl w:val="0"/>
          <w:numId w:val="28"/>
        </w:numPr>
        <w:spacing w:after="0"/>
        <w:ind w:left="714" w:hanging="357"/>
        <w:rPr>
          <w:rFonts w:ascii="Arial" w:hAnsi="Arial" w:cs="Arial"/>
          <w:sz w:val="18"/>
          <w:szCs w:val="18"/>
        </w:rPr>
      </w:pPr>
      <w:r w:rsidRPr="00796C0C">
        <w:rPr>
          <w:rFonts w:ascii="Arial" w:hAnsi="Arial" w:cs="Arial"/>
          <w:sz w:val="18"/>
          <w:szCs w:val="18"/>
        </w:rPr>
        <w:t>dobavitelj ne prične izpolnjevati svojih pogodbenih obveznosti v roku in v skladu z določili pogodbe,</w:t>
      </w:r>
    </w:p>
    <w:p w14:paraId="4B87BD4E" w14:textId="77777777" w:rsidR="004161A7" w:rsidRPr="00796C0C" w:rsidRDefault="004161A7" w:rsidP="00034F6F">
      <w:pPr>
        <w:pStyle w:val="Pripombabesedilo"/>
        <w:numPr>
          <w:ilvl w:val="0"/>
          <w:numId w:val="28"/>
        </w:numPr>
        <w:spacing w:after="0"/>
        <w:ind w:left="714" w:hanging="357"/>
        <w:rPr>
          <w:rFonts w:ascii="Arial" w:hAnsi="Arial" w:cs="Arial"/>
          <w:sz w:val="18"/>
          <w:szCs w:val="18"/>
        </w:rPr>
      </w:pPr>
      <w:r w:rsidRPr="00796C0C">
        <w:rPr>
          <w:rFonts w:ascii="Arial" w:hAnsi="Arial" w:cs="Arial"/>
          <w:sz w:val="18"/>
          <w:szCs w:val="18"/>
        </w:rPr>
        <w:t>dobavitelj preneha izpolnjevati svoje pogodbene obveznosti v skladu z določili pogodbe,</w:t>
      </w:r>
    </w:p>
    <w:p w14:paraId="3176349A" w14:textId="77777777" w:rsidR="004161A7" w:rsidRPr="00796C0C" w:rsidRDefault="004161A7" w:rsidP="00034F6F">
      <w:pPr>
        <w:pStyle w:val="Pripombabesedilo"/>
        <w:numPr>
          <w:ilvl w:val="0"/>
          <w:numId w:val="28"/>
        </w:numPr>
        <w:spacing w:after="0"/>
        <w:ind w:left="714" w:hanging="357"/>
        <w:rPr>
          <w:rFonts w:ascii="Arial" w:hAnsi="Arial" w:cs="Arial"/>
          <w:sz w:val="18"/>
          <w:szCs w:val="18"/>
        </w:rPr>
      </w:pPr>
      <w:r w:rsidRPr="00796C0C">
        <w:rPr>
          <w:rFonts w:ascii="Arial" w:hAnsi="Arial" w:cs="Arial"/>
          <w:sz w:val="18"/>
          <w:szCs w:val="18"/>
        </w:rPr>
        <w:lastRenderedPageBreak/>
        <w:t>dobavitelj svojih obveznosti ne izpolni skladno s pogodbo, v dogovorjeni kakovosti, obsegu ali rokih (tj. razlog neizpolnitve, nepravočasne izpolnitve ali nepravilne izpolnitve),</w:t>
      </w:r>
    </w:p>
    <w:p w14:paraId="1ECCB491" w14:textId="77777777" w:rsidR="004161A7" w:rsidRPr="00796C0C" w:rsidRDefault="004161A7" w:rsidP="00034F6F">
      <w:pPr>
        <w:pStyle w:val="Pripombabesedilo"/>
        <w:numPr>
          <w:ilvl w:val="0"/>
          <w:numId w:val="28"/>
        </w:numPr>
        <w:spacing w:after="0"/>
        <w:ind w:left="714" w:hanging="357"/>
        <w:rPr>
          <w:rFonts w:ascii="Arial" w:hAnsi="Arial" w:cs="Arial"/>
          <w:sz w:val="18"/>
          <w:szCs w:val="18"/>
        </w:rPr>
      </w:pPr>
      <w:r w:rsidRPr="00796C0C">
        <w:rPr>
          <w:rFonts w:ascii="Arial" w:hAnsi="Arial" w:cs="Arial"/>
          <w:sz w:val="18"/>
          <w:szCs w:val="18"/>
        </w:rPr>
        <w:t>dobavitelj odstopi od pogodbe brez utemeljenega razloga, ki bi izviral iz sfere naročnika,</w:t>
      </w:r>
    </w:p>
    <w:p w14:paraId="2E37D021" w14:textId="77777777" w:rsidR="004161A7" w:rsidRPr="00796C0C" w:rsidRDefault="004161A7" w:rsidP="00034F6F">
      <w:pPr>
        <w:pStyle w:val="Pripombabesedilo"/>
        <w:numPr>
          <w:ilvl w:val="0"/>
          <w:numId w:val="28"/>
        </w:numPr>
        <w:spacing w:after="0"/>
        <w:ind w:left="714" w:hanging="357"/>
        <w:rPr>
          <w:rFonts w:ascii="Arial" w:hAnsi="Arial" w:cs="Arial"/>
          <w:sz w:val="18"/>
          <w:szCs w:val="18"/>
        </w:rPr>
      </w:pPr>
      <w:r w:rsidRPr="00796C0C">
        <w:rPr>
          <w:rFonts w:ascii="Arial" w:hAnsi="Arial" w:cs="Arial"/>
          <w:sz w:val="18"/>
          <w:szCs w:val="18"/>
        </w:rPr>
        <w:t>naročnik odstopi od pogodbe iz utemeljenega razloga, ki izvira iz sfere dobavitelja,</w:t>
      </w:r>
    </w:p>
    <w:p w14:paraId="2E385755" w14:textId="77777777" w:rsidR="004161A7" w:rsidRPr="00796C0C" w:rsidRDefault="004161A7" w:rsidP="00034F6F">
      <w:pPr>
        <w:pStyle w:val="Pripombabesedilo"/>
        <w:numPr>
          <w:ilvl w:val="0"/>
          <w:numId w:val="28"/>
        </w:numPr>
        <w:spacing w:after="0"/>
        <w:ind w:left="714" w:hanging="357"/>
        <w:rPr>
          <w:rFonts w:ascii="Arial" w:hAnsi="Arial" w:cs="Arial"/>
          <w:sz w:val="18"/>
          <w:szCs w:val="18"/>
        </w:rPr>
      </w:pPr>
      <w:r w:rsidRPr="00796C0C">
        <w:rPr>
          <w:rFonts w:ascii="Arial" w:hAnsi="Arial" w:cs="Arial"/>
          <w:sz w:val="18"/>
          <w:szCs w:val="18"/>
        </w:rPr>
        <w:t>dobavitelj naročniku ali tretjim osebam pri izpolnjevanju pogodbe povzroči škodo, ki je ne povrne v roku 8 dni po pozivu naročnika,</w:t>
      </w:r>
    </w:p>
    <w:p w14:paraId="427B2D72" w14:textId="77777777" w:rsidR="004161A7" w:rsidRPr="00796C0C" w:rsidRDefault="004161A7" w:rsidP="00034F6F">
      <w:pPr>
        <w:pStyle w:val="Pripombabesedilo"/>
        <w:numPr>
          <w:ilvl w:val="0"/>
          <w:numId w:val="28"/>
        </w:numPr>
        <w:spacing w:after="0"/>
        <w:ind w:left="714" w:hanging="357"/>
        <w:rPr>
          <w:rFonts w:ascii="Arial" w:hAnsi="Arial" w:cs="Arial"/>
          <w:sz w:val="18"/>
          <w:szCs w:val="18"/>
        </w:rPr>
      </w:pPr>
      <w:r w:rsidRPr="00796C0C">
        <w:rPr>
          <w:rFonts w:ascii="Arial" w:hAnsi="Arial" w:cs="Arial"/>
          <w:sz w:val="18"/>
          <w:szCs w:val="18"/>
        </w:rPr>
        <w:t>dobavitelj naročniku poda zavajajoče ali lažne izjave, podatke oziroma dokumente,</w:t>
      </w:r>
    </w:p>
    <w:p w14:paraId="0A8B58E4" w14:textId="77777777" w:rsidR="004161A7" w:rsidRPr="00796C0C" w:rsidRDefault="004161A7" w:rsidP="00034F6F">
      <w:pPr>
        <w:pStyle w:val="Pripombabesedilo"/>
        <w:numPr>
          <w:ilvl w:val="0"/>
          <w:numId w:val="28"/>
        </w:numPr>
        <w:spacing w:after="0"/>
        <w:ind w:left="714" w:hanging="357"/>
        <w:rPr>
          <w:rFonts w:ascii="Arial" w:hAnsi="Arial" w:cs="Arial"/>
          <w:sz w:val="18"/>
          <w:szCs w:val="18"/>
        </w:rPr>
      </w:pPr>
      <w:r w:rsidRPr="00796C0C">
        <w:rPr>
          <w:rFonts w:ascii="Arial" w:hAnsi="Arial" w:cs="Arial"/>
          <w:sz w:val="18"/>
          <w:szCs w:val="18"/>
        </w:rPr>
        <w:t>dobavitelj naročniku skladno z njegovim pozivom ne izroči novega oziroma spremenjenega finančnega zavarovanja, ki bi bilo potrebno zaradi spremembe vrednosti predmeta naročila ali roka za izpolnitev pogodbe.</w:t>
      </w:r>
    </w:p>
    <w:p w14:paraId="7225EEB1" w14:textId="3397BA98" w:rsidR="00CF7E3C" w:rsidRDefault="00CF7E3C" w:rsidP="00CF7E3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4430220"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9B548FD"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ABDD0B4" w14:textId="77777777" w:rsidR="00CF7E3C" w:rsidRDefault="00CF7E3C" w:rsidP="00CF7E3C">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CF7E3C" w14:paraId="14B3BD28" w14:textId="77777777" w:rsidTr="00CF7E3C">
        <w:tc>
          <w:tcPr>
            <w:tcW w:w="4080" w:type="dxa"/>
            <w:tcMar>
              <w:top w:w="75" w:type="dxa"/>
              <w:bottom w:w="75" w:type="dxa"/>
            </w:tcMar>
            <w:vAlign w:val="center"/>
          </w:tcPr>
          <w:p w14:paraId="2EFC451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1EF41419" w14:textId="77777777" w:rsidR="00CF7E3C" w:rsidRDefault="00CF7E3C" w:rsidP="00CF7E3C">
            <w:pPr>
              <w:jc w:val="center"/>
            </w:pPr>
            <w:r>
              <w:rPr>
                <w:rFonts w:ascii="Arial" w:hAnsi="Arial" w:cs="Arial"/>
                <w:color w:val="000000"/>
                <w:position w:val="-2"/>
                <w:sz w:val="18"/>
                <w:szCs w:val="18"/>
              </w:rPr>
              <w:t>Garant</w:t>
            </w:r>
          </w:p>
        </w:tc>
      </w:tr>
      <w:tr w:rsidR="00CF7E3C" w14:paraId="1E29EAEB" w14:textId="77777777" w:rsidTr="00CF7E3C">
        <w:tc>
          <w:tcPr>
            <w:tcW w:w="4080" w:type="dxa"/>
            <w:tcMar>
              <w:top w:w="75" w:type="dxa"/>
              <w:bottom w:w="75" w:type="dxa"/>
            </w:tcMar>
            <w:vAlign w:val="center"/>
          </w:tcPr>
          <w:p w14:paraId="4E6C523D"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2C9BDC88" w14:textId="77777777" w:rsidR="00CF7E3C" w:rsidRDefault="00CF7E3C" w:rsidP="00CF7E3C"/>
          <w:p w14:paraId="7268163C" w14:textId="77777777" w:rsidR="00CF7E3C" w:rsidRDefault="00CF7E3C" w:rsidP="00CF7E3C">
            <w:pPr>
              <w:jc w:val="center"/>
            </w:pPr>
            <w:r>
              <w:rPr>
                <w:rFonts w:ascii="Arial" w:hAnsi="Arial" w:cs="Arial"/>
                <w:color w:val="A9A9A9"/>
                <w:position w:val="-2"/>
                <w:sz w:val="18"/>
                <w:szCs w:val="18"/>
              </w:rPr>
              <w:t>(žig in podpis)</w:t>
            </w:r>
          </w:p>
        </w:tc>
      </w:tr>
    </w:tbl>
    <w:p w14:paraId="4925FB3C" w14:textId="77777777" w:rsidR="00CF7E3C" w:rsidRDefault="00CF7E3C" w:rsidP="00CF7E3C">
      <w:pPr>
        <w:spacing w:before="225" w:after="225" w:line="240" w:lineRule="auto"/>
        <w:jc w:val="both"/>
      </w:pPr>
      <w:r>
        <w:rPr>
          <w:rFonts w:ascii="Arial" w:hAnsi="Arial" w:cs="Arial"/>
          <w:color w:val="000000"/>
          <w:sz w:val="18"/>
          <w:szCs w:val="18"/>
        </w:rPr>
        <w:t> </w:t>
      </w:r>
    </w:p>
    <w:p w14:paraId="5123F9AC" w14:textId="77777777" w:rsidR="00CF7E3C" w:rsidRDefault="00CF7E3C" w:rsidP="00CF7E3C">
      <w:pPr>
        <w:spacing w:before="225" w:after="225" w:line="240" w:lineRule="auto"/>
        <w:jc w:val="both"/>
      </w:pPr>
      <w:r>
        <w:rPr>
          <w:rFonts w:ascii="Arial" w:hAnsi="Arial" w:cs="Arial"/>
          <w:color w:val="000000"/>
          <w:sz w:val="18"/>
          <w:szCs w:val="18"/>
        </w:rPr>
        <w:t> </w:t>
      </w:r>
    </w:p>
    <w:p w14:paraId="6C2E2342" w14:textId="77777777" w:rsidR="00CF7E3C" w:rsidRDefault="00CF7E3C" w:rsidP="00CF7E3C">
      <w:pPr>
        <w:sectPr w:rsidR="00CF7E3C" w:rsidSect="00CF7E3C">
          <w:footerReference w:type="default" r:id="rId19"/>
          <w:pgSz w:w="11906" w:h="16838"/>
          <w:pgMar w:top="1418" w:right="1418" w:bottom="1418" w:left="1418" w:header="567" w:footer="596" w:gutter="0"/>
          <w:cols w:space="708"/>
          <w:docGrid w:linePitch="360"/>
        </w:sectPr>
      </w:pPr>
    </w:p>
    <w:p w14:paraId="410B8AC5" w14:textId="00CD8B81" w:rsidR="00CF7E3C" w:rsidRPr="00FF2A63" w:rsidRDefault="003A225E" w:rsidP="0057041A">
      <w:pPr>
        <w:spacing w:after="0"/>
        <w:jc w:val="right"/>
        <w:rPr>
          <w:rFonts w:ascii="Arial" w:hAnsi="Arial" w:cs="Arial"/>
          <w:sz w:val="18"/>
          <w:szCs w:val="18"/>
        </w:rPr>
      </w:pPr>
      <w:r>
        <w:rPr>
          <w:rFonts w:ascii="Arial" w:hAnsi="Arial" w:cs="Arial"/>
          <w:sz w:val="18"/>
          <w:szCs w:val="18"/>
        </w:rPr>
        <w:lastRenderedPageBreak/>
        <w:t xml:space="preserve">Obrazec št: </w:t>
      </w:r>
      <w:r w:rsidR="0010138D">
        <w:rPr>
          <w:rFonts w:ascii="Arial" w:hAnsi="Arial" w:cs="Arial"/>
          <w:sz w:val="18"/>
          <w:szCs w:val="18"/>
        </w:rPr>
        <w:t>1</w:t>
      </w:r>
      <w:r w:rsidR="00151A4A">
        <w:rPr>
          <w:rFonts w:ascii="Arial" w:hAnsi="Arial" w:cs="Arial"/>
          <w:sz w:val="18"/>
          <w:szCs w:val="18"/>
        </w:rPr>
        <w:t>9</w:t>
      </w:r>
    </w:p>
    <w:p w14:paraId="72D781B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5097C3EF" w14:textId="77777777" w:rsidR="00CF7E3C" w:rsidRDefault="00CF7E3C" w:rsidP="00CF7E3C">
      <w:pPr>
        <w:spacing w:after="120"/>
        <w:rPr>
          <w:rFonts w:ascii="Arial" w:hAnsi="Arial" w:cs="Arial"/>
        </w:rPr>
      </w:pPr>
    </w:p>
    <w:p w14:paraId="6944973E"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076B0330" w14:textId="77777777" w:rsidR="00CF7E3C" w:rsidRDefault="00CF7E3C" w:rsidP="00CF7E3C">
      <w:pPr>
        <w:spacing w:before="225" w:after="225" w:line="240" w:lineRule="auto"/>
        <w:jc w:val="both"/>
      </w:pPr>
      <w:r>
        <w:rPr>
          <w:rFonts w:ascii="Arial" w:hAnsi="Arial" w:cs="Arial"/>
          <w:color w:val="000000"/>
          <w:sz w:val="18"/>
          <w:szCs w:val="18"/>
        </w:rPr>
        <w:t xml:space="preserve">Za: </w:t>
      </w:r>
      <w:r w:rsidR="0011394D">
        <w:rPr>
          <w:rFonts w:ascii="Arial" w:hAnsi="Arial" w:cs="Arial"/>
          <w:color w:val="000000"/>
          <w:sz w:val="18"/>
          <w:szCs w:val="18"/>
        </w:rPr>
        <w:t>OBČINA ŠENTJUR, Mestni trg 10, 3230 Šentjur</w:t>
      </w:r>
    </w:p>
    <w:p w14:paraId="2F65FDDD"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6C8CE50"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09FDAC3"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F981C84"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98ADE33"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F7B3A19" w14:textId="77777777"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00A520D3">
        <w:rPr>
          <w:rFonts w:ascii="Arial" w:hAnsi="Arial" w:cs="Arial"/>
          <w:color w:val="000000"/>
          <w:sz w:val="18"/>
          <w:szCs w:val="18"/>
        </w:rPr>
        <w:t>Republika Slovenija, Ministrstvo za okolje in prostor, Dunajska cesta 48, 1000 Ljubljana</w:t>
      </w:r>
    </w:p>
    <w:p w14:paraId="70D7834E" w14:textId="77777777" w:rsidR="00324C94" w:rsidRDefault="00CF7E3C" w:rsidP="00CF7E3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w:t>
      </w:r>
      <w:r w:rsidR="00324C94" w:rsidRPr="0044191F">
        <w:rPr>
          <w:rFonts w:ascii="Arial" w:hAnsi="Arial" w:cs="Arial"/>
          <w:b/>
          <w:bCs/>
          <w:color w:val="000000"/>
          <w:sz w:val="18"/>
          <w:szCs w:val="18"/>
        </w:rPr>
        <w:t>Tehnološka posodobitev telovadnice OŠ Hruševec Šentjur</w:t>
      </w:r>
      <w:r w:rsidR="00324C94">
        <w:rPr>
          <w:rFonts w:ascii="Arial" w:hAnsi="Arial" w:cs="Arial"/>
          <w:b/>
          <w:bCs/>
          <w:color w:val="000000"/>
          <w:sz w:val="18"/>
          <w:szCs w:val="18"/>
        </w:rPr>
        <w:t xml:space="preserve"> </w:t>
      </w:r>
    </w:p>
    <w:p w14:paraId="4B4374F8" w14:textId="344C5EA4" w:rsidR="00CF7E3C" w:rsidRDefault="00CF7E3C" w:rsidP="00CF7E3C">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75EB3C3C"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C72CA73"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ACD72F9"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76C08216"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24B78B5"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4629531"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5023FAF"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251EFF9"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C6FDD4E" w14:textId="77777777" w:rsidR="00CF7E3C" w:rsidRDefault="00CF7E3C" w:rsidP="00CF7E3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5D601C3" w14:textId="77777777" w:rsidR="00845901" w:rsidRDefault="00845901" w:rsidP="00845901">
      <w:pPr>
        <w:spacing w:before="225" w:after="225" w:line="240" w:lineRule="auto"/>
        <w:jc w:val="both"/>
        <w:rPr>
          <w:rFonts w:ascii="Arial" w:hAnsi="Arial" w:cs="Arial"/>
          <w:sz w:val="18"/>
          <w:szCs w:val="18"/>
        </w:rPr>
      </w:pPr>
    </w:p>
    <w:p w14:paraId="4C212966" w14:textId="77777777" w:rsidR="00845901" w:rsidRDefault="00845901" w:rsidP="00845901">
      <w:pPr>
        <w:spacing w:before="225" w:after="225" w:line="240" w:lineRule="auto"/>
        <w:jc w:val="both"/>
        <w:rPr>
          <w:rFonts w:ascii="Arial" w:hAnsi="Arial" w:cs="Arial"/>
          <w:sz w:val="18"/>
          <w:szCs w:val="18"/>
        </w:rPr>
      </w:pPr>
    </w:p>
    <w:p w14:paraId="01D050D0" w14:textId="3E0E7812" w:rsidR="00845901" w:rsidRDefault="00845901" w:rsidP="00845901">
      <w:pPr>
        <w:spacing w:before="225" w:after="225" w:line="240" w:lineRule="auto"/>
        <w:jc w:val="both"/>
        <w:rPr>
          <w:rFonts w:ascii="Arial" w:hAnsi="Arial" w:cs="Arial"/>
          <w:sz w:val="18"/>
          <w:szCs w:val="18"/>
        </w:rPr>
      </w:pPr>
      <w:r w:rsidRPr="00DC3AC6">
        <w:rPr>
          <w:rFonts w:ascii="Arial" w:hAnsi="Arial" w:cs="Arial"/>
          <w:sz w:val="18"/>
          <w:szCs w:val="18"/>
        </w:rPr>
        <w:lastRenderedPageBreak/>
        <w:t>Zavarovanje se lahko unovči iz naslednjih razlogov, ki morajo biti navedeni v izjavi upravičenca oziroma zahtevi za plačilo</w:t>
      </w:r>
      <w:r>
        <w:rPr>
          <w:rFonts w:ascii="Arial" w:hAnsi="Arial" w:cs="Arial"/>
          <w:sz w:val="18"/>
          <w:szCs w:val="18"/>
        </w:rPr>
        <w:t>:</w:t>
      </w:r>
    </w:p>
    <w:p w14:paraId="57E5FA80" w14:textId="77777777" w:rsidR="004161A7" w:rsidRPr="00707FED" w:rsidRDefault="004161A7" w:rsidP="00034F6F">
      <w:pPr>
        <w:pStyle w:val="Pripombabesedilo"/>
        <w:numPr>
          <w:ilvl w:val="0"/>
          <w:numId w:val="39"/>
        </w:numPr>
        <w:rPr>
          <w:rFonts w:ascii="Arial" w:hAnsi="Arial" w:cs="Arial"/>
          <w:sz w:val="18"/>
          <w:szCs w:val="18"/>
        </w:rPr>
      </w:pPr>
      <w:r w:rsidRPr="00707FED">
        <w:rPr>
          <w:rFonts w:ascii="Arial" w:hAnsi="Arial" w:cs="Arial"/>
          <w:sz w:val="18"/>
          <w:szCs w:val="18"/>
        </w:rPr>
        <w:t>dobavitelj v garancijskem obdobju ne odpravi v celoti, ustrezno in v določenih rokih vseh notificiranih napak,</w:t>
      </w:r>
    </w:p>
    <w:p w14:paraId="2CC7F7A3" w14:textId="77777777" w:rsidR="004161A7" w:rsidRPr="00707FED" w:rsidRDefault="004161A7" w:rsidP="00034F6F">
      <w:pPr>
        <w:pStyle w:val="Pripombabesedilo"/>
        <w:numPr>
          <w:ilvl w:val="0"/>
          <w:numId w:val="39"/>
        </w:numPr>
        <w:rPr>
          <w:rFonts w:ascii="Arial" w:hAnsi="Arial" w:cs="Arial"/>
          <w:sz w:val="18"/>
          <w:szCs w:val="18"/>
        </w:rPr>
      </w:pPr>
      <w:r w:rsidRPr="00707FED">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0E73FAB7" w14:textId="77777777" w:rsidR="004161A7" w:rsidRPr="00E24D75" w:rsidRDefault="004161A7" w:rsidP="00034F6F">
      <w:pPr>
        <w:pStyle w:val="Odstavekseznama"/>
        <w:numPr>
          <w:ilvl w:val="0"/>
          <w:numId w:val="39"/>
        </w:numPr>
        <w:rPr>
          <w:rFonts w:ascii="Arial" w:hAnsi="Arial" w:cs="Arial"/>
          <w:color w:val="000000"/>
          <w:sz w:val="18"/>
          <w:szCs w:val="18"/>
        </w:rPr>
      </w:pPr>
      <w:r w:rsidRPr="00707FED">
        <w:rPr>
          <w:rFonts w:ascii="Arial" w:hAnsi="Arial" w:cs="Arial"/>
          <w:sz w:val="18"/>
          <w:szCs w:val="18"/>
        </w:rPr>
        <w:t>dobavitelj naročniku skladno z njegovim pozivom ne izroči novega oziroma spremenjenega finančnega zavarovanja, ki bi bilo potrebno zaradi spremembe vrednosti predmeta naročila</w:t>
      </w:r>
    </w:p>
    <w:p w14:paraId="0A89B582" w14:textId="77777777" w:rsidR="00CF7E3C" w:rsidRDefault="00CF7E3C" w:rsidP="00CF7E3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005013C"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3B0D3FCD"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6556F9F" w14:textId="77777777" w:rsidR="00CF7E3C" w:rsidRDefault="00CF7E3C" w:rsidP="00CF7E3C">
      <w:pPr>
        <w:spacing w:before="225" w:after="225" w:line="240" w:lineRule="auto"/>
        <w:jc w:val="both"/>
      </w:pPr>
      <w:r>
        <w:rPr>
          <w:rFonts w:ascii="Arial" w:hAnsi="Arial" w:cs="Arial"/>
          <w:color w:val="000000"/>
          <w:sz w:val="18"/>
          <w:szCs w:val="18"/>
        </w:rPr>
        <w:t> </w:t>
      </w:r>
    </w:p>
    <w:p w14:paraId="16A7D991" w14:textId="77777777" w:rsidR="00CF7E3C" w:rsidRDefault="00CF7E3C" w:rsidP="00CF7E3C">
      <w:pPr>
        <w:spacing w:before="225" w:after="225" w:line="240" w:lineRule="auto"/>
        <w:jc w:val="both"/>
      </w:pPr>
      <w:r>
        <w:rPr>
          <w:rFonts w:ascii="Arial" w:hAnsi="Arial" w:cs="Arial"/>
          <w:color w:val="000000"/>
          <w:sz w:val="18"/>
          <w:szCs w:val="18"/>
        </w:rPr>
        <w:t> </w:t>
      </w:r>
    </w:p>
    <w:p w14:paraId="405248FF" w14:textId="77777777" w:rsidR="00CF7E3C" w:rsidRDefault="00CF7E3C" w:rsidP="00CF7E3C">
      <w:pPr>
        <w:spacing w:before="225" w:after="225" w:line="240" w:lineRule="auto"/>
        <w:jc w:val="both"/>
      </w:pPr>
      <w:r>
        <w:rPr>
          <w:rFonts w:ascii="Arial" w:hAnsi="Arial" w:cs="Arial"/>
          <w:color w:val="000000"/>
          <w:sz w:val="18"/>
          <w:szCs w:val="18"/>
        </w:rPr>
        <w:t> </w:t>
      </w:r>
    </w:p>
    <w:p w14:paraId="2FC736C1" w14:textId="77777777" w:rsidR="00CF7E3C" w:rsidRDefault="00CF7E3C" w:rsidP="00CF7E3C">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CF7E3C" w14:paraId="61E37151" w14:textId="77777777" w:rsidTr="00CF7E3C">
        <w:tc>
          <w:tcPr>
            <w:tcW w:w="2500" w:type="pct"/>
            <w:tcMar>
              <w:top w:w="75" w:type="dxa"/>
              <w:bottom w:w="75" w:type="dxa"/>
            </w:tcMar>
            <w:vAlign w:val="center"/>
          </w:tcPr>
          <w:p w14:paraId="088C54F8"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0AA4732E" w14:textId="77777777" w:rsidR="00CF7E3C" w:rsidRDefault="00CF7E3C" w:rsidP="00CF7E3C">
            <w:pPr>
              <w:jc w:val="center"/>
            </w:pPr>
            <w:r>
              <w:rPr>
                <w:rFonts w:ascii="Arial" w:hAnsi="Arial" w:cs="Arial"/>
                <w:color w:val="000000"/>
                <w:position w:val="-2"/>
                <w:sz w:val="18"/>
                <w:szCs w:val="18"/>
              </w:rPr>
              <w:t>Garant</w:t>
            </w:r>
          </w:p>
        </w:tc>
      </w:tr>
      <w:tr w:rsidR="00CF7E3C" w14:paraId="484FCC0E" w14:textId="77777777" w:rsidTr="00CF7E3C">
        <w:tc>
          <w:tcPr>
            <w:tcW w:w="2500" w:type="pct"/>
            <w:tcMar>
              <w:top w:w="75" w:type="dxa"/>
              <w:bottom w:w="75" w:type="dxa"/>
            </w:tcMar>
            <w:vAlign w:val="center"/>
          </w:tcPr>
          <w:p w14:paraId="6D7F26CF"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200D31A" w14:textId="77777777" w:rsidR="00CF7E3C" w:rsidRDefault="00CF7E3C" w:rsidP="00CF7E3C"/>
          <w:p w14:paraId="34AF68AF" w14:textId="77777777" w:rsidR="00CF7E3C" w:rsidRDefault="00CF7E3C" w:rsidP="00CF7E3C">
            <w:pPr>
              <w:jc w:val="center"/>
            </w:pPr>
            <w:r>
              <w:rPr>
                <w:rFonts w:ascii="Arial" w:hAnsi="Arial" w:cs="Arial"/>
                <w:color w:val="A9A9A9"/>
                <w:position w:val="-2"/>
                <w:sz w:val="18"/>
                <w:szCs w:val="18"/>
              </w:rPr>
              <w:t>(žig in podpis)</w:t>
            </w:r>
          </w:p>
        </w:tc>
      </w:tr>
    </w:tbl>
    <w:p w14:paraId="09384985" w14:textId="7C8D4528" w:rsidR="00CF7E3C" w:rsidRDefault="00CF7E3C" w:rsidP="002D378A">
      <w:pPr>
        <w:spacing w:before="225" w:after="225" w:line="240" w:lineRule="auto"/>
        <w:jc w:val="both"/>
        <w:sectPr w:rsidR="00CF7E3C" w:rsidSect="00CF7E3C">
          <w:footerReference w:type="default" r:id="rId20"/>
          <w:pgSz w:w="11906" w:h="16838"/>
          <w:pgMar w:top="1418" w:right="1418" w:bottom="1418" w:left="1418" w:header="567" w:footer="596" w:gutter="0"/>
          <w:cols w:space="708"/>
          <w:docGrid w:linePitch="360"/>
        </w:sectPr>
      </w:pPr>
    </w:p>
    <w:p w14:paraId="16E5851F" w14:textId="0BBF7A6D" w:rsidR="00DD43B7" w:rsidRDefault="00DD43B7" w:rsidP="00CF7E3C">
      <w:pPr>
        <w:spacing w:after="120"/>
        <w:rPr>
          <w:rFonts w:ascii="Arial" w:hAnsi="Arial" w:cs="Arial"/>
        </w:rPr>
      </w:pPr>
    </w:p>
    <w:p w14:paraId="742D3DDC" w14:textId="3AF82FCB" w:rsidR="00597953" w:rsidRDefault="00597953" w:rsidP="00597953">
      <w:pPr>
        <w:spacing w:after="0"/>
        <w:jc w:val="right"/>
        <w:rPr>
          <w:rFonts w:ascii="Arial" w:hAnsi="Arial" w:cs="Arial"/>
          <w:sz w:val="18"/>
          <w:szCs w:val="18"/>
        </w:rPr>
      </w:pPr>
      <w:r>
        <w:rPr>
          <w:rFonts w:ascii="Arial" w:hAnsi="Arial" w:cs="Arial"/>
          <w:sz w:val="18"/>
          <w:szCs w:val="18"/>
        </w:rPr>
        <w:t xml:space="preserve">Obrazec št: </w:t>
      </w:r>
      <w:r w:rsidR="00151A4A">
        <w:rPr>
          <w:rFonts w:ascii="Arial" w:hAnsi="Arial" w:cs="Arial"/>
          <w:sz w:val="18"/>
          <w:szCs w:val="18"/>
        </w:rPr>
        <w:t>20</w:t>
      </w:r>
    </w:p>
    <w:p w14:paraId="06AB13F1" w14:textId="77777777" w:rsidR="00597953" w:rsidRPr="00031FA5" w:rsidRDefault="00597953" w:rsidP="00597953">
      <w:pPr>
        <w:spacing w:after="0"/>
        <w:jc w:val="right"/>
        <w:rPr>
          <w:rFonts w:ascii="Arial" w:hAnsi="Arial" w:cs="Arial"/>
          <w:sz w:val="18"/>
          <w:szCs w:val="18"/>
        </w:rPr>
      </w:pPr>
    </w:p>
    <w:p w14:paraId="6C28B121" w14:textId="77777777" w:rsidR="00597953" w:rsidRDefault="00597953" w:rsidP="005979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7020421C" w14:textId="77777777" w:rsidR="00597953" w:rsidRDefault="00597953" w:rsidP="00597953"/>
    <w:tbl>
      <w:tblPr>
        <w:tblStyle w:val="NormalTablePHPDOCX"/>
        <w:tblW w:w="0" w:type="auto"/>
        <w:tblLook w:val="04A0" w:firstRow="1" w:lastRow="0" w:firstColumn="1" w:lastColumn="0" w:noHBand="0" w:noVBand="1"/>
      </w:tblPr>
      <w:tblGrid>
        <w:gridCol w:w="9070"/>
      </w:tblGrid>
      <w:tr w:rsidR="00597953" w14:paraId="4E342D84" w14:textId="77777777" w:rsidTr="00E81A69">
        <w:tc>
          <w:tcPr>
            <w:tcW w:w="0" w:type="auto"/>
            <w:tcMar>
              <w:top w:w="0" w:type="auto"/>
              <w:bottom w:w="0" w:type="auto"/>
            </w:tcMar>
          </w:tcPr>
          <w:p w14:paraId="20952795" w14:textId="77777777" w:rsidR="00597953" w:rsidRDefault="00597953" w:rsidP="00E81A69">
            <w:pPr>
              <w:spacing w:before="225" w:after="225"/>
              <w:jc w:val="both"/>
            </w:pPr>
            <w:r>
              <w:rPr>
                <w:rFonts w:ascii="Arial" w:hAnsi="Arial" w:cs="Arial"/>
                <w:color w:val="000000"/>
                <w:sz w:val="18"/>
                <w:szCs w:val="18"/>
              </w:rPr>
              <w:t>odreži</w:t>
            </w:r>
          </w:p>
          <w:p w14:paraId="151C38E7" w14:textId="77777777" w:rsidR="00597953" w:rsidRDefault="00597953" w:rsidP="00E81A69">
            <w:pPr>
              <w:spacing w:before="225" w:after="225"/>
              <w:jc w:val="both"/>
            </w:pPr>
            <w:r>
              <w:rPr>
                <w:rFonts w:ascii="Arial" w:hAnsi="Arial" w:cs="Arial"/>
                <w:color w:val="000000"/>
                <w:sz w:val="18"/>
                <w:szCs w:val="18"/>
              </w:rPr>
              <w:t>-------------------------------------------------------------------------------------</w:t>
            </w:r>
          </w:p>
          <w:p w14:paraId="76BFAB1D" w14:textId="77777777" w:rsidR="00597953" w:rsidRDefault="00597953" w:rsidP="00E81A69">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597953" w14:paraId="07BE8811" w14:textId="77777777" w:rsidTr="00E81A69">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147664" w14:textId="77777777" w:rsidR="00597953" w:rsidRDefault="00597953" w:rsidP="00E81A69">
                  <w:pPr>
                    <w:spacing w:before="135" w:after="135"/>
                    <w:jc w:val="both"/>
                    <w:textAlignment w:val="center"/>
                  </w:pPr>
                  <w:r>
                    <w:rPr>
                      <w:rFonts w:ascii="Arial" w:hAnsi="Arial" w:cs="Arial"/>
                      <w:color w:val="000000"/>
                      <w:position w:val="-2"/>
                      <w:sz w:val="18"/>
                      <w:szCs w:val="18"/>
                    </w:rPr>
                    <w:t> </w:t>
                  </w:r>
                </w:p>
                <w:p w14:paraId="560EA1BC" w14:textId="77777777" w:rsidR="00597953" w:rsidRDefault="00597953" w:rsidP="00E81A69">
                  <w:pPr>
                    <w:spacing w:before="135" w:after="135"/>
                    <w:jc w:val="both"/>
                    <w:textAlignment w:val="center"/>
                  </w:pPr>
                  <w:r>
                    <w:rPr>
                      <w:rFonts w:ascii="Arial" w:hAnsi="Arial" w:cs="Arial"/>
                      <w:b/>
                      <w:bCs/>
                      <w:color w:val="000000"/>
                      <w:position w:val="-2"/>
                      <w:sz w:val="18"/>
                      <w:szCs w:val="18"/>
                    </w:rPr>
                    <w:t xml:space="preserve">NE ODPIRAJ – MENICA IN MENIČNA IZJAVA za resnost ponudbe </w:t>
                  </w:r>
                </w:p>
                <w:p w14:paraId="0A5F871C" w14:textId="77777777" w:rsidR="00597953" w:rsidRDefault="00597953" w:rsidP="00E81A69">
                  <w:pPr>
                    <w:spacing w:before="135" w:after="135"/>
                    <w:jc w:val="both"/>
                    <w:textAlignment w:val="center"/>
                  </w:pPr>
                  <w:r>
                    <w:rPr>
                      <w:rFonts w:ascii="Arial" w:hAnsi="Arial" w:cs="Arial"/>
                      <w:color w:val="000000"/>
                      <w:position w:val="-2"/>
                      <w:sz w:val="18"/>
                      <w:szCs w:val="18"/>
                    </w:rPr>
                    <w:t>Predmet javnega naročila:</w:t>
                  </w:r>
                </w:p>
                <w:p w14:paraId="2C5ACEEF" w14:textId="77777777" w:rsidR="00324C94" w:rsidRDefault="00324C94" w:rsidP="00E81A69">
                  <w:pPr>
                    <w:spacing w:before="135" w:after="135"/>
                    <w:jc w:val="both"/>
                    <w:textAlignment w:val="center"/>
                    <w:rPr>
                      <w:rFonts w:ascii="Arial" w:hAnsi="Arial" w:cs="Arial"/>
                      <w:b/>
                      <w:bCs/>
                      <w:color w:val="000000"/>
                      <w:position w:val="-2"/>
                      <w:sz w:val="18"/>
                      <w:szCs w:val="18"/>
                    </w:rPr>
                  </w:pPr>
                  <w:r w:rsidRPr="0044191F">
                    <w:rPr>
                      <w:rFonts w:ascii="Arial" w:hAnsi="Arial" w:cs="Arial"/>
                      <w:b/>
                      <w:bCs/>
                      <w:color w:val="000000"/>
                      <w:sz w:val="18"/>
                      <w:szCs w:val="18"/>
                    </w:rPr>
                    <w:t>Tehnološka posodobitev telovadnice OŠ Hruševec Šentjur</w:t>
                  </w:r>
                  <w:r>
                    <w:rPr>
                      <w:rFonts w:ascii="Arial" w:hAnsi="Arial" w:cs="Arial"/>
                      <w:b/>
                      <w:bCs/>
                      <w:color w:val="000000"/>
                      <w:position w:val="-2"/>
                      <w:sz w:val="18"/>
                      <w:szCs w:val="18"/>
                    </w:rPr>
                    <w:t xml:space="preserve"> </w:t>
                  </w:r>
                </w:p>
                <w:p w14:paraId="5954468F" w14:textId="0E77FE13" w:rsidR="00597953" w:rsidRDefault="00597953" w:rsidP="00E81A69">
                  <w:pPr>
                    <w:spacing w:before="135" w:after="135"/>
                    <w:jc w:val="both"/>
                    <w:textAlignment w:val="center"/>
                  </w:pPr>
                  <w:r>
                    <w:rPr>
                      <w:rFonts w:ascii="Arial" w:hAnsi="Arial" w:cs="Arial"/>
                      <w:b/>
                      <w:bCs/>
                      <w:color w:val="000000"/>
                      <w:position w:val="-2"/>
                      <w:sz w:val="18"/>
                      <w:szCs w:val="18"/>
                    </w:rPr>
                    <w:t>POŠILJATELJ:</w:t>
                  </w:r>
                </w:p>
                <w:p w14:paraId="1123BE09" w14:textId="77777777" w:rsidR="00597953" w:rsidRDefault="00597953" w:rsidP="00E81A69">
                  <w:pPr>
                    <w:spacing w:before="135" w:after="135"/>
                    <w:jc w:val="both"/>
                    <w:textAlignment w:val="center"/>
                  </w:pPr>
                  <w:r>
                    <w:rPr>
                      <w:rFonts w:ascii="Arial" w:hAnsi="Arial" w:cs="Arial"/>
                      <w:color w:val="000000"/>
                      <w:position w:val="-2"/>
                      <w:sz w:val="18"/>
                      <w:szCs w:val="18"/>
                    </w:rPr>
                    <w:t>______________________________</w:t>
                  </w:r>
                </w:p>
                <w:p w14:paraId="233E09D5" w14:textId="77777777" w:rsidR="00597953" w:rsidRDefault="00597953" w:rsidP="00E81A69">
                  <w:pPr>
                    <w:spacing w:before="135" w:after="135"/>
                    <w:jc w:val="both"/>
                    <w:textAlignment w:val="center"/>
                  </w:pPr>
                  <w:r>
                    <w:rPr>
                      <w:rFonts w:ascii="Arial" w:hAnsi="Arial" w:cs="Arial"/>
                      <w:color w:val="000000"/>
                      <w:position w:val="-2"/>
                      <w:sz w:val="18"/>
                      <w:szCs w:val="18"/>
                    </w:rPr>
                    <w:t>______________________________</w:t>
                  </w:r>
                </w:p>
                <w:p w14:paraId="1E0BEA73" w14:textId="77777777" w:rsidR="00597953" w:rsidRDefault="00597953" w:rsidP="00E81A69">
                  <w:pPr>
                    <w:spacing w:before="135" w:after="135"/>
                    <w:jc w:val="both"/>
                    <w:textAlignment w:val="center"/>
                  </w:pPr>
                  <w:r>
                    <w:rPr>
                      <w:rFonts w:ascii="Arial" w:hAnsi="Arial" w:cs="Arial"/>
                      <w:color w:val="000000"/>
                      <w:position w:val="-2"/>
                      <w:sz w:val="18"/>
                      <w:szCs w:val="18"/>
                    </w:rPr>
                    <w:t>Kontaktna oseba:________________</w:t>
                  </w:r>
                </w:p>
                <w:p w14:paraId="4A2E0ED9" w14:textId="77777777" w:rsidR="00597953" w:rsidRDefault="00597953" w:rsidP="00E81A69">
                  <w:pPr>
                    <w:spacing w:before="135" w:after="135"/>
                    <w:jc w:val="both"/>
                    <w:textAlignment w:val="center"/>
                  </w:pPr>
                  <w:r>
                    <w:rPr>
                      <w:rFonts w:ascii="Arial" w:hAnsi="Arial" w:cs="Arial"/>
                      <w:color w:val="000000"/>
                      <w:position w:val="-2"/>
                      <w:sz w:val="18"/>
                      <w:szCs w:val="18"/>
                    </w:rPr>
                    <w:t>Telefon:_______________________</w:t>
                  </w:r>
                </w:p>
                <w:p w14:paraId="63FC8933" w14:textId="77777777" w:rsidR="00597953" w:rsidRDefault="00597953" w:rsidP="00E81A69">
                  <w:pPr>
                    <w:spacing w:before="135" w:after="135"/>
                    <w:jc w:val="both"/>
                    <w:textAlignment w:val="center"/>
                  </w:pPr>
                  <w:r>
                    <w:rPr>
                      <w:rFonts w:ascii="Arial" w:hAnsi="Arial" w:cs="Arial"/>
                      <w:color w:val="000000"/>
                      <w:position w:val="-2"/>
                      <w:sz w:val="18"/>
                      <w:szCs w:val="18"/>
                    </w:rPr>
                    <w:t>E-naslov:______________________</w:t>
                  </w:r>
                </w:p>
                <w:p w14:paraId="6A2858B8" w14:textId="77777777" w:rsidR="00597953" w:rsidRDefault="00597953" w:rsidP="00E81A69">
                  <w:pPr>
                    <w:spacing w:before="135" w:after="135"/>
                    <w:jc w:val="both"/>
                    <w:textAlignment w:val="center"/>
                  </w:pPr>
                  <w:r>
                    <w:rPr>
                      <w:rFonts w:ascii="Arial" w:hAnsi="Arial" w:cs="Arial"/>
                      <w:color w:val="000000"/>
                      <w:position w:val="-2"/>
                      <w:sz w:val="18"/>
                      <w:szCs w:val="18"/>
                    </w:rPr>
                    <w:t> </w:t>
                  </w:r>
                </w:p>
                <w:p w14:paraId="28E079F7" w14:textId="77777777" w:rsidR="00597953" w:rsidRDefault="00597953" w:rsidP="00E81A69">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3BA84" w14:textId="77777777" w:rsidR="00597953" w:rsidRDefault="00597953" w:rsidP="00E81A69">
                  <w:pPr>
                    <w:spacing w:before="135" w:after="135"/>
                    <w:jc w:val="both"/>
                    <w:textAlignment w:val="center"/>
                  </w:pPr>
                  <w:r>
                    <w:rPr>
                      <w:rFonts w:ascii="Arial" w:hAnsi="Arial" w:cs="Arial"/>
                      <w:color w:val="000000"/>
                      <w:position w:val="-2"/>
                      <w:sz w:val="18"/>
                      <w:szCs w:val="18"/>
                    </w:rPr>
                    <w:t> </w:t>
                  </w:r>
                </w:p>
                <w:p w14:paraId="78074639" w14:textId="77777777" w:rsidR="00597953" w:rsidRDefault="00597953" w:rsidP="00E81A69">
                  <w:pPr>
                    <w:spacing w:before="135" w:after="135"/>
                    <w:jc w:val="both"/>
                    <w:textAlignment w:val="center"/>
                  </w:pPr>
                  <w:r>
                    <w:rPr>
                      <w:rFonts w:ascii="Arial" w:hAnsi="Arial" w:cs="Arial"/>
                      <w:color w:val="000000"/>
                      <w:position w:val="-2"/>
                      <w:sz w:val="18"/>
                      <w:szCs w:val="18"/>
                    </w:rPr>
                    <w:t> </w:t>
                  </w:r>
                </w:p>
                <w:p w14:paraId="4A1DE49A" w14:textId="77777777" w:rsidR="00597953" w:rsidRDefault="00597953" w:rsidP="00E81A69">
                  <w:pPr>
                    <w:spacing w:before="135" w:after="135"/>
                    <w:jc w:val="both"/>
                    <w:textAlignment w:val="center"/>
                  </w:pPr>
                  <w:r>
                    <w:rPr>
                      <w:rFonts w:ascii="Arial" w:hAnsi="Arial" w:cs="Arial"/>
                      <w:color w:val="000000"/>
                      <w:position w:val="-2"/>
                      <w:sz w:val="18"/>
                      <w:szCs w:val="18"/>
                    </w:rPr>
                    <w:t> </w:t>
                  </w:r>
                </w:p>
                <w:p w14:paraId="77D7D75C" w14:textId="77777777" w:rsidR="00597953" w:rsidRDefault="00597953" w:rsidP="00E81A69">
                  <w:pPr>
                    <w:spacing w:before="135" w:after="135"/>
                    <w:jc w:val="both"/>
                    <w:textAlignment w:val="center"/>
                  </w:pPr>
                  <w:r>
                    <w:rPr>
                      <w:rFonts w:ascii="Arial" w:hAnsi="Arial" w:cs="Arial"/>
                      <w:color w:val="000000"/>
                      <w:position w:val="-2"/>
                      <w:sz w:val="18"/>
                      <w:szCs w:val="18"/>
                    </w:rPr>
                    <w:t> </w:t>
                  </w:r>
                </w:p>
                <w:p w14:paraId="2E6DE872" w14:textId="77777777" w:rsidR="00597953" w:rsidRDefault="00597953" w:rsidP="00E81A69">
                  <w:pPr>
                    <w:spacing w:before="135" w:after="135"/>
                    <w:jc w:val="both"/>
                    <w:textAlignment w:val="center"/>
                  </w:pPr>
                  <w:r>
                    <w:rPr>
                      <w:rFonts w:ascii="Arial" w:hAnsi="Arial" w:cs="Arial"/>
                      <w:color w:val="000000"/>
                      <w:position w:val="-2"/>
                      <w:sz w:val="18"/>
                      <w:szCs w:val="18"/>
                    </w:rPr>
                    <w:t> </w:t>
                  </w:r>
                </w:p>
                <w:p w14:paraId="497B395A" w14:textId="77777777" w:rsidR="00597953" w:rsidRDefault="00597953" w:rsidP="00E81A69">
                  <w:pPr>
                    <w:spacing w:before="135" w:after="135"/>
                    <w:jc w:val="both"/>
                    <w:textAlignment w:val="center"/>
                  </w:pPr>
                  <w:r>
                    <w:rPr>
                      <w:rFonts w:ascii="Arial" w:hAnsi="Arial" w:cs="Arial"/>
                      <w:color w:val="000000"/>
                      <w:position w:val="-2"/>
                      <w:sz w:val="18"/>
                      <w:szCs w:val="18"/>
                    </w:rPr>
                    <w:t> </w:t>
                  </w:r>
                </w:p>
                <w:p w14:paraId="175406AB" w14:textId="77777777" w:rsidR="00597953" w:rsidRDefault="00597953" w:rsidP="00E81A69">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0D9080DA" w14:textId="77777777" w:rsidR="00597953" w:rsidRDefault="00597953" w:rsidP="00E81A69">
                  <w:pPr>
                    <w:spacing w:before="135" w:after="135"/>
                    <w:jc w:val="both"/>
                    <w:textAlignment w:val="center"/>
                  </w:pPr>
                  <w:r>
                    <w:rPr>
                      <w:rFonts w:ascii="Arial" w:hAnsi="Arial" w:cs="Arial"/>
                      <w:color w:val="000000"/>
                      <w:position w:val="-2"/>
                      <w:sz w:val="18"/>
                      <w:szCs w:val="18"/>
                    </w:rPr>
                    <w:t>OBČINA ŠENTJUR</w:t>
                  </w:r>
                </w:p>
                <w:p w14:paraId="7BABDD8B" w14:textId="77777777" w:rsidR="00597953" w:rsidRDefault="00597953" w:rsidP="00E81A69">
                  <w:pPr>
                    <w:spacing w:before="135" w:after="135"/>
                    <w:jc w:val="both"/>
                    <w:textAlignment w:val="center"/>
                  </w:pPr>
                  <w:r>
                    <w:rPr>
                      <w:rFonts w:ascii="Arial" w:hAnsi="Arial" w:cs="Arial"/>
                      <w:color w:val="000000"/>
                      <w:position w:val="-2"/>
                      <w:sz w:val="18"/>
                      <w:szCs w:val="18"/>
                    </w:rPr>
                    <w:t>Mestni trg 10, 3230 Šentjur</w:t>
                  </w:r>
                </w:p>
                <w:p w14:paraId="0B5F201A" w14:textId="77777777" w:rsidR="00597953" w:rsidRDefault="00597953" w:rsidP="00E81A69">
                  <w:pPr>
                    <w:spacing w:before="135" w:after="135"/>
                    <w:jc w:val="both"/>
                    <w:textAlignment w:val="center"/>
                  </w:pPr>
                  <w:r>
                    <w:rPr>
                      <w:rFonts w:ascii="Arial" w:hAnsi="Arial" w:cs="Arial"/>
                      <w:color w:val="000000"/>
                      <w:position w:val="-2"/>
                      <w:sz w:val="18"/>
                      <w:szCs w:val="18"/>
                    </w:rPr>
                    <w:t> </w:t>
                  </w:r>
                </w:p>
                <w:p w14:paraId="5B5F29A2" w14:textId="77777777" w:rsidR="00597953" w:rsidRDefault="00597953" w:rsidP="00E81A69">
                  <w:pPr>
                    <w:spacing w:before="135" w:after="135"/>
                    <w:jc w:val="both"/>
                    <w:textAlignment w:val="center"/>
                  </w:pPr>
                  <w:r>
                    <w:rPr>
                      <w:rFonts w:ascii="Arial" w:hAnsi="Arial" w:cs="Arial"/>
                      <w:color w:val="000000"/>
                      <w:position w:val="-2"/>
                      <w:sz w:val="18"/>
                      <w:szCs w:val="18"/>
                    </w:rPr>
                    <w:t>(izpolni vložišče naročnika):</w:t>
                  </w:r>
                </w:p>
                <w:p w14:paraId="6CCD21C9" w14:textId="77777777" w:rsidR="00597953" w:rsidRDefault="00597953" w:rsidP="00E81A69">
                  <w:pPr>
                    <w:spacing w:before="135" w:after="135"/>
                    <w:jc w:val="both"/>
                    <w:textAlignment w:val="center"/>
                  </w:pPr>
                  <w:r>
                    <w:rPr>
                      <w:rFonts w:ascii="Arial" w:hAnsi="Arial" w:cs="Arial"/>
                      <w:color w:val="000000"/>
                      <w:position w:val="-2"/>
                      <w:sz w:val="18"/>
                      <w:szCs w:val="18"/>
                    </w:rPr>
                    <w:t> </w:t>
                  </w:r>
                </w:p>
                <w:p w14:paraId="1496187A" w14:textId="77777777" w:rsidR="00597953" w:rsidRDefault="00597953" w:rsidP="00E81A69">
                  <w:pPr>
                    <w:spacing w:before="135" w:after="135"/>
                    <w:jc w:val="both"/>
                    <w:textAlignment w:val="center"/>
                  </w:pPr>
                  <w:r>
                    <w:rPr>
                      <w:rFonts w:ascii="Arial" w:hAnsi="Arial" w:cs="Arial"/>
                      <w:color w:val="000000"/>
                      <w:position w:val="-2"/>
                      <w:sz w:val="18"/>
                      <w:szCs w:val="18"/>
                    </w:rPr>
                    <w:t>Datum prispetja:________________</w:t>
                  </w:r>
                </w:p>
                <w:p w14:paraId="5D35CEEB" w14:textId="77777777" w:rsidR="00597953" w:rsidRDefault="00597953" w:rsidP="00E81A69">
                  <w:pPr>
                    <w:spacing w:before="135" w:after="135"/>
                    <w:jc w:val="both"/>
                    <w:textAlignment w:val="center"/>
                  </w:pPr>
                  <w:r>
                    <w:rPr>
                      <w:rFonts w:ascii="Arial" w:hAnsi="Arial" w:cs="Arial"/>
                      <w:color w:val="000000"/>
                      <w:position w:val="-2"/>
                      <w:sz w:val="18"/>
                      <w:szCs w:val="18"/>
                    </w:rPr>
                    <w:t>Ura prispetja:___________________</w:t>
                  </w:r>
                </w:p>
                <w:p w14:paraId="744FFBF6" w14:textId="77777777" w:rsidR="00597953" w:rsidRDefault="00597953" w:rsidP="00E81A69">
                  <w:pPr>
                    <w:spacing w:before="135" w:after="135"/>
                    <w:jc w:val="both"/>
                    <w:textAlignment w:val="center"/>
                  </w:pPr>
                  <w:r>
                    <w:rPr>
                      <w:rFonts w:ascii="Arial" w:hAnsi="Arial" w:cs="Arial"/>
                      <w:color w:val="000000"/>
                      <w:position w:val="-2"/>
                      <w:sz w:val="18"/>
                      <w:szCs w:val="18"/>
                    </w:rPr>
                    <w:t>Zaporedna št. ponudbe:__________</w:t>
                  </w:r>
                </w:p>
                <w:p w14:paraId="3B821077" w14:textId="77777777" w:rsidR="00597953" w:rsidRDefault="00597953" w:rsidP="00E81A69">
                  <w:pPr>
                    <w:spacing w:before="135" w:after="135"/>
                    <w:jc w:val="both"/>
                    <w:textAlignment w:val="center"/>
                  </w:pPr>
                  <w:r>
                    <w:rPr>
                      <w:rFonts w:ascii="Arial" w:hAnsi="Arial" w:cs="Arial"/>
                      <w:color w:val="000000"/>
                      <w:position w:val="-2"/>
                      <w:sz w:val="18"/>
                      <w:szCs w:val="18"/>
                    </w:rPr>
                    <w:t>Podpis: _______________________</w:t>
                  </w:r>
                </w:p>
              </w:tc>
            </w:tr>
          </w:tbl>
          <w:p w14:paraId="337697B1" w14:textId="77777777" w:rsidR="00597953" w:rsidRDefault="00597953" w:rsidP="00E81A69"/>
          <w:p w14:paraId="67A63EE2" w14:textId="77777777" w:rsidR="00597953" w:rsidRDefault="00597953" w:rsidP="00E81A69">
            <w:pPr>
              <w:spacing w:before="225" w:after="225"/>
              <w:jc w:val="both"/>
            </w:pPr>
            <w:r>
              <w:rPr>
                <w:rFonts w:ascii="Arial" w:hAnsi="Arial" w:cs="Arial"/>
                <w:color w:val="000000"/>
                <w:sz w:val="18"/>
                <w:szCs w:val="18"/>
              </w:rPr>
              <w:t> </w:t>
            </w:r>
          </w:p>
          <w:p w14:paraId="6FC75F48" w14:textId="77777777" w:rsidR="00597953" w:rsidRDefault="00597953" w:rsidP="00E81A69">
            <w:pPr>
              <w:spacing w:before="225" w:after="225"/>
              <w:jc w:val="both"/>
            </w:pPr>
            <w:r>
              <w:rPr>
                <w:rFonts w:ascii="Arial" w:hAnsi="Arial" w:cs="Arial"/>
                <w:color w:val="000000"/>
                <w:sz w:val="18"/>
                <w:szCs w:val="18"/>
              </w:rPr>
              <w:t>-------------------------------------------------------------------------------------</w:t>
            </w:r>
          </w:p>
          <w:p w14:paraId="4E9F3EAC" w14:textId="77777777" w:rsidR="00597953" w:rsidRDefault="00597953" w:rsidP="00E81A69">
            <w:pPr>
              <w:spacing w:before="225" w:after="225"/>
              <w:jc w:val="both"/>
            </w:pPr>
            <w:r>
              <w:rPr>
                <w:rFonts w:ascii="Arial" w:hAnsi="Arial" w:cs="Arial"/>
                <w:color w:val="000000"/>
                <w:sz w:val="18"/>
                <w:szCs w:val="18"/>
              </w:rPr>
              <w:t>Odreži</w:t>
            </w:r>
          </w:p>
        </w:tc>
      </w:tr>
    </w:tbl>
    <w:p w14:paraId="4BC86856" w14:textId="625782AF" w:rsidR="00597953" w:rsidRDefault="00597953" w:rsidP="00CF7E3C">
      <w:pPr>
        <w:spacing w:after="120"/>
        <w:rPr>
          <w:rFonts w:ascii="Arial" w:hAnsi="Arial" w:cs="Arial"/>
        </w:rPr>
      </w:pPr>
    </w:p>
    <w:p w14:paraId="523D4C70" w14:textId="14AA4EDD" w:rsidR="00597953" w:rsidRDefault="00597953" w:rsidP="00CF7E3C">
      <w:pPr>
        <w:spacing w:after="120"/>
        <w:rPr>
          <w:rFonts w:ascii="Arial" w:hAnsi="Arial" w:cs="Arial"/>
        </w:rPr>
      </w:pPr>
    </w:p>
    <w:p w14:paraId="64A03685" w14:textId="71587C08" w:rsidR="00597953" w:rsidRDefault="00597953" w:rsidP="00CF7E3C">
      <w:pPr>
        <w:spacing w:after="120"/>
        <w:rPr>
          <w:rFonts w:ascii="Arial" w:hAnsi="Arial" w:cs="Arial"/>
        </w:rPr>
      </w:pPr>
    </w:p>
    <w:p w14:paraId="6A9B3870" w14:textId="5FD11281" w:rsidR="00597953" w:rsidRDefault="00597953" w:rsidP="00CF7E3C">
      <w:pPr>
        <w:spacing w:after="120"/>
        <w:rPr>
          <w:rFonts w:ascii="Arial" w:hAnsi="Arial" w:cs="Arial"/>
        </w:rPr>
      </w:pPr>
    </w:p>
    <w:p w14:paraId="72BFB554" w14:textId="3F9C48E2" w:rsidR="00597953" w:rsidRDefault="00597953" w:rsidP="00CF7E3C">
      <w:pPr>
        <w:spacing w:after="120"/>
        <w:rPr>
          <w:rFonts w:ascii="Arial" w:hAnsi="Arial" w:cs="Arial"/>
        </w:rPr>
      </w:pPr>
    </w:p>
    <w:p w14:paraId="69A4D932" w14:textId="77777777" w:rsidR="00597953" w:rsidRDefault="00597953" w:rsidP="00CF7E3C">
      <w:pPr>
        <w:spacing w:after="120"/>
        <w:rPr>
          <w:rFonts w:ascii="Arial" w:hAnsi="Arial" w:cs="Arial"/>
        </w:rPr>
      </w:pPr>
    </w:p>
    <w:sectPr w:rsidR="00597953" w:rsidSect="00D931BF">
      <w:footerReference w:type="default" r:id="rId2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27F3F" w14:textId="77777777" w:rsidR="00E564DF" w:rsidRDefault="00E564DF" w:rsidP="006975C6">
      <w:pPr>
        <w:spacing w:after="0" w:line="240" w:lineRule="auto"/>
      </w:pPr>
      <w:r>
        <w:separator/>
      </w:r>
    </w:p>
  </w:endnote>
  <w:endnote w:type="continuationSeparator" w:id="0">
    <w:p w14:paraId="637D0D24" w14:textId="77777777" w:rsidR="00E564DF" w:rsidRDefault="00E564D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6203E" w14:textId="77777777" w:rsidR="007A3265" w:rsidRDefault="007A3265" w:rsidP="00CF7E3C">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EE911" w14:textId="56113C05" w:rsidR="007A3265" w:rsidRPr="00EE5A19" w:rsidRDefault="007A3265" w:rsidP="00EE5A1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4C17" w14:textId="77777777" w:rsidR="007A3265" w:rsidRPr="0036043D" w:rsidRDefault="007A3265" w:rsidP="00CF7E3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921136"/>
      <w:docPartObj>
        <w:docPartGallery w:val="Page Numbers (Bottom of Page)"/>
        <w:docPartUnique/>
      </w:docPartObj>
    </w:sdtPr>
    <w:sdtEndPr/>
    <w:sdtContent>
      <w:p w14:paraId="199EDB19" w14:textId="77777777" w:rsidR="00845397" w:rsidRDefault="00845397">
        <w:pPr>
          <w:pStyle w:val="Noga"/>
          <w:jc w:val="center"/>
        </w:pPr>
        <w:r>
          <w:fldChar w:fldCharType="begin"/>
        </w:r>
        <w:r>
          <w:instrText>PAGE   \* MERGEFORMAT</w:instrText>
        </w:r>
        <w:r>
          <w:fldChar w:fldCharType="separate"/>
        </w:r>
        <w:r>
          <w:t>2</w:t>
        </w:r>
        <w:r>
          <w:fldChar w:fldCharType="end"/>
        </w:r>
      </w:p>
      <w:p w14:paraId="7E481F3A" w14:textId="77777777" w:rsidR="00845397" w:rsidRDefault="00D40E72">
        <w:pPr>
          <w:pStyle w:val="Noga"/>
          <w:jc w:val="center"/>
        </w:pPr>
      </w:p>
    </w:sdtContent>
  </w:sdt>
  <w:p w14:paraId="2FE2E969" w14:textId="77777777" w:rsidR="00845397" w:rsidRDefault="00845397" w:rsidP="00A721BE">
    <w:pPr>
      <w:pStyle w:val="Noga"/>
      <w:jc w:val="center"/>
    </w:pPr>
    <w:r>
      <w:rPr>
        <w:rFonts w:ascii="Arial" w:hAnsi="Arial" w:cs="Arial"/>
        <w:i/>
        <w:iCs/>
        <w:sz w:val="14"/>
        <w:szCs w:val="14"/>
      </w:rPr>
      <w:t>»Financira</w:t>
    </w:r>
    <w:r w:rsidRPr="006A7F35">
      <w:rPr>
        <w:rFonts w:ascii="Arial" w:hAnsi="Arial" w:cs="Arial"/>
        <w:i/>
        <w:iCs/>
        <w:sz w:val="14"/>
        <w:szCs w:val="14"/>
      </w:rPr>
      <w:t xml:space="preserve"> Evropsk</w:t>
    </w:r>
    <w:r>
      <w:rPr>
        <w:rFonts w:ascii="Arial" w:hAnsi="Arial" w:cs="Arial"/>
        <w:i/>
        <w:iCs/>
        <w:sz w:val="14"/>
        <w:szCs w:val="14"/>
      </w:rPr>
      <w:t>a</w:t>
    </w:r>
    <w:r w:rsidRPr="006A7F35">
      <w:rPr>
        <w:rFonts w:ascii="Arial" w:hAnsi="Arial" w:cs="Arial"/>
        <w:i/>
        <w:iCs/>
        <w:sz w:val="14"/>
        <w:szCs w:val="14"/>
      </w:rPr>
      <w:t xml:space="preserve"> unij</w:t>
    </w:r>
    <w:r>
      <w:rPr>
        <w:rFonts w:ascii="Arial" w:hAnsi="Arial" w:cs="Arial"/>
        <w:i/>
        <w:iCs/>
        <w:sz w:val="14"/>
        <w:szCs w:val="14"/>
      </w:rPr>
      <w:t>a</w:t>
    </w:r>
    <w:r w:rsidRPr="006A7F35">
      <w:rPr>
        <w:rFonts w:ascii="Arial" w:hAnsi="Arial" w:cs="Arial"/>
        <w:i/>
        <w:iCs/>
        <w:sz w:val="14"/>
        <w:szCs w:val="14"/>
      </w:rPr>
      <w:t xml:space="preserve"> – </w:t>
    </w:r>
    <w:proofErr w:type="spellStart"/>
    <w:r w:rsidRPr="006A7F35">
      <w:rPr>
        <w:rFonts w:ascii="Arial" w:hAnsi="Arial" w:cs="Arial"/>
        <w:i/>
        <w:iCs/>
        <w:sz w:val="14"/>
        <w:szCs w:val="14"/>
      </w:rPr>
      <w:t>Next</w:t>
    </w:r>
    <w:r>
      <w:rPr>
        <w:rFonts w:ascii="Arial" w:hAnsi="Arial" w:cs="Arial"/>
        <w:i/>
        <w:iCs/>
        <w:sz w:val="14"/>
        <w:szCs w:val="14"/>
      </w:rPr>
      <w:t>G</w:t>
    </w:r>
    <w:r w:rsidRPr="006A7F35">
      <w:rPr>
        <w:rFonts w:ascii="Arial" w:hAnsi="Arial" w:cs="Arial"/>
        <w:i/>
        <w:iCs/>
        <w:sz w:val="14"/>
        <w:szCs w:val="14"/>
      </w:rPr>
      <w:t>eneration</w:t>
    </w:r>
    <w:r>
      <w:rPr>
        <w:rFonts w:ascii="Arial" w:hAnsi="Arial" w:cs="Arial"/>
        <w:i/>
        <w:iCs/>
        <w:sz w:val="14"/>
        <w:szCs w:val="14"/>
      </w:rPr>
      <w:t>EU</w:t>
    </w:r>
    <w:proofErr w:type="spellEnd"/>
    <w:r>
      <w:rPr>
        <w:rFonts w:ascii="Arial" w:hAnsi="Arial" w:cs="Arial"/>
        <w:i/>
        <w:iCs/>
        <w:sz w:val="14"/>
        <w:szCs w:val="14"/>
      </w:rPr>
      <w:t>«</w:t>
    </w:r>
  </w:p>
  <w:p w14:paraId="2F212601" w14:textId="77777777" w:rsidR="00845397" w:rsidRDefault="00845397" w:rsidP="00CF7E3C">
    <w:pPr>
      <w:pStyle w:val="Noga"/>
      <w:tabs>
        <w:tab w:val="clear" w:pos="4536"/>
        <w:tab w:val="clear" w:pos="9072"/>
        <w:tab w:val="left" w:pos="786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6737F" w14:textId="77777777" w:rsidR="007A3265" w:rsidRPr="0036043D" w:rsidRDefault="007A3265" w:rsidP="00CF7E3C">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9B083" w14:textId="77777777" w:rsidR="007A3265" w:rsidRDefault="007A3265" w:rsidP="00CF7E3C">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59E8E" w14:textId="77777777" w:rsidR="007A3265" w:rsidRPr="0036043D" w:rsidRDefault="007A3265" w:rsidP="00A27C80">
    <w:pPr>
      <w:pStyle w:val="Noga"/>
      <w:tabs>
        <w:tab w:val="clear" w:pos="4536"/>
        <w:tab w:val="clear" w:pos="9072"/>
        <w:tab w:val="left" w:pos="1111"/>
      </w:tabs>
      <w:jc w:val="both"/>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C8F9" w14:textId="77777777" w:rsidR="007A3265" w:rsidRDefault="007A3265" w:rsidP="00CF7E3C">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40045" w14:textId="77777777" w:rsidR="007A3265" w:rsidRPr="00495C76" w:rsidRDefault="007A3265" w:rsidP="00495C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D4DE0" w14:textId="77777777" w:rsidR="00E564DF" w:rsidRDefault="00E564DF" w:rsidP="006975C6">
      <w:pPr>
        <w:spacing w:after="0" w:line="240" w:lineRule="auto"/>
      </w:pPr>
      <w:r>
        <w:separator/>
      </w:r>
    </w:p>
  </w:footnote>
  <w:footnote w:type="continuationSeparator" w:id="0">
    <w:p w14:paraId="6A931E68" w14:textId="77777777" w:rsidR="00E564DF" w:rsidRDefault="00E564DF" w:rsidP="006975C6">
      <w:pPr>
        <w:spacing w:after="0" w:line="240" w:lineRule="auto"/>
      </w:pPr>
      <w:r>
        <w:continuationSeparator/>
      </w:r>
    </w:p>
  </w:footnote>
  <w:footnote w:id="1">
    <w:p w14:paraId="3E8514A6" w14:textId="77777777" w:rsidR="00845397" w:rsidRPr="00ED0B7F" w:rsidRDefault="00845397" w:rsidP="00845397">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2">
    <w:p w14:paraId="1275F29C" w14:textId="77777777" w:rsidR="00845397" w:rsidRPr="00EE516A" w:rsidRDefault="00845397" w:rsidP="00845397">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51E8F707" w14:textId="77777777" w:rsidR="00845397" w:rsidRPr="00ED0B7F" w:rsidRDefault="00845397" w:rsidP="00845397">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4">
    <w:p w14:paraId="7159B5C3" w14:textId="77777777" w:rsidR="00845397" w:rsidRPr="00ED0B7F" w:rsidRDefault="00845397" w:rsidP="00845397">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40E72" w14:paraId="1C14B7A0" w14:textId="77777777" w:rsidTr="001F500C">
      <w:tc>
        <w:tcPr>
          <w:tcW w:w="4530" w:type="dxa"/>
        </w:tcPr>
        <w:p w14:paraId="7F72868B" w14:textId="77777777" w:rsidR="00D40E72" w:rsidRDefault="00D40E72" w:rsidP="00D40E72">
          <w:pPr>
            <w:jc w:val="center"/>
          </w:pPr>
          <w:r>
            <w:rPr>
              <w:noProof/>
            </w:rPr>
            <w:drawing>
              <wp:inline distT="0" distB="0" distL="0" distR="0" wp14:anchorId="61D548D1" wp14:editId="4E577602">
                <wp:extent cx="495300" cy="6667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666750"/>
                        </a:xfrm>
                        <a:prstGeom prst="rect">
                          <a:avLst/>
                        </a:prstGeom>
                        <a:noFill/>
                        <a:ln>
                          <a:noFill/>
                        </a:ln>
                      </pic:spPr>
                    </pic:pic>
                  </a:graphicData>
                </a:graphic>
              </wp:inline>
            </w:drawing>
          </w:r>
        </w:p>
        <w:p w14:paraId="67A08B77" w14:textId="77777777" w:rsidR="00D40E72" w:rsidRPr="00786A05" w:rsidRDefault="00D40E72" w:rsidP="00D40E72">
          <w:pPr>
            <w:jc w:val="center"/>
            <w:rPr>
              <w:rFonts w:ascii="Arial" w:hAnsi="Arial" w:cs="Arial"/>
              <w:b/>
              <w:bCs/>
              <w:sz w:val="18"/>
              <w:szCs w:val="18"/>
            </w:rPr>
          </w:pPr>
          <w:r w:rsidRPr="00786A05">
            <w:rPr>
              <w:rFonts w:ascii="Arial" w:hAnsi="Arial" w:cs="Arial"/>
              <w:b/>
              <w:bCs/>
              <w:sz w:val="18"/>
              <w:szCs w:val="18"/>
            </w:rPr>
            <w:t xml:space="preserve">OBČINA ŠENTJUR </w:t>
          </w:r>
        </w:p>
      </w:tc>
      <w:tc>
        <w:tcPr>
          <w:tcW w:w="4530" w:type="dxa"/>
        </w:tcPr>
        <w:p w14:paraId="15132F92" w14:textId="77777777" w:rsidR="00D40E72" w:rsidRDefault="00D40E72" w:rsidP="00D40E72">
          <w:pPr>
            <w:tabs>
              <w:tab w:val="center" w:pos="2157"/>
            </w:tabs>
          </w:pPr>
          <w:r>
            <w:tab/>
          </w:r>
          <w:r>
            <w:rPr>
              <w:noProof/>
            </w:rPr>
            <w:drawing>
              <wp:inline distT="0" distB="0" distL="0" distR="0" wp14:anchorId="0C56FCC7" wp14:editId="002C0DCD">
                <wp:extent cx="1771650" cy="596767"/>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6892" cy="608638"/>
                        </a:xfrm>
                        <a:prstGeom prst="rect">
                          <a:avLst/>
                        </a:prstGeom>
                        <a:noFill/>
                        <a:ln>
                          <a:noFill/>
                        </a:ln>
                      </pic:spPr>
                    </pic:pic>
                  </a:graphicData>
                </a:graphic>
              </wp:inline>
            </w:drawing>
          </w:r>
        </w:p>
      </w:tc>
    </w:tr>
  </w:tbl>
  <w:p w14:paraId="49F937E2" w14:textId="77777777" w:rsidR="00D40E72" w:rsidRDefault="00D40E7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1"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2" w15:restartNumberingAfterBreak="0">
    <w:nsid w:val="053C0526"/>
    <w:multiLevelType w:val="hybridMultilevel"/>
    <w:tmpl w:val="BBE4C194"/>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62726E4"/>
    <w:multiLevelType w:val="hybridMultilevel"/>
    <w:tmpl w:val="0C58E98A"/>
    <w:lvl w:ilvl="0" w:tplc="439AC9A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1A78E5"/>
    <w:multiLevelType w:val="hybridMultilevel"/>
    <w:tmpl w:val="0F76933A"/>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5"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6" w15:restartNumberingAfterBreak="0">
    <w:nsid w:val="0D040AEA"/>
    <w:multiLevelType w:val="hybridMultilevel"/>
    <w:tmpl w:val="DC96FAD0"/>
    <w:lvl w:ilvl="0" w:tplc="DEFE74E8">
      <w:start w:val="1"/>
      <w:numFmt w:val="bullet"/>
      <w:lvlText w:val=""/>
      <w:lvlJc w:val="left"/>
      <w:pPr>
        <w:ind w:left="720" w:hanging="360"/>
      </w:pPr>
      <w:rPr>
        <w:rFonts w:ascii="Symbol" w:hAnsi="Symbol" w:cs="Symbol"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C54D60"/>
    <w:multiLevelType w:val="hybridMultilevel"/>
    <w:tmpl w:val="80BAE846"/>
    <w:lvl w:ilvl="0" w:tplc="FF225424">
      <w:numFmt w:val="bullet"/>
      <w:lvlText w:val="-"/>
      <w:lvlJc w:val="left"/>
      <w:pPr>
        <w:ind w:left="405" w:hanging="360"/>
      </w:pPr>
      <w:rPr>
        <w:rFonts w:ascii="Arial" w:eastAsiaTheme="minorHAnsi" w:hAnsi="Arial"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8" w15:restartNumberingAfterBreak="0">
    <w:nsid w:val="15702A01"/>
    <w:multiLevelType w:val="hybridMultilevel"/>
    <w:tmpl w:val="2B7A7706"/>
    <w:lvl w:ilvl="0" w:tplc="C6C2732A">
      <w:start w:val="1"/>
      <w:numFmt w:val="bullet"/>
      <w:lvlText w:val=""/>
      <w:lvlJc w:val="left"/>
      <w:pPr>
        <w:ind w:left="720" w:hanging="360"/>
      </w:pPr>
      <w:rPr>
        <w:rFonts w:ascii="Symbol" w:hAnsi="Symbol" w:cs="Symbol" w:hint="default"/>
        <w:sz w:val="18"/>
        <w:szCs w:val="18"/>
      </w:rPr>
    </w:lvl>
    <w:lvl w:ilvl="1" w:tplc="A9FE0744">
      <w:start w:val="1"/>
      <w:numFmt w:val="bullet"/>
      <w:lvlText w:val="o"/>
      <w:lvlJc w:val="left"/>
      <w:pPr>
        <w:ind w:left="1440" w:hanging="360"/>
      </w:pPr>
      <w:rPr>
        <w:rFonts w:ascii="Courier New" w:hAnsi="Courier New" w:cs="Courier New" w:hint="default"/>
      </w:rPr>
    </w:lvl>
    <w:lvl w:ilvl="2" w:tplc="2DD0F2BC">
      <w:start w:val="1"/>
      <w:numFmt w:val="bullet"/>
      <w:lvlText w:val=""/>
      <w:lvlJc w:val="left"/>
      <w:pPr>
        <w:ind w:left="2160" w:hanging="360"/>
      </w:pPr>
      <w:rPr>
        <w:rFonts w:ascii="Wingdings" w:hAnsi="Wingdings" w:cs="Wingdings" w:hint="default"/>
      </w:rPr>
    </w:lvl>
    <w:lvl w:ilvl="3" w:tplc="D138FCEE">
      <w:start w:val="1"/>
      <w:numFmt w:val="bullet"/>
      <w:lvlText w:val=""/>
      <w:lvlJc w:val="left"/>
      <w:pPr>
        <w:ind w:left="2880" w:hanging="360"/>
      </w:pPr>
      <w:rPr>
        <w:rFonts w:ascii="Symbol" w:hAnsi="Symbol" w:cs="Symbol" w:hint="default"/>
      </w:rPr>
    </w:lvl>
    <w:lvl w:ilvl="4" w:tplc="F878DF20">
      <w:start w:val="1"/>
      <w:numFmt w:val="bullet"/>
      <w:lvlText w:val="o"/>
      <w:lvlJc w:val="left"/>
      <w:pPr>
        <w:ind w:left="3600" w:hanging="360"/>
      </w:pPr>
      <w:rPr>
        <w:rFonts w:ascii="Courier New" w:hAnsi="Courier New" w:cs="Courier New" w:hint="default"/>
      </w:rPr>
    </w:lvl>
    <w:lvl w:ilvl="5" w:tplc="8B303168">
      <w:start w:val="1"/>
      <w:numFmt w:val="bullet"/>
      <w:lvlText w:val=""/>
      <w:lvlJc w:val="left"/>
      <w:pPr>
        <w:ind w:left="4320" w:hanging="360"/>
      </w:pPr>
      <w:rPr>
        <w:rFonts w:ascii="Wingdings" w:hAnsi="Wingdings" w:cs="Wingdings" w:hint="default"/>
      </w:rPr>
    </w:lvl>
    <w:lvl w:ilvl="6" w:tplc="D80E389E">
      <w:start w:val="1"/>
      <w:numFmt w:val="bullet"/>
      <w:lvlText w:val=""/>
      <w:lvlJc w:val="left"/>
      <w:pPr>
        <w:ind w:left="5040" w:hanging="360"/>
      </w:pPr>
      <w:rPr>
        <w:rFonts w:ascii="Symbol" w:hAnsi="Symbol" w:cs="Symbol" w:hint="default"/>
      </w:rPr>
    </w:lvl>
    <w:lvl w:ilvl="7" w:tplc="77F43D5E">
      <w:start w:val="1"/>
      <w:numFmt w:val="bullet"/>
      <w:lvlText w:val="o"/>
      <w:lvlJc w:val="left"/>
      <w:pPr>
        <w:ind w:left="5760" w:hanging="360"/>
      </w:pPr>
      <w:rPr>
        <w:rFonts w:ascii="Courier New" w:hAnsi="Courier New" w:cs="Courier New" w:hint="default"/>
      </w:rPr>
    </w:lvl>
    <w:lvl w:ilvl="8" w:tplc="89F276B6">
      <w:start w:val="1"/>
      <w:numFmt w:val="bullet"/>
      <w:lvlText w:val=""/>
      <w:lvlJc w:val="left"/>
      <w:pPr>
        <w:ind w:left="6480" w:hanging="360"/>
      </w:pPr>
      <w:rPr>
        <w:rFonts w:ascii="Wingdings" w:hAnsi="Wingdings" w:cs="Wingdings" w:hint="default"/>
      </w:rPr>
    </w:lvl>
  </w:abstractNum>
  <w:abstractNum w:abstractNumId="9" w15:restartNumberingAfterBreak="0">
    <w:nsid w:val="162660ED"/>
    <w:multiLevelType w:val="hybridMultilevel"/>
    <w:tmpl w:val="65A2575A"/>
    <w:lvl w:ilvl="0" w:tplc="A9328354">
      <w:start w:val="1"/>
      <w:numFmt w:val="bullet"/>
      <w:lvlText w:val=""/>
      <w:lvlJc w:val="left"/>
      <w:pPr>
        <w:ind w:left="720" w:hanging="360"/>
      </w:pPr>
      <w:rPr>
        <w:rFonts w:ascii="Symbol" w:hAnsi="Symbol" w:cs="Symbol" w:hint="default"/>
        <w:sz w:val="18"/>
        <w:szCs w:val="18"/>
      </w:rPr>
    </w:lvl>
    <w:lvl w:ilvl="1" w:tplc="A19418FE">
      <w:start w:val="1"/>
      <w:numFmt w:val="bullet"/>
      <w:lvlText w:val="o"/>
      <w:lvlJc w:val="left"/>
      <w:pPr>
        <w:ind w:left="1440" w:hanging="360"/>
      </w:pPr>
      <w:rPr>
        <w:rFonts w:ascii="Courier New" w:hAnsi="Courier New" w:cs="Courier New" w:hint="default"/>
      </w:rPr>
    </w:lvl>
    <w:lvl w:ilvl="2" w:tplc="1020215E">
      <w:start w:val="1"/>
      <w:numFmt w:val="bullet"/>
      <w:lvlText w:val=""/>
      <w:lvlJc w:val="left"/>
      <w:pPr>
        <w:ind w:left="2160" w:hanging="360"/>
      </w:pPr>
      <w:rPr>
        <w:rFonts w:ascii="Wingdings" w:hAnsi="Wingdings" w:cs="Wingdings" w:hint="default"/>
      </w:rPr>
    </w:lvl>
    <w:lvl w:ilvl="3" w:tplc="8B363C8C">
      <w:start w:val="1"/>
      <w:numFmt w:val="bullet"/>
      <w:lvlText w:val=""/>
      <w:lvlJc w:val="left"/>
      <w:pPr>
        <w:ind w:left="2880" w:hanging="360"/>
      </w:pPr>
      <w:rPr>
        <w:rFonts w:ascii="Symbol" w:hAnsi="Symbol" w:cs="Symbol" w:hint="default"/>
      </w:rPr>
    </w:lvl>
    <w:lvl w:ilvl="4" w:tplc="37F03C8E">
      <w:start w:val="1"/>
      <w:numFmt w:val="bullet"/>
      <w:lvlText w:val="o"/>
      <w:lvlJc w:val="left"/>
      <w:pPr>
        <w:ind w:left="3600" w:hanging="360"/>
      </w:pPr>
      <w:rPr>
        <w:rFonts w:ascii="Courier New" w:hAnsi="Courier New" w:cs="Courier New" w:hint="default"/>
      </w:rPr>
    </w:lvl>
    <w:lvl w:ilvl="5" w:tplc="791EF208">
      <w:start w:val="1"/>
      <w:numFmt w:val="bullet"/>
      <w:lvlText w:val=""/>
      <w:lvlJc w:val="left"/>
      <w:pPr>
        <w:ind w:left="4320" w:hanging="360"/>
      </w:pPr>
      <w:rPr>
        <w:rFonts w:ascii="Wingdings" w:hAnsi="Wingdings" w:cs="Wingdings" w:hint="default"/>
      </w:rPr>
    </w:lvl>
    <w:lvl w:ilvl="6" w:tplc="B0F8AC0A">
      <w:start w:val="1"/>
      <w:numFmt w:val="bullet"/>
      <w:lvlText w:val=""/>
      <w:lvlJc w:val="left"/>
      <w:pPr>
        <w:ind w:left="5040" w:hanging="360"/>
      </w:pPr>
      <w:rPr>
        <w:rFonts w:ascii="Symbol" w:hAnsi="Symbol" w:cs="Symbol" w:hint="default"/>
      </w:rPr>
    </w:lvl>
    <w:lvl w:ilvl="7" w:tplc="A4E8EC0C">
      <w:start w:val="1"/>
      <w:numFmt w:val="bullet"/>
      <w:lvlText w:val="o"/>
      <w:lvlJc w:val="left"/>
      <w:pPr>
        <w:ind w:left="5760" w:hanging="360"/>
      </w:pPr>
      <w:rPr>
        <w:rFonts w:ascii="Courier New" w:hAnsi="Courier New" w:cs="Courier New" w:hint="default"/>
      </w:rPr>
    </w:lvl>
    <w:lvl w:ilvl="8" w:tplc="3222B60A">
      <w:start w:val="1"/>
      <w:numFmt w:val="bullet"/>
      <w:lvlText w:val=""/>
      <w:lvlJc w:val="left"/>
      <w:pPr>
        <w:ind w:left="6480" w:hanging="360"/>
      </w:pPr>
      <w:rPr>
        <w:rFonts w:ascii="Wingdings" w:hAnsi="Wingdings" w:cs="Wingdings" w:hint="default"/>
      </w:rPr>
    </w:lvl>
  </w:abstractNum>
  <w:abstractNum w:abstractNumId="10" w15:restartNumberingAfterBreak="0">
    <w:nsid w:val="176E1DBE"/>
    <w:multiLevelType w:val="hybridMultilevel"/>
    <w:tmpl w:val="792C13D4"/>
    <w:lvl w:ilvl="0" w:tplc="173A5F70">
      <w:start w:val="1"/>
      <w:numFmt w:val="bullet"/>
      <w:lvlText w:val=""/>
      <w:lvlJc w:val="left"/>
      <w:pPr>
        <w:ind w:left="720" w:hanging="360"/>
      </w:pPr>
      <w:rPr>
        <w:rFonts w:ascii="Symbol" w:hAnsi="Symbol" w:cs="Symbol" w:hint="default"/>
        <w:sz w:val="18"/>
        <w:szCs w:val="18"/>
      </w:rPr>
    </w:lvl>
    <w:lvl w:ilvl="1" w:tplc="C5EEDB28">
      <w:start w:val="1"/>
      <w:numFmt w:val="bullet"/>
      <w:lvlText w:val="o"/>
      <w:lvlJc w:val="left"/>
      <w:pPr>
        <w:ind w:left="1440" w:hanging="360"/>
      </w:pPr>
      <w:rPr>
        <w:rFonts w:ascii="Courier New" w:hAnsi="Courier New" w:cs="Courier New" w:hint="default"/>
      </w:rPr>
    </w:lvl>
    <w:lvl w:ilvl="2" w:tplc="18805822">
      <w:start w:val="1"/>
      <w:numFmt w:val="bullet"/>
      <w:lvlText w:val=""/>
      <w:lvlJc w:val="left"/>
      <w:pPr>
        <w:ind w:left="2160" w:hanging="360"/>
      </w:pPr>
      <w:rPr>
        <w:rFonts w:ascii="Wingdings" w:hAnsi="Wingdings" w:cs="Wingdings" w:hint="default"/>
      </w:rPr>
    </w:lvl>
    <w:lvl w:ilvl="3" w:tplc="6FA21154">
      <w:start w:val="1"/>
      <w:numFmt w:val="bullet"/>
      <w:lvlText w:val=""/>
      <w:lvlJc w:val="left"/>
      <w:pPr>
        <w:ind w:left="2880" w:hanging="360"/>
      </w:pPr>
      <w:rPr>
        <w:rFonts w:ascii="Symbol" w:hAnsi="Symbol" w:cs="Symbol" w:hint="default"/>
      </w:rPr>
    </w:lvl>
    <w:lvl w:ilvl="4" w:tplc="10504DD8">
      <w:start w:val="1"/>
      <w:numFmt w:val="bullet"/>
      <w:lvlText w:val="o"/>
      <w:lvlJc w:val="left"/>
      <w:pPr>
        <w:ind w:left="3600" w:hanging="360"/>
      </w:pPr>
      <w:rPr>
        <w:rFonts w:ascii="Courier New" w:hAnsi="Courier New" w:cs="Courier New" w:hint="default"/>
      </w:rPr>
    </w:lvl>
    <w:lvl w:ilvl="5" w:tplc="B71A144E">
      <w:start w:val="1"/>
      <w:numFmt w:val="bullet"/>
      <w:lvlText w:val=""/>
      <w:lvlJc w:val="left"/>
      <w:pPr>
        <w:ind w:left="4320" w:hanging="360"/>
      </w:pPr>
      <w:rPr>
        <w:rFonts w:ascii="Wingdings" w:hAnsi="Wingdings" w:cs="Wingdings" w:hint="default"/>
      </w:rPr>
    </w:lvl>
    <w:lvl w:ilvl="6" w:tplc="6556EC30">
      <w:start w:val="1"/>
      <w:numFmt w:val="bullet"/>
      <w:lvlText w:val=""/>
      <w:lvlJc w:val="left"/>
      <w:pPr>
        <w:ind w:left="5040" w:hanging="360"/>
      </w:pPr>
      <w:rPr>
        <w:rFonts w:ascii="Symbol" w:hAnsi="Symbol" w:cs="Symbol" w:hint="default"/>
      </w:rPr>
    </w:lvl>
    <w:lvl w:ilvl="7" w:tplc="A5C8666E">
      <w:start w:val="1"/>
      <w:numFmt w:val="bullet"/>
      <w:lvlText w:val="o"/>
      <w:lvlJc w:val="left"/>
      <w:pPr>
        <w:ind w:left="5760" w:hanging="360"/>
      </w:pPr>
      <w:rPr>
        <w:rFonts w:ascii="Courier New" w:hAnsi="Courier New" w:cs="Courier New" w:hint="default"/>
      </w:rPr>
    </w:lvl>
    <w:lvl w:ilvl="8" w:tplc="FFBC918A">
      <w:start w:val="1"/>
      <w:numFmt w:val="bullet"/>
      <w:lvlText w:val=""/>
      <w:lvlJc w:val="left"/>
      <w:pPr>
        <w:ind w:left="6480" w:hanging="360"/>
      </w:pPr>
      <w:rPr>
        <w:rFonts w:ascii="Wingdings" w:hAnsi="Wingdings" w:cs="Wingdings" w:hint="default"/>
      </w:rPr>
    </w:lvl>
  </w:abstractNum>
  <w:abstractNum w:abstractNumId="11"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2" w15:restartNumberingAfterBreak="0">
    <w:nsid w:val="1BFB190F"/>
    <w:multiLevelType w:val="hybridMultilevel"/>
    <w:tmpl w:val="0F5A50A4"/>
    <w:lvl w:ilvl="0" w:tplc="1A0C8BFA">
      <w:start w:val="5"/>
      <w:numFmt w:val="lowerLetter"/>
      <w:lvlText w:val="%1."/>
      <w:lvlJc w:val="left"/>
      <w:pPr>
        <w:ind w:left="720" w:hanging="360"/>
      </w:pPr>
      <w:rPr>
        <w:rFonts w:ascii="Arial" w:hAnsi="Arial" w:cs="Arial" w:hint="default"/>
        <w:sz w:val="18"/>
        <w:szCs w:val="18"/>
      </w:rPr>
    </w:lvl>
    <w:lvl w:ilvl="1" w:tplc="642ED67A">
      <w:start w:val="1"/>
      <w:numFmt w:val="lowerLetter"/>
      <w:lvlText w:val="%2."/>
      <w:lvlJc w:val="left"/>
      <w:pPr>
        <w:ind w:left="1440" w:hanging="360"/>
      </w:pPr>
    </w:lvl>
    <w:lvl w:ilvl="2" w:tplc="9D5A17E4">
      <w:start w:val="1"/>
      <w:numFmt w:val="lowerLetter"/>
      <w:lvlText w:val="%3."/>
      <w:lvlJc w:val="left"/>
      <w:pPr>
        <w:ind w:left="2160" w:hanging="360"/>
      </w:pPr>
    </w:lvl>
    <w:lvl w:ilvl="3" w:tplc="F4E82856">
      <w:start w:val="1"/>
      <w:numFmt w:val="lowerLetter"/>
      <w:lvlText w:val="%4."/>
      <w:lvlJc w:val="left"/>
      <w:pPr>
        <w:ind w:left="2880" w:hanging="360"/>
      </w:pPr>
    </w:lvl>
    <w:lvl w:ilvl="4" w:tplc="EA44E358">
      <w:start w:val="1"/>
      <w:numFmt w:val="lowerLetter"/>
      <w:lvlText w:val="%5."/>
      <w:lvlJc w:val="left"/>
      <w:pPr>
        <w:ind w:left="3600" w:hanging="360"/>
      </w:pPr>
    </w:lvl>
    <w:lvl w:ilvl="5" w:tplc="3684D4C2">
      <w:start w:val="1"/>
      <w:numFmt w:val="lowerLetter"/>
      <w:lvlText w:val="%6."/>
      <w:lvlJc w:val="left"/>
      <w:pPr>
        <w:ind w:left="4320" w:hanging="360"/>
      </w:pPr>
    </w:lvl>
    <w:lvl w:ilvl="6" w:tplc="92F0714A">
      <w:start w:val="1"/>
      <w:numFmt w:val="lowerLetter"/>
      <w:lvlText w:val="%7."/>
      <w:lvlJc w:val="left"/>
      <w:pPr>
        <w:ind w:left="5040" w:hanging="360"/>
      </w:pPr>
    </w:lvl>
    <w:lvl w:ilvl="7" w:tplc="897C039C">
      <w:start w:val="1"/>
      <w:numFmt w:val="lowerLetter"/>
      <w:lvlText w:val="%8."/>
      <w:lvlJc w:val="left"/>
      <w:pPr>
        <w:ind w:left="5760" w:hanging="360"/>
      </w:pPr>
    </w:lvl>
    <w:lvl w:ilvl="8" w:tplc="C7C67D0E">
      <w:start w:val="1"/>
      <w:numFmt w:val="lowerLetter"/>
      <w:lvlText w:val="%9."/>
      <w:lvlJc w:val="left"/>
      <w:pPr>
        <w:ind w:left="6480" w:hanging="360"/>
      </w:pPr>
    </w:lvl>
  </w:abstractNum>
  <w:abstractNum w:abstractNumId="13"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AB18F2"/>
    <w:multiLevelType w:val="hybridMultilevel"/>
    <w:tmpl w:val="7484856E"/>
    <w:lvl w:ilvl="0" w:tplc="5A1A2D02">
      <w:start w:val="1"/>
      <w:numFmt w:val="lowerLetter"/>
      <w:lvlText w:val="%1."/>
      <w:lvlJc w:val="left"/>
      <w:pPr>
        <w:ind w:left="720" w:hanging="360"/>
      </w:pPr>
      <w:rPr>
        <w:rFonts w:ascii="Arial" w:hAnsi="Arial" w:cs="Arial" w:hint="default"/>
        <w:sz w:val="18"/>
        <w:szCs w:val="18"/>
      </w:rPr>
    </w:lvl>
    <w:lvl w:ilvl="1" w:tplc="2A94EB40">
      <w:start w:val="1"/>
      <w:numFmt w:val="lowerLetter"/>
      <w:lvlText w:val="%2."/>
      <w:lvlJc w:val="left"/>
      <w:pPr>
        <w:ind w:left="1440" w:hanging="360"/>
      </w:pPr>
    </w:lvl>
    <w:lvl w:ilvl="2" w:tplc="AA7CD6DE">
      <w:start w:val="1"/>
      <w:numFmt w:val="lowerLetter"/>
      <w:lvlText w:val="%3."/>
      <w:lvlJc w:val="left"/>
      <w:pPr>
        <w:ind w:left="2160" w:hanging="360"/>
      </w:pPr>
    </w:lvl>
    <w:lvl w:ilvl="3" w:tplc="8FD420EA">
      <w:start w:val="1"/>
      <w:numFmt w:val="lowerLetter"/>
      <w:lvlText w:val="%4."/>
      <w:lvlJc w:val="left"/>
      <w:pPr>
        <w:ind w:left="2880" w:hanging="360"/>
      </w:pPr>
    </w:lvl>
    <w:lvl w:ilvl="4" w:tplc="191E1BCE">
      <w:start w:val="1"/>
      <w:numFmt w:val="lowerLetter"/>
      <w:lvlText w:val="%5."/>
      <w:lvlJc w:val="left"/>
      <w:pPr>
        <w:ind w:left="3600" w:hanging="360"/>
      </w:pPr>
    </w:lvl>
    <w:lvl w:ilvl="5" w:tplc="FB10602C">
      <w:start w:val="1"/>
      <w:numFmt w:val="lowerLetter"/>
      <w:lvlText w:val="%6."/>
      <w:lvlJc w:val="left"/>
      <w:pPr>
        <w:ind w:left="4320" w:hanging="360"/>
      </w:pPr>
    </w:lvl>
    <w:lvl w:ilvl="6" w:tplc="E28E212E">
      <w:start w:val="1"/>
      <w:numFmt w:val="lowerLetter"/>
      <w:lvlText w:val="%7."/>
      <w:lvlJc w:val="left"/>
      <w:pPr>
        <w:ind w:left="5040" w:hanging="360"/>
      </w:pPr>
    </w:lvl>
    <w:lvl w:ilvl="7" w:tplc="503804D0">
      <w:start w:val="1"/>
      <w:numFmt w:val="lowerLetter"/>
      <w:lvlText w:val="%8."/>
      <w:lvlJc w:val="left"/>
      <w:pPr>
        <w:ind w:left="5760" w:hanging="360"/>
      </w:pPr>
    </w:lvl>
    <w:lvl w:ilvl="8" w:tplc="F3DE3290">
      <w:start w:val="1"/>
      <w:numFmt w:val="lowerLetter"/>
      <w:lvlText w:val="%9."/>
      <w:lvlJc w:val="left"/>
      <w:pPr>
        <w:ind w:left="6480" w:hanging="360"/>
      </w:pPr>
    </w:lvl>
  </w:abstractNum>
  <w:abstractNum w:abstractNumId="16" w15:restartNumberingAfterBreak="0">
    <w:nsid w:val="24020E09"/>
    <w:multiLevelType w:val="hybridMultilevel"/>
    <w:tmpl w:val="97BCB5E2"/>
    <w:lvl w:ilvl="0" w:tplc="DEFE74E8">
      <w:start w:val="1"/>
      <w:numFmt w:val="bullet"/>
      <w:lvlText w:val=""/>
      <w:lvlJc w:val="left"/>
      <w:pPr>
        <w:ind w:left="720" w:hanging="360"/>
      </w:pPr>
      <w:rPr>
        <w:rFonts w:ascii="Symbol" w:hAnsi="Symbol" w:cs="Symbol" w:hint="default"/>
        <w:sz w:val="18"/>
        <w:szCs w:val="18"/>
      </w:rPr>
    </w:lvl>
    <w:lvl w:ilvl="1" w:tplc="8C58AD1C">
      <w:start w:val="1"/>
      <w:numFmt w:val="bullet"/>
      <w:lvlText w:val="o"/>
      <w:lvlJc w:val="left"/>
      <w:pPr>
        <w:ind w:left="1440" w:hanging="360"/>
      </w:pPr>
      <w:rPr>
        <w:rFonts w:ascii="Courier New" w:hAnsi="Courier New" w:cs="Courier New" w:hint="default"/>
      </w:rPr>
    </w:lvl>
    <w:lvl w:ilvl="2" w:tplc="936C0806">
      <w:start w:val="1"/>
      <w:numFmt w:val="bullet"/>
      <w:lvlText w:val=""/>
      <w:lvlJc w:val="left"/>
      <w:pPr>
        <w:ind w:left="2160" w:hanging="360"/>
      </w:pPr>
      <w:rPr>
        <w:rFonts w:ascii="Wingdings" w:hAnsi="Wingdings" w:cs="Wingdings" w:hint="default"/>
      </w:rPr>
    </w:lvl>
    <w:lvl w:ilvl="3" w:tplc="25384FEC">
      <w:start w:val="1"/>
      <w:numFmt w:val="bullet"/>
      <w:lvlText w:val=""/>
      <w:lvlJc w:val="left"/>
      <w:pPr>
        <w:ind w:left="2880" w:hanging="360"/>
      </w:pPr>
      <w:rPr>
        <w:rFonts w:ascii="Symbol" w:hAnsi="Symbol" w:cs="Symbol" w:hint="default"/>
      </w:rPr>
    </w:lvl>
    <w:lvl w:ilvl="4" w:tplc="958EE146">
      <w:start w:val="1"/>
      <w:numFmt w:val="bullet"/>
      <w:lvlText w:val="o"/>
      <w:lvlJc w:val="left"/>
      <w:pPr>
        <w:ind w:left="3600" w:hanging="360"/>
      </w:pPr>
      <w:rPr>
        <w:rFonts w:ascii="Courier New" w:hAnsi="Courier New" w:cs="Courier New" w:hint="default"/>
      </w:rPr>
    </w:lvl>
    <w:lvl w:ilvl="5" w:tplc="E28825C0">
      <w:start w:val="1"/>
      <w:numFmt w:val="bullet"/>
      <w:lvlText w:val=""/>
      <w:lvlJc w:val="left"/>
      <w:pPr>
        <w:ind w:left="4320" w:hanging="360"/>
      </w:pPr>
      <w:rPr>
        <w:rFonts w:ascii="Wingdings" w:hAnsi="Wingdings" w:cs="Wingdings" w:hint="default"/>
      </w:rPr>
    </w:lvl>
    <w:lvl w:ilvl="6" w:tplc="95160C7A">
      <w:start w:val="1"/>
      <w:numFmt w:val="bullet"/>
      <w:lvlText w:val=""/>
      <w:lvlJc w:val="left"/>
      <w:pPr>
        <w:ind w:left="5040" w:hanging="360"/>
      </w:pPr>
      <w:rPr>
        <w:rFonts w:ascii="Symbol" w:hAnsi="Symbol" w:cs="Symbol" w:hint="default"/>
      </w:rPr>
    </w:lvl>
    <w:lvl w:ilvl="7" w:tplc="09B498CE">
      <w:start w:val="1"/>
      <w:numFmt w:val="bullet"/>
      <w:lvlText w:val="o"/>
      <w:lvlJc w:val="left"/>
      <w:pPr>
        <w:ind w:left="5760" w:hanging="360"/>
      </w:pPr>
      <w:rPr>
        <w:rFonts w:ascii="Courier New" w:hAnsi="Courier New" w:cs="Courier New" w:hint="default"/>
      </w:rPr>
    </w:lvl>
    <w:lvl w:ilvl="8" w:tplc="9F32C0FE">
      <w:start w:val="1"/>
      <w:numFmt w:val="bullet"/>
      <w:lvlText w:val=""/>
      <w:lvlJc w:val="left"/>
      <w:pPr>
        <w:ind w:left="6480" w:hanging="360"/>
      </w:pPr>
      <w:rPr>
        <w:rFonts w:ascii="Wingdings" w:hAnsi="Wingdings" w:cs="Wingdings" w:hint="default"/>
      </w:rPr>
    </w:lvl>
  </w:abstractNum>
  <w:abstractNum w:abstractNumId="17"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18" w15:restartNumberingAfterBreak="0">
    <w:nsid w:val="26DD1782"/>
    <w:multiLevelType w:val="hybridMultilevel"/>
    <w:tmpl w:val="143A77DE"/>
    <w:lvl w:ilvl="0" w:tplc="165C0E4A">
      <w:start w:val="1"/>
      <w:numFmt w:val="bullet"/>
      <w:lvlText w:val=""/>
      <w:lvlJc w:val="left"/>
      <w:pPr>
        <w:ind w:left="720" w:hanging="360"/>
      </w:pPr>
      <w:rPr>
        <w:rFonts w:ascii="Symbol" w:hAnsi="Symbol" w:cs="Symbol" w:hint="default"/>
        <w:sz w:val="18"/>
        <w:szCs w:val="18"/>
      </w:rPr>
    </w:lvl>
    <w:lvl w:ilvl="1" w:tplc="8F4AA046">
      <w:start w:val="1"/>
      <w:numFmt w:val="bullet"/>
      <w:lvlText w:val="o"/>
      <w:lvlJc w:val="left"/>
      <w:pPr>
        <w:ind w:left="1440" w:hanging="360"/>
      </w:pPr>
      <w:rPr>
        <w:rFonts w:ascii="Courier New" w:hAnsi="Courier New" w:cs="Courier New" w:hint="default"/>
      </w:rPr>
    </w:lvl>
    <w:lvl w:ilvl="2" w:tplc="262EFAF0">
      <w:start w:val="1"/>
      <w:numFmt w:val="bullet"/>
      <w:lvlText w:val=""/>
      <w:lvlJc w:val="left"/>
      <w:pPr>
        <w:ind w:left="2160" w:hanging="360"/>
      </w:pPr>
      <w:rPr>
        <w:rFonts w:ascii="Wingdings" w:hAnsi="Wingdings" w:cs="Wingdings" w:hint="default"/>
      </w:rPr>
    </w:lvl>
    <w:lvl w:ilvl="3" w:tplc="6ABC3202">
      <w:start w:val="1"/>
      <w:numFmt w:val="bullet"/>
      <w:lvlText w:val=""/>
      <w:lvlJc w:val="left"/>
      <w:pPr>
        <w:ind w:left="2880" w:hanging="360"/>
      </w:pPr>
      <w:rPr>
        <w:rFonts w:ascii="Symbol" w:hAnsi="Symbol" w:cs="Symbol" w:hint="default"/>
      </w:rPr>
    </w:lvl>
    <w:lvl w:ilvl="4" w:tplc="D376FBAE">
      <w:start w:val="1"/>
      <w:numFmt w:val="bullet"/>
      <w:lvlText w:val="o"/>
      <w:lvlJc w:val="left"/>
      <w:pPr>
        <w:ind w:left="3600" w:hanging="360"/>
      </w:pPr>
      <w:rPr>
        <w:rFonts w:ascii="Courier New" w:hAnsi="Courier New" w:cs="Courier New" w:hint="default"/>
      </w:rPr>
    </w:lvl>
    <w:lvl w:ilvl="5" w:tplc="E5DA903C">
      <w:start w:val="1"/>
      <w:numFmt w:val="bullet"/>
      <w:lvlText w:val=""/>
      <w:lvlJc w:val="left"/>
      <w:pPr>
        <w:ind w:left="4320" w:hanging="360"/>
      </w:pPr>
      <w:rPr>
        <w:rFonts w:ascii="Wingdings" w:hAnsi="Wingdings" w:cs="Wingdings" w:hint="default"/>
      </w:rPr>
    </w:lvl>
    <w:lvl w:ilvl="6" w:tplc="BB845220">
      <w:start w:val="1"/>
      <w:numFmt w:val="bullet"/>
      <w:lvlText w:val=""/>
      <w:lvlJc w:val="left"/>
      <w:pPr>
        <w:ind w:left="5040" w:hanging="360"/>
      </w:pPr>
      <w:rPr>
        <w:rFonts w:ascii="Symbol" w:hAnsi="Symbol" w:cs="Symbol" w:hint="default"/>
      </w:rPr>
    </w:lvl>
    <w:lvl w:ilvl="7" w:tplc="F06E654C">
      <w:start w:val="1"/>
      <w:numFmt w:val="bullet"/>
      <w:lvlText w:val="o"/>
      <w:lvlJc w:val="left"/>
      <w:pPr>
        <w:ind w:left="5760" w:hanging="360"/>
      </w:pPr>
      <w:rPr>
        <w:rFonts w:ascii="Courier New" w:hAnsi="Courier New" w:cs="Courier New" w:hint="default"/>
      </w:rPr>
    </w:lvl>
    <w:lvl w:ilvl="8" w:tplc="A596FBAA">
      <w:start w:val="1"/>
      <w:numFmt w:val="bullet"/>
      <w:lvlText w:val=""/>
      <w:lvlJc w:val="left"/>
      <w:pPr>
        <w:ind w:left="6480" w:hanging="360"/>
      </w:pPr>
      <w:rPr>
        <w:rFonts w:ascii="Wingdings" w:hAnsi="Wingdings" w:cs="Wingdings" w:hint="default"/>
      </w:rPr>
    </w:lvl>
  </w:abstractNum>
  <w:abstractNum w:abstractNumId="19" w15:restartNumberingAfterBreak="0">
    <w:nsid w:val="2A4E2207"/>
    <w:multiLevelType w:val="hybridMultilevel"/>
    <w:tmpl w:val="8416DE3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033B21"/>
    <w:multiLevelType w:val="hybridMultilevel"/>
    <w:tmpl w:val="1CCE8090"/>
    <w:lvl w:ilvl="0" w:tplc="7C78AF4E">
      <w:start w:val="1"/>
      <w:numFmt w:val="bullet"/>
      <w:lvlText w:val=""/>
      <w:lvlJc w:val="left"/>
      <w:pPr>
        <w:ind w:left="720" w:hanging="360"/>
      </w:pPr>
      <w:rPr>
        <w:rFonts w:ascii="Symbol" w:hAnsi="Symbol" w:cs="Symbol" w:hint="default"/>
        <w:sz w:val="18"/>
        <w:szCs w:val="18"/>
      </w:rPr>
    </w:lvl>
    <w:lvl w:ilvl="1" w:tplc="B172F2F4">
      <w:start w:val="1"/>
      <w:numFmt w:val="bullet"/>
      <w:lvlText w:val="o"/>
      <w:lvlJc w:val="left"/>
      <w:pPr>
        <w:ind w:left="1440" w:hanging="360"/>
      </w:pPr>
      <w:rPr>
        <w:rFonts w:ascii="Courier New" w:hAnsi="Courier New" w:cs="Courier New" w:hint="default"/>
      </w:rPr>
    </w:lvl>
    <w:lvl w:ilvl="2" w:tplc="3A4A7D6E">
      <w:start w:val="1"/>
      <w:numFmt w:val="bullet"/>
      <w:lvlText w:val=""/>
      <w:lvlJc w:val="left"/>
      <w:pPr>
        <w:ind w:left="2160" w:hanging="360"/>
      </w:pPr>
      <w:rPr>
        <w:rFonts w:ascii="Wingdings" w:hAnsi="Wingdings" w:cs="Wingdings" w:hint="default"/>
      </w:rPr>
    </w:lvl>
    <w:lvl w:ilvl="3" w:tplc="4F3AD29A">
      <w:start w:val="1"/>
      <w:numFmt w:val="bullet"/>
      <w:lvlText w:val=""/>
      <w:lvlJc w:val="left"/>
      <w:pPr>
        <w:ind w:left="2880" w:hanging="360"/>
      </w:pPr>
      <w:rPr>
        <w:rFonts w:ascii="Symbol" w:hAnsi="Symbol" w:cs="Symbol" w:hint="default"/>
      </w:rPr>
    </w:lvl>
    <w:lvl w:ilvl="4" w:tplc="E09425D6">
      <w:start w:val="1"/>
      <w:numFmt w:val="bullet"/>
      <w:lvlText w:val="o"/>
      <w:lvlJc w:val="left"/>
      <w:pPr>
        <w:ind w:left="3600" w:hanging="360"/>
      </w:pPr>
      <w:rPr>
        <w:rFonts w:ascii="Courier New" w:hAnsi="Courier New" w:cs="Courier New" w:hint="default"/>
      </w:rPr>
    </w:lvl>
    <w:lvl w:ilvl="5" w:tplc="DA20777A">
      <w:start w:val="1"/>
      <w:numFmt w:val="bullet"/>
      <w:lvlText w:val=""/>
      <w:lvlJc w:val="left"/>
      <w:pPr>
        <w:ind w:left="4320" w:hanging="360"/>
      </w:pPr>
      <w:rPr>
        <w:rFonts w:ascii="Wingdings" w:hAnsi="Wingdings" w:cs="Wingdings" w:hint="default"/>
      </w:rPr>
    </w:lvl>
    <w:lvl w:ilvl="6" w:tplc="FA868B70">
      <w:start w:val="1"/>
      <w:numFmt w:val="bullet"/>
      <w:lvlText w:val=""/>
      <w:lvlJc w:val="left"/>
      <w:pPr>
        <w:ind w:left="5040" w:hanging="360"/>
      </w:pPr>
      <w:rPr>
        <w:rFonts w:ascii="Symbol" w:hAnsi="Symbol" w:cs="Symbol" w:hint="default"/>
      </w:rPr>
    </w:lvl>
    <w:lvl w:ilvl="7" w:tplc="E988C7E4">
      <w:start w:val="1"/>
      <w:numFmt w:val="bullet"/>
      <w:lvlText w:val="o"/>
      <w:lvlJc w:val="left"/>
      <w:pPr>
        <w:ind w:left="5760" w:hanging="360"/>
      </w:pPr>
      <w:rPr>
        <w:rFonts w:ascii="Courier New" w:hAnsi="Courier New" w:cs="Courier New" w:hint="default"/>
      </w:rPr>
    </w:lvl>
    <w:lvl w:ilvl="8" w:tplc="342AC0BE">
      <w:start w:val="1"/>
      <w:numFmt w:val="bullet"/>
      <w:lvlText w:val=""/>
      <w:lvlJc w:val="left"/>
      <w:pPr>
        <w:ind w:left="6480" w:hanging="360"/>
      </w:pPr>
      <w:rPr>
        <w:rFonts w:ascii="Wingdings" w:hAnsi="Wingdings" w:cs="Wingdings" w:hint="default"/>
      </w:rPr>
    </w:lvl>
  </w:abstractNum>
  <w:abstractNum w:abstractNumId="21"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22" w15:restartNumberingAfterBreak="0">
    <w:nsid w:val="33033C90"/>
    <w:multiLevelType w:val="hybridMultilevel"/>
    <w:tmpl w:val="9380F856"/>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22224"/>
    <w:multiLevelType w:val="hybridMultilevel"/>
    <w:tmpl w:val="F5F8E012"/>
    <w:lvl w:ilvl="0" w:tplc="AB601630">
      <w:start w:val="1"/>
      <w:numFmt w:val="bullet"/>
      <w:lvlText w:val=""/>
      <w:lvlJc w:val="left"/>
      <w:pPr>
        <w:ind w:left="720" w:hanging="360"/>
      </w:pPr>
      <w:rPr>
        <w:rFonts w:ascii="Symbol" w:hAnsi="Symbol" w:cs="Symbol" w:hint="default"/>
        <w:sz w:val="18"/>
        <w:szCs w:val="18"/>
      </w:rPr>
    </w:lvl>
    <w:lvl w:ilvl="1" w:tplc="A7E472EE">
      <w:start w:val="1"/>
      <w:numFmt w:val="bullet"/>
      <w:lvlText w:val="o"/>
      <w:lvlJc w:val="left"/>
      <w:pPr>
        <w:ind w:left="1440" w:hanging="360"/>
      </w:pPr>
      <w:rPr>
        <w:rFonts w:ascii="Courier New" w:hAnsi="Courier New" w:cs="Courier New" w:hint="default"/>
      </w:rPr>
    </w:lvl>
    <w:lvl w:ilvl="2" w:tplc="9A8A2622">
      <w:start w:val="1"/>
      <w:numFmt w:val="bullet"/>
      <w:lvlText w:val=""/>
      <w:lvlJc w:val="left"/>
      <w:pPr>
        <w:ind w:left="2160" w:hanging="360"/>
      </w:pPr>
      <w:rPr>
        <w:rFonts w:ascii="Wingdings" w:hAnsi="Wingdings" w:cs="Wingdings" w:hint="default"/>
      </w:rPr>
    </w:lvl>
    <w:lvl w:ilvl="3" w:tplc="29FC2F88">
      <w:start w:val="1"/>
      <w:numFmt w:val="bullet"/>
      <w:lvlText w:val=""/>
      <w:lvlJc w:val="left"/>
      <w:pPr>
        <w:ind w:left="2880" w:hanging="360"/>
      </w:pPr>
      <w:rPr>
        <w:rFonts w:ascii="Symbol" w:hAnsi="Symbol" w:cs="Symbol" w:hint="default"/>
      </w:rPr>
    </w:lvl>
    <w:lvl w:ilvl="4" w:tplc="D06ECAA0">
      <w:start w:val="1"/>
      <w:numFmt w:val="bullet"/>
      <w:lvlText w:val="o"/>
      <w:lvlJc w:val="left"/>
      <w:pPr>
        <w:ind w:left="3600" w:hanging="360"/>
      </w:pPr>
      <w:rPr>
        <w:rFonts w:ascii="Courier New" w:hAnsi="Courier New" w:cs="Courier New" w:hint="default"/>
      </w:rPr>
    </w:lvl>
    <w:lvl w:ilvl="5" w:tplc="0046EC3A">
      <w:start w:val="1"/>
      <w:numFmt w:val="bullet"/>
      <w:lvlText w:val=""/>
      <w:lvlJc w:val="left"/>
      <w:pPr>
        <w:ind w:left="4320" w:hanging="360"/>
      </w:pPr>
      <w:rPr>
        <w:rFonts w:ascii="Wingdings" w:hAnsi="Wingdings" w:cs="Wingdings" w:hint="default"/>
      </w:rPr>
    </w:lvl>
    <w:lvl w:ilvl="6" w:tplc="1D54A774">
      <w:start w:val="1"/>
      <w:numFmt w:val="bullet"/>
      <w:lvlText w:val=""/>
      <w:lvlJc w:val="left"/>
      <w:pPr>
        <w:ind w:left="5040" w:hanging="360"/>
      </w:pPr>
      <w:rPr>
        <w:rFonts w:ascii="Symbol" w:hAnsi="Symbol" w:cs="Symbol" w:hint="default"/>
      </w:rPr>
    </w:lvl>
    <w:lvl w:ilvl="7" w:tplc="B9663308">
      <w:start w:val="1"/>
      <w:numFmt w:val="bullet"/>
      <w:lvlText w:val="o"/>
      <w:lvlJc w:val="left"/>
      <w:pPr>
        <w:ind w:left="5760" w:hanging="360"/>
      </w:pPr>
      <w:rPr>
        <w:rFonts w:ascii="Courier New" w:hAnsi="Courier New" w:cs="Courier New" w:hint="default"/>
      </w:rPr>
    </w:lvl>
    <w:lvl w:ilvl="8" w:tplc="37648148">
      <w:start w:val="1"/>
      <w:numFmt w:val="bullet"/>
      <w:lvlText w:val=""/>
      <w:lvlJc w:val="left"/>
      <w:pPr>
        <w:ind w:left="6480" w:hanging="360"/>
      </w:pPr>
      <w:rPr>
        <w:rFonts w:ascii="Wingdings" w:hAnsi="Wingdings" w:cs="Wingdings" w:hint="default"/>
      </w:rPr>
    </w:lvl>
  </w:abstractNum>
  <w:abstractNum w:abstractNumId="24" w15:restartNumberingAfterBreak="0">
    <w:nsid w:val="402A3BE6"/>
    <w:multiLevelType w:val="hybridMultilevel"/>
    <w:tmpl w:val="57802728"/>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337292"/>
    <w:multiLevelType w:val="hybridMultilevel"/>
    <w:tmpl w:val="2AF07F5C"/>
    <w:lvl w:ilvl="0" w:tplc="84B2FF92">
      <w:start w:val="1"/>
      <w:numFmt w:val="bullet"/>
      <w:lvlText w:val=""/>
      <w:lvlJc w:val="left"/>
      <w:pPr>
        <w:ind w:left="720" w:hanging="360"/>
      </w:pPr>
      <w:rPr>
        <w:rFonts w:ascii="Symbol" w:hAnsi="Symbol" w:cs="Symbol" w:hint="default"/>
        <w:sz w:val="18"/>
        <w:szCs w:val="18"/>
      </w:rPr>
    </w:lvl>
    <w:lvl w:ilvl="1" w:tplc="50B6BA68">
      <w:start w:val="1"/>
      <w:numFmt w:val="bullet"/>
      <w:lvlText w:val="o"/>
      <w:lvlJc w:val="left"/>
      <w:pPr>
        <w:ind w:left="1440" w:hanging="360"/>
      </w:pPr>
      <w:rPr>
        <w:rFonts w:ascii="Courier New" w:hAnsi="Courier New" w:cs="Courier New" w:hint="default"/>
      </w:rPr>
    </w:lvl>
    <w:lvl w:ilvl="2" w:tplc="C4C2D9BA">
      <w:start w:val="1"/>
      <w:numFmt w:val="bullet"/>
      <w:lvlText w:val=""/>
      <w:lvlJc w:val="left"/>
      <w:pPr>
        <w:ind w:left="2160" w:hanging="360"/>
      </w:pPr>
      <w:rPr>
        <w:rFonts w:ascii="Wingdings" w:hAnsi="Wingdings" w:cs="Wingdings" w:hint="default"/>
      </w:rPr>
    </w:lvl>
    <w:lvl w:ilvl="3" w:tplc="497EF7FA">
      <w:start w:val="1"/>
      <w:numFmt w:val="bullet"/>
      <w:lvlText w:val=""/>
      <w:lvlJc w:val="left"/>
      <w:pPr>
        <w:ind w:left="2880" w:hanging="360"/>
      </w:pPr>
      <w:rPr>
        <w:rFonts w:ascii="Symbol" w:hAnsi="Symbol" w:cs="Symbol" w:hint="default"/>
      </w:rPr>
    </w:lvl>
    <w:lvl w:ilvl="4" w:tplc="DD8AAAB4">
      <w:start w:val="1"/>
      <w:numFmt w:val="bullet"/>
      <w:lvlText w:val="o"/>
      <w:lvlJc w:val="left"/>
      <w:pPr>
        <w:ind w:left="3600" w:hanging="360"/>
      </w:pPr>
      <w:rPr>
        <w:rFonts w:ascii="Courier New" w:hAnsi="Courier New" w:cs="Courier New" w:hint="default"/>
      </w:rPr>
    </w:lvl>
    <w:lvl w:ilvl="5" w:tplc="428AF5A4">
      <w:start w:val="1"/>
      <w:numFmt w:val="bullet"/>
      <w:lvlText w:val=""/>
      <w:lvlJc w:val="left"/>
      <w:pPr>
        <w:ind w:left="4320" w:hanging="360"/>
      </w:pPr>
      <w:rPr>
        <w:rFonts w:ascii="Wingdings" w:hAnsi="Wingdings" w:cs="Wingdings" w:hint="default"/>
      </w:rPr>
    </w:lvl>
    <w:lvl w:ilvl="6" w:tplc="1FE62956">
      <w:start w:val="1"/>
      <w:numFmt w:val="bullet"/>
      <w:lvlText w:val=""/>
      <w:lvlJc w:val="left"/>
      <w:pPr>
        <w:ind w:left="5040" w:hanging="360"/>
      </w:pPr>
      <w:rPr>
        <w:rFonts w:ascii="Symbol" w:hAnsi="Symbol" w:cs="Symbol" w:hint="default"/>
      </w:rPr>
    </w:lvl>
    <w:lvl w:ilvl="7" w:tplc="1F6CD06E">
      <w:start w:val="1"/>
      <w:numFmt w:val="bullet"/>
      <w:lvlText w:val="o"/>
      <w:lvlJc w:val="left"/>
      <w:pPr>
        <w:ind w:left="5760" w:hanging="360"/>
      </w:pPr>
      <w:rPr>
        <w:rFonts w:ascii="Courier New" w:hAnsi="Courier New" w:cs="Courier New" w:hint="default"/>
      </w:rPr>
    </w:lvl>
    <w:lvl w:ilvl="8" w:tplc="9FC84D8E">
      <w:start w:val="1"/>
      <w:numFmt w:val="bullet"/>
      <w:lvlText w:val=""/>
      <w:lvlJc w:val="left"/>
      <w:pPr>
        <w:ind w:left="6480" w:hanging="360"/>
      </w:pPr>
      <w:rPr>
        <w:rFonts w:ascii="Wingdings" w:hAnsi="Wingdings" w:cs="Wingdings" w:hint="default"/>
      </w:rPr>
    </w:lvl>
  </w:abstractNum>
  <w:abstractNum w:abstractNumId="26"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27" w15:restartNumberingAfterBreak="0">
    <w:nsid w:val="46252EB4"/>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29"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30" w15:restartNumberingAfterBreak="0">
    <w:nsid w:val="4C9E09D0"/>
    <w:multiLevelType w:val="hybridMultilevel"/>
    <w:tmpl w:val="306C2D9E"/>
    <w:lvl w:ilvl="0" w:tplc="9606DBA0">
      <w:start w:val="1"/>
      <w:numFmt w:val="bullet"/>
      <w:lvlText w:val=""/>
      <w:lvlJc w:val="left"/>
      <w:pPr>
        <w:ind w:left="720" w:hanging="360"/>
      </w:pPr>
      <w:rPr>
        <w:rFonts w:ascii="Symbol" w:hAnsi="Symbol" w:cs="Symbol" w:hint="default"/>
        <w:sz w:val="18"/>
        <w:szCs w:val="18"/>
      </w:rPr>
    </w:lvl>
    <w:lvl w:ilvl="1" w:tplc="3904A31C">
      <w:start w:val="1"/>
      <w:numFmt w:val="bullet"/>
      <w:lvlText w:val="o"/>
      <w:lvlJc w:val="left"/>
      <w:pPr>
        <w:ind w:left="1440" w:hanging="360"/>
      </w:pPr>
      <w:rPr>
        <w:rFonts w:ascii="Courier New" w:hAnsi="Courier New" w:cs="Courier New" w:hint="default"/>
      </w:rPr>
    </w:lvl>
    <w:lvl w:ilvl="2" w:tplc="D988DA8E">
      <w:start w:val="1"/>
      <w:numFmt w:val="bullet"/>
      <w:lvlText w:val=""/>
      <w:lvlJc w:val="left"/>
      <w:pPr>
        <w:ind w:left="2160" w:hanging="360"/>
      </w:pPr>
      <w:rPr>
        <w:rFonts w:ascii="Wingdings" w:hAnsi="Wingdings" w:cs="Wingdings" w:hint="default"/>
      </w:rPr>
    </w:lvl>
    <w:lvl w:ilvl="3" w:tplc="23EC8E36">
      <w:start w:val="1"/>
      <w:numFmt w:val="bullet"/>
      <w:lvlText w:val=""/>
      <w:lvlJc w:val="left"/>
      <w:pPr>
        <w:ind w:left="2880" w:hanging="360"/>
      </w:pPr>
      <w:rPr>
        <w:rFonts w:ascii="Symbol" w:hAnsi="Symbol" w:cs="Symbol" w:hint="default"/>
      </w:rPr>
    </w:lvl>
    <w:lvl w:ilvl="4" w:tplc="55F40C32">
      <w:start w:val="1"/>
      <w:numFmt w:val="bullet"/>
      <w:lvlText w:val="o"/>
      <w:lvlJc w:val="left"/>
      <w:pPr>
        <w:ind w:left="3600" w:hanging="360"/>
      </w:pPr>
      <w:rPr>
        <w:rFonts w:ascii="Courier New" w:hAnsi="Courier New" w:cs="Courier New" w:hint="default"/>
      </w:rPr>
    </w:lvl>
    <w:lvl w:ilvl="5" w:tplc="47DAD3C6">
      <w:start w:val="1"/>
      <w:numFmt w:val="bullet"/>
      <w:lvlText w:val=""/>
      <w:lvlJc w:val="left"/>
      <w:pPr>
        <w:ind w:left="4320" w:hanging="360"/>
      </w:pPr>
      <w:rPr>
        <w:rFonts w:ascii="Wingdings" w:hAnsi="Wingdings" w:cs="Wingdings" w:hint="default"/>
      </w:rPr>
    </w:lvl>
    <w:lvl w:ilvl="6" w:tplc="CD8AC620">
      <w:start w:val="1"/>
      <w:numFmt w:val="bullet"/>
      <w:lvlText w:val=""/>
      <w:lvlJc w:val="left"/>
      <w:pPr>
        <w:ind w:left="5040" w:hanging="360"/>
      </w:pPr>
      <w:rPr>
        <w:rFonts w:ascii="Symbol" w:hAnsi="Symbol" w:cs="Symbol" w:hint="default"/>
      </w:rPr>
    </w:lvl>
    <w:lvl w:ilvl="7" w:tplc="593CB144">
      <w:start w:val="1"/>
      <w:numFmt w:val="bullet"/>
      <w:lvlText w:val="o"/>
      <w:lvlJc w:val="left"/>
      <w:pPr>
        <w:ind w:left="5760" w:hanging="360"/>
      </w:pPr>
      <w:rPr>
        <w:rFonts w:ascii="Courier New" w:hAnsi="Courier New" w:cs="Courier New" w:hint="default"/>
      </w:rPr>
    </w:lvl>
    <w:lvl w:ilvl="8" w:tplc="14B24A78">
      <w:start w:val="1"/>
      <w:numFmt w:val="bullet"/>
      <w:lvlText w:val=""/>
      <w:lvlJc w:val="left"/>
      <w:pPr>
        <w:ind w:left="6480" w:hanging="360"/>
      </w:pPr>
      <w:rPr>
        <w:rFonts w:ascii="Wingdings" w:hAnsi="Wingdings" w:cs="Wingdings" w:hint="default"/>
      </w:rPr>
    </w:lvl>
  </w:abstractNum>
  <w:abstractNum w:abstractNumId="31" w15:restartNumberingAfterBreak="0">
    <w:nsid w:val="4D2B2707"/>
    <w:multiLevelType w:val="hybridMultilevel"/>
    <w:tmpl w:val="4336C9A6"/>
    <w:lvl w:ilvl="0" w:tplc="E8520EE2">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0017384"/>
    <w:multiLevelType w:val="hybridMultilevel"/>
    <w:tmpl w:val="D05CD2C0"/>
    <w:lvl w:ilvl="0" w:tplc="9710CB02">
      <w:start w:val="3"/>
      <w:numFmt w:val="lowerLetter"/>
      <w:lvlText w:val="%1."/>
      <w:lvlJc w:val="left"/>
      <w:pPr>
        <w:ind w:left="720" w:hanging="360"/>
      </w:pPr>
      <w:rPr>
        <w:rFonts w:ascii="Arial" w:hAnsi="Arial" w:cs="Arial" w:hint="default"/>
        <w:sz w:val="18"/>
        <w:szCs w:val="18"/>
      </w:rPr>
    </w:lvl>
    <w:lvl w:ilvl="1" w:tplc="981C04A4">
      <w:start w:val="1"/>
      <w:numFmt w:val="lowerLetter"/>
      <w:lvlText w:val="%2."/>
      <w:lvlJc w:val="left"/>
      <w:pPr>
        <w:ind w:left="1440" w:hanging="360"/>
      </w:pPr>
    </w:lvl>
    <w:lvl w:ilvl="2" w:tplc="5796A536">
      <w:start w:val="1"/>
      <w:numFmt w:val="lowerLetter"/>
      <w:lvlText w:val="%3."/>
      <w:lvlJc w:val="left"/>
      <w:pPr>
        <w:ind w:left="2160" w:hanging="360"/>
      </w:pPr>
    </w:lvl>
    <w:lvl w:ilvl="3" w:tplc="7DBAD65A">
      <w:start w:val="1"/>
      <w:numFmt w:val="lowerLetter"/>
      <w:lvlText w:val="%4."/>
      <w:lvlJc w:val="left"/>
      <w:pPr>
        <w:ind w:left="2880" w:hanging="360"/>
      </w:pPr>
    </w:lvl>
    <w:lvl w:ilvl="4" w:tplc="E2F46CB2">
      <w:start w:val="1"/>
      <w:numFmt w:val="lowerLetter"/>
      <w:lvlText w:val="%5."/>
      <w:lvlJc w:val="left"/>
      <w:pPr>
        <w:ind w:left="3600" w:hanging="360"/>
      </w:pPr>
    </w:lvl>
    <w:lvl w:ilvl="5" w:tplc="69460EC4">
      <w:start w:val="1"/>
      <w:numFmt w:val="lowerLetter"/>
      <w:lvlText w:val="%6."/>
      <w:lvlJc w:val="left"/>
      <w:pPr>
        <w:ind w:left="4320" w:hanging="360"/>
      </w:pPr>
    </w:lvl>
    <w:lvl w:ilvl="6" w:tplc="C4441300">
      <w:start w:val="1"/>
      <w:numFmt w:val="lowerLetter"/>
      <w:lvlText w:val="%7."/>
      <w:lvlJc w:val="left"/>
      <w:pPr>
        <w:ind w:left="5040" w:hanging="360"/>
      </w:pPr>
    </w:lvl>
    <w:lvl w:ilvl="7" w:tplc="5E9CFC26">
      <w:start w:val="1"/>
      <w:numFmt w:val="lowerLetter"/>
      <w:lvlText w:val="%8."/>
      <w:lvlJc w:val="left"/>
      <w:pPr>
        <w:ind w:left="5760" w:hanging="360"/>
      </w:pPr>
    </w:lvl>
    <w:lvl w:ilvl="8" w:tplc="0AC22982">
      <w:start w:val="1"/>
      <w:numFmt w:val="lowerLetter"/>
      <w:lvlText w:val="%9."/>
      <w:lvlJc w:val="left"/>
      <w:pPr>
        <w:ind w:left="6480" w:hanging="360"/>
      </w:pPr>
    </w:lvl>
  </w:abstractNum>
  <w:abstractNum w:abstractNumId="34" w15:restartNumberingAfterBreak="0">
    <w:nsid w:val="52E618B6"/>
    <w:multiLevelType w:val="hybridMultilevel"/>
    <w:tmpl w:val="B58E7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832213"/>
    <w:multiLevelType w:val="hybridMultilevel"/>
    <w:tmpl w:val="BD889D72"/>
    <w:lvl w:ilvl="0" w:tplc="94D2DA06">
      <w:start w:val="1"/>
      <w:numFmt w:val="bullet"/>
      <w:lvlText w:val=""/>
      <w:lvlJc w:val="left"/>
      <w:pPr>
        <w:ind w:left="720" w:hanging="360"/>
      </w:pPr>
      <w:rPr>
        <w:rFonts w:ascii="Symbol" w:hAnsi="Symbol" w:cs="Symbol" w:hint="default"/>
        <w:sz w:val="18"/>
        <w:szCs w:val="18"/>
      </w:rPr>
    </w:lvl>
    <w:lvl w:ilvl="1" w:tplc="B6EC1606">
      <w:start w:val="1"/>
      <w:numFmt w:val="bullet"/>
      <w:lvlText w:val="o"/>
      <w:lvlJc w:val="left"/>
      <w:pPr>
        <w:ind w:left="1440" w:hanging="360"/>
      </w:pPr>
      <w:rPr>
        <w:rFonts w:ascii="Courier New" w:hAnsi="Courier New" w:cs="Courier New" w:hint="default"/>
      </w:rPr>
    </w:lvl>
    <w:lvl w:ilvl="2" w:tplc="5DA4DA4C">
      <w:start w:val="1"/>
      <w:numFmt w:val="bullet"/>
      <w:lvlText w:val=""/>
      <w:lvlJc w:val="left"/>
      <w:pPr>
        <w:ind w:left="2160" w:hanging="360"/>
      </w:pPr>
      <w:rPr>
        <w:rFonts w:ascii="Wingdings" w:hAnsi="Wingdings" w:cs="Wingdings" w:hint="default"/>
      </w:rPr>
    </w:lvl>
    <w:lvl w:ilvl="3" w:tplc="1FBA6DAC">
      <w:start w:val="1"/>
      <w:numFmt w:val="bullet"/>
      <w:lvlText w:val=""/>
      <w:lvlJc w:val="left"/>
      <w:pPr>
        <w:ind w:left="2880" w:hanging="360"/>
      </w:pPr>
      <w:rPr>
        <w:rFonts w:ascii="Symbol" w:hAnsi="Symbol" w:cs="Symbol" w:hint="default"/>
      </w:rPr>
    </w:lvl>
    <w:lvl w:ilvl="4" w:tplc="EEB422BE">
      <w:start w:val="1"/>
      <w:numFmt w:val="bullet"/>
      <w:lvlText w:val="o"/>
      <w:lvlJc w:val="left"/>
      <w:pPr>
        <w:ind w:left="3600" w:hanging="360"/>
      </w:pPr>
      <w:rPr>
        <w:rFonts w:ascii="Courier New" w:hAnsi="Courier New" w:cs="Courier New" w:hint="default"/>
      </w:rPr>
    </w:lvl>
    <w:lvl w:ilvl="5" w:tplc="2ED88C5E">
      <w:start w:val="1"/>
      <w:numFmt w:val="bullet"/>
      <w:lvlText w:val=""/>
      <w:lvlJc w:val="left"/>
      <w:pPr>
        <w:ind w:left="4320" w:hanging="360"/>
      </w:pPr>
      <w:rPr>
        <w:rFonts w:ascii="Wingdings" w:hAnsi="Wingdings" w:cs="Wingdings" w:hint="default"/>
      </w:rPr>
    </w:lvl>
    <w:lvl w:ilvl="6" w:tplc="63E02346">
      <w:start w:val="1"/>
      <w:numFmt w:val="bullet"/>
      <w:lvlText w:val=""/>
      <w:lvlJc w:val="left"/>
      <w:pPr>
        <w:ind w:left="5040" w:hanging="360"/>
      </w:pPr>
      <w:rPr>
        <w:rFonts w:ascii="Symbol" w:hAnsi="Symbol" w:cs="Symbol" w:hint="default"/>
      </w:rPr>
    </w:lvl>
    <w:lvl w:ilvl="7" w:tplc="BB02C8F6">
      <w:start w:val="1"/>
      <w:numFmt w:val="bullet"/>
      <w:lvlText w:val="o"/>
      <w:lvlJc w:val="left"/>
      <w:pPr>
        <w:ind w:left="5760" w:hanging="360"/>
      </w:pPr>
      <w:rPr>
        <w:rFonts w:ascii="Courier New" w:hAnsi="Courier New" w:cs="Courier New" w:hint="default"/>
      </w:rPr>
    </w:lvl>
    <w:lvl w:ilvl="8" w:tplc="28C803B4">
      <w:start w:val="1"/>
      <w:numFmt w:val="bullet"/>
      <w:lvlText w:val=""/>
      <w:lvlJc w:val="left"/>
      <w:pPr>
        <w:ind w:left="6480" w:hanging="360"/>
      </w:pPr>
      <w:rPr>
        <w:rFonts w:ascii="Wingdings" w:hAnsi="Wingdings" w:cs="Wingdings" w:hint="default"/>
      </w:rPr>
    </w:lvl>
  </w:abstractNum>
  <w:abstractNum w:abstractNumId="38"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39" w15:restartNumberingAfterBreak="0">
    <w:nsid w:val="60F8456B"/>
    <w:multiLevelType w:val="hybridMultilevel"/>
    <w:tmpl w:val="CBEA84EE"/>
    <w:lvl w:ilvl="0" w:tplc="0B786DBC">
      <w:start w:val="1"/>
      <w:numFmt w:val="bullet"/>
      <w:lvlText w:val=""/>
      <w:lvlJc w:val="left"/>
      <w:pPr>
        <w:ind w:left="720" w:hanging="360"/>
      </w:pPr>
      <w:rPr>
        <w:rFonts w:ascii="Symbol" w:hAnsi="Symbol" w:cs="Symbol" w:hint="default"/>
        <w:sz w:val="18"/>
        <w:szCs w:val="18"/>
      </w:rPr>
    </w:lvl>
    <w:lvl w:ilvl="1" w:tplc="4D74CFCE">
      <w:start w:val="1"/>
      <w:numFmt w:val="bullet"/>
      <w:lvlText w:val="o"/>
      <w:lvlJc w:val="left"/>
      <w:pPr>
        <w:ind w:left="1440" w:hanging="360"/>
      </w:pPr>
      <w:rPr>
        <w:rFonts w:ascii="Courier New" w:hAnsi="Courier New" w:cs="Courier New" w:hint="default"/>
      </w:rPr>
    </w:lvl>
    <w:lvl w:ilvl="2" w:tplc="90F0D95A">
      <w:start w:val="1"/>
      <w:numFmt w:val="bullet"/>
      <w:lvlText w:val=""/>
      <w:lvlJc w:val="left"/>
      <w:pPr>
        <w:ind w:left="2160" w:hanging="360"/>
      </w:pPr>
      <w:rPr>
        <w:rFonts w:ascii="Wingdings" w:hAnsi="Wingdings" w:cs="Wingdings" w:hint="default"/>
      </w:rPr>
    </w:lvl>
    <w:lvl w:ilvl="3" w:tplc="F84C3460">
      <w:start w:val="1"/>
      <w:numFmt w:val="bullet"/>
      <w:lvlText w:val=""/>
      <w:lvlJc w:val="left"/>
      <w:pPr>
        <w:ind w:left="2880" w:hanging="360"/>
      </w:pPr>
      <w:rPr>
        <w:rFonts w:ascii="Symbol" w:hAnsi="Symbol" w:cs="Symbol" w:hint="default"/>
      </w:rPr>
    </w:lvl>
    <w:lvl w:ilvl="4" w:tplc="B3E4E322">
      <w:start w:val="1"/>
      <w:numFmt w:val="bullet"/>
      <w:lvlText w:val="o"/>
      <w:lvlJc w:val="left"/>
      <w:pPr>
        <w:ind w:left="3600" w:hanging="360"/>
      </w:pPr>
      <w:rPr>
        <w:rFonts w:ascii="Courier New" w:hAnsi="Courier New" w:cs="Courier New" w:hint="default"/>
      </w:rPr>
    </w:lvl>
    <w:lvl w:ilvl="5" w:tplc="5116475C">
      <w:start w:val="1"/>
      <w:numFmt w:val="bullet"/>
      <w:lvlText w:val=""/>
      <w:lvlJc w:val="left"/>
      <w:pPr>
        <w:ind w:left="4320" w:hanging="360"/>
      </w:pPr>
      <w:rPr>
        <w:rFonts w:ascii="Wingdings" w:hAnsi="Wingdings" w:cs="Wingdings" w:hint="default"/>
      </w:rPr>
    </w:lvl>
    <w:lvl w:ilvl="6" w:tplc="FD66D556">
      <w:start w:val="1"/>
      <w:numFmt w:val="bullet"/>
      <w:lvlText w:val=""/>
      <w:lvlJc w:val="left"/>
      <w:pPr>
        <w:ind w:left="5040" w:hanging="360"/>
      </w:pPr>
      <w:rPr>
        <w:rFonts w:ascii="Symbol" w:hAnsi="Symbol" w:cs="Symbol" w:hint="default"/>
      </w:rPr>
    </w:lvl>
    <w:lvl w:ilvl="7" w:tplc="E1ECC3CA">
      <w:start w:val="1"/>
      <w:numFmt w:val="bullet"/>
      <w:lvlText w:val="o"/>
      <w:lvlJc w:val="left"/>
      <w:pPr>
        <w:ind w:left="5760" w:hanging="360"/>
      </w:pPr>
      <w:rPr>
        <w:rFonts w:ascii="Courier New" w:hAnsi="Courier New" w:cs="Courier New" w:hint="default"/>
      </w:rPr>
    </w:lvl>
    <w:lvl w:ilvl="8" w:tplc="B4C0BE6C">
      <w:start w:val="1"/>
      <w:numFmt w:val="bullet"/>
      <w:lvlText w:val=""/>
      <w:lvlJc w:val="left"/>
      <w:pPr>
        <w:ind w:left="6480" w:hanging="360"/>
      </w:pPr>
      <w:rPr>
        <w:rFonts w:ascii="Wingdings" w:hAnsi="Wingdings" w:cs="Wingdings" w:hint="default"/>
      </w:rPr>
    </w:lvl>
  </w:abstractNum>
  <w:abstractNum w:abstractNumId="40"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41" w15:restartNumberingAfterBreak="0">
    <w:nsid w:val="6FC07031"/>
    <w:multiLevelType w:val="hybridMultilevel"/>
    <w:tmpl w:val="AD288C14"/>
    <w:lvl w:ilvl="0" w:tplc="558A193E">
      <w:start w:val="1"/>
      <w:numFmt w:val="bullet"/>
      <w:lvlText w:val=""/>
      <w:lvlJc w:val="left"/>
      <w:pPr>
        <w:ind w:left="720" w:hanging="360"/>
      </w:pPr>
      <w:rPr>
        <w:rFonts w:ascii="Symbol" w:hAnsi="Symbol" w:cs="Symbol" w:hint="default"/>
        <w:sz w:val="18"/>
        <w:szCs w:val="18"/>
      </w:rPr>
    </w:lvl>
    <w:lvl w:ilvl="1" w:tplc="C0CE22B6">
      <w:start w:val="1"/>
      <w:numFmt w:val="bullet"/>
      <w:lvlText w:val="o"/>
      <w:lvlJc w:val="left"/>
      <w:pPr>
        <w:ind w:left="1440" w:hanging="360"/>
      </w:pPr>
      <w:rPr>
        <w:rFonts w:ascii="Courier New" w:hAnsi="Courier New" w:cs="Courier New" w:hint="default"/>
      </w:rPr>
    </w:lvl>
    <w:lvl w:ilvl="2" w:tplc="1C320708">
      <w:start w:val="1"/>
      <w:numFmt w:val="bullet"/>
      <w:lvlText w:val=""/>
      <w:lvlJc w:val="left"/>
      <w:pPr>
        <w:ind w:left="2160" w:hanging="360"/>
      </w:pPr>
      <w:rPr>
        <w:rFonts w:ascii="Wingdings" w:hAnsi="Wingdings" w:cs="Wingdings" w:hint="default"/>
      </w:rPr>
    </w:lvl>
    <w:lvl w:ilvl="3" w:tplc="10D61DA4">
      <w:start w:val="1"/>
      <w:numFmt w:val="bullet"/>
      <w:lvlText w:val=""/>
      <w:lvlJc w:val="left"/>
      <w:pPr>
        <w:ind w:left="2880" w:hanging="360"/>
      </w:pPr>
      <w:rPr>
        <w:rFonts w:ascii="Symbol" w:hAnsi="Symbol" w:cs="Symbol" w:hint="default"/>
      </w:rPr>
    </w:lvl>
    <w:lvl w:ilvl="4" w:tplc="87345826">
      <w:start w:val="1"/>
      <w:numFmt w:val="bullet"/>
      <w:lvlText w:val="o"/>
      <w:lvlJc w:val="left"/>
      <w:pPr>
        <w:ind w:left="3600" w:hanging="360"/>
      </w:pPr>
      <w:rPr>
        <w:rFonts w:ascii="Courier New" w:hAnsi="Courier New" w:cs="Courier New" w:hint="default"/>
      </w:rPr>
    </w:lvl>
    <w:lvl w:ilvl="5" w:tplc="2592D82C">
      <w:start w:val="1"/>
      <w:numFmt w:val="bullet"/>
      <w:lvlText w:val=""/>
      <w:lvlJc w:val="left"/>
      <w:pPr>
        <w:ind w:left="4320" w:hanging="360"/>
      </w:pPr>
      <w:rPr>
        <w:rFonts w:ascii="Wingdings" w:hAnsi="Wingdings" w:cs="Wingdings" w:hint="default"/>
      </w:rPr>
    </w:lvl>
    <w:lvl w:ilvl="6" w:tplc="CB5AD322">
      <w:start w:val="1"/>
      <w:numFmt w:val="bullet"/>
      <w:lvlText w:val=""/>
      <w:lvlJc w:val="left"/>
      <w:pPr>
        <w:ind w:left="5040" w:hanging="360"/>
      </w:pPr>
      <w:rPr>
        <w:rFonts w:ascii="Symbol" w:hAnsi="Symbol" w:cs="Symbol" w:hint="default"/>
      </w:rPr>
    </w:lvl>
    <w:lvl w:ilvl="7" w:tplc="7D3E2D54">
      <w:start w:val="1"/>
      <w:numFmt w:val="bullet"/>
      <w:lvlText w:val="o"/>
      <w:lvlJc w:val="left"/>
      <w:pPr>
        <w:ind w:left="5760" w:hanging="360"/>
      </w:pPr>
      <w:rPr>
        <w:rFonts w:ascii="Courier New" w:hAnsi="Courier New" w:cs="Courier New" w:hint="default"/>
      </w:rPr>
    </w:lvl>
    <w:lvl w:ilvl="8" w:tplc="5A90D830">
      <w:start w:val="1"/>
      <w:numFmt w:val="bullet"/>
      <w:lvlText w:val=""/>
      <w:lvlJc w:val="left"/>
      <w:pPr>
        <w:ind w:left="6480" w:hanging="360"/>
      </w:pPr>
      <w:rPr>
        <w:rFonts w:ascii="Wingdings" w:hAnsi="Wingdings" w:cs="Wingdings" w:hint="default"/>
      </w:rPr>
    </w:lvl>
  </w:abstractNum>
  <w:abstractNum w:abstractNumId="42"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43" w15:restartNumberingAfterBreak="0">
    <w:nsid w:val="778B5E3F"/>
    <w:multiLevelType w:val="hybridMultilevel"/>
    <w:tmpl w:val="BC7C5FC2"/>
    <w:lvl w:ilvl="0" w:tplc="0464D156">
      <w:start w:val="1"/>
      <w:numFmt w:val="bullet"/>
      <w:lvlText w:val=""/>
      <w:lvlJc w:val="left"/>
      <w:pPr>
        <w:ind w:left="720" w:hanging="360"/>
      </w:pPr>
      <w:rPr>
        <w:rFonts w:ascii="Symbol" w:hAnsi="Symbol" w:cs="Symbol" w:hint="default"/>
        <w:sz w:val="18"/>
        <w:szCs w:val="18"/>
      </w:rPr>
    </w:lvl>
    <w:lvl w:ilvl="1" w:tplc="4FF61FE2">
      <w:start w:val="1"/>
      <w:numFmt w:val="bullet"/>
      <w:lvlText w:val="o"/>
      <w:lvlJc w:val="left"/>
      <w:pPr>
        <w:ind w:left="1440" w:hanging="360"/>
      </w:pPr>
      <w:rPr>
        <w:rFonts w:ascii="Courier New" w:hAnsi="Courier New" w:cs="Courier New" w:hint="default"/>
      </w:rPr>
    </w:lvl>
    <w:lvl w:ilvl="2" w:tplc="61BE413A">
      <w:start w:val="1"/>
      <w:numFmt w:val="bullet"/>
      <w:lvlText w:val=""/>
      <w:lvlJc w:val="left"/>
      <w:pPr>
        <w:ind w:left="2160" w:hanging="360"/>
      </w:pPr>
      <w:rPr>
        <w:rFonts w:ascii="Wingdings" w:hAnsi="Wingdings" w:cs="Wingdings" w:hint="default"/>
      </w:rPr>
    </w:lvl>
    <w:lvl w:ilvl="3" w:tplc="BA4EF554">
      <w:start w:val="1"/>
      <w:numFmt w:val="bullet"/>
      <w:lvlText w:val=""/>
      <w:lvlJc w:val="left"/>
      <w:pPr>
        <w:ind w:left="2880" w:hanging="360"/>
      </w:pPr>
      <w:rPr>
        <w:rFonts w:ascii="Symbol" w:hAnsi="Symbol" w:cs="Symbol" w:hint="default"/>
      </w:rPr>
    </w:lvl>
    <w:lvl w:ilvl="4" w:tplc="4136112E">
      <w:start w:val="1"/>
      <w:numFmt w:val="bullet"/>
      <w:lvlText w:val="o"/>
      <w:lvlJc w:val="left"/>
      <w:pPr>
        <w:ind w:left="3600" w:hanging="360"/>
      </w:pPr>
      <w:rPr>
        <w:rFonts w:ascii="Courier New" w:hAnsi="Courier New" w:cs="Courier New" w:hint="default"/>
      </w:rPr>
    </w:lvl>
    <w:lvl w:ilvl="5" w:tplc="84DEC812">
      <w:start w:val="1"/>
      <w:numFmt w:val="bullet"/>
      <w:lvlText w:val=""/>
      <w:lvlJc w:val="left"/>
      <w:pPr>
        <w:ind w:left="4320" w:hanging="360"/>
      </w:pPr>
      <w:rPr>
        <w:rFonts w:ascii="Wingdings" w:hAnsi="Wingdings" w:cs="Wingdings" w:hint="default"/>
      </w:rPr>
    </w:lvl>
    <w:lvl w:ilvl="6" w:tplc="097ADD82">
      <w:start w:val="1"/>
      <w:numFmt w:val="bullet"/>
      <w:lvlText w:val=""/>
      <w:lvlJc w:val="left"/>
      <w:pPr>
        <w:ind w:left="5040" w:hanging="360"/>
      </w:pPr>
      <w:rPr>
        <w:rFonts w:ascii="Symbol" w:hAnsi="Symbol" w:cs="Symbol" w:hint="default"/>
      </w:rPr>
    </w:lvl>
    <w:lvl w:ilvl="7" w:tplc="68248CEC">
      <w:start w:val="1"/>
      <w:numFmt w:val="bullet"/>
      <w:lvlText w:val="o"/>
      <w:lvlJc w:val="left"/>
      <w:pPr>
        <w:ind w:left="5760" w:hanging="360"/>
      </w:pPr>
      <w:rPr>
        <w:rFonts w:ascii="Courier New" w:hAnsi="Courier New" w:cs="Courier New" w:hint="default"/>
      </w:rPr>
    </w:lvl>
    <w:lvl w:ilvl="8" w:tplc="CC988EF0">
      <w:start w:val="1"/>
      <w:numFmt w:val="bullet"/>
      <w:lvlText w:val=""/>
      <w:lvlJc w:val="left"/>
      <w:pPr>
        <w:ind w:left="6480" w:hanging="360"/>
      </w:pPr>
      <w:rPr>
        <w:rFonts w:ascii="Wingdings" w:hAnsi="Wingdings" w:cs="Wingdings" w:hint="default"/>
      </w:rPr>
    </w:lvl>
  </w:abstractNum>
  <w:abstractNum w:abstractNumId="44" w15:restartNumberingAfterBreak="0">
    <w:nsid w:val="7BBF15E1"/>
    <w:multiLevelType w:val="hybridMultilevel"/>
    <w:tmpl w:val="0438309E"/>
    <w:lvl w:ilvl="0" w:tplc="6DFCE9FC">
      <w:start w:val="1"/>
      <w:numFmt w:val="bullet"/>
      <w:lvlText w:val=""/>
      <w:lvlJc w:val="left"/>
      <w:pPr>
        <w:ind w:left="720" w:hanging="360"/>
      </w:pPr>
      <w:rPr>
        <w:rFonts w:ascii="Symbol" w:hAnsi="Symbol" w:cs="Symbol" w:hint="default"/>
        <w:sz w:val="18"/>
        <w:szCs w:val="18"/>
      </w:rPr>
    </w:lvl>
    <w:lvl w:ilvl="1" w:tplc="0748A6AC">
      <w:start w:val="1"/>
      <w:numFmt w:val="bullet"/>
      <w:lvlText w:val="o"/>
      <w:lvlJc w:val="left"/>
      <w:pPr>
        <w:ind w:left="1440" w:hanging="360"/>
      </w:pPr>
      <w:rPr>
        <w:rFonts w:ascii="Courier New" w:hAnsi="Courier New" w:cs="Courier New" w:hint="default"/>
      </w:rPr>
    </w:lvl>
    <w:lvl w:ilvl="2" w:tplc="B36831CC">
      <w:start w:val="1"/>
      <w:numFmt w:val="bullet"/>
      <w:lvlText w:val=""/>
      <w:lvlJc w:val="left"/>
      <w:pPr>
        <w:ind w:left="2160" w:hanging="360"/>
      </w:pPr>
      <w:rPr>
        <w:rFonts w:ascii="Wingdings" w:hAnsi="Wingdings" w:cs="Wingdings" w:hint="default"/>
      </w:rPr>
    </w:lvl>
    <w:lvl w:ilvl="3" w:tplc="DC0E9390">
      <w:start w:val="1"/>
      <w:numFmt w:val="bullet"/>
      <w:lvlText w:val=""/>
      <w:lvlJc w:val="left"/>
      <w:pPr>
        <w:ind w:left="2880" w:hanging="360"/>
      </w:pPr>
      <w:rPr>
        <w:rFonts w:ascii="Symbol" w:hAnsi="Symbol" w:cs="Symbol" w:hint="default"/>
      </w:rPr>
    </w:lvl>
    <w:lvl w:ilvl="4" w:tplc="8B7EED62">
      <w:start w:val="1"/>
      <w:numFmt w:val="bullet"/>
      <w:lvlText w:val="o"/>
      <w:lvlJc w:val="left"/>
      <w:pPr>
        <w:ind w:left="3600" w:hanging="360"/>
      </w:pPr>
      <w:rPr>
        <w:rFonts w:ascii="Courier New" w:hAnsi="Courier New" w:cs="Courier New" w:hint="default"/>
      </w:rPr>
    </w:lvl>
    <w:lvl w:ilvl="5" w:tplc="6D3AE450">
      <w:start w:val="1"/>
      <w:numFmt w:val="bullet"/>
      <w:lvlText w:val=""/>
      <w:lvlJc w:val="left"/>
      <w:pPr>
        <w:ind w:left="4320" w:hanging="360"/>
      </w:pPr>
      <w:rPr>
        <w:rFonts w:ascii="Wingdings" w:hAnsi="Wingdings" w:cs="Wingdings" w:hint="default"/>
      </w:rPr>
    </w:lvl>
    <w:lvl w:ilvl="6" w:tplc="5066D4C4">
      <w:start w:val="1"/>
      <w:numFmt w:val="bullet"/>
      <w:lvlText w:val=""/>
      <w:lvlJc w:val="left"/>
      <w:pPr>
        <w:ind w:left="5040" w:hanging="360"/>
      </w:pPr>
      <w:rPr>
        <w:rFonts w:ascii="Symbol" w:hAnsi="Symbol" w:cs="Symbol" w:hint="default"/>
      </w:rPr>
    </w:lvl>
    <w:lvl w:ilvl="7" w:tplc="E18C7D5E">
      <w:start w:val="1"/>
      <w:numFmt w:val="bullet"/>
      <w:lvlText w:val="o"/>
      <w:lvlJc w:val="left"/>
      <w:pPr>
        <w:ind w:left="5760" w:hanging="360"/>
      </w:pPr>
      <w:rPr>
        <w:rFonts w:ascii="Courier New" w:hAnsi="Courier New" w:cs="Courier New" w:hint="default"/>
      </w:rPr>
    </w:lvl>
    <w:lvl w:ilvl="8" w:tplc="13DAE44A">
      <w:start w:val="1"/>
      <w:numFmt w:val="bullet"/>
      <w:lvlText w:val=""/>
      <w:lvlJc w:val="left"/>
      <w:pPr>
        <w:ind w:left="6480" w:hanging="360"/>
      </w:pPr>
      <w:rPr>
        <w:rFonts w:ascii="Wingdings" w:hAnsi="Wingdings" w:cs="Wingdings" w:hint="default"/>
      </w:rPr>
    </w:lvl>
  </w:abstractNum>
  <w:abstractNum w:abstractNumId="45" w15:restartNumberingAfterBreak="0">
    <w:nsid w:val="7BC57CB1"/>
    <w:multiLevelType w:val="hybridMultilevel"/>
    <w:tmpl w:val="EB40BA62"/>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4E7E4B"/>
    <w:multiLevelType w:val="hybridMultilevel"/>
    <w:tmpl w:val="505A161A"/>
    <w:lvl w:ilvl="0" w:tplc="6A363476">
      <w:start w:val="3000"/>
      <w:numFmt w:val="bullet"/>
      <w:lvlText w:val="-"/>
      <w:lvlJc w:val="left"/>
      <w:pPr>
        <w:ind w:left="420" w:hanging="360"/>
      </w:pPr>
      <w:rPr>
        <w:rFonts w:ascii="Helvetica" w:eastAsiaTheme="minorHAns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num w:numId="1" w16cid:durableId="1098915821">
    <w:abstractNumId w:val="28"/>
  </w:num>
  <w:num w:numId="2" w16cid:durableId="1817647406">
    <w:abstractNumId w:val="8"/>
  </w:num>
  <w:num w:numId="3" w16cid:durableId="345406660">
    <w:abstractNumId w:val="42"/>
  </w:num>
  <w:num w:numId="4" w16cid:durableId="780223825">
    <w:abstractNumId w:val="0"/>
  </w:num>
  <w:num w:numId="5" w16cid:durableId="1632705840">
    <w:abstractNumId w:val="43"/>
  </w:num>
  <w:num w:numId="6" w16cid:durableId="834496202">
    <w:abstractNumId w:val="10"/>
  </w:num>
  <w:num w:numId="7" w16cid:durableId="717320116">
    <w:abstractNumId w:val="15"/>
  </w:num>
  <w:num w:numId="8" w16cid:durableId="529493617">
    <w:abstractNumId w:val="41"/>
  </w:num>
  <w:num w:numId="9" w16cid:durableId="928074502">
    <w:abstractNumId w:val="33"/>
  </w:num>
  <w:num w:numId="10" w16cid:durableId="2126726289">
    <w:abstractNumId w:val="44"/>
  </w:num>
  <w:num w:numId="11" w16cid:durableId="1376388936">
    <w:abstractNumId w:val="12"/>
  </w:num>
  <w:num w:numId="12" w16cid:durableId="1720786475">
    <w:abstractNumId w:val="23"/>
  </w:num>
  <w:num w:numId="13" w16cid:durableId="1697534452">
    <w:abstractNumId w:val="18"/>
  </w:num>
  <w:num w:numId="14" w16cid:durableId="20787972">
    <w:abstractNumId w:val="40"/>
  </w:num>
  <w:num w:numId="15" w16cid:durableId="1878271989">
    <w:abstractNumId w:val="26"/>
  </w:num>
  <w:num w:numId="16" w16cid:durableId="314723906">
    <w:abstractNumId w:val="11"/>
  </w:num>
  <w:num w:numId="17" w16cid:durableId="1353218331">
    <w:abstractNumId w:val="5"/>
  </w:num>
  <w:num w:numId="18" w16cid:durableId="1555501625">
    <w:abstractNumId w:val="20"/>
  </w:num>
  <w:num w:numId="19" w16cid:durableId="1004430864">
    <w:abstractNumId w:val="30"/>
  </w:num>
  <w:num w:numId="20" w16cid:durableId="1813910043">
    <w:abstractNumId w:val="17"/>
  </w:num>
  <w:num w:numId="21" w16cid:durableId="1559630221">
    <w:abstractNumId w:val="46"/>
  </w:num>
  <w:num w:numId="22" w16cid:durableId="170933279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6422902">
    <w:abstractNumId w:val="37"/>
  </w:num>
  <w:num w:numId="24" w16cid:durableId="230165722">
    <w:abstractNumId w:val="25"/>
  </w:num>
  <w:num w:numId="25" w16cid:durableId="1323583656">
    <w:abstractNumId w:val="34"/>
  </w:num>
  <w:num w:numId="26" w16cid:durableId="681397584">
    <w:abstractNumId w:val="7"/>
  </w:num>
  <w:num w:numId="27" w16cid:durableId="1979214649">
    <w:abstractNumId w:val="3"/>
  </w:num>
  <w:num w:numId="28" w16cid:durableId="428354833">
    <w:abstractNumId w:val="14"/>
  </w:num>
  <w:num w:numId="29" w16cid:durableId="1325475616">
    <w:abstractNumId w:val="38"/>
  </w:num>
  <w:num w:numId="30" w16cid:durableId="931472203">
    <w:abstractNumId w:val="29"/>
  </w:num>
  <w:num w:numId="31" w16cid:durableId="1906211818">
    <w:abstractNumId w:val="16"/>
  </w:num>
  <w:num w:numId="32" w16cid:durableId="831986244">
    <w:abstractNumId w:val="9"/>
  </w:num>
  <w:num w:numId="33" w16cid:durableId="166790345">
    <w:abstractNumId w:val="35"/>
  </w:num>
  <w:num w:numId="34" w16cid:durableId="48186171">
    <w:abstractNumId w:val="4"/>
  </w:num>
  <w:num w:numId="35" w16cid:durableId="109058350">
    <w:abstractNumId w:val="32"/>
  </w:num>
  <w:num w:numId="36" w16cid:durableId="714157277">
    <w:abstractNumId w:val="22"/>
  </w:num>
  <w:num w:numId="37" w16cid:durableId="897400491">
    <w:abstractNumId w:val="1"/>
  </w:num>
  <w:num w:numId="38" w16cid:durableId="192960993">
    <w:abstractNumId w:val="13"/>
  </w:num>
  <w:num w:numId="39" w16cid:durableId="1736659791">
    <w:abstractNumId w:val="24"/>
  </w:num>
  <w:num w:numId="40" w16cid:durableId="1405565244">
    <w:abstractNumId w:val="6"/>
  </w:num>
  <w:num w:numId="41" w16cid:durableId="1948386624">
    <w:abstractNumId w:val="36"/>
  </w:num>
  <w:num w:numId="42" w16cid:durableId="237059126">
    <w:abstractNumId w:val="45"/>
  </w:num>
  <w:num w:numId="43" w16cid:durableId="404960634">
    <w:abstractNumId w:val="21"/>
  </w:num>
  <w:num w:numId="44" w16cid:durableId="2041783974">
    <w:abstractNumId w:val="27"/>
  </w:num>
  <w:num w:numId="45" w16cid:durableId="2057196388">
    <w:abstractNumId w:val="39"/>
  </w:num>
  <w:num w:numId="46" w16cid:durableId="2093356298">
    <w:abstractNumId w:val="31"/>
  </w:num>
  <w:num w:numId="47" w16cid:durableId="874779737">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874"/>
    <w:rsid w:val="0000708C"/>
    <w:rsid w:val="00007E25"/>
    <w:rsid w:val="00016E58"/>
    <w:rsid w:val="00017197"/>
    <w:rsid w:val="00021119"/>
    <w:rsid w:val="00021212"/>
    <w:rsid w:val="00027F41"/>
    <w:rsid w:val="0003041C"/>
    <w:rsid w:val="00033529"/>
    <w:rsid w:val="00034F6F"/>
    <w:rsid w:val="0003791E"/>
    <w:rsid w:val="00037A49"/>
    <w:rsid w:val="000435DB"/>
    <w:rsid w:val="00043DDE"/>
    <w:rsid w:val="00055991"/>
    <w:rsid w:val="000562A8"/>
    <w:rsid w:val="000578FD"/>
    <w:rsid w:val="00060B94"/>
    <w:rsid w:val="00060F9F"/>
    <w:rsid w:val="000714C9"/>
    <w:rsid w:val="00074370"/>
    <w:rsid w:val="000905CE"/>
    <w:rsid w:val="00091568"/>
    <w:rsid w:val="00097F4A"/>
    <w:rsid w:val="000A4153"/>
    <w:rsid w:val="000A6396"/>
    <w:rsid w:val="000B061E"/>
    <w:rsid w:val="000B0DF2"/>
    <w:rsid w:val="000B3465"/>
    <w:rsid w:val="000C256B"/>
    <w:rsid w:val="000C5527"/>
    <w:rsid w:val="000C6FDF"/>
    <w:rsid w:val="000D07EF"/>
    <w:rsid w:val="000D0808"/>
    <w:rsid w:val="000E0A8A"/>
    <w:rsid w:val="000E18C8"/>
    <w:rsid w:val="000E2624"/>
    <w:rsid w:val="000E76C6"/>
    <w:rsid w:val="000E7E59"/>
    <w:rsid w:val="000F2AD8"/>
    <w:rsid w:val="000F7246"/>
    <w:rsid w:val="000F76B3"/>
    <w:rsid w:val="000F76E1"/>
    <w:rsid w:val="0010138D"/>
    <w:rsid w:val="00103AC8"/>
    <w:rsid w:val="00112078"/>
    <w:rsid w:val="001132C9"/>
    <w:rsid w:val="0011394D"/>
    <w:rsid w:val="001151C5"/>
    <w:rsid w:val="001224EB"/>
    <w:rsid w:val="00122CCB"/>
    <w:rsid w:val="001244DE"/>
    <w:rsid w:val="00124DAB"/>
    <w:rsid w:val="00127127"/>
    <w:rsid w:val="001301A5"/>
    <w:rsid w:val="00130E25"/>
    <w:rsid w:val="0013157E"/>
    <w:rsid w:val="00134892"/>
    <w:rsid w:val="00136A6C"/>
    <w:rsid w:val="0014265E"/>
    <w:rsid w:val="001435A6"/>
    <w:rsid w:val="00143E06"/>
    <w:rsid w:val="00150CB2"/>
    <w:rsid w:val="00151A4A"/>
    <w:rsid w:val="00153261"/>
    <w:rsid w:val="00166E25"/>
    <w:rsid w:val="0017224F"/>
    <w:rsid w:val="0017513B"/>
    <w:rsid w:val="001761FF"/>
    <w:rsid w:val="0018296F"/>
    <w:rsid w:val="0018690A"/>
    <w:rsid w:val="00190A29"/>
    <w:rsid w:val="00191041"/>
    <w:rsid w:val="0019201B"/>
    <w:rsid w:val="001931BA"/>
    <w:rsid w:val="001936AD"/>
    <w:rsid w:val="00193F72"/>
    <w:rsid w:val="001B13C7"/>
    <w:rsid w:val="001B5C39"/>
    <w:rsid w:val="001B642C"/>
    <w:rsid w:val="001C5975"/>
    <w:rsid w:val="001C6598"/>
    <w:rsid w:val="001D11A8"/>
    <w:rsid w:val="001D2846"/>
    <w:rsid w:val="001D4C22"/>
    <w:rsid w:val="001E27FF"/>
    <w:rsid w:val="001F2979"/>
    <w:rsid w:val="001F369B"/>
    <w:rsid w:val="00204EDB"/>
    <w:rsid w:val="00207605"/>
    <w:rsid w:val="0021014E"/>
    <w:rsid w:val="00210BBB"/>
    <w:rsid w:val="00212FD8"/>
    <w:rsid w:val="00217CCE"/>
    <w:rsid w:val="00225489"/>
    <w:rsid w:val="0023154E"/>
    <w:rsid w:val="00234872"/>
    <w:rsid w:val="00234E9D"/>
    <w:rsid w:val="002369A4"/>
    <w:rsid w:val="00237838"/>
    <w:rsid w:val="00237EBB"/>
    <w:rsid w:val="002412C0"/>
    <w:rsid w:val="00247D40"/>
    <w:rsid w:val="002511F6"/>
    <w:rsid w:val="00251326"/>
    <w:rsid w:val="002531D1"/>
    <w:rsid w:val="00261AE4"/>
    <w:rsid w:val="002634AA"/>
    <w:rsid w:val="0026641F"/>
    <w:rsid w:val="00274438"/>
    <w:rsid w:val="00277B2E"/>
    <w:rsid w:val="00284454"/>
    <w:rsid w:val="0029218B"/>
    <w:rsid w:val="002A2667"/>
    <w:rsid w:val="002B4C2D"/>
    <w:rsid w:val="002C15FD"/>
    <w:rsid w:val="002D378A"/>
    <w:rsid w:val="002D3A8C"/>
    <w:rsid w:val="002D3B46"/>
    <w:rsid w:val="002D4768"/>
    <w:rsid w:val="002D4B0A"/>
    <w:rsid w:val="002D58B5"/>
    <w:rsid w:val="002E1C9C"/>
    <w:rsid w:val="002E4840"/>
    <w:rsid w:val="002F2681"/>
    <w:rsid w:val="002F324A"/>
    <w:rsid w:val="00302244"/>
    <w:rsid w:val="0030296F"/>
    <w:rsid w:val="003069BD"/>
    <w:rsid w:val="00315A08"/>
    <w:rsid w:val="0031632F"/>
    <w:rsid w:val="00317CE6"/>
    <w:rsid w:val="0032040E"/>
    <w:rsid w:val="00320BBC"/>
    <w:rsid w:val="00324899"/>
    <w:rsid w:val="00324B12"/>
    <w:rsid w:val="00324C94"/>
    <w:rsid w:val="00331A5B"/>
    <w:rsid w:val="0033210C"/>
    <w:rsid w:val="0033249E"/>
    <w:rsid w:val="003348A5"/>
    <w:rsid w:val="00335408"/>
    <w:rsid w:val="00337E4D"/>
    <w:rsid w:val="00343395"/>
    <w:rsid w:val="00346190"/>
    <w:rsid w:val="00354108"/>
    <w:rsid w:val="00354F76"/>
    <w:rsid w:val="00367974"/>
    <w:rsid w:val="00371417"/>
    <w:rsid w:val="00372256"/>
    <w:rsid w:val="003750C0"/>
    <w:rsid w:val="00385E64"/>
    <w:rsid w:val="003924D2"/>
    <w:rsid w:val="00392D8F"/>
    <w:rsid w:val="003945EA"/>
    <w:rsid w:val="003A1AA2"/>
    <w:rsid w:val="003A225E"/>
    <w:rsid w:val="003A35E4"/>
    <w:rsid w:val="003A4256"/>
    <w:rsid w:val="003A5768"/>
    <w:rsid w:val="003A7124"/>
    <w:rsid w:val="003B10E5"/>
    <w:rsid w:val="003B1B9A"/>
    <w:rsid w:val="003D306A"/>
    <w:rsid w:val="003D46A0"/>
    <w:rsid w:val="003D6E73"/>
    <w:rsid w:val="003E1560"/>
    <w:rsid w:val="003E22CE"/>
    <w:rsid w:val="003E69FC"/>
    <w:rsid w:val="003F170A"/>
    <w:rsid w:val="003F1B96"/>
    <w:rsid w:val="004020B9"/>
    <w:rsid w:val="00402E93"/>
    <w:rsid w:val="00406DAC"/>
    <w:rsid w:val="004142DC"/>
    <w:rsid w:val="004161A7"/>
    <w:rsid w:val="004252D6"/>
    <w:rsid w:val="004273FE"/>
    <w:rsid w:val="00430E4B"/>
    <w:rsid w:val="004333EC"/>
    <w:rsid w:val="00434322"/>
    <w:rsid w:val="0044191F"/>
    <w:rsid w:val="00443621"/>
    <w:rsid w:val="0044560E"/>
    <w:rsid w:val="004462E3"/>
    <w:rsid w:val="00447558"/>
    <w:rsid w:val="00455EA7"/>
    <w:rsid w:val="00457305"/>
    <w:rsid w:val="004611FB"/>
    <w:rsid w:val="004632F7"/>
    <w:rsid w:val="004663C5"/>
    <w:rsid w:val="00467AE4"/>
    <w:rsid w:val="004701F1"/>
    <w:rsid w:val="004702FB"/>
    <w:rsid w:val="0047088E"/>
    <w:rsid w:val="00471503"/>
    <w:rsid w:val="00473F8F"/>
    <w:rsid w:val="00480B82"/>
    <w:rsid w:val="00482DD9"/>
    <w:rsid w:val="00484228"/>
    <w:rsid w:val="004845FB"/>
    <w:rsid w:val="00491039"/>
    <w:rsid w:val="00492F32"/>
    <w:rsid w:val="00492F72"/>
    <w:rsid w:val="0049479E"/>
    <w:rsid w:val="00495C76"/>
    <w:rsid w:val="004A3BDA"/>
    <w:rsid w:val="004A6CD9"/>
    <w:rsid w:val="004B0BD0"/>
    <w:rsid w:val="004B1E55"/>
    <w:rsid w:val="004B2768"/>
    <w:rsid w:val="004B4782"/>
    <w:rsid w:val="004B58DC"/>
    <w:rsid w:val="004B655A"/>
    <w:rsid w:val="004C11F7"/>
    <w:rsid w:val="004D2F9F"/>
    <w:rsid w:val="004E3CEF"/>
    <w:rsid w:val="004E5F48"/>
    <w:rsid w:val="004F2927"/>
    <w:rsid w:val="004F2A9A"/>
    <w:rsid w:val="004F2E48"/>
    <w:rsid w:val="004F43FF"/>
    <w:rsid w:val="004F5EDA"/>
    <w:rsid w:val="005015EE"/>
    <w:rsid w:val="00503D58"/>
    <w:rsid w:val="00504F6C"/>
    <w:rsid w:val="00505022"/>
    <w:rsid w:val="00505C55"/>
    <w:rsid w:val="0051129E"/>
    <w:rsid w:val="0051184D"/>
    <w:rsid w:val="00513CE7"/>
    <w:rsid w:val="0052142A"/>
    <w:rsid w:val="00523C97"/>
    <w:rsid w:val="005243D6"/>
    <w:rsid w:val="00524827"/>
    <w:rsid w:val="00527219"/>
    <w:rsid w:val="00534C8D"/>
    <w:rsid w:val="0053510E"/>
    <w:rsid w:val="005375FC"/>
    <w:rsid w:val="00537901"/>
    <w:rsid w:val="005423BF"/>
    <w:rsid w:val="005501EB"/>
    <w:rsid w:val="00553E55"/>
    <w:rsid w:val="00562D75"/>
    <w:rsid w:val="00563CBA"/>
    <w:rsid w:val="00565097"/>
    <w:rsid w:val="0057041A"/>
    <w:rsid w:val="0057126A"/>
    <w:rsid w:val="00583DE9"/>
    <w:rsid w:val="00590098"/>
    <w:rsid w:val="00591F4C"/>
    <w:rsid w:val="005922F7"/>
    <w:rsid w:val="00595BAF"/>
    <w:rsid w:val="00596433"/>
    <w:rsid w:val="00597953"/>
    <w:rsid w:val="005A0068"/>
    <w:rsid w:val="005A010A"/>
    <w:rsid w:val="005A0948"/>
    <w:rsid w:val="005A26B4"/>
    <w:rsid w:val="005B04CD"/>
    <w:rsid w:val="005B59EA"/>
    <w:rsid w:val="005B5DBD"/>
    <w:rsid w:val="005B6195"/>
    <w:rsid w:val="005B67F7"/>
    <w:rsid w:val="005B7CD5"/>
    <w:rsid w:val="005C0999"/>
    <w:rsid w:val="005C5CFF"/>
    <w:rsid w:val="005D4476"/>
    <w:rsid w:val="005D6248"/>
    <w:rsid w:val="005D6AE4"/>
    <w:rsid w:val="005E4B59"/>
    <w:rsid w:val="005F41A9"/>
    <w:rsid w:val="00602888"/>
    <w:rsid w:val="00603C3C"/>
    <w:rsid w:val="00603FBF"/>
    <w:rsid w:val="006054A9"/>
    <w:rsid w:val="0061293D"/>
    <w:rsid w:val="00627BA4"/>
    <w:rsid w:val="006347C3"/>
    <w:rsid w:val="00640291"/>
    <w:rsid w:val="00644C1A"/>
    <w:rsid w:val="00652034"/>
    <w:rsid w:val="00652B6B"/>
    <w:rsid w:val="006546FC"/>
    <w:rsid w:val="00655BDA"/>
    <w:rsid w:val="00657A56"/>
    <w:rsid w:val="006601CE"/>
    <w:rsid w:val="00660E04"/>
    <w:rsid w:val="0066392A"/>
    <w:rsid w:val="00666DAE"/>
    <w:rsid w:val="006708E3"/>
    <w:rsid w:val="00676863"/>
    <w:rsid w:val="00677EB0"/>
    <w:rsid w:val="00680D44"/>
    <w:rsid w:val="0068127A"/>
    <w:rsid w:val="00692E91"/>
    <w:rsid w:val="00696B2B"/>
    <w:rsid w:val="006975C6"/>
    <w:rsid w:val="006A03B3"/>
    <w:rsid w:val="006A1E1B"/>
    <w:rsid w:val="006A5609"/>
    <w:rsid w:val="006A5918"/>
    <w:rsid w:val="006A5F83"/>
    <w:rsid w:val="006A7A57"/>
    <w:rsid w:val="006B073F"/>
    <w:rsid w:val="006B112B"/>
    <w:rsid w:val="006B209C"/>
    <w:rsid w:val="006B2936"/>
    <w:rsid w:val="006B2939"/>
    <w:rsid w:val="006B37A4"/>
    <w:rsid w:val="006B778E"/>
    <w:rsid w:val="006B790F"/>
    <w:rsid w:val="006C3789"/>
    <w:rsid w:val="006D0E38"/>
    <w:rsid w:val="006D3CB4"/>
    <w:rsid w:val="006D7C81"/>
    <w:rsid w:val="006D7FC8"/>
    <w:rsid w:val="006E54EF"/>
    <w:rsid w:val="006E685C"/>
    <w:rsid w:val="006F090A"/>
    <w:rsid w:val="006F1DA5"/>
    <w:rsid w:val="006F2D38"/>
    <w:rsid w:val="006F32A4"/>
    <w:rsid w:val="006F347F"/>
    <w:rsid w:val="006F47D1"/>
    <w:rsid w:val="006F5504"/>
    <w:rsid w:val="006F5EC2"/>
    <w:rsid w:val="00701735"/>
    <w:rsid w:val="00701BC4"/>
    <w:rsid w:val="00704A24"/>
    <w:rsid w:val="00704C2E"/>
    <w:rsid w:val="00707FED"/>
    <w:rsid w:val="007109D5"/>
    <w:rsid w:val="00710F61"/>
    <w:rsid w:val="00711EAB"/>
    <w:rsid w:val="00725908"/>
    <w:rsid w:val="00731D84"/>
    <w:rsid w:val="00733688"/>
    <w:rsid w:val="007430DE"/>
    <w:rsid w:val="00745360"/>
    <w:rsid w:val="00750406"/>
    <w:rsid w:val="00763498"/>
    <w:rsid w:val="007650EC"/>
    <w:rsid w:val="007711CF"/>
    <w:rsid w:val="00771535"/>
    <w:rsid w:val="00772F7A"/>
    <w:rsid w:val="0078267F"/>
    <w:rsid w:val="0078394B"/>
    <w:rsid w:val="00785F39"/>
    <w:rsid w:val="0079084F"/>
    <w:rsid w:val="00796C0C"/>
    <w:rsid w:val="007975D7"/>
    <w:rsid w:val="007A3265"/>
    <w:rsid w:val="007A3502"/>
    <w:rsid w:val="007A51A2"/>
    <w:rsid w:val="007A5CF1"/>
    <w:rsid w:val="007B0AF1"/>
    <w:rsid w:val="007B1032"/>
    <w:rsid w:val="007B4296"/>
    <w:rsid w:val="007B6077"/>
    <w:rsid w:val="007C0114"/>
    <w:rsid w:val="007C3EA0"/>
    <w:rsid w:val="007D10AF"/>
    <w:rsid w:val="007D1D87"/>
    <w:rsid w:val="007D3A9B"/>
    <w:rsid w:val="007D6FB3"/>
    <w:rsid w:val="007D7076"/>
    <w:rsid w:val="007E0E83"/>
    <w:rsid w:val="007E143D"/>
    <w:rsid w:val="007E21FA"/>
    <w:rsid w:val="007E3AA8"/>
    <w:rsid w:val="007E5AFB"/>
    <w:rsid w:val="007F2DAC"/>
    <w:rsid w:val="007F499C"/>
    <w:rsid w:val="007F7C28"/>
    <w:rsid w:val="00800797"/>
    <w:rsid w:val="0080485A"/>
    <w:rsid w:val="008049B6"/>
    <w:rsid w:val="00806D10"/>
    <w:rsid w:val="008074E5"/>
    <w:rsid w:val="008108A3"/>
    <w:rsid w:val="00813935"/>
    <w:rsid w:val="0081572A"/>
    <w:rsid w:val="008213E4"/>
    <w:rsid w:val="00822B05"/>
    <w:rsid w:val="008240E7"/>
    <w:rsid w:val="00824A6E"/>
    <w:rsid w:val="00826040"/>
    <w:rsid w:val="00826ED5"/>
    <w:rsid w:val="008278F5"/>
    <w:rsid w:val="008312D9"/>
    <w:rsid w:val="0083270E"/>
    <w:rsid w:val="00833A31"/>
    <w:rsid w:val="008346A6"/>
    <w:rsid w:val="0083756C"/>
    <w:rsid w:val="008404B1"/>
    <w:rsid w:val="00840662"/>
    <w:rsid w:val="008446E8"/>
    <w:rsid w:val="00844F2C"/>
    <w:rsid w:val="00845397"/>
    <w:rsid w:val="00845901"/>
    <w:rsid w:val="00857E37"/>
    <w:rsid w:val="0086468E"/>
    <w:rsid w:val="008665E2"/>
    <w:rsid w:val="008722F1"/>
    <w:rsid w:val="00875B34"/>
    <w:rsid w:val="00876233"/>
    <w:rsid w:val="00877D19"/>
    <w:rsid w:val="00877F7B"/>
    <w:rsid w:val="00882831"/>
    <w:rsid w:val="008847B1"/>
    <w:rsid w:val="008963D9"/>
    <w:rsid w:val="00896A95"/>
    <w:rsid w:val="008A1C1B"/>
    <w:rsid w:val="008A5348"/>
    <w:rsid w:val="008B0E01"/>
    <w:rsid w:val="008B1AD2"/>
    <w:rsid w:val="008B5D28"/>
    <w:rsid w:val="008B72CE"/>
    <w:rsid w:val="008C0C8A"/>
    <w:rsid w:val="008C1664"/>
    <w:rsid w:val="008C3FEA"/>
    <w:rsid w:val="008C5AA6"/>
    <w:rsid w:val="008D00FA"/>
    <w:rsid w:val="008D02C3"/>
    <w:rsid w:val="008E01AB"/>
    <w:rsid w:val="008E2171"/>
    <w:rsid w:val="008F361F"/>
    <w:rsid w:val="008F5A6F"/>
    <w:rsid w:val="00902333"/>
    <w:rsid w:val="0090578D"/>
    <w:rsid w:val="00912A77"/>
    <w:rsid w:val="00920D58"/>
    <w:rsid w:val="009245B6"/>
    <w:rsid w:val="00924976"/>
    <w:rsid w:val="009261A7"/>
    <w:rsid w:val="00930868"/>
    <w:rsid w:val="00931D76"/>
    <w:rsid w:val="00932142"/>
    <w:rsid w:val="00932316"/>
    <w:rsid w:val="009344E1"/>
    <w:rsid w:val="00944840"/>
    <w:rsid w:val="009460DF"/>
    <w:rsid w:val="00955DC2"/>
    <w:rsid w:val="00955E60"/>
    <w:rsid w:val="00955F87"/>
    <w:rsid w:val="00960022"/>
    <w:rsid w:val="00965D09"/>
    <w:rsid w:val="00970183"/>
    <w:rsid w:val="0097048E"/>
    <w:rsid w:val="00974B31"/>
    <w:rsid w:val="0098103E"/>
    <w:rsid w:val="0098378C"/>
    <w:rsid w:val="00985DBB"/>
    <w:rsid w:val="00992A79"/>
    <w:rsid w:val="009956C6"/>
    <w:rsid w:val="009A19B5"/>
    <w:rsid w:val="009A6F3E"/>
    <w:rsid w:val="009B030B"/>
    <w:rsid w:val="009B0803"/>
    <w:rsid w:val="009C12A1"/>
    <w:rsid w:val="009D1E60"/>
    <w:rsid w:val="009D2AFE"/>
    <w:rsid w:val="009D31FD"/>
    <w:rsid w:val="009E0DF8"/>
    <w:rsid w:val="009E41C3"/>
    <w:rsid w:val="009E5181"/>
    <w:rsid w:val="009F05D6"/>
    <w:rsid w:val="009F3D52"/>
    <w:rsid w:val="009F4B93"/>
    <w:rsid w:val="00A017CA"/>
    <w:rsid w:val="00A021EF"/>
    <w:rsid w:val="00A03AF3"/>
    <w:rsid w:val="00A100C7"/>
    <w:rsid w:val="00A1759D"/>
    <w:rsid w:val="00A24129"/>
    <w:rsid w:val="00A24633"/>
    <w:rsid w:val="00A26E9E"/>
    <w:rsid w:val="00A27C80"/>
    <w:rsid w:val="00A307E7"/>
    <w:rsid w:val="00A3395C"/>
    <w:rsid w:val="00A3570E"/>
    <w:rsid w:val="00A36779"/>
    <w:rsid w:val="00A41CB3"/>
    <w:rsid w:val="00A43ECF"/>
    <w:rsid w:val="00A44AF8"/>
    <w:rsid w:val="00A45237"/>
    <w:rsid w:val="00A46EB4"/>
    <w:rsid w:val="00A520D3"/>
    <w:rsid w:val="00A52459"/>
    <w:rsid w:val="00A54BB7"/>
    <w:rsid w:val="00A562CF"/>
    <w:rsid w:val="00A60473"/>
    <w:rsid w:val="00A608F3"/>
    <w:rsid w:val="00A618B1"/>
    <w:rsid w:val="00A649D1"/>
    <w:rsid w:val="00A84411"/>
    <w:rsid w:val="00A85872"/>
    <w:rsid w:val="00A86666"/>
    <w:rsid w:val="00A87673"/>
    <w:rsid w:val="00A91307"/>
    <w:rsid w:val="00A915CB"/>
    <w:rsid w:val="00A91733"/>
    <w:rsid w:val="00A92714"/>
    <w:rsid w:val="00A93C3E"/>
    <w:rsid w:val="00A9709F"/>
    <w:rsid w:val="00A97999"/>
    <w:rsid w:val="00A97E54"/>
    <w:rsid w:val="00AA64E3"/>
    <w:rsid w:val="00AA65D9"/>
    <w:rsid w:val="00AA7E52"/>
    <w:rsid w:val="00AA7FE1"/>
    <w:rsid w:val="00AB26B0"/>
    <w:rsid w:val="00AC612E"/>
    <w:rsid w:val="00AD2155"/>
    <w:rsid w:val="00AD4230"/>
    <w:rsid w:val="00AE060C"/>
    <w:rsid w:val="00AE11A9"/>
    <w:rsid w:val="00AE20D4"/>
    <w:rsid w:val="00AE27AC"/>
    <w:rsid w:val="00AE2D80"/>
    <w:rsid w:val="00AE4CF9"/>
    <w:rsid w:val="00AF7FB0"/>
    <w:rsid w:val="00AF7FBD"/>
    <w:rsid w:val="00B0272D"/>
    <w:rsid w:val="00B04B06"/>
    <w:rsid w:val="00B05771"/>
    <w:rsid w:val="00B06F45"/>
    <w:rsid w:val="00B11FDE"/>
    <w:rsid w:val="00B16270"/>
    <w:rsid w:val="00B164C4"/>
    <w:rsid w:val="00B169F3"/>
    <w:rsid w:val="00B17B64"/>
    <w:rsid w:val="00B20101"/>
    <w:rsid w:val="00B220A8"/>
    <w:rsid w:val="00B23A23"/>
    <w:rsid w:val="00B312A3"/>
    <w:rsid w:val="00B32262"/>
    <w:rsid w:val="00B32AD0"/>
    <w:rsid w:val="00B35035"/>
    <w:rsid w:val="00B41AD5"/>
    <w:rsid w:val="00B46F7A"/>
    <w:rsid w:val="00B5203F"/>
    <w:rsid w:val="00B56D95"/>
    <w:rsid w:val="00B56E43"/>
    <w:rsid w:val="00B6098F"/>
    <w:rsid w:val="00B65299"/>
    <w:rsid w:val="00B6551A"/>
    <w:rsid w:val="00B66F46"/>
    <w:rsid w:val="00B755AD"/>
    <w:rsid w:val="00B757D1"/>
    <w:rsid w:val="00B76FDE"/>
    <w:rsid w:val="00B8566F"/>
    <w:rsid w:val="00B85A3F"/>
    <w:rsid w:val="00B86F40"/>
    <w:rsid w:val="00B93434"/>
    <w:rsid w:val="00B96FDC"/>
    <w:rsid w:val="00BA345C"/>
    <w:rsid w:val="00BA3C0E"/>
    <w:rsid w:val="00BA6D9E"/>
    <w:rsid w:val="00BB0483"/>
    <w:rsid w:val="00BC29C2"/>
    <w:rsid w:val="00BC2D61"/>
    <w:rsid w:val="00BC514B"/>
    <w:rsid w:val="00BC596D"/>
    <w:rsid w:val="00BC6894"/>
    <w:rsid w:val="00BC78FA"/>
    <w:rsid w:val="00BD1D05"/>
    <w:rsid w:val="00BD2BC3"/>
    <w:rsid w:val="00BE269D"/>
    <w:rsid w:val="00BE49B5"/>
    <w:rsid w:val="00BE49CE"/>
    <w:rsid w:val="00BF2AFC"/>
    <w:rsid w:val="00BF2FE9"/>
    <w:rsid w:val="00BF348F"/>
    <w:rsid w:val="00BF55EF"/>
    <w:rsid w:val="00BF68B4"/>
    <w:rsid w:val="00C02EF0"/>
    <w:rsid w:val="00C04357"/>
    <w:rsid w:val="00C12301"/>
    <w:rsid w:val="00C125C6"/>
    <w:rsid w:val="00C15209"/>
    <w:rsid w:val="00C22173"/>
    <w:rsid w:val="00C24613"/>
    <w:rsid w:val="00C315C9"/>
    <w:rsid w:val="00C35BF3"/>
    <w:rsid w:val="00C36E44"/>
    <w:rsid w:val="00C37139"/>
    <w:rsid w:val="00C40604"/>
    <w:rsid w:val="00C4793C"/>
    <w:rsid w:val="00C538A3"/>
    <w:rsid w:val="00C54058"/>
    <w:rsid w:val="00C576B3"/>
    <w:rsid w:val="00C62D02"/>
    <w:rsid w:val="00C636E3"/>
    <w:rsid w:val="00C64546"/>
    <w:rsid w:val="00C812F8"/>
    <w:rsid w:val="00C85003"/>
    <w:rsid w:val="00C871DF"/>
    <w:rsid w:val="00C90139"/>
    <w:rsid w:val="00C9383D"/>
    <w:rsid w:val="00C9455A"/>
    <w:rsid w:val="00C9611F"/>
    <w:rsid w:val="00CA6303"/>
    <w:rsid w:val="00CA7043"/>
    <w:rsid w:val="00CB1910"/>
    <w:rsid w:val="00CB27A1"/>
    <w:rsid w:val="00CB778A"/>
    <w:rsid w:val="00CC19AA"/>
    <w:rsid w:val="00CC3FCC"/>
    <w:rsid w:val="00CC5E6B"/>
    <w:rsid w:val="00CD4B8D"/>
    <w:rsid w:val="00CD6652"/>
    <w:rsid w:val="00CD6E25"/>
    <w:rsid w:val="00CD701B"/>
    <w:rsid w:val="00CD7B62"/>
    <w:rsid w:val="00CD7D68"/>
    <w:rsid w:val="00CE33D2"/>
    <w:rsid w:val="00CF34E4"/>
    <w:rsid w:val="00CF7E3C"/>
    <w:rsid w:val="00D03F4F"/>
    <w:rsid w:val="00D1077A"/>
    <w:rsid w:val="00D1116E"/>
    <w:rsid w:val="00D159A6"/>
    <w:rsid w:val="00D1669E"/>
    <w:rsid w:val="00D36FC3"/>
    <w:rsid w:val="00D379CF"/>
    <w:rsid w:val="00D40E72"/>
    <w:rsid w:val="00D41577"/>
    <w:rsid w:val="00D42D65"/>
    <w:rsid w:val="00D44769"/>
    <w:rsid w:val="00D45006"/>
    <w:rsid w:val="00D4737C"/>
    <w:rsid w:val="00D60A0B"/>
    <w:rsid w:val="00D61461"/>
    <w:rsid w:val="00D6256C"/>
    <w:rsid w:val="00D62718"/>
    <w:rsid w:val="00D63485"/>
    <w:rsid w:val="00D63B36"/>
    <w:rsid w:val="00D64055"/>
    <w:rsid w:val="00D64723"/>
    <w:rsid w:val="00D67A80"/>
    <w:rsid w:val="00D7467F"/>
    <w:rsid w:val="00D77C78"/>
    <w:rsid w:val="00D801FD"/>
    <w:rsid w:val="00D82055"/>
    <w:rsid w:val="00D85689"/>
    <w:rsid w:val="00D93092"/>
    <w:rsid w:val="00D931BF"/>
    <w:rsid w:val="00DA2F02"/>
    <w:rsid w:val="00DA7276"/>
    <w:rsid w:val="00DA7A62"/>
    <w:rsid w:val="00DB33BB"/>
    <w:rsid w:val="00DB4945"/>
    <w:rsid w:val="00DB69C1"/>
    <w:rsid w:val="00DD2FA1"/>
    <w:rsid w:val="00DD43B7"/>
    <w:rsid w:val="00DD6BB3"/>
    <w:rsid w:val="00DE052C"/>
    <w:rsid w:val="00DE40BC"/>
    <w:rsid w:val="00DE4393"/>
    <w:rsid w:val="00DE5CC8"/>
    <w:rsid w:val="00DF14E9"/>
    <w:rsid w:val="00DF62AC"/>
    <w:rsid w:val="00E11648"/>
    <w:rsid w:val="00E21498"/>
    <w:rsid w:val="00E22F91"/>
    <w:rsid w:val="00E24CFE"/>
    <w:rsid w:val="00E24D75"/>
    <w:rsid w:val="00E31380"/>
    <w:rsid w:val="00E32A12"/>
    <w:rsid w:val="00E33449"/>
    <w:rsid w:val="00E339E7"/>
    <w:rsid w:val="00E34EAC"/>
    <w:rsid w:val="00E360BB"/>
    <w:rsid w:val="00E36458"/>
    <w:rsid w:val="00E37D16"/>
    <w:rsid w:val="00E4231A"/>
    <w:rsid w:val="00E44274"/>
    <w:rsid w:val="00E444D4"/>
    <w:rsid w:val="00E47004"/>
    <w:rsid w:val="00E55541"/>
    <w:rsid w:val="00E55B9D"/>
    <w:rsid w:val="00E564DF"/>
    <w:rsid w:val="00E567AC"/>
    <w:rsid w:val="00E579C4"/>
    <w:rsid w:val="00E644B4"/>
    <w:rsid w:val="00E72FC7"/>
    <w:rsid w:val="00E74168"/>
    <w:rsid w:val="00E77BC7"/>
    <w:rsid w:val="00E82161"/>
    <w:rsid w:val="00E876C3"/>
    <w:rsid w:val="00E94AED"/>
    <w:rsid w:val="00E970BD"/>
    <w:rsid w:val="00EA1F47"/>
    <w:rsid w:val="00EA344E"/>
    <w:rsid w:val="00EB06F2"/>
    <w:rsid w:val="00EB1F58"/>
    <w:rsid w:val="00EB25FB"/>
    <w:rsid w:val="00EB3FEE"/>
    <w:rsid w:val="00EB44B8"/>
    <w:rsid w:val="00ED1785"/>
    <w:rsid w:val="00ED2F1E"/>
    <w:rsid w:val="00ED41BC"/>
    <w:rsid w:val="00EE0215"/>
    <w:rsid w:val="00EE5729"/>
    <w:rsid w:val="00EE5A19"/>
    <w:rsid w:val="00EE610C"/>
    <w:rsid w:val="00EF0654"/>
    <w:rsid w:val="00EF0726"/>
    <w:rsid w:val="00EF3AE5"/>
    <w:rsid w:val="00EF49AF"/>
    <w:rsid w:val="00EF6EBF"/>
    <w:rsid w:val="00F01FB6"/>
    <w:rsid w:val="00F02A1A"/>
    <w:rsid w:val="00F06FC2"/>
    <w:rsid w:val="00F12249"/>
    <w:rsid w:val="00F17961"/>
    <w:rsid w:val="00F2720B"/>
    <w:rsid w:val="00F304FD"/>
    <w:rsid w:val="00F3343D"/>
    <w:rsid w:val="00F33AE0"/>
    <w:rsid w:val="00F35F85"/>
    <w:rsid w:val="00F364F1"/>
    <w:rsid w:val="00F41D90"/>
    <w:rsid w:val="00F435C3"/>
    <w:rsid w:val="00F43E39"/>
    <w:rsid w:val="00F47683"/>
    <w:rsid w:val="00F51AF1"/>
    <w:rsid w:val="00F61021"/>
    <w:rsid w:val="00F6722F"/>
    <w:rsid w:val="00F67B62"/>
    <w:rsid w:val="00F719A7"/>
    <w:rsid w:val="00F72FC6"/>
    <w:rsid w:val="00F80F91"/>
    <w:rsid w:val="00F851F3"/>
    <w:rsid w:val="00F9169C"/>
    <w:rsid w:val="00F9200B"/>
    <w:rsid w:val="00F9201D"/>
    <w:rsid w:val="00F920AA"/>
    <w:rsid w:val="00F96E22"/>
    <w:rsid w:val="00F9752F"/>
    <w:rsid w:val="00FA0200"/>
    <w:rsid w:val="00FA5408"/>
    <w:rsid w:val="00FA6645"/>
    <w:rsid w:val="00FA7A3D"/>
    <w:rsid w:val="00FB0419"/>
    <w:rsid w:val="00FB3258"/>
    <w:rsid w:val="00FB35CF"/>
    <w:rsid w:val="00FB54D8"/>
    <w:rsid w:val="00FB7AEF"/>
    <w:rsid w:val="00FB7EB2"/>
    <w:rsid w:val="00FC2646"/>
    <w:rsid w:val="00FC55F7"/>
    <w:rsid w:val="00FC5DC7"/>
    <w:rsid w:val="00FC6014"/>
    <w:rsid w:val="00FD0806"/>
    <w:rsid w:val="00FD1C24"/>
    <w:rsid w:val="00FD2770"/>
    <w:rsid w:val="00FD365F"/>
    <w:rsid w:val="00FD4B11"/>
    <w:rsid w:val="00FE0639"/>
    <w:rsid w:val="00FE2703"/>
    <w:rsid w:val="00FF4ED3"/>
    <w:rsid w:val="00FF7E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21CE571"/>
  <w15:docId w15:val="{BA073341-7B2D-40E5-92EC-2160D967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F43E39"/>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za tekst,Označevanje,List Paragraph2,Colorful List - Accent 1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Pripombabesedilo">
    <w:name w:val="annotation text"/>
    <w:basedOn w:val="Navaden"/>
    <w:link w:val="PripombabesediloZnak"/>
    <w:uiPriority w:val="99"/>
    <w:unhideWhenUsed/>
    <w:rsid w:val="0086468E"/>
    <w:pPr>
      <w:spacing w:line="240" w:lineRule="auto"/>
    </w:pPr>
    <w:rPr>
      <w:sz w:val="20"/>
      <w:szCs w:val="20"/>
    </w:rPr>
  </w:style>
  <w:style w:type="character" w:customStyle="1" w:styleId="PripombabesediloZnak">
    <w:name w:val="Pripomba – besedilo Znak"/>
    <w:basedOn w:val="Privzetapisavaodstavka"/>
    <w:link w:val="Pripombabesedilo"/>
    <w:uiPriority w:val="99"/>
    <w:rsid w:val="0086468E"/>
    <w:rPr>
      <w:rFonts w:ascii="Helvetica" w:hAnsi="Helvetica"/>
      <w:sz w:val="20"/>
      <w:szCs w:val="20"/>
    </w:rPr>
  </w:style>
  <w:style w:type="character" w:customStyle="1" w:styleId="ZadevapripombeZnak">
    <w:name w:val="Zadeva pripombe Znak"/>
    <w:basedOn w:val="PripombabesediloZnak"/>
    <w:link w:val="Zadevapripombe"/>
    <w:uiPriority w:val="99"/>
    <w:semiHidden/>
    <w:rsid w:val="0086468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86468E"/>
    <w:rPr>
      <w:b/>
      <w:bCs/>
    </w:rPr>
  </w:style>
  <w:style w:type="paragraph" w:customStyle="1" w:styleId="PrivzetapisavaodstavkaOdstavekZnakZnakZnakZnakZnakZnakZnak">
    <w:name w:val="Privzeta pisava odstavka Odstavek Znak Znak Znak Znak Znak Znak Znak"/>
    <w:basedOn w:val="Navaden"/>
    <w:rsid w:val="0086468E"/>
    <w:pPr>
      <w:spacing w:after="0" w:line="240" w:lineRule="auto"/>
    </w:pPr>
    <w:rPr>
      <w:rFonts w:ascii="Garamond" w:eastAsia="Times New Roman" w:hAnsi="Garamond" w:cs="Times New Roman"/>
      <w:szCs w:val="20"/>
      <w:lang w:eastAsia="sl-SI"/>
    </w:rPr>
  </w:style>
  <w:style w:type="paragraph" w:customStyle="1" w:styleId="Default">
    <w:name w:val="Default"/>
    <w:rsid w:val="0086468E"/>
    <w:pPr>
      <w:suppressAutoHyphens/>
      <w:autoSpaceDE w:val="0"/>
      <w:spacing w:after="0" w:line="240" w:lineRule="auto"/>
    </w:pPr>
    <w:rPr>
      <w:rFonts w:ascii="Arial" w:eastAsia="Arial" w:hAnsi="Arial" w:cs="Arial"/>
      <w:color w:val="000000"/>
      <w:sz w:val="24"/>
      <w:szCs w:val="24"/>
      <w:lang w:eastAsia="ar-SA"/>
    </w:rPr>
  </w:style>
  <w:style w:type="character" w:customStyle="1" w:styleId="GlavaZnak1">
    <w:name w:val="Glava Znak1"/>
    <w:uiPriority w:val="99"/>
    <w:rsid w:val="0086468E"/>
    <w:rPr>
      <w:i/>
      <w:sz w:val="24"/>
      <w:lang w:eastAsia="ar-SA"/>
    </w:rPr>
  </w:style>
  <w:style w:type="paragraph" w:styleId="Sprotnaopomba-besedilo">
    <w:name w:val="footnote text"/>
    <w:aliases w:val="IFZ f,Footnote,Fußnote,-E Fußnotentext,Fußnotentext Ursprung"/>
    <w:basedOn w:val="Navaden"/>
    <w:link w:val="Sprotnaopomba-besediloZnak"/>
    <w:uiPriority w:val="99"/>
    <w:unhideWhenUsed/>
    <w:rsid w:val="00696B2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96B2B"/>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696B2B"/>
    <w:rPr>
      <w:vertAlign w:val="superscript"/>
    </w:rPr>
  </w:style>
  <w:style w:type="paragraph" w:customStyle="1" w:styleId="odstavek">
    <w:name w:val="odstavek"/>
    <w:basedOn w:val="Navaden"/>
    <w:rsid w:val="00B85A3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43ECF"/>
    <w:rPr>
      <w:sz w:val="16"/>
      <w:szCs w:val="16"/>
    </w:rPr>
  </w:style>
  <w:style w:type="character" w:styleId="Hiperpovezava">
    <w:name w:val="Hyperlink"/>
    <w:basedOn w:val="Privzetapisavaodstavka"/>
    <w:uiPriority w:val="99"/>
    <w:unhideWhenUsed/>
    <w:rsid w:val="0051129E"/>
    <w:rPr>
      <w:color w:val="0000FF" w:themeColor="hyperlink"/>
      <w:u w:val="single"/>
    </w:rPr>
  </w:style>
  <w:style w:type="paragraph" w:styleId="HTML-oblikovano">
    <w:name w:val="HTML Preformatted"/>
    <w:basedOn w:val="Navaden"/>
    <w:link w:val="HTML-oblikovanoZnak"/>
    <w:rsid w:val="00912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912A77"/>
    <w:rPr>
      <w:rFonts w:ascii="Courier New" w:eastAsia="Times New Roman" w:hAnsi="Courier New" w:cs="Courier New"/>
      <w:color w:val="000000"/>
      <w:sz w:val="18"/>
      <w:szCs w:val="18"/>
      <w:lang w:eastAsia="sl-SI"/>
    </w:rPr>
  </w:style>
  <w:style w:type="character" w:customStyle="1" w:styleId="Nerazreenaomemba1">
    <w:name w:val="Nerazrešena omemba1"/>
    <w:basedOn w:val="Privzetapisavaodstavka"/>
    <w:uiPriority w:val="99"/>
    <w:semiHidden/>
    <w:unhideWhenUsed/>
    <w:rsid w:val="006F090A"/>
    <w:rPr>
      <w:color w:val="605E5C"/>
      <w:shd w:val="clear" w:color="auto" w:fill="E1DFDD"/>
    </w:rPr>
  </w:style>
  <w:style w:type="character" w:customStyle="1" w:styleId="OdstavekseznamaZnak">
    <w:name w:val="Odstavek seznama Znak"/>
    <w:aliases w:val="Odstavek seznama_IP Znak,Seznam_IP_1 Znak,za tekst Znak,Označevanje Znak,List Paragraph2 Znak,Colorful List - Accent 11 Znak"/>
    <w:link w:val="Odstavekseznama"/>
    <w:uiPriority w:val="34"/>
    <w:qFormat/>
    <w:locked/>
    <w:rsid w:val="00354F76"/>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2745">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04251936">
      <w:bodyDiv w:val="1"/>
      <w:marLeft w:val="0"/>
      <w:marRight w:val="0"/>
      <w:marTop w:val="0"/>
      <w:marBottom w:val="0"/>
      <w:divBdr>
        <w:top w:val="none" w:sz="0" w:space="0" w:color="auto"/>
        <w:left w:val="none" w:sz="0" w:space="0" w:color="auto"/>
        <w:bottom w:val="none" w:sz="0" w:space="0" w:color="auto"/>
        <w:right w:val="none" w:sz="0" w:space="0" w:color="auto"/>
      </w:divBdr>
    </w:div>
    <w:div w:id="887840908">
      <w:bodyDiv w:val="1"/>
      <w:marLeft w:val="0"/>
      <w:marRight w:val="0"/>
      <w:marTop w:val="0"/>
      <w:marBottom w:val="0"/>
      <w:divBdr>
        <w:top w:val="none" w:sz="0" w:space="0" w:color="auto"/>
        <w:left w:val="none" w:sz="0" w:space="0" w:color="auto"/>
        <w:bottom w:val="none" w:sz="0" w:space="0" w:color="auto"/>
        <w:right w:val="none" w:sz="0" w:space="0" w:color="auto"/>
      </w:divBdr>
    </w:div>
    <w:div w:id="897206469">
      <w:bodyDiv w:val="1"/>
      <w:marLeft w:val="0"/>
      <w:marRight w:val="0"/>
      <w:marTop w:val="0"/>
      <w:marBottom w:val="0"/>
      <w:divBdr>
        <w:top w:val="none" w:sz="0" w:space="0" w:color="auto"/>
        <w:left w:val="none" w:sz="0" w:space="0" w:color="auto"/>
        <w:bottom w:val="none" w:sz="0" w:space="0" w:color="auto"/>
        <w:right w:val="none" w:sz="0" w:space="0" w:color="auto"/>
      </w:divBdr>
    </w:div>
    <w:div w:id="1094397350">
      <w:bodyDiv w:val="1"/>
      <w:marLeft w:val="0"/>
      <w:marRight w:val="0"/>
      <w:marTop w:val="0"/>
      <w:marBottom w:val="0"/>
      <w:divBdr>
        <w:top w:val="none" w:sz="0" w:space="0" w:color="auto"/>
        <w:left w:val="none" w:sz="0" w:space="0" w:color="auto"/>
        <w:bottom w:val="none" w:sz="0" w:space="0" w:color="auto"/>
        <w:right w:val="none" w:sz="0" w:space="0" w:color="auto"/>
      </w:divBdr>
    </w:div>
    <w:div w:id="1197818256">
      <w:bodyDiv w:val="1"/>
      <w:marLeft w:val="0"/>
      <w:marRight w:val="0"/>
      <w:marTop w:val="0"/>
      <w:marBottom w:val="0"/>
      <w:divBdr>
        <w:top w:val="none" w:sz="0" w:space="0" w:color="auto"/>
        <w:left w:val="none" w:sz="0" w:space="0" w:color="auto"/>
        <w:bottom w:val="none" w:sz="0" w:space="0" w:color="auto"/>
        <w:right w:val="none" w:sz="0" w:space="0" w:color="auto"/>
      </w:divBdr>
    </w:div>
    <w:div w:id="1219047647">
      <w:bodyDiv w:val="1"/>
      <w:marLeft w:val="0"/>
      <w:marRight w:val="0"/>
      <w:marTop w:val="0"/>
      <w:marBottom w:val="0"/>
      <w:divBdr>
        <w:top w:val="none" w:sz="0" w:space="0" w:color="auto"/>
        <w:left w:val="none" w:sz="0" w:space="0" w:color="auto"/>
        <w:bottom w:val="none" w:sz="0" w:space="0" w:color="auto"/>
        <w:right w:val="none" w:sz="0" w:space="0" w:color="auto"/>
      </w:divBdr>
    </w:div>
    <w:div w:id="1366560440">
      <w:bodyDiv w:val="1"/>
      <w:marLeft w:val="0"/>
      <w:marRight w:val="0"/>
      <w:marTop w:val="0"/>
      <w:marBottom w:val="0"/>
      <w:divBdr>
        <w:top w:val="none" w:sz="0" w:space="0" w:color="auto"/>
        <w:left w:val="none" w:sz="0" w:space="0" w:color="auto"/>
        <w:bottom w:val="none" w:sz="0" w:space="0" w:color="auto"/>
        <w:right w:val="none" w:sz="0" w:space="0" w:color="auto"/>
      </w:divBdr>
    </w:div>
    <w:div w:id="1688101048">
      <w:bodyDiv w:val="1"/>
      <w:marLeft w:val="0"/>
      <w:marRight w:val="0"/>
      <w:marTop w:val="0"/>
      <w:marBottom w:val="0"/>
      <w:divBdr>
        <w:top w:val="none" w:sz="0" w:space="0" w:color="auto"/>
        <w:left w:val="none" w:sz="0" w:space="0" w:color="auto"/>
        <w:bottom w:val="none" w:sz="0" w:space="0" w:color="auto"/>
        <w:right w:val="none" w:sz="0" w:space="0" w:color="auto"/>
      </w:divBdr>
    </w:div>
    <w:div w:id="1956517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7-01-2381" TargetMode="Externa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uradni-list.si/1/objava.jsp?sop=2023-01-4075" TargetMode="Externa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21-01-2581"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9-01-2877"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3D3A5-D048-4486-8744-4A7F6E3C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30</Pages>
  <Words>7148</Words>
  <Characters>40744</Characters>
  <Application>Microsoft Office Word</Application>
  <DocSecurity>0</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Polona Potisk</dc:creator>
  <cp:keywords/>
  <dc:description/>
  <cp:lastModifiedBy>Polona Potisk</cp:lastModifiedBy>
  <cp:revision>23</cp:revision>
  <cp:lastPrinted>2024-03-07T08:03:00Z</cp:lastPrinted>
  <dcterms:created xsi:type="dcterms:W3CDTF">2023-07-19T07:39:00Z</dcterms:created>
  <dcterms:modified xsi:type="dcterms:W3CDTF">2024-03-08T11:23:00Z</dcterms:modified>
</cp:coreProperties>
</file>