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4079E7" w:rsidRPr="006255FE" w:rsidTr="0096592E">
        <w:tc>
          <w:tcPr>
            <w:tcW w:w="2625" w:type="dxa"/>
          </w:tcPr>
          <w:p w:rsidR="004079E7" w:rsidRPr="006255FE" w:rsidRDefault="004079E7" w:rsidP="0096592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4079E7" w:rsidRPr="00FE084D" w:rsidRDefault="004079E7" w:rsidP="0096592E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FE084D">
              <w:rPr>
                <w:rFonts w:ascii="Arial" w:hAnsi="Arial" w:cs="Arial"/>
                <w:b/>
                <w:szCs w:val="20"/>
              </w:rPr>
              <w:t>Nakup strežnikov za diplomatska predstavništva in konzulate Republike Slovenije</w:t>
            </w:r>
          </w:p>
        </w:tc>
      </w:tr>
      <w:tr w:rsidR="004079E7" w:rsidRPr="006255FE" w:rsidTr="0096592E">
        <w:tc>
          <w:tcPr>
            <w:tcW w:w="2625" w:type="dxa"/>
          </w:tcPr>
          <w:p w:rsidR="004079E7" w:rsidRPr="00741CA1" w:rsidRDefault="004079E7" w:rsidP="0096592E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4079E7" w:rsidRPr="00741CA1" w:rsidRDefault="004079E7" w:rsidP="0096592E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104/24</w:t>
            </w:r>
            <w:r w:rsidRPr="00741CA1"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Cs w:val="20"/>
              </w:rPr>
              <w:t xml:space="preserve">EU </w:t>
            </w:r>
            <w:r w:rsidRPr="00741CA1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:rsidR="0083592D" w:rsidRDefault="0083592D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:rsidR="006255FE" w:rsidRPr="00984C28" w:rsidRDefault="006255FE" w:rsidP="00A90C2D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255FE" w:rsidRPr="00984C28" w:rsidRDefault="006255F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271021" w:rsidRPr="00984C28" w:rsidRDefault="00271021" w:rsidP="00A90C2D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="00DD14AF"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</w:t>
      </w:r>
      <w:r w:rsidR="00F2508F" w:rsidRPr="00984C28">
        <w:rPr>
          <w:rFonts w:ascii="Arial" w:eastAsia="Times New Roman" w:hAnsi="Arial" w:cs="Arial"/>
          <w:bCs/>
          <w:szCs w:val="20"/>
        </w:rPr>
        <w:t>-2 Prijava</w:t>
      </w:r>
      <w:r w:rsidR="00DD14AF" w:rsidRPr="0021506F">
        <w:rPr>
          <w:rFonts w:cs="Arial"/>
          <w:szCs w:val="20"/>
        </w:rPr>
        <w:t>"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4A39AF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A353F7" w:rsidRPr="00984C28" w:rsidRDefault="004A39AF" w:rsidP="00A90C2D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984C28">
        <w:rPr>
          <w:rFonts w:ascii="Arial" w:hAnsi="Arial" w:cs="Arial"/>
          <w:bCs/>
          <w:szCs w:val="20"/>
        </w:rPr>
        <w:t>poslovodečega</w:t>
      </w:r>
      <w:proofErr w:type="spellEnd"/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:rsidR="0065763E" w:rsidRPr="0065763E" w:rsidRDefault="0065763E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:rsidR="00AF4E60" w:rsidRPr="00984C28" w:rsidRDefault="00A353F7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0E6BD2" w:rsidRDefault="004A39AF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A353F7" w:rsidRPr="00984C28">
        <w:rPr>
          <w:rFonts w:ascii="Arial" w:hAnsi="Arial" w:cs="Arial"/>
          <w:bCs/>
          <w:szCs w:val="20"/>
        </w:rPr>
        <w:t>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:rsidR="000E6BD2" w:rsidRPr="00984C28" w:rsidRDefault="000E6BD2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0E6BD2" w:rsidRDefault="000E6BD2" w:rsidP="00A90C2D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:rsidR="0097193A" w:rsidRPr="0065763E" w:rsidRDefault="0097193A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AF4E60" w:rsidRPr="00984C28" w:rsidRDefault="00F2508F" w:rsidP="00A90C2D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:rsidR="00F2508F" w:rsidRPr="00984C28" w:rsidRDefault="00250092" w:rsidP="00A90C2D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 xml:space="preserve">To </w:t>
      </w:r>
      <w:r w:rsidR="00F2508F" w:rsidRPr="00B84882">
        <w:rPr>
          <w:rFonts w:ascii="Arial" w:hAnsi="Arial" w:cs="Arial"/>
          <w:bCs/>
          <w:szCs w:val="20"/>
        </w:rPr>
        <w:t>točko obrazca</w:t>
      </w:r>
      <w:r w:rsidR="00F2508F" w:rsidRPr="00984C28">
        <w:rPr>
          <w:rFonts w:ascii="Arial" w:hAnsi="Arial" w:cs="Arial"/>
          <w:bCs/>
          <w:szCs w:val="20"/>
        </w:rPr>
        <w:t xml:space="preserve"> izpolni/jo in podpiše/jo: </w:t>
      </w:r>
    </w:p>
    <w:p w:rsidR="00F2508F" w:rsidRPr="00984C28" w:rsidRDefault="00F2508F" w:rsidP="00A90C2D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:rsidR="0097193A" w:rsidRPr="00FF31BE" w:rsidRDefault="00F2508F" w:rsidP="00FF31BE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FF31BE">
        <w:rPr>
          <w:rFonts w:ascii="Arial" w:hAnsi="Arial" w:cs="Arial"/>
          <w:bCs/>
          <w:szCs w:val="20"/>
        </w:rPr>
        <w:t>.</w:t>
      </w:r>
      <w:r w:rsidR="0097193A" w:rsidRPr="00FF31BE">
        <w:rPr>
          <w:rFonts w:ascii="Arial" w:hAnsi="Arial" w:cs="Arial"/>
          <w:bCs/>
          <w:szCs w:val="20"/>
        </w:rPr>
        <w:br w:type="page"/>
      </w:r>
    </w:p>
    <w:p w:rsidR="001C635F" w:rsidRPr="0011057E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11057E">
        <w:rPr>
          <w:rFonts w:ascii="Arial" w:hAnsi="Arial" w:cs="Arial"/>
          <w:b/>
          <w:bCs/>
          <w:szCs w:val="20"/>
        </w:rPr>
        <w:lastRenderedPageBreak/>
        <w:t>SKUPNI PODATKI O UDELEŽENCIH</w:t>
      </w:r>
    </w:p>
    <w:p w:rsidR="0074059D" w:rsidRPr="0011057E" w:rsidRDefault="0011057E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UDELEŽENCI</w:t>
      </w:r>
    </w:p>
    <w:p w:rsidR="00635A46" w:rsidRPr="00984C28" w:rsidRDefault="00635A46" w:rsidP="00A90C2D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729"/>
        <w:gridCol w:w="2409"/>
      </w:tblGrid>
      <w:tr w:rsidR="00F23839" w:rsidRPr="00984C28" w:rsidTr="00AB3B7C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3839" w:rsidRPr="00984C28" w:rsidRDefault="00AB3B7C" w:rsidP="00AB3B7C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F23839" w:rsidRPr="00984C28" w:rsidTr="00AB3B7C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 w:rsidR="001079ED">
              <w:rPr>
                <w:rFonts w:ascii="Arial" w:hAnsi="Arial" w:cs="Arial"/>
                <w:szCs w:val="20"/>
              </w:rPr>
              <w:t xml:space="preserve">onudnik oz. </w:t>
            </w:r>
            <w:proofErr w:type="spellStart"/>
            <w:r w:rsidR="001079ED">
              <w:rPr>
                <w:rFonts w:ascii="Arial" w:hAnsi="Arial" w:cs="Arial"/>
                <w:szCs w:val="20"/>
              </w:rPr>
              <w:t>p</w:t>
            </w:r>
            <w:r w:rsidRPr="00984C28">
              <w:rPr>
                <w:rFonts w:ascii="Arial" w:hAnsi="Arial" w:cs="Arial"/>
                <w:szCs w:val="20"/>
              </w:rPr>
              <w:t>oslovodeči</w:t>
            </w:r>
            <w:proofErr w:type="spellEnd"/>
            <w:r w:rsidRPr="00984C28">
              <w:rPr>
                <w:rFonts w:ascii="Arial" w:hAnsi="Arial" w:cs="Arial"/>
                <w:szCs w:val="20"/>
              </w:rPr>
              <w:t xml:space="preserve"> partner</w:t>
            </w:r>
          </w:p>
        </w:tc>
        <w:tc>
          <w:tcPr>
            <w:tcW w:w="5729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020704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23839" w:rsidRPr="00984C28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23839" w:rsidRPr="00984C28" w:rsidRDefault="00F2383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729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:rsidR="00F23839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44A84" w:rsidRPr="00984C28" w:rsidTr="00AB3B7C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44A84" w:rsidRPr="00984C28" w:rsidRDefault="00836C49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2" w:space="0" w:color="000000"/>
              <w:bottom w:val="single" w:sz="1" w:space="0" w:color="000000"/>
            </w:tcBorders>
            <w:vAlign w:val="center"/>
          </w:tcPr>
          <w:p w:rsidR="00944A84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BD358D" w:rsidRPr="00402BB5" w:rsidRDefault="00AB3B7C" w:rsidP="00AB3B7C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1079ED" w:rsidRDefault="00026527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F018E0">
        <w:rPr>
          <w:rFonts w:ascii="Arial" w:hAnsi="Arial" w:cs="Arial"/>
          <w:i/>
          <w:sz w:val="18"/>
          <w:szCs w:val="18"/>
        </w:rPr>
        <w:t>v primeru več partnerjev ali podizvajalcev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:rsidR="005D5BBF" w:rsidRDefault="005D5BBF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360A1" w:rsidRPr="00490408" w:rsidRDefault="001360A1" w:rsidP="00A90C2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1C635F" w:rsidRPr="00984C28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KONTAKTNA OSEBA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:rsidR="001C635F" w:rsidRPr="00532C21" w:rsidRDefault="00016FC8" w:rsidP="00A90C2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Ponudnik navede kontaktne podatke. </w:t>
      </w:r>
      <w:r w:rsidR="00F05406"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poslovodečega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(vodilnega) partnerja. Naročnik bo komuniciral le z </w:t>
      </w:r>
      <w:proofErr w:type="spellStart"/>
      <w:r w:rsidR="00F05406" w:rsidRPr="00F05406">
        <w:rPr>
          <w:rFonts w:ascii="Arial" w:eastAsia="Times New Roman" w:hAnsi="Arial" w:cs="Arial"/>
          <w:bCs/>
          <w:szCs w:val="20"/>
        </w:rPr>
        <w:t>poslovodečim</w:t>
      </w:r>
      <w:proofErr w:type="spellEnd"/>
      <w:r w:rsidR="00F05406" w:rsidRPr="00F05406">
        <w:rPr>
          <w:rFonts w:ascii="Arial" w:eastAsia="Times New Roman" w:hAnsi="Arial" w:cs="Arial"/>
          <w:bCs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</w:t>
      </w:r>
      <w:r w:rsidR="00F05406"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:rsidR="001C635F" w:rsidRPr="00984C28" w:rsidRDefault="001C635F" w:rsidP="00A90C2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1C635F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C635F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D27479" w:rsidRPr="00984C28" w:rsidTr="00D27479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27479" w:rsidRPr="00984C28" w:rsidRDefault="00D27479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27479" w:rsidRPr="00984C28" w:rsidRDefault="006127BD" w:rsidP="00A90C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407F1E" w:rsidRDefault="00407F1E" w:rsidP="00A90C2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:rsidR="0041244B" w:rsidRPr="00984C28" w:rsidRDefault="00407F1E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:rsidR="00CE7874" w:rsidRPr="0053121B" w:rsidRDefault="001C635F" w:rsidP="00A90C2D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lastRenderedPageBreak/>
        <w:t>PODATKI IN ZAVEZE POSAMEZNIH UDELEŽENCEV</w:t>
      </w:r>
    </w:p>
    <w:p w:rsidR="00CE7874" w:rsidRPr="00984C28" w:rsidRDefault="00CE7874" w:rsidP="00A90C2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:rsidR="001C635F" w:rsidRPr="0053121B" w:rsidRDefault="001C635F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53121B">
        <w:rPr>
          <w:rFonts w:ascii="Arial" w:hAnsi="Arial" w:cs="Arial"/>
          <w:b/>
          <w:bCs/>
          <w:szCs w:val="20"/>
        </w:rPr>
        <w:t>REGISTRACIJA IN DEJAVNOSTI</w:t>
      </w:r>
    </w:p>
    <w:p w:rsidR="008573D1" w:rsidRPr="00984C28" w:rsidRDefault="008573D1" w:rsidP="00A90C2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C635F" w:rsidRPr="00984C28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1C635F" w:rsidP="00A90C2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635F" w:rsidRPr="00984C28" w:rsidRDefault="006127BD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5E5591" w:rsidRPr="00984C28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BE9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Malo, </w:t>
            </w:r>
            <w:proofErr w:type="spellStart"/>
            <w:r w:rsidRPr="00984C28">
              <w:rPr>
                <w:rFonts w:ascii="Arial" w:hAnsi="Arial" w:cs="Arial"/>
                <w:b/>
                <w:bCs/>
                <w:szCs w:val="20"/>
              </w:rPr>
              <w:t>mikro</w:t>
            </w:r>
            <w:proofErr w:type="spellEnd"/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 ali srednje podjetje:</w:t>
            </w:r>
          </w:p>
          <w:p w:rsidR="005E5591" w:rsidRPr="00984C28" w:rsidRDefault="00F73BE9" w:rsidP="00A90C2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E5591" w:rsidRPr="00984C28" w:rsidRDefault="00031742" w:rsidP="00A90C2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CE2BF7">
              <w:rPr>
                <w:rFonts w:ascii="Arial" w:hAnsi="Arial" w:cs="Arial"/>
                <w:bCs/>
                <w:szCs w:val="20"/>
              </w:rPr>
            </w:r>
            <w:r w:rsidR="00CE2BF7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CE2BF7">
              <w:rPr>
                <w:rFonts w:ascii="Arial" w:hAnsi="Arial" w:cs="Arial"/>
                <w:bCs/>
                <w:szCs w:val="20"/>
              </w:rPr>
            </w:r>
            <w:r w:rsidR="00CE2BF7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:rsidR="001C635F" w:rsidRDefault="001C635F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65763E" w:rsidRPr="00984C28" w:rsidRDefault="0065763E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836C49" w:rsidRPr="00836C49" w:rsidRDefault="00836C49" w:rsidP="00A90C2D">
      <w:pPr>
        <w:pStyle w:val="ListParagraph"/>
        <w:numPr>
          <w:ilvl w:val="1"/>
          <w:numId w:val="37"/>
        </w:numPr>
        <w:suppressAutoHyphens w:val="0"/>
        <w:spacing w:after="120" w:line="260" w:lineRule="exact"/>
        <w:ind w:left="748" w:hanging="391"/>
        <w:rPr>
          <w:rFonts w:ascii="Arial" w:hAnsi="Arial" w:cs="Arial"/>
          <w:b/>
          <w:bCs/>
          <w:szCs w:val="20"/>
        </w:rPr>
      </w:pPr>
      <w:r w:rsidRPr="00836C49">
        <w:rPr>
          <w:rFonts w:ascii="Arial" w:hAnsi="Arial" w:cs="Arial"/>
          <w:b/>
          <w:bCs/>
          <w:szCs w:val="20"/>
        </w:rPr>
        <w:t>NASTOPANJE S PODIZVAJALCI</w:t>
      </w:r>
    </w:p>
    <w:p w:rsidR="00836C4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:rsidR="00836C4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:rsidR="00836C49" w:rsidRPr="00F73BE9" w:rsidRDefault="00836C49" w:rsidP="00A90C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CE2BF7">
        <w:rPr>
          <w:rFonts w:ascii="Arial" w:hAnsi="Arial" w:cs="Arial"/>
          <w:bCs/>
          <w:szCs w:val="20"/>
        </w:rPr>
      </w:r>
      <w:r w:rsidR="00CE2BF7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CE2BF7">
        <w:rPr>
          <w:rFonts w:ascii="Arial" w:hAnsi="Arial" w:cs="Arial"/>
          <w:bCs/>
          <w:szCs w:val="20"/>
        </w:rPr>
      </w:r>
      <w:r w:rsidR="00CE2BF7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:rsidR="00836C49" w:rsidRPr="00F73BE9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:rsidR="00836C49" w:rsidRPr="00E8723D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>Ponudnik oziroma udeleženec v skupnem poslu, ki nastopa s podizvajalci, mora za vsakega od pod</w:t>
      </w:r>
      <w:r w:rsidR="00857733">
        <w:rPr>
          <w:rFonts w:ascii="Arial" w:hAnsi="Arial" w:cs="Arial"/>
          <w:szCs w:val="20"/>
        </w:rPr>
        <w:t>izvajalcev predložiti izpolnjen</w:t>
      </w:r>
      <w:r w:rsidRPr="00F73BE9">
        <w:rPr>
          <w:rFonts w:ascii="Arial" w:hAnsi="Arial" w:cs="Arial"/>
          <w:szCs w:val="20"/>
        </w:rPr>
        <w:t xml:space="preserve"> </w:t>
      </w:r>
      <w:r w:rsidRPr="00E8723D">
        <w:rPr>
          <w:rFonts w:ascii="Arial" w:hAnsi="Arial" w:cs="Arial"/>
          <w:b/>
          <w:szCs w:val="20"/>
        </w:rPr>
        <w:t xml:space="preserve">obrazec P-6 </w:t>
      </w:r>
      <w:r w:rsidR="00DC0EC0"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:rsidR="00836C49" w:rsidRPr="00E8723D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36C49" w:rsidRPr="00BA53CC" w:rsidRDefault="00836C49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</w:t>
      </w:r>
      <w:r w:rsidR="00857733">
        <w:rPr>
          <w:rFonts w:ascii="Arial" w:hAnsi="Arial" w:cs="Arial"/>
          <w:bCs/>
          <w:szCs w:val="20"/>
        </w:rPr>
        <w:t>v ponudbi predložiti izpolnjeno</w:t>
      </w:r>
      <w:r w:rsidRPr="00E8723D">
        <w:rPr>
          <w:rFonts w:ascii="Arial" w:hAnsi="Arial" w:cs="Arial"/>
          <w:bCs/>
          <w:szCs w:val="20"/>
        </w:rPr>
        <w:t xml:space="preserve">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="00DC0EC0"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:rsid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:rsidR="0041244B" w:rsidRPr="00836C49" w:rsidRDefault="00836C49" w:rsidP="00A90C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 xml:space="preserve">Ponudniku oz. udeležencu v skupnem poslu, ki nastopa brez podizvajalcev, ni potrebno predložiti obrazca P-6 </w:t>
      </w:r>
      <w:r w:rsidR="00DC0EC0">
        <w:rPr>
          <w:rFonts w:ascii="Arial" w:hAnsi="Arial" w:cs="Arial"/>
          <w:color w:val="000000"/>
          <w:szCs w:val="20"/>
        </w:rPr>
        <w:t>Podatki o podizvajalcu</w:t>
      </w:r>
      <w:bookmarkStart w:id="0" w:name="_GoBack"/>
      <w:bookmarkEnd w:id="0"/>
      <w:r w:rsidRPr="00BA53CC">
        <w:rPr>
          <w:rFonts w:ascii="Arial" w:hAnsi="Arial" w:cs="Arial"/>
          <w:szCs w:val="20"/>
        </w:rPr>
        <w:t>.</w:t>
      </w:r>
    </w:p>
    <w:p w:rsidR="005E4017" w:rsidRDefault="002E2682" w:rsidP="00A90C2D">
      <w:pPr>
        <w:widowControl/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br w:type="page"/>
      </w:r>
    </w:p>
    <w:p w:rsidR="00FC403A" w:rsidRPr="0053121B" w:rsidRDefault="00FC403A" w:rsidP="00C9767A">
      <w:pPr>
        <w:pStyle w:val="ListParagraph"/>
        <w:numPr>
          <w:ilvl w:val="0"/>
          <w:numId w:val="37"/>
        </w:numPr>
        <w:suppressAutoHyphens w:val="0"/>
        <w:spacing w:after="120" w:line="260" w:lineRule="exact"/>
        <w:ind w:left="425" w:hanging="357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lastRenderedPageBreak/>
        <w:t>IZJAVA</w:t>
      </w:r>
    </w:p>
    <w:p w:rsidR="00890D3C" w:rsidRDefault="00890D3C" w:rsidP="00A90C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8A5357" w:rsidRPr="00D94B7D" w:rsidRDefault="00FC403A" w:rsidP="00A90C2D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bCs/>
          <w:szCs w:val="20"/>
        </w:rPr>
        <w:t>S podpisom te izjave pooblaščen predstavnik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ponudnika</w:t>
      </w:r>
      <w:r w:rsidR="00177BC1">
        <w:rPr>
          <w:rFonts w:ascii="Arial" w:hAnsi="Arial" w:cs="Arial"/>
          <w:bCs/>
          <w:szCs w:val="20"/>
        </w:rPr>
        <w:t xml:space="preserve"> </w:t>
      </w:r>
      <w:r w:rsidRPr="00984C28">
        <w:rPr>
          <w:rFonts w:ascii="Arial" w:hAnsi="Arial" w:cs="Arial"/>
          <w:bCs/>
          <w:szCs w:val="20"/>
        </w:rPr>
        <w:t>pod kazensko in materialno odgovornostjo i</w:t>
      </w:r>
      <w:r w:rsidRPr="004174E6">
        <w:rPr>
          <w:rFonts w:ascii="Arial" w:hAnsi="Arial" w:cs="Arial"/>
          <w:szCs w:val="20"/>
        </w:rPr>
        <w:t>zjavljam, da</w:t>
      </w:r>
      <w:r w:rsidR="00040C0B" w:rsidRPr="004174E6">
        <w:rPr>
          <w:rFonts w:ascii="Arial" w:hAnsi="Arial" w:cs="Arial"/>
          <w:szCs w:val="20"/>
        </w:rPr>
        <w:t>:</w:t>
      </w:r>
    </w:p>
    <w:p w:rsidR="00D94B7D" w:rsidRPr="00984C28" w:rsidRDefault="00D94B7D" w:rsidP="002B63E1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984C28">
        <w:rPr>
          <w:rFonts w:ascii="Arial" w:hAnsi="Arial" w:cs="Arial"/>
          <w:szCs w:val="20"/>
        </w:rPr>
        <w:t>izpolnjujem</w:t>
      </w:r>
      <w:r>
        <w:rPr>
          <w:rFonts w:ascii="Arial" w:hAnsi="Arial" w:cs="Arial"/>
          <w:szCs w:val="20"/>
        </w:rPr>
        <w:t>o</w:t>
      </w:r>
      <w:r w:rsidRPr="00984C28">
        <w:rPr>
          <w:rFonts w:ascii="Arial" w:hAnsi="Arial" w:cs="Arial"/>
          <w:szCs w:val="20"/>
        </w:rPr>
        <w:t xml:space="preserve"> pogoje v skladu z Zakonom o javnem naročanju (ZJN-3, </w:t>
      </w:r>
      <w:r w:rsidRPr="005E1EE6">
        <w:rPr>
          <w:rFonts w:ascii="Arial" w:hAnsi="Arial" w:cs="Arial"/>
          <w:szCs w:val="20"/>
        </w:rPr>
        <w:t xml:space="preserve">Uradni list RS, št. 91/15, 14/18, 121/21, 10/22, 74/22 – </w:t>
      </w:r>
      <w:proofErr w:type="spellStart"/>
      <w:r w:rsidRPr="005E1EE6">
        <w:rPr>
          <w:rFonts w:ascii="Arial" w:hAnsi="Arial" w:cs="Arial"/>
          <w:szCs w:val="20"/>
        </w:rPr>
        <w:t>odl</w:t>
      </w:r>
      <w:proofErr w:type="spellEnd"/>
      <w:r w:rsidRPr="005E1EE6">
        <w:rPr>
          <w:rFonts w:ascii="Arial" w:hAnsi="Arial" w:cs="Arial"/>
          <w:szCs w:val="20"/>
        </w:rPr>
        <w:t>. US, 100/22 – ZNUZSZS, 28/23 in 88/23 – ZOPNN-F</w:t>
      </w:r>
      <w:r w:rsidRPr="00984C28">
        <w:rPr>
          <w:rFonts w:ascii="Arial" w:hAnsi="Arial" w:cs="Arial"/>
          <w:szCs w:val="20"/>
        </w:rPr>
        <w:t xml:space="preserve">) ter pogoje in ostale zahteve iz dokumentacije v zvezi z oddajo javnega naročila za javno naročilo, katerega </w:t>
      </w:r>
      <w:r w:rsidRPr="00027735">
        <w:rPr>
          <w:rFonts w:ascii="Arial" w:hAnsi="Arial" w:cs="Arial"/>
          <w:szCs w:val="20"/>
        </w:rPr>
        <w:t xml:space="preserve">predmet </w:t>
      </w:r>
      <w:r>
        <w:rPr>
          <w:rFonts w:ascii="Arial" w:hAnsi="Arial" w:cs="Arial"/>
          <w:szCs w:val="20"/>
        </w:rPr>
        <w:t>je</w:t>
      </w:r>
      <w:r w:rsidRPr="00027735">
        <w:rPr>
          <w:rFonts w:ascii="Arial" w:hAnsi="Arial" w:cs="Arial"/>
          <w:szCs w:val="20"/>
        </w:rPr>
        <w:t xml:space="preserve"> "</w:t>
      </w:r>
      <w:r w:rsidR="00EA0218" w:rsidRPr="00EA0218">
        <w:rPr>
          <w:rFonts w:ascii="Arial" w:hAnsi="Arial" w:cs="Arial"/>
          <w:szCs w:val="20"/>
        </w:rPr>
        <w:t>Nakup strežnikov za diplomatska predstavništva in konzulate Republike Slovenije</w:t>
      </w:r>
      <w:r w:rsidRPr="00027735">
        <w:rPr>
          <w:rFonts w:ascii="Arial" w:hAnsi="Arial" w:cs="Arial"/>
          <w:szCs w:val="20"/>
        </w:rPr>
        <w:t>",</w:t>
      </w:r>
      <w:r w:rsidRPr="003E1E2F">
        <w:rPr>
          <w:rFonts w:ascii="Arial" w:hAnsi="Arial" w:cs="Arial"/>
          <w:szCs w:val="20"/>
        </w:rPr>
        <w:t xml:space="preserve"> z</w:t>
      </w:r>
      <w:r w:rsidRPr="00984C28">
        <w:rPr>
          <w:rFonts w:ascii="Arial" w:hAnsi="Arial" w:cs="Arial"/>
          <w:szCs w:val="20"/>
        </w:rPr>
        <w:t xml:space="preserve"> </w:t>
      </w:r>
      <w:r w:rsidRPr="00705AE0">
        <w:rPr>
          <w:rFonts w:ascii="Arial" w:hAnsi="Arial" w:cs="Arial"/>
          <w:szCs w:val="20"/>
        </w:rPr>
        <w:t xml:space="preserve">oznako </w:t>
      </w:r>
      <w:r w:rsidR="00EA0218">
        <w:rPr>
          <w:rFonts w:ascii="Arial" w:hAnsi="Arial" w:cs="Arial"/>
          <w:szCs w:val="20"/>
        </w:rPr>
        <w:t>104</w:t>
      </w:r>
      <w:r w:rsidR="002B63E1">
        <w:rPr>
          <w:rFonts w:ascii="Arial" w:hAnsi="Arial" w:cs="Arial"/>
          <w:szCs w:val="20"/>
        </w:rPr>
        <w:t>/24</w:t>
      </w:r>
      <w:r w:rsidR="00705AE0" w:rsidRPr="00705AE0">
        <w:rPr>
          <w:rFonts w:ascii="Arial" w:hAnsi="Arial" w:cs="Arial"/>
          <w:szCs w:val="20"/>
        </w:rPr>
        <w:t xml:space="preserve"> </w:t>
      </w:r>
      <w:r w:rsidR="00EA0218">
        <w:rPr>
          <w:rFonts w:ascii="Arial" w:hAnsi="Arial" w:cs="Arial"/>
          <w:szCs w:val="20"/>
        </w:rPr>
        <w:t xml:space="preserve">EU </w:t>
      </w:r>
      <w:r w:rsidR="00705AE0" w:rsidRPr="00705AE0">
        <w:rPr>
          <w:rFonts w:ascii="Arial" w:hAnsi="Arial" w:cs="Arial"/>
          <w:szCs w:val="20"/>
        </w:rPr>
        <w:t>JN MZEZ</w:t>
      </w:r>
      <w:r w:rsidRPr="00705AE0">
        <w:rPr>
          <w:rFonts w:ascii="Arial" w:hAnsi="Arial" w:cs="Arial"/>
          <w:szCs w:val="20"/>
        </w:rPr>
        <w:t>;</w:t>
      </w:r>
    </w:p>
    <w:p w:rsidR="00D94B7D" w:rsidRPr="005B0EB4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:rsidR="00D94B7D" w:rsidRPr="00FF31BE" w:rsidRDefault="00D94B7D" w:rsidP="00D94B7D">
      <w:pPr>
        <w:numPr>
          <w:ilvl w:val="0"/>
          <w:numId w:val="24"/>
        </w:num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5B0EB4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</w:t>
      </w:r>
      <w:r w:rsidRPr="00FF31BE">
        <w:rPr>
          <w:rFonts w:ascii="Arial" w:hAnsi="Arial" w:cs="Arial"/>
          <w:szCs w:val="20"/>
        </w:rPr>
        <w:t xml:space="preserve">njihovo resničnost in ustreznost fotokopij prevzemamo popolno odgovornost; </w:t>
      </w:r>
    </w:p>
    <w:p w:rsidR="00D94B7D" w:rsidRPr="0037308D" w:rsidRDefault="00D94B7D" w:rsidP="00D94B7D">
      <w:pPr>
        <w:pStyle w:val="ListParagraph"/>
        <w:numPr>
          <w:ilvl w:val="0"/>
          <w:numId w:val="24"/>
        </w:numPr>
        <w:spacing w:line="260" w:lineRule="exact"/>
        <w:rPr>
          <w:rFonts w:ascii="Arial" w:hAnsi="Arial" w:cs="Arial"/>
          <w:szCs w:val="20"/>
        </w:rPr>
      </w:pPr>
      <w:r w:rsidRPr="0037308D">
        <w:rPr>
          <w:rFonts w:ascii="Arial" w:hAnsi="Arial" w:cs="Arial" w:hint="eastAsia"/>
          <w:szCs w:val="20"/>
        </w:rPr>
        <w:t>v zadnjih</w:t>
      </w:r>
      <w:r w:rsidRPr="0037308D">
        <w:rPr>
          <w:rFonts w:ascii="Arial" w:hAnsi="Arial" w:cs="Arial"/>
          <w:szCs w:val="20"/>
        </w:rPr>
        <w:t xml:space="preserve"> šestih</w:t>
      </w:r>
      <w:r w:rsidRPr="0037308D">
        <w:rPr>
          <w:rFonts w:ascii="Arial" w:hAnsi="Arial" w:cs="Arial" w:hint="eastAsia"/>
          <w:szCs w:val="20"/>
        </w:rPr>
        <w:t xml:space="preserve"> </w:t>
      </w:r>
      <w:r w:rsidRPr="0037308D">
        <w:rPr>
          <w:rFonts w:ascii="Arial" w:hAnsi="Arial" w:cs="Arial"/>
          <w:szCs w:val="20"/>
        </w:rPr>
        <w:t>(</w:t>
      </w:r>
      <w:r w:rsidRPr="0037308D">
        <w:rPr>
          <w:rFonts w:ascii="Arial" w:hAnsi="Arial" w:cs="Arial" w:hint="eastAsia"/>
          <w:szCs w:val="20"/>
        </w:rPr>
        <w:t>6</w:t>
      </w:r>
      <w:r w:rsidRPr="0037308D">
        <w:rPr>
          <w:rFonts w:ascii="Arial" w:hAnsi="Arial" w:cs="Arial"/>
          <w:szCs w:val="20"/>
        </w:rPr>
        <w:t>)</w:t>
      </w:r>
      <w:r w:rsidRPr="0037308D">
        <w:rPr>
          <w:rFonts w:ascii="Arial" w:hAnsi="Arial" w:cs="Arial" w:hint="eastAsia"/>
          <w:szCs w:val="20"/>
        </w:rPr>
        <w:t xml:space="preserve"> mesecih od roka za oddajo ponudbe nismo imeli blokiranih poslovnih računov</w:t>
      </w:r>
      <w:r w:rsidRPr="0037308D">
        <w:rPr>
          <w:rFonts w:ascii="Arial" w:hAnsi="Arial" w:cs="Arial"/>
          <w:szCs w:val="20"/>
        </w:rPr>
        <w:t>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sprejemamo izključno uporabo slovenskega prava, razen določil mednarodnega zasebnega prava, prav tako sprejemamo pristojnost Državne revizijske komisije in slovensko sodno pristojnost v zvezi s tem javnim naročilom;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podatki oz. izjave, navedene v tem dokumentu in drugje v ponudbi, ter vsi predloženi dokumenti v ponudbi točni in verodostojni;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so vsi dokumenti, ki smo jih predložili, enaki originalu in odražajo zadnje stanje;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bomo na poziv naročnika za vse kopije dokumentov, predloženih v ponudbi, v zahtevanem roku, dostavili v vpogled vse originalne dokumente;</w:t>
      </w:r>
    </w:p>
    <w:p w:rsidR="00D94B7D" w:rsidRPr="0037308D" w:rsidRDefault="00D94B7D" w:rsidP="00D94B7D">
      <w:pPr>
        <w:numPr>
          <w:ilvl w:val="0"/>
          <w:numId w:val="24"/>
        </w:numPr>
        <w:spacing w:line="260" w:lineRule="exact"/>
        <w:jc w:val="both"/>
        <w:rPr>
          <w:rFonts w:ascii="Arial" w:hAnsi="Arial" w:cs="Arial"/>
          <w:szCs w:val="20"/>
        </w:rPr>
      </w:pPr>
      <w:r w:rsidRPr="0037308D">
        <w:rPr>
          <w:rFonts w:ascii="Arial" w:hAnsi="Arial" w:cs="Arial"/>
          <w:szCs w:val="20"/>
        </w:rPr>
        <w:t>je veljavnost naše ponudbe 90 dni od roka za predložitev ponudb.</w:t>
      </w:r>
    </w:p>
    <w:p w:rsidR="00D94B7D" w:rsidRPr="00984C28" w:rsidRDefault="00D94B7D" w:rsidP="00A90C2D">
      <w:pPr>
        <w:suppressAutoHyphens w:val="0"/>
        <w:spacing w:line="260" w:lineRule="exact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:rsidR="00487C00" w:rsidRPr="00984C28" w:rsidRDefault="00487C00" w:rsidP="00A90C2D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7506E9" w:rsidRPr="00167859" w:rsidRDefault="007506E9" w:rsidP="00A90C2D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7506E9" w:rsidRDefault="002B4133" w:rsidP="00A90C2D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Ponudnik</w:t>
      </w:r>
      <w:r w:rsidR="007506E9">
        <w:rPr>
          <w:rFonts w:ascii="Arial" w:hAnsi="Arial" w:cs="Arial"/>
          <w:szCs w:val="20"/>
        </w:rPr>
        <w:t xml:space="preserve">: </w:t>
      </w:r>
      <w:r w:rsidR="007506E9"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="007506E9" w:rsidRPr="00167859">
        <w:rPr>
          <w:rFonts w:ascii="Arial" w:hAnsi="Arial" w:cs="Arial"/>
        </w:rPr>
        <w:instrText xml:space="preserve"> FORMTEXT </w:instrText>
      </w:r>
      <w:r w:rsidR="007506E9" w:rsidRPr="00167859">
        <w:rPr>
          <w:rFonts w:ascii="Arial" w:hAnsi="Arial" w:cs="Arial"/>
        </w:rPr>
      </w:r>
      <w:r w:rsidR="007506E9" w:rsidRPr="00167859">
        <w:rPr>
          <w:rFonts w:ascii="Arial" w:hAnsi="Arial" w:cs="Arial"/>
        </w:rPr>
        <w:fldChar w:fldCharType="separate"/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t> </w:t>
      </w:r>
      <w:r w:rsidR="007506E9" w:rsidRPr="00167859">
        <w:rPr>
          <w:rFonts w:ascii="Arial" w:hAnsi="Arial" w:cs="Arial"/>
        </w:rPr>
        <w:fldChar w:fldCharType="end"/>
      </w:r>
    </w:p>
    <w:p w:rsidR="006A71AC" w:rsidRPr="00984C28" w:rsidRDefault="006A71AC" w:rsidP="00A90C2D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C66003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418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EF8" w:rsidRDefault="00D46EF8">
      <w:r>
        <w:separator/>
      </w:r>
    </w:p>
  </w:endnote>
  <w:endnote w:type="continuationSeparator" w:id="0">
    <w:p w:rsidR="00D46EF8" w:rsidRDefault="00D4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46EF8" w:rsidRPr="00FF674A">
      <w:tc>
        <w:tcPr>
          <w:tcW w:w="9639" w:type="dxa"/>
          <w:tcBorders>
            <w:top w:val="single" w:sz="1" w:space="0" w:color="000000"/>
          </w:tcBorders>
        </w:tcPr>
        <w:p w:rsidR="00D46EF8" w:rsidRPr="00FF674A" w:rsidRDefault="00D46EF8" w:rsidP="00711C68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E2BF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CE2BF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46EF8" w:rsidRDefault="00D46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EF8" w:rsidRDefault="00D46EF8">
      <w:r>
        <w:separator/>
      </w:r>
    </w:p>
  </w:footnote>
  <w:footnote w:type="continuationSeparator" w:id="0">
    <w:p w:rsidR="00D46EF8" w:rsidRDefault="00D46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EF8" w:rsidRPr="007E5A8D" w:rsidRDefault="004079E7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48BCCC48" wp14:editId="0DF5C937">
          <wp:simplePos x="0" y="0"/>
          <wp:positionH relativeFrom="column">
            <wp:posOffset>3924300</wp:posOffset>
          </wp:positionH>
          <wp:positionV relativeFrom="paragraph">
            <wp:posOffset>-445135</wp:posOffset>
          </wp:positionV>
          <wp:extent cx="2115185" cy="44513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6EF8">
      <w:rPr>
        <w:rFonts w:ascii="Arial" w:hAnsi="Arial" w:cs="Arial"/>
        <w:sz w:val="16"/>
        <w:szCs w:val="16"/>
      </w:rPr>
      <w:t>Obrazec P-2</w:t>
    </w:r>
    <w:r w:rsidR="00D46EF8" w:rsidRPr="007E5A8D">
      <w:rPr>
        <w:rFonts w:ascii="Arial" w:hAnsi="Arial" w:cs="Arial"/>
        <w:sz w:val="16"/>
        <w:szCs w:val="16"/>
      </w:rPr>
      <w:t xml:space="preserve"> </w:t>
    </w:r>
    <w:r w:rsidR="00D46EF8">
      <w:rPr>
        <w:rFonts w:ascii="Arial" w:hAnsi="Arial" w:cs="Arial"/>
        <w:sz w:val="16"/>
        <w:szCs w:val="16"/>
      </w:rPr>
      <w:t xml:space="preserve">              </w:t>
    </w:r>
    <w:r w:rsidR="00D46EF8">
      <w:rPr>
        <w:rFonts w:ascii="Arial" w:hAnsi="Arial" w:cs="Arial"/>
        <w:sz w:val="16"/>
        <w:szCs w:val="16"/>
      </w:rPr>
      <w:tab/>
    </w:r>
    <w:r w:rsidR="00D46EF8">
      <w:rPr>
        <w:rFonts w:ascii="Arial" w:hAnsi="Arial" w:cs="Arial"/>
        <w:sz w:val="16"/>
        <w:szCs w:val="16"/>
      </w:rPr>
      <w:tab/>
    </w:r>
    <w:r w:rsidR="00D46EF8"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 w:rsidR="00D46EF8">
      <w:rPr>
        <w:rFonts w:ascii="Arial" w:hAnsi="Arial" w:cs="Arial"/>
        <w:sz w:val="16"/>
        <w:szCs w:val="16"/>
      </w:rPr>
      <w:tab/>
    </w:r>
    <w:r w:rsidR="00D46EF8">
      <w:rPr>
        <w:rFonts w:ascii="Arial" w:hAnsi="Arial" w:cs="Arial"/>
        <w:sz w:val="16"/>
        <w:szCs w:val="16"/>
      </w:rPr>
      <w:tab/>
      <w:t xml:space="preserve">        </w:t>
    </w:r>
    <w:r w:rsidR="00D46EF8"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6EF8" w:rsidRPr="007E5A8D" w:rsidRDefault="00D46EF8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:rsidR="00D46EF8" w:rsidRDefault="00D46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60EA5"/>
    <w:multiLevelType w:val="hybridMultilevel"/>
    <w:tmpl w:val="31E800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AD3E0D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20"/>
  </w:num>
  <w:num w:numId="9">
    <w:abstractNumId w:val="19"/>
  </w:num>
  <w:num w:numId="10">
    <w:abstractNumId w:val="31"/>
  </w:num>
  <w:num w:numId="11">
    <w:abstractNumId w:val="36"/>
  </w:num>
  <w:num w:numId="12">
    <w:abstractNumId w:val="21"/>
  </w:num>
  <w:num w:numId="13">
    <w:abstractNumId w:val="26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8"/>
  </w:num>
  <w:num w:numId="20">
    <w:abstractNumId w:val="6"/>
  </w:num>
  <w:num w:numId="21">
    <w:abstractNumId w:val="34"/>
  </w:num>
  <w:num w:numId="22">
    <w:abstractNumId w:val="24"/>
  </w:num>
  <w:num w:numId="23">
    <w:abstractNumId w:val="25"/>
  </w:num>
  <w:num w:numId="24">
    <w:abstractNumId w:val="11"/>
  </w:num>
  <w:num w:numId="25">
    <w:abstractNumId w:val="32"/>
  </w:num>
  <w:num w:numId="26">
    <w:abstractNumId w:val="8"/>
  </w:num>
  <w:num w:numId="27">
    <w:abstractNumId w:val="30"/>
  </w:num>
  <w:num w:numId="28">
    <w:abstractNumId w:val="7"/>
  </w:num>
  <w:num w:numId="29">
    <w:abstractNumId w:val="35"/>
  </w:num>
  <w:num w:numId="30">
    <w:abstractNumId w:val="23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7"/>
  </w:num>
  <w:num w:numId="36">
    <w:abstractNumId w:val="29"/>
  </w:num>
  <w:num w:numId="37">
    <w:abstractNumId w:val="22"/>
  </w:num>
  <w:num w:numId="38">
    <w:abstractNumId w:val="17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7715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3A9C"/>
    <w:rsid w:val="000109C5"/>
    <w:rsid w:val="00011EEE"/>
    <w:rsid w:val="00012022"/>
    <w:rsid w:val="00016FC8"/>
    <w:rsid w:val="00017C80"/>
    <w:rsid w:val="00020704"/>
    <w:rsid w:val="00020BBC"/>
    <w:rsid w:val="000244F4"/>
    <w:rsid w:val="00026527"/>
    <w:rsid w:val="00027735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90DDD"/>
    <w:rsid w:val="000910EA"/>
    <w:rsid w:val="000925F9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6BD2"/>
    <w:rsid w:val="000F1F62"/>
    <w:rsid w:val="000F39B8"/>
    <w:rsid w:val="000F4806"/>
    <w:rsid w:val="000F64DB"/>
    <w:rsid w:val="0010629A"/>
    <w:rsid w:val="001079ED"/>
    <w:rsid w:val="00107E25"/>
    <w:rsid w:val="0011057E"/>
    <w:rsid w:val="00113CE6"/>
    <w:rsid w:val="0011415E"/>
    <w:rsid w:val="001142F6"/>
    <w:rsid w:val="00117F21"/>
    <w:rsid w:val="00124BA6"/>
    <w:rsid w:val="001279D6"/>
    <w:rsid w:val="00130B30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020E"/>
    <w:rsid w:val="00173D8B"/>
    <w:rsid w:val="00174580"/>
    <w:rsid w:val="00177BC1"/>
    <w:rsid w:val="001A2B1E"/>
    <w:rsid w:val="001A4CAC"/>
    <w:rsid w:val="001B217A"/>
    <w:rsid w:val="001B23EC"/>
    <w:rsid w:val="001B5775"/>
    <w:rsid w:val="001B738E"/>
    <w:rsid w:val="001C2BC9"/>
    <w:rsid w:val="001C3CD6"/>
    <w:rsid w:val="001C4310"/>
    <w:rsid w:val="001C5287"/>
    <w:rsid w:val="001C635F"/>
    <w:rsid w:val="001C7C3C"/>
    <w:rsid w:val="001D0BA5"/>
    <w:rsid w:val="001D2E4B"/>
    <w:rsid w:val="001D3034"/>
    <w:rsid w:val="001D4697"/>
    <w:rsid w:val="001D68D2"/>
    <w:rsid w:val="001D6D1F"/>
    <w:rsid w:val="001F0A5E"/>
    <w:rsid w:val="002016A9"/>
    <w:rsid w:val="00204B5D"/>
    <w:rsid w:val="00207C52"/>
    <w:rsid w:val="00213D32"/>
    <w:rsid w:val="002140B3"/>
    <w:rsid w:val="00220488"/>
    <w:rsid w:val="002270C2"/>
    <w:rsid w:val="0023594F"/>
    <w:rsid w:val="00247AD8"/>
    <w:rsid w:val="00250092"/>
    <w:rsid w:val="002501E1"/>
    <w:rsid w:val="00271021"/>
    <w:rsid w:val="00276D96"/>
    <w:rsid w:val="002906C6"/>
    <w:rsid w:val="00294DBE"/>
    <w:rsid w:val="00296476"/>
    <w:rsid w:val="00297966"/>
    <w:rsid w:val="002A3BD3"/>
    <w:rsid w:val="002B09BD"/>
    <w:rsid w:val="002B4133"/>
    <w:rsid w:val="002B63E1"/>
    <w:rsid w:val="002C6DAB"/>
    <w:rsid w:val="002C6DD2"/>
    <w:rsid w:val="002C738D"/>
    <w:rsid w:val="002D0FFA"/>
    <w:rsid w:val="002D7A93"/>
    <w:rsid w:val="002E0D73"/>
    <w:rsid w:val="002E1D32"/>
    <w:rsid w:val="002E2682"/>
    <w:rsid w:val="002E519B"/>
    <w:rsid w:val="003012B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64B6"/>
    <w:rsid w:val="003B0070"/>
    <w:rsid w:val="003B651A"/>
    <w:rsid w:val="003B745B"/>
    <w:rsid w:val="003C4CAB"/>
    <w:rsid w:val="003C62B7"/>
    <w:rsid w:val="003D05FD"/>
    <w:rsid w:val="003E1E2F"/>
    <w:rsid w:val="003E3106"/>
    <w:rsid w:val="003F015A"/>
    <w:rsid w:val="003F087F"/>
    <w:rsid w:val="003F7816"/>
    <w:rsid w:val="00402BB5"/>
    <w:rsid w:val="00403644"/>
    <w:rsid w:val="0040746E"/>
    <w:rsid w:val="004079E7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4FB8"/>
    <w:rsid w:val="00457C65"/>
    <w:rsid w:val="00460234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9AF"/>
    <w:rsid w:val="004A3B65"/>
    <w:rsid w:val="004A438A"/>
    <w:rsid w:val="004A5834"/>
    <w:rsid w:val="004B3A9C"/>
    <w:rsid w:val="004B6738"/>
    <w:rsid w:val="004C3CF7"/>
    <w:rsid w:val="004D3251"/>
    <w:rsid w:val="004D597A"/>
    <w:rsid w:val="004D67B3"/>
    <w:rsid w:val="004D70FC"/>
    <w:rsid w:val="004E134C"/>
    <w:rsid w:val="004E448A"/>
    <w:rsid w:val="004F0770"/>
    <w:rsid w:val="004F3CFB"/>
    <w:rsid w:val="004F7447"/>
    <w:rsid w:val="00500633"/>
    <w:rsid w:val="005043ED"/>
    <w:rsid w:val="00504797"/>
    <w:rsid w:val="00507025"/>
    <w:rsid w:val="00510CD8"/>
    <w:rsid w:val="0051264D"/>
    <w:rsid w:val="00512A8D"/>
    <w:rsid w:val="005143D2"/>
    <w:rsid w:val="00520108"/>
    <w:rsid w:val="0052348D"/>
    <w:rsid w:val="0052597A"/>
    <w:rsid w:val="0053121B"/>
    <w:rsid w:val="00532C21"/>
    <w:rsid w:val="00535099"/>
    <w:rsid w:val="005408CC"/>
    <w:rsid w:val="00543F70"/>
    <w:rsid w:val="0054413E"/>
    <w:rsid w:val="0054462E"/>
    <w:rsid w:val="00545381"/>
    <w:rsid w:val="005470D3"/>
    <w:rsid w:val="00551942"/>
    <w:rsid w:val="00555709"/>
    <w:rsid w:val="0055723A"/>
    <w:rsid w:val="00557986"/>
    <w:rsid w:val="00561C5D"/>
    <w:rsid w:val="005666A9"/>
    <w:rsid w:val="00566E40"/>
    <w:rsid w:val="005713E0"/>
    <w:rsid w:val="00577E0A"/>
    <w:rsid w:val="00581F18"/>
    <w:rsid w:val="00587D1A"/>
    <w:rsid w:val="00587E51"/>
    <w:rsid w:val="005938B9"/>
    <w:rsid w:val="005A17E0"/>
    <w:rsid w:val="005A1CA9"/>
    <w:rsid w:val="005A49D6"/>
    <w:rsid w:val="005A59D6"/>
    <w:rsid w:val="005A76C0"/>
    <w:rsid w:val="005B0EB4"/>
    <w:rsid w:val="005B15A1"/>
    <w:rsid w:val="005B2752"/>
    <w:rsid w:val="005B4BE3"/>
    <w:rsid w:val="005C1D9C"/>
    <w:rsid w:val="005C3587"/>
    <w:rsid w:val="005C3E3E"/>
    <w:rsid w:val="005D1FC7"/>
    <w:rsid w:val="005D5BBF"/>
    <w:rsid w:val="005D6705"/>
    <w:rsid w:val="005E4017"/>
    <w:rsid w:val="005E4985"/>
    <w:rsid w:val="005E4AF1"/>
    <w:rsid w:val="005E5591"/>
    <w:rsid w:val="005E6CE0"/>
    <w:rsid w:val="005F1FAF"/>
    <w:rsid w:val="005F6283"/>
    <w:rsid w:val="006030A7"/>
    <w:rsid w:val="006127BD"/>
    <w:rsid w:val="006255FE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5442"/>
    <w:rsid w:val="00696570"/>
    <w:rsid w:val="00697015"/>
    <w:rsid w:val="006A0B70"/>
    <w:rsid w:val="006A1DBA"/>
    <w:rsid w:val="006A2C86"/>
    <w:rsid w:val="006A71AC"/>
    <w:rsid w:val="006B45F1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2121"/>
    <w:rsid w:val="00705959"/>
    <w:rsid w:val="00705AE0"/>
    <w:rsid w:val="0070694F"/>
    <w:rsid w:val="00711C68"/>
    <w:rsid w:val="00714A26"/>
    <w:rsid w:val="00715EE1"/>
    <w:rsid w:val="00725E7C"/>
    <w:rsid w:val="00727C7B"/>
    <w:rsid w:val="00727D96"/>
    <w:rsid w:val="007321B8"/>
    <w:rsid w:val="007322BD"/>
    <w:rsid w:val="007355EF"/>
    <w:rsid w:val="0074059D"/>
    <w:rsid w:val="00745164"/>
    <w:rsid w:val="007506E9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1731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52A"/>
    <w:rsid w:val="00802A2D"/>
    <w:rsid w:val="008048CD"/>
    <w:rsid w:val="00805894"/>
    <w:rsid w:val="00811EE7"/>
    <w:rsid w:val="00814606"/>
    <w:rsid w:val="00815FB4"/>
    <w:rsid w:val="0082183C"/>
    <w:rsid w:val="00826E98"/>
    <w:rsid w:val="00827F9E"/>
    <w:rsid w:val="00832C95"/>
    <w:rsid w:val="0083592D"/>
    <w:rsid w:val="00836576"/>
    <w:rsid w:val="00836C49"/>
    <w:rsid w:val="0084364C"/>
    <w:rsid w:val="00844488"/>
    <w:rsid w:val="008476E6"/>
    <w:rsid w:val="00852ED8"/>
    <w:rsid w:val="00855DBC"/>
    <w:rsid w:val="00857072"/>
    <w:rsid w:val="008573D1"/>
    <w:rsid w:val="00857733"/>
    <w:rsid w:val="00857775"/>
    <w:rsid w:val="0086246F"/>
    <w:rsid w:val="00865C79"/>
    <w:rsid w:val="0087165A"/>
    <w:rsid w:val="0087356D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0B4"/>
    <w:rsid w:val="008A40DD"/>
    <w:rsid w:val="008A4FE1"/>
    <w:rsid w:val="008A5357"/>
    <w:rsid w:val="008B316E"/>
    <w:rsid w:val="008B36AE"/>
    <w:rsid w:val="008B68B4"/>
    <w:rsid w:val="008C2937"/>
    <w:rsid w:val="008C34D8"/>
    <w:rsid w:val="008D11A8"/>
    <w:rsid w:val="008D3249"/>
    <w:rsid w:val="008D5567"/>
    <w:rsid w:val="008E2D7A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044"/>
    <w:rsid w:val="00944A84"/>
    <w:rsid w:val="00950040"/>
    <w:rsid w:val="00952C6D"/>
    <w:rsid w:val="00962D8F"/>
    <w:rsid w:val="0097193A"/>
    <w:rsid w:val="0097474D"/>
    <w:rsid w:val="00984394"/>
    <w:rsid w:val="00984C28"/>
    <w:rsid w:val="00985600"/>
    <w:rsid w:val="00985A3D"/>
    <w:rsid w:val="0098631D"/>
    <w:rsid w:val="00986B79"/>
    <w:rsid w:val="00992B45"/>
    <w:rsid w:val="00996117"/>
    <w:rsid w:val="00996CD3"/>
    <w:rsid w:val="00997679"/>
    <w:rsid w:val="009A3814"/>
    <w:rsid w:val="009B0329"/>
    <w:rsid w:val="009B0C92"/>
    <w:rsid w:val="009B5F54"/>
    <w:rsid w:val="009B6608"/>
    <w:rsid w:val="009B69CB"/>
    <w:rsid w:val="009B7C98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144DB"/>
    <w:rsid w:val="00A21CD8"/>
    <w:rsid w:val="00A26047"/>
    <w:rsid w:val="00A30240"/>
    <w:rsid w:val="00A32CCE"/>
    <w:rsid w:val="00A33A33"/>
    <w:rsid w:val="00A33F4E"/>
    <w:rsid w:val="00A353F7"/>
    <w:rsid w:val="00A40997"/>
    <w:rsid w:val="00A52A1F"/>
    <w:rsid w:val="00A53339"/>
    <w:rsid w:val="00A6564F"/>
    <w:rsid w:val="00A74449"/>
    <w:rsid w:val="00A7523A"/>
    <w:rsid w:val="00A8152B"/>
    <w:rsid w:val="00A90C2D"/>
    <w:rsid w:val="00A91CB6"/>
    <w:rsid w:val="00A924A7"/>
    <w:rsid w:val="00AA6743"/>
    <w:rsid w:val="00AA787F"/>
    <w:rsid w:val="00AB18FD"/>
    <w:rsid w:val="00AB3B7C"/>
    <w:rsid w:val="00AB72E9"/>
    <w:rsid w:val="00AC2D1C"/>
    <w:rsid w:val="00AC6B2A"/>
    <w:rsid w:val="00AC7C48"/>
    <w:rsid w:val="00AD3FC2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33B38"/>
    <w:rsid w:val="00B350F1"/>
    <w:rsid w:val="00B37874"/>
    <w:rsid w:val="00B40ED4"/>
    <w:rsid w:val="00B42700"/>
    <w:rsid w:val="00B4570C"/>
    <w:rsid w:val="00B460B7"/>
    <w:rsid w:val="00B63846"/>
    <w:rsid w:val="00B72E89"/>
    <w:rsid w:val="00B756CE"/>
    <w:rsid w:val="00B80689"/>
    <w:rsid w:val="00B8324F"/>
    <w:rsid w:val="00B84882"/>
    <w:rsid w:val="00B90F9E"/>
    <w:rsid w:val="00B92961"/>
    <w:rsid w:val="00B97FCB"/>
    <w:rsid w:val="00BA0744"/>
    <w:rsid w:val="00BA12F5"/>
    <w:rsid w:val="00BA53CC"/>
    <w:rsid w:val="00BB088D"/>
    <w:rsid w:val="00BB444C"/>
    <w:rsid w:val="00BB70A8"/>
    <w:rsid w:val="00BC2BB1"/>
    <w:rsid w:val="00BC51C4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153ED"/>
    <w:rsid w:val="00C20CAB"/>
    <w:rsid w:val="00C27117"/>
    <w:rsid w:val="00C326A2"/>
    <w:rsid w:val="00C32BA6"/>
    <w:rsid w:val="00C330A4"/>
    <w:rsid w:val="00C35436"/>
    <w:rsid w:val="00C35CC4"/>
    <w:rsid w:val="00C46A81"/>
    <w:rsid w:val="00C52F67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9767A"/>
    <w:rsid w:val="00CA017E"/>
    <w:rsid w:val="00CA058A"/>
    <w:rsid w:val="00CA4AD4"/>
    <w:rsid w:val="00CA4F38"/>
    <w:rsid w:val="00CA580B"/>
    <w:rsid w:val="00CA62A6"/>
    <w:rsid w:val="00CB0423"/>
    <w:rsid w:val="00CC53D1"/>
    <w:rsid w:val="00CC678A"/>
    <w:rsid w:val="00CE17AC"/>
    <w:rsid w:val="00CE2BF7"/>
    <w:rsid w:val="00CE2FDC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3A6E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2AD0"/>
    <w:rsid w:val="00D45BD0"/>
    <w:rsid w:val="00D46EF8"/>
    <w:rsid w:val="00D50480"/>
    <w:rsid w:val="00D50CB1"/>
    <w:rsid w:val="00D50E88"/>
    <w:rsid w:val="00D57A60"/>
    <w:rsid w:val="00D63924"/>
    <w:rsid w:val="00D64EB0"/>
    <w:rsid w:val="00D82845"/>
    <w:rsid w:val="00D82FD4"/>
    <w:rsid w:val="00D86E8A"/>
    <w:rsid w:val="00D914C4"/>
    <w:rsid w:val="00D94447"/>
    <w:rsid w:val="00D94B7D"/>
    <w:rsid w:val="00DA55B6"/>
    <w:rsid w:val="00DA5683"/>
    <w:rsid w:val="00DB2FEE"/>
    <w:rsid w:val="00DB3627"/>
    <w:rsid w:val="00DB38EA"/>
    <w:rsid w:val="00DB6FBB"/>
    <w:rsid w:val="00DC04AC"/>
    <w:rsid w:val="00DC0EC0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658D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B8B"/>
    <w:rsid w:val="00E656D1"/>
    <w:rsid w:val="00E71C6B"/>
    <w:rsid w:val="00E7225C"/>
    <w:rsid w:val="00E73A98"/>
    <w:rsid w:val="00E8042B"/>
    <w:rsid w:val="00E82669"/>
    <w:rsid w:val="00E83FFA"/>
    <w:rsid w:val="00E858F4"/>
    <w:rsid w:val="00E862E9"/>
    <w:rsid w:val="00E865F3"/>
    <w:rsid w:val="00E8723D"/>
    <w:rsid w:val="00E9147E"/>
    <w:rsid w:val="00E93463"/>
    <w:rsid w:val="00E948C5"/>
    <w:rsid w:val="00E94EC9"/>
    <w:rsid w:val="00E95342"/>
    <w:rsid w:val="00E97CD7"/>
    <w:rsid w:val="00EA0218"/>
    <w:rsid w:val="00EA1134"/>
    <w:rsid w:val="00EA20C8"/>
    <w:rsid w:val="00EA34C2"/>
    <w:rsid w:val="00EA799B"/>
    <w:rsid w:val="00EB2753"/>
    <w:rsid w:val="00EC2EA4"/>
    <w:rsid w:val="00EC2EE6"/>
    <w:rsid w:val="00EC3DAE"/>
    <w:rsid w:val="00ED29B3"/>
    <w:rsid w:val="00EE3D93"/>
    <w:rsid w:val="00EE49E3"/>
    <w:rsid w:val="00EE73EB"/>
    <w:rsid w:val="00EF4311"/>
    <w:rsid w:val="00F018E0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360D1"/>
    <w:rsid w:val="00F4778B"/>
    <w:rsid w:val="00F51919"/>
    <w:rsid w:val="00F604D8"/>
    <w:rsid w:val="00F60E89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1C7E"/>
    <w:rsid w:val="00FC403A"/>
    <w:rsid w:val="00FC4921"/>
    <w:rsid w:val="00FC5742"/>
    <w:rsid w:val="00FC596B"/>
    <w:rsid w:val="00FC7EB0"/>
    <w:rsid w:val="00FD5510"/>
    <w:rsid w:val="00FE1034"/>
    <w:rsid w:val="00FE2526"/>
    <w:rsid w:val="00FE2C18"/>
    <w:rsid w:val="00FE374E"/>
    <w:rsid w:val="00FE4625"/>
    <w:rsid w:val="00FF2861"/>
    <w:rsid w:val="00FF31B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3"/>
    <o:shapelayout v:ext="edit">
      <o:idmap v:ext="edit" data="1"/>
    </o:shapelayout>
  </w:shapeDefaults>
  <w:decimalSymbol w:val=","/>
  <w:listSeparator w:val=";"/>
  <w14:docId w14:val="5EC07F96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TitleChar">
    <w:name w:val="Title Char"/>
    <w:basedOn w:val="DefaultParagraphFont"/>
    <w:link w:val="Title"/>
    <w:rsid w:val="00836C49"/>
    <w:rPr>
      <w:rFonts w:ascii="Verdana" w:eastAsia="Arial Unicode MS" w:hAnsi="Verdana"/>
      <w:b/>
      <w:bCs/>
      <w:kern w:val="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DE198-1EA0-4E50-BA24-5802A7DF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Irena Habinc</cp:lastModifiedBy>
  <cp:revision>19</cp:revision>
  <cp:lastPrinted>2022-11-15T09:34:00Z</cp:lastPrinted>
  <dcterms:created xsi:type="dcterms:W3CDTF">2023-08-04T11:44:00Z</dcterms:created>
  <dcterms:modified xsi:type="dcterms:W3CDTF">2024-05-09T09:11:00Z</dcterms:modified>
</cp:coreProperties>
</file>