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347BDF">
      <w:pPr>
        <w:pStyle w:val="Odstavekseznama"/>
        <w:numPr>
          <w:ilvl w:val="0"/>
          <w:numId w:val="29"/>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05B" w14:textId="2396B002" w:rsidR="0084141A" w:rsidRPr="008A30E7" w:rsidRDefault="000E73FE">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p w14:paraId="5EFCFAAF"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73CBF640" w:rsidR="00E807DF" w:rsidRPr="008A30E7" w:rsidRDefault="008949EF" w:rsidP="00E807DF">
            <w: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57091" w14:textId="54EB8DC3" w:rsidR="00E807DF" w:rsidRPr="008A30E7" w:rsidRDefault="00E807DF" w:rsidP="00E807DF">
            <w:bookmarkStart w:id="0" w:name="_Hlk32422435"/>
            <w:r w:rsidRPr="008A30E7">
              <w:rPr>
                <w:rFonts w:ascii="Arial" w:hAnsi="Arial" w:cs="Arial"/>
                <w:color w:val="000000"/>
                <w:position w:val="-2"/>
                <w:sz w:val="18"/>
                <w:szCs w:val="18"/>
              </w:rPr>
              <w:t>Menična izjava za dobro izvedbo pogodbenih obveznosti</w:t>
            </w:r>
          </w:p>
          <w:bookmarkEnd w:id="0"/>
          <w:p w14:paraId="2BB6EFC9"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52B96057" w:rsidR="00E807DF" w:rsidRPr="008A30E7" w:rsidRDefault="008949EF" w:rsidP="00E807DF">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3A42" w14:textId="76D8B3FD" w:rsidR="00E807DF" w:rsidRPr="008A30E7" w:rsidRDefault="00E807DF" w:rsidP="00E807DF">
            <w:r w:rsidRPr="008A30E7">
              <w:rPr>
                <w:rFonts w:ascii="Arial" w:hAnsi="Arial" w:cs="Arial"/>
                <w:color w:val="000000"/>
                <w:position w:val="-2"/>
                <w:sz w:val="18"/>
                <w:szCs w:val="18"/>
              </w:rPr>
              <w:t xml:space="preserve">Izjava zastopnika podizvajalca v zvezi z izpolnjevanjem obveznih pogojev za podizvajalce </w:t>
            </w:r>
          </w:p>
          <w:p w14:paraId="7AE7B031"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3C2AAC80" w:rsidR="00E807DF" w:rsidRPr="008A30E7" w:rsidRDefault="008949EF" w:rsidP="00E807DF">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ABCC6" w14:textId="77777777" w:rsidR="00E807DF" w:rsidRPr="008A30E7" w:rsidRDefault="00E807DF" w:rsidP="00E807DF">
            <w:r w:rsidRPr="008A30E7">
              <w:rPr>
                <w:rFonts w:ascii="Arial" w:hAnsi="Arial" w:cs="Arial"/>
                <w:color w:val="000000"/>
                <w:position w:val="-2"/>
                <w:sz w:val="18"/>
                <w:szCs w:val="18"/>
              </w:rPr>
              <w:t>Izjava podizvajalca</w:t>
            </w:r>
          </w:p>
          <w:p w14:paraId="56F8CA46"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45D7B867" w:rsidR="00E807DF" w:rsidRPr="008A30E7" w:rsidRDefault="008949EF"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9B2A2" w14:textId="77777777" w:rsidR="00E807DF" w:rsidRPr="008A30E7" w:rsidRDefault="00E807DF" w:rsidP="00E807DF">
            <w:r w:rsidRPr="008A30E7">
              <w:rPr>
                <w:rFonts w:ascii="Arial" w:hAnsi="Arial" w:cs="Arial"/>
                <w:color w:val="000000"/>
                <w:position w:val="-2"/>
                <w:sz w:val="18"/>
                <w:szCs w:val="18"/>
              </w:rPr>
              <w:t>Izjava o nastopu s podizvajalci</w:t>
            </w:r>
          </w:p>
          <w:p w14:paraId="6CB6B1BD"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094528D3" w:rsidR="00E807DF" w:rsidRPr="008A30E7" w:rsidRDefault="008949EF"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B4439" w14:textId="77777777" w:rsidR="00E807DF" w:rsidRPr="008A30E7" w:rsidRDefault="00E807DF" w:rsidP="00E807DF">
            <w:r w:rsidRPr="008A30E7">
              <w:rPr>
                <w:rFonts w:ascii="Arial" w:hAnsi="Arial" w:cs="Arial"/>
                <w:color w:val="000000"/>
                <w:position w:val="-2"/>
                <w:sz w:val="18"/>
                <w:szCs w:val="18"/>
              </w:rPr>
              <w:t>Izjava o lastniških deležih</w:t>
            </w:r>
          </w:p>
          <w:p w14:paraId="4B04DF3A"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1547C769" w:rsidR="00E807DF" w:rsidRPr="008A30E7" w:rsidRDefault="008949EF" w:rsidP="00E807DF">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423C21DD" w:rsidR="00E807DF" w:rsidRPr="008A30E7" w:rsidRDefault="008949EF" w:rsidP="00E807DF">
            <w: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528C39C5" w:rsidR="00E807DF" w:rsidRPr="008A30E7" w:rsidRDefault="00E807DF" w:rsidP="00E807DF">
            <w:r w:rsidRPr="008A30E7">
              <w:t>1</w:t>
            </w:r>
            <w:r w:rsidR="008949EF">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w:t>
            </w:r>
            <w:proofErr w:type="spellStart"/>
            <w:r w:rsidR="00E9115D">
              <w:rPr>
                <w:rFonts w:ascii="Arial" w:hAnsi="Arial" w:cs="Arial"/>
                <w:sz w:val="18"/>
                <w:szCs w:val="18"/>
              </w:rPr>
              <w:t>xml</w:t>
            </w:r>
            <w:proofErr w:type="spellEnd"/>
            <w:r w:rsidR="00E9115D">
              <w:rPr>
                <w:rFonts w:ascii="Arial" w:hAnsi="Arial" w:cs="Arial"/>
                <w:sz w:val="18"/>
                <w:szCs w:val="18"/>
              </w:rPr>
              <w:t xml:space="preserve">. obliki ali nepodpisan </w:t>
            </w:r>
            <w:r w:rsidR="00E9115D" w:rsidRPr="00E9115D">
              <w:rPr>
                <w:rFonts w:ascii="Arial" w:hAnsi="Arial" w:cs="Arial"/>
                <w:sz w:val="18"/>
                <w:szCs w:val="18"/>
              </w:rPr>
              <w:t xml:space="preserve"> ESPD v </w:t>
            </w:r>
            <w:proofErr w:type="spellStart"/>
            <w:r w:rsidR="00E9115D" w:rsidRPr="00E9115D">
              <w:rPr>
                <w:rFonts w:ascii="Arial" w:hAnsi="Arial" w:cs="Arial"/>
                <w:sz w:val="18"/>
                <w:szCs w:val="18"/>
              </w:rPr>
              <w:t>xml</w:t>
            </w:r>
            <w:proofErr w:type="spellEnd"/>
            <w:r w:rsidR="00E9115D" w:rsidRPr="00E9115D">
              <w:rPr>
                <w:rFonts w:ascii="Arial" w:hAnsi="Arial" w:cs="Arial"/>
                <w:sz w:val="18"/>
                <w:szCs w:val="18"/>
              </w:rPr>
              <w:t>.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333D6400" w:rsidR="0084141A" w:rsidRDefault="000E73FE">
      <w:pPr>
        <w:spacing w:before="225" w:after="225" w:line="240" w:lineRule="auto"/>
        <w:jc w:val="both"/>
      </w:pPr>
      <w:r>
        <w:rPr>
          <w:rFonts w:ascii="Arial" w:hAnsi="Arial" w:cs="Arial"/>
          <w:color w:val="000000"/>
          <w:sz w:val="18"/>
          <w:szCs w:val="18"/>
        </w:rPr>
        <w:t>Na osnovi povabila za naročilo »</w:t>
      </w:r>
      <w:r w:rsidR="005717FC" w:rsidRPr="005717FC">
        <w:rPr>
          <w:rFonts w:ascii="Arial" w:hAnsi="Arial" w:cs="Arial"/>
          <w:b/>
          <w:bCs/>
          <w:color w:val="000000"/>
          <w:sz w:val="18"/>
          <w:szCs w:val="18"/>
        </w:rPr>
        <w:t xml:space="preserve">Sukcesivna dobava konvencionalnih in ekoloških živil za obdobje </w:t>
      </w:r>
      <w:r w:rsidR="00941380">
        <w:rPr>
          <w:rFonts w:ascii="Arial" w:hAnsi="Arial" w:cs="Arial"/>
          <w:b/>
          <w:bCs/>
          <w:color w:val="000000"/>
          <w:sz w:val="18"/>
          <w:szCs w:val="18"/>
        </w:rPr>
        <w:t>štirih</w:t>
      </w:r>
      <w:r w:rsidR="002112E4">
        <w:rPr>
          <w:rFonts w:ascii="Arial" w:hAnsi="Arial" w:cs="Arial"/>
          <w:b/>
          <w:bCs/>
          <w:color w:val="000000"/>
          <w:sz w:val="18"/>
          <w:szCs w:val="18"/>
        </w:rPr>
        <w:t xml:space="preserve"> let</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rsidR="003C32A5">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rsidR="003C32A5">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rsidR="003C32A5">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rsidR="003C32A5">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A2A46EB" w14:textId="4FD407BC" w:rsidR="00B87ADE" w:rsidRDefault="00B87ADE" w:rsidP="00B87ADE">
      <w:pPr>
        <w:spacing w:before="225" w:after="225" w:line="240" w:lineRule="auto"/>
        <w:jc w:val="both"/>
        <w:rPr>
          <w:rFonts w:ascii="Arial" w:hAnsi="Arial" w:cs="Arial"/>
          <w:b/>
          <w:bCs/>
          <w:color w:val="000000"/>
          <w:sz w:val="18"/>
          <w:szCs w:val="18"/>
        </w:rPr>
      </w:pPr>
      <w:r w:rsidRPr="00B87ADE">
        <w:rPr>
          <w:rFonts w:ascii="Arial" w:hAnsi="Arial" w:cs="Arial"/>
          <w:b/>
          <w:bCs/>
          <w:color w:val="000000"/>
          <w:sz w:val="18"/>
          <w:szCs w:val="18"/>
        </w:rPr>
        <w:t xml:space="preserve">  I</w:t>
      </w:r>
      <w:r>
        <w:rPr>
          <w:rFonts w:ascii="Arial" w:hAnsi="Arial" w:cs="Arial"/>
          <w:b/>
          <w:bCs/>
          <w:color w:val="000000"/>
          <w:sz w:val="18"/>
          <w:szCs w:val="18"/>
        </w:rPr>
        <w:t xml:space="preserve">I. </w:t>
      </w:r>
      <w:r w:rsidR="000E73FE" w:rsidRPr="00B87ADE">
        <w:rPr>
          <w:rFonts w:ascii="Arial" w:hAnsi="Arial" w:cs="Arial"/>
          <w:b/>
          <w:bCs/>
          <w:color w:val="000000"/>
          <w:sz w:val="18"/>
          <w:szCs w:val="18"/>
        </w:rPr>
        <w:t>Ponudbena cena</w:t>
      </w:r>
    </w:p>
    <w:tbl>
      <w:tblPr>
        <w:tblStyle w:val="NormalTablePHPDOCX"/>
        <w:tblW w:w="8817" w:type="dxa"/>
        <w:tblInd w:w="108" w:type="dxa"/>
        <w:tblLook w:val="04A0" w:firstRow="1" w:lastRow="0" w:firstColumn="1" w:lastColumn="0" w:noHBand="0" w:noVBand="1"/>
      </w:tblPr>
      <w:tblGrid>
        <w:gridCol w:w="860"/>
        <w:gridCol w:w="3007"/>
        <w:gridCol w:w="2254"/>
        <w:gridCol w:w="725"/>
        <w:gridCol w:w="1971"/>
      </w:tblGrid>
      <w:tr w:rsidR="005717FC" w:rsidRPr="00291773" w14:paraId="48809819" w14:textId="77777777" w:rsidTr="00643D58">
        <w:tc>
          <w:tcPr>
            <w:tcW w:w="48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29202E" w14:textId="77777777" w:rsidR="005717FC" w:rsidRPr="00291773" w:rsidRDefault="005717FC" w:rsidP="00643D58">
            <w:pPr>
              <w:jc w:val="center"/>
            </w:pPr>
            <w:r w:rsidRPr="00291773">
              <w:rPr>
                <w:rFonts w:ascii="Arial" w:hAnsi="Arial" w:cs="Arial"/>
                <w:b/>
                <w:bCs/>
                <w:color w:val="000000"/>
                <w:position w:val="-2"/>
                <w:sz w:val="18"/>
                <w:szCs w:val="18"/>
                <w:shd w:val="clear" w:color="auto" w:fill="D1D1D1"/>
              </w:rPr>
              <w:t>Oznaka sklopa</w:t>
            </w:r>
          </w:p>
        </w:tc>
        <w:tc>
          <w:tcPr>
            <w:tcW w:w="170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C47F71" w14:textId="77777777" w:rsidR="005717FC" w:rsidRPr="00291773" w:rsidRDefault="005717FC" w:rsidP="00643D58">
            <w:pPr>
              <w:jc w:val="center"/>
            </w:pPr>
            <w:r w:rsidRPr="00291773">
              <w:rPr>
                <w:rFonts w:ascii="Arial" w:hAnsi="Arial" w:cs="Arial"/>
                <w:b/>
                <w:bCs/>
                <w:color w:val="000000"/>
                <w:position w:val="-2"/>
                <w:sz w:val="18"/>
                <w:szCs w:val="18"/>
                <w:shd w:val="clear" w:color="auto" w:fill="D1D1D1"/>
              </w:rPr>
              <w:t>Naziv sklopa</w:t>
            </w:r>
          </w:p>
        </w:tc>
        <w:tc>
          <w:tcPr>
            <w:tcW w:w="1278" w:type="pct"/>
            <w:tcBorders>
              <w:top w:val="single" w:sz="5" w:space="0" w:color="000000"/>
              <w:left w:val="single" w:sz="5" w:space="0" w:color="000000"/>
              <w:bottom w:val="single" w:sz="5" w:space="0" w:color="000000"/>
              <w:right w:val="single" w:sz="5" w:space="0" w:color="000000"/>
            </w:tcBorders>
            <w:shd w:val="clear" w:color="auto" w:fill="D1D1D1"/>
          </w:tcPr>
          <w:p w14:paraId="545A0045" w14:textId="77777777" w:rsidR="005717FC" w:rsidRPr="00291773" w:rsidRDefault="005717FC" w:rsidP="00643D58">
            <w:pPr>
              <w:jc w:val="center"/>
              <w:rPr>
                <w:rFonts w:ascii="Arial" w:hAnsi="Arial" w:cs="Arial"/>
                <w:b/>
                <w:bCs/>
                <w:color w:val="000000"/>
                <w:position w:val="-2"/>
                <w:sz w:val="18"/>
                <w:szCs w:val="18"/>
                <w:shd w:val="clear" w:color="auto" w:fill="D1D1D1"/>
              </w:rPr>
            </w:pPr>
            <w:r w:rsidRPr="00291773">
              <w:rPr>
                <w:rFonts w:ascii="Arial" w:hAnsi="Arial" w:cs="Arial"/>
                <w:b/>
                <w:bCs/>
                <w:color w:val="000000"/>
                <w:position w:val="-2"/>
                <w:sz w:val="18"/>
                <w:szCs w:val="18"/>
                <w:shd w:val="clear" w:color="auto" w:fill="D1D1D1"/>
              </w:rPr>
              <w:t>Ponudbena vrednost brez DDV za ocenjeno količino</w:t>
            </w:r>
          </w:p>
        </w:tc>
        <w:tc>
          <w:tcPr>
            <w:tcW w:w="4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C93867" w14:textId="77777777" w:rsidR="005717FC" w:rsidRPr="00291773" w:rsidRDefault="005717FC" w:rsidP="00643D58">
            <w:pPr>
              <w:jc w:val="center"/>
              <w:rPr>
                <w:rFonts w:ascii="Arial" w:hAnsi="Arial" w:cs="Arial"/>
                <w:b/>
              </w:rPr>
            </w:pPr>
            <w:r w:rsidRPr="00291773">
              <w:rPr>
                <w:rFonts w:ascii="Arial" w:hAnsi="Arial" w:cs="Arial"/>
                <w:b/>
              </w:rPr>
              <w:t>DDV</w:t>
            </w:r>
          </w:p>
        </w:tc>
        <w:tc>
          <w:tcPr>
            <w:tcW w:w="1118" w:type="pct"/>
            <w:tcBorders>
              <w:top w:val="single" w:sz="5" w:space="0" w:color="000000"/>
              <w:left w:val="single" w:sz="5" w:space="0" w:color="000000"/>
              <w:bottom w:val="single" w:sz="5" w:space="0" w:color="000000"/>
              <w:right w:val="single" w:sz="5" w:space="0" w:color="000000"/>
            </w:tcBorders>
            <w:shd w:val="clear" w:color="auto" w:fill="D1D1D1"/>
          </w:tcPr>
          <w:p w14:paraId="11857906" w14:textId="77777777" w:rsidR="005717FC" w:rsidRPr="00291773" w:rsidRDefault="005717FC" w:rsidP="00643D58">
            <w:pPr>
              <w:jc w:val="center"/>
              <w:rPr>
                <w:rFonts w:ascii="Arial" w:hAnsi="Arial" w:cs="Arial"/>
                <w:b/>
              </w:rPr>
            </w:pPr>
            <w:r w:rsidRPr="00291773">
              <w:rPr>
                <w:rFonts w:ascii="Arial" w:hAnsi="Arial" w:cs="Arial"/>
                <w:b/>
              </w:rPr>
              <w:t>Ponudbena vrednost z DDV za ocenjeno količino</w:t>
            </w:r>
          </w:p>
        </w:tc>
      </w:tr>
      <w:tr w:rsidR="00941380" w:rsidRPr="00291773" w14:paraId="45C80A1D"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857C469" w14:textId="4E6E628D" w:rsidR="00941380" w:rsidRPr="0039698F" w:rsidRDefault="00941380" w:rsidP="00941380">
            <w:pPr>
              <w:jc w:val="right"/>
              <w:rPr>
                <w:rFonts w:ascii="Arial" w:hAnsi="Arial" w:cs="Arial"/>
                <w:sz w:val="18"/>
                <w:szCs w:val="18"/>
              </w:rPr>
            </w:pPr>
            <w:r w:rsidRPr="0039698F">
              <w:rPr>
                <w:rFonts w:ascii="Arial" w:hAnsi="Arial" w:cs="Arial"/>
                <w:sz w:val="18"/>
                <w:szCs w:val="18"/>
              </w:rPr>
              <w:t>1</w:t>
            </w:r>
          </w:p>
        </w:tc>
        <w:tc>
          <w:tcPr>
            <w:tcW w:w="1705" w:type="pct"/>
            <w:tcBorders>
              <w:top w:val="single" w:sz="6" w:space="0" w:color="000000"/>
              <w:left w:val="single" w:sz="6" w:space="0" w:color="000000"/>
              <w:bottom w:val="single" w:sz="6" w:space="0" w:color="000000"/>
              <w:right w:val="single" w:sz="6" w:space="0" w:color="000000"/>
            </w:tcBorders>
            <w:tcMar>
              <w:top w:w="135" w:type="dxa"/>
              <w:bottom w:w="135" w:type="dxa"/>
            </w:tcMar>
          </w:tcPr>
          <w:p w14:paraId="2A16B501" w14:textId="70BB014B" w:rsidR="00941380" w:rsidRPr="00941380" w:rsidRDefault="00941380" w:rsidP="00941380">
            <w:pPr>
              <w:rPr>
                <w:rFonts w:ascii="Arial" w:hAnsi="Arial" w:cs="Arial"/>
                <w:sz w:val="18"/>
                <w:szCs w:val="18"/>
              </w:rPr>
            </w:pPr>
            <w:r w:rsidRPr="00941380">
              <w:rPr>
                <w:rFonts w:ascii="Arial" w:hAnsi="Arial" w:cs="Arial"/>
                <w:sz w:val="18"/>
                <w:szCs w:val="18"/>
              </w:rPr>
              <w:t>MLEKO IN MLEČNI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2ABE6E" w14:textId="77777777" w:rsidR="00941380" w:rsidRPr="00291773" w:rsidRDefault="00941380" w:rsidP="00941380">
            <w:r w:rsidRPr="00291773">
              <w:rPr>
                <w:rFonts w:ascii="Arial" w:hAnsi="Arial" w:cs="Arial"/>
                <w:color w:val="000000"/>
                <w:position w:val="-2"/>
                <w:sz w:val="18"/>
                <w:szCs w:val="18"/>
              </w:rPr>
              <w:t> </w:t>
            </w: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85E59" w14:textId="77777777" w:rsidR="00941380" w:rsidRPr="00291773" w:rsidRDefault="00941380" w:rsidP="00941380">
            <w:r w:rsidRPr="00291773">
              <w:rPr>
                <w:rFonts w:ascii="Arial" w:hAnsi="Arial" w:cs="Arial"/>
                <w:color w:val="000000"/>
                <w:position w:val="-2"/>
                <w:sz w:val="18"/>
                <w:szCs w:val="18"/>
              </w:rPr>
              <w:t> </w:t>
            </w: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A854C0" w14:textId="77777777" w:rsidR="00941380" w:rsidRPr="00291773" w:rsidRDefault="00941380" w:rsidP="00941380">
            <w:r w:rsidRPr="00291773">
              <w:rPr>
                <w:rFonts w:ascii="Arial" w:hAnsi="Arial" w:cs="Arial"/>
                <w:color w:val="000000"/>
                <w:position w:val="-2"/>
                <w:sz w:val="18"/>
                <w:szCs w:val="18"/>
              </w:rPr>
              <w:t> </w:t>
            </w:r>
          </w:p>
        </w:tc>
      </w:tr>
      <w:tr w:rsidR="00941380" w:rsidRPr="00291773" w14:paraId="732CFD79"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638D580" w14:textId="30A60FE5" w:rsidR="00941380" w:rsidRPr="0039698F" w:rsidRDefault="00941380" w:rsidP="00941380">
            <w:pPr>
              <w:jc w:val="right"/>
              <w:rPr>
                <w:rFonts w:ascii="Arial" w:hAnsi="Arial" w:cs="Arial"/>
                <w:color w:val="222222"/>
                <w:position w:val="-2"/>
                <w:sz w:val="18"/>
                <w:szCs w:val="18"/>
                <w:shd w:val="clear" w:color="auto" w:fill="FFFFFF"/>
              </w:rPr>
            </w:pPr>
            <w:r w:rsidRPr="0039698F">
              <w:rPr>
                <w:rFonts w:ascii="Arial" w:hAnsi="Arial" w:cs="Arial"/>
                <w:sz w:val="18"/>
                <w:szCs w:val="18"/>
              </w:rPr>
              <w:t>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D63569B" w14:textId="5D995ECD" w:rsidR="00941380" w:rsidRPr="00941380" w:rsidRDefault="00941380" w:rsidP="00941380">
            <w:pPr>
              <w:rPr>
                <w:rFonts w:ascii="Arial" w:hAnsi="Arial" w:cs="Arial"/>
                <w:sz w:val="18"/>
                <w:szCs w:val="18"/>
              </w:rPr>
            </w:pPr>
            <w:r w:rsidRPr="00941380">
              <w:rPr>
                <w:rFonts w:ascii="Arial" w:hAnsi="Arial" w:cs="Arial"/>
                <w:sz w:val="18"/>
                <w:szCs w:val="18"/>
              </w:rPr>
              <w:t>EKO MLEKO IN MLEČNI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E609D" w14:textId="77777777" w:rsidR="00941380" w:rsidRPr="00291773" w:rsidRDefault="00941380" w:rsidP="0094138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CD1484" w14:textId="77777777" w:rsidR="00941380" w:rsidRPr="00291773" w:rsidRDefault="00941380" w:rsidP="0094138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98EF9B" w14:textId="77777777" w:rsidR="00941380" w:rsidRPr="00291773" w:rsidRDefault="00941380" w:rsidP="00941380">
            <w:pPr>
              <w:rPr>
                <w:rFonts w:ascii="Arial" w:hAnsi="Arial" w:cs="Arial"/>
                <w:color w:val="000000"/>
                <w:position w:val="-2"/>
                <w:sz w:val="18"/>
                <w:szCs w:val="18"/>
              </w:rPr>
            </w:pPr>
          </w:p>
        </w:tc>
      </w:tr>
      <w:tr w:rsidR="00941380" w:rsidRPr="00291773" w14:paraId="6876FCEA"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00507F1" w14:textId="3A77B708" w:rsidR="00941380" w:rsidRPr="0039698F" w:rsidRDefault="00941380" w:rsidP="00941380">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C0E5B20" w14:textId="4E01A8DC" w:rsidR="00941380" w:rsidRPr="00941380" w:rsidRDefault="00941380" w:rsidP="00941380">
            <w:pPr>
              <w:rPr>
                <w:rFonts w:ascii="Arial" w:hAnsi="Arial" w:cs="Arial"/>
                <w:sz w:val="18"/>
                <w:szCs w:val="18"/>
              </w:rPr>
            </w:pPr>
            <w:r w:rsidRPr="00941380">
              <w:rPr>
                <w:rFonts w:ascii="Arial" w:hAnsi="Arial" w:cs="Arial"/>
                <w:sz w:val="18"/>
                <w:szCs w:val="18"/>
              </w:rPr>
              <w:t>RIBE IN MORSKI SADEŽI, ZAMRZNJENI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CACBC4" w14:textId="77777777" w:rsidR="00941380" w:rsidRPr="00291773" w:rsidRDefault="00941380" w:rsidP="0094138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802D4" w14:textId="77777777" w:rsidR="00941380" w:rsidRPr="00291773" w:rsidRDefault="00941380" w:rsidP="0094138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17D0D" w14:textId="77777777" w:rsidR="00941380" w:rsidRPr="00291773" w:rsidRDefault="00941380" w:rsidP="00941380">
            <w:pPr>
              <w:rPr>
                <w:rFonts w:ascii="Arial" w:hAnsi="Arial" w:cs="Arial"/>
                <w:color w:val="000000"/>
                <w:position w:val="-2"/>
                <w:sz w:val="18"/>
                <w:szCs w:val="18"/>
              </w:rPr>
            </w:pPr>
          </w:p>
        </w:tc>
      </w:tr>
      <w:tr w:rsidR="00941380" w:rsidRPr="00291773" w14:paraId="39EBEFE3"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7D188C2" w14:textId="54E6C16F" w:rsidR="00941380" w:rsidRPr="0039698F" w:rsidRDefault="00941380" w:rsidP="00941380">
            <w:pPr>
              <w:jc w:val="right"/>
              <w:rPr>
                <w:rFonts w:ascii="Arial" w:hAnsi="Arial" w:cs="Arial"/>
                <w:color w:val="222222"/>
                <w:position w:val="-2"/>
                <w:sz w:val="18"/>
                <w:szCs w:val="18"/>
                <w:shd w:val="clear" w:color="auto" w:fill="FFFFFF"/>
              </w:rPr>
            </w:pPr>
            <w:r w:rsidRPr="0039698F">
              <w:rPr>
                <w:rFonts w:ascii="Arial" w:hAnsi="Arial" w:cs="Arial"/>
                <w:sz w:val="18"/>
                <w:szCs w:val="18"/>
              </w:rPr>
              <w:t>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C78410E" w14:textId="1929B401" w:rsidR="00941380" w:rsidRPr="00941380" w:rsidRDefault="00941380" w:rsidP="00941380">
            <w:pPr>
              <w:rPr>
                <w:rFonts w:ascii="Arial" w:hAnsi="Arial" w:cs="Arial"/>
                <w:sz w:val="18"/>
                <w:szCs w:val="18"/>
              </w:rPr>
            </w:pPr>
            <w:r w:rsidRPr="00941380">
              <w:rPr>
                <w:rFonts w:ascii="Arial" w:hAnsi="Arial" w:cs="Arial"/>
                <w:sz w:val="18"/>
                <w:szCs w:val="18"/>
              </w:rPr>
              <w:t>SLADOLED</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4BA56" w14:textId="77777777" w:rsidR="00941380" w:rsidRPr="00291773" w:rsidRDefault="00941380" w:rsidP="0094138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D3FA6" w14:textId="77777777" w:rsidR="00941380" w:rsidRPr="00291773" w:rsidRDefault="00941380" w:rsidP="0094138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8F84F1" w14:textId="77777777" w:rsidR="00941380" w:rsidRPr="00291773" w:rsidRDefault="00941380" w:rsidP="00941380">
            <w:pPr>
              <w:rPr>
                <w:rFonts w:ascii="Arial" w:hAnsi="Arial" w:cs="Arial"/>
                <w:color w:val="000000"/>
                <w:position w:val="-2"/>
                <w:sz w:val="18"/>
                <w:szCs w:val="18"/>
              </w:rPr>
            </w:pPr>
          </w:p>
        </w:tc>
      </w:tr>
      <w:tr w:rsidR="00941380" w:rsidRPr="00291773" w14:paraId="5521F98B"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59ADFFF" w14:textId="5A0C8FBB" w:rsidR="00941380" w:rsidRPr="0039698F" w:rsidRDefault="00941380" w:rsidP="00941380">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5</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1900A30" w14:textId="3125B675" w:rsidR="00941380" w:rsidRPr="00941380" w:rsidRDefault="00941380" w:rsidP="00941380">
            <w:pPr>
              <w:rPr>
                <w:rFonts w:ascii="Arial" w:hAnsi="Arial" w:cs="Arial"/>
                <w:sz w:val="18"/>
                <w:szCs w:val="18"/>
              </w:rPr>
            </w:pPr>
            <w:r w:rsidRPr="00941380">
              <w:rPr>
                <w:rFonts w:ascii="Arial" w:hAnsi="Arial" w:cs="Arial"/>
                <w:sz w:val="18"/>
                <w:szCs w:val="18"/>
              </w:rPr>
              <w:t>MESO IN MESNI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39107" w14:textId="77777777" w:rsidR="00941380" w:rsidRPr="00291773" w:rsidRDefault="00941380" w:rsidP="0094138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F9F38" w14:textId="77777777" w:rsidR="00941380" w:rsidRPr="00291773" w:rsidRDefault="00941380" w:rsidP="0094138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C13D6" w14:textId="77777777" w:rsidR="00941380" w:rsidRPr="00291773" w:rsidRDefault="00941380" w:rsidP="00941380">
            <w:pPr>
              <w:rPr>
                <w:rFonts w:ascii="Arial" w:hAnsi="Arial" w:cs="Arial"/>
                <w:color w:val="000000"/>
                <w:position w:val="-2"/>
                <w:sz w:val="18"/>
                <w:szCs w:val="18"/>
              </w:rPr>
            </w:pPr>
          </w:p>
        </w:tc>
      </w:tr>
      <w:tr w:rsidR="00941380" w:rsidRPr="00291773" w14:paraId="1CC8F91E"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36F2C8E" w14:textId="357B5CDE" w:rsidR="00941380" w:rsidRPr="0039698F" w:rsidRDefault="00941380" w:rsidP="00941380">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6</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2B0CFC02" w14:textId="2C95E514" w:rsidR="00941380" w:rsidRPr="00941380" w:rsidRDefault="00941380" w:rsidP="00941380">
            <w:pPr>
              <w:rPr>
                <w:rFonts w:ascii="Arial" w:hAnsi="Arial" w:cs="Arial"/>
                <w:sz w:val="18"/>
                <w:szCs w:val="18"/>
              </w:rPr>
            </w:pPr>
            <w:r w:rsidRPr="00941380">
              <w:rPr>
                <w:rFonts w:ascii="Arial" w:hAnsi="Arial" w:cs="Arial"/>
                <w:sz w:val="18"/>
                <w:szCs w:val="18"/>
              </w:rPr>
              <w:t>EKO MESO IN MESNI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2CA9F3" w14:textId="77777777" w:rsidR="00941380" w:rsidRPr="00291773" w:rsidRDefault="00941380" w:rsidP="0094138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80A538" w14:textId="77777777" w:rsidR="00941380" w:rsidRPr="00291773" w:rsidRDefault="00941380" w:rsidP="0094138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F3C4C" w14:textId="77777777" w:rsidR="00941380" w:rsidRPr="00291773" w:rsidRDefault="00941380" w:rsidP="00941380">
            <w:pPr>
              <w:rPr>
                <w:rFonts w:ascii="Arial" w:hAnsi="Arial" w:cs="Arial"/>
                <w:color w:val="000000"/>
                <w:position w:val="-2"/>
                <w:sz w:val="18"/>
                <w:szCs w:val="18"/>
              </w:rPr>
            </w:pPr>
          </w:p>
        </w:tc>
      </w:tr>
      <w:tr w:rsidR="00941380" w:rsidRPr="00291773" w14:paraId="1035C2CF"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509AEA4" w14:textId="08860A4D" w:rsidR="00941380" w:rsidRPr="0039698F" w:rsidRDefault="00941380" w:rsidP="00941380">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7</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3F7DB301" w14:textId="4D77A5C3" w:rsidR="00941380" w:rsidRPr="00941380" w:rsidRDefault="00941380" w:rsidP="00941380">
            <w:pPr>
              <w:rPr>
                <w:rFonts w:ascii="Arial" w:hAnsi="Arial" w:cs="Arial"/>
                <w:sz w:val="18"/>
                <w:szCs w:val="18"/>
              </w:rPr>
            </w:pPr>
            <w:r w:rsidRPr="00941380">
              <w:rPr>
                <w:rFonts w:ascii="Arial" w:hAnsi="Arial" w:cs="Arial"/>
                <w:sz w:val="18"/>
                <w:szCs w:val="18"/>
              </w:rPr>
              <w:t>PERUTNINSKO MESO IN MESNI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8F6A4" w14:textId="77777777" w:rsidR="00941380" w:rsidRPr="00291773" w:rsidRDefault="00941380" w:rsidP="0094138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2AE426" w14:textId="77777777" w:rsidR="00941380" w:rsidRPr="00291773" w:rsidRDefault="00941380" w:rsidP="0094138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F2EDE" w14:textId="77777777" w:rsidR="00941380" w:rsidRPr="00291773" w:rsidRDefault="00941380" w:rsidP="00941380">
            <w:pPr>
              <w:rPr>
                <w:rFonts w:ascii="Arial" w:hAnsi="Arial" w:cs="Arial"/>
                <w:color w:val="000000"/>
                <w:position w:val="-2"/>
                <w:sz w:val="18"/>
                <w:szCs w:val="18"/>
              </w:rPr>
            </w:pPr>
          </w:p>
        </w:tc>
      </w:tr>
      <w:tr w:rsidR="00941380" w:rsidRPr="00291773" w14:paraId="0AD68448"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97F2F9A" w14:textId="28AE2F8C" w:rsidR="00941380" w:rsidRPr="0039698F" w:rsidRDefault="00941380" w:rsidP="00941380">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8</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F520DD3" w14:textId="79A0CA1B" w:rsidR="00941380" w:rsidRPr="00941380" w:rsidRDefault="00941380" w:rsidP="00941380">
            <w:pPr>
              <w:rPr>
                <w:rFonts w:ascii="Arial" w:hAnsi="Arial" w:cs="Arial"/>
                <w:sz w:val="18"/>
                <w:szCs w:val="18"/>
              </w:rPr>
            </w:pPr>
            <w:r w:rsidRPr="00941380">
              <w:rPr>
                <w:rFonts w:ascii="Arial" w:hAnsi="Arial" w:cs="Arial"/>
                <w:sz w:val="18"/>
                <w:szCs w:val="18"/>
              </w:rPr>
              <w:t>EKO JAJCA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91A44" w14:textId="77777777" w:rsidR="00941380" w:rsidRPr="00291773" w:rsidRDefault="00941380" w:rsidP="0094138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16889" w14:textId="77777777" w:rsidR="00941380" w:rsidRPr="00291773" w:rsidRDefault="00941380" w:rsidP="0094138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434B3" w14:textId="77777777" w:rsidR="00941380" w:rsidRPr="00291773" w:rsidRDefault="00941380" w:rsidP="00941380">
            <w:pPr>
              <w:rPr>
                <w:rFonts w:ascii="Arial" w:hAnsi="Arial" w:cs="Arial"/>
                <w:color w:val="000000"/>
                <w:position w:val="-2"/>
                <w:sz w:val="18"/>
                <w:szCs w:val="18"/>
              </w:rPr>
            </w:pPr>
          </w:p>
        </w:tc>
      </w:tr>
      <w:tr w:rsidR="00941380" w:rsidRPr="00291773" w14:paraId="13830CDE"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EF51689" w14:textId="11FBA245" w:rsidR="00941380" w:rsidRPr="0039698F" w:rsidRDefault="00941380" w:rsidP="00941380">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9</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B6E6203" w14:textId="6147DEB2" w:rsidR="00941380" w:rsidRPr="00941380" w:rsidRDefault="00941380" w:rsidP="00941380">
            <w:pPr>
              <w:rPr>
                <w:rFonts w:ascii="Arial" w:hAnsi="Arial" w:cs="Arial"/>
                <w:sz w:val="18"/>
                <w:szCs w:val="18"/>
              </w:rPr>
            </w:pPr>
            <w:r w:rsidRPr="00941380">
              <w:rPr>
                <w:rFonts w:ascii="Arial" w:hAnsi="Arial" w:cs="Arial"/>
                <w:sz w:val="18"/>
                <w:szCs w:val="18"/>
              </w:rPr>
              <w:t>MOKE IN MLEVSKI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B2B135" w14:textId="77777777" w:rsidR="00941380" w:rsidRPr="00291773" w:rsidRDefault="00941380" w:rsidP="0094138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4506DB" w14:textId="77777777" w:rsidR="00941380" w:rsidRPr="00291773" w:rsidRDefault="00941380" w:rsidP="0094138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50023" w14:textId="77777777" w:rsidR="00941380" w:rsidRPr="00291773" w:rsidRDefault="00941380" w:rsidP="00941380">
            <w:pPr>
              <w:rPr>
                <w:rFonts w:ascii="Arial" w:hAnsi="Arial" w:cs="Arial"/>
                <w:color w:val="000000"/>
                <w:position w:val="-2"/>
                <w:sz w:val="18"/>
                <w:szCs w:val="18"/>
              </w:rPr>
            </w:pPr>
          </w:p>
        </w:tc>
      </w:tr>
      <w:tr w:rsidR="00941380" w:rsidRPr="00291773" w14:paraId="00B4B62C"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591656F" w14:textId="01838BA3" w:rsidR="00941380" w:rsidRPr="0039698F" w:rsidRDefault="00941380" w:rsidP="00941380">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10</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55ED236C" w14:textId="6B8A61D0" w:rsidR="00941380" w:rsidRPr="00941380" w:rsidRDefault="00941380" w:rsidP="00941380">
            <w:pPr>
              <w:rPr>
                <w:rFonts w:ascii="Arial" w:hAnsi="Arial" w:cs="Arial"/>
                <w:sz w:val="18"/>
                <w:szCs w:val="18"/>
              </w:rPr>
            </w:pPr>
            <w:r w:rsidRPr="00941380">
              <w:rPr>
                <w:rFonts w:ascii="Arial" w:hAnsi="Arial" w:cs="Arial"/>
                <w:sz w:val="18"/>
                <w:szCs w:val="18"/>
              </w:rPr>
              <w:t>EKO MOKE IN MLEVSKI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4C6BF" w14:textId="77777777" w:rsidR="00941380" w:rsidRPr="00291773" w:rsidRDefault="00941380" w:rsidP="0094138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93F10" w14:textId="77777777" w:rsidR="00941380" w:rsidRPr="00291773" w:rsidRDefault="00941380" w:rsidP="0094138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5330F" w14:textId="77777777" w:rsidR="00941380" w:rsidRPr="00291773" w:rsidRDefault="00941380" w:rsidP="00941380">
            <w:pPr>
              <w:rPr>
                <w:rFonts w:ascii="Arial" w:hAnsi="Arial" w:cs="Arial"/>
                <w:color w:val="000000"/>
                <w:position w:val="-2"/>
                <w:sz w:val="18"/>
                <w:szCs w:val="18"/>
              </w:rPr>
            </w:pPr>
          </w:p>
        </w:tc>
      </w:tr>
      <w:tr w:rsidR="00941380" w:rsidRPr="00291773" w14:paraId="1FCB35C5"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0D669FB" w14:textId="46E49A05" w:rsidR="00941380" w:rsidRPr="0039698F" w:rsidRDefault="00941380" w:rsidP="00941380">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lastRenderedPageBreak/>
              <w:t>11</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CAC96C6" w14:textId="7FC42591" w:rsidR="00941380" w:rsidRPr="00941380" w:rsidRDefault="00941380" w:rsidP="00941380">
            <w:pPr>
              <w:rPr>
                <w:rFonts w:ascii="Arial" w:hAnsi="Arial" w:cs="Arial"/>
                <w:sz w:val="18"/>
                <w:szCs w:val="18"/>
              </w:rPr>
            </w:pPr>
            <w:r w:rsidRPr="00941380">
              <w:rPr>
                <w:rFonts w:ascii="Arial" w:hAnsi="Arial" w:cs="Arial"/>
                <w:sz w:val="18"/>
                <w:szCs w:val="18"/>
              </w:rPr>
              <w:t>TESTENINE, ZAKUHE, TESTO</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212CE9" w14:textId="77777777" w:rsidR="00941380" w:rsidRPr="00291773" w:rsidRDefault="00941380" w:rsidP="0094138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C4873E" w14:textId="77777777" w:rsidR="00941380" w:rsidRPr="00291773" w:rsidRDefault="00941380" w:rsidP="0094138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850987" w14:textId="77777777" w:rsidR="00941380" w:rsidRPr="00291773" w:rsidRDefault="00941380" w:rsidP="00941380">
            <w:pPr>
              <w:rPr>
                <w:rFonts w:ascii="Arial" w:hAnsi="Arial" w:cs="Arial"/>
                <w:color w:val="000000"/>
                <w:position w:val="-2"/>
                <w:sz w:val="18"/>
                <w:szCs w:val="18"/>
              </w:rPr>
            </w:pPr>
          </w:p>
        </w:tc>
      </w:tr>
      <w:tr w:rsidR="00941380" w:rsidRPr="00291773" w14:paraId="6EA94DB6"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F6E5101" w14:textId="42CEAD9C" w:rsidR="00941380" w:rsidRPr="0039698F" w:rsidRDefault="00941380" w:rsidP="00941380">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12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6266AE2" w14:textId="5869D7B1" w:rsidR="00941380" w:rsidRPr="00941380" w:rsidRDefault="00941380" w:rsidP="00941380">
            <w:pPr>
              <w:rPr>
                <w:rFonts w:ascii="Arial" w:hAnsi="Arial" w:cs="Arial"/>
                <w:sz w:val="18"/>
                <w:szCs w:val="18"/>
              </w:rPr>
            </w:pPr>
            <w:r w:rsidRPr="00941380">
              <w:rPr>
                <w:rFonts w:ascii="Arial" w:hAnsi="Arial" w:cs="Arial"/>
                <w:sz w:val="18"/>
                <w:szCs w:val="18"/>
              </w:rPr>
              <w:t>KRUH, PEKOVSKI IN FINI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F1993" w14:textId="77777777" w:rsidR="00941380" w:rsidRPr="00291773" w:rsidRDefault="00941380" w:rsidP="0094138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E4DC18" w14:textId="77777777" w:rsidR="00941380" w:rsidRPr="00291773" w:rsidRDefault="00941380" w:rsidP="0094138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DC4755" w14:textId="77777777" w:rsidR="00941380" w:rsidRPr="00291773" w:rsidRDefault="00941380" w:rsidP="00941380">
            <w:pPr>
              <w:rPr>
                <w:rFonts w:ascii="Arial" w:hAnsi="Arial" w:cs="Arial"/>
                <w:color w:val="000000"/>
                <w:position w:val="-2"/>
                <w:sz w:val="18"/>
                <w:szCs w:val="18"/>
              </w:rPr>
            </w:pPr>
          </w:p>
        </w:tc>
      </w:tr>
      <w:tr w:rsidR="00941380" w:rsidRPr="00291773" w14:paraId="64749EC1"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ADA3A12" w14:textId="091C66EF" w:rsidR="00941380" w:rsidRPr="0039698F" w:rsidRDefault="00941380" w:rsidP="00941380">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13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20F2C5DE" w14:textId="47FF0B0D" w:rsidR="00941380" w:rsidRPr="00941380" w:rsidRDefault="00941380" w:rsidP="00941380">
            <w:pPr>
              <w:rPr>
                <w:rFonts w:ascii="Arial" w:hAnsi="Arial" w:cs="Arial"/>
                <w:sz w:val="18"/>
                <w:szCs w:val="18"/>
              </w:rPr>
            </w:pPr>
            <w:r w:rsidRPr="00941380">
              <w:rPr>
                <w:rFonts w:ascii="Arial" w:hAnsi="Arial" w:cs="Arial"/>
                <w:sz w:val="18"/>
                <w:szCs w:val="18"/>
              </w:rPr>
              <w:t>EKO KRUH, PEKOVSKI IN FINI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9D9CE8" w14:textId="77777777" w:rsidR="00941380" w:rsidRPr="00291773" w:rsidRDefault="00941380" w:rsidP="0094138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994027" w14:textId="77777777" w:rsidR="00941380" w:rsidRPr="00291773" w:rsidRDefault="00941380" w:rsidP="0094138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3F0A22" w14:textId="77777777" w:rsidR="00941380" w:rsidRPr="00291773" w:rsidRDefault="00941380" w:rsidP="00941380">
            <w:pPr>
              <w:rPr>
                <w:rFonts w:ascii="Arial" w:hAnsi="Arial" w:cs="Arial"/>
                <w:color w:val="000000"/>
                <w:position w:val="-2"/>
                <w:sz w:val="18"/>
                <w:szCs w:val="18"/>
              </w:rPr>
            </w:pPr>
          </w:p>
        </w:tc>
      </w:tr>
      <w:tr w:rsidR="00941380" w:rsidRPr="00291773" w14:paraId="0DC299A8"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5798E0BC" w14:textId="364974C1" w:rsidR="00941380" w:rsidRPr="0039698F" w:rsidRDefault="00941380" w:rsidP="00941380">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14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EF267A3" w14:textId="2B6DCADD" w:rsidR="00941380" w:rsidRPr="00941380" w:rsidRDefault="00941380" w:rsidP="00941380">
            <w:pPr>
              <w:rPr>
                <w:rFonts w:ascii="Arial" w:hAnsi="Arial" w:cs="Arial"/>
                <w:sz w:val="18"/>
                <w:szCs w:val="18"/>
              </w:rPr>
            </w:pPr>
            <w:r w:rsidRPr="00941380">
              <w:rPr>
                <w:rFonts w:ascii="Arial" w:hAnsi="Arial" w:cs="Arial"/>
                <w:sz w:val="18"/>
                <w:szCs w:val="18"/>
              </w:rPr>
              <w:t>SVEŽE SADJE IN ZELENJAVA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7E9BCD" w14:textId="77777777" w:rsidR="00941380" w:rsidRPr="00291773" w:rsidRDefault="00941380" w:rsidP="0094138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2BDB2C" w14:textId="77777777" w:rsidR="00941380" w:rsidRPr="00291773" w:rsidRDefault="00941380" w:rsidP="0094138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83D656" w14:textId="77777777" w:rsidR="00941380" w:rsidRPr="00291773" w:rsidRDefault="00941380" w:rsidP="00941380">
            <w:pPr>
              <w:rPr>
                <w:rFonts w:ascii="Arial" w:hAnsi="Arial" w:cs="Arial"/>
                <w:color w:val="000000"/>
                <w:position w:val="-2"/>
                <w:sz w:val="18"/>
                <w:szCs w:val="18"/>
              </w:rPr>
            </w:pPr>
          </w:p>
        </w:tc>
      </w:tr>
      <w:tr w:rsidR="00941380" w:rsidRPr="00291773" w14:paraId="2B0A68CB"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EF5650E" w14:textId="743BB122" w:rsidR="00941380" w:rsidRPr="0039698F" w:rsidRDefault="00941380" w:rsidP="00941380">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15</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4732880D" w14:textId="26D3FE60" w:rsidR="00941380" w:rsidRPr="00941380" w:rsidRDefault="00941380" w:rsidP="00941380">
            <w:pPr>
              <w:rPr>
                <w:rFonts w:ascii="Arial" w:hAnsi="Arial" w:cs="Arial"/>
                <w:sz w:val="18"/>
                <w:szCs w:val="18"/>
              </w:rPr>
            </w:pPr>
            <w:r w:rsidRPr="00941380">
              <w:rPr>
                <w:rFonts w:ascii="Arial" w:hAnsi="Arial" w:cs="Arial"/>
                <w:sz w:val="18"/>
                <w:szCs w:val="18"/>
              </w:rPr>
              <w:t>KONZERVIRANA SADJE IN ZELENJAVA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9A3CE0" w14:textId="77777777" w:rsidR="00941380" w:rsidRPr="00291773" w:rsidRDefault="00941380" w:rsidP="0094138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1E5BA1" w14:textId="77777777" w:rsidR="00941380" w:rsidRPr="00291773" w:rsidRDefault="00941380" w:rsidP="0094138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AE0BE0" w14:textId="77777777" w:rsidR="00941380" w:rsidRPr="00291773" w:rsidRDefault="00941380" w:rsidP="00941380">
            <w:pPr>
              <w:rPr>
                <w:rFonts w:ascii="Arial" w:hAnsi="Arial" w:cs="Arial"/>
                <w:color w:val="000000"/>
                <w:position w:val="-2"/>
                <w:sz w:val="18"/>
                <w:szCs w:val="18"/>
              </w:rPr>
            </w:pPr>
          </w:p>
        </w:tc>
      </w:tr>
      <w:tr w:rsidR="00941380" w:rsidRPr="00291773" w14:paraId="7EFB17C7"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8C9FE60" w14:textId="11255106" w:rsidR="00941380" w:rsidRPr="0039698F" w:rsidRDefault="00941380" w:rsidP="00941380">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16</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8306DBD" w14:textId="7AB1F46A" w:rsidR="00941380" w:rsidRPr="00941380" w:rsidRDefault="00941380" w:rsidP="00941380">
            <w:pPr>
              <w:rPr>
                <w:rFonts w:ascii="Arial" w:hAnsi="Arial" w:cs="Arial"/>
                <w:sz w:val="18"/>
                <w:szCs w:val="18"/>
              </w:rPr>
            </w:pPr>
            <w:r w:rsidRPr="00941380">
              <w:rPr>
                <w:rFonts w:ascii="Arial" w:hAnsi="Arial" w:cs="Arial"/>
                <w:sz w:val="18"/>
                <w:szCs w:val="18"/>
              </w:rPr>
              <w:t>ZAMRZNJENA SADJE IN ZELENJAVA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EE9C5E" w14:textId="77777777" w:rsidR="00941380" w:rsidRPr="00291773" w:rsidRDefault="00941380" w:rsidP="0094138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F1782D" w14:textId="77777777" w:rsidR="00941380" w:rsidRPr="00291773" w:rsidRDefault="00941380" w:rsidP="0094138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9C0866" w14:textId="77777777" w:rsidR="00941380" w:rsidRPr="00291773" w:rsidRDefault="00941380" w:rsidP="00941380">
            <w:pPr>
              <w:rPr>
                <w:rFonts w:ascii="Arial" w:hAnsi="Arial" w:cs="Arial"/>
                <w:color w:val="000000"/>
                <w:position w:val="-2"/>
                <w:sz w:val="18"/>
                <w:szCs w:val="18"/>
              </w:rPr>
            </w:pPr>
          </w:p>
        </w:tc>
      </w:tr>
      <w:tr w:rsidR="00941380" w:rsidRPr="00291773" w14:paraId="63B4B227"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7311943" w14:textId="385C2A11" w:rsidR="00941380" w:rsidRPr="0039698F" w:rsidRDefault="00941380" w:rsidP="00941380">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17</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1A30EAE" w14:textId="0153C2C4" w:rsidR="00941380" w:rsidRPr="00941380" w:rsidRDefault="00941380" w:rsidP="00941380">
            <w:pPr>
              <w:rPr>
                <w:rFonts w:ascii="Arial" w:hAnsi="Arial" w:cs="Arial"/>
                <w:sz w:val="18"/>
                <w:szCs w:val="18"/>
              </w:rPr>
            </w:pPr>
            <w:r w:rsidRPr="00941380">
              <w:rPr>
                <w:rFonts w:ascii="Arial" w:hAnsi="Arial" w:cs="Arial"/>
                <w:sz w:val="18"/>
                <w:szCs w:val="18"/>
              </w:rPr>
              <w:t>ZAMRZNJENI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772644" w14:textId="77777777" w:rsidR="00941380" w:rsidRPr="00291773" w:rsidRDefault="00941380" w:rsidP="0094138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3DE9D" w14:textId="77777777" w:rsidR="00941380" w:rsidRPr="00291773" w:rsidRDefault="00941380" w:rsidP="0094138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7FF3B1" w14:textId="77777777" w:rsidR="00941380" w:rsidRPr="00291773" w:rsidRDefault="00941380" w:rsidP="00941380">
            <w:pPr>
              <w:rPr>
                <w:rFonts w:ascii="Arial" w:hAnsi="Arial" w:cs="Arial"/>
                <w:color w:val="000000"/>
                <w:position w:val="-2"/>
                <w:sz w:val="18"/>
                <w:szCs w:val="18"/>
              </w:rPr>
            </w:pPr>
          </w:p>
        </w:tc>
      </w:tr>
      <w:tr w:rsidR="00941380" w:rsidRPr="00291773" w14:paraId="599DA4E5"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48A365A" w14:textId="16CB4350" w:rsidR="00941380" w:rsidRPr="0039698F" w:rsidRDefault="00941380" w:rsidP="00941380">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18</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4553BB24" w14:textId="54BFFBEA" w:rsidR="00941380" w:rsidRPr="00941380" w:rsidRDefault="00941380" w:rsidP="00941380">
            <w:pPr>
              <w:rPr>
                <w:rFonts w:ascii="Arial" w:hAnsi="Arial" w:cs="Arial"/>
                <w:sz w:val="18"/>
                <w:szCs w:val="18"/>
              </w:rPr>
            </w:pPr>
            <w:r w:rsidRPr="00941380">
              <w:rPr>
                <w:rFonts w:ascii="Arial" w:hAnsi="Arial" w:cs="Arial"/>
                <w:sz w:val="18"/>
                <w:szCs w:val="18"/>
              </w:rPr>
              <w:t>SPLOŠNO PREHRAMBENO BLAGO</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3F2081" w14:textId="77777777" w:rsidR="00941380" w:rsidRPr="00291773" w:rsidRDefault="00941380" w:rsidP="0094138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CED931" w14:textId="77777777" w:rsidR="00941380" w:rsidRPr="00291773" w:rsidRDefault="00941380" w:rsidP="0094138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F0EF4" w14:textId="77777777" w:rsidR="00941380" w:rsidRPr="00291773" w:rsidRDefault="00941380" w:rsidP="00941380">
            <w:pPr>
              <w:rPr>
                <w:rFonts w:ascii="Arial" w:hAnsi="Arial" w:cs="Arial"/>
                <w:color w:val="000000"/>
                <w:position w:val="-2"/>
                <w:sz w:val="18"/>
                <w:szCs w:val="18"/>
              </w:rPr>
            </w:pPr>
          </w:p>
        </w:tc>
      </w:tr>
      <w:tr w:rsidR="00941380" w:rsidRPr="00291773" w14:paraId="11994A02"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BC2F41E" w14:textId="115D2476" w:rsidR="00941380" w:rsidRPr="0039698F" w:rsidRDefault="00941380" w:rsidP="00941380">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19</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11BF05F" w14:textId="64300FD6" w:rsidR="00941380" w:rsidRPr="00941380" w:rsidRDefault="00941380" w:rsidP="00941380">
            <w:pPr>
              <w:rPr>
                <w:rFonts w:ascii="Arial" w:hAnsi="Arial" w:cs="Arial"/>
                <w:sz w:val="18"/>
                <w:szCs w:val="18"/>
              </w:rPr>
            </w:pPr>
            <w:r w:rsidRPr="00941380">
              <w:rPr>
                <w:rFonts w:ascii="Arial" w:hAnsi="Arial" w:cs="Arial"/>
                <w:sz w:val="18"/>
                <w:szCs w:val="18"/>
              </w:rPr>
              <w:t>ŽIVILA ZA POSEBNE PREHRANSKE NAMENE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E165AB" w14:textId="77777777" w:rsidR="00941380" w:rsidRPr="00291773" w:rsidRDefault="00941380" w:rsidP="0094138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064661" w14:textId="77777777" w:rsidR="00941380" w:rsidRPr="00291773" w:rsidRDefault="00941380" w:rsidP="0094138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701B4" w14:textId="77777777" w:rsidR="00941380" w:rsidRPr="00291773" w:rsidRDefault="00941380" w:rsidP="00941380">
            <w:pPr>
              <w:rPr>
                <w:rFonts w:ascii="Arial" w:hAnsi="Arial" w:cs="Arial"/>
                <w:color w:val="000000"/>
                <w:position w:val="-2"/>
                <w:sz w:val="18"/>
                <w:szCs w:val="18"/>
              </w:rPr>
            </w:pPr>
          </w:p>
        </w:tc>
      </w:tr>
      <w:tr w:rsidR="00941380" w:rsidRPr="00291773" w14:paraId="465E52C5"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17B58E8" w14:textId="55C2DA7A" w:rsidR="00941380" w:rsidRDefault="00941380" w:rsidP="00941380">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20</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40E92D2" w14:textId="22DC7ECD" w:rsidR="00941380" w:rsidRPr="00941380" w:rsidRDefault="00941380" w:rsidP="00941380">
            <w:pPr>
              <w:rPr>
                <w:rFonts w:ascii="Arial" w:hAnsi="Arial" w:cs="Arial"/>
                <w:sz w:val="18"/>
                <w:szCs w:val="18"/>
              </w:rPr>
            </w:pPr>
            <w:r w:rsidRPr="00941380">
              <w:rPr>
                <w:rFonts w:ascii="Arial" w:hAnsi="Arial" w:cs="Arial"/>
                <w:sz w:val="18"/>
                <w:szCs w:val="18"/>
              </w:rPr>
              <w:t>ZAMRZNJENI DIETNI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37AA0" w14:textId="77777777" w:rsidR="00941380" w:rsidRPr="00291773" w:rsidRDefault="00941380" w:rsidP="0094138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241B06" w14:textId="77777777" w:rsidR="00941380" w:rsidRPr="00291773" w:rsidRDefault="00941380" w:rsidP="0094138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2D9949" w14:textId="77777777" w:rsidR="00941380" w:rsidRPr="00291773" w:rsidRDefault="00941380" w:rsidP="00941380">
            <w:pPr>
              <w:rPr>
                <w:rFonts w:ascii="Arial" w:hAnsi="Arial" w:cs="Arial"/>
                <w:color w:val="000000"/>
                <w:position w:val="-2"/>
                <w:sz w:val="18"/>
                <w:szCs w:val="18"/>
              </w:rPr>
            </w:pPr>
          </w:p>
        </w:tc>
      </w:tr>
      <w:tr w:rsidR="00941380" w:rsidRPr="00291773" w14:paraId="68363A08"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A6F42E6" w14:textId="2B34203A" w:rsidR="00941380" w:rsidRDefault="00941380" w:rsidP="00941380">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21</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9665F07" w14:textId="7FF95430" w:rsidR="00941380" w:rsidRPr="00941380" w:rsidRDefault="00941380" w:rsidP="00941380">
            <w:pPr>
              <w:rPr>
                <w:rFonts w:ascii="Arial" w:hAnsi="Arial" w:cs="Arial"/>
                <w:sz w:val="18"/>
                <w:szCs w:val="18"/>
              </w:rPr>
            </w:pPr>
            <w:r w:rsidRPr="00941380">
              <w:rPr>
                <w:rFonts w:ascii="Arial" w:hAnsi="Arial" w:cs="Arial"/>
                <w:sz w:val="18"/>
                <w:szCs w:val="18"/>
              </w:rPr>
              <w:t>BREZALKOHOLNE PIJAČE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58518F" w14:textId="77777777" w:rsidR="00941380" w:rsidRPr="00291773" w:rsidRDefault="00941380" w:rsidP="0094138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3D8F66" w14:textId="77777777" w:rsidR="00941380" w:rsidRPr="00291773" w:rsidRDefault="00941380" w:rsidP="0094138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B31B96" w14:textId="77777777" w:rsidR="00941380" w:rsidRPr="00291773" w:rsidRDefault="00941380" w:rsidP="00941380">
            <w:pPr>
              <w:rPr>
                <w:rFonts w:ascii="Arial" w:hAnsi="Arial" w:cs="Arial"/>
                <w:color w:val="000000"/>
                <w:position w:val="-2"/>
                <w:sz w:val="18"/>
                <w:szCs w:val="18"/>
              </w:rPr>
            </w:pPr>
          </w:p>
        </w:tc>
      </w:tr>
      <w:tr w:rsidR="005717FC" w:rsidRPr="00291773" w14:paraId="1CEDD67F" w14:textId="77777777" w:rsidTr="00643D58">
        <w:tc>
          <w:tcPr>
            <w:tcW w:w="48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5ABAB4" w14:textId="77777777" w:rsidR="005717FC" w:rsidRPr="00291773" w:rsidRDefault="005717FC" w:rsidP="00643D58">
            <w:pPr>
              <w:jc w:val="right"/>
            </w:pPr>
            <w:r w:rsidRPr="00291773">
              <w:rPr>
                <w:rFonts w:ascii="Arial" w:hAnsi="Arial" w:cs="Arial"/>
                <w:b/>
                <w:bCs/>
                <w:color w:val="000000"/>
                <w:position w:val="-2"/>
                <w:sz w:val="18"/>
                <w:szCs w:val="18"/>
                <w:shd w:val="clear" w:color="auto" w:fill="CCCCCC"/>
              </w:rPr>
              <w:t>Skupaj</w:t>
            </w:r>
          </w:p>
        </w:tc>
        <w:tc>
          <w:tcPr>
            <w:tcW w:w="170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3B97977" w14:textId="77777777" w:rsidR="005717FC" w:rsidRPr="00291773" w:rsidRDefault="005717FC" w:rsidP="00643D58"/>
        </w:tc>
        <w:tc>
          <w:tcPr>
            <w:tcW w:w="1278" w:type="pct"/>
            <w:tcBorders>
              <w:top w:val="single" w:sz="5" w:space="0" w:color="000000"/>
              <w:left w:val="single" w:sz="5" w:space="0" w:color="000000"/>
              <w:bottom w:val="single" w:sz="5" w:space="0" w:color="000000"/>
              <w:right w:val="single" w:sz="5" w:space="0" w:color="000000"/>
            </w:tcBorders>
          </w:tcPr>
          <w:p w14:paraId="4D757730" w14:textId="77777777" w:rsidR="005717FC" w:rsidRPr="00291773" w:rsidRDefault="005717FC" w:rsidP="00643D58"/>
        </w:tc>
        <w:tc>
          <w:tcPr>
            <w:tcW w:w="411" w:type="pct"/>
            <w:tcBorders>
              <w:top w:val="single" w:sz="5" w:space="0" w:color="000000"/>
              <w:left w:val="single" w:sz="5" w:space="0" w:color="000000"/>
              <w:bottom w:val="single" w:sz="5" w:space="0" w:color="000000"/>
              <w:right w:val="single" w:sz="5" w:space="0" w:color="000000"/>
            </w:tcBorders>
          </w:tcPr>
          <w:p w14:paraId="2E6A45AE" w14:textId="77777777" w:rsidR="005717FC" w:rsidRPr="00291773" w:rsidRDefault="005717FC" w:rsidP="00643D58"/>
        </w:tc>
        <w:tc>
          <w:tcPr>
            <w:tcW w:w="1118" w:type="pct"/>
            <w:tcBorders>
              <w:top w:val="single" w:sz="5" w:space="0" w:color="000000"/>
              <w:left w:val="single" w:sz="5" w:space="0" w:color="000000"/>
              <w:bottom w:val="single" w:sz="5" w:space="0" w:color="000000"/>
              <w:right w:val="single" w:sz="5" w:space="0" w:color="000000"/>
            </w:tcBorders>
          </w:tcPr>
          <w:p w14:paraId="3DFFE480" w14:textId="77777777" w:rsidR="005717FC" w:rsidRPr="00291773" w:rsidRDefault="005717FC" w:rsidP="00643D58"/>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1C87914F" w:rsidR="0084141A" w:rsidRDefault="000E73FE">
      <w:pPr>
        <w:spacing w:before="225" w:after="225" w:line="240" w:lineRule="auto"/>
        <w:jc w:val="both"/>
      </w:pPr>
      <w:r>
        <w:rPr>
          <w:rFonts w:ascii="Arial" w:hAnsi="Arial" w:cs="Arial"/>
          <w:color w:val="000000"/>
          <w:sz w:val="18"/>
          <w:szCs w:val="18"/>
        </w:rPr>
        <w:t xml:space="preserve">Ponudba velja </w:t>
      </w:r>
      <w:r w:rsidR="00046493">
        <w:rPr>
          <w:rFonts w:ascii="Arial" w:hAnsi="Arial" w:cs="Arial"/>
          <w:color w:val="000000"/>
          <w:sz w:val="18"/>
          <w:szCs w:val="18"/>
        </w:rPr>
        <w:t>do</w:t>
      </w:r>
      <w:r w:rsidR="00A3318A">
        <w:rPr>
          <w:rFonts w:ascii="Arial" w:hAnsi="Arial" w:cs="Arial"/>
          <w:color w:val="000000"/>
          <w:sz w:val="18"/>
          <w:szCs w:val="18"/>
        </w:rPr>
        <w:t xml:space="preserve"> </w:t>
      </w:r>
      <w:r w:rsidR="002112E4">
        <w:rPr>
          <w:rFonts w:ascii="Arial" w:hAnsi="Arial" w:cs="Arial"/>
          <w:color w:val="000000"/>
          <w:sz w:val="18"/>
          <w:szCs w:val="18"/>
        </w:rPr>
        <w:t>31.</w:t>
      </w:r>
      <w:r w:rsidR="00941380">
        <w:rPr>
          <w:rFonts w:ascii="Arial" w:hAnsi="Arial" w:cs="Arial"/>
          <w:color w:val="000000"/>
          <w:sz w:val="18"/>
          <w:szCs w:val="18"/>
        </w:rPr>
        <w:t>08</w:t>
      </w:r>
      <w:r w:rsidR="002112E4">
        <w:rPr>
          <w:rFonts w:ascii="Arial" w:hAnsi="Arial" w:cs="Arial"/>
          <w:color w:val="000000"/>
          <w:sz w:val="18"/>
          <w:szCs w:val="18"/>
        </w:rPr>
        <w:t>.2024</w:t>
      </w:r>
      <w:r w:rsidR="007651DB" w:rsidRPr="00942482">
        <w:rPr>
          <w:rFonts w:ascii="Arial" w:hAnsi="Arial" w:cs="Arial"/>
          <w:color w:val="000000"/>
          <w:sz w:val="18"/>
          <w:szCs w:val="18"/>
        </w:rPr>
        <w:t>.</w:t>
      </w:r>
      <w:r w:rsidR="00B87ADE">
        <w:t xml:space="preserve"> </w:t>
      </w:r>
      <w:r>
        <w:rPr>
          <w:rFonts w:ascii="Arial" w:hAnsi="Arial" w:cs="Arial"/>
          <w:color w:val="000000"/>
          <w:sz w:val="18"/>
          <w:szCs w:val="18"/>
        </w:rPr>
        <w:t>Ponudba mora biti veljavna najmanj do navedenega roka. Prekratka veljavnost ponudbe pomeni razlog za zavrnitev ponudbe.</w:t>
      </w:r>
    </w:p>
    <w:p w14:paraId="5D496F3E" w14:textId="77777777" w:rsidR="00B87ADE" w:rsidRDefault="000E73F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IV. Podatki o plačilu </w:t>
      </w:r>
    </w:p>
    <w:p w14:paraId="1D659492" w14:textId="271FB9C0" w:rsidR="00713D85" w:rsidRPr="00960EB1" w:rsidRDefault="00E66AEF" w:rsidP="00713D85">
      <w:pPr>
        <w:spacing w:before="225" w:after="225" w:line="240" w:lineRule="auto"/>
        <w:jc w:val="both"/>
        <w:rPr>
          <w:rFonts w:ascii="Arial" w:hAnsi="Arial" w:cs="Arial"/>
          <w:b/>
          <w:bCs/>
          <w:color w:val="000000"/>
          <w:sz w:val="18"/>
          <w:szCs w:val="18"/>
        </w:rPr>
      </w:pPr>
      <w:r w:rsidRPr="00E66AEF">
        <w:rPr>
          <w:rFonts w:ascii="Arial" w:hAnsi="Arial" w:cs="Arial"/>
          <w:color w:val="000000"/>
          <w:sz w:val="18"/>
          <w:szCs w:val="18"/>
        </w:rPr>
        <w:t xml:space="preserve">Rok plačila je 30 dni od izstavitve e-računa, </w:t>
      </w:r>
      <w:bookmarkStart w:id="5" w:name="_Hlk53731591"/>
      <w:r w:rsidRPr="00E66AEF">
        <w:rPr>
          <w:rFonts w:ascii="Arial" w:hAnsi="Arial" w:cs="Arial"/>
          <w:color w:val="000000"/>
          <w:sz w:val="18"/>
          <w:szCs w:val="18"/>
        </w:rPr>
        <w:t>e-račune pa dobavitelji izdajajo zbirno 1 x mesečno, in sicer 1 zbiren e-račun</w:t>
      </w:r>
      <w:r w:rsidR="001357AC" w:rsidRPr="001357AC">
        <w:rPr>
          <w:rFonts w:ascii="Arial" w:hAnsi="Arial" w:cs="Arial"/>
          <w:sz w:val="18"/>
          <w:szCs w:val="18"/>
        </w:rPr>
        <w:t xml:space="preserve">, </w:t>
      </w:r>
      <w:r w:rsidR="00713D85" w:rsidRPr="001357AC">
        <w:rPr>
          <w:rFonts w:ascii="Arial" w:hAnsi="Arial" w:cs="Arial"/>
          <w:sz w:val="18"/>
          <w:szCs w:val="18"/>
        </w:rPr>
        <w:t xml:space="preserve">ki bo zajemal dobavljeno blago za pretekli mesec. </w:t>
      </w:r>
      <w:r w:rsidR="00713D85" w:rsidRPr="001357AC">
        <w:rPr>
          <w:rFonts w:ascii="Arial" w:hAnsi="Arial" w:cs="Arial"/>
          <w:b/>
          <w:bCs/>
          <w:sz w:val="18"/>
          <w:szCs w:val="18"/>
        </w:rPr>
        <w:t xml:space="preserve">Zbirni mesečni račun je potrebno izstaviti za vsako šolo posebej. </w:t>
      </w:r>
    </w:p>
    <w:p w14:paraId="22088EE4" w14:textId="7A7E86D3" w:rsidR="00226973" w:rsidRPr="00586186" w:rsidRDefault="00226973">
      <w:pPr>
        <w:spacing w:before="225" w:after="225" w:line="240" w:lineRule="auto"/>
        <w:jc w:val="both"/>
        <w:rPr>
          <w:rFonts w:ascii="Arial" w:hAnsi="Arial" w:cs="Arial"/>
          <w:color w:val="000000"/>
          <w:sz w:val="18"/>
          <w:szCs w:val="18"/>
        </w:rPr>
      </w:pPr>
    </w:p>
    <w:bookmarkEnd w:id="5"/>
    <w:p w14:paraId="662D365A" w14:textId="77777777" w:rsidR="00B87ADE" w:rsidRDefault="00B87ADE" w:rsidP="00B87ADE">
      <w:pPr>
        <w:rPr>
          <w:rFonts w:ascii="Arial" w:hAnsi="Arial" w:cs="Arial"/>
          <w:color w:val="000000"/>
          <w:sz w:val="18"/>
          <w:szCs w:val="18"/>
        </w:rPr>
      </w:pPr>
      <w:r w:rsidRPr="00B87ADE">
        <w:rPr>
          <w:rFonts w:ascii="Arial" w:hAnsi="Arial" w:cs="Arial"/>
          <w:color w:val="000000"/>
          <w:sz w:val="18"/>
          <w:szCs w:val="18"/>
        </w:rPr>
        <w:t>Kraj in datum: ______________________</w:t>
      </w:r>
      <w:r>
        <w:rPr>
          <w:rFonts w:ascii="Arial" w:hAnsi="Arial" w:cs="Arial"/>
          <w:color w:val="000000"/>
          <w:sz w:val="18"/>
          <w:szCs w:val="18"/>
        </w:rPr>
        <w:t xml:space="preserve">                                                 Ime in priimek: ____________________ </w:t>
      </w:r>
    </w:p>
    <w:p w14:paraId="03184F13" w14:textId="6612972C" w:rsidR="00B87ADE" w:rsidRPr="00B87ADE" w:rsidRDefault="00B87ADE" w:rsidP="00B87ADE">
      <w:pPr>
        <w:rPr>
          <w:rFonts w:ascii="Arial" w:hAnsi="Arial" w:cs="Arial"/>
          <w:color w:val="000000"/>
          <w:sz w:val="18"/>
          <w:szCs w:val="18"/>
        </w:rPr>
        <w:sectPr w:rsidR="00B87ADE" w:rsidRPr="00B87ADE" w:rsidSect="00D82CC3">
          <w:footerReference w:type="default" r:id="rId10"/>
          <w:pgSz w:w="11906" w:h="16838"/>
          <w:pgMar w:top="1418" w:right="1418" w:bottom="1418" w:left="1418" w:header="567" w:footer="596" w:gutter="0"/>
          <w:cols w:space="708"/>
          <w:docGrid w:linePitch="360"/>
        </w:sectPr>
      </w:pPr>
      <w:r>
        <w:rPr>
          <w:rFonts w:ascii="Arial" w:hAnsi="Arial" w:cs="Arial"/>
          <w:color w:val="000000"/>
          <w:sz w:val="18"/>
          <w:szCs w:val="18"/>
        </w:rPr>
        <w:t xml:space="preserve">                                                                                                                                   (žig in podpis)                             </w:t>
      </w: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5C6CC2" w14:paraId="46AB4FB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DC0362" w14:textId="760515C2" w:rsidR="005C6CC2" w:rsidRDefault="005C6CC2" w:rsidP="001357AC">
            <w:pPr>
              <w:jc w:val="right"/>
              <w:rPr>
                <w:rFonts w:ascii="Arial" w:hAnsi="Arial" w:cs="Arial"/>
                <w:b/>
                <w:bCs/>
                <w:color w:val="000000"/>
                <w:position w:val="-2"/>
                <w:sz w:val="18"/>
                <w:szCs w:val="18"/>
                <w:shd w:val="clear" w:color="auto" w:fill="CCCCCC"/>
              </w:rPr>
            </w:pPr>
            <w:r w:rsidRPr="001357AC">
              <w:rPr>
                <w:rFonts w:ascii="Arial" w:hAnsi="Arial" w:cs="Arial"/>
                <w:b/>
                <w:bCs/>
                <w:position w:val="-2"/>
                <w:sz w:val="18"/>
                <w:szCs w:val="18"/>
                <w:shd w:val="clear" w:color="auto" w:fill="CCCCCC"/>
              </w:rPr>
              <w:t xml:space="preserve">KONTAKTNI PODATKI OSEBE ZA PREJEM NAROČIL </w:t>
            </w:r>
            <w:r w:rsidRPr="001357AC">
              <w:rPr>
                <w:rFonts w:ascii="Arial" w:hAnsi="Arial" w:cs="Arial"/>
                <w:bCs/>
                <w:i/>
                <w:position w:val="-2"/>
                <w:sz w:val="18"/>
                <w:szCs w:val="18"/>
                <w:shd w:val="clear" w:color="auto" w:fill="CCCCCC"/>
              </w:rPr>
              <w:t>(telefonska št. e-naslov)</w:t>
            </w:r>
            <w:r w:rsidRPr="001357AC">
              <w:rPr>
                <w:rFonts w:ascii="Arial" w:hAnsi="Arial" w:cs="Arial"/>
                <w:b/>
                <w:bCs/>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ABCD6" w14:textId="77777777" w:rsidR="005C6CC2" w:rsidRDefault="005C6CC2" w:rsidP="005C6CC2">
            <w:pPr>
              <w:rPr>
                <w:rFonts w:ascii="Arial" w:hAnsi="Arial" w:cs="Arial"/>
                <w:color w:val="000000"/>
                <w:position w:val="-2"/>
                <w:sz w:val="18"/>
                <w:szCs w:val="18"/>
              </w:rPr>
            </w:pPr>
          </w:p>
        </w:tc>
      </w:tr>
      <w:tr w:rsidR="005C6CC2"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5C6CC2" w:rsidRDefault="005C6CC2" w:rsidP="005C6CC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5C6CC2" w:rsidRDefault="005C6CC2" w:rsidP="005C6CC2">
            <w:r>
              <w:rPr>
                <w:rFonts w:ascii="Arial" w:hAnsi="Arial" w:cs="Arial"/>
                <w:color w:val="000000"/>
                <w:position w:val="-2"/>
                <w:sz w:val="18"/>
                <w:szCs w:val="18"/>
              </w:rPr>
              <w:t> </w:t>
            </w:r>
          </w:p>
        </w:tc>
      </w:tr>
      <w:tr w:rsidR="005C6CC2"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5C6CC2" w:rsidRDefault="005C6CC2" w:rsidP="005C6CC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5C6CC2" w:rsidRDefault="005C6CC2" w:rsidP="005C6CC2">
            <w:r>
              <w:rPr>
                <w:rFonts w:ascii="Arial" w:hAnsi="Arial" w:cs="Arial"/>
                <w:color w:val="000000"/>
                <w:position w:val="-2"/>
                <w:sz w:val="18"/>
                <w:szCs w:val="18"/>
              </w:rPr>
              <w:t> </w:t>
            </w:r>
          </w:p>
        </w:tc>
      </w:tr>
      <w:tr w:rsidR="005C6CC2"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5C6CC2" w:rsidRDefault="005C6CC2" w:rsidP="005C6CC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5C6CC2" w:rsidRDefault="005C6CC2" w:rsidP="005C6CC2">
            <w:r>
              <w:rPr>
                <w:rFonts w:ascii="Arial" w:hAnsi="Arial" w:cs="Arial"/>
                <w:color w:val="000000"/>
                <w:position w:val="-2"/>
                <w:sz w:val="18"/>
                <w:szCs w:val="18"/>
              </w:rPr>
              <w:t> </w:t>
            </w:r>
          </w:p>
        </w:tc>
      </w:tr>
      <w:tr w:rsidR="005C6CC2"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5C6CC2" w:rsidRDefault="005C6CC2" w:rsidP="005C6CC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5C6CC2" w:rsidRDefault="005C6CC2" w:rsidP="005C6CC2">
            <w:r>
              <w:rPr>
                <w:rFonts w:ascii="Arial" w:hAnsi="Arial" w:cs="Arial"/>
                <w:color w:val="000000"/>
                <w:position w:val="-2"/>
                <w:sz w:val="18"/>
                <w:szCs w:val="18"/>
              </w:rPr>
              <w:t> </w:t>
            </w:r>
          </w:p>
        </w:tc>
      </w:tr>
      <w:tr w:rsidR="005C6CC2"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5C6CC2" w:rsidRDefault="005C6CC2" w:rsidP="005C6CC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5C6CC2" w:rsidRDefault="005C6CC2" w:rsidP="005C6CC2">
            <w:r>
              <w:rPr>
                <w:rFonts w:ascii="Arial" w:hAnsi="Arial" w:cs="Arial"/>
                <w:color w:val="000000"/>
                <w:position w:val="-2"/>
                <w:sz w:val="18"/>
                <w:szCs w:val="18"/>
              </w:rPr>
              <w:t> </w:t>
            </w:r>
          </w:p>
        </w:tc>
      </w:tr>
      <w:tr w:rsidR="005C6CC2"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5C6CC2" w:rsidRDefault="005C6CC2" w:rsidP="005C6CC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5C6CC2" w:rsidRDefault="005C6CC2" w:rsidP="005C6CC2">
            <w:r>
              <w:rPr>
                <w:rFonts w:ascii="Arial" w:hAnsi="Arial" w:cs="Arial"/>
                <w:color w:val="000000"/>
                <w:position w:val="-2"/>
                <w:sz w:val="18"/>
                <w:szCs w:val="18"/>
              </w:rPr>
              <w:t> </w:t>
            </w:r>
          </w:p>
        </w:tc>
      </w:tr>
      <w:tr w:rsidR="005C6CC2"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5C6CC2" w:rsidRDefault="005C6CC2" w:rsidP="005C6CC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5C6CC2" w:rsidRDefault="005C6CC2" w:rsidP="005C6CC2">
            <w:r>
              <w:rPr>
                <w:rFonts w:ascii="Arial" w:hAnsi="Arial" w:cs="Arial"/>
                <w:color w:val="000000"/>
                <w:position w:val="-2"/>
                <w:sz w:val="18"/>
                <w:szCs w:val="18"/>
              </w:rPr>
              <w:t> </w:t>
            </w:r>
          </w:p>
        </w:tc>
      </w:tr>
      <w:tr w:rsidR="005C6CC2"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5C6CC2" w:rsidRDefault="005C6CC2" w:rsidP="005C6CC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5C6CC2" w:rsidRDefault="005C6CC2" w:rsidP="005C6CC2">
            <w:r>
              <w:rPr>
                <w:rFonts w:ascii="Arial" w:hAnsi="Arial" w:cs="Arial"/>
                <w:color w:val="000000"/>
                <w:position w:val="-2"/>
                <w:sz w:val="18"/>
                <w:szCs w:val="18"/>
              </w:rPr>
              <w:t> </w:t>
            </w:r>
          </w:p>
        </w:tc>
      </w:tr>
      <w:tr w:rsidR="005C6CC2"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5C6CC2" w:rsidRDefault="005C6CC2" w:rsidP="005C6CC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5C6CC2" w:rsidRDefault="005C6CC2" w:rsidP="005C6CC2">
            <w:r>
              <w:rPr>
                <w:rFonts w:ascii="Arial" w:hAnsi="Arial" w:cs="Arial"/>
                <w:color w:val="000000"/>
                <w:position w:val="-2"/>
                <w:sz w:val="18"/>
                <w:szCs w:val="18"/>
              </w:rPr>
              <w:t> </w:t>
            </w:r>
          </w:p>
        </w:tc>
      </w:tr>
      <w:tr w:rsidR="005C6CC2"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5C6CC2" w:rsidRDefault="005C6CC2" w:rsidP="005C6CC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5C6CC2" w:rsidRDefault="005C6CC2" w:rsidP="005C6CC2">
            <w:r>
              <w:rPr>
                <w:rFonts w:ascii="Arial" w:hAnsi="Arial" w:cs="Arial"/>
                <w:color w:val="000000"/>
                <w:position w:val="-2"/>
                <w:sz w:val="18"/>
                <w:szCs w:val="18"/>
              </w:rPr>
              <w:t> </w:t>
            </w:r>
          </w:p>
        </w:tc>
      </w:tr>
      <w:tr w:rsidR="005C6CC2"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5C6CC2" w:rsidRDefault="005C6CC2" w:rsidP="005C6CC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5C6CC2" w:rsidRDefault="005C6CC2" w:rsidP="005C6CC2">
            <w:r>
              <w:rPr>
                <w:rFonts w:ascii="Arial" w:hAnsi="Arial" w:cs="Arial"/>
                <w:color w:val="000000"/>
                <w:position w:val="-2"/>
                <w:sz w:val="18"/>
                <w:szCs w:val="18"/>
              </w:rPr>
              <w:t> </w:t>
            </w:r>
          </w:p>
        </w:tc>
      </w:tr>
      <w:tr w:rsidR="005C6CC2" w14:paraId="79205402" w14:textId="77777777" w:rsidTr="004A2A62">
        <w:tblPrEx>
          <w:shd w:val="clear" w:color="auto" w:fill="auto"/>
        </w:tblPrEx>
        <w:tc>
          <w:tcPr>
            <w:tcW w:w="8745" w:type="dxa"/>
            <w:gridSpan w:val="5"/>
            <w:tcMar>
              <w:top w:w="75" w:type="dxa"/>
              <w:bottom w:w="75" w:type="dxa"/>
            </w:tcMar>
            <w:vAlign w:val="center"/>
          </w:tcPr>
          <w:p w14:paraId="3095AD26" w14:textId="7527211D" w:rsidR="005C6CC2" w:rsidRPr="00CD6135" w:rsidRDefault="005C6CC2" w:rsidP="005C6CC2">
            <w:pPr>
              <w:spacing w:before="135" w:after="135"/>
              <w:jc w:val="both"/>
              <w:textAlignment w:val="center"/>
              <w:rPr>
                <w:b/>
                <w:bCs/>
              </w:rPr>
            </w:pPr>
            <w:r w:rsidRPr="00CD6135">
              <w:rPr>
                <w:rFonts w:ascii="Arial" w:hAnsi="Arial" w:cs="Arial"/>
                <w:b/>
                <w:bCs/>
                <w:color w:val="000000"/>
                <w:position w:val="-2"/>
                <w:sz w:val="18"/>
                <w:szCs w:val="18"/>
              </w:rPr>
              <w:t xml:space="preserve">*za navedene osebe je potrebno navesti tudi </w:t>
            </w:r>
            <w:r w:rsidRPr="00CD6135">
              <w:rPr>
                <w:rFonts w:ascii="Arial" w:hAnsi="Arial" w:cs="Arial"/>
                <w:b/>
                <w:bCs/>
                <w:color w:val="000000"/>
                <w:position w:val="-2"/>
                <w:sz w:val="18"/>
                <w:szCs w:val="18"/>
                <w:u w:val="single"/>
              </w:rPr>
              <w:t>podatek o EMŠO številki</w:t>
            </w:r>
            <w:r w:rsidRPr="00CD6135">
              <w:rPr>
                <w:rFonts w:ascii="Arial" w:hAnsi="Arial" w:cs="Arial"/>
                <w:b/>
                <w:bCs/>
                <w:color w:val="000000"/>
                <w:position w:val="-2"/>
                <w:sz w:val="18"/>
                <w:szCs w:val="18"/>
              </w:rPr>
              <w:t xml:space="preserve"> zaradi preverjanja ponudnika v </w:t>
            </w:r>
            <w:proofErr w:type="spellStart"/>
            <w:r w:rsidRPr="00CD6135">
              <w:rPr>
                <w:rFonts w:ascii="Arial" w:hAnsi="Arial" w:cs="Arial"/>
                <w:b/>
                <w:bCs/>
                <w:color w:val="000000"/>
                <w:position w:val="-2"/>
                <w:sz w:val="18"/>
                <w:szCs w:val="18"/>
              </w:rPr>
              <w:t>eDosjeju</w:t>
            </w:r>
            <w:proofErr w:type="spellEnd"/>
            <w:r w:rsidRPr="00CD6135">
              <w:rPr>
                <w:rFonts w:ascii="Arial" w:hAnsi="Arial" w:cs="Arial"/>
                <w:b/>
                <w:bCs/>
                <w:color w:val="000000"/>
                <w:position w:val="-2"/>
                <w:sz w:val="18"/>
                <w:szCs w:val="18"/>
              </w:rPr>
              <w:t>. </w:t>
            </w:r>
          </w:p>
        </w:tc>
      </w:tr>
      <w:tr w:rsidR="005C6CC2"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5C6CC2" w:rsidRDefault="005C6CC2" w:rsidP="005C6CC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5C6CC2" w:rsidRDefault="005C6CC2" w:rsidP="005C6CC2">
            <w:pPr>
              <w:jc w:val="center"/>
            </w:pPr>
            <w:r>
              <w:rPr>
                <w:rFonts w:ascii="Arial" w:hAnsi="Arial" w:cs="Arial"/>
                <w:color w:val="000000"/>
                <w:position w:val="-2"/>
                <w:sz w:val="18"/>
                <w:szCs w:val="18"/>
              </w:rPr>
              <w:t>Ime in priimek: _____________________</w:t>
            </w:r>
          </w:p>
        </w:tc>
      </w:tr>
      <w:tr w:rsidR="005C6CC2"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5C6CC2" w:rsidRDefault="005C6CC2" w:rsidP="005C6CC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5C6CC2" w:rsidRDefault="005C6CC2" w:rsidP="005C6CC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69E4BAA" w14:textId="3C20B660" w:rsidR="00706BDD" w:rsidRPr="00590863" w:rsidRDefault="007E6677" w:rsidP="001357AC">
      <w:pPr>
        <w:jc w:val="right"/>
        <w:rPr>
          <w:rFonts w:ascii="Arial" w:hAnsi="Arial" w:cs="Arial"/>
          <w:sz w:val="18"/>
          <w:szCs w:val="18"/>
        </w:rPr>
      </w:pPr>
      <w:r>
        <w:rPr>
          <w:rFonts w:ascii="Arial" w:hAnsi="Arial" w:cs="Arial"/>
          <w:sz w:val="18"/>
          <w:szCs w:val="18"/>
        </w:rPr>
        <w:br w:type="page"/>
      </w:r>
      <w:r w:rsidR="000E73FE" w:rsidRPr="00590863">
        <w:rPr>
          <w:rFonts w:ascii="Arial" w:hAnsi="Arial" w:cs="Arial"/>
          <w:sz w:val="18"/>
          <w:szCs w:val="18"/>
        </w:rPr>
        <w:lastRenderedPageBreak/>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768B089D"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7651DB" w:rsidRPr="00942482">
        <w:rPr>
          <w:rFonts w:ascii="Arial" w:hAnsi="Arial" w:cs="Arial"/>
          <w:b/>
          <w:bCs/>
          <w:color w:val="000000"/>
          <w:sz w:val="18"/>
          <w:szCs w:val="18"/>
        </w:rPr>
        <w:t xml:space="preserve">Sukcesivna dobava konvencionalnih in ekoloških živil za obdobje </w:t>
      </w:r>
      <w:r w:rsidR="00941380">
        <w:rPr>
          <w:rFonts w:ascii="Arial" w:hAnsi="Arial" w:cs="Arial"/>
          <w:b/>
          <w:bCs/>
          <w:color w:val="000000"/>
          <w:sz w:val="18"/>
          <w:szCs w:val="18"/>
        </w:rPr>
        <w:t>štirih</w:t>
      </w:r>
      <w:r w:rsidR="002112E4">
        <w:rPr>
          <w:rFonts w:ascii="Arial" w:hAnsi="Arial" w:cs="Arial"/>
          <w:b/>
          <w:bCs/>
          <w:color w:val="000000"/>
          <w:sz w:val="18"/>
          <w:szCs w:val="18"/>
        </w:rPr>
        <w:t xml:space="preserve"> let</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39936969"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nimamo na </w:t>
            </w:r>
            <w:r w:rsidR="00840935" w:rsidRPr="00840935">
              <w:rPr>
                <w:rFonts w:ascii="Arial" w:hAnsi="Arial" w:cs="Arial"/>
                <w:color w:val="000000"/>
                <w:sz w:val="18"/>
                <w:szCs w:val="18"/>
              </w:rPr>
              <w:t>dan roka za oddajo ponudbe</w:t>
            </w:r>
            <w:r w:rsidR="00840935">
              <w:rPr>
                <w:rFonts w:ascii="Arial" w:hAnsi="Arial" w:cs="Arial"/>
                <w:color w:val="000000"/>
                <w:sz w:val="18"/>
                <w:szCs w:val="18"/>
              </w:rPr>
              <w:t xml:space="preserve"> </w:t>
            </w:r>
            <w:r>
              <w:rPr>
                <w:rFonts w:ascii="Arial" w:hAnsi="Arial" w:cs="Arial"/>
                <w:color w:val="000000"/>
                <w:sz w:val="18"/>
                <w:szCs w:val="18"/>
              </w:rPr>
              <w:t>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54800922"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w:t>
            </w:r>
            <w:r>
              <w:rPr>
                <w:rFonts w:ascii="Arial" w:hAnsi="Arial" w:cs="Arial"/>
                <w:color w:val="000000"/>
                <w:sz w:val="18"/>
                <w:szCs w:val="18"/>
              </w:rPr>
              <w:t xml:space="preserve"> 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11E921C" w14:textId="5DC8BD32" w:rsidR="00E571F8" w:rsidRDefault="00E571F8" w:rsidP="00AF7FF9">
            <w:pPr>
              <w:numPr>
                <w:ilvl w:val="0"/>
                <w:numId w:val="9"/>
              </w:numPr>
              <w:jc w:val="both"/>
              <w:rPr>
                <w:rFonts w:ascii="Arial" w:hAnsi="Arial" w:cs="Arial"/>
                <w:color w:val="000000"/>
                <w:sz w:val="18"/>
                <w:szCs w:val="18"/>
              </w:rPr>
            </w:pPr>
            <w:r w:rsidRPr="00E571F8">
              <w:rPr>
                <w:rFonts w:ascii="Arial" w:hAnsi="Arial" w:cs="Arial"/>
                <w:color w:val="000000"/>
                <w:sz w:val="18"/>
                <w:szCs w:val="18"/>
              </w:rPr>
              <w:t>zagotavlja</w:t>
            </w:r>
            <w:r>
              <w:rPr>
                <w:rFonts w:ascii="Arial" w:hAnsi="Arial" w:cs="Arial"/>
                <w:color w:val="000000"/>
                <w:sz w:val="18"/>
                <w:szCs w:val="18"/>
              </w:rPr>
              <w:t>mo</w:t>
            </w:r>
            <w:r w:rsidRPr="00E571F8">
              <w:rPr>
                <w:rFonts w:ascii="Arial" w:hAnsi="Arial" w:cs="Arial"/>
                <w:color w:val="000000"/>
                <w:sz w:val="18"/>
                <w:szCs w:val="18"/>
              </w:rPr>
              <w:t xml:space="preserve">, da naročniki </w:t>
            </w:r>
            <w:r>
              <w:rPr>
                <w:rFonts w:ascii="Arial" w:hAnsi="Arial" w:cs="Arial"/>
                <w:color w:val="000000"/>
                <w:sz w:val="18"/>
                <w:szCs w:val="18"/>
              </w:rPr>
              <w:t xml:space="preserve">(tudi naročnik CIRIUS Vipava) </w:t>
            </w:r>
            <w:r w:rsidRPr="00E571F8">
              <w:rPr>
                <w:rFonts w:ascii="Arial" w:hAnsi="Arial" w:cs="Arial"/>
                <w:color w:val="000000"/>
                <w:sz w:val="18"/>
                <w:szCs w:val="18"/>
              </w:rPr>
              <w:t>zoper njega ni</w:t>
            </w:r>
            <w:r>
              <w:rPr>
                <w:rFonts w:ascii="Arial" w:hAnsi="Arial" w:cs="Arial"/>
                <w:color w:val="000000"/>
                <w:sz w:val="18"/>
                <w:szCs w:val="18"/>
              </w:rPr>
              <w:t>so</w:t>
            </w:r>
            <w:r w:rsidRPr="00E571F8">
              <w:rPr>
                <w:rFonts w:ascii="Arial" w:hAnsi="Arial" w:cs="Arial"/>
                <w:color w:val="000000"/>
                <w:sz w:val="18"/>
                <w:szCs w:val="18"/>
              </w:rPr>
              <w:t xml:space="preserve"> vlagali upravičenih reklamacij glede kakovosti blaga in nespoštovanja drugih določil pogodbe</w:t>
            </w:r>
            <w:r>
              <w:rPr>
                <w:rFonts w:ascii="Arial" w:hAnsi="Arial" w:cs="Arial"/>
                <w:color w:val="000000"/>
                <w:sz w:val="18"/>
                <w:szCs w:val="18"/>
              </w:rPr>
              <w:t xml:space="preserve"> (č</w:t>
            </w:r>
            <w:r w:rsidRPr="00E571F8">
              <w:rPr>
                <w:rFonts w:ascii="Arial" w:hAnsi="Arial" w:cs="Arial"/>
                <w:color w:val="000000"/>
                <w:sz w:val="18"/>
                <w:szCs w:val="18"/>
              </w:rPr>
              <w:t>e naročnik razpolaga z dokazili o nespoštovanju pogodbenih obveznosti, lahko ponudnika izloči iz predmetnega postopka</w:t>
            </w:r>
            <w:r>
              <w:rPr>
                <w:rFonts w:ascii="Arial" w:hAnsi="Arial" w:cs="Arial"/>
                <w:color w:val="000000"/>
                <w:sz w:val="18"/>
                <w:szCs w:val="18"/>
              </w:rPr>
              <w:t>),</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57743CDF" w14:textId="3394BFBD"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8949EF">
        <w:rPr>
          <w:rFonts w:ascii="Arial" w:hAnsi="Arial" w:cs="Arial"/>
          <w:sz w:val="18"/>
          <w:szCs w:val="18"/>
        </w:rPr>
        <w:t>3</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520FFE5F" w:rsidR="0084141A" w:rsidRPr="00A4001A" w:rsidRDefault="00A4001A" w:rsidP="00E807DF">
      <w:pPr>
        <w:spacing w:before="225" w:after="225" w:line="240" w:lineRule="auto"/>
        <w:jc w:val="both"/>
      </w:pPr>
      <w:bookmarkStart w:id="6"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7" w:name="_Hlk501441185"/>
      <w:r w:rsidR="00E807DF" w:rsidRPr="00942482">
        <w:rPr>
          <w:rFonts w:ascii="Arial" w:hAnsi="Arial" w:cs="Arial"/>
          <w:iCs/>
          <w:color w:val="000000"/>
          <w:sz w:val="18"/>
          <w:szCs w:val="18"/>
        </w:rPr>
        <w:t>»</w:t>
      </w:r>
      <w:r w:rsidR="007651DB" w:rsidRPr="00942482">
        <w:rPr>
          <w:rFonts w:ascii="Arial" w:hAnsi="Arial" w:cs="Arial"/>
          <w:iCs/>
          <w:color w:val="000000"/>
          <w:sz w:val="18"/>
          <w:szCs w:val="18"/>
        </w:rPr>
        <w:t xml:space="preserve">Sukcesivna dobava konvencionalnih in ekoloških živil za obdobje </w:t>
      </w:r>
      <w:r w:rsidR="00941380">
        <w:rPr>
          <w:rFonts w:ascii="Arial" w:hAnsi="Arial" w:cs="Arial"/>
          <w:iCs/>
          <w:color w:val="000000"/>
          <w:sz w:val="18"/>
          <w:szCs w:val="18"/>
        </w:rPr>
        <w:t>štirih</w:t>
      </w:r>
      <w:r w:rsidR="002112E4">
        <w:rPr>
          <w:rFonts w:ascii="Arial" w:hAnsi="Arial" w:cs="Arial"/>
          <w:iCs/>
          <w:color w:val="000000"/>
          <w:sz w:val="18"/>
          <w:szCs w:val="18"/>
        </w:rPr>
        <w:t xml:space="preserve"> let</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 202</w:t>
      </w:r>
      <w:r w:rsidR="005717FC">
        <w:rPr>
          <w:rFonts w:ascii="Arial" w:hAnsi="Arial" w:cs="Arial"/>
          <w:iCs/>
          <w:color w:val="000000"/>
          <w:sz w:val="18"/>
          <w:szCs w:val="18"/>
        </w:rPr>
        <w:t>3</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8" w:name="_Hlk32481429"/>
      <w:r w:rsidR="008A30E7" w:rsidRPr="00B9193D">
        <w:rPr>
          <w:rFonts w:ascii="Arial" w:hAnsi="Arial" w:cs="Arial"/>
          <w:color w:val="000000"/>
          <w:sz w:val="18"/>
          <w:szCs w:val="18"/>
        </w:rPr>
        <w:t>še trideset (30) dni po preteku veljavnosti okvirnega sporazuma</w:t>
      </w:r>
      <w:bookmarkEnd w:id="8"/>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7"/>
      <w:r w:rsidR="000E73FE" w:rsidRPr="00A4001A">
        <w:rPr>
          <w:rFonts w:ascii="Arial" w:hAnsi="Arial" w:cs="Arial"/>
          <w:color w:val="000000"/>
          <w:sz w:val="18"/>
          <w:szCs w:val="18"/>
        </w:rPr>
        <w:t> </w:t>
      </w:r>
    </w:p>
    <w:bookmarkEnd w:id="6"/>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9" w:name="_Hlk53732170"/>
      <w:r w:rsidRPr="00FA1DBE">
        <w:rPr>
          <w:rFonts w:ascii="Arial" w:hAnsi="Arial" w:cs="Arial"/>
          <w:i/>
          <w:iCs/>
          <w:sz w:val="18"/>
          <w:szCs w:val="18"/>
        </w:rPr>
        <w:t xml:space="preserve">Priloga: </w:t>
      </w:r>
    </w:p>
    <w:p w14:paraId="22AE2A08" w14:textId="600B29A9" w:rsidR="00FA1DBE" w:rsidRPr="00FA1DBE" w:rsidRDefault="00FA1DBE" w:rsidP="00347BDF">
      <w:pPr>
        <w:pStyle w:val="Odstavekseznama"/>
        <w:numPr>
          <w:ilvl w:val="0"/>
          <w:numId w:val="30"/>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9"/>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0"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4270D41F"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 xml:space="preserve">»Sukcesivna dobava konvencionalnih in ekoloških živil za obdobje </w:t>
      </w:r>
      <w:r w:rsidR="00941380">
        <w:rPr>
          <w:rFonts w:ascii="Arial" w:eastAsia="Calibri" w:hAnsi="Arial" w:cs="Arial"/>
          <w:b/>
          <w:sz w:val="18"/>
          <w:szCs w:val="18"/>
        </w:rPr>
        <w:t>štirih</w:t>
      </w:r>
      <w:r w:rsidR="002112E4">
        <w:rPr>
          <w:rFonts w:ascii="Arial" w:eastAsia="Calibri" w:hAnsi="Arial" w:cs="Arial"/>
          <w:b/>
          <w:sz w:val="18"/>
          <w:szCs w:val="18"/>
        </w:rPr>
        <w:t xml:space="preserve"> let</w:t>
      </w:r>
      <w:r w:rsidRPr="00942482">
        <w:rPr>
          <w:rFonts w:ascii="Arial" w:eastAsia="Calibri" w:hAnsi="Arial" w:cs="Arial"/>
          <w:b/>
          <w:sz w:val="18"/>
          <w:szCs w:val="18"/>
        </w:rPr>
        <w: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BE0294">
        <w:rPr>
          <w:rFonts w:ascii="Arial" w:eastAsia="Calibri" w:hAnsi="Arial" w:cs="Arial"/>
          <w:b/>
          <w:sz w:val="18"/>
          <w:szCs w:val="18"/>
        </w:rPr>
        <w:t>_____________________</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7D867862"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00BE0294">
        <w:rPr>
          <w:rFonts w:ascii="Arial" w:eastAsia="Calibri" w:hAnsi="Arial" w:cs="Arial"/>
          <w:b/>
          <w:bCs/>
          <w:sz w:val="18"/>
          <w:szCs w:val="18"/>
        </w:rPr>
        <w:t>__________________</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1"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1"/>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2"/>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bookmarkEnd w:id="10"/>
    </w:p>
    <w:p w14:paraId="743AF14F" w14:textId="667E3DC6"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4</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2EB9F351"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v skladu s predpisi države, v kateri imamo sedež,</w:t>
            </w:r>
            <w:r w:rsidR="002112E4">
              <w:rPr>
                <w:rFonts w:ascii="Arial" w:hAnsi="Arial" w:cs="Arial"/>
                <w:color w:val="000000"/>
                <w:sz w:val="18"/>
                <w:szCs w:val="18"/>
              </w:rPr>
              <w:t xml:space="preserve"> nimamo</w:t>
            </w:r>
            <w:r>
              <w:rPr>
                <w:rFonts w:ascii="Arial" w:hAnsi="Arial" w:cs="Arial"/>
                <w:color w:val="000000"/>
                <w:sz w:val="18"/>
                <w:szCs w:val="18"/>
              </w:rPr>
              <w:t xml:space="preserve"> zapadlih, neplačanih obveznih dajatev in drugih denarnih nedavčnih obveznosti v skladu z zakonom, ki ureja finančno upravo, ki jih pobira davčni organ v skladu s predpisi države, v vrednosti 50 EUR ali več,</w:t>
            </w:r>
          </w:p>
          <w:p w14:paraId="30C71CE5" w14:textId="64FD570F"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 xml:space="preserve">na dan </w:t>
            </w:r>
            <w:r w:rsidR="002112E4">
              <w:rPr>
                <w:rFonts w:ascii="Arial" w:hAnsi="Arial" w:cs="Arial"/>
                <w:color w:val="000000"/>
                <w:sz w:val="18"/>
                <w:szCs w:val="18"/>
              </w:rPr>
              <w:t xml:space="preserve">roka za </w:t>
            </w:r>
            <w:r>
              <w:rPr>
                <w:rFonts w:ascii="Arial" w:hAnsi="Arial" w:cs="Arial"/>
                <w:color w:val="000000"/>
                <w:sz w:val="18"/>
                <w:szCs w:val="18"/>
              </w:rPr>
              <w:t>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0EBA60B8"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nismo izločeni iz postopkov oddaje javnih naročil zaradi uvrstitve v evidenco gospodarskih subjektov z negativnimi referencami,</w:t>
            </w:r>
          </w:p>
          <w:p w14:paraId="287A4346" w14:textId="1FE2F84E"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nam v zadnjih treh letih pred rok</w:t>
            </w:r>
            <w:r w:rsidR="002112E4">
              <w:rPr>
                <w:rFonts w:ascii="Arial" w:hAnsi="Arial" w:cs="Arial"/>
                <w:color w:val="000000"/>
                <w:sz w:val="18"/>
                <w:szCs w:val="18"/>
              </w:rPr>
              <w:t>om</w:t>
            </w:r>
            <w:r>
              <w:rPr>
                <w:rFonts w:ascii="Arial" w:hAnsi="Arial" w:cs="Arial"/>
                <w:color w:val="000000"/>
                <w:sz w:val="18"/>
                <w:szCs w:val="18"/>
              </w:rPr>
              <w:t xml:space="preserve">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45BCB9DB" w14:textId="77777777" w:rsidR="005717FC" w:rsidRDefault="000E73FE" w:rsidP="00281E34">
      <w:pPr>
        <w:spacing w:before="225" w:after="225" w:line="240" w:lineRule="auto"/>
        <w:jc w:val="right"/>
        <w:rPr>
          <w:rFonts w:ascii="Arial" w:hAnsi="Arial" w:cs="Arial"/>
          <w:color w:val="000000"/>
          <w:sz w:val="18"/>
          <w:szCs w:val="18"/>
        </w:rPr>
      </w:pPr>
      <w:r>
        <w:rPr>
          <w:rFonts w:ascii="Arial" w:hAnsi="Arial" w:cs="Arial"/>
          <w:color w:val="000000"/>
          <w:sz w:val="18"/>
          <w:szCs w:val="18"/>
        </w:rPr>
        <w:t> </w:t>
      </w:r>
    </w:p>
    <w:p w14:paraId="5ED1BAFC" w14:textId="77777777" w:rsidR="005717FC" w:rsidRDefault="005717FC">
      <w:pPr>
        <w:rPr>
          <w:rFonts w:ascii="Arial" w:hAnsi="Arial" w:cs="Arial"/>
          <w:color w:val="000000"/>
          <w:sz w:val="18"/>
          <w:szCs w:val="18"/>
        </w:rPr>
      </w:pPr>
      <w:r>
        <w:rPr>
          <w:rFonts w:ascii="Arial" w:hAnsi="Arial" w:cs="Arial"/>
          <w:color w:val="000000"/>
          <w:sz w:val="18"/>
          <w:szCs w:val="18"/>
        </w:rPr>
        <w:br w:type="page"/>
      </w:r>
    </w:p>
    <w:p w14:paraId="70F6C1CD" w14:textId="7D165878" w:rsidR="00706BDD" w:rsidRPr="00590863" w:rsidRDefault="001E5435" w:rsidP="00281E34">
      <w:pPr>
        <w:spacing w:before="225" w:after="225" w:line="240" w:lineRule="auto"/>
        <w:jc w:val="right"/>
        <w:rPr>
          <w:rFonts w:ascii="Arial" w:hAnsi="Arial" w:cs="Arial"/>
          <w:sz w:val="18"/>
          <w:szCs w:val="18"/>
        </w:rPr>
      </w:pPr>
      <w:r>
        <w:rPr>
          <w:rFonts w:ascii="Arial" w:hAnsi="Arial" w:cs="Arial"/>
          <w:sz w:val="18"/>
          <w:szCs w:val="18"/>
        </w:rPr>
        <w:lastRenderedPageBreak/>
        <w:t>O</w:t>
      </w:r>
      <w:r w:rsidR="000F7B0A">
        <w:rPr>
          <w:rFonts w:ascii="Arial" w:hAnsi="Arial" w:cs="Arial"/>
          <w:sz w:val="18"/>
          <w:szCs w:val="18"/>
        </w:rPr>
        <w:t xml:space="preserve">brazec št: </w:t>
      </w:r>
      <w:r w:rsidR="008949EF">
        <w:rPr>
          <w:rFonts w:ascii="Arial" w:hAnsi="Arial" w:cs="Arial"/>
          <w:sz w:val="18"/>
          <w:szCs w:val="18"/>
        </w:rPr>
        <w:t>5</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40AB3FD9" w:rsidR="0084141A" w:rsidRDefault="000E73FE">
      <w:pPr>
        <w:spacing w:before="225" w:after="225" w:line="240" w:lineRule="auto"/>
        <w:jc w:val="both"/>
      </w:pPr>
      <w:r>
        <w:rPr>
          <w:rFonts w:ascii="Arial" w:hAnsi="Arial" w:cs="Arial"/>
          <w:color w:val="000000"/>
          <w:sz w:val="18"/>
          <w:szCs w:val="18"/>
        </w:rPr>
        <w:t>V zvezi z javnim naročilom »</w:t>
      </w:r>
      <w:r w:rsidR="007651DB" w:rsidRPr="00652CA5">
        <w:rPr>
          <w:rFonts w:ascii="Arial" w:hAnsi="Arial" w:cs="Arial"/>
          <w:b/>
          <w:color w:val="000000"/>
          <w:sz w:val="18"/>
          <w:szCs w:val="18"/>
        </w:rPr>
        <w:t xml:space="preserve">Sukcesivna dobava konvencionalnih in ekoloških živil za obdobje </w:t>
      </w:r>
      <w:r w:rsidR="00941380">
        <w:rPr>
          <w:rFonts w:ascii="Arial" w:hAnsi="Arial" w:cs="Arial"/>
          <w:b/>
          <w:color w:val="000000"/>
          <w:sz w:val="18"/>
          <w:szCs w:val="18"/>
        </w:rPr>
        <w:t>štirih</w:t>
      </w:r>
      <w:r w:rsidR="002112E4">
        <w:rPr>
          <w:rFonts w:ascii="Arial" w:hAnsi="Arial" w:cs="Arial"/>
          <w:b/>
          <w:color w:val="000000"/>
          <w:sz w:val="18"/>
          <w:szCs w:val="18"/>
        </w:rPr>
        <w:t xml:space="preserve"> let</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3"/>
          <w:pgSz w:w="11906" w:h="16838"/>
          <w:pgMar w:top="1418" w:right="1418" w:bottom="1418" w:left="1418" w:header="567" w:footer="596" w:gutter="0"/>
          <w:cols w:space="708"/>
          <w:docGrid w:linePitch="360"/>
        </w:sectPr>
      </w:pPr>
    </w:p>
    <w:p w14:paraId="64DF1331" w14:textId="6D1D6040"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6</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5C1DB0D2"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7651DB" w:rsidRPr="00652CA5">
        <w:rPr>
          <w:rFonts w:ascii="Arial" w:hAnsi="Arial" w:cs="Arial"/>
          <w:b/>
          <w:bCs/>
          <w:color w:val="000000"/>
          <w:sz w:val="18"/>
          <w:szCs w:val="18"/>
        </w:rPr>
        <w:t xml:space="preserve">Sukcesivna dobava konvencionalnih in ekoloških živil za obdobje </w:t>
      </w:r>
      <w:r w:rsidR="00941380">
        <w:rPr>
          <w:rFonts w:ascii="Arial" w:hAnsi="Arial" w:cs="Arial"/>
          <w:b/>
          <w:bCs/>
          <w:color w:val="000000"/>
          <w:sz w:val="18"/>
          <w:szCs w:val="18"/>
        </w:rPr>
        <w:t>štirih</w:t>
      </w:r>
      <w:r w:rsidR="002112E4">
        <w:rPr>
          <w:rFonts w:ascii="Arial" w:hAnsi="Arial" w:cs="Arial"/>
          <w:b/>
          <w:bCs/>
          <w:color w:val="000000"/>
          <w:sz w:val="18"/>
          <w:szCs w:val="18"/>
        </w:rPr>
        <w:t xml:space="preserve"> let</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4"/>
          <w:pgSz w:w="11906" w:h="16838"/>
          <w:pgMar w:top="1418" w:right="1418" w:bottom="1418" w:left="1418" w:header="567" w:footer="596" w:gutter="0"/>
          <w:cols w:space="708"/>
          <w:docGrid w:linePitch="360"/>
        </w:sectPr>
      </w:pPr>
    </w:p>
    <w:p w14:paraId="54F613F9" w14:textId="4501791A"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7</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Hlk512503225"/>
      <w:r>
        <w:rPr>
          <w:rFonts w:ascii="Arial" w:hAnsi="Arial" w:cs="Arial"/>
        </w:rPr>
        <w:t>Izjava o lastniških deležih</w:t>
      </w:r>
    </w:p>
    <w:bookmarkEnd w:id="12"/>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3"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3"/>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5"/>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67351D03" w:rsidR="00DD25D6" w:rsidRPr="00DD25D6" w:rsidRDefault="00941380" w:rsidP="00DD25D6">
      <w:pPr>
        <w:spacing w:after="0" w:line="240" w:lineRule="auto"/>
        <w:jc w:val="both"/>
        <w:rPr>
          <w:rFonts w:ascii="Arial" w:eastAsia="Times New Roman" w:hAnsi="Arial" w:cs="Arial"/>
          <w:color w:val="000000"/>
          <w:sz w:val="18"/>
          <w:szCs w:val="18"/>
          <w:lang w:eastAsia="sl-SI"/>
        </w:rPr>
      </w:pPr>
      <w:r>
        <w:rPr>
          <w:rFonts w:ascii="Arial" w:eastAsia="Times New Roman" w:hAnsi="Arial" w:cs="Arial"/>
          <w:b/>
          <w:bCs/>
          <w:sz w:val="18"/>
          <w:szCs w:val="18"/>
          <w:lang w:eastAsia="sl-SI"/>
        </w:rPr>
        <w:t>_______</w:t>
      </w:r>
      <w:r w:rsidR="00BE0294">
        <w:rPr>
          <w:rFonts w:ascii="Arial" w:eastAsia="Times New Roman" w:hAnsi="Arial" w:cs="Arial"/>
          <w:b/>
          <w:bCs/>
          <w:sz w:val="18"/>
          <w:szCs w:val="18"/>
          <w:lang w:eastAsia="sl-SI"/>
        </w:rPr>
        <w:t>____________________</w:t>
      </w:r>
      <w:r w:rsidR="00281E34" w:rsidRPr="00281E34">
        <w:rPr>
          <w:rFonts w:ascii="Arial" w:eastAsia="Times New Roman" w:hAnsi="Arial" w:cs="Arial"/>
          <w:b/>
          <w:bCs/>
          <w:sz w:val="18"/>
          <w:szCs w:val="18"/>
          <w:lang w:eastAsia="sl-SI"/>
        </w:rPr>
        <w:t xml:space="preserve">, davčna št.: </w:t>
      </w:r>
      <w:r w:rsidR="00BE0294">
        <w:rPr>
          <w:rFonts w:ascii="Arial" w:eastAsia="Times New Roman" w:hAnsi="Arial" w:cs="Arial"/>
          <w:b/>
          <w:bCs/>
          <w:sz w:val="18"/>
          <w:szCs w:val="18"/>
          <w:lang w:eastAsia="sl-SI"/>
        </w:rPr>
        <w:t>_________</w:t>
      </w:r>
      <w:r w:rsidR="00281E34" w:rsidRPr="00281E34">
        <w:rPr>
          <w:rFonts w:ascii="Arial" w:eastAsia="Times New Roman" w:hAnsi="Arial" w:cs="Arial"/>
          <w:b/>
          <w:bCs/>
          <w:sz w:val="18"/>
          <w:szCs w:val="18"/>
          <w:lang w:eastAsia="sl-SI"/>
        </w:rPr>
        <w:t xml:space="preserve">, matična številka: </w:t>
      </w:r>
      <w:r w:rsidR="00BE0294">
        <w:rPr>
          <w:rFonts w:ascii="Arial" w:eastAsia="Times New Roman" w:hAnsi="Arial" w:cs="Arial"/>
          <w:b/>
          <w:bCs/>
          <w:sz w:val="18"/>
          <w:szCs w:val="18"/>
          <w:lang w:eastAsia="sl-SI"/>
        </w:rPr>
        <w:t>___________</w:t>
      </w:r>
      <w:r w:rsidR="00281E34">
        <w:rPr>
          <w:rFonts w:ascii="Arial" w:eastAsia="Times New Roman" w:hAnsi="Arial" w:cs="Arial"/>
          <w:b/>
          <w:bCs/>
          <w:sz w:val="18"/>
          <w:szCs w:val="18"/>
          <w:lang w:eastAsia="sl-SI"/>
        </w:rPr>
        <w:t xml:space="preserve">, ki ga zastopa ravnatelj </w:t>
      </w:r>
      <w:r w:rsidR="00BE0294">
        <w:rPr>
          <w:rFonts w:ascii="Arial" w:eastAsia="Times New Roman" w:hAnsi="Arial" w:cs="Arial"/>
          <w:b/>
          <w:bCs/>
          <w:sz w:val="18"/>
          <w:szCs w:val="18"/>
          <w:lang w:eastAsia="sl-SI"/>
        </w:rPr>
        <w:t>________________</w:t>
      </w:r>
      <w:r w:rsidR="00281E34" w:rsidRPr="00281E34">
        <w:rPr>
          <w:rFonts w:ascii="Arial" w:eastAsia="Times New Roman" w:hAnsi="Arial" w:cs="Arial"/>
          <w:b/>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4"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4"/>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9B97025"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5" w:name="_Hlk32490395"/>
      <w:r w:rsidR="002A5D7F">
        <w:rPr>
          <w:rFonts w:ascii="Arial" w:eastAsia="Times New Roman" w:hAnsi="Arial" w:cs="Arial"/>
          <w:b/>
          <w:color w:val="000000"/>
          <w:sz w:val="18"/>
          <w:szCs w:val="18"/>
          <w:lang w:eastAsia="sl-SI"/>
        </w:rPr>
        <w:t>drugi najugodnejši ponudnik</w:t>
      </w:r>
      <w:bookmarkEnd w:id="15"/>
      <w:r w:rsidRPr="00DD25D6">
        <w:rPr>
          <w:rFonts w:ascii="Arial" w:eastAsia="Times New Roman" w:hAnsi="Arial" w:cs="Arial"/>
          <w:color w:val="000000"/>
          <w:sz w:val="18"/>
          <w:szCs w:val="18"/>
          <w:lang w:eastAsia="sl-SI"/>
        </w:rPr>
        <w:t xml:space="preserve">) </w:t>
      </w:r>
    </w:p>
    <w:p w14:paraId="0A102FE2" w14:textId="2A09AEEB" w:rsidR="000F6BE6" w:rsidRDefault="000F6BE6"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16491DFE" w14:textId="2625AE8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E104E7A" w14:textId="77777777" w:rsidR="000F6BE6" w:rsidRPr="00DD25D6" w:rsidRDefault="000F6BE6" w:rsidP="000F6BE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29F5073"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54DE131C" w14:textId="77777777" w:rsidR="000F6BE6" w:rsidRPr="00DD25D6" w:rsidRDefault="000F6BE6" w:rsidP="000F6BE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668FF003" w14:textId="77777777" w:rsidR="000F6BE6" w:rsidRPr="00DD25D6" w:rsidRDefault="000F6BE6" w:rsidP="000F6BE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3AF790EF"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4680059A"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3863CA8D" w14:textId="585CE599" w:rsidR="000F6BE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Pr>
          <w:rFonts w:ascii="Arial" w:eastAsia="Times New Roman" w:hAnsi="Arial" w:cs="Arial"/>
          <w:b/>
          <w:bCs/>
          <w:color w:val="000000"/>
          <w:sz w:val="18"/>
          <w:szCs w:val="18"/>
          <w:lang w:eastAsia="sl-SI"/>
        </w:rPr>
        <w:t>3</w:t>
      </w:r>
      <w:r w:rsidRPr="00331855">
        <w:rPr>
          <w:rFonts w:ascii="Arial" w:eastAsia="Times New Roman" w:hAnsi="Arial" w:cs="Arial"/>
          <w:b/>
          <w:bCs/>
          <w:color w:val="000000"/>
          <w:sz w:val="18"/>
          <w:szCs w:val="18"/>
          <w:lang w:eastAsia="sl-SI"/>
        </w:rPr>
        <w:t>. podpisnik,</w:t>
      </w:r>
      <w:r>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Pr>
          <w:rFonts w:ascii="Arial" w:eastAsia="Times New Roman" w:hAnsi="Arial" w:cs="Arial"/>
          <w:b/>
          <w:color w:val="000000"/>
          <w:sz w:val="18"/>
          <w:szCs w:val="18"/>
          <w:lang w:eastAsia="sl-SI"/>
        </w:rPr>
        <w:t xml:space="preserve">, </w:t>
      </w:r>
      <w:r w:rsidR="00941380">
        <w:rPr>
          <w:rFonts w:ascii="Arial" w:eastAsia="Times New Roman" w:hAnsi="Arial" w:cs="Arial"/>
          <w:b/>
          <w:color w:val="000000"/>
          <w:sz w:val="18"/>
          <w:szCs w:val="18"/>
          <w:lang w:eastAsia="sl-SI"/>
        </w:rPr>
        <w:t>tretji</w:t>
      </w:r>
      <w:r>
        <w:rPr>
          <w:rFonts w:ascii="Arial" w:eastAsia="Times New Roman" w:hAnsi="Arial" w:cs="Arial"/>
          <w:b/>
          <w:color w:val="000000"/>
          <w:sz w:val="18"/>
          <w:szCs w:val="18"/>
          <w:lang w:eastAsia="sl-SI"/>
        </w:rPr>
        <w:t xml:space="preserve"> najugodnejši ponudnik</w:t>
      </w:r>
      <w:r w:rsidRPr="00DD25D6">
        <w:rPr>
          <w:rFonts w:ascii="Arial" w:eastAsia="Times New Roman" w:hAnsi="Arial" w:cs="Arial"/>
          <w:color w:val="000000"/>
          <w:sz w:val="18"/>
          <w:szCs w:val="18"/>
          <w:lang w:eastAsia="sl-SI"/>
        </w:rPr>
        <w:t xml:space="preserve">) </w:t>
      </w:r>
    </w:p>
    <w:p w14:paraId="50884197" w14:textId="77777777" w:rsidR="000F6BE6" w:rsidRPr="000F6BE6" w:rsidRDefault="000F6BE6" w:rsidP="00575969">
      <w:pPr>
        <w:autoSpaceDE w:val="0"/>
        <w:autoSpaceDN w:val="0"/>
        <w:adjustRightInd w:val="0"/>
        <w:spacing w:after="0" w:line="240" w:lineRule="auto"/>
        <w:jc w:val="both"/>
        <w:rPr>
          <w:rFonts w:ascii="Arial" w:eastAsia="Times New Roman" w:hAnsi="Arial" w:cs="Arial"/>
          <w:b/>
          <w:bCs/>
          <w:color w:val="000000"/>
          <w:sz w:val="18"/>
          <w:szCs w:val="18"/>
          <w:lang w:eastAsia="sl-SI"/>
        </w:rPr>
      </w:pP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16738F1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652CA5">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347BDF">
      <w:pPr>
        <w:pStyle w:val="Odstavekseznama"/>
        <w:numPr>
          <w:ilvl w:val="0"/>
          <w:numId w:val="39"/>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6"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5BF241A0" w:rsidR="00DD25D6" w:rsidRPr="00652CA5" w:rsidRDefault="00DD25D6"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 xml:space="preserve">sukcesivno dobavo konvencionalnih in ekoloških živil za potrebe kuhinje </w:t>
      </w:r>
      <w:r w:rsidR="005717FC">
        <w:rPr>
          <w:rFonts w:ascii="Arial" w:eastAsia="Times New Roman" w:hAnsi="Arial" w:cs="Arial"/>
          <w:sz w:val="18"/>
          <w:szCs w:val="18"/>
          <w:lang w:eastAsia="sl-SI"/>
        </w:rPr>
        <w:t xml:space="preserve">OŠ </w:t>
      </w:r>
      <w:r w:rsidR="00BE0294">
        <w:rPr>
          <w:rFonts w:ascii="Arial" w:eastAsia="Times New Roman" w:hAnsi="Arial" w:cs="Arial"/>
          <w:sz w:val="18"/>
          <w:szCs w:val="18"/>
          <w:lang w:eastAsia="sl-SI"/>
        </w:rPr>
        <w:t>_________</w:t>
      </w:r>
      <w:r w:rsidR="00C40152" w:rsidRPr="00652CA5">
        <w:rPr>
          <w:rFonts w:ascii="Arial" w:eastAsia="Times New Roman" w:hAnsi="Arial" w:cs="Arial"/>
          <w:sz w:val="18"/>
          <w:szCs w:val="18"/>
          <w:lang w:eastAsia="sl-SI"/>
        </w:rPr>
        <w:t>,</w:t>
      </w:r>
    </w:p>
    <w:p w14:paraId="4005940F" w14:textId="6373389A" w:rsidR="00575969" w:rsidRDefault="00575969"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r w:rsidR="006760AA">
        <w:rPr>
          <w:rFonts w:ascii="Arial" w:eastAsia="Times New Roman" w:hAnsi="Arial" w:cs="Arial"/>
          <w:sz w:val="18"/>
          <w:szCs w:val="18"/>
          <w:lang w:eastAsia="sl-SI"/>
        </w:rPr>
        <w:t>,</w:t>
      </w:r>
    </w:p>
    <w:p w14:paraId="029025E7" w14:textId="16F13133" w:rsidR="00FD3C8C" w:rsidRDefault="006760AA"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sidR="00281E34">
        <w:rPr>
          <w:rFonts w:ascii="Arial" w:eastAsia="Times New Roman" w:hAnsi="Arial" w:cs="Arial"/>
          <w:sz w:val="18"/>
          <w:szCs w:val="18"/>
          <w:lang w:eastAsia="sl-SI"/>
        </w:rPr>
        <w:t>tri</w:t>
      </w:r>
      <w:r w:rsidRPr="00652CA5">
        <w:rPr>
          <w:rFonts w:ascii="Arial" w:eastAsia="Times New Roman" w:hAnsi="Arial" w:cs="Arial"/>
          <w:sz w:val="18"/>
          <w:szCs w:val="18"/>
          <w:lang w:eastAsia="sl-SI"/>
        </w:rPr>
        <w:t xml:space="preserve"> (</w:t>
      </w:r>
      <w:r w:rsidR="00281E34">
        <w:rPr>
          <w:rFonts w:ascii="Arial" w:eastAsia="Times New Roman" w:hAnsi="Arial" w:cs="Arial"/>
          <w:sz w:val="18"/>
          <w:szCs w:val="18"/>
          <w:lang w:eastAsia="sl-SI"/>
        </w:rPr>
        <w:t>3</w:t>
      </w:r>
      <w:r w:rsidRPr="00652CA5">
        <w:rPr>
          <w:rFonts w:ascii="Arial" w:eastAsia="Times New Roman" w:hAnsi="Arial" w:cs="Arial"/>
          <w:sz w:val="18"/>
          <w:szCs w:val="18"/>
          <w:lang w:eastAsia="sl-SI"/>
        </w:rPr>
        <w:t>) najugodnejš</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ponudnik</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glede na uspešnost v okviru razp</w:t>
      </w:r>
      <w:r w:rsidR="00C40152" w:rsidRPr="00652CA5">
        <w:rPr>
          <w:rFonts w:ascii="Arial" w:eastAsia="Times New Roman" w:hAnsi="Arial" w:cs="Arial"/>
          <w:sz w:val="18"/>
          <w:szCs w:val="18"/>
          <w:lang w:eastAsia="sl-SI"/>
        </w:rPr>
        <w:t>isanih meril po vrstnem redu</w:t>
      </w:r>
      <w:r w:rsidRPr="00652CA5">
        <w:rPr>
          <w:rFonts w:ascii="Arial" w:eastAsia="Times New Roman" w:hAnsi="Arial" w:cs="Arial"/>
          <w:sz w:val="18"/>
          <w:szCs w:val="18"/>
          <w:lang w:eastAsia="sl-SI"/>
        </w:rPr>
        <w:t xml:space="preserve">, s katerimi bo sklenil okvirni sporazum, s ponovnim odpiranjem konkurence vsakih </w:t>
      </w:r>
      <w:r w:rsidR="00E20BBC">
        <w:rPr>
          <w:rFonts w:ascii="Arial" w:eastAsia="Times New Roman" w:hAnsi="Arial" w:cs="Arial"/>
          <w:sz w:val="18"/>
          <w:szCs w:val="18"/>
          <w:lang w:eastAsia="sl-SI"/>
        </w:rPr>
        <w:t>dvanajst</w:t>
      </w:r>
      <w:r w:rsidRPr="00652CA5">
        <w:rPr>
          <w:rFonts w:ascii="Arial" w:eastAsia="Times New Roman" w:hAnsi="Arial" w:cs="Arial"/>
          <w:sz w:val="18"/>
          <w:szCs w:val="18"/>
          <w:lang w:eastAsia="sl-SI"/>
        </w:rPr>
        <w:t xml:space="preserve"> mesecev</w:t>
      </w:r>
      <w:r w:rsidR="00FE0A63" w:rsidRPr="00AD45D4">
        <w:rPr>
          <w:rFonts w:ascii="Arial" w:eastAsia="Times New Roman" w:hAnsi="Arial" w:cs="Arial"/>
          <w:sz w:val="18"/>
          <w:szCs w:val="18"/>
          <w:lang w:eastAsia="sl-SI"/>
        </w:rPr>
        <w:t>.</w:t>
      </w:r>
    </w:p>
    <w:p w14:paraId="03AF292B" w14:textId="77777777" w:rsidR="00AD45D4" w:rsidRDefault="00AD45D4" w:rsidP="00AD45D4">
      <w:pPr>
        <w:spacing w:after="0" w:line="240" w:lineRule="auto"/>
        <w:jc w:val="both"/>
        <w:rPr>
          <w:rFonts w:ascii="Arial" w:eastAsia="Times New Roman" w:hAnsi="Arial" w:cs="Arial"/>
          <w:sz w:val="18"/>
          <w:szCs w:val="18"/>
          <w:lang w:eastAsia="sl-SI"/>
        </w:rPr>
      </w:pPr>
    </w:p>
    <w:p w14:paraId="5EF35056" w14:textId="77777777" w:rsidR="00AD45D4" w:rsidRDefault="00AD45D4" w:rsidP="00AD45D4">
      <w:pPr>
        <w:spacing w:after="0" w:line="240" w:lineRule="auto"/>
        <w:jc w:val="both"/>
        <w:rPr>
          <w:rFonts w:ascii="Arial" w:eastAsia="Times New Roman" w:hAnsi="Arial" w:cs="Arial"/>
          <w:sz w:val="18"/>
          <w:szCs w:val="18"/>
          <w:lang w:eastAsia="sl-SI"/>
        </w:rPr>
      </w:pPr>
    </w:p>
    <w:p w14:paraId="7568284A" w14:textId="77777777" w:rsidR="00AD45D4" w:rsidRPr="00AD45D4" w:rsidRDefault="00AD45D4" w:rsidP="00AD45D4">
      <w:pPr>
        <w:spacing w:after="0" w:line="240" w:lineRule="auto"/>
        <w:jc w:val="both"/>
        <w:rPr>
          <w:rFonts w:ascii="Arial" w:eastAsia="Times New Roman" w:hAnsi="Arial" w:cs="Arial"/>
          <w:sz w:val="18"/>
          <w:szCs w:val="18"/>
          <w:lang w:eastAsia="sl-SI"/>
        </w:rPr>
      </w:pPr>
    </w:p>
    <w:bookmarkEnd w:id="16"/>
    <w:p w14:paraId="0A0E69E1" w14:textId="77777777" w:rsidR="005C3FA9" w:rsidRDefault="005C3FA9" w:rsidP="005C3FA9">
      <w:pPr>
        <w:spacing w:after="0" w:line="240" w:lineRule="auto"/>
        <w:ind w:left="720"/>
        <w:jc w:val="both"/>
        <w:rPr>
          <w:rFonts w:ascii="Arial" w:eastAsia="Times New Roman" w:hAnsi="Arial" w:cs="Arial"/>
          <w:sz w:val="18"/>
          <w:szCs w:val="18"/>
          <w:lang w:eastAsia="sl-SI"/>
        </w:rPr>
      </w:pPr>
    </w:p>
    <w:p w14:paraId="583EB3BA" w14:textId="444DAD9E" w:rsidR="00265F67"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lastRenderedPageBreak/>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351DFD57"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obdobje </w:t>
      </w:r>
      <w:r w:rsidR="00BE0294">
        <w:rPr>
          <w:rFonts w:ascii="Arial" w:eastAsia="Times New Roman" w:hAnsi="Arial" w:cs="Arial"/>
          <w:bCs/>
          <w:sz w:val="18"/>
          <w:szCs w:val="18"/>
          <w:lang w:eastAsia="sl-SI"/>
        </w:rPr>
        <w:t>____________</w:t>
      </w:r>
      <w:r w:rsidR="00DD25D6" w:rsidRPr="00652CA5">
        <w:rPr>
          <w:rFonts w:ascii="Arial" w:eastAsia="Times New Roman" w:hAnsi="Arial" w:cs="Arial"/>
          <w:bCs/>
          <w:sz w:val="18"/>
          <w:szCs w:val="18"/>
          <w:lang w:eastAsia="sl-SI"/>
        </w:rPr>
        <w:t xml:space="preserve"> mesecev</w:t>
      </w:r>
      <w:r w:rsidR="00265F67" w:rsidRPr="00652CA5">
        <w:rPr>
          <w:rFonts w:ascii="Arial" w:eastAsia="Times New Roman" w:hAnsi="Arial" w:cs="Arial"/>
          <w:bCs/>
          <w:sz w:val="18"/>
          <w:szCs w:val="18"/>
          <w:lang w:eastAsia="sl-SI"/>
        </w:rPr>
        <w:t>,</w:t>
      </w:r>
      <w:r w:rsidR="00DD25D6" w:rsidRPr="00652CA5">
        <w:rPr>
          <w:rFonts w:ascii="Arial" w:eastAsia="Times New Roman" w:hAnsi="Arial" w:cs="Arial"/>
          <w:bCs/>
          <w:sz w:val="18"/>
          <w:szCs w:val="18"/>
          <w:lang w:eastAsia="sl-SI"/>
        </w:rPr>
        <w:t xml:space="preserve"> in sicer od </w:t>
      </w:r>
      <w:r w:rsidR="00BE0294">
        <w:rPr>
          <w:rFonts w:ascii="Arial" w:eastAsia="Times New Roman" w:hAnsi="Arial" w:cs="Arial"/>
          <w:bCs/>
          <w:sz w:val="18"/>
          <w:szCs w:val="18"/>
          <w:lang w:eastAsia="sl-SI"/>
        </w:rPr>
        <w:t>________</w:t>
      </w:r>
      <w:r w:rsidR="00DD25D6" w:rsidRPr="00652CA5">
        <w:rPr>
          <w:rFonts w:ascii="Arial" w:eastAsia="Times New Roman" w:hAnsi="Arial" w:cs="Arial"/>
          <w:bCs/>
          <w:sz w:val="18"/>
          <w:szCs w:val="18"/>
          <w:lang w:eastAsia="sl-SI"/>
        </w:rPr>
        <w:t xml:space="preserve"> do </w:t>
      </w:r>
      <w:r w:rsidR="00BE0294">
        <w:rPr>
          <w:rFonts w:ascii="Arial" w:eastAsia="Times New Roman" w:hAnsi="Arial" w:cs="Arial"/>
          <w:bCs/>
          <w:sz w:val="18"/>
          <w:szCs w:val="18"/>
          <w:lang w:eastAsia="sl-SI"/>
        </w:rPr>
        <w:t>__________</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37903E8D" w:rsidR="00575969" w:rsidRDefault="00265F67" w:rsidP="00265F67">
      <w:pPr>
        <w:spacing w:after="0" w:line="240" w:lineRule="auto"/>
        <w:jc w:val="both"/>
        <w:rPr>
          <w:rFonts w:ascii="Arial" w:eastAsia="Times New Roman" w:hAnsi="Arial" w:cs="Arial"/>
          <w:b/>
          <w:sz w:val="18"/>
          <w:szCs w:val="18"/>
          <w:lang w:eastAsia="sl-SI"/>
        </w:rPr>
      </w:pPr>
      <w:bookmarkStart w:id="17"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w:t>
      </w:r>
      <w:r w:rsidR="00BE0294">
        <w:rPr>
          <w:rFonts w:ascii="Arial" w:eastAsia="Times New Roman" w:hAnsi="Arial" w:cs="Arial"/>
          <w:bCs/>
          <w:sz w:val="18"/>
          <w:szCs w:val="18"/>
          <w:lang w:eastAsia="sl-SI"/>
        </w:rPr>
        <w:t>______</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BE0294">
        <w:rPr>
          <w:rFonts w:ascii="Arial" w:eastAsia="Times New Roman" w:hAnsi="Arial" w:cs="Arial"/>
          <w:bCs/>
          <w:sz w:val="18"/>
          <w:szCs w:val="18"/>
          <w:lang w:eastAsia="sl-SI"/>
        </w:rPr>
        <w:t>______________</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7"/>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8"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8"/>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153FD38E"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bookmarkStart w:id="19" w:name="_Hlk53735104"/>
      <w:r w:rsidRPr="00941380">
        <w:rPr>
          <w:rFonts w:ascii="Arial" w:hAnsi="Arial" w:cs="Arial"/>
          <w:sz w:val="18"/>
          <w:szCs w:val="18"/>
          <w:lang w:eastAsia="sl-SI"/>
        </w:rPr>
        <w:t>Naročnik bo med strankami tega sporazuma vsako leto izvedel odpiranje konkurence na način, da jih bo pozval k predložitvi predračuna iz sklopa, za katerega je sklenjen ta sporazum.</w:t>
      </w:r>
    </w:p>
    <w:p w14:paraId="4CA3AF5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E89DA98"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4993D21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6EF59CD"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V primeru, da stranka okvirnega sporazuma predračunov ne bo posredovala v roku, ki ga bo določil naročnik, bo naročnik smatral, da za naslednje tekoče obdobje 12-ih mesecev dobavitelj ponuja izdelke po cenah iz zadnjega predloženega cenika – Predračuna, razen v primeru, da je naročnik v nov obrazec predračuna vključil nove izdelke. V tem primeru se šteje, da dobavitelj ponudbe za obdobje, za katerega se odpira konkurenca, ni oddal. </w:t>
      </w:r>
    </w:p>
    <w:p w14:paraId="6754F61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171004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od dobaviteljev pričakuje aktivno oddajo ponudb v postopku odpiranja konkurence, v nasprotnem primeru bo naročnik odstopil od sporazuma.</w:t>
      </w:r>
    </w:p>
    <w:p w14:paraId="2723B72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2035F81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si pridržuje pravico, da obseg ponudbenega predračuna v postopku posameznega odpiranja konkurence spremeni. </w:t>
      </w:r>
    </w:p>
    <w:p w14:paraId="517C12B4"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1FE656A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bo vse stranke okvirnega sporazuma obvestil o izidu postopka in izbiri preko Portala javnih naročil. Izbiro bo opravil v skladu z merili iz razpisne dokumentacije.</w:t>
      </w:r>
    </w:p>
    <w:p w14:paraId="62967D7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C60D274" w14:textId="4258E8D2" w:rsidR="00D64BC7" w:rsidRDefault="00941380" w:rsidP="00941380">
      <w:pPr>
        <w:autoSpaceDE w:val="0"/>
        <w:autoSpaceDN w:val="0"/>
        <w:adjustRightInd w:val="0"/>
        <w:spacing w:after="0" w:line="240" w:lineRule="auto"/>
        <w:jc w:val="both"/>
        <w:rPr>
          <w:rFonts w:ascii="ArialMT" w:hAnsi="ArialMT" w:cs="ArialMT"/>
          <w:sz w:val="18"/>
          <w:szCs w:val="18"/>
        </w:rPr>
      </w:pPr>
      <w:r w:rsidRPr="00941380">
        <w:rPr>
          <w:rFonts w:ascii="Arial" w:hAnsi="Arial" w:cs="Arial"/>
          <w:sz w:val="18"/>
          <w:szCs w:val="18"/>
          <w:lang w:eastAsia="sl-SI"/>
        </w:rPr>
        <w:t>Javnega odpiranja ponudb v postopku odpiranja konkurence ne bo.</w:t>
      </w:r>
    </w:p>
    <w:p w14:paraId="1E8C5970" w14:textId="77777777" w:rsidR="001357AC" w:rsidRDefault="001357AC" w:rsidP="003036D1">
      <w:pPr>
        <w:autoSpaceDE w:val="0"/>
        <w:autoSpaceDN w:val="0"/>
        <w:adjustRightInd w:val="0"/>
        <w:spacing w:after="0" w:line="240" w:lineRule="auto"/>
        <w:jc w:val="both"/>
        <w:rPr>
          <w:rFonts w:ascii="ArialMT" w:hAnsi="ArialMT" w:cs="ArialMT"/>
          <w:sz w:val="18"/>
          <w:szCs w:val="18"/>
        </w:rPr>
      </w:pPr>
    </w:p>
    <w:p w14:paraId="6D2FF413" w14:textId="77777777" w:rsidR="001357AC" w:rsidRPr="003036D1" w:rsidRDefault="001357AC" w:rsidP="003036D1">
      <w:pPr>
        <w:autoSpaceDE w:val="0"/>
        <w:autoSpaceDN w:val="0"/>
        <w:adjustRightInd w:val="0"/>
        <w:spacing w:after="0" w:line="240" w:lineRule="auto"/>
        <w:jc w:val="both"/>
        <w:rPr>
          <w:rFonts w:ascii="Arial" w:hAnsi="Arial" w:cs="Arial"/>
          <w:sz w:val="18"/>
          <w:szCs w:val="18"/>
        </w:rPr>
      </w:pPr>
    </w:p>
    <w:bookmarkEnd w:id="19"/>
    <w:p w14:paraId="54193A70" w14:textId="2FE780CA" w:rsidR="00C22F23" w:rsidRPr="00420D44" w:rsidRDefault="00420D44" w:rsidP="00347BDF">
      <w:pPr>
        <w:pStyle w:val="Odstavekseznama"/>
        <w:numPr>
          <w:ilvl w:val="0"/>
          <w:numId w:val="18"/>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04EF93CD" w14:textId="77777777" w:rsidR="00941380" w:rsidRPr="00941380" w:rsidRDefault="00941380" w:rsidP="00941380">
      <w:pPr>
        <w:autoSpaceDE w:val="0"/>
        <w:autoSpaceDN w:val="0"/>
        <w:adjustRightInd w:val="0"/>
        <w:spacing w:after="0" w:line="240" w:lineRule="auto"/>
        <w:jc w:val="both"/>
        <w:rPr>
          <w:rFonts w:cs="Times New Roman"/>
        </w:rPr>
      </w:pPr>
      <w:r w:rsidRPr="00941380">
        <w:rPr>
          <w:rFonts w:ascii="Arial" w:hAnsi="Arial" w:cs="Arial"/>
          <w:sz w:val="18"/>
          <w:szCs w:val="18"/>
          <w:lang w:eastAsia="sl-SI"/>
        </w:rPr>
        <w:t>Predmet javnega naročila so stalne nabave živil, ki jih naročnik po obsegu in časovno ne more vnaprej določiti. Količine in vrste blaga po predračunu so okvirne. Naročnik in dobavitelji se izrecno dogovorijo, da bo naročnik v obdobju trajanja tega sporazuma kupoval le tiste vrste in količine živil iz predračuna, ki jih bo dejansko potreboval (glede na št. otrok, zaposlenih in ostalih odjemalcih in sestavljene tedenske jedilnike). Naročnik ne nosi odškodninske odgovornosti zaradi nedoseganja nakupov v količini in vrednosti kot izhaja iz ocene v specifikaciji povabila k oddaji ponudbe.</w:t>
      </w:r>
    </w:p>
    <w:p w14:paraId="7605CF80" w14:textId="77777777" w:rsidR="00941380" w:rsidRPr="00941380" w:rsidRDefault="00941380" w:rsidP="00941380">
      <w:pPr>
        <w:autoSpaceDE w:val="0"/>
        <w:autoSpaceDN w:val="0"/>
        <w:adjustRightInd w:val="0"/>
        <w:spacing w:after="0" w:line="240" w:lineRule="auto"/>
        <w:jc w:val="both"/>
        <w:rPr>
          <w:rFonts w:cs="Times New Roman"/>
        </w:rPr>
      </w:pPr>
    </w:p>
    <w:p w14:paraId="57F64BE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bo naročal živila pri izbranemu ekonomsko najugodnejšemu ponudniku sukcesivno, v skladu s svojimi dejanskimi potrebami in sestavljenimi tedenskimi jedilniki. </w:t>
      </w:r>
    </w:p>
    <w:p w14:paraId="1ECA8DB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5BAAC90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in stranke tega okvirnega sporazuma se nadalje dogovorijo, da bo naročnik pri izbranemu ekonomsko najugodnejšemu ponudniku, kupoval tudi druga istovrstna živila, ki ne bodo zajeta v specifikaciji povabila k oddaji ponudbe, če jih bo potreboval. Za te artikle, ki niso navedeni na predračunu, veljajo cene po ceniku, ki ga morajo stranke tega sporazuma predložiti naročniku ob sklenitvi sporazuma in ob vsaki spremembi cen.</w:t>
      </w:r>
    </w:p>
    <w:p w14:paraId="41EE991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0BA58DE6" w14:textId="7974AE45" w:rsidR="00AD45D4"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lastRenderedPageBreak/>
        <w:t>Naročnik si pridržuje pravico, da lahko posamezno naročilo blaga odda preostalim skleniteljem okvirnega sporazuma (drugemu in tretjemu najugodnejšemu ponudniku), in sicer v primeru, da izbrani ekonomsko najugodnejši ponudnik 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predloženi cenik – Predračun.</w:t>
      </w:r>
    </w:p>
    <w:p w14:paraId="793DBEE5" w14:textId="77777777" w:rsidR="00941380" w:rsidRDefault="00941380" w:rsidP="00941380">
      <w:pPr>
        <w:autoSpaceDE w:val="0"/>
        <w:autoSpaceDN w:val="0"/>
        <w:adjustRightInd w:val="0"/>
        <w:spacing w:after="0" w:line="240" w:lineRule="auto"/>
        <w:jc w:val="both"/>
        <w:rPr>
          <w:rFonts w:ascii="Arial-BoldMT" w:hAnsi="Arial-BoldMT" w:cs="Arial-BoldMT"/>
          <w:b/>
          <w:bCs/>
          <w:sz w:val="18"/>
          <w:szCs w:val="18"/>
        </w:rPr>
      </w:pPr>
    </w:p>
    <w:p w14:paraId="0CC2ED5F" w14:textId="1A9D81F8" w:rsidR="00AD45D4" w:rsidRPr="00AD45D4" w:rsidRDefault="00AD45D4" w:rsidP="00AD45D4">
      <w:pPr>
        <w:autoSpaceDE w:val="0"/>
        <w:autoSpaceDN w:val="0"/>
        <w:adjustRightInd w:val="0"/>
        <w:spacing w:after="0" w:line="240" w:lineRule="auto"/>
        <w:jc w:val="both"/>
        <w:rPr>
          <w:rFonts w:ascii="Arial" w:hAnsi="Arial" w:cs="Arial"/>
          <w:b/>
          <w:bCs/>
          <w:sz w:val="18"/>
          <w:szCs w:val="18"/>
        </w:rPr>
      </w:pPr>
      <w:r>
        <w:rPr>
          <w:rFonts w:ascii="Arial-BoldMT" w:hAnsi="Arial-BoldMT" w:cs="Arial-BoldMT"/>
          <w:b/>
          <w:bCs/>
          <w:sz w:val="18"/>
          <w:szCs w:val="18"/>
        </w:rPr>
        <w:t xml:space="preserve">Naročnik bo naročal blago pri </w:t>
      </w:r>
      <w:r>
        <w:rPr>
          <w:rFonts w:ascii="Arial" w:hAnsi="Arial" w:cs="Arial"/>
          <w:b/>
          <w:bCs/>
          <w:sz w:val="18"/>
          <w:szCs w:val="18"/>
        </w:rPr>
        <w:t xml:space="preserve">dobavitelju sukcesivno v skladu s svojimi dejanskimi potrebami in </w:t>
      </w:r>
      <w:r>
        <w:rPr>
          <w:rFonts w:ascii="Arial-BoldMT" w:hAnsi="Arial-BoldMT" w:cs="Arial-BoldMT"/>
          <w:b/>
          <w:bCs/>
          <w:sz w:val="18"/>
          <w:szCs w:val="18"/>
        </w:rPr>
        <w:t>sestavljenimi tedenskimi jedilniki. Količine iz javnega razpisa so okvirne tako, da naročnik ne odgovarja</w:t>
      </w:r>
      <w:r>
        <w:rPr>
          <w:rFonts w:ascii="Arial" w:hAnsi="Arial" w:cs="Arial"/>
          <w:b/>
          <w:bCs/>
          <w:sz w:val="18"/>
          <w:szCs w:val="18"/>
        </w:rPr>
        <w:t xml:space="preserve"> </w:t>
      </w:r>
      <w:r>
        <w:rPr>
          <w:rFonts w:ascii="Arial-BoldMT" w:hAnsi="Arial-BoldMT" w:cs="Arial-BoldMT"/>
          <w:b/>
          <w:bCs/>
          <w:sz w:val="18"/>
          <w:szCs w:val="18"/>
        </w:rPr>
        <w:t>dobavitelju za nedoseganje količin iz javnega razpisa v primeru, da se količine ne d</w:t>
      </w:r>
      <w:r>
        <w:rPr>
          <w:rFonts w:ascii="Arial" w:hAnsi="Arial" w:cs="Arial"/>
          <w:b/>
          <w:bCs/>
          <w:sz w:val="18"/>
          <w:szCs w:val="18"/>
        </w:rPr>
        <w:t xml:space="preserve">osegajo, zaradi </w:t>
      </w:r>
      <w:r>
        <w:rPr>
          <w:rFonts w:ascii="Arial-BoldMT" w:hAnsi="Arial-BoldMT" w:cs="Arial-BoldMT"/>
          <w:b/>
          <w:bCs/>
          <w:sz w:val="18"/>
          <w:szCs w:val="18"/>
        </w:rPr>
        <w:t>zmanjšanja potreb pri naročniku.</w:t>
      </w:r>
    </w:p>
    <w:p w14:paraId="51D82EFC" w14:textId="77777777" w:rsidR="00AD45D4" w:rsidRDefault="00AD45D4" w:rsidP="00AD45D4">
      <w:pPr>
        <w:autoSpaceDE w:val="0"/>
        <w:autoSpaceDN w:val="0"/>
        <w:adjustRightInd w:val="0"/>
        <w:spacing w:after="0" w:line="240" w:lineRule="auto"/>
        <w:jc w:val="both"/>
        <w:rPr>
          <w:rFonts w:ascii="ArialMT" w:hAnsi="ArialMT" w:cs="ArialMT"/>
          <w:sz w:val="18"/>
          <w:szCs w:val="18"/>
        </w:rPr>
      </w:pPr>
    </w:p>
    <w:p w14:paraId="2D1918F3" w14:textId="278FC729" w:rsidR="00AD45D4" w:rsidRDefault="00AD45D4" w:rsidP="00AD45D4">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V primeru, da bi naročnik tekom trajanja tega sporazuma potreboval živila, ki niso predmet tega sporazuma, pa jih</w:t>
      </w:r>
    </w:p>
    <w:p w14:paraId="66D7DB13" w14:textId="472280C7" w:rsidR="00990D60" w:rsidRDefault="00AD45D4" w:rsidP="00AD45D4">
      <w:pPr>
        <w:autoSpaceDE w:val="0"/>
        <w:autoSpaceDN w:val="0"/>
        <w:adjustRightInd w:val="0"/>
        <w:spacing w:after="0" w:line="240" w:lineRule="auto"/>
        <w:jc w:val="both"/>
        <w:rPr>
          <w:rFonts w:ascii="Arial" w:hAnsi="Arial" w:cs="Arial"/>
          <w:sz w:val="18"/>
          <w:szCs w:val="18"/>
        </w:rPr>
      </w:pPr>
      <w:r>
        <w:rPr>
          <w:rFonts w:ascii="ArialMT" w:hAnsi="ArialMT" w:cs="ArialMT"/>
          <w:sz w:val="18"/>
          <w:szCs w:val="18"/>
        </w:rPr>
        <w:t xml:space="preserve">dobavitelj lahko dobavi, se bo z dobaviteljem dogovoril za dobavo takega živila. Naročnik in </w:t>
      </w:r>
      <w:r>
        <w:rPr>
          <w:rFonts w:ascii="Arial" w:hAnsi="Arial" w:cs="Arial"/>
          <w:sz w:val="18"/>
          <w:szCs w:val="18"/>
        </w:rPr>
        <w:t>dobavitelj bosta v</w:t>
      </w:r>
      <w:r w:rsidR="002C2F79">
        <w:rPr>
          <w:rFonts w:ascii="Arial" w:hAnsi="Arial" w:cs="Arial"/>
          <w:sz w:val="18"/>
          <w:szCs w:val="18"/>
        </w:rPr>
        <w:t xml:space="preserve"> </w:t>
      </w:r>
      <w:r>
        <w:rPr>
          <w:rFonts w:ascii="ArialMT" w:hAnsi="ArialMT" w:cs="ArialMT"/>
          <w:sz w:val="18"/>
          <w:szCs w:val="18"/>
        </w:rPr>
        <w:t>navedenem primeru dogovorila ceno za živilo, medtem ko vsi ostali pogoji vezani na dobavo živil veljajo iz tega</w:t>
      </w:r>
      <w:r w:rsidR="002C2F79">
        <w:rPr>
          <w:rFonts w:ascii="Arial" w:hAnsi="Arial" w:cs="Arial"/>
          <w:sz w:val="18"/>
          <w:szCs w:val="18"/>
        </w:rPr>
        <w:t xml:space="preserve"> </w:t>
      </w:r>
      <w:r>
        <w:rPr>
          <w:rFonts w:ascii="Arial" w:hAnsi="Arial" w:cs="Arial"/>
          <w:sz w:val="18"/>
          <w:szCs w:val="18"/>
        </w:rPr>
        <w:t>sporazuma.</w:t>
      </w:r>
    </w:p>
    <w:p w14:paraId="21C22540" w14:textId="77777777" w:rsidR="002C2F79" w:rsidRDefault="002C2F79" w:rsidP="00AD45D4">
      <w:pPr>
        <w:autoSpaceDE w:val="0"/>
        <w:autoSpaceDN w:val="0"/>
        <w:adjustRightInd w:val="0"/>
        <w:spacing w:after="0" w:line="240" w:lineRule="auto"/>
        <w:jc w:val="both"/>
        <w:rPr>
          <w:rFonts w:ascii="Arial" w:hAnsi="Arial" w:cs="Arial"/>
          <w:sz w:val="18"/>
          <w:szCs w:val="18"/>
        </w:rPr>
      </w:pPr>
    </w:p>
    <w:p w14:paraId="3C94A253" w14:textId="40788E68" w:rsidR="00625FE7" w:rsidRDefault="002C2F79" w:rsidP="00625FE7">
      <w:pPr>
        <w:autoSpaceDE w:val="0"/>
        <w:autoSpaceDN w:val="0"/>
        <w:adjustRightInd w:val="0"/>
        <w:spacing w:after="0" w:line="240" w:lineRule="auto"/>
        <w:jc w:val="both"/>
        <w:rPr>
          <w:rFonts w:ascii="Arial" w:eastAsia="Times New Roman" w:hAnsi="Arial" w:cs="Arial"/>
          <w:color w:val="0070C0"/>
          <w:sz w:val="18"/>
          <w:szCs w:val="18"/>
          <w:lang w:eastAsia="sl-SI"/>
        </w:rPr>
      </w:pPr>
      <w:r w:rsidRPr="00990D60">
        <w:rPr>
          <w:rFonts w:ascii="Arial" w:eastAsia="Times New Roman" w:hAnsi="Arial" w:cs="Arial"/>
          <w:sz w:val="18"/>
          <w:szCs w:val="18"/>
          <w:lang w:eastAsia="sl-SI"/>
        </w:rPr>
        <w:t>Če dobavitelj zamuja z dobavo toliko, da bi lahko naročniku nastala škoda ali da bi dobava izgubila pomen ali v primeru drugih nepravilnosti v dobavi, ki bi povzročile navedeno ter v primeru neizpolnitve dobave</w:t>
      </w: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nezagotavljanje</w:t>
      </w:r>
      <w:proofErr w:type="spellEnd"/>
      <w:r>
        <w:rPr>
          <w:rFonts w:ascii="Arial" w:eastAsia="Times New Roman" w:hAnsi="Arial" w:cs="Arial"/>
          <w:sz w:val="18"/>
          <w:szCs w:val="18"/>
          <w:lang w:eastAsia="sl-SI"/>
        </w:rPr>
        <w:t xml:space="preserve"> izdelkov, dobava nekakovostnih izdelkov</w:t>
      </w:r>
      <w:r w:rsidR="00941380">
        <w:rPr>
          <w:rFonts w:ascii="Arial" w:eastAsia="Times New Roman" w:hAnsi="Arial" w:cs="Arial"/>
          <w:sz w:val="18"/>
          <w:szCs w:val="18"/>
          <w:lang w:eastAsia="sl-SI"/>
        </w:rPr>
        <w:t>, dobava napačnih izdelkov</w:t>
      </w:r>
      <w:r>
        <w:rPr>
          <w:rFonts w:ascii="Arial" w:eastAsia="Times New Roman" w:hAnsi="Arial" w:cs="Arial"/>
          <w:sz w:val="18"/>
          <w:szCs w:val="18"/>
          <w:lang w:eastAsia="sl-SI"/>
        </w:rPr>
        <w:t>)</w:t>
      </w:r>
      <w:r w:rsidRPr="00990D60">
        <w:rPr>
          <w:rFonts w:ascii="Arial" w:eastAsia="Times New Roman" w:hAnsi="Arial" w:cs="Arial"/>
          <w:sz w:val="18"/>
          <w:szCs w:val="18"/>
          <w:lang w:eastAsia="sl-SI"/>
        </w:rPr>
        <w:t>, vse navedeno pomeni kršitev obveznosti sporazuma, zaradi katere lahko naročnik izvede kritni nakup. Stroški kritnega nakupa, to je morebitna razlika med dobaviteljevo ceno in ceno po kritnem nakupu, bremenijo dobavitelja</w:t>
      </w:r>
      <w:r w:rsidR="00625FE7" w:rsidRPr="001357AC">
        <w:rPr>
          <w:rFonts w:ascii="Arial" w:eastAsia="Times New Roman" w:hAnsi="Arial" w:cs="Arial"/>
          <w:sz w:val="18"/>
          <w:szCs w:val="18"/>
          <w:lang w:eastAsia="sl-SI"/>
        </w:rPr>
        <w:t xml:space="preserve">, </w:t>
      </w:r>
      <w:r w:rsidR="001357AC" w:rsidRPr="001357AC">
        <w:rPr>
          <w:rFonts w:ascii="Arial" w:eastAsia="Times New Roman" w:hAnsi="Arial" w:cs="Arial"/>
          <w:sz w:val="18"/>
          <w:szCs w:val="18"/>
          <w:lang w:eastAsia="sl-SI"/>
        </w:rPr>
        <w:t>pri katerem je živilo bilo naročeno</w:t>
      </w:r>
      <w:r w:rsidR="00625FE7">
        <w:rPr>
          <w:rFonts w:ascii="Arial" w:eastAsia="Times New Roman" w:hAnsi="Arial" w:cs="Arial"/>
          <w:color w:val="0070C0"/>
          <w:sz w:val="18"/>
          <w:szCs w:val="18"/>
          <w:lang w:eastAsia="sl-SI"/>
        </w:rPr>
        <w:t>.</w:t>
      </w:r>
    </w:p>
    <w:p w14:paraId="1A0ED015" w14:textId="77777777" w:rsidR="007F186B" w:rsidRDefault="007F186B" w:rsidP="00625FE7">
      <w:pPr>
        <w:autoSpaceDE w:val="0"/>
        <w:autoSpaceDN w:val="0"/>
        <w:adjustRightInd w:val="0"/>
        <w:spacing w:after="0" w:line="240" w:lineRule="auto"/>
        <w:jc w:val="both"/>
        <w:rPr>
          <w:rFonts w:ascii="Arial" w:eastAsia="Times New Roman" w:hAnsi="Arial" w:cs="Arial"/>
          <w:color w:val="0070C0"/>
          <w:sz w:val="18"/>
          <w:szCs w:val="18"/>
          <w:lang w:eastAsia="sl-SI"/>
        </w:rPr>
      </w:pPr>
    </w:p>
    <w:p w14:paraId="34F7897B" w14:textId="18E40C45" w:rsidR="002C2F79" w:rsidRDefault="002B7437" w:rsidP="002B7437">
      <w:pPr>
        <w:autoSpaceDE w:val="0"/>
        <w:autoSpaceDN w:val="0"/>
        <w:adjustRightInd w:val="0"/>
        <w:spacing w:after="0" w:line="240" w:lineRule="auto"/>
        <w:jc w:val="both"/>
        <w:rPr>
          <w:rFonts w:ascii="Arial" w:hAnsi="Arial" w:cs="Arial"/>
          <w:b/>
          <w:bCs/>
          <w:sz w:val="18"/>
          <w:szCs w:val="18"/>
        </w:rPr>
      </w:pPr>
      <w:r w:rsidRPr="002B7437">
        <w:rPr>
          <w:rFonts w:ascii="Arial" w:hAnsi="Arial" w:cs="Arial"/>
          <w:b/>
          <w:bCs/>
          <w:sz w:val="18"/>
          <w:szCs w:val="18"/>
        </w:rPr>
        <w:t>V kolikor določeni artikel ni dobavljiv</w:t>
      </w:r>
      <w:r>
        <w:rPr>
          <w:rFonts w:ascii="Arial" w:hAnsi="Arial" w:cs="Arial"/>
          <w:b/>
          <w:bCs/>
          <w:sz w:val="18"/>
          <w:szCs w:val="18"/>
        </w:rPr>
        <w:t xml:space="preserve"> oziroma dobavitelj določenega artikla nima na zalogi</w:t>
      </w:r>
      <w:r w:rsidRPr="002B7437">
        <w:rPr>
          <w:rFonts w:ascii="Arial" w:hAnsi="Arial" w:cs="Arial"/>
          <w:b/>
          <w:bCs/>
          <w:sz w:val="18"/>
          <w:szCs w:val="18"/>
        </w:rPr>
        <w:t xml:space="preserve">, mora ponudnik o tem predhodno opozoriti naročnika. Naročnik si pridržuje pravico, da določeni artikel naroči pri drugih izbranih dobaviteljih ali na trgu, v primeru, da izbrani dobavitelj določenega artikla zaradi </w:t>
      </w:r>
      <w:proofErr w:type="spellStart"/>
      <w:r w:rsidRPr="002B7437">
        <w:rPr>
          <w:rFonts w:ascii="Arial" w:hAnsi="Arial" w:cs="Arial"/>
          <w:b/>
          <w:bCs/>
          <w:sz w:val="18"/>
          <w:szCs w:val="18"/>
        </w:rPr>
        <w:t>nedobavljivosti</w:t>
      </w:r>
      <w:proofErr w:type="spellEnd"/>
      <w:r w:rsidRPr="002B7437">
        <w:rPr>
          <w:rFonts w:ascii="Arial" w:hAnsi="Arial" w:cs="Arial"/>
          <w:b/>
          <w:bCs/>
          <w:sz w:val="18"/>
          <w:szCs w:val="18"/>
        </w:rPr>
        <w:t xml:space="preserve"> </w:t>
      </w:r>
      <w:r>
        <w:rPr>
          <w:rFonts w:ascii="Arial" w:hAnsi="Arial" w:cs="Arial"/>
          <w:b/>
          <w:bCs/>
          <w:sz w:val="18"/>
          <w:szCs w:val="18"/>
        </w:rPr>
        <w:t xml:space="preserve">oziroma ker določenega artikla nima na zalogi, </w:t>
      </w:r>
      <w:r w:rsidRPr="002B7437">
        <w:rPr>
          <w:rFonts w:ascii="Arial" w:hAnsi="Arial" w:cs="Arial"/>
          <w:b/>
          <w:bCs/>
          <w:sz w:val="18"/>
          <w:szCs w:val="18"/>
        </w:rPr>
        <w:t>ne more dobaviti. V kolikor naročnik naroči določen artikel pri drugih izbranih dobaviteljih, ga morajo ti naročniku dobaviti po cenah, ki jih je ponudil v posameznem obdobju ponovnega odpiranja konkurence.</w:t>
      </w:r>
    </w:p>
    <w:p w14:paraId="39F9D343" w14:textId="77777777" w:rsidR="002B7437" w:rsidRPr="002B7437" w:rsidRDefault="002B7437" w:rsidP="002B7437">
      <w:pPr>
        <w:autoSpaceDE w:val="0"/>
        <w:autoSpaceDN w:val="0"/>
        <w:adjustRightInd w:val="0"/>
        <w:spacing w:after="0" w:line="240" w:lineRule="auto"/>
        <w:jc w:val="both"/>
        <w:rPr>
          <w:rFonts w:ascii="Arial" w:hAnsi="Arial" w:cs="Arial"/>
          <w:b/>
          <w:bCs/>
          <w:sz w:val="18"/>
          <w:szCs w:val="18"/>
        </w:rPr>
      </w:pPr>
    </w:p>
    <w:p w14:paraId="26540CE2" w14:textId="77777777" w:rsidR="001357AC" w:rsidRPr="002C2F79" w:rsidRDefault="001357AC" w:rsidP="00AD45D4">
      <w:pPr>
        <w:autoSpaceDE w:val="0"/>
        <w:autoSpaceDN w:val="0"/>
        <w:adjustRightInd w:val="0"/>
        <w:spacing w:after="0" w:line="240" w:lineRule="auto"/>
        <w:jc w:val="both"/>
        <w:rPr>
          <w:rFonts w:ascii="Arial" w:hAnsi="Arial" w:cs="Arial"/>
          <w:sz w:val="18"/>
          <w:szCs w:val="18"/>
        </w:rPr>
      </w:pPr>
    </w:p>
    <w:p w14:paraId="4F248386" w14:textId="1EFB122A" w:rsidR="00C02721" w:rsidRPr="00FD3C8C" w:rsidRDefault="00C02721"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2E389514"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Dobavitelj mora dostaviti blago na</w:t>
      </w:r>
      <w:r w:rsidRPr="002B7437">
        <w:rPr>
          <w:rFonts w:ascii="Arial" w:hAnsi="Arial" w:cs="Arial"/>
          <w:b/>
          <w:bCs/>
          <w:sz w:val="18"/>
          <w:szCs w:val="18"/>
          <w:lang w:eastAsia="sl-SI"/>
        </w:rPr>
        <w:t xml:space="preserve"> naslov naročnika</w:t>
      </w:r>
      <w:r w:rsidRPr="002B7437">
        <w:rPr>
          <w:rFonts w:ascii="Arial" w:hAnsi="Arial" w:cs="Arial"/>
          <w:sz w:val="18"/>
          <w:szCs w:val="18"/>
          <w:lang w:eastAsia="sl-SI"/>
        </w:rPr>
        <w:t xml:space="preserve"> (FCA skladišče naročnika -  razloženo).</w:t>
      </w:r>
    </w:p>
    <w:p w14:paraId="4BBBF9A8"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5657043"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Naročnik bo posamezna naročila živil posredoval dobavitelju na način, ki je običajen med strankama (e-pošta, telefonsko naročanje in drugo). Dobavitelj se obvezuje, da bo blago dobavljal naročniku na podlagi njegovega predhodnega naročila, v odzivnem času en delovni dan, to je maksimalno štiriindvajset (24) ur, razen če se naročnik in dobavitelj v konkretnem primeru dogovorita drugače. </w:t>
      </w:r>
    </w:p>
    <w:p w14:paraId="1F905FBB"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0B554EA"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Dobavitelj se obvezuje, da se dostava živil vrši naslednji dan od prejema naročila, in sicer v dopoldanskem času, ob urah, ki so navedene v ponudbenem predračunu.</w:t>
      </w:r>
    </w:p>
    <w:p w14:paraId="4737CFEA" w14:textId="77777777" w:rsidR="00522631" w:rsidRPr="00522631" w:rsidRDefault="00522631" w:rsidP="00522631">
      <w:pPr>
        <w:spacing w:after="0" w:line="240" w:lineRule="auto"/>
        <w:jc w:val="both"/>
        <w:rPr>
          <w:rFonts w:ascii="Arial" w:eastAsia="Times New Roman" w:hAnsi="Arial" w:cs="Arial"/>
          <w:b/>
          <w:bCs/>
          <w:color w:val="FF0000"/>
          <w:sz w:val="18"/>
          <w:szCs w:val="18"/>
          <w:lang w:eastAsia="sl-SI"/>
        </w:rPr>
      </w:pPr>
    </w:p>
    <w:p w14:paraId="2CB57B62" w14:textId="2FFCF5CD" w:rsidR="00522631" w:rsidRPr="001357AC" w:rsidRDefault="00522631" w:rsidP="00522631">
      <w:pPr>
        <w:autoSpaceDE w:val="0"/>
        <w:autoSpaceDN w:val="0"/>
        <w:adjustRightInd w:val="0"/>
        <w:spacing w:after="0" w:line="240" w:lineRule="auto"/>
        <w:jc w:val="both"/>
        <w:rPr>
          <w:rFonts w:ascii="Arial" w:eastAsia="Times New Roman" w:hAnsi="Arial" w:cs="Arial"/>
          <w:b/>
          <w:i/>
          <w:sz w:val="18"/>
          <w:szCs w:val="18"/>
          <w:lang w:eastAsia="sl-SI"/>
        </w:rPr>
      </w:pPr>
      <w:r w:rsidRPr="001357AC">
        <w:rPr>
          <w:rFonts w:ascii="Arial" w:eastAsia="Times New Roman" w:hAnsi="Arial" w:cs="Arial"/>
          <w:sz w:val="18"/>
          <w:szCs w:val="18"/>
          <w:lang w:eastAsia="sl-SI"/>
        </w:rPr>
        <w:t>Zamenjava naročenega živila z drugim tekom izvajanja naročila ni dovoljena</w:t>
      </w:r>
      <w:r w:rsidR="001357AC" w:rsidRPr="001357AC">
        <w:rPr>
          <w:rFonts w:ascii="Arial" w:eastAsia="Times New Roman" w:hAnsi="Arial" w:cs="Arial"/>
          <w:sz w:val="18"/>
          <w:szCs w:val="18"/>
          <w:lang w:eastAsia="sl-SI"/>
        </w:rPr>
        <w:t>,</w:t>
      </w:r>
      <w:r w:rsidRPr="001357AC">
        <w:rPr>
          <w:rFonts w:ascii="Arial" w:eastAsia="Times New Roman" w:hAnsi="Arial" w:cs="Arial"/>
          <w:sz w:val="18"/>
          <w:szCs w:val="18"/>
          <w:lang w:eastAsia="sl-SI"/>
        </w:rPr>
        <w:t xml:space="preserve"> razen v primeru, da naročenega živila ni na tržišču in se je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predhodno dogovoril z naročnikom za dostavo »enakovrednega živila« po nespremenjeni ceni. Če je za živilo, katerega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zamenja z drugim »enakovrednim živilom«,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pri oddaji ponudbe podal certifikat za »varnost in kakovost živil« in je tako živilo prejelo točko po merilu »varnost in kakovost živil«, mora tudi novo »enakovredno živilo« imeti certifikat za »varnost in kakovost živil«.</w:t>
      </w:r>
      <w:r w:rsidR="00851B57" w:rsidRPr="001357AC">
        <w:rPr>
          <w:rFonts w:ascii="Arial" w:eastAsia="Times New Roman" w:hAnsi="Arial" w:cs="Arial"/>
          <w:sz w:val="18"/>
          <w:szCs w:val="18"/>
          <w:lang w:eastAsia="sl-SI"/>
        </w:rPr>
        <w:t xml:space="preserve"> </w:t>
      </w:r>
    </w:p>
    <w:p w14:paraId="5ECE8EE0" w14:textId="77777777" w:rsidR="00522631" w:rsidRPr="001357AC" w:rsidRDefault="00522631" w:rsidP="00420D44">
      <w:pPr>
        <w:autoSpaceDE w:val="0"/>
        <w:autoSpaceDN w:val="0"/>
        <w:adjustRightInd w:val="0"/>
        <w:spacing w:after="0" w:line="240" w:lineRule="auto"/>
        <w:jc w:val="both"/>
        <w:rPr>
          <w:rFonts w:ascii="Arial" w:eastAsia="Times New Roman" w:hAnsi="Arial" w:cs="Arial"/>
          <w:sz w:val="18"/>
          <w:szCs w:val="18"/>
          <w:lang w:eastAsia="sl-SI"/>
        </w:rPr>
      </w:pPr>
    </w:p>
    <w:p w14:paraId="58AFC7E4" w14:textId="77777777" w:rsidR="00E45774"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lastRenderedPageBreak/>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04E458AA" w14:textId="057E0C7B" w:rsidR="002F00EE"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w:t>
      </w:r>
      <w:r w:rsidR="002F00EE">
        <w:rPr>
          <w:rFonts w:ascii="Arial" w:eastAsia="Times New Roman" w:hAnsi="Arial" w:cs="Arial"/>
          <w:sz w:val="18"/>
          <w:szCs w:val="18"/>
          <w:lang w:eastAsia="sl-SI"/>
        </w:rPr>
        <w:t>,</w:t>
      </w:r>
      <w:r>
        <w:rPr>
          <w:rFonts w:ascii="Arial" w:eastAsia="Times New Roman" w:hAnsi="Arial" w:cs="Arial"/>
          <w:sz w:val="18"/>
          <w:szCs w:val="18"/>
          <w:lang w:eastAsia="sl-SI"/>
        </w:rPr>
        <w:t xml:space="preserve"> pred objektom naročnika</w:t>
      </w:r>
      <w:r w:rsidR="001357AC">
        <w:rPr>
          <w:rFonts w:ascii="Arial" w:eastAsia="Times New Roman" w:hAnsi="Arial" w:cs="Arial"/>
          <w:color w:val="FF0000"/>
          <w:sz w:val="18"/>
          <w:szCs w:val="18"/>
          <w:lang w:eastAsia="sl-SI"/>
        </w:rPr>
        <w:t xml:space="preserve"> </w:t>
      </w:r>
      <w:r w:rsidR="002F00EE" w:rsidRPr="001357AC">
        <w:rPr>
          <w:rFonts w:ascii="Arial" w:eastAsia="Times New Roman" w:hAnsi="Arial" w:cs="Arial"/>
          <w:sz w:val="18"/>
          <w:szCs w:val="18"/>
          <w:lang w:eastAsia="sl-SI"/>
        </w:rPr>
        <w:t>ali na kakršen koli drugi način, ki ni v skladu s HACCP sistemom in sanitarno zdravstvenimi predpisi</w:t>
      </w:r>
      <w:r w:rsidRPr="001357AC">
        <w:rPr>
          <w:rFonts w:ascii="Arial" w:eastAsia="Times New Roman" w:hAnsi="Arial" w:cs="Arial"/>
          <w:sz w:val="18"/>
          <w:szCs w:val="18"/>
          <w:lang w:eastAsia="sl-SI"/>
        </w:rPr>
        <w:t xml:space="preserve">. </w:t>
      </w:r>
      <w:r>
        <w:rPr>
          <w:rFonts w:ascii="Arial" w:eastAsia="Times New Roman" w:hAnsi="Arial" w:cs="Arial"/>
          <w:sz w:val="18"/>
          <w:szCs w:val="18"/>
          <w:lang w:eastAsia="sl-SI"/>
        </w:rPr>
        <w:t>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w:t>
      </w:r>
      <w:r w:rsidR="002F00EE">
        <w:rPr>
          <w:rFonts w:ascii="Arial" w:eastAsia="Times New Roman" w:hAnsi="Arial" w:cs="Arial"/>
          <w:sz w:val="18"/>
          <w:szCs w:val="18"/>
          <w:lang w:eastAsia="sl-SI"/>
        </w:rPr>
        <w:t xml:space="preserve"> </w:t>
      </w:r>
      <w:r w:rsidR="002F00EE" w:rsidRPr="00B13E16">
        <w:rPr>
          <w:rFonts w:ascii="Arial" w:eastAsia="Times New Roman" w:hAnsi="Arial" w:cs="Arial"/>
          <w:sz w:val="18"/>
          <w:szCs w:val="18"/>
          <w:lang w:eastAsia="sl-SI"/>
        </w:rPr>
        <w:t>lahko</w:t>
      </w:r>
      <w:r>
        <w:rPr>
          <w:rFonts w:ascii="Arial" w:eastAsia="Times New Roman" w:hAnsi="Arial" w:cs="Arial"/>
          <w:sz w:val="18"/>
          <w:szCs w:val="18"/>
          <w:lang w:eastAsia="sl-SI"/>
        </w:rPr>
        <w:t xml:space="preserve">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01C3C64" w14:textId="5CAB77FB" w:rsidR="00001A53" w:rsidRPr="00B13E16" w:rsidRDefault="00671C05" w:rsidP="002F00EE">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Dobavitelj se obvezuje, da bo ob prevzemu blaga naročniku predložil prevzemnico-dobavnico, na kateri  mora biti jasno napisano: datum dostave, ime, sedež in firmo dobavitelja, št. dobavnice, teža ali volumen enega kosa (enote), vrsta, količina živila in merska enota (v l, kg, kosih </w:t>
      </w:r>
      <w:proofErr w:type="spellStart"/>
      <w:r w:rsidRPr="00B13E16">
        <w:rPr>
          <w:rFonts w:ascii="Arial" w:eastAsia="Times New Roman" w:hAnsi="Arial" w:cs="Arial"/>
          <w:sz w:val="18"/>
          <w:szCs w:val="18"/>
          <w:lang w:eastAsia="sl-SI"/>
        </w:rPr>
        <w:t>oz</w:t>
      </w:r>
      <w:proofErr w:type="spellEnd"/>
      <w:r w:rsidRPr="00B13E16">
        <w:rPr>
          <w:rFonts w:ascii="Arial" w:eastAsia="Times New Roman" w:hAnsi="Arial" w:cs="Arial"/>
          <w:sz w:val="18"/>
          <w:szCs w:val="18"/>
          <w:lang w:eastAsia="sl-SI"/>
        </w:rPr>
        <w:t xml:space="preserve"> merski enoti živila), poreklo, cena na enoto mere za posamezno živilo brez DDV/z DDV, eventualni popust pri določenem živilu ali izdelku in končna cena posameznega živila ali izdelka v katero je vključen DDV. Na dobavnici mora biti naveden podatek o temperaturi dostavljenih živil in sicer za živila, ki to zahtevajo (hlajena in zamrznjena živila: meso in mesni izdelki, itd.).</w:t>
      </w:r>
    </w:p>
    <w:p w14:paraId="134B75DF" w14:textId="460652C1" w:rsidR="00671C05" w:rsidRPr="00671C05" w:rsidRDefault="00671C05" w:rsidP="00BA23B9">
      <w:pPr>
        <w:autoSpaceDE w:val="0"/>
        <w:autoSpaceDN w:val="0"/>
        <w:adjustRightInd w:val="0"/>
        <w:spacing w:after="0" w:line="240" w:lineRule="auto"/>
        <w:jc w:val="both"/>
        <w:rPr>
          <w:rFonts w:ascii="Arial" w:eastAsia="Times New Roman" w:hAnsi="Arial" w:cs="Arial"/>
          <w:color w:val="FF0000"/>
          <w:sz w:val="18"/>
          <w:szCs w:val="18"/>
          <w:lang w:eastAsia="sl-SI"/>
        </w:rPr>
      </w:pP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05C8482" w:rsidR="00F84396" w:rsidRPr="00EA04E3" w:rsidRDefault="00BA057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20"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1"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1"/>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348B8EAD"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najmanj </w:t>
      </w:r>
      <w:r w:rsidRPr="002333C2">
        <w:rPr>
          <w:rFonts w:ascii="Arial" w:eastAsia="Times New Roman" w:hAnsi="Arial" w:cs="Arial"/>
          <w:b/>
          <w:bCs/>
          <w:sz w:val="18"/>
          <w:szCs w:val="18"/>
          <w:lang w:eastAsia="sl-SI"/>
        </w:rPr>
        <w:t>12 mesecev</w:t>
      </w:r>
      <w:r w:rsidRPr="00930867">
        <w:rPr>
          <w:rFonts w:ascii="Arial" w:eastAsia="Times New Roman" w:hAnsi="Arial" w:cs="Arial"/>
          <w:sz w:val="18"/>
          <w:szCs w:val="18"/>
          <w:lang w:eastAsia="sl-SI"/>
        </w:rPr>
        <w:t xml:space="preserve"> od dneva sklenitve okvirnega sporazuma in vključuje pariteto </w:t>
      </w:r>
      <w:r w:rsidR="00210A38" w:rsidRPr="00930867">
        <w:rPr>
          <w:rFonts w:ascii="Arial" w:eastAsia="Times New Roman" w:hAnsi="Arial" w:cs="Arial"/>
          <w:sz w:val="18"/>
          <w:szCs w:val="18"/>
          <w:lang w:eastAsia="sl-SI"/>
        </w:rPr>
        <w:t>»FCA skladišče naročnika – razloženo (</w:t>
      </w:r>
      <w:proofErr w:type="spellStart"/>
      <w:r w:rsidR="00210A38" w:rsidRPr="00930867">
        <w:rPr>
          <w:rFonts w:ascii="Arial" w:eastAsia="Times New Roman" w:hAnsi="Arial" w:cs="Arial"/>
          <w:sz w:val="18"/>
          <w:szCs w:val="18"/>
          <w:lang w:eastAsia="sl-SI"/>
        </w:rPr>
        <w:t>Incoterms</w:t>
      </w:r>
      <w:proofErr w:type="spellEnd"/>
      <w:r w:rsidR="00210A38" w:rsidRPr="00930867">
        <w:rPr>
          <w:rFonts w:ascii="Arial" w:eastAsia="Times New Roman" w:hAnsi="Arial" w:cs="Arial"/>
          <w:sz w:val="18"/>
          <w:szCs w:val="18"/>
          <w:lang w:eastAsia="sl-SI"/>
        </w:rPr>
        <w:t xml:space="preserve">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2"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bookmarkEnd w:id="20"/>
    <w:bookmarkEnd w:id="22"/>
    <w:p w14:paraId="6A7166E9" w14:textId="77777777" w:rsidR="00DA74CC"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p>
    <w:p w14:paraId="0ADE954F" w14:textId="12EF8D23" w:rsidR="00F84396" w:rsidRDefault="00DA74CC" w:rsidP="003036D1">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w:t>
      </w:r>
      <w:r w:rsidR="003036D1" w:rsidRPr="003036D1">
        <w:rPr>
          <w:rFonts w:ascii="Arial" w:eastAsia="Times New Roman" w:hAnsi="Arial" w:cs="Arial"/>
          <w:sz w:val="18"/>
          <w:szCs w:val="18"/>
          <w:lang w:eastAsia="sl-SI"/>
        </w:rPr>
        <w:t>Za regulacijo cen se upošteva kumulativni indeks cen za hrano, ki ga uradno</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objavlja Statistični urad RS. V takem primeru bo moral dobavitelj naročniku vsaj osem (8) delovnih dni pred</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spremembo cen poslati predračun z novimi cenami.</w:t>
      </w:r>
    </w:p>
    <w:p w14:paraId="0A34F6FE" w14:textId="2CF420A0"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3A31E961" w14:textId="7777777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Naročnik dobavitelja zavezuje, da so ponudbene cene živil, ki so predmet tega okvirnega sporazuma, enake ne glede na poreklo (izvor) živila ali namen uporabe živila s strani naročnika. V kolikor bo naročnik naročil živila za potrebe raznih projektov ali shem (npr. Šolska shema), bo dobavitelj naročniku obračunal naročeno blago po ceni, ki jo je podal v ponudbenem predračunu. </w:t>
      </w:r>
    </w:p>
    <w:p w14:paraId="27D30070" w14:textId="77777777" w:rsidR="0012487C" w:rsidRPr="00B13E16" w:rsidRDefault="0012487C" w:rsidP="0012487C">
      <w:pPr>
        <w:spacing w:after="0" w:line="240" w:lineRule="auto"/>
        <w:jc w:val="both"/>
        <w:rPr>
          <w:rFonts w:ascii="Arial" w:eastAsia="Times New Roman" w:hAnsi="Arial" w:cs="Arial"/>
          <w:sz w:val="18"/>
          <w:szCs w:val="18"/>
          <w:lang w:eastAsia="sl-SI"/>
        </w:rPr>
      </w:pPr>
    </w:p>
    <w:p w14:paraId="64C48620" w14:textId="7777777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Dobavitelj bo naročniku obračunal naročeno blago po ceni, ki jo je podal v ponudbenem predračunu ne glede na poreklo (izvor) živila (npr. mandarina Hrvaška, pomaranča Španija, Grčija, paradižnik Slovenija).</w:t>
      </w:r>
    </w:p>
    <w:p w14:paraId="625A77BA" w14:textId="77777777" w:rsidR="0012487C" w:rsidRPr="006C1003" w:rsidRDefault="0012487C" w:rsidP="0012487C">
      <w:pPr>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467371B7" w14:textId="395306CB" w:rsidR="00FB2D6A" w:rsidRDefault="00FB2D6A" w:rsidP="00FB2D6A">
      <w:pPr>
        <w:spacing w:after="0" w:line="240" w:lineRule="auto"/>
        <w:jc w:val="both"/>
        <w:rPr>
          <w:rFonts w:ascii="Arial" w:eastAsia="Times New Roman" w:hAnsi="Arial" w:cs="Arial"/>
          <w:sz w:val="18"/>
          <w:szCs w:val="18"/>
          <w:lang w:eastAsia="sl-SI"/>
        </w:rPr>
      </w:pPr>
    </w:p>
    <w:p w14:paraId="350BD5DC" w14:textId="77777777" w:rsidR="003036D1" w:rsidRDefault="003036D1"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lastRenderedPageBreak/>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2C19E8C" w14:textId="3926BF96" w:rsidR="00496D43" w:rsidRPr="00B13E1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Pr>
          <w:rFonts w:ascii="Arial" w:eastAsia="Times New Roman" w:hAnsi="Arial" w:cs="Arial"/>
          <w:sz w:val="18"/>
          <w:szCs w:val="18"/>
          <w:lang w:eastAsia="sl-SI"/>
        </w:rPr>
        <w:t>.</w:t>
      </w:r>
      <w:r w:rsidRPr="00DD25D6">
        <w:rPr>
          <w:rFonts w:ascii="Arial" w:eastAsia="Times New Roman" w:hAnsi="Arial" w:cs="Arial"/>
          <w:sz w:val="18"/>
          <w:szCs w:val="18"/>
          <w:lang w:eastAsia="sl-SI"/>
        </w:rPr>
        <w:t xml:space="preserve"> </w:t>
      </w:r>
      <w:r w:rsidR="00496D43" w:rsidRPr="00B13E16">
        <w:rPr>
          <w:rFonts w:ascii="Arial" w:eastAsia="Times New Roman" w:hAnsi="Arial" w:cs="Arial"/>
          <w:sz w:val="18"/>
          <w:szCs w:val="18"/>
          <w:lang w:eastAsia="sl-SI"/>
        </w:rPr>
        <w:t>Zbirni mesečni račun je potrebno izstaviti za vsako šolo posebej.</w:t>
      </w:r>
      <w:r w:rsidR="003224D7" w:rsidRPr="00B13E16">
        <w:rPr>
          <w:rFonts w:ascii="Arial" w:eastAsia="Times New Roman" w:hAnsi="Arial" w:cs="Arial"/>
          <w:sz w:val="18"/>
          <w:szCs w:val="18"/>
          <w:lang w:eastAsia="sl-SI"/>
        </w:rPr>
        <w:t xml:space="preserve"> </w:t>
      </w:r>
      <w:r w:rsidR="003224D7" w:rsidRPr="00B13E16">
        <w:rPr>
          <w:rFonts w:ascii="Arial" w:hAnsi="Arial" w:cs="Arial"/>
          <w:b/>
          <w:bCs/>
          <w:sz w:val="18"/>
          <w:szCs w:val="18"/>
          <w:u w:val="single"/>
        </w:rPr>
        <w:t>Dobavitelji morajo na dobavnicah in na računu označiti, da gre za živilo iz sheme kakovosti.</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1C5EC30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1</w:t>
      </w:r>
      <w:r>
        <w:rPr>
          <w:rFonts w:ascii="Arial" w:eastAsia="Times New Roman" w:hAnsi="Arial" w:cs="Arial"/>
          <w:b/>
          <w:bCs/>
          <w:sz w:val="18"/>
          <w:szCs w:val="18"/>
          <w:lang w:eastAsia="sl-SI"/>
        </w:rPr>
        <w:t xml:space="preserve">.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3"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13B0E471"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r w:rsidR="00990D60">
        <w:rPr>
          <w:rFonts w:ascii="Arial" w:eastAsia="Times New Roman" w:hAnsi="Arial" w:cs="Arial"/>
          <w:sz w:val="18"/>
          <w:szCs w:val="18"/>
          <w:lang w:eastAsia="sl-SI"/>
        </w:rPr>
        <w:t xml:space="preserve"> Tudi v tem primeru s</w:t>
      </w:r>
      <w:r w:rsidR="00990D60" w:rsidRPr="00990D60">
        <w:rPr>
          <w:rFonts w:ascii="Arial" w:eastAsia="Times New Roman" w:hAnsi="Arial" w:cs="Arial"/>
          <w:sz w:val="18"/>
          <w:szCs w:val="18"/>
          <w:lang w:eastAsia="sl-SI"/>
        </w:rPr>
        <w:t>troški kritnega nakupa, to je morebitna razlika med dobaviteljevo ceno in ceno po kritnem nakupu, bremenijo dobavitelja</w:t>
      </w:r>
      <w:r w:rsidR="00990D60">
        <w:rPr>
          <w:rFonts w:ascii="Arial" w:eastAsia="Times New Roman" w:hAnsi="Arial" w:cs="Arial"/>
          <w:sz w:val="18"/>
          <w:szCs w:val="18"/>
          <w:lang w:eastAsia="sl-SI"/>
        </w:rPr>
        <w:t>.</w:t>
      </w:r>
    </w:p>
    <w:bookmarkEnd w:id="23"/>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6A235ECF" w14:textId="77777777" w:rsidR="0088698C" w:rsidRDefault="0088698C" w:rsidP="0088698C">
      <w:pPr>
        <w:spacing w:after="0" w:line="240" w:lineRule="auto"/>
        <w:jc w:val="both"/>
        <w:rPr>
          <w:rFonts w:ascii="Arial" w:eastAsia="Times New Roman" w:hAnsi="Arial" w:cs="Arial"/>
          <w:sz w:val="18"/>
          <w:szCs w:val="18"/>
          <w:lang w:eastAsia="sl-SI"/>
        </w:rPr>
      </w:pPr>
    </w:p>
    <w:p w14:paraId="69F9210F" w14:textId="180BC1F8"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t>1</w:t>
      </w:r>
      <w:r w:rsidR="005717FC">
        <w:rPr>
          <w:rFonts w:ascii="Arial" w:eastAsia="Times New Roman" w:hAnsi="Arial" w:cs="Arial"/>
          <w:b/>
          <w:sz w:val="18"/>
          <w:szCs w:val="18"/>
          <w:lang w:eastAsia="sl-SI"/>
        </w:rPr>
        <w:t>2</w:t>
      </w:r>
      <w:r w:rsidRPr="0088698C">
        <w:rPr>
          <w:rFonts w:ascii="Arial" w:eastAsia="Times New Roman" w:hAnsi="Arial" w:cs="Arial"/>
          <w:b/>
          <w:sz w:val="18"/>
          <w:szCs w:val="18"/>
          <w:lang w:eastAsia="sl-SI"/>
        </w:rPr>
        <w:t>.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735A1E11"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oporočnega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77777777"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w:t>
      </w:r>
      <w:proofErr w:type="spellStart"/>
      <w:r w:rsidR="00627D98">
        <w:rPr>
          <w:rFonts w:ascii="Arial" w:eastAsia="Times New Roman" w:hAnsi="Arial" w:cs="Arial"/>
          <w:sz w:val="18"/>
          <w:szCs w:val="18"/>
          <w:lang w:eastAsia="sl-SI"/>
        </w:rPr>
        <w:t>t.i</w:t>
      </w:r>
      <w:proofErr w:type="spellEnd"/>
      <w:r w:rsidR="00627D98">
        <w:rPr>
          <w:rFonts w:ascii="Arial" w:eastAsia="Times New Roman" w:hAnsi="Arial" w:cs="Arial"/>
          <w:sz w:val="18"/>
          <w:szCs w:val="18"/>
          <w:lang w:eastAsia="sl-SI"/>
        </w:rPr>
        <w:t>.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 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 xml:space="preserve">živil ugotovi oporečnost ali </w:t>
      </w:r>
      <w:proofErr w:type="spellStart"/>
      <w:r w:rsidR="00C27AC6">
        <w:rPr>
          <w:rFonts w:ascii="Arial" w:eastAsia="Times New Roman" w:hAnsi="Arial" w:cs="Arial"/>
          <w:sz w:val="18"/>
          <w:szCs w:val="18"/>
          <w:lang w:eastAsia="sl-SI"/>
        </w:rPr>
        <w:t>ne</w:t>
      </w:r>
      <w:r w:rsidR="00FB2D6A" w:rsidRPr="00DD25D6">
        <w:rPr>
          <w:rFonts w:ascii="Arial" w:eastAsia="Times New Roman" w:hAnsi="Arial" w:cs="Arial"/>
          <w:sz w:val="18"/>
          <w:szCs w:val="18"/>
          <w:lang w:eastAsia="sl-SI"/>
        </w:rPr>
        <w:t>kvaliteto</w:t>
      </w:r>
      <w:proofErr w:type="spellEnd"/>
      <w:r w:rsidR="00FB2D6A"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30CF586E"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w:t>
      </w:r>
      <w:r w:rsidR="00ED0813">
        <w:rPr>
          <w:rFonts w:ascii="Arial" w:eastAsia="Times New Roman" w:hAnsi="Arial" w:cs="Arial"/>
          <w:sz w:val="18"/>
          <w:szCs w:val="18"/>
          <w:lang w:eastAsia="sl-SI"/>
        </w:rPr>
        <w:t>,</w:t>
      </w:r>
      <w:r>
        <w:rPr>
          <w:rFonts w:ascii="Arial" w:eastAsia="Times New Roman" w:hAnsi="Arial" w:cs="Arial"/>
          <w:sz w:val="18"/>
          <w:szCs w:val="18"/>
          <w:lang w:eastAsia="sl-SI"/>
        </w:rPr>
        <w:t xml:space="preserve"> prejetih s strani naročnika, lahko naročnik odstopi od okvirnega sporazuma brez odpovednega roka.</w:t>
      </w:r>
    </w:p>
    <w:p w14:paraId="1D803646" w14:textId="5AAEEBC0" w:rsidR="0099381E" w:rsidRDefault="0099381E" w:rsidP="00FB2D6A">
      <w:pPr>
        <w:autoSpaceDE w:val="0"/>
        <w:autoSpaceDN w:val="0"/>
        <w:adjustRightInd w:val="0"/>
        <w:spacing w:after="0" w:line="240" w:lineRule="auto"/>
        <w:jc w:val="both"/>
        <w:rPr>
          <w:rFonts w:ascii="Arial" w:eastAsia="Times New Roman" w:hAnsi="Arial" w:cs="Arial"/>
          <w:sz w:val="18"/>
          <w:szCs w:val="18"/>
          <w:lang w:eastAsia="sl-SI"/>
        </w:rPr>
      </w:pPr>
    </w:p>
    <w:p w14:paraId="383A39E2" w14:textId="1E90AA72" w:rsidR="008513A5" w:rsidRPr="00B13E16" w:rsidRDefault="008513A5" w:rsidP="00496D43">
      <w:pPr>
        <w:autoSpaceDE w:val="0"/>
        <w:autoSpaceDN w:val="0"/>
        <w:adjustRightInd w:val="0"/>
        <w:contextualSpacing/>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 primeru, da dobavitelj ne izpolnjuje zahtev iz razpisne dokumentacije po javnem naročilu iz 1. člena tega sporazuma, določil tega sporazuma in ne rešuje reklamacij prejetih s strani naročnika, naročnik začne ustrezne postopke za prekinitev tega sporazuma. </w:t>
      </w:r>
    </w:p>
    <w:p w14:paraId="2CCB6034"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11368136"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Vse stroške povezane z reklamacijami krije dobavitelj. </w:t>
      </w:r>
    </w:p>
    <w:p w14:paraId="7307B1AE"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093861D7" w14:textId="77777777" w:rsidR="008513A5" w:rsidRPr="00B13E16" w:rsidRDefault="008513A5" w:rsidP="008513A5">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Kot kršitev tega sporazuma se štejejo zlasti naslednje kršitve:</w:t>
      </w:r>
    </w:p>
    <w:p w14:paraId="530E31DF"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629C1DC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ne dobavi blaga, določenega dne, ob določeni uri ter v določeni količini, </w:t>
      </w:r>
    </w:p>
    <w:p w14:paraId="1A2EB5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zaračunava naročniku višje cene kot so na predračunu ali ceniku, pa kljub opozorilu svojega odnosa ne spremeni,</w:t>
      </w:r>
    </w:p>
    <w:p w14:paraId="0CEE47A8"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 nekvalitetno blago, neustrezne teže ali pakiranja, pa ga na zahtevo naročnika ne dopolni </w:t>
      </w:r>
      <w:proofErr w:type="spellStart"/>
      <w:r w:rsidRPr="00B13E16">
        <w:rPr>
          <w:rFonts w:ascii="Arial" w:eastAsia="Times New Roman" w:hAnsi="Arial" w:cs="Arial"/>
          <w:sz w:val="18"/>
          <w:szCs w:val="18"/>
          <w:lang w:eastAsia="sl-SI"/>
        </w:rPr>
        <w:t>oz</w:t>
      </w:r>
      <w:proofErr w:type="spellEnd"/>
      <w:r w:rsidRPr="00B13E16">
        <w:rPr>
          <w:rFonts w:ascii="Arial" w:eastAsia="Times New Roman" w:hAnsi="Arial" w:cs="Arial"/>
          <w:sz w:val="18"/>
          <w:szCs w:val="18"/>
          <w:lang w:eastAsia="sl-SI"/>
        </w:rPr>
        <w:t xml:space="preserve"> ga ne zamenja,</w:t>
      </w:r>
    </w:p>
    <w:p w14:paraId="2C3FB519" w14:textId="77777777" w:rsidR="008513A5" w:rsidRPr="00B13E16" w:rsidRDefault="008513A5" w:rsidP="008513A5">
      <w:pPr>
        <w:pStyle w:val="Odstavekseznama"/>
        <w:numPr>
          <w:ilvl w:val="0"/>
          <w:numId w:val="46"/>
        </w:numPr>
        <w:spacing w:after="0" w:line="240" w:lineRule="auto"/>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zagotavlja kakovosti blaga in embalaže, ki jo je navedel kot prednost pri izbiri pri posameznem živilu v predračunu;</w:t>
      </w:r>
    </w:p>
    <w:p w14:paraId="23135B5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naročniku dobavi blago, ki ne ustreza dogovorjeni vrsti, kakovosti in zdravstveni neoporečnosti, </w:t>
      </w:r>
    </w:p>
    <w:p w14:paraId="38A421F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upošteva reklamacij glede kakovosti, vrste, količine dobav,</w:t>
      </w:r>
    </w:p>
    <w:p w14:paraId="0BB73F1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brez obvestila naročniku poveča ceno blaga,</w:t>
      </w:r>
    </w:p>
    <w:p w14:paraId="0FFC511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neustrezno pakirano, pa ga na zahtevo naročnika ne zamenja;</w:t>
      </w:r>
    </w:p>
    <w:p w14:paraId="5DBEA86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umazano, pa ga dobavitelj na zahtevo naročnika ne zamenja;</w:t>
      </w:r>
    </w:p>
    <w:p w14:paraId="764E7BB5"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embalaža umazana ali poškodovana, pa dobavitelj na zahtevo naročnika izdelka ne zamenja;</w:t>
      </w:r>
    </w:p>
    <w:p w14:paraId="3BECD33A"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spoštuje predpisov HACCP oziroma predpisov, ki opredeljujejo varnost živil,</w:t>
      </w:r>
    </w:p>
    <w:p w14:paraId="077037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dobavljeno blago in dobavnica nista skladna glede količine, vrste, kakovosti ali katere druge lastnosti dobavljenega blaga ali podatka o dobavljenem blagu,</w:t>
      </w:r>
    </w:p>
    <w:p w14:paraId="77068000"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izda dobropisa v roku 1 meseca od zahteve naročnika, v primeru, da mu dobavitelj ni obračunal dobavljenih artiklov po cenah navedenih na predloženem ceniku,</w:t>
      </w:r>
    </w:p>
    <w:p w14:paraId="4F6989F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grobo krši druga določila, ki so zapisana v dokumentaciji javnega naročila, sklopih živil in okvirnem sporazumu.</w:t>
      </w:r>
    </w:p>
    <w:p w14:paraId="1EDDCBD4"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3DE13F5C"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Navedene kršitve dogovorov lahko imajo za posledico prekinitev sodelovanja, če jih dobavitelj ne odpravi v roku dveh reklamacij – po tretji reklamaciji lahko začne naročnik postopek prekinitve sodelovanja.</w:t>
      </w:r>
    </w:p>
    <w:p w14:paraId="054880DF"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5D0D6C08" w14:textId="77777777" w:rsidR="00B13E16" w:rsidRPr="00B13E16" w:rsidRDefault="00B13E16" w:rsidP="00FB2D6A">
      <w:pPr>
        <w:autoSpaceDE w:val="0"/>
        <w:autoSpaceDN w:val="0"/>
        <w:adjustRightInd w:val="0"/>
        <w:spacing w:after="0" w:line="240" w:lineRule="auto"/>
        <w:jc w:val="both"/>
        <w:rPr>
          <w:rFonts w:ascii="Arial" w:eastAsia="Times New Roman" w:hAnsi="Arial" w:cs="Arial"/>
          <w:sz w:val="18"/>
          <w:szCs w:val="18"/>
          <w:lang w:eastAsia="sl-SI"/>
        </w:rPr>
      </w:pPr>
    </w:p>
    <w:p w14:paraId="5833E60E" w14:textId="5A0D8A84"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41335892" w14:textId="71104159"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3</w:t>
      </w:r>
      <w:r w:rsidRPr="00A91D9D">
        <w:rPr>
          <w:rFonts w:ascii="Arial" w:eastAsia="Times New Roman" w:hAnsi="Arial" w:cs="Arial"/>
          <w:b/>
          <w:bCs/>
          <w:sz w:val="18"/>
          <w:szCs w:val="18"/>
          <w:lang w:eastAsia="sl-SI"/>
        </w:rPr>
        <w:t>.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68542972" w:rsidR="000F6BE6"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12E12716"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75AE6B83"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4D21E5F9"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74E340E1" w14:textId="1C9655CD"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lastRenderedPageBreak/>
        <w:t>1</w:t>
      </w:r>
      <w:r w:rsidR="005717FC">
        <w:rPr>
          <w:rFonts w:ascii="Arial" w:eastAsia="Times New Roman" w:hAnsi="Arial" w:cs="Arial"/>
          <w:b/>
          <w:sz w:val="18"/>
          <w:szCs w:val="18"/>
          <w:lang w:eastAsia="sl-SI"/>
        </w:rPr>
        <w:t>4</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C10D9F">
        <w:rPr>
          <w:rFonts w:ascii="Arial" w:eastAsia="Times New Roman" w:hAnsi="Arial" w:cs="Arial"/>
          <w:sz w:val="18"/>
          <w:szCs w:val="18"/>
          <w:lang w:eastAsia="sl-SI"/>
        </w:rPr>
        <w:t>okoljske</w:t>
      </w:r>
      <w:proofErr w:type="spellEnd"/>
      <w:r w:rsidRPr="00C10D9F">
        <w:rPr>
          <w:rFonts w:ascii="Arial" w:eastAsia="Times New Roman" w:hAnsi="Arial" w:cs="Arial"/>
          <w:sz w:val="18"/>
          <w:szCs w:val="18"/>
          <w:lang w:eastAsia="sl-SI"/>
        </w:rPr>
        <w:t xml:space="preserve"> ali socialne zakonodaje s strani dobavitelja ali podizvajalca ali </w:t>
      </w:r>
    </w:p>
    <w:p w14:paraId="18392993" w14:textId="189DDBB1"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17BC0306" w14:textId="402E006F" w:rsid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043891BB"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3C6FB306" w14:textId="77777777" w:rsidR="00990D60" w:rsidRPr="00C10D9F"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200D1E74" w14:textId="77777777" w:rsidR="00157A32" w:rsidRDefault="00157A32" w:rsidP="00FB2D6A">
      <w:pPr>
        <w:spacing w:after="0" w:line="240" w:lineRule="auto"/>
        <w:jc w:val="both"/>
        <w:rPr>
          <w:rFonts w:ascii="Arial" w:eastAsia="Times New Roman" w:hAnsi="Arial" w:cs="Arial"/>
          <w:sz w:val="18"/>
          <w:szCs w:val="18"/>
          <w:lang w:eastAsia="sl-SI"/>
        </w:rPr>
      </w:pPr>
    </w:p>
    <w:p w14:paraId="32561864" w14:textId="48185BA0"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w:t>
      </w:r>
      <w:r w:rsidR="005717FC">
        <w:rPr>
          <w:rFonts w:ascii="Arial" w:eastAsia="Times New Roman" w:hAnsi="Arial" w:cs="Arial"/>
          <w:b/>
          <w:sz w:val="18"/>
          <w:szCs w:val="18"/>
          <w:lang w:eastAsia="sl-SI"/>
        </w:rPr>
        <w:t>5</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1FE7CCE6"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w:t>
      </w:r>
      <w:r w:rsidR="00496D43" w:rsidRPr="00B13E16">
        <w:rPr>
          <w:rFonts w:ascii="Arial" w:eastAsia="Times New Roman" w:hAnsi="Arial" w:cs="Arial"/>
          <w:sz w:val="18"/>
          <w:szCs w:val="18"/>
          <w:lang w:eastAsia="sl-SI"/>
        </w:rPr>
        <w:t>ob podpisu okvirnega sporazuma</w:t>
      </w:r>
      <w:r w:rsidR="00B13E16" w:rsidRPr="00B13E16">
        <w:rPr>
          <w:rFonts w:ascii="Arial" w:eastAsia="Times New Roman" w:hAnsi="Arial" w:cs="Arial"/>
          <w:sz w:val="18"/>
          <w:szCs w:val="18"/>
          <w:lang w:eastAsia="sl-SI"/>
        </w:rPr>
        <w:t xml:space="preserve"> </w:t>
      </w:r>
      <w:r w:rsidR="006A5AB1">
        <w:rPr>
          <w:rFonts w:ascii="Arial" w:eastAsia="Times New Roman" w:hAnsi="Arial" w:cs="Arial"/>
          <w:sz w:val="18"/>
          <w:szCs w:val="18"/>
          <w:lang w:eastAsia="sl-SI"/>
        </w:rPr>
        <w:t>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A31AEAF"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lahko zavarovanje unovči </w:t>
      </w:r>
      <w:r w:rsidR="00B426F6" w:rsidRPr="00B13E16">
        <w:rPr>
          <w:rFonts w:ascii="Arial" w:eastAsia="Times New Roman" w:hAnsi="Arial" w:cs="Arial"/>
          <w:sz w:val="18"/>
          <w:szCs w:val="18"/>
          <w:lang w:eastAsia="sl-SI"/>
        </w:rPr>
        <w:t xml:space="preserve">v primerih, ko obveznosti po okvirnem sporazumu ne bodo pravočasno in pravilno izvajane v primerih posebej navedenih v razpisni dokumentaciji in </w:t>
      </w:r>
      <w:r>
        <w:rPr>
          <w:rFonts w:ascii="Arial" w:eastAsia="Times New Roman" w:hAnsi="Arial" w:cs="Arial"/>
          <w:sz w:val="18"/>
          <w:szCs w:val="18"/>
          <w:lang w:eastAsia="sl-SI"/>
        </w:rPr>
        <w:t>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347BDF">
      <w:pPr>
        <w:pStyle w:val="Odstavekseznama"/>
        <w:numPr>
          <w:ilvl w:val="0"/>
          <w:numId w:val="31"/>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6CDC30C0" w:rsidR="00DD25D6"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5717FC">
        <w:rPr>
          <w:rFonts w:ascii="Arial" w:eastAsia="Times New Roman" w:hAnsi="Arial" w:cs="Arial"/>
          <w:b/>
          <w:sz w:val="18"/>
          <w:szCs w:val="18"/>
          <w:lang w:eastAsia="sl-SI"/>
        </w:rPr>
        <w:t>6</w:t>
      </w:r>
      <w:r w:rsidRPr="00C10D9F">
        <w:rPr>
          <w:rFonts w:ascii="Arial" w:eastAsia="Times New Roman" w:hAnsi="Arial" w:cs="Arial"/>
          <w:b/>
          <w:sz w:val="18"/>
          <w:szCs w:val="18"/>
          <w:lang w:eastAsia="sl-SI"/>
        </w:rPr>
        <w:t>. člen</w:t>
      </w:r>
    </w:p>
    <w:p w14:paraId="1DC4969C" w14:textId="57184E17" w:rsidR="003C11B2" w:rsidRPr="00FF3613" w:rsidRDefault="003C11B2" w:rsidP="00C10D9F">
      <w:pPr>
        <w:autoSpaceDE w:val="0"/>
        <w:autoSpaceDN w:val="0"/>
        <w:adjustRightInd w:val="0"/>
        <w:spacing w:after="0" w:line="240" w:lineRule="auto"/>
        <w:jc w:val="center"/>
        <w:rPr>
          <w:rFonts w:ascii="Arial" w:eastAsia="Times New Roman" w:hAnsi="Arial" w:cs="Arial"/>
          <w:b/>
          <w:color w:val="FF0000"/>
          <w:sz w:val="18"/>
          <w:szCs w:val="18"/>
          <w:lang w:eastAsia="sl-SI"/>
        </w:rPr>
      </w:pPr>
      <w:r>
        <w:rPr>
          <w:rFonts w:ascii="Arial" w:eastAsia="Times New Roman" w:hAnsi="Arial" w:cs="Arial"/>
          <w:b/>
          <w:sz w:val="18"/>
          <w:szCs w:val="18"/>
          <w:lang w:eastAsia="sl-SI"/>
        </w:rPr>
        <w:t>(Razvezni pogoj)</w:t>
      </w:r>
      <w:r w:rsidR="00FF3613">
        <w:rPr>
          <w:rFonts w:ascii="Arial" w:eastAsia="Times New Roman" w:hAnsi="Arial" w:cs="Arial"/>
          <w:b/>
          <w:sz w:val="18"/>
          <w:szCs w:val="18"/>
          <w:lang w:eastAsia="sl-SI"/>
        </w:rPr>
        <w:t xml:space="preserve">  </w:t>
      </w:r>
    </w:p>
    <w:p w14:paraId="69A2D223" w14:textId="77777777" w:rsidR="003C11B2"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p>
    <w:p w14:paraId="276DE500" w14:textId="62289B91"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Ta okvirni sporazum je sklenjen pod razveznim pogojem, ki se uresniči v primeru izpolnitve ene od naslednjih okoliščin:</w:t>
      </w:r>
    </w:p>
    <w:p w14:paraId="3DF6EE97"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3C11B2">
        <w:rPr>
          <w:rFonts w:ascii="Arial" w:eastAsia="Times New Roman" w:hAnsi="Arial" w:cs="Arial"/>
          <w:sz w:val="18"/>
          <w:szCs w:val="18"/>
          <w:lang w:eastAsia="sl-SI"/>
        </w:rPr>
        <w:t>okoljske</w:t>
      </w:r>
      <w:proofErr w:type="spellEnd"/>
      <w:r w:rsidRPr="003C11B2">
        <w:rPr>
          <w:rFonts w:ascii="Arial" w:eastAsia="Times New Roman" w:hAnsi="Arial" w:cs="Arial"/>
          <w:sz w:val="18"/>
          <w:szCs w:val="18"/>
          <w:lang w:eastAsia="sl-SI"/>
        </w:rPr>
        <w:t xml:space="preserve"> ali socialne zakonodaje s strani izvajalca/dobavitelja ali podizvajalca ali </w:t>
      </w:r>
    </w:p>
    <w:p w14:paraId="452BFC88"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bo naročnik seznanjen, da je pristojni državni organ pri izvajalcu/dobavitelju ali podizvajalcu v času izvajanja pogodbe ugotovil najmanj dve kršitvi v zvezi s:</w:t>
      </w:r>
    </w:p>
    <w:p w14:paraId="4383D9E7"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plačilom za delo, </w:t>
      </w:r>
    </w:p>
    <w:p w14:paraId="344B4D5C"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delovnim časom, </w:t>
      </w:r>
    </w:p>
    <w:p w14:paraId="47E37F1D"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počitki, </w:t>
      </w:r>
    </w:p>
    <w:p w14:paraId="7D905A51"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opravljanjem dela na podlagi pogodb civilnega prava kljub obstoju elementov delovnega razmerja ali </w:t>
      </w:r>
    </w:p>
    <w:p w14:paraId="25E5CD03"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zvezi z zaposlovanjem na črno</w:t>
      </w:r>
    </w:p>
    <w:p w14:paraId="7BF6C207" w14:textId="77777777" w:rsidR="003C11B2" w:rsidRPr="003C11B2" w:rsidRDefault="003C11B2" w:rsidP="003C11B2">
      <w:pPr>
        <w:spacing w:after="0" w:line="276" w:lineRule="auto"/>
        <w:ind w:left="708" w:firstLine="45"/>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in za kateri mu je bila s pravnomočno odločitvijo ali več pravnomočnimi odločitvami izrečena globa za prekršek.</w:t>
      </w:r>
    </w:p>
    <w:p w14:paraId="46FB2894" w14:textId="77777777" w:rsidR="003C11B2" w:rsidRPr="003C11B2" w:rsidRDefault="003C11B2" w:rsidP="003C11B2">
      <w:pPr>
        <w:spacing w:after="16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V primeru seznanitve naročnika s kršitvijo bo naročnik o tem obvestil izvajalca/dobavitelja v desetih dneh. </w:t>
      </w:r>
    </w:p>
    <w:p w14:paraId="270FBC99" w14:textId="60E939DA" w:rsidR="003C11B2" w:rsidRPr="003C11B2" w:rsidRDefault="003C11B2" w:rsidP="003C11B2">
      <w:pPr>
        <w:spacing w:after="160" w:line="276" w:lineRule="auto"/>
        <w:jc w:val="both"/>
        <w:rPr>
          <w:rFonts w:ascii="Arial" w:eastAsia="Times New Roman" w:hAnsi="Arial" w:cs="Arial"/>
          <w:sz w:val="18"/>
          <w:szCs w:val="18"/>
          <w:lang w:eastAsia="sl-SI"/>
        </w:rPr>
      </w:pPr>
      <w:r>
        <w:rPr>
          <w:rFonts w:ascii="Arial" w:eastAsia="Times New Roman" w:hAnsi="Arial" w:cs="Arial"/>
          <w:sz w:val="18"/>
          <w:szCs w:val="18"/>
          <w:lang w:eastAsia="sl-SI"/>
        </w:rPr>
        <w:t>D</w:t>
      </w:r>
      <w:r w:rsidRPr="003C11B2">
        <w:rPr>
          <w:rFonts w:ascii="Arial" w:eastAsia="Times New Roman" w:hAnsi="Arial" w:cs="Arial"/>
          <w:sz w:val="18"/>
          <w:szCs w:val="18"/>
          <w:lang w:eastAsia="sl-SI"/>
        </w:rPr>
        <w:t xml:space="preserve">obavitelj lahko v roku, ki ga bo določil naročnik, ki pa ne sme biti daljši kot 15 dni, predloži dokaze, da je sprejel zadostne ukrepe, s katerimi lahko dokaže svojo zanesljivost kljub obstoju kršitev. </w:t>
      </w:r>
    </w:p>
    <w:p w14:paraId="21C3039D" w14:textId="0D0074FC"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14:paraId="516E6331" w14:textId="77777777" w:rsidR="003C11B2" w:rsidRPr="003C11B2" w:rsidRDefault="003C11B2" w:rsidP="003C11B2">
      <w:pPr>
        <w:spacing w:after="0" w:line="276" w:lineRule="auto"/>
        <w:jc w:val="both"/>
        <w:rPr>
          <w:rFonts w:ascii="Arial" w:eastAsia="Times New Roman" w:hAnsi="Arial" w:cs="Arial"/>
          <w:sz w:val="18"/>
          <w:szCs w:val="18"/>
          <w:lang w:eastAsia="sl-SI"/>
        </w:rPr>
      </w:pPr>
    </w:p>
    <w:p w14:paraId="7895202C" w14:textId="12E041BE" w:rsidR="003C11B2" w:rsidRDefault="003C11B2" w:rsidP="003C11B2">
      <w:pPr>
        <w:autoSpaceDE w:val="0"/>
        <w:autoSpaceDN w:val="0"/>
        <w:adjustRightInd w:val="0"/>
        <w:spacing w:after="0" w:line="240"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naročnik v 60 dneh od seznanitve s kršitvijo ne začne novega postopka javnega naročila, se šteje, da je pogodba razvezana šestdeseti dan od seznanitve s kršitvijo.</w:t>
      </w:r>
    </w:p>
    <w:p w14:paraId="0FE1144E" w14:textId="77777777" w:rsidR="00211CB1"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22225DA2" w14:textId="77777777" w:rsidR="00211CB1" w:rsidRPr="003C11B2"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3EFB44F1" w14:textId="6D49261A" w:rsidR="003C11B2" w:rsidRPr="00C10D9F"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17.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4" w:name="_Hlk53736820"/>
      <w:r w:rsidRPr="00C10D9F">
        <w:rPr>
          <w:rFonts w:ascii="Arial" w:eastAsia="Times New Roman" w:hAnsi="Arial" w:cs="Arial"/>
          <w:b/>
          <w:sz w:val="18"/>
          <w:szCs w:val="18"/>
          <w:lang w:eastAsia="sl-SI"/>
        </w:rPr>
        <w:t>Protikorupcijska določba</w:t>
      </w:r>
      <w:bookmarkEnd w:id="24"/>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25F1553" w14:textId="62444ABB" w:rsidR="00627D98" w:rsidRDefault="00627D98" w:rsidP="00DD25D6">
      <w:pPr>
        <w:autoSpaceDE w:val="0"/>
        <w:autoSpaceDN w:val="0"/>
        <w:adjustRightInd w:val="0"/>
        <w:spacing w:after="0" w:line="240" w:lineRule="auto"/>
        <w:jc w:val="both"/>
        <w:rPr>
          <w:rFonts w:ascii="Arial" w:eastAsia="Times New Roman" w:hAnsi="Arial" w:cs="Arial"/>
          <w:sz w:val="18"/>
          <w:szCs w:val="18"/>
          <w:lang w:eastAsia="sl-SI"/>
        </w:rPr>
      </w:pPr>
    </w:p>
    <w:p w14:paraId="0327DADC" w14:textId="77777777" w:rsidR="002B7437" w:rsidRDefault="002B7437" w:rsidP="00DD25D6">
      <w:pPr>
        <w:autoSpaceDE w:val="0"/>
        <w:autoSpaceDN w:val="0"/>
        <w:adjustRightInd w:val="0"/>
        <w:spacing w:after="0" w:line="240" w:lineRule="auto"/>
        <w:jc w:val="both"/>
        <w:rPr>
          <w:rFonts w:ascii="Arial" w:eastAsia="Times New Roman" w:hAnsi="Arial" w:cs="Arial"/>
          <w:sz w:val="18"/>
          <w:szCs w:val="18"/>
          <w:lang w:eastAsia="sl-SI"/>
        </w:rPr>
      </w:pPr>
    </w:p>
    <w:p w14:paraId="70F3D6C0" w14:textId="77777777" w:rsidR="00DD45F9" w:rsidRDefault="00DD45F9" w:rsidP="00DD25D6">
      <w:pPr>
        <w:autoSpaceDE w:val="0"/>
        <w:autoSpaceDN w:val="0"/>
        <w:adjustRightInd w:val="0"/>
        <w:spacing w:after="0" w:line="240" w:lineRule="auto"/>
        <w:jc w:val="both"/>
        <w:rPr>
          <w:rFonts w:ascii="Arial" w:eastAsia="Times New Roman" w:hAnsi="Arial" w:cs="Arial"/>
          <w:sz w:val="18"/>
          <w:szCs w:val="18"/>
          <w:lang w:eastAsia="sl-SI"/>
        </w:rPr>
      </w:pPr>
    </w:p>
    <w:p w14:paraId="04C1DA96" w14:textId="1920375F"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lastRenderedPageBreak/>
        <w:t>1</w:t>
      </w:r>
      <w:r w:rsidR="003C11B2">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5"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5"/>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6"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5F1773">
        <w:rPr>
          <w:rFonts w:ascii="Arial" w:eastAsia="Times New Roman" w:hAnsi="Arial" w:cs="Arial"/>
          <w:b/>
          <w:bCs/>
          <w:sz w:val="18"/>
          <w:szCs w:val="18"/>
          <w:lang w:eastAsia="sl-SI"/>
        </w:rPr>
        <w:t>__________________________</w:t>
      </w:r>
      <w:r w:rsidR="001011E2" w:rsidRPr="001011E2">
        <w:rPr>
          <w:rFonts w:ascii="Arial" w:eastAsia="Times New Roman" w:hAnsi="Arial" w:cs="Arial"/>
          <w:bCs/>
          <w:sz w:val="18"/>
          <w:szCs w:val="18"/>
          <w:lang w:eastAsia="sl-SI"/>
        </w:rPr>
        <w:t xml:space="preserve">, ki bo dobaviteljem </w:t>
      </w:r>
      <w:bookmarkStart w:id="27"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6A70AEA"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28"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29" w:name="_Hlk53737155"/>
      <w:bookmarkEnd w:id="28"/>
      <w:r w:rsidR="005F1773">
        <w:rPr>
          <w:rFonts w:ascii="Arial" w:eastAsia="Times New Roman" w:hAnsi="Arial" w:cs="Arial"/>
          <w:b/>
          <w:bCs/>
          <w:sz w:val="18"/>
          <w:szCs w:val="18"/>
          <w:lang w:eastAsia="sl-SI"/>
        </w:rPr>
        <w:t>__________________________</w:t>
      </w:r>
      <w:bookmarkEnd w:id="29"/>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6794D48D"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78A5D0F7"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bCs/>
          <w:sz w:val="18"/>
          <w:szCs w:val="18"/>
          <w:lang w:eastAsia="sl-SI"/>
        </w:rPr>
        <w:t>,</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bookmarkEnd w:id="26"/>
    <w:bookmarkEnd w:id="27"/>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00B1CE32"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3C11B2">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75963361" w:rsidR="00A24321" w:rsidRPr="00A24321" w:rsidRDefault="003C11B2"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66322356" w14:textId="4C8B4213"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2BEEAE72"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973E65">
        <w:rPr>
          <w:rFonts w:ascii="Arial" w:eastAsia="Times New Roman" w:hAnsi="Arial" w:cs="Arial"/>
          <w:bCs/>
          <w:sz w:val="18"/>
          <w:szCs w:val="18"/>
          <w:lang w:eastAsia="sl-SI"/>
        </w:rPr>
        <w:t>štirih</w:t>
      </w:r>
      <w:r w:rsidR="00A24321">
        <w:rPr>
          <w:rFonts w:ascii="Arial" w:eastAsia="Times New Roman" w:hAnsi="Arial" w:cs="Arial"/>
          <w:bCs/>
          <w:sz w:val="18"/>
          <w:szCs w:val="18"/>
          <w:lang w:eastAsia="sl-SI"/>
        </w:rPr>
        <w:t xml:space="preserve"> (</w:t>
      </w:r>
      <w:r w:rsidR="00973E65">
        <w:rPr>
          <w:rFonts w:ascii="Arial" w:eastAsia="Times New Roman" w:hAnsi="Arial" w:cs="Arial"/>
          <w:bCs/>
          <w:sz w:val="18"/>
          <w:szCs w:val="18"/>
          <w:lang w:eastAsia="sl-SI"/>
        </w:rPr>
        <w:t>4</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6FAFB058" w14:textId="6945FE9E"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21F0BB70"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7404C339" w14:textId="77777777" w:rsidR="005515F1" w:rsidRPr="00DD25D6"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D3D35A8" w14:textId="77777777" w:rsidR="00DD25D6" w:rsidRDefault="00DD25D6" w:rsidP="00DD25D6">
      <w:pPr>
        <w:autoSpaceDE w:val="0"/>
        <w:autoSpaceDN w:val="0"/>
        <w:adjustRightInd w:val="0"/>
        <w:spacing w:after="0" w:line="240" w:lineRule="auto"/>
        <w:rPr>
          <w:rFonts w:ascii="Arial" w:eastAsia="Times New Roman" w:hAnsi="Arial" w:cs="Arial"/>
          <w:b/>
          <w:bCs/>
          <w:sz w:val="18"/>
          <w:szCs w:val="18"/>
          <w:lang w:eastAsia="sl-SI"/>
        </w:rPr>
      </w:pPr>
    </w:p>
    <w:p w14:paraId="03701E1B" w14:textId="77777777" w:rsidR="00A24321" w:rsidRPr="00DD25D6" w:rsidRDefault="00A24321" w:rsidP="00DD25D6">
      <w:pPr>
        <w:autoSpaceDE w:val="0"/>
        <w:autoSpaceDN w:val="0"/>
        <w:adjustRightInd w:val="0"/>
        <w:spacing w:after="0" w:line="240" w:lineRule="auto"/>
        <w:rPr>
          <w:rFonts w:ascii="Arial" w:eastAsia="Times New Roman" w:hAnsi="Arial" w:cs="Arial"/>
          <w:sz w:val="18"/>
          <w:szCs w:val="18"/>
          <w:lang w:eastAsia="sl-SI"/>
        </w:rPr>
      </w:pPr>
    </w:p>
    <w:p w14:paraId="167189A7"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39FFDC5D"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004AB535"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6F1E6A8B" w14:textId="5DCDD5E6" w:rsidR="00DD45F9" w:rsidRDefault="00DD45F9">
      <w:pPr>
        <w:rPr>
          <w:rFonts w:ascii="Arial" w:eastAsia="Times New Roman" w:hAnsi="Arial" w:cs="Arial"/>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547A7EC6" w14:textId="5D2CFCF2"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bookmarkStart w:id="30" w:name="_Hlk53737558"/>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8949EF">
        <w:rPr>
          <w:rFonts w:ascii="Arial" w:eastAsia="Times New Roman" w:hAnsi="Arial" w:cs="Arial"/>
          <w:bCs/>
          <w:i/>
          <w:sz w:val="18"/>
          <w:szCs w:val="18"/>
          <w:lang w:eastAsia="sl-SI"/>
        </w:rPr>
        <w:t>7</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0"/>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B7F0C" w14:textId="77777777" w:rsidR="00531060" w:rsidRDefault="00531060" w:rsidP="006975C6">
      <w:pPr>
        <w:spacing w:after="0" w:line="240" w:lineRule="auto"/>
      </w:pPr>
      <w:r>
        <w:separator/>
      </w:r>
    </w:p>
  </w:endnote>
  <w:endnote w:type="continuationSeparator" w:id="0">
    <w:p w14:paraId="4A5EB54E" w14:textId="77777777" w:rsidR="00531060" w:rsidRDefault="00531060"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SymbolMT">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 w:name="ArialMT">
    <w:altName w:val="Arial"/>
    <w:panose1 w:val="00000000000000000000"/>
    <w:charset w:val="EE"/>
    <w:family w:val="auto"/>
    <w:notTrueType/>
    <w:pitch w:val="default"/>
    <w:sig w:usb0="00000005" w:usb1="00000000" w:usb2="00000000" w:usb3="00000000" w:csb0="00000002" w:csb1="00000000"/>
  </w:font>
  <w:font w:name="Arial-Bold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945809604"/>
      <w:docPartObj>
        <w:docPartGallery w:val="Page Numbers (Bottom of Page)"/>
        <w:docPartUnique/>
      </w:docPartObj>
    </w:sdtPr>
    <w:sdtEndPr>
      <w:rPr>
        <w:noProof/>
      </w:rPr>
    </w:sdtEndPr>
    <w:sdtContent>
      <w:p w14:paraId="31B5E09B" w14:textId="692FC864" w:rsidR="00531060" w:rsidRDefault="00531060" w:rsidP="003B0E6C">
        <w:pPr>
          <w:pStyle w:val="Noga"/>
          <w:jc w:val="center"/>
        </w:pPr>
      </w:p>
      <w:p w14:paraId="753A5B5C" w14:textId="56EF3534" w:rsidR="00531060" w:rsidRPr="006F1DA5" w:rsidRDefault="00531060"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36</w:t>
        </w:r>
        <w:r w:rsidRPr="006F1DA5">
          <w:rPr>
            <w:rFonts w:ascii="Arial" w:hAnsi="Arial" w:cs="Arial"/>
            <w:noProof/>
          </w:rPr>
          <w:fldChar w:fldCharType="end"/>
        </w:r>
      </w:p>
    </w:sdtContent>
  </w:sdt>
  <w:p w14:paraId="5ACFDF11" w14:textId="77777777" w:rsidR="00531060" w:rsidRDefault="00531060"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E34F7" w14:textId="77777777" w:rsidR="00531060" w:rsidRDefault="00531060"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13343" w14:textId="77777777" w:rsidR="00531060" w:rsidRDefault="00531060"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164BE" w14:textId="77777777" w:rsidR="00531060" w:rsidRDefault="00531060"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09E6" w14:textId="77777777" w:rsidR="00531060" w:rsidRDefault="00531060"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7E289" w14:textId="77777777" w:rsidR="00531060" w:rsidRDefault="00531060"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51BD" w14:textId="77777777" w:rsidR="00531060" w:rsidRDefault="00531060"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982D5" w14:textId="77777777" w:rsidR="00531060" w:rsidRDefault="00531060" w:rsidP="006975C6">
      <w:pPr>
        <w:spacing w:after="0" w:line="240" w:lineRule="auto"/>
      </w:pPr>
      <w:r>
        <w:separator/>
      </w:r>
    </w:p>
  </w:footnote>
  <w:footnote w:type="continuationSeparator" w:id="0">
    <w:p w14:paraId="062895B7" w14:textId="77777777" w:rsidR="00531060" w:rsidRDefault="00531060"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9E8B7" w14:textId="621E421E" w:rsidR="00531060" w:rsidRPr="00BA0AF0" w:rsidRDefault="00531060"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2B4D"/>
    <w:multiLevelType w:val="hybridMultilevel"/>
    <w:tmpl w:val="CEB22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BF240C"/>
    <w:multiLevelType w:val="hybridMultilevel"/>
    <w:tmpl w:val="788AB94E"/>
    <w:lvl w:ilvl="0" w:tplc="654EC0CA">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3" w15:restartNumberingAfterBreak="0">
    <w:nsid w:val="1F802EAD"/>
    <w:multiLevelType w:val="hybridMultilevel"/>
    <w:tmpl w:val="00203574"/>
    <w:lvl w:ilvl="0" w:tplc="908AA96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5"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9"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1"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2"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4" w15:restartNumberingAfterBreak="0">
    <w:nsid w:val="48967320"/>
    <w:multiLevelType w:val="hybridMultilevel"/>
    <w:tmpl w:val="2E12EAD0"/>
    <w:lvl w:ilvl="0" w:tplc="9FCA984C">
      <w:numFmt w:val="bullet"/>
      <w:lvlText w:val="−"/>
      <w:lvlJc w:val="left"/>
      <w:pPr>
        <w:ind w:left="720" w:hanging="360"/>
      </w:pPr>
      <w:rPr>
        <w:rFonts w:ascii="SymbolMT" w:eastAsiaTheme="minorEastAsia" w:hAnsi="SymbolMT" w:cs="SymbolMT"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8"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946EFA"/>
    <w:multiLevelType w:val="hybridMultilevel"/>
    <w:tmpl w:val="572464D2"/>
    <w:lvl w:ilvl="0" w:tplc="2F3C81BA">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E64EE8"/>
    <w:multiLevelType w:val="hybridMultilevel"/>
    <w:tmpl w:val="C83880A6"/>
    <w:lvl w:ilvl="0" w:tplc="36E8EB2C">
      <w:start w:val="1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7"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29652144">
    <w:abstractNumId w:val="23"/>
  </w:num>
  <w:num w:numId="2" w16cid:durableId="239557393">
    <w:abstractNumId w:val="5"/>
  </w:num>
  <w:num w:numId="3" w16cid:durableId="1932815296">
    <w:abstractNumId w:val="4"/>
  </w:num>
  <w:num w:numId="4" w16cid:durableId="1683583133">
    <w:abstractNumId w:val="27"/>
  </w:num>
  <w:num w:numId="5" w16cid:durableId="517357096">
    <w:abstractNumId w:val="14"/>
  </w:num>
  <w:num w:numId="6" w16cid:durableId="1791701698">
    <w:abstractNumId w:val="21"/>
  </w:num>
  <w:num w:numId="7" w16cid:durableId="2041927196">
    <w:abstractNumId w:val="18"/>
  </w:num>
  <w:num w:numId="8" w16cid:durableId="1633751427">
    <w:abstractNumId w:val="46"/>
  </w:num>
  <w:num w:numId="9" w16cid:durableId="190998447">
    <w:abstractNumId w:val="12"/>
  </w:num>
  <w:num w:numId="10" w16cid:durableId="858275910">
    <w:abstractNumId w:val="6"/>
  </w:num>
  <w:num w:numId="11" w16cid:durableId="2147353377">
    <w:abstractNumId w:val="47"/>
  </w:num>
  <w:num w:numId="12" w16cid:durableId="940842512">
    <w:abstractNumId w:val="43"/>
  </w:num>
  <w:num w:numId="13" w16cid:durableId="1697150965">
    <w:abstractNumId w:val="11"/>
  </w:num>
  <w:num w:numId="14" w16cid:durableId="1938127513">
    <w:abstractNumId w:val="38"/>
  </w:num>
  <w:num w:numId="15" w16cid:durableId="268857893">
    <w:abstractNumId w:val="8"/>
  </w:num>
  <w:num w:numId="16" w16cid:durableId="455569022">
    <w:abstractNumId w:val="7"/>
  </w:num>
  <w:num w:numId="17" w16cid:durableId="116217373">
    <w:abstractNumId w:val="42"/>
  </w:num>
  <w:num w:numId="18" w16cid:durableId="1746877623">
    <w:abstractNumId w:val="19"/>
  </w:num>
  <w:num w:numId="19" w16cid:durableId="477961075">
    <w:abstractNumId w:val="37"/>
  </w:num>
  <w:num w:numId="20" w16cid:durableId="348533440">
    <w:abstractNumId w:val="34"/>
  </w:num>
  <w:num w:numId="21" w16cid:durableId="95758040">
    <w:abstractNumId w:val="40"/>
  </w:num>
  <w:num w:numId="22" w16cid:durableId="53818779">
    <w:abstractNumId w:val="33"/>
  </w:num>
  <w:num w:numId="23" w16cid:durableId="1202591211">
    <w:abstractNumId w:val="26"/>
  </w:num>
  <w:num w:numId="24" w16cid:durableId="377633848">
    <w:abstractNumId w:val="1"/>
  </w:num>
  <w:num w:numId="25" w16cid:durableId="2097096877">
    <w:abstractNumId w:val="31"/>
  </w:num>
  <w:num w:numId="26" w16cid:durableId="1095054887">
    <w:abstractNumId w:val="2"/>
  </w:num>
  <w:num w:numId="27" w16cid:durableId="525143864">
    <w:abstractNumId w:val="44"/>
  </w:num>
  <w:num w:numId="28" w16cid:durableId="1086808477">
    <w:abstractNumId w:val="30"/>
  </w:num>
  <w:num w:numId="29" w16cid:durableId="827551232">
    <w:abstractNumId w:val="20"/>
  </w:num>
  <w:num w:numId="30" w16cid:durableId="1999839595">
    <w:abstractNumId w:val="39"/>
  </w:num>
  <w:num w:numId="31" w16cid:durableId="938106240">
    <w:abstractNumId w:val="29"/>
  </w:num>
  <w:num w:numId="32" w16cid:durableId="736821350">
    <w:abstractNumId w:val="36"/>
  </w:num>
  <w:num w:numId="33" w16cid:durableId="1959946157">
    <w:abstractNumId w:val="9"/>
  </w:num>
  <w:num w:numId="34" w16cid:durableId="1408381906">
    <w:abstractNumId w:val="3"/>
  </w:num>
  <w:num w:numId="35" w16cid:durableId="366105778">
    <w:abstractNumId w:val="17"/>
  </w:num>
  <w:num w:numId="36" w16cid:durableId="1688018311">
    <w:abstractNumId w:val="25"/>
  </w:num>
  <w:num w:numId="37" w16cid:durableId="921992600">
    <w:abstractNumId w:val="41"/>
  </w:num>
  <w:num w:numId="38" w16cid:durableId="905994177">
    <w:abstractNumId w:val="15"/>
  </w:num>
  <w:num w:numId="39" w16cid:durableId="593589963">
    <w:abstractNumId w:val="28"/>
  </w:num>
  <w:num w:numId="40" w16cid:durableId="1979526366">
    <w:abstractNumId w:val="22"/>
  </w:num>
  <w:num w:numId="41" w16cid:durableId="1811631254">
    <w:abstractNumId w:val="16"/>
  </w:num>
  <w:num w:numId="42" w16cid:durableId="567153655">
    <w:abstractNumId w:val="45"/>
  </w:num>
  <w:num w:numId="43" w16cid:durableId="816844921">
    <w:abstractNumId w:val="24"/>
  </w:num>
  <w:num w:numId="44" w16cid:durableId="493181541">
    <w:abstractNumId w:val="13"/>
  </w:num>
  <w:num w:numId="45" w16cid:durableId="1387728657">
    <w:abstractNumId w:val="32"/>
  </w:num>
  <w:num w:numId="46" w16cid:durableId="2018456384">
    <w:abstractNumId w:val="35"/>
  </w:num>
  <w:num w:numId="47" w16cid:durableId="177086023">
    <w:abstractNumId w:val="0"/>
  </w:num>
  <w:num w:numId="48" w16cid:durableId="1038236626">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1A53"/>
    <w:rsid w:val="00004F5A"/>
    <w:rsid w:val="0001495E"/>
    <w:rsid w:val="00014998"/>
    <w:rsid w:val="000154F2"/>
    <w:rsid w:val="00016767"/>
    <w:rsid w:val="00016F77"/>
    <w:rsid w:val="00017AA0"/>
    <w:rsid w:val="00021212"/>
    <w:rsid w:val="00023752"/>
    <w:rsid w:val="0002397B"/>
    <w:rsid w:val="00027F41"/>
    <w:rsid w:val="00037A49"/>
    <w:rsid w:val="00037E94"/>
    <w:rsid w:val="00042794"/>
    <w:rsid w:val="00042C4F"/>
    <w:rsid w:val="000432AA"/>
    <w:rsid w:val="00043DDE"/>
    <w:rsid w:val="000441EA"/>
    <w:rsid w:val="000443AF"/>
    <w:rsid w:val="00044E86"/>
    <w:rsid w:val="00046493"/>
    <w:rsid w:val="00052F27"/>
    <w:rsid w:val="00057D64"/>
    <w:rsid w:val="00060AEA"/>
    <w:rsid w:val="00062945"/>
    <w:rsid w:val="00067257"/>
    <w:rsid w:val="00070580"/>
    <w:rsid w:val="00076643"/>
    <w:rsid w:val="000771AC"/>
    <w:rsid w:val="0008431E"/>
    <w:rsid w:val="00091A9D"/>
    <w:rsid w:val="000946F3"/>
    <w:rsid w:val="00095250"/>
    <w:rsid w:val="0009547D"/>
    <w:rsid w:val="00097F4A"/>
    <w:rsid w:val="000A1F28"/>
    <w:rsid w:val="000A3E98"/>
    <w:rsid w:val="000A6F36"/>
    <w:rsid w:val="000B302B"/>
    <w:rsid w:val="000B3B55"/>
    <w:rsid w:val="000B449A"/>
    <w:rsid w:val="000B5E92"/>
    <w:rsid w:val="000B7E57"/>
    <w:rsid w:val="000C5527"/>
    <w:rsid w:val="000C7DF5"/>
    <w:rsid w:val="000D3BA9"/>
    <w:rsid w:val="000D4AFF"/>
    <w:rsid w:val="000E5B1B"/>
    <w:rsid w:val="000E73FE"/>
    <w:rsid w:val="000E76C6"/>
    <w:rsid w:val="000F070B"/>
    <w:rsid w:val="000F1C3B"/>
    <w:rsid w:val="000F281B"/>
    <w:rsid w:val="000F3713"/>
    <w:rsid w:val="000F52E3"/>
    <w:rsid w:val="000F6BE6"/>
    <w:rsid w:val="000F7B0A"/>
    <w:rsid w:val="000F7DD0"/>
    <w:rsid w:val="001011E2"/>
    <w:rsid w:val="001059A9"/>
    <w:rsid w:val="00106F76"/>
    <w:rsid w:val="001119EB"/>
    <w:rsid w:val="00111B1E"/>
    <w:rsid w:val="00114F93"/>
    <w:rsid w:val="00120345"/>
    <w:rsid w:val="001226B2"/>
    <w:rsid w:val="0012487C"/>
    <w:rsid w:val="00127127"/>
    <w:rsid w:val="001312D7"/>
    <w:rsid w:val="00134892"/>
    <w:rsid w:val="001357AC"/>
    <w:rsid w:val="00137B06"/>
    <w:rsid w:val="00147A07"/>
    <w:rsid w:val="00147D69"/>
    <w:rsid w:val="00151265"/>
    <w:rsid w:val="0015200A"/>
    <w:rsid w:val="00154093"/>
    <w:rsid w:val="00155272"/>
    <w:rsid w:val="00157A32"/>
    <w:rsid w:val="00157A6A"/>
    <w:rsid w:val="00160AE2"/>
    <w:rsid w:val="001629D9"/>
    <w:rsid w:val="00163BDF"/>
    <w:rsid w:val="001643EA"/>
    <w:rsid w:val="00165071"/>
    <w:rsid w:val="001657CA"/>
    <w:rsid w:val="0017045D"/>
    <w:rsid w:val="001805B2"/>
    <w:rsid w:val="00181A3F"/>
    <w:rsid w:val="001876E1"/>
    <w:rsid w:val="001934ED"/>
    <w:rsid w:val="00197639"/>
    <w:rsid w:val="001A31A4"/>
    <w:rsid w:val="001A34C8"/>
    <w:rsid w:val="001A699E"/>
    <w:rsid w:val="001B69AE"/>
    <w:rsid w:val="001C2E56"/>
    <w:rsid w:val="001C5203"/>
    <w:rsid w:val="001C6AFD"/>
    <w:rsid w:val="001D0598"/>
    <w:rsid w:val="001D1EA7"/>
    <w:rsid w:val="001D50D8"/>
    <w:rsid w:val="001D7722"/>
    <w:rsid w:val="001E3523"/>
    <w:rsid w:val="001E3D03"/>
    <w:rsid w:val="001E5435"/>
    <w:rsid w:val="001E6018"/>
    <w:rsid w:val="001F0238"/>
    <w:rsid w:val="001F11D0"/>
    <w:rsid w:val="001F2643"/>
    <w:rsid w:val="001F5386"/>
    <w:rsid w:val="001F5FD8"/>
    <w:rsid w:val="001F72D0"/>
    <w:rsid w:val="001F7761"/>
    <w:rsid w:val="00204EDB"/>
    <w:rsid w:val="00205646"/>
    <w:rsid w:val="00210A38"/>
    <w:rsid w:val="002110F9"/>
    <w:rsid w:val="002112E4"/>
    <w:rsid w:val="00211CB1"/>
    <w:rsid w:val="00226973"/>
    <w:rsid w:val="00231697"/>
    <w:rsid w:val="002332D2"/>
    <w:rsid w:val="002333C2"/>
    <w:rsid w:val="002346C9"/>
    <w:rsid w:val="00236146"/>
    <w:rsid w:val="002376E3"/>
    <w:rsid w:val="00246422"/>
    <w:rsid w:val="0024678A"/>
    <w:rsid w:val="002500B7"/>
    <w:rsid w:val="00250B95"/>
    <w:rsid w:val="002520D3"/>
    <w:rsid w:val="002561E5"/>
    <w:rsid w:val="0026095E"/>
    <w:rsid w:val="00262B3A"/>
    <w:rsid w:val="002634AA"/>
    <w:rsid w:val="002649DC"/>
    <w:rsid w:val="00265F67"/>
    <w:rsid w:val="00271F38"/>
    <w:rsid w:val="00281200"/>
    <w:rsid w:val="00281E34"/>
    <w:rsid w:val="002825DF"/>
    <w:rsid w:val="00282F54"/>
    <w:rsid w:val="002832EC"/>
    <w:rsid w:val="0028337E"/>
    <w:rsid w:val="00297165"/>
    <w:rsid w:val="002A3938"/>
    <w:rsid w:val="002A5D7F"/>
    <w:rsid w:val="002A7180"/>
    <w:rsid w:val="002B7437"/>
    <w:rsid w:val="002C1213"/>
    <w:rsid w:val="002C2BB6"/>
    <w:rsid w:val="002C2F79"/>
    <w:rsid w:val="002C782B"/>
    <w:rsid w:val="002D0B81"/>
    <w:rsid w:val="002D26E6"/>
    <w:rsid w:val="002D3368"/>
    <w:rsid w:val="002D58B5"/>
    <w:rsid w:val="002F00EE"/>
    <w:rsid w:val="002F0BE9"/>
    <w:rsid w:val="003036D1"/>
    <w:rsid w:val="00304053"/>
    <w:rsid w:val="00305F59"/>
    <w:rsid w:val="00314C32"/>
    <w:rsid w:val="003224D7"/>
    <w:rsid w:val="00330583"/>
    <w:rsid w:val="00331855"/>
    <w:rsid w:val="0033249E"/>
    <w:rsid w:val="00335A34"/>
    <w:rsid w:val="00337882"/>
    <w:rsid w:val="00337E4D"/>
    <w:rsid w:val="00343395"/>
    <w:rsid w:val="003451DB"/>
    <w:rsid w:val="00347BDF"/>
    <w:rsid w:val="00357703"/>
    <w:rsid w:val="003653C9"/>
    <w:rsid w:val="0036650F"/>
    <w:rsid w:val="00366604"/>
    <w:rsid w:val="00374F29"/>
    <w:rsid w:val="00376387"/>
    <w:rsid w:val="00380113"/>
    <w:rsid w:val="0038427A"/>
    <w:rsid w:val="00393133"/>
    <w:rsid w:val="00395773"/>
    <w:rsid w:val="0039698F"/>
    <w:rsid w:val="00397F81"/>
    <w:rsid w:val="003A0282"/>
    <w:rsid w:val="003A1AA2"/>
    <w:rsid w:val="003A1E72"/>
    <w:rsid w:val="003A28D7"/>
    <w:rsid w:val="003A2C25"/>
    <w:rsid w:val="003A3050"/>
    <w:rsid w:val="003A31F6"/>
    <w:rsid w:val="003A4C27"/>
    <w:rsid w:val="003B0E6C"/>
    <w:rsid w:val="003B5308"/>
    <w:rsid w:val="003C11B2"/>
    <w:rsid w:val="003C29DB"/>
    <w:rsid w:val="003C32A5"/>
    <w:rsid w:val="003C53A2"/>
    <w:rsid w:val="003C53DD"/>
    <w:rsid w:val="003C5DCC"/>
    <w:rsid w:val="003C6260"/>
    <w:rsid w:val="003C6365"/>
    <w:rsid w:val="003D08B4"/>
    <w:rsid w:val="003D2288"/>
    <w:rsid w:val="003D2A01"/>
    <w:rsid w:val="003D2B41"/>
    <w:rsid w:val="003D4BBE"/>
    <w:rsid w:val="003D6F26"/>
    <w:rsid w:val="003E77C7"/>
    <w:rsid w:val="003F34D2"/>
    <w:rsid w:val="003F7E52"/>
    <w:rsid w:val="0040217E"/>
    <w:rsid w:val="00405C30"/>
    <w:rsid w:val="00417F55"/>
    <w:rsid w:val="00420D44"/>
    <w:rsid w:val="004313D7"/>
    <w:rsid w:val="00432317"/>
    <w:rsid w:val="004347A0"/>
    <w:rsid w:val="00441D99"/>
    <w:rsid w:val="004425C6"/>
    <w:rsid w:val="00463543"/>
    <w:rsid w:val="00464601"/>
    <w:rsid w:val="004702FB"/>
    <w:rsid w:val="00471503"/>
    <w:rsid w:val="00471A19"/>
    <w:rsid w:val="004742A4"/>
    <w:rsid w:val="004749F9"/>
    <w:rsid w:val="00476FF7"/>
    <w:rsid w:val="004776F1"/>
    <w:rsid w:val="00484126"/>
    <w:rsid w:val="00490DF5"/>
    <w:rsid w:val="0049479E"/>
    <w:rsid w:val="00495438"/>
    <w:rsid w:val="00496D43"/>
    <w:rsid w:val="004A2A62"/>
    <w:rsid w:val="004A2E25"/>
    <w:rsid w:val="004A74DD"/>
    <w:rsid w:val="004B060F"/>
    <w:rsid w:val="004B1234"/>
    <w:rsid w:val="004B1820"/>
    <w:rsid w:val="004C315C"/>
    <w:rsid w:val="004C4B22"/>
    <w:rsid w:val="004C56BF"/>
    <w:rsid w:val="004D2F9F"/>
    <w:rsid w:val="004D5B09"/>
    <w:rsid w:val="004E0C24"/>
    <w:rsid w:val="004E6129"/>
    <w:rsid w:val="004E7A25"/>
    <w:rsid w:val="004F2927"/>
    <w:rsid w:val="004F65B0"/>
    <w:rsid w:val="004F76E3"/>
    <w:rsid w:val="005062E9"/>
    <w:rsid w:val="00510DA0"/>
    <w:rsid w:val="0051146A"/>
    <w:rsid w:val="005116E9"/>
    <w:rsid w:val="0051414E"/>
    <w:rsid w:val="00520848"/>
    <w:rsid w:val="0052142A"/>
    <w:rsid w:val="00522631"/>
    <w:rsid w:val="00527FBB"/>
    <w:rsid w:val="00530040"/>
    <w:rsid w:val="00530814"/>
    <w:rsid w:val="00531060"/>
    <w:rsid w:val="00534DD3"/>
    <w:rsid w:val="0053510E"/>
    <w:rsid w:val="005423BF"/>
    <w:rsid w:val="00546145"/>
    <w:rsid w:val="00547E97"/>
    <w:rsid w:val="00550BE3"/>
    <w:rsid w:val="005515F1"/>
    <w:rsid w:val="00551C43"/>
    <w:rsid w:val="005565CB"/>
    <w:rsid w:val="00556F9B"/>
    <w:rsid w:val="0056363F"/>
    <w:rsid w:val="00566D4E"/>
    <w:rsid w:val="00567567"/>
    <w:rsid w:val="005717FC"/>
    <w:rsid w:val="00573700"/>
    <w:rsid w:val="00575969"/>
    <w:rsid w:val="00577336"/>
    <w:rsid w:val="005777DF"/>
    <w:rsid w:val="0058216C"/>
    <w:rsid w:val="0058311B"/>
    <w:rsid w:val="00584A12"/>
    <w:rsid w:val="00586186"/>
    <w:rsid w:val="005909C7"/>
    <w:rsid w:val="005923AD"/>
    <w:rsid w:val="005A02F7"/>
    <w:rsid w:val="005A3C10"/>
    <w:rsid w:val="005A72E0"/>
    <w:rsid w:val="005B1C0F"/>
    <w:rsid w:val="005B6195"/>
    <w:rsid w:val="005B6A3D"/>
    <w:rsid w:val="005B6BD4"/>
    <w:rsid w:val="005C3C80"/>
    <w:rsid w:val="005C3FA9"/>
    <w:rsid w:val="005C43DC"/>
    <w:rsid w:val="005C6CC2"/>
    <w:rsid w:val="005D262B"/>
    <w:rsid w:val="005F1773"/>
    <w:rsid w:val="005F261A"/>
    <w:rsid w:val="005F2A24"/>
    <w:rsid w:val="005F35A3"/>
    <w:rsid w:val="005F7AFB"/>
    <w:rsid w:val="005F7E9A"/>
    <w:rsid w:val="00601528"/>
    <w:rsid w:val="006060C7"/>
    <w:rsid w:val="006139A7"/>
    <w:rsid w:val="00620EEE"/>
    <w:rsid w:val="0062112A"/>
    <w:rsid w:val="006224E7"/>
    <w:rsid w:val="006243F9"/>
    <w:rsid w:val="00625FE7"/>
    <w:rsid w:val="00627D98"/>
    <w:rsid w:val="006333B6"/>
    <w:rsid w:val="00634411"/>
    <w:rsid w:val="006347C3"/>
    <w:rsid w:val="00635CA0"/>
    <w:rsid w:val="0064050F"/>
    <w:rsid w:val="00643D58"/>
    <w:rsid w:val="00646A9C"/>
    <w:rsid w:val="00647EC0"/>
    <w:rsid w:val="00652CA5"/>
    <w:rsid w:val="00655C1C"/>
    <w:rsid w:val="006613E5"/>
    <w:rsid w:val="00662A46"/>
    <w:rsid w:val="00671C05"/>
    <w:rsid w:val="006737E9"/>
    <w:rsid w:val="006760AA"/>
    <w:rsid w:val="006762B3"/>
    <w:rsid w:val="0067763E"/>
    <w:rsid w:val="006831F8"/>
    <w:rsid w:val="00686594"/>
    <w:rsid w:val="00686BAD"/>
    <w:rsid w:val="0068737D"/>
    <w:rsid w:val="0069526B"/>
    <w:rsid w:val="006975C6"/>
    <w:rsid w:val="006A30EE"/>
    <w:rsid w:val="006A464F"/>
    <w:rsid w:val="006A5918"/>
    <w:rsid w:val="006A5AB1"/>
    <w:rsid w:val="006A65C1"/>
    <w:rsid w:val="006B2936"/>
    <w:rsid w:val="006B51A8"/>
    <w:rsid w:val="006B61F6"/>
    <w:rsid w:val="006D0B65"/>
    <w:rsid w:val="006D22E0"/>
    <w:rsid w:val="006D37C2"/>
    <w:rsid w:val="006D4B75"/>
    <w:rsid w:val="006D75DE"/>
    <w:rsid w:val="006D7BB0"/>
    <w:rsid w:val="006E026A"/>
    <w:rsid w:val="006E3195"/>
    <w:rsid w:val="006E4105"/>
    <w:rsid w:val="006F035E"/>
    <w:rsid w:val="006F1DA5"/>
    <w:rsid w:val="006F4C34"/>
    <w:rsid w:val="006F5414"/>
    <w:rsid w:val="007017A7"/>
    <w:rsid w:val="007068E7"/>
    <w:rsid w:val="00706BDD"/>
    <w:rsid w:val="007109D5"/>
    <w:rsid w:val="00713D85"/>
    <w:rsid w:val="00714B36"/>
    <w:rsid w:val="00717838"/>
    <w:rsid w:val="007223D3"/>
    <w:rsid w:val="0072524E"/>
    <w:rsid w:val="00727575"/>
    <w:rsid w:val="00740182"/>
    <w:rsid w:val="00743D6B"/>
    <w:rsid w:val="00745429"/>
    <w:rsid w:val="00745C5E"/>
    <w:rsid w:val="00750715"/>
    <w:rsid w:val="0075128C"/>
    <w:rsid w:val="0075244C"/>
    <w:rsid w:val="00754998"/>
    <w:rsid w:val="007641C0"/>
    <w:rsid w:val="007651DB"/>
    <w:rsid w:val="0076594C"/>
    <w:rsid w:val="00775DAE"/>
    <w:rsid w:val="007841A4"/>
    <w:rsid w:val="00785F39"/>
    <w:rsid w:val="00791290"/>
    <w:rsid w:val="007912DB"/>
    <w:rsid w:val="00793793"/>
    <w:rsid w:val="007B5219"/>
    <w:rsid w:val="007B52EB"/>
    <w:rsid w:val="007C3EA0"/>
    <w:rsid w:val="007D0A83"/>
    <w:rsid w:val="007D53FC"/>
    <w:rsid w:val="007D6FB3"/>
    <w:rsid w:val="007E0E83"/>
    <w:rsid w:val="007E2EFB"/>
    <w:rsid w:val="007E4767"/>
    <w:rsid w:val="007E5B92"/>
    <w:rsid w:val="007E6677"/>
    <w:rsid w:val="007E7244"/>
    <w:rsid w:val="007F0B8D"/>
    <w:rsid w:val="007F1258"/>
    <w:rsid w:val="007F186B"/>
    <w:rsid w:val="007F42EA"/>
    <w:rsid w:val="00800BC0"/>
    <w:rsid w:val="00803ADE"/>
    <w:rsid w:val="00804747"/>
    <w:rsid w:val="0081029A"/>
    <w:rsid w:val="008208BE"/>
    <w:rsid w:val="008241D8"/>
    <w:rsid w:val="008264B7"/>
    <w:rsid w:val="008278F5"/>
    <w:rsid w:val="008323C6"/>
    <w:rsid w:val="008350D6"/>
    <w:rsid w:val="0083623F"/>
    <w:rsid w:val="00840935"/>
    <w:rsid w:val="008409EE"/>
    <w:rsid w:val="0084141A"/>
    <w:rsid w:val="00841F59"/>
    <w:rsid w:val="00842EB4"/>
    <w:rsid w:val="00843DC2"/>
    <w:rsid w:val="0084419F"/>
    <w:rsid w:val="008513A5"/>
    <w:rsid w:val="00851B57"/>
    <w:rsid w:val="00854D94"/>
    <w:rsid w:val="00866D83"/>
    <w:rsid w:val="00867769"/>
    <w:rsid w:val="00874652"/>
    <w:rsid w:val="0087536D"/>
    <w:rsid w:val="00876A30"/>
    <w:rsid w:val="00884F2F"/>
    <w:rsid w:val="0088698C"/>
    <w:rsid w:val="00887E53"/>
    <w:rsid w:val="008943EC"/>
    <w:rsid w:val="008949EF"/>
    <w:rsid w:val="008968A3"/>
    <w:rsid w:val="008978D4"/>
    <w:rsid w:val="008A008F"/>
    <w:rsid w:val="008A12D4"/>
    <w:rsid w:val="008A30E7"/>
    <w:rsid w:val="008A3697"/>
    <w:rsid w:val="008A6217"/>
    <w:rsid w:val="008A6541"/>
    <w:rsid w:val="008B200E"/>
    <w:rsid w:val="008B72CE"/>
    <w:rsid w:val="008D0741"/>
    <w:rsid w:val="008D20B3"/>
    <w:rsid w:val="008D2DCD"/>
    <w:rsid w:val="008D58B9"/>
    <w:rsid w:val="008E400F"/>
    <w:rsid w:val="008F07DC"/>
    <w:rsid w:val="008F7955"/>
    <w:rsid w:val="00902406"/>
    <w:rsid w:val="00902651"/>
    <w:rsid w:val="0090724D"/>
    <w:rsid w:val="009114E3"/>
    <w:rsid w:val="00920408"/>
    <w:rsid w:val="00926458"/>
    <w:rsid w:val="00930867"/>
    <w:rsid w:val="00930868"/>
    <w:rsid w:val="0093150A"/>
    <w:rsid w:val="00933900"/>
    <w:rsid w:val="00941380"/>
    <w:rsid w:val="00941EAE"/>
    <w:rsid w:val="00942482"/>
    <w:rsid w:val="009435CA"/>
    <w:rsid w:val="00944471"/>
    <w:rsid w:val="00946107"/>
    <w:rsid w:val="00947C01"/>
    <w:rsid w:val="0095090F"/>
    <w:rsid w:val="00951866"/>
    <w:rsid w:val="00955274"/>
    <w:rsid w:val="009574CE"/>
    <w:rsid w:val="00960022"/>
    <w:rsid w:val="0096394D"/>
    <w:rsid w:val="009652C0"/>
    <w:rsid w:val="00967924"/>
    <w:rsid w:val="00972475"/>
    <w:rsid w:val="00973E65"/>
    <w:rsid w:val="0097619E"/>
    <w:rsid w:val="00982370"/>
    <w:rsid w:val="00987C85"/>
    <w:rsid w:val="00987D26"/>
    <w:rsid w:val="00990D60"/>
    <w:rsid w:val="0099381E"/>
    <w:rsid w:val="009A1F8D"/>
    <w:rsid w:val="009B6FA3"/>
    <w:rsid w:val="009C2494"/>
    <w:rsid w:val="009D0B6B"/>
    <w:rsid w:val="009D5EA4"/>
    <w:rsid w:val="009D7A22"/>
    <w:rsid w:val="009E214E"/>
    <w:rsid w:val="009E7E51"/>
    <w:rsid w:val="009F1EC0"/>
    <w:rsid w:val="009F579A"/>
    <w:rsid w:val="00A01F5C"/>
    <w:rsid w:val="00A074E0"/>
    <w:rsid w:val="00A11567"/>
    <w:rsid w:val="00A21F80"/>
    <w:rsid w:val="00A22338"/>
    <w:rsid w:val="00A24321"/>
    <w:rsid w:val="00A30660"/>
    <w:rsid w:val="00A3107B"/>
    <w:rsid w:val="00A31DC6"/>
    <w:rsid w:val="00A3318A"/>
    <w:rsid w:val="00A366BF"/>
    <w:rsid w:val="00A4001A"/>
    <w:rsid w:val="00A441F5"/>
    <w:rsid w:val="00A52459"/>
    <w:rsid w:val="00A614A3"/>
    <w:rsid w:val="00A62A15"/>
    <w:rsid w:val="00A66E29"/>
    <w:rsid w:val="00A7389A"/>
    <w:rsid w:val="00A75C55"/>
    <w:rsid w:val="00A81DE4"/>
    <w:rsid w:val="00A92B4D"/>
    <w:rsid w:val="00A949F8"/>
    <w:rsid w:val="00A950C9"/>
    <w:rsid w:val="00A968EF"/>
    <w:rsid w:val="00AA1B4D"/>
    <w:rsid w:val="00AA25AE"/>
    <w:rsid w:val="00AA2CAB"/>
    <w:rsid w:val="00AA4FC0"/>
    <w:rsid w:val="00AA60F9"/>
    <w:rsid w:val="00AB0BE9"/>
    <w:rsid w:val="00AB5F0F"/>
    <w:rsid w:val="00AC0622"/>
    <w:rsid w:val="00AC1E9B"/>
    <w:rsid w:val="00AC4FBC"/>
    <w:rsid w:val="00AD292A"/>
    <w:rsid w:val="00AD45D4"/>
    <w:rsid w:val="00AD469C"/>
    <w:rsid w:val="00AF1C0D"/>
    <w:rsid w:val="00AF36DA"/>
    <w:rsid w:val="00AF451C"/>
    <w:rsid w:val="00AF6B61"/>
    <w:rsid w:val="00AF7FB0"/>
    <w:rsid w:val="00AF7FF9"/>
    <w:rsid w:val="00B00613"/>
    <w:rsid w:val="00B03882"/>
    <w:rsid w:val="00B05760"/>
    <w:rsid w:val="00B05771"/>
    <w:rsid w:val="00B13E16"/>
    <w:rsid w:val="00B14B09"/>
    <w:rsid w:val="00B169F3"/>
    <w:rsid w:val="00B2338C"/>
    <w:rsid w:val="00B25934"/>
    <w:rsid w:val="00B35942"/>
    <w:rsid w:val="00B36CD0"/>
    <w:rsid w:val="00B426F6"/>
    <w:rsid w:val="00B43A67"/>
    <w:rsid w:val="00B508B6"/>
    <w:rsid w:val="00B51B0A"/>
    <w:rsid w:val="00B5220B"/>
    <w:rsid w:val="00B535CB"/>
    <w:rsid w:val="00B6382B"/>
    <w:rsid w:val="00B6413F"/>
    <w:rsid w:val="00B73005"/>
    <w:rsid w:val="00B7380A"/>
    <w:rsid w:val="00B757D1"/>
    <w:rsid w:val="00B86BB9"/>
    <w:rsid w:val="00B87ADE"/>
    <w:rsid w:val="00B90853"/>
    <w:rsid w:val="00B9193D"/>
    <w:rsid w:val="00B93434"/>
    <w:rsid w:val="00B94814"/>
    <w:rsid w:val="00BA0578"/>
    <w:rsid w:val="00BA0AF0"/>
    <w:rsid w:val="00BA23B9"/>
    <w:rsid w:val="00BA4717"/>
    <w:rsid w:val="00BA5DD1"/>
    <w:rsid w:val="00BB0E49"/>
    <w:rsid w:val="00BB3484"/>
    <w:rsid w:val="00BB3959"/>
    <w:rsid w:val="00BB4D96"/>
    <w:rsid w:val="00BC2D61"/>
    <w:rsid w:val="00BC3673"/>
    <w:rsid w:val="00BD2BE3"/>
    <w:rsid w:val="00BD2F84"/>
    <w:rsid w:val="00BD4C0D"/>
    <w:rsid w:val="00BD5190"/>
    <w:rsid w:val="00BD695C"/>
    <w:rsid w:val="00BE0294"/>
    <w:rsid w:val="00BF4757"/>
    <w:rsid w:val="00BF72A0"/>
    <w:rsid w:val="00BF7E3E"/>
    <w:rsid w:val="00C0267C"/>
    <w:rsid w:val="00C02721"/>
    <w:rsid w:val="00C02EF0"/>
    <w:rsid w:val="00C10D9F"/>
    <w:rsid w:val="00C125C6"/>
    <w:rsid w:val="00C14D9F"/>
    <w:rsid w:val="00C16A87"/>
    <w:rsid w:val="00C16CA1"/>
    <w:rsid w:val="00C20F5F"/>
    <w:rsid w:val="00C21002"/>
    <w:rsid w:val="00C21566"/>
    <w:rsid w:val="00C223E7"/>
    <w:rsid w:val="00C22F23"/>
    <w:rsid w:val="00C24613"/>
    <w:rsid w:val="00C27AC6"/>
    <w:rsid w:val="00C315C9"/>
    <w:rsid w:val="00C32891"/>
    <w:rsid w:val="00C40152"/>
    <w:rsid w:val="00C41BAC"/>
    <w:rsid w:val="00C430E8"/>
    <w:rsid w:val="00C4793C"/>
    <w:rsid w:val="00C55D29"/>
    <w:rsid w:val="00C56373"/>
    <w:rsid w:val="00C563C0"/>
    <w:rsid w:val="00C6216A"/>
    <w:rsid w:val="00C64255"/>
    <w:rsid w:val="00C65C1F"/>
    <w:rsid w:val="00C7445A"/>
    <w:rsid w:val="00C745BC"/>
    <w:rsid w:val="00C76D3F"/>
    <w:rsid w:val="00C80624"/>
    <w:rsid w:val="00C84C31"/>
    <w:rsid w:val="00C92F23"/>
    <w:rsid w:val="00C95F67"/>
    <w:rsid w:val="00CA5179"/>
    <w:rsid w:val="00CA5C46"/>
    <w:rsid w:val="00CB0190"/>
    <w:rsid w:val="00CB4A95"/>
    <w:rsid w:val="00CC044B"/>
    <w:rsid w:val="00CC2CC5"/>
    <w:rsid w:val="00CC37C9"/>
    <w:rsid w:val="00CC4F1A"/>
    <w:rsid w:val="00CD0D70"/>
    <w:rsid w:val="00CD218D"/>
    <w:rsid w:val="00CD2309"/>
    <w:rsid w:val="00CD339F"/>
    <w:rsid w:val="00CD6135"/>
    <w:rsid w:val="00CD6E25"/>
    <w:rsid w:val="00CD7DD4"/>
    <w:rsid w:val="00CE17D8"/>
    <w:rsid w:val="00CE62E8"/>
    <w:rsid w:val="00CF38DC"/>
    <w:rsid w:val="00CF52BB"/>
    <w:rsid w:val="00D02BAC"/>
    <w:rsid w:val="00D0323B"/>
    <w:rsid w:val="00D039FA"/>
    <w:rsid w:val="00D11086"/>
    <w:rsid w:val="00D1108A"/>
    <w:rsid w:val="00D22C8D"/>
    <w:rsid w:val="00D24E73"/>
    <w:rsid w:val="00D3178C"/>
    <w:rsid w:val="00D32894"/>
    <w:rsid w:val="00D32BAD"/>
    <w:rsid w:val="00D35387"/>
    <w:rsid w:val="00D379CF"/>
    <w:rsid w:val="00D401DC"/>
    <w:rsid w:val="00D425A0"/>
    <w:rsid w:val="00D42C31"/>
    <w:rsid w:val="00D443D7"/>
    <w:rsid w:val="00D45079"/>
    <w:rsid w:val="00D53E85"/>
    <w:rsid w:val="00D547C6"/>
    <w:rsid w:val="00D57E2D"/>
    <w:rsid w:val="00D60A0B"/>
    <w:rsid w:val="00D6151E"/>
    <w:rsid w:val="00D64BC7"/>
    <w:rsid w:val="00D67CA2"/>
    <w:rsid w:val="00D71591"/>
    <w:rsid w:val="00D7180C"/>
    <w:rsid w:val="00D7467F"/>
    <w:rsid w:val="00D7788E"/>
    <w:rsid w:val="00D77C3E"/>
    <w:rsid w:val="00D82CC3"/>
    <w:rsid w:val="00D833B0"/>
    <w:rsid w:val="00D857F5"/>
    <w:rsid w:val="00D860AC"/>
    <w:rsid w:val="00D875DB"/>
    <w:rsid w:val="00D915B8"/>
    <w:rsid w:val="00D9311A"/>
    <w:rsid w:val="00D931BF"/>
    <w:rsid w:val="00D968D5"/>
    <w:rsid w:val="00DA4414"/>
    <w:rsid w:val="00DA5FDF"/>
    <w:rsid w:val="00DA74CC"/>
    <w:rsid w:val="00DB431B"/>
    <w:rsid w:val="00DC46B1"/>
    <w:rsid w:val="00DD25D6"/>
    <w:rsid w:val="00DD2FA1"/>
    <w:rsid w:val="00DD3AEB"/>
    <w:rsid w:val="00DD45F9"/>
    <w:rsid w:val="00DE16CA"/>
    <w:rsid w:val="00DE5603"/>
    <w:rsid w:val="00E0113E"/>
    <w:rsid w:val="00E07227"/>
    <w:rsid w:val="00E07F42"/>
    <w:rsid w:val="00E15807"/>
    <w:rsid w:val="00E17B7E"/>
    <w:rsid w:val="00E20213"/>
    <w:rsid w:val="00E2094B"/>
    <w:rsid w:val="00E20BBC"/>
    <w:rsid w:val="00E30C37"/>
    <w:rsid w:val="00E31DBC"/>
    <w:rsid w:val="00E32A8A"/>
    <w:rsid w:val="00E34FED"/>
    <w:rsid w:val="00E40639"/>
    <w:rsid w:val="00E43B00"/>
    <w:rsid w:val="00E44B88"/>
    <w:rsid w:val="00E45774"/>
    <w:rsid w:val="00E529AD"/>
    <w:rsid w:val="00E55B9D"/>
    <w:rsid w:val="00E567FE"/>
    <w:rsid w:val="00E571F8"/>
    <w:rsid w:val="00E61445"/>
    <w:rsid w:val="00E61593"/>
    <w:rsid w:val="00E6545C"/>
    <w:rsid w:val="00E66AEF"/>
    <w:rsid w:val="00E71C9A"/>
    <w:rsid w:val="00E807DF"/>
    <w:rsid w:val="00E81FD0"/>
    <w:rsid w:val="00E82639"/>
    <w:rsid w:val="00E86C49"/>
    <w:rsid w:val="00E9115D"/>
    <w:rsid w:val="00E925E5"/>
    <w:rsid w:val="00E92CA1"/>
    <w:rsid w:val="00E952DB"/>
    <w:rsid w:val="00EA04E3"/>
    <w:rsid w:val="00EA4035"/>
    <w:rsid w:val="00EA524C"/>
    <w:rsid w:val="00EB1DA3"/>
    <w:rsid w:val="00EB1EB9"/>
    <w:rsid w:val="00EB2D52"/>
    <w:rsid w:val="00EB47FC"/>
    <w:rsid w:val="00EC1958"/>
    <w:rsid w:val="00EC1F9A"/>
    <w:rsid w:val="00EC22A1"/>
    <w:rsid w:val="00ED0813"/>
    <w:rsid w:val="00ED41BC"/>
    <w:rsid w:val="00ED4814"/>
    <w:rsid w:val="00EE5A8F"/>
    <w:rsid w:val="00EF2AA7"/>
    <w:rsid w:val="00EF35BE"/>
    <w:rsid w:val="00EF3AE5"/>
    <w:rsid w:val="00EF76E1"/>
    <w:rsid w:val="00F16441"/>
    <w:rsid w:val="00F16647"/>
    <w:rsid w:val="00F22B99"/>
    <w:rsid w:val="00F45A82"/>
    <w:rsid w:val="00F54B40"/>
    <w:rsid w:val="00F55723"/>
    <w:rsid w:val="00F60761"/>
    <w:rsid w:val="00F660A1"/>
    <w:rsid w:val="00F76F87"/>
    <w:rsid w:val="00F776A0"/>
    <w:rsid w:val="00F833E9"/>
    <w:rsid w:val="00F83F3C"/>
    <w:rsid w:val="00F84396"/>
    <w:rsid w:val="00F851F3"/>
    <w:rsid w:val="00FA1DBE"/>
    <w:rsid w:val="00FB2BA3"/>
    <w:rsid w:val="00FB2D6A"/>
    <w:rsid w:val="00FB3258"/>
    <w:rsid w:val="00FB5A8B"/>
    <w:rsid w:val="00FC2646"/>
    <w:rsid w:val="00FC307E"/>
    <w:rsid w:val="00FC532C"/>
    <w:rsid w:val="00FD2770"/>
    <w:rsid w:val="00FD3C8C"/>
    <w:rsid w:val="00FE0A63"/>
    <w:rsid w:val="00FE1836"/>
    <w:rsid w:val="00FE3423"/>
    <w:rsid w:val="00FE5EBE"/>
    <w:rsid w:val="00FF3613"/>
    <w:rsid w:val="00FF44D5"/>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5"/>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 w:type="character" w:customStyle="1" w:styleId="OdstavekseznamaZnak">
    <w:name w:val="Odstavek seznama Znak"/>
    <w:link w:val="Odstavekseznama"/>
    <w:uiPriority w:val="34"/>
    <w:locked/>
    <w:rsid w:val="00CA5179"/>
  </w:style>
  <w:style w:type="character" w:styleId="Nerazreenaomemba">
    <w:name w:val="Unresolved Mention"/>
    <w:basedOn w:val="Privzetapisavaodstavka"/>
    <w:uiPriority w:val="99"/>
    <w:semiHidden/>
    <w:unhideWhenUsed/>
    <w:rsid w:val="005717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F1A0B1-A94C-470C-B02D-4CC6DBE3F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23</Pages>
  <Words>7906</Words>
  <Characters>45065</Characters>
  <Application>Microsoft Office Word</Application>
  <DocSecurity>0</DocSecurity>
  <Lines>375</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52866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Primož Obreht</cp:lastModifiedBy>
  <cp:revision>2</cp:revision>
  <cp:lastPrinted>2024-06-14T11:53:00Z</cp:lastPrinted>
  <dcterms:created xsi:type="dcterms:W3CDTF">2024-06-14T11:55:00Z</dcterms:created>
  <dcterms:modified xsi:type="dcterms:W3CDTF">2024-06-14T11:55:00Z</dcterms:modified>
</cp:coreProperties>
</file>