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D78106E" w14:textId="77777777" w:rsidTr="004F2927">
        <w:trPr>
          <w:trHeight w:val="1268"/>
        </w:trPr>
        <w:tc>
          <w:tcPr>
            <w:tcW w:w="1668" w:type="dxa"/>
          </w:tcPr>
          <w:p w14:paraId="04CCDFD8" w14:textId="77777777" w:rsidR="004702FB" w:rsidRPr="006F1DA5" w:rsidRDefault="004702FB" w:rsidP="004702FB">
            <w:pPr>
              <w:pStyle w:val="Glava"/>
              <w:rPr>
                <w:rFonts w:ascii="Arial" w:hAnsi="Arial" w:cs="Arial"/>
                <w:b/>
                <w:color w:val="000000" w:themeColor="text1"/>
              </w:rPr>
            </w:pPr>
          </w:p>
        </w:tc>
        <w:tc>
          <w:tcPr>
            <w:tcW w:w="3361" w:type="dxa"/>
          </w:tcPr>
          <w:p w14:paraId="42B4195E" w14:textId="77777777" w:rsidR="004702FB" w:rsidRPr="006F1DA5" w:rsidRDefault="004702FB" w:rsidP="004702FB">
            <w:pPr>
              <w:pStyle w:val="Glava"/>
              <w:rPr>
                <w:rFonts w:ascii="Arial" w:hAnsi="Arial" w:cs="Arial"/>
                <w:b/>
                <w:color w:val="000000" w:themeColor="text1"/>
              </w:rPr>
            </w:pPr>
          </w:p>
        </w:tc>
        <w:tc>
          <w:tcPr>
            <w:tcW w:w="4209" w:type="dxa"/>
          </w:tcPr>
          <w:p w14:paraId="123DF1F5" w14:textId="77777777" w:rsidR="004702FB" w:rsidRPr="006F1DA5" w:rsidRDefault="004702FB" w:rsidP="004702FB">
            <w:pPr>
              <w:pStyle w:val="Glava"/>
              <w:rPr>
                <w:rFonts w:ascii="Arial" w:hAnsi="Arial" w:cs="Arial"/>
                <w:b/>
                <w:color w:val="000000" w:themeColor="text1"/>
              </w:rPr>
            </w:pPr>
          </w:p>
        </w:tc>
      </w:tr>
    </w:tbl>
    <w:p w14:paraId="321B304B" w14:textId="77777777" w:rsidR="004702FB" w:rsidRDefault="004702FB" w:rsidP="006975C6">
      <w:pPr>
        <w:pStyle w:val="Paragraf"/>
        <w:rPr>
          <w:rFonts w:ascii="Arial" w:hAnsi="Arial" w:cs="Arial"/>
        </w:rPr>
      </w:pPr>
    </w:p>
    <w:p w14:paraId="5818691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16-45/24</w:t>
      </w:r>
    </w:p>
    <w:p w14:paraId="3B855C65"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04.07.2024</w:t>
      </w:r>
      <w:r w:rsidR="00FC2646" w:rsidRPr="006F1DA5">
        <w:rPr>
          <w:rFonts w:ascii="Arial" w:hAnsi="Arial" w:cs="Arial"/>
        </w:rPr>
        <w:tab/>
      </w:r>
    </w:p>
    <w:p w14:paraId="063666E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670A1D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015BDE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D23EE10"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PRIPOMOČKI ZA NEGO PACIENTOV</w:t>
            </w:r>
          </w:p>
        </w:tc>
      </w:tr>
    </w:tbl>
    <w:p w14:paraId="19FEBB7C" w14:textId="77777777" w:rsidR="00FB3258" w:rsidRPr="006F1DA5" w:rsidRDefault="00FB3258" w:rsidP="006975C6">
      <w:pPr>
        <w:pStyle w:val="Paragraf"/>
        <w:rPr>
          <w:rFonts w:ascii="Arial" w:hAnsi="Arial" w:cs="Arial"/>
        </w:rPr>
      </w:pPr>
    </w:p>
    <w:p w14:paraId="5C6B44DC" w14:textId="77777777" w:rsidR="00FB3258" w:rsidRPr="006F1DA5" w:rsidRDefault="00FB3258" w:rsidP="006975C6">
      <w:pPr>
        <w:pStyle w:val="Paragraf"/>
        <w:rPr>
          <w:rFonts w:ascii="Arial" w:hAnsi="Arial" w:cs="Arial"/>
        </w:rPr>
      </w:pPr>
      <w:r w:rsidRPr="006F1DA5">
        <w:rPr>
          <w:rFonts w:ascii="Arial" w:hAnsi="Arial" w:cs="Arial"/>
        </w:rPr>
        <w:t>Zaporedna številka: 16-45/24</w:t>
      </w:r>
    </w:p>
    <w:p w14:paraId="1A3D8A5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5F0B39F" w14:textId="77777777" w:rsidR="00337E4D" w:rsidRDefault="00337E4D">
      <w:pPr>
        <w:rPr>
          <w:rFonts w:ascii="Arial" w:hAnsi="Arial" w:cs="Arial"/>
          <w:sz w:val="18"/>
          <w:szCs w:val="18"/>
        </w:rPr>
      </w:pPr>
    </w:p>
    <w:p w14:paraId="3E27C54F" w14:textId="77777777" w:rsidR="00960022" w:rsidRDefault="00E55B9D">
      <w:pPr>
        <w:rPr>
          <w:rFonts w:ascii="Arial" w:hAnsi="Arial" w:cs="Arial"/>
          <w:sz w:val="18"/>
          <w:szCs w:val="18"/>
        </w:rPr>
      </w:pPr>
      <w:r>
        <w:rPr>
          <w:rFonts w:ascii="Arial" w:hAnsi="Arial" w:cs="Arial"/>
        </w:rPr>
        <w:br w:type="page"/>
      </w:r>
    </w:p>
    <w:p w14:paraId="16C94CC8"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C7F87B5" w14:textId="77777777" w:rsidTr="004F2927">
        <w:trPr>
          <w:trHeight w:val="1268"/>
        </w:trPr>
        <w:tc>
          <w:tcPr>
            <w:tcW w:w="1668" w:type="dxa"/>
          </w:tcPr>
          <w:p w14:paraId="43934968" w14:textId="77777777" w:rsidR="004702FB" w:rsidRPr="006F1DA5" w:rsidRDefault="004702FB" w:rsidP="004702FB">
            <w:pPr>
              <w:pStyle w:val="Glava"/>
              <w:rPr>
                <w:rFonts w:ascii="Arial" w:hAnsi="Arial" w:cs="Arial"/>
                <w:b/>
                <w:color w:val="000000" w:themeColor="text1"/>
              </w:rPr>
            </w:pPr>
          </w:p>
        </w:tc>
        <w:tc>
          <w:tcPr>
            <w:tcW w:w="3361" w:type="dxa"/>
          </w:tcPr>
          <w:p w14:paraId="0473EFD4" w14:textId="77777777" w:rsidR="004702FB" w:rsidRPr="006F1DA5" w:rsidRDefault="004702FB" w:rsidP="004702FB">
            <w:pPr>
              <w:pStyle w:val="Glava"/>
              <w:rPr>
                <w:rFonts w:ascii="Arial" w:hAnsi="Arial" w:cs="Arial"/>
                <w:b/>
                <w:color w:val="000000" w:themeColor="text1"/>
              </w:rPr>
            </w:pPr>
          </w:p>
        </w:tc>
        <w:tc>
          <w:tcPr>
            <w:tcW w:w="4209" w:type="dxa"/>
          </w:tcPr>
          <w:p w14:paraId="6EC451B5" w14:textId="77777777" w:rsidR="004702FB" w:rsidRPr="006F1DA5" w:rsidRDefault="004702FB" w:rsidP="004702FB">
            <w:pPr>
              <w:pStyle w:val="Glava"/>
              <w:rPr>
                <w:rFonts w:ascii="Arial" w:hAnsi="Arial" w:cs="Arial"/>
                <w:b/>
                <w:color w:val="000000" w:themeColor="text1"/>
              </w:rPr>
            </w:pPr>
          </w:p>
        </w:tc>
      </w:tr>
    </w:tbl>
    <w:p w14:paraId="43862DCE" w14:textId="77777777" w:rsidR="002F0206" w:rsidRPr="002B6779" w:rsidRDefault="002F0206"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D9805D7" w14:textId="77777777" w:rsidR="002F0206" w:rsidRPr="00D36F2E" w:rsidRDefault="002F0206"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C24BFF5" w14:textId="77777777" w:rsidR="00805520" w:rsidRDefault="002F0206">
      <w:pPr>
        <w:spacing w:before="225" w:after="225" w:line="240" w:lineRule="auto"/>
      </w:pPr>
      <w:r>
        <w:rPr>
          <w:rFonts w:ascii="Arial" w:hAnsi="Arial" w:cs="Arial"/>
          <w:color w:val="000000"/>
          <w:sz w:val="18"/>
          <w:szCs w:val="18"/>
        </w:rPr>
        <w:t>Sukcesivna dobava pripomočkov za nego pacientov za obdobje dveh let, brez odpiranja konkurence.</w:t>
      </w:r>
    </w:p>
    <w:p w14:paraId="48E4CBFB" w14:textId="77777777" w:rsidR="00805520" w:rsidRDefault="002F0206">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0C723BF2" w14:textId="77777777" w:rsidR="00805520" w:rsidRDefault="002F0206">
      <w:pPr>
        <w:spacing w:before="225" w:after="225" w:line="240" w:lineRule="auto"/>
      </w:pPr>
      <w:r>
        <w:rPr>
          <w:rFonts w:ascii="Arial" w:hAnsi="Arial" w:cs="Arial"/>
          <w:color w:val="000000"/>
          <w:sz w:val="18"/>
          <w:szCs w:val="18"/>
        </w:rPr>
        <w:t>Predmet javnega naročila je: PRIPOMOČKI ZA NEGO PACIENTOV.</w:t>
      </w:r>
    </w:p>
    <w:p w14:paraId="15726BA3" w14:textId="77777777" w:rsidR="00805520" w:rsidRDefault="002F0206">
      <w:pPr>
        <w:spacing w:before="225" w:after="225" w:line="240" w:lineRule="auto"/>
      </w:pPr>
      <w:r>
        <w:rPr>
          <w:rFonts w:ascii="Arial" w:hAnsi="Arial" w:cs="Arial"/>
          <w:color w:val="000000"/>
          <w:sz w:val="18"/>
          <w:szCs w:val="18"/>
        </w:rPr>
        <w:t>Delitev naročila na sklope. Podrobnejše informacije o sklopih se nahajajo v poglavju Sklopi.</w:t>
      </w:r>
    </w:p>
    <w:p w14:paraId="619812F2" w14:textId="77777777" w:rsidR="00805520" w:rsidRDefault="002F0206">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221BB9BD" w14:textId="77777777" w:rsidR="002F0206" w:rsidRDefault="002F0206"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05520" w14:paraId="03647B0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B149C0" w14:textId="77777777" w:rsidR="00805520" w:rsidRDefault="002F0206">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67062B" w14:textId="77777777" w:rsidR="00805520" w:rsidRDefault="002F0206">
            <w:pPr>
              <w:jc w:val="right"/>
            </w:pPr>
            <w:r>
              <w:rPr>
                <w:rFonts w:ascii="Arial" w:hAnsi="Arial" w:cs="Arial"/>
                <w:b/>
                <w:bCs/>
                <w:color w:val="000000"/>
                <w:position w:val="-2"/>
                <w:sz w:val="18"/>
                <w:szCs w:val="18"/>
                <w:shd w:val="clear" w:color="auto" w:fill="D1D1D1"/>
              </w:rPr>
              <w:t>Datumi</w:t>
            </w:r>
          </w:p>
        </w:tc>
      </w:tr>
      <w:tr w:rsidR="00805520" w14:paraId="4F8C5F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0D2D3" w14:textId="77777777" w:rsidR="00805520" w:rsidRDefault="002F0206">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4B83A" w14:textId="0101BE8A" w:rsidR="00805520" w:rsidRDefault="002F0206">
            <w:pPr>
              <w:jc w:val="right"/>
            </w:pPr>
            <w:r>
              <w:rPr>
                <w:rFonts w:ascii="Arial" w:hAnsi="Arial" w:cs="Arial"/>
                <w:color w:val="000000"/>
                <w:position w:val="-2"/>
                <w:sz w:val="18"/>
                <w:szCs w:val="18"/>
              </w:rPr>
              <w:t xml:space="preserve">do </w:t>
            </w:r>
            <w:r w:rsidR="007602C0">
              <w:rPr>
                <w:rFonts w:ascii="Arial" w:hAnsi="Arial" w:cs="Arial"/>
                <w:color w:val="000000"/>
                <w:position w:val="-2"/>
                <w:sz w:val="18"/>
                <w:szCs w:val="18"/>
              </w:rPr>
              <w:t>06.08</w:t>
            </w:r>
            <w:r>
              <w:rPr>
                <w:rFonts w:ascii="Arial" w:hAnsi="Arial" w:cs="Arial"/>
                <w:color w:val="000000"/>
                <w:position w:val="-2"/>
                <w:sz w:val="18"/>
                <w:szCs w:val="18"/>
              </w:rPr>
              <w:t>.2024 do 09:00</w:t>
            </w:r>
          </w:p>
        </w:tc>
      </w:tr>
      <w:tr w:rsidR="00805520" w14:paraId="5E54880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B9CC8" w14:textId="77777777" w:rsidR="00805520" w:rsidRDefault="002F0206">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A8C48" w14:textId="693BB739" w:rsidR="00805520" w:rsidRDefault="002F0206">
            <w:pPr>
              <w:jc w:val="right"/>
            </w:pPr>
            <w:r>
              <w:rPr>
                <w:rFonts w:ascii="Arial" w:hAnsi="Arial" w:cs="Arial"/>
                <w:color w:val="000000"/>
                <w:position w:val="-2"/>
                <w:sz w:val="18"/>
                <w:szCs w:val="18"/>
              </w:rPr>
              <w:t xml:space="preserve">do </w:t>
            </w:r>
            <w:r w:rsidR="007602C0">
              <w:rPr>
                <w:rFonts w:ascii="Arial" w:hAnsi="Arial" w:cs="Arial"/>
                <w:color w:val="000000"/>
                <w:position w:val="-2"/>
                <w:sz w:val="18"/>
                <w:szCs w:val="18"/>
              </w:rPr>
              <w:t>16.08</w:t>
            </w:r>
            <w:r>
              <w:rPr>
                <w:rFonts w:ascii="Arial" w:hAnsi="Arial" w:cs="Arial"/>
                <w:color w:val="000000"/>
                <w:position w:val="-2"/>
                <w:sz w:val="18"/>
                <w:szCs w:val="18"/>
              </w:rPr>
              <w:t>.2024 do 09:00</w:t>
            </w:r>
          </w:p>
        </w:tc>
      </w:tr>
      <w:tr w:rsidR="00805520" w14:paraId="05E5794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2BD78" w14:textId="77777777" w:rsidR="00805520" w:rsidRDefault="002F0206">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B9163" w14:textId="3CA207F1" w:rsidR="00805520" w:rsidRDefault="007602C0">
            <w:pPr>
              <w:jc w:val="right"/>
            </w:pPr>
            <w:r>
              <w:rPr>
                <w:rFonts w:ascii="Arial" w:hAnsi="Arial" w:cs="Arial"/>
                <w:color w:val="000000"/>
                <w:position w:val="-2"/>
                <w:sz w:val="18"/>
                <w:szCs w:val="18"/>
              </w:rPr>
              <w:t>16.08</w:t>
            </w:r>
            <w:r w:rsidR="002F0206">
              <w:rPr>
                <w:rFonts w:ascii="Arial" w:hAnsi="Arial" w:cs="Arial"/>
                <w:color w:val="000000"/>
                <w:position w:val="-2"/>
                <w:sz w:val="18"/>
                <w:szCs w:val="18"/>
              </w:rPr>
              <w:t xml:space="preserve">.2024 ob </w:t>
            </w:r>
            <w:r>
              <w:rPr>
                <w:rFonts w:ascii="Arial" w:hAnsi="Arial" w:cs="Arial"/>
                <w:color w:val="000000"/>
                <w:position w:val="-2"/>
                <w:sz w:val="18"/>
                <w:szCs w:val="18"/>
              </w:rPr>
              <w:t>12</w:t>
            </w:r>
            <w:r w:rsidR="002F0206">
              <w:rPr>
                <w:rFonts w:ascii="Arial" w:hAnsi="Arial" w:cs="Arial"/>
                <w:color w:val="000000"/>
                <w:position w:val="-2"/>
                <w:sz w:val="18"/>
                <w:szCs w:val="18"/>
              </w:rPr>
              <w:t>:00</w:t>
            </w:r>
          </w:p>
        </w:tc>
      </w:tr>
    </w:tbl>
    <w:p w14:paraId="40A5AF11"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F3A08AD" w14:textId="77777777" w:rsidR="002F0206" w:rsidRDefault="002F0206"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06BA518" w14:textId="77777777" w:rsidR="002F0206" w:rsidRDefault="002F0206"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1CA9782A" w14:textId="77777777" w:rsidR="002F0206" w:rsidRDefault="002F0206"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2C73B30F" w14:textId="77777777" w:rsidR="00805520" w:rsidRDefault="002F0206">
      <w:pPr>
        <w:spacing w:before="225" w:after="225" w:line="240" w:lineRule="auto"/>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DA90B15"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91B0D28" w14:textId="77777777" w:rsidR="002F0206" w:rsidRDefault="002F0206"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05520" w14:paraId="0B58E389" w14:textId="77777777">
        <w:tc>
          <w:tcPr>
            <w:tcW w:w="0" w:type="auto"/>
            <w:tcMar>
              <w:top w:w="0" w:type="auto"/>
              <w:bottom w:w="0" w:type="auto"/>
            </w:tcMar>
          </w:tcPr>
          <w:p w14:paraId="6DD479FD" w14:textId="77777777" w:rsidR="00805520" w:rsidRDefault="002F0206">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C1DC5B9" w14:textId="77777777" w:rsidR="00805520" w:rsidRDefault="002F0206">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4205BBE" w14:textId="77777777" w:rsidR="005E21B0" w:rsidRDefault="005E21B0">
      <w:pPr>
        <w:rPr>
          <w:rFonts w:ascii="Arial" w:hAnsi="Arial" w:cs="Arial"/>
          <w:color w:val="000000"/>
          <w:sz w:val="18"/>
          <w:szCs w:val="18"/>
        </w:rPr>
      </w:pPr>
      <w:r>
        <w:rPr>
          <w:rFonts w:ascii="Arial" w:hAnsi="Arial" w:cs="Arial"/>
          <w:color w:val="000000"/>
          <w:sz w:val="18"/>
          <w:szCs w:val="18"/>
        </w:rPr>
        <w:br w:type="page"/>
      </w:r>
    </w:p>
    <w:p w14:paraId="4D374AEF" w14:textId="65F1B101" w:rsidR="00805520" w:rsidRDefault="002F0206">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5D428F0F" w14:textId="77777777" w:rsidR="00805520" w:rsidRDefault="002F0206">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D77234A" w14:textId="77777777" w:rsidR="00805520" w:rsidRDefault="002F0206">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E91BCDA" w14:textId="77777777" w:rsidR="00805520" w:rsidRDefault="002F0206">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806D168" w14:textId="77777777" w:rsidR="00805520" w:rsidRDefault="002F0206">
      <w:pPr>
        <w:spacing w:before="225" w:after="225" w:line="240" w:lineRule="auto"/>
        <w:jc w:val="both"/>
      </w:pPr>
      <w:r>
        <w:rPr>
          <w:rFonts w:ascii="Arial" w:hAnsi="Arial" w:cs="Arial"/>
          <w:color w:val="000000"/>
          <w:sz w:val="18"/>
          <w:szCs w:val="18"/>
        </w:rPr>
        <w:t>Po preteku roka za predložitev ponudb ponudbe ne bo več mogoče oddati.</w:t>
      </w:r>
    </w:p>
    <w:p w14:paraId="389C774C"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5996377" w14:textId="77777777" w:rsidR="002F0206" w:rsidRPr="00445A62" w:rsidRDefault="002F0206"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889C9A9" w14:textId="77777777" w:rsidR="002F0206" w:rsidRPr="00445A62" w:rsidRDefault="002F0206" w:rsidP="005747CB">
      <w:pPr>
        <w:spacing w:before="120" w:after="120"/>
        <w:jc w:val="both"/>
        <w:rPr>
          <w:rFonts w:ascii="Arial" w:hAnsi="Arial" w:cs="Arial"/>
          <w:b/>
          <w:sz w:val="18"/>
          <w:szCs w:val="18"/>
        </w:rPr>
      </w:pPr>
      <w:r>
        <w:rPr>
          <w:rFonts w:ascii="Arial" w:hAnsi="Arial" w:cs="Arial"/>
          <w:b/>
          <w:sz w:val="18"/>
          <w:szCs w:val="18"/>
        </w:rPr>
        <w:t>Spletna aplikacija e-JN</w:t>
      </w:r>
    </w:p>
    <w:p w14:paraId="690A34C7" w14:textId="77777777" w:rsidR="00805520" w:rsidRDefault="002F0206">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797B512"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20A5A45" w14:textId="77777777" w:rsidR="002F0206" w:rsidRPr="00445A62" w:rsidRDefault="002F0206"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235BDAC" w14:textId="77777777" w:rsidR="00805520" w:rsidRDefault="002F02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2BA103A"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70D6960" w14:textId="77777777" w:rsidR="002F0206" w:rsidRPr="00445A62" w:rsidRDefault="002F0206"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8904C5B" w14:textId="77777777" w:rsidR="00805520" w:rsidRDefault="002F020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2CE4002" w14:textId="77777777" w:rsidR="002F0206" w:rsidRPr="008806CE" w:rsidRDefault="002F020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D7A7DCB" w14:textId="77777777" w:rsidR="00805520" w:rsidRDefault="002F020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05520" w14:paraId="6D1B5BD3" w14:textId="77777777">
        <w:tc>
          <w:tcPr>
            <w:tcW w:w="0" w:type="auto"/>
            <w:tcMar>
              <w:top w:w="0" w:type="auto"/>
              <w:bottom w:w="0" w:type="auto"/>
            </w:tcMar>
          </w:tcPr>
          <w:p w14:paraId="6F38B241" w14:textId="77777777" w:rsidR="00805520" w:rsidRDefault="002F0206">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D9EA35D" w14:textId="77777777" w:rsidR="00805520" w:rsidRDefault="002F0206">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9EE0E69" w14:textId="77777777" w:rsidR="00805520" w:rsidRDefault="002F0206">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CABB401" w14:textId="77777777" w:rsidR="002F0206" w:rsidRPr="00BB1848" w:rsidRDefault="002F0206" w:rsidP="00872C8A">
      <w:pPr>
        <w:pStyle w:val="Paragraf"/>
        <w:spacing w:before="0" w:after="0"/>
        <w:rPr>
          <w:rFonts w:cs="Arial"/>
        </w:rPr>
      </w:pPr>
    </w:p>
    <w:p w14:paraId="02254663" w14:textId="77777777" w:rsidR="002F0206" w:rsidRPr="00445A62" w:rsidRDefault="002F0206" w:rsidP="001761E6">
      <w:pPr>
        <w:pStyle w:val="Paragraf"/>
        <w:spacing w:before="0" w:after="0"/>
        <w:jc w:val="both"/>
        <w:rPr>
          <w:rFonts w:ascii="Arial" w:hAnsi="Arial" w:cs="Arial"/>
        </w:rPr>
      </w:pPr>
    </w:p>
    <w:p w14:paraId="6B09E408" w14:textId="77777777" w:rsidR="00805520" w:rsidRDefault="002F0206">
      <w:pPr>
        <w:spacing w:after="0" w:line="240" w:lineRule="auto"/>
        <w:rPr>
          <w:rFonts w:ascii="Arial" w:hAnsi="Arial" w:cs="Arial"/>
          <w:color w:val="000000"/>
          <w:sz w:val="18"/>
          <w:szCs w:val="18"/>
        </w:rPr>
      </w:pPr>
      <w:r>
        <w:rPr>
          <w:rFonts w:ascii="Arial" w:hAnsi="Arial" w:cs="Arial"/>
          <w:color w:val="000000"/>
          <w:sz w:val="18"/>
          <w:szCs w:val="18"/>
        </w:rPr>
        <w:t>Datum: 04.07.2024</w:t>
      </w:r>
      <w:r>
        <w:rPr>
          <w:rFonts w:ascii="Arial" w:hAnsi="Arial" w:cs="Arial"/>
          <w:color w:val="000000"/>
          <w:sz w:val="18"/>
          <w:szCs w:val="18"/>
        </w:rPr>
        <w:br/>
        <w:t>Kraj: Novo mesto</w:t>
      </w:r>
    </w:p>
    <w:p w14:paraId="2520712B" w14:textId="77777777" w:rsidR="008E3DD4" w:rsidRDefault="008E3DD4">
      <w:pPr>
        <w:spacing w:after="0" w:line="240" w:lineRule="auto"/>
        <w:rPr>
          <w:color w:val="000000"/>
          <w:sz w:val="18"/>
          <w:szCs w:val="18"/>
        </w:rPr>
      </w:pPr>
    </w:p>
    <w:p w14:paraId="3656A1FB" w14:textId="77777777" w:rsidR="008E3DD4" w:rsidRDefault="008E3DD4">
      <w:pPr>
        <w:spacing w:after="0" w:line="240" w:lineRule="auto"/>
        <w:rPr>
          <w:color w:val="000000"/>
          <w:sz w:val="18"/>
          <w:szCs w:val="18"/>
        </w:rPr>
      </w:pPr>
    </w:p>
    <w:p w14:paraId="36F4471B" w14:textId="77777777" w:rsidR="008E3DD4" w:rsidRDefault="008E3DD4">
      <w:pPr>
        <w:spacing w:after="0" w:line="240" w:lineRule="auto"/>
        <w:rPr>
          <w:color w:val="000000"/>
          <w:sz w:val="18"/>
          <w:szCs w:val="18"/>
        </w:rPr>
      </w:pPr>
    </w:p>
    <w:p w14:paraId="65A96E13" w14:textId="77777777" w:rsidR="008E3DD4" w:rsidRDefault="008E3DD4">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05520" w14:paraId="220FACAA" w14:textId="77777777">
        <w:trPr>
          <w:cantSplit/>
        </w:trPr>
        <w:tc>
          <w:tcPr>
            <w:tcW w:w="0" w:type="auto"/>
            <w:tcMar>
              <w:top w:w="135" w:type="dxa"/>
              <w:bottom w:w="135" w:type="dxa"/>
            </w:tcMar>
            <w:vAlign w:val="center"/>
          </w:tcPr>
          <w:p w14:paraId="134F580D" w14:textId="77777777" w:rsidR="005E21B0" w:rsidRDefault="005E21B0">
            <w:pPr>
              <w:rPr>
                <w:rFonts w:ascii="Arial" w:hAnsi="Arial" w:cs="Arial"/>
                <w:color w:val="000000"/>
                <w:position w:val="-2"/>
                <w:sz w:val="18"/>
                <w:szCs w:val="18"/>
              </w:rPr>
            </w:pPr>
          </w:p>
          <w:p w14:paraId="757DFD38" w14:textId="0D2659CA" w:rsidR="00805520" w:rsidRDefault="002F0206">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D6836EA" w14:textId="77777777" w:rsidR="00805520" w:rsidRDefault="002F0206">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E5FC0C3" w14:textId="77777777" w:rsidR="00805520" w:rsidRDefault="00805520">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05520" w14:paraId="7250C970" w14:textId="77777777">
        <w:tc>
          <w:tcPr>
            <w:tcW w:w="0" w:type="auto"/>
            <w:tcMar>
              <w:top w:w="135" w:type="dxa"/>
              <w:bottom w:w="135" w:type="dxa"/>
            </w:tcMar>
            <w:vAlign w:val="center"/>
          </w:tcPr>
          <w:p w14:paraId="4A72CBDC" w14:textId="77777777" w:rsidR="00805520" w:rsidRDefault="00805520"/>
        </w:tc>
        <w:tc>
          <w:tcPr>
            <w:tcW w:w="4000" w:type="pct"/>
            <w:shd w:val="clear" w:color="auto" w:fill="3E8BC9"/>
            <w:tcMar>
              <w:top w:w="135" w:type="dxa"/>
              <w:bottom w:w="135" w:type="dxa"/>
            </w:tcMar>
            <w:vAlign w:val="center"/>
          </w:tcPr>
          <w:p w14:paraId="31039AA7" w14:textId="77777777" w:rsidR="00805520" w:rsidRDefault="002F0206">
            <w:r>
              <w:rPr>
                <w:rFonts w:ascii="Arial" w:hAnsi="Arial" w:cs="Arial"/>
                <w:color w:val="FFFFFF"/>
                <w:position w:val="-2"/>
                <w:sz w:val="18"/>
                <w:szCs w:val="18"/>
                <w:shd w:val="clear" w:color="auto" w:fill="3E8BC9"/>
              </w:rPr>
              <w:t>Sklopi</w:t>
            </w:r>
          </w:p>
        </w:tc>
      </w:tr>
    </w:tbl>
    <w:p w14:paraId="204CC68D" w14:textId="77777777" w:rsidR="00805520" w:rsidRDefault="002F0206">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3C69C240" w14:textId="77777777" w:rsidR="00805520" w:rsidRDefault="002F0206">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04DDF7A" w14:textId="77777777" w:rsidR="00805520" w:rsidRDefault="002F0206">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805520" w14:paraId="501D3B9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831714" w14:textId="77777777" w:rsidR="00805520" w:rsidRDefault="002F0206">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18FFE1" w14:textId="77777777" w:rsidR="00805520" w:rsidRDefault="002F0206">
            <w:pPr>
              <w:jc w:val="center"/>
            </w:pPr>
            <w:r>
              <w:rPr>
                <w:rFonts w:ascii="Arial" w:hAnsi="Arial" w:cs="Arial"/>
                <w:b/>
                <w:bCs/>
                <w:color w:val="000000"/>
                <w:position w:val="-2"/>
                <w:sz w:val="18"/>
                <w:szCs w:val="18"/>
                <w:shd w:val="clear" w:color="auto" w:fill="D1D1D1"/>
              </w:rPr>
              <w:t>Naziv sklopa</w:t>
            </w:r>
          </w:p>
        </w:tc>
      </w:tr>
      <w:tr w:rsidR="00805520" w14:paraId="221ABF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5175C" w14:textId="77777777" w:rsidR="00805520" w:rsidRDefault="002F0206">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DDAAB" w14:textId="77777777" w:rsidR="00805520" w:rsidRDefault="002F0206">
            <w:r>
              <w:rPr>
                <w:rFonts w:ascii="Arial" w:hAnsi="Arial" w:cs="Arial"/>
                <w:color w:val="000000"/>
                <w:position w:val="-2"/>
                <w:sz w:val="18"/>
                <w:szCs w:val="18"/>
              </w:rPr>
              <w:t>Sklop 1: PRIPOMOČKI ZA ČIŠČENJE IN NEGO KOŽE IN LASIŠČA</w:t>
            </w:r>
          </w:p>
        </w:tc>
      </w:tr>
      <w:tr w:rsidR="00805520" w14:paraId="744E3C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F2C69" w14:textId="77777777" w:rsidR="00805520" w:rsidRDefault="002F0206">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7BA98" w14:textId="77777777" w:rsidR="00805520" w:rsidRDefault="002F0206">
            <w:r>
              <w:rPr>
                <w:rFonts w:ascii="Arial" w:hAnsi="Arial" w:cs="Arial"/>
                <w:color w:val="000000"/>
                <w:position w:val="-2"/>
                <w:sz w:val="18"/>
                <w:szCs w:val="18"/>
              </w:rPr>
              <w:t>Sklop 2: OSTALI PRIPOMOČKI ZA NEGO</w:t>
            </w:r>
          </w:p>
        </w:tc>
      </w:tr>
    </w:tbl>
    <w:p w14:paraId="78684857" w14:textId="77777777" w:rsidR="00805520" w:rsidRDefault="00805520">
      <w:pPr>
        <w:sectPr w:rsidR="00805520" w:rsidSect="006E7A2B">
          <w:headerReference w:type="default" r:id="rId10"/>
          <w:footerReference w:type="default" r:id="rId11"/>
          <w:pgSz w:w="11906" w:h="16838"/>
          <w:pgMar w:top="1418" w:right="1418" w:bottom="1418" w:left="1418" w:header="567" w:footer="596" w:gutter="0"/>
          <w:cols w:space="708"/>
          <w:docGrid w:linePitch="360"/>
        </w:sectPr>
      </w:pPr>
    </w:p>
    <w:p w14:paraId="53AC2D50" w14:textId="77777777" w:rsidR="002F0206" w:rsidRPr="00EF740C" w:rsidRDefault="002F0206"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F532BB5" w14:textId="77777777" w:rsidR="002F0206" w:rsidRDefault="002F0206"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05520" w14:paraId="69748A5E" w14:textId="77777777">
        <w:tc>
          <w:tcPr>
            <w:tcW w:w="0" w:type="auto"/>
            <w:shd w:val="clear" w:color="auto" w:fill="000000"/>
            <w:tcMar>
              <w:top w:w="150" w:type="dxa"/>
              <w:bottom w:w="150" w:type="dxa"/>
            </w:tcMar>
            <w:vAlign w:val="center"/>
          </w:tcPr>
          <w:p w14:paraId="04C089D6" w14:textId="77777777" w:rsidR="00805520" w:rsidRDefault="002F0206">
            <w:r>
              <w:rPr>
                <w:rFonts w:ascii="Arial" w:hAnsi="Arial" w:cs="Arial"/>
                <w:b/>
                <w:bCs/>
                <w:color w:val="FFFFFF"/>
                <w:position w:val="-2"/>
                <w:sz w:val="18"/>
                <w:szCs w:val="18"/>
                <w:shd w:val="clear" w:color="auto" w:fill="000000"/>
              </w:rPr>
              <w:t>1. Splošna navodila</w:t>
            </w:r>
          </w:p>
        </w:tc>
      </w:tr>
    </w:tbl>
    <w:p w14:paraId="36ED17C2" w14:textId="77777777" w:rsidR="00805520" w:rsidRDefault="002F020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0B53EA0" w14:textId="77777777" w:rsidR="00805520" w:rsidRDefault="002F020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4304F1A" w14:textId="77777777" w:rsidR="00805520" w:rsidRDefault="002F020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C575D27" w14:textId="77777777" w:rsidR="00805520" w:rsidRDefault="002F020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E9D90A9" w14:textId="77777777" w:rsidR="00805520" w:rsidRDefault="002F020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0DC38807" w14:textId="77777777" w:rsidR="00805520" w:rsidRDefault="002F020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14625D9" w14:textId="77777777" w:rsidR="00805520" w:rsidRDefault="002F020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805520" w14:paraId="2449D5D2" w14:textId="77777777">
        <w:tc>
          <w:tcPr>
            <w:tcW w:w="0" w:type="auto"/>
            <w:shd w:val="clear" w:color="auto" w:fill="000000"/>
            <w:tcMar>
              <w:top w:w="150" w:type="dxa"/>
              <w:bottom w:w="150" w:type="dxa"/>
            </w:tcMar>
            <w:vAlign w:val="center"/>
          </w:tcPr>
          <w:p w14:paraId="3836AAF9" w14:textId="77777777" w:rsidR="00805520" w:rsidRDefault="002F0206">
            <w:r>
              <w:rPr>
                <w:rFonts w:ascii="Arial" w:hAnsi="Arial" w:cs="Arial"/>
                <w:b/>
                <w:bCs/>
                <w:color w:val="FFFFFF"/>
                <w:position w:val="-2"/>
                <w:sz w:val="18"/>
                <w:szCs w:val="18"/>
                <w:shd w:val="clear" w:color="auto" w:fill="000000"/>
              </w:rPr>
              <w:t>2. Zakoni in predpisi</w:t>
            </w:r>
          </w:p>
        </w:tc>
      </w:tr>
    </w:tbl>
    <w:p w14:paraId="3F9C9814" w14:textId="77777777" w:rsidR="00805520" w:rsidRDefault="002F020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05520" w14:paraId="1134373D" w14:textId="77777777">
        <w:tc>
          <w:tcPr>
            <w:tcW w:w="0" w:type="auto"/>
            <w:tcMar>
              <w:top w:w="0" w:type="auto"/>
              <w:bottom w:w="0" w:type="auto"/>
            </w:tcMar>
          </w:tcPr>
          <w:p w14:paraId="75831958"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41703C41"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9C46A0D"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4F251F6E"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E33AD54"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F8D5EB5"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D7734DF" w14:textId="77777777" w:rsidR="00805520" w:rsidRDefault="002F0206">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B37EC1D" w14:textId="77777777" w:rsidR="00805520" w:rsidRDefault="002F020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4B69DCEA" w14:textId="77777777" w:rsidR="00805520" w:rsidRDefault="002F0206">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74CE8AE" w14:textId="77777777" w:rsidR="00805520" w:rsidRDefault="002F0206">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1C8735BA" w14:textId="77777777" w:rsidR="00805520" w:rsidRDefault="002F0206">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A24E43C" w14:textId="77777777" w:rsidR="00805520" w:rsidRDefault="002F0206">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4548619" w14:textId="77777777" w:rsidR="00805520" w:rsidRDefault="002F0206">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9A93EAD" w14:textId="77777777" w:rsidR="00805520" w:rsidRDefault="002F0206">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805520" w14:paraId="29767EBA" w14:textId="77777777" w:rsidTr="005E21B0">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05520" w14:paraId="78EBF832" w14:textId="77777777">
              <w:tc>
                <w:tcPr>
                  <w:tcW w:w="0" w:type="auto"/>
                  <w:tcMar>
                    <w:top w:w="0" w:type="auto"/>
                    <w:bottom w:w="0" w:type="auto"/>
                  </w:tcMar>
                </w:tcPr>
                <w:p w14:paraId="6CD66BA1" w14:textId="77777777" w:rsidR="00805520" w:rsidRDefault="00805520"/>
              </w:tc>
            </w:tr>
          </w:tbl>
          <w:p w14:paraId="0F9D87FC" w14:textId="77777777" w:rsidR="00805520" w:rsidRDefault="00805520"/>
        </w:tc>
      </w:tr>
      <w:tr w:rsidR="00805520" w14:paraId="1CE6ACCC" w14:textId="77777777" w:rsidTr="005E21B0">
        <w:tc>
          <w:tcPr>
            <w:tcW w:w="0" w:type="auto"/>
            <w:shd w:val="clear" w:color="auto" w:fill="000000"/>
            <w:tcMar>
              <w:top w:w="150" w:type="dxa"/>
              <w:bottom w:w="150" w:type="dxa"/>
            </w:tcMar>
            <w:vAlign w:val="center"/>
          </w:tcPr>
          <w:p w14:paraId="0E3EDE66" w14:textId="77777777" w:rsidR="00805520" w:rsidRDefault="002F0206">
            <w:r>
              <w:rPr>
                <w:rFonts w:ascii="Arial" w:hAnsi="Arial" w:cs="Arial"/>
                <w:b/>
                <w:bCs/>
                <w:color w:val="FFFFFF"/>
                <w:position w:val="-2"/>
                <w:sz w:val="18"/>
                <w:szCs w:val="18"/>
                <w:shd w:val="clear" w:color="auto" w:fill="000000"/>
              </w:rPr>
              <w:t>3. Jezik razpisne dokumentacije in ponudbe ter oblika</w:t>
            </w:r>
          </w:p>
        </w:tc>
      </w:tr>
    </w:tbl>
    <w:p w14:paraId="587FDB5C" w14:textId="77777777" w:rsidR="00805520" w:rsidRDefault="002F020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C0F3CAD" w14:textId="77777777" w:rsidR="00805520" w:rsidRDefault="002F020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2F979409" w14:textId="77777777" w:rsidR="00805520" w:rsidRDefault="002F020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516F948" w14:textId="77777777" w:rsidR="00805520" w:rsidRDefault="002F020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D661B18" w14:textId="77777777" w:rsidR="00805520" w:rsidRDefault="002F020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05520" w14:paraId="1C670508" w14:textId="77777777">
        <w:tc>
          <w:tcPr>
            <w:tcW w:w="0" w:type="auto"/>
            <w:shd w:val="clear" w:color="auto" w:fill="000000"/>
            <w:tcMar>
              <w:top w:w="150" w:type="dxa"/>
              <w:bottom w:w="150" w:type="dxa"/>
            </w:tcMar>
            <w:vAlign w:val="center"/>
          </w:tcPr>
          <w:p w14:paraId="112A3CB1" w14:textId="77777777" w:rsidR="00805520" w:rsidRDefault="002F0206">
            <w:r>
              <w:rPr>
                <w:rFonts w:ascii="Arial" w:hAnsi="Arial" w:cs="Arial"/>
                <w:b/>
                <w:bCs/>
                <w:color w:val="FFFFFF"/>
                <w:position w:val="-2"/>
                <w:sz w:val="18"/>
                <w:szCs w:val="18"/>
                <w:shd w:val="clear" w:color="auto" w:fill="000000"/>
              </w:rPr>
              <w:t>4. Skupna ponudba</w:t>
            </w:r>
          </w:p>
        </w:tc>
      </w:tr>
    </w:tbl>
    <w:p w14:paraId="3738B642" w14:textId="77777777" w:rsidR="00805520" w:rsidRDefault="002F020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05520" w14:paraId="5F46348B" w14:textId="77777777">
        <w:tc>
          <w:tcPr>
            <w:tcW w:w="0" w:type="auto"/>
            <w:tcMar>
              <w:top w:w="0" w:type="auto"/>
              <w:bottom w:w="0" w:type="auto"/>
            </w:tcMar>
          </w:tcPr>
          <w:p w14:paraId="15B4DE37"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6BDAE75"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5DAAD79"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713DD52B"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C27C722"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D0F4E93" w14:textId="77777777" w:rsidR="00805520" w:rsidRDefault="002F0206">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5A9BDA" w14:textId="77777777" w:rsidR="00805520" w:rsidRDefault="002F0206">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619CE7D" w14:textId="77777777" w:rsidR="00805520" w:rsidRDefault="002F020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05520" w14:paraId="11031109" w14:textId="77777777">
        <w:tc>
          <w:tcPr>
            <w:tcW w:w="0" w:type="auto"/>
            <w:shd w:val="clear" w:color="auto" w:fill="000000"/>
            <w:tcMar>
              <w:top w:w="150" w:type="dxa"/>
              <w:bottom w:w="150" w:type="dxa"/>
            </w:tcMar>
            <w:vAlign w:val="center"/>
          </w:tcPr>
          <w:p w14:paraId="07137884" w14:textId="77777777" w:rsidR="00805520" w:rsidRDefault="002F0206">
            <w:r>
              <w:rPr>
                <w:rFonts w:ascii="Arial" w:hAnsi="Arial" w:cs="Arial"/>
                <w:b/>
                <w:bCs/>
                <w:color w:val="FFFFFF"/>
                <w:position w:val="-2"/>
                <w:sz w:val="18"/>
                <w:szCs w:val="18"/>
                <w:shd w:val="clear" w:color="auto" w:fill="000000"/>
              </w:rPr>
              <w:t>5. ESPD</w:t>
            </w:r>
          </w:p>
        </w:tc>
      </w:tr>
    </w:tbl>
    <w:p w14:paraId="3DB138C6" w14:textId="77777777" w:rsidR="00805520" w:rsidRDefault="002F020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2DBC7BD" w14:textId="77777777" w:rsidR="00805520" w:rsidRDefault="002F020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805520" w14:paraId="75755CD5" w14:textId="77777777">
        <w:tc>
          <w:tcPr>
            <w:tcW w:w="0" w:type="auto"/>
            <w:shd w:val="clear" w:color="auto" w:fill="000000"/>
            <w:tcMar>
              <w:top w:w="150" w:type="dxa"/>
              <w:bottom w:w="150" w:type="dxa"/>
            </w:tcMar>
            <w:vAlign w:val="center"/>
          </w:tcPr>
          <w:p w14:paraId="614D81B1" w14:textId="77777777" w:rsidR="00805520" w:rsidRDefault="002F0206">
            <w:r>
              <w:rPr>
                <w:rFonts w:ascii="Arial" w:hAnsi="Arial" w:cs="Arial"/>
                <w:b/>
                <w:bCs/>
                <w:color w:val="FFFFFF"/>
                <w:position w:val="-2"/>
                <w:sz w:val="18"/>
                <w:szCs w:val="18"/>
                <w:shd w:val="clear" w:color="auto" w:fill="000000"/>
              </w:rPr>
              <w:t>6. Ponudba s podizvajalci</w:t>
            </w:r>
          </w:p>
        </w:tc>
      </w:tr>
    </w:tbl>
    <w:p w14:paraId="3277490C" w14:textId="77777777" w:rsidR="00805520" w:rsidRDefault="002F0206">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53A19F8" w14:textId="77777777" w:rsidR="00805520" w:rsidRDefault="002F0206">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05520" w14:paraId="292EFC11" w14:textId="77777777">
        <w:tc>
          <w:tcPr>
            <w:tcW w:w="0" w:type="auto"/>
            <w:shd w:val="clear" w:color="auto" w:fill="000000"/>
            <w:tcMar>
              <w:top w:w="150" w:type="dxa"/>
              <w:bottom w:w="150" w:type="dxa"/>
            </w:tcMar>
            <w:vAlign w:val="center"/>
          </w:tcPr>
          <w:p w14:paraId="4102F2F2" w14:textId="77777777" w:rsidR="00805520" w:rsidRDefault="002F0206">
            <w:r>
              <w:rPr>
                <w:rFonts w:ascii="Arial" w:hAnsi="Arial" w:cs="Arial"/>
                <w:b/>
                <w:bCs/>
                <w:color w:val="FFFFFF"/>
                <w:position w:val="-2"/>
                <w:sz w:val="18"/>
                <w:szCs w:val="18"/>
                <w:shd w:val="clear" w:color="auto" w:fill="000000"/>
              </w:rPr>
              <w:t>7. Ustavitev postopka, zavrnitev vseh ponudb, odstop od izvedbe javnega naročila</w:t>
            </w:r>
          </w:p>
        </w:tc>
      </w:tr>
    </w:tbl>
    <w:p w14:paraId="0A88DCF7" w14:textId="77777777" w:rsidR="00805520" w:rsidRDefault="002F020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05520" w14:paraId="4FB94ABD" w14:textId="77777777">
        <w:tc>
          <w:tcPr>
            <w:tcW w:w="0" w:type="auto"/>
            <w:shd w:val="clear" w:color="auto" w:fill="000000"/>
            <w:tcMar>
              <w:top w:w="150" w:type="dxa"/>
              <w:bottom w:w="150" w:type="dxa"/>
            </w:tcMar>
            <w:vAlign w:val="center"/>
          </w:tcPr>
          <w:p w14:paraId="3F919977" w14:textId="77777777" w:rsidR="00805520" w:rsidRDefault="002F0206">
            <w:r>
              <w:rPr>
                <w:rFonts w:ascii="Arial" w:hAnsi="Arial" w:cs="Arial"/>
                <w:b/>
                <w:bCs/>
                <w:color w:val="FFFFFF"/>
                <w:position w:val="-2"/>
                <w:sz w:val="18"/>
                <w:szCs w:val="18"/>
                <w:shd w:val="clear" w:color="auto" w:fill="000000"/>
              </w:rPr>
              <w:t>8. Zmanjšanje obsega naročila</w:t>
            </w:r>
          </w:p>
        </w:tc>
      </w:tr>
    </w:tbl>
    <w:p w14:paraId="12750CB4" w14:textId="77777777" w:rsidR="00805520" w:rsidRDefault="002F020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F751947" w14:textId="77777777" w:rsidR="00805520" w:rsidRDefault="002F0206">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05520" w14:paraId="4A22FF3C" w14:textId="77777777">
        <w:tc>
          <w:tcPr>
            <w:tcW w:w="0" w:type="auto"/>
            <w:shd w:val="clear" w:color="auto" w:fill="000000"/>
            <w:tcMar>
              <w:top w:w="150" w:type="dxa"/>
              <w:bottom w:w="150" w:type="dxa"/>
            </w:tcMar>
            <w:vAlign w:val="center"/>
          </w:tcPr>
          <w:p w14:paraId="3A578200" w14:textId="77777777" w:rsidR="00805520" w:rsidRDefault="002F0206">
            <w:r>
              <w:rPr>
                <w:rFonts w:ascii="Arial" w:hAnsi="Arial" w:cs="Arial"/>
                <w:b/>
                <w:bCs/>
                <w:color w:val="FFFFFF"/>
                <w:position w:val="-2"/>
                <w:sz w:val="18"/>
                <w:szCs w:val="18"/>
                <w:shd w:val="clear" w:color="auto" w:fill="000000"/>
              </w:rPr>
              <w:lastRenderedPageBreak/>
              <w:t>9. Dopolnjevanje, spreminjanje ter pojasnjevanje ponudb</w:t>
            </w:r>
          </w:p>
        </w:tc>
      </w:tr>
    </w:tbl>
    <w:p w14:paraId="3BA67458" w14:textId="77777777" w:rsidR="00805520" w:rsidRDefault="002F020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BCA1BBF" w14:textId="77777777" w:rsidR="00805520" w:rsidRDefault="002F020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3976F0B" w14:textId="77777777" w:rsidR="00805520" w:rsidRDefault="002F0206">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38BA7D4" w14:textId="77777777" w:rsidR="00805520" w:rsidRDefault="002F020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FB237A6" w14:textId="77777777" w:rsidR="00805520" w:rsidRDefault="002F020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30DA7A8" w14:textId="77777777" w:rsidR="00805520" w:rsidRDefault="002F0206">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05520" w14:paraId="706CA39A" w14:textId="77777777">
        <w:tc>
          <w:tcPr>
            <w:tcW w:w="0" w:type="auto"/>
            <w:shd w:val="clear" w:color="auto" w:fill="000000"/>
            <w:tcMar>
              <w:top w:w="150" w:type="dxa"/>
              <w:bottom w:w="150" w:type="dxa"/>
            </w:tcMar>
            <w:vAlign w:val="center"/>
          </w:tcPr>
          <w:p w14:paraId="7DE5B563" w14:textId="77777777" w:rsidR="00805520" w:rsidRDefault="002F0206">
            <w:r>
              <w:rPr>
                <w:rFonts w:ascii="Arial" w:hAnsi="Arial" w:cs="Arial"/>
                <w:b/>
                <w:bCs/>
                <w:color w:val="FFFFFF"/>
                <w:position w:val="-2"/>
                <w:sz w:val="18"/>
                <w:szCs w:val="18"/>
                <w:shd w:val="clear" w:color="auto" w:fill="000000"/>
              </w:rPr>
              <w:t>10. Obvestilo o oddaji naročila</w:t>
            </w:r>
          </w:p>
        </w:tc>
      </w:tr>
    </w:tbl>
    <w:p w14:paraId="12CD48E7" w14:textId="77777777" w:rsidR="00805520" w:rsidRDefault="002F020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872866E" w14:textId="77777777" w:rsidR="00805520" w:rsidRDefault="002F020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C9C12DD" w14:textId="77777777" w:rsidR="00805520" w:rsidRDefault="002F020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A8C6726" w14:textId="77777777" w:rsidR="00805520" w:rsidRDefault="002F020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05520" w14:paraId="4D136F5C" w14:textId="77777777">
        <w:tc>
          <w:tcPr>
            <w:tcW w:w="0" w:type="auto"/>
            <w:shd w:val="clear" w:color="auto" w:fill="000000"/>
            <w:tcMar>
              <w:top w:w="150" w:type="dxa"/>
              <w:bottom w:w="150" w:type="dxa"/>
            </w:tcMar>
            <w:vAlign w:val="center"/>
          </w:tcPr>
          <w:p w14:paraId="575E05DA" w14:textId="77777777" w:rsidR="00805520" w:rsidRDefault="002F0206">
            <w:r>
              <w:rPr>
                <w:rFonts w:ascii="Arial" w:hAnsi="Arial" w:cs="Arial"/>
                <w:b/>
                <w:bCs/>
                <w:color w:val="FFFFFF"/>
                <w:position w:val="-2"/>
                <w:sz w:val="18"/>
                <w:szCs w:val="18"/>
                <w:shd w:val="clear" w:color="auto" w:fill="000000"/>
              </w:rPr>
              <w:t>11. Zaupnost ponudbene dokumentacije</w:t>
            </w:r>
          </w:p>
        </w:tc>
      </w:tr>
    </w:tbl>
    <w:p w14:paraId="7DA3FD3A" w14:textId="77777777" w:rsidR="00805520" w:rsidRDefault="002F0206">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 ki urejajo varovanje poslovne skrivnosti.</w:t>
      </w:r>
    </w:p>
    <w:p w14:paraId="17368DFD" w14:textId="77777777" w:rsidR="00805520" w:rsidRDefault="002F020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2F1D663" w14:textId="77777777" w:rsidR="00805520" w:rsidRDefault="002F0206">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805520" w14:paraId="3AE62A86" w14:textId="77777777">
        <w:tc>
          <w:tcPr>
            <w:tcW w:w="0" w:type="auto"/>
            <w:tcMar>
              <w:top w:w="0" w:type="auto"/>
              <w:bottom w:w="0" w:type="auto"/>
            </w:tcMar>
          </w:tcPr>
          <w:p w14:paraId="32BA65A3" w14:textId="77777777" w:rsidR="00805520" w:rsidRDefault="002F0206">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33D9F79B" w14:textId="77777777" w:rsidR="00805520" w:rsidRDefault="002F0206">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BFCC389" w14:textId="77777777" w:rsidR="00805520" w:rsidRDefault="002F0206">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AFA22A9" w14:textId="77777777" w:rsidR="00805520" w:rsidRDefault="002F020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91067EA" w14:textId="77777777" w:rsidR="00805520" w:rsidRDefault="002F0206">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56F5086" w14:textId="77777777" w:rsidR="00805520" w:rsidRDefault="002F020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805520" w14:paraId="60FFCB04" w14:textId="77777777">
        <w:tc>
          <w:tcPr>
            <w:tcW w:w="0" w:type="auto"/>
            <w:shd w:val="clear" w:color="auto" w:fill="000000"/>
            <w:tcMar>
              <w:top w:w="150" w:type="dxa"/>
              <w:bottom w:w="150" w:type="dxa"/>
            </w:tcMar>
            <w:vAlign w:val="center"/>
          </w:tcPr>
          <w:p w14:paraId="7A7120AF" w14:textId="77777777" w:rsidR="00805520" w:rsidRDefault="002F0206">
            <w:r>
              <w:rPr>
                <w:rFonts w:ascii="Arial" w:hAnsi="Arial" w:cs="Arial"/>
                <w:b/>
                <w:bCs/>
                <w:color w:val="FFFFFF"/>
                <w:position w:val="-2"/>
                <w:sz w:val="18"/>
                <w:szCs w:val="18"/>
                <w:shd w:val="clear" w:color="auto" w:fill="000000"/>
              </w:rPr>
              <w:t>12. Način predložitve dokumentov v ponudbi</w:t>
            </w:r>
          </w:p>
        </w:tc>
      </w:tr>
    </w:tbl>
    <w:p w14:paraId="501C3297" w14:textId="77777777" w:rsidR="00805520" w:rsidRDefault="002F0206">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4CDB866" w14:textId="77777777" w:rsidR="00805520" w:rsidRDefault="002F020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3281053" w14:textId="77777777" w:rsidR="00805520" w:rsidRDefault="002F020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070FE0" w14:textId="77777777" w:rsidR="00805520" w:rsidRDefault="002F020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0F8E867" w14:textId="77777777" w:rsidR="00805520" w:rsidRDefault="002F020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05520" w14:paraId="38BDC222" w14:textId="77777777">
        <w:tc>
          <w:tcPr>
            <w:tcW w:w="0" w:type="auto"/>
            <w:shd w:val="clear" w:color="auto" w:fill="000000"/>
            <w:tcMar>
              <w:top w:w="150" w:type="dxa"/>
              <w:bottom w:w="150" w:type="dxa"/>
            </w:tcMar>
            <w:vAlign w:val="center"/>
          </w:tcPr>
          <w:p w14:paraId="17F8A424" w14:textId="77777777" w:rsidR="00805520" w:rsidRDefault="002F0206">
            <w:r>
              <w:rPr>
                <w:rFonts w:ascii="Arial" w:hAnsi="Arial" w:cs="Arial"/>
                <w:b/>
                <w:bCs/>
                <w:color w:val="FFFFFF"/>
                <w:position w:val="-2"/>
                <w:sz w:val="18"/>
                <w:szCs w:val="18"/>
                <w:shd w:val="clear" w:color="auto" w:fill="000000"/>
              </w:rPr>
              <w:t>13. Veljavnost ponudbe</w:t>
            </w:r>
          </w:p>
        </w:tc>
      </w:tr>
    </w:tbl>
    <w:p w14:paraId="62CD7003" w14:textId="77777777" w:rsidR="00805520" w:rsidRDefault="002F0206">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7E4EFEE0" w14:textId="77777777" w:rsidR="00805520" w:rsidRDefault="002F0206">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05520" w14:paraId="614D9AE6" w14:textId="77777777">
        <w:tc>
          <w:tcPr>
            <w:tcW w:w="0" w:type="auto"/>
            <w:shd w:val="clear" w:color="auto" w:fill="000000"/>
            <w:tcMar>
              <w:top w:w="150" w:type="dxa"/>
              <w:bottom w:w="150" w:type="dxa"/>
            </w:tcMar>
            <w:vAlign w:val="center"/>
          </w:tcPr>
          <w:p w14:paraId="3794C4C5" w14:textId="77777777" w:rsidR="00805520" w:rsidRDefault="002F0206">
            <w:r>
              <w:rPr>
                <w:rFonts w:ascii="Arial" w:hAnsi="Arial" w:cs="Arial"/>
                <w:b/>
                <w:bCs/>
                <w:color w:val="FFFFFF"/>
                <w:position w:val="-2"/>
                <w:sz w:val="18"/>
                <w:szCs w:val="18"/>
                <w:shd w:val="clear" w:color="auto" w:fill="000000"/>
              </w:rPr>
              <w:t>14. Pravno varstvo</w:t>
            </w:r>
          </w:p>
        </w:tc>
      </w:tr>
    </w:tbl>
    <w:p w14:paraId="793C4184" w14:textId="77777777" w:rsidR="00805520" w:rsidRDefault="002F020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7AA6E99" w14:textId="77777777" w:rsidR="00805520" w:rsidRDefault="002F020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061B0FD" w14:textId="77777777" w:rsidR="00805520" w:rsidRDefault="002F020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ECF7F60" w14:textId="77777777" w:rsidR="00805520" w:rsidRDefault="002F0206">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95658D3" w14:textId="77777777" w:rsidR="00805520" w:rsidRDefault="002F020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09A5B70" w14:textId="77777777" w:rsidR="00805520" w:rsidRDefault="002F0206">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CB2A7C8" w14:textId="77777777" w:rsidR="00805520" w:rsidRDefault="002F0206">
      <w:pPr>
        <w:spacing w:before="225" w:after="225" w:line="240" w:lineRule="auto"/>
        <w:jc w:val="both"/>
      </w:pPr>
      <w:r>
        <w:rPr>
          <w:rFonts w:ascii="Arial" w:hAnsi="Arial" w:cs="Arial"/>
          <w:color w:val="000000"/>
          <w:sz w:val="18"/>
          <w:szCs w:val="18"/>
        </w:rPr>
        <w:t>https://ejn.gov.si/sistem/pravno-varstvo.html</w:t>
      </w:r>
    </w:p>
    <w:p w14:paraId="6CDBAA86" w14:textId="77777777" w:rsidR="00805520" w:rsidRDefault="002F0206">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229D515" w14:textId="77777777" w:rsidR="00805520" w:rsidRDefault="002F0206">
      <w:pPr>
        <w:spacing w:before="225" w:after="225" w:line="240" w:lineRule="auto"/>
        <w:jc w:val="both"/>
      </w:pPr>
      <w:r>
        <w:rPr>
          <w:rFonts w:ascii="Arial" w:hAnsi="Arial" w:cs="Arial"/>
          <w:color w:val="000000"/>
          <w:sz w:val="18"/>
          <w:szCs w:val="18"/>
        </w:rPr>
        <w:t>Zahtevek za revizijo se lahko vloži v roku iz 25. člena ZPVPJN.</w:t>
      </w:r>
    </w:p>
    <w:p w14:paraId="59E070F3" w14:textId="77777777" w:rsidR="00805520" w:rsidRDefault="002F020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05520" w14:paraId="2443E30A" w14:textId="77777777">
        <w:tc>
          <w:tcPr>
            <w:tcW w:w="0" w:type="auto"/>
            <w:shd w:val="clear" w:color="auto" w:fill="000000"/>
            <w:tcMar>
              <w:top w:w="150" w:type="dxa"/>
              <w:bottom w:w="150" w:type="dxa"/>
            </w:tcMar>
            <w:vAlign w:val="center"/>
          </w:tcPr>
          <w:p w14:paraId="125A10D1" w14:textId="77777777" w:rsidR="00805520" w:rsidRDefault="002F0206">
            <w:r>
              <w:rPr>
                <w:rFonts w:ascii="Arial" w:hAnsi="Arial" w:cs="Arial"/>
                <w:b/>
                <w:bCs/>
                <w:color w:val="FFFFFF"/>
                <w:position w:val="-2"/>
                <w:sz w:val="18"/>
                <w:szCs w:val="18"/>
                <w:shd w:val="clear" w:color="auto" w:fill="000000"/>
              </w:rPr>
              <w:t>15. Sklenitev pogodbe</w:t>
            </w:r>
          </w:p>
        </w:tc>
      </w:tr>
    </w:tbl>
    <w:p w14:paraId="5B69CA8D" w14:textId="77777777" w:rsidR="00805520" w:rsidRDefault="002F0206">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048C6DD9" w14:textId="77777777" w:rsidR="00805520" w:rsidRDefault="002F0206">
      <w:pPr>
        <w:spacing w:before="225" w:after="225" w:line="240" w:lineRule="auto"/>
        <w:jc w:val="both"/>
      </w:pPr>
      <w:r>
        <w:rPr>
          <w:rFonts w:ascii="Arial" w:hAnsi="Arial" w:cs="Arial"/>
          <w:color w:val="000000"/>
          <w:sz w:val="18"/>
          <w:szCs w:val="18"/>
        </w:rPr>
        <w:lastRenderedPageBreak/>
        <w:t>Če se ponudnik v petih (5) delovnih dneh po pozivu k podpisu pogodbe ne bo odzval na poziv, lahko naročnik šteje, da je odstopil od ponudbe.</w:t>
      </w:r>
    </w:p>
    <w:p w14:paraId="1A5EE385" w14:textId="77777777" w:rsidR="00805520" w:rsidRDefault="002F0206">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54B15F2" w14:textId="77777777" w:rsidR="00805520" w:rsidRDefault="00805520">
      <w:pPr>
        <w:sectPr w:rsidR="00805520" w:rsidSect="00D931BF">
          <w:pgSz w:w="11906" w:h="16838"/>
          <w:pgMar w:top="1418" w:right="1418" w:bottom="1418" w:left="1418" w:header="567" w:footer="680" w:gutter="0"/>
          <w:cols w:space="708"/>
          <w:docGrid w:linePitch="360"/>
        </w:sectPr>
      </w:pPr>
    </w:p>
    <w:p w14:paraId="6C95BA54" w14:textId="77777777" w:rsidR="002F0206" w:rsidRPr="00A820C7" w:rsidRDefault="002F0206"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1A2B6A" w14:textId="77777777" w:rsidR="002F0206" w:rsidRDefault="002F0206" w:rsidP="00C25086">
      <w:pPr>
        <w:rPr>
          <w:rFonts w:ascii="Arial" w:hAnsi="Arial" w:cs="Arial"/>
          <w:sz w:val="18"/>
          <w:szCs w:val="18"/>
        </w:rPr>
      </w:pPr>
    </w:p>
    <w:p w14:paraId="520067EF" w14:textId="77777777" w:rsidR="00805520" w:rsidRDefault="002F020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4A02146" w14:textId="77777777" w:rsidR="00805520" w:rsidRDefault="002F0206">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805520" w14:paraId="2BA63493"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97862" w14:textId="77777777" w:rsidR="00805520" w:rsidRDefault="002F0206">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2E7A" w14:textId="77777777" w:rsidR="00805520" w:rsidRDefault="002F0206">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FE739" w14:textId="77777777" w:rsidR="00805520" w:rsidRPr="005E21B0" w:rsidRDefault="002F0206">
            <w:pPr>
              <w:spacing w:before="135" w:after="135"/>
              <w:jc w:val="both"/>
              <w:textAlignment w:val="center"/>
            </w:pPr>
            <w:r w:rsidRPr="005E21B0">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223BAE18" w14:textId="77777777" w:rsidR="00805520" w:rsidRDefault="002F0206">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669280A8" w14:textId="77777777" w:rsidR="00805520" w:rsidRDefault="00805520">
      <w:pPr>
        <w:spacing w:before="225" w:after="225" w:line="240" w:lineRule="auto"/>
      </w:pPr>
    </w:p>
    <w:p w14:paraId="1D5E9C7D" w14:textId="77777777" w:rsidR="002F0206" w:rsidRPr="00C25086" w:rsidRDefault="002F0206" w:rsidP="00C25086"/>
    <w:p w14:paraId="51A63556" w14:textId="77777777" w:rsidR="00805520" w:rsidRDefault="00805520">
      <w:pPr>
        <w:sectPr w:rsidR="00805520" w:rsidSect="00D931BF">
          <w:pgSz w:w="11906" w:h="16838"/>
          <w:pgMar w:top="1418" w:right="1418" w:bottom="1418" w:left="1418" w:header="567" w:footer="680" w:gutter="0"/>
          <w:cols w:space="708"/>
          <w:docGrid w:linePitch="360"/>
        </w:sectPr>
      </w:pPr>
    </w:p>
    <w:p w14:paraId="7058FA7B" w14:textId="77777777" w:rsidR="006975C6" w:rsidRPr="00563971" w:rsidRDefault="002F0206"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08E4383" w14:textId="77777777" w:rsidR="00805520" w:rsidRDefault="002F0206">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CC0B1C3" w14:textId="77777777" w:rsidR="00805520" w:rsidRDefault="002F020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05520" w14:paraId="0ABAA2E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7705005" w14:textId="77777777" w:rsidR="00805520" w:rsidRDefault="002F0206">
            <w:r>
              <w:rPr>
                <w:rFonts w:ascii="Arial" w:hAnsi="Arial" w:cs="Arial"/>
                <w:color w:val="FFFFFF"/>
                <w:position w:val="-2"/>
                <w:sz w:val="18"/>
                <w:szCs w:val="18"/>
              </w:rPr>
              <w:t>Razlogi za izključitev</w:t>
            </w:r>
          </w:p>
        </w:tc>
      </w:tr>
    </w:tbl>
    <w:p w14:paraId="3508AF58"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64FEE00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93B8F9F" w14:textId="77777777" w:rsidR="00805520" w:rsidRDefault="002F02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199A1" w14:textId="77777777" w:rsidR="00805520" w:rsidRDefault="002F020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716FB1A4" w14:textId="77777777" w:rsidR="00805520" w:rsidRDefault="002F02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05520" w14:paraId="1EDE30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56BB3"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16EDF" w14:textId="66EECF81" w:rsidR="00805520" w:rsidRDefault="002F0206">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1037E5">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60E7275E" w14:textId="77777777" w:rsidR="00805520" w:rsidRDefault="002F0206">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05520" w14:paraId="4C67BF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72877"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83D24" w14:textId="77777777" w:rsidR="00805520" w:rsidRDefault="002F02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AE54BC" w14:textId="77777777" w:rsidR="00805520" w:rsidRDefault="002F0206">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4F59527" w14:textId="77777777" w:rsidR="00805520" w:rsidRDefault="002F020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05520" w14:paraId="0FA0F6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A748"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F5418"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1399D584" w14:textId="77777777" w:rsidR="00805520" w:rsidRDefault="002F0206">
            <w:pPr>
              <w:spacing w:before="135" w:after="135"/>
              <w:jc w:val="both"/>
              <w:textAlignment w:val="center"/>
            </w:pPr>
            <w:r>
              <w:rPr>
                <w:rFonts w:ascii="Arial" w:hAnsi="Arial" w:cs="Arial"/>
                <w:color w:val="000000"/>
                <w:position w:val="-2"/>
                <w:sz w:val="18"/>
                <w:szCs w:val="18"/>
              </w:rPr>
              <w:t>Velja enako kot za vodilnega partnerja.</w:t>
            </w:r>
          </w:p>
        </w:tc>
      </w:tr>
      <w:tr w:rsidR="00805520" w14:paraId="33BC48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34C5F" w14:textId="77777777" w:rsidR="00805520" w:rsidRDefault="002F02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59AF9"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298720B8" w14:textId="77777777" w:rsidR="00805520" w:rsidRDefault="002F0206">
            <w:pPr>
              <w:spacing w:before="135" w:after="135"/>
              <w:jc w:val="both"/>
              <w:textAlignment w:val="center"/>
            </w:pPr>
            <w:r>
              <w:rPr>
                <w:rFonts w:ascii="Arial" w:hAnsi="Arial" w:cs="Arial"/>
                <w:color w:val="000000"/>
                <w:position w:val="-2"/>
                <w:sz w:val="18"/>
                <w:szCs w:val="18"/>
              </w:rPr>
              <w:t>Velja enako kot za ponudnika.</w:t>
            </w:r>
          </w:p>
          <w:p w14:paraId="3FFEF9A7" w14:textId="77777777" w:rsidR="00805520" w:rsidRDefault="002F02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926A50C"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125DCE1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969F84" w14:textId="77777777" w:rsidR="00805520" w:rsidRDefault="002F02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62D8" w14:textId="77777777" w:rsidR="00805520" w:rsidRDefault="002F020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246D4C8" w14:textId="77777777" w:rsidR="00805520" w:rsidRDefault="002F02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05520" w14:paraId="245587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8A64B"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065D5" w14:textId="67D22E25" w:rsidR="00805520" w:rsidRDefault="002F0206">
            <w:pPr>
              <w:spacing w:before="135" w:after="135"/>
              <w:jc w:val="both"/>
              <w:textAlignment w:val="center"/>
            </w:pPr>
            <w:r>
              <w:rPr>
                <w:rFonts w:ascii="Arial" w:hAnsi="Arial" w:cs="Arial"/>
                <w:color w:val="000000"/>
                <w:position w:val="-2"/>
                <w:sz w:val="18"/>
                <w:szCs w:val="18"/>
              </w:rPr>
              <w:t xml:space="preserve">Izpolnjen in podpisan Obrazec  KROVNA IZJAVA </w:t>
            </w:r>
            <w:r w:rsidR="001037E5">
              <w:rPr>
                <w:rFonts w:ascii="Arial" w:hAnsi="Arial" w:cs="Arial"/>
                <w:color w:val="000000"/>
                <w:position w:val="-2"/>
                <w:sz w:val="18"/>
                <w:szCs w:val="18"/>
              </w:rPr>
              <w:t>in</w:t>
            </w:r>
            <w:r>
              <w:rPr>
                <w:rFonts w:ascii="Arial" w:hAnsi="Arial" w:cs="Arial"/>
                <w:color w:val="000000"/>
                <w:position w:val="-2"/>
                <w:sz w:val="18"/>
                <w:szCs w:val="18"/>
              </w:rPr>
              <w:t xml:space="preserve"> ESPD.</w:t>
            </w:r>
          </w:p>
          <w:p w14:paraId="4EDF8D5F" w14:textId="77777777" w:rsidR="00805520" w:rsidRDefault="002F0206">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13F4C0D" w14:textId="646F994C" w:rsidR="00805520" w:rsidRDefault="002F0206">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1037E5">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805520" w14:paraId="116FB2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B1981"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E0F2E" w14:textId="77777777" w:rsidR="00805520" w:rsidRDefault="002F02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F191CB9" w14:textId="77777777" w:rsidR="00805520" w:rsidRDefault="002F020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05520" w14:paraId="4BA81D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4BF33"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7CB7E"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48464A95" w14:textId="77777777" w:rsidR="00805520" w:rsidRDefault="002F0206">
            <w:pPr>
              <w:spacing w:before="135" w:after="135"/>
              <w:jc w:val="both"/>
              <w:textAlignment w:val="center"/>
            </w:pPr>
            <w:r>
              <w:rPr>
                <w:rFonts w:ascii="Arial" w:hAnsi="Arial" w:cs="Arial"/>
                <w:color w:val="000000"/>
                <w:position w:val="-2"/>
                <w:sz w:val="18"/>
                <w:szCs w:val="18"/>
              </w:rPr>
              <w:t>Veljajo enake zahteve kot za vodilnega partnerja.</w:t>
            </w:r>
          </w:p>
        </w:tc>
      </w:tr>
      <w:tr w:rsidR="00805520" w14:paraId="1EF62E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4973B"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A76B1"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3E985059" w14:textId="77777777" w:rsidR="00805520" w:rsidRDefault="002F020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44F3D79" w14:textId="77777777" w:rsidR="00805520" w:rsidRDefault="002F02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55B8781"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10E6B5B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6A54E8" w14:textId="77777777" w:rsidR="00805520" w:rsidRDefault="002F0206">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7F11F" w14:textId="77777777" w:rsidR="00805520" w:rsidRDefault="002F020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FF9E583" w14:textId="77777777" w:rsidR="00805520" w:rsidRDefault="002F02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05520" w14:paraId="06B288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63998"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C6FB0" w14:textId="77777777" w:rsidR="00805520" w:rsidRDefault="002F0206">
            <w:pPr>
              <w:spacing w:before="135" w:after="135"/>
              <w:jc w:val="both"/>
              <w:textAlignment w:val="center"/>
            </w:pPr>
            <w:r>
              <w:rPr>
                <w:rFonts w:ascii="Arial" w:hAnsi="Arial" w:cs="Arial"/>
                <w:color w:val="000000"/>
                <w:position w:val="-2"/>
                <w:sz w:val="18"/>
                <w:szCs w:val="18"/>
              </w:rPr>
              <w:t>Izpolnjen in podpisan Obrazec  KROVNA IZJAVA in ESPD.</w:t>
            </w:r>
          </w:p>
          <w:p w14:paraId="410562F8" w14:textId="77777777" w:rsidR="00805520" w:rsidRDefault="002F0206">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05520" w14:paraId="0A3D97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D3122"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2A258" w14:textId="77777777" w:rsidR="00805520" w:rsidRDefault="002F0206">
            <w:pPr>
              <w:jc w:val="both"/>
              <w:textAlignment w:val="center"/>
            </w:pPr>
            <w:r>
              <w:rPr>
                <w:rFonts w:ascii="Arial" w:hAnsi="Arial" w:cs="Arial"/>
                <w:color w:val="000000"/>
                <w:position w:val="-2"/>
                <w:sz w:val="18"/>
                <w:szCs w:val="18"/>
              </w:rPr>
              <w:t> </w:t>
            </w:r>
          </w:p>
          <w:p w14:paraId="234ADE44" w14:textId="77777777" w:rsidR="00805520" w:rsidRDefault="002F0206">
            <w:r>
              <w:rPr>
                <w:rFonts w:ascii="Arial" w:hAnsi="Arial" w:cs="Arial"/>
                <w:color w:val="000000"/>
                <w:position w:val="-2"/>
                <w:sz w:val="18"/>
                <w:szCs w:val="18"/>
              </w:rPr>
              <w:t xml:space="preserve"> /</w:t>
            </w:r>
          </w:p>
        </w:tc>
      </w:tr>
      <w:tr w:rsidR="00805520" w14:paraId="01254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7A17D"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B37A4"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71025289" w14:textId="77777777" w:rsidR="00805520" w:rsidRDefault="002F0206">
            <w:pPr>
              <w:spacing w:before="135" w:after="135"/>
              <w:jc w:val="both"/>
              <w:textAlignment w:val="center"/>
            </w:pPr>
            <w:r>
              <w:rPr>
                <w:rFonts w:ascii="Arial" w:hAnsi="Arial" w:cs="Arial"/>
                <w:color w:val="000000"/>
                <w:position w:val="-2"/>
                <w:sz w:val="18"/>
                <w:szCs w:val="18"/>
              </w:rPr>
              <w:t>Izpolnjen in podpisan Obrazec  KROVNA IZJAVA in ESPD.</w:t>
            </w:r>
          </w:p>
        </w:tc>
      </w:tr>
      <w:tr w:rsidR="00805520" w14:paraId="58ACBF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3BFF7"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8223A"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7345D296" w14:textId="77777777" w:rsidR="00805520" w:rsidRDefault="002F02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64D9A7B"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441F227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2C5786" w14:textId="77777777" w:rsidR="00805520" w:rsidRDefault="002F020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66674" w14:textId="77777777" w:rsidR="00805520" w:rsidRDefault="002F020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354184" w14:textId="77777777" w:rsidR="00805520" w:rsidRDefault="002F020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05520" w14:paraId="20A7CA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A344D"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55E97" w14:textId="77777777" w:rsidR="00805520" w:rsidRDefault="002F0206">
            <w:pPr>
              <w:spacing w:before="135" w:after="135"/>
              <w:jc w:val="both"/>
              <w:textAlignment w:val="center"/>
            </w:pPr>
            <w:r>
              <w:rPr>
                <w:rFonts w:ascii="Arial" w:hAnsi="Arial" w:cs="Arial"/>
                <w:color w:val="000000"/>
                <w:position w:val="-2"/>
                <w:sz w:val="18"/>
                <w:szCs w:val="18"/>
              </w:rPr>
              <w:t>Izpolnjen in podpisan Obrazec  KROVNA IZJAVA in  ESPD.</w:t>
            </w:r>
          </w:p>
          <w:p w14:paraId="7A7AA0FE" w14:textId="77777777" w:rsidR="00805520" w:rsidRDefault="002F0206">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D7F1DD1" w14:textId="77777777" w:rsidR="00805520" w:rsidRDefault="002F0206">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805520" w14:paraId="62131D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A6FA1"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94F47" w14:textId="77777777" w:rsidR="00805520" w:rsidRDefault="002F0206">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805520" w14:paraId="001D07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08FD" w14:textId="77777777" w:rsidR="00805520" w:rsidRDefault="002F020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18383"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303F1BDF" w14:textId="77777777" w:rsidR="00805520" w:rsidRDefault="002F0206">
            <w:pPr>
              <w:spacing w:before="135" w:after="135"/>
              <w:jc w:val="both"/>
              <w:textAlignment w:val="center"/>
            </w:pPr>
            <w:r>
              <w:rPr>
                <w:rFonts w:ascii="Arial" w:hAnsi="Arial" w:cs="Arial"/>
                <w:color w:val="000000"/>
                <w:position w:val="-2"/>
                <w:sz w:val="18"/>
                <w:szCs w:val="18"/>
              </w:rPr>
              <w:t>Izpolnjen in podpisan Obrazec  KROVNA IZJAVA in ESPD.</w:t>
            </w:r>
          </w:p>
        </w:tc>
      </w:tr>
      <w:tr w:rsidR="00805520" w14:paraId="252133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F5976"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8014D"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7C26AB61" w14:textId="77777777" w:rsidR="00805520" w:rsidRDefault="002F020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289A238" w14:textId="139DDB9D" w:rsidR="00805520" w:rsidRDefault="002F0206">
            <w:pPr>
              <w:spacing w:before="135" w:after="135"/>
              <w:jc w:val="both"/>
              <w:textAlignment w:val="center"/>
            </w:pPr>
            <w:r>
              <w:rPr>
                <w:rFonts w:ascii="Arial" w:hAnsi="Arial" w:cs="Arial"/>
                <w:color w:val="000000"/>
                <w:position w:val="-2"/>
                <w:sz w:val="18"/>
                <w:szCs w:val="18"/>
              </w:rPr>
              <w:t>Izpolnjen in podpisan Obrazec Izjava pooblaščene osebe podizvajalca</w:t>
            </w:r>
            <w:r w:rsidR="001037E5">
              <w:rPr>
                <w:rFonts w:ascii="Arial" w:hAnsi="Arial" w:cs="Arial"/>
                <w:color w:val="000000"/>
                <w:position w:val="-2"/>
                <w:sz w:val="18"/>
                <w:szCs w:val="18"/>
              </w:rPr>
              <w:t xml:space="preserve"> in ESPD</w:t>
            </w:r>
            <w:r>
              <w:rPr>
                <w:rFonts w:ascii="Arial" w:hAnsi="Arial" w:cs="Arial"/>
                <w:color w:val="000000"/>
                <w:position w:val="-2"/>
                <w:sz w:val="18"/>
                <w:szCs w:val="18"/>
              </w:rPr>
              <w:t xml:space="preserve"> v zvezi z izpolnjevanjem obveznih pogojev za podizvajalca.</w:t>
            </w:r>
          </w:p>
        </w:tc>
      </w:tr>
    </w:tbl>
    <w:p w14:paraId="05BFE5C0" w14:textId="77777777" w:rsidR="00805520" w:rsidRDefault="00805520"/>
    <w:tbl>
      <w:tblPr>
        <w:tblStyle w:val="NormalTablePHPDOCX"/>
        <w:tblW w:w="2500" w:type="pct"/>
        <w:tblInd w:w="108" w:type="dxa"/>
        <w:tblLook w:val="04A0" w:firstRow="1" w:lastRow="0" w:firstColumn="1" w:lastColumn="0" w:noHBand="0" w:noVBand="1"/>
      </w:tblPr>
      <w:tblGrid>
        <w:gridCol w:w="4504"/>
      </w:tblGrid>
      <w:tr w:rsidR="00805520" w14:paraId="2C3CE03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DDDACDA" w14:textId="77777777" w:rsidR="00805520" w:rsidRDefault="002F0206">
            <w:r>
              <w:rPr>
                <w:rFonts w:ascii="Arial" w:hAnsi="Arial" w:cs="Arial"/>
                <w:color w:val="FFFFFF"/>
                <w:position w:val="-2"/>
                <w:sz w:val="18"/>
                <w:szCs w:val="18"/>
              </w:rPr>
              <w:t>Poslovna in finančna sposobnost</w:t>
            </w:r>
          </w:p>
        </w:tc>
      </w:tr>
    </w:tbl>
    <w:p w14:paraId="36728096"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6FFC4A6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1BBD5D4" w14:textId="77777777" w:rsidR="00805520" w:rsidRDefault="002F02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70FF6" w14:textId="77777777" w:rsidR="00805520" w:rsidRDefault="002F0206">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805520" w14:paraId="453A77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00D64"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E8E6B" w14:textId="77777777" w:rsidR="00805520" w:rsidRDefault="002F0206">
            <w:pPr>
              <w:spacing w:before="135" w:after="135"/>
              <w:jc w:val="both"/>
              <w:textAlignment w:val="center"/>
            </w:pPr>
            <w:r>
              <w:rPr>
                <w:rFonts w:ascii="Arial" w:hAnsi="Arial" w:cs="Arial"/>
                <w:color w:val="000000"/>
                <w:position w:val="-2"/>
                <w:sz w:val="18"/>
                <w:szCs w:val="18"/>
              </w:rPr>
              <w:t>Izpolnjen in podpisan Obrazec  KROVNA IZJAVA in ESPD.</w:t>
            </w:r>
          </w:p>
        </w:tc>
      </w:tr>
      <w:tr w:rsidR="00805520" w14:paraId="49FB36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A91BA"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57D6B" w14:textId="77777777" w:rsidR="00805520" w:rsidRDefault="002F0206">
            <w:pPr>
              <w:jc w:val="both"/>
              <w:textAlignment w:val="center"/>
            </w:pPr>
            <w:r>
              <w:rPr>
                <w:rFonts w:ascii="Arial" w:hAnsi="Arial" w:cs="Arial"/>
                <w:color w:val="000000"/>
                <w:position w:val="-2"/>
                <w:sz w:val="18"/>
                <w:szCs w:val="18"/>
              </w:rPr>
              <w:t> </w:t>
            </w:r>
          </w:p>
          <w:p w14:paraId="33291444" w14:textId="77777777" w:rsidR="00805520" w:rsidRDefault="002F0206">
            <w:r>
              <w:rPr>
                <w:rFonts w:ascii="Arial" w:hAnsi="Arial" w:cs="Arial"/>
                <w:color w:val="000000"/>
                <w:position w:val="-2"/>
                <w:sz w:val="18"/>
                <w:szCs w:val="18"/>
              </w:rPr>
              <w:t xml:space="preserve"> /</w:t>
            </w:r>
          </w:p>
        </w:tc>
      </w:tr>
      <w:tr w:rsidR="00805520" w14:paraId="724B4D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45AE"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101B"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3B52CB3A" w14:textId="77777777" w:rsidR="00805520" w:rsidRDefault="002F020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805520" w14:paraId="7960F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4BA97"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1C48"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65F4BF6F" w14:textId="71E0CA30" w:rsidR="00805520" w:rsidRDefault="001037E5">
            <w:pPr>
              <w:spacing w:before="135" w:after="135"/>
              <w:jc w:val="both"/>
              <w:textAlignment w:val="center"/>
            </w:pPr>
            <w:r w:rsidRPr="001037E5">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1812B541"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0C4BA60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C046C5" w14:textId="77777777" w:rsidR="00805520" w:rsidRDefault="002F02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7CA56" w14:textId="77777777" w:rsidR="00805520" w:rsidRDefault="002F020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7CA05C2" w14:textId="77777777" w:rsidR="00805520" w:rsidRDefault="002F0206">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805520" w14:paraId="008FD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CA651" w14:textId="77777777" w:rsidR="00805520" w:rsidRDefault="002F020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55A7A" w14:textId="4A52B8EC" w:rsidR="00805520" w:rsidRDefault="002F0206">
            <w:pPr>
              <w:spacing w:before="135" w:after="135"/>
              <w:jc w:val="both"/>
              <w:textAlignment w:val="center"/>
            </w:pPr>
            <w:r>
              <w:rPr>
                <w:rFonts w:ascii="Arial" w:hAnsi="Arial" w:cs="Arial"/>
                <w:color w:val="000000"/>
                <w:position w:val="-2"/>
                <w:sz w:val="18"/>
                <w:szCs w:val="18"/>
              </w:rPr>
              <w:t>Izpolnjen in podpisan Obrazec  KROVNA IZJAVA</w:t>
            </w:r>
            <w:r w:rsidR="001037E5">
              <w:rPr>
                <w:rFonts w:ascii="Arial" w:hAnsi="Arial" w:cs="Arial"/>
                <w:color w:val="000000"/>
                <w:position w:val="-2"/>
                <w:sz w:val="18"/>
                <w:szCs w:val="18"/>
              </w:rPr>
              <w:t xml:space="preserve"> in ESPD</w:t>
            </w:r>
            <w:r>
              <w:rPr>
                <w:rFonts w:ascii="Arial" w:hAnsi="Arial" w:cs="Arial"/>
                <w:color w:val="000000"/>
                <w:position w:val="-2"/>
                <w:sz w:val="18"/>
                <w:szCs w:val="18"/>
              </w:rPr>
              <w:t>.</w:t>
            </w:r>
          </w:p>
          <w:p w14:paraId="139CC720" w14:textId="77777777" w:rsidR="00805520" w:rsidRDefault="002F020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05520" w14:paraId="1A703D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46D17"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9E51F" w14:textId="77777777" w:rsidR="00805520" w:rsidRDefault="002F020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D07AC78" w14:textId="77777777" w:rsidR="00805520" w:rsidRDefault="002F020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05520" w14:paraId="4A69D3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F16386"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3FF37"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7BE2E4A0" w14:textId="00F4E262" w:rsidR="00805520" w:rsidRDefault="002F020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037E5">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805520" w14:paraId="35041E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1F4B1"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50C9B"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55017C23" w14:textId="77777777" w:rsidR="00805520" w:rsidRDefault="002F020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A1DD736"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3DCA813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5D63CC8" w14:textId="77777777" w:rsidR="00805520" w:rsidRDefault="002F020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6C2C2" w14:textId="77777777" w:rsidR="00805520" w:rsidRDefault="002F0206">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805520" w14:paraId="57EA73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BF4AC"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62E38" w14:textId="77777777" w:rsidR="00805520" w:rsidRDefault="002F0206">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6BD7FBF9" w14:textId="77777777" w:rsidR="00805520" w:rsidRDefault="002F0206">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805520" w14:paraId="2225E4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5FD8E"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D0D58" w14:textId="77777777" w:rsidR="00805520" w:rsidRDefault="002F0206">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805520" w14:paraId="6B6D29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15745"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DAF83"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72F2E5F7" w14:textId="77777777" w:rsidR="00805520" w:rsidRDefault="002F0206">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805520" w14:paraId="40E701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CBA6F" w14:textId="77777777" w:rsidR="00805520" w:rsidRDefault="002F020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90613" w14:textId="77777777" w:rsidR="00805520" w:rsidRDefault="002F0206">
            <w:pPr>
              <w:spacing w:before="135" w:after="135"/>
              <w:jc w:val="both"/>
              <w:textAlignment w:val="center"/>
            </w:pPr>
            <w:r>
              <w:rPr>
                <w:rFonts w:ascii="Arial" w:hAnsi="Arial" w:cs="Arial"/>
                <w:color w:val="000000"/>
                <w:position w:val="-2"/>
                <w:sz w:val="18"/>
                <w:szCs w:val="18"/>
              </w:rPr>
              <w:t>NI POTREBNO izpolnjevati pogoja</w:t>
            </w:r>
          </w:p>
          <w:p w14:paraId="799AC0E5" w14:textId="77777777" w:rsidR="00805520" w:rsidRDefault="002F0206">
            <w:pPr>
              <w:jc w:val="both"/>
              <w:textAlignment w:val="center"/>
            </w:pPr>
            <w:r>
              <w:rPr>
                <w:rFonts w:ascii="Arial" w:hAnsi="Arial" w:cs="Arial"/>
                <w:color w:val="000000"/>
                <w:position w:val="-2"/>
                <w:sz w:val="18"/>
                <w:szCs w:val="18"/>
              </w:rPr>
              <w:t> </w:t>
            </w:r>
          </w:p>
        </w:tc>
      </w:tr>
    </w:tbl>
    <w:p w14:paraId="79377C98" w14:textId="77777777" w:rsidR="00805520" w:rsidRDefault="00805520"/>
    <w:tbl>
      <w:tblPr>
        <w:tblStyle w:val="NormalTablePHPDOCX"/>
        <w:tblW w:w="2500" w:type="pct"/>
        <w:tblInd w:w="108" w:type="dxa"/>
        <w:tblLook w:val="04A0" w:firstRow="1" w:lastRow="0" w:firstColumn="1" w:lastColumn="0" w:noHBand="0" w:noVBand="1"/>
      </w:tblPr>
      <w:tblGrid>
        <w:gridCol w:w="4504"/>
      </w:tblGrid>
      <w:tr w:rsidR="00805520" w14:paraId="6C3319E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B3C901" w14:textId="77777777" w:rsidR="00805520" w:rsidRDefault="002F0206">
            <w:r>
              <w:rPr>
                <w:rFonts w:ascii="Arial" w:hAnsi="Arial" w:cs="Arial"/>
                <w:color w:val="FFFFFF"/>
                <w:position w:val="-2"/>
                <w:sz w:val="18"/>
                <w:szCs w:val="18"/>
              </w:rPr>
              <w:t>Tehnična sposobnost</w:t>
            </w:r>
          </w:p>
        </w:tc>
      </w:tr>
    </w:tbl>
    <w:p w14:paraId="7F74C9DD"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1F8B5F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E7130AD" w14:textId="77777777" w:rsidR="00805520" w:rsidRDefault="002F020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52D66" w14:textId="77777777" w:rsidR="00805520" w:rsidRDefault="002F0206">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805520" w14:paraId="6B0E72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1229F"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9F3E6" w14:textId="77777777" w:rsidR="00805520" w:rsidRDefault="002F0206">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805520" w14:paraId="6D942D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06D8C"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74C6E" w14:textId="77777777" w:rsidR="00805520" w:rsidRDefault="002F0206">
            <w:pPr>
              <w:jc w:val="both"/>
              <w:textAlignment w:val="center"/>
            </w:pPr>
            <w:r>
              <w:rPr>
                <w:rFonts w:ascii="Arial" w:hAnsi="Arial" w:cs="Arial"/>
                <w:color w:val="000000"/>
                <w:position w:val="-2"/>
                <w:sz w:val="18"/>
                <w:szCs w:val="18"/>
              </w:rPr>
              <w:t> </w:t>
            </w:r>
          </w:p>
          <w:p w14:paraId="2D8BF71F" w14:textId="77777777" w:rsidR="00805520" w:rsidRDefault="002F0206">
            <w:r>
              <w:rPr>
                <w:rFonts w:ascii="Arial" w:hAnsi="Arial" w:cs="Arial"/>
                <w:color w:val="000000"/>
                <w:position w:val="-2"/>
                <w:sz w:val="18"/>
                <w:szCs w:val="18"/>
              </w:rPr>
              <w:t xml:space="preserve"> /</w:t>
            </w:r>
          </w:p>
        </w:tc>
      </w:tr>
      <w:tr w:rsidR="00805520" w14:paraId="482FEA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41E11" w14:textId="77777777" w:rsidR="00805520" w:rsidRDefault="002F02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25B00"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4C99ED42" w14:textId="77777777" w:rsidR="00805520" w:rsidRDefault="002F020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805520" w14:paraId="578CB3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6803B"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23BC3"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4C1B8A12" w14:textId="77777777" w:rsidR="00805520" w:rsidRDefault="002F0206">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4BCB283F" w14:textId="77777777" w:rsidR="00805520" w:rsidRDefault="00805520"/>
    <w:tbl>
      <w:tblPr>
        <w:tblStyle w:val="NormalTablePHPDOCX"/>
        <w:tblW w:w="9300" w:type="dxa"/>
        <w:tblInd w:w="108" w:type="dxa"/>
        <w:tblLook w:val="04A0" w:firstRow="1" w:lastRow="0" w:firstColumn="1" w:lastColumn="0" w:noHBand="0" w:noVBand="1"/>
      </w:tblPr>
      <w:tblGrid>
        <w:gridCol w:w="1860"/>
        <w:gridCol w:w="7440"/>
      </w:tblGrid>
      <w:tr w:rsidR="00805520" w14:paraId="0510109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D3CAB5" w14:textId="77777777" w:rsidR="00805520" w:rsidRDefault="002F02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46915" w14:textId="77777777" w:rsidR="00805520" w:rsidRDefault="002F0206">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805520" w14:paraId="50E4A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A2389" w14:textId="77777777" w:rsidR="00805520" w:rsidRDefault="002F02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22A12" w14:textId="77777777" w:rsidR="00805520" w:rsidRDefault="002F0206">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805520" w14:paraId="004D12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F6BE1" w14:textId="77777777" w:rsidR="00805520" w:rsidRDefault="002F02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A95E4" w14:textId="77777777" w:rsidR="00805520" w:rsidRDefault="002F0206">
            <w:pPr>
              <w:jc w:val="both"/>
              <w:textAlignment w:val="center"/>
            </w:pPr>
            <w:r>
              <w:rPr>
                <w:rFonts w:ascii="Arial" w:hAnsi="Arial" w:cs="Arial"/>
                <w:color w:val="000000"/>
                <w:position w:val="-2"/>
                <w:sz w:val="18"/>
                <w:szCs w:val="18"/>
              </w:rPr>
              <w:t> </w:t>
            </w:r>
          </w:p>
          <w:p w14:paraId="71E52F1B" w14:textId="77777777" w:rsidR="00805520" w:rsidRDefault="002F0206">
            <w:r>
              <w:rPr>
                <w:rFonts w:ascii="Arial" w:hAnsi="Arial" w:cs="Arial"/>
                <w:color w:val="000000"/>
                <w:position w:val="-2"/>
                <w:sz w:val="18"/>
                <w:szCs w:val="18"/>
              </w:rPr>
              <w:t xml:space="preserve"> /</w:t>
            </w:r>
          </w:p>
        </w:tc>
      </w:tr>
      <w:tr w:rsidR="00805520" w14:paraId="3FE03D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B7D5C" w14:textId="77777777" w:rsidR="00805520" w:rsidRDefault="002F020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097D" w14:textId="77777777" w:rsidR="00805520" w:rsidRDefault="002F0206">
            <w:pPr>
              <w:spacing w:before="135" w:after="135"/>
              <w:jc w:val="both"/>
              <w:textAlignment w:val="center"/>
            </w:pPr>
            <w:r>
              <w:rPr>
                <w:rFonts w:ascii="Arial" w:hAnsi="Arial" w:cs="Arial"/>
                <w:color w:val="000000"/>
                <w:position w:val="-2"/>
                <w:sz w:val="18"/>
                <w:szCs w:val="18"/>
              </w:rPr>
              <w:t>MORAJO izpolnjevati pogoj</w:t>
            </w:r>
          </w:p>
          <w:p w14:paraId="2499EB2F" w14:textId="77777777" w:rsidR="00805520" w:rsidRDefault="002F020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805520" w14:paraId="3DD913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BA46B" w14:textId="77777777" w:rsidR="00805520" w:rsidRDefault="002F02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F4CAE" w14:textId="77777777" w:rsidR="00805520" w:rsidRDefault="002F0206">
            <w:pPr>
              <w:spacing w:before="135" w:after="135"/>
              <w:jc w:val="both"/>
              <w:textAlignment w:val="center"/>
            </w:pPr>
            <w:r>
              <w:rPr>
                <w:rFonts w:ascii="Arial" w:hAnsi="Arial" w:cs="Arial"/>
                <w:color w:val="000000"/>
                <w:position w:val="-2"/>
                <w:sz w:val="18"/>
                <w:szCs w:val="18"/>
              </w:rPr>
              <w:t>NI POTREBNO izpolnjevati pogoja</w:t>
            </w:r>
          </w:p>
          <w:p w14:paraId="2ABD5E58" w14:textId="77777777" w:rsidR="00805520" w:rsidRDefault="002F0206">
            <w:pPr>
              <w:jc w:val="both"/>
              <w:textAlignment w:val="center"/>
            </w:pPr>
            <w:r>
              <w:rPr>
                <w:rFonts w:ascii="Arial" w:hAnsi="Arial" w:cs="Arial"/>
                <w:color w:val="000000"/>
                <w:position w:val="-2"/>
                <w:sz w:val="18"/>
                <w:szCs w:val="18"/>
              </w:rPr>
              <w:t> </w:t>
            </w:r>
          </w:p>
        </w:tc>
      </w:tr>
    </w:tbl>
    <w:p w14:paraId="4BBEFB67" w14:textId="77777777" w:rsidR="00805520" w:rsidRDefault="00805520">
      <w:pPr>
        <w:sectPr w:rsidR="00805520" w:rsidSect="00D931BF">
          <w:pgSz w:w="11906" w:h="16838"/>
          <w:pgMar w:top="1418" w:right="1418" w:bottom="1418" w:left="1418" w:header="567" w:footer="680" w:gutter="0"/>
          <w:cols w:space="708"/>
          <w:docGrid w:linePitch="360"/>
        </w:sectPr>
      </w:pPr>
    </w:p>
    <w:p w14:paraId="78BF7D46" w14:textId="77777777" w:rsidR="002F0206" w:rsidRPr="00141928" w:rsidRDefault="002F0206"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05520" w14:paraId="5F9E6971" w14:textId="77777777">
        <w:tc>
          <w:tcPr>
            <w:tcW w:w="0" w:type="auto"/>
            <w:shd w:val="clear" w:color="auto" w:fill="000000"/>
            <w:tcMar>
              <w:top w:w="150" w:type="dxa"/>
              <w:bottom w:w="150" w:type="dxa"/>
            </w:tcMar>
            <w:vAlign w:val="center"/>
          </w:tcPr>
          <w:p w14:paraId="6535E4FB" w14:textId="77777777" w:rsidR="00805520" w:rsidRDefault="002F0206">
            <w:pPr>
              <w:jc w:val="center"/>
            </w:pPr>
            <w:r>
              <w:rPr>
                <w:rFonts w:ascii="Arial" w:hAnsi="Arial" w:cs="Arial"/>
                <w:b/>
                <w:bCs/>
                <w:color w:val="FFFFFF"/>
                <w:position w:val="-2"/>
                <w:sz w:val="18"/>
                <w:szCs w:val="18"/>
                <w:shd w:val="clear" w:color="auto" w:fill="000000"/>
              </w:rPr>
              <w:t>Zavarovanje za dobro izvedbo</w:t>
            </w:r>
          </w:p>
        </w:tc>
      </w:tr>
    </w:tbl>
    <w:p w14:paraId="5B400258" w14:textId="77777777" w:rsidR="00805520" w:rsidRDefault="002F0206">
      <w:pPr>
        <w:spacing w:before="225" w:after="225" w:line="240" w:lineRule="auto"/>
        <w:jc w:val="both"/>
      </w:pPr>
      <w:r>
        <w:rPr>
          <w:rFonts w:ascii="Arial" w:hAnsi="Arial" w:cs="Arial"/>
          <w:color w:val="000000"/>
          <w:sz w:val="18"/>
          <w:szCs w:val="18"/>
        </w:rPr>
        <w:t>Instrument zavarovanja: bančna garancija / kavcijsko zavarovanje, menica</w:t>
      </w:r>
    </w:p>
    <w:p w14:paraId="41A6D232" w14:textId="77777777" w:rsidR="00805520" w:rsidRDefault="002F0206">
      <w:pPr>
        <w:spacing w:before="225" w:after="225" w:line="240" w:lineRule="auto"/>
        <w:jc w:val="both"/>
      </w:pPr>
      <w:r>
        <w:rPr>
          <w:rFonts w:ascii="Arial" w:hAnsi="Arial" w:cs="Arial"/>
          <w:color w:val="000000"/>
          <w:sz w:val="18"/>
          <w:szCs w:val="18"/>
        </w:rPr>
        <w:t>Višina zavarovanja: 10 % pogodbene vrednosti</w:t>
      </w:r>
    </w:p>
    <w:p w14:paraId="37DA950B" w14:textId="77777777" w:rsidR="00805520" w:rsidRDefault="002F0206">
      <w:pPr>
        <w:spacing w:before="225" w:after="225" w:line="240" w:lineRule="auto"/>
        <w:jc w:val="both"/>
      </w:pPr>
      <w:r>
        <w:rPr>
          <w:rFonts w:ascii="Arial" w:hAnsi="Arial" w:cs="Arial"/>
          <w:color w:val="000000"/>
          <w:sz w:val="18"/>
          <w:szCs w:val="18"/>
        </w:rPr>
        <w:t>Čas veljavnosti: do izteka predmetne pogodbe</w:t>
      </w:r>
    </w:p>
    <w:p w14:paraId="57948868" w14:textId="77777777" w:rsidR="00805520" w:rsidRDefault="002F0206">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7841ED92" w14:textId="77777777" w:rsidR="00805520" w:rsidRDefault="002F0206">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1443FA8B" w14:textId="77777777" w:rsidR="00805520" w:rsidRDefault="00805520">
      <w:pPr>
        <w:sectPr w:rsidR="00805520" w:rsidSect="00D931BF">
          <w:pgSz w:w="11906" w:h="16838"/>
          <w:pgMar w:top="1418" w:right="1418" w:bottom="1418" w:left="1418" w:header="567" w:footer="680" w:gutter="0"/>
          <w:cols w:space="708"/>
          <w:docGrid w:linePitch="360"/>
        </w:sectPr>
      </w:pPr>
    </w:p>
    <w:p w14:paraId="0EEF6DC2" w14:textId="77777777" w:rsidR="002F0206" w:rsidRPr="00A207D9" w:rsidRDefault="002F0206"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25254FD" w14:textId="77777777" w:rsidR="002F0206" w:rsidRDefault="002F0206"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05520" w14:paraId="5A123AF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B933982" w14:textId="77777777" w:rsidR="00805520" w:rsidRDefault="002F0206">
            <w:r>
              <w:rPr>
                <w:rFonts w:ascii="Arial" w:hAnsi="Arial" w:cs="Arial"/>
                <w:b/>
                <w:bCs/>
                <w:color w:val="000000"/>
                <w:position w:val="-2"/>
                <w:sz w:val="18"/>
                <w:szCs w:val="18"/>
                <w:shd w:val="clear" w:color="auto" w:fill="FFFFFF"/>
              </w:rPr>
              <w:t>Splošne specifikacije</w:t>
            </w:r>
          </w:p>
        </w:tc>
      </w:tr>
    </w:tbl>
    <w:p w14:paraId="086E0B67" w14:textId="77777777" w:rsidR="00805520" w:rsidRDefault="002F0206">
      <w:pPr>
        <w:spacing w:before="225" w:after="225" w:line="240" w:lineRule="auto"/>
      </w:pPr>
      <w:r>
        <w:rPr>
          <w:rFonts w:ascii="Arial" w:hAnsi="Arial" w:cs="Arial"/>
          <w:color w:val="000000"/>
          <w:sz w:val="18"/>
          <w:szCs w:val="18"/>
        </w:rPr>
        <w:t>1. Vsi ponujeni medicinski pripomočki morajo biti v skladu:</w:t>
      </w:r>
    </w:p>
    <w:p w14:paraId="32104A57" w14:textId="77777777" w:rsidR="00805520" w:rsidRDefault="002F0206">
      <w:pPr>
        <w:spacing w:before="225" w:after="225" w:line="240" w:lineRule="auto"/>
      </w:pPr>
      <w:r>
        <w:rPr>
          <w:rFonts w:ascii="Arial" w:hAnsi="Arial" w:cs="Arial"/>
          <w:color w:val="000000"/>
          <w:sz w:val="18"/>
          <w:szCs w:val="18"/>
        </w:rPr>
        <w:t xml:space="preserve">- z določili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w:t>
      </w:r>
    </w:p>
    <w:p w14:paraId="54DA7826" w14:textId="77777777" w:rsidR="00805520" w:rsidRDefault="002F0206">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5C4034F3" w14:textId="77777777" w:rsidR="00805520" w:rsidRDefault="002F0206">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dveh let.</w:t>
      </w:r>
    </w:p>
    <w:p w14:paraId="562234A9" w14:textId="77777777" w:rsidR="00805520" w:rsidRDefault="002F0206">
      <w:pPr>
        <w:spacing w:before="225" w:after="225" w:line="240" w:lineRule="auto"/>
      </w:pPr>
      <w:r>
        <w:rPr>
          <w:rFonts w:ascii="Arial" w:hAnsi="Arial" w:cs="Arial"/>
          <w:color w:val="000000"/>
          <w:sz w:val="18"/>
          <w:szCs w:val="18"/>
        </w:rPr>
        <w:t xml:space="preserve">3.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14:paraId="52596004" w14:textId="77777777" w:rsidR="00805520" w:rsidRDefault="002F0206">
      <w:pPr>
        <w:spacing w:before="225" w:after="225" w:line="240" w:lineRule="auto"/>
      </w:pPr>
      <w:r>
        <w:rPr>
          <w:rFonts w:ascii="Arial" w:hAnsi="Arial" w:cs="Arial"/>
          <w:color w:val="000000"/>
          <w:sz w:val="18"/>
          <w:szCs w:val="18"/>
        </w:rPr>
        <w:t>4. Skladnost z naročnikovimi  strokovnimi zahtevami</w:t>
      </w:r>
    </w:p>
    <w:p w14:paraId="342A1E1F" w14:textId="77777777" w:rsidR="00805520" w:rsidRDefault="002F0206">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4ED26DA4" w14:textId="77777777" w:rsidR="00805520" w:rsidRDefault="002F0206">
      <w:pPr>
        <w:spacing w:before="225" w:after="225" w:line="240" w:lineRule="auto"/>
      </w:pPr>
      <w:r>
        <w:rPr>
          <w:rFonts w:ascii="Arial" w:hAnsi="Arial" w:cs="Arial"/>
          <w:color w:val="000000"/>
          <w:sz w:val="18"/>
          <w:szCs w:val="18"/>
        </w:rPr>
        <w:t>Kot dokazilo, da ponujeno blago ustreza vsem zahtevam naročnika mora ponudnik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tehnične opise, …) v slovenskem ali angleškem jeziku. To lahko naredi kot sledi v nadaljevanju:</w:t>
      </w:r>
    </w:p>
    <w:p w14:paraId="79C5195F" w14:textId="77777777" w:rsidR="00805520" w:rsidRDefault="002F0206">
      <w:pPr>
        <w:spacing w:before="225" w:after="225" w:line="240" w:lineRule="auto"/>
        <w:ind w:left="600"/>
      </w:pPr>
      <w:r>
        <w:rPr>
          <w:rFonts w:ascii="Arial" w:hAnsi="Arial" w:cs="Arial"/>
          <w:color w:val="000000"/>
          <w:sz w:val="18"/>
          <w:szCs w:val="18"/>
        </w:rPr>
        <w:t xml:space="preserve">a) V posebni zavihek Tehnična dokumentacija ponudnik priloži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 </w:t>
      </w:r>
    </w:p>
    <w:p w14:paraId="196B47D4" w14:textId="77777777" w:rsidR="00805520" w:rsidRDefault="002F0206">
      <w:pPr>
        <w:spacing w:before="225" w:after="225" w:line="240" w:lineRule="auto"/>
        <w:ind w:left="600"/>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43AF3C4C" w14:textId="77777777" w:rsidR="00805520" w:rsidRDefault="002F0206">
      <w:pPr>
        <w:spacing w:before="225" w:after="225" w:line="240" w:lineRule="auto"/>
        <w:ind w:left="600"/>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34A916DD" w14:textId="77777777" w:rsidR="00805520" w:rsidRDefault="002F0206">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55DEDB4D" w14:textId="77777777" w:rsidR="00805520" w:rsidRDefault="002F0206">
      <w:pPr>
        <w:spacing w:before="225" w:after="225" w:line="240" w:lineRule="auto"/>
      </w:pPr>
      <w:r>
        <w:rPr>
          <w:rFonts w:ascii="Arial" w:hAnsi="Arial" w:cs="Arial"/>
          <w:color w:val="000000"/>
          <w:sz w:val="18"/>
          <w:szCs w:val="18"/>
        </w:rPr>
        <w:t xml:space="preserve">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618FE998" w14:textId="77777777" w:rsidR="00805520" w:rsidRDefault="002F0206">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7F74F0B8" w14:textId="77777777" w:rsidR="00805520" w:rsidRDefault="002F0206">
      <w:pPr>
        <w:spacing w:before="225" w:after="225" w:line="240" w:lineRule="auto"/>
      </w:pPr>
      <w:r>
        <w:rPr>
          <w:rFonts w:ascii="Arial" w:hAnsi="Arial" w:cs="Arial"/>
          <w:color w:val="000000"/>
          <w:sz w:val="18"/>
          <w:szCs w:val="18"/>
        </w:rPr>
        <w:lastRenderedPageBreak/>
        <w:t>5. Plačilni pogoji: kot je navedeno v vzorcu pogodbe</w:t>
      </w:r>
    </w:p>
    <w:p w14:paraId="76313A04" w14:textId="77777777" w:rsidR="00805520" w:rsidRDefault="002F0206">
      <w:pPr>
        <w:spacing w:before="225" w:after="225" w:line="240" w:lineRule="auto"/>
      </w:pPr>
      <w:r>
        <w:rPr>
          <w:rFonts w:ascii="Arial" w:hAnsi="Arial" w:cs="Arial"/>
          <w:color w:val="000000"/>
          <w:sz w:val="18"/>
          <w:szCs w:val="18"/>
        </w:rPr>
        <w:t>6. Sledljivost blaga</w:t>
      </w:r>
    </w:p>
    <w:p w14:paraId="5FB7ED05" w14:textId="77777777" w:rsidR="00805520" w:rsidRDefault="002F0206">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38EF400A" w14:textId="77777777" w:rsidR="00805520" w:rsidRDefault="002F0206">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570F678" w14:textId="77777777" w:rsidR="00805520" w:rsidRDefault="002F0206">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5B443D44" w14:textId="77777777" w:rsidR="00805520" w:rsidRDefault="002F0206">
      <w:pPr>
        <w:spacing w:before="225" w:after="225" w:line="240" w:lineRule="auto"/>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6D39CEE7" w14:textId="77777777" w:rsidR="00805520" w:rsidRDefault="002F0206">
      <w:pPr>
        <w:spacing w:before="225" w:after="225" w:line="240" w:lineRule="auto"/>
      </w:pPr>
      <w:r>
        <w:rPr>
          <w:rFonts w:ascii="Arial" w:hAnsi="Arial" w:cs="Arial"/>
          <w:color w:val="000000"/>
          <w:sz w:val="18"/>
          <w:szCs w:val="18"/>
        </w:rPr>
        <w:t>7. Vzorčenje blaga</w:t>
      </w:r>
    </w:p>
    <w:p w14:paraId="2D7024D7" w14:textId="77777777" w:rsidR="00805520" w:rsidRDefault="002F0206">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7AE252AF" w14:textId="77777777" w:rsidR="00805520" w:rsidRDefault="002F0206">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08EC3430" w14:textId="77777777" w:rsidR="00805520" w:rsidRDefault="002F0206">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689AC670" w14:textId="77777777" w:rsidR="00805520" w:rsidRDefault="002F0206">
      <w:pPr>
        <w:spacing w:before="225" w:after="225" w:line="240" w:lineRule="auto"/>
      </w:pPr>
      <w:r>
        <w:rPr>
          <w:rFonts w:ascii="Arial" w:hAnsi="Arial" w:cs="Arial"/>
          <w:color w:val="000000"/>
          <w:sz w:val="18"/>
          <w:szCs w:val="18"/>
        </w:rPr>
        <w:t>8. Brezplačni najem aparatov za čas trajanja pogodbe</w:t>
      </w:r>
    </w:p>
    <w:p w14:paraId="14BBAEF3" w14:textId="3904A0F0" w:rsidR="00805520" w:rsidRDefault="002F0206">
      <w:pPr>
        <w:spacing w:before="225" w:after="225" w:line="240" w:lineRule="auto"/>
        <w:jc w:val="both"/>
      </w:pPr>
      <w:r>
        <w:rPr>
          <w:rFonts w:ascii="Arial" w:hAnsi="Arial" w:cs="Arial"/>
          <w:color w:val="000000"/>
          <w:sz w:val="18"/>
          <w:szCs w:val="18"/>
        </w:rPr>
        <w:t xml:space="preserve">V primeru, da naročnik skupaj s potrošnim </w:t>
      </w:r>
      <w:proofErr w:type="spellStart"/>
      <w:r>
        <w:rPr>
          <w:rFonts w:ascii="Arial" w:hAnsi="Arial" w:cs="Arial"/>
          <w:color w:val="000000"/>
          <w:sz w:val="18"/>
          <w:szCs w:val="18"/>
        </w:rPr>
        <w:t>materilom</w:t>
      </w:r>
      <w:proofErr w:type="spellEnd"/>
      <w:r>
        <w:rPr>
          <w:rFonts w:ascii="Arial" w:hAnsi="Arial" w:cs="Arial"/>
          <w:color w:val="000000"/>
          <w:sz w:val="18"/>
          <w:szCs w:val="18"/>
        </w:rPr>
        <w:t xml:space="preserve"> razpisuje še brezplačni najem aparata za čas trajanja pogodbe(cena najema je vključena v ceno potrošnega materiala), mora ponudnik tak aparat, skupaj z ustreznim dokumentom, dostaviti v tehnično vzdrževalno službo. Obvezni podatki, ki jih mora vsebovati dokument so: </w:t>
      </w:r>
      <w:r w:rsidR="005E21B0">
        <w:rPr>
          <w:rFonts w:ascii="Arial" w:hAnsi="Arial" w:cs="Arial"/>
          <w:color w:val="000000"/>
          <w:sz w:val="18"/>
          <w:szCs w:val="18"/>
        </w:rPr>
        <w:t>podatki o ponudniku</w:t>
      </w:r>
      <w:r>
        <w:rPr>
          <w:rFonts w:ascii="Arial" w:hAnsi="Arial" w:cs="Arial"/>
          <w:color w:val="000000"/>
          <w:sz w:val="18"/>
          <w:szCs w:val="18"/>
        </w:rPr>
        <w:t>, številka pogodbe, naziv aparata, model, proizvajalec in serijska številka. Na aparatu mora biti jasno označen podatek o naslednjem predvidenim rednem servisnem pregledu.</w:t>
      </w:r>
    </w:p>
    <w:p w14:paraId="7F336834" w14:textId="77777777" w:rsidR="00805520" w:rsidRDefault="002F0206">
      <w:pPr>
        <w:spacing w:before="225" w:after="225" w:line="240" w:lineRule="auto"/>
        <w:jc w:val="both"/>
      </w:pPr>
      <w:r>
        <w:rPr>
          <w:rFonts w:ascii="Arial" w:hAnsi="Arial" w:cs="Arial"/>
          <w:color w:val="000000"/>
          <w:sz w:val="18"/>
          <w:szCs w:val="18"/>
        </w:rPr>
        <w:t>Ko pogodba poteče ponudnik aparat prevzame v tehnično vzdrževalni službi.</w:t>
      </w:r>
    </w:p>
    <w:p w14:paraId="7231A17A" w14:textId="77777777" w:rsidR="00805520" w:rsidRDefault="002F0206">
      <w:pPr>
        <w:spacing w:before="225" w:after="225" w:line="240" w:lineRule="auto"/>
        <w:jc w:val="both"/>
      </w:pPr>
      <w:r>
        <w:rPr>
          <w:rFonts w:ascii="Arial" w:hAnsi="Arial" w:cs="Arial"/>
          <w:color w:val="000000"/>
          <w:sz w:val="18"/>
          <w:szCs w:val="18"/>
        </w:rPr>
        <w:t>Kontaktna oseba je g. Božidar Podobnik, vodja STOE in skrbnik medicinske opreme, tel. 041 604 339, e-naslov: bozidar.podobnik@sb-nm.si.</w:t>
      </w:r>
    </w:p>
    <w:p w14:paraId="750CB8A2" w14:textId="77777777" w:rsidR="00805520" w:rsidRDefault="002F0206">
      <w:pPr>
        <w:spacing w:before="225" w:after="225" w:line="240" w:lineRule="auto"/>
        <w:jc w:val="both"/>
      </w:pPr>
      <w:r>
        <w:rPr>
          <w:rFonts w:ascii="Arial" w:hAnsi="Arial" w:cs="Arial"/>
          <w:color w:val="000000"/>
          <w:sz w:val="18"/>
          <w:szCs w:val="18"/>
        </w:rPr>
        <w:t>Opomba: Preventivno in kurativno vzdrževanje takšnega aparata, je strošek ponudnika, razen če pride do okvare zaradi malomarnega ravnanja na strani naročnika ali višje sile.</w:t>
      </w:r>
    </w:p>
    <w:p w14:paraId="105D4BD7" w14:textId="77777777" w:rsidR="00805520" w:rsidRDefault="002F0206">
      <w:pPr>
        <w:spacing w:before="225" w:after="225" w:line="240" w:lineRule="auto"/>
      </w:pPr>
      <w:r>
        <w:rPr>
          <w:rFonts w:ascii="Arial" w:hAnsi="Arial" w:cs="Arial"/>
          <w:color w:val="000000"/>
          <w:sz w:val="18"/>
          <w:szCs w:val="18"/>
        </w:rPr>
        <w:t>9. Ostalo</w:t>
      </w:r>
    </w:p>
    <w:p w14:paraId="66332E1A" w14:textId="77777777" w:rsidR="00805520" w:rsidRDefault="002F0206">
      <w:pPr>
        <w:spacing w:before="225" w:after="225" w:line="240" w:lineRule="auto"/>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805520" w14:paraId="47896DB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47C81B9" w14:textId="77777777" w:rsidR="00805520" w:rsidRDefault="002F0206">
            <w:r>
              <w:rPr>
                <w:rFonts w:ascii="Arial" w:hAnsi="Arial" w:cs="Arial"/>
                <w:b/>
                <w:bCs/>
                <w:color w:val="000000"/>
                <w:position w:val="-2"/>
                <w:sz w:val="18"/>
                <w:szCs w:val="18"/>
                <w:shd w:val="clear" w:color="auto" w:fill="FFFFFF"/>
              </w:rPr>
              <w:t>Opis predmeta/postavke 1: PRIPOMOČKI ZA NEGO PACIENTOV</w:t>
            </w:r>
          </w:p>
        </w:tc>
      </w:tr>
    </w:tbl>
    <w:p w14:paraId="7E433209" w14:textId="77777777" w:rsidR="00805520" w:rsidRDefault="002F0206">
      <w:pPr>
        <w:spacing w:after="0" w:line="240" w:lineRule="auto"/>
        <w:jc w:val="both"/>
      </w:pPr>
      <w:r>
        <w:rPr>
          <w:rFonts w:ascii="Arial" w:hAnsi="Arial" w:cs="Arial"/>
          <w:color w:val="000000"/>
          <w:sz w:val="18"/>
          <w:szCs w:val="18"/>
        </w:rPr>
        <w:t> </w:t>
      </w:r>
    </w:p>
    <w:p w14:paraId="72E38FAF" w14:textId="77777777" w:rsidR="00805520" w:rsidRDefault="00805520">
      <w:pPr>
        <w:sectPr w:rsidR="00805520" w:rsidSect="00D931BF">
          <w:pgSz w:w="11906" w:h="16838"/>
          <w:pgMar w:top="1418" w:right="1418" w:bottom="1418" w:left="1418" w:header="567" w:footer="680" w:gutter="0"/>
          <w:cols w:space="708"/>
          <w:docGrid w:linePitch="360"/>
        </w:sectPr>
      </w:pPr>
    </w:p>
    <w:p w14:paraId="1F0C15B3" w14:textId="77777777" w:rsidR="002F0206" w:rsidRPr="00A17BFF" w:rsidRDefault="002F0206"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DA947E0" w14:textId="77777777" w:rsidR="002F0206" w:rsidRPr="00A17BFF" w:rsidRDefault="002F0206" w:rsidP="00827BFC">
      <w:pPr>
        <w:pStyle w:val="Paragraf"/>
        <w:rPr>
          <w:rFonts w:ascii="Arial" w:hAnsi="Arial" w:cs="Arial"/>
        </w:rPr>
      </w:pPr>
    </w:p>
    <w:p w14:paraId="523719AA" w14:textId="77777777" w:rsidR="00805520" w:rsidRDefault="002F020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6E07EED" w14:textId="77777777" w:rsidR="00805520" w:rsidRDefault="002F0206">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0D7220B8" w14:textId="77777777" w:rsidR="00805520" w:rsidRDefault="002F020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E5DE56B" w14:textId="77777777" w:rsidR="002F0206" w:rsidRPr="00A17BFF" w:rsidRDefault="002F020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05520" w14:paraId="32EB10FF"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372B04" w14:textId="77777777" w:rsidR="00805520" w:rsidRDefault="002F0206">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79F6B9" w14:textId="77777777" w:rsidR="00805520" w:rsidRDefault="002F0206">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FAC882" w14:textId="77777777" w:rsidR="00805520" w:rsidRDefault="002F0206">
            <w:pPr>
              <w:jc w:val="center"/>
            </w:pPr>
            <w:r>
              <w:rPr>
                <w:rFonts w:ascii="Arial" w:hAnsi="Arial" w:cs="Arial"/>
                <w:b/>
                <w:bCs/>
                <w:color w:val="000000"/>
                <w:position w:val="-3"/>
                <w:sz w:val="20"/>
                <w:szCs w:val="20"/>
                <w:shd w:val="clear" w:color="auto" w:fill="AAAAAA"/>
              </w:rPr>
              <w:t>Opombe</w:t>
            </w:r>
          </w:p>
        </w:tc>
      </w:tr>
      <w:tr w:rsidR="00805520" w14:paraId="0DD6A8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7E472" w14:textId="77777777" w:rsidR="00805520" w:rsidRDefault="002F020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3D324" w14:textId="77777777" w:rsidR="00805520" w:rsidRDefault="002F0206">
            <w:r>
              <w:rPr>
                <w:rFonts w:ascii="Arial" w:hAnsi="Arial" w:cs="Arial"/>
                <w:color w:val="000000"/>
                <w:position w:val="-2"/>
                <w:sz w:val="18"/>
                <w:szCs w:val="18"/>
              </w:rPr>
              <w:t>Ponudba</w:t>
            </w:r>
          </w:p>
          <w:p w14:paraId="38C7CAF2"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16899" w14:textId="77777777" w:rsidR="00805520" w:rsidRDefault="002F0206">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805520" w14:paraId="2B04CC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8831" w14:textId="77777777" w:rsidR="00805520" w:rsidRDefault="002F020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9B3B7" w14:textId="77777777" w:rsidR="00805520" w:rsidRDefault="002F0206">
            <w:r>
              <w:rPr>
                <w:rFonts w:ascii="Arial" w:hAnsi="Arial" w:cs="Arial"/>
                <w:color w:val="000000"/>
                <w:position w:val="-2"/>
                <w:sz w:val="18"/>
                <w:szCs w:val="18"/>
              </w:rPr>
              <w:t>Krovna izjava</w:t>
            </w:r>
          </w:p>
          <w:p w14:paraId="5C304D51"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31476" w14:textId="77777777" w:rsidR="00805520" w:rsidRDefault="002F0206">
            <w:pPr>
              <w:spacing w:before="135" w:after="135"/>
              <w:jc w:val="both"/>
              <w:textAlignment w:val="center"/>
            </w:pPr>
            <w:r>
              <w:rPr>
                <w:rFonts w:ascii="Arial" w:hAnsi="Arial" w:cs="Arial"/>
                <w:color w:val="000000"/>
                <w:position w:val="-2"/>
                <w:sz w:val="18"/>
                <w:szCs w:val="18"/>
              </w:rPr>
              <w:t>Izpolnjen, podpisan in žigosan.</w:t>
            </w:r>
          </w:p>
        </w:tc>
      </w:tr>
      <w:tr w:rsidR="00805520" w14:paraId="64E25E3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CCE33" w14:textId="77777777" w:rsidR="00805520" w:rsidRDefault="002F0206">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F6CA4" w14:textId="77777777" w:rsidR="00805520" w:rsidRDefault="002F0206">
            <w:r>
              <w:rPr>
                <w:rFonts w:ascii="Arial" w:hAnsi="Arial" w:cs="Arial"/>
                <w:color w:val="000000"/>
                <w:position w:val="-2"/>
                <w:sz w:val="18"/>
                <w:szCs w:val="18"/>
              </w:rPr>
              <w:t>ESPD</w:t>
            </w:r>
          </w:p>
          <w:p w14:paraId="0E97C1FF"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A151F" w14:textId="77777777" w:rsidR="00805520" w:rsidRDefault="002F0206">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805520" w14:paraId="4334844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05520" w14:paraId="7C76E545" w14:textId="77777777">
                    <w:tc>
                      <w:tcPr>
                        <w:tcW w:w="0" w:type="auto"/>
                        <w:tcMar>
                          <w:top w:w="0" w:type="auto"/>
                          <w:bottom w:w="0" w:type="auto"/>
                        </w:tcMar>
                      </w:tcPr>
                      <w:p w14:paraId="0B093D07" w14:textId="77777777" w:rsidR="00805520" w:rsidRDefault="00805520"/>
                    </w:tc>
                  </w:tr>
                </w:tbl>
                <w:p w14:paraId="78467CF4" w14:textId="77777777" w:rsidR="00805520" w:rsidRDefault="00805520"/>
              </w:tc>
            </w:tr>
          </w:tbl>
          <w:p w14:paraId="50C306A2" w14:textId="77777777" w:rsidR="00805520" w:rsidRDefault="00805520"/>
        </w:tc>
      </w:tr>
      <w:tr w:rsidR="00805520" w14:paraId="47E231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4B333" w14:textId="77777777" w:rsidR="00805520" w:rsidRDefault="002F0206">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BA236" w14:textId="77777777" w:rsidR="00805520" w:rsidRDefault="002F0206">
            <w:r>
              <w:rPr>
                <w:rFonts w:ascii="Arial" w:hAnsi="Arial" w:cs="Arial"/>
                <w:color w:val="000000"/>
                <w:position w:val="-2"/>
                <w:sz w:val="18"/>
                <w:szCs w:val="18"/>
              </w:rPr>
              <w:t>Seznam članov organov in zastopnikov gospodarskega subjekta</w:t>
            </w:r>
          </w:p>
          <w:p w14:paraId="6EAAE707"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DE9A9" w14:textId="77777777" w:rsidR="00805520" w:rsidRDefault="002F0206">
            <w:pPr>
              <w:spacing w:before="135" w:after="135"/>
              <w:jc w:val="both"/>
              <w:textAlignment w:val="center"/>
            </w:pPr>
            <w:r>
              <w:rPr>
                <w:rFonts w:ascii="Arial" w:hAnsi="Arial" w:cs="Arial"/>
                <w:color w:val="000000"/>
                <w:position w:val="-2"/>
                <w:sz w:val="18"/>
                <w:szCs w:val="18"/>
              </w:rPr>
              <w:t>Izpolnjen, podpisan in žigosan. </w:t>
            </w:r>
          </w:p>
          <w:p w14:paraId="6CA9C472" w14:textId="77777777" w:rsidR="00805520" w:rsidRDefault="002F020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05520" w14:paraId="62BCE2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8CE40" w14:textId="77777777" w:rsidR="00805520" w:rsidRDefault="002F0206">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D5134" w14:textId="77777777" w:rsidR="00805520" w:rsidRDefault="002F0206">
            <w:r>
              <w:rPr>
                <w:rFonts w:ascii="Arial" w:hAnsi="Arial" w:cs="Arial"/>
                <w:color w:val="000000"/>
                <w:position w:val="-2"/>
                <w:sz w:val="18"/>
                <w:szCs w:val="18"/>
              </w:rPr>
              <w:t>Vzorec bančne garancije / kavcijskega zavarovanja za dobro izvedbo</w:t>
            </w:r>
          </w:p>
          <w:p w14:paraId="49011D91"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8302C" w14:textId="77777777" w:rsidR="00805520" w:rsidRDefault="002F0206">
            <w:pPr>
              <w:spacing w:before="135" w:after="135"/>
              <w:jc w:val="both"/>
              <w:textAlignment w:val="center"/>
            </w:pPr>
            <w:r>
              <w:rPr>
                <w:rFonts w:ascii="Arial" w:hAnsi="Arial" w:cs="Arial"/>
                <w:color w:val="000000"/>
                <w:position w:val="-2"/>
                <w:sz w:val="18"/>
                <w:szCs w:val="18"/>
              </w:rPr>
              <w:t>Parafiran ali elektronsko podpisan.</w:t>
            </w:r>
          </w:p>
        </w:tc>
      </w:tr>
      <w:tr w:rsidR="00805520" w14:paraId="531E89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72C4B" w14:textId="77777777" w:rsidR="00805520" w:rsidRDefault="002F0206">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AF1AA" w14:textId="77777777" w:rsidR="00805520" w:rsidRDefault="002F0206">
            <w:r>
              <w:rPr>
                <w:rFonts w:ascii="Arial" w:hAnsi="Arial" w:cs="Arial"/>
                <w:color w:val="000000"/>
                <w:position w:val="-2"/>
                <w:sz w:val="18"/>
                <w:szCs w:val="18"/>
              </w:rPr>
              <w:t>Vzorec menične izjave za dobro izvedbo</w:t>
            </w:r>
          </w:p>
          <w:p w14:paraId="7395FE58"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B62EA" w14:textId="77777777" w:rsidR="00805520" w:rsidRDefault="002F0206">
            <w:pPr>
              <w:spacing w:before="135" w:after="135"/>
              <w:jc w:val="both"/>
              <w:textAlignment w:val="center"/>
            </w:pPr>
            <w:r>
              <w:rPr>
                <w:rFonts w:ascii="Arial" w:hAnsi="Arial" w:cs="Arial"/>
                <w:color w:val="000000"/>
                <w:position w:val="-2"/>
                <w:sz w:val="18"/>
                <w:szCs w:val="18"/>
              </w:rPr>
              <w:t>Parafiran ali elektronsko podpisan.</w:t>
            </w:r>
          </w:p>
        </w:tc>
      </w:tr>
      <w:tr w:rsidR="00805520" w14:paraId="7508F0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C4343" w14:textId="77777777" w:rsidR="00805520" w:rsidRDefault="002F0206">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D3A22" w14:textId="77777777" w:rsidR="00805520" w:rsidRDefault="002F0206">
            <w:r>
              <w:rPr>
                <w:rFonts w:ascii="Arial" w:hAnsi="Arial" w:cs="Arial"/>
                <w:color w:val="000000"/>
                <w:position w:val="-2"/>
                <w:sz w:val="18"/>
                <w:szCs w:val="18"/>
              </w:rPr>
              <w:t>Izjava o lastniških deležih</w:t>
            </w:r>
          </w:p>
          <w:p w14:paraId="311BE732"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12F86" w14:textId="77777777" w:rsidR="00805520" w:rsidRDefault="002F0206">
            <w:pPr>
              <w:spacing w:before="135" w:after="135"/>
              <w:jc w:val="both"/>
              <w:textAlignment w:val="center"/>
            </w:pPr>
            <w:r>
              <w:rPr>
                <w:rFonts w:ascii="Arial" w:hAnsi="Arial" w:cs="Arial"/>
                <w:color w:val="000000"/>
                <w:position w:val="-2"/>
                <w:sz w:val="18"/>
                <w:szCs w:val="18"/>
              </w:rPr>
              <w:t>Izpolnjen, podpisan in žigosan</w:t>
            </w:r>
          </w:p>
        </w:tc>
      </w:tr>
      <w:tr w:rsidR="00805520" w14:paraId="70E7F5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55A15" w14:textId="77777777" w:rsidR="00805520" w:rsidRDefault="002F020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DDDFA" w14:textId="77777777" w:rsidR="00805520" w:rsidRDefault="002F0206">
            <w:r>
              <w:rPr>
                <w:rFonts w:ascii="Arial" w:hAnsi="Arial" w:cs="Arial"/>
                <w:color w:val="000000"/>
                <w:position w:val="-2"/>
                <w:sz w:val="18"/>
                <w:szCs w:val="18"/>
              </w:rPr>
              <w:t>Predračun - seznam razpisanega blaga ali storitev</w:t>
            </w:r>
          </w:p>
          <w:p w14:paraId="3F198D85"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70F04" w14:textId="77777777" w:rsidR="00805520" w:rsidRDefault="002F0206">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v pisni (scan) in v elektronski obliki </w:t>
            </w:r>
            <w:r>
              <w:rPr>
                <w:rFonts w:ascii="Arial" w:hAnsi="Arial" w:cs="Arial"/>
                <w:color w:val="000000"/>
                <w:position w:val="-2"/>
                <w:sz w:val="18"/>
                <w:szCs w:val="18"/>
              </w:rPr>
              <w:lastRenderedPageBreak/>
              <w:t>(</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805520" w14:paraId="59A222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9830E" w14:textId="77777777" w:rsidR="00805520" w:rsidRDefault="002F0206">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5770C" w14:textId="77777777" w:rsidR="00805520" w:rsidRDefault="002F0206">
            <w:r>
              <w:rPr>
                <w:rFonts w:ascii="Arial" w:hAnsi="Arial" w:cs="Arial"/>
                <w:color w:val="000000"/>
                <w:position w:val="-2"/>
                <w:sz w:val="18"/>
                <w:szCs w:val="18"/>
              </w:rPr>
              <w:t>Tehnična dokumentacija</w:t>
            </w:r>
          </w:p>
          <w:p w14:paraId="1E14BB5D"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49483" w14:textId="77777777" w:rsidR="00805520" w:rsidRDefault="002F0206">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805520" w14:paraId="75B945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4333" w14:textId="77777777" w:rsidR="00805520" w:rsidRDefault="002F020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2D4FF" w14:textId="77777777" w:rsidR="00805520" w:rsidRDefault="002F0206">
            <w:r>
              <w:rPr>
                <w:rFonts w:ascii="Arial" w:hAnsi="Arial" w:cs="Arial"/>
                <w:color w:val="000000"/>
                <w:position w:val="-2"/>
                <w:sz w:val="18"/>
                <w:szCs w:val="18"/>
              </w:rPr>
              <w:t xml:space="preserve">Vzorec pogodbe: Pogodba za dobavo medicinsko potrošnega </w:t>
            </w:r>
            <w:proofErr w:type="spellStart"/>
            <w:r>
              <w:rPr>
                <w:rFonts w:ascii="Arial" w:hAnsi="Arial" w:cs="Arial"/>
                <w:color w:val="000000"/>
                <w:position w:val="-2"/>
                <w:sz w:val="18"/>
                <w:szCs w:val="18"/>
              </w:rPr>
              <w:t>materiala_možnost</w:t>
            </w:r>
            <w:proofErr w:type="spellEnd"/>
            <w:r>
              <w:rPr>
                <w:rFonts w:ascii="Arial" w:hAnsi="Arial" w:cs="Arial"/>
                <w:color w:val="000000"/>
                <w:position w:val="-2"/>
                <w:sz w:val="18"/>
                <w:szCs w:val="18"/>
              </w:rPr>
              <w:t xml:space="preserve"> podaljšanja.</w:t>
            </w:r>
          </w:p>
          <w:p w14:paraId="3E01E978" w14:textId="77777777" w:rsidR="00805520" w:rsidRDefault="0080552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66839" w14:textId="77777777" w:rsidR="00805520" w:rsidRDefault="002F0206">
            <w:pPr>
              <w:spacing w:before="135" w:after="135"/>
              <w:jc w:val="both"/>
              <w:textAlignment w:val="center"/>
            </w:pPr>
            <w:r>
              <w:rPr>
                <w:rFonts w:ascii="Arial" w:hAnsi="Arial" w:cs="Arial"/>
                <w:color w:val="000000"/>
                <w:position w:val="-2"/>
                <w:sz w:val="18"/>
                <w:szCs w:val="18"/>
              </w:rPr>
              <w:t>Podpisan (ročno ali elektronsko).</w:t>
            </w:r>
          </w:p>
        </w:tc>
      </w:tr>
    </w:tbl>
    <w:p w14:paraId="5FA91D98" w14:textId="77777777" w:rsidR="00805520" w:rsidRDefault="00805520">
      <w:pPr>
        <w:sectPr w:rsidR="00805520" w:rsidSect="00D931BF">
          <w:pgSz w:w="11906" w:h="16838"/>
          <w:pgMar w:top="1418" w:right="1418" w:bottom="1418" w:left="1418" w:header="567" w:footer="680" w:gutter="0"/>
          <w:cols w:space="708"/>
          <w:docGrid w:linePitch="360"/>
        </w:sectPr>
      </w:pPr>
    </w:p>
    <w:p w14:paraId="75E136A5"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BFA3D65" w14:textId="77777777" w:rsidR="002F0206" w:rsidRPr="00252358" w:rsidRDefault="002F0206" w:rsidP="00252358"/>
    <w:p w14:paraId="2A12236F"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4E627B4" w14:textId="77777777" w:rsidR="002F0206" w:rsidRDefault="002F0206" w:rsidP="00EB2A75">
      <w:pPr>
        <w:spacing w:after="120"/>
        <w:rPr>
          <w:rFonts w:ascii="Arial" w:hAnsi="Arial" w:cs="Arial"/>
        </w:rPr>
      </w:pPr>
    </w:p>
    <w:p w14:paraId="5C8DD7B7" w14:textId="77777777" w:rsidR="00805520" w:rsidRDefault="002F020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PRIPOMOČKI ZA NEGO PACIENTOV</w:t>
      </w:r>
      <w:r>
        <w:rPr>
          <w:rFonts w:ascii="Arial" w:hAnsi="Arial" w:cs="Arial"/>
          <w:color w:val="000000"/>
          <w:sz w:val="18"/>
          <w:szCs w:val="18"/>
        </w:rPr>
        <w:t>« dajemo ponudbo, kot sledi:</w:t>
      </w:r>
    </w:p>
    <w:p w14:paraId="48997194" w14:textId="77777777" w:rsidR="00805520" w:rsidRDefault="002F020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05520" w14:paraId="6F7A2E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71C66" w14:textId="77777777" w:rsidR="00805520" w:rsidRDefault="002F020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94288" w14:textId="77777777" w:rsidR="00805520" w:rsidRDefault="002F0206">
            <w:r>
              <w:rPr>
                <w:rFonts w:ascii="Arial" w:hAnsi="Arial" w:cs="Arial"/>
                <w:color w:val="000000"/>
                <w:position w:val="-2"/>
                <w:sz w:val="18"/>
                <w:szCs w:val="18"/>
              </w:rPr>
              <w:t> </w:t>
            </w:r>
          </w:p>
        </w:tc>
      </w:tr>
      <w:tr w:rsidR="00805520" w14:paraId="1E110AC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4B4FB7" w14:textId="77777777" w:rsidR="00805520" w:rsidRDefault="002F020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DFC9F" w14:textId="77777777" w:rsidR="00805520" w:rsidRDefault="002F0206">
            <w:r>
              <w:rPr>
                <w:rFonts w:ascii="Arial" w:hAnsi="Arial" w:cs="Arial"/>
                <w:color w:val="000000"/>
                <w:position w:val="-2"/>
                <w:sz w:val="18"/>
                <w:szCs w:val="18"/>
              </w:rPr>
              <w:t> </w:t>
            </w:r>
          </w:p>
        </w:tc>
      </w:tr>
    </w:tbl>
    <w:p w14:paraId="0ED70B73" w14:textId="77777777" w:rsidR="00805520" w:rsidRDefault="002F0206">
      <w:pPr>
        <w:spacing w:before="225" w:after="225" w:line="240" w:lineRule="auto"/>
      </w:pPr>
      <w:r>
        <w:rPr>
          <w:rFonts w:ascii="Arial" w:hAnsi="Arial" w:cs="Arial"/>
          <w:color w:val="000000"/>
          <w:sz w:val="18"/>
          <w:szCs w:val="18"/>
        </w:rPr>
        <w:t>Ponudbo oddajamo (ustrezno označite):</w:t>
      </w:r>
    </w:p>
    <w:p w14:paraId="6ADEF31F" w14:textId="77777777" w:rsidR="00805520" w:rsidRDefault="002F0206">
      <w:pPr>
        <w:spacing w:before="225" w:after="225" w:line="240" w:lineRule="auto"/>
      </w:pPr>
      <w:r>
        <w:fldChar w:fldCharType="begin">
          <w:ffData>
            <w:name w:val="cbox16687c84e086c3"/>
            <w:enabled/>
            <w:calcOnExit w:val="0"/>
            <w:checkBox>
              <w:sizeAuto/>
              <w:default w:val="0"/>
            </w:checkBox>
          </w:ffData>
        </w:fldChar>
      </w:r>
      <w:bookmarkStart w:id="0" w:name="cbox16687c84e086c3"/>
      <w:r>
        <w:instrText xml:space="preserve"> FORMCHECKBOX </w:instrText>
      </w:r>
      <w:r w:rsidR="008E3DD4">
        <w:fldChar w:fldCharType="separate"/>
      </w:r>
      <w:r>
        <w:fldChar w:fldCharType="end"/>
      </w:r>
      <w:bookmarkEnd w:id="0"/>
      <w:r>
        <w:rPr>
          <w:rFonts w:ascii="Arial" w:hAnsi="Arial" w:cs="Arial"/>
          <w:color w:val="000000"/>
          <w:sz w:val="18"/>
          <w:szCs w:val="18"/>
        </w:rPr>
        <w:t> samostojno</w:t>
      </w:r>
    </w:p>
    <w:p w14:paraId="0621DCE2" w14:textId="77777777" w:rsidR="00805520" w:rsidRDefault="002F0206">
      <w:pPr>
        <w:spacing w:before="225" w:after="225" w:line="240" w:lineRule="auto"/>
      </w:pPr>
      <w:r>
        <w:fldChar w:fldCharType="begin">
          <w:ffData>
            <w:name w:val="cbox16687c84e088c1"/>
            <w:enabled/>
            <w:calcOnExit w:val="0"/>
            <w:checkBox>
              <w:sizeAuto/>
              <w:default w:val="0"/>
            </w:checkBox>
          </w:ffData>
        </w:fldChar>
      </w:r>
      <w:bookmarkStart w:id="1" w:name="cbox16687c84e088c1"/>
      <w:r>
        <w:instrText xml:space="preserve"> FORMCHECKBOX </w:instrText>
      </w:r>
      <w:r w:rsidR="008E3DD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C237DE0" w14:textId="77777777" w:rsidR="00805520" w:rsidRDefault="002F0206">
      <w:pPr>
        <w:spacing w:before="225" w:after="225" w:line="240" w:lineRule="auto"/>
      </w:pPr>
      <w:r>
        <w:fldChar w:fldCharType="begin">
          <w:ffData>
            <w:name w:val="cbox16687c84e08abb"/>
            <w:enabled/>
            <w:calcOnExit w:val="0"/>
            <w:checkBox>
              <w:sizeAuto/>
              <w:default w:val="0"/>
            </w:checkBox>
          </w:ffData>
        </w:fldChar>
      </w:r>
      <w:bookmarkStart w:id="2" w:name="cbox16687c84e08abb"/>
      <w:r>
        <w:instrText xml:space="preserve"> FORMCHECKBOX </w:instrText>
      </w:r>
      <w:r w:rsidR="008E3DD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8A0E7EB" w14:textId="77777777" w:rsidR="00805520" w:rsidRDefault="002F0206">
      <w:pPr>
        <w:spacing w:before="225" w:after="225" w:line="240" w:lineRule="auto"/>
      </w:pPr>
      <w:r>
        <w:fldChar w:fldCharType="begin">
          <w:ffData>
            <w:name w:val="cbox16687c84e08cb2"/>
            <w:enabled/>
            <w:calcOnExit w:val="0"/>
            <w:checkBox>
              <w:sizeAuto/>
              <w:default w:val="0"/>
            </w:checkBox>
          </w:ffData>
        </w:fldChar>
      </w:r>
      <w:bookmarkStart w:id="3" w:name="cbox16687c84e08cb2"/>
      <w:r>
        <w:instrText xml:space="preserve"> FORMCHECKBOX </w:instrText>
      </w:r>
      <w:r w:rsidR="008E3DD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FEE11A4" w14:textId="77777777" w:rsidR="00805520" w:rsidRDefault="002F020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7D7BE01" w14:textId="019EDCCD" w:rsidR="00805520" w:rsidRDefault="002F0206">
      <w:pPr>
        <w:spacing w:before="225" w:after="225" w:line="240" w:lineRule="auto"/>
        <w:ind w:left="360"/>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r>
        <w:rPr>
          <w:rFonts w:ascii="Arial" w:hAnsi="Arial" w:cs="Arial"/>
          <w:color w:val="000000"/>
          <w:sz w:val="18"/>
          <w:szCs w:val="18"/>
        </w:rPr>
        <w:t> </w:t>
      </w:r>
    </w:p>
    <w:p w14:paraId="4AA0F2A5" w14:textId="77777777" w:rsidR="00805520" w:rsidRDefault="002F0206" w:rsidP="005E21B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1B898C52" w14:textId="77777777" w:rsidR="00805520" w:rsidRDefault="002F0206">
      <w:pPr>
        <w:spacing w:before="225" w:after="225" w:line="240" w:lineRule="auto"/>
        <w:jc w:val="both"/>
      </w:pPr>
      <w:r>
        <w:rPr>
          <w:rFonts w:ascii="Arial" w:hAnsi="Arial" w:cs="Arial"/>
          <w:color w:val="000000"/>
          <w:sz w:val="18"/>
          <w:szCs w:val="18"/>
        </w:rPr>
        <w:t>Ponudba velja najmanj 180 dni od roka za predložitev ponudb.</w:t>
      </w:r>
    </w:p>
    <w:p w14:paraId="06D8DA3E" w14:textId="77777777" w:rsidR="00805520" w:rsidRDefault="002F0206">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83935B2" w14:textId="77777777" w:rsidR="00805520" w:rsidRDefault="002F0206">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55CDB7D8" w14:textId="77777777" w:rsidR="00805520" w:rsidRDefault="002F020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012AC90" w14:textId="77777777" w:rsidR="00805520" w:rsidRDefault="002F0206">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772FB02" w14:textId="77777777" w:rsidR="00805520" w:rsidRDefault="002F0206">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1146EBF" w14:textId="77777777" w:rsidR="00805520" w:rsidRDefault="002F0206">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805520" w14:paraId="235EDD7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E941F8" w14:textId="77777777" w:rsidR="00805520" w:rsidRDefault="002F020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4A3DB" w14:textId="77777777" w:rsidR="00805520" w:rsidRDefault="002F0206">
            <w:r>
              <w:rPr>
                <w:rFonts w:ascii="Arial" w:hAnsi="Arial" w:cs="Arial"/>
                <w:color w:val="000000"/>
                <w:position w:val="-2"/>
                <w:sz w:val="18"/>
                <w:szCs w:val="18"/>
              </w:rPr>
              <w:t> </w:t>
            </w:r>
          </w:p>
        </w:tc>
      </w:tr>
      <w:tr w:rsidR="00805520" w14:paraId="304CAA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627D44" w14:textId="77777777" w:rsidR="00805520" w:rsidRDefault="002F0206">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502E" w14:textId="77777777" w:rsidR="00805520" w:rsidRDefault="002F0206">
            <w:r>
              <w:rPr>
                <w:rFonts w:ascii="Arial" w:hAnsi="Arial" w:cs="Arial"/>
                <w:color w:val="000000"/>
                <w:position w:val="-2"/>
                <w:sz w:val="18"/>
                <w:szCs w:val="18"/>
              </w:rPr>
              <w:t> </w:t>
            </w:r>
          </w:p>
        </w:tc>
      </w:tr>
      <w:tr w:rsidR="00805520" w14:paraId="63AE7A0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2AA79F" w14:textId="77777777" w:rsidR="00805520" w:rsidRDefault="002F020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D359B" w14:textId="77777777" w:rsidR="00805520" w:rsidRDefault="002F0206">
            <w:r>
              <w:rPr>
                <w:rFonts w:ascii="Arial" w:hAnsi="Arial" w:cs="Arial"/>
                <w:color w:val="000000"/>
                <w:position w:val="-2"/>
                <w:sz w:val="18"/>
                <w:szCs w:val="18"/>
              </w:rPr>
              <w:t> </w:t>
            </w:r>
          </w:p>
        </w:tc>
      </w:tr>
      <w:tr w:rsidR="00805520" w14:paraId="4816B9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8BA4D9" w14:textId="77777777" w:rsidR="00805520" w:rsidRDefault="002F020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FF7EC" w14:textId="77777777" w:rsidR="00805520" w:rsidRDefault="002F0206">
            <w:r>
              <w:rPr>
                <w:rFonts w:ascii="Arial" w:hAnsi="Arial" w:cs="Arial"/>
                <w:color w:val="000000"/>
                <w:position w:val="-2"/>
                <w:sz w:val="18"/>
                <w:szCs w:val="18"/>
              </w:rPr>
              <w:t> </w:t>
            </w:r>
          </w:p>
        </w:tc>
      </w:tr>
      <w:tr w:rsidR="00805520" w14:paraId="2119FD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C80645" w14:textId="77777777" w:rsidR="00805520" w:rsidRDefault="002F020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55E28" w14:textId="77777777" w:rsidR="00805520" w:rsidRDefault="002F0206">
            <w:r>
              <w:rPr>
                <w:rFonts w:ascii="Arial" w:hAnsi="Arial" w:cs="Arial"/>
                <w:color w:val="000000"/>
                <w:position w:val="-2"/>
                <w:sz w:val="18"/>
                <w:szCs w:val="18"/>
              </w:rPr>
              <w:t> </w:t>
            </w:r>
          </w:p>
        </w:tc>
      </w:tr>
      <w:tr w:rsidR="00805520" w14:paraId="353DB8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5361F" w14:textId="77777777" w:rsidR="00805520" w:rsidRDefault="002F020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A341B" w14:textId="77777777" w:rsidR="00805520" w:rsidRDefault="002F0206">
            <w:r>
              <w:rPr>
                <w:rFonts w:ascii="Arial" w:hAnsi="Arial" w:cs="Arial"/>
                <w:color w:val="000000"/>
                <w:position w:val="-2"/>
                <w:sz w:val="18"/>
                <w:szCs w:val="18"/>
              </w:rPr>
              <w:t> </w:t>
            </w:r>
          </w:p>
        </w:tc>
      </w:tr>
      <w:tr w:rsidR="00805520" w14:paraId="31C66D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E5477" w14:textId="77777777" w:rsidR="00805520" w:rsidRDefault="002F020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B1F24" w14:textId="77777777" w:rsidR="00805520" w:rsidRDefault="002F0206">
            <w:r>
              <w:rPr>
                <w:rFonts w:ascii="Arial" w:hAnsi="Arial" w:cs="Arial"/>
                <w:color w:val="000000"/>
                <w:position w:val="-2"/>
                <w:sz w:val="18"/>
                <w:szCs w:val="18"/>
              </w:rPr>
              <w:t> </w:t>
            </w:r>
          </w:p>
        </w:tc>
      </w:tr>
      <w:tr w:rsidR="00805520" w14:paraId="7F7576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67E918" w14:textId="77777777" w:rsidR="00805520" w:rsidRDefault="002F0206">
            <w:pPr>
              <w:jc w:val="right"/>
            </w:pPr>
            <w:r>
              <w:rPr>
                <w:rFonts w:ascii="Arial" w:hAnsi="Arial" w:cs="Arial"/>
                <w:b/>
                <w:bCs/>
                <w:color w:val="000000"/>
                <w:position w:val="-2"/>
                <w:sz w:val="18"/>
                <w:szCs w:val="18"/>
                <w:shd w:val="clear" w:color="auto" w:fill="CCCCCC"/>
              </w:rPr>
              <w:t>SKRBNIK POGODBE: </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5F504" w14:textId="77777777" w:rsidR="00805520" w:rsidRDefault="002F0206">
            <w:r>
              <w:rPr>
                <w:rFonts w:ascii="Arial" w:hAnsi="Arial" w:cs="Arial"/>
                <w:color w:val="000000"/>
                <w:position w:val="-2"/>
                <w:sz w:val="18"/>
                <w:szCs w:val="18"/>
              </w:rPr>
              <w:t> </w:t>
            </w:r>
          </w:p>
        </w:tc>
      </w:tr>
      <w:tr w:rsidR="00805520" w14:paraId="49E43E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45EF8E" w14:textId="77777777" w:rsidR="00805520" w:rsidRDefault="002F020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3FBEC" w14:textId="77777777" w:rsidR="00805520" w:rsidRDefault="002F0206">
            <w:r>
              <w:rPr>
                <w:rFonts w:ascii="Arial" w:hAnsi="Arial" w:cs="Arial"/>
                <w:color w:val="000000"/>
                <w:position w:val="-2"/>
                <w:sz w:val="18"/>
                <w:szCs w:val="18"/>
              </w:rPr>
              <w:t> </w:t>
            </w:r>
          </w:p>
        </w:tc>
      </w:tr>
      <w:tr w:rsidR="00805520" w14:paraId="3BDAD7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384C85" w14:textId="77777777" w:rsidR="00805520" w:rsidRDefault="002F020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C7E02" w14:textId="77777777" w:rsidR="00805520" w:rsidRDefault="002F0206">
            <w:r>
              <w:rPr>
                <w:rFonts w:ascii="Arial" w:hAnsi="Arial" w:cs="Arial"/>
                <w:color w:val="000000"/>
                <w:position w:val="-2"/>
                <w:sz w:val="18"/>
                <w:szCs w:val="18"/>
              </w:rPr>
              <w:t> </w:t>
            </w:r>
          </w:p>
        </w:tc>
      </w:tr>
      <w:tr w:rsidR="00805520" w14:paraId="365069A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D6C8F" w14:textId="77777777" w:rsidR="00805520" w:rsidRDefault="002F020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A8656" w14:textId="77777777" w:rsidR="00805520" w:rsidRDefault="002F0206">
            <w:r>
              <w:rPr>
                <w:rFonts w:ascii="Arial" w:hAnsi="Arial" w:cs="Arial"/>
                <w:color w:val="000000"/>
                <w:position w:val="-2"/>
                <w:sz w:val="18"/>
                <w:szCs w:val="18"/>
              </w:rPr>
              <w:t> </w:t>
            </w:r>
          </w:p>
        </w:tc>
      </w:tr>
    </w:tbl>
    <w:p w14:paraId="45F238C2" w14:textId="77777777" w:rsidR="00805520" w:rsidRDefault="00805520"/>
    <w:tbl>
      <w:tblPr>
        <w:tblStyle w:val="NormalTablePHPDOCX"/>
        <w:tblW w:w="8745" w:type="dxa"/>
        <w:tblInd w:w="108" w:type="dxa"/>
        <w:tblLook w:val="04A0" w:firstRow="1" w:lastRow="0" w:firstColumn="1" w:lastColumn="0" w:noHBand="0" w:noVBand="1"/>
      </w:tblPr>
      <w:tblGrid>
        <w:gridCol w:w="4080"/>
        <w:gridCol w:w="4665"/>
      </w:tblGrid>
      <w:tr w:rsidR="00805520" w14:paraId="390CC729" w14:textId="77777777">
        <w:tc>
          <w:tcPr>
            <w:tcW w:w="4080" w:type="dxa"/>
            <w:gridSpan w:val="2"/>
            <w:tcMar>
              <w:top w:w="75" w:type="dxa"/>
              <w:bottom w:w="75" w:type="dxa"/>
            </w:tcMar>
            <w:vAlign w:val="center"/>
          </w:tcPr>
          <w:p w14:paraId="78784570" w14:textId="77777777" w:rsidR="00805520" w:rsidRDefault="002F0206">
            <w:pPr>
              <w:spacing w:before="135" w:after="135"/>
              <w:textAlignment w:val="center"/>
            </w:pPr>
            <w:r>
              <w:rPr>
                <w:rFonts w:ascii="Arial" w:hAnsi="Arial" w:cs="Arial"/>
                <w:color w:val="000000"/>
                <w:position w:val="-2"/>
                <w:sz w:val="18"/>
                <w:szCs w:val="18"/>
              </w:rPr>
              <w:t> </w:t>
            </w:r>
          </w:p>
        </w:tc>
      </w:tr>
      <w:tr w:rsidR="00805520" w14:paraId="7A53B440" w14:textId="77777777">
        <w:tc>
          <w:tcPr>
            <w:tcW w:w="4080" w:type="dxa"/>
            <w:tcMar>
              <w:top w:w="75" w:type="dxa"/>
              <w:bottom w:w="75" w:type="dxa"/>
            </w:tcMar>
            <w:vAlign w:val="center"/>
          </w:tcPr>
          <w:p w14:paraId="3A4131E8" w14:textId="77777777" w:rsidR="00805520" w:rsidRDefault="002F0206">
            <w:r>
              <w:rPr>
                <w:rFonts w:ascii="Arial" w:hAnsi="Arial" w:cs="Arial"/>
                <w:color w:val="000000"/>
                <w:position w:val="-2"/>
                <w:sz w:val="18"/>
                <w:szCs w:val="18"/>
              </w:rPr>
              <w:t>Kraj in datum:</w:t>
            </w:r>
          </w:p>
        </w:tc>
        <w:tc>
          <w:tcPr>
            <w:tcW w:w="0" w:type="auto"/>
            <w:tcMar>
              <w:top w:w="75" w:type="dxa"/>
              <w:bottom w:w="75" w:type="dxa"/>
            </w:tcMar>
            <w:vAlign w:val="center"/>
          </w:tcPr>
          <w:p w14:paraId="72246C17" w14:textId="77777777" w:rsidR="00805520" w:rsidRDefault="002F0206">
            <w:pPr>
              <w:jc w:val="center"/>
            </w:pPr>
            <w:r>
              <w:rPr>
                <w:rFonts w:ascii="Arial" w:hAnsi="Arial" w:cs="Arial"/>
                <w:color w:val="000000"/>
                <w:position w:val="-2"/>
                <w:sz w:val="18"/>
                <w:szCs w:val="18"/>
              </w:rPr>
              <w:t>Ime in priimek: _____________________</w:t>
            </w:r>
          </w:p>
        </w:tc>
      </w:tr>
      <w:tr w:rsidR="00805520" w14:paraId="1496E488" w14:textId="77777777">
        <w:tc>
          <w:tcPr>
            <w:tcW w:w="4080" w:type="dxa"/>
            <w:tcMar>
              <w:top w:w="75" w:type="dxa"/>
              <w:bottom w:w="75" w:type="dxa"/>
            </w:tcMar>
            <w:vAlign w:val="center"/>
          </w:tcPr>
          <w:p w14:paraId="7836EBDD"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6E037DC9" w14:textId="77777777" w:rsidR="00805520" w:rsidRDefault="00805520"/>
          <w:p w14:paraId="16FD75A4" w14:textId="77777777" w:rsidR="00805520" w:rsidRDefault="002F020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BC9E19C" w14:textId="77777777" w:rsidR="00805520" w:rsidRDefault="00805520">
      <w:pPr>
        <w:sectPr w:rsidR="00805520" w:rsidSect="006E7A2B">
          <w:footerReference w:type="default" r:id="rId12"/>
          <w:pgSz w:w="11906" w:h="16838"/>
          <w:pgMar w:top="1418" w:right="1418" w:bottom="1418" w:left="1418" w:header="567" w:footer="596" w:gutter="0"/>
          <w:cols w:space="708"/>
          <w:docGrid w:linePitch="360"/>
        </w:sectPr>
      </w:pPr>
    </w:p>
    <w:p w14:paraId="0AE12452"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A3B20FF" w14:textId="77777777" w:rsidR="002F0206" w:rsidRPr="00252358" w:rsidRDefault="002F0206" w:rsidP="00252358"/>
    <w:p w14:paraId="496DD437"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5732C4E" w14:textId="77777777" w:rsidR="002F0206" w:rsidRDefault="002F0206" w:rsidP="00EB2A75">
      <w:pPr>
        <w:spacing w:after="120"/>
        <w:rPr>
          <w:rFonts w:ascii="Arial" w:hAnsi="Arial" w:cs="Arial"/>
        </w:rPr>
      </w:pPr>
    </w:p>
    <w:p w14:paraId="7E777C81" w14:textId="77777777" w:rsidR="00805520" w:rsidRDefault="002F020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PRIPOMOČKI ZA NEGO PACIENTOV</w:t>
      </w:r>
      <w:r>
        <w:rPr>
          <w:rFonts w:ascii="Arial" w:hAnsi="Arial" w:cs="Arial"/>
          <w:color w:val="000000"/>
          <w:sz w:val="18"/>
          <w:szCs w:val="18"/>
        </w:rPr>
        <w:t>«,</w:t>
      </w:r>
    </w:p>
    <w:p w14:paraId="48F06EB4" w14:textId="77777777" w:rsidR="00805520" w:rsidRDefault="002F02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AD3C363" w14:textId="77777777" w:rsidR="00805520" w:rsidRDefault="002F0206">
      <w:pPr>
        <w:spacing w:before="225" w:after="225" w:line="240" w:lineRule="auto"/>
        <w:jc w:val="both"/>
      </w:pPr>
      <w:r>
        <w:rPr>
          <w:rFonts w:ascii="Arial" w:hAnsi="Arial" w:cs="Arial"/>
          <w:i/>
          <w:iCs/>
          <w:color w:val="000000"/>
          <w:sz w:val="18"/>
          <w:szCs w:val="18"/>
        </w:rPr>
        <w:t>(naziv ponudnika, partnerja v skupni ponudbi)</w:t>
      </w:r>
    </w:p>
    <w:p w14:paraId="38FB7832" w14:textId="77777777" w:rsidR="00805520" w:rsidRDefault="002F020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05520" w14:paraId="51E1CD73" w14:textId="77777777">
        <w:tc>
          <w:tcPr>
            <w:tcW w:w="0" w:type="auto"/>
            <w:tcMar>
              <w:top w:w="0" w:type="auto"/>
              <w:bottom w:w="0" w:type="auto"/>
            </w:tcMar>
          </w:tcPr>
          <w:p w14:paraId="223ED7BA"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FE6D1EF"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10B616"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D2631EC"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D5612F6"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A22343F"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D3B164C"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ED35167"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BE6B68E"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CF65321"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0E00842"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A99BC6"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EC9E5EE"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2869D9F"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159C583"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FB09E2"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8B6EE07"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CD674F5"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A51C2DB"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AD1C1B"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1C1BC4"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61ED85" w14:textId="77777777" w:rsidR="00805520" w:rsidRDefault="002F0206">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E938F37" w14:textId="77777777" w:rsidR="00805520" w:rsidRDefault="002F020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05520" w14:paraId="780C2B1E" w14:textId="77777777">
        <w:tc>
          <w:tcPr>
            <w:tcW w:w="0" w:type="auto"/>
            <w:tcMar>
              <w:top w:w="0" w:type="auto"/>
              <w:bottom w:w="0" w:type="auto"/>
            </w:tcMar>
          </w:tcPr>
          <w:p w14:paraId="5DEA1409"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80F7C0D"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516F650"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CF40AA4"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491C88"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4D856EA"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A8B09C1"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301F42C"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D012BA0"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0F38BB2"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A42D4B9"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0E7ABBA"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2B3D556" w14:textId="77777777" w:rsidR="00805520" w:rsidRDefault="002F0206">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DF06E0" w14:textId="77777777" w:rsidR="00805520" w:rsidRDefault="002F020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178548" w14:textId="77777777" w:rsidR="00805520" w:rsidRDefault="002F020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PRIPOMOČKI ZA NEGO PACIENTOV,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961070E" w14:textId="77777777" w:rsidR="00805520" w:rsidRDefault="002F02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05520" w14:paraId="117DBD73" w14:textId="77777777">
        <w:tc>
          <w:tcPr>
            <w:tcW w:w="2500" w:type="pct"/>
            <w:tcMar>
              <w:top w:w="75" w:type="dxa"/>
              <w:bottom w:w="75" w:type="dxa"/>
            </w:tcMar>
            <w:vAlign w:val="center"/>
          </w:tcPr>
          <w:p w14:paraId="3A586D24" w14:textId="77777777" w:rsidR="00805520" w:rsidRDefault="002F0206">
            <w:r>
              <w:rPr>
                <w:rFonts w:ascii="Arial" w:hAnsi="Arial" w:cs="Arial"/>
                <w:color w:val="000000"/>
                <w:position w:val="-2"/>
                <w:sz w:val="18"/>
                <w:szCs w:val="18"/>
              </w:rPr>
              <w:t>Kraj in datum:</w:t>
            </w:r>
          </w:p>
        </w:tc>
        <w:tc>
          <w:tcPr>
            <w:tcW w:w="0" w:type="auto"/>
            <w:tcMar>
              <w:top w:w="75" w:type="dxa"/>
              <w:bottom w:w="75" w:type="dxa"/>
            </w:tcMar>
            <w:vAlign w:val="center"/>
          </w:tcPr>
          <w:p w14:paraId="6D5FDBBC" w14:textId="77777777" w:rsidR="00805520" w:rsidRDefault="002F0206">
            <w:r>
              <w:rPr>
                <w:rFonts w:ascii="Arial" w:hAnsi="Arial" w:cs="Arial"/>
                <w:color w:val="000000"/>
                <w:position w:val="-2"/>
                <w:sz w:val="18"/>
                <w:szCs w:val="18"/>
              </w:rPr>
              <w:t>Ime in priimek: _____________________</w:t>
            </w:r>
          </w:p>
        </w:tc>
      </w:tr>
      <w:tr w:rsidR="00805520" w14:paraId="5E0D1211" w14:textId="77777777">
        <w:tc>
          <w:tcPr>
            <w:tcW w:w="2500" w:type="pct"/>
            <w:tcMar>
              <w:top w:w="75" w:type="dxa"/>
              <w:bottom w:w="75" w:type="dxa"/>
            </w:tcMar>
            <w:vAlign w:val="center"/>
          </w:tcPr>
          <w:p w14:paraId="1FD9ABE3"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7CA3E566" w14:textId="77777777" w:rsidR="00805520" w:rsidRDefault="00805520"/>
          <w:p w14:paraId="36A47443" w14:textId="77777777" w:rsidR="00805520" w:rsidRDefault="002F0206">
            <w:pPr>
              <w:jc w:val="center"/>
            </w:pPr>
            <w:r>
              <w:rPr>
                <w:rFonts w:ascii="Arial" w:hAnsi="Arial" w:cs="Arial"/>
                <w:color w:val="A9A9A9"/>
                <w:position w:val="-2"/>
                <w:sz w:val="18"/>
                <w:szCs w:val="18"/>
              </w:rPr>
              <w:t>(žig in podpis)</w:t>
            </w:r>
          </w:p>
        </w:tc>
      </w:tr>
    </w:tbl>
    <w:p w14:paraId="367B0D50" w14:textId="77777777" w:rsidR="00805520" w:rsidRDefault="002F0206">
      <w:pPr>
        <w:spacing w:before="225" w:after="225" w:line="240" w:lineRule="auto"/>
        <w:jc w:val="both"/>
      </w:pPr>
      <w:r>
        <w:rPr>
          <w:rFonts w:ascii="Arial" w:hAnsi="Arial" w:cs="Arial"/>
          <w:color w:val="000000"/>
          <w:sz w:val="18"/>
          <w:szCs w:val="18"/>
        </w:rPr>
        <w:t> </w:t>
      </w:r>
    </w:p>
    <w:p w14:paraId="29BA888F" w14:textId="77777777" w:rsidR="00805520" w:rsidRDefault="00805520">
      <w:pPr>
        <w:sectPr w:rsidR="00805520" w:rsidSect="006E7A2B">
          <w:footerReference w:type="default" r:id="rId13"/>
          <w:pgSz w:w="11906" w:h="16838"/>
          <w:pgMar w:top="1418" w:right="1418" w:bottom="1418" w:left="1418" w:header="567" w:footer="596" w:gutter="0"/>
          <w:cols w:space="708"/>
          <w:docGrid w:linePitch="360"/>
        </w:sectPr>
      </w:pPr>
    </w:p>
    <w:p w14:paraId="7415AF43"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EF18AF5" w14:textId="77777777" w:rsidR="002F0206" w:rsidRPr="00252358" w:rsidRDefault="002F0206" w:rsidP="00252358"/>
    <w:p w14:paraId="136CCF52"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05A2912" w14:textId="77777777" w:rsidR="002F0206" w:rsidRDefault="002F0206" w:rsidP="00EB2A75">
      <w:pPr>
        <w:spacing w:after="120"/>
        <w:rPr>
          <w:rFonts w:ascii="Arial" w:hAnsi="Arial" w:cs="Arial"/>
        </w:rPr>
      </w:pPr>
    </w:p>
    <w:p w14:paraId="2DE67ECB" w14:textId="77777777" w:rsidR="00805520" w:rsidRDefault="002F0206">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E9AF0C2" w14:textId="77777777" w:rsidR="00805520" w:rsidRDefault="002F0206">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9133977" w14:textId="77777777" w:rsidR="00805520" w:rsidRDefault="002F0206">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1904ECB" w14:textId="77777777" w:rsidR="00805520" w:rsidRDefault="00805520">
      <w:pPr>
        <w:sectPr w:rsidR="00805520" w:rsidSect="006E7A2B">
          <w:footerReference w:type="default" r:id="rId14"/>
          <w:pgSz w:w="11906" w:h="16838"/>
          <w:pgMar w:top="1418" w:right="1418" w:bottom="1418" w:left="1418" w:header="567" w:footer="596" w:gutter="0"/>
          <w:cols w:space="708"/>
          <w:docGrid w:linePitch="360"/>
        </w:sectPr>
      </w:pPr>
    </w:p>
    <w:p w14:paraId="682B7CF0"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764F00E" w14:textId="77777777" w:rsidR="002F0206" w:rsidRPr="00252358" w:rsidRDefault="002F0206" w:rsidP="00252358"/>
    <w:p w14:paraId="265A465E"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04A5299" w14:textId="77777777" w:rsidR="002F0206" w:rsidRDefault="002F0206" w:rsidP="00EB2A75">
      <w:pPr>
        <w:spacing w:after="120"/>
        <w:rPr>
          <w:rFonts w:ascii="Arial" w:hAnsi="Arial" w:cs="Arial"/>
        </w:rPr>
      </w:pPr>
    </w:p>
    <w:p w14:paraId="6E4F983D" w14:textId="77777777" w:rsidR="00805520" w:rsidRDefault="002F0206">
      <w:pPr>
        <w:spacing w:before="225" w:after="225" w:line="240" w:lineRule="auto"/>
        <w:jc w:val="center"/>
      </w:pPr>
      <w:r>
        <w:rPr>
          <w:rFonts w:ascii="Arial" w:hAnsi="Arial" w:cs="Arial"/>
          <w:b/>
          <w:bCs/>
          <w:color w:val="000000"/>
          <w:sz w:val="18"/>
          <w:szCs w:val="18"/>
        </w:rPr>
        <w:t>SEZNAM ČLANOV ORGANOV IN ZASTOPNIKOV GOSPODARSKEGA SUBJEKTA</w:t>
      </w:r>
    </w:p>
    <w:p w14:paraId="7E904249" w14:textId="77777777" w:rsidR="00805520" w:rsidRDefault="002F020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05520" w14:paraId="065AF4B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BDA89" w14:textId="77777777" w:rsidR="00805520" w:rsidRDefault="002F020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BA8E4" w14:textId="77777777" w:rsidR="00805520" w:rsidRDefault="002F0206">
            <w:r>
              <w:rPr>
                <w:rFonts w:ascii="Arial" w:hAnsi="Arial" w:cs="Arial"/>
                <w:color w:val="000000"/>
                <w:position w:val="-2"/>
                <w:sz w:val="18"/>
                <w:szCs w:val="18"/>
              </w:rPr>
              <w:t> </w:t>
            </w:r>
          </w:p>
        </w:tc>
      </w:tr>
      <w:tr w:rsidR="00805520" w14:paraId="6D66D20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9F72D" w14:textId="77777777" w:rsidR="00805520" w:rsidRDefault="002F020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C611F" w14:textId="77777777" w:rsidR="00805520" w:rsidRDefault="002F0206">
            <w:r>
              <w:rPr>
                <w:rFonts w:ascii="Arial" w:hAnsi="Arial" w:cs="Arial"/>
                <w:color w:val="000000"/>
                <w:position w:val="-2"/>
                <w:sz w:val="18"/>
                <w:szCs w:val="18"/>
              </w:rPr>
              <w:t> </w:t>
            </w:r>
          </w:p>
        </w:tc>
      </w:tr>
      <w:tr w:rsidR="00805520" w14:paraId="43EBE36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53D3A" w14:textId="77777777" w:rsidR="00805520" w:rsidRDefault="002F020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AA154" w14:textId="77777777" w:rsidR="00805520" w:rsidRDefault="002F0206">
            <w:r>
              <w:rPr>
                <w:rFonts w:ascii="Arial" w:hAnsi="Arial" w:cs="Arial"/>
                <w:color w:val="000000"/>
                <w:position w:val="-2"/>
                <w:sz w:val="18"/>
                <w:szCs w:val="18"/>
              </w:rPr>
              <w:t> </w:t>
            </w:r>
          </w:p>
        </w:tc>
      </w:tr>
      <w:tr w:rsidR="00805520" w14:paraId="2A934B6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F3EEE" w14:textId="77777777" w:rsidR="00805520" w:rsidRDefault="002F020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E14DD" w14:textId="77777777" w:rsidR="00805520" w:rsidRDefault="002F0206">
            <w:r>
              <w:rPr>
                <w:rFonts w:ascii="Arial" w:hAnsi="Arial" w:cs="Arial"/>
                <w:color w:val="000000"/>
                <w:position w:val="-2"/>
                <w:sz w:val="18"/>
                <w:szCs w:val="18"/>
              </w:rPr>
              <w:t> </w:t>
            </w:r>
          </w:p>
        </w:tc>
      </w:tr>
    </w:tbl>
    <w:p w14:paraId="6FC0CEFD" w14:textId="77777777" w:rsidR="00805520" w:rsidRDefault="002F0206">
      <w:pPr>
        <w:spacing w:before="225" w:after="225" w:line="240" w:lineRule="auto"/>
        <w:jc w:val="both"/>
      </w:pPr>
      <w:r>
        <w:rPr>
          <w:rFonts w:ascii="Arial" w:hAnsi="Arial" w:cs="Arial"/>
          <w:color w:val="000000"/>
          <w:sz w:val="18"/>
          <w:szCs w:val="18"/>
        </w:rPr>
        <w:t> </w:t>
      </w:r>
    </w:p>
    <w:p w14:paraId="52D1A390" w14:textId="77777777" w:rsidR="00805520" w:rsidRDefault="002F020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05520" w14:paraId="1535EA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CBBA1" w14:textId="77777777" w:rsidR="00805520" w:rsidRDefault="002F020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6F40A" w14:textId="77777777" w:rsidR="00805520" w:rsidRDefault="002F020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D1AB1" w14:textId="77777777" w:rsidR="00805520" w:rsidRDefault="002F0206">
            <w:r>
              <w:rPr>
                <w:rFonts w:ascii="Arial" w:hAnsi="Arial" w:cs="Arial"/>
                <w:color w:val="000000"/>
                <w:position w:val="-2"/>
                <w:sz w:val="18"/>
                <w:szCs w:val="18"/>
              </w:rPr>
              <w:t>EMŠO*</w:t>
            </w:r>
          </w:p>
        </w:tc>
      </w:tr>
      <w:tr w:rsidR="00805520" w14:paraId="28EC8F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9172E"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B2FCD"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5C17C" w14:textId="77777777" w:rsidR="00805520" w:rsidRDefault="002F0206">
            <w:r>
              <w:rPr>
                <w:rFonts w:ascii="Arial" w:hAnsi="Arial" w:cs="Arial"/>
                <w:color w:val="000000"/>
                <w:position w:val="-2"/>
                <w:sz w:val="18"/>
                <w:szCs w:val="18"/>
              </w:rPr>
              <w:t> </w:t>
            </w:r>
          </w:p>
        </w:tc>
      </w:tr>
      <w:tr w:rsidR="00805520" w14:paraId="089F04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AEF94"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5C266"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FFC7C0" w14:textId="77777777" w:rsidR="00805520" w:rsidRDefault="002F0206">
            <w:r>
              <w:rPr>
                <w:rFonts w:ascii="Arial" w:hAnsi="Arial" w:cs="Arial"/>
                <w:color w:val="000000"/>
                <w:position w:val="-2"/>
                <w:sz w:val="18"/>
                <w:szCs w:val="18"/>
              </w:rPr>
              <w:t> </w:t>
            </w:r>
          </w:p>
        </w:tc>
      </w:tr>
      <w:tr w:rsidR="00805520" w14:paraId="0149071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E4714"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9B1D2"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779D1" w14:textId="77777777" w:rsidR="00805520" w:rsidRDefault="002F0206">
            <w:r>
              <w:rPr>
                <w:rFonts w:ascii="Arial" w:hAnsi="Arial" w:cs="Arial"/>
                <w:color w:val="000000"/>
                <w:position w:val="-2"/>
                <w:sz w:val="18"/>
                <w:szCs w:val="18"/>
              </w:rPr>
              <w:t> </w:t>
            </w:r>
          </w:p>
        </w:tc>
      </w:tr>
      <w:tr w:rsidR="00805520" w14:paraId="13EE27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0DD3B"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41A44"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09558" w14:textId="77777777" w:rsidR="00805520" w:rsidRDefault="002F0206">
            <w:r>
              <w:rPr>
                <w:rFonts w:ascii="Arial" w:hAnsi="Arial" w:cs="Arial"/>
                <w:color w:val="000000"/>
                <w:position w:val="-2"/>
                <w:sz w:val="18"/>
                <w:szCs w:val="18"/>
              </w:rPr>
              <w:t> </w:t>
            </w:r>
          </w:p>
        </w:tc>
      </w:tr>
      <w:tr w:rsidR="00805520" w14:paraId="3177D7D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8DED2"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8F56D"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C6051" w14:textId="77777777" w:rsidR="00805520" w:rsidRDefault="002F0206">
            <w:r>
              <w:rPr>
                <w:rFonts w:ascii="Arial" w:hAnsi="Arial" w:cs="Arial"/>
                <w:color w:val="000000"/>
                <w:position w:val="-2"/>
                <w:sz w:val="18"/>
                <w:szCs w:val="18"/>
              </w:rPr>
              <w:t> </w:t>
            </w:r>
          </w:p>
        </w:tc>
      </w:tr>
      <w:tr w:rsidR="00805520" w14:paraId="0A79BC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154AF"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AB324"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71F55" w14:textId="77777777" w:rsidR="00805520" w:rsidRDefault="002F0206">
            <w:r>
              <w:rPr>
                <w:rFonts w:ascii="Arial" w:hAnsi="Arial" w:cs="Arial"/>
                <w:color w:val="000000"/>
                <w:position w:val="-2"/>
                <w:sz w:val="18"/>
                <w:szCs w:val="18"/>
              </w:rPr>
              <w:t> </w:t>
            </w:r>
          </w:p>
        </w:tc>
      </w:tr>
      <w:tr w:rsidR="00805520" w14:paraId="7BA48AB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6EBB1"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CD8C3"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4AD98" w14:textId="77777777" w:rsidR="00805520" w:rsidRDefault="002F0206">
            <w:r>
              <w:rPr>
                <w:rFonts w:ascii="Arial" w:hAnsi="Arial" w:cs="Arial"/>
                <w:color w:val="000000"/>
                <w:position w:val="-2"/>
                <w:sz w:val="18"/>
                <w:szCs w:val="18"/>
              </w:rPr>
              <w:t> </w:t>
            </w:r>
          </w:p>
        </w:tc>
      </w:tr>
      <w:tr w:rsidR="00805520" w14:paraId="2F95A1B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98668"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64961"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9E2FB" w14:textId="77777777" w:rsidR="00805520" w:rsidRDefault="002F0206">
            <w:r>
              <w:rPr>
                <w:rFonts w:ascii="Arial" w:hAnsi="Arial" w:cs="Arial"/>
                <w:color w:val="000000"/>
                <w:position w:val="-2"/>
                <w:sz w:val="18"/>
                <w:szCs w:val="18"/>
              </w:rPr>
              <w:t> </w:t>
            </w:r>
          </w:p>
        </w:tc>
      </w:tr>
      <w:tr w:rsidR="00805520" w14:paraId="20A4B9F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A6804" w14:textId="77777777" w:rsidR="00805520" w:rsidRDefault="002F020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51633" w14:textId="77777777" w:rsidR="00805520" w:rsidRDefault="002F020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19DEF" w14:textId="77777777" w:rsidR="00805520" w:rsidRDefault="002F0206">
            <w:r>
              <w:rPr>
                <w:rFonts w:ascii="Arial" w:hAnsi="Arial" w:cs="Arial"/>
                <w:color w:val="000000"/>
                <w:position w:val="-2"/>
                <w:sz w:val="18"/>
                <w:szCs w:val="18"/>
              </w:rPr>
              <w:t> </w:t>
            </w:r>
          </w:p>
        </w:tc>
      </w:tr>
    </w:tbl>
    <w:p w14:paraId="6A7EC790" w14:textId="77777777" w:rsidR="00805520" w:rsidRDefault="002F0206">
      <w:pPr>
        <w:spacing w:before="225" w:after="225" w:line="240" w:lineRule="auto"/>
        <w:jc w:val="both"/>
      </w:pPr>
      <w:r>
        <w:rPr>
          <w:rFonts w:ascii="Arial" w:hAnsi="Arial" w:cs="Arial"/>
          <w:color w:val="000000"/>
          <w:sz w:val="18"/>
          <w:szCs w:val="18"/>
        </w:rPr>
        <w:t>* podatek je potreben za preverbo v e-Dosje</w:t>
      </w:r>
    </w:p>
    <w:p w14:paraId="1CBADE2B" w14:textId="77777777" w:rsidR="00805520" w:rsidRDefault="002F020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05520" w14:paraId="12E11588" w14:textId="77777777">
        <w:tc>
          <w:tcPr>
            <w:tcW w:w="2500" w:type="pct"/>
            <w:tcMar>
              <w:top w:w="75" w:type="dxa"/>
              <w:bottom w:w="75" w:type="dxa"/>
            </w:tcMar>
            <w:vAlign w:val="center"/>
          </w:tcPr>
          <w:p w14:paraId="47E9DEF4" w14:textId="77777777" w:rsidR="00805520" w:rsidRDefault="002F0206">
            <w:r>
              <w:rPr>
                <w:rFonts w:ascii="Arial" w:hAnsi="Arial" w:cs="Arial"/>
                <w:color w:val="000000"/>
                <w:position w:val="-2"/>
                <w:sz w:val="18"/>
                <w:szCs w:val="18"/>
              </w:rPr>
              <w:t>Kraj in datum:</w:t>
            </w:r>
          </w:p>
        </w:tc>
        <w:tc>
          <w:tcPr>
            <w:tcW w:w="0" w:type="auto"/>
            <w:tcMar>
              <w:top w:w="75" w:type="dxa"/>
              <w:bottom w:w="75" w:type="dxa"/>
            </w:tcMar>
            <w:vAlign w:val="center"/>
          </w:tcPr>
          <w:p w14:paraId="721B0D7B" w14:textId="77777777" w:rsidR="00805520" w:rsidRDefault="002F0206">
            <w:r>
              <w:rPr>
                <w:rFonts w:ascii="Arial" w:hAnsi="Arial" w:cs="Arial"/>
                <w:color w:val="000000"/>
                <w:position w:val="-2"/>
                <w:sz w:val="18"/>
                <w:szCs w:val="18"/>
              </w:rPr>
              <w:t>Ime in priimek: _____________________</w:t>
            </w:r>
          </w:p>
        </w:tc>
      </w:tr>
      <w:tr w:rsidR="00805520" w14:paraId="54596D23" w14:textId="77777777">
        <w:tc>
          <w:tcPr>
            <w:tcW w:w="2500" w:type="pct"/>
            <w:tcMar>
              <w:top w:w="75" w:type="dxa"/>
              <w:bottom w:w="75" w:type="dxa"/>
            </w:tcMar>
            <w:vAlign w:val="center"/>
          </w:tcPr>
          <w:p w14:paraId="6003C0F8"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0B0EDDA3" w14:textId="77777777" w:rsidR="00805520" w:rsidRDefault="002F0206">
            <w:pPr>
              <w:jc w:val="center"/>
            </w:pPr>
            <w:r>
              <w:rPr>
                <w:rFonts w:ascii="Arial" w:hAnsi="Arial" w:cs="Arial"/>
                <w:color w:val="A9A9A9"/>
                <w:position w:val="-2"/>
                <w:sz w:val="18"/>
                <w:szCs w:val="18"/>
              </w:rPr>
              <w:t>(podpis)</w:t>
            </w:r>
          </w:p>
        </w:tc>
      </w:tr>
    </w:tbl>
    <w:p w14:paraId="05BCB707" w14:textId="77777777" w:rsidR="00805520" w:rsidRDefault="002F0206">
      <w:pPr>
        <w:spacing w:before="225" w:after="225" w:line="240" w:lineRule="auto"/>
        <w:jc w:val="both"/>
      </w:pPr>
      <w:r>
        <w:rPr>
          <w:rFonts w:ascii="Arial" w:hAnsi="Arial" w:cs="Arial"/>
          <w:color w:val="000000"/>
          <w:sz w:val="18"/>
          <w:szCs w:val="18"/>
        </w:rPr>
        <w:t> </w:t>
      </w:r>
    </w:p>
    <w:p w14:paraId="33C63CD1" w14:textId="77777777" w:rsidR="00805520" w:rsidRDefault="002F020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17FD62" w14:textId="77777777" w:rsidR="00805520" w:rsidRDefault="002F0206">
      <w:pPr>
        <w:spacing w:before="225" w:after="225" w:line="240" w:lineRule="auto"/>
        <w:jc w:val="both"/>
      </w:pPr>
      <w:r>
        <w:rPr>
          <w:rFonts w:ascii="Arial" w:hAnsi="Arial" w:cs="Arial"/>
          <w:color w:val="000000"/>
          <w:sz w:val="18"/>
          <w:szCs w:val="18"/>
        </w:rPr>
        <w:t> </w:t>
      </w:r>
    </w:p>
    <w:p w14:paraId="4E60822D" w14:textId="77777777" w:rsidR="00805520" w:rsidRDefault="00805520">
      <w:pPr>
        <w:sectPr w:rsidR="00805520" w:rsidSect="006E7A2B">
          <w:footerReference w:type="default" r:id="rId15"/>
          <w:pgSz w:w="11906" w:h="16838"/>
          <w:pgMar w:top="1418" w:right="1418" w:bottom="1418" w:left="1418" w:header="567" w:footer="596" w:gutter="0"/>
          <w:cols w:space="708"/>
          <w:docGrid w:linePitch="360"/>
        </w:sectPr>
      </w:pPr>
    </w:p>
    <w:p w14:paraId="676ECF90"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11DB1A3" w14:textId="77777777" w:rsidR="002F0206" w:rsidRPr="00252358" w:rsidRDefault="002F0206" w:rsidP="00252358"/>
    <w:p w14:paraId="0B348A64"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9ADDF70" w14:textId="77777777" w:rsidR="002F0206" w:rsidRDefault="002F0206" w:rsidP="00EB2A75">
      <w:pPr>
        <w:spacing w:after="120"/>
        <w:rPr>
          <w:rFonts w:ascii="Arial" w:hAnsi="Arial" w:cs="Arial"/>
        </w:rPr>
      </w:pPr>
    </w:p>
    <w:p w14:paraId="1E61C5F9" w14:textId="77777777" w:rsidR="00805520" w:rsidRDefault="002F0206">
      <w:pPr>
        <w:spacing w:before="225" w:after="225" w:line="240" w:lineRule="auto"/>
        <w:jc w:val="both"/>
      </w:pPr>
      <w:r>
        <w:rPr>
          <w:rFonts w:ascii="Arial" w:hAnsi="Arial" w:cs="Arial"/>
          <w:i/>
          <w:iCs/>
          <w:color w:val="000000"/>
          <w:sz w:val="18"/>
          <w:szCs w:val="18"/>
        </w:rPr>
        <w:t>Glava s podatki o garantu (zavarovalnici/banki) ali SWIFT ključ</w:t>
      </w:r>
    </w:p>
    <w:p w14:paraId="27F4A5B8" w14:textId="77777777" w:rsidR="00805520" w:rsidRDefault="002F0206">
      <w:pPr>
        <w:spacing w:before="225" w:after="225" w:line="240" w:lineRule="auto"/>
        <w:jc w:val="both"/>
      </w:pPr>
      <w:r>
        <w:rPr>
          <w:rFonts w:ascii="Arial" w:hAnsi="Arial" w:cs="Arial"/>
          <w:color w:val="000000"/>
          <w:sz w:val="18"/>
          <w:szCs w:val="18"/>
        </w:rPr>
        <w:t>Za: SPLOŠNA BOLNIŠNICA NOVO MESTO, Šmihelska cesta 1, 8000 Novo mesto</w:t>
      </w:r>
    </w:p>
    <w:p w14:paraId="6F864986" w14:textId="77777777" w:rsidR="00805520" w:rsidRDefault="002F020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DBF970A" w14:textId="77777777" w:rsidR="00805520" w:rsidRDefault="002F020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A1209C4" w14:textId="77777777" w:rsidR="00805520" w:rsidRDefault="002F020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10D6158" w14:textId="77777777" w:rsidR="00805520" w:rsidRDefault="002F020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95C4F34" w14:textId="77777777" w:rsidR="00805520" w:rsidRDefault="002F020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5573676" w14:textId="77777777" w:rsidR="00805520" w:rsidRDefault="002F020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DD12C08" w14:textId="77777777" w:rsidR="00805520" w:rsidRDefault="002F020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PRIPOMOČKI ZA NEGO PACIENTOV</w:t>
      </w:r>
    </w:p>
    <w:p w14:paraId="2C92D63F" w14:textId="77777777" w:rsidR="00805520" w:rsidRDefault="002F0206">
      <w:pPr>
        <w:spacing w:before="225" w:after="225" w:line="240" w:lineRule="auto"/>
        <w:jc w:val="both"/>
      </w:pPr>
      <w:r>
        <w:rPr>
          <w:rFonts w:ascii="Arial" w:hAnsi="Arial" w:cs="Arial"/>
          <w:b/>
          <w:bCs/>
          <w:color w:val="000000"/>
          <w:sz w:val="18"/>
          <w:szCs w:val="18"/>
        </w:rPr>
        <w:t>ZNESEK IN VALUTA: 10 % pogodbene vrednosti</w:t>
      </w:r>
    </w:p>
    <w:p w14:paraId="1831F03A" w14:textId="77777777" w:rsidR="00805520" w:rsidRDefault="002F020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ED9A388" w14:textId="77777777" w:rsidR="00805520" w:rsidRDefault="002F020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E6376AB" w14:textId="77777777" w:rsidR="00805520" w:rsidRDefault="002F0206">
      <w:pPr>
        <w:spacing w:before="225" w:after="225" w:line="240" w:lineRule="auto"/>
        <w:jc w:val="both"/>
      </w:pPr>
      <w:r>
        <w:rPr>
          <w:rFonts w:ascii="Arial" w:hAnsi="Arial" w:cs="Arial"/>
          <w:color w:val="000000"/>
          <w:sz w:val="18"/>
          <w:szCs w:val="18"/>
        </w:rPr>
        <w:t>2. Kopija garancije št. ______________</w:t>
      </w:r>
    </w:p>
    <w:p w14:paraId="18CC44EE" w14:textId="77777777" w:rsidR="00805520" w:rsidRDefault="002F020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F7D2AE3" w14:textId="77777777" w:rsidR="00805520" w:rsidRDefault="002F020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FE32ACC" w14:textId="77777777" w:rsidR="00805520" w:rsidRDefault="002F020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8ED8FFA" w14:textId="77777777" w:rsidR="00805520" w:rsidRDefault="002F020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CB948AF" w14:textId="77777777" w:rsidR="00805520" w:rsidRDefault="002F020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B261367" w14:textId="77777777" w:rsidR="00805520" w:rsidRDefault="002F020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C3283D" w14:textId="77777777" w:rsidR="00805520" w:rsidRDefault="002F020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FEB937C" w14:textId="77777777" w:rsidR="00805520" w:rsidRDefault="002F020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B85E864" w14:textId="77777777" w:rsidR="00805520" w:rsidRDefault="002F020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313732" w14:textId="77777777" w:rsidR="00805520" w:rsidRDefault="002F020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05520" w14:paraId="0AFC780F" w14:textId="77777777">
        <w:tc>
          <w:tcPr>
            <w:tcW w:w="4080" w:type="dxa"/>
            <w:tcMar>
              <w:top w:w="75" w:type="dxa"/>
              <w:bottom w:w="75" w:type="dxa"/>
            </w:tcMar>
            <w:vAlign w:val="center"/>
          </w:tcPr>
          <w:p w14:paraId="7A1F3E2B"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1BA102FE" w14:textId="77777777" w:rsidR="00805520" w:rsidRDefault="002F0206">
            <w:pPr>
              <w:jc w:val="center"/>
            </w:pPr>
            <w:r>
              <w:rPr>
                <w:rFonts w:ascii="Arial" w:hAnsi="Arial" w:cs="Arial"/>
                <w:color w:val="000000"/>
                <w:position w:val="-2"/>
                <w:sz w:val="18"/>
                <w:szCs w:val="18"/>
              </w:rPr>
              <w:t>Garant</w:t>
            </w:r>
          </w:p>
        </w:tc>
      </w:tr>
      <w:tr w:rsidR="00805520" w14:paraId="4F4F4867" w14:textId="77777777">
        <w:tc>
          <w:tcPr>
            <w:tcW w:w="4080" w:type="dxa"/>
            <w:tcMar>
              <w:top w:w="75" w:type="dxa"/>
              <w:bottom w:w="75" w:type="dxa"/>
            </w:tcMar>
            <w:vAlign w:val="center"/>
          </w:tcPr>
          <w:p w14:paraId="12968A41"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344298EF" w14:textId="77777777" w:rsidR="00805520" w:rsidRDefault="00805520"/>
          <w:p w14:paraId="79F1E0F0" w14:textId="77777777" w:rsidR="00805520" w:rsidRDefault="002F0206">
            <w:pPr>
              <w:jc w:val="center"/>
            </w:pPr>
            <w:r>
              <w:rPr>
                <w:rFonts w:ascii="Arial" w:hAnsi="Arial" w:cs="Arial"/>
                <w:color w:val="A9A9A9"/>
                <w:position w:val="-2"/>
                <w:sz w:val="18"/>
                <w:szCs w:val="18"/>
              </w:rPr>
              <w:t>(žig in podpis)</w:t>
            </w:r>
          </w:p>
        </w:tc>
      </w:tr>
    </w:tbl>
    <w:p w14:paraId="2F9982F1" w14:textId="77777777" w:rsidR="00805520" w:rsidRDefault="002F0206">
      <w:pPr>
        <w:spacing w:before="225" w:after="225" w:line="240" w:lineRule="auto"/>
        <w:jc w:val="both"/>
      </w:pPr>
      <w:r>
        <w:rPr>
          <w:rFonts w:ascii="Arial" w:hAnsi="Arial" w:cs="Arial"/>
          <w:color w:val="000000"/>
          <w:sz w:val="18"/>
          <w:szCs w:val="18"/>
        </w:rPr>
        <w:t> </w:t>
      </w:r>
    </w:p>
    <w:p w14:paraId="2F412421" w14:textId="77777777" w:rsidR="00805520" w:rsidRDefault="002F0206">
      <w:pPr>
        <w:spacing w:before="225" w:after="225" w:line="240" w:lineRule="auto"/>
        <w:jc w:val="both"/>
      </w:pPr>
      <w:r>
        <w:rPr>
          <w:rFonts w:ascii="Arial" w:hAnsi="Arial" w:cs="Arial"/>
          <w:color w:val="000000"/>
          <w:sz w:val="18"/>
          <w:szCs w:val="18"/>
        </w:rPr>
        <w:t> </w:t>
      </w:r>
    </w:p>
    <w:p w14:paraId="7113D1E3" w14:textId="77777777" w:rsidR="00805520" w:rsidRDefault="00805520">
      <w:pPr>
        <w:sectPr w:rsidR="00805520" w:rsidSect="006E7A2B">
          <w:footerReference w:type="default" r:id="rId16"/>
          <w:pgSz w:w="11906" w:h="16838"/>
          <w:pgMar w:top="1418" w:right="1418" w:bottom="1418" w:left="1418" w:header="567" w:footer="596" w:gutter="0"/>
          <w:cols w:space="708"/>
          <w:docGrid w:linePitch="360"/>
        </w:sectPr>
      </w:pPr>
    </w:p>
    <w:p w14:paraId="2067F1BF"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EB1DEAA" w14:textId="77777777" w:rsidR="002F0206" w:rsidRPr="00252358" w:rsidRDefault="002F0206" w:rsidP="00252358"/>
    <w:p w14:paraId="18B7F507"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43FDC24" w14:textId="77777777" w:rsidR="002F0206" w:rsidRDefault="002F0206" w:rsidP="00EB2A75">
      <w:pPr>
        <w:spacing w:after="120"/>
        <w:rPr>
          <w:rFonts w:ascii="Arial" w:hAnsi="Arial" w:cs="Arial"/>
        </w:rPr>
      </w:pPr>
    </w:p>
    <w:p w14:paraId="00ED3FAD" w14:textId="77777777" w:rsidR="00805520" w:rsidRDefault="002F0206">
      <w:pPr>
        <w:spacing w:before="225" w:after="225" w:line="240" w:lineRule="auto"/>
        <w:jc w:val="center"/>
      </w:pPr>
      <w:r>
        <w:rPr>
          <w:rFonts w:ascii="Arial" w:hAnsi="Arial" w:cs="Arial"/>
          <w:b/>
          <w:bCs/>
          <w:color w:val="000000"/>
          <w:sz w:val="24"/>
          <w:szCs w:val="24"/>
        </w:rPr>
        <w:t>MENIČNA IZJAVA</w:t>
      </w:r>
    </w:p>
    <w:p w14:paraId="28B08739" w14:textId="77777777" w:rsidR="00805520" w:rsidRDefault="002F0206">
      <w:pPr>
        <w:spacing w:before="225" w:after="225" w:line="240" w:lineRule="auto"/>
        <w:jc w:val="center"/>
      </w:pPr>
      <w:r>
        <w:rPr>
          <w:rFonts w:ascii="Arial" w:hAnsi="Arial" w:cs="Arial"/>
          <w:color w:val="000000"/>
          <w:sz w:val="21"/>
          <w:szCs w:val="21"/>
        </w:rPr>
        <w:t>s pooblastilom za izpolnitev in unovčenje menice</w:t>
      </w:r>
    </w:p>
    <w:p w14:paraId="1740521A" w14:textId="77777777" w:rsidR="00805520" w:rsidRDefault="002F0206">
      <w:pPr>
        <w:spacing w:before="225" w:after="225" w:line="240" w:lineRule="auto"/>
        <w:jc w:val="both"/>
      </w:pPr>
      <w:r>
        <w:rPr>
          <w:rFonts w:ascii="Arial" w:hAnsi="Arial" w:cs="Arial"/>
          <w:color w:val="000000"/>
          <w:sz w:val="18"/>
          <w:szCs w:val="18"/>
        </w:rPr>
        <w:t> </w:t>
      </w:r>
    </w:p>
    <w:p w14:paraId="199A7DDC" w14:textId="77777777" w:rsidR="00805520" w:rsidRDefault="002F0206">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6DB2AEA" w14:textId="77777777" w:rsidR="00805520" w:rsidRDefault="002F0206">
      <w:pPr>
        <w:spacing w:before="225" w:after="225" w:line="240" w:lineRule="auto"/>
        <w:jc w:val="both"/>
      </w:pPr>
      <w:r>
        <w:rPr>
          <w:rFonts w:ascii="Arial" w:hAnsi="Arial" w:cs="Arial"/>
          <w:b/>
          <w:bCs/>
          <w:color w:val="000000"/>
          <w:sz w:val="18"/>
          <w:szCs w:val="18"/>
        </w:rPr>
        <w:t>PRIPOMOČKI ZA NEGO PACIENTOV, </w:t>
      </w:r>
      <w:r>
        <w:rPr>
          <w:rFonts w:ascii="Arial" w:hAnsi="Arial" w:cs="Arial"/>
          <w:color w:val="000000"/>
          <w:sz w:val="18"/>
          <w:szCs w:val="18"/>
        </w:rPr>
        <w:t>16-45/24</w:t>
      </w:r>
    </w:p>
    <w:p w14:paraId="310A27DE" w14:textId="77777777" w:rsidR="00805520" w:rsidRDefault="002F020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DA82B24" w14:textId="77777777" w:rsidR="00805520" w:rsidRDefault="002F0206">
      <w:pPr>
        <w:spacing w:before="225" w:after="225" w:line="240" w:lineRule="auto"/>
        <w:jc w:val="both"/>
      </w:pPr>
      <w:r>
        <w:rPr>
          <w:rFonts w:ascii="Arial" w:hAnsi="Arial" w:cs="Arial"/>
          <w:color w:val="000000"/>
          <w:sz w:val="18"/>
          <w:szCs w:val="18"/>
        </w:rPr>
        <w:t> </w:t>
      </w:r>
    </w:p>
    <w:p w14:paraId="678BE675" w14:textId="77777777" w:rsidR="00805520" w:rsidRDefault="002F0206">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w:t>
      </w:r>
    </w:p>
    <w:p w14:paraId="7D15035F" w14:textId="77777777" w:rsidR="00805520" w:rsidRDefault="002F020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A2F50CB" w14:textId="77777777" w:rsidR="00805520" w:rsidRDefault="002F0206">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43B4A31" w14:textId="77777777" w:rsidR="00805520" w:rsidRDefault="002F020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9A40D3" w14:textId="77777777" w:rsidR="00805520" w:rsidRDefault="002F020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5B59E6B" w14:textId="77777777" w:rsidR="00805520" w:rsidRDefault="002F0206">
      <w:pPr>
        <w:spacing w:before="225" w:after="225" w:line="240" w:lineRule="auto"/>
        <w:jc w:val="both"/>
      </w:pPr>
      <w:r>
        <w:rPr>
          <w:rFonts w:ascii="Arial" w:hAnsi="Arial" w:cs="Arial"/>
          <w:color w:val="000000"/>
          <w:sz w:val="18"/>
          <w:szCs w:val="18"/>
        </w:rPr>
        <w:t> </w:t>
      </w:r>
    </w:p>
    <w:p w14:paraId="138B3874" w14:textId="77777777" w:rsidR="00805520" w:rsidRDefault="002F0206">
      <w:pPr>
        <w:spacing w:before="225" w:after="225" w:line="240" w:lineRule="auto"/>
        <w:jc w:val="both"/>
      </w:pPr>
      <w:r>
        <w:rPr>
          <w:rFonts w:ascii="Arial" w:hAnsi="Arial" w:cs="Arial"/>
          <w:color w:val="000000"/>
          <w:sz w:val="18"/>
          <w:szCs w:val="18"/>
        </w:rPr>
        <w:t>Priloga: </w:t>
      </w:r>
    </w:p>
    <w:p w14:paraId="5F017BDA" w14:textId="77777777" w:rsidR="00805520" w:rsidRDefault="002F0206">
      <w:pPr>
        <w:spacing w:before="225" w:after="225" w:line="240" w:lineRule="auto"/>
        <w:jc w:val="both"/>
      </w:pPr>
      <w:r>
        <w:rPr>
          <w:rFonts w:ascii="Arial" w:hAnsi="Arial" w:cs="Arial"/>
          <w:color w:val="000000"/>
          <w:sz w:val="18"/>
          <w:szCs w:val="18"/>
        </w:rPr>
        <w:t>- bianco menica, podpisana in žigosana</w:t>
      </w:r>
    </w:p>
    <w:p w14:paraId="56F93F7F" w14:textId="77777777" w:rsidR="00805520" w:rsidRDefault="002F02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05520" w14:paraId="01B936CE" w14:textId="77777777">
        <w:tc>
          <w:tcPr>
            <w:tcW w:w="2500" w:type="pct"/>
            <w:tcMar>
              <w:top w:w="75" w:type="dxa"/>
              <w:bottom w:w="75" w:type="dxa"/>
            </w:tcMar>
            <w:vAlign w:val="center"/>
          </w:tcPr>
          <w:p w14:paraId="3305DB28" w14:textId="77777777" w:rsidR="00805520" w:rsidRDefault="002F020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2B55637" w14:textId="77777777" w:rsidR="00805520" w:rsidRDefault="002F020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05520" w14:paraId="6CDA9E37" w14:textId="77777777">
        <w:tc>
          <w:tcPr>
            <w:tcW w:w="2500" w:type="pct"/>
            <w:tcMar>
              <w:top w:w="75" w:type="dxa"/>
              <w:bottom w:w="75" w:type="dxa"/>
            </w:tcMar>
            <w:vAlign w:val="center"/>
          </w:tcPr>
          <w:p w14:paraId="39782081" w14:textId="77777777" w:rsidR="00805520" w:rsidRDefault="002F020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083D105" w14:textId="77777777" w:rsidR="00805520" w:rsidRDefault="00805520"/>
          <w:p w14:paraId="6BF68F0C" w14:textId="77777777" w:rsidR="00805520" w:rsidRDefault="002F0206">
            <w:pPr>
              <w:jc w:val="center"/>
            </w:pPr>
            <w:r>
              <w:rPr>
                <w:rFonts w:ascii="Arial" w:hAnsi="Arial" w:cs="Arial"/>
                <w:color w:val="A9A9A9"/>
                <w:position w:val="-2"/>
                <w:sz w:val="18"/>
                <w:szCs w:val="18"/>
              </w:rPr>
              <w:t>(žig in podpis)</w:t>
            </w:r>
          </w:p>
        </w:tc>
      </w:tr>
    </w:tbl>
    <w:p w14:paraId="19F4A2B0" w14:textId="77777777" w:rsidR="00805520" w:rsidRDefault="002F0206">
      <w:pPr>
        <w:spacing w:before="225" w:after="225" w:line="240" w:lineRule="auto"/>
        <w:jc w:val="both"/>
      </w:pPr>
      <w:r>
        <w:rPr>
          <w:rFonts w:ascii="Arial" w:hAnsi="Arial" w:cs="Arial"/>
          <w:color w:val="000000"/>
          <w:sz w:val="18"/>
          <w:szCs w:val="18"/>
        </w:rPr>
        <w:t> </w:t>
      </w:r>
    </w:p>
    <w:p w14:paraId="5911F368" w14:textId="77777777" w:rsidR="00805520" w:rsidRDefault="002F0206">
      <w:pPr>
        <w:spacing w:before="225" w:after="225" w:line="240" w:lineRule="auto"/>
        <w:jc w:val="both"/>
      </w:pPr>
      <w:r>
        <w:rPr>
          <w:rFonts w:ascii="Arial" w:hAnsi="Arial" w:cs="Arial"/>
          <w:color w:val="000000"/>
          <w:sz w:val="18"/>
          <w:szCs w:val="18"/>
        </w:rPr>
        <w:t> </w:t>
      </w:r>
    </w:p>
    <w:p w14:paraId="20B3C2D6" w14:textId="77777777" w:rsidR="00805520" w:rsidRDefault="00805520">
      <w:pPr>
        <w:sectPr w:rsidR="00805520" w:rsidSect="006E7A2B">
          <w:footerReference w:type="default" r:id="rId17"/>
          <w:pgSz w:w="11906" w:h="16838"/>
          <w:pgMar w:top="1418" w:right="1418" w:bottom="1418" w:left="1418" w:header="567" w:footer="596" w:gutter="0"/>
          <w:cols w:space="708"/>
          <w:docGrid w:linePitch="360"/>
        </w:sectPr>
      </w:pPr>
    </w:p>
    <w:p w14:paraId="2B464E5B" w14:textId="77777777" w:rsidR="002F0206" w:rsidRPr="00590863" w:rsidRDefault="002F0206"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338BEE4" w14:textId="77777777" w:rsidR="002F0206" w:rsidRPr="00252358" w:rsidRDefault="002F0206" w:rsidP="00252358"/>
    <w:p w14:paraId="730015C1" w14:textId="77777777" w:rsidR="002F0206" w:rsidRDefault="002F020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54F80A7" w14:textId="77777777" w:rsidR="002F0206" w:rsidRDefault="002F0206" w:rsidP="00EB2A75">
      <w:pPr>
        <w:spacing w:after="120"/>
        <w:rPr>
          <w:rFonts w:ascii="Arial" w:hAnsi="Arial" w:cs="Arial"/>
        </w:rPr>
      </w:pPr>
    </w:p>
    <w:p w14:paraId="3607641B" w14:textId="77777777" w:rsidR="00805520" w:rsidRDefault="002F020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49826B1" w14:textId="77777777" w:rsidR="00805520" w:rsidRDefault="002F020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05520" w14:paraId="4C09E8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127B2" w14:textId="77777777" w:rsidR="00805520" w:rsidRDefault="002F0206">
            <w:pPr>
              <w:spacing w:before="135" w:after="135"/>
              <w:jc w:val="both"/>
              <w:textAlignment w:val="center"/>
            </w:pPr>
            <w:r>
              <w:rPr>
                <w:rFonts w:ascii="Arial" w:hAnsi="Arial" w:cs="Arial"/>
                <w:b/>
                <w:bCs/>
                <w:color w:val="000000"/>
                <w:position w:val="-2"/>
                <w:sz w:val="18"/>
                <w:szCs w:val="18"/>
              </w:rPr>
              <w:t>Ime in priimek</w:t>
            </w:r>
          </w:p>
          <w:p w14:paraId="692CB7DF" w14:textId="77777777" w:rsidR="00805520" w:rsidRDefault="002F0206">
            <w:pPr>
              <w:spacing w:before="135" w:after="135"/>
              <w:jc w:val="both"/>
              <w:textAlignment w:val="center"/>
            </w:pPr>
            <w:r>
              <w:rPr>
                <w:rFonts w:ascii="Arial" w:hAnsi="Arial" w:cs="Arial"/>
                <w:b/>
                <w:bCs/>
                <w:color w:val="000000"/>
                <w:position w:val="-2"/>
                <w:sz w:val="18"/>
                <w:szCs w:val="18"/>
              </w:rPr>
              <w:t>ali</w:t>
            </w:r>
          </w:p>
          <w:p w14:paraId="7396C88A" w14:textId="77777777" w:rsidR="00805520" w:rsidRDefault="002F020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850DD" w14:textId="77777777" w:rsidR="00805520" w:rsidRDefault="002F0206">
            <w:pPr>
              <w:spacing w:before="135" w:after="135"/>
              <w:jc w:val="both"/>
              <w:textAlignment w:val="center"/>
            </w:pPr>
            <w:r>
              <w:rPr>
                <w:rFonts w:ascii="Arial" w:hAnsi="Arial" w:cs="Arial"/>
                <w:b/>
                <w:bCs/>
                <w:color w:val="000000"/>
                <w:position w:val="-2"/>
                <w:sz w:val="18"/>
                <w:szCs w:val="18"/>
              </w:rPr>
              <w:t>Naslov prebivališča</w:t>
            </w:r>
          </w:p>
          <w:p w14:paraId="40631C81" w14:textId="77777777" w:rsidR="00805520" w:rsidRDefault="002F0206">
            <w:pPr>
              <w:spacing w:before="135" w:after="135"/>
              <w:jc w:val="both"/>
              <w:textAlignment w:val="center"/>
            </w:pPr>
            <w:r>
              <w:rPr>
                <w:rFonts w:ascii="Arial" w:hAnsi="Arial" w:cs="Arial"/>
                <w:b/>
                <w:bCs/>
                <w:color w:val="000000"/>
                <w:position w:val="-2"/>
                <w:sz w:val="18"/>
                <w:szCs w:val="18"/>
              </w:rPr>
              <w:t>ali</w:t>
            </w:r>
          </w:p>
          <w:p w14:paraId="35496232" w14:textId="77777777" w:rsidR="00805520" w:rsidRDefault="002F020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8F021" w14:textId="77777777" w:rsidR="00805520" w:rsidRDefault="002F0206">
            <w:pPr>
              <w:spacing w:before="135" w:after="135"/>
              <w:jc w:val="both"/>
              <w:textAlignment w:val="center"/>
            </w:pPr>
            <w:r>
              <w:rPr>
                <w:rFonts w:ascii="Arial" w:hAnsi="Arial" w:cs="Arial"/>
                <w:b/>
                <w:bCs/>
                <w:color w:val="000000"/>
                <w:position w:val="-2"/>
                <w:sz w:val="18"/>
                <w:szCs w:val="18"/>
              </w:rPr>
              <w:t>Delež lastništva</w:t>
            </w:r>
          </w:p>
          <w:p w14:paraId="18310545" w14:textId="77777777" w:rsidR="00805520" w:rsidRDefault="002F0206">
            <w:pPr>
              <w:spacing w:before="135" w:after="135"/>
              <w:jc w:val="both"/>
              <w:textAlignment w:val="center"/>
            </w:pPr>
            <w:r>
              <w:rPr>
                <w:rFonts w:ascii="Arial" w:hAnsi="Arial" w:cs="Arial"/>
                <w:b/>
                <w:bCs/>
                <w:color w:val="000000"/>
                <w:position w:val="-2"/>
                <w:sz w:val="18"/>
                <w:szCs w:val="18"/>
              </w:rPr>
              <w:t>ali</w:t>
            </w:r>
          </w:p>
          <w:p w14:paraId="2BA3F565" w14:textId="77777777" w:rsidR="00805520" w:rsidRDefault="002F0206">
            <w:pPr>
              <w:spacing w:before="135" w:after="135"/>
              <w:jc w:val="both"/>
              <w:textAlignment w:val="center"/>
            </w:pPr>
            <w:r>
              <w:rPr>
                <w:rFonts w:ascii="Arial" w:hAnsi="Arial" w:cs="Arial"/>
                <w:b/>
                <w:bCs/>
                <w:color w:val="000000"/>
                <w:position w:val="-2"/>
                <w:sz w:val="18"/>
                <w:szCs w:val="18"/>
              </w:rPr>
              <w:t>Delež lastništva gospodarskega subjekta</w:t>
            </w:r>
          </w:p>
        </w:tc>
      </w:tr>
      <w:tr w:rsidR="00805520" w14:paraId="2E9273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B404A"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E3346"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11B67B"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24EA9F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25E1C"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11F48"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9CF18"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7B9EB3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83AF7"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B05E5"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E1F2D"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3A586E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55E1"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06264"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B8560" w14:textId="77777777" w:rsidR="00805520" w:rsidRDefault="002F0206">
            <w:pPr>
              <w:spacing w:before="135" w:after="135"/>
              <w:jc w:val="both"/>
              <w:textAlignment w:val="center"/>
            </w:pPr>
            <w:r>
              <w:rPr>
                <w:rFonts w:ascii="Arial" w:hAnsi="Arial" w:cs="Arial"/>
                <w:color w:val="000000"/>
                <w:position w:val="-2"/>
                <w:sz w:val="18"/>
                <w:szCs w:val="18"/>
              </w:rPr>
              <w:t> </w:t>
            </w:r>
          </w:p>
        </w:tc>
      </w:tr>
    </w:tbl>
    <w:p w14:paraId="6DA12C6F" w14:textId="77777777" w:rsidR="00805520" w:rsidRDefault="002F020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05520" w14:paraId="1C7E47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2819A" w14:textId="77777777" w:rsidR="00805520" w:rsidRDefault="002F020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2E4B6" w14:textId="77777777" w:rsidR="00805520" w:rsidRDefault="002F020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CE5F1" w14:textId="77777777" w:rsidR="00805520" w:rsidRDefault="002F0206">
            <w:pPr>
              <w:spacing w:before="135" w:after="135"/>
              <w:jc w:val="both"/>
              <w:textAlignment w:val="center"/>
            </w:pPr>
            <w:r>
              <w:rPr>
                <w:rFonts w:ascii="Arial" w:hAnsi="Arial" w:cs="Arial"/>
                <w:b/>
                <w:bCs/>
                <w:color w:val="000000"/>
                <w:position w:val="-2"/>
                <w:sz w:val="18"/>
                <w:szCs w:val="18"/>
              </w:rPr>
              <w:t>Delež lastništva gospodarskega subjekta</w:t>
            </w:r>
          </w:p>
        </w:tc>
      </w:tr>
      <w:tr w:rsidR="00805520" w14:paraId="27412B8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79FC2"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8B156"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8249B"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35B33B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F65A9"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BBDCA"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CCD77"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6F6F79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7CAFA"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29AE8"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D9811" w14:textId="77777777" w:rsidR="00805520" w:rsidRDefault="002F0206">
            <w:pPr>
              <w:spacing w:before="135" w:after="135"/>
              <w:jc w:val="both"/>
              <w:textAlignment w:val="center"/>
            </w:pPr>
            <w:r>
              <w:rPr>
                <w:rFonts w:ascii="Arial" w:hAnsi="Arial" w:cs="Arial"/>
                <w:color w:val="000000"/>
                <w:position w:val="-2"/>
                <w:sz w:val="18"/>
                <w:szCs w:val="18"/>
              </w:rPr>
              <w:t> </w:t>
            </w:r>
          </w:p>
        </w:tc>
      </w:tr>
      <w:tr w:rsidR="00805520" w14:paraId="5D5143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A70A0"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F79C6" w14:textId="77777777" w:rsidR="00805520" w:rsidRDefault="002F020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F7DFD" w14:textId="77777777" w:rsidR="00805520" w:rsidRDefault="002F0206">
            <w:pPr>
              <w:spacing w:before="135" w:after="135"/>
              <w:jc w:val="both"/>
              <w:textAlignment w:val="center"/>
            </w:pPr>
            <w:r>
              <w:rPr>
                <w:rFonts w:ascii="Arial" w:hAnsi="Arial" w:cs="Arial"/>
                <w:color w:val="000000"/>
                <w:position w:val="-2"/>
                <w:sz w:val="18"/>
                <w:szCs w:val="18"/>
              </w:rPr>
              <w:t> </w:t>
            </w:r>
          </w:p>
        </w:tc>
      </w:tr>
    </w:tbl>
    <w:p w14:paraId="119E2BDA" w14:textId="77777777" w:rsidR="00805520" w:rsidRDefault="002F020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05520" w14:paraId="5CDC8682" w14:textId="77777777">
        <w:tc>
          <w:tcPr>
            <w:tcW w:w="4080" w:type="dxa"/>
            <w:tcMar>
              <w:top w:w="75" w:type="dxa"/>
              <w:bottom w:w="75" w:type="dxa"/>
            </w:tcMar>
            <w:vAlign w:val="center"/>
          </w:tcPr>
          <w:p w14:paraId="7C05022A" w14:textId="77777777" w:rsidR="00805520" w:rsidRDefault="002F0206">
            <w:r>
              <w:rPr>
                <w:rFonts w:ascii="Arial" w:hAnsi="Arial" w:cs="Arial"/>
                <w:color w:val="000000"/>
                <w:position w:val="-2"/>
                <w:sz w:val="18"/>
                <w:szCs w:val="18"/>
              </w:rPr>
              <w:t>Kraj in datum:</w:t>
            </w:r>
          </w:p>
        </w:tc>
        <w:tc>
          <w:tcPr>
            <w:tcW w:w="0" w:type="auto"/>
            <w:tcMar>
              <w:top w:w="75" w:type="dxa"/>
              <w:bottom w:w="75" w:type="dxa"/>
            </w:tcMar>
            <w:vAlign w:val="center"/>
          </w:tcPr>
          <w:p w14:paraId="6730F965" w14:textId="77777777" w:rsidR="00805520" w:rsidRDefault="002F0206">
            <w:r>
              <w:rPr>
                <w:rFonts w:ascii="Arial" w:hAnsi="Arial" w:cs="Arial"/>
                <w:color w:val="000000"/>
                <w:position w:val="-2"/>
                <w:sz w:val="18"/>
                <w:szCs w:val="18"/>
              </w:rPr>
              <w:t>Ime in priimek: _____________________</w:t>
            </w:r>
          </w:p>
        </w:tc>
      </w:tr>
      <w:tr w:rsidR="00805520" w14:paraId="6DBD6C07" w14:textId="77777777">
        <w:tc>
          <w:tcPr>
            <w:tcW w:w="4080" w:type="dxa"/>
            <w:tcMar>
              <w:top w:w="75" w:type="dxa"/>
              <w:bottom w:w="75" w:type="dxa"/>
            </w:tcMar>
            <w:vAlign w:val="center"/>
          </w:tcPr>
          <w:p w14:paraId="13211BDF" w14:textId="77777777" w:rsidR="00805520" w:rsidRDefault="002F0206">
            <w:r>
              <w:rPr>
                <w:rFonts w:ascii="Arial" w:hAnsi="Arial" w:cs="Arial"/>
                <w:color w:val="000000"/>
                <w:position w:val="-2"/>
                <w:sz w:val="18"/>
                <w:szCs w:val="18"/>
              </w:rPr>
              <w:t> </w:t>
            </w:r>
          </w:p>
        </w:tc>
        <w:tc>
          <w:tcPr>
            <w:tcW w:w="0" w:type="auto"/>
            <w:tcMar>
              <w:top w:w="75" w:type="dxa"/>
              <w:bottom w:w="75" w:type="dxa"/>
            </w:tcMar>
            <w:vAlign w:val="center"/>
          </w:tcPr>
          <w:p w14:paraId="7836EA0A" w14:textId="77777777" w:rsidR="00805520" w:rsidRDefault="002F0206">
            <w:pPr>
              <w:jc w:val="center"/>
            </w:pPr>
            <w:r>
              <w:rPr>
                <w:rFonts w:ascii="Arial" w:hAnsi="Arial" w:cs="Arial"/>
                <w:color w:val="000000"/>
                <w:position w:val="-2"/>
                <w:sz w:val="18"/>
                <w:szCs w:val="18"/>
              </w:rPr>
              <w:t>(žig in podpis)</w:t>
            </w:r>
          </w:p>
        </w:tc>
      </w:tr>
    </w:tbl>
    <w:p w14:paraId="16E6460D" w14:textId="77777777" w:rsidR="00805520" w:rsidRDefault="002F0206">
      <w:pPr>
        <w:spacing w:before="225" w:after="225" w:line="240" w:lineRule="auto"/>
        <w:jc w:val="both"/>
      </w:pPr>
      <w:r>
        <w:rPr>
          <w:rFonts w:ascii="Arial" w:hAnsi="Arial" w:cs="Arial"/>
          <w:color w:val="000000"/>
          <w:sz w:val="18"/>
          <w:szCs w:val="18"/>
        </w:rPr>
        <w:t> </w:t>
      </w:r>
    </w:p>
    <w:p w14:paraId="1B1A1DCB" w14:textId="77777777" w:rsidR="00805520" w:rsidRDefault="002F020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3F5A9A5" w14:textId="77777777" w:rsidR="00805520" w:rsidRDefault="00805520">
      <w:pPr>
        <w:sectPr w:rsidR="00805520" w:rsidSect="006E7A2B">
          <w:footerReference w:type="default" r:id="rId18"/>
          <w:pgSz w:w="11906" w:h="16838"/>
          <w:pgMar w:top="1418" w:right="1418" w:bottom="1418" w:left="1418" w:header="567" w:footer="596" w:gutter="0"/>
          <w:cols w:space="708"/>
          <w:docGrid w:linePitch="360"/>
        </w:sectPr>
      </w:pPr>
    </w:p>
    <w:p w14:paraId="127A01ED" w14:textId="77777777" w:rsidR="002F0206" w:rsidRPr="00116091" w:rsidRDefault="002F0206"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DA8928C" w14:textId="77777777" w:rsidR="002F0206" w:rsidRDefault="002F0206" w:rsidP="00AC0380">
      <w:pPr>
        <w:rPr>
          <w:rFonts w:ascii="Arial" w:hAnsi="Arial" w:cs="Arial"/>
        </w:rPr>
      </w:pPr>
    </w:p>
    <w:p w14:paraId="770B0090" w14:textId="77777777" w:rsidR="00805520" w:rsidRDefault="002F0206">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7C219051" w14:textId="77777777" w:rsidR="00805520" w:rsidRDefault="002F0206">
      <w:pPr>
        <w:spacing w:before="225" w:after="225" w:line="240" w:lineRule="auto"/>
        <w:jc w:val="center"/>
      </w:pPr>
      <w:r>
        <w:rPr>
          <w:rFonts w:ascii="Arial" w:hAnsi="Arial" w:cs="Arial"/>
          <w:color w:val="000000"/>
          <w:sz w:val="18"/>
          <w:szCs w:val="18"/>
        </w:rPr>
        <w:t>sklenjena med</w:t>
      </w:r>
    </w:p>
    <w:p w14:paraId="2EAA64F2" w14:textId="77777777" w:rsidR="00805520" w:rsidRDefault="002F0206">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05520" w14:paraId="2B6347E5" w14:textId="77777777">
        <w:tc>
          <w:tcPr>
            <w:tcW w:w="3300" w:type="dxa"/>
            <w:tcMar>
              <w:top w:w="0" w:type="auto"/>
              <w:bottom w:w="0" w:type="auto"/>
            </w:tcMar>
            <w:vAlign w:val="center"/>
          </w:tcPr>
          <w:p w14:paraId="59EF5295" w14:textId="77777777" w:rsidR="00805520" w:rsidRDefault="002F0206">
            <w:r>
              <w:rPr>
                <w:rFonts w:ascii="Arial" w:hAnsi="Arial" w:cs="Arial"/>
                <w:color w:val="000000"/>
                <w:position w:val="-2"/>
                <w:sz w:val="18"/>
                <w:szCs w:val="18"/>
              </w:rPr>
              <w:t>Matična številka:</w:t>
            </w:r>
          </w:p>
        </w:tc>
        <w:tc>
          <w:tcPr>
            <w:tcW w:w="0" w:type="auto"/>
            <w:tcMar>
              <w:top w:w="0" w:type="auto"/>
              <w:bottom w:w="0" w:type="auto"/>
            </w:tcMar>
            <w:vAlign w:val="center"/>
          </w:tcPr>
          <w:p w14:paraId="4D400096" w14:textId="77777777" w:rsidR="00805520" w:rsidRDefault="002F0206">
            <w:r>
              <w:rPr>
                <w:rFonts w:ascii="Arial" w:hAnsi="Arial" w:cs="Arial"/>
                <w:color w:val="000000"/>
                <w:position w:val="-2"/>
                <w:sz w:val="18"/>
                <w:szCs w:val="18"/>
              </w:rPr>
              <w:t>5054621000</w:t>
            </w:r>
          </w:p>
        </w:tc>
      </w:tr>
      <w:tr w:rsidR="00805520" w14:paraId="2393479A" w14:textId="77777777">
        <w:tc>
          <w:tcPr>
            <w:tcW w:w="3300" w:type="dxa"/>
            <w:tcMar>
              <w:top w:w="0" w:type="auto"/>
              <w:bottom w:w="0" w:type="auto"/>
            </w:tcMar>
            <w:vAlign w:val="center"/>
          </w:tcPr>
          <w:p w14:paraId="1AC9E805" w14:textId="77777777" w:rsidR="00805520" w:rsidRDefault="002F020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ED6DAC3" w14:textId="77777777" w:rsidR="00805520" w:rsidRDefault="002F0206">
            <w:r>
              <w:rPr>
                <w:rFonts w:ascii="Arial" w:hAnsi="Arial" w:cs="Arial"/>
                <w:color w:val="000000"/>
                <w:position w:val="-2"/>
                <w:sz w:val="18"/>
                <w:szCs w:val="18"/>
              </w:rPr>
              <w:t>SI 82657106</w:t>
            </w:r>
          </w:p>
        </w:tc>
      </w:tr>
      <w:tr w:rsidR="00805520" w14:paraId="59BFBAE8" w14:textId="77777777">
        <w:tc>
          <w:tcPr>
            <w:tcW w:w="3300" w:type="dxa"/>
            <w:tcMar>
              <w:top w:w="0" w:type="auto"/>
              <w:bottom w:w="0" w:type="auto"/>
            </w:tcMar>
            <w:vAlign w:val="center"/>
          </w:tcPr>
          <w:p w14:paraId="642EB3D6" w14:textId="77777777" w:rsidR="00805520" w:rsidRDefault="002F0206">
            <w:r>
              <w:rPr>
                <w:rFonts w:ascii="Arial" w:hAnsi="Arial" w:cs="Arial"/>
                <w:color w:val="000000"/>
                <w:position w:val="-2"/>
                <w:sz w:val="18"/>
                <w:szCs w:val="18"/>
              </w:rPr>
              <w:t>Transakcijski račun (TRR):</w:t>
            </w:r>
          </w:p>
        </w:tc>
        <w:tc>
          <w:tcPr>
            <w:tcW w:w="0" w:type="auto"/>
            <w:tcMar>
              <w:top w:w="0" w:type="auto"/>
              <w:bottom w:w="0" w:type="auto"/>
            </w:tcMar>
            <w:vAlign w:val="center"/>
          </w:tcPr>
          <w:p w14:paraId="6EB61139" w14:textId="77777777" w:rsidR="00805520" w:rsidRDefault="002F0206">
            <w:r>
              <w:rPr>
                <w:rFonts w:ascii="Arial" w:hAnsi="Arial" w:cs="Arial"/>
                <w:color w:val="000000"/>
                <w:position w:val="-2"/>
                <w:sz w:val="18"/>
                <w:szCs w:val="18"/>
              </w:rPr>
              <w:t>SI56 0110 0603 0278 379</w:t>
            </w:r>
          </w:p>
        </w:tc>
      </w:tr>
    </w:tbl>
    <w:p w14:paraId="2B723238" w14:textId="77777777" w:rsidR="00805520" w:rsidRDefault="00805520"/>
    <w:p w14:paraId="56FD6350" w14:textId="77777777" w:rsidR="00805520" w:rsidRDefault="002F0206">
      <w:pPr>
        <w:spacing w:before="225" w:after="225" w:line="240" w:lineRule="auto"/>
        <w:jc w:val="center"/>
      </w:pPr>
      <w:r>
        <w:rPr>
          <w:rFonts w:ascii="Arial" w:hAnsi="Arial" w:cs="Arial"/>
          <w:color w:val="000000"/>
          <w:sz w:val="18"/>
          <w:szCs w:val="18"/>
        </w:rPr>
        <w:t>in</w:t>
      </w:r>
    </w:p>
    <w:p w14:paraId="51D7CD27" w14:textId="77777777" w:rsidR="00805520" w:rsidRDefault="002F020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05520" w14:paraId="70AA9715" w14:textId="77777777">
        <w:tc>
          <w:tcPr>
            <w:tcW w:w="3300" w:type="dxa"/>
            <w:tcMar>
              <w:top w:w="0" w:type="auto"/>
              <w:bottom w:w="0" w:type="auto"/>
            </w:tcMar>
            <w:vAlign w:val="center"/>
          </w:tcPr>
          <w:p w14:paraId="5EE629E2" w14:textId="77777777" w:rsidR="00805520" w:rsidRDefault="002F020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EE19F57" w14:textId="77777777" w:rsidR="00805520" w:rsidRDefault="002F0206">
            <w:r>
              <w:rPr>
                <w:rFonts w:ascii="Arial" w:hAnsi="Arial" w:cs="Arial"/>
                <w:color w:val="000000"/>
                <w:position w:val="-2"/>
                <w:sz w:val="18"/>
                <w:szCs w:val="18"/>
              </w:rPr>
              <w:t> </w:t>
            </w:r>
          </w:p>
        </w:tc>
      </w:tr>
      <w:tr w:rsidR="00805520" w14:paraId="3F683221" w14:textId="77777777">
        <w:tc>
          <w:tcPr>
            <w:tcW w:w="3300" w:type="dxa"/>
            <w:tcMar>
              <w:top w:w="0" w:type="auto"/>
              <w:bottom w:w="0" w:type="auto"/>
            </w:tcMar>
            <w:vAlign w:val="center"/>
          </w:tcPr>
          <w:p w14:paraId="5B72EF99" w14:textId="77777777" w:rsidR="00805520" w:rsidRDefault="002F020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35E9ADE" w14:textId="77777777" w:rsidR="00805520" w:rsidRDefault="002F0206">
            <w:r>
              <w:rPr>
                <w:rFonts w:ascii="Arial" w:hAnsi="Arial" w:cs="Arial"/>
                <w:color w:val="000000"/>
                <w:position w:val="-2"/>
                <w:sz w:val="18"/>
                <w:szCs w:val="18"/>
              </w:rPr>
              <w:t> </w:t>
            </w:r>
          </w:p>
        </w:tc>
      </w:tr>
      <w:tr w:rsidR="00805520" w14:paraId="1BF6E116" w14:textId="77777777">
        <w:tc>
          <w:tcPr>
            <w:tcW w:w="3300" w:type="dxa"/>
            <w:tcMar>
              <w:top w:w="0" w:type="auto"/>
              <w:bottom w:w="0" w:type="auto"/>
            </w:tcMar>
            <w:vAlign w:val="center"/>
          </w:tcPr>
          <w:p w14:paraId="1B580304" w14:textId="77777777" w:rsidR="00805520" w:rsidRDefault="002F020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A7880EE" w14:textId="77777777" w:rsidR="00805520" w:rsidRDefault="002F0206">
            <w:r>
              <w:rPr>
                <w:rFonts w:ascii="Arial" w:hAnsi="Arial" w:cs="Arial"/>
                <w:color w:val="000000"/>
                <w:position w:val="-2"/>
                <w:sz w:val="18"/>
                <w:szCs w:val="18"/>
              </w:rPr>
              <w:t> </w:t>
            </w:r>
          </w:p>
        </w:tc>
      </w:tr>
    </w:tbl>
    <w:p w14:paraId="6925CC6D" w14:textId="77777777" w:rsidR="00805520" w:rsidRDefault="002F0206">
      <w:pPr>
        <w:spacing w:before="225" w:after="225" w:line="240" w:lineRule="auto"/>
        <w:jc w:val="both"/>
      </w:pPr>
      <w:r>
        <w:rPr>
          <w:rFonts w:ascii="Arial" w:hAnsi="Arial" w:cs="Arial"/>
          <w:color w:val="000000"/>
          <w:sz w:val="18"/>
          <w:szCs w:val="18"/>
        </w:rPr>
        <w:t> </w:t>
      </w:r>
    </w:p>
    <w:p w14:paraId="6A205DB8" w14:textId="77777777" w:rsidR="00805520" w:rsidRDefault="002F0206">
      <w:pPr>
        <w:spacing w:before="225" w:after="225" w:line="240" w:lineRule="auto"/>
        <w:jc w:val="both"/>
      </w:pPr>
      <w:r>
        <w:rPr>
          <w:rFonts w:ascii="Arial" w:hAnsi="Arial" w:cs="Arial"/>
          <w:b/>
          <w:bCs/>
          <w:color w:val="000000"/>
          <w:sz w:val="18"/>
          <w:szCs w:val="18"/>
        </w:rPr>
        <w:t>I. SPLOŠNE DOLOČBE</w:t>
      </w:r>
    </w:p>
    <w:p w14:paraId="76B839CD" w14:textId="77777777" w:rsidR="00805520" w:rsidRDefault="002F020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05520" w14:paraId="7A863AC0" w14:textId="77777777">
        <w:tc>
          <w:tcPr>
            <w:tcW w:w="0" w:type="auto"/>
            <w:tcMar>
              <w:top w:w="0" w:type="auto"/>
              <w:bottom w:w="0" w:type="auto"/>
            </w:tcMar>
          </w:tcPr>
          <w:p w14:paraId="148E6523" w14:textId="77777777" w:rsidR="00805520" w:rsidRDefault="002F0206">
            <w:pPr>
              <w:spacing w:before="225" w:after="225"/>
              <w:jc w:val="both"/>
            </w:pPr>
            <w:r>
              <w:rPr>
                <w:rFonts w:ascii="Arial" w:hAnsi="Arial" w:cs="Arial"/>
                <w:color w:val="000000"/>
                <w:sz w:val="18"/>
                <w:szCs w:val="18"/>
              </w:rPr>
              <w:t>Naročnik in izvajalec ugotavljata, da je bil na osnovi:</w:t>
            </w:r>
          </w:p>
          <w:p w14:paraId="35CAA657" w14:textId="77777777" w:rsidR="00805520" w:rsidRDefault="002F0206">
            <w:pPr>
              <w:spacing w:before="225" w:after="225"/>
              <w:jc w:val="both"/>
            </w:pPr>
            <w:r>
              <w:rPr>
                <w:rFonts w:ascii="Arial" w:hAnsi="Arial" w:cs="Arial"/>
                <w:color w:val="000000"/>
                <w:sz w:val="18"/>
                <w:szCs w:val="18"/>
              </w:rPr>
              <w:t>javnega naročila za predmet: PRIPOMOČKI ZA NEGO PACIENTOV,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14:paraId="3A5C1B0B" w14:textId="77777777" w:rsidR="00805520" w:rsidRDefault="002F0206">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A88DC14" w14:textId="77777777" w:rsidR="00805520" w:rsidRDefault="002F020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05520" w14:paraId="1496AE9B" w14:textId="77777777">
        <w:tc>
          <w:tcPr>
            <w:tcW w:w="0" w:type="auto"/>
            <w:tcMar>
              <w:top w:w="0" w:type="auto"/>
              <w:bottom w:w="0" w:type="auto"/>
            </w:tcMar>
          </w:tcPr>
          <w:p w14:paraId="3F6F965A" w14:textId="77777777" w:rsidR="00805520" w:rsidRDefault="002F0206">
            <w:pPr>
              <w:spacing w:before="225" w:after="225"/>
              <w:jc w:val="both"/>
            </w:pPr>
            <w:r>
              <w:rPr>
                <w:rFonts w:ascii="Arial" w:hAnsi="Arial" w:cs="Arial"/>
                <w:color w:val="000000"/>
                <w:sz w:val="18"/>
                <w:szCs w:val="18"/>
              </w:rPr>
              <w:t>S to pogodbo se naročnik in izvajalec  dogovorita o splošnih in posebnih pogojih izvajanja pogodbe.</w:t>
            </w:r>
          </w:p>
          <w:p w14:paraId="36E7BF2E" w14:textId="77777777" w:rsidR="00805520" w:rsidRDefault="002F0206">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739E224C" w14:textId="77777777" w:rsidR="00805520" w:rsidRDefault="002F0206">
            <w:pPr>
              <w:spacing w:before="225" w:after="225"/>
              <w:jc w:val="both"/>
            </w:pPr>
            <w:r>
              <w:rPr>
                <w:rFonts w:ascii="Arial" w:hAnsi="Arial" w:cs="Arial"/>
                <w:color w:val="000000"/>
                <w:sz w:val="18"/>
                <w:szCs w:val="18"/>
              </w:rPr>
              <w:t>Ponudbena dokumentacija  in razpisna dokumentacija so sestavni del te pogodbe.</w:t>
            </w:r>
          </w:p>
        </w:tc>
      </w:tr>
    </w:tbl>
    <w:p w14:paraId="73B5207C" w14:textId="77777777" w:rsidR="00805520" w:rsidRDefault="002F0206">
      <w:pPr>
        <w:spacing w:before="225" w:after="225" w:line="240" w:lineRule="auto"/>
        <w:jc w:val="both"/>
      </w:pPr>
      <w:r>
        <w:rPr>
          <w:rFonts w:ascii="Arial" w:hAnsi="Arial" w:cs="Arial"/>
          <w:b/>
          <w:bCs/>
          <w:color w:val="000000"/>
          <w:sz w:val="18"/>
          <w:szCs w:val="18"/>
        </w:rPr>
        <w:t>II. PREDMET POGODBE</w:t>
      </w:r>
    </w:p>
    <w:p w14:paraId="06AC2D63" w14:textId="77777777" w:rsidR="00805520" w:rsidRDefault="002F020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05520" w14:paraId="72F8D2AE" w14:textId="77777777">
        <w:tc>
          <w:tcPr>
            <w:tcW w:w="0" w:type="auto"/>
            <w:tcMar>
              <w:top w:w="0" w:type="auto"/>
              <w:bottom w:w="0" w:type="auto"/>
            </w:tcMar>
          </w:tcPr>
          <w:p w14:paraId="1655D7A7" w14:textId="77777777" w:rsidR="00805520" w:rsidRDefault="002F0206">
            <w:pPr>
              <w:spacing w:before="225" w:after="225"/>
              <w:jc w:val="both"/>
            </w:pPr>
            <w:r>
              <w:rPr>
                <w:rFonts w:ascii="Arial" w:hAnsi="Arial" w:cs="Arial"/>
                <w:color w:val="000000"/>
                <w:sz w:val="18"/>
                <w:szCs w:val="18"/>
              </w:rPr>
              <w:t>Predmet pogodbe so stalne nabave blaga, in sicer:</w:t>
            </w:r>
          </w:p>
          <w:p w14:paraId="763EED58" w14:textId="77777777" w:rsidR="00805520" w:rsidRDefault="002F0206">
            <w:pPr>
              <w:spacing w:before="225" w:after="225"/>
              <w:jc w:val="both"/>
            </w:pPr>
            <w:r>
              <w:rPr>
                <w:rFonts w:ascii="Arial" w:hAnsi="Arial" w:cs="Arial"/>
                <w:color w:val="000000"/>
                <w:sz w:val="18"/>
                <w:szCs w:val="18"/>
              </w:rPr>
              <w:t>__________________________________, ki jih naročnik po obsegu in času ne more vnaprej določiti.</w:t>
            </w:r>
          </w:p>
          <w:p w14:paraId="67243457" w14:textId="77777777" w:rsidR="00805520" w:rsidRDefault="002F0206">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4EB75EB0" w14:textId="77777777" w:rsidR="00805520" w:rsidRDefault="002F0206">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805520" w14:paraId="6D914540" w14:textId="77777777">
        <w:tc>
          <w:tcPr>
            <w:tcW w:w="0" w:type="auto"/>
            <w:tcMar>
              <w:top w:w="0" w:type="auto"/>
              <w:bottom w:w="0" w:type="auto"/>
            </w:tcMar>
          </w:tcPr>
          <w:p w14:paraId="6BB85AFB" w14:textId="77777777" w:rsidR="00805520" w:rsidRDefault="002F0206">
            <w:pPr>
              <w:spacing w:before="225" w:after="225"/>
              <w:jc w:val="both"/>
            </w:pPr>
            <w:r>
              <w:rPr>
                <w:rFonts w:ascii="Arial" w:hAnsi="Arial" w:cs="Arial"/>
                <w:color w:val="000000"/>
                <w:sz w:val="18"/>
                <w:szCs w:val="18"/>
              </w:rPr>
              <w:t>V primeru, da je predmet te pogodbe tudi brezplačni najem medicinske opreme/aparata (strošek najema je v ceni potrošnega materiala) za čas trajanja pogodbe, ponudnik tako opremo/aparat, skupaj z ustreznim dokumentom, dostavi v Tehnično vzdrževalno službo, kjer ga po poteku pogodbe tudi prevzame. Dokument mora vsebovati naslednje podatke:  podatki o ponudniku, številko pogodbe, naziv aparata, model, proizvajalec in serijska številka. Na aparatu mora biti jasno označen podatek o naslednjem predvidenim rednem servisnem pregledu.</w:t>
            </w:r>
          </w:p>
          <w:p w14:paraId="1A872F3F" w14:textId="77777777" w:rsidR="00805520" w:rsidRDefault="002F0206">
            <w:pPr>
              <w:spacing w:before="225" w:after="225"/>
              <w:jc w:val="both"/>
            </w:pPr>
            <w:r>
              <w:rPr>
                <w:rFonts w:ascii="Arial" w:hAnsi="Arial" w:cs="Arial"/>
                <w:color w:val="000000"/>
                <w:sz w:val="18"/>
                <w:szCs w:val="18"/>
              </w:rPr>
              <w:t xml:space="preserve">Kontaktna oseba pri naročniku je g. Božidar Podobnik, vodja STOE in skrbnik medicinske opreme, tel.: 041 604 339, e-naslov: </w:t>
            </w:r>
            <w:hyperlink r:id="rId19" w:history="1">
              <w:r>
                <w:rPr>
                  <w:rFonts w:ascii="Arial" w:hAnsi="Arial" w:cs="Arial"/>
                  <w:color w:val="0000CC"/>
                  <w:sz w:val="18"/>
                  <w:szCs w:val="18"/>
                  <w:u w:val="single"/>
                </w:rPr>
                <w:t>bozidar.podobnik@sb-nm.si</w:t>
              </w:r>
            </w:hyperlink>
            <w:r>
              <w:rPr>
                <w:rFonts w:ascii="Arial" w:hAnsi="Arial" w:cs="Arial"/>
                <w:color w:val="000000"/>
                <w:sz w:val="18"/>
                <w:szCs w:val="18"/>
              </w:rPr>
              <w:t>.</w:t>
            </w:r>
          </w:p>
          <w:p w14:paraId="4F2C3244" w14:textId="77777777" w:rsidR="00805520" w:rsidRDefault="002F0206">
            <w:pPr>
              <w:spacing w:before="225" w:after="225"/>
              <w:jc w:val="both"/>
            </w:pPr>
            <w:r>
              <w:rPr>
                <w:rFonts w:ascii="Arial" w:hAnsi="Arial" w:cs="Arial"/>
                <w:color w:val="000000"/>
                <w:sz w:val="18"/>
                <w:szCs w:val="18"/>
              </w:rPr>
              <w:t>Preventivno in kurativno vzdrževanje takšnega aparata, je strošek ponudnika, razen če pride do okvare zaradi malomarnega ravnanja na strani naročnika ali višje sile.</w:t>
            </w:r>
          </w:p>
        </w:tc>
      </w:tr>
    </w:tbl>
    <w:p w14:paraId="791A8D53" w14:textId="77777777" w:rsidR="00805520" w:rsidRDefault="002F020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05520" w14:paraId="6198E36C" w14:textId="77777777">
        <w:tc>
          <w:tcPr>
            <w:tcW w:w="0" w:type="auto"/>
            <w:tcMar>
              <w:top w:w="0" w:type="auto"/>
              <w:bottom w:w="0" w:type="auto"/>
            </w:tcMar>
          </w:tcPr>
          <w:p w14:paraId="0AACAAB5" w14:textId="77777777" w:rsidR="00805520" w:rsidRDefault="002F0206">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805520" w14:paraId="2AE9A3D6" w14:textId="77777777">
              <w:tc>
                <w:tcPr>
                  <w:tcW w:w="0" w:type="auto"/>
                  <w:tcMar>
                    <w:top w:w="0" w:type="auto"/>
                    <w:bottom w:w="0" w:type="auto"/>
                  </w:tcMar>
                </w:tcPr>
                <w:p w14:paraId="1D1D977B" w14:textId="77777777" w:rsidR="00805520" w:rsidRDefault="002F0206">
                  <w:pPr>
                    <w:numPr>
                      <w:ilvl w:val="0"/>
                      <w:numId w:val="16"/>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1349063B" w14:textId="77777777" w:rsidR="00805520" w:rsidRDefault="002F0206">
                  <w:pPr>
                    <w:numPr>
                      <w:ilvl w:val="0"/>
                      <w:numId w:val="16"/>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7380AFEA" w14:textId="77777777" w:rsidR="00805520" w:rsidRDefault="002F0206">
                  <w:pPr>
                    <w:numPr>
                      <w:ilvl w:val="0"/>
                      <w:numId w:val="16"/>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oz. ne sme bistveno odstopati od pogodbene cene. </w:t>
                  </w:r>
                </w:p>
              </w:tc>
            </w:tr>
          </w:tbl>
          <w:p w14:paraId="603F1E15" w14:textId="77777777" w:rsidR="00805520" w:rsidRDefault="00805520"/>
          <w:p w14:paraId="7072078F" w14:textId="77777777" w:rsidR="00805520" w:rsidRDefault="002F0206">
            <w:pPr>
              <w:spacing w:before="225" w:after="225"/>
              <w:jc w:val="both"/>
            </w:pPr>
            <w:r>
              <w:rPr>
                <w:rFonts w:ascii="Arial" w:hAnsi="Arial" w:cs="Arial"/>
                <w:color w:val="000000"/>
                <w:sz w:val="18"/>
                <w:szCs w:val="18"/>
              </w:rPr>
              <w:t>Vse spremembe morajo biti medsebojno usklajene, pisno obrazložene in dokumentirane.</w:t>
            </w:r>
          </w:p>
        </w:tc>
      </w:tr>
    </w:tbl>
    <w:p w14:paraId="4159846B" w14:textId="77777777" w:rsidR="00805520" w:rsidRDefault="002F020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05520" w14:paraId="20D7E5DC" w14:textId="77777777">
        <w:tc>
          <w:tcPr>
            <w:tcW w:w="0" w:type="auto"/>
            <w:tcMar>
              <w:top w:w="0" w:type="auto"/>
              <w:bottom w:w="0" w:type="auto"/>
            </w:tcMar>
          </w:tcPr>
          <w:p w14:paraId="2239E313" w14:textId="77777777" w:rsidR="00805520" w:rsidRDefault="002F0206">
            <w:pPr>
              <w:spacing w:before="225" w:after="225"/>
              <w:jc w:val="both"/>
            </w:pPr>
            <w:r>
              <w:rPr>
                <w:rFonts w:ascii="Arial" w:hAnsi="Arial" w:cs="Arial"/>
                <w:color w:val="000000"/>
                <w:sz w:val="18"/>
                <w:szCs w:val="18"/>
              </w:rPr>
              <w:t>Ta pogodba se sklepa za obdobje dveh let od oddaje naročila, in sicer od _________ do________ .</w:t>
            </w:r>
          </w:p>
          <w:p w14:paraId="21C92074" w14:textId="77777777" w:rsidR="00805520" w:rsidRDefault="002F0206">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805520" w14:paraId="640B68A5" w14:textId="77777777">
              <w:tc>
                <w:tcPr>
                  <w:tcW w:w="0" w:type="auto"/>
                  <w:tcMar>
                    <w:top w:w="0" w:type="auto"/>
                    <w:bottom w:w="0" w:type="auto"/>
                  </w:tcMar>
                </w:tcPr>
                <w:p w14:paraId="3BEEBFBB" w14:textId="77777777" w:rsidR="00805520" w:rsidRDefault="002F0206">
                  <w:pPr>
                    <w:numPr>
                      <w:ilvl w:val="0"/>
                      <w:numId w:val="17"/>
                    </w:numPr>
                    <w:jc w:val="both"/>
                    <w:rPr>
                      <w:rFonts w:ascii="Arial" w:hAnsi="Arial" w:cs="Arial"/>
                      <w:color w:val="000000"/>
                      <w:sz w:val="18"/>
                      <w:szCs w:val="18"/>
                    </w:rPr>
                  </w:pPr>
                  <w:r>
                    <w:rPr>
                      <w:rFonts w:ascii="Arial" w:hAnsi="Arial" w:cs="Arial"/>
                      <w:color w:val="000000"/>
                      <w:sz w:val="18"/>
                      <w:szCs w:val="18"/>
                    </w:rPr>
                    <w:t>Vrsta blaga ostane nespremenjena, okvirna količina se lahko poveča sorazmerno z dolžino morebitnega podaljšanja.</w:t>
                  </w:r>
                </w:p>
                <w:p w14:paraId="513E4E9C" w14:textId="77777777" w:rsidR="00805520" w:rsidRDefault="002F0206">
                  <w:pPr>
                    <w:numPr>
                      <w:ilvl w:val="0"/>
                      <w:numId w:val="17"/>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14:paraId="5E5AA32B" w14:textId="77777777" w:rsidR="00805520" w:rsidRDefault="002F0206">
                  <w:pPr>
                    <w:numPr>
                      <w:ilvl w:val="0"/>
                      <w:numId w:val="17"/>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14:paraId="5632830F" w14:textId="77777777" w:rsidR="00805520" w:rsidRDefault="002F0206">
                  <w:pPr>
                    <w:numPr>
                      <w:ilvl w:val="0"/>
                      <w:numId w:val="17"/>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6ADAB981" w14:textId="77777777" w:rsidR="00805520" w:rsidRDefault="002F0206">
                  <w:pPr>
                    <w:numPr>
                      <w:ilvl w:val="0"/>
                      <w:numId w:val="17"/>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14:paraId="24BA799B" w14:textId="77777777" w:rsidR="00805520" w:rsidRDefault="00805520"/>
        </w:tc>
      </w:tr>
    </w:tbl>
    <w:p w14:paraId="1599E564" w14:textId="77777777" w:rsidR="00805520" w:rsidRDefault="002F0206">
      <w:pPr>
        <w:spacing w:before="225" w:after="225" w:line="240" w:lineRule="auto"/>
        <w:jc w:val="both"/>
      </w:pPr>
      <w:r>
        <w:rPr>
          <w:rFonts w:ascii="Arial" w:hAnsi="Arial" w:cs="Arial"/>
          <w:b/>
          <w:bCs/>
          <w:color w:val="000000"/>
          <w:sz w:val="18"/>
          <w:szCs w:val="18"/>
        </w:rPr>
        <w:t>III. POGODBENA VREDNOST IN PLAČILNI POGOJI</w:t>
      </w:r>
    </w:p>
    <w:p w14:paraId="4C01F735" w14:textId="77777777" w:rsidR="00805520" w:rsidRDefault="002F020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05520" w14:paraId="115CC6FB" w14:textId="77777777">
        <w:tc>
          <w:tcPr>
            <w:tcW w:w="0" w:type="auto"/>
            <w:tcMar>
              <w:top w:w="0" w:type="auto"/>
              <w:bottom w:w="0" w:type="auto"/>
            </w:tcMar>
          </w:tcPr>
          <w:p w14:paraId="027589D8" w14:textId="77777777" w:rsidR="00805520" w:rsidRDefault="002F0206">
            <w:pPr>
              <w:spacing w:before="225" w:after="225"/>
              <w:jc w:val="both"/>
            </w:pPr>
            <w:r>
              <w:rPr>
                <w:rFonts w:ascii="Arial" w:hAnsi="Arial" w:cs="Arial"/>
                <w:color w:val="000000"/>
                <w:sz w:val="18"/>
                <w:szCs w:val="18"/>
              </w:rPr>
              <w:lastRenderedPageBreak/>
              <w:t>Okvirna enoletna pogodbena vrednost blaga znaša  _______________ EUR brez DDV oz.   _______________________ EUR z DDV, skupna ____________ pogodbena vrednost znaša ________________ EUR brez DDV oz. __________________________EUR z DDV.</w:t>
            </w:r>
          </w:p>
          <w:p w14:paraId="7235D1EC" w14:textId="77777777" w:rsidR="00805520" w:rsidRDefault="002F0206">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15C33C42" w14:textId="77777777" w:rsidR="00805520" w:rsidRDefault="002F020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DEB5B35" w14:textId="77777777" w:rsidR="00805520" w:rsidRDefault="002F0206">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4916F90A" w14:textId="77777777" w:rsidR="00805520" w:rsidRDefault="002F0206">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F4A5690" w14:textId="77777777" w:rsidR="00805520" w:rsidRDefault="002F020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05520" w14:paraId="3F0E97F1" w14:textId="77777777">
        <w:tc>
          <w:tcPr>
            <w:tcW w:w="0" w:type="auto"/>
            <w:tcMar>
              <w:top w:w="0" w:type="auto"/>
              <w:bottom w:w="0" w:type="auto"/>
            </w:tcMar>
          </w:tcPr>
          <w:p w14:paraId="51E7A1D0" w14:textId="77777777" w:rsidR="00805520" w:rsidRDefault="002F0206">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E3777B0" w14:textId="77777777" w:rsidR="00805520" w:rsidRDefault="002F0206">
            <w:pPr>
              <w:spacing w:before="225" w:after="225"/>
              <w:jc w:val="both"/>
            </w:pPr>
            <w:r>
              <w:rPr>
                <w:rFonts w:ascii="Arial" w:hAnsi="Arial" w:cs="Arial"/>
                <w:color w:val="000000"/>
                <w:sz w:val="18"/>
                <w:szCs w:val="18"/>
              </w:rPr>
              <w:t>Račun mora, poleg obveznih podatkov, vsebovati še:</w:t>
            </w:r>
          </w:p>
          <w:p w14:paraId="70F76D95" w14:textId="77777777" w:rsidR="00805520" w:rsidRDefault="002F0206">
            <w:pPr>
              <w:spacing w:before="225" w:after="225"/>
              <w:jc w:val="both"/>
            </w:pPr>
            <w:r>
              <w:rPr>
                <w:rFonts w:ascii="Arial" w:hAnsi="Arial" w:cs="Arial"/>
                <w:color w:val="000000"/>
                <w:sz w:val="18"/>
                <w:szCs w:val="18"/>
              </w:rPr>
              <w:t>- navedbo lokacije kamor je bilo blago dostavljeno, </w:t>
            </w:r>
          </w:p>
          <w:p w14:paraId="5F33D461" w14:textId="77777777" w:rsidR="00805520" w:rsidRDefault="002F0206">
            <w:pPr>
              <w:spacing w:before="225" w:after="225"/>
              <w:jc w:val="both"/>
            </w:pPr>
            <w:r>
              <w:rPr>
                <w:rFonts w:ascii="Arial" w:hAnsi="Arial" w:cs="Arial"/>
                <w:color w:val="000000"/>
                <w:sz w:val="18"/>
                <w:szCs w:val="18"/>
              </w:rPr>
              <w:t>- številko naročila in datum naročila,</w:t>
            </w:r>
          </w:p>
          <w:p w14:paraId="626772C4" w14:textId="77777777" w:rsidR="00805520" w:rsidRDefault="002F0206">
            <w:pPr>
              <w:spacing w:before="225" w:after="225"/>
              <w:jc w:val="both"/>
            </w:pPr>
            <w:r>
              <w:rPr>
                <w:rFonts w:ascii="Arial" w:hAnsi="Arial" w:cs="Arial"/>
                <w:color w:val="000000"/>
                <w:sz w:val="18"/>
                <w:szCs w:val="18"/>
              </w:rPr>
              <w:t>- številko pogodbe,</w:t>
            </w:r>
          </w:p>
          <w:p w14:paraId="35AAA7C3" w14:textId="77777777" w:rsidR="00805520" w:rsidRDefault="002F0206">
            <w:pPr>
              <w:spacing w:before="225" w:after="225"/>
              <w:jc w:val="both"/>
            </w:pPr>
            <w:r>
              <w:rPr>
                <w:rFonts w:ascii="Arial" w:hAnsi="Arial" w:cs="Arial"/>
                <w:color w:val="000000"/>
                <w:sz w:val="18"/>
                <w:szCs w:val="18"/>
              </w:rPr>
              <w:t>- specifikacijo dobavljenega blaga,</w:t>
            </w:r>
          </w:p>
          <w:p w14:paraId="6EF2C685" w14:textId="77777777" w:rsidR="00805520" w:rsidRDefault="002F0206">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72B6BE9F" w14:textId="77777777" w:rsidR="00805520" w:rsidRDefault="002F0206">
            <w:pPr>
              <w:spacing w:before="225" w:after="225"/>
              <w:jc w:val="both"/>
            </w:pPr>
            <w:r>
              <w:rPr>
                <w:rFonts w:ascii="Arial" w:hAnsi="Arial" w:cs="Arial"/>
                <w:color w:val="000000"/>
                <w:sz w:val="18"/>
                <w:szCs w:val="18"/>
              </w:rPr>
              <w:t>V kolikor naročnik računa ne zavrne v roku 8 delovnih dni od prejema, se račun šteje za potrjenega.</w:t>
            </w:r>
          </w:p>
          <w:p w14:paraId="67BBBF96" w14:textId="77777777" w:rsidR="00805520" w:rsidRDefault="002F020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8B1D800" w14:textId="77777777" w:rsidR="00805520" w:rsidRDefault="002F0206">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49B8512A" w14:textId="77777777" w:rsidR="00805520" w:rsidRDefault="002F020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DE7D0AB" w14:textId="77777777" w:rsidR="00805520" w:rsidRDefault="002F0206">
      <w:pPr>
        <w:spacing w:before="225" w:after="225" w:line="240" w:lineRule="auto"/>
        <w:jc w:val="both"/>
      </w:pPr>
      <w:r>
        <w:rPr>
          <w:rFonts w:ascii="Arial" w:hAnsi="Arial" w:cs="Arial"/>
          <w:b/>
          <w:bCs/>
          <w:color w:val="000000"/>
          <w:sz w:val="18"/>
          <w:szCs w:val="18"/>
        </w:rPr>
        <w:t>IV. NAROČANJE, DOBAVA IN PREVZEM BLAGA</w:t>
      </w:r>
    </w:p>
    <w:p w14:paraId="313CFAFA" w14:textId="77777777" w:rsidR="00805520" w:rsidRDefault="002F020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05520" w14:paraId="24A342E4" w14:textId="77777777">
        <w:tc>
          <w:tcPr>
            <w:tcW w:w="0" w:type="auto"/>
            <w:tcMar>
              <w:top w:w="0" w:type="auto"/>
              <w:bottom w:w="0" w:type="auto"/>
            </w:tcMar>
          </w:tcPr>
          <w:p w14:paraId="0B750DE8" w14:textId="77777777" w:rsidR="00805520" w:rsidRDefault="002F0206">
            <w:pPr>
              <w:spacing w:before="225" w:after="225"/>
              <w:jc w:val="both"/>
            </w:pPr>
            <w:r>
              <w:rPr>
                <w:rFonts w:ascii="Arial" w:hAnsi="Arial" w:cs="Arial"/>
                <w:color w:val="000000"/>
                <w:sz w:val="18"/>
                <w:szCs w:val="18"/>
              </w:rPr>
              <w:lastRenderedPageBreak/>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2649F4DA" w14:textId="77777777" w:rsidR="00805520" w:rsidRDefault="002F020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05520" w14:paraId="521AD958" w14:textId="77777777">
        <w:tc>
          <w:tcPr>
            <w:tcW w:w="0" w:type="auto"/>
            <w:tcMar>
              <w:top w:w="0" w:type="auto"/>
              <w:bottom w:w="0" w:type="auto"/>
            </w:tcMar>
          </w:tcPr>
          <w:p w14:paraId="7E4328BB" w14:textId="77777777" w:rsidR="00805520" w:rsidRDefault="002F0206">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805520" w14:paraId="2C5AAF49" w14:textId="77777777">
              <w:tc>
                <w:tcPr>
                  <w:tcW w:w="0" w:type="auto"/>
                  <w:tcMar>
                    <w:top w:w="0" w:type="auto"/>
                    <w:bottom w:w="0" w:type="auto"/>
                  </w:tcMar>
                </w:tcPr>
                <w:p w14:paraId="717E9075"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1F78C288"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76CB8FC7"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 razloženo v skladišče naročnika, in sicer od 7.00 do 15.00 ure, izven tega časa je dostava dovoljena le ob soglasju naročnika;</w:t>
                  </w:r>
                </w:p>
                <w:p w14:paraId="7A57C438"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140F8D29"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33A71844" w14:textId="77777777" w:rsidR="00805520" w:rsidRDefault="002F0206">
                  <w:pPr>
                    <w:numPr>
                      <w:ilvl w:val="0"/>
                      <w:numId w:val="18"/>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2E036168" w14:textId="77777777" w:rsidR="00805520" w:rsidRDefault="00805520"/>
          <w:p w14:paraId="52BC9D1C" w14:textId="77777777" w:rsidR="00805520" w:rsidRDefault="002F0206">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28E41C35" w14:textId="77777777" w:rsidR="00805520" w:rsidRDefault="002F0206">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6B10F8BB" w14:textId="77777777" w:rsidR="00805520" w:rsidRDefault="002F0206">
      <w:pPr>
        <w:spacing w:before="225" w:after="225" w:line="240" w:lineRule="auto"/>
        <w:jc w:val="both"/>
      </w:pPr>
      <w:r>
        <w:rPr>
          <w:rFonts w:ascii="Arial" w:hAnsi="Arial" w:cs="Arial"/>
          <w:b/>
          <w:bCs/>
          <w:color w:val="000000"/>
          <w:sz w:val="18"/>
          <w:szCs w:val="18"/>
        </w:rPr>
        <w:t>V. KRITNI KUP</w:t>
      </w:r>
    </w:p>
    <w:p w14:paraId="05231021" w14:textId="77777777" w:rsidR="00805520" w:rsidRDefault="002F020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05520" w14:paraId="58C40CC7" w14:textId="77777777">
        <w:tc>
          <w:tcPr>
            <w:tcW w:w="0" w:type="auto"/>
            <w:tcMar>
              <w:top w:w="0" w:type="auto"/>
              <w:bottom w:w="0" w:type="auto"/>
            </w:tcMar>
          </w:tcPr>
          <w:p w14:paraId="2D2E6E92" w14:textId="77777777" w:rsidR="00805520" w:rsidRDefault="002F0206">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6954B3CC" w14:textId="77777777" w:rsidR="00805520" w:rsidRDefault="002F0206">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7182945D" w14:textId="77777777" w:rsidR="00805520" w:rsidRDefault="002F0206">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3982AC45" w14:textId="77777777" w:rsidR="00805520" w:rsidRDefault="002F0206">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517AFE7" w14:textId="77777777" w:rsidR="00805520" w:rsidRDefault="002F0206">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742B22A7" w14:textId="77777777" w:rsidR="00805520" w:rsidRDefault="002F0206">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05520" w14:paraId="37657115" w14:textId="77777777">
        <w:tc>
          <w:tcPr>
            <w:tcW w:w="0" w:type="auto"/>
            <w:tcMar>
              <w:top w:w="0" w:type="auto"/>
              <w:bottom w:w="0" w:type="auto"/>
            </w:tcMar>
          </w:tcPr>
          <w:p w14:paraId="35DD643E" w14:textId="77777777" w:rsidR="00805520" w:rsidRDefault="002F0206">
            <w:pPr>
              <w:spacing w:before="225" w:after="225"/>
              <w:jc w:val="both"/>
            </w:pPr>
            <w:r>
              <w:rPr>
                <w:rFonts w:ascii="Arial" w:hAnsi="Arial" w:cs="Arial"/>
                <w:color w:val="000000"/>
                <w:sz w:val="18"/>
                <w:szCs w:val="18"/>
              </w:rPr>
              <w:t xml:space="preserve">V primeru, da je predmet te pogodbe tudi brezplačni najem medicinske opreme/aparata (strošek najema je v ceni potrošnega materiala) za čas trajanja pogodbe, ponudnik tako opremo/aparat, skupaj z ustreznim </w:t>
            </w:r>
            <w:r>
              <w:rPr>
                <w:rFonts w:ascii="Arial" w:hAnsi="Arial" w:cs="Arial"/>
                <w:color w:val="000000"/>
                <w:sz w:val="18"/>
                <w:szCs w:val="18"/>
              </w:rPr>
              <w:lastRenderedPageBreak/>
              <w:t xml:space="preserve">dokumentom, dostavi v Tehnično vzdrževalno službo, kjer ga po poteku pogodbe tudi prevzame. </w:t>
            </w:r>
            <w:proofErr w:type="spellStart"/>
            <w:r>
              <w:rPr>
                <w:rFonts w:ascii="Arial" w:hAnsi="Arial" w:cs="Arial"/>
                <w:color w:val="000000"/>
                <w:sz w:val="18"/>
                <w:szCs w:val="18"/>
              </w:rPr>
              <w:t>Dokumet</w:t>
            </w:r>
            <w:proofErr w:type="spellEnd"/>
            <w:r>
              <w:rPr>
                <w:rFonts w:ascii="Arial" w:hAnsi="Arial" w:cs="Arial"/>
                <w:color w:val="000000"/>
                <w:sz w:val="18"/>
                <w:szCs w:val="18"/>
              </w:rPr>
              <w:t xml:space="preserve"> mora vsebovati naslednje podatke:  podatki o ponudniku, številko pogodbe, naziv aparata, model, proizvajalec in serijska številka. Na aparatu mora biti jasno označen podatek o naslednjem predvidenim rednem servisnem pregledu.</w:t>
            </w:r>
          </w:p>
          <w:p w14:paraId="095B76DE" w14:textId="77777777" w:rsidR="00805520" w:rsidRDefault="002F0206">
            <w:pPr>
              <w:spacing w:before="225" w:after="225"/>
              <w:jc w:val="both"/>
            </w:pPr>
            <w:r>
              <w:rPr>
                <w:rFonts w:ascii="Arial" w:hAnsi="Arial" w:cs="Arial"/>
                <w:color w:val="000000"/>
                <w:sz w:val="18"/>
                <w:szCs w:val="18"/>
              </w:rPr>
              <w:t>Kontaktna oseba pri naročniku je g. Božidar Podobnik, vodja STOE in skrbnik medicinske opreme, tel.: 041 604 339, e-naslov: bozidar.podobnik@sb-nm.si.</w:t>
            </w:r>
          </w:p>
          <w:p w14:paraId="14EBDC0C" w14:textId="77777777" w:rsidR="00805520" w:rsidRDefault="002F0206">
            <w:pPr>
              <w:spacing w:before="225" w:after="225"/>
              <w:jc w:val="both"/>
            </w:pPr>
            <w:r>
              <w:rPr>
                <w:rFonts w:ascii="Arial" w:hAnsi="Arial" w:cs="Arial"/>
                <w:color w:val="000000"/>
                <w:sz w:val="18"/>
                <w:szCs w:val="18"/>
              </w:rPr>
              <w:t>Preventivno in kurativno vzdrževanje takšnega aparata, je strošek ponudnika, razen če pride do okvare zaradi malomarnega ravnanja na strani naročnika ali višje sile.</w:t>
            </w:r>
          </w:p>
        </w:tc>
      </w:tr>
    </w:tbl>
    <w:p w14:paraId="49AFF95C" w14:textId="77777777" w:rsidR="00805520" w:rsidRDefault="002F0206">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805520" w14:paraId="77A774F8" w14:textId="77777777">
        <w:tc>
          <w:tcPr>
            <w:tcW w:w="0" w:type="auto"/>
            <w:tcMar>
              <w:top w:w="0" w:type="auto"/>
              <w:bottom w:w="0" w:type="auto"/>
            </w:tcMar>
          </w:tcPr>
          <w:p w14:paraId="7EFE2A3D" w14:textId="77777777" w:rsidR="00805520" w:rsidRDefault="002F0206">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6E3F5663" w14:textId="77777777" w:rsidR="00805520" w:rsidRDefault="002F020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05520" w14:paraId="677164B0" w14:textId="77777777">
        <w:tc>
          <w:tcPr>
            <w:tcW w:w="0" w:type="auto"/>
            <w:tcMar>
              <w:top w:w="0" w:type="auto"/>
              <w:bottom w:w="0" w:type="auto"/>
            </w:tcMar>
          </w:tcPr>
          <w:p w14:paraId="0EE1FD64" w14:textId="77777777" w:rsidR="00805520" w:rsidRDefault="002F0206">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0EC2AEB0" w14:textId="77777777" w:rsidR="00805520" w:rsidRDefault="002F0206">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5DB442BE" w14:textId="77777777" w:rsidR="00805520" w:rsidRDefault="002F0206">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0430A2D6" w14:textId="77777777" w:rsidR="00805520" w:rsidRDefault="002F0206">
      <w:pPr>
        <w:spacing w:before="225" w:after="225" w:line="240" w:lineRule="auto"/>
        <w:jc w:val="both"/>
      </w:pPr>
      <w:r>
        <w:rPr>
          <w:rFonts w:ascii="Arial" w:hAnsi="Arial" w:cs="Arial"/>
          <w:b/>
          <w:bCs/>
          <w:color w:val="000000"/>
          <w:sz w:val="18"/>
          <w:szCs w:val="18"/>
        </w:rPr>
        <w:t>VI. KAKOVOST BLAGA</w:t>
      </w:r>
    </w:p>
    <w:p w14:paraId="58E3989F" w14:textId="77777777" w:rsidR="00805520" w:rsidRDefault="002F020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05520" w14:paraId="27AC8177" w14:textId="77777777">
        <w:tc>
          <w:tcPr>
            <w:tcW w:w="0" w:type="auto"/>
            <w:tcMar>
              <w:top w:w="0" w:type="auto"/>
              <w:bottom w:w="0" w:type="auto"/>
            </w:tcMar>
          </w:tcPr>
          <w:p w14:paraId="2E630466" w14:textId="77777777" w:rsidR="00805520" w:rsidRDefault="002F0206">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1FEF85DA" w14:textId="77777777" w:rsidR="00805520" w:rsidRDefault="002F020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05520" w14:paraId="5DEC7C15" w14:textId="77777777">
        <w:tc>
          <w:tcPr>
            <w:tcW w:w="0" w:type="auto"/>
            <w:tcMar>
              <w:top w:w="0" w:type="auto"/>
              <w:bottom w:w="0" w:type="auto"/>
            </w:tcMar>
          </w:tcPr>
          <w:p w14:paraId="42EECAF2" w14:textId="77777777" w:rsidR="00805520" w:rsidRDefault="002F0206">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5461071F" w14:textId="77777777" w:rsidR="00805520" w:rsidRDefault="002F020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05520" w14:paraId="79BB2843" w14:textId="77777777">
        <w:tc>
          <w:tcPr>
            <w:tcW w:w="0" w:type="auto"/>
            <w:tcMar>
              <w:top w:w="0" w:type="auto"/>
              <w:bottom w:w="0" w:type="auto"/>
            </w:tcMar>
          </w:tcPr>
          <w:p w14:paraId="295B13C5" w14:textId="77777777" w:rsidR="00805520" w:rsidRDefault="002F0206">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26122870" w14:textId="77777777" w:rsidR="00805520" w:rsidRDefault="002F0206">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21A60930" w14:textId="77777777" w:rsidR="00805520" w:rsidRDefault="002F0206">
            <w:pPr>
              <w:spacing w:before="225" w:after="225"/>
              <w:jc w:val="both"/>
            </w:pPr>
            <w:r>
              <w:rPr>
                <w:rFonts w:ascii="Arial" w:hAnsi="Arial" w:cs="Arial"/>
                <w:color w:val="000000"/>
                <w:sz w:val="18"/>
                <w:szCs w:val="18"/>
              </w:rPr>
              <w:t>V kolikor pride do kakovostne reklamacije blaga, se postopek reševanja reklamacije vodi izključno preko nabavne službe naročnika.</w:t>
            </w:r>
          </w:p>
        </w:tc>
      </w:tr>
    </w:tbl>
    <w:p w14:paraId="1C048A87" w14:textId="77777777" w:rsidR="00805520" w:rsidRDefault="002F0206">
      <w:pPr>
        <w:spacing w:before="225" w:after="225" w:line="240" w:lineRule="auto"/>
        <w:jc w:val="both"/>
      </w:pPr>
      <w:r>
        <w:rPr>
          <w:rFonts w:ascii="Arial" w:hAnsi="Arial" w:cs="Arial"/>
          <w:b/>
          <w:bCs/>
          <w:color w:val="000000"/>
          <w:sz w:val="18"/>
          <w:szCs w:val="18"/>
        </w:rPr>
        <w:t>VII. ZAVAROVANJE OBVEZNOSTI</w:t>
      </w:r>
    </w:p>
    <w:p w14:paraId="75431E01" w14:textId="77777777" w:rsidR="00805520" w:rsidRDefault="002F020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05520" w14:paraId="409FB117" w14:textId="77777777">
        <w:tc>
          <w:tcPr>
            <w:tcW w:w="0" w:type="auto"/>
            <w:tcMar>
              <w:top w:w="0" w:type="auto"/>
              <w:bottom w:w="0" w:type="auto"/>
            </w:tcMar>
          </w:tcPr>
          <w:p w14:paraId="2AE2F8B6" w14:textId="77777777" w:rsidR="00805520" w:rsidRDefault="002F0206">
            <w:pPr>
              <w:spacing w:before="225" w:after="225"/>
              <w:jc w:val="both"/>
            </w:pPr>
            <w:r>
              <w:rPr>
                <w:rFonts w:ascii="Arial" w:hAnsi="Arial" w:cs="Arial"/>
                <w:color w:val="000000"/>
                <w:sz w:val="18"/>
                <w:szCs w:val="18"/>
              </w:rPr>
              <w:lastRenderedPageBreak/>
              <w:t>Izbrani izvajalec bo v petih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805520" w14:paraId="30B19A70" w14:textId="77777777">
              <w:tc>
                <w:tcPr>
                  <w:tcW w:w="0" w:type="auto"/>
                  <w:tcMar>
                    <w:top w:w="0" w:type="auto"/>
                    <w:bottom w:w="0" w:type="auto"/>
                  </w:tcMar>
                </w:tcPr>
                <w:p w14:paraId="606C2AC4" w14:textId="77777777" w:rsidR="00805520" w:rsidRDefault="002F0206">
                  <w:pPr>
                    <w:numPr>
                      <w:ilvl w:val="0"/>
                      <w:numId w:val="19"/>
                    </w:numPr>
                    <w:jc w:val="both"/>
                    <w:rPr>
                      <w:rFonts w:ascii="Arial" w:hAnsi="Arial" w:cs="Arial"/>
                      <w:color w:val="000000"/>
                      <w:sz w:val="18"/>
                      <w:szCs w:val="18"/>
                    </w:rPr>
                  </w:pPr>
                  <w:r>
                    <w:rPr>
                      <w:rFonts w:ascii="Arial" w:hAnsi="Arial" w:cs="Arial"/>
                      <w:color w:val="000000"/>
                      <w:sz w:val="18"/>
                      <w:szCs w:val="18"/>
                    </w:rPr>
                    <w:t>bančno garancijo/kavcijsko zavarovanje ali menično izjavo in lastno podpisano menico s pooblastilom za njeno izpolnitev v višini 10% pogodbene vrednosti z DDV, v kolikor pogodbena vrednost presega vrednost 5.000 EUR z DDV.</w:t>
                  </w:r>
                </w:p>
              </w:tc>
            </w:tr>
          </w:tbl>
          <w:p w14:paraId="287E907B" w14:textId="77777777" w:rsidR="00805520" w:rsidRDefault="00805520"/>
          <w:p w14:paraId="1A7997B3" w14:textId="77777777" w:rsidR="00805520" w:rsidRDefault="002F0206">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805520" w14:paraId="33E073FD" w14:textId="77777777">
              <w:tc>
                <w:tcPr>
                  <w:tcW w:w="0" w:type="auto"/>
                  <w:tcMar>
                    <w:top w:w="0" w:type="auto"/>
                    <w:bottom w:w="0" w:type="auto"/>
                  </w:tcMar>
                </w:tcPr>
                <w:p w14:paraId="45BD7FC6" w14:textId="77777777" w:rsidR="00805520" w:rsidRDefault="002F0206">
                  <w:pPr>
                    <w:numPr>
                      <w:ilvl w:val="0"/>
                      <w:numId w:val="20"/>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1DBAF4A" w14:textId="77777777" w:rsidR="00805520" w:rsidRDefault="002F0206">
                  <w:pPr>
                    <w:numPr>
                      <w:ilvl w:val="0"/>
                      <w:numId w:val="20"/>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44CE7D0A" w14:textId="77777777" w:rsidR="00805520" w:rsidRDefault="00805520"/>
        </w:tc>
      </w:tr>
    </w:tbl>
    <w:p w14:paraId="49598BA2" w14:textId="77777777" w:rsidR="00805520" w:rsidRDefault="002F0206">
      <w:pPr>
        <w:spacing w:before="225" w:after="225" w:line="240" w:lineRule="auto"/>
        <w:jc w:val="both"/>
      </w:pPr>
      <w:r>
        <w:rPr>
          <w:rFonts w:ascii="Arial" w:hAnsi="Arial" w:cs="Arial"/>
          <w:b/>
          <w:bCs/>
          <w:color w:val="000000"/>
          <w:sz w:val="18"/>
          <w:szCs w:val="18"/>
        </w:rPr>
        <w:t>VIII. SKRBNIK POGODBE</w:t>
      </w:r>
    </w:p>
    <w:p w14:paraId="0B4E9C3F" w14:textId="77777777" w:rsidR="00805520" w:rsidRDefault="002F020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05520" w14:paraId="337E323B" w14:textId="77777777">
        <w:tc>
          <w:tcPr>
            <w:tcW w:w="0" w:type="auto"/>
            <w:tcMar>
              <w:top w:w="0" w:type="auto"/>
              <w:bottom w:w="0" w:type="auto"/>
            </w:tcMar>
          </w:tcPr>
          <w:p w14:paraId="61CCE0EB" w14:textId="77777777" w:rsidR="00805520" w:rsidRDefault="002F0206">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mag. farm., vodja oddelka lekarne.</w:t>
            </w:r>
          </w:p>
          <w:p w14:paraId="0BDD94E1" w14:textId="77777777" w:rsidR="00805520" w:rsidRDefault="002F0206">
            <w:pPr>
              <w:spacing w:before="225" w:after="225"/>
              <w:jc w:val="both"/>
            </w:pPr>
            <w:r>
              <w:rPr>
                <w:rFonts w:ascii="Arial" w:hAnsi="Arial" w:cs="Arial"/>
                <w:color w:val="000000"/>
                <w:sz w:val="18"/>
                <w:szCs w:val="18"/>
              </w:rPr>
              <w:t>Skrbnik pogodbe s strani naročnika je Barbara Slak Turk, vodja službe za nabavo in skladiščenje.</w:t>
            </w:r>
          </w:p>
          <w:p w14:paraId="4EA538BB" w14:textId="77777777" w:rsidR="00805520" w:rsidRDefault="002F0206">
            <w:pPr>
              <w:spacing w:before="225" w:after="225"/>
              <w:jc w:val="both"/>
            </w:pPr>
            <w:r>
              <w:rPr>
                <w:rFonts w:ascii="Arial" w:hAnsi="Arial" w:cs="Arial"/>
                <w:color w:val="000000"/>
                <w:sz w:val="18"/>
                <w:szCs w:val="18"/>
              </w:rPr>
              <w:t>Skrbnik pogodbe s strani izvajalca je___________________________.</w:t>
            </w:r>
          </w:p>
        </w:tc>
      </w:tr>
    </w:tbl>
    <w:p w14:paraId="0B59C22D" w14:textId="77777777" w:rsidR="00805520" w:rsidRDefault="002F0206">
      <w:pPr>
        <w:spacing w:before="225" w:after="225" w:line="240" w:lineRule="auto"/>
        <w:jc w:val="both"/>
      </w:pPr>
      <w:r>
        <w:rPr>
          <w:rFonts w:ascii="Arial" w:hAnsi="Arial" w:cs="Arial"/>
          <w:b/>
          <w:bCs/>
          <w:color w:val="000000"/>
          <w:sz w:val="18"/>
          <w:szCs w:val="18"/>
        </w:rPr>
        <w:t>IX. ODSTOP OD POGODBE</w:t>
      </w:r>
    </w:p>
    <w:p w14:paraId="0D7AE96E" w14:textId="77777777" w:rsidR="00805520" w:rsidRDefault="002F020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05520" w14:paraId="46139F8A" w14:textId="77777777">
        <w:tc>
          <w:tcPr>
            <w:tcW w:w="0" w:type="auto"/>
            <w:tcMar>
              <w:top w:w="0" w:type="auto"/>
              <w:bottom w:w="0" w:type="auto"/>
            </w:tcMar>
          </w:tcPr>
          <w:p w14:paraId="3F59D377" w14:textId="77777777" w:rsidR="00805520" w:rsidRDefault="002F0206">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412400A" w14:textId="77777777" w:rsidR="00805520" w:rsidRDefault="002F020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B2FA83B" w14:textId="77777777" w:rsidR="00805520" w:rsidRDefault="002F020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E55CF26" w14:textId="77777777" w:rsidR="00805520" w:rsidRDefault="002F0206">
            <w:pPr>
              <w:spacing w:before="225" w:after="225"/>
              <w:jc w:val="both"/>
            </w:pPr>
            <w:r>
              <w:rPr>
                <w:rFonts w:ascii="Arial" w:hAnsi="Arial" w:cs="Arial"/>
                <w:color w:val="000000"/>
                <w:sz w:val="18"/>
                <w:szCs w:val="18"/>
              </w:rPr>
              <w:t>• javno naročilo je bilo bistveno spremenjeno, kar terja nov postopek javnega naročanja;</w:t>
            </w:r>
          </w:p>
          <w:p w14:paraId="6CF8DE69" w14:textId="77777777" w:rsidR="00805520" w:rsidRDefault="002F0206">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2795ADB" w14:textId="77777777" w:rsidR="00805520" w:rsidRDefault="002F0206">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49F4F03" w14:textId="77777777" w:rsidR="00805520" w:rsidRDefault="002F0206">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EA6FC8F" w14:textId="77777777" w:rsidR="00805520" w:rsidRDefault="002F0206">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3733C4F4" w14:textId="77777777" w:rsidR="00805520" w:rsidRDefault="002F0206">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81797A9" w14:textId="77777777" w:rsidR="00805520" w:rsidRDefault="002F0206">
            <w:pPr>
              <w:spacing w:before="225" w:after="225"/>
              <w:jc w:val="both"/>
            </w:pPr>
            <w:r>
              <w:rPr>
                <w:rFonts w:ascii="Arial" w:hAnsi="Arial" w:cs="Arial"/>
                <w:color w:val="000000"/>
                <w:sz w:val="18"/>
                <w:szCs w:val="18"/>
              </w:rPr>
              <w:lastRenderedPageBreak/>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C221220" w14:textId="77777777" w:rsidR="00805520" w:rsidRDefault="002F0206">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21E2665" w14:textId="77777777" w:rsidR="00805520" w:rsidRDefault="002F0206">
            <w:pPr>
              <w:spacing w:before="225" w:after="225"/>
              <w:jc w:val="both"/>
            </w:pPr>
            <w:r>
              <w:rPr>
                <w:rFonts w:ascii="Arial" w:hAnsi="Arial" w:cs="Arial"/>
                <w:color w:val="000000"/>
                <w:sz w:val="18"/>
                <w:szCs w:val="18"/>
              </w:rPr>
              <w:t>Odstop od pogodbe učinkuje z dnem, ko izvajalec prejme pisno izjavo naročnika o odstopu.</w:t>
            </w:r>
          </w:p>
          <w:p w14:paraId="39B3E98D" w14:textId="77777777" w:rsidR="00805520" w:rsidRDefault="002F0206">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79DC3863" w14:textId="77777777" w:rsidR="00805520" w:rsidRDefault="002F0206">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805520" w14:paraId="6ED83361" w14:textId="77777777">
        <w:tc>
          <w:tcPr>
            <w:tcW w:w="0" w:type="auto"/>
            <w:tcMar>
              <w:top w:w="0" w:type="auto"/>
              <w:bottom w:w="0" w:type="auto"/>
            </w:tcMar>
          </w:tcPr>
          <w:p w14:paraId="106C2434" w14:textId="77777777" w:rsidR="00805520" w:rsidRDefault="002F0206">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FB5AAA5" w14:textId="77777777" w:rsidR="00805520" w:rsidRDefault="002F0206">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176047EC" w14:textId="77777777" w:rsidR="00805520" w:rsidRDefault="002F0206">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805520" w14:paraId="0493E579" w14:textId="77777777">
              <w:tc>
                <w:tcPr>
                  <w:tcW w:w="0" w:type="auto"/>
                  <w:tcMar>
                    <w:top w:w="0" w:type="auto"/>
                    <w:bottom w:w="0" w:type="auto"/>
                  </w:tcMar>
                </w:tcPr>
                <w:p w14:paraId="63B3E340" w14:textId="77777777" w:rsidR="00805520" w:rsidRDefault="002F0206">
                  <w:pPr>
                    <w:numPr>
                      <w:ilvl w:val="0"/>
                      <w:numId w:val="21"/>
                    </w:numPr>
                    <w:jc w:val="both"/>
                    <w:rPr>
                      <w:rFonts w:ascii="Arial" w:hAnsi="Arial" w:cs="Arial"/>
                      <w:color w:val="000000"/>
                      <w:sz w:val="18"/>
                      <w:szCs w:val="18"/>
                    </w:rPr>
                  </w:pPr>
                  <w:r>
                    <w:rPr>
                      <w:rFonts w:ascii="Arial" w:hAnsi="Arial" w:cs="Arial"/>
                      <w:color w:val="000000"/>
                      <w:sz w:val="18"/>
                      <w:szCs w:val="18"/>
                    </w:rPr>
                    <w:t>plačilom za delo,</w:t>
                  </w:r>
                </w:p>
                <w:p w14:paraId="07220923" w14:textId="77777777" w:rsidR="00805520" w:rsidRDefault="002F0206">
                  <w:pPr>
                    <w:numPr>
                      <w:ilvl w:val="0"/>
                      <w:numId w:val="21"/>
                    </w:numPr>
                    <w:jc w:val="both"/>
                    <w:rPr>
                      <w:rFonts w:ascii="Arial" w:hAnsi="Arial" w:cs="Arial"/>
                      <w:color w:val="000000"/>
                      <w:sz w:val="18"/>
                      <w:szCs w:val="18"/>
                    </w:rPr>
                  </w:pPr>
                  <w:r>
                    <w:rPr>
                      <w:rFonts w:ascii="Arial" w:hAnsi="Arial" w:cs="Arial"/>
                      <w:color w:val="000000"/>
                      <w:sz w:val="18"/>
                      <w:szCs w:val="18"/>
                    </w:rPr>
                    <w:t>delovnim časom,</w:t>
                  </w:r>
                </w:p>
                <w:p w14:paraId="3FC532FF" w14:textId="77777777" w:rsidR="00805520" w:rsidRDefault="002F0206">
                  <w:pPr>
                    <w:numPr>
                      <w:ilvl w:val="0"/>
                      <w:numId w:val="21"/>
                    </w:numPr>
                    <w:jc w:val="both"/>
                    <w:rPr>
                      <w:rFonts w:ascii="Arial" w:hAnsi="Arial" w:cs="Arial"/>
                      <w:color w:val="000000"/>
                      <w:sz w:val="18"/>
                      <w:szCs w:val="18"/>
                    </w:rPr>
                  </w:pPr>
                  <w:r>
                    <w:rPr>
                      <w:rFonts w:ascii="Arial" w:hAnsi="Arial" w:cs="Arial"/>
                      <w:color w:val="000000"/>
                      <w:sz w:val="18"/>
                      <w:szCs w:val="18"/>
                    </w:rPr>
                    <w:t>počitki,</w:t>
                  </w:r>
                </w:p>
                <w:p w14:paraId="0B422BB8" w14:textId="77777777" w:rsidR="00805520" w:rsidRDefault="002F0206">
                  <w:pPr>
                    <w:numPr>
                      <w:ilvl w:val="0"/>
                      <w:numId w:val="21"/>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38D70C34" w14:textId="77777777" w:rsidR="00805520" w:rsidRDefault="00805520"/>
          <w:p w14:paraId="2CFBF80A" w14:textId="77777777" w:rsidR="00805520" w:rsidRDefault="002F0206">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967669B" w14:textId="77777777" w:rsidR="00805520" w:rsidRDefault="002F020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737FFBB" w14:textId="77777777" w:rsidR="00805520" w:rsidRDefault="002F0206">
      <w:pPr>
        <w:spacing w:before="225" w:after="225" w:line="240" w:lineRule="auto"/>
        <w:jc w:val="both"/>
      </w:pPr>
      <w:r>
        <w:rPr>
          <w:rFonts w:ascii="Arial" w:hAnsi="Arial" w:cs="Arial"/>
          <w:b/>
          <w:bCs/>
          <w:color w:val="000000"/>
          <w:sz w:val="18"/>
          <w:szCs w:val="18"/>
        </w:rPr>
        <w:t>X. PROTIKORUPCIJSKA KLAVZULA</w:t>
      </w:r>
    </w:p>
    <w:p w14:paraId="3A5A8D90" w14:textId="77777777" w:rsidR="00805520" w:rsidRDefault="002F020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05520" w14:paraId="61EA56EE" w14:textId="77777777">
        <w:tc>
          <w:tcPr>
            <w:tcW w:w="0" w:type="auto"/>
            <w:tcMar>
              <w:top w:w="0" w:type="auto"/>
              <w:bottom w:w="0" w:type="auto"/>
            </w:tcMar>
          </w:tcPr>
          <w:p w14:paraId="3EF5A50E" w14:textId="77777777" w:rsidR="00805520" w:rsidRDefault="002F0206">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70C9D875" w14:textId="77777777" w:rsidR="00805520" w:rsidRDefault="002F0206">
            <w:pPr>
              <w:spacing w:before="225" w:after="225"/>
              <w:jc w:val="both"/>
            </w:pPr>
            <w:r>
              <w:rPr>
                <w:rFonts w:ascii="Arial" w:hAnsi="Arial" w:cs="Arial"/>
                <w:color w:val="000000"/>
                <w:sz w:val="18"/>
                <w:szCs w:val="18"/>
              </w:rPr>
              <w:t>-pridobitev posla ali</w:t>
            </w:r>
          </w:p>
          <w:p w14:paraId="0A82008F" w14:textId="77777777" w:rsidR="00805520" w:rsidRDefault="002F0206">
            <w:pPr>
              <w:spacing w:before="225" w:after="225"/>
              <w:jc w:val="both"/>
            </w:pPr>
            <w:r>
              <w:rPr>
                <w:rFonts w:ascii="Arial" w:hAnsi="Arial" w:cs="Arial"/>
                <w:color w:val="000000"/>
                <w:sz w:val="18"/>
                <w:szCs w:val="18"/>
              </w:rPr>
              <w:t>-sklenitev posla pod ugodnejšimi pogoji ali</w:t>
            </w:r>
          </w:p>
          <w:p w14:paraId="385C31C3" w14:textId="77777777" w:rsidR="00805520" w:rsidRDefault="002F0206">
            <w:pPr>
              <w:spacing w:before="225" w:after="225"/>
              <w:jc w:val="both"/>
            </w:pPr>
            <w:r>
              <w:rPr>
                <w:rFonts w:ascii="Arial" w:hAnsi="Arial" w:cs="Arial"/>
                <w:color w:val="000000"/>
                <w:sz w:val="18"/>
                <w:szCs w:val="18"/>
              </w:rPr>
              <w:lastRenderedPageBreak/>
              <w:t>-za opustitev dolžnega nadzora nad izvajanjem pogodbenih obveznosti ali</w:t>
            </w:r>
          </w:p>
          <w:p w14:paraId="43EDC814" w14:textId="77777777" w:rsidR="00805520" w:rsidRDefault="002F0206">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42170A0" w14:textId="77777777" w:rsidR="00805520" w:rsidRDefault="002F0206">
            <w:pPr>
              <w:spacing w:before="225" w:after="225"/>
              <w:jc w:val="both"/>
            </w:pPr>
            <w:r>
              <w:rPr>
                <w:rFonts w:ascii="Arial" w:hAnsi="Arial" w:cs="Arial"/>
                <w:color w:val="000000"/>
                <w:sz w:val="18"/>
                <w:szCs w:val="18"/>
              </w:rPr>
              <w:t>je nična.</w:t>
            </w:r>
          </w:p>
        </w:tc>
      </w:tr>
    </w:tbl>
    <w:p w14:paraId="7615DA20" w14:textId="77777777" w:rsidR="00805520" w:rsidRDefault="002F0206">
      <w:pPr>
        <w:spacing w:before="225" w:after="225" w:line="240" w:lineRule="auto"/>
        <w:jc w:val="both"/>
      </w:pPr>
      <w:r>
        <w:rPr>
          <w:rFonts w:ascii="Arial" w:hAnsi="Arial" w:cs="Arial"/>
          <w:b/>
          <w:bCs/>
          <w:color w:val="000000"/>
          <w:sz w:val="18"/>
          <w:szCs w:val="18"/>
        </w:rPr>
        <w:lastRenderedPageBreak/>
        <w:t>XI. KONČNE DOLOČBE</w:t>
      </w:r>
    </w:p>
    <w:p w14:paraId="3F5DEC85" w14:textId="77777777" w:rsidR="00805520" w:rsidRDefault="002F020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05520" w14:paraId="368E7E9D" w14:textId="77777777">
        <w:tc>
          <w:tcPr>
            <w:tcW w:w="0" w:type="auto"/>
            <w:tcMar>
              <w:top w:w="0" w:type="auto"/>
              <w:bottom w:w="0" w:type="auto"/>
            </w:tcMar>
          </w:tcPr>
          <w:p w14:paraId="11477D91" w14:textId="77777777" w:rsidR="00805520" w:rsidRDefault="002F0206">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EA8CF95" w14:textId="77777777" w:rsidR="00805520" w:rsidRDefault="002F0206">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2D3071E7" w14:textId="77777777" w:rsidR="00805520" w:rsidRDefault="002F0206">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39C22C2" w14:textId="77777777" w:rsidR="00805520" w:rsidRDefault="002F020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05520" w14:paraId="3421B2C3" w14:textId="77777777">
        <w:tc>
          <w:tcPr>
            <w:tcW w:w="0" w:type="auto"/>
            <w:tcMar>
              <w:top w:w="0" w:type="auto"/>
              <w:bottom w:w="0" w:type="auto"/>
            </w:tcMar>
          </w:tcPr>
          <w:p w14:paraId="67EE1828" w14:textId="77777777" w:rsidR="00805520" w:rsidRDefault="002F0206">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BD3C2D4" w14:textId="77777777" w:rsidR="00805520" w:rsidRDefault="002F0206">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05520" w14:paraId="6FC01286" w14:textId="77777777">
        <w:tc>
          <w:tcPr>
            <w:tcW w:w="0" w:type="auto"/>
            <w:tcMar>
              <w:top w:w="0" w:type="auto"/>
              <w:bottom w:w="0" w:type="auto"/>
            </w:tcMar>
          </w:tcPr>
          <w:p w14:paraId="55E5E647" w14:textId="77777777" w:rsidR="00805520" w:rsidRDefault="002F0206">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36938BA0" w14:textId="77777777" w:rsidR="00805520" w:rsidRDefault="002F020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272"/>
      </w:tblGrid>
      <w:tr w:rsidR="00805520" w14:paraId="6BFC9828" w14:textId="77777777">
        <w:tc>
          <w:tcPr>
            <w:tcW w:w="0" w:type="auto"/>
            <w:tcMar>
              <w:top w:w="0" w:type="auto"/>
              <w:bottom w:w="0" w:type="auto"/>
            </w:tcMar>
          </w:tcPr>
          <w:p w14:paraId="55605729" w14:textId="77777777" w:rsidR="00805520" w:rsidRDefault="002F0206">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46635AF" w14:textId="77777777" w:rsidR="00805520" w:rsidRDefault="002F0206">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805520" w14:paraId="23CD2B39" w14:textId="77777777">
        <w:tc>
          <w:tcPr>
            <w:tcW w:w="0" w:type="auto"/>
            <w:tcMar>
              <w:top w:w="0" w:type="auto"/>
              <w:bottom w:w="0" w:type="auto"/>
            </w:tcMar>
          </w:tcPr>
          <w:p w14:paraId="70265DDA" w14:textId="77777777" w:rsidR="00805520" w:rsidRDefault="002F0206">
            <w:pPr>
              <w:spacing w:before="225" w:after="225"/>
              <w:jc w:val="both"/>
            </w:pPr>
            <w:r>
              <w:rPr>
                <w:rFonts w:ascii="Arial" w:hAnsi="Arial" w:cs="Arial"/>
                <w:color w:val="000000"/>
                <w:sz w:val="18"/>
                <w:szCs w:val="18"/>
              </w:rPr>
              <w:t>Sestavni del te pogodbe so naslednje priloge:</w:t>
            </w:r>
          </w:p>
          <w:p w14:paraId="0AEB67E3" w14:textId="77777777" w:rsidR="00805520" w:rsidRDefault="002F0206">
            <w:pPr>
              <w:spacing w:before="225" w:after="225"/>
              <w:jc w:val="both"/>
            </w:pPr>
            <w:r>
              <w:rPr>
                <w:rFonts w:ascii="Arial" w:hAnsi="Arial" w:cs="Arial"/>
                <w:color w:val="000000"/>
                <w:sz w:val="18"/>
                <w:szCs w:val="18"/>
              </w:rPr>
              <w:t>- ponudba,</w:t>
            </w:r>
          </w:p>
          <w:p w14:paraId="03FD3454" w14:textId="77777777" w:rsidR="00805520" w:rsidRDefault="002F0206">
            <w:pPr>
              <w:spacing w:before="225" w:after="225"/>
              <w:jc w:val="both"/>
            </w:pPr>
            <w:r>
              <w:rPr>
                <w:rFonts w:ascii="Arial" w:hAnsi="Arial" w:cs="Arial"/>
                <w:color w:val="000000"/>
                <w:sz w:val="18"/>
                <w:szCs w:val="18"/>
              </w:rPr>
              <w:t>- Izbrane ponudbe po ponudnikih.</w:t>
            </w:r>
          </w:p>
        </w:tc>
      </w:tr>
    </w:tbl>
    <w:p w14:paraId="10FFDFBC" w14:textId="77777777" w:rsidR="00805520" w:rsidRDefault="002F0206">
      <w:pPr>
        <w:spacing w:before="975" w:after="225" w:line="240" w:lineRule="auto"/>
        <w:jc w:val="both"/>
      </w:pPr>
      <w:r>
        <w:rPr>
          <w:rFonts w:ascii="Arial" w:hAnsi="Arial" w:cs="Arial"/>
          <w:color w:val="000000"/>
          <w:sz w:val="18"/>
          <w:szCs w:val="18"/>
        </w:rPr>
        <w:t>V/na ________________, dne ________________</w:t>
      </w:r>
    </w:p>
    <w:sectPr w:rsidR="0080552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26E2A" w14:textId="77777777" w:rsidR="006B2936" w:rsidRDefault="006B2936" w:rsidP="006975C6">
      <w:pPr>
        <w:spacing w:after="0" w:line="240" w:lineRule="auto"/>
      </w:pPr>
      <w:r>
        <w:separator/>
      </w:r>
    </w:p>
  </w:endnote>
  <w:endnote w:type="continuationSeparator" w:id="0">
    <w:p w14:paraId="00F97296"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84B7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34A16" w14:textId="77777777" w:rsidR="002F0206" w:rsidRPr="006F1DA5" w:rsidRDefault="008E3DD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F0206" w:rsidRPr="006F1DA5">
          <w:rPr>
            <w:rFonts w:ascii="Arial" w:hAnsi="Arial" w:cs="Arial"/>
          </w:rPr>
          <w:fldChar w:fldCharType="begin"/>
        </w:r>
        <w:r w:rsidR="002F0206" w:rsidRPr="006F1DA5">
          <w:rPr>
            <w:rFonts w:ascii="Arial" w:hAnsi="Arial" w:cs="Arial"/>
          </w:rPr>
          <w:instrText xml:space="preserve"> PAGE   \* MERGEFORMAT </w:instrText>
        </w:r>
        <w:r w:rsidR="002F0206" w:rsidRPr="006F1DA5">
          <w:rPr>
            <w:rFonts w:ascii="Arial" w:hAnsi="Arial" w:cs="Arial"/>
          </w:rPr>
          <w:fldChar w:fldCharType="separate"/>
        </w:r>
        <w:r w:rsidR="002F0206">
          <w:rPr>
            <w:rFonts w:ascii="Arial" w:hAnsi="Arial" w:cs="Arial"/>
            <w:noProof/>
          </w:rPr>
          <w:t>1</w:t>
        </w:r>
        <w:r w:rsidR="002F0206" w:rsidRPr="006F1DA5">
          <w:rPr>
            <w:rFonts w:ascii="Arial" w:hAnsi="Arial" w:cs="Arial"/>
            <w:noProof/>
          </w:rPr>
          <w:fldChar w:fldCharType="end"/>
        </w:r>
      </w:sdtContent>
    </w:sdt>
  </w:p>
  <w:p w14:paraId="3B2DE4EA" w14:textId="77777777" w:rsidR="002F0206" w:rsidRDefault="002F020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F3311"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75CA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2141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C1B9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3AB5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263E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1114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FFA0F" w14:textId="77777777" w:rsidR="006B2936" w:rsidRDefault="006B2936" w:rsidP="006975C6">
      <w:pPr>
        <w:spacing w:after="0" w:line="240" w:lineRule="auto"/>
      </w:pPr>
      <w:r>
        <w:separator/>
      </w:r>
    </w:p>
  </w:footnote>
  <w:footnote w:type="continuationSeparator" w:id="0">
    <w:p w14:paraId="79F2659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3CD2925A" w14:textId="77777777" w:rsidTr="007C4767">
      <w:trPr>
        <w:trHeight w:val="1268"/>
      </w:trPr>
      <w:tc>
        <w:tcPr>
          <w:tcW w:w="1668" w:type="dxa"/>
        </w:tcPr>
        <w:p w14:paraId="2C5263C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09B65B9" wp14:editId="549A2AA5">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FC9D02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C428D3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02FF09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A2E800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4F1F026"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0969B5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962DDE0" wp14:editId="20E69D5D">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5456B8C"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4F54D370" w14:textId="77777777" w:rsidTr="00B169F3">
      <w:trPr>
        <w:trHeight w:val="1268"/>
      </w:trPr>
      <w:tc>
        <w:tcPr>
          <w:tcW w:w="1668" w:type="dxa"/>
        </w:tcPr>
        <w:p w14:paraId="321169AF" w14:textId="77777777" w:rsidR="002F0206" w:rsidRPr="006F1DA5" w:rsidRDefault="002F020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A2FBB19" wp14:editId="24297E68">
                <wp:simplePos x="0" y="0"/>
                <wp:positionH relativeFrom="page">
                  <wp:posOffset>4433</wp:posOffset>
                </wp:positionH>
                <wp:positionV relativeFrom="paragraph">
                  <wp:posOffset>-3810</wp:posOffset>
                </wp:positionV>
                <wp:extent cx="990000" cy="720000"/>
                <wp:effectExtent l="0" t="0" r="0" b="0"/>
                <wp:wrapNone/>
                <wp:docPr id="136877905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102395" w14:textId="77777777" w:rsidR="002F0206" w:rsidRPr="006F1DA5" w:rsidRDefault="002F020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331F022" w14:textId="77777777" w:rsidR="002F0206" w:rsidRPr="006F1DA5" w:rsidRDefault="002F020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DD61C7E" w14:textId="77777777" w:rsidR="002F0206" w:rsidRPr="006F1DA5" w:rsidRDefault="002F020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A100D4D" w14:textId="77777777" w:rsidR="002F0206" w:rsidRPr="006F1DA5" w:rsidRDefault="002F020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4DB22CE" w14:textId="77777777" w:rsidR="002F0206" w:rsidRPr="006F1DA5" w:rsidRDefault="002F020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5D31EE3" w14:textId="77777777" w:rsidR="002F0206" w:rsidRPr="006F1DA5" w:rsidRDefault="002F020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6E32AD4" wp14:editId="33EEF90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4405BE3" w14:textId="77777777" w:rsidR="002F0206" w:rsidRPr="006F1DA5" w:rsidRDefault="002F020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013"/>
    <w:multiLevelType w:val="hybridMultilevel"/>
    <w:tmpl w:val="C902047C"/>
    <w:lvl w:ilvl="0" w:tplc="4B206FB0">
      <w:start w:val="1"/>
      <w:numFmt w:val="bullet"/>
      <w:lvlText w:val=""/>
      <w:lvlJc w:val="left"/>
      <w:pPr>
        <w:ind w:left="720" w:hanging="360"/>
      </w:pPr>
      <w:rPr>
        <w:rFonts w:ascii="Symbol" w:hAnsi="Symbol" w:cs="Symbol" w:hint="default"/>
        <w:sz w:val="18"/>
        <w:szCs w:val="18"/>
      </w:rPr>
    </w:lvl>
    <w:lvl w:ilvl="1" w:tplc="0DE8F99C">
      <w:start w:val="1"/>
      <w:numFmt w:val="bullet"/>
      <w:lvlText w:val="o"/>
      <w:lvlJc w:val="left"/>
      <w:pPr>
        <w:ind w:left="1440" w:hanging="360"/>
      </w:pPr>
      <w:rPr>
        <w:rFonts w:ascii="Courier New" w:hAnsi="Courier New" w:cs="Courier New" w:hint="default"/>
      </w:rPr>
    </w:lvl>
    <w:lvl w:ilvl="2" w:tplc="705AC2F2">
      <w:start w:val="1"/>
      <w:numFmt w:val="bullet"/>
      <w:lvlText w:val=""/>
      <w:lvlJc w:val="left"/>
      <w:pPr>
        <w:ind w:left="2160" w:hanging="360"/>
      </w:pPr>
      <w:rPr>
        <w:rFonts w:ascii="Wingdings" w:hAnsi="Wingdings" w:cs="Wingdings" w:hint="default"/>
      </w:rPr>
    </w:lvl>
    <w:lvl w:ilvl="3" w:tplc="3FB2F2B8">
      <w:start w:val="1"/>
      <w:numFmt w:val="bullet"/>
      <w:lvlText w:val=""/>
      <w:lvlJc w:val="left"/>
      <w:pPr>
        <w:ind w:left="2880" w:hanging="360"/>
      </w:pPr>
      <w:rPr>
        <w:rFonts w:ascii="Symbol" w:hAnsi="Symbol" w:cs="Symbol" w:hint="default"/>
      </w:rPr>
    </w:lvl>
    <w:lvl w:ilvl="4" w:tplc="006C9E52">
      <w:start w:val="1"/>
      <w:numFmt w:val="bullet"/>
      <w:lvlText w:val="o"/>
      <w:lvlJc w:val="left"/>
      <w:pPr>
        <w:ind w:left="3600" w:hanging="360"/>
      </w:pPr>
      <w:rPr>
        <w:rFonts w:ascii="Courier New" w:hAnsi="Courier New" w:cs="Courier New" w:hint="default"/>
      </w:rPr>
    </w:lvl>
    <w:lvl w:ilvl="5" w:tplc="59C2CB56">
      <w:start w:val="1"/>
      <w:numFmt w:val="bullet"/>
      <w:lvlText w:val=""/>
      <w:lvlJc w:val="left"/>
      <w:pPr>
        <w:ind w:left="4320" w:hanging="360"/>
      </w:pPr>
      <w:rPr>
        <w:rFonts w:ascii="Wingdings" w:hAnsi="Wingdings" w:cs="Wingdings" w:hint="default"/>
      </w:rPr>
    </w:lvl>
    <w:lvl w:ilvl="6" w:tplc="2738E6BA">
      <w:start w:val="1"/>
      <w:numFmt w:val="bullet"/>
      <w:lvlText w:val=""/>
      <w:lvlJc w:val="left"/>
      <w:pPr>
        <w:ind w:left="5040" w:hanging="360"/>
      </w:pPr>
      <w:rPr>
        <w:rFonts w:ascii="Symbol" w:hAnsi="Symbol" w:cs="Symbol" w:hint="default"/>
      </w:rPr>
    </w:lvl>
    <w:lvl w:ilvl="7" w:tplc="1DAE0280">
      <w:start w:val="1"/>
      <w:numFmt w:val="bullet"/>
      <w:lvlText w:val="o"/>
      <w:lvlJc w:val="left"/>
      <w:pPr>
        <w:ind w:left="5760" w:hanging="360"/>
      </w:pPr>
      <w:rPr>
        <w:rFonts w:ascii="Courier New" w:hAnsi="Courier New" w:cs="Courier New" w:hint="default"/>
      </w:rPr>
    </w:lvl>
    <w:lvl w:ilvl="8" w:tplc="5ADC4526">
      <w:start w:val="1"/>
      <w:numFmt w:val="bullet"/>
      <w:lvlText w:val=""/>
      <w:lvlJc w:val="left"/>
      <w:pPr>
        <w:ind w:left="6480" w:hanging="360"/>
      </w:pPr>
      <w:rPr>
        <w:rFonts w:ascii="Wingdings" w:hAnsi="Wingdings" w:cs="Wingdings" w:hint="default"/>
      </w:rPr>
    </w:lvl>
  </w:abstractNum>
  <w:abstractNum w:abstractNumId="1" w15:restartNumberingAfterBreak="0">
    <w:nsid w:val="068A7BBA"/>
    <w:multiLevelType w:val="hybridMultilevel"/>
    <w:tmpl w:val="BDE46A4A"/>
    <w:lvl w:ilvl="0" w:tplc="391C5A96">
      <w:start w:val="1"/>
      <w:numFmt w:val="bullet"/>
      <w:lvlText w:val=""/>
      <w:lvlJc w:val="left"/>
      <w:pPr>
        <w:ind w:left="720" w:hanging="360"/>
      </w:pPr>
      <w:rPr>
        <w:rFonts w:ascii="Symbol" w:hAnsi="Symbol" w:cs="Symbol" w:hint="default"/>
        <w:sz w:val="18"/>
        <w:szCs w:val="18"/>
      </w:rPr>
    </w:lvl>
    <w:lvl w:ilvl="1" w:tplc="AA90E34C">
      <w:start w:val="1"/>
      <w:numFmt w:val="bullet"/>
      <w:lvlText w:val="o"/>
      <w:lvlJc w:val="left"/>
      <w:pPr>
        <w:ind w:left="1440" w:hanging="360"/>
      </w:pPr>
      <w:rPr>
        <w:rFonts w:ascii="Courier New" w:hAnsi="Courier New" w:cs="Courier New" w:hint="default"/>
      </w:rPr>
    </w:lvl>
    <w:lvl w:ilvl="2" w:tplc="6A0A9C2E">
      <w:start w:val="1"/>
      <w:numFmt w:val="bullet"/>
      <w:lvlText w:val=""/>
      <w:lvlJc w:val="left"/>
      <w:pPr>
        <w:ind w:left="2160" w:hanging="360"/>
      </w:pPr>
      <w:rPr>
        <w:rFonts w:ascii="Wingdings" w:hAnsi="Wingdings" w:cs="Wingdings" w:hint="default"/>
      </w:rPr>
    </w:lvl>
    <w:lvl w:ilvl="3" w:tplc="35EC20E8">
      <w:start w:val="1"/>
      <w:numFmt w:val="bullet"/>
      <w:lvlText w:val=""/>
      <w:lvlJc w:val="left"/>
      <w:pPr>
        <w:ind w:left="2880" w:hanging="360"/>
      </w:pPr>
      <w:rPr>
        <w:rFonts w:ascii="Symbol" w:hAnsi="Symbol" w:cs="Symbol" w:hint="default"/>
      </w:rPr>
    </w:lvl>
    <w:lvl w:ilvl="4" w:tplc="BAB0A44A">
      <w:start w:val="1"/>
      <w:numFmt w:val="bullet"/>
      <w:lvlText w:val="o"/>
      <w:lvlJc w:val="left"/>
      <w:pPr>
        <w:ind w:left="3600" w:hanging="360"/>
      </w:pPr>
      <w:rPr>
        <w:rFonts w:ascii="Courier New" w:hAnsi="Courier New" w:cs="Courier New" w:hint="default"/>
      </w:rPr>
    </w:lvl>
    <w:lvl w:ilvl="5" w:tplc="3D34680A">
      <w:start w:val="1"/>
      <w:numFmt w:val="bullet"/>
      <w:lvlText w:val=""/>
      <w:lvlJc w:val="left"/>
      <w:pPr>
        <w:ind w:left="4320" w:hanging="360"/>
      </w:pPr>
      <w:rPr>
        <w:rFonts w:ascii="Wingdings" w:hAnsi="Wingdings" w:cs="Wingdings" w:hint="default"/>
      </w:rPr>
    </w:lvl>
    <w:lvl w:ilvl="6" w:tplc="B2EC7C18">
      <w:start w:val="1"/>
      <w:numFmt w:val="bullet"/>
      <w:lvlText w:val=""/>
      <w:lvlJc w:val="left"/>
      <w:pPr>
        <w:ind w:left="5040" w:hanging="360"/>
      </w:pPr>
      <w:rPr>
        <w:rFonts w:ascii="Symbol" w:hAnsi="Symbol" w:cs="Symbol" w:hint="default"/>
      </w:rPr>
    </w:lvl>
    <w:lvl w:ilvl="7" w:tplc="020A84BE">
      <w:start w:val="1"/>
      <w:numFmt w:val="bullet"/>
      <w:lvlText w:val="o"/>
      <w:lvlJc w:val="left"/>
      <w:pPr>
        <w:ind w:left="5760" w:hanging="360"/>
      </w:pPr>
      <w:rPr>
        <w:rFonts w:ascii="Courier New" w:hAnsi="Courier New" w:cs="Courier New" w:hint="default"/>
      </w:rPr>
    </w:lvl>
    <w:lvl w:ilvl="8" w:tplc="047456CE">
      <w:start w:val="1"/>
      <w:numFmt w:val="bullet"/>
      <w:lvlText w:val=""/>
      <w:lvlJc w:val="left"/>
      <w:pPr>
        <w:ind w:left="6480" w:hanging="360"/>
      </w:pPr>
      <w:rPr>
        <w:rFonts w:ascii="Wingdings" w:hAnsi="Wingdings" w:cs="Wingdings" w:hint="default"/>
      </w:rPr>
    </w:lvl>
  </w:abstractNum>
  <w:abstractNum w:abstractNumId="2"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3" w15:restartNumberingAfterBreak="0">
    <w:nsid w:val="22B946AE"/>
    <w:multiLevelType w:val="hybridMultilevel"/>
    <w:tmpl w:val="8DF8FA76"/>
    <w:lvl w:ilvl="0" w:tplc="1DB064E2">
      <w:start w:val="1"/>
      <w:numFmt w:val="decimal"/>
      <w:lvlText w:val="%1."/>
      <w:lvlJc w:val="left"/>
      <w:pPr>
        <w:ind w:left="720" w:hanging="360"/>
      </w:pPr>
      <w:rPr>
        <w:rFonts w:ascii="Arial" w:hAnsi="Arial" w:cs="Arial" w:hint="default"/>
        <w:sz w:val="18"/>
        <w:szCs w:val="18"/>
      </w:rPr>
    </w:lvl>
    <w:lvl w:ilvl="1" w:tplc="90E07B2E">
      <w:start w:val="1"/>
      <w:numFmt w:val="decimal"/>
      <w:lvlText w:val="%2."/>
      <w:lvlJc w:val="left"/>
      <w:pPr>
        <w:ind w:left="1440" w:hanging="360"/>
      </w:pPr>
    </w:lvl>
    <w:lvl w:ilvl="2" w:tplc="3A122F36">
      <w:start w:val="1"/>
      <w:numFmt w:val="decimal"/>
      <w:lvlText w:val="%3."/>
      <w:lvlJc w:val="left"/>
      <w:pPr>
        <w:ind w:left="2160" w:hanging="360"/>
      </w:pPr>
    </w:lvl>
    <w:lvl w:ilvl="3" w:tplc="ABC8A9F2">
      <w:start w:val="1"/>
      <w:numFmt w:val="decimal"/>
      <w:lvlText w:val="%4."/>
      <w:lvlJc w:val="left"/>
      <w:pPr>
        <w:ind w:left="2880" w:hanging="360"/>
      </w:pPr>
    </w:lvl>
    <w:lvl w:ilvl="4" w:tplc="42D2EB5A">
      <w:start w:val="1"/>
      <w:numFmt w:val="decimal"/>
      <w:lvlText w:val="%5."/>
      <w:lvlJc w:val="left"/>
      <w:pPr>
        <w:ind w:left="3600" w:hanging="360"/>
      </w:pPr>
    </w:lvl>
    <w:lvl w:ilvl="5" w:tplc="7C88D9A8">
      <w:start w:val="1"/>
      <w:numFmt w:val="decimal"/>
      <w:lvlText w:val="%6."/>
      <w:lvlJc w:val="left"/>
      <w:pPr>
        <w:ind w:left="4320" w:hanging="360"/>
      </w:pPr>
    </w:lvl>
    <w:lvl w:ilvl="6" w:tplc="A914CFF4">
      <w:start w:val="1"/>
      <w:numFmt w:val="decimal"/>
      <w:lvlText w:val="%7."/>
      <w:lvlJc w:val="left"/>
      <w:pPr>
        <w:ind w:left="5040" w:hanging="360"/>
      </w:pPr>
    </w:lvl>
    <w:lvl w:ilvl="7" w:tplc="388CB6D8">
      <w:start w:val="1"/>
      <w:numFmt w:val="decimal"/>
      <w:lvlText w:val="%8."/>
      <w:lvlJc w:val="left"/>
      <w:pPr>
        <w:ind w:left="5760" w:hanging="360"/>
      </w:pPr>
    </w:lvl>
    <w:lvl w:ilvl="8" w:tplc="F9DCEEDC">
      <w:start w:val="1"/>
      <w:numFmt w:val="decimal"/>
      <w:lvlText w:val="%9."/>
      <w:lvlJc w:val="left"/>
      <w:pPr>
        <w:ind w:left="6480" w:hanging="360"/>
      </w:pPr>
    </w:lvl>
  </w:abstractNum>
  <w:abstractNum w:abstractNumId="4" w15:restartNumberingAfterBreak="0">
    <w:nsid w:val="243B227B"/>
    <w:multiLevelType w:val="hybridMultilevel"/>
    <w:tmpl w:val="FEA6AAB0"/>
    <w:lvl w:ilvl="0" w:tplc="D660C42A">
      <w:start w:val="1"/>
      <w:numFmt w:val="bullet"/>
      <w:lvlText w:val=""/>
      <w:lvlJc w:val="left"/>
      <w:pPr>
        <w:ind w:left="720" w:hanging="360"/>
      </w:pPr>
      <w:rPr>
        <w:rFonts w:ascii="Symbol" w:hAnsi="Symbol" w:cs="Symbol" w:hint="default"/>
        <w:sz w:val="18"/>
        <w:szCs w:val="18"/>
      </w:rPr>
    </w:lvl>
    <w:lvl w:ilvl="1" w:tplc="08B20C38">
      <w:start w:val="1"/>
      <w:numFmt w:val="bullet"/>
      <w:lvlText w:val="o"/>
      <w:lvlJc w:val="left"/>
      <w:pPr>
        <w:ind w:left="1440" w:hanging="360"/>
      </w:pPr>
      <w:rPr>
        <w:rFonts w:ascii="Courier New" w:hAnsi="Courier New" w:cs="Courier New" w:hint="default"/>
      </w:rPr>
    </w:lvl>
    <w:lvl w:ilvl="2" w:tplc="18D878B2">
      <w:start w:val="1"/>
      <w:numFmt w:val="bullet"/>
      <w:lvlText w:val=""/>
      <w:lvlJc w:val="left"/>
      <w:pPr>
        <w:ind w:left="2160" w:hanging="360"/>
      </w:pPr>
      <w:rPr>
        <w:rFonts w:ascii="Wingdings" w:hAnsi="Wingdings" w:cs="Wingdings" w:hint="default"/>
      </w:rPr>
    </w:lvl>
    <w:lvl w:ilvl="3" w:tplc="DF78BED8">
      <w:start w:val="1"/>
      <w:numFmt w:val="bullet"/>
      <w:lvlText w:val=""/>
      <w:lvlJc w:val="left"/>
      <w:pPr>
        <w:ind w:left="2880" w:hanging="360"/>
      </w:pPr>
      <w:rPr>
        <w:rFonts w:ascii="Symbol" w:hAnsi="Symbol" w:cs="Symbol" w:hint="default"/>
      </w:rPr>
    </w:lvl>
    <w:lvl w:ilvl="4" w:tplc="07EC6BCE">
      <w:start w:val="1"/>
      <w:numFmt w:val="bullet"/>
      <w:lvlText w:val="o"/>
      <w:lvlJc w:val="left"/>
      <w:pPr>
        <w:ind w:left="3600" w:hanging="360"/>
      </w:pPr>
      <w:rPr>
        <w:rFonts w:ascii="Courier New" w:hAnsi="Courier New" w:cs="Courier New" w:hint="default"/>
      </w:rPr>
    </w:lvl>
    <w:lvl w:ilvl="5" w:tplc="23E2D6F8">
      <w:start w:val="1"/>
      <w:numFmt w:val="bullet"/>
      <w:lvlText w:val=""/>
      <w:lvlJc w:val="left"/>
      <w:pPr>
        <w:ind w:left="4320" w:hanging="360"/>
      </w:pPr>
      <w:rPr>
        <w:rFonts w:ascii="Wingdings" w:hAnsi="Wingdings" w:cs="Wingdings" w:hint="default"/>
      </w:rPr>
    </w:lvl>
    <w:lvl w:ilvl="6" w:tplc="778E0F46">
      <w:start w:val="1"/>
      <w:numFmt w:val="bullet"/>
      <w:lvlText w:val=""/>
      <w:lvlJc w:val="left"/>
      <w:pPr>
        <w:ind w:left="5040" w:hanging="360"/>
      </w:pPr>
      <w:rPr>
        <w:rFonts w:ascii="Symbol" w:hAnsi="Symbol" w:cs="Symbol" w:hint="default"/>
      </w:rPr>
    </w:lvl>
    <w:lvl w:ilvl="7" w:tplc="5E9AA18E">
      <w:start w:val="1"/>
      <w:numFmt w:val="bullet"/>
      <w:lvlText w:val="o"/>
      <w:lvlJc w:val="left"/>
      <w:pPr>
        <w:ind w:left="5760" w:hanging="360"/>
      </w:pPr>
      <w:rPr>
        <w:rFonts w:ascii="Courier New" w:hAnsi="Courier New" w:cs="Courier New" w:hint="default"/>
      </w:rPr>
    </w:lvl>
    <w:lvl w:ilvl="8" w:tplc="5358EBE4">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F15945"/>
    <w:multiLevelType w:val="hybridMultilevel"/>
    <w:tmpl w:val="FAEE3AEA"/>
    <w:lvl w:ilvl="0" w:tplc="123033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4451887"/>
    <w:multiLevelType w:val="hybridMultilevel"/>
    <w:tmpl w:val="4F4C9350"/>
    <w:lvl w:ilvl="0" w:tplc="E222E8E2">
      <w:start w:val="1"/>
      <w:numFmt w:val="bullet"/>
      <w:lvlText w:val=""/>
      <w:lvlJc w:val="left"/>
      <w:pPr>
        <w:ind w:left="720" w:hanging="360"/>
      </w:pPr>
      <w:rPr>
        <w:rFonts w:ascii="Symbol" w:hAnsi="Symbol" w:cs="Symbol" w:hint="default"/>
        <w:sz w:val="18"/>
        <w:szCs w:val="18"/>
      </w:rPr>
    </w:lvl>
    <w:lvl w:ilvl="1" w:tplc="A75E6D06">
      <w:start w:val="1"/>
      <w:numFmt w:val="bullet"/>
      <w:lvlText w:val="o"/>
      <w:lvlJc w:val="left"/>
      <w:pPr>
        <w:ind w:left="1440" w:hanging="360"/>
      </w:pPr>
      <w:rPr>
        <w:rFonts w:ascii="Courier New" w:hAnsi="Courier New" w:cs="Courier New" w:hint="default"/>
      </w:rPr>
    </w:lvl>
    <w:lvl w:ilvl="2" w:tplc="FB4C5B1C">
      <w:start w:val="1"/>
      <w:numFmt w:val="bullet"/>
      <w:lvlText w:val=""/>
      <w:lvlJc w:val="left"/>
      <w:pPr>
        <w:ind w:left="2160" w:hanging="360"/>
      </w:pPr>
      <w:rPr>
        <w:rFonts w:ascii="Wingdings" w:hAnsi="Wingdings" w:cs="Wingdings" w:hint="default"/>
      </w:rPr>
    </w:lvl>
    <w:lvl w:ilvl="3" w:tplc="B686A364">
      <w:start w:val="1"/>
      <w:numFmt w:val="bullet"/>
      <w:lvlText w:val=""/>
      <w:lvlJc w:val="left"/>
      <w:pPr>
        <w:ind w:left="2880" w:hanging="360"/>
      </w:pPr>
      <w:rPr>
        <w:rFonts w:ascii="Symbol" w:hAnsi="Symbol" w:cs="Symbol" w:hint="default"/>
      </w:rPr>
    </w:lvl>
    <w:lvl w:ilvl="4" w:tplc="C09825AA">
      <w:start w:val="1"/>
      <w:numFmt w:val="bullet"/>
      <w:lvlText w:val="o"/>
      <w:lvlJc w:val="left"/>
      <w:pPr>
        <w:ind w:left="3600" w:hanging="360"/>
      </w:pPr>
      <w:rPr>
        <w:rFonts w:ascii="Courier New" w:hAnsi="Courier New" w:cs="Courier New" w:hint="default"/>
      </w:rPr>
    </w:lvl>
    <w:lvl w:ilvl="5" w:tplc="4DCC1454">
      <w:start w:val="1"/>
      <w:numFmt w:val="bullet"/>
      <w:lvlText w:val=""/>
      <w:lvlJc w:val="left"/>
      <w:pPr>
        <w:ind w:left="4320" w:hanging="360"/>
      </w:pPr>
      <w:rPr>
        <w:rFonts w:ascii="Wingdings" w:hAnsi="Wingdings" w:cs="Wingdings" w:hint="default"/>
      </w:rPr>
    </w:lvl>
    <w:lvl w:ilvl="6" w:tplc="4F5E490E">
      <w:start w:val="1"/>
      <w:numFmt w:val="bullet"/>
      <w:lvlText w:val=""/>
      <w:lvlJc w:val="left"/>
      <w:pPr>
        <w:ind w:left="5040" w:hanging="360"/>
      </w:pPr>
      <w:rPr>
        <w:rFonts w:ascii="Symbol" w:hAnsi="Symbol" w:cs="Symbol" w:hint="default"/>
      </w:rPr>
    </w:lvl>
    <w:lvl w:ilvl="7" w:tplc="FB2A2DA8">
      <w:start w:val="1"/>
      <w:numFmt w:val="bullet"/>
      <w:lvlText w:val="o"/>
      <w:lvlJc w:val="left"/>
      <w:pPr>
        <w:ind w:left="5760" w:hanging="360"/>
      </w:pPr>
      <w:rPr>
        <w:rFonts w:ascii="Courier New" w:hAnsi="Courier New" w:cs="Courier New" w:hint="default"/>
      </w:rPr>
    </w:lvl>
    <w:lvl w:ilvl="8" w:tplc="D36A4228">
      <w:start w:val="1"/>
      <w:numFmt w:val="bullet"/>
      <w:lvlText w:val=""/>
      <w:lvlJc w:val="left"/>
      <w:pPr>
        <w:ind w:left="6480" w:hanging="360"/>
      </w:pPr>
      <w:rPr>
        <w:rFonts w:ascii="Wingdings" w:hAnsi="Wingdings" w:cs="Wingdings" w:hint="default"/>
      </w:rPr>
    </w:lvl>
  </w:abstractNum>
  <w:abstractNum w:abstractNumId="1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037BF"/>
    <w:multiLevelType w:val="hybridMultilevel"/>
    <w:tmpl w:val="C87E16A4"/>
    <w:lvl w:ilvl="0" w:tplc="D5CCA71E">
      <w:start w:val="1"/>
      <w:numFmt w:val="bullet"/>
      <w:lvlText w:val=""/>
      <w:lvlJc w:val="left"/>
      <w:pPr>
        <w:ind w:left="720" w:hanging="360"/>
      </w:pPr>
      <w:rPr>
        <w:rFonts w:ascii="Symbol" w:hAnsi="Symbol" w:cs="Symbol" w:hint="default"/>
        <w:sz w:val="18"/>
        <w:szCs w:val="18"/>
      </w:rPr>
    </w:lvl>
    <w:lvl w:ilvl="1" w:tplc="9BFC9ED0">
      <w:start w:val="1"/>
      <w:numFmt w:val="bullet"/>
      <w:lvlText w:val="o"/>
      <w:lvlJc w:val="left"/>
      <w:pPr>
        <w:ind w:left="1440" w:hanging="360"/>
      </w:pPr>
      <w:rPr>
        <w:rFonts w:ascii="Courier New" w:hAnsi="Courier New" w:cs="Courier New" w:hint="default"/>
      </w:rPr>
    </w:lvl>
    <w:lvl w:ilvl="2" w:tplc="13089FCA">
      <w:start w:val="1"/>
      <w:numFmt w:val="bullet"/>
      <w:lvlText w:val=""/>
      <w:lvlJc w:val="left"/>
      <w:pPr>
        <w:ind w:left="2160" w:hanging="360"/>
      </w:pPr>
      <w:rPr>
        <w:rFonts w:ascii="Wingdings" w:hAnsi="Wingdings" w:cs="Wingdings" w:hint="default"/>
      </w:rPr>
    </w:lvl>
    <w:lvl w:ilvl="3" w:tplc="A9361086">
      <w:start w:val="1"/>
      <w:numFmt w:val="bullet"/>
      <w:lvlText w:val=""/>
      <w:lvlJc w:val="left"/>
      <w:pPr>
        <w:ind w:left="2880" w:hanging="360"/>
      </w:pPr>
      <w:rPr>
        <w:rFonts w:ascii="Symbol" w:hAnsi="Symbol" w:cs="Symbol" w:hint="default"/>
      </w:rPr>
    </w:lvl>
    <w:lvl w:ilvl="4" w:tplc="4EFEEBF6">
      <w:start w:val="1"/>
      <w:numFmt w:val="bullet"/>
      <w:lvlText w:val="o"/>
      <w:lvlJc w:val="left"/>
      <w:pPr>
        <w:ind w:left="3600" w:hanging="360"/>
      </w:pPr>
      <w:rPr>
        <w:rFonts w:ascii="Courier New" w:hAnsi="Courier New" w:cs="Courier New" w:hint="default"/>
      </w:rPr>
    </w:lvl>
    <w:lvl w:ilvl="5" w:tplc="F864AB28">
      <w:start w:val="1"/>
      <w:numFmt w:val="bullet"/>
      <w:lvlText w:val=""/>
      <w:lvlJc w:val="left"/>
      <w:pPr>
        <w:ind w:left="4320" w:hanging="360"/>
      </w:pPr>
      <w:rPr>
        <w:rFonts w:ascii="Wingdings" w:hAnsi="Wingdings" w:cs="Wingdings" w:hint="default"/>
      </w:rPr>
    </w:lvl>
    <w:lvl w:ilvl="6" w:tplc="9AA092D8">
      <w:start w:val="1"/>
      <w:numFmt w:val="bullet"/>
      <w:lvlText w:val=""/>
      <w:lvlJc w:val="left"/>
      <w:pPr>
        <w:ind w:left="5040" w:hanging="360"/>
      </w:pPr>
      <w:rPr>
        <w:rFonts w:ascii="Symbol" w:hAnsi="Symbol" w:cs="Symbol" w:hint="default"/>
      </w:rPr>
    </w:lvl>
    <w:lvl w:ilvl="7" w:tplc="0E927988">
      <w:start w:val="1"/>
      <w:numFmt w:val="bullet"/>
      <w:lvlText w:val="o"/>
      <w:lvlJc w:val="left"/>
      <w:pPr>
        <w:ind w:left="5760" w:hanging="360"/>
      </w:pPr>
      <w:rPr>
        <w:rFonts w:ascii="Courier New" w:hAnsi="Courier New" w:cs="Courier New" w:hint="default"/>
      </w:rPr>
    </w:lvl>
    <w:lvl w:ilvl="8" w:tplc="EE5A9C38">
      <w:start w:val="1"/>
      <w:numFmt w:val="bullet"/>
      <w:lvlText w:val=""/>
      <w:lvlJc w:val="left"/>
      <w:pPr>
        <w:ind w:left="6480" w:hanging="360"/>
      </w:pPr>
      <w:rPr>
        <w:rFonts w:ascii="Wingdings" w:hAnsi="Wingdings" w:cs="Wingdings" w:hint="default"/>
      </w:rPr>
    </w:lvl>
  </w:abstractNum>
  <w:abstractNum w:abstractNumId="15"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16"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17" w15:restartNumberingAfterBreak="0">
    <w:nsid w:val="73276BBB"/>
    <w:multiLevelType w:val="hybridMultilevel"/>
    <w:tmpl w:val="5412A4AE"/>
    <w:lvl w:ilvl="0" w:tplc="5160278A">
      <w:start w:val="1"/>
      <w:numFmt w:val="bullet"/>
      <w:lvlText w:val=""/>
      <w:lvlJc w:val="left"/>
      <w:pPr>
        <w:ind w:left="720" w:hanging="360"/>
      </w:pPr>
      <w:rPr>
        <w:rFonts w:ascii="Symbol" w:hAnsi="Symbol" w:cs="Symbol" w:hint="default"/>
        <w:sz w:val="18"/>
        <w:szCs w:val="18"/>
      </w:rPr>
    </w:lvl>
    <w:lvl w:ilvl="1" w:tplc="63588AB4">
      <w:start w:val="1"/>
      <w:numFmt w:val="bullet"/>
      <w:lvlText w:val="o"/>
      <w:lvlJc w:val="left"/>
      <w:pPr>
        <w:ind w:left="1440" w:hanging="360"/>
      </w:pPr>
      <w:rPr>
        <w:rFonts w:ascii="Courier New" w:hAnsi="Courier New" w:cs="Courier New" w:hint="default"/>
      </w:rPr>
    </w:lvl>
    <w:lvl w:ilvl="2" w:tplc="9634CDE4">
      <w:start w:val="1"/>
      <w:numFmt w:val="bullet"/>
      <w:lvlText w:val=""/>
      <w:lvlJc w:val="left"/>
      <w:pPr>
        <w:ind w:left="2160" w:hanging="360"/>
      </w:pPr>
      <w:rPr>
        <w:rFonts w:ascii="Wingdings" w:hAnsi="Wingdings" w:cs="Wingdings" w:hint="default"/>
      </w:rPr>
    </w:lvl>
    <w:lvl w:ilvl="3" w:tplc="19ECD698">
      <w:start w:val="1"/>
      <w:numFmt w:val="bullet"/>
      <w:lvlText w:val=""/>
      <w:lvlJc w:val="left"/>
      <w:pPr>
        <w:ind w:left="2880" w:hanging="360"/>
      </w:pPr>
      <w:rPr>
        <w:rFonts w:ascii="Symbol" w:hAnsi="Symbol" w:cs="Symbol" w:hint="default"/>
      </w:rPr>
    </w:lvl>
    <w:lvl w:ilvl="4" w:tplc="47C6C3F2">
      <w:start w:val="1"/>
      <w:numFmt w:val="bullet"/>
      <w:lvlText w:val="o"/>
      <w:lvlJc w:val="left"/>
      <w:pPr>
        <w:ind w:left="3600" w:hanging="360"/>
      </w:pPr>
      <w:rPr>
        <w:rFonts w:ascii="Courier New" w:hAnsi="Courier New" w:cs="Courier New" w:hint="default"/>
      </w:rPr>
    </w:lvl>
    <w:lvl w:ilvl="5" w:tplc="8CC87800">
      <w:start w:val="1"/>
      <w:numFmt w:val="bullet"/>
      <w:lvlText w:val=""/>
      <w:lvlJc w:val="left"/>
      <w:pPr>
        <w:ind w:left="4320" w:hanging="360"/>
      </w:pPr>
      <w:rPr>
        <w:rFonts w:ascii="Wingdings" w:hAnsi="Wingdings" w:cs="Wingdings" w:hint="default"/>
      </w:rPr>
    </w:lvl>
    <w:lvl w:ilvl="6" w:tplc="3ABE0086">
      <w:start w:val="1"/>
      <w:numFmt w:val="bullet"/>
      <w:lvlText w:val=""/>
      <w:lvlJc w:val="left"/>
      <w:pPr>
        <w:ind w:left="5040" w:hanging="360"/>
      </w:pPr>
      <w:rPr>
        <w:rFonts w:ascii="Symbol" w:hAnsi="Symbol" w:cs="Symbol" w:hint="default"/>
      </w:rPr>
    </w:lvl>
    <w:lvl w:ilvl="7" w:tplc="673A7A22">
      <w:start w:val="1"/>
      <w:numFmt w:val="bullet"/>
      <w:lvlText w:val="o"/>
      <w:lvlJc w:val="left"/>
      <w:pPr>
        <w:ind w:left="5760" w:hanging="360"/>
      </w:pPr>
      <w:rPr>
        <w:rFonts w:ascii="Courier New" w:hAnsi="Courier New" w:cs="Courier New" w:hint="default"/>
      </w:rPr>
    </w:lvl>
    <w:lvl w:ilvl="8" w:tplc="EC644DEA">
      <w:start w:val="1"/>
      <w:numFmt w:val="bullet"/>
      <w:lvlText w:val=""/>
      <w:lvlJc w:val="left"/>
      <w:pPr>
        <w:ind w:left="6480" w:hanging="360"/>
      </w:pPr>
      <w:rPr>
        <w:rFonts w:ascii="Wingdings" w:hAnsi="Wingdings" w:cs="Wingdings" w:hint="default"/>
      </w:rPr>
    </w:lvl>
  </w:abstractNum>
  <w:abstractNum w:abstractNumId="18"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19" w15:restartNumberingAfterBreak="0">
    <w:nsid w:val="7D416FF3"/>
    <w:multiLevelType w:val="hybridMultilevel"/>
    <w:tmpl w:val="03EEFB22"/>
    <w:lvl w:ilvl="0" w:tplc="FBEE5B58">
      <w:start w:val="1"/>
      <w:numFmt w:val="bullet"/>
      <w:lvlText w:val=""/>
      <w:lvlJc w:val="left"/>
      <w:pPr>
        <w:ind w:left="720" w:hanging="360"/>
      </w:pPr>
      <w:rPr>
        <w:rFonts w:ascii="Symbol" w:hAnsi="Symbol" w:cs="Symbol" w:hint="default"/>
        <w:sz w:val="18"/>
        <w:szCs w:val="18"/>
      </w:rPr>
    </w:lvl>
    <w:lvl w:ilvl="1" w:tplc="9A48351C">
      <w:start w:val="1"/>
      <w:numFmt w:val="bullet"/>
      <w:lvlText w:val="o"/>
      <w:lvlJc w:val="left"/>
      <w:pPr>
        <w:ind w:left="1440" w:hanging="360"/>
      </w:pPr>
      <w:rPr>
        <w:rFonts w:ascii="Courier New" w:hAnsi="Courier New" w:cs="Courier New" w:hint="default"/>
      </w:rPr>
    </w:lvl>
    <w:lvl w:ilvl="2" w:tplc="F1A2580E">
      <w:start w:val="1"/>
      <w:numFmt w:val="bullet"/>
      <w:lvlText w:val=""/>
      <w:lvlJc w:val="left"/>
      <w:pPr>
        <w:ind w:left="2160" w:hanging="360"/>
      </w:pPr>
      <w:rPr>
        <w:rFonts w:ascii="Wingdings" w:hAnsi="Wingdings" w:cs="Wingdings" w:hint="default"/>
      </w:rPr>
    </w:lvl>
    <w:lvl w:ilvl="3" w:tplc="A24486F2">
      <w:start w:val="1"/>
      <w:numFmt w:val="bullet"/>
      <w:lvlText w:val=""/>
      <w:lvlJc w:val="left"/>
      <w:pPr>
        <w:ind w:left="2880" w:hanging="360"/>
      </w:pPr>
      <w:rPr>
        <w:rFonts w:ascii="Symbol" w:hAnsi="Symbol" w:cs="Symbol" w:hint="default"/>
      </w:rPr>
    </w:lvl>
    <w:lvl w:ilvl="4" w:tplc="920082AA">
      <w:start w:val="1"/>
      <w:numFmt w:val="bullet"/>
      <w:lvlText w:val="o"/>
      <w:lvlJc w:val="left"/>
      <w:pPr>
        <w:ind w:left="3600" w:hanging="360"/>
      </w:pPr>
      <w:rPr>
        <w:rFonts w:ascii="Courier New" w:hAnsi="Courier New" w:cs="Courier New" w:hint="default"/>
      </w:rPr>
    </w:lvl>
    <w:lvl w:ilvl="5" w:tplc="37924C6A">
      <w:start w:val="1"/>
      <w:numFmt w:val="bullet"/>
      <w:lvlText w:val=""/>
      <w:lvlJc w:val="left"/>
      <w:pPr>
        <w:ind w:left="4320" w:hanging="360"/>
      </w:pPr>
      <w:rPr>
        <w:rFonts w:ascii="Wingdings" w:hAnsi="Wingdings" w:cs="Wingdings" w:hint="default"/>
      </w:rPr>
    </w:lvl>
    <w:lvl w:ilvl="6" w:tplc="CDA826F4">
      <w:start w:val="1"/>
      <w:numFmt w:val="bullet"/>
      <w:lvlText w:val=""/>
      <w:lvlJc w:val="left"/>
      <w:pPr>
        <w:ind w:left="5040" w:hanging="360"/>
      </w:pPr>
      <w:rPr>
        <w:rFonts w:ascii="Symbol" w:hAnsi="Symbol" w:cs="Symbol" w:hint="default"/>
      </w:rPr>
    </w:lvl>
    <w:lvl w:ilvl="7" w:tplc="C5BC68A8">
      <w:start w:val="1"/>
      <w:numFmt w:val="bullet"/>
      <w:lvlText w:val="o"/>
      <w:lvlJc w:val="left"/>
      <w:pPr>
        <w:ind w:left="5760" w:hanging="360"/>
      </w:pPr>
      <w:rPr>
        <w:rFonts w:ascii="Courier New" w:hAnsi="Courier New" w:cs="Courier New" w:hint="default"/>
      </w:rPr>
    </w:lvl>
    <w:lvl w:ilvl="8" w:tplc="8BACA9CC">
      <w:start w:val="1"/>
      <w:numFmt w:val="bullet"/>
      <w:lvlText w:val=""/>
      <w:lvlJc w:val="left"/>
      <w:pPr>
        <w:ind w:left="6480" w:hanging="360"/>
      </w:pPr>
      <w:rPr>
        <w:rFonts w:ascii="Wingdings" w:hAnsi="Wingdings" w:cs="Wingdings" w:hint="default"/>
      </w:rPr>
    </w:lvl>
  </w:abstractNum>
  <w:abstractNum w:abstractNumId="20"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num w:numId="1" w16cid:durableId="796534889">
    <w:abstractNumId w:val="9"/>
  </w:num>
  <w:num w:numId="2" w16cid:durableId="224536310">
    <w:abstractNumId w:val="12"/>
  </w:num>
  <w:num w:numId="3" w16cid:durableId="752049895">
    <w:abstractNumId w:val="13"/>
  </w:num>
  <w:num w:numId="4" w16cid:durableId="1264000038">
    <w:abstractNumId w:val="11"/>
  </w:num>
  <w:num w:numId="5" w16cid:durableId="834689312">
    <w:abstractNumId w:val="6"/>
  </w:num>
  <w:num w:numId="6" w16cid:durableId="2102409701">
    <w:abstractNumId w:val="5"/>
  </w:num>
  <w:num w:numId="7" w16cid:durableId="918830128">
    <w:abstractNumId w:val="8"/>
  </w:num>
  <w:num w:numId="8" w16cid:durableId="152986349">
    <w:abstractNumId w:val="7"/>
  </w:num>
  <w:num w:numId="9" w16cid:durableId="786891598">
    <w:abstractNumId w:val="10"/>
  </w:num>
  <w:num w:numId="10" w16cid:durableId="1598439825">
    <w:abstractNumId w:val="14"/>
  </w:num>
  <w:num w:numId="11" w16cid:durableId="215286212">
    <w:abstractNumId w:val="1"/>
  </w:num>
  <w:num w:numId="12" w16cid:durableId="2049917138">
    <w:abstractNumId w:val="17"/>
  </w:num>
  <w:num w:numId="13" w16cid:durableId="48505763">
    <w:abstractNumId w:val="4"/>
  </w:num>
  <w:num w:numId="14" w16cid:durableId="855388385">
    <w:abstractNumId w:val="0"/>
  </w:num>
  <w:num w:numId="15" w16cid:durableId="184711702">
    <w:abstractNumId w:val="19"/>
  </w:num>
  <w:num w:numId="16" w16cid:durableId="171381219">
    <w:abstractNumId w:val="2"/>
  </w:num>
  <w:num w:numId="17" w16cid:durableId="82459656">
    <w:abstractNumId w:val="3"/>
  </w:num>
  <w:num w:numId="18" w16cid:durableId="1050961899">
    <w:abstractNumId w:val="18"/>
  </w:num>
  <w:num w:numId="19" w16cid:durableId="898515409">
    <w:abstractNumId w:val="20"/>
  </w:num>
  <w:num w:numId="20" w16cid:durableId="1413701403">
    <w:abstractNumId w:val="16"/>
  </w:num>
  <w:num w:numId="21" w16cid:durableId="1503088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037E5"/>
    <w:rsid w:val="00127127"/>
    <w:rsid w:val="00134892"/>
    <w:rsid w:val="00204EDB"/>
    <w:rsid w:val="002634AA"/>
    <w:rsid w:val="002C0789"/>
    <w:rsid w:val="002D58B5"/>
    <w:rsid w:val="002F0206"/>
    <w:rsid w:val="0033249E"/>
    <w:rsid w:val="00337E4D"/>
    <w:rsid w:val="00343395"/>
    <w:rsid w:val="003A1AA2"/>
    <w:rsid w:val="004702FB"/>
    <w:rsid w:val="00471503"/>
    <w:rsid w:val="0049479E"/>
    <w:rsid w:val="004D2F9F"/>
    <w:rsid w:val="004F2927"/>
    <w:rsid w:val="0052142A"/>
    <w:rsid w:val="0053510E"/>
    <w:rsid w:val="005423BF"/>
    <w:rsid w:val="00583420"/>
    <w:rsid w:val="005B6195"/>
    <w:rsid w:val="005E21B0"/>
    <w:rsid w:val="006347C3"/>
    <w:rsid w:val="0066425B"/>
    <w:rsid w:val="006975C6"/>
    <w:rsid w:val="006A5918"/>
    <w:rsid w:val="006B2936"/>
    <w:rsid w:val="006F1DA5"/>
    <w:rsid w:val="007109D5"/>
    <w:rsid w:val="007602C0"/>
    <w:rsid w:val="00785F39"/>
    <w:rsid w:val="007C3EA0"/>
    <w:rsid w:val="007D19FA"/>
    <w:rsid w:val="007D6FB3"/>
    <w:rsid w:val="007E0E83"/>
    <w:rsid w:val="00805520"/>
    <w:rsid w:val="008278F5"/>
    <w:rsid w:val="008902C2"/>
    <w:rsid w:val="008B72CE"/>
    <w:rsid w:val="008E3DD4"/>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1628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mailto:bozidar.podobnik@sb-nm.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43</Pages>
  <Words>14182</Words>
  <Characters>80839</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6</cp:revision>
  <cp:lastPrinted>2024-07-10T07:58:00Z</cp:lastPrinted>
  <dcterms:created xsi:type="dcterms:W3CDTF">2024-07-05T10:21:00Z</dcterms:created>
  <dcterms:modified xsi:type="dcterms:W3CDTF">2024-07-10T08:04:00Z</dcterms:modified>
</cp:coreProperties>
</file>