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72BEE9" w14:textId="12710EBD" w:rsidR="00605FBE" w:rsidRPr="006F1DA5" w:rsidRDefault="00605FBE" w:rsidP="00605FBE">
      <w:pPr>
        <w:pStyle w:val="Paragraf"/>
        <w:rPr>
          <w:rFonts w:ascii="Arial" w:hAnsi="Arial" w:cs="Arial"/>
        </w:rPr>
      </w:pPr>
      <w:r w:rsidRPr="006F1DA5">
        <w:rPr>
          <w:rFonts w:ascii="Arial" w:hAnsi="Arial" w:cs="Arial"/>
        </w:rPr>
        <w:t>Št.: 430-000</w:t>
      </w:r>
      <w:r w:rsidR="00776DC2">
        <w:rPr>
          <w:rFonts w:ascii="Arial" w:hAnsi="Arial" w:cs="Arial"/>
        </w:rPr>
        <w:t>3</w:t>
      </w:r>
      <w:r w:rsidRPr="006F1DA5">
        <w:rPr>
          <w:rFonts w:ascii="Arial" w:hAnsi="Arial" w:cs="Arial"/>
        </w:rPr>
        <w:t>/2024</w:t>
      </w:r>
    </w:p>
    <w:p w14:paraId="7212DC04" w14:textId="085386C5" w:rsidR="00605FBE" w:rsidRPr="006F1DA5" w:rsidRDefault="00605FBE" w:rsidP="00605FBE">
      <w:pPr>
        <w:pStyle w:val="Paragraf"/>
        <w:tabs>
          <w:tab w:val="right" w:pos="9070"/>
        </w:tabs>
        <w:rPr>
          <w:rFonts w:ascii="Arial" w:hAnsi="Arial" w:cs="Arial"/>
        </w:rPr>
      </w:pPr>
      <w:r w:rsidRPr="006F1DA5">
        <w:rPr>
          <w:rFonts w:ascii="Arial" w:hAnsi="Arial" w:cs="Arial"/>
        </w:rPr>
        <w:t xml:space="preserve">Datum: </w:t>
      </w:r>
      <w:r w:rsidR="00776DC2">
        <w:rPr>
          <w:rFonts w:ascii="Arial" w:hAnsi="Arial" w:cs="Arial"/>
        </w:rPr>
        <w:t>12</w:t>
      </w:r>
      <w:r w:rsidRPr="006F1DA5">
        <w:rPr>
          <w:rFonts w:ascii="Arial" w:hAnsi="Arial" w:cs="Arial"/>
        </w:rPr>
        <w:t>.0</w:t>
      </w:r>
      <w:r w:rsidR="00776DC2">
        <w:rPr>
          <w:rFonts w:ascii="Arial" w:hAnsi="Arial" w:cs="Arial"/>
        </w:rPr>
        <w:t>7</w:t>
      </w:r>
      <w:r w:rsidRPr="006F1DA5">
        <w:rPr>
          <w:rFonts w:ascii="Arial" w:hAnsi="Arial" w:cs="Arial"/>
        </w:rPr>
        <w:t>.2024</w:t>
      </w:r>
      <w:r w:rsidRPr="006F1DA5">
        <w:rPr>
          <w:rFonts w:ascii="Arial" w:hAnsi="Arial" w:cs="Arial"/>
        </w:rPr>
        <w:tab/>
      </w:r>
    </w:p>
    <w:p w14:paraId="588F6A75" w14:textId="77777777" w:rsidR="00605FBE" w:rsidRPr="006F1DA5" w:rsidRDefault="00605FBE" w:rsidP="00605FBE">
      <w:pPr>
        <w:pStyle w:val="Paragraf"/>
        <w:rPr>
          <w:rFonts w:ascii="Arial" w:hAnsi="Arial" w:cs="Arial"/>
        </w:rPr>
      </w:pPr>
    </w:p>
    <w:tbl>
      <w:tblPr>
        <w:tblW w:w="0" w:type="auto"/>
        <w:tblBorders>
          <w:top w:val="single" w:sz="48" w:space="0" w:color="2C7FCE" w:themeColor="text2" w:themeTint="99"/>
          <w:bottom w:val="single" w:sz="48" w:space="0" w:color="2C7FCE" w:themeColor="text2" w:themeTint="99"/>
          <w:right w:val="single" w:sz="48" w:space="0" w:color="2C7FCE" w:themeColor="text2" w:themeTint="99"/>
        </w:tblBorders>
        <w:tblLook w:val="04A0" w:firstRow="1" w:lastRow="0" w:firstColumn="1" w:lastColumn="0" w:noHBand="0" w:noVBand="1"/>
      </w:tblPr>
      <w:tblGrid>
        <w:gridCol w:w="9010"/>
      </w:tblGrid>
      <w:tr w:rsidR="00605FBE" w:rsidRPr="006F1DA5" w14:paraId="0DA85E48" w14:textId="77777777" w:rsidTr="00E07526">
        <w:trPr>
          <w:trHeight w:val="5670"/>
        </w:trPr>
        <w:tc>
          <w:tcPr>
            <w:tcW w:w="9210" w:type="dxa"/>
            <w:tcBorders>
              <w:top w:val="single" w:sz="48" w:space="0" w:color="2C7FCE" w:themeColor="text2" w:themeTint="99"/>
              <w:bottom w:val="single" w:sz="48" w:space="0" w:color="2C7FCE" w:themeColor="text2" w:themeTint="99"/>
            </w:tcBorders>
            <w:vAlign w:val="bottom"/>
          </w:tcPr>
          <w:p w14:paraId="10F3DEA7" w14:textId="5C25D555" w:rsidR="00605FBE" w:rsidRPr="006F1DA5" w:rsidRDefault="00605FBE" w:rsidP="00E07526">
            <w:pPr>
              <w:pStyle w:val="Paragraf"/>
              <w:jc w:val="right"/>
              <w:rPr>
                <w:rFonts w:ascii="Arial" w:hAnsi="Arial" w:cs="Arial"/>
                <w:color w:val="BFBFBF" w:themeColor="background1" w:themeShade="BF"/>
              </w:rPr>
            </w:pPr>
            <w:r>
              <w:rPr>
                <w:rFonts w:ascii="Arial" w:hAnsi="Arial" w:cs="Arial"/>
                <w:color w:val="BFBFBF" w:themeColor="background1" w:themeShade="BF"/>
              </w:rPr>
              <w:t>PONUDBENA</w:t>
            </w:r>
            <w:r w:rsidRPr="006F1DA5">
              <w:rPr>
                <w:rFonts w:ascii="Arial" w:hAnsi="Arial" w:cs="Arial"/>
                <w:color w:val="BFBFBF" w:themeColor="background1" w:themeShade="BF"/>
              </w:rPr>
              <w:t xml:space="preserve"> DOKUMENTACIJA</w:t>
            </w:r>
          </w:p>
          <w:p w14:paraId="76B15F77" w14:textId="0B27D38A" w:rsidR="00605FBE" w:rsidRPr="006F1DA5" w:rsidRDefault="00776DC2" w:rsidP="00E07526">
            <w:pPr>
              <w:pStyle w:val="Paragraf"/>
              <w:spacing w:before="0"/>
              <w:jc w:val="right"/>
              <w:rPr>
                <w:rFonts w:ascii="Arial" w:hAnsi="Arial" w:cs="Arial"/>
                <w:sz w:val="44"/>
                <w:szCs w:val="44"/>
              </w:rPr>
            </w:pPr>
            <w:r>
              <w:rPr>
                <w:rFonts w:ascii="Arial" w:hAnsi="Arial" w:cs="Arial"/>
                <w:sz w:val="44"/>
                <w:szCs w:val="44"/>
              </w:rPr>
              <w:t xml:space="preserve">IZVAJANJE </w:t>
            </w:r>
            <w:r w:rsidR="00605FBE" w:rsidRPr="006F1DA5">
              <w:rPr>
                <w:rFonts w:ascii="Arial" w:hAnsi="Arial" w:cs="Arial"/>
                <w:sz w:val="44"/>
                <w:szCs w:val="44"/>
              </w:rPr>
              <w:t xml:space="preserve">ŠOLSKIH </w:t>
            </w:r>
            <w:r>
              <w:rPr>
                <w:rFonts w:ascii="Arial" w:hAnsi="Arial" w:cs="Arial"/>
                <w:sz w:val="44"/>
                <w:szCs w:val="44"/>
              </w:rPr>
              <w:t>PREVOZOV V</w:t>
            </w:r>
            <w:r w:rsidR="00605FBE" w:rsidRPr="006F1DA5">
              <w:rPr>
                <w:rFonts w:ascii="Arial" w:hAnsi="Arial" w:cs="Arial"/>
                <w:sz w:val="44"/>
                <w:szCs w:val="44"/>
              </w:rPr>
              <w:t xml:space="preserve"> OBČIN</w:t>
            </w:r>
            <w:r>
              <w:rPr>
                <w:rFonts w:ascii="Arial" w:hAnsi="Arial" w:cs="Arial"/>
                <w:sz w:val="44"/>
                <w:szCs w:val="44"/>
              </w:rPr>
              <w:t>I</w:t>
            </w:r>
            <w:r w:rsidR="00605FBE" w:rsidRPr="006F1DA5">
              <w:rPr>
                <w:rFonts w:ascii="Arial" w:hAnsi="Arial" w:cs="Arial"/>
                <w:sz w:val="44"/>
                <w:szCs w:val="44"/>
              </w:rPr>
              <w:t xml:space="preserve"> ČRNA NA KOROŠKEM V ŠOLSKEM LETU 2024/2025</w:t>
            </w:r>
          </w:p>
        </w:tc>
      </w:tr>
    </w:tbl>
    <w:p w14:paraId="0F35A1FD" w14:textId="77777777" w:rsidR="00605FBE" w:rsidRPr="006F1DA5" w:rsidRDefault="00605FBE" w:rsidP="00605FBE">
      <w:pPr>
        <w:pStyle w:val="Paragraf"/>
        <w:rPr>
          <w:rFonts w:ascii="Arial" w:hAnsi="Arial" w:cs="Arial"/>
        </w:rPr>
      </w:pPr>
    </w:p>
    <w:p w14:paraId="1794125F" w14:textId="6D8549D6" w:rsidR="00605FBE" w:rsidRPr="006F1DA5" w:rsidRDefault="00605FBE" w:rsidP="00605FBE">
      <w:pPr>
        <w:pStyle w:val="Paragraf"/>
        <w:rPr>
          <w:rFonts w:ascii="Arial" w:hAnsi="Arial" w:cs="Arial"/>
        </w:rPr>
      </w:pPr>
      <w:r w:rsidRPr="006F1DA5">
        <w:rPr>
          <w:rFonts w:ascii="Arial" w:hAnsi="Arial" w:cs="Arial"/>
        </w:rPr>
        <w:t>Zaporedna številka: 430-000</w:t>
      </w:r>
      <w:r w:rsidR="00776DC2">
        <w:rPr>
          <w:rFonts w:ascii="Arial" w:hAnsi="Arial" w:cs="Arial"/>
        </w:rPr>
        <w:t>3</w:t>
      </w:r>
      <w:r w:rsidRPr="006F1DA5">
        <w:rPr>
          <w:rFonts w:ascii="Arial" w:hAnsi="Arial" w:cs="Arial"/>
        </w:rPr>
        <w:t>/2024</w:t>
      </w:r>
    </w:p>
    <w:p w14:paraId="2691877A" w14:textId="77777777" w:rsidR="00605FBE" w:rsidRPr="006F1DA5" w:rsidRDefault="00605FBE" w:rsidP="00605FBE">
      <w:pPr>
        <w:pStyle w:val="Paragraf"/>
        <w:rPr>
          <w:rFonts w:ascii="Arial" w:hAnsi="Arial" w:cs="Arial"/>
        </w:rPr>
      </w:pPr>
      <w:r w:rsidRPr="006F1DA5">
        <w:rPr>
          <w:rFonts w:ascii="Arial" w:hAnsi="Arial" w:cs="Arial"/>
        </w:rPr>
        <w:t>Vrsta postopka: postopek oddaje naročila male vrednosti skladno s 47. členom ZJN-3</w:t>
      </w:r>
    </w:p>
    <w:p w14:paraId="3807194E" w14:textId="77777777" w:rsidR="00605FBE" w:rsidRDefault="00605FBE" w:rsidP="00605FBE">
      <w:pPr>
        <w:rPr>
          <w:rFonts w:ascii="Arial" w:hAnsi="Arial" w:cs="Arial"/>
          <w:sz w:val="18"/>
          <w:szCs w:val="18"/>
        </w:rPr>
      </w:pPr>
    </w:p>
    <w:p w14:paraId="036291D7" w14:textId="77777777" w:rsidR="00605FBE" w:rsidRDefault="00605FBE" w:rsidP="00605FBE">
      <w:pPr>
        <w:rPr>
          <w:rFonts w:ascii="Arial" w:hAnsi="Arial" w:cs="Arial"/>
          <w:sz w:val="18"/>
          <w:szCs w:val="18"/>
        </w:rPr>
      </w:pPr>
      <w:r>
        <w:rPr>
          <w:rFonts w:ascii="Arial" w:hAnsi="Arial" w:cs="Arial"/>
        </w:rPr>
        <w:br w:type="page"/>
      </w:r>
    </w:p>
    <w:p w14:paraId="7781AA09" w14:textId="77777777" w:rsidR="00605FBE" w:rsidRPr="006F1DA5" w:rsidRDefault="00605FBE" w:rsidP="00605FBE">
      <w:pPr>
        <w:pStyle w:val="Paragraf"/>
        <w:rPr>
          <w:rFonts w:ascii="Arial" w:hAnsi="Arial" w:cs="Arial"/>
        </w:rPr>
        <w:sectPr w:rsidR="00605FBE" w:rsidRPr="006F1DA5" w:rsidSect="00605FBE">
          <w:headerReference w:type="default" r:id="rId7"/>
          <w:footerReference w:type="default" r:id="rId8"/>
          <w:pgSz w:w="11906" w:h="16838"/>
          <w:pgMar w:top="1418" w:right="1418" w:bottom="1418" w:left="1418" w:header="567" w:footer="596" w:gutter="0"/>
          <w:cols w:space="708"/>
          <w:docGrid w:linePitch="360"/>
        </w:sectPr>
      </w:pPr>
    </w:p>
    <w:p w14:paraId="2593D4B4" w14:textId="6F400109" w:rsidR="00605FBE" w:rsidRDefault="00605FBE"/>
    <w:p w14:paraId="292F9F71" w14:textId="77777777" w:rsidR="00605FBE" w:rsidRPr="00A17BFF" w:rsidRDefault="00605FBE" w:rsidP="00605FBE">
      <w:pPr>
        <w:pStyle w:val="Naslov2"/>
        <w:pBdr>
          <w:top w:val="single" w:sz="48" w:space="1" w:color="2C7FCE" w:themeColor="text2" w:themeTint="99"/>
          <w:left w:val="single" w:sz="48" w:space="4" w:color="2C7FCE" w:themeColor="text2" w:themeTint="99"/>
          <w:bottom w:val="single" w:sz="48" w:space="1" w:color="2C7FCE" w:themeColor="text2" w:themeTint="99"/>
          <w:right w:val="single" w:sz="48" w:space="4" w:color="2C7FCE" w:themeColor="text2" w:themeTint="99"/>
        </w:pBdr>
        <w:shd w:val="clear" w:color="auto" w:fill="2C7FCE"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30468FA" w14:textId="77777777" w:rsidR="00605FBE" w:rsidRPr="00A17BFF" w:rsidRDefault="00605FBE" w:rsidP="00605FBE">
      <w:pPr>
        <w:pStyle w:val="Paragraf"/>
        <w:rPr>
          <w:rFonts w:ascii="Arial" w:hAnsi="Arial" w:cs="Arial"/>
        </w:rPr>
      </w:pPr>
    </w:p>
    <w:p w14:paraId="7B3BF7C3" w14:textId="77777777" w:rsidR="00605FBE" w:rsidRDefault="00605FBE" w:rsidP="00605FBE">
      <w:pPr>
        <w:spacing w:before="225" w:after="225" w:line="240" w:lineRule="auto"/>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69CF5D7" w14:textId="77777777" w:rsidR="00605FBE" w:rsidRDefault="00605FBE" w:rsidP="00605FBE">
      <w:pPr>
        <w:spacing w:before="225" w:after="225" w:line="240" w:lineRule="auto"/>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0E9018A4" w14:textId="77777777" w:rsidR="00605FBE" w:rsidRDefault="00605FBE" w:rsidP="00605FBE">
      <w:pPr>
        <w:spacing w:before="225" w:after="225" w:line="240" w:lineRule="auto"/>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90E15C2" w14:textId="77777777" w:rsidR="00605FBE" w:rsidRDefault="00605FBE" w:rsidP="00605FBE">
      <w:pPr>
        <w:spacing w:before="225" w:after="225" w:line="240" w:lineRule="auto"/>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3C658693" w14:textId="77777777" w:rsidR="00605FBE" w:rsidRPr="00A17BFF" w:rsidRDefault="00605FBE" w:rsidP="00605FBE">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05FBE" w14:paraId="612C8DC4" w14:textId="77777777" w:rsidTr="00E07526">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DE879BD" w14:textId="77777777" w:rsidR="00605FBE" w:rsidRDefault="00605FBE" w:rsidP="00E07526">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A93144F" w14:textId="77777777" w:rsidR="00605FBE" w:rsidRDefault="00605FBE" w:rsidP="00E07526">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7F13EE" w14:textId="77777777" w:rsidR="00605FBE" w:rsidRDefault="00605FBE" w:rsidP="00E07526">
            <w:pPr>
              <w:jc w:val="center"/>
            </w:pPr>
            <w:r>
              <w:rPr>
                <w:rFonts w:ascii="Arial" w:hAnsi="Arial" w:cs="Arial"/>
                <w:b/>
                <w:bCs/>
                <w:color w:val="000000"/>
                <w:position w:val="-3"/>
                <w:sz w:val="20"/>
                <w:szCs w:val="20"/>
                <w:shd w:val="clear" w:color="auto" w:fill="AAAAAA"/>
              </w:rPr>
              <w:t>Opombe</w:t>
            </w:r>
          </w:p>
        </w:tc>
      </w:tr>
      <w:tr w:rsidR="00605FBE" w14:paraId="09333181"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477F3C" w14:textId="77777777" w:rsidR="00605FBE" w:rsidRDefault="00605FBE" w:rsidP="00E07526">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8CAE9" w14:textId="3170BA97" w:rsidR="00605FBE" w:rsidRDefault="00605FBE" w:rsidP="00E07526">
            <w:r>
              <w:rPr>
                <w:rFonts w:ascii="Arial" w:hAnsi="Arial" w:cs="Arial"/>
                <w:color w:val="000000"/>
                <w:position w:val="-2"/>
                <w:sz w:val="18"/>
                <w:szCs w:val="18"/>
              </w:rPr>
              <w:t>Ponudba</w:t>
            </w:r>
            <w:r>
              <w:rPr>
                <w:rFonts w:ascii="Arial" w:hAnsi="Arial" w:cs="Arial"/>
                <w:color w:val="000000"/>
                <w:position w:val="-2"/>
                <w:sz w:val="18"/>
                <w:szCs w:val="18"/>
              </w:rPr>
              <w:br/>
              <w:t xml:space="preserve">Velja za sklop 1, sklop 2 </w:t>
            </w:r>
            <w:r w:rsidR="00776DC2">
              <w:rPr>
                <w:rFonts w:ascii="Arial" w:hAnsi="Arial" w:cs="Arial"/>
                <w:color w:val="000000"/>
                <w:position w:val="-2"/>
                <w:sz w:val="18"/>
                <w:szCs w:val="18"/>
              </w:rPr>
              <w:t xml:space="preserve">in </w:t>
            </w:r>
            <w:r>
              <w:rPr>
                <w:rFonts w:ascii="Arial" w:hAnsi="Arial" w:cs="Arial"/>
                <w:color w:val="000000"/>
                <w:position w:val="-2"/>
                <w:sz w:val="18"/>
                <w:szCs w:val="18"/>
              </w:rPr>
              <w:t xml:space="preserve">sklop 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BD0344"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605FBE" w14:paraId="3844CFC6"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EE7A0" w14:textId="77777777" w:rsidR="00605FBE" w:rsidRDefault="00605FBE" w:rsidP="00E07526">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9CB9" w14:textId="6E0B4EEF" w:rsidR="00605FBE" w:rsidRDefault="008D3680" w:rsidP="00E07526">
            <w:r>
              <w:rPr>
                <w:rFonts w:ascii="Arial" w:hAnsi="Arial" w:cs="Arial"/>
                <w:color w:val="000000"/>
                <w:position w:val="-2"/>
                <w:sz w:val="18"/>
                <w:szCs w:val="18"/>
              </w:rPr>
              <w:t>ESPD</w:t>
            </w:r>
            <w:r w:rsidR="00605FBE">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713681" w14:textId="0B6FFF3E" w:rsidR="00605FBE" w:rsidRDefault="008D3680" w:rsidP="00E07526">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c>
      </w:tr>
      <w:tr w:rsidR="00605FBE" w14:paraId="6A1A5ECF"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3C1C3" w14:textId="77777777" w:rsidR="00605FBE" w:rsidRDefault="00605FBE" w:rsidP="00E07526">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D1FB8" w14:textId="3185B12B" w:rsidR="00605FBE" w:rsidRDefault="00605FBE" w:rsidP="00E07526">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6B36D"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 </w:t>
            </w:r>
          </w:p>
          <w:p w14:paraId="1F1E57C8" w14:textId="77777777" w:rsidR="00605FBE" w:rsidRDefault="00605FBE" w:rsidP="00E07526">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05FBE" w14:paraId="2630E80F"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40C29" w14:textId="77777777" w:rsidR="00605FBE" w:rsidRDefault="00605FBE" w:rsidP="00E07526">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33604" w14:textId="70D3F076" w:rsidR="00605FBE" w:rsidRDefault="00605FBE" w:rsidP="00E07526">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C2F57" w14:textId="77777777" w:rsidR="00605FBE" w:rsidRDefault="00605FBE" w:rsidP="00E07526">
            <w:pPr>
              <w:spacing w:before="135" w:after="135"/>
              <w:textAlignment w:val="center"/>
            </w:pPr>
            <w:r>
              <w:rPr>
                <w:rFonts w:ascii="Arial" w:hAnsi="Arial" w:cs="Arial"/>
                <w:color w:val="000000"/>
                <w:position w:val="-2"/>
                <w:sz w:val="18"/>
                <w:szCs w:val="18"/>
              </w:rPr>
              <w:t>Izpolnjen, podpisan in žigosan.</w:t>
            </w:r>
          </w:p>
        </w:tc>
      </w:tr>
      <w:tr w:rsidR="00605FBE" w14:paraId="5475A682"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35DEB" w14:textId="77777777" w:rsidR="00605FBE" w:rsidRDefault="00605FBE" w:rsidP="00E07526">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CB5F" w14:textId="30FFE788" w:rsidR="00605FBE" w:rsidRDefault="00776DC2" w:rsidP="00E07526">
            <w:r>
              <w:rPr>
                <w:rFonts w:ascii="Arial" w:hAnsi="Arial" w:cs="Arial"/>
                <w:color w:val="000000"/>
                <w:position w:val="-2"/>
                <w:sz w:val="18"/>
                <w:szCs w:val="18"/>
              </w:rPr>
              <w:t>I</w:t>
            </w:r>
            <w:r w:rsidR="00605FBE">
              <w:rPr>
                <w:rFonts w:ascii="Arial" w:hAnsi="Arial" w:cs="Arial"/>
                <w:color w:val="000000"/>
                <w:position w:val="-2"/>
                <w:sz w:val="18"/>
                <w:szCs w:val="18"/>
              </w:rPr>
              <w:t>zjava članov organov in zastopnikov gospodarskega subjekta in pooblastilo za pridobitev podatkov iz kazenske evidence</w:t>
            </w:r>
            <w:r w:rsidR="00605FBE">
              <w:rPr>
                <w:rFonts w:ascii="Arial" w:hAnsi="Arial" w:cs="Arial"/>
                <w:color w:val="000000"/>
                <w:position w:val="-2"/>
                <w:sz w:val="18"/>
                <w:szCs w:val="18"/>
              </w:rPr>
              <w:br/>
            </w:r>
            <w:r>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4F4E5" w14:textId="77777777" w:rsidR="00605FBE" w:rsidRDefault="00605FBE" w:rsidP="00E07526">
            <w:pPr>
              <w:spacing w:before="135" w:after="135"/>
              <w:textAlignment w:val="center"/>
            </w:pPr>
            <w:r>
              <w:rPr>
                <w:rFonts w:ascii="Arial" w:hAnsi="Arial" w:cs="Arial"/>
                <w:color w:val="000000"/>
                <w:position w:val="-2"/>
                <w:sz w:val="18"/>
                <w:szCs w:val="18"/>
              </w:rPr>
              <w:t>Izpolnjen, podpisan in žigosan. </w:t>
            </w:r>
          </w:p>
          <w:p w14:paraId="4013D8EC" w14:textId="77777777" w:rsidR="00605FBE" w:rsidRDefault="00605FBE" w:rsidP="00E07526">
            <w:pPr>
              <w:spacing w:before="135" w:after="135"/>
              <w:textAlignment w:val="center"/>
            </w:pPr>
            <w:r>
              <w:rPr>
                <w:rFonts w:ascii="Arial" w:hAnsi="Arial" w:cs="Arial"/>
                <w:color w:val="000000"/>
                <w:position w:val="-2"/>
                <w:sz w:val="18"/>
                <w:szCs w:val="18"/>
              </w:rPr>
              <w:t>Potrebno predložiti tudi za člane organov in zastopnike partnerjev in podizvajalcev.</w:t>
            </w:r>
          </w:p>
        </w:tc>
      </w:tr>
      <w:tr w:rsidR="00605FBE" w14:paraId="4FE6FF0F"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19BB9" w14:textId="77777777" w:rsidR="00605FBE" w:rsidRDefault="00605FBE" w:rsidP="00E07526">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E185" w14:textId="23D816C5" w:rsidR="00605FBE" w:rsidRDefault="00605FBE" w:rsidP="00E07526">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B98EF" w14:textId="77777777" w:rsidR="00605FBE" w:rsidRDefault="00605FBE" w:rsidP="00E07526">
            <w:pPr>
              <w:spacing w:before="135" w:after="135"/>
              <w:jc w:val="both"/>
              <w:textAlignment w:val="center"/>
            </w:pPr>
            <w:r>
              <w:rPr>
                <w:rFonts w:ascii="Arial" w:hAnsi="Arial" w:cs="Arial"/>
                <w:color w:val="000000"/>
                <w:position w:val="-2"/>
                <w:sz w:val="18"/>
                <w:szCs w:val="18"/>
              </w:rPr>
              <w:t>Izpolnjen.</w:t>
            </w:r>
          </w:p>
        </w:tc>
      </w:tr>
      <w:tr w:rsidR="00605FBE" w14:paraId="3202FA7C"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3D490" w14:textId="77777777" w:rsidR="00605FBE" w:rsidRDefault="00605FBE" w:rsidP="00E07526">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E8AA7" w14:textId="55972919" w:rsidR="00605FBE" w:rsidRDefault="00605FBE" w:rsidP="00E07526">
            <w:r>
              <w:rPr>
                <w:rFonts w:ascii="Arial" w:hAnsi="Arial" w:cs="Arial"/>
                <w:color w:val="000000"/>
                <w:position w:val="-2"/>
                <w:sz w:val="18"/>
                <w:szCs w:val="18"/>
              </w:rPr>
              <w:t>Potrdilo o dobro opravljenem delu</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A09B3" w14:textId="77777777" w:rsidR="00605FBE" w:rsidRDefault="00605FBE" w:rsidP="00E07526">
            <w:pPr>
              <w:spacing w:before="135" w:after="135"/>
              <w:jc w:val="both"/>
              <w:textAlignment w:val="center"/>
            </w:pPr>
            <w:r>
              <w:rPr>
                <w:rFonts w:ascii="Arial" w:hAnsi="Arial" w:cs="Arial"/>
                <w:color w:val="000000"/>
                <w:position w:val="-2"/>
                <w:sz w:val="18"/>
                <w:szCs w:val="18"/>
              </w:rPr>
              <w:t>Izpolnjen, potrjen s strani naročnika posla.</w:t>
            </w:r>
          </w:p>
        </w:tc>
      </w:tr>
      <w:tr w:rsidR="00605FBE" w14:paraId="190CD661"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03473" w14:textId="77777777" w:rsidR="00605FBE" w:rsidRDefault="00605FBE" w:rsidP="00E07526">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8EB9B" w14:textId="4AF515D2" w:rsidR="00605FBE" w:rsidRDefault="00605FBE" w:rsidP="00E07526">
            <w:r>
              <w:rPr>
                <w:rFonts w:ascii="Arial" w:hAnsi="Arial" w:cs="Arial"/>
                <w:color w:val="000000"/>
                <w:position w:val="-2"/>
                <w:sz w:val="18"/>
                <w:szCs w:val="18"/>
              </w:rPr>
              <w:t>Seznam kadrov</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36C41"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w:t>
            </w:r>
          </w:p>
        </w:tc>
      </w:tr>
      <w:tr w:rsidR="00605FBE" w14:paraId="47E16BCB"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8F5C5" w14:textId="77777777" w:rsidR="00605FBE" w:rsidRDefault="00605FBE" w:rsidP="00E07526">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958B0" w14:textId="035A5545" w:rsidR="00605FBE" w:rsidRDefault="00605FBE" w:rsidP="00E07526">
            <w:r>
              <w:rPr>
                <w:rFonts w:ascii="Arial" w:hAnsi="Arial" w:cs="Arial"/>
                <w:color w:val="000000"/>
                <w:position w:val="-2"/>
                <w:sz w:val="18"/>
                <w:szCs w:val="18"/>
              </w:rPr>
              <w:t>Izkušnje kadrov</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C34C7"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w:t>
            </w:r>
          </w:p>
        </w:tc>
      </w:tr>
      <w:tr w:rsidR="00605FBE" w14:paraId="4700A27E"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118BF" w14:textId="77777777" w:rsidR="00605FBE" w:rsidRDefault="00605FBE" w:rsidP="00E07526">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F349A" w14:textId="1A7F129F" w:rsidR="00605FBE" w:rsidRDefault="00605FBE" w:rsidP="00E07526">
            <w:r>
              <w:rPr>
                <w:rFonts w:ascii="Arial" w:hAnsi="Arial" w:cs="Arial"/>
                <w:color w:val="000000"/>
                <w:position w:val="-2"/>
                <w:sz w:val="18"/>
                <w:szCs w:val="18"/>
              </w:rPr>
              <w:t>Vzorec menične izjave za resnost ponudbe</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1A9ED"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605FBE" w14:paraId="0655BDDD"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69ADB" w14:textId="77777777" w:rsidR="00605FBE" w:rsidRDefault="00605FBE" w:rsidP="00E07526">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FB0A8" w14:textId="705FD83A" w:rsidR="00605FBE" w:rsidRDefault="00605FBE" w:rsidP="00E07526">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8E27E" w14:textId="77777777" w:rsidR="00605FBE" w:rsidRDefault="00605FBE" w:rsidP="00E07526">
            <w:pPr>
              <w:spacing w:before="135" w:after="135"/>
              <w:jc w:val="both"/>
              <w:textAlignment w:val="center"/>
            </w:pPr>
            <w:r>
              <w:rPr>
                <w:rFonts w:ascii="Arial" w:hAnsi="Arial" w:cs="Arial"/>
                <w:color w:val="000000"/>
                <w:position w:val="-2"/>
                <w:sz w:val="18"/>
                <w:szCs w:val="18"/>
              </w:rPr>
              <w:t>Parafiran ali elektronsko podpisan.</w:t>
            </w:r>
          </w:p>
        </w:tc>
      </w:tr>
      <w:tr w:rsidR="00605FBE" w14:paraId="5A4F2EE7"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6182B5" w14:textId="77777777" w:rsidR="00605FBE" w:rsidRDefault="00605FBE" w:rsidP="00E07526">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00ECE" w14:textId="4B3FEA7E" w:rsidR="00605FBE" w:rsidRDefault="00BE1704" w:rsidP="00E07526">
            <w:r>
              <w:rPr>
                <w:rFonts w:ascii="Arial" w:hAnsi="Arial" w:cs="Arial"/>
                <w:color w:val="000000"/>
                <w:position w:val="-2"/>
                <w:sz w:val="18"/>
                <w:szCs w:val="18"/>
              </w:rPr>
              <w:t>Izjava o nastopu s podizvajalci</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4BF63"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w:t>
            </w:r>
          </w:p>
        </w:tc>
      </w:tr>
      <w:tr w:rsidR="00605FBE" w14:paraId="71CF0640"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72A03" w14:textId="77777777" w:rsidR="00605FBE" w:rsidRDefault="00605FBE" w:rsidP="00E07526">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3839E" w14:textId="5F4D323B" w:rsidR="00605FBE" w:rsidRDefault="00BE1704" w:rsidP="00E07526">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D05A9"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w:t>
            </w:r>
          </w:p>
        </w:tc>
      </w:tr>
      <w:tr w:rsidR="00605FBE" w14:paraId="0B9C700F"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FA7A2" w14:textId="77777777" w:rsidR="00605FBE" w:rsidRDefault="00605FBE" w:rsidP="00E07526">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EB85B" w14:textId="4E316B26" w:rsidR="00605FBE" w:rsidRDefault="00BE1704" w:rsidP="00E07526">
            <w:r>
              <w:rPr>
                <w:rFonts w:ascii="Arial" w:hAnsi="Arial" w:cs="Arial"/>
                <w:color w:val="000000"/>
                <w:position w:val="-2"/>
                <w:sz w:val="18"/>
                <w:szCs w:val="18"/>
              </w:rPr>
              <w:t>Izjava podizvajalca</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37858"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w:t>
            </w:r>
          </w:p>
        </w:tc>
      </w:tr>
      <w:tr w:rsidR="00605FBE" w14:paraId="292843E4"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3A9C0" w14:textId="77777777" w:rsidR="00605FBE" w:rsidRDefault="00605FBE" w:rsidP="00E07526">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3DAFE" w14:textId="6561A3DB" w:rsidR="00605FBE" w:rsidRDefault="00605FBE" w:rsidP="00E07526">
            <w:r>
              <w:rPr>
                <w:rFonts w:ascii="Arial" w:hAnsi="Arial" w:cs="Arial"/>
                <w:color w:val="000000"/>
                <w:position w:val="-2"/>
                <w:sz w:val="18"/>
                <w:szCs w:val="18"/>
              </w:rPr>
              <w:t>Izjava o lastniških deležih</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53251" w14:textId="77777777" w:rsidR="00605FBE" w:rsidRDefault="00605FBE" w:rsidP="00E07526">
            <w:pPr>
              <w:spacing w:before="135" w:after="135"/>
              <w:jc w:val="both"/>
              <w:textAlignment w:val="center"/>
            </w:pPr>
            <w:r>
              <w:rPr>
                <w:rFonts w:ascii="Arial" w:hAnsi="Arial" w:cs="Arial"/>
                <w:color w:val="000000"/>
                <w:position w:val="-2"/>
                <w:sz w:val="18"/>
                <w:szCs w:val="18"/>
              </w:rPr>
              <w:t>Izpolnjen, podpisan in žigosan</w:t>
            </w:r>
          </w:p>
        </w:tc>
      </w:tr>
      <w:tr w:rsidR="00605FBE" w14:paraId="33B66873"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13C0D" w14:textId="77777777" w:rsidR="00605FBE" w:rsidRDefault="00605FBE" w:rsidP="00E07526">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29775E" w14:textId="7F85EE93" w:rsidR="00605FBE" w:rsidRDefault="00605FBE" w:rsidP="00E07526">
            <w:r>
              <w:rPr>
                <w:rFonts w:ascii="Arial" w:hAnsi="Arial" w:cs="Arial"/>
                <w:color w:val="000000"/>
                <w:position w:val="-2"/>
                <w:sz w:val="18"/>
                <w:szCs w:val="18"/>
              </w:rPr>
              <w:t xml:space="preserve">Vzorec pogodbe: Pogodba o izvajanju </w:t>
            </w:r>
            <w:r w:rsidR="00776DC2">
              <w:rPr>
                <w:rFonts w:ascii="Arial" w:hAnsi="Arial" w:cs="Arial"/>
                <w:color w:val="000000"/>
                <w:position w:val="-2"/>
                <w:sz w:val="18"/>
                <w:szCs w:val="18"/>
              </w:rPr>
              <w:t xml:space="preserve">šolskih </w:t>
            </w:r>
            <w:r>
              <w:rPr>
                <w:rFonts w:ascii="Arial" w:hAnsi="Arial" w:cs="Arial"/>
                <w:color w:val="000000"/>
                <w:position w:val="-2"/>
                <w:sz w:val="18"/>
                <w:szCs w:val="18"/>
              </w:rPr>
              <w:t xml:space="preserve">prevozov </w:t>
            </w:r>
            <w:r w:rsidR="00776DC2">
              <w:rPr>
                <w:rFonts w:ascii="Arial" w:hAnsi="Arial" w:cs="Arial"/>
                <w:color w:val="000000"/>
                <w:position w:val="-2"/>
                <w:sz w:val="18"/>
                <w:szCs w:val="18"/>
              </w:rPr>
              <w:t>v</w:t>
            </w:r>
            <w:r>
              <w:rPr>
                <w:rFonts w:ascii="Arial" w:hAnsi="Arial" w:cs="Arial"/>
                <w:color w:val="000000"/>
                <w:position w:val="-2"/>
                <w:sz w:val="18"/>
                <w:szCs w:val="18"/>
              </w:rPr>
              <w:t xml:space="preserve"> </w:t>
            </w:r>
            <w:r w:rsidR="00776DC2">
              <w:rPr>
                <w:rFonts w:ascii="Arial" w:hAnsi="Arial" w:cs="Arial"/>
                <w:color w:val="000000"/>
                <w:position w:val="-2"/>
                <w:sz w:val="18"/>
                <w:szCs w:val="18"/>
              </w:rPr>
              <w:t>o</w:t>
            </w:r>
            <w:r>
              <w:rPr>
                <w:rFonts w:ascii="Arial" w:hAnsi="Arial" w:cs="Arial"/>
                <w:color w:val="000000"/>
                <w:position w:val="-2"/>
                <w:sz w:val="18"/>
                <w:szCs w:val="18"/>
              </w:rPr>
              <w:t>bčin</w:t>
            </w:r>
            <w:r w:rsidR="00776DC2">
              <w:rPr>
                <w:rFonts w:ascii="Arial" w:hAnsi="Arial" w:cs="Arial"/>
                <w:color w:val="000000"/>
                <w:position w:val="-2"/>
                <w:sz w:val="18"/>
                <w:szCs w:val="18"/>
              </w:rPr>
              <w:t>i</w:t>
            </w:r>
            <w:r>
              <w:rPr>
                <w:rFonts w:ascii="Arial" w:hAnsi="Arial" w:cs="Arial"/>
                <w:color w:val="000000"/>
                <w:position w:val="-2"/>
                <w:sz w:val="18"/>
                <w:szCs w:val="18"/>
              </w:rPr>
              <w:t xml:space="preserve"> Črna na Koroškem v šolskem letu 2024/2025.</w:t>
            </w:r>
            <w:r>
              <w:rPr>
                <w:rFonts w:ascii="Arial" w:hAnsi="Arial" w:cs="Arial"/>
                <w:color w:val="000000"/>
                <w:position w:val="-2"/>
                <w:sz w:val="18"/>
                <w:szCs w:val="18"/>
              </w:rPr>
              <w:br/>
            </w:r>
            <w:r w:rsidR="00776DC2">
              <w:rPr>
                <w:rFonts w:ascii="Arial" w:hAnsi="Arial" w:cs="Arial"/>
                <w:color w:val="000000"/>
                <w:position w:val="-2"/>
                <w:sz w:val="18"/>
                <w:szCs w:val="18"/>
              </w:rPr>
              <w:t>Velja za sklop 1, sklop 2 in sklop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53746" w14:textId="77777777" w:rsidR="00605FBE" w:rsidRDefault="00605FBE" w:rsidP="00E07526">
            <w:pPr>
              <w:spacing w:before="135" w:after="135"/>
              <w:jc w:val="both"/>
              <w:textAlignment w:val="center"/>
            </w:pPr>
            <w:r>
              <w:rPr>
                <w:rFonts w:ascii="Arial" w:hAnsi="Arial" w:cs="Arial"/>
                <w:color w:val="000000"/>
                <w:position w:val="-2"/>
                <w:sz w:val="18"/>
                <w:szCs w:val="18"/>
              </w:rPr>
              <w:t>Podpisan (ročno ali elektronsko).</w:t>
            </w:r>
          </w:p>
        </w:tc>
      </w:tr>
    </w:tbl>
    <w:p w14:paraId="77D1CC74" w14:textId="77777777" w:rsidR="00605FBE" w:rsidRDefault="00605FBE" w:rsidP="00605FBE">
      <w:pPr>
        <w:sectPr w:rsidR="00605FBE" w:rsidSect="00605FBE">
          <w:pgSz w:w="11906" w:h="16838"/>
          <w:pgMar w:top="1418" w:right="1418" w:bottom="1418" w:left="1418" w:header="567" w:footer="680" w:gutter="0"/>
          <w:cols w:space="708"/>
          <w:docGrid w:linePitch="360"/>
        </w:sectPr>
      </w:pPr>
    </w:p>
    <w:p w14:paraId="469D85B0"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1</w:t>
      </w:r>
    </w:p>
    <w:p w14:paraId="241E7B0B" w14:textId="77777777" w:rsidR="00605FBE" w:rsidRPr="00252358" w:rsidRDefault="00605FBE" w:rsidP="00605FBE"/>
    <w:p w14:paraId="40632120"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5FA9115" w14:textId="77777777" w:rsidR="00605FBE" w:rsidRDefault="00605FBE" w:rsidP="00605FBE">
      <w:pPr>
        <w:spacing w:after="120"/>
        <w:rPr>
          <w:rFonts w:ascii="Arial" w:hAnsi="Arial" w:cs="Arial"/>
        </w:rPr>
      </w:pPr>
    </w:p>
    <w:p w14:paraId="689C9EE7" w14:textId="32E4DBCE" w:rsidR="00605FBE" w:rsidRDefault="00605FBE" w:rsidP="00605FBE">
      <w:pPr>
        <w:spacing w:before="225" w:after="225" w:line="240" w:lineRule="auto"/>
        <w:jc w:val="both"/>
      </w:pPr>
      <w:r>
        <w:rPr>
          <w:rFonts w:ascii="Arial" w:hAnsi="Arial" w:cs="Arial"/>
          <w:color w:val="000000"/>
          <w:sz w:val="18"/>
          <w:szCs w:val="18"/>
        </w:rPr>
        <w:t>Na osnovi povabila za naročilo »</w:t>
      </w:r>
      <w:r w:rsidR="00776DC2">
        <w:rPr>
          <w:rFonts w:ascii="Arial" w:hAnsi="Arial" w:cs="Arial"/>
          <w:b/>
          <w:bCs/>
          <w:color w:val="000000"/>
          <w:sz w:val="18"/>
          <w:szCs w:val="18"/>
        </w:rPr>
        <w:t xml:space="preserve">IZVAJANJE </w:t>
      </w:r>
      <w:r>
        <w:rPr>
          <w:rFonts w:ascii="Arial" w:hAnsi="Arial" w:cs="Arial"/>
          <w:b/>
          <w:bCs/>
          <w:color w:val="000000"/>
          <w:sz w:val="18"/>
          <w:szCs w:val="18"/>
        </w:rPr>
        <w:t xml:space="preserve">ŠOLSKIH </w:t>
      </w:r>
      <w:r w:rsidR="00776DC2">
        <w:rPr>
          <w:rFonts w:ascii="Arial" w:hAnsi="Arial" w:cs="Arial"/>
          <w:b/>
          <w:bCs/>
          <w:color w:val="000000"/>
          <w:sz w:val="18"/>
          <w:szCs w:val="18"/>
        </w:rPr>
        <w:t>PREVOZOV V</w:t>
      </w:r>
      <w:r>
        <w:rPr>
          <w:rFonts w:ascii="Arial" w:hAnsi="Arial" w:cs="Arial"/>
          <w:b/>
          <w:bCs/>
          <w:color w:val="000000"/>
          <w:sz w:val="18"/>
          <w:szCs w:val="18"/>
        </w:rPr>
        <w:t xml:space="preserve"> OBČIN</w:t>
      </w:r>
      <w:r w:rsidR="00776DC2">
        <w:rPr>
          <w:rFonts w:ascii="Arial" w:hAnsi="Arial" w:cs="Arial"/>
          <w:b/>
          <w:bCs/>
          <w:color w:val="000000"/>
          <w:sz w:val="18"/>
          <w:szCs w:val="18"/>
        </w:rPr>
        <w:t>I</w:t>
      </w:r>
      <w:r>
        <w:rPr>
          <w:rFonts w:ascii="Arial" w:hAnsi="Arial" w:cs="Arial"/>
          <w:b/>
          <w:bCs/>
          <w:color w:val="000000"/>
          <w:sz w:val="18"/>
          <w:szCs w:val="18"/>
        </w:rPr>
        <w:t xml:space="preserve"> ČRNA NA KOROŠKEM V ŠOLSKEM LETU 2024/2025</w:t>
      </w:r>
      <w:r>
        <w:rPr>
          <w:rFonts w:ascii="Arial" w:hAnsi="Arial" w:cs="Arial"/>
          <w:color w:val="000000"/>
          <w:sz w:val="18"/>
          <w:szCs w:val="18"/>
        </w:rPr>
        <w:t>« dajemo ponudbo, kot sledi:</w:t>
      </w:r>
    </w:p>
    <w:p w14:paraId="5B8900AC" w14:textId="77777777" w:rsidR="00605FBE" w:rsidRDefault="00605FBE" w:rsidP="00605FB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05FBE" w14:paraId="6CE91EE0" w14:textId="77777777" w:rsidTr="00E0752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EBB0E2" w14:textId="77777777" w:rsidR="00605FBE" w:rsidRDefault="00605FBE" w:rsidP="00E07526">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DA53E" w14:textId="77777777" w:rsidR="00605FBE" w:rsidRDefault="00605FBE" w:rsidP="00E07526">
            <w:r>
              <w:rPr>
                <w:rFonts w:ascii="Arial" w:hAnsi="Arial" w:cs="Arial"/>
                <w:color w:val="000000"/>
                <w:position w:val="-2"/>
                <w:sz w:val="18"/>
                <w:szCs w:val="18"/>
              </w:rPr>
              <w:t> </w:t>
            </w:r>
          </w:p>
        </w:tc>
      </w:tr>
      <w:tr w:rsidR="00605FBE" w14:paraId="29F0F80A" w14:textId="77777777" w:rsidTr="00E0752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527208" w14:textId="77777777" w:rsidR="00605FBE" w:rsidRDefault="00605FBE" w:rsidP="00E07526">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D8415" w14:textId="77777777" w:rsidR="00605FBE" w:rsidRDefault="00605FBE" w:rsidP="00E07526">
            <w:r>
              <w:rPr>
                <w:rFonts w:ascii="Arial" w:hAnsi="Arial" w:cs="Arial"/>
                <w:color w:val="000000"/>
                <w:position w:val="-2"/>
                <w:sz w:val="18"/>
                <w:szCs w:val="18"/>
              </w:rPr>
              <w:t> </w:t>
            </w:r>
          </w:p>
        </w:tc>
      </w:tr>
    </w:tbl>
    <w:p w14:paraId="1C686C61" w14:textId="77777777" w:rsidR="00605FBE" w:rsidRDefault="00605FBE" w:rsidP="00605FBE">
      <w:pPr>
        <w:spacing w:before="225" w:after="225" w:line="240" w:lineRule="auto"/>
        <w:jc w:val="both"/>
      </w:pPr>
      <w:r>
        <w:rPr>
          <w:rFonts w:ascii="Arial" w:hAnsi="Arial" w:cs="Arial"/>
          <w:color w:val="000000"/>
          <w:sz w:val="18"/>
          <w:szCs w:val="18"/>
        </w:rPr>
        <w:t>Ponudbo oddajamo (ustrezno označite):</w:t>
      </w:r>
    </w:p>
    <w:p w14:paraId="6D12896C" w14:textId="77777777" w:rsidR="00605FBE" w:rsidRDefault="00605FBE" w:rsidP="00605FBE">
      <w:pPr>
        <w:spacing w:before="225" w:after="225" w:line="240" w:lineRule="auto"/>
        <w:jc w:val="both"/>
      </w:pPr>
      <w:r>
        <w:fldChar w:fldCharType="begin">
          <w:ffData>
            <w:name w:val="cbox166702ea60cb88"/>
            <w:enabled/>
            <w:calcOnExit w:val="0"/>
            <w:checkBox>
              <w:sizeAuto/>
              <w:default w:val="0"/>
            </w:checkBox>
          </w:ffData>
        </w:fldChar>
      </w:r>
      <w:bookmarkStart w:id="0" w:name="cbox166702ea60cb88"/>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7B2ED94F" w14:textId="77777777" w:rsidR="00605FBE" w:rsidRDefault="00605FBE" w:rsidP="00605FBE">
      <w:pPr>
        <w:spacing w:before="225" w:after="225" w:line="240" w:lineRule="auto"/>
        <w:jc w:val="both"/>
      </w:pPr>
      <w:r>
        <w:fldChar w:fldCharType="begin">
          <w:ffData>
            <w:name w:val="cbox166702ea60cd9e"/>
            <w:enabled/>
            <w:calcOnExit w:val="0"/>
            <w:checkBox>
              <w:sizeAuto/>
              <w:default w:val="0"/>
            </w:checkBox>
          </w:ffData>
        </w:fldChar>
      </w:r>
      <w:bookmarkStart w:id="1" w:name="cbox166702ea60cd9e"/>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F53AD40" w14:textId="77777777" w:rsidR="00605FBE" w:rsidRDefault="00605FBE" w:rsidP="00605FBE">
      <w:pPr>
        <w:spacing w:before="225" w:after="225" w:line="240" w:lineRule="auto"/>
        <w:jc w:val="both"/>
      </w:pPr>
      <w:r>
        <w:fldChar w:fldCharType="begin">
          <w:ffData>
            <w:name w:val="cbox166702ea60cfa3"/>
            <w:enabled/>
            <w:calcOnExit w:val="0"/>
            <w:checkBox>
              <w:sizeAuto/>
              <w:default w:val="0"/>
            </w:checkBox>
          </w:ffData>
        </w:fldChar>
      </w:r>
      <w:bookmarkStart w:id="2" w:name="cbox166702ea60cfa3"/>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582A4C56" w14:textId="77777777" w:rsidR="00605FBE" w:rsidRDefault="00605FBE" w:rsidP="00605FBE">
      <w:pPr>
        <w:spacing w:before="225" w:after="225" w:line="240" w:lineRule="auto"/>
        <w:jc w:val="both"/>
      </w:pPr>
      <w:r>
        <w:fldChar w:fldCharType="begin">
          <w:ffData>
            <w:name w:val="cbox166702ea60d1aa"/>
            <w:enabled/>
            <w:calcOnExit w:val="0"/>
            <w:checkBox>
              <w:sizeAuto/>
              <w:default w:val="0"/>
            </w:checkBox>
          </w:ffData>
        </w:fldChar>
      </w:r>
      <w:bookmarkStart w:id="3" w:name="cbox166702ea60d1aa"/>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9BF6225" w14:textId="77777777" w:rsidR="00605FBE" w:rsidRDefault="00605FBE" w:rsidP="00605F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605FBE" w14:paraId="2F343E64" w14:textId="77777777" w:rsidTr="00E07526">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251CA6" w14:textId="77777777" w:rsidR="00605FBE" w:rsidRDefault="00605FBE" w:rsidP="00E07526">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C90C22" w14:textId="77777777" w:rsidR="00605FBE" w:rsidRDefault="00605FBE" w:rsidP="00E07526">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E349B2" w14:textId="77777777" w:rsidR="00605FBE" w:rsidRDefault="00605FBE" w:rsidP="00E07526">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8F073C" w14:textId="77777777" w:rsidR="00605FBE" w:rsidRDefault="00605FBE" w:rsidP="00E07526">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154CE8" w14:textId="77777777" w:rsidR="00605FBE" w:rsidRDefault="00605FBE" w:rsidP="00E07526">
            <w:pPr>
              <w:jc w:val="center"/>
            </w:pPr>
            <w:r>
              <w:rPr>
                <w:rFonts w:ascii="Arial" w:hAnsi="Arial" w:cs="Arial"/>
                <w:b/>
                <w:bCs/>
                <w:color w:val="000000"/>
                <w:position w:val="-2"/>
                <w:sz w:val="18"/>
                <w:szCs w:val="18"/>
                <w:shd w:val="clear" w:color="auto" w:fill="D1D1D1"/>
              </w:rPr>
              <w:t>Vrednost z DDV</w:t>
            </w:r>
          </w:p>
        </w:tc>
      </w:tr>
      <w:tr w:rsidR="00605FBE" w14:paraId="4350AA83" w14:textId="77777777" w:rsidTr="00E0752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A6191" w14:textId="0EC15B59" w:rsidR="00605FBE" w:rsidRDefault="00776DC2" w:rsidP="00E07526">
            <w:pPr>
              <w:jc w:val="right"/>
            </w:pPr>
            <w:r>
              <w:rPr>
                <w:rFonts w:ascii="Arial" w:hAnsi="Arial" w:cs="Arial"/>
                <w:color w:val="000000"/>
                <w:position w:val="-2"/>
                <w:sz w:val="18"/>
                <w:szCs w:val="18"/>
              </w:rPr>
              <w:t>KOPRIVNA Z OKOLICO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DA5FA"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571C4"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A460A"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DE5AA" w14:textId="77777777" w:rsidR="00605FBE" w:rsidRDefault="00605FBE" w:rsidP="00E07526">
            <w:r>
              <w:rPr>
                <w:rFonts w:ascii="Arial" w:hAnsi="Arial" w:cs="Arial"/>
                <w:color w:val="000000"/>
                <w:position w:val="-2"/>
                <w:sz w:val="18"/>
                <w:szCs w:val="18"/>
              </w:rPr>
              <w:t> </w:t>
            </w:r>
          </w:p>
        </w:tc>
      </w:tr>
      <w:tr w:rsidR="00605FBE" w14:paraId="09591BFE" w14:textId="77777777" w:rsidTr="00E0752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A31E5" w14:textId="198AFECB" w:rsidR="00605FBE" w:rsidRDefault="00776DC2" w:rsidP="00E07526">
            <w:pPr>
              <w:jc w:val="right"/>
            </w:pPr>
            <w:r>
              <w:rPr>
                <w:rFonts w:ascii="Arial" w:hAnsi="Arial" w:cs="Arial"/>
                <w:color w:val="000000"/>
                <w:position w:val="-2"/>
                <w:sz w:val="18"/>
                <w:szCs w:val="18"/>
              </w:rPr>
              <w:t>ŽERJAV Z OKOLICO - OŠ ČRNA - JAVORJE -OŠ ČRNA – BISTRA – LUDRANSKI VRH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48CA8E"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F4B13"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01F86"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628D3" w14:textId="77777777" w:rsidR="00605FBE" w:rsidRDefault="00605FBE" w:rsidP="00E07526">
            <w:r>
              <w:rPr>
                <w:rFonts w:ascii="Arial" w:hAnsi="Arial" w:cs="Arial"/>
                <w:color w:val="000000"/>
                <w:position w:val="-2"/>
                <w:sz w:val="18"/>
                <w:szCs w:val="18"/>
              </w:rPr>
              <w:t> </w:t>
            </w:r>
          </w:p>
        </w:tc>
      </w:tr>
      <w:tr w:rsidR="00605FBE" w14:paraId="021FED3D" w14:textId="77777777" w:rsidTr="00E0752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3A3FC" w14:textId="1F85B1E5" w:rsidR="00605FBE" w:rsidRDefault="00776DC2" w:rsidP="00E07526">
            <w:pPr>
              <w:jc w:val="right"/>
            </w:pPr>
            <w:r>
              <w:rPr>
                <w:rFonts w:ascii="Arial" w:hAnsi="Arial" w:cs="Arial"/>
                <w:color w:val="000000"/>
                <w:position w:val="-2"/>
                <w:sz w:val="18"/>
                <w:szCs w:val="18"/>
              </w:rPr>
              <w:t>JAVORJE – LUDRANSKI VRH - SP. JAVORJE - OŠ ČRNA IN NAZAJ</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6C3AD"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DA87B"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527FD" w14:textId="77777777" w:rsidR="00605FBE" w:rsidRDefault="00605FBE" w:rsidP="00E0752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BDC50" w14:textId="77777777" w:rsidR="00605FBE" w:rsidRDefault="00605FBE" w:rsidP="00E07526">
            <w:r>
              <w:rPr>
                <w:rFonts w:ascii="Arial" w:hAnsi="Arial" w:cs="Arial"/>
                <w:color w:val="000000"/>
                <w:position w:val="-2"/>
                <w:sz w:val="18"/>
                <w:szCs w:val="18"/>
              </w:rPr>
              <w:t> </w:t>
            </w:r>
          </w:p>
        </w:tc>
      </w:tr>
      <w:tr w:rsidR="00605FBE" w14:paraId="5DB3BE0B" w14:textId="77777777" w:rsidTr="00E075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F1C914" w14:textId="77777777" w:rsidR="00605FBE" w:rsidRDefault="00605FBE" w:rsidP="00E07526">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BBF7F4" w14:textId="77777777" w:rsidR="00605FBE" w:rsidRDefault="00605FBE" w:rsidP="00E07526">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2436DD" w14:textId="77777777" w:rsidR="00605FBE" w:rsidRDefault="00605FBE" w:rsidP="00E07526">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59935B" w14:textId="77777777" w:rsidR="00605FBE" w:rsidRDefault="00605FBE" w:rsidP="00E07526">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76C014" w14:textId="77777777" w:rsidR="00605FBE" w:rsidRDefault="00605FBE" w:rsidP="00E07526">
            <w:r>
              <w:rPr>
                <w:rFonts w:ascii="Arial" w:hAnsi="Arial" w:cs="Arial"/>
                <w:color w:val="000000"/>
                <w:position w:val="-2"/>
                <w:sz w:val="18"/>
                <w:szCs w:val="18"/>
                <w:shd w:val="clear" w:color="auto" w:fill="CCCCCC"/>
              </w:rPr>
              <w:t> </w:t>
            </w:r>
          </w:p>
        </w:tc>
      </w:tr>
    </w:tbl>
    <w:p w14:paraId="538E92B9" w14:textId="77777777" w:rsidR="00605FBE" w:rsidRDefault="00605FBE" w:rsidP="00605FBE">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1F9F9E2C" w14:textId="77777777" w:rsidR="00605FBE" w:rsidRDefault="00605FBE" w:rsidP="00605FB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do datuma 31.12.2024.</w:t>
      </w:r>
    </w:p>
    <w:p w14:paraId="4983C517" w14:textId="77777777" w:rsidR="00605FBE" w:rsidRDefault="00605FBE" w:rsidP="00605FBE">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5EA093F5" w14:textId="77777777" w:rsidR="008D3680" w:rsidRDefault="008D3680" w:rsidP="00605FBE">
      <w:pPr>
        <w:spacing w:before="225" w:after="225" w:line="240" w:lineRule="auto"/>
        <w:jc w:val="both"/>
      </w:pPr>
    </w:p>
    <w:p w14:paraId="5F2CEBA7" w14:textId="77777777" w:rsidR="00605FBE" w:rsidRDefault="00605FBE" w:rsidP="00605FBE">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 </w:t>
      </w:r>
    </w:p>
    <w:p w14:paraId="59595FE0" w14:textId="77777777" w:rsidR="00605FBE" w:rsidRDefault="00605FBE" w:rsidP="00605FBE">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54BFF807" w14:textId="77777777" w:rsidR="00605FBE" w:rsidRDefault="00605FBE" w:rsidP="00605FBE">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F7660BC" w14:textId="5640EE2C" w:rsidR="00605FBE" w:rsidRDefault="00605FBE" w:rsidP="00605FBE">
      <w:pPr>
        <w:spacing w:before="225" w:after="225"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0B69E53E" w14:textId="77777777" w:rsidR="00605FBE" w:rsidRDefault="00605FBE" w:rsidP="00605FB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p w14:paraId="788C1FEF" w14:textId="77777777" w:rsidR="00605FBE" w:rsidRDefault="00605FBE" w:rsidP="00605FBE">
      <w:pPr>
        <w:spacing w:before="225" w:after="225" w:line="240" w:lineRule="auto"/>
        <w:jc w:val="both"/>
      </w:pPr>
      <w:r>
        <w:rPr>
          <w:rFonts w:ascii="Arial" w:hAnsi="Arial" w:cs="Arial"/>
          <w:color w:val="000000"/>
          <w:sz w:val="18"/>
          <w:szCs w:val="18"/>
        </w:rPr>
        <w:t> </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05FBE" w14:paraId="5BBA0DB7"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B21EAB" w14:textId="77777777" w:rsidR="00605FBE" w:rsidRDefault="00605FBE" w:rsidP="00E07526">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F4FEC" w14:textId="77777777" w:rsidR="00605FBE" w:rsidRDefault="00605FBE" w:rsidP="00E07526">
            <w:r>
              <w:rPr>
                <w:rFonts w:ascii="Arial" w:hAnsi="Arial" w:cs="Arial"/>
                <w:color w:val="000000"/>
                <w:position w:val="-2"/>
                <w:sz w:val="18"/>
                <w:szCs w:val="18"/>
              </w:rPr>
              <w:t> </w:t>
            </w:r>
          </w:p>
        </w:tc>
      </w:tr>
      <w:tr w:rsidR="00605FBE" w14:paraId="26099792"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ACFE6D" w14:textId="77777777" w:rsidR="00605FBE" w:rsidRDefault="00605FBE" w:rsidP="00E07526">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A94004" w14:textId="77777777" w:rsidR="00605FBE" w:rsidRDefault="00605FBE" w:rsidP="00E07526">
            <w:r>
              <w:rPr>
                <w:rFonts w:ascii="Arial" w:hAnsi="Arial" w:cs="Arial"/>
                <w:color w:val="000000"/>
                <w:position w:val="-2"/>
                <w:sz w:val="18"/>
                <w:szCs w:val="18"/>
              </w:rPr>
              <w:t> </w:t>
            </w:r>
          </w:p>
        </w:tc>
      </w:tr>
      <w:tr w:rsidR="00605FBE" w14:paraId="2EF5690B"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0885C4" w14:textId="77777777" w:rsidR="00605FBE" w:rsidRDefault="00605FBE" w:rsidP="00E07526">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0A637" w14:textId="77777777" w:rsidR="00605FBE" w:rsidRDefault="00605FBE" w:rsidP="00E07526">
            <w:r>
              <w:rPr>
                <w:rFonts w:ascii="Arial" w:hAnsi="Arial" w:cs="Arial"/>
                <w:color w:val="000000"/>
                <w:position w:val="-2"/>
                <w:sz w:val="18"/>
                <w:szCs w:val="18"/>
              </w:rPr>
              <w:t> </w:t>
            </w:r>
          </w:p>
        </w:tc>
      </w:tr>
      <w:tr w:rsidR="00605FBE" w14:paraId="4A6BC16C"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B9567" w14:textId="77777777" w:rsidR="00605FBE" w:rsidRDefault="00605FBE" w:rsidP="00E07526">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F520D" w14:textId="77777777" w:rsidR="00605FBE" w:rsidRDefault="00605FBE" w:rsidP="00E07526">
            <w:r>
              <w:rPr>
                <w:rFonts w:ascii="Arial" w:hAnsi="Arial" w:cs="Arial"/>
                <w:color w:val="000000"/>
                <w:position w:val="-2"/>
                <w:sz w:val="18"/>
                <w:szCs w:val="18"/>
              </w:rPr>
              <w:t> </w:t>
            </w:r>
          </w:p>
        </w:tc>
      </w:tr>
      <w:tr w:rsidR="00605FBE" w14:paraId="7D614A48"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E81A16" w14:textId="77777777" w:rsidR="00605FBE" w:rsidRDefault="00605FBE" w:rsidP="00E07526">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D8D44" w14:textId="77777777" w:rsidR="00605FBE" w:rsidRDefault="00605FBE" w:rsidP="00E07526">
            <w:r>
              <w:rPr>
                <w:rFonts w:ascii="Arial" w:hAnsi="Arial" w:cs="Arial"/>
                <w:color w:val="000000"/>
                <w:position w:val="-2"/>
                <w:sz w:val="18"/>
                <w:szCs w:val="18"/>
              </w:rPr>
              <w:t> </w:t>
            </w:r>
          </w:p>
        </w:tc>
      </w:tr>
      <w:tr w:rsidR="00605FBE" w14:paraId="1E3D5791"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6BB188" w14:textId="77777777" w:rsidR="00605FBE" w:rsidRDefault="00605FBE" w:rsidP="00E07526">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66E2B" w14:textId="77777777" w:rsidR="00605FBE" w:rsidRDefault="00605FBE" w:rsidP="00E07526">
            <w:r>
              <w:rPr>
                <w:rFonts w:ascii="Arial" w:hAnsi="Arial" w:cs="Arial"/>
                <w:color w:val="000000"/>
                <w:position w:val="-2"/>
                <w:sz w:val="18"/>
                <w:szCs w:val="18"/>
              </w:rPr>
              <w:t> </w:t>
            </w:r>
          </w:p>
        </w:tc>
      </w:tr>
      <w:tr w:rsidR="00605FBE" w14:paraId="6E42F280"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55178A" w14:textId="77777777" w:rsidR="00605FBE" w:rsidRDefault="00605FBE" w:rsidP="00E07526">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D603" w14:textId="77777777" w:rsidR="00605FBE" w:rsidRDefault="00605FBE" w:rsidP="00E07526">
            <w:r>
              <w:rPr>
                <w:rFonts w:ascii="Arial" w:hAnsi="Arial" w:cs="Arial"/>
                <w:color w:val="000000"/>
                <w:position w:val="-2"/>
                <w:sz w:val="18"/>
                <w:szCs w:val="18"/>
              </w:rPr>
              <w:t> </w:t>
            </w:r>
          </w:p>
        </w:tc>
      </w:tr>
      <w:tr w:rsidR="00605FBE" w14:paraId="55024025"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5E084C" w14:textId="77777777" w:rsidR="00605FBE" w:rsidRDefault="00605FBE" w:rsidP="00E07526">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0FF62" w14:textId="77777777" w:rsidR="00605FBE" w:rsidRDefault="00605FBE" w:rsidP="00E07526">
            <w:r>
              <w:rPr>
                <w:rFonts w:ascii="Arial" w:hAnsi="Arial" w:cs="Arial"/>
                <w:color w:val="000000"/>
                <w:position w:val="-2"/>
                <w:sz w:val="18"/>
                <w:szCs w:val="18"/>
              </w:rPr>
              <w:t> </w:t>
            </w:r>
          </w:p>
        </w:tc>
      </w:tr>
      <w:tr w:rsidR="00605FBE" w14:paraId="0279C724"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63BAB6" w14:textId="77777777" w:rsidR="00605FBE" w:rsidRDefault="00605FBE" w:rsidP="00E0752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EA7D7" w14:textId="77777777" w:rsidR="00605FBE" w:rsidRDefault="00605FBE" w:rsidP="00E07526">
            <w:r>
              <w:rPr>
                <w:rFonts w:ascii="Arial" w:hAnsi="Arial" w:cs="Arial"/>
                <w:color w:val="000000"/>
                <w:position w:val="-2"/>
                <w:sz w:val="18"/>
                <w:szCs w:val="18"/>
              </w:rPr>
              <w:t> </w:t>
            </w:r>
          </w:p>
        </w:tc>
      </w:tr>
      <w:tr w:rsidR="00605FBE" w14:paraId="522BAEE8" w14:textId="77777777" w:rsidTr="00E0752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95000" w14:textId="77777777" w:rsidR="00605FBE" w:rsidRDefault="00605FBE" w:rsidP="00E0752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ED203" w14:textId="77777777" w:rsidR="00605FBE" w:rsidRDefault="00605FBE" w:rsidP="00E07526">
            <w:r>
              <w:rPr>
                <w:rFonts w:ascii="Arial" w:hAnsi="Arial" w:cs="Arial"/>
                <w:color w:val="000000"/>
                <w:position w:val="-2"/>
                <w:sz w:val="18"/>
                <w:szCs w:val="18"/>
              </w:rPr>
              <w:t> </w:t>
            </w:r>
          </w:p>
        </w:tc>
      </w:tr>
    </w:tbl>
    <w:p w14:paraId="70E1D0D2" w14:textId="77777777" w:rsidR="00605FBE" w:rsidRDefault="00605FBE" w:rsidP="00605FBE"/>
    <w:tbl>
      <w:tblPr>
        <w:tblStyle w:val="NormalTablePHPDOCX"/>
        <w:tblW w:w="8745" w:type="dxa"/>
        <w:tblInd w:w="108" w:type="dxa"/>
        <w:tblLook w:val="04A0" w:firstRow="1" w:lastRow="0" w:firstColumn="1" w:lastColumn="0" w:noHBand="0" w:noVBand="1"/>
      </w:tblPr>
      <w:tblGrid>
        <w:gridCol w:w="4080"/>
        <w:gridCol w:w="4665"/>
      </w:tblGrid>
      <w:tr w:rsidR="00605FBE" w14:paraId="1AC5C92D" w14:textId="77777777" w:rsidTr="00E07526">
        <w:tc>
          <w:tcPr>
            <w:tcW w:w="4080" w:type="dxa"/>
            <w:gridSpan w:val="2"/>
            <w:tcMar>
              <w:top w:w="75" w:type="dxa"/>
              <w:bottom w:w="75" w:type="dxa"/>
            </w:tcMar>
            <w:vAlign w:val="center"/>
          </w:tcPr>
          <w:p w14:paraId="221500A0"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r w:rsidR="00605FBE" w14:paraId="574B3A3A" w14:textId="77777777" w:rsidTr="00E07526">
        <w:tc>
          <w:tcPr>
            <w:tcW w:w="4080" w:type="dxa"/>
            <w:tcMar>
              <w:top w:w="75" w:type="dxa"/>
              <w:bottom w:w="75" w:type="dxa"/>
            </w:tcMar>
            <w:vAlign w:val="center"/>
          </w:tcPr>
          <w:p w14:paraId="30C38F07" w14:textId="77777777" w:rsidR="00605FBE" w:rsidRDefault="00605FBE" w:rsidP="00E07526">
            <w:r>
              <w:rPr>
                <w:rFonts w:ascii="Arial" w:hAnsi="Arial" w:cs="Arial"/>
                <w:color w:val="000000"/>
                <w:position w:val="-2"/>
                <w:sz w:val="18"/>
                <w:szCs w:val="18"/>
              </w:rPr>
              <w:t>Kraj in datum:</w:t>
            </w:r>
          </w:p>
        </w:tc>
        <w:tc>
          <w:tcPr>
            <w:tcW w:w="0" w:type="auto"/>
            <w:tcMar>
              <w:top w:w="75" w:type="dxa"/>
              <w:bottom w:w="75" w:type="dxa"/>
            </w:tcMar>
            <w:vAlign w:val="center"/>
          </w:tcPr>
          <w:p w14:paraId="5952C48D" w14:textId="77777777" w:rsidR="00605FBE" w:rsidRDefault="00605FBE" w:rsidP="00E07526">
            <w:pPr>
              <w:jc w:val="center"/>
            </w:pPr>
            <w:r>
              <w:rPr>
                <w:rFonts w:ascii="Arial" w:hAnsi="Arial" w:cs="Arial"/>
                <w:color w:val="000000"/>
                <w:position w:val="-2"/>
                <w:sz w:val="18"/>
                <w:szCs w:val="18"/>
              </w:rPr>
              <w:t>Ime in priimek: _____________________</w:t>
            </w:r>
          </w:p>
        </w:tc>
      </w:tr>
      <w:tr w:rsidR="00605FBE" w14:paraId="6A48448E" w14:textId="77777777" w:rsidTr="00E07526">
        <w:tc>
          <w:tcPr>
            <w:tcW w:w="4080" w:type="dxa"/>
            <w:tcMar>
              <w:top w:w="75" w:type="dxa"/>
              <w:bottom w:w="75" w:type="dxa"/>
            </w:tcMar>
            <w:vAlign w:val="center"/>
          </w:tcPr>
          <w:p w14:paraId="7C059736" w14:textId="77777777" w:rsidR="00605FBE" w:rsidRDefault="00605FBE" w:rsidP="00E07526">
            <w:r>
              <w:rPr>
                <w:rFonts w:ascii="Arial" w:hAnsi="Arial" w:cs="Arial"/>
                <w:color w:val="000000"/>
                <w:position w:val="-2"/>
                <w:sz w:val="18"/>
                <w:szCs w:val="18"/>
              </w:rPr>
              <w:t> </w:t>
            </w:r>
          </w:p>
        </w:tc>
        <w:tc>
          <w:tcPr>
            <w:tcW w:w="0" w:type="auto"/>
            <w:tcMar>
              <w:top w:w="75" w:type="dxa"/>
              <w:bottom w:w="75" w:type="dxa"/>
            </w:tcMar>
            <w:vAlign w:val="center"/>
          </w:tcPr>
          <w:p w14:paraId="7D86F224" w14:textId="77777777" w:rsidR="00605FBE" w:rsidRDefault="00605FBE" w:rsidP="00E07526"/>
          <w:p w14:paraId="3D045546" w14:textId="77777777" w:rsidR="00605FBE" w:rsidRDefault="00605FBE" w:rsidP="00E0752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17AEB87" w14:textId="77777777" w:rsidR="00605FBE" w:rsidRDefault="00605FBE" w:rsidP="00605FBE">
      <w:pPr>
        <w:sectPr w:rsidR="00605FBE" w:rsidSect="00605FBE">
          <w:footerReference w:type="default" r:id="rId9"/>
          <w:pgSz w:w="11906" w:h="16838"/>
          <w:pgMar w:top="1418" w:right="1418" w:bottom="1418" w:left="1418" w:header="567" w:footer="596" w:gutter="0"/>
          <w:cols w:space="708"/>
          <w:docGrid w:linePitch="360"/>
        </w:sectPr>
      </w:pPr>
    </w:p>
    <w:p w14:paraId="13AA821F"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2</w:t>
      </w:r>
    </w:p>
    <w:p w14:paraId="0F4E9E48" w14:textId="77777777" w:rsidR="00605FBE" w:rsidRPr="00252358" w:rsidRDefault="00605FBE" w:rsidP="00605FBE"/>
    <w:p w14:paraId="561ADA6A" w14:textId="450189CF" w:rsidR="00605FBE" w:rsidRDefault="008D3680"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F39FF6E" w14:textId="77777777" w:rsidR="00605FBE" w:rsidRPr="008D3680" w:rsidRDefault="00605FBE" w:rsidP="00605FBE">
      <w:pPr>
        <w:spacing w:after="120"/>
        <w:rPr>
          <w:rFonts w:ascii="Arial" w:hAnsi="Arial" w:cs="Arial"/>
          <w:sz w:val="28"/>
          <w:szCs w:val="28"/>
        </w:rPr>
      </w:pPr>
    </w:p>
    <w:p w14:paraId="214F7C04" w14:textId="44F98122" w:rsidR="008D3680" w:rsidRPr="008D3680" w:rsidRDefault="008D3680" w:rsidP="008D3680">
      <w:pPr>
        <w:spacing w:before="135" w:after="135"/>
        <w:jc w:val="both"/>
        <w:textAlignment w:val="center"/>
        <w:rPr>
          <w:sz w:val="28"/>
          <w:szCs w:val="28"/>
        </w:rPr>
      </w:pPr>
      <w:r w:rsidRPr="008D3680">
        <w:rPr>
          <w:rFonts w:ascii="Arial" w:hAnsi="Arial" w:cs="Arial"/>
          <w:color w:val="000000"/>
          <w:position w:val="-2"/>
        </w:rPr>
        <w:t>Izpolnjen .</w:t>
      </w:r>
      <w:proofErr w:type="spellStart"/>
      <w:r w:rsidRPr="008D3680">
        <w:rPr>
          <w:rFonts w:ascii="Arial" w:hAnsi="Arial" w:cs="Arial"/>
          <w:color w:val="000000"/>
          <w:position w:val="-2"/>
        </w:rPr>
        <w:t>xml</w:t>
      </w:r>
      <w:proofErr w:type="spellEnd"/>
      <w:r w:rsidRPr="008D3680">
        <w:rPr>
          <w:rFonts w:ascii="Arial" w:hAnsi="Arial" w:cs="Arial"/>
          <w:color w:val="000000"/>
          <w:position w:val="-2"/>
        </w:rPr>
        <w:t>, uvoziti v e-JN</w:t>
      </w:r>
    </w:p>
    <w:p w14:paraId="1AC20E89" w14:textId="015568AB" w:rsidR="008D3680" w:rsidRDefault="008D3680">
      <w:pPr>
        <w:rPr>
          <w:rFonts w:ascii="Arial" w:hAnsi="Arial" w:cs="Arial"/>
          <w:sz w:val="18"/>
          <w:szCs w:val="18"/>
        </w:rPr>
      </w:pPr>
    </w:p>
    <w:p w14:paraId="38433E78" w14:textId="77777777" w:rsidR="008D3680" w:rsidRDefault="008D3680">
      <w:pPr>
        <w:rPr>
          <w:rFonts w:ascii="Arial" w:hAnsi="Arial" w:cs="Arial"/>
          <w:sz w:val="18"/>
          <w:szCs w:val="18"/>
        </w:rPr>
      </w:pPr>
      <w:r>
        <w:rPr>
          <w:rFonts w:ascii="Arial" w:hAnsi="Arial" w:cs="Arial"/>
          <w:sz w:val="18"/>
          <w:szCs w:val="18"/>
        </w:rPr>
        <w:br w:type="page"/>
      </w:r>
    </w:p>
    <w:p w14:paraId="465899E8" w14:textId="32DBE093"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3</w:t>
      </w:r>
    </w:p>
    <w:p w14:paraId="50152CE7" w14:textId="77777777" w:rsidR="00605FBE" w:rsidRPr="00252358" w:rsidRDefault="00605FBE" w:rsidP="00605FBE"/>
    <w:p w14:paraId="576868AB"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B843E4A" w14:textId="77777777" w:rsidR="00605FBE" w:rsidRDefault="00605FBE" w:rsidP="00605FBE">
      <w:pPr>
        <w:spacing w:after="120"/>
        <w:rPr>
          <w:rFonts w:ascii="Arial" w:hAnsi="Arial" w:cs="Arial"/>
        </w:rPr>
      </w:pPr>
    </w:p>
    <w:p w14:paraId="7B56725F" w14:textId="77777777" w:rsidR="00605FBE" w:rsidRDefault="00605FBE" w:rsidP="00605FBE">
      <w:pPr>
        <w:spacing w:before="225" w:after="225" w:line="240" w:lineRule="auto"/>
        <w:jc w:val="center"/>
      </w:pPr>
      <w:r>
        <w:rPr>
          <w:rFonts w:ascii="Arial" w:hAnsi="Arial" w:cs="Arial"/>
          <w:b/>
          <w:bCs/>
          <w:color w:val="000000"/>
          <w:sz w:val="18"/>
          <w:szCs w:val="18"/>
        </w:rPr>
        <w:t>SEZNAM ČLANOV ORGANOV IN ZASTOPNIKOV GOSPODARSKEGA SUBJEKTA</w:t>
      </w:r>
    </w:p>
    <w:p w14:paraId="3E6EB061" w14:textId="77777777" w:rsidR="00605FBE" w:rsidRDefault="00605FBE" w:rsidP="00605FB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05FBE" w14:paraId="26DEDF55" w14:textId="77777777" w:rsidTr="00E0752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15B78" w14:textId="77777777" w:rsidR="00605FBE" w:rsidRDefault="00605FBE" w:rsidP="00E0752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EE975" w14:textId="77777777" w:rsidR="00605FBE" w:rsidRDefault="00605FBE" w:rsidP="00E07526">
            <w:r>
              <w:rPr>
                <w:rFonts w:ascii="Arial" w:hAnsi="Arial" w:cs="Arial"/>
                <w:color w:val="000000"/>
                <w:position w:val="-2"/>
                <w:sz w:val="18"/>
                <w:szCs w:val="18"/>
              </w:rPr>
              <w:t> </w:t>
            </w:r>
          </w:p>
        </w:tc>
      </w:tr>
      <w:tr w:rsidR="00605FBE" w14:paraId="229DD40B" w14:textId="77777777" w:rsidTr="00E0752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A91B3" w14:textId="77777777" w:rsidR="00605FBE" w:rsidRDefault="00605FBE" w:rsidP="00E0752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4675B" w14:textId="77777777" w:rsidR="00605FBE" w:rsidRDefault="00605FBE" w:rsidP="00E07526">
            <w:r>
              <w:rPr>
                <w:rFonts w:ascii="Arial" w:hAnsi="Arial" w:cs="Arial"/>
                <w:color w:val="000000"/>
                <w:position w:val="-2"/>
                <w:sz w:val="18"/>
                <w:szCs w:val="18"/>
              </w:rPr>
              <w:t> </w:t>
            </w:r>
          </w:p>
        </w:tc>
      </w:tr>
      <w:tr w:rsidR="00605FBE" w14:paraId="61016D5C" w14:textId="77777777" w:rsidTr="00E0752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C7680" w14:textId="77777777" w:rsidR="00605FBE" w:rsidRDefault="00605FBE" w:rsidP="00E0752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BAD16E" w14:textId="77777777" w:rsidR="00605FBE" w:rsidRDefault="00605FBE" w:rsidP="00E07526">
            <w:r>
              <w:rPr>
                <w:rFonts w:ascii="Arial" w:hAnsi="Arial" w:cs="Arial"/>
                <w:color w:val="000000"/>
                <w:position w:val="-2"/>
                <w:sz w:val="18"/>
                <w:szCs w:val="18"/>
              </w:rPr>
              <w:t> </w:t>
            </w:r>
          </w:p>
        </w:tc>
      </w:tr>
      <w:tr w:rsidR="00605FBE" w14:paraId="21F30EAB" w14:textId="77777777" w:rsidTr="00E0752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D3AC4" w14:textId="77777777" w:rsidR="00605FBE" w:rsidRDefault="00605FBE" w:rsidP="00E0752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42A98" w14:textId="77777777" w:rsidR="00605FBE" w:rsidRDefault="00605FBE" w:rsidP="00E07526">
            <w:r>
              <w:rPr>
                <w:rFonts w:ascii="Arial" w:hAnsi="Arial" w:cs="Arial"/>
                <w:color w:val="000000"/>
                <w:position w:val="-2"/>
                <w:sz w:val="18"/>
                <w:szCs w:val="18"/>
              </w:rPr>
              <w:t> </w:t>
            </w:r>
          </w:p>
        </w:tc>
      </w:tr>
    </w:tbl>
    <w:p w14:paraId="04867CEF" w14:textId="77777777" w:rsidR="00605FBE" w:rsidRDefault="00605FBE" w:rsidP="00605FBE">
      <w:pPr>
        <w:spacing w:before="225" w:after="225" w:line="240" w:lineRule="auto"/>
        <w:jc w:val="both"/>
      </w:pPr>
      <w:r>
        <w:rPr>
          <w:rFonts w:ascii="Arial" w:hAnsi="Arial" w:cs="Arial"/>
          <w:color w:val="000000"/>
          <w:sz w:val="18"/>
          <w:szCs w:val="18"/>
        </w:rPr>
        <w:t> </w:t>
      </w:r>
    </w:p>
    <w:p w14:paraId="367382E4" w14:textId="77777777" w:rsidR="00605FBE" w:rsidRDefault="00605FBE" w:rsidP="00605FB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05FBE" w14:paraId="59658196"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7122CC" w14:textId="77777777" w:rsidR="00605FBE" w:rsidRDefault="00605FBE" w:rsidP="00E07526">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0A7E6" w14:textId="77777777" w:rsidR="00605FBE" w:rsidRDefault="00605FBE" w:rsidP="00E07526">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620CE" w14:textId="77777777" w:rsidR="00605FBE" w:rsidRDefault="00605FBE" w:rsidP="00E07526">
            <w:r>
              <w:rPr>
                <w:rFonts w:ascii="Arial" w:hAnsi="Arial" w:cs="Arial"/>
                <w:color w:val="000000"/>
                <w:position w:val="-2"/>
                <w:sz w:val="18"/>
                <w:szCs w:val="18"/>
              </w:rPr>
              <w:t>EMŠO*</w:t>
            </w:r>
          </w:p>
        </w:tc>
      </w:tr>
      <w:tr w:rsidR="00605FBE" w14:paraId="2D36F69D"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92FFC"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29DE2"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F9794" w14:textId="77777777" w:rsidR="00605FBE" w:rsidRDefault="00605FBE" w:rsidP="00E07526">
            <w:r>
              <w:rPr>
                <w:rFonts w:ascii="Arial" w:hAnsi="Arial" w:cs="Arial"/>
                <w:color w:val="000000"/>
                <w:position w:val="-2"/>
                <w:sz w:val="18"/>
                <w:szCs w:val="18"/>
              </w:rPr>
              <w:t> </w:t>
            </w:r>
          </w:p>
        </w:tc>
      </w:tr>
      <w:tr w:rsidR="00605FBE" w14:paraId="3888EC3E"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9FA39A"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54181E"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E3A8B" w14:textId="77777777" w:rsidR="00605FBE" w:rsidRDefault="00605FBE" w:rsidP="00E07526">
            <w:r>
              <w:rPr>
                <w:rFonts w:ascii="Arial" w:hAnsi="Arial" w:cs="Arial"/>
                <w:color w:val="000000"/>
                <w:position w:val="-2"/>
                <w:sz w:val="18"/>
                <w:szCs w:val="18"/>
              </w:rPr>
              <w:t> </w:t>
            </w:r>
          </w:p>
        </w:tc>
      </w:tr>
      <w:tr w:rsidR="00605FBE" w14:paraId="42953D58"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BE933"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8E5232"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42DFE" w14:textId="77777777" w:rsidR="00605FBE" w:rsidRDefault="00605FBE" w:rsidP="00E07526">
            <w:r>
              <w:rPr>
                <w:rFonts w:ascii="Arial" w:hAnsi="Arial" w:cs="Arial"/>
                <w:color w:val="000000"/>
                <w:position w:val="-2"/>
                <w:sz w:val="18"/>
                <w:szCs w:val="18"/>
              </w:rPr>
              <w:t> </w:t>
            </w:r>
          </w:p>
        </w:tc>
      </w:tr>
      <w:tr w:rsidR="00605FBE" w14:paraId="35EFFCF6"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F2B2A"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7CE10"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9138D" w14:textId="77777777" w:rsidR="00605FBE" w:rsidRDefault="00605FBE" w:rsidP="00E07526">
            <w:r>
              <w:rPr>
                <w:rFonts w:ascii="Arial" w:hAnsi="Arial" w:cs="Arial"/>
                <w:color w:val="000000"/>
                <w:position w:val="-2"/>
                <w:sz w:val="18"/>
                <w:szCs w:val="18"/>
              </w:rPr>
              <w:t> </w:t>
            </w:r>
          </w:p>
        </w:tc>
      </w:tr>
      <w:tr w:rsidR="00605FBE" w14:paraId="4946F3A3"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C84335"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719EC"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A727C" w14:textId="77777777" w:rsidR="00605FBE" w:rsidRDefault="00605FBE" w:rsidP="00E07526">
            <w:r>
              <w:rPr>
                <w:rFonts w:ascii="Arial" w:hAnsi="Arial" w:cs="Arial"/>
                <w:color w:val="000000"/>
                <w:position w:val="-2"/>
                <w:sz w:val="18"/>
                <w:szCs w:val="18"/>
              </w:rPr>
              <w:t> </w:t>
            </w:r>
          </w:p>
        </w:tc>
      </w:tr>
      <w:tr w:rsidR="00605FBE" w14:paraId="089B0BC2"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FD7FF8"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31912"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5A86C" w14:textId="77777777" w:rsidR="00605FBE" w:rsidRDefault="00605FBE" w:rsidP="00E07526">
            <w:r>
              <w:rPr>
                <w:rFonts w:ascii="Arial" w:hAnsi="Arial" w:cs="Arial"/>
                <w:color w:val="000000"/>
                <w:position w:val="-2"/>
                <w:sz w:val="18"/>
                <w:szCs w:val="18"/>
              </w:rPr>
              <w:t> </w:t>
            </w:r>
          </w:p>
        </w:tc>
      </w:tr>
      <w:tr w:rsidR="00605FBE" w14:paraId="28102903"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EC0C2"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59D8F"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0A2A93" w14:textId="77777777" w:rsidR="00605FBE" w:rsidRDefault="00605FBE" w:rsidP="00E07526">
            <w:r>
              <w:rPr>
                <w:rFonts w:ascii="Arial" w:hAnsi="Arial" w:cs="Arial"/>
                <w:color w:val="000000"/>
                <w:position w:val="-2"/>
                <w:sz w:val="18"/>
                <w:szCs w:val="18"/>
              </w:rPr>
              <w:t> </w:t>
            </w:r>
          </w:p>
        </w:tc>
      </w:tr>
      <w:tr w:rsidR="00605FBE" w14:paraId="28CFCDBB"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2293E"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F4D822"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47B6D" w14:textId="77777777" w:rsidR="00605FBE" w:rsidRDefault="00605FBE" w:rsidP="00E07526">
            <w:r>
              <w:rPr>
                <w:rFonts w:ascii="Arial" w:hAnsi="Arial" w:cs="Arial"/>
                <w:color w:val="000000"/>
                <w:position w:val="-2"/>
                <w:sz w:val="18"/>
                <w:szCs w:val="18"/>
              </w:rPr>
              <w:t> </w:t>
            </w:r>
          </w:p>
        </w:tc>
      </w:tr>
      <w:tr w:rsidR="00605FBE" w14:paraId="546C5CEC" w14:textId="77777777" w:rsidTr="00E07526">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143D33" w14:textId="77777777" w:rsidR="00605FBE" w:rsidRDefault="00605FBE" w:rsidP="00E07526">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CA531" w14:textId="77777777" w:rsidR="00605FBE" w:rsidRDefault="00605FBE" w:rsidP="00E07526">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DA3692" w14:textId="77777777" w:rsidR="00605FBE" w:rsidRDefault="00605FBE" w:rsidP="00E07526">
            <w:r>
              <w:rPr>
                <w:rFonts w:ascii="Arial" w:hAnsi="Arial" w:cs="Arial"/>
                <w:color w:val="000000"/>
                <w:position w:val="-2"/>
                <w:sz w:val="18"/>
                <w:szCs w:val="18"/>
              </w:rPr>
              <w:t> </w:t>
            </w:r>
          </w:p>
        </w:tc>
      </w:tr>
    </w:tbl>
    <w:p w14:paraId="5C35BA6D" w14:textId="77777777" w:rsidR="00605FBE" w:rsidRDefault="00605FBE" w:rsidP="00605FBE">
      <w:pPr>
        <w:spacing w:before="225" w:after="225" w:line="240" w:lineRule="auto"/>
        <w:jc w:val="both"/>
      </w:pPr>
      <w:r>
        <w:rPr>
          <w:rFonts w:ascii="Arial" w:hAnsi="Arial" w:cs="Arial"/>
          <w:color w:val="000000"/>
          <w:sz w:val="18"/>
          <w:szCs w:val="18"/>
        </w:rPr>
        <w:t>* podatek je potreben za preverbo v e-Dosje</w:t>
      </w:r>
    </w:p>
    <w:p w14:paraId="143DC8A2" w14:textId="77777777" w:rsidR="00605FBE" w:rsidRDefault="00605FBE" w:rsidP="00605FB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05FBE" w14:paraId="666F9640" w14:textId="77777777" w:rsidTr="00E07526">
        <w:tc>
          <w:tcPr>
            <w:tcW w:w="2500" w:type="pct"/>
            <w:tcMar>
              <w:top w:w="75" w:type="dxa"/>
              <w:bottom w:w="75" w:type="dxa"/>
            </w:tcMar>
            <w:vAlign w:val="center"/>
          </w:tcPr>
          <w:p w14:paraId="2146AAF2" w14:textId="77777777" w:rsidR="00605FBE" w:rsidRDefault="00605FBE" w:rsidP="00E07526">
            <w:r>
              <w:rPr>
                <w:rFonts w:ascii="Arial" w:hAnsi="Arial" w:cs="Arial"/>
                <w:color w:val="000000"/>
                <w:position w:val="-2"/>
                <w:sz w:val="18"/>
                <w:szCs w:val="18"/>
              </w:rPr>
              <w:t>Kraj in datum:</w:t>
            </w:r>
          </w:p>
        </w:tc>
        <w:tc>
          <w:tcPr>
            <w:tcW w:w="0" w:type="auto"/>
            <w:tcMar>
              <w:top w:w="75" w:type="dxa"/>
              <w:bottom w:w="75" w:type="dxa"/>
            </w:tcMar>
            <w:vAlign w:val="center"/>
          </w:tcPr>
          <w:p w14:paraId="2F18D351" w14:textId="77777777" w:rsidR="00605FBE" w:rsidRDefault="00605FBE" w:rsidP="00E07526">
            <w:r>
              <w:rPr>
                <w:rFonts w:ascii="Arial" w:hAnsi="Arial" w:cs="Arial"/>
                <w:color w:val="000000"/>
                <w:position w:val="-2"/>
                <w:sz w:val="18"/>
                <w:szCs w:val="18"/>
              </w:rPr>
              <w:t>Ime in priimek: _____________________</w:t>
            </w:r>
          </w:p>
        </w:tc>
      </w:tr>
      <w:tr w:rsidR="00605FBE" w14:paraId="39FDFB03" w14:textId="77777777" w:rsidTr="00E07526">
        <w:tc>
          <w:tcPr>
            <w:tcW w:w="2500" w:type="pct"/>
            <w:tcMar>
              <w:top w:w="75" w:type="dxa"/>
              <w:bottom w:w="75" w:type="dxa"/>
            </w:tcMar>
            <w:vAlign w:val="center"/>
          </w:tcPr>
          <w:p w14:paraId="61E40E8F" w14:textId="77777777" w:rsidR="00605FBE" w:rsidRDefault="00605FBE" w:rsidP="00E07526">
            <w:r>
              <w:rPr>
                <w:rFonts w:ascii="Arial" w:hAnsi="Arial" w:cs="Arial"/>
                <w:color w:val="000000"/>
                <w:position w:val="-2"/>
                <w:sz w:val="18"/>
                <w:szCs w:val="18"/>
              </w:rPr>
              <w:t> </w:t>
            </w:r>
          </w:p>
        </w:tc>
        <w:tc>
          <w:tcPr>
            <w:tcW w:w="0" w:type="auto"/>
            <w:tcMar>
              <w:top w:w="75" w:type="dxa"/>
              <w:bottom w:w="75" w:type="dxa"/>
            </w:tcMar>
            <w:vAlign w:val="center"/>
          </w:tcPr>
          <w:p w14:paraId="050F60B7" w14:textId="77777777" w:rsidR="00605FBE" w:rsidRDefault="00605FBE" w:rsidP="00E07526">
            <w:pPr>
              <w:jc w:val="center"/>
            </w:pPr>
            <w:r>
              <w:rPr>
                <w:rFonts w:ascii="Arial" w:hAnsi="Arial" w:cs="Arial"/>
                <w:color w:val="A9A9A9"/>
                <w:position w:val="-2"/>
                <w:sz w:val="18"/>
                <w:szCs w:val="18"/>
              </w:rPr>
              <w:t>(podpis)</w:t>
            </w:r>
          </w:p>
        </w:tc>
      </w:tr>
    </w:tbl>
    <w:p w14:paraId="5F937436" w14:textId="77777777" w:rsidR="00605FBE" w:rsidRDefault="00605FBE" w:rsidP="00605FBE">
      <w:pPr>
        <w:spacing w:before="225" w:after="225" w:line="240" w:lineRule="auto"/>
        <w:jc w:val="both"/>
      </w:pPr>
      <w:r>
        <w:rPr>
          <w:rFonts w:ascii="Arial" w:hAnsi="Arial" w:cs="Arial"/>
          <w:color w:val="000000"/>
          <w:sz w:val="18"/>
          <w:szCs w:val="18"/>
        </w:rPr>
        <w:t> </w:t>
      </w:r>
    </w:p>
    <w:p w14:paraId="36DE1874" w14:textId="77777777" w:rsidR="00605FBE" w:rsidRDefault="00605FBE" w:rsidP="00605FB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15CF602" w14:textId="77777777" w:rsidR="00605FBE" w:rsidRDefault="00605FBE" w:rsidP="00605FBE">
      <w:pPr>
        <w:spacing w:before="225" w:after="225" w:line="240" w:lineRule="auto"/>
        <w:jc w:val="both"/>
      </w:pPr>
      <w:r>
        <w:rPr>
          <w:rFonts w:ascii="Arial" w:hAnsi="Arial" w:cs="Arial"/>
          <w:color w:val="000000"/>
          <w:sz w:val="18"/>
          <w:szCs w:val="18"/>
        </w:rPr>
        <w:t> </w:t>
      </w:r>
    </w:p>
    <w:p w14:paraId="6656525D" w14:textId="77777777" w:rsidR="00605FBE" w:rsidRDefault="00605FBE" w:rsidP="00605FBE">
      <w:pPr>
        <w:sectPr w:rsidR="00605FBE" w:rsidSect="00605FBE">
          <w:footerReference w:type="default" r:id="rId10"/>
          <w:pgSz w:w="11906" w:h="16838"/>
          <w:pgMar w:top="1418" w:right="1418" w:bottom="1418" w:left="1418" w:header="567" w:footer="596" w:gutter="0"/>
          <w:cols w:space="708"/>
          <w:docGrid w:linePitch="360"/>
        </w:sectPr>
      </w:pPr>
    </w:p>
    <w:p w14:paraId="18A29700"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4</w:t>
      </w:r>
    </w:p>
    <w:p w14:paraId="30879871" w14:textId="77777777" w:rsidR="00605FBE" w:rsidRPr="00252358" w:rsidRDefault="00605FBE" w:rsidP="00605FBE"/>
    <w:p w14:paraId="5CEFFECA"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7E0E801E" w14:textId="77777777" w:rsidR="00605FBE" w:rsidRDefault="00605FBE" w:rsidP="00605FBE">
      <w:pPr>
        <w:spacing w:after="120"/>
        <w:rPr>
          <w:rFonts w:ascii="Arial" w:hAnsi="Arial" w:cs="Arial"/>
        </w:rPr>
      </w:pPr>
    </w:p>
    <w:p w14:paraId="0D55FEF4" w14:textId="77777777" w:rsidR="00605FBE" w:rsidRDefault="00605FBE" w:rsidP="00605FB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605FBE" w14:paraId="7377AA63" w14:textId="77777777" w:rsidTr="00E07526">
        <w:tc>
          <w:tcPr>
            <w:tcW w:w="0" w:type="auto"/>
            <w:tcMar>
              <w:top w:w="0" w:type="auto"/>
              <w:bottom w:w="0" w:type="auto"/>
            </w:tcMar>
          </w:tcPr>
          <w:p w14:paraId="37229A74" w14:textId="77777777" w:rsidR="00605FBE" w:rsidRDefault="00605FBE" w:rsidP="00E07526">
            <w:pPr>
              <w:numPr>
                <w:ilvl w:val="0"/>
                <w:numId w:val="2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58C1661" w14:textId="77777777" w:rsidR="00605FBE" w:rsidRDefault="00605FBE" w:rsidP="00E07526">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A435098" w14:textId="77777777" w:rsidR="00605FBE" w:rsidRDefault="00605FBE" w:rsidP="00E07526">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0D089A1" w14:textId="77777777" w:rsidR="00605FBE" w:rsidRDefault="00605FBE" w:rsidP="00605FBE">
      <w:pPr>
        <w:spacing w:before="225" w:after="225" w:line="240" w:lineRule="auto"/>
        <w:jc w:val="center"/>
      </w:pPr>
      <w:r>
        <w:rPr>
          <w:rFonts w:ascii="Arial" w:hAnsi="Arial" w:cs="Arial"/>
          <w:b/>
          <w:bCs/>
          <w:color w:val="000000"/>
          <w:sz w:val="21"/>
          <w:szCs w:val="21"/>
        </w:rPr>
        <w:t>POOBLASTILO</w:t>
      </w:r>
    </w:p>
    <w:p w14:paraId="6B3CD474" w14:textId="00EABD3D" w:rsidR="00605FBE" w:rsidRDefault="00605FBE" w:rsidP="00605FBE">
      <w:pPr>
        <w:spacing w:before="225" w:after="225" w:line="240" w:lineRule="auto"/>
        <w:jc w:val="both"/>
      </w:pPr>
      <w:r>
        <w:rPr>
          <w:rFonts w:ascii="Arial" w:hAnsi="Arial" w:cs="Arial"/>
          <w:color w:val="000000"/>
          <w:sz w:val="18"/>
          <w:szCs w:val="18"/>
        </w:rPr>
        <w:t>Pooblaščamo naročnika OBČINA ČRNA NA KOROŠKEM</w:t>
      </w:r>
      <w:r w:rsidR="00776DC2">
        <w:rPr>
          <w:rFonts w:ascii="Arial" w:hAnsi="Arial" w:cs="Arial"/>
          <w:color w:val="000000"/>
          <w:sz w:val="18"/>
          <w:szCs w:val="18"/>
        </w:rPr>
        <w:t xml:space="preserve"> </w:t>
      </w:r>
      <w:r>
        <w:rPr>
          <w:rFonts w:ascii="Arial" w:hAnsi="Arial" w:cs="Arial"/>
          <w:color w:val="000000"/>
          <w:sz w:val="18"/>
          <w:szCs w:val="18"/>
        </w:rPr>
        <w:t>,Center 101, 2393 Črna na Koroškem,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05FBE" w14:paraId="2822F16C" w14:textId="77777777" w:rsidTr="00E0752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F66B8" w14:textId="77777777" w:rsidR="00605FBE" w:rsidRDefault="00605FBE" w:rsidP="00E07526">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46EFF" w14:textId="77777777" w:rsidR="00605FBE" w:rsidRDefault="00605FBE" w:rsidP="00E07526">
            <w:r>
              <w:rPr>
                <w:rFonts w:ascii="Arial" w:hAnsi="Arial" w:cs="Arial"/>
                <w:color w:val="000000"/>
                <w:position w:val="-2"/>
                <w:sz w:val="18"/>
                <w:szCs w:val="18"/>
              </w:rPr>
              <w:t> </w:t>
            </w:r>
          </w:p>
        </w:tc>
      </w:tr>
      <w:tr w:rsidR="00605FBE" w14:paraId="6BB5A301" w14:textId="77777777" w:rsidTr="00E0752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48C55" w14:textId="77777777" w:rsidR="00605FBE" w:rsidRDefault="00605FBE" w:rsidP="00E07526">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D87963" w14:textId="77777777" w:rsidR="00605FBE" w:rsidRDefault="00605FBE" w:rsidP="00E07526">
            <w:r>
              <w:rPr>
                <w:rFonts w:ascii="Arial" w:hAnsi="Arial" w:cs="Arial"/>
                <w:color w:val="000000"/>
                <w:position w:val="-2"/>
                <w:sz w:val="18"/>
                <w:szCs w:val="18"/>
              </w:rPr>
              <w:t> </w:t>
            </w:r>
          </w:p>
        </w:tc>
      </w:tr>
      <w:tr w:rsidR="00605FBE" w14:paraId="08229E81" w14:textId="77777777" w:rsidTr="00E0752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B479D" w14:textId="77777777" w:rsidR="00605FBE" w:rsidRDefault="00605FBE" w:rsidP="00E07526">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71B64" w14:textId="77777777" w:rsidR="00605FBE" w:rsidRDefault="00605FBE" w:rsidP="00E07526">
            <w:r>
              <w:rPr>
                <w:rFonts w:ascii="Arial" w:hAnsi="Arial" w:cs="Arial"/>
                <w:color w:val="000000"/>
                <w:position w:val="-2"/>
                <w:sz w:val="18"/>
                <w:szCs w:val="18"/>
              </w:rPr>
              <w:t> </w:t>
            </w:r>
          </w:p>
        </w:tc>
      </w:tr>
      <w:tr w:rsidR="00605FBE" w14:paraId="10CD2B66" w14:textId="77777777" w:rsidTr="00E07526">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75FCE" w14:textId="77777777" w:rsidR="00605FBE" w:rsidRDefault="00605FBE" w:rsidP="00E07526">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32A5F" w14:textId="77777777" w:rsidR="00605FBE" w:rsidRDefault="00605FBE" w:rsidP="00E07526">
            <w:r>
              <w:rPr>
                <w:rFonts w:ascii="Arial" w:hAnsi="Arial" w:cs="Arial"/>
                <w:color w:val="000000"/>
                <w:position w:val="-2"/>
                <w:sz w:val="18"/>
                <w:szCs w:val="18"/>
              </w:rPr>
              <w:t> </w:t>
            </w:r>
          </w:p>
        </w:tc>
      </w:tr>
    </w:tbl>
    <w:p w14:paraId="2A0693F7" w14:textId="77777777" w:rsidR="00605FBE" w:rsidRDefault="00605FBE" w:rsidP="00605FBE">
      <w:pPr>
        <w:spacing w:before="225" w:after="225" w:line="240" w:lineRule="auto"/>
        <w:jc w:val="both"/>
      </w:pPr>
      <w:r>
        <w:rPr>
          <w:rFonts w:ascii="Arial" w:hAnsi="Arial" w:cs="Arial"/>
          <w:color w:val="000000"/>
          <w:sz w:val="18"/>
          <w:szCs w:val="18"/>
        </w:rPr>
        <w:t> </w:t>
      </w:r>
    </w:p>
    <w:tbl>
      <w:tblPr>
        <w:tblStyle w:val="NormalTablePHPDOCX"/>
        <w:tblW w:w="8760" w:type="dxa"/>
        <w:tblInd w:w="108" w:type="dxa"/>
        <w:tblLook w:val="04A0" w:firstRow="1" w:lastRow="0" w:firstColumn="1" w:lastColumn="0" w:noHBand="0" w:noVBand="1"/>
      </w:tblPr>
      <w:tblGrid>
        <w:gridCol w:w="4095"/>
        <w:gridCol w:w="4665"/>
      </w:tblGrid>
      <w:tr w:rsidR="00605FBE" w14:paraId="15CCE0C8" w14:textId="77777777" w:rsidTr="00E07526">
        <w:tc>
          <w:tcPr>
            <w:tcW w:w="4095" w:type="dxa"/>
            <w:tcMar>
              <w:top w:w="75" w:type="dxa"/>
              <w:bottom w:w="75" w:type="dxa"/>
            </w:tcMar>
            <w:vAlign w:val="center"/>
          </w:tcPr>
          <w:p w14:paraId="59672F24" w14:textId="77777777" w:rsidR="00605FBE" w:rsidRDefault="00605FBE" w:rsidP="00E07526">
            <w:r>
              <w:rPr>
                <w:rFonts w:ascii="Arial" w:hAnsi="Arial" w:cs="Arial"/>
                <w:color w:val="000000"/>
                <w:position w:val="-2"/>
                <w:sz w:val="18"/>
                <w:szCs w:val="18"/>
              </w:rPr>
              <w:t>Kraj in datum:</w:t>
            </w:r>
          </w:p>
        </w:tc>
        <w:tc>
          <w:tcPr>
            <w:tcW w:w="0" w:type="auto"/>
            <w:tcMar>
              <w:top w:w="75" w:type="dxa"/>
              <w:bottom w:w="75" w:type="dxa"/>
            </w:tcMar>
            <w:vAlign w:val="center"/>
          </w:tcPr>
          <w:p w14:paraId="66884BB2" w14:textId="77777777" w:rsidR="00605FBE" w:rsidRDefault="00605FBE" w:rsidP="00E07526">
            <w:r>
              <w:rPr>
                <w:rFonts w:ascii="Arial" w:hAnsi="Arial" w:cs="Arial"/>
                <w:color w:val="000000"/>
                <w:position w:val="-2"/>
                <w:sz w:val="18"/>
                <w:szCs w:val="18"/>
              </w:rPr>
              <w:t>Ime in priimek: _____________________</w:t>
            </w:r>
          </w:p>
        </w:tc>
      </w:tr>
    </w:tbl>
    <w:p w14:paraId="6FD80875" w14:textId="77777777" w:rsidR="00605FBE" w:rsidRDefault="00605FBE" w:rsidP="00605FBE">
      <w:pPr>
        <w:sectPr w:rsidR="00605FBE" w:rsidSect="00605FBE">
          <w:footerReference w:type="default" r:id="rId11"/>
          <w:pgSz w:w="11906" w:h="16838"/>
          <w:pgMar w:top="1418" w:right="1418" w:bottom="1418" w:left="1418" w:header="567" w:footer="596" w:gutter="0"/>
          <w:cols w:space="708"/>
          <w:docGrid w:linePitch="360"/>
        </w:sectPr>
      </w:pPr>
    </w:p>
    <w:p w14:paraId="4DC96C5C"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5</w:t>
      </w:r>
    </w:p>
    <w:p w14:paraId="434EE900" w14:textId="77777777" w:rsidR="00605FBE" w:rsidRPr="00252358" w:rsidRDefault="00605FBE" w:rsidP="00605FBE"/>
    <w:p w14:paraId="454D8E33"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4B551544" w14:textId="77777777" w:rsidR="00605FBE" w:rsidRDefault="00605FBE" w:rsidP="00605FBE">
      <w:pPr>
        <w:spacing w:after="120"/>
        <w:rPr>
          <w:rFonts w:ascii="Arial" w:hAnsi="Arial" w:cs="Arial"/>
        </w:rPr>
      </w:pPr>
    </w:p>
    <w:p w14:paraId="1A1DAA45" w14:textId="77777777" w:rsidR="00605FBE" w:rsidRDefault="00605FBE" w:rsidP="00605FBE">
      <w:pPr>
        <w:spacing w:before="225" w:after="225" w:line="240" w:lineRule="auto"/>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5000" w:type="pct"/>
        <w:tblInd w:w="108" w:type="dxa"/>
        <w:tblLook w:val="04A0" w:firstRow="1" w:lastRow="0" w:firstColumn="1" w:lastColumn="0" w:noHBand="0" w:noVBand="1"/>
      </w:tblPr>
      <w:tblGrid>
        <w:gridCol w:w="9070"/>
      </w:tblGrid>
      <w:tr w:rsidR="00605FBE" w14:paraId="697D6747" w14:textId="77777777" w:rsidTr="00E0752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605FBE" w14:paraId="3645D9DE" w14:textId="77777777" w:rsidTr="00E07526">
              <w:tc>
                <w:tcPr>
                  <w:tcW w:w="0" w:type="auto"/>
                  <w:tcMar>
                    <w:top w:w="0" w:type="auto"/>
                    <w:bottom w:w="0" w:type="auto"/>
                  </w:tcMar>
                </w:tcPr>
                <w:p w14:paraId="7F19E75D" w14:textId="77777777" w:rsidR="00605FBE" w:rsidRDefault="00605FBE" w:rsidP="00E07526">
                  <w:pPr>
                    <w:numPr>
                      <w:ilvl w:val="0"/>
                      <w:numId w:val="27"/>
                    </w:numPr>
                    <w:rPr>
                      <w:rFonts w:ascii="Arial" w:hAnsi="Arial" w:cs="Arial"/>
                      <w:color w:val="000000"/>
                      <w:sz w:val="18"/>
                      <w:szCs w:val="18"/>
                    </w:rPr>
                  </w:pPr>
                  <w:r>
                    <w:rPr>
                      <w:rFonts w:ascii="Arial" w:hAnsi="Arial" w:cs="Arial"/>
                      <w:color w:val="000000"/>
                      <w:position w:val="-2"/>
                      <w:sz w:val="18"/>
                      <w:szCs w:val="18"/>
                    </w:rPr>
                    <w:t>lahko naročnik sam pridobi potrdila, ki se nanašajo na zgoraj navedeno iz uradnih evidenc, ki jih vodijo državni organi, organi lokalnih skupnosti ali nosilci javnih pooblastil,</w:t>
                  </w:r>
                </w:p>
                <w:p w14:paraId="1FCDD3DF" w14:textId="77777777" w:rsidR="00605FBE" w:rsidRDefault="00605FBE" w:rsidP="00E07526">
                  <w:pPr>
                    <w:numPr>
                      <w:ilvl w:val="0"/>
                      <w:numId w:val="27"/>
                    </w:numPr>
                    <w:rPr>
                      <w:rFonts w:ascii="Arial" w:hAnsi="Arial" w:cs="Arial"/>
                      <w:color w:val="000000"/>
                      <w:sz w:val="18"/>
                      <w:szCs w:val="18"/>
                    </w:rPr>
                  </w:pPr>
                  <w:r>
                    <w:rPr>
                      <w:rFonts w:ascii="Arial" w:hAnsi="Arial" w:cs="Arial"/>
                      <w:color w:val="000000"/>
                      <w:position w:val="-2"/>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0C3FAE8" w14:textId="77777777" w:rsidR="00605FBE" w:rsidRDefault="00605FBE" w:rsidP="00E07526"/>
        </w:tc>
      </w:tr>
    </w:tbl>
    <w:p w14:paraId="0AEFF633" w14:textId="77777777" w:rsidR="00605FBE" w:rsidRDefault="00605FBE" w:rsidP="00605FBE">
      <w:pPr>
        <w:spacing w:before="225" w:after="225" w:line="240" w:lineRule="auto"/>
        <w:jc w:val="center"/>
      </w:pPr>
      <w:r>
        <w:rPr>
          <w:rFonts w:ascii="Arial" w:hAnsi="Arial" w:cs="Arial"/>
          <w:b/>
          <w:bCs/>
          <w:color w:val="000000"/>
          <w:sz w:val="18"/>
          <w:szCs w:val="18"/>
        </w:rPr>
        <w:t>POOBLASTILO</w:t>
      </w:r>
    </w:p>
    <w:p w14:paraId="32C4A91E" w14:textId="486A753F" w:rsidR="00605FBE" w:rsidRDefault="00605FBE" w:rsidP="00605FBE">
      <w:pPr>
        <w:spacing w:before="225" w:after="225" w:line="240" w:lineRule="auto"/>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ČRNA NA KOROŠKEM,</w:t>
      </w:r>
      <w:r w:rsidR="00776DC2">
        <w:rPr>
          <w:rFonts w:ascii="Arial" w:hAnsi="Arial" w:cs="Arial"/>
          <w:b/>
          <w:bCs/>
          <w:color w:val="000000"/>
          <w:sz w:val="18"/>
          <w:szCs w:val="18"/>
        </w:rPr>
        <w:t xml:space="preserve"> </w:t>
      </w:r>
      <w:r>
        <w:rPr>
          <w:rFonts w:ascii="Arial" w:hAnsi="Arial" w:cs="Arial"/>
          <w:b/>
          <w:bCs/>
          <w:color w:val="000000"/>
          <w:sz w:val="18"/>
          <w:szCs w:val="18"/>
        </w:rPr>
        <w:t>Center 101, 2393 Črna na Koroškem,</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267"/>
        <w:gridCol w:w="3572"/>
        <w:gridCol w:w="4964"/>
        <w:gridCol w:w="267"/>
      </w:tblGrid>
      <w:tr w:rsidR="00605FBE" w14:paraId="241A3C06" w14:textId="77777777" w:rsidTr="00E07526">
        <w:tc>
          <w:tcPr>
            <w:tcW w:w="0" w:type="auto"/>
            <w:tcMar>
              <w:top w:w="0" w:type="auto"/>
              <w:bottom w:w="0" w:type="auto"/>
            </w:tcMar>
            <w:vAlign w:val="center"/>
          </w:tcPr>
          <w:p w14:paraId="3D98AC48"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25160B78" w14:textId="77777777" w:rsidR="00605FBE" w:rsidRDefault="00605FBE" w:rsidP="00E07526">
            <w:pPr>
              <w:spacing w:before="135" w:after="135"/>
              <w:jc w:val="right"/>
              <w:textAlignment w:val="center"/>
            </w:pPr>
            <w:r>
              <w:rPr>
                <w:rFonts w:ascii="Arial" w:hAnsi="Arial" w:cs="Arial"/>
                <w:color w:val="000000"/>
                <w:position w:val="-2"/>
                <w:sz w:val="18"/>
                <w:szCs w:val="18"/>
              </w:rPr>
              <w:t>Ime in priimek:</w:t>
            </w:r>
          </w:p>
        </w:tc>
        <w:tc>
          <w:tcPr>
            <w:tcW w:w="5790" w:type="dxa"/>
            <w:tcMar>
              <w:top w:w="0" w:type="auto"/>
              <w:bottom w:w="0" w:type="auto"/>
            </w:tcMar>
            <w:vAlign w:val="center"/>
          </w:tcPr>
          <w:p w14:paraId="59C2AEBE"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1CB6990D" w14:textId="77777777" w:rsidR="00605FBE" w:rsidRDefault="00605FBE" w:rsidP="00E07526">
            <w:pPr>
              <w:spacing w:before="135" w:after="135"/>
              <w:textAlignment w:val="center"/>
            </w:pPr>
            <w:r>
              <w:rPr>
                <w:rFonts w:ascii="Arial" w:hAnsi="Arial" w:cs="Arial"/>
                <w:color w:val="000000"/>
                <w:position w:val="-2"/>
                <w:sz w:val="18"/>
                <w:szCs w:val="18"/>
              </w:rPr>
              <w:t> </w:t>
            </w:r>
          </w:p>
        </w:tc>
      </w:tr>
      <w:tr w:rsidR="00605FBE" w14:paraId="592FF70F" w14:textId="77777777" w:rsidTr="00E07526">
        <w:tc>
          <w:tcPr>
            <w:tcW w:w="0" w:type="auto"/>
            <w:tcMar>
              <w:top w:w="0" w:type="auto"/>
              <w:bottom w:w="0" w:type="auto"/>
            </w:tcMar>
            <w:vAlign w:val="center"/>
          </w:tcPr>
          <w:p w14:paraId="1D7D83C7"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73353BB6" w14:textId="77777777" w:rsidR="00605FBE" w:rsidRDefault="00605FBE" w:rsidP="00E07526">
            <w:pPr>
              <w:spacing w:before="135" w:after="135"/>
              <w:jc w:val="right"/>
              <w:textAlignment w:val="center"/>
            </w:pPr>
            <w:r>
              <w:rPr>
                <w:rFonts w:ascii="Arial" w:hAnsi="Arial" w:cs="Arial"/>
                <w:color w:val="000000"/>
                <w:position w:val="-2"/>
                <w:sz w:val="18"/>
                <w:szCs w:val="18"/>
              </w:rPr>
              <w:t>Funkcija v gospodarskem subjektu:</w:t>
            </w:r>
          </w:p>
        </w:tc>
        <w:tc>
          <w:tcPr>
            <w:tcW w:w="5790" w:type="dxa"/>
            <w:tcMar>
              <w:top w:w="0" w:type="auto"/>
              <w:bottom w:w="0" w:type="auto"/>
            </w:tcMar>
            <w:vAlign w:val="center"/>
          </w:tcPr>
          <w:p w14:paraId="5C40ADD3"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38596978" w14:textId="77777777" w:rsidR="00605FBE" w:rsidRDefault="00605FBE" w:rsidP="00E07526">
            <w:pPr>
              <w:spacing w:before="135" w:after="135"/>
              <w:textAlignment w:val="center"/>
            </w:pPr>
            <w:r>
              <w:rPr>
                <w:rFonts w:ascii="Arial" w:hAnsi="Arial" w:cs="Arial"/>
                <w:color w:val="000000"/>
                <w:position w:val="-2"/>
                <w:sz w:val="18"/>
                <w:szCs w:val="18"/>
              </w:rPr>
              <w:t> </w:t>
            </w:r>
          </w:p>
        </w:tc>
      </w:tr>
      <w:tr w:rsidR="00605FBE" w14:paraId="57288EFA" w14:textId="77777777" w:rsidTr="00E07526">
        <w:tc>
          <w:tcPr>
            <w:tcW w:w="0" w:type="auto"/>
            <w:tcMar>
              <w:top w:w="0" w:type="auto"/>
              <w:bottom w:w="0" w:type="auto"/>
            </w:tcMar>
            <w:vAlign w:val="center"/>
          </w:tcPr>
          <w:p w14:paraId="2025EBD1"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69D483F2" w14:textId="77777777" w:rsidR="00605FBE" w:rsidRDefault="00605FBE" w:rsidP="00E07526">
            <w:pPr>
              <w:spacing w:before="135" w:after="135"/>
              <w:jc w:val="right"/>
              <w:textAlignment w:val="center"/>
            </w:pPr>
            <w:r>
              <w:rPr>
                <w:rFonts w:ascii="Arial" w:hAnsi="Arial" w:cs="Arial"/>
                <w:color w:val="000000"/>
                <w:position w:val="-2"/>
                <w:sz w:val="18"/>
                <w:szCs w:val="18"/>
              </w:rPr>
              <w:t>EMŠO:</w:t>
            </w:r>
          </w:p>
        </w:tc>
        <w:tc>
          <w:tcPr>
            <w:tcW w:w="5790" w:type="dxa"/>
            <w:tcMar>
              <w:top w:w="0" w:type="auto"/>
              <w:bottom w:w="0" w:type="auto"/>
            </w:tcMar>
            <w:vAlign w:val="center"/>
          </w:tcPr>
          <w:p w14:paraId="18D6BEA5"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015C90B8" w14:textId="77777777" w:rsidR="00605FBE" w:rsidRDefault="00605FBE" w:rsidP="00E07526">
            <w:pPr>
              <w:spacing w:before="135" w:after="135"/>
              <w:textAlignment w:val="center"/>
            </w:pPr>
            <w:r>
              <w:rPr>
                <w:rFonts w:ascii="Arial" w:hAnsi="Arial" w:cs="Arial"/>
                <w:color w:val="000000"/>
                <w:position w:val="-2"/>
                <w:sz w:val="18"/>
                <w:szCs w:val="18"/>
              </w:rPr>
              <w:t> </w:t>
            </w:r>
          </w:p>
        </w:tc>
      </w:tr>
      <w:tr w:rsidR="00605FBE" w14:paraId="1B85A91D" w14:textId="77777777" w:rsidTr="00E07526">
        <w:tc>
          <w:tcPr>
            <w:tcW w:w="0" w:type="auto"/>
            <w:tcMar>
              <w:top w:w="0" w:type="auto"/>
              <w:bottom w:w="0" w:type="auto"/>
            </w:tcMar>
            <w:vAlign w:val="center"/>
          </w:tcPr>
          <w:p w14:paraId="4A01E623"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45E69F70" w14:textId="77777777" w:rsidR="00605FBE" w:rsidRDefault="00605FBE" w:rsidP="00E07526">
            <w:pPr>
              <w:spacing w:before="135" w:after="135"/>
              <w:jc w:val="right"/>
              <w:textAlignment w:val="center"/>
            </w:pPr>
            <w:r>
              <w:rPr>
                <w:rFonts w:ascii="Arial" w:hAnsi="Arial" w:cs="Arial"/>
                <w:color w:val="000000"/>
                <w:position w:val="-2"/>
                <w:sz w:val="18"/>
                <w:szCs w:val="18"/>
              </w:rPr>
              <w:t>Kraj in država rojstva:</w:t>
            </w:r>
          </w:p>
        </w:tc>
        <w:tc>
          <w:tcPr>
            <w:tcW w:w="5790" w:type="dxa"/>
            <w:tcMar>
              <w:top w:w="0" w:type="auto"/>
              <w:bottom w:w="0" w:type="auto"/>
            </w:tcMar>
            <w:vAlign w:val="center"/>
          </w:tcPr>
          <w:p w14:paraId="3B7F538B"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1EB4DCC1" w14:textId="77777777" w:rsidR="00605FBE" w:rsidRDefault="00605FBE" w:rsidP="00E07526">
            <w:pPr>
              <w:spacing w:before="135" w:after="135"/>
              <w:textAlignment w:val="center"/>
            </w:pPr>
            <w:r>
              <w:rPr>
                <w:rFonts w:ascii="Arial" w:hAnsi="Arial" w:cs="Arial"/>
                <w:color w:val="000000"/>
                <w:position w:val="-2"/>
                <w:sz w:val="18"/>
                <w:szCs w:val="18"/>
              </w:rPr>
              <w:t> </w:t>
            </w:r>
          </w:p>
        </w:tc>
      </w:tr>
      <w:tr w:rsidR="00605FBE" w14:paraId="7DCC76D3" w14:textId="77777777" w:rsidTr="00E07526">
        <w:tc>
          <w:tcPr>
            <w:tcW w:w="0" w:type="auto"/>
            <w:tcMar>
              <w:top w:w="0" w:type="auto"/>
              <w:bottom w:w="0" w:type="auto"/>
            </w:tcMar>
            <w:vAlign w:val="center"/>
          </w:tcPr>
          <w:p w14:paraId="71B57E92"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5AC59A5A" w14:textId="77777777" w:rsidR="00605FBE" w:rsidRDefault="00605FBE" w:rsidP="00E07526">
            <w:pPr>
              <w:spacing w:before="135" w:after="135"/>
              <w:jc w:val="right"/>
              <w:textAlignment w:val="center"/>
            </w:pPr>
            <w:r>
              <w:rPr>
                <w:rFonts w:ascii="Arial" w:hAnsi="Arial" w:cs="Arial"/>
                <w:color w:val="000000"/>
                <w:position w:val="-2"/>
                <w:sz w:val="18"/>
                <w:szCs w:val="18"/>
              </w:rPr>
              <w:t>Naslov stalnega prebivališča:</w:t>
            </w:r>
          </w:p>
        </w:tc>
        <w:tc>
          <w:tcPr>
            <w:tcW w:w="5790" w:type="dxa"/>
            <w:tcMar>
              <w:top w:w="0" w:type="auto"/>
              <w:bottom w:w="0" w:type="auto"/>
            </w:tcMar>
            <w:vAlign w:val="center"/>
          </w:tcPr>
          <w:p w14:paraId="69BF5D83"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6D735D3A" w14:textId="77777777" w:rsidR="00605FBE" w:rsidRDefault="00605FBE" w:rsidP="00E07526">
            <w:pPr>
              <w:spacing w:before="135" w:after="135"/>
              <w:textAlignment w:val="center"/>
            </w:pPr>
            <w:r>
              <w:rPr>
                <w:rFonts w:ascii="Arial" w:hAnsi="Arial" w:cs="Arial"/>
                <w:color w:val="000000"/>
                <w:position w:val="-2"/>
                <w:sz w:val="18"/>
                <w:szCs w:val="18"/>
              </w:rPr>
              <w:t> </w:t>
            </w:r>
          </w:p>
        </w:tc>
      </w:tr>
      <w:tr w:rsidR="00605FBE" w14:paraId="6695B1C2" w14:textId="77777777" w:rsidTr="00E07526">
        <w:tc>
          <w:tcPr>
            <w:tcW w:w="0" w:type="auto"/>
            <w:tcMar>
              <w:top w:w="0" w:type="auto"/>
              <w:bottom w:w="0" w:type="auto"/>
            </w:tcMar>
            <w:vAlign w:val="center"/>
          </w:tcPr>
          <w:p w14:paraId="27F76721"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593C14CF" w14:textId="77777777" w:rsidR="00605FBE" w:rsidRDefault="00605FBE" w:rsidP="00E07526">
            <w:pPr>
              <w:spacing w:before="135" w:after="135"/>
              <w:jc w:val="right"/>
              <w:textAlignment w:val="center"/>
            </w:pPr>
            <w:r>
              <w:rPr>
                <w:rFonts w:ascii="Arial" w:hAnsi="Arial" w:cs="Arial"/>
                <w:color w:val="000000"/>
                <w:position w:val="-2"/>
                <w:sz w:val="18"/>
                <w:szCs w:val="18"/>
              </w:rPr>
              <w:t>Naslov začasnega prebivališča:</w:t>
            </w:r>
          </w:p>
        </w:tc>
        <w:tc>
          <w:tcPr>
            <w:tcW w:w="5790" w:type="dxa"/>
            <w:tcMar>
              <w:top w:w="0" w:type="auto"/>
              <w:bottom w:w="0" w:type="auto"/>
            </w:tcMar>
            <w:vAlign w:val="center"/>
          </w:tcPr>
          <w:p w14:paraId="70F72F66"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55E252F7" w14:textId="77777777" w:rsidR="00605FBE" w:rsidRDefault="00605FBE" w:rsidP="00E07526">
            <w:pPr>
              <w:spacing w:before="135" w:after="135"/>
              <w:textAlignment w:val="center"/>
            </w:pPr>
            <w:r>
              <w:rPr>
                <w:rFonts w:ascii="Arial" w:hAnsi="Arial" w:cs="Arial"/>
                <w:color w:val="000000"/>
                <w:position w:val="-2"/>
                <w:sz w:val="18"/>
                <w:szCs w:val="18"/>
              </w:rPr>
              <w:t> </w:t>
            </w:r>
          </w:p>
        </w:tc>
      </w:tr>
      <w:tr w:rsidR="00605FBE" w14:paraId="2A86DA85" w14:textId="77777777" w:rsidTr="00E07526">
        <w:tc>
          <w:tcPr>
            <w:tcW w:w="0" w:type="auto"/>
            <w:tcMar>
              <w:top w:w="0" w:type="auto"/>
              <w:bottom w:w="0" w:type="auto"/>
            </w:tcMar>
            <w:vAlign w:val="center"/>
          </w:tcPr>
          <w:p w14:paraId="17D14C20"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536229A3" w14:textId="77777777" w:rsidR="00605FBE" w:rsidRDefault="00605FBE" w:rsidP="00E07526">
            <w:pPr>
              <w:spacing w:before="135" w:after="135"/>
              <w:jc w:val="right"/>
              <w:textAlignment w:val="center"/>
            </w:pPr>
            <w:r>
              <w:rPr>
                <w:rFonts w:ascii="Arial" w:hAnsi="Arial" w:cs="Arial"/>
                <w:color w:val="000000"/>
                <w:position w:val="-2"/>
                <w:sz w:val="18"/>
                <w:szCs w:val="18"/>
              </w:rPr>
              <w:t>Državljanstvo:</w:t>
            </w:r>
          </w:p>
        </w:tc>
        <w:tc>
          <w:tcPr>
            <w:tcW w:w="5790" w:type="dxa"/>
            <w:tcMar>
              <w:top w:w="0" w:type="auto"/>
              <w:bottom w:w="0" w:type="auto"/>
            </w:tcMar>
            <w:vAlign w:val="center"/>
          </w:tcPr>
          <w:p w14:paraId="77E42D06"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07A04515" w14:textId="77777777" w:rsidR="00605FBE" w:rsidRDefault="00605FBE" w:rsidP="00E07526">
            <w:pPr>
              <w:spacing w:before="135" w:after="135"/>
              <w:textAlignment w:val="center"/>
            </w:pPr>
            <w:r>
              <w:rPr>
                <w:rFonts w:ascii="Arial" w:hAnsi="Arial" w:cs="Arial"/>
                <w:color w:val="000000"/>
                <w:position w:val="-2"/>
                <w:sz w:val="18"/>
                <w:szCs w:val="18"/>
              </w:rPr>
              <w:t> </w:t>
            </w:r>
          </w:p>
        </w:tc>
      </w:tr>
      <w:tr w:rsidR="00605FBE" w14:paraId="76722775" w14:textId="77777777" w:rsidTr="00E07526">
        <w:tc>
          <w:tcPr>
            <w:tcW w:w="0" w:type="auto"/>
            <w:tcMar>
              <w:top w:w="0" w:type="auto"/>
              <w:bottom w:w="0" w:type="auto"/>
            </w:tcMar>
            <w:vAlign w:val="center"/>
          </w:tcPr>
          <w:p w14:paraId="1279FA62"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3270" w:type="dxa"/>
            <w:tcMar>
              <w:top w:w="0" w:type="auto"/>
              <w:bottom w:w="0" w:type="auto"/>
            </w:tcMar>
            <w:vAlign w:val="center"/>
          </w:tcPr>
          <w:p w14:paraId="6C8741D0" w14:textId="77777777" w:rsidR="00605FBE" w:rsidRDefault="00605FBE" w:rsidP="00E07526">
            <w:pPr>
              <w:spacing w:before="135" w:after="135"/>
              <w:jc w:val="right"/>
              <w:textAlignment w:val="center"/>
            </w:pPr>
            <w:r>
              <w:rPr>
                <w:rFonts w:ascii="Arial" w:hAnsi="Arial" w:cs="Arial"/>
                <w:color w:val="000000"/>
                <w:position w:val="-2"/>
                <w:sz w:val="18"/>
                <w:szCs w:val="18"/>
              </w:rPr>
              <w:t>Moj prejšnji priimek se glasi:</w:t>
            </w:r>
          </w:p>
        </w:tc>
        <w:tc>
          <w:tcPr>
            <w:tcW w:w="5790" w:type="dxa"/>
            <w:tcMar>
              <w:top w:w="0" w:type="auto"/>
              <w:bottom w:w="0" w:type="auto"/>
            </w:tcMar>
            <w:vAlign w:val="center"/>
          </w:tcPr>
          <w:p w14:paraId="1BF4BBF4"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0" w:type="auto"/>
            <w:tcMar>
              <w:top w:w="0" w:type="auto"/>
              <w:bottom w:w="0" w:type="auto"/>
            </w:tcMar>
            <w:vAlign w:val="center"/>
          </w:tcPr>
          <w:p w14:paraId="16DB4EFE" w14:textId="77777777" w:rsidR="00605FBE" w:rsidRDefault="00605FBE" w:rsidP="00E07526">
            <w:pPr>
              <w:spacing w:before="135" w:after="135"/>
              <w:textAlignment w:val="center"/>
            </w:pPr>
            <w:r>
              <w:rPr>
                <w:rFonts w:ascii="Arial" w:hAnsi="Arial" w:cs="Arial"/>
                <w:color w:val="000000"/>
                <w:position w:val="-2"/>
                <w:sz w:val="18"/>
                <w:szCs w:val="18"/>
              </w:rPr>
              <w:t> </w:t>
            </w:r>
          </w:p>
        </w:tc>
      </w:tr>
      <w:tr w:rsidR="00605FBE" w14:paraId="7F17F2DC" w14:textId="77777777" w:rsidTr="00E07526">
        <w:tc>
          <w:tcPr>
            <w:tcW w:w="4530" w:type="dxa"/>
            <w:gridSpan w:val="2"/>
            <w:tcMar>
              <w:top w:w="0" w:type="auto"/>
              <w:bottom w:w="0" w:type="auto"/>
            </w:tcMar>
            <w:vAlign w:val="center"/>
          </w:tcPr>
          <w:p w14:paraId="1460B4C2" w14:textId="77777777" w:rsidR="00605FBE" w:rsidRDefault="00605FBE" w:rsidP="00E07526">
            <w:pPr>
              <w:spacing w:before="135" w:after="135"/>
              <w:textAlignment w:val="center"/>
            </w:pPr>
            <w:r>
              <w:rPr>
                <w:rFonts w:ascii="Arial" w:hAnsi="Arial" w:cs="Arial"/>
                <w:color w:val="000000"/>
                <w:position w:val="-2"/>
                <w:sz w:val="18"/>
                <w:szCs w:val="18"/>
              </w:rPr>
              <w:t> </w:t>
            </w:r>
          </w:p>
          <w:p w14:paraId="5D0336B0" w14:textId="77777777" w:rsidR="00605FBE" w:rsidRDefault="00605FBE" w:rsidP="00E07526">
            <w:pPr>
              <w:spacing w:before="135" w:after="135"/>
              <w:textAlignment w:val="center"/>
            </w:pPr>
            <w:r>
              <w:rPr>
                <w:rFonts w:ascii="Arial" w:hAnsi="Arial" w:cs="Arial"/>
                <w:color w:val="000000"/>
                <w:position w:val="-2"/>
                <w:sz w:val="18"/>
                <w:szCs w:val="18"/>
              </w:rPr>
              <w:t>Kraj in datum:</w:t>
            </w:r>
          </w:p>
        </w:tc>
        <w:tc>
          <w:tcPr>
            <w:tcW w:w="4530" w:type="dxa"/>
            <w:gridSpan w:val="2"/>
            <w:tcMar>
              <w:top w:w="0" w:type="auto"/>
              <w:bottom w:w="0" w:type="auto"/>
            </w:tcMar>
            <w:vAlign w:val="center"/>
          </w:tcPr>
          <w:p w14:paraId="5F55F153" w14:textId="77777777" w:rsidR="00605FBE" w:rsidRDefault="00605FBE" w:rsidP="00E07526">
            <w:pPr>
              <w:spacing w:before="135" w:after="135"/>
              <w:textAlignment w:val="center"/>
            </w:pPr>
            <w:r>
              <w:rPr>
                <w:rFonts w:ascii="Arial" w:hAnsi="Arial" w:cs="Arial"/>
                <w:color w:val="000000"/>
                <w:position w:val="-2"/>
                <w:sz w:val="18"/>
                <w:szCs w:val="18"/>
              </w:rPr>
              <w:t>Ime in priimek: _____________________</w:t>
            </w:r>
          </w:p>
        </w:tc>
      </w:tr>
      <w:tr w:rsidR="00605FBE" w14:paraId="57DF29BB" w14:textId="77777777" w:rsidTr="00E07526">
        <w:tc>
          <w:tcPr>
            <w:tcW w:w="4530" w:type="dxa"/>
            <w:gridSpan w:val="2"/>
            <w:tcMar>
              <w:top w:w="0" w:type="auto"/>
              <w:bottom w:w="0" w:type="auto"/>
            </w:tcMar>
            <w:vAlign w:val="center"/>
          </w:tcPr>
          <w:p w14:paraId="54CCEFD6" w14:textId="77777777" w:rsidR="00605FBE" w:rsidRDefault="00605FBE" w:rsidP="00E07526">
            <w:pPr>
              <w:spacing w:before="135" w:after="135"/>
              <w:textAlignment w:val="center"/>
            </w:pPr>
            <w:r>
              <w:rPr>
                <w:rFonts w:ascii="Arial" w:hAnsi="Arial" w:cs="Arial"/>
                <w:color w:val="000000"/>
                <w:position w:val="-2"/>
                <w:sz w:val="18"/>
                <w:szCs w:val="18"/>
              </w:rPr>
              <w:t> </w:t>
            </w:r>
          </w:p>
        </w:tc>
        <w:tc>
          <w:tcPr>
            <w:tcW w:w="4530" w:type="dxa"/>
            <w:gridSpan w:val="2"/>
            <w:tcMar>
              <w:top w:w="0" w:type="auto"/>
              <w:bottom w:w="0" w:type="auto"/>
            </w:tcMar>
            <w:vAlign w:val="center"/>
          </w:tcPr>
          <w:p w14:paraId="5519BFC7" w14:textId="77777777" w:rsidR="00605FBE" w:rsidRDefault="00605FBE" w:rsidP="00E07526">
            <w:pPr>
              <w:spacing w:before="135" w:after="135"/>
              <w:jc w:val="center"/>
              <w:textAlignment w:val="center"/>
            </w:pPr>
            <w:r>
              <w:rPr>
                <w:rFonts w:ascii="Arial" w:hAnsi="Arial" w:cs="Arial"/>
                <w:color w:val="000000"/>
                <w:position w:val="-2"/>
                <w:sz w:val="18"/>
                <w:szCs w:val="18"/>
              </w:rPr>
              <w:t>(podpis)</w:t>
            </w:r>
          </w:p>
        </w:tc>
      </w:tr>
    </w:tbl>
    <w:p w14:paraId="2750CF1D" w14:textId="77777777" w:rsidR="00605FBE" w:rsidRDefault="00605FBE" w:rsidP="00605FBE">
      <w:pPr>
        <w:spacing w:before="225" w:after="225" w:line="240" w:lineRule="auto"/>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62265FC1" w14:textId="77777777" w:rsidR="00605FBE" w:rsidRDefault="00605FBE" w:rsidP="00605FBE">
      <w:pPr>
        <w:spacing w:before="225" w:after="225" w:line="240" w:lineRule="auto"/>
      </w:pPr>
      <w:r>
        <w:rPr>
          <w:rFonts w:ascii="Arial" w:hAnsi="Arial" w:cs="Arial"/>
          <w:color w:val="000000"/>
          <w:sz w:val="18"/>
          <w:szCs w:val="18"/>
        </w:rPr>
        <w:lastRenderedPageBreak/>
        <w:t> </w:t>
      </w:r>
    </w:p>
    <w:p w14:paraId="72D0FF72"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t>Obrazec št: 6</w:t>
      </w:r>
    </w:p>
    <w:p w14:paraId="56E4B76B" w14:textId="77777777" w:rsidR="00605FBE" w:rsidRPr="00252358" w:rsidRDefault="00605FBE" w:rsidP="00605FBE"/>
    <w:p w14:paraId="1F5D5937"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5B34688C" w14:textId="77777777" w:rsidR="00605FBE" w:rsidRDefault="00605FBE" w:rsidP="00605FBE">
      <w:pPr>
        <w:spacing w:after="120"/>
        <w:rPr>
          <w:rFonts w:ascii="Arial" w:hAnsi="Arial" w:cs="Arial"/>
        </w:rPr>
      </w:pPr>
    </w:p>
    <w:p w14:paraId="049BAD56" w14:textId="77777777" w:rsidR="00605FBE" w:rsidRDefault="00605FBE" w:rsidP="00605FBE">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605FBE" w14:paraId="08B0719F" w14:textId="77777777" w:rsidTr="00E0752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5573FD" w14:textId="77777777" w:rsidR="00605FBE" w:rsidRDefault="00605FBE" w:rsidP="00E07526">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4F9024" w14:textId="77777777" w:rsidR="00605FBE" w:rsidRDefault="00605FBE" w:rsidP="00E07526">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59B01C" w14:textId="77777777" w:rsidR="00605FBE" w:rsidRDefault="00605FBE" w:rsidP="00E07526">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76C605C0" w14:textId="77777777" w:rsidR="00605FBE" w:rsidRDefault="00605FBE" w:rsidP="00E07526">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D77FF4" w14:textId="77777777" w:rsidR="00605FBE" w:rsidRDefault="00605FBE" w:rsidP="00E07526">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546804" w14:textId="77777777" w:rsidR="00605FBE" w:rsidRDefault="00605FBE" w:rsidP="00E07526">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273A04" w14:textId="77777777" w:rsidR="00605FBE" w:rsidRDefault="00605FBE" w:rsidP="00E07526">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E9A01D" w14:textId="77777777" w:rsidR="00605FBE" w:rsidRDefault="00605FBE" w:rsidP="00E07526">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05FBE" w14:paraId="1C34D433"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3A89D" w14:textId="77777777" w:rsidR="00605FBE" w:rsidRDefault="00605FBE" w:rsidP="00E07526">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6A8"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87C2F"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0BFAF"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687A6"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EB483"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FCAD2" w14:textId="77777777" w:rsidR="00605FBE" w:rsidRDefault="00605FBE" w:rsidP="00E07526">
            <w:r>
              <w:rPr>
                <w:rFonts w:ascii="Arial" w:hAnsi="Arial" w:cs="Arial"/>
                <w:color w:val="000000"/>
                <w:position w:val="-2"/>
                <w:sz w:val="18"/>
                <w:szCs w:val="18"/>
              </w:rPr>
              <w:t> </w:t>
            </w:r>
          </w:p>
        </w:tc>
      </w:tr>
      <w:tr w:rsidR="00605FBE" w14:paraId="7CF516A5"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D704F" w14:textId="77777777" w:rsidR="00605FBE" w:rsidRDefault="00605FBE" w:rsidP="00E07526">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A60FD"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79F08"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CB692"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4CF84"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9B193"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E3E33" w14:textId="77777777" w:rsidR="00605FBE" w:rsidRDefault="00605FBE" w:rsidP="00E07526">
            <w:r>
              <w:rPr>
                <w:rFonts w:ascii="Arial" w:hAnsi="Arial" w:cs="Arial"/>
                <w:color w:val="000000"/>
                <w:position w:val="-2"/>
                <w:sz w:val="18"/>
                <w:szCs w:val="18"/>
              </w:rPr>
              <w:t> </w:t>
            </w:r>
          </w:p>
        </w:tc>
      </w:tr>
      <w:tr w:rsidR="00605FBE" w14:paraId="55345AAB"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2BC43" w14:textId="77777777" w:rsidR="00605FBE" w:rsidRDefault="00605FBE" w:rsidP="00E07526">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D4E27"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BF2A7"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8CB41"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A6D9B"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BA9D9"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FE22C" w14:textId="77777777" w:rsidR="00605FBE" w:rsidRDefault="00605FBE" w:rsidP="00E07526">
            <w:r>
              <w:rPr>
                <w:rFonts w:ascii="Arial" w:hAnsi="Arial" w:cs="Arial"/>
                <w:color w:val="000000"/>
                <w:position w:val="-2"/>
                <w:sz w:val="18"/>
                <w:szCs w:val="18"/>
              </w:rPr>
              <w:t> </w:t>
            </w:r>
          </w:p>
        </w:tc>
      </w:tr>
      <w:tr w:rsidR="00605FBE" w14:paraId="1561C09F"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74429" w14:textId="77777777" w:rsidR="00605FBE" w:rsidRDefault="00605FBE" w:rsidP="00E07526">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4EC444"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C49B5"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478E7"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EE8B8"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2BA88"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AA53B" w14:textId="77777777" w:rsidR="00605FBE" w:rsidRDefault="00605FBE" w:rsidP="00E07526">
            <w:r>
              <w:rPr>
                <w:rFonts w:ascii="Arial" w:hAnsi="Arial" w:cs="Arial"/>
                <w:color w:val="000000"/>
                <w:position w:val="-2"/>
                <w:sz w:val="18"/>
                <w:szCs w:val="18"/>
              </w:rPr>
              <w:t> </w:t>
            </w:r>
          </w:p>
        </w:tc>
      </w:tr>
      <w:tr w:rsidR="00605FBE" w14:paraId="30B02E50" w14:textId="77777777" w:rsidTr="00E075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754B9" w14:textId="77777777" w:rsidR="00605FBE" w:rsidRDefault="00605FBE" w:rsidP="00E07526">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A298E"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8F916"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8AC4A"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670EA"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6BFA2" w14:textId="77777777" w:rsidR="00605FBE" w:rsidRDefault="00605FBE" w:rsidP="00E07526">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A927" w14:textId="77777777" w:rsidR="00605FBE" w:rsidRDefault="00605FBE" w:rsidP="00E07526">
            <w:r>
              <w:rPr>
                <w:rFonts w:ascii="Arial" w:hAnsi="Arial" w:cs="Arial"/>
                <w:color w:val="000000"/>
                <w:position w:val="-2"/>
                <w:sz w:val="18"/>
                <w:szCs w:val="18"/>
              </w:rPr>
              <w:t> </w:t>
            </w:r>
          </w:p>
        </w:tc>
      </w:tr>
    </w:tbl>
    <w:p w14:paraId="71ED712D" w14:textId="77777777" w:rsidR="00605FBE" w:rsidRDefault="00605FBE" w:rsidP="00605FBE">
      <w:pPr>
        <w:spacing w:before="225" w:after="225" w:line="240" w:lineRule="auto"/>
        <w:jc w:val="both"/>
      </w:pPr>
      <w:r>
        <w:rPr>
          <w:rFonts w:ascii="Arial" w:hAnsi="Arial" w:cs="Arial"/>
          <w:color w:val="000000"/>
          <w:sz w:val="18"/>
          <w:szCs w:val="18"/>
        </w:rPr>
        <w:t> </w:t>
      </w:r>
    </w:p>
    <w:p w14:paraId="3D1BBB71" w14:textId="77777777" w:rsidR="00605FBE" w:rsidRDefault="00605FBE" w:rsidP="00605FB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6BF2ADB2" w14:textId="77777777" w:rsidR="00605FBE" w:rsidRDefault="00605FBE" w:rsidP="00605FBE">
      <w:pPr>
        <w:sectPr w:rsidR="00605FBE" w:rsidSect="00605FBE">
          <w:footerReference w:type="default" r:id="rId12"/>
          <w:pgSz w:w="11906" w:h="16838"/>
          <w:pgMar w:top="1418" w:right="1418" w:bottom="1418" w:left="1418" w:header="567" w:footer="596" w:gutter="0"/>
          <w:cols w:space="708"/>
          <w:docGrid w:linePitch="360"/>
        </w:sectPr>
      </w:pPr>
    </w:p>
    <w:p w14:paraId="57FE8916"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7</w:t>
      </w:r>
    </w:p>
    <w:p w14:paraId="5ADE01E8" w14:textId="77777777" w:rsidR="00605FBE" w:rsidRPr="00252358" w:rsidRDefault="00605FBE" w:rsidP="00605FBE"/>
    <w:p w14:paraId="11FC1739"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0F139571" w14:textId="77777777" w:rsidR="00605FBE" w:rsidRDefault="00605FBE" w:rsidP="00605FBE">
      <w:pPr>
        <w:spacing w:after="120"/>
        <w:rPr>
          <w:rFonts w:ascii="Arial" w:hAnsi="Arial" w:cs="Arial"/>
        </w:rPr>
      </w:pPr>
    </w:p>
    <w:p w14:paraId="7D58B835" w14:textId="77777777" w:rsidR="00605FBE" w:rsidRDefault="00605FBE" w:rsidP="00605FB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4F9FD73E" w14:textId="77777777" w:rsidR="00605FBE" w:rsidRDefault="00605FBE" w:rsidP="00605FB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2114774" w14:textId="77777777" w:rsidR="00605FBE" w:rsidRDefault="00605FBE" w:rsidP="00605FBE">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05FBE" w14:paraId="13DCF651" w14:textId="77777777" w:rsidTr="00E075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EF167E" w14:textId="77777777" w:rsidR="00605FBE" w:rsidRDefault="00605FBE" w:rsidP="00E07526">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3EA217" w14:textId="77777777" w:rsidR="00605FBE" w:rsidRDefault="00605FBE" w:rsidP="00E07526">
            <w:r>
              <w:rPr>
                <w:rFonts w:ascii="Arial" w:hAnsi="Arial" w:cs="Arial"/>
                <w:color w:val="000000"/>
                <w:position w:val="-2"/>
                <w:sz w:val="18"/>
                <w:szCs w:val="18"/>
                <w:shd w:val="clear" w:color="auto" w:fill="FFFFFF"/>
              </w:rPr>
              <w:t> </w:t>
            </w:r>
          </w:p>
        </w:tc>
      </w:tr>
      <w:tr w:rsidR="00605FBE" w14:paraId="170FD903" w14:textId="77777777" w:rsidTr="00E075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E2507A" w14:textId="77777777" w:rsidR="00605FBE" w:rsidRDefault="00605FBE" w:rsidP="00E07526">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B3623FF" w14:textId="77777777" w:rsidR="00605FBE" w:rsidRDefault="00605FBE" w:rsidP="00E07526">
            <w:r>
              <w:rPr>
                <w:rFonts w:ascii="Arial" w:hAnsi="Arial" w:cs="Arial"/>
                <w:color w:val="000000"/>
                <w:position w:val="-2"/>
                <w:sz w:val="18"/>
                <w:szCs w:val="18"/>
                <w:shd w:val="clear" w:color="auto" w:fill="FFFFFF"/>
              </w:rPr>
              <w:t> </w:t>
            </w:r>
          </w:p>
        </w:tc>
      </w:tr>
      <w:tr w:rsidR="00605FBE" w14:paraId="30E92A52" w14:textId="77777777" w:rsidTr="00E075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0506CE" w14:textId="77777777" w:rsidR="00605FBE" w:rsidRDefault="00605FBE" w:rsidP="00E07526">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9E2E7F4" w14:textId="77777777" w:rsidR="00605FBE" w:rsidRDefault="00605FBE" w:rsidP="00E07526">
            <w:r>
              <w:rPr>
                <w:rFonts w:ascii="Arial" w:hAnsi="Arial" w:cs="Arial"/>
                <w:color w:val="000000"/>
                <w:position w:val="-2"/>
                <w:sz w:val="18"/>
                <w:szCs w:val="18"/>
                <w:shd w:val="clear" w:color="auto" w:fill="FFFFFF"/>
              </w:rPr>
              <w:t> </w:t>
            </w:r>
          </w:p>
        </w:tc>
      </w:tr>
      <w:tr w:rsidR="00605FBE" w14:paraId="62308A48" w14:textId="77777777" w:rsidTr="00E075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96BD8" w14:textId="77777777" w:rsidR="00605FBE" w:rsidRDefault="00605FBE" w:rsidP="00E07526">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7B386E" w14:textId="77777777" w:rsidR="00605FBE" w:rsidRDefault="00605FBE" w:rsidP="00E07526">
            <w:r>
              <w:rPr>
                <w:rFonts w:ascii="Arial" w:hAnsi="Arial" w:cs="Arial"/>
                <w:color w:val="000000"/>
                <w:position w:val="-2"/>
                <w:sz w:val="18"/>
                <w:szCs w:val="18"/>
                <w:shd w:val="clear" w:color="auto" w:fill="FFFFFF"/>
              </w:rPr>
              <w:t> </w:t>
            </w:r>
          </w:p>
        </w:tc>
      </w:tr>
      <w:tr w:rsidR="00605FBE" w14:paraId="09934892" w14:textId="77777777" w:rsidTr="00E075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35E071" w14:textId="77777777" w:rsidR="00605FBE" w:rsidRDefault="00605FBE" w:rsidP="00E07526">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F04BA8" w14:textId="77777777" w:rsidR="00605FBE" w:rsidRDefault="00605FBE" w:rsidP="00E07526">
            <w:r>
              <w:rPr>
                <w:rFonts w:ascii="Arial" w:hAnsi="Arial" w:cs="Arial"/>
                <w:color w:val="000000"/>
                <w:position w:val="-2"/>
                <w:sz w:val="18"/>
                <w:szCs w:val="18"/>
                <w:shd w:val="clear" w:color="auto" w:fill="FFFFFF"/>
              </w:rPr>
              <w:t> </w:t>
            </w:r>
          </w:p>
        </w:tc>
      </w:tr>
      <w:tr w:rsidR="00605FBE" w14:paraId="162C1855" w14:textId="77777777" w:rsidTr="00E075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53C906" w14:textId="77777777" w:rsidR="00605FBE" w:rsidRDefault="00605FBE" w:rsidP="00E07526">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53F008" w14:textId="77777777" w:rsidR="00605FBE" w:rsidRDefault="00605FBE" w:rsidP="00E07526">
            <w:r>
              <w:rPr>
                <w:rFonts w:ascii="Arial" w:hAnsi="Arial" w:cs="Arial"/>
                <w:color w:val="000000"/>
                <w:position w:val="-2"/>
                <w:sz w:val="18"/>
                <w:szCs w:val="18"/>
                <w:shd w:val="clear" w:color="auto" w:fill="FFFFFF"/>
              </w:rPr>
              <w:t> </w:t>
            </w:r>
          </w:p>
        </w:tc>
      </w:tr>
      <w:tr w:rsidR="00605FBE" w14:paraId="170C60CA" w14:textId="77777777" w:rsidTr="00E0752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AE3BE9" w14:textId="77777777" w:rsidR="00605FBE" w:rsidRDefault="00605FBE" w:rsidP="00E07526">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3D3AFB" w14:textId="77777777" w:rsidR="00605FBE" w:rsidRDefault="00605FBE" w:rsidP="00E07526">
            <w:r>
              <w:rPr>
                <w:rFonts w:ascii="Arial" w:hAnsi="Arial" w:cs="Arial"/>
                <w:color w:val="000000"/>
                <w:position w:val="-2"/>
                <w:sz w:val="18"/>
                <w:szCs w:val="18"/>
                <w:shd w:val="clear" w:color="auto" w:fill="FFFFFF"/>
              </w:rPr>
              <w:t> </w:t>
            </w:r>
          </w:p>
        </w:tc>
      </w:tr>
    </w:tbl>
    <w:p w14:paraId="50E9E24C" w14:textId="77777777" w:rsidR="00605FBE" w:rsidRDefault="00605FBE" w:rsidP="00605FBE">
      <w:pPr>
        <w:shd w:val="clear" w:color="auto" w:fill="FFFFFF"/>
        <w:spacing w:before="225" w:after="375" w:line="333" w:lineRule="auto"/>
        <w:jc w:val="both"/>
      </w:pPr>
      <w:r>
        <w:rPr>
          <w:rFonts w:ascii="Arial" w:hAnsi="Arial" w:cs="Arial"/>
          <w:color w:val="444444"/>
          <w:sz w:val="18"/>
          <w:szCs w:val="18"/>
          <w:shd w:val="clear" w:color="auto" w:fill="FFFFFF"/>
        </w:rPr>
        <w:t> </w:t>
      </w:r>
    </w:p>
    <w:p w14:paraId="379B714D" w14:textId="77777777" w:rsidR="00605FBE" w:rsidRDefault="00605FBE" w:rsidP="00605FBE">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05FBE" w14:paraId="64F836E3" w14:textId="77777777" w:rsidTr="00E07526">
        <w:tc>
          <w:tcPr>
            <w:tcW w:w="3195" w:type="dxa"/>
            <w:shd w:val="clear" w:color="auto" w:fill="FFFFFF"/>
            <w:tcMar>
              <w:top w:w="75" w:type="dxa"/>
              <w:bottom w:w="75" w:type="dxa"/>
            </w:tcMar>
            <w:vAlign w:val="center"/>
          </w:tcPr>
          <w:p w14:paraId="61565BD4" w14:textId="77777777" w:rsidR="00605FBE" w:rsidRDefault="00605FBE" w:rsidP="00E07526">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90DD172" w14:textId="77777777" w:rsidR="00605FBE" w:rsidRDefault="00605FBE" w:rsidP="00E07526">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228DECD" w14:textId="77777777" w:rsidR="00605FBE" w:rsidRDefault="00605FBE" w:rsidP="00E07526">
            <w:r>
              <w:rPr>
                <w:rFonts w:ascii="Arial" w:hAnsi="Arial" w:cs="Arial"/>
                <w:color w:val="000000"/>
                <w:position w:val="-2"/>
                <w:sz w:val="18"/>
                <w:szCs w:val="18"/>
                <w:shd w:val="clear" w:color="auto" w:fill="FFFFFF"/>
              </w:rPr>
              <w:t> </w:t>
            </w:r>
          </w:p>
        </w:tc>
      </w:tr>
      <w:tr w:rsidR="00605FBE" w14:paraId="574BDFD8" w14:textId="77777777" w:rsidTr="00E07526">
        <w:tc>
          <w:tcPr>
            <w:tcW w:w="3195" w:type="dxa"/>
            <w:shd w:val="clear" w:color="auto" w:fill="FFFFFF"/>
            <w:tcMar>
              <w:top w:w="75" w:type="dxa"/>
              <w:bottom w:w="75" w:type="dxa"/>
            </w:tcMar>
            <w:vAlign w:val="center"/>
          </w:tcPr>
          <w:p w14:paraId="215E8932" w14:textId="77777777" w:rsidR="00605FBE" w:rsidRDefault="00605FBE" w:rsidP="00E07526">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2C1F7C4" w14:textId="77777777" w:rsidR="00605FBE" w:rsidRDefault="00605FBE" w:rsidP="00E07526">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64AE150" w14:textId="77777777" w:rsidR="00605FBE" w:rsidRDefault="00605FBE" w:rsidP="00E07526"/>
          <w:p w14:paraId="21B27C00" w14:textId="77777777" w:rsidR="00605FBE" w:rsidRDefault="00605FBE" w:rsidP="00E07526">
            <w:pPr>
              <w:jc w:val="center"/>
            </w:pPr>
            <w:r>
              <w:rPr>
                <w:rFonts w:ascii="Arial" w:hAnsi="Arial" w:cs="Arial"/>
                <w:color w:val="A9A9A9"/>
                <w:position w:val="-2"/>
                <w:sz w:val="18"/>
                <w:szCs w:val="18"/>
                <w:shd w:val="clear" w:color="auto" w:fill="FFFFFF"/>
              </w:rPr>
              <w:t>(žig in podpis)</w:t>
            </w:r>
          </w:p>
        </w:tc>
      </w:tr>
    </w:tbl>
    <w:p w14:paraId="14D74520" w14:textId="77777777" w:rsidR="00605FBE" w:rsidRDefault="00605FBE" w:rsidP="00605FBE">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605FBE" w14:paraId="1A96B889" w14:textId="77777777" w:rsidTr="00E07526">
        <w:tc>
          <w:tcPr>
            <w:tcW w:w="0" w:type="auto"/>
            <w:tcMar>
              <w:top w:w="0" w:type="auto"/>
              <w:bottom w:w="0" w:type="auto"/>
            </w:tcMar>
          </w:tcPr>
          <w:p w14:paraId="2183A66E" w14:textId="77777777" w:rsidR="00605FBE" w:rsidRDefault="00605FBE" w:rsidP="00E07526">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5294A094" w14:textId="77777777" w:rsidR="00605FBE" w:rsidRDefault="00605FBE" w:rsidP="00E07526">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AE126B5" w14:textId="77777777" w:rsidR="00605FBE" w:rsidRDefault="00605FBE" w:rsidP="00E07526">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23321DE3" w14:textId="77777777" w:rsidR="00605FBE" w:rsidRDefault="00605FBE" w:rsidP="00605FBE">
      <w:pPr>
        <w:sectPr w:rsidR="00605FBE" w:rsidSect="00605FBE">
          <w:footerReference w:type="default" r:id="rId13"/>
          <w:pgSz w:w="11906" w:h="16838"/>
          <w:pgMar w:top="1418" w:right="1418" w:bottom="1418" w:left="1418" w:header="567" w:footer="596" w:gutter="0"/>
          <w:cols w:space="708"/>
          <w:docGrid w:linePitch="360"/>
        </w:sectPr>
      </w:pPr>
    </w:p>
    <w:p w14:paraId="54B15731"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8</w:t>
      </w:r>
    </w:p>
    <w:p w14:paraId="326AE8D0" w14:textId="77777777" w:rsidR="00605FBE" w:rsidRPr="00252358" w:rsidRDefault="00605FBE" w:rsidP="00605FBE"/>
    <w:p w14:paraId="4A7250A0"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1E8BD488" w14:textId="77777777" w:rsidR="00605FBE" w:rsidRDefault="00605FBE" w:rsidP="00605FBE">
      <w:pPr>
        <w:spacing w:after="120"/>
        <w:rPr>
          <w:rFonts w:ascii="Arial" w:hAnsi="Arial" w:cs="Arial"/>
        </w:rPr>
      </w:pPr>
    </w:p>
    <w:p w14:paraId="7565270A" w14:textId="77777777" w:rsidR="00605FBE" w:rsidRDefault="00605FBE" w:rsidP="00605FBE">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605FBE" w14:paraId="0CA1ABC1" w14:textId="77777777" w:rsidTr="00E07526">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97AF55" w14:textId="77777777" w:rsidR="00605FBE" w:rsidRDefault="00605FBE" w:rsidP="00E07526">
            <w:pPr>
              <w:jc w:val="center"/>
            </w:pPr>
            <w:proofErr w:type="spellStart"/>
            <w:r>
              <w:rPr>
                <w:rFonts w:ascii="Arial" w:hAnsi="Arial" w:cs="Arial"/>
                <w:b/>
                <w:bCs/>
                <w:color w:val="000000"/>
                <w:position w:val="-2"/>
                <w:sz w:val="18"/>
                <w:szCs w:val="18"/>
                <w:shd w:val="clear" w:color="auto" w:fill="D1D1D1"/>
              </w:rPr>
              <w:t>Zap.št</w:t>
            </w:r>
            <w:proofErr w:type="spellEnd"/>
            <w:r>
              <w:rPr>
                <w:rFonts w:ascii="Arial" w:hAnsi="Arial" w:cs="Arial"/>
                <w:b/>
                <w:bCs/>
                <w:color w:val="000000"/>
                <w:position w:val="-2"/>
                <w:sz w:val="18"/>
                <w:szCs w:val="18"/>
                <w:shd w:val="clear" w:color="auto" w:fill="D1D1D1"/>
              </w:rPr>
              <w: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2E1DBC" w14:textId="77777777" w:rsidR="00605FBE" w:rsidRDefault="00605FBE" w:rsidP="00E07526">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375E36" w14:textId="77777777" w:rsidR="00605FBE" w:rsidRDefault="00605FBE" w:rsidP="00E07526">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25F7D6" w14:textId="77777777" w:rsidR="00605FBE" w:rsidRDefault="00605FBE" w:rsidP="00E07526">
            <w:pPr>
              <w:jc w:val="center"/>
            </w:pPr>
            <w:r>
              <w:rPr>
                <w:rFonts w:ascii="Arial" w:hAnsi="Arial" w:cs="Arial"/>
                <w:b/>
                <w:bCs/>
                <w:color w:val="000000"/>
                <w:position w:val="-2"/>
                <w:sz w:val="18"/>
                <w:szCs w:val="18"/>
                <w:shd w:val="clear" w:color="auto" w:fill="D1D1D1"/>
              </w:rPr>
              <w:t>Vloga pri izvedbi naročila</w:t>
            </w:r>
          </w:p>
        </w:tc>
      </w:tr>
      <w:tr w:rsidR="00605FBE" w14:paraId="572EA17D" w14:textId="77777777" w:rsidTr="00E07526">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6CAE1" w14:textId="77777777" w:rsidR="00605FBE" w:rsidRDefault="00605FBE" w:rsidP="00E07526">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1E352" w14:textId="77777777" w:rsidR="00605FBE" w:rsidRDefault="00605FBE" w:rsidP="00E07526">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A8281" w14:textId="77777777" w:rsidR="00605FBE" w:rsidRDefault="00605FBE" w:rsidP="00E07526">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D4DCD" w14:textId="77777777" w:rsidR="00605FBE" w:rsidRDefault="00605FBE" w:rsidP="00E07526">
            <w:r>
              <w:rPr>
                <w:rFonts w:ascii="Arial" w:hAnsi="Arial" w:cs="Arial"/>
                <w:color w:val="000000"/>
                <w:position w:val="-2"/>
                <w:sz w:val="18"/>
                <w:szCs w:val="18"/>
              </w:rPr>
              <w:t> </w:t>
            </w:r>
          </w:p>
        </w:tc>
      </w:tr>
      <w:tr w:rsidR="00605FBE" w14:paraId="785F0A5F" w14:textId="77777777" w:rsidTr="00E07526">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62774" w14:textId="77777777" w:rsidR="00605FBE" w:rsidRDefault="00605FBE" w:rsidP="00E07526">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46E53" w14:textId="77777777" w:rsidR="00605FBE" w:rsidRDefault="00605FBE" w:rsidP="00E07526">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9302E" w14:textId="77777777" w:rsidR="00605FBE" w:rsidRDefault="00605FBE" w:rsidP="00E07526">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A403C" w14:textId="77777777" w:rsidR="00605FBE" w:rsidRDefault="00605FBE" w:rsidP="00E07526">
            <w:r>
              <w:rPr>
                <w:rFonts w:ascii="Arial" w:hAnsi="Arial" w:cs="Arial"/>
                <w:color w:val="000000"/>
                <w:position w:val="-2"/>
                <w:sz w:val="18"/>
                <w:szCs w:val="18"/>
              </w:rPr>
              <w:t> </w:t>
            </w:r>
          </w:p>
        </w:tc>
      </w:tr>
      <w:tr w:rsidR="00605FBE" w14:paraId="7969028F" w14:textId="77777777" w:rsidTr="00E07526">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DD0C6" w14:textId="77777777" w:rsidR="00605FBE" w:rsidRDefault="00605FBE" w:rsidP="00E07526">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F3C49" w14:textId="77777777" w:rsidR="00605FBE" w:rsidRDefault="00605FBE" w:rsidP="00E07526">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875D7" w14:textId="77777777" w:rsidR="00605FBE" w:rsidRDefault="00605FBE" w:rsidP="00E07526">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D9139" w14:textId="77777777" w:rsidR="00605FBE" w:rsidRDefault="00605FBE" w:rsidP="00E07526">
            <w:r>
              <w:rPr>
                <w:rFonts w:ascii="Arial" w:hAnsi="Arial" w:cs="Arial"/>
                <w:color w:val="000000"/>
                <w:position w:val="-2"/>
                <w:sz w:val="18"/>
                <w:szCs w:val="18"/>
              </w:rPr>
              <w:t> </w:t>
            </w:r>
          </w:p>
        </w:tc>
      </w:tr>
      <w:tr w:rsidR="00605FBE" w14:paraId="5C605EBB" w14:textId="77777777" w:rsidTr="00E07526">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41365" w14:textId="77777777" w:rsidR="00605FBE" w:rsidRDefault="00605FBE" w:rsidP="00E07526">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B8F5D0" w14:textId="77777777" w:rsidR="00605FBE" w:rsidRDefault="00605FBE" w:rsidP="00E07526">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B0A86" w14:textId="77777777" w:rsidR="00605FBE" w:rsidRDefault="00605FBE" w:rsidP="00E07526">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F87FA" w14:textId="77777777" w:rsidR="00605FBE" w:rsidRDefault="00605FBE" w:rsidP="00E07526">
            <w:r>
              <w:rPr>
                <w:rFonts w:ascii="Arial" w:hAnsi="Arial" w:cs="Arial"/>
                <w:color w:val="000000"/>
                <w:position w:val="-2"/>
                <w:sz w:val="18"/>
                <w:szCs w:val="18"/>
              </w:rPr>
              <w:t> </w:t>
            </w:r>
          </w:p>
        </w:tc>
      </w:tr>
      <w:tr w:rsidR="00605FBE" w14:paraId="50AC778E" w14:textId="77777777" w:rsidTr="00E07526">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1F0EC3" w14:textId="77777777" w:rsidR="00605FBE" w:rsidRDefault="00605FBE" w:rsidP="00E07526">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63F15" w14:textId="77777777" w:rsidR="00605FBE" w:rsidRDefault="00605FBE" w:rsidP="00E07526">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EE65D" w14:textId="77777777" w:rsidR="00605FBE" w:rsidRDefault="00605FBE" w:rsidP="00E07526">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8608B" w14:textId="77777777" w:rsidR="00605FBE" w:rsidRDefault="00605FBE" w:rsidP="00E07526">
            <w:r>
              <w:rPr>
                <w:rFonts w:ascii="Arial" w:hAnsi="Arial" w:cs="Arial"/>
                <w:color w:val="000000"/>
                <w:position w:val="-2"/>
                <w:sz w:val="18"/>
                <w:szCs w:val="18"/>
              </w:rPr>
              <w:t> </w:t>
            </w:r>
          </w:p>
        </w:tc>
      </w:tr>
      <w:tr w:rsidR="00605FBE" w14:paraId="59463DF5" w14:textId="77777777" w:rsidTr="00E07526">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3723C" w14:textId="77777777" w:rsidR="00605FBE" w:rsidRDefault="00605FBE" w:rsidP="00E07526">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F21919" w14:textId="77777777" w:rsidR="00605FBE" w:rsidRDefault="00605FBE" w:rsidP="00E07526">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9C1DB" w14:textId="77777777" w:rsidR="00605FBE" w:rsidRDefault="00605FBE" w:rsidP="00E07526">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EA614" w14:textId="77777777" w:rsidR="00605FBE" w:rsidRDefault="00605FBE" w:rsidP="00E07526">
            <w:r>
              <w:rPr>
                <w:rFonts w:ascii="Arial" w:hAnsi="Arial" w:cs="Arial"/>
                <w:color w:val="000000"/>
                <w:position w:val="-2"/>
                <w:sz w:val="18"/>
                <w:szCs w:val="18"/>
              </w:rPr>
              <w:t> </w:t>
            </w:r>
          </w:p>
        </w:tc>
      </w:tr>
    </w:tbl>
    <w:p w14:paraId="76C3C108" w14:textId="77777777" w:rsidR="00605FBE" w:rsidRDefault="00605FBE" w:rsidP="00605FB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05FBE" w14:paraId="1ADC7007" w14:textId="77777777" w:rsidTr="00E07526">
        <w:tc>
          <w:tcPr>
            <w:tcW w:w="4080" w:type="dxa"/>
            <w:tcMar>
              <w:top w:w="75" w:type="dxa"/>
              <w:bottom w:w="75" w:type="dxa"/>
            </w:tcMar>
            <w:vAlign w:val="center"/>
          </w:tcPr>
          <w:p w14:paraId="4ED158BA" w14:textId="77777777" w:rsidR="00605FBE" w:rsidRDefault="00605FBE" w:rsidP="00E07526">
            <w:r>
              <w:rPr>
                <w:rFonts w:ascii="Arial" w:hAnsi="Arial" w:cs="Arial"/>
                <w:color w:val="000000"/>
                <w:position w:val="-2"/>
                <w:sz w:val="18"/>
                <w:szCs w:val="18"/>
              </w:rPr>
              <w:t>Kraj in datum:</w:t>
            </w:r>
          </w:p>
        </w:tc>
        <w:tc>
          <w:tcPr>
            <w:tcW w:w="0" w:type="auto"/>
            <w:tcMar>
              <w:top w:w="75" w:type="dxa"/>
              <w:bottom w:w="75" w:type="dxa"/>
            </w:tcMar>
            <w:vAlign w:val="center"/>
          </w:tcPr>
          <w:p w14:paraId="5045A51F" w14:textId="77777777" w:rsidR="00605FBE" w:rsidRDefault="00605FBE" w:rsidP="00E07526">
            <w:pPr>
              <w:jc w:val="center"/>
            </w:pPr>
            <w:r>
              <w:rPr>
                <w:rFonts w:ascii="Arial" w:hAnsi="Arial" w:cs="Arial"/>
                <w:color w:val="000000"/>
                <w:position w:val="-2"/>
                <w:sz w:val="18"/>
                <w:szCs w:val="18"/>
              </w:rPr>
              <w:t>Ime in priimek: _____________________</w:t>
            </w:r>
          </w:p>
        </w:tc>
      </w:tr>
      <w:tr w:rsidR="00605FBE" w14:paraId="2E316BE8" w14:textId="77777777" w:rsidTr="00E07526">
        <w:tc>
          <w:tcPr>
            <w:tcW w:w="4080" w:type="dxa"/>
            <w:tcMar>
              <w:top w:w="75" w:type="dxa"/>
              <w:bottom w:w="75" w:type="dxa"/>
            </w:tcMar>
            <w:vAlign w:val="center"/>
          </w:tcPr>
          <w:p w14:paraId="15C28740" w14:textId="77777777" w:rsidR="00605FBE" w:rsidRDefault="00605FBE" w:rsidP="00E07526">
            <w:r>
              <w:rPr>
                <w:rFonts w:ascii="Arial" w:hAnsi="Arial" w:cs="Arial"/>
                <w:color w:val="000000"/>
                <w:position w:val="-2"/>
                <w:sz w:val="18"/>
                <w:szCs w:val="18"/>
              </w:rPr>
              <w:t> </w:t>
            </w:r>
          </w:p>
        </w:tc>
        <w:tc>
          <w:tcPr>
            <w:tcW w:w="0" w:type="auto"/>
            <w:tcMar>
              <w:top w:w="75" w:type="dxa"/>
              <w:bottom w:w="75" w:type="dxa"/>
            </w:tcMar>
            <w:vAlign w:val="center"/>
          </w:tcPr>
          <w:p w14:paraId="62CB5965" w14:textId="77777777" w:rsidR="00605FBE" w:rsidRDefault="00605FBE" w:rsidP="00E07526">
            <w:pPr>
              <w:jc w:val="center"/>
            </w:pPr>
            <w:r>
              <w:rPr>
                <w:rFonts w:ascii="Arial" w:hAnsi="Arial" w:cs="Arial"/>
                <w:color w:val="000000"/>
                <w:position w:val="-2"/>
                <w:sz w:val="18"/>
                <w:szCs w:val="18"/>
              </w:rPr>
              <w:t>(žig in podpis)</w:t>
            </w:r>
          </w:p>
        </w:tc>
      </w:tr>
    </w:tbl>
    <w:p w14:paraId="3905728E" w14:textId="77777777" w:rsidR="00605FBE" w:rsidRDefault="00605FBE" w:rsidP="00605FBE">
      <w:pPr>
        <w:sectPr w:rsidR="00605FBE" w:rsidSect="00605FBE">
          <w:footerReference w:type="default" r:id="rId14"/>
          <w:pgSz w:w="11906" w:h="16838"/>
          <w:pgMar w:top="1418" w:right="1418" w:bottom="1418" w:left="1418" w:header="567" w:footer="596" w:gutter="0"/>
          <w:cols w:space="708"/>
          <w:docGrid w:linePitch="360"/>
        </w:sectPr>
      </w:pPr>
    </w:p>
    <w:p w14:paraId="2108922C"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9</w:t>
      </w:r>
    </w:p>
    <w:p w14:paraId="60DC5AA1" w14:textId="77777777" w:rsidR="00605FBE" w:rsidRPr="00252358" w:rsidRDefault="00605FBE" w:rsidP="00605FBE"/>
    <w:p w14:paraId="008DB89F"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14:paraId="57F04EFA" w14:textId="77777777" w:rsidR="00605FBE" w:rsidRDefault="00605FBE" w:rsidP="00605FBE">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605FBE" w14:paraId="69959001" w14:textId="77777777" w:rsidTr="00E0752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2B4E6" w14:textId="77777777" w:rsidR="00605FBE" w:rsidRDefault="00605FBE" w:rsidP="00E07526">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2A5F6" w14:textId="77777777" w:rsidR="00605FBE" w:rsidRDefault="00605FBE" w:rsidP="00E07526">
            <w:r>
              <w:rPr>
                <w:rFonts w:ascii="Arial" w:hAnsi="Arial" w:cs="Arial"/>
                <w:color w:val="000000"/>
                <w:position w:val="-2"/>
                <w:sz w:val="18"/>
                <w:szCs w:val="18"/>
              </w:rPr>
              <w:t> </w:t>
            </w:r>
          </w:p>
        </w:tc>
      </w:tr>
      <w:tr w:rsidR="00605FBE" w14:paraId="47E8BB24" w14:textId="77777777" w:rsidTr="00E0752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C254B3" w14:textId="77777777" w:rsidR="00605FBE" w:rsidRDefault="00605FBE" w:rsidP="00E07526">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824CE" w14:textId="77777777" w:rsidR="00605FBE" w:rsidRDefault="00605FBE" w:rsidP="00E07526">
            <w:r>
              <w:rPr>
                <w:rFonts w:ascii="Arial" w:hAnsi="Arial" w:cs="Arial"/>
                <w:color w:val="000000"/>
                <w:position w:val="-2"/>
                <w:sz w:val="18"/>
                <w:szCs w:val="18"/>
              </w:rPr>
              <w:t> </w:t>
            </w:r>
          </w:p>
        </w:tc>
      </w:tr>
      <w:tr w:rsidR="00605FBE" w14:paraId="68761388" w14:textId="77777777" w:rsidTr="00E0752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038C8" w14:textId="77777777" w:rsidR="00605FBE" w:rsidRDefault="00605FBE" w:rsidP="00E07526">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F2F4A" w14:textId="77777777" w:rsidR="00605FBE" w:rsidRDefault="00605FBE" w:rsidP="00E07526">
            <w:r>
              <w:rPr>
                <w:rFonts w:ascii="Arial" w:hAnsi="Arial" w:cs="Arial"/>
                <w:color w:val="000000"/>
                <w:position w:val="-2"/>
                <w:sz w:val="18"/>
                <w:szCs w:val="18"/>
              </w:rPr>
              <w:t> </w:t>
            </w:r>
          </w:p>
        </w:tc>
      </w:tr>
      <w:tr w:rsidR="00605FBE" w14:paraId="6551C4C7" w14:textId="77777777" w:rsidTr="00E0752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826BE" w14:textId="77777777" w:rsidR="00605FBE" w:rsidRDefault="00605FBE" w:rsidP="00E07526">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5314CD" w14:textId="77777777" w:rsidR="00605FBE" w:rsidRDefault="00605FBE" w:rsidP="00E07526">
            <w:r>
              <w:rPr>
                <w:rFonts w:ascii="Arial" w:hAnsi="Arial" w:cs="Arial"/>
                <w:color w:val="000000"/>
                <w:position w:val="-2"/>
                <w:sz w:val="18"/>
                <w:szCs w:val="18"/>
              </w:rPr>
              <w:t> </w:t>
            </w:r>
          </w:p>
        </w:tc>
      </w:tr>
      <w:tr w:rsidR="00605FBE" w14:paraId="6F7B3EF3" w14:textId="77777777" w:rsidTr="00E07526">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6EB00" w14:textId="77777777" w:rsidR="00605FBE" w:rsidRDefault="00605FBE" w:rsidP="00E07526">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21745" w14:textId="77777777" w:rsidR="00605FBE" w:rsidRDefault="00605FBE" w:rsidP="00E07526">
            <w:pPr>
              <w:spacing w:before="135" w:after="135"/>
              <w:jc w:val="both"/>
              <w:textAlignment w:val="center"/>
            </w:pPr>
            <w:r>
              <w:rPr>
                <w:rFonts w:ascii="Arial" w:hAnsi="Arial" w:cs="Arial"/>
                <w:color w:val="000000"/>
                <w:position w:val="-2"/>
                <w:sz w:val="18"/>
                <w:szCs w:val="18"/>
              </w:rPr>
              <w:t>REFERENCA 1</w:t>
            </w:r>
          </w:p>
          <w:p w14:paraId="20639BB8" w14:textId="77777777" w:rsidR="00605FBE" w:rsidRDefault="00605FBE" w:rsidP="00E07526">
            <w:pPr>
              <w:spacing w:before="135" w:after="135"/>
              <w:jc w:val="both"/>
              <w:textAlignment w:val="center"/>
            </w:pPr>
            <w:r>
              <w:rPr>
                <w:rFonts w:ascii="Arial" w:hAnsi="Arial" w:cs="Arial"/>
                <w:color w:val="000000"/>
                <w:position w:val="-2"/>
                <w:sz w:val="18"/>
                <w:szCs w:val="18"/>
              </w:rPr>
              <w:t>Naziv referenčnega posla:</w:t>
            </w:r>
          </w:p>
          <w:p w14:paraId="285999D1" w14:textId="77777777" w:rsidR="00605FBE" w:rsidRDefault="00605FBE" w:rsidP="00E07526">
            <w:pPr>
              <w:spacing w:before="135" w:after="135"/>
              <w:jc w:val="both"/>
              <w:textAlignment w:val="center"/>
            </w:pPr>
            <w:r>
              <w:rPr>
                <w:rFonts w:ascii="Arial" w:hAnsi="Arial" w:cs="Arial"/>
                <w:color w:val="000000"/>
                <w:position w:val="-2"/>
                <w:sz w:val="18"/>
                <w:szCs w:val="18"/>
              </w:rPr>
              <w:t>Naročnik posla (naziv, naslov):</w:t>
            </w:r>
          </w:p>
          <w:p w14:paraId="106EB4B4" w14:textId="77777777" w:rsidR="00605FBE" w:rsidRDefault="00605FBE" w:rsidP="00E07526">
            <w:pPr>
              <w:spacing w:before="135" w:after="135"/>
              <w:jc w:val="both"/>
              <w:textAlignment w:val="center"/>
            </w:pPr>
            <w:r>
              <w:rPr>
                <w:rFonts w:ascii="Arial" w:hAnsi="Arial" w:cs="Arial"/>
                <w:color w:val="000000"/>
                <w:position w:val="-2"/>
                <w:sz w:val="18"/>
                <w:szCs w:val="18"/>
              </w:rPr>
              <w:t>Obdobje izvedbe (mesec, leto; od-do):</w:t>
            </w:r>
          </w:p>
          <w:p w14:paraId="021725B3" w14:textId="77777777" w:rsidR="00605FBE" w:rsidRDefault="00605FBE" w:rsidP="00E07526">
            <w:pPr>
              <w:spacing w:before="135" w:after="135"/>
              <w:jc w:val="both"/>
              <w:textAlignment w:val="center"/>
            </w:pPr>
            <w:r>
              <w:rPr>
                <w:rFonts w:ascii="Arial" w:hAnsi="Arial" w:cs="Arial"/>
                <w:color w:val="000000"/>
                <w:position w:val="-2"/>
                <w:sz w:val="18"/>
                <w:szCs w:val="18"/>
              </w:rPr>
              <w:t>Vrednost posla (v EUR z in brez DDV):</w:t>
            </w:r>
          </w:p>
          <w:p w14:paraId="4D0E025E" w14:textId="77777777" w:rsidR="00605FBE" w:rsidRDefault="00605FBE" w:rsidP="00E07526">
            <w:pPr>
              <w:spacing w:before="135" w:after="135"/>
              <w:jc w:val="both"/>
              <w:textAlignment w:val="center"/>
            </w:pPr>
            <w:r>
              <w:rPr>
                <w:rFonts w:ascii="Arial" w:hAnsi="Arial" w:cs="Arial"/>
                <w:color w:val="000000"/>
                <w:position w:val="-2"/>
                <w:sz w:val="18"/>
                <w:szCs w:val="18"/>
              </w:rPr>
              <w:t>Vloga kadra v poslu (naziv, opis del):</w:t>
            </w:r>
          </w:p>
          <w:p w14:paraId="2D7DAEC9" w14:textId="77777777" w:rsidR="00605FBE" w:rsidRDefault="00605FBE" w:rsidP="00E07526">
            <w:pPr>
              <w:spacing w:before="135" w:after="135"/>
              <w:jc w:val="both"/>
              <w:textAlignment w:val="center"/>
            </w:pPr>
            <w:r>
              <w:rPr>
                <w:rFonts w:ascii="Arial" w:hAnsi="Arial" w:cs="Arial"/>
                <w:color w:val="000000"/>
                <w:position w:val="-2"/>
                <w:sz w:val="18"/>
                <w:szCs w:val="18"/>
              </w:rPr>
              <w:t> </w:t>
            </w:r>
          </w:p>
          <w:p w14:paraId="49A72F4F" w14:textId="77777777" w:rsidR="00605FBE" w:rsidRDefault="00605FBE" w:rsidP="00E07526">
            <w:pPr>
              <w:spacing w:before="135" w:after="135"/>
              <w:jc w:val="both"/>
              <w:textAlignment w:val="center"/>
            </w:pPr>
            <w:r>
              <w:rPr>
                <w:rFonts w:ascii="Arial" w:hAnsi="Arial" w:cs="Arial"/>
                <w:color w:val="000000"/>
                <w:position w:val="-2"/>
                <w:sz w:val="18"/>
                <w:szCs w:val="18"/>
              </w:rPr>
              <w:t>REFERENCA 2:</w:t>
            </w:r>
          </w:p>
          <w:p w14:paraId="2DCEBED2" w14:textId="77777777" w:rsidR="00605FBE" w:rsidRDefault="00605FBE" w:rsidP="00E07526">
            <w:pPr>
              <w:spacing w:before="135" w:after="135"/>
              <w:jc w:val="both"/>
              <w:textAlignment w:val="center"/>
            </w:pPr>
            <w:r>
              <w:rPr>
                <w:rFonts w:ascii="Arial" w:hAnsi="Arial" w:cs="Arial"/>
                <w:color w:val="000000"/>
                <w:position w:val="-2"/>
                <w:sz w:val="18"/>
                <w:szCs w:val="18"/>
              </w:rPr>
              <w:t>...</w:t>
            </w:r>
          </w:p>
        </w:tc>
      </w:tr>
    </w:tbl>
    <w:p w14:paraId="662AE71D" w14:textId="77777777" w:rsidR="00605FBE" w:rsidRDefault="00605FBE" w:rsidP="00605FBE">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7340"/>
      </w:tblGrid>
      <w:tr w:rsidR="00605FBE" w14:paraId="6F139765" w14:textId="77777777" w:rsidTr="00E07526">
        <w:tc>
          <w:tcPr>
            <w:tcW w:w="0" w:type="auto"/>
            <w:tcMar>
              <w:top w:w="0" w:type="auto"/>
              <w:bottom w:w="0" w:type="auto"/>
            </w:tcMar>
          </w:tcPr>
          <w:p w14:paraId="16F120AD" w14:textId="77777777" w:rsidR="00605FBE" w:rsidRDefault="00605FBE" w:rsidP="00E07526">
            <w:pPr>
              <w:numPr>
                <w:ilvl w:val="0"/>
                <w:numId w:val="29"/>
              </w:numPr>
              <w:rPr>
                <w:rFonts w:ascii="Arial" w:hAnsi="Arial" w:cs="Arial"/>
                <w:color w:val="000000"/>
                <w:sz w:val="18"/>
                <w:szCs w:val="18"/>
              </w:rPr>
            </w:pPr>
            <w:r>
              <w:rPr>
                <w:rFonts w:ascii="Arial" w:hAnsi="Arial" w:cs="Arial"/>
                <w:color w:val="000000"/>
                <w:sz w:val="18"/>
                <w:szCs w:val="18"/>
              </w:rPr>
              <w:t>fotokopija potrdila o pridobljeni izobrazbi (npr. diploma, spričevalo, ipd.),</w:t>
            </w:r>
          </w:p>
          <w:p w14:paraId="3B7F37DB" w14:textId="77777777" w:rsidR="00605FBE" w:rsidRDefault="00605FBE" w:rsidP="00E07526">
            <w:pPr>
              <w:numPr>
                <w:ilvl w:val="0"/>
                <w:numId w:val="29"/>
              </w:numPr>
              <w:rPr>
                <w:rFonts w:ascii="Arial" w:hAnsi="Arial" w:cs="Arial"/>
                <w:color w:val="000000"/>
                <w:sz w:val="18"/>
                <w:szCs w:val="18"/>
              </w:rPr>
            </w:pPr>
            <w:r>
              <w:rPr>
                <w:rFonts w:ascii="Arial" w:hAnsi="Arial" w:cs="Arial"/>
                <w:color w:val="000000"/>
                <w:sz w:val="18"/>
                <w:szCs w:val="18"/>
              </w:rPr>
              <w:t>fotokopija potrdila o delovnih izkušnjah (delovna knjižica, izpiski iz evidenc, ipd.),</w:t>
            </w:r>
          </w:p>
          <w:p w14:paraId="1A8EB071" w14:textId="77777777" w:rsidR="00605FBE" w:rsidRDefault="00605FBE" w:rsidP="00E07526">
            <w:pPr>
              <w:numPr>
                <w:ilvl w:val="0"/>
                <w:numId w:val="29"/>
              </w:numPr>
              <w:rPr>
                <w:rFonts w:ascii="Arial" w:hAnsi="Arial" w:cs="Arial"/>
                <w:color w:val="000000"/>
                <w:sz w:val="18"/>
                <w:szCs w:val="18"/>
              </w:rPr>
            </w:pPr>
            <w:r>
              <w:rPr>
                <w:rFonts w:ascii="Arial" w:hAnsi="Arial" w:cs="Arial"/>
                <w:color w:val="000000"/>
                <w:sz w:val="18"/>
                <w:szCs w:val="18"/>
              </w:rPr>
              <w:t>referenčna potrdila izdana s strani referenčnih naročnikov.</w:t>
            </w:r>
          </w:p>
        </w:tc>
      </w:tr>
    </w:tbl>
    <w:p w14:paraId="5DA3EE4F" w14:textId="77777777" w:rsidR="00605FBE" w:rsidRDefault="00605FBE" w:rsidP="00605FBE">
      <w:pPr>
        <w:spacing w:before="225" w:after="225" w:line="240" w:lineRule="auto"/>
        <w:jc w:val="both"/>
      </w:pPr>
      <w:r>
        <w:rPr>
          <w:rFonts w:ascii="Arial" w:hAnsi="Arial" w:cs="Arial"/>
          <w:color w:val="000000"/>
          <w:sz w:val="18"/>
          <w:szCs w:val="18"/>
        </w:rPr>
        <w:t> </w:t>
      </w:r>
    </w:p>
    <w:p w14:paraId="74FA26D6" w14:textId="77777777" w:rsidR="00605FBE" w:rsidRDefault="00605FBE" w:rsidP="00605FBE">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firstRow="1" w:lastRow="0" w:firstColumn="1" w:lastColumn="0" w:noHBand="0" w:noVBand="1"/>
      </w:tblPr>
      <w:tblGrid>
        <w:gridCol w:w="4080"/>
        <w:gridCol w:w="4665"/>
      </w:tblGrid>
      <w:tr w:rsidR="00605FBE" w14:paraId="5620CCD9" w14:textId="77777777" w:rsidTr="00E07526">
        <w:tc>
          <w:tcPr>
            <w:tcW w:w="4080" w:type="dxa"/>
            <w:tcMar>
              <w:top w:w="75" w:type="dxa"/>
              <w:bottom w:w="75" w:type="dxa"/>
            </w:tcMar>
            <w:vAlign w:val="center"/>
          </w:tcPr>
          <w:p w14:paraId="3BB0CD4A" w14:textId="77777777" w:rsidR="00605FBE" w:rsidRDefault="00605FBE" w:rsidP="00E07526">
            <w:r>
              <w:rPr>
                <w:rFonts w:ascii="Arial" w:hAnsi="Arial" w:cs="Arial"/>
                <w:color w:val="000000"/>
                <w:position w:val="-2"/>
                <w:sz w:val="18"/>
                <w:szCs w:val="18"/>
              </w:rPr>
              <w:t>Kraj in datum:</w:t>
            </w:r>
          </w:p>
        </w:tc>
        <w:tc>
          <w:tcPr>
            <w:tcW w:w="0" w:type="auto"/>
            <w:tcMar>
              <w:top w:w="75" w:type="dxa"/>
              <w:bottom w:w="75" w:type="dxa"/>
            </w:tcMar>
            <w:vAlign w:val="center"/>
          </w:tcPr>
          <w:p w14:paraId="08C058F1" w14:textId="77777777" w:rsidR="00605FBE" w:rsidRDefault="00605FBE" w:rsidP="00E07526">
            <w:r>
              <w:rPr>
                <w:rFonts w:ascii="Arial" w:hAnsi="Arial" w:cs="Arial"/>
                <w:color w:val="000000"/>
                <w:position w:val="-2"/>
                <w:sz w:val="18"/>
                <w:szCs w:val="18"/>
              </w:rPr>
              <w:t>Ime in priimek: _____________________</w:t>
            </w:r>
          </w:p>
        </w:tc>
      </w:tr>
      <w:tr w:rsidR="00605FBE" w14:paraId="4ED79B14" w14:textId="77777777" w:rsidTr="00E07526">
        <w:tc>
          <w:tcPr>
            <w:tcW w:w="4080" w:type="dxa"/>
            <w:tcMar>
              <w:top w:w="75" w:type="dxa"/>
              <w:bottom w:w="75" w:type="dxa"/>
            </w:tcMar>
            <w:vAlign w:val="center"/>
          </w:tcPr>
          <w:p w14:paraId="435F7C9F" w14:textId="77777777" w:rsidR="00605FBE" w:rsidRDefault="00605FBE" w:rsidP="00E07526">
            <w:r>
              <w:rPr>
                <w:rFonts w:ascii="Arial" w:hAnsi="Arial" w:cs="Arial"/>
                <w:color w:val="000000"/>
                <w:position w:val="-2"/>
                <w:sz w:val="18"/>
                <w:szCs w:val="18"/>
              </w:rPr>
              <w:t> </w:t>
            </w:r>
          </w:p>
        </w:tc>
        <w:tc>
          <w:tcPr>
            <w:tcW w:w="0" w:type="auto"/>
            <w:tcMar>
              <w:top w:w="75" w:type="dxa"/>
              <w:bottom w:w="75" w:type="dxa"/>
            </w:tcMar>
            <w:vAlign w:val="center"/>
          </w:tcPr>
          <w:p w14:paraId="413CA6CB" w14:textId="77777777" w:rsidR="00605FBE" w:rsidRDefault="00605FBE" w:rsidP="00E07526">
            <w:pPr>
              <w:jc w:val="center"/>
            </w:pPr>
            <w:r>
              <w:rPr>
                <w:rFonts w:ascii="Arial" w:hAnsi="Arial" w:cs="Arial"/>
                <w:color w:val="A9A9A9"/>
                <w:position w:val="-2"/>
                <w:sz w:val="18"/>
                <w:szCs w:val="18"/>
              </w:rPr>
              <w:t>(žig in podpis)</w:t>
            </w:r>
          </w:p>
        </w:tc>
      </w:tr>
    </w:tbl>
    <w:p w14:paraId="4065263B" w14:textId="77777777" w:rsidR="00605FBE" w:rsidRDefault="00605FBE" w:rsidP="00605FBE">
      <w:pPr>
        <w:sectPr w:rsidR="00605FBE" w:rsidSect="00605FBE">
          <w:footerReference w:type="default" r:id="rId15"/>
          <w:pgSz w:w="11906" w:h="16838"/>
          <w:pgMar w:top="1418" w:right="1418" w:bottom="1418" w:left="1418" w:header="567" w:footer="596" w:gutter="0"/>
          <w:cols w:space="708"/>
          <w:docGrid w:linePitch="360"/>
        </w:sectPr>
      </w:pPr>
    </w:p>
    <w:p w14:paraId="037888B8"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10</w:t>
      </w:r>
    </w:p>
    <w:p w14:paraId="4221A1CF" w14:textId="77777777" w:rsidR="00605FBE" w:rsidRPr="00252358" w:rsidRDefault="00605FBE" w:rsidP="00605FBE"/>
    <w:p w14:paraId="1F494710"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5937E184" w14:textId="77777777" w:rsidR="00605FBE" w:rsidRDefault="00605FBE" w:rsidP="00605FBE">
      <w:pPr>
        <w:spacing w:after="120"/>
        <w:rPr>
          <w:rFonts w:ascii="Arial" w:hAnsi="Arial" w:cs="Arial"/>
        </w:rPr>
      </w:pPr>
    </w:p>
    <w:p w14:paraId="4FD36157" w14:textId="77777777" w:rsidR="00605FBE" w:rsidRDefault="00605FBE" w:rsidP="00605FBE">
      <w:pPr>
        <w:spacing w:before="225" w:after="225" w:line="240" w:lineRule="auto"/>
        <w:jc w:val="center"/>
      </w:pPr>
      <w:r>
        <w:rPr>
          <w:rFonts w:ascii="Arial" w:hAnsi="Arial" w:cs="Arial"/>
          <w:b/>
          <w:bCs/>
          <w:color w:val="000000"/>
          <w:sz w:val="24"/>
          <w:szCs w:val="24"/>
        </w:rPr>
        <w:t>MENIČNA IZJAVA</w:t>
      </w:r>
    </w:p>
    <w:p w14:paraId="7B4A1F04" w14:textId="77777777" w:rsidR="00605FBE" w:rsidRDefault="00605FBE" w:rsidP="00605FBE">
      <w:pPr>
        <w:spacing w:before="225" w:after="225" w:line="240" w:lineRule="auto"/>
        <w:jc w:val="center"/>
      </w:pPr>
      <w:r>
        <w:rPr>
          <w:rFonts w:ascii="Arial" w:hAnsi="Arial" w:cs="Arial"/>
          <w:color w:val="000000"/>
          <w:sz w:val="21"/>
          <w:szCs w:val="21"/>
        </w:rPr>
        <w:t>s pooblastilom za izpolnitev in unovčenje menice</w:t>
      </w:r>
    </w:p>
    <w:p w14:paraId="6594E98B" w14:textId="77777777" w:rsidR="00605FBE" w:rsidRDefault="00605FBE" w:rsidP="00605FBE">
      <w:pPr>
        <w:spacing w:before="225" w:after="225" w:line="240" w:lineRule="auto"/>
        <w:jc w:val="both"/>
      </w:pPr>
      <w:r>
        <w:rPr>
          <w:rFonts w:ascii="Arial" w:hAnsi="Arial" w:cs="Arial"/>
          <w:color w:val="000000"/>
          <w:sz w:val="18"/>
          <w:szCs w:val="18"/>
        </w:rPr>
        <w:t> </w:t>
      </w:r>
    </w:p>
    <w:p w14:paraId="1CD05489" w14:textId="77777777" w:rsidR="00605FBE" w:rsidRDefault="00605FBE" w:rsidP="00605FBE">
      <w:pPr>
        <w:spacing w:before="225" w:after="225" w:line="240" w:lineRule="auto"/>
        <w:jc w:val="both"/>
      </w:pPr>
      <w:r>
        <w:rPr>
          <w:rFonts w:ascii="Arial" w:hAnsi="Arial" w:cs="Arial"/>
          <w:color w:val="000000"/>
          <w:sz w:val="18"/>
          <w:szCs w:val="18"/>
        </w:rPr>
        <w:t>Naročniku OBČINA ČRNA NA KOROŠKEM, Center 101, 2393 Črna na Koroškem,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F47D9D7" w14:textId="3F7E51F5" w:rsidR="00605FBE" w:rsidRDefault="00776DC2" w:rsidP="00605FBE">
      <w:pPr>
        <w:spacing w:before="225" w:after="225" w:line="240" w:lineRule="auto"/>
        <w:jc w:val="both"/>
      </w:pPr>
      <w:r>
        <w:rPr>
          <w:rFonts w:ascii="Arial" w:hAnsi="Arial" w:cs="Arial"/>
          <w:color w:val="000000"/>
          <w:sz w:val="18"/>
          <w:szCs w:val="18"/>
        </w:rPr>
        <w:t>»</w:t>
      </w:r>
      <w:r>
        <w:rPr>
          <w:rFonts w:ascii="Arial" w:hAnsi="Arial" w:cs="Arial"/>
          <w:b/>
          <w:bCs/>
          <w:color w:val="000000"/>
          <w:sz w:val="18"/>
          <w:szCs w:val="18"/>
        </w:rPr>
        <w:t>IZVAJANJE ŠOLSKIH PREVOZOV V OBČINI ČRNA NA KOROŠKEM V ŠOLSKEM LETU 2024/2025</w:t>
      </w:r>
      <w:r>
        <w:rPr>
          <w:rFonts w:ascii="Arial" w:hAnsi="Arial" w:cs="Arial"/>
          <w:color w:val="000000"/>
          <w:sz w:val="18"/>
          <w:szCs w:val="18"/>
        </w:rPr>
        <w:t>«</w:t>
      </w:r>
      <w:r w:rsidR="00605FBE">
        <w:rPr>
          <w:rFonts w:ascii="Arial" w:hAnsi="Arial" w:cs="Arial"/>
          <w:b/>
          <w:bCs/>
          <w:color w:val="000000"/>
          <w:sz w:val="18"/>
          <w:szCs w:val="18"/>
        </w:rPr>
        <w:t>, </w:t>
      </w:r>
      <w:r w:rsidR="00605FBE">
        <w:rPr>
          <w:rFonts w:ascii="Arial" w:hAnsi="Arial" w:cs="Arial"/>
          <w:color w:val="000000"/>
          <w:sz w:val="18"/>
          <w:szCs w:val="18"/>
        </w:rPr>
        <w:t>430-000</w:t>
      </w:r>
      <w:r>
        <w:rPr>
          <w:rFonts w:ascii="Arial" w:hAnsi="Arial" w:cs="Arial"/>
          <w:color w:val="000000"/>
          <w:sz w:val="18"/>
          <w:szCs w:val="18"/>
        </w:rPr>
        <w:t>3</w:t>
      </w:r>
      <w:r w:rsidR="00605FBE">
        <w:rPr>
          <w:rFonts w:ascii="Arial" w:hAnsi="Arial" w:cs="Arial"/>
          <w:color w:val="000000"/>
          <w:sz w:val="18"/>
          <w:szCs w:val="18"/>
        </w:rPr>
        <w:t>/2024</w:t>
      </w:r>
    </w:p>
    <w:p w14:paraId="027D17A7" w14:textId="77777777" w:rsidR="00605FBE" w:rsidRDefault="00605FBE" w:rsidP="00605FB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7C047B1" w14:textId="13FDEF78" w:rsidR="00605FBE" w:rsidRDefault="00605FBE" w:rsidP="00605FBE">
      <w:pPr>
        <w:spacing w:before="225" w:after="225" w:line="240" w:lineRule="auto"/>
        <w:jc w:val="both"/>
      </w:pPr>
      <w:r>
        <w:rPr>
          <w:rFonts w:ascii="Arial" w:hAnsi="Arial" w:cs="Arial"/>
          <w:color w:val="000000"/>
          <w:sz w:val="18"/>
          <w:szCs w:val="18"/>
        </w:rPr>
        <w:t> Naročnika OBČINA ČRNA NA KOROŠKEM pooblaščamo, da izpolni priloženo menico z zneskom v višini </w:t>
      </w:r>
      <w:r>
        <w:rPr>
          <w:rFonts w:ascii="Arial" w:hAnsi="Arial" w:cs="Arial"/>
          <w:b/>
          <w:bCs/>
          <w:color w:val="000000"/>
          <w:sz w:val="18"/>
          <w:szCs w:val="18"/>
        </w:rPr>
        <w:t>najmanj 1.000,00 EUR</w:t>
      </w:r>
    </w:p>
    <w:p w14:paraId="768AF304" w14:textId="77777777" w:rsidR="00605FBE" w:rsidRDefault="00605FBE" w:rsidP="00605FBE">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605FBE" w14:paraId="57190250" w14:textId="77777777" w:rsidTr="00E07526">
        <w:tc>
          <w:tcPr>
            <w:tcW w:w="0" w:type="auto"/>
            <w:tcMar>
              <w:top w:w="0" w:type="auto"/>
              <w:bottom w:w="0" w:type="auto"/>
            </w:tcMar>
          </w:tcPr>
          <w:p w14:paraId="4B99D69D" w14:textId="77777777" w:rsidR="00605FBE" w:rsidRDefault="00605FBE" w:rsidP="00E07526">
            <w:pPr>
              <w:numPr>
                <w:ilvl w:val="0"/>
                <w:numId w:val="3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7CB301B" w14:textId="77777777" w:rsidR="00605FBE" w:rsidRDefault="00605FBE" w:rsidP="00E07526">
            <w:pPr>
              <w:numPr>
                <w:ilvl w:val="0"/>
                <w:numId w:val="30"/>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79016B4C" w14:textId="77777777" w:rsidR="00605FBE" w:rsidRDefault="00605FBE" w:rsidP="00E07526">
            <w:pPr>
              <w:numPr>
                <w:ilvl w:val="0"/>
                <w:numId w:val="30"/>
              </w:numPr>
              <w:rPr>
                <w:rFonts w:ascii="Arial" w:hAnsi="Arial" w:cs="Arial"/>
                <w:color w:val="000000"/>
                <w:sz w:val="18"/>
                <w:szCs w:val="18"/>
              </w:rPr>
            </w:pPr>
            <w:r>
              <w:rPr>
                <w:rFonts w:ascii="Arial" w:hAnsi="Arial" w:cs="Arial"/>
                <w:color w:val="000000"/>
                <w:sz w:val="18"/>
                <w:szCs w:val="18"/>
              </w:rPr>
              <w:t>ne soglašamo z odpravo napak v ponudbi ali</w:t>
            </w:r>
          </w:p>
          <w:p w14:paraId="467E4D9A" w14:textId="77777777" w:rsidR="00605FBE" w:rsidRDefault="00605FBE" w:rsidP="00E07526">
            <w:pPr>
              <w:numPr>
                <w:ilvl w:val="0"/>
                <w:numId w:val="30"/>
              </w:numPr>
              <w:rPr>
                <w:rFonts w:ascii="Arial" w:hAnsi="Arial" w:cs="Arial"/>
                <w:color w:val="000000"/>
                <w:sz w:val="18"/>
                <w:szCs w:val="18"/>
              </w:rPr>
            </w:pPr>
            <w:r>
              <w:rPr>
                <w:rFonts w:ascii="Arial" w:hAnsi="Arial" w:cs="Arial"/>
                <w:color w:val="000000"/>
                <w:sz w:val="18"/>
                <w:szCs w:val="18"/>
              </w:rPr>
              <w:t>ne sklenemo pogodbe v določenem roku ali</w:t>
            </w:r>
          </w:p>
          <w:p w14:paraId="7673E4AF" w14:textId="77777777" w:rsidR="00605FBE" w:rsidRDefault="00605FBE" w:rsidP="00E07526">
            <w:pPr>
              <w:numPr>
                <w:ilvl w:val="0"/>
                <w:numId w:val="3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757A90E6" w14:textId="77777777" w:rsidR="00605FBE" w:rsidRDefault="00605FBE" w:rsidP="00605FB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A15BF96" w14:textId="77777777" w:rsidR="00605FBE" w:rsidRDefault="00605FBE" w:rsidP="00605FBE">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2F63DD65" w14:textId="77777777" w:rsidR="00605FBE" w:rsidRDefault="00605FBE" w:rsidP="00605FBE">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53147EE" w14:textId="77777777" w:rsidR="00605FBE" w:rsidRDefault="00605FBE" w:rsidP="00605FBE">
      <w:pPr>
        <w:spacing w:before="225" w:after="225" w:line="240" w:lineRule="auto"/>
        <w:jc w:val="both"/>
      </w:pPr>
      <w:r>
        <w:rPr>
          <w:rFonts w:ascii="Arial" w:hAnsi="Arial" w:cs="Arial"/>
          <w:color w:val="000000"/>
          <w:sz w:val="18"/>
          <w:szCs w:val="18"/>
        </w:rPr>
        <w:t>Priloga: </w:t>
      </w:r>
    </w:p>
    <w:p w14:paraId="6EA13FF0" w14:textId="77777777" w:rsidR="00605FBE" w:rsidRDefault="00605FBE" w:rsidP="00605FBE">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605FBE" w14:paraId="59A59668" w14:textId="77777777" w:rsidTr="00E07526">
        <w:tc>
          <w:tcPr>
            <w:tcW w:w="4080" w:type="dxa"/>
            <w:tcMar>
              <w:top w:w="75" w:type="dxa"/>
              <w:bottom w:w="75" w:type="dxa"/>
            </w:tcMar>
            <w:vAlign w:val="center"/>
          </w:tcPr>
          <w:p w14:paraId="3B1EC928" w14:textId="77777777" w:rsidR="00605FBE" w:rsidRDefault="00605FBE" w:rsidP="00E07526">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717DDD2" w14:textId="77777777" w:rsidR="00605FBE" w:rsidRDefault="00605FBE" w:rsidP="00E07526">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605FBE" w14:paraId="5CFD3B64" w14:textId="77777777" w:rsidTr="00E07526">
        <w:tc>
          <w:tcPr>
            <w:tcW w:w="4080" w:type="dxa"/>
            <w:tcMar>
              <w:top w:w="75" w:type="dxa"/>
              <w:bottom w:w="75" w:type="dxa"/>
            </w:tcMar>
            <w:vAlign w:val="center"/>
          </w:tcPr>
          <w:p w14:paraId="4087FACF" w14:textId="77777777" w:rsidR="00605FBE" w:rsidRDefault="00605FBE" w:rsidP="00E07526">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BADA7AC" w14:textId="77777777" w:rsidR="00605FBE" w:rsidRDefault="00605FBE" w:rsidP="00E07526"/>
          <w:p w14:paraId="10064E79" w14:textId="77777777" w:rsidR="00605FBE" w:rsidRDefault="00605FBE" w:rsidP="00E07526">
            <w:pPr>
              <w:jc w:val="center"/>
            </w:pPr>
            <w:r>
              <w:rPr>
                <w:rFonts w:ascii="Arial" w:hAnsi="Arial" w:cs="Arial"/>
                <w:color w:val="A9A9A9"/>
                <w:position w:val="-2"/>
                <w:sz w:val="18"/>
                <w:szCs w:val="18"/>
              </w:rPr>
              <w:t>(žig in podpis)</w:t>
            </w:r>
          </w:p>
        </w:tc>
      </w:tr>
    </w:tbl>
    <w:p w14:paraId="79DC5772" w14:textId="77777777" w:rsidR="00605FBE" w:rsidRDefault="00605FBE" w:rsidP="00605FBE">
      <w:pPr>
        <w:spacing w:before="225" w:after="225" w:line="240" w:lineRule="auto"/>
        <w:jc w:val="both"/>
      </w:pPr>
      <w:r>
        <w:rPr>
          <w:rFonts w:ascii="Arial" w:hAnsi="Arial" w:cs="Arial"/>
          <w:color w:val="000000"/>
          <w:sz w:val="18"/>
          <w:szCs w:val="18"/>
        </w:rPr>
        <w:t> </w:t>
      </w:r>
    </w:p>
    <w:p w14:paraId="1513B4BE" w14:textId="77777777" w:rsidR="00605FBE" w:rsidRDefault="00605FBE" w:rsidP="00605FBE">
      <w:pPr>
        <w:spacing w:before="225" w:after="225" w:line="240" w:lineRule="auto"/>
        <w:jc w:val="both"/>
      </w:pPr>
      <w:r>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3009881C" w14:textId="77777777" w:rsidR="00605FBE" w:rsidRDefault="00605FBE" w:rsidP="00605FBE">
      <w:pPr>
        <w:spacing w:before="225" w:after="225" w:line="240" w:lineRule="auto"/>
        <w:jc w:val="both"/>
      </w:pPr>
      <w:r>
        <w:rPr>
          <w:rFonts w:ascii="Arial" w:hAnsi="Arial" w:cs="Arial"/>
          <w:color w:val="000000"/>
          <w:sz w:val="18"/>
          <w:szCs w:val="18"/>
        </w:rPr>
        <w:lastRenderedPageBreak/>
        <w:t> </w:t>
      </w:r>
    </w:p>
    <w:p w14:paraId="2DB72D9F"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t>Obrazec št: 11</w:t>
      </w:r>
    </w:p>
    <w:p w14:paraId="675DF777" w14:textId="77777777" w:rsidR="00605FBE" w:rsidRPr="00252358" w:rsidRDefault="00605FBE" w:rsidP="00605FBE"/>
    <w:p w14:paraId="1AEB6DBE"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4DDDFDF" w14:textId="77777777" w:rsidR="00605FBE" w:rsidRDefault="00605FBE" w:rsidP="00605FBE">
      <w:pPr>
        <w:spacing w:after="120"/>
        <w:rPr>
          <w:rFonts w:ascii="Arial" w:hAnsi="Arial" w:cs="Arial"/>
        </w:rPr>
      </w:pPr>
    </w:p>
    <w:p w14:paraId="5EE263A6" w14:textId="77777777" w:rsidR="00605FBE" w:rsidRDefault="00605FBE" w:rsidP="00605FBE">
      <w:pPr>
        <w:spacing w:before="225" w:after="225" w:line="240" w:lineRule="auto"/>
        <w:jc w:val="center"/>
      </w:pPr>
      <w:r>
        <w:rPr>
          <w:rFonts w:ascii="Arial" w:hAnsi="Arial" w:cs="Arial"/>
          <w:b/>
          <w:bCs/>
          <w:color w:val="000000"/>
          <w:sz w:val="24"/>
          <w:szCs w:val="24"/>
        </w:rPr>
        <w:t>MENIČNA IZJAVA</w:t>
      </w:r>
    </w:p>
    <w:p w14:paraId="2E15B7E4" w14:textId="77777777" w:rsidR="00605FBE" w:rsidRDefault="00605FBE" w:rsidP="00605FBE">
      <w:pPr>
        <w:spacing w:before="225" w:after="225" w:line="240" w:lineRule="auto"/>
        <w:jc w:val="center"/>
      </w:pPr>
      <w:r>
        <w:rPr>
          <w:rFonts w:ascii="Arial" w:hAnsi="Arial" w:cs="Arial"/>
          <w:color w:val="000000"/>
          <w:sz w:val="21"/>
          <w:szCs w:val="21"/>
        </w:rPr>
        <w:t>s pooblastilom za izpolnitev in unovčenje menice</w:t>
      </w:r>
    </w:p>
    <w:p w14:paraId="123C5E7A" w14:textId="77777777" w:rsidR="00605FBE" w:rsidRDefault="00605FBE" w:rsidP="00605FBE">
      <w:pPr>
        <w:spacing w:before="225" w:after="225" w:line="240" w:lineRule="auto"/>
        <w:jc w:val="both"/>
      </w:pPr>
      <w:r>
        <w:rPr>
          <w:rFonts w:ascii="Arial" w:hAnsi="Arial" w:cs="Arial"/>
          <w:color w:val="000000"/>
          <w:sz w:val="18"/>
          <w:szCs w:val="18"/>
        </w:rPr>
        <w:t> </w:t>
      </w:r>
    </w:p>
    <w:p w14:paraId="31012E16" w14:textId="77777777" w:rsidR="00605FBE" w:rsidRDefault="00605FBE" w:rsidP="00605FBE">
      <w:pPr>
        <w:spacing w:before="225" w:after="225" w:line="240" w:lineRule="auto"/>
        <w:jc w:val="both"/>
      </w:pPr>
      <w:r>
        <w:rPr>
          <w:rFonts w:ascii="Arial" w:hAnsi="Arial" w:cs="Arial"/>
          <w:color w:val="000000"/>
          <w:sz w:val="18"/>
          <w:szCs w:val="18"/>
        </w:rPr>
        <w:t xml:space="preserve">Naročniku OBČINA ČRNA NA KOROŠKEM, Center 101, 2393 Črna na Koroškem,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551CB93" w14:textId="54E3A51C" w:rsidR="00605FBE" w:rsidRDefault="00776DC2" w:rsidP="00605FBE">
      <w:pPr>
        <w:spacing w:before="225" w:after="225" w:line="240" w:lineRule="auto"/>
        <w:jc w:val="both"/>
      </w:pPr>
      <w:r>
        <w:rPr>
          <w:rFonts w:ascii="Arial" w:hAnsi="Arial" w:cs="Arial"/>
          <w:color w:val="000000"/>
          <w:sz w:val="18"/>
          <w:szCs w:val="18"/>
        </w:rPr>
        <w:t>»</w:t>
      </w:r>
      <w:r>
        <w:rPr>
          <w:rFonts w:ascii="Arial" w:hAnsi="Arial" w:cs="Arial"/>
          <w:b/>
          <w:bCs/>
          <w:color w:val="000000"/>
          <w:sz w:val="18"/>
          <w:szCs w:val="18"/>
        </w:rPr>
        <w:t>IZVAJANJE ŠOLSKIH PREVOZOV V OBČINI ČRNA NA KOROŠKEM V ŠOLSKEM LETU 2024/2025</w:t>
      </w:r>
      <w:r>
        <w:rPr>
          <w:rFonts w:ascii="Arial" w:hAnsi="Arial" w:cs="Arial"/>
          <w:color w:val="000000"/>
          <w:sz w:val="18"/>
          <w:szCs w:val="18"/>
        </w:rPr>
        <w:t>«</w:t>
      </w:r>
      <w:r w:rsidR="00605FBE">
        <w:rPr>
          <w:rFonts w:ascii="Arial" w:hAnsi="Arial" w:cs="Arial"/>
          <w:b/>
          <w:bCs/>
          <w:color w:val="000000"/>
          <w:sz w:val="18"/>
          <w:szCs w:val="18"/>
        </w:rPr>
        <w:t>, </w:t>
      </w:r>
      <w:r w:rsidR="00605FBE">
        <w:rPr>
          <w:rFonts w:ascii="Arial" w:hAnsi="Arial" w:cs="Arial"/>
          <w:color w:val="000000"/>
          <w:sz w:val="18"/>
          <w:szCs w:val="18"/>
        </w:rPr>
        <w:t>430-000</w:t>
      </w:r>
      <w:r>
        <w:rPr>
          <w:rFonts w:ascii="Arial" w:hAnsi="Arial" w:cs="Arial"/>
          <w:color w:val="000000"/>
          <w:sz w:val="18"/>
          <w:szCs w:val="18"/>
        </w:rPr>
        <w:t>3</w:t>
      </w:r>
      <w:r w:rsidR="00605FBE">
        <w:rPr>
          <w:rFonts w:ascii="Arial" w:hAnsi="Arial" w:cs="Arial"/>
          <w:color w:val="000000"/>
          <w:sz w:val="18"/>
          <w:szCs w:val="18"/>
        </w:rPr>
        <w:t>/2024</w:t>
      </w:r>
    </w:p>
    <w:p w14:paraId="7DFB881C" w14:textId="77777777" w:rsidR="00605FBE" w:rsidRDefault="00605FBE" w:rsidP="00605FB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5A1A5D7" w14:textId="77777777" w:rsidR="00605FBE" w:rsidRDefault="00605FBE" w:rsidP="00605FBE">
      <w:pPr>
        <w:spacing w:before="225" w:after="225" w:line="240" w:lineRule="auto"/>
        <w:jc w:val="both"/>
      </w:pPr>
      <w:r>
        <w:rPr>
          <w:rFonts w:ascii="Arial" w:hAnsi="Arial" w:cs="Arial"/>
          <w:color w:val="000000"/>
          <w:sz w:val="18"/>
          <w:szCs w:val="18"/>
        </w:rPr>
        <w:t> </w:t>
      </w:r>
    </w:p>
    <w:p w14:paraId="1563F2C3" w14:textId="77777777" w:rsidR="00605FBE" w:rsidRDefault="00605FBE" w:rsidP="00605FBE">
      <w:pPr>
        <w:spacing w:before="225" w:after="225" w:line="240" w:lineRule="auto"/>
        <w:jc w:val="both"/>
      </w:pPr>
      <w:r>
        <w:rPr>
          <w:rFonts w:ascii="Arial" w:hAnsi="Arial" w:cs="Arial"/>
          <w:color w:val="000000"/>
          <w:sz w:val="18"/>
          <w:szCs w:val="18"/>
        </w:rPr>
        <w:t xml:space="preserve">Naročnika OBČINA ČRNA NA KOROŠKEM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664EB85" w14:textId="77777777" w:rsidR="00605FBE" w:rsidRDefault="00605FBE" w:rsidP="00605FB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8AC2E7F" w14:textId="77777777" w:rsidR="00605FBE" w:rsidRDefault="00605FBE" w:rsidP="00605FB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080AE87" w14:textId="77777777" w:rsidR="00605FBE" w:rsidRDefault="00605FBE" w:rsidP="00605FB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3B45C91" w14:textId="77777777" w:rsidR="00605FBE" w:rsidRDefault="00605FBE" w:rsidP="00605FB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94FF340" w14:textId="77777777" w:rsidR="00605FBE" w:rsidRDefault="00605FBE" w:rsidP="00605FBE">
      <w:pPr>
        <w:spacing w:before="225" w:after="225" w:line="240" w:lineRule="auto"/>
        <w:jc w:val="both"/>
      </w:pPr>
      <w:r>
        <w:rPr>
          <w:rFonts w:ascii="Arial" w:hAnsi="Arial" w:cs="Arial"/>
          <w:color w:val="000000"/>
          <w:sz w:val="18"/>
          <w:szCs w:val="18"/>
        </w:rPr>
        <w:t> </w:t>
      </w:r>
    </w:p>
    <w:p w14:paraId="0B33D085" w14:textId="77777777" w:rsidR="00605FBE" w:rsidRDefault="00605FBE" w:rsidP="00605FBE">
      <w:pPr>
        <w:spacing w:before="225" w:after="225" w:line="240" w:lineRule="auto"/>
        <w:jc w:val="both"/>
      </w:pPr>
      <w:r>
        <w:rPr>
          <w:rFonts w:ascii="Arial" w:hAnsi="Arial" w:cs="Arial"/>
          <w:color w:val="000000"/>
          <w:sz w:val="18"/>
          <w:szCs w:val="18"/>
        </w:rPr>
        <w:t>Priloga: </w:t>
      </w:r>
    </w:p>
    <w:p w14:paraId="5DD331F1" w14:textId="77777777" w:rsidR="00605FBE" w:rsidRDefault="00605FBE" w:rsidP="00605FBE">
      <w:pPr>
        <w:spacing w:before="225" w:after="225" w:line="240" w:lineRule="auto"/>
        <w:jc w:val="both"/>
      </w:pPr>
      <w:r>
        <w:rPr>
          <w:rFonts w:ascii="Arial" w:hAnsi="Arial" w:cs="Arial"/>
          <w:color w:val="000000"/>
          <w:sz w:val="18"/>
          <w:szCs w:val="18"/>
        </w:rPr>
        <w:t>- bianco menica, podpisana in žigosana</w:t>
      </w:r>
    </w:p>
    <w:p w14:paraId="0A2FCA2A" w14:textId="77777777" w:rsidR="00605FBE" w:rsidRDefault="00605FBE" w:rsidP="00605FB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05FBE" w14:paraId="66EA512A" w14:textId="77777777" w:rsidTr="00E07526">
        <w:tc>
          <w:tcPr>
            <w:tcW w:w="2500" w:type="pct"/>
            <w:tcMar>
              <w:top w:w="75" w:type="dxa"/>
              <w:bottom w:w="75" w:type="dxa"/>
            </w:tcMar>
            <w:vAlign w:val="center"/>
          </w:tcPr>
          <w:p w14:paraId="666B580A" w14:textId="77777777" w:rsidR="00605FBE" w:rsidRDefault="00605FBE" w:rsidP="00E0752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1D6CF9" w14:textId="77777777" w:rsidR="00605FBE" w:rsidRDefault="00605FBE" w:rsidP="00E0752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05FBE" w14:paraId="372D28B0" w14:textId="77777777" w:rsidTr="00E07526">
        <w:tc>
          <w:tcPr>
            <w:tcW w:w="2500" w:type="pct"/>
            <w:tcMar>
              <w:top w:w="75" w:type="dxa"/>
              <w:bottom w:w="75" w:type="dxa"/>
            </w:tcMar>
            <w:vAlign w:val="center"/>
          </w:tcPr>
          <w:p w14:paraId="4638A7C0" w14:textId="77777777" w:rsidR="00605FBE" w:rsidRDefault="00605FBE" w:rsidP="00E0752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885562" w14:textId="77777777" w:rsidR="00605FBE" w:rsidRDefault="00605FBE" w:rsidP="00E07526"/>
          <w:p w14:paraId="374041E8" w14:textId="77777777" w:rsidR="00605FBE" w:rsidRDefault="00605FBE" w:rsidP="00E07526">
            <w:pPr>
              <w:jc w:val="center"/>
            </w:pPr>
            <w:r>
              <w:rPr>
                <w:rFonts w:ascii="Arial" w:hAnsi="Arial" w:cs="Arial"/>
                <w:color w:val="A9A9A9"/>
                <w:position w:val="-2"/>
                <w:sz w:val="18"/>
                <w:szCs w:val="18"/>
              </w:rPr>
              <w:t>(žig in podpis)</w:t>
            </w:r>
          </w:p>
        </w:tc>
      </w:tr>
    </w:tbl>
    <w:p w14:paraId="5A7EC5BF" w14:textId="77777777" w:rsidR="00605FBE" w:rsidRDefault="00605FBE" w:rsidP="00605FBE">
      <w:pPr>
        <w:spacing w:before="225" w:after="225" w:line="240" w:lineRule="auto"/>
        <w:jc w:val="both"/>
      </w:pPr>
      <w:r>
        <w:rPr>
          <w:rFonts w:ascii="Arial" w:hAnsi="Arial" w:cs="Arial"/>
          <w:color w:val="000000"/>
          <w:sz w:val="18"/>
          <w:szCs w:val="18"/>
        </w:rPr>
        <w:t> </w:t>
      </w:r>
    </w:p>
    <w:p w14:paraId="4C751A1C" w14:textId="77777777" w:rsidR="00605FBE" w:rsidRDefault="00605FBE" w:rsidP="00605FBE">
      <w:pPr>
        <w:spacing w:before="225" w:after="225" w:line="240" w:lineRule="auto"/>
        <w:jc w:val="both"/>
      </w:pPr>
      <w:r>
        <w:rPr>
          <w:rFonts w:ascii="Arial" w:hAnsi="Arial" w:cs="Arial"/>
          <w:color w:val="000000"/>
          <w:sz w:val="18"/>
          <w:szCs w:val="18"/>
        </w:rPr>
        <w:t> </w:t>
      </w:r>
    </w:p>
    <w:p w14:paraId="43778953" w14:textId="77777777" w:rsidR="00605FBE" w:rsidRDefault="00605FBE" w:rsidP="00605FBE">
      <w:pPr>
        <w:sectPr w:rsidR="00605FBE" w:rsidSect="00605FBE">
          <w:footerReference w:type="default" r:id="rId16"/>
          <w:pgSz w:w="11906" w:h="16838"/>
          <w:pgMar w:top="1418" w:right="1418" w:bottom="1418" w:left="1418" w:header="567" w:footer="596" w:gutter="0"/>
          <w:cols w:space="708"/>
          <w:docGrid w:linePitch="360"/>
        </w:sectPr>
      </w:pPr>
    </w:p>
    <w:p w14:paraId="2463CED5" w14:textId="39F165C9" w:rsidR="00BE1704" w:rsidRPr="00590863" w:rsidRDefault="00BE1704" w:rsidP="00BE1704">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2</w:t>
      </w:r>
    </w:p>
    <w:p w14:paraId="2402874A" w14:textId="77777777" w:rsidR="00BE1704" w:rsidRPr="00252358" w:rsidRDefault="00BE1704" w:rsidP="00BE1704"/>
    <w:p w14:paraId="100CE76B" w14:textId="77777777" w:rsidR="00BE1704" w:rsidRDefault="00BE1704" w:rsidP="00BE17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A16BCED" w14:textId="77777777" w:rsidR="00BE1704" w:rsidRDefault="00BE1704" w:rsidP="00BE1704">
      <w:pPr>
        <w:spacing w:after="120"/>
        <w:rPr>
          <w:rFonts w:ascii="Arial" w:hAnsi="Arial" w:cs="Arial"/>
        </w:rPr>
      </w:pPr>
    </w:p>
    <w:p w14:paraId="355AADC2" w14:textId="4A776F0E" w:rsidR="00BE1704" w:rsidRDefault="00BE1704" w:rsidP="00BE1704">
      <w:pPr>
        <w:spacing w:before="225" w:after="225" w:line="240" w:lineRule="auto"/>
        <w:jc w:val="both"/>
      </w:pPr>
      <w:r>
        <w:rPr>
          <w:rFonts w:ascii="Arial" w:hAnsi="Arial" w:cs="Arial"/>
          <w:color w:val="000000"/>
          <w:sz w:val="18"/>
          <w:szCs w:val="18"/>
        </w:rPr>
        <w:t xml:space="preserve">Pri izvedbi javnega naročila </w:t>
      </w:r>
      <w:r w:rsidR="00776DC2">
        <w:rPr>
          <w:rFonts w:ascii="Arial" w:hAnsi="Arial" w:cs="Arial"/>
          <w:color w:val="000000"/>
          <w:sz w:val="18"/>
          <w:szCs w:val="18"/>
        </w:rPr>
        <w:t>»</w:t>
      </w:r>
      <w:r w:rsidR="00776DC2">
        <w:rPr>
          <w:rFonts w:ascii="Arial" w:hAnsi="Arial" w:cs="Arial"/>
          <w:b/>
          <w:bCs/>
          <w:color w:val="000000"/>
          <w:sz w:val="18"/>
          <w:szCs w:val="18"/>
        </w:rPr>
        <w:t>IZVAJANJE ŠOLSKIH PREVOZOV V OBČINI ČRNA NA KOROŠKEM V ŠOLSKEM LETU 2024/2025</w:t>
      </w:r>
      <w:r w:rsidR="00776DC2">
        <w:rPr>
          <w:rFonts w:ascii="Arial" w:hAnsi="Arial" w:cs="Arial"/>
          <w:color w:val="000000"/>
          <w:sz w:val="18"/>
          <w:szCs w:val="18"/>
        </w:rPr>
        <w:t>«</w:t>
      </w:r>
      <w:r>
        <w:rPr>
          <w:rFonts w:ascii="Arial" w:hAnsi="Arial" w:cs="Arial"/>
          <w:color w:val="000000"/>
          <w:sz w:val="18"/>
          <w:szCs w:val="18"/>
        </w:rPr>
        <w:t>,</w:t>
      </w:r>
    </w:p>
    <w:p w14:paraId="72C8C743" w14:textId="77777777" w:rsidR="00BE1704" w:rsidRDefault="00BE1704" w:rsidP="00BE1704">
      <w:pPr>
        <w:spacing w:before="225" w:after="225" w:line="240" w:lineRule="auto"/>
        <w:jc w:val="both"/>
      </w:pPr>
      <w:r>
        <w:rPr>
          <w:rFonts w:ascii="Arial" w:hAnsi="Arial" w:cs="Arial"/>
          <w:color w:val="000000"/>
          <w:sz w:val="18"/>
          <w:szCs w:val="18"/>
        </w:rPr>
        <w:t>izjavljamo, da (ustrezno označi in izpolni):</w:t>
      </w:r>
    </w:p>
    <w:p w14:paraId="1B9142BD" w14:textId="77777777" w:rsidR="00BE1704" w:rsidRDefault="00BE1704" w:rsidP="00BE1704">
      <w:pPr>
        <w:spacing w:before="225" w:after="225" w:line="240" w:lineRule="auto"/>
        <w:jc w:val="both"/>
      </w:pPr>
      <w:r>
        <w:rPr>
          <w:rFonts w:ascii="Arial" w:hAnsi="Arial" w:cs="Arial"/>
          <w:b/>
          <w:bCs/>
          <w:color w:val="000000"/>
          <w:sz w:val="18"/>
          <w:szCs w:val="18"/>
        </w:rPr>
        <w:t>[   ] ne nastopamo s podizvajalci</w:t>
      </w:r>
    </w:p>
    <w:p w14:paraId="2EBA07A1" w14:textId="77777777" w:rsidR="00BE1704" w:rsidRDefault="00BE1704" w:rsidP="00BE170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BE1704" w14:paraId="1A92E890" w14:textId="77777777" w:rsidTr="00E0752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C38375" w14:textId="77777777" w:rsidR="00BE1704" w:rsidRDefault="00BE1704" w:rsidP="00E0752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96DC6C" w14:textId="77777777" w:rsidR="00BE1704" w:rsidRDefault="00BE1704" w:rsidP="00E07526">
            <w:r>
              <w:rPr>
                <w:rFonts w:ascii="Arial" w:hAnsi="Arial" w:cs="Arial"/>
                <w:color w:val="000000"/>
                <w:position w:val="-2"/>
                <w:sz w:val="18"/>
                <w:szCs w:val="18"/>
              </w:rPr>
              <w:t> </w:t>
            </w:r>
          </w:p>
        </w:tc>
      </w:tr>
      <w:tr w:rsidR="00BE1704" w14:paraId="0E9A0618" w14:textId="77777777" w:rsidTr="00E0752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0F0A12D" w14:textId="77777777" w:rsidR="00BE1704" w:rsidRDefault="00BE1704" w:rsidP="00E0752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63EC0C" w14:textId="77777777" w:rsidR="00BE1704" w:rsidRDefault="00BE1704" w:rsidP="00E07526">
            <w:pPr>
              <w:spacing w:before="135" w:after="135"/>
              <w:jc w:val="both"/>
              <w:textAlignment w:val="center"/>
            </w:pPr>
            <w:r>
              <w:rPr>
                <w:rFonts w:ascii="Arial" w:hAnsi="Arial" w:cs="Arial"/>
                <w:color w:val="000000"/>
                <w:position w:val="-2"/>
                <w:sz w:val="18"/>
                <w:szCs w:val="18"/>
              </w:rPr>
              <w:t>Opis del, ki jih bo izvedel podizvajalec:</w:t>
            </w:r>
          </w:p>
          <w:p w14:paraId="66638B1B" w14:textId="77777777" w:rsidR="00BE1704" w:rsidRDefault="00BE1704" w:rsidP="00E07526">
            <w:pPr>
              <w:spacing w:before="135" w:after="135"/>
              <w:jc w:val="both"/>
              <w:textAlignment w:val="center"/>
            </w:pPr>
            <w:r>
              <w:rPr>
                <w:rFonts w:ascii="Arial" w:hAnsi="Arial" w:cs="Arial"/>
                <w:color w:val="000000"/>
                <w:position w:val="-2"/>
                <w:sz w:val="18"/>
                <w:szCs w:val="18"/>
              </w:rPr>
              <w:t> </w:t>
            </w:r>
          </w:p>
          <w:p w14:paraId="13DC89AA" w14:textId="77777777" w:rsidR="00BE1704" w:rsidRDefault="00BE1704" w:rsidP="00E0752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E1704" w14:paraId="45E0DC81" w14:textId="77777777" w:rsidTr="00E0752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E87733" w14:textId="77777777" w:rsidR="00BE1704" w:rsidRDefault="00BE1704" w:rsidP="00E0752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31A703" w14:textId="77777777" w:rsidR="00BE1704" w:rsidRDefault="00BE1704" w:rsidP="00E07526">
            <w:r>
              <w:rPr>
                <w:rFonts w:ascii="Arial" w:hAnsi="Arial" w:cs="Arial"/>
                <w:color w:val="000000"/>
                <w:position w:val="-2"/>
                <w:sz w:val="18"/>
                <w:szCs w:val="18"/>
              </w:rPr>
              <w:t> </w:t>
            </w:r>
          </w:p>
        </w:tc>
      </w:tr>
      <w:tr w:rsidR="00BE1704" w14:paraId="3A1A2C3D" w14:textId="77777777" w:rsidTr="00E0752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E782678" w14:textId="77777777" w:rsidR="00BE1704" w:rsidRDefault="00BE1704" w:rsidP="00E0752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689FC3" w14:textId="77777777" w:rsidR="00BE1704" w:rsidRDefault="00BE1704" w:rsidP="00E07526">
            <w:pPr>
              <w:spacing w:before="135" w:after="135"/>
              <w:jc w:val="both"/>
              <w:textAlignment w:val="center"/>
            </w:pPr>
            <w:r>
              <w:rPr>
                <w:rFonts w:ascii="Arial" w:hAnsi="Arial" w:cs="Arial"/>
                <w:color w:val="000000"/>
                <w:position w:val="-2"/>
                <w:sz w:val="18"/>
                <w:szCs w:val="18"/>
              </w:rPr>
              <w:t>Opis del, ki jih bo izvedel podizvajalec:</w:t>
            </w:r>
          </w:p>
          <w:p w14:paraId="42C5D155" w14:textId="77777777" w:rsidR="00BE1704" w:rsidRDefault="00BE1704" w:rsidP="00E07526">
            <w:pPr>
              <w:spacing w:before="135" w:after="135"/>
              <w:jc w:val="both"/>
              <w:textAlignment w:val="center"/>
            </w:pPr>
            <w:r>
              <w:rPr>
                <w:rFonts w:ascii="Arial" w:hAnsi="Arial" w:cs="Arial"/>
                <w:color w:val="000000"/>
                <w:position w:val="-2"/>
                <w:sz w:val="18"/>
                <w:szCs w:val="18"/>
              </w:rPr>
              <w:t> </w:t>
            </w:r>
          </w:p>
          <w:p w14:paraId="39FC8D62" w14:textId="77777777" w:rsidR="00BE1704" w:rsidRDefault="00BE1704" w:rsidP="00E07526">
            <w:pPr>
              <w:spacing w:before="135" w:after="135"/>
              <w:jc w:val="both"/>
              <w:textAlignment w:val="center"/>
            </w:pPr>
            <w:r>
              <w:rPr>
                <w:rFonts w:ascii="Arial" w:hAnsi="Arial" w:cs="Arial"/>
                <w:color w:val="000000"/>
                <w:position w:val="-2"/>
                <w:sz w:val="18"/>
                <w:szCs w:val="18"/>
              </w:rPr>
              <w:t>% končne ponudbe vrednosti, ki jo bo izvedel podizvajalec: ____</w:t>
            </w:r>
          </w:p>
          <w:p w14:paraId="28C8CAD6" w14:textId="77777777" w:rsidR="00BE1704" w:rsidRDefault="00BE1704" w:rsidP="00E07526">
            <w:pPr>
              <w:spacing w:before="135" w:after="135"/>
              <w:jc w:val="both"/>
              <w:textAlignment w:val="center"/>
            </w:pPr>
            <w:r>
              <w:rPr>
                <w:rFonts w:ascii="Arial" w:hAnsi="Arial" w:cs="Arial"/>
                <w:color w:val="000000"/>
                <w:position w:val="-2"/>
                <w:sz w:val="18"/>
                <w:szCs w:val="18"/>
              </w:rPr>
              <w:t> </w:t>
            </w:r>
          </w:p>
        </w:tc>
      </w:tr>
    </w:tbl>
    <w:p w14:paraId="191FF85A" w14:textId="77777777" w:rsidR="00BE1704" w:rsidRDefault="00BE1704" w:rsidP="00BE170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A876684" w14:textId="77777777" w:rsidR="00BE1704" w:rsidRDefault="00BE1704" w:rsidP="00BE170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1704" w14:paraId="2F35C674" w14:textId="77777777" w:rsidTr="00E07526">
        <w:tc>
          <w:tcPr>
            <w:tcW w:w="4080" w:type="dxa"/>
            <w:tcMar>
              <w:top w:w="135" w:type="dxa"/>
              <w:bottom w:w="135" w:type="dxa"/>
            </w:tcMar>
            <w:vAlign w:val="center"/>
          </w:tcPr>
          <w:p w14:paraId="3774BD48" w14:textId="77777777" w:rsidR="00BE1704" w:rsidRDefault="00BE1704" w:rsidP="00E07526">
            <w:r>
              <w:rPr>
                <w:rFonts w:ascii="Arial" w:hAnsi="Arial" w:cs="Arial"/>
                <w:color w:val="000000"/>
                <w:position w:val="-2"/>
                <w:sz w:val="18"/>
                <w:szCs w:val="18"/>
              </w:rPr>
              <w:t>Kraj in datum:</w:t>
            </w:r>
          </w:p>
        </w:tc>
        <w:tc>
          <w:tcPr>
            <w:tcW w:w="0" w:type="auto"/>
            <w:tcMar>
              <w:top w:w="135" w:type="dxa"/>
              <w:bottom w:w="135" w:type="dxa"/>
            </w:tcMar>
            <w:vAlign w:val="center"/>
          </w:tcPr>
          <w:p w14:paraId="148E3938" w14:textId="77777777" w:rsidR="00BE1704" w:rsidRDefault="00BE1704" w:rsidP="00E07526">
            <w:r>
              <w:rPr>
                <w:rFonts w:ascii="Arial" w:hAnsi="Arial" w:cs="Arial"/>
                <w:color w:val="000000"/>
                <w:position w:val="-2"/>
                <w:sz w:val="18"/>
                <w:szCs w:val="18"/>
              </w:rPr>
              <w:t>Ime in priimek: _____________________</w:t>
            </w:r>
          </w:p>
        </w:tc>
      </w:tr>
      <w:tr w:rsidR="00BE1704" w14:paraId="508181DA" w14:textId="77777777" w:rsidTr="00E07526">
        <w:tc>
          <w:tcPr>
            <w:tcW w:w="4080" w:type="dxa"/>
            <w:tcMar>
              <w:top w:w="135" w:type="dxa"/>
              <w:bottom w:w="135" w:type="dxa"/>
            </w:tcMar>
            <w:vAlign w:val="center"/>
          </w:tcPr>
          <w:p w14:paraId="3D0B10F4" w14:textId="77777777" w:rsidR="00BE1704" w:rsidRDefault="00BE1704" w:rsidP="00E07526">
            <w:r>
              <w:rPr>
                <w:rFonts w:ascii="Arial" w:hAnsi="Arial" w:cs="Arial"/>
                <w:color w:val="000000"/>
                <w:position w:val="-2"/>
                <w:sz w:val="18"/>
                <w:szCs w:val="18"/>
              </w:rPr>
              <w:t> </w:t>
            </w:r>
          </w:p>
        </w:tc>
        <w:tc>
          <w:tcPr>
            <w:tcW w:w="0" w:type="auto"/>
            <w:tcMar>
              <w:top w:w="135" w:type="dxa"/>
              <w:bottom w:w="135" w:type="dxa"/>
            </w:tcMar>
            <w:vAlign w:val="center"/>
          </w:tcPr>
          <w:p w14:paraId="6C963F0C" w14:textId="77777777" w:rsidR="00BE1704" w:rsidRDefault="00BE1704" w:rsidP="00E07526"/>
          <w:p w14:paraId="5AFDAA77" w14:textId="77777777" w:rsidR="00BE1704" w:rsidRDefault="00BE1704" w:rsidP="00E07526">
            <w:pPr>
              <w:jc w:val="center"/>
            </w:pPr>
            <w:r>
              <w:rPr>
                <w:rFonts w:ascii="Arial" w:hAnsi="Arial" w:cs="Arial"/>
                <w:color w:val="A9A9A9"/>
                <w:position w:val="-2"/>
                <w:sz w:val="18"/>
                <w:szCs w:val="18"/>
              </w:rPr>
              <w:t>(žig in podpis)</w:t>
            </w:r>
          </w:p>
        </w:tc>
      </w:tr>
    </w:tbl>
    <w:p w14:paraId="135F743F" w14:textId="77777777" w:rsidR="00BE1704" w:rsidRDefault="00BE1704" w:rsidP="00BE170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B130997" w14:textId="4FFB4584" w:rsidR="00BE1704" w:rsidRDefault="00BE1704">
      <w:pPr>
        <w:rPr>
          <w:rFonts w:ascii="Arial" w:hAnsi="Arial" w:cs="Arial"/>
          <w:sz w:val="18"/>
          <w:szCs w:val="18"/>
        </w:rPr>
      </w:pPr>
    </w:p>
    <w:p w14:paraId="6D70BA8C" w14:textId="77777777" w:rsidR="00BE1704" w:rsidRDefault="00BE1704" w:rsidP="00605FBE">
      <w:pPr>
        <w:spacing w:after="0"/>
        <w:jc w:val="right"/>
        <w:rPr>
          <w:rFonts w:ascii="Arial" w:hAnsi="Arial" w:cs="Arial"/>
          <w:sz w:val="18"/>
          <w:szCs w:val="18"/>
        </w:rPr>
      </w:pPr>
    </w:p>
    <w:p w14:paraId="5BDC173B" w14:textId="25F9DE3F"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1</w:t>
      </w:r>
      <w:r w:rsidR="00BE1704">
        <w:rPr>
          <w:rFonts w:ascii="Arial" w:hAnsi="Arial" w:cs="Arial"/>
          <w:sz w:val="18"/>
          <w:szCs w:val="18"/>
        </w:rPr>
        <w:t>3</w:t>
      </w:r>
    </w:p>
    <w:p w14:paraId="257429B9" w14:textId="77777777" w:rsidR="00605FBE" w:rsidRPr="009407AB" w:rsidRDefault="00605FBE" w:rsidP="00605FBE">
      <w:pPr>
        <w:rPr>
          <w:sz w:val="4"/>
          <w:szCs w:val="4"/>
        </w:rPr>
      </w:pPr>
    </w:p>
    <w:p w14:paraId="74715846" w14:textId="77777777" w:rsidR="00605FBE" w:rsidRPr="009407AB" w:rsidRDefault="00605FBE" w:rsidP="00BE17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0"/>
        <w:ind w:left="1985"/>
        <w:rPr>
          <w:rFonts w:ascii="Arial" w:hAnsi="Arial" w:cs="Arial"/>
          <w:sz w:val="36"/>
          <w:szCs w:val="36"/>
        </w:rPr>
      </w:pPr>
      <w:r w:rsidRPr="009407AB">
        <w:rPr>
          <w:rFonts w:ascii="Arial" w:hAnsi="Arial" w:cs="Arial"/>
          <w:sz w:val="36"/>
          <w:szCs w:val="36"/>
        </w:rPr>
        <w:t>Izjava zastopnika podizvajalca v zvezi z izpolnjevanjem obveznih pogojev za podizvajalce</w:t>
      </w:r>
    </w:p>
    <w:p w14:paraId="3B546CDE" w14:textId="77777777" w:rsidR="00605FBE" w:rsidRPr="00BE1704" w:rsidRDefault="00605FBE" w:rsidP="00605FBE">
      <w:pPr>
        <w:spacing w:after="120"/>
        <w:rPr>
          <w:rFonts w:ascii="Arial" w:hAnsi="Arial" w:cs="Arial"/>
          <w:sz w:val="2"/>
          <w:szCs w:val="2"/>
        </w:rPr>
      </w:pPr>
    </w:p>
    <w:p w14:paraId="30E148CE" w14:textId="77777777" w:rsidR="00605FBE" w:rsidRDefault="00605FBE" w:rsidP="00BE1704">
      <w:pPr>
        <w:spacing w:before="120" w:after="120"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DB2DD9A" w14:textId="77777777" w:rsidR="00605FBE" w:rsidRDefault="00605FBE" w:rsidP="00605FB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605FBE" w14:paraId="61603B96" w14:textId="77777777" w:rsidTr="00E07526">
        <w:tc>
          <w:tcPr>
            <w:tcW w:w="0" w:type="auto"/>
            <w:tcMar>
              <w:top w:w="0" w:type="auto"/>
              <w:bottom w:w="0" w:type="auto"/>
            </w:tcMar>
          </w:tcPr>
          <w:p w14:paraId="61EC43D2" w14:textId="77777777" w:rsidR="00605FBE" w:rsidRDefault="00605FBE" w:rsidP="00E07526">
            <w:pPr>
              <w:numPr>
                <w:ilvl w:val="0"/>
                <w:numId w:val="3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FF2B830" w14:textId="77777777" w:rsidR="00605FBE" w:rsidRDefault="00605FBE" w:rsidP="00E07526">
            <w:pPr>
              <w:numPr>
                <w:ilvl w:val="0"/>
                <w:numId w:val="3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D90EEAA" w14:textId="77777777" w:rsidR="00605FBE" w:rsidRDefault="00605FBE" w:rsidP="00E07526">
            <w:pPr>
              <w:numPr>
                <w:ilvl w:val="0"/>
                <w:numId w:val="3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1C20D8CF" w14:textId="77777777" w:rsidR="00605FBE" w:rsidRDefault="00605FBE" w:rsidP="00E07526">
            <w:pPr>
              <w:numPr>
                <w:ilvl w:val="0"/>
                <w:numId w:val="3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32A4A00" w14:textId="77777777" w:rsidR="00605FBE" w:rsidRDefault="00605FBE" w:rsidP="00E07526">
            <w:pPr>
              <w:numPr>
                <w:ilvl w:val="0"/>
                <w:numId w:val="3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865C2CE" w14:textId="77777777" w:rsidR="00605FBE" w:rsidRDefault="00605FBE" w:rsidP="00E07526">
            <w:pPr>
              <w:numPr>
                <w:ilvl w:val="0"/>
                <w:numId w:val="3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2EF4CBF" w14:textId="77777777" w:rsidR="00605FBE" w:rsidRDefault="00605FBE" w:rsidP="00E07526">
            <w:pPr>
              <w:numPr>
                <w:ilvl w:val="0"/>
                <w:numId w:val="3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3DAE19A" w14:textId="77777777" w:rsidR="00605FBE" w:rsidRDefault="00605FBE" w:rsidP="00BE1704">
      <w:pPr>
        <w:spacing w:before="40" w:after="4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F0DB14E" w14:textId="77777777" w:rsidR="00605FBE" w:rsidRDefault="00605FBE" w:rsidP="00BE1704">
      <w:pPr>
        <w:spacing w:before="40" w:after="40" w:line="240" w:lineRule="auto"/>
        <w:jc w:val="center"/>
      </w:pPr>
      <w:r>
        <w:rPr>
          <w:rFonts w:ascii="Arial" w:hAnsi="Arial" w:cs="Arial"/>
          <w:b/>
          <w:bCs/>
          <w:color w:val="000000"/>
          <w:sz w:val="21"/>
          <w:szCs w:val="21"/>
        </w:rPr>
        <w:t>in</w:t>
      </w:r>
    </w:p>
    <w:p w14:paraId="0B57C772" w14:textId="77777777" w:rsidR="00605FBE" w:rsidRDefault="00605FBE" w:rsidP="00BE1704">
      <w:pPr>
        <w:spacing w:before="40" w:after="40" w:line="240" w:lineRule="auto"/>
        <w:jc w:val="center"/>
      </w:pPr>
      <w:r>
        <w:rPr>
          <w:rFonts w:ascii="Arial" w:hAnsi="Arial" w:cs="Arial"/>
          <w:b/>
          <w:bCs/>
          <w:color w:val="000000"/>
          <w:sz w:val="21"/>
          <w:szCs w:val="21"/>
        </w:rPr>
        <w:t>POOBLASTILO</w:t>
      </w:r>
    </w:p>
    <w:p w14:paraId="418B062E" w14:textId="32DE1DA8" w:rsidR="00605FBE" w:rsidRDefault="00605FBE" w:rsidP="00BE1704">
      <w:pPr>
        <w:spacing w:before="120" w:after="120" w:line="240" w:lineRule="auto"/>
        <w:jc w:val="both"/>
      </w:pPr>
      <w:r>
        <w:rPr>
          <w:rFonts w:ascii="Arial" w:hAnsi="Arial" w:cs="Arial"/>
          <w:color w:val="000000"/>
          <w:sz w:val="18"/>
          <w:szCs w:val="18"/>
        </w:rPr>
        <w:t>Pooblaščamo naročnika OBČINA ČRNA NA KOROŠKEM,</w:t>
      </w:r>
      <w:r w:rsidR="009407AB">
        <w:rPr>
          <w:rFonts w:ascii="Arial" w:hAnsi="Arial" w:cs="Arial"/>
          <w:color w:val="000000"/>
          <w:sz w:val="18"/>
          <w:szCs w:val="18"/>
        </w:rPr>
        <w:t xml:space="preserve"> </w:t>
      </w:r>
      <w:r>
        <w:rPr>
          <w:rFonts w:ascii="Arial" w:hAnsi="Arial" w:cs="Arial"/>
          <w:color w:val="000000"/>
          <w:sz w:val="18"/>
          <w:szCs w:val="18"/>
        </w:rPr>
        <w:t>Center 101, 2393 Črna na Koroškem,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605FBE" w14:paraId="7ECD69F2" w14:textId="77777777" w:rsidTr="00E07526">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78DB2C" w14:textId="77777777" w:rsidR="00605FBE" w:rsidRDefault="00605FBE" w:rsidP="00E0752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CCCE5" w14:textId="77777777" w:rsidR="00605FBE" w:rsidRDefault="00605FBE" w:rsidP="00E07526">
            <w:r>
              <w:rPr>
                <w:rFonts w:ascii="Arial" w:hAnsi="Arial" w:cs="Arial"/>
                <w:color w:val="000000"/>
                <w:position w:val="-2"/>
                <w:sz w:val="18"/>
                <w:szCs w:val="18"/>
              </w:rPr>
              <w:t> </w:t>
            </w:r>
          </w:p>
        </w:tc>
      </w:tr>
      <w:tr w:rsidR="00605FBE" w14:paraId="0A792703" w14:textId="77777777" w:rsidTr="00E07526">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65364" w14:textId="77777777" w:rsidR="00605FBE" w:rsidRDefault="00605FBE" w:rsidP="00E0752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9DB26" w14:textId="77777777" w:rsidR="00605FBE" w:rsidRDefault="00605FBE" w:rsidP="00E07526">
            <w:r>
              <w:rPr>
                <w:rFonts w:ascii="Arial" w:hAnsi="Arial" w:cs="Arial"/>
                <w:color w:val="000000"/>
                <w:position w:val="-2"/>
                <w:sz w:val="18"/>
                <w:szCs w:val="18"/>
              </w:rPr>
              <w:t> </w:t>
            </w:r>
          </w:p>
        </w:tc>
      </w:tr>
      <w:tr w:rsidR="00605FBE" w14:paraId="798A5A47" w14:textId="77777777" w:rsidTr="00E07526">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A4846" w14:textId="77777777" w:rsidR="00605FBE" w:rsidRDefault="00605FBE" w:rsidP="00E0752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38963" w14:textId="77777777" w:rsidR="00605FBE" w:rsidRDefault="00605FBE" w:rsidP="00E07526">
            <w:r>
              <w:rPr>
                <w:rFonts w:ascii="Arial" w:hAnsi="Arial" w:cs="Arial"/>
                <w:color w:val="000000"/>
                <w:position w:val="-2"/>
                <w:sz w:val="18"/>
                <w:szCs w:val="18"/>
              </w:rPr>
              <w:t> </w:t>
            </w:r>
          </w:p>
        </w:tc>
      </w:tr>
      <w:tr w:rsidR="00605FBE" w14:paraId="3F658BD8" w14:textId="77777777" w:rsidTr="00E07526">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6424A" w14:textId="77777777" w:rsidR="00605FBE" w:rsidRDefault="00605FBE" w:rsidP="00E0752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19EB53" w14:textId="77777777" w:rsidR="00605FBE" w:rsidRDefault="00605FBE" w:rsidP="00E07526">
            <w:r>
              <w:rPr>
                <w:rFonts w:ascii="Arial" w:hAnsi="Arial" w:cs="Arial"/>
                <w:color w:val="000000"/>
                <w:position w:val="-2"/>
                <w:sz w:val="18"/>
                <w:szCs w:val="18"/>
              </w:rPr>
              <w:t> </w:t>
            </w:r>
          </w:p>
        </w:tc>
      </w:tr>
      <w:tr w:rsidR="00605FBE" w14:paraId="2D9419B0" w14:textId="77777777" w:rsidTr="00E07526">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2BC41" w14:textId="77777777" w:rsidR="00605FBE" w:rsidRDefault="00605FBE" w:rsidP="00E0752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CDAD6" w14:textId="77777777" w:rsidR="00605FBE" w:rsidRDefault="00605FBE" w:rsidP="00E07526">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605FBE" w14:paraId="0A9BA928" w14:textId="77777777" w:rsidTr="00E07526">
        <w:tc>
          <w:tcPr>
            <w:tcW w:w="4080" w:type="dxa"/>
            <w:tcMar>
              <w:top w:w="75" w:type="dxa"/>
              <w:bottom w:w="75" w:type="dxa"/>
            </w:tcMar>
            <w:vAlign w:val="center"/>
          </w:tcPr>
          <w:p w14:paraId="0DD4458D" w14:textId="6F02E28B" w:rsidR="00605FBE" w:rsidRDefault="00605FBE" w:rsidP="00E07526">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37CECF8" w14:textId="77777777" w:rsidR="00605FBE" w:rsidRDefault="00605FBE" w:rsidP="00E07526">
            <w:r>
              <w:rPr>
                <w:rFonts w:ascii="Arial" w:hAnsi="Arial" w:cs="Arial"/>
                <w:color w:val="000000"/>
                <w:position w:val="-2"/>
                <w:sz w:val="18"/>
                <w:szCs w:val="18"/>
              </w:rPr>
              <w:t>Ime in priimek: _____________________</w:t>
            </w:r>
          </w:p>
        </w:tc>
      </w:tr>
      <w:tr w:rsidR="00605FBE" w14:paraId="721569A4" w14:textId="77777777" w:rsidTr="00E07526">
        <w:tc>
          <w:tcPr>
            <w:tcW w:w="4080" w:type="dxa"/>
            <w:tcMar>
              <w:top w:w="75" w:type="dxa"/>
              <w:bottom w:w="75" w:type="dxa"/>
            </w:tcMar>
            <w:vAlign w:val="center"/>
          </w:tcPr>
          <w:p w14:paraId="10B52CD0" w14:textId="77777777" w:rsidR="00605FBE" w:rsidRDefault="00605FBE" w:rsidP="00E07526">
            <w:r>
              <w:rPr>
                <w:rFonts w:ascii="Arial" w:hAnsi="Arial" w:cs="Arial"/>
                <w:color w:val="000000"/>
                <w:position w:val="-2"/>
                <w:sz w:val="18"/>
                <w:szCs w:val="18"/>
              </w:rPr>
              <w:t> </w:t>
            </w:r>
          </w:p>
        </w:tc>
        <w:tc>
          <w:tcPr>
            <w:tcW w:w="0" w:type="auto"/>
            <w:tcMar>
              <w:top w:w="75" w:type="dxa"/>
              <w:bottom w:w="75" w:type="dxa"/>
            </w:tcMar>
            <w:vAlign w:val="center"/>
          </w:tcPr>
          <w:p w14:paraId="1184F3C5" w14:textId="77777777" w:rsidR="00605FBE" w:rsidRDefault="00605FBE" w:rsidP="00E07526"/>
          <w:p w14:paraId="348875A1" w14:textId="77777777" w:rsidR="00605FBE" w:rsidRDefault="00605FBE" w:rsidP="00E07526">
            <w:pPr>
              <w:jc w:val="center"/>
            </w:pPr>
            <w:r>
              <w:rPr>
                <w:rFonts w:ascii="Arial" w:hAnsi="Arial" w:cs="Arial"/>
                <w:color w:val="A9A9A9"/>
                <w:position w:val="-2"/>
                <w:sz w:val="18"/>
                <w:szCs w:val="18"/>
              </w:rPr>
              <w:t>(žig in podpis)</w:t>
            </w:r>
          </w:p>
        </w:tc>
      </w:tr>
    </w:tbl>
    <w:p w14:paraId="1D4312FA" w14:textId="28175D83" w:rsidR="00605FBE" w:rsidRPr="00590863" w:rsidRDefault="00605FBE" w:rsidP="00BE170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w:t>
      </w:r>
      <w:r w:rsidR="00BE1704">
        <w:rPr>
          <w:rFonts w:ascii="Arial" w:hAnsi="Arial" w:cs="Arial"/>
          <w:sz w:val="18"/>
          <w:szCs w:val="18"/>
        </w:rPr>
        <w:t>4</w:t>
      </w:r>
    </w:p>
    <w:p w14:paraId="313BC442" w14:textId="77777777" w:rsidR="00605FBE" w:rsidRPr="00252358" w:rsidRDefault="00605FBE" w:rsidP="00605FBE"/>
    <w:p w14:paraId="5CE4DDBC"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31B5342" w14:textId="77777777" w:rsidR="00605FBE" w:rsidRDefault="00605FBE" w:rsidP="00605FBE">
      <w:pPr>
        <w:spacing w:after="120"/>
        <w:rPr>
          <w:rFonts w:ascii="Arial" w:hAnsi="Arial" w:cs="Arial"/>
        </w:rPr>
      </w:pPr>
    </w:p>
    <w:p w14:paraId="5A55DC46" w14:textId="562A0D1D" w:rsidR="00605FBE" w:rsidRDefault="00605FBE" w:rsidP="00605FBE">
      <w:pPr>
        <w:spacing w:before="225" w:after="225" w:line="240" w:lineRule="auto"/>
        <w:jc w:val="both"/>
      </w:pPr>
      <w:r>
        <w:rPr>
          <w:rFonts w:ascii="Arial" w:hAnsi="Arial" w:cs="Arial"/>
          <w:color w:val="000000"/>
          <w:sz w:val="18"/>
          <w:szCs w:val="18"/>
        </w:rPr>
        <w:t>V zvezi z javnim naročilom »</w:t>
      </w:r>
      <w:r w:rsidR="008D3680">
        <w:rPr>
          <w:rFonts w:ascii="Arial" w:hAnsi="Arial" w:cs="Arial"/>
          <w:color w:val="000000"/>
          <w:sz w:val="18"/>
          <w:szCs w:val="18"/>
        </w:rPr>
        <w:t xml:space="preserve">IZVAJANJE </w:t>
      </w:r>
      <w:r>
        <w:rPr>
          <w:rFonts w:ascii="Arial" w:hAnsi="Arial" w:cs="Arial"/>
          <w:color w:val="000000"/>
          <w:sz w:val="18"/>
          <w:szCs w:val="18"/>
        </w:rPr>
        <w:t>PREVOZ</w:t>
      </w:r>
      <w:r w:rsidR="008D3680">
        <w:rPr>
          <w:rFonts w:ascii="Arial" w:hAnsi="Arial" w:cs="Arial"/>
          <w:color w:val="000000"/>
          <w:sz w:val="18"/>
          <w:szCs w:val="18"/>
        </w:rPr>
        <w:t>OV</w:t>
      </w:r>
      <w:r>
        <w:rPr>
          <w:rFonts w:ascii="Arial" w:hAnsi="Arial" w:cs="Arial"/>
          <w:color w:val="000000"/>
          <w:sz w:val="18"/>
          <w:szCs w:val="18"/>
        </w:rPr>
        <w:t xml:space="preserve"> ŠOLSKIH OTROK </w:t>
      </w:r>
      <w:r w:rsidR="008D3680">
        <w:rPr>
          <w:rFonts w:ascii="Arial" w:hAnsi="Arial" w:cs="Arial"/>
          <w:color w:val="000000"/>
          <w:sz w:val="18"/>
          <w:szCs w:val="18"/>
        </w:rPr>
        <w:t>V</w:t>
      </w:r>
      <w:r>
        <w:rPr>
          <w:rFonts w:ascii="Arial" w:hAnsi="Arial" w:cs="Arial"/>
          <w:color w:val="000000"/>
          <w:sz w:val="18"/>
          <w:szCs w:val="18"/>
        </w:rPr>
        <w:t xml:space="preserve"> OBČIN</w:t>
      </w:r>
      <w:r w:rsidR="008D3680">
        <w:rPr>
          <w:rFonts w:ascii="Arial" w:hAnsi="Arial" w:cs="Arial"/>
          <w:color w:val="000000"/>
          <w:sz w:val="18"/>
          <w:szCs w:val="18"/>
        </w:rPr>
        <w:t>I</w:t>
      </w:r>
      <w:r>
        <w:rPr>
          <w:rFonts w:ascii="Arial" w:hAnsi="Arial" w:cs="Arial"/>
          <w:color w:val="000000"/>
          <w:sz w:val="18"/>
          <w:szCs w:val="18"/>
        </w:rPr>
        <w:t xml:space="preserve"> ČRNA NA KOROŠKEM V ŠOLSKEM LETU 2024/2025«,</w:t>
      </w:r>
    </w:p>
    <w:p w14:paraId="2AF04658" w14:textId="77777777" w:rsidR="00605FBE" w:rsidRDefault="00605FBE" w:rsidP="00605FB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EC75A6F" w14:textId="77777777" w:rsidR="00605FBE" w:rsidRDefault="00605FBE" w:rsidP="00605FBE">
      <w:pPr>
        <w:spacing w:before="225" w:after="225" w:line="240" w:lineRule="auto"/>
        <w:jc w:val="both"/>
      </w:pPr>
      <w:r>
        <w:rPr>
          <w:rFonts w:ascii="Arial" w:hAnsi="Arial" w:cs="Arial"/>
          <w:color w:val="000000"/>
          <w:sz w:val="18"/>
          <w:szCs w:val="18"/>
        </w:rPr>
        <w:t>Izjavljamo (ustrezno označi):</w:t>
      </w:r>
    </w:p>
    <w:p w14:paraId="20E54492" w14:textId="77777777" w:rsidR="00605FBE" w:rsidRDefault="00605FBE" w:rsidP="00605FB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6844C44" w14:textId="77777777" w:rsidR="00605FBE" w:rsidRDefault="00605FBE" w:rsidP="00605FBE">
      <w:pPr>
        <w:spacing w:before="225" w:after="225" w:line="240" w:lineRule="auto"/>
        <w:jc w:val="both"/>
      </w:pPr>
      <w:r>
        <w:rPr>
          <w:rFonts w:ascii="Arial" w:hAnsi="Arial" w:cs="Arial"/>
          <w:color w:val="000000"/>
          <w:sz w:val="18"/>
          <w:szCs w:val="18"/>
        </w:rPr>
        <w:t>[   ] NE zahtevamo izvedbe neposrednih plačil.</w:t>
      </w:r>
    </w:p>
    <w:p w14:paraId="6C6E7B28" w14:textId="77777777" w:rsidR="00605FBE" w:rsidRDefault="00605FBE" w:rsidP="00605FBE">
      <w:pPr>
        <w:spacing w:before="225" w:after="225" w:line="240" w:lineRule="auto"/>
        <w:jc w:val="both"/>
      </w:pPr>
      <w:r>
        <w:rPr>
          <w:rFonts w:ascii="Arial" w:hAnsi="Arial" w:cs="Arial"/>
          <w:color w:val="000000"/>
          <w:sz w:val="18"/>
          <w:szCs w:val="18"/>
        </w:rPr>
        <w:t> </w:t>
      </w:r>
    </w:p>
    <w:p w14:paraId="65779F0C" w14:textId="77777777" w:rsidR="00605FBE" w:rsidRDefault="00605FBE" w:rsidP="00605FB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05FBE" w14:paraId="3B0B826C" w14:textId="77777777" w:rsidTr="00E07526">
        <w:tc>
          <w:tcPr>
            <w:tcW w:w="4080" w:type="dxa"/>
            <w:tcMar>
              <w:top w:w="75" w:type="dxa"/>
              <w:bottom w:w="75" w:type="dxa"/>
            </w:tcMar>
            <w:vAlign w:val="center"/>
          </w:tcPr>
          <w:p w14:paraId="391D7064" w14:textId="77777777" w:rsidR="00605FBE" w:rsidRDefault="00605FBE" w:rsidP="00E07526">
            <w:r>
              <w:rPr>
                <w:rFonts w:ascii="Arial" w:hAnsi="Arial" w:cs="Arial"/>
                <w:color w:val="000000"/>
                <w:position w:val="-2"/>
                <w:sz w:val="18"/>
                <w:szCs w:val="18"/>
              </w:rPr>
              <w:t>Kraj in datum:</w:t>
            </w:r>
          </w:p>
        </w:tc>
        <w:tc>
          <w:tcPr>
            <w:tcW w:w="0" w:type="auto"/>
            <w:tcMar>
              <w:top w:w="75" w:type="dxa"/>
              <w:bottom w:w="75" w:type="dxa"/>
            </w:tcMar>
            <w:vAlign w:val="center"/>
          </w:tcPr>
          <w:p w14:paraId="396D8EC9" w14:textId="77777777" w:rsidR="00605FBE" w:rsidRDefault="00605FBE" w:rsidP="00E07526">
            <w:r>
              <w:rPr>
                <w:rFonts w:ascii="Arial" w:hAnsi="Arial" w:cs="Arial"/>
                <w:color w:val="000000"/>
                <w:position w:val="-2"/>
                <w:sz w:val="18"/>
                <w:szCs w:val="18"/>
              </w:rPr>
              <w:t>Ime in priimek: _____________________</w:t>
            </w:r>
          </w:p>
        </w:tc>
      </w:tr>
      <w:tr w:rsidR="00605FBE" w14:paraId="1872CD0F" w14:textId="77777777" w:rsidTr="00E07526">
        <w:tc>
          <w:tcPr>
            <w:tcW w:w="4080" w:type="dxa"/>
            <w:tcMar>
              <w:top w:w="75" w:type="dxa"/>
              <w:bottom w:w="75" w:type="dxa"/>
            </w:tcMar>
            <w:vAlign w:val="center"/>
          </w:tcPr>
          <w:p w14:paraId="43973510" w14:textId="77777777" w:rsidR="00605FBE" w:rsidRDefault="00605FBE" w:rsidP="00E07526">
            <w:r>
              <w:rPr>
                <w:rFonts w:ascii="Arial" w:hAnsi="Arial" w:cs="Arial"/>
                <w:color w:val="000000"/>
                <w:position w:val="-2"/>
                <w:sz w:val="18"/>
                <w:szCs w:val="18"/>
              </w:rPr>
              <w:t> </w:t>
            </w:r>
          </w:p>
        </w:tc>
        <w:tc>
          <w:tcPr>
            <w:tcW w:w="0" w:type="auto"/>
            <w:tcMar>
              <w:top w:w="75" w:type="dxa"/>
              <w:bottom w:w="75" w:type="dxa"/>
            </w:tcMar>
            <w:vAlign w:val="center"/>
          </w:tcPr>
          <w:p w14:paraId="1ADB79C3" w14:textId="77777777" w:rsidR="00605FBE" w:rsidRDefault="00605FBE" w:rsidP="00E07526"/>
          <w:p w14:paraId="70DAE43C" w14:textId="77777777" w:rsidR="00605FBE" w:rsidRDefault="00605FBE" w:rsidP="00E07526">
            <w:pPr>
              <w:jc w:val="center"/>
            </w:pPr>
            <w:r>
              <w:rPr>
                <w:rFonts w:ascii="Arial" w:hAnsi="Arial" w:cs="Arial"/>
                <w:color w:val="A9A9A9"/>
                <w:position w:val="-2"/>
                <w:sz w:val="18"/>
                <w:szCs w:val="18"/>
              </w:rPr>
              <w:t>(žig in podpis)</w:t>
            </w:r>
          </w:p>
        </w:tc>
      </w:tr>
    </w:tbl>
    <w:p w14:paraId="07316449" w14:textId="77777777" w:rsidR="00605FBE" w:rsidRDefault="00605FBE" w:rsidP="00605FBE">
      <w:pPr>
        <w:spacing w:before="225" w:after="225" w:line="240" w:lineRule="auto"/>
        <w:jc w:val="both"/>
      </w:pPr>
      <w:r>
        <w:rPr>
          <w:rFonts w:ascii="Arial" w:hAnsi="Arial" w:cs="Arial"/>
          <w:color w:val="000000"/>
          <w:sz w:val="18"/>
          <w:szCs w:val="18"/>
        </w:rPr>
        <w:t> </w:t>
      </w:r>
    </w:p>
    <w:p w14:paraId="0CE101F7" w14:textId="77777777" w:rsidR="00605FBE" w:rsidRDefault="00605FBE" w:rsidP="00605FBE">
      <w:pPr>
        <w:spacing w:before="225" w:after="225" w:line="240" w:lineRule="auto"/>
        <w:jc w:val="both"/>
      </w:pPr>
      <w:r>
        <w:rPr>
          <w:rFonts w:ascii="Arial" w:hAnsi="Arial" w:cs="Arial"/>
          <w:color w:val="000000"/>
          <w:sz w:val="18"/>
          <w:szCs w:val="18"/>
        </w:rPr>
        <w:t> </w:t>
      </w:r>
    </w:p>
    <w:p w14:paraId="2F15121C" w14:textId="77777777" w:rsidR="00605FBE" w:rsidRDefault="00605FBE" w:rsidP="00605FBE">
      <w:pPr>
        <w:spacing w:before="225" w:after="225" w:line="240" w:lineRule="auto"/>
        <w:jc w:val="both"/>
      </w:pPr>
      <w:r>
        <w:rPr>
          <w:rFonts w:ascii="Arial" w:hAnsi="Arial" w:cs="Arial"/>
          <w:color w:val="000000"/>
          <w:sz w:val="18"/>
          <w:szCs w:val="18"/>
        </w:rPr>
        <w:t> </w:t>
      </w:r>
    </w:p>
    <w:p w14:paraId="56648A8C" w14:textId="77777777" w:rsidR="00605FBE" w:rsidRDefault="00605FBE" w:rsidP="00605FBE">
      <w:pPr>
        <w:spacing w:before="225" w:after="225" w:line="240" w:lineRule="auto"/>
        <w:jc w:val="both"/>
      </w:pPr>
      <w:r>
        <w:rPr>
          <w:rFonts w:ascii="Arial" w:hAnsi="Arial" w:cs="Arial"/>
          <w:b/>
          <w:bCs/>
          <w:i/>
          <w:iCs/>
          <w:color w:val="000000"/>
          <w:sz w:val="18"/>
          <w:szCs w:val="18"/>
          <w:u w:val="single"/>
        </w:rPr>
        <w:t>Opomba:</w:t>
      </w:r>
    </w:p>
    <w:p w14:paraId="6A23F68C" w14:textId="77777777" w:rsidR="00605FBE" w:rsidRDefault="00605FBE" w:rsidP="00605FBE">
      <w:pPr>
        <w:spacing w:before="225" w:after="225" w:line="240" w:lineRule="auto"/>
        <w:jc w:val="both"/>
      </w:pPr>
      <w:r>
        <w:rPr>
          <w:rFonts w:ascii="Arial" w:hAnsi="Arial" w:cs="Arial"/>
          <w:i/>
          <w:iCs/>
          <w:color w:val="000000"/>
          <w:sz w:val="18"/>
          <w:szCs w:val="18"/>
        </w:rPr>
        <w:t>V primeru večjega števila podizvajalcev se obrazec fotokopira.</w:t>
      </w:r>
    </w:p>
    <w:p w14:paraId="00B642F6" w14:textId="77777777" w:rsidR="00605FBE" w:rsidRDefault="00605FBE" w:rsidP="00605FBE">
      <w:pPr>
        <w:sectPr w:rsidR="00605FBE" w:rsidSect="00605FBE">
          <w:footerReference w:type="default" r:id="rId17"/>
          <w:pgSz w:w="11906" w:h="16838"/>
          <w:pgMar w:top="1418" w:right="1418" w:bottom="1418" w:left="1418" w:header="567" w:footer="596" w:gutter="0"/>
          <w:cols w:space="708"/>
          <w:docGrid w:linePitch="360"/>
        </w:sectPr>
      </w:pPr>
    </w:p>
    <w:p w14:paraId="36F56B92" w14:textId="77777777" w:rsidR="00605FBE" w:rsidRPr="00590863" w:rsidRDefault="00605FBE" w:rsidP="00605FBE">
      <w:pPr>
        <w:spacing w:after="0"/>
        <w:jc w:val="right"/>
        <w:rPr>
          <w:rFonts w:ascii="Arial" w:hAnsi="Arial" w:cs="Arial"/>
          <w:sz w:val="18"/>
          <w:szCs w:val="18"/>
        </w:rPr>
      </w:pPr>
      <w:r w:rsidRPr="00590863">
        <w:rPr>
          <w:rFonts w:ascii="Arial" w:hAnsi="Arial" w:cs="Arial"/>
          <w:sz w:val="18"/>
          <w:szCs w:val="18"/>
        </w:rPr>
        <w:lastRenderedPageBreak/>
        <w:t>Obrazec št: 15</w:t>
      </w:r>
    </w:p>
    <w:p w14:paraId="002CA20D" w14:textId="77777777" w:rsidR="00605FBE" w:rsidRPr="00252358" w:rsidRDefault="00605FBE" w:rsidP="00605FBE"/>
    <w:p w14:paraId="4B517050" w14:textId="77777777" w:rsidR="00605FBE" w:rsidRDefault="00605FBE" w:rsidP="00605FB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E4E919F" w14:textId="77777777" w:rsidR="00605FBE" w:rsidRDefault="00605FBE" w:rsidP="00605FBE">
      <w:pPr>
        <w:spacing w:after="120"/>
        <w:rPr>
          <w:rFonts w:ascii="Arial" w:hAnsi="Arial" w:cs="Arial"/>
        </w:rPr>
      </w:pPr>
    </w:p>
    <w:p w14:paraId="7735397B" w14:textId="77777777" w:rsidR="00605FBE" w:rsidRDefault="00605FBE" w:rsidP="00605FB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FEB10C7" w14:textId="77777777" w:rsidR="00605FBE" w:rsidRDefault="00605FBE" w:rsidP="00605FB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05FBE" w14:paraId="53A6EC0F"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F8E1E" w14:textId="77777777" w:rsidR="00605FBE" w:rsidRDefault="00605FBE" w:rsidP="00E07526">
            <w:pPr>
              <w:spacing w:before="135" w:after="135"/>
              <w:jc w:val="both"/>
              <w:textAlignment w:val="center"/>
            </w:pPr>
            <w:r>
              <w:rPr>
                <w:rFonts w:ascii="Arial" w:hAnsi="Arial" w:cs="Arial"/>
                <w:b/>
                <w:bCs/>
                <w:color w:val="000000"/>
                <w:position w:val="-2"/>
                <w:sz w:val="18"/>
                <w:szCs w:val="18"/>
              </w:rPr>
              <w:t>Ime in priimek</w:t>
            </w:r>
          </w:p>
          <w:p w14:paraId="0C2BD6FD" w14:textId="77777777" w:rsidR="00605FBE" w:rsidRDefault="00605FBE" w:rsidP="00E07526">
            <w:pPr>
              <w:spacing w:before="135" w:after="135"/>
              <w:jc w:val="both"/>
              <w:textAlignment w:val="center"/>
            </w:pPr>
            <w:r>
              <w:rPr>
                <w:rFonts w:ascii="Arial" w:hAnsi="Arial" w:cs="Arial"/>
                <w:b/>
                <w:bCs/>
                <w:color w:val="000000"/>
                <w:position w:val="-2"/>
                <w:sz w:val="18"/>
                <w:szCs w:val="18"/>
              </w:rPr>
              <w:t>ali</w:t>
            </w:r>
          </w:p>
          <w:p w14:paraId="08E36355" w14:textId="77777777" w:rsidR="00605FBE" w:rsidRDefault="00605FBE" w:rsidP="00E0752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668EE" w14:textId="77777777" w:rsidR="00605FBE" w:rsidRDefault="00605FBE" w:rsidP="00E07526">
            <w:pPr>
              <w:spacing w:before="135" w:after="135"/>
              <w:jc w:val="both"/>
              <w:textAlignment w:val="center"/>
            </w:pPr>
            <w:r>
              <w:rPr>
                <w:rFonts w:ascii="Arial" w:hAnsi="Arial" w:cs="Arial"/>
                <w:b/>
                <w:bCs/>
                <w:color w:val="000000"/>
                <w:position w:val="-2"/>
                <w:sz w:val="18"/>
                <w:szCs w:val="18"/>
              </w:rPr>
              <w:t>Naslov prebivališča</w:t>
            </w:r>
          </w:p>
          <w:p w14:paraId="71D43D03" w14:textId="77777777" w:rsidR="00605FBE" w:rsidRDefault="00605FBE" w:rsidP="00E07526">
            <w:pPr>
              <w:spacing w:before="135" w:after="135"/>
              <w:jc w:val="both"/>
              <w:textAlignment w:val="center"/>
            </w:pPr>
            <w:r>
              <w:rPr>
                <w:rFonts w:ascii="Arial" w:hAnsi="Arial" w:cs="Arial"/>
                <w:b/>
                <w:bCs/>
                <w:color w:val="000000"/>
                <w:position w:val="-2"/>
                <w:sz w:val="18"/>
                <w:szCs w:val="18"/>
              </w:rPr>
              <w:t>ali</w:t>
            </w:r>
          </w:p>
          <w:p w14:paraId="76359206" w14:textId="77777777" w:rsidR="00605FBE" w:rsidRDefault="00605FBE" w:rsidP="00E0752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2FECCA" w14:textId="77777777" w:rsidR="00605FBE" w:rsidRDefault="00605FBE" w:rsidP="00E07526">
            <w:pPr>
              <w:spacing w:before="135" w:after="135"/>
              <w:jc w:val="both"/>
              <w:textAlignment w:val="center"/>
            </w:pPr>
            <w:r>
              <w:rPr>
                <w:rFonts w:ascii="Arial" w:hAnsi="Arial" w:cs="Arial"/>
                <w:b/>
                <w:bCs/>
                <w:color w:val="000000"/>
                <w:position w:val="-2"/>
                <w:sz w:val="18"/>
                <w:szCs w:val="18"/>
              </w:rPr>
              <w:t>Delež lastništva</w:t>
            </w:r>
          </w:p>
          <w:p w14:paraId="499BB78E" w14:textId="77777777" w:rsidR="00605FBE" w:rsidRDefault="00605FBE" w:rsidP="00E07526">
            <w:pPr>
              <w:spacing w:before="135" w:after="135"/>
              <w:jc w:val="both"/>
              <w:textAlignment w:val="center"/>
            </w:pPr>
            <w:r>
              <w:rPr>
                <w:rFonts w:ascii="Arial" w:hAnsi="Arial" w:cs="Arial"/>
                <w:b/>
                <w:bCs/>
                <w:color w:val="000000"/>
                <w:position w:val="-2"/>
                <w:sz w:val="18"/>
                <w:szCs w:val="18"/>
              </w:rPr>
              <w:t>ali</w:t>
            </w:r>
          </w:p>
          <w:p w14:paraId="75DDA8F0" w14:textId="77777777" w:rsidR="00605FBE" w:rsidRDefault="00605FBE" w:rsidP="00E07526">
            <w:pPr>
              <w:spacing w:before="135" w:after="135"/>
              <w:jc w:val="both"/>
              <w:textAlignment w:val="center"/>
            </w:pPr>
            <w:r>
              <w:rPr>
                <w:rFonts w:ascii="Arial" w:hAnsi="Arial" w:cs="Arial"/>
                <w:b/>
                <w:bCs/>
                <w:color w:val="000000"/>
                <w:position w:val="-2"/>
                <w:sz w:val="18"/>
                <w:szCs w:val="18"/>
              </w:rPr>
              <w:t>Delež lastništva gospodarskega subjekta</w:t>
            </w:r>
          </w:p>
        </w:tc>
      </w:tr>
      <w:tr w:rsidR="00605FBE" w14:paraId="701F4E56"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BAD271"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280E78"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BFEE21"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r w:rsidR="00605FBE" w14:paraId="030B212A"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0D3E16"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13D425"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E568C"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r w:rsidR="00605FBE" w14:paraId="0B796E5A"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3F5BD"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73750"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11FF3B"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r w:rsidR="00605FBE" w14:paraId="0DAF0A43"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8B2618"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157CA"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D19788"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bl>
    <w:p w14:paraId="0F295541" w14:textId="77777777" w:rsidR="00605FBE" w:rsidRDefault="00605FBE" w:rsidP="00605FB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05FBE" w14:paraId="7AB2004C"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858D5" w14:textId="77777777" w:rsidR="00605FBE" w:rsidRDefault="00605FBE" w:rsidP="00E0752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4C264" w14:textId="77777777" w:rsidR="00605FBE" w:rsidRDefault="00605FBE" w:rsidP="00E0752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123617" w14:textId="77777777" w:rsidR="00605FBE" w:rsidRDefault="00605FBE" w:rsidP="00E07526">
            <w:pPr>
              <w:spacing w:before="135" w:after="135"/>
              <w:jc w:val="both"/>
              <w:textAlignment w:val="center"/>
            </w:pPr>
            <w:r>
              <w:rPr>
                <w:rFonts w:ascii="Arial" w:hAnsi="Arial" w:cs="Arial"/>
                <w:b/>
                <w:bCs/>
                <w:color w:val="000000"/>
                <w:position w:val="-2"/>
                <w:sz w:val="18"/>
                <w:szCs w:val="18"/>
              </w:rPr>
              <w:t>Delež lastništva gospodarskega subjekta</w:t>
            </w:r>
          </w:p>
        </w:tc>
      </w:tr>
      <w:tr w:rsidR="00605FBE" w14:paraId="01AD3744"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C24BB0"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DE5DF4"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72A43"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r w:rsidR="00605FBE" w14:paraId="407F44AE"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2DE6E5"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FCC11"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46FBC"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r w:rsidR="00605FBE" w14:paraId="71837D89"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7AA8B1"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67435"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4C9EE"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r w:rsidR="00605FBE" w14:paraId="1EB7B686" w14:textId="77777777" w:rsidTr="00E075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3D4F2"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D4292"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FC225" w14:textId="77777777" w:rsidR="00605FBE" w:rsidRDefault="00605FBE" w:rsidP="00E07526">
            <w:pPr>
              <w:spacing w:before="135" w:after="135"/>
              <w:jc w:val="both"/>
              <w:textAlignment w:val="center"/>
            </w:pPr>
            <w:r>
              <w:rPr>
                <w:rFonts w:ascii="Arial" w:hAnsi="Arial" w:cs="Arial"/>
                <w:color w:val="000000"/>
                <w:position w:val="-2"/>
                <w:sz w:val="18"/>
                <w:szCs w:val="18"/>
              </w:rPr>
              <w:t> </w:t>
            </w:r>
          </w:p>
        </w:tc>
      </w:tr>
    </w:tbl>
    <w:p w14:paraId="08E1E52F" w14:textId="77777777" w:rsidR="00605FBE" w:rsidRDefault="00605FBE" w:rsidP="00605FB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05FBE" w14:paraId="667DE7BE" w14:textId="77777777" w:rsidTr="00E07526">
        <w:tc>
          <w:tcPr>
            <w:tcW w:w="4080" w:type="dxa"/>
            <w:tcMar>
              <w:top w:w="75" w:type="dxa"/>
              <w:bottom w:w="75" w:type="dxa"/>
            </w:tcMar>
            <w:vAlign w:val="center"/>
          </w:tcPr>
          <w:p w14:paraId="5D21FFE2" w14:textId="77777777" w:rsidR="00605FBE" w:rsidRDefault="00605FBE" w:rsidP="00E07526">
            <w:r>
              <w:rPr>
                <w:rFonts w:ascii="Arial" w:hAnsi="Arial" w:cs="Arial"/>
                <w:color w:val="000000"/>
                <w:position w:val="-2"/>
                <w:sz w:val="18"/>
                <w:szCs w:val="18"/>
              </w:rPr>
              <w:t>Kraj in datum:</w:t>
            </w:r>
          </w:p>
        </w:tc>
        <w:tc>
          <w:tcPr>
            <w:tcW w:w="0" w:type="auto"/>
            <w:tcMar>
              <w:top w:w="75" w:type="dxa"/>
              <w:bottom w:w="75" w:type="dxa"/>
            </w:tcMar>
            <w:vAlign w:val="center"/>
          </w:tcPr>
          <w:p w14:paraId="7C6269B3" w14:textId="77777777" w:rsidR="00605FBE" w:rsidRDefault="00605FBE" w:rsidP="00E07526">
            <w:r>
              <w:rPr>
                <w:rFonts w:ascii="Arial" w:hAnsi="Arial" w:cs="Arial"/>
                <w:color w:val="000000"/>
                <w:position w:val="-2"/>
                <w:sz w:val="18"/>
                <w:szCs w:val="18"/>
              </w:rPr>
              <w:t>Ime in priimek: _____________________</w:t>
            </w:r>
          </w:p>
        </w:tc>
      </w:tr>
      <w:tr w:rsidR="00605FBE" w14:paraId="35E3AA09" w14:textId="77777777" w:rsidTr="00E07526">
        <w:tc>
          <w:tcPr>
            <w:tcW w:w="4080" w:type="dxa"/>
            <w:tcMar>
              <w:top w:w="75" w:type="dxa"/>
              <w:bottom w:w="75" w:type="dxa"/>
            </w:tcMar>
            <w:vAlign w:val="center"/>
          </w:tcPr>
          <w:p w14:paraId="07305DA3" w14:textId="77777777" w:rsidR="00605FBE" w:rsidRDefault="00605FBE" w:rsidP="00E07526">
            <w:r>
              <w:rPr>
                <w:rFonts w:ascii="Arial" w:hAnsi="Arial" w:cs="Arial"/>
                <w:color w:val="000000"/>
                <w:position w:val="-2"/>
                <w:sz w:val="18"/>
                <w:szCs w:val="18"/>
              </w:rPr>
              <w:t> </w:t>
            </w:r>
          </w:p>
        </w:tc>
        <w:tc>
          <w:tcPr>
            <w:tcW w:w="0" w:type="auto"/>
            <w:tcMar>
              <w:top w:w="75" w:type="dxa"/>
              <w:bottom w:w="75" w:type="dxa"/>
            </w:tcMar>
            <w:vAlign w:val="center"/>
          </w:tcPr>
          <w:p w14:paraId="6584E21F" w14:textId="77777777" w:rsidR="00605FBE" w:rsidRDefault="00605FBE" w:rsidP="00E07526">
            <w:pPr>
              <w:jc w:val="center"/>
            </w:pPr>
            <w:r>
              <w:rPr>
                <w:rFonts w:ascii="Arial" w:hAnsi="Arial" w:cs="Arial"/>
                <w:color w:val="000000"/>
                <w:position w:val="-2"/>
                <w:sz w:val="18"/>
                <w:szCs w:val="18"/>
              </w:rPr>
              <w:t>(žig in podpis)</w:t>
            </w:r>
          </w:p>
        </w:tc>
      </w:tr>
    </w:tbl>
    <w:p w14:paraId="79FEEEE3" w14:textId="77777777" w:rsidR="00605FBE" w:rsidRDefault="00605FBE" w:rsidP="00605FBE">
      <w:pPr>
        <w:spacing w:before="225" w:after="225" w:line="240" w:lineRule="auto"/>
        <w:jc w:val="both"/>
      </w:pPr>
      <w:r>
        <w:rPr>
          <w:rFonts w:ascii="Arial" w:hAnsi="Arial" w:cs="Arial"/>
          <w:color w:val="000000"/>
          <w:sz w:val="18"/>
          <w:szCs w:val="18"/>
        </w:rPr>
        <w:t> </w:t>
      </w:r>
    </w:p>
    <w:p w14:paraId="441F6F94" w14:textId="77777777" w:rsidR="00605FBE" w:rsidRDefault="00605FBE" w:rsidP="00605FB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5085703" w14:textId="77777777" w:rsidR="00605FBE" w:rsidRDefault="00605FBE" w:rsidP="00605FBE">
      <w:pPr>
        <w:sectPr w:rsidR="00605FBE" w:rsidSect="00605FBE">
          <w:footerReference w:type="default" r:id="rId18"/>
          <w:pgSz w:w="11906" w:h="16838"/>
          <w:pgMar w:top="1418" w:right="1418" w:bottom="1418" w:left="1418" w:header="567" w:footer="596" w:gutter="0"/>
          <w:cols w:space="708"/>
          <w:docGrid w:linePitch="360"/>
        </w:sectPr>
      </w:pPr>
    </w:p>
    <w:p w14:paraId="2BFEC431" w14:textId="77777777" w:rsidR="00605FBE" w:rsidRPr="00116091" w:rsidRDefault="00605FBE" w:rsidP="00605FBE">
      <w:pPr>
        <w:pStyle w:val="Naslov1"/>
        <w:pBdr>
          <w:top w:val="single" w:sz="24" w:space="1" w:color="2C7FCE" w:themeColor="text2" w:themeTint="99"/>
          <w:left w:val="single" w:sz="24" w:space="4" w:color="2C7FCE" w:themeColor="text2" w:themeTint="99"/>
          <w:bottom w:val="single" w:sz="24" w:space="1" w:color="2C7FCE" w:themeColor="text2" w:themeTint="99"/>
          <w:right w:val="single" w:sz="24" w:space="4" w:color="2C7FCE" w:themeColor="text2" w:themeTint="99"/>
        </w:pBdr>
        <w:shd w:val="clear" w:color="auto" w:fill="2C7FCE"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7B944D2" w14:textId="77777777" w:rsidR="00605FBE" w:rsidRDefault="00605FBE" w:rsidP="00605FBE">
      <w:pPr>
        <w:rPr>
          <w:rFonts w:ascii="Arial" w:hAnsi="Arial" w:cs="Arial"/>
        </w:rPr>
      </w:pPr>
    </w:p>
    <w:p w14:paraId="49920EE5" w14:textId="3396ABFF" w:rsidR="00605FBE" w:rsidRDefault="00605FBE" w:rsidP="00605FBE">
      <w:pPr>
        <w:spacing w:before="224" w:after="224" w:line="240" w:lineRule="auto"/>
        <w:jc w:val="center"/>
        <w:outlineLvl w:val="1"/>
      </w:pPr>
      <w:r>
        <w:rPr>
          <w:rFonts w:ascii="Arial" w:hAnsi="Arial" w:cs="Arial"/>
          <w:b/>
          <w:bCs/>
          <w:color w:val="000000"/>
          <w:sz w:val="27"/>
          <w:szCs w:val="27"/>
        </w:rPr>
        <w:t xml:space="preserve">POGODBA O IZVAJANJU </w:t>
      </w:r>
      <w:r w:rsidR="00776DC2" w:rsidRPr="00776DC2">
        <w:rPr>
          <w:rFonts w:ascii="Arial" w:hAnsi="Arial" w:cs="Arial"/>
          <w:b/>
          <w:bCs/>
          <w:color w:val="000000"/>
          <w:sz w:val="27"/>
          <w:szCs w:val="27"/>
        </w:rPr>
        <w:t>ŠOLSKIH PREVOZOV V OBČINI ČRNA NA KOROŠKEM</w:t>
      </w:r>
      <w:r w:rsidR="00776DC2">
        <w:rPr>
          <w:rFonts w:ascii="Arial" w:hAnsi="Arial" w:cs="Arial"/>
          <w:b/>
          <w:bCs/>
          <w:color w:val="000000"/>
          <w:sz w:val="18"/>
          <w:szCs w:val="18"/>
        </w:rPr>
        <w:t xml:space="preserve">  </w:t>
      </w:r>
      <w:r>
        <w:rPr>
          <w:rFonts w:ascii="Arial" w:hAnsi="Arial" w:cs="Arial"/>
          <w:b/>
          <w:bCs/>
          <w:color w:val="000000"/>
          <w:sz w:val="27"/>
          <w:szCs w:val="27"/>
        </w:rPr>
        <w:t>V ŠOLSKEM LETU 2024/2025</w:t>
      </w:r>
    </w:p>
    <w:p w14:paraId="03524288" w14:textId="77777777" w:rsidR="00605FBE" w:rsidRDefault="00605FBE" w:rsidP="00605FBE">
      <w:pPr>
        <w:spacing w:before="225" w:after="225" w:line="240" w:lineRule="auto"/>
        <w:jc w:val="center"/>
      </w:pPr>
      <w:r>
        <w:rPr>
          <w:rFonts w:ascii="Arial" w:hAnsi="Arial" w:cs="Arial"/>
          <w:color w:val="000000"/>
          <w:sz w:val="18"/>
          <w:szCs w:val="18"/>
        </w:rPr>
        <w:t>sklenjena med</w:t>
      </w:r>
    </w:p>
    <w:p w14:paraId="05CF1EFF" w14:textId="77777777" w:rsidR="00605FBE" w:rsidRDefault="00605FBE" w:rsidP="00605FBE">
      <w:pPr>
        <w:spacing w:after="0" w:line="240" w:lineRule="auto"/>
      </w:pPr>
      <w:r>
        <w:rPr>
          <w:rFonts w:ascii="Arial" w:hAnsi="Arial" w:cs="Arial"/>
          <w:b/>
          <w:bCs/>
          <w:color w:val="000000"/>
          <w:sz w:val="18"/>
          <w:szCs w:val="18"/>
        </w:rPr>
        <w:t>NAROČNIKOM: OBČINA ČRNA NA KOROŠKEM, Center 101, 2393 Črna na Koroškem,</w:t>
      </w:r>
      <w:r>
        <w:rPr>
          <w:rFonts w:ascii="Arial" w:hAnsi="Arial" w:cs="Arial"/>
          <w:color w:val="000000"/>
          <w:sz w:val="18"/>
          <w:szCs w:val="18"/>
        </w:rPr>
        <w:br/>
        <w:t>ki ga zastopa mag. Romana Lesjak, županja</w:t>
      </w:r>
      <w:r>
        <w:br/>
      </w:r>
    </w:p>
    <w:tbl>
      <w:tblPr>
        <w:tblStyle w:val="NormalTablePHPDOCX"/>
        <w:tblW w:w="3500" w:type="pct"/>
        <w:tblInd w:w="108" w:type="dxa"/>
        <w:tblLook w:val="04A0" w:firstRow="1" w:lastRow="0" w:firstColumn="1" w:lastColumn="0" w:noHBand="0" w:noVBand="1"/>
      </w:tblPr>
      <w:tblGrid>
        <w:gridCol w:w="3300"/>
        <w:gridCol w:w="3050"/>
      </w:tblGrid>
      <w:tr w:rsidR="00605FBE" w14:paraId="5BA88DF8" w14:textId="77777777" w:rsidTr="00E07526">
        <w:tc>
          <w:tcPr>
            <w:tcW w:w="3300" w:type="dxa"/>
            <w:tcMar>
              <w:top w:w="0" w:type="auto"/>
              <w:bottom w:w="0" w:type="auto"/>
            </w:tcMar>
            <w:vAlign w:val="center"/>
          </w:tcPr>
          <w:p w14:paraId="75E4C9F8" w14:textId="77777777" w:rsidR="00605FBE" w:rsidRDefault="00605FBE" w:rsidP="00E07526">
            <w:r>
              <w:rPr>
                <w:rFonts w:ascii="Arial" w:hAnsi="Arial" w:cs="Arial"/>
                <w:color w:val="000000"/>
                <w:position w:val="-2"/>
                <w:sz w:val="18"/>
                <w:szCs w:val="18"/>
              </w:rPr>
              <w:t>Matična številka:</w:t>
            </w:r>
          </w:p>
        </w:tc>
        <w:tc>
          <w:tcPr>
            <w:tcW w:w="0" w:type="auto"/>
            <w:tcMar>
              <w:top w:w="0" w:type="auto"/>
              <w:bottom w:w="0" w:type="auto"/>
            </w:tcMar>
            <w:vAlign w:val="center"/>
          </w:tcPr>
          <w:p w14:paraId="65251BCE" w14:textId="77777777" w:rsidR="00605FBE" w:rsidRDefault="00605FBE" w:rsidP="00E07526">
            <w:r>
              <w:rPr>
                <w:rFonts w:ascii="Arial" w:hAnsi="Arial" w:cs="Arial"/>
                <w:color w:val="000000"/>
                <w:position w:val="-2"/>
                <w:sz w:val="18"/>
                <w:szCs w:val="18"/>
              </w:rPr>
              <w:t>5883679000</w:t>
            </w:r>
          </w:p>
        </w:tc>
      </w:tr>
      <w:tr w:rsidR="00605FBE" w14:paraId="4F185B16" w14:textId="77777777" w:rsidTr="00E07526">
        <w:tc>
          <w:tcPr>
            <w:tcW w:w="3300" w:type="dxa"/>
            <w:tcMar>
              <w:top w:w="0" w:type="auto"/>
              <w:bottom w:w="0" w:type="auto"/>
            </w:tcMar>
            <w:vAlign w:val="center"/>
          </w:tcPr>
          <w:p w14:paraId="6C5B3EA7" w14:textId="77777777" w:rsidR="00605FBE" w:rsidRDefault="00605FBE" w:rsidP="00E07526">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37F8B87" w14:textId="77777777" w:rsidR="00605FBE" w:rsidRDefault="00605FBE" w:rsidP="00E07526">
            <w:r>
              <w:rPr>
                <w:rFonts w:ascii="Arial" w:hAnsi="Arial" w:cs="Arial"/>
                <w:color w:val="000000"/>
                <w:position w:val="-2"/>
                <w:sz w:val="18"/>
                <w:szCs w:val="18"/>
              </w:rPr>
              <w:t>SI 44743548</w:t>
            </w:r>
          </w:p>
        </w:tc>
      </w:tr>
      <w:tr w:rsidR="00605FBE" w14:paraId="4C813564" w14:textId="77777777" w:rsidTr="00E07526">
        <w:tc>
          <w:tcPr>
            <w:tcW w:w="3300" w:type="dxa"/>
            <w:tcMar>
              <w:top w:w="0" w:type="auto"/>
              <w:bottom w:w="0" w:type="auto"/>
            </w:tcMar>
            <w:vAlign w:val="center"/>
          </w:tcPr>
          <w:p w14:paraId="746B38CD" w14:textId="77777777" w:rsidR="00605FBE" w:rsidRDefault="00605FBE" w:rsidP="00E07526">
            <w:r>
              <w:rPr>
                <w:rFonts w:ascii="Arial" w:hAnsi="Arial" w:cs="Arial"/>
                <w:color w:val="000000"/>
                <w:position w:val="-2"/>
                <w:sz w:val="18"/>
                <w:szCs w:val="18"/>
              </w:rPr>
              <w:t>Transakcijski račun (TRR):</w:t>
            </w:r>
          </w:p>
        </w:tc>
        <w:tc>
          <w:tcPr>
            <w:tcW w:w="0" w:type="auto"/>
            <w:tcMar>
              <w:top w:w="0" w:type="auto"/>
              <w:bottom w:w="0" w:type="auto"/>
            </w:tcMar>
            <w:vAlign w:val="center"/>
          </w:tcPr>
          <w:p w14:paraId="506EFA32" w14:textId="77777777" w:rsidR="00605FBE" w:rsidRDefault="00605FBE" w:rsidP="00E07526">
            <w:r>
              <w:rPr>
                <w:rFonts w:ascii="Arial" w:hAnsi="Arial" w:cs="Arial"/>
                <w:color w:val="000000"/>
                <w:position w:val="-2"/>
                <w:sz w:val="18"/>
                <w:szCs w:val="18"/>
              </w:rPr>
              <w:t>SI56 0110 0010 0007 227</w:t>
            </w:r>
          </w:p>
        </w:tc>
      </w:tr>
    </w:tbl>
    <w:p w14:paraId="13EA2661" w14:textId="77777777" w:rsidR="00605FBE" w:rsidRDefault="00605FBE" w:rsidP="00605FBE"/>
    <w:p w14:paraId="18CF240B" w14:textId="77777777" w:rsidR="00605FBE" w:rsidRDefault="00605FBE" w:rsidP="00605FBE">
      <w:pPr>
        <w:spacing w:before="225" w:after="225" w:line="240" w:lineRule="auto"/>
        <w:jc w:val="center"/>
      </w:pPr>
      <w:r>
        <w:rPr>
          <w:rFonts w:ascii="Arial" w:hAnsi="Arial" w:cs="Arial"/>
          <w:color w:val="000000"/>
          <w:sz w:val="18"/>
          <w:szCs w:val="18"/>
        </w:rPr>
        <w:t>in</w:t>
      </w:r>
    </w:p>
    <w:p w14:paraId="5DA67470" w14:textId="77777777" w:rsidR="00605FBE" w:rsidRDefault="00605FBE" w:rsidP="00605FB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605FBE" w14:paraId="496809D2" w14:textId="77777777" w:rsidTr="00E07526">
        <w:tc>
          <w:tcPr>
            <w:tcW w:w="3300" w:type="dxa"/>
            <w:tcMar>
              <w:top w:w="0" w:type="auto"/>
              <w:bottom w:w="0" w:type="auto"/>
            </w:tcMar>
            <w:vAlign w:val="center"/>
          </w:tcPr>
          <w:p w14:paraId="55CDE09A" w14:textId="77777777" w:rsidR="00605FBE" w:rsidRDefault="00605FBE" w:rsidP="00E0752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2E4DB5" w14:textId="77777777" w:rsidR="00605FBE" w:rsidRDefault="00605FBE" w:rsidP="00E07526">
            <w:r>
              <w:rPr>
                <w:rFonts w:ascii="Arial" w:hAnsi="Arial" w:cs="Arial"/>
                <w:color w:val="000000"/>
                <w:position w:val="-2"/>
                <w:sz w:val="18"/>
                <w:szCs w:val="18"/>
              </w:rPr>
              <w:t> </w:t>
            </w:r>
          </w:p>
        </w:tc>
      </w:tr>
      <w:tr w:rsidR="00605FBE" w14:paraId="0C6CD76E" w14:textId="77777777" w:rsidTr="00E07526">
        <w:tc>
          <w:tcPr>
            <w:tcW w:w="3300" w:type="dxa"/>
            <w:tcMar>
              <w:top w:w="0" w:type="auto"/>
              <w:bottom w:w="0" w:type="auto"/>
            </w:tcMar>
            <w:vAlign w:val="center"/>
          </w:tcPr>
          <w:p w14:paraId="374D9ACD" w14:textId="77777777" w:rsidR="00605FBE" w:rsidRDefault="00605FBE" w:rsidP="00E0752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7387853" w14:textId="77777777" w:rsidR="00605FBE" w:rsidRDefault="00605FBE" w:rsidP="00E07526">
            <w:r>
              <w:rPr>
                <w:rFonts w:ascii="Arial" w:hAnsi="Arial" w:cs="Arial"/>
                <w:color w:val="000000"/>
                <w:position w:val="-2"/>
                <w:sz w:val="18"/>
                <w:szCs w:val="18"/>
              </w:rPr>
              <w:t> </w:t>
            </w:r>
          </w:p>
        </w:tc>
      </w:tr>
      <w:tr w:rsidR="00605FBE" w14:paraId="002DE8FA" w14:textId="77777777" w:rsidTr="00E07526">
        <w:tc>
          <w:tcPr>
            <w:tcW w:w="3300" w:type="dxa"/>
            <w:tcMar>
              <w:top w:w="0" w:type="auto"/>
              <w:bottom w:w="0" w:type="auto"/>
            </w:tcMar>
            <w:vAlign w:val="center"/>
          </w:tcPr>
          <w:p w14:paraId="4691512E" w14:textId="77777777" w:rsidR="00605FBE" w:rsidRDefault="00605FBE" w:rsidP="00E0752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FE430B8" w14:textId="77777777" w:rsidR="00605FBE" w:rsidRDefault="00605FBE" w:rsidP="00E07526">
            <w:r>
              <w:rPr>
                <w:rFonts w:ascii="Arial" w:hAnsi="Arial" w:cs="Arial"/>
                <w:color w:val="000000"/>
                <w:position w:val="-2"/>
                <w:sz w:val="18"/>
                <w:szCs w:val="18"/>
              </w:rPr>
              <w:t> </w:t>
            </w:r>
          </w:p>
        </w:tc>
      </w:tr>
    </w:tbl>
    <w:p w14:paraId="7C4F6209" w14:textId="77777777" w:rsidR="00605FBE" w:rsidRDefault="00605FBE" w:rsidP="00605FBE">
      <w:pPr>
        <w:spacing w:before="225" w:after="225" w:line="240" w:lineRule="auto"/>
        <w:jc w:val="both"/>
      </w:pPr>
      <w:r>
        <w:rPr>
          <w:rFonts w:ascii="Arial" w:hAnsi="Arial" w:cs="Arial"/>
          <w:color w:val="000000"/>
          <w:sz w:val="18"/>
          <w:szCs w:val="18"/>
        </w:rPr>
        <w:t> </w:t>
      </w:r>
    </w:p>
    <w:p w14:paraId="0C70DB5A" w14:textId="77777777" w:rsidR="00605FBE" w:rsidRDefault="00605FBE" w:rsidP="00605FBE">
      <w:pPr>
        <w:spacing w:before="225" w:after="225" w:line="240" w:lineRule="auto"/>
        <w:jc w:val="both"/>
      </w:pPr>
      <w:r>
        <w:rPr>
          <w:rFonts w:ascii="Arial" w:hAnsi="Arial" w:cs="Arial"/>
          <w:b/>
          <w:bCs/>
          <w:color w:val="000000"/>
          <w:sz w:val="18"/>
          <w:szCs w:val="18"/>
        </w:rPr>
        <w:t>I. UVODNE DOLOČBE</w:t>
      </w:r>
    </w:p>
    <w:p w14:paraId="609BB2BB" w14:textId="77777777" w:rsidR="00605FBE" w:rsidRDefault="00605FBE" w:rsidP="00605FB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605FBE" w14:paraId="286C7893" w14:textId="77777777" w:rsidTr="00E07526">
        <w:tc>
          <w:tcPr>
            <w:tcW w:w="0" w:type="auto"/>
            <w:tcMar>
              <w:top w:w="0" w:type="auto"/>
              <w:bottom w:w="0" w:type="auto"/>
            </w:tcMar>
          </w:tcPr>
          <w:p w14:paraId="5024A220" w14:textId="77777777" w:rsidR="00605FBE" w:rsidRDefault="00605FBE" w:rsidP="00E07526">
            <w:pPr>
              <w:spacing w:before="225" w:after="225"/>
              <w:jc w:val="both"/>
            </w:pPr>
            <w:r>
              <w:rPr>
                <w:rFonts w:ascii="Arial" w:hAnsi="Arial" w:cs="Arial"/>
                <w:color w:val="000000"/>
                <w:sz w:val="18"/>
                <w:szCs w:val="18"/>
              </w:rPr>
              <w:t>Naročnik in prevoznik ugotavljata, da je bil na osnovi: </w:t>
            </w:r>
            <w:r>
              <w:rPr>
                <w:rFonts w:ascii="Arial" w:hAnsi="Arial" w:cs="Arial"/>
                <w:color w:val="000000"/>
                <w:sz w:val="18"/>
                <w:szCs w:val="18"/>
              </w:rPr>
              <w:br/>
              <w:t>-    javnega naročila, objavljenega na Portalu javnih naročil številka _ _ _ _ _ _ z dne _ _ _ _ _ _ z naslovom _ _ _ _ _ _ _ _ _ _ _ _ _ _ _ _ _ _ _ _ _ </w:t>
            </w:r>
            <w:r>
              <w:rPr>
                <w:rFonts w:ascii="Arial" w:hAnsi="Arial" w:cs="Arial"/>
                <w:color w:val="000000"/>
                <w:sz w:val="18"/>
                <w:szCs w:val="18"/>
              </w:rPr>
              <w:br/>
              <w:t>-    naročnikove odločitve o oddaji javnega naročila številka _ _ _ _ _ _ z dne _ _ _ _ _ _ </w:t>
            </w:r>
            <w:r>
              <w:rPr>
                <w:rFonts w:ascii="Arial" w:hAnsi="Arial" w:cs="Arial"/>
                <w:color w:val="000000"/>
                <w:sz w:val="18"/>
                <w:szCs w:val="18"/>
              </w:rPr>
              <w:br/>
              <w:t>izbran prevoznik v okviru omenjenega javnega naročila, zaradi česar se sklepa predmetna pogodba.</w:t>
            </w:r>
          </w:p>
        </w:tc>
      </w:tr>
    </w:tbl>
    <w:p w14:paraId="645A55CC" w14:textId="77777777" w:rsidR="00605FBE" w:rsidRDefault="00605FBE" w:rsidP="00605FBE">
      <w:pPr>
        <w:spacing w:before="225" w:after="225" w:line="240" w:lineRule="auto"/>
        <w:jc w:val="both"/>
      </w:pPr>
      <w:r>
        <w:rPr>
          <w:rFonts w:ascii="Arial" w:hAnsi="Arial" w:cs="Arial"/>
          <w:b/>
          <w:bCs/>
          <w:color w:val="000000"/>
          <w:sz w:val="18"/>
          <w:szCs w:val="18"/>
        </w:rPr>
        <w:t>II. PREDMET POGODBE</w:t>
      </w:r>
    </w:p>
    <w:p w14:paraId="789A6E5D" w14:textId="77777777" w:rsidR="00605FBE" w:rsidRDefault="00605FBE" w:rsidP="00605FB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605FBE" w14:paraId="6420D338" w14:textId="77777777" w:rsidTr="00E07526">
        <w:tc>
          <w:tcPr>
            <w:tcW w:w="0" w:type="auto"/>
            <w:tcMar>
              <w:top w:w="0" w:type="auto"/>
              <w:bottom w:w="0" w:type="auto"/>
            </w:tcMar>
          </w:tcPr>
          <w:p w14:paraId="5788DE45" w14:textId="6E2DF597" w:rsidR="00605FBE" w:rsidRDefault="00605FBE" w:rsidP="00E07526">
            <w:pPr>
              <w:spacing w:before="225" w:after="225"/>
              <w:jc w:val="both"/>
            </w:pPr>
            <w:r>
              <w:rPr>
                <w:rFonts w:ascii="Arial" w:hAnsi="Arial" w:cs="Arial"/>
                <w:color w:val="000000"/>
                <w:sz w:val="18"/>
                <w:szCs w:val="18"/>
              </w:rPr>
              <w:t xml:space="preserve">Predmet pogodbe je obveznost prevoznika, da bo v skladu z objavljenimi prevoznimi pogoji in zahtevami iz razpisne dokumentacije za javno naročilo z naslovom: </w:t>
            </w:r>
            <w:r w:rsidR="00776DC2">
              <w:rPr>
                <w:rFonts w:ascii="Arial" w:hAnsi="Arial" w:cs="Arial"/>
                <w:color w:val="000000"/>
                <w:sz w:val="18"/>
                <w:szCs w:val="18"/>
              </w:rPr>
              <w:t>»</w:t>
            </w:r>
            <w:r w:rsidR="00776DC2">
              <w:rPr>
                <w:rFonts w:ascii="Arial" w:hAnsi="Arial" w:cs="Arial"/>
                <w:b/>
                <w:bCs/>
                <w:color w:val="000000"/>
                <w:sz w:val="18"/>
                <w:szCs w:val="18"/>
              </w:rPr>
              <w:t>IZVAJANJE ŠOLSKIH PREVOZOV V OBČINI ČRNA NA KOROŠKEM V ŠOLSKEM LETU 2024/2025</w:t>
            </w:r>
            <w:r w:rsidR="00776DC2">
              <w:rPr>
                <w:rFonts w:ascii="Arial" w:hAnsi="Arial" w:cs="Arial"/>
                <w:color w:val="000000"/>
                <w:sz w:val="18"/>
                <w:szCs w:val="18"/>
              </w:rPr>
              <w:t>«</w:t>
            </w:r>
            <w:r>
              <w:rPr>
                <w:rFonts w:ascii="Arial" w:hAnsi="Arial" w:cs="Arial"/>
                <w:color w:val="000000"/>
                <w:sz w:val="18"/>
                <w:szCs w:val="18"/>
              </w:rPr>
              <w:t xml:space="preserve">, ki je bilo na Portalu javnih naročil objavljeno dne _ _ _ _ _ _ _ _ _  pod številko _ _ _ _ _ _ _ _ _ _ _, izvajal storitve »ŠOLSKIH </w:t>
            </w:r>
            <w:r w:rsidR="00776DC2">
              <w:rPr>
                <w:rFonts w:ascii="Arial" w:hAnsi="Arial" w:cs="Arial"/>
                <w:color w:val="000000"/>
                <w:sz w:val="18"/>
                <w:szCs w:val="18"/>
              </w:rPr>
              <w:t>PREVOZOV</w:t>
            </w:r>
            <w:r>
              <w:rPr>
                <w:rFonts w:ascii="Arial" w:hAnsi="Arial" w:cs="Arial"/>
                <w:color w:val="000000"/>
                <w:sz w:val="18"/>
                <w:szCs w:val="18"/>
              </w:rPr>
              <w:t xml:space="preserve"> </w:t>
            </w:r>
            <w:r w:rsidR="00776DC2">
              <w:rPr>
                <w:rFonts w:ascii="Arial" w:hAnsi="Arial" w:cs="Arial"/>
                <w:color w:val="000000"/>
                <w:sz w:val="18"/>
                <w:szCs w:val="18"/>
              </w:rPr>
              <w:t>V</w:t>
            </w:r>
            <w:r>
              <w:rPr>
                <w:rFonts w:ascii="Arial" w:hAnsi="Arial" w:cs="Arial"/>
                <w:color w:val="000000"/>
                <w:sz w:val="18"/>
                <w:szCs w:val="18"/>
              </w:rPr>
              <w:t xml:space="preserve"> OBČIN</w:t>
            </w:r>
            <w:r w:rsidR="00776DC2">
              <w:rPr>
                <w:rFonts w:ascii="Arial" w:hAnsi="Arial" w:cs="Arial"/>
                <w:color w:val="000000"/>
                <w:sz w:val="18"/>
                <w:szCs w:val="18"/>
              </w:rPr>
              <w:t xml:space="preserve">I </w:t>
            </w:r>
            <w:r>
              <w:rPr>
                <w:rFonts w:ascii="Arial" w:hAnsi="Arial" w:cs="Arial"/>
                <w:color w:val="000000"/>
                <w:sz w:val="18"/>
                <w:szCs w:val="18"/>
              </w:rPr>
              <w:t>ČRNA NA KOROŠKEM V ŠOLSKEM LETU 2024/2025«. [podatki o predmetu pogodbe]</w:t>
            </w:r>
            <w:r>
              <w:rPr>
                <w:rFonts w:ascii="Arial" w:hAnsi="Arial" w:cs="Arial"/>
                <w:color w:val="000000"/>
                <w:sz w:val="18"/>
                <w:szCs w:val="18"/>
              </w:rPr>
              <w:br/>
              <w:t>(v nadaljevanju: izvedba storitev).</w:t>
            </w:r>
          </w:p>
          <w:p w14:paraId="38C3D9E7" w14:textId="77777777" w:rsidR="00605FBE" w:rsidRDefault="00605FBE" w:rsidP="00E07526">
            <w:pPr>
              <w:spacing w:before="225" w:after="225"/>
              <w:jc w:val="both"/>
            </w:pPr>
            <w:r>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4C8B4EC8" w14:textId="77777777" w:rsidR="00605FBE" w:rsidRDefault="00605FBE" w:rsidP="00E07526">
            <w:pPr>
              <w:spacing w:before="225" w:after="225"/>
              <w:jc w:val="both"/>
            </w:pPr>
            <w:r>
              <w:rPr>
                <w:rFonts w:ascii="Arial" w:hAnsi="Arial" w:cs="Arial"/>
                <w:color w:val="000000"/>
                <w:sz w:val="18"/>
                <w:szCs w:val="18"/>
              </w:rPr>
              <w:lastRenderedPageBreak/>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175A1CA9" w14:textId="77777777" w:rsidR="00605FBE" w:rsidRDefault="00605FBE" w:rsidP="00E07526">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pri čemer to podaljšanje naročnik in prevoznik dogovorita z dodatkom k pogodbi. Glede na potrebe posameznih šol bo prevoznik, po predhodnem soglasju naročnika, opravil tudi predhodno dogovorjene dodatne prevoze otrok, upoštevajoč določbe Zakona o javnem naročanju. </w:t>
            </w:r>
          </w:p>
          <w:p w14:paraId="770A363D" w14:textId="77777777" w:rsidR="00605FBE" w:rsidRDefault="00605FBE" w:rsidP="00E07526">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8"/>
            </w:tblGrid>
            <w:tr w:rsidR="00605FBE" w14:paraId="17586AF4" w14:textId="77777777" w:rsidTr="00E07526">
              <w:tc>
                <w:tcPr>
                  <w:tcW w:w="0" w:type="auto"/>
                  <w:tcMar>
                    <w:top w:w="0" w:type="auto"/>
                    <w:bottom w:w="0" w:type="auto"/>
                  </w:tcMar>
                </w:tcPr>
                <w:p w14:paraId="5DCFC0DD" w14:textId="4A231EA9" w:rsidR="00605FBE" w:rsidRDefault="00605FBE" w:rsidP="00E07526">
                  <w:pPr>
                    <w:numPr>
                      <w:ilvl w:val="0"/>
                      <w:numId w:val="32"/>
                    </w:numPr>
                    <w:jc w:val="both"/>
                    <w:rPr>
                      <w:rFonts w:ascii="Arial" w:hAnsi="Arial" w:cs="Arial"/>
                      <w:color w:val="000000"/>
                      <w:sz w:val="18"/>
                      <w:szCs w:val="18"/>
                    </w:rPr>
                  </w:pPr>
                  <w:r>
                    <w:rPr>
                      <w:rFonts w:ascii="Arial" w:hAnsi="Arial" w:cs="Arial"/>
                      <w:color w:val="000000"/>
                      <w:sz w:val="18"/>
                      <w:szCs w:val="18"/>
                    </w:rPr>
                    <w:t>razpisno dokumentacijo v postopku oddaje javnega naročila z naslovom: »</w:t>
                  </w:r>
                  <w:r w:rsidR="002D12A2">
                    <w:rPr>
                      <w:rFonts w:ascii="Arial" w:hAnsi="Arial" w:cs="Arial"/>
                      <w:color w:val="000000"/>
                      <w:sz w:val="18"/>
                      <w:szCs w:val="18"/>
                    </w:rPr>
                    <w:t xml:space="preserve">IZVAJANJE ŠOLSKIH </w:t>
                  </w:r>
                  <w:r>
                    <w:rPr>
                      <w:rFonts w:ascii="Arial" w:hAnsi="Arial" w:cs="Arial"/>
                      <w:color w:val="000000"/>
                      <w:sz w:val="18"/>
                      <w:szCs w:val="18"/>
                    </w:rPr>
                    <w:t>PREVOZ</w:t>
                  </w:r>
                  <w:r w:rsidR="002D12A2">
                    <w:rPr>
                      <w:rFonts w:ascii="Arial" w:hAnsi="Arial" w:cs="Arial"/>
                      <w:color w:val="000000"/>
                      <w:sz w:val="18"/>
                      <w:szCs w:val="18"/>
                    </w:rPr>
                    <w:t>OV</w:t>
                  </w:r>
                  <w:r>
                    <w:rPr>
                      <w:rFonts w:ascii="Arial" w:hAnsi="Arial" w:cs="Arial"/>
                      <w:color w:val="000000"/>
                      <w:sz w:val="18"/>
                      <w:szCs w:val="18"/>
                    </w:rPr>
                    <w:t xml:space="preserve"> OTROK </w:t>
                  </w:r>
                  <w:r w:rsidR="002D12A2">
                    <w:rPr>
                      <w:rFonts w:ascii="Arial" w:hAnsi="Arial" w:cs="Arial"/>
                      <w:color w:val="000000"/>
                      <w:sz w:val="18"/>
                      <w:szCs w:val="18"/>
                    </w:rPr>
                    <w:t>V</w:t>
                  </w:r>
                  <w:r>
                    <w:rPr>
                      <w:rFonts w:ascii="Arial" w:hAnsi="Arial" w:cs="Arial"/>
                      <w:color w:val="000000"/>
                      <w:sz w:val="18"/>
                      <w:szCs w:val="18"/>
                    </w:rPr>
                    <w:t xml:space="preserve"> OBČIN</w:t>
                  </w:r>
                  <w:r w:rsidR="002D12A2">
                    <w:rPr>
                      <w:rFonts w:ascii="Arial" w:hAnsi="Arial" w:cs="Arial"/>
                      <w:color w:val="000000"/>
                      <w:sz w:val="18"/>
                      <w:szCs w:val="18"/>
                    </w:rPr>
                    <w:t xml:space="preserve">I </w:t>
                  </w:r>
                  <w:r>
                    <w:rPr>
                      <w:rFonts w:ascii="Arial" w:hAnsi="Arial" w:cs="Arial"/>
                      <w:color w:val="000000"/>
                      <w:sz w:val="18"/>
                      <w:szCs w:val="18"/>
                    </w:rPr>
                    <w:t>ČRNA NA KOROŠKEM V ŠOLSKEM LETU 2024/2025« , ki je bilo objavljeno na Portalu javnih naročil dne _ _ _ _ _ _ _ _ _  pod številko _ _ _ _ _ _ _ _ in vsemi prilogami ter dopolnitvami, ki so njeni sestavni deli in </w:t>
                  </w:r>
                </w:p>
                <w:p w14:paraId="0626BE1F" w14:textId="77777777" w:rsidR="00605FBE" w:rsidRDefault="00605FBE" w:rsidP="00E07526">
                  <w:pPr>
                    <w:numPr>
                      <w:ilvl w:val="0"/>
                      <w:numId w:val="32"/>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360BD541" w14:textId="77777777" w:rsidR="00605FBE" w:rsidRDefault="00605FBE" w:rsidP="00E07526"/>
          <w:p w14:paraId="7F00E471" w14:textId="77777777" w:rsidR="00605FBE" w:rsidRDefault="00605FBE" w:rsidP="00E07526">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6048CE57" w14:textId="77777777" w:rsidR="00605FBE" w:rsidRDefault="00605FBE" w:rsidP="00E07526">
            <w:pPr>
              <w:spacing w:before="225" w:after="225"/>
              <w:jc w:val="both"/>
            </w:pPr>
            <w:r>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5A53EF99" w14:textId="77777777" w:rsidR="00605FBE" w:rsidRDefault="00605FBE" w:rsidP="00605FBE">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605FBE" w14:paraId="7B33B093" w14:textId="77777777" w:rsidTr="00E07526">
        <w:tc>
          <w:tcPr>
            <w:tcW w:w="0" w:type="auto"/>
            <w:tcMar>
              <w:top w:w="0" w:type="auto"/>
              <w:bottom w:w="0" w:type="auto"/>
            </w:tcMar>
          </w:tcPr>
          <w:p w14:paraId="611B9BC5" w14:textId="77777777" w:rsidR="00605FBE" w:rsidRDefault="00605FBE" w:rsidP="00E07526">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14:paraId="0909F9B5" w14:textId="77777777" w:rsidR="00605FBE" w:rsidRDefault="00605FBE" w:rsidP="00605FBE">
      <w:pPr>
        <w:spacing w:before="225" w:after="225" w:line="240" w:lineRule="auto"/>
        <w:jc w:val="both"/>
      </w:pPr>
      <w:r>
        <w:rPr>
          <w:rFonts w:ascii="Arial" w:hAnsi="Arial" w:cs="Arial"/>
          <w:b/>
          <w:bCs/>
          <w:color w:val="000000"/>
          <w:sz w:val="18"/>
          <w:szCs w:val="18"/>
        </w:rPr>
        <w:t>III. POGODBENA VREDNOST STORITEV</w:t>
      </w:r>
    </w:p>
    <w:p w14:paraId="5EBD436F" w14:textId="77777777" w:rsidR="00605FBE" w:rsidRDefault="00605FBE" w:rsidP="00605FB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605FBE" w14:paraId="0D2C6D9E" w14:textId="77777777" w:rsidTr="00E07526">
        <w:tc>
          <w:tcPr>
            <w:tcW w:w="0" w:type="auto"/>
            <w:tcMar>
              <w:top w:w="0" w:type="auto"/>
              <w:bottom w:w="0" w:type="auto"/>
            </w:tcMar>
          </w:tcPr>
          <w:p w14:paraId="1DD0D962" w14:textId="77777777" w:rsidR="00605FBE" w:rsidRDefault="00605FBE" w:rsidP="00E07526">
            <w:pPr>
              <w:spacing w:before="225" w:after="225"/>
              <w:jc w:val="both"/>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Pogodbena cena vsebuje vse stroške, ki so potrebni za izvedbo razpisanih storitev. Prevoznik ni upravičen do nobenega dodatnega plačila. Nepoznavanje razmer ne more biti razlog za uveljavljanje raznih dodatnih stroškov. Pogodbene cene za posamezno količino prevoženih polnih kilometrov na dan znašajo:</w:t>
            </w:r>
          </w:p>
          <w:p w14:paraId="70305931" w14:textId="77777777" w:rsidR="00605FBE" w:rsidRDefault="00605FBE" w:rsidP="00E07526">
            <w:pPr>
              <w:spacing w:before="225" w:after="225"/>
              <w:jc w:val="both"/>
            </w:pPr>
            <w:r>
              <w:rPr>
                <w:rFonts w:ascii="Arial" w:hAnsi="Arial" w:cs="Arial"/>
                <w:color w:val="000000"/>
                <w:sz w:val="18"/>
                <w:szCs w:val="18"/>
              </w:rPr>
              <w:t>{_ _ _ _ _ _ _ _ _ _ _ _ _ _ _ _ _ _ _ _ _ _ _ _ _} EUR brez DDV</w:t>
            </w:r>
            <w:r>
              <w:rPr>
                <w:rFonts w:ascii="Arial" w:hAnsi="Arial" w:cs="Arial"/>
                <w:color w:val="000000"/>
                <w:sz w:val="18"/>
                <w:szCs w:val="18"/>
              </w:rPr>
              <w:br/>
              <w:t>{_ _ _ _ _ _ _ _ _ _ _ _ _ _ _ _ _ _ _ _ _ _ _ _ _} davek na dodano vrednost (DDV) v EUR</w:t>
            </w:r>
            <w:r>
              <w:rPr>
                <w:rFonts w:ascii="Arial" w:hAnsi="Arial" w:cs="Arial"/>
                <w:color w:val="000000"/>
                <w:sz w:val="18"/>
                <w:szCs w:val="18"/>
              </w:rPr>
              <w:br/>
              <w:t>{_ _ _ _ _ _ _ _ _ _ _ _ _ _ _ _ _ _ _ _ _ _ _ _ _} pogodbena vrednost vključno z DDV v EUR</w:t>
            </w:r>
          </w:p>
          <w:p w14:paraId="09DAAFC7" w14:textId="77777777" w:rsidR="00605FBE" w:rsidRDefault="00605FBE" w:rsidP="00E07526">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 </w:t>
            </w:r>
          </w:p>
          <w:p w14:paraId="25962C41" w14:textId="77777777" w:rsidR="00605FBE" w:rsidRDefault="00605FBE" w:rsidP="00E07526">
            <w:pPr>
              <w:spacing w:before="225" w:after="225"/>
              <w:jc w:val="both"/>
            </w:pPr>
            <w:r>
              <w:rPr>
                <w:rFonts w:ascii="Arial" w:hAnsi="Arial" w:cs="Arial"/>
                <w:color w:val="000000"/>
                <w:sz w:val="18"/>
                <w:szCs w:val="18"/>
              </w:rPr>
              <w:t>Kadar prevoznik opravlja storitve izven pogodbeno dogovorjenega obsega je upravičen tudi do povračila potnih in ostalih povezanih stroškov z opravljanjem storitev</w:t>
            </w:r>
          </w:p>
        </w:tc>
      </w:tr>
    </w:tbl>
    <w:p w14:paraId="4767C8B4" w14:textId="77777777" w:rsidR="00BE1704" w:rsidRDefault="00BE1704" w:rsidP="00605FBE">
      <w:pPr>
        <w:spacing w:after="0" w:line="240" w:lineRule="auto"/>
        <w:jc w:val="center"/>
        <w:rPr>
          <w:rFonts w:ascii="Arial" w:hAnsi="Arial" w:cs="Arial"/>
          <w:b/>
          <w:bCs/>
          <w:color w:val="000000"/>
          <w:sz w:val="18"/>
          <w:szCs w:val="18"/>
        </w:rPr>
      </w:pPr>
    </w:p>
    <w:p w14:paraId="469C33C8" w14:textId="77777777" w:rsidR="00BE1704" w:rsidRDefault="00BE1704" w:rsidP="00605FBE">
      <w:pPr>
        <w:spacing w:after="0" w:line="240" w:lineRule="auto"/>
        <w:jc w:val="center"/>
        <w:rPr>
          <w:rFonts w:ascii="Arial" w:hAnsi="Arial" w:cs="Arial"/>
          <w:b/>
          <w:bCs/>
          <w:color w:val="000000"/>
          <w:sz w:val="18"/>
          <w:szCs w:val="18"/>
        </w:rPr>
      </w:pPr>
    </w:p>
    <w:p w14:paraId="2402B05D" w14:textId="77777777" w:rsidR="00BE1704" w:rsidRDefault="00BE1704" w:rsidP="00605FBE">
      <w:pPr>
        <w:spacing w:after="0" w:line="240" w:lineRule="auto"/>
        <w:jc w:val="center"/>
        <w:rPr>
          <w:rFonts w:ascii="Arial" w:hAnsi="Arial" w:cs="Arial"/>
          <w:b/>
          <w:bCs/>
          <w:color w:val="000000"/>
          <w:sz w:val="18"/>
          <w:szCs w:val="18"/>
        </w:rPr>
      </w:pPr>
    </w:p>
    <w:p w14:paraId="7BA03063" w14:textId="77777777" w:rsidR="00BE1704" w:rsidRDefault="00BE1704" w:rsidP="00605FBE">
      <w:pPr>
        <w:spacing w:after="0" w:line="240" w:lineRule="auto"/>
        <w:jc w:val="center"/>
        <w:rPr>
          <w:rFonts w:ascii="Arial" w:hAnsi="Arial" w:cs="Arial"/>
          <w:b/>
          <w:bCs/>
          <w:color w:val="000000"/>
          <w:sz w:val="18"/>
          <w:szCs w:val="18"/>
        </w:rPr>
      </w:pPr>
    </w:p>
    <w:p w14:paraId="7C75FC1E" w14:textId="16349E0E" w:rsidR="00605FBE" w:rsidRDefault="00605FBE" w:rsidP="00605FBE">
      <w:pPr>
        <w:spacing w:after="0" w:line="240" w:lineRule="auto"/>
        <w:jc w:val="center"/>
      </w:pPr>
      <w:r>
        <w:rPr>
          <w:rFonts w:ascii="Arial" w:hAnsi="Arial" w:cs="Arial"/>
          <w:b/>
          <w:bCs/>
          <w:color w:val="000000"/>
          <w:sz w:val="18"/>
          <w:szCs w:val="18"/>
        </w:rPr>
        <w:lastRenderedPageBreak/>
        <w:t>5. člen</w:t>
      </w:r>
    </w:p>
    <w:tbl>
      <w:tblPr>
        <w:tblStyle w:val="NormalTablePHPDOCX"/>
        <w:tblW w:w="9076" w:type="dxa"/>
        <w:tblInd w:w="108" w:type="dxa"/>
        <w:tblLook w:val="04A0" w:firstRow="1" w:lastRow="0" w:firstColumn="1" w:lastColumn="0" w:noHBand="0" w:noVBand="1"/>
      </w:tblPr>
      <w:tblGrid>
        <w:gridCol w:w="9076"/>
      </w:tblGrid>
      <w:tr w:rsidR="00605FBE" w14:paraId="62508678" w14:textId="77777777" w:rsidTr="00BE1704">
        <w:trPr>
          <w:trHeight w:val="818"/>
        </w:trPr>
        <w:tc>
          <w:tcPr>
            <w:tcW w:w="0" w:type="auto"/>
            <w:tcMar>
              <w:top w:w="0" w:type="auto"/>
              <w:bottom w:w="0" w:type="auto"/>
            </w:tcMar>
          </w:tcPr>
          <w:p w14:paraId="5556142B" w14:textId="4A838A73" w:rsidR="00605FBE" w:rsidRDefault="00605FBE" w:rsidP="00BE1704">
            <w:pPr>
              <w:spacing w:before="225" w:after="225"/>
            </w:pPr>
            <w:r>
              <w:rPr>
                <w:rFonts w:ascii="Arial" w:hAnsi="Arial" w:cs="Arial"/>
                <w:color w:val="000000"/>
                <w:sz w:val="18"/>
                <w:szCs w:val="18"/>
              </w:rPr>
              <w:t>Sredstva za izvedbo naročila so zagotovljena v  proračunu Občine Črna na Kor</w:t>
            </w:r>
            <w:r w:rsidR="00BE1704">
              <w:rPr>
                <w:rFonts w:ascii="Arial" w:hAnsi="Arial" w:cs="Arial"/>
                <w:color w:val="000000"/>
                <w:sz w:val="18"/>
                <w:szCs w:val="18"/>
              </w:rPr>
              <w:t>o</w:t>
            </w:r>
            <w:r>
              <w:rPr>
                <w:rFonts w:ascii="Arial" w:hAnsi="Arial" w:cs="Arial"/>
                <w:color w:val="000000"/>
                <w:sz w:val="18"/>
                <w:szCs w:val="18"/>
              </w:rPr>
              <w:t>škem za leto 2024</w:t>
            </w:r>
            <w:r w:rsidR="00BE1704">
              <w:rPr>
                <w:rFonts w:ascii="Arial" w:hAnsi="Arial" w:cs="Arial"/>
                <w:color w:val="000000"/>
                <w:sz w:val="18"/>
                <w:szCs w:val="18"/>
              </w:rPr>
              <w:t xml:space="preserve"> </w:t>
            </w:r>
            <w:r>
              <w:rPr>
                <w:rFonts w:ascii="Arial" w:hAnsi="Arial" w:cs="Arial"/>
                <w:color w:val="000000"/>
                <w:sz w:val="18"/>
                <w:szCs w:val="18"/>
              </w:rPr>
              <w:t>na PP – 19017.</w:t>
            </w:r>
            <w:r w:rsidR="00BE1704">
              <w:rPr>
                <w:rFonts w:ascii="Arial" w:hAnsi="Arial" w:cs="Arial"/>
                <w:color w:val="000000"/>
                <w:sz w:val="18"/>
                <w:szCs w:val="18"/>
              </w:rPr>
              <w:t xml:space="preserve"> </w:t>
            </w:r>
          </w:p>
        </w:tc>
      </w:tr>
    </w:tbl>
    <w:p w14:paraId="4643830F" w14:textId="77777777" w:rsidR="00605FBE" w:rsidRDefault="00605FBE" w:rsidP="00605FBE">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605FBE" w14:paraId="6C50A092" w14:textId="77777777" w:rsidTr="00E07526">
        <w:tc>
          <w:tcPr>
            <w:tcW w:w="0" w:type="auto"/>
            <w:tcMar>
              <w:top w:w="0" w:type="auto"/>
              <w:bottom w:w="0" w:type="auto"/>
            </w:tcMar>
          </w:tcPr>
          <w:p w14:paraId="2707ABA5" w14:textId="77777777" w:rsidR="00605FBE" w:rsidRDefault="00605FBE" w:rsidP="00E07526">
            <w:pPr>
              <w:spacing w:before="225" w:after="225"/>
              <w:jc w:val="both"/>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14:paraId="6C2CF3C0" w14:textId="77777777" w:rsidR="00605FBE" w:rsidRDefault="00605FBE" w:rsidP="00605FB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605FBE" w14:paraId="2678D665" w14:textId="77777777" w:rsidTr="00E07526">
        <w:tc>
          <w:tcPr>
            <w:tcW w:w="0" w:type="auto"/>
            <w:tcMar>
              <w:top w:w="0" w:type="auto"/>
              <w:bottom w:w="0" w:type="auto"/>
            </w:tcMar>
          </w:tcPr>
          <w:p w14:paraId="1390108D" w14:textId="77777777" w:rsidR="00605FBE" w:rsidRDefault="00605FBE" w:rsidP="00E07526">
            <w:pPr>
              <w:spacing w:before="225" w:after="225"/>
              <w:jc w:val="both"/>
            </w:pPr>
            <w:r>
              <w:rPr>
                <w:rFonts w:ascii="Arial" w:hAnsi="Arial" w:cs="Arial"/>
                <w:color w:val="000000"/>
                <w:sz w:val="18"/>
                <w:szCs w:val="18"/>
              </w:rPr>
              <w:t>Naročnik bo opravljene storitve plačeval mesečno glede na dejansko opravljene storitve. </w:t>
            </w:r>
          </w:p>
          <w:p w14:paraId="18D7B82F" w14:textId="77777777" w:rsidR="00605FBE" w:rsidRDefault="00605FBE" w:rsidP="00E07526">
            <w:pPr>
              <w:spacing w:before="225" w:after="225"/>
              <w:jc w:val="both"/>
            </w:pPr>
            <w:r>
              <w:rPr>
                <w:rFonts w:ascii="Arial" w:hAnsi="Arial" w:cs="Arial"/>
                <w:color w:val="000000"/>
                <w:sz w:val="18"/>
                <w:szCs w:val="18"/>
              </w:rPr>
              <w:t>V kolikor naročnik računa ne zavrne v roku 8 delovnih dni od prejema, se račun šteje za potrjenega.</w:t>
            </w:r>
          </w:p>
          <w:p w14:paraId="26C19714" w14:textId="77777777" w:rsidR="00605FBE" w:rsidRDefault="00605FBE" w:rsidP="00E07526">
            <w:pPr>
              <w:spacing w:before="225" w:after="225"/>
              <w:jc w:val="both"/>
            </w:pPr>
            <w:r>
              <w:rPr>
                <w:rFonts w:ascii="Arial" w:hAnsi="Arial" w:cs="Arial"/>
                <w:color w:val="000000"/>
                <w:sz w:val="18"/>
                <w:szCs w:val="18"/>
              </w:rPr>
              <w:t>Izvajalec izda naročniku račun v osmih (8) dneh po opravljeni storitvi.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w:t>
            </w:r>
          </w:p>
          <w:p w14:paraId="6BCD8FFD" w14:textId="790303BC" w:rsidR="00605FBE" w:rsidRDefault="00605FBE" w:rsidP="00E07526">
            <w:pPr>
              <w:spacing w:before="225" w:after="225"/>
              <w:jc w:val="both"/>
            </w:pPr>
            <w:r>
              <w:rPr>
                <w:rFonts w:ascii="Arial" w:hAnsi="Arial" w:cs="Arial"/>
                <w:color w:val="000000"/>
                <w:sz w:val="18"/>
                <w:szCs w:val="18"/>
              </w:rPr>
              <w:t xml:space="preserve">Naročnik se zaveže plačati račun </w:t>
            </w:r>
            <w:r w:rsidR="00BE1704">
              <w:rPr>
                <w:rFonts w:ascii="Arial" w:hAnsi="Arial" w:cs="Arial"/>
                <w:color w:val="000000"/>
                <w:sz w:val="18"/>
                <w:szCs w:val="18"/>
              </w:rPr>
              <w:t>30</w:t>
            </w:r>
            <w:r>
              <w:rPr>
                <w:rFonts w:ascii="Arial" w:hAnsi="Arial" w:cs="Arial"/>
                <w:color w:val="000000"/>
                <w:sz w:val="18"/>
                <w:szCs w:val="18"/>
              </w:rPr>
              <w:t>. dan od prejema računa na poslovni račun prevoznika. Za zamudo pri plačilu storitev je prevoznik upravičen do zaračunavanja zakonitih zamudnih obresti.</w:t>
            </w:r>
          </w:p>
          <w:p w14:paraId="4819BFD1" w14:textId="77777777" w:rsidR="00605FBE" w:rsidRDefault="00605FBE" w:rsidP="00E07526">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1EE085C7" w14:textId="77777777" w:rsidR="00605FBE" w:rsidRDefault="00605FBE" w:rsidP="00E07526">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14:paraId="04C5B5E4" w14:textId="77777777" w:rsidR="00605FBE" w:rsidRDefault="00605FBE" w:rsidP="00605FBE">
      <w:pPr>
        <w:spacing w:before="225" w:after="225" w:line="240" w:lineRule="auto"/>
        <w:jc w:val="both"/>
      </w:pPr>
      <w:r>
        <w:rPr>
          <w:rFonts w:ascii="Arial" w:hAnsi="Arial" w:cs="Arial"/>
          <w:b/>
          <w:bCs/>
          <w:color w:val="000000"/>
          <w:sz w:val="18"/>
          <w:szCs w:val="18"/>
        </w:rPr>
        <w:t>IV. ROK ZA IZVEDBO STORITEV</w:t>
      </w:r>
    </w:p>
    <w:p w14:paraId="2FDF8D19" w14:textId="77777777" w:rsidR="00605FBE" w:rsidRDefault="00605FBE" w:rsidP="00605FB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605FBE" w14:paraId="4DDA26DA" w14:textId="77777777" w:rsidTr="00E07526">
        <w:tc>
          <w:tcPr>
            <w:tcW w:w="0" w:type="auto"/>
            <w:tcMar>
              <w:top w:w="0" w:type="auto"/>
              <w:bottom w:w="0" w:type="auto"/>
            </w:tcMar>
          </w:tcPr>
          <w:p w14:paraId="2E34C46F" w14:textId="77777777" w:rsidR="00605FBE" w:rsidRDefault="00605FBE" w:rsidP="00E07526">
            <w:pPr>
              <w:spacing w:before="225" w:after="225"/>
              <w:jc w:val="both"/>
            </w:pPr>
            <w:r>
              <w:rPr>
                <w:rFonts w:ascii="Arial" w:hAnsi="Arial" w:cs="Arial"/>
                <w:color w:val="000000"/>
                <w:sz w:val="18"/>
                <w:szCs w:val="18"/>
              </w:rPr>
              <w:t>Pogodba se sklepa od 1.9.2024 do 30.6.2025  oziroma dokler ne bo imel naročnik sklenjene pogodbe za novo obdobje oziroma novo šolsko leto. </w:t>
            </w:r>
          </w:p>
          <w:p w14:paraId="3960B3B0" w14:textId="77777777" w:rsidR="00605FBE" w:rsidRDefault="00605FBE" w:rsidP="00E07526">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451150B6" w14:textId="77777777" w:rsidR="00605FBE" w:rsidRDefault="00605FBE" w:rsidP="00605FBE">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605FBE" w14:paraId="20EC9155" w14:textId="77777777" w:rsidTr="00E07526">
        <w:tc>
          <w:tcPr>
            <w:tcW w:w="0" w:type="auto"/>
            <w:tcMar>
              <w:top w:w="0" w:type="auto"/>
              <w:bottom w:w="0" w:type="auto"/>
            </w:tcMar>
          </w:tcPr>
          <w:p w14:paraId="445235F3" w14:textId="77777777" w:rsidR="00605FBE" w:rsidRDefault="00605FBE" w:rsidP="00E07526">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2E902C7E" w14:textId="77777777" w:rsidR="00605FBE" w:rsidRDefault="00605FBE" w:rsidP="00605FBE">
      <w:pPr>
        <w:spacing w:before="225" w:after="225" w:line="240" w:lineRule="auto"/>
        <w:jc w:val="both"/>
      </w:pPr>
      <w:r>
        <w:rPr>
          <w:rFonts w:ascii="Arial" w:hAnsi="Arial" w:cs="Arial"/>
          <w:b/>
          <w:bCs/>
          <w:color w:val="000000"/>
          <w:sz w:val="18"/>
          <w:szCs w:val="18"/>
        </w:rPr>
        <w:t>V. DOLŽNOSTI NAROČNIKA</w:t>
      </w:r>
    </w:p>
    <w:p w14:paraId="6C07A39B" w14:textId="77777777" w:rsidR="00605FBE" w:rsidRDefault="00605FBE" w:rsidP="00605FB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605FBE" w14:paraId="299D44FC" w14:textId="77777777" w:rsidTr="00E07526">
        <w:tc>
          <w:tcPr>
            <w:tcW w:w="0" w:type="auto"/>
            <w:tcMar>
              <w:top w:w="0" w:type="auto"/>
              <w:bottom w:w="0" w:type="auto"/>
            </w:tcMar>
          </w:tcPr>
          <w:p w14:paraId="7C1C563C" w14:textId="77777777" w:rsidR="00605FBE" w:rsidRDefault="00605FBE" w:rsidP="00E07526">
            <w:pPr>
              <w:spacing w:before="225" w:after="225"/>
              <w:jc w:val="both"/>
            </w:pPr>
            <w:r>
              <w:rPr>
                <w:rFonts w:ascii="Arial" w:hAnsi="Arial" w:cs="Arial"/>
                <w:color w:val="000000"/>
                <w:sz w:val="18"/>
                <w:szCs w:val="18"/>
              </w:rPr>
              <w:t>Naročnik se zavezuje poravnati pogodbeno ceno za pravilno opravljene storitve na podlagi te pogodbe. </w:t>
            </w:r>
          </w:p>
          <w:p w14:paraId="66252F69" w14:textId="77777777" w:rsidR="00605FBE" w:rsidRDefault="00605FBE" w:rsidP="00E07526">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14:paraId="3B98B379" w14:textId="77BDFA95" w:rsidR="00605FBE" w:rsidRDefault="00605FBE" w:rsidP="00E07526">
            <w:pPr>
              <w:spacing w:before="225" w:after="225"/>
              <w:jc w:val="both"/>
            </w:pPr>
            <w:r>
              <w:rPr>
                <w:rFonts w:ascii="Arial" w:hAnsi="Arial" w:cs="Arial"/>
                <w:color w:val="000000"/>
                <w:sz w:val="18"/>
                <w:szCs w:val="18"/>
              </w:rPr>
              <w:t xml:space="preserve">Naročnik si pridržuje pravico do spremembe linij in voznih redov, če se spremenijo potrebe posamezne šole oziroma zavoda. V kolikor pride do spremembe obsega javnega naročila, se kot ponudbene oziroma </w:t>
            </w:r>
            <w:r>
              <w:rPr>
                <w:rFonts w:ascii="Arial" w:hAnsi="Arial" w:cs="Arial"/>
                <w:color w:val="000000"/>
                <w:sz w:val="18"/>
                <w:szCs w:val="18"/>
              </w:rPr>
              <w:lastRenderedPageBreak/>
              <w:t>pogodbene cene upoštevajo cene na polni prevoženi kilometer glede na število kilometrov, kot so podane v ponudbi prevoznika za javno naročilo z naslovom: </w:t>
            </w:r>
            <w:r w:rsidR="00776DC2" w:rsidRPr="00776DC2">
              <w:rPr>
                <w:rFonts w:ascii="Arial" w:hAnsi="Arial" w:cs="Arial"/>
                <w:color w:val="000000"/>
                <w:sz w:val="18"/>
                <w:szCs w:val="18"/>
              </w:rPr>
              <w:t>»IZVAJANJE ŠOLSKIH PREVOZOV V OBČINI ČRNA NA KOROŠKEM V ŠOLSKEM LETU 2024/2025«</w:t>
            </w:r>
            <w:r>
              <w:rPr>
                <w:rFonts w:ascii="Arial" w:hAnsi="Arial" w:cs="Arial"/>
                <w:color w:val="000000"/>
                <w:sz w:val="18"/>
                <w:szCs w:val="18"/>
              </w:rPr>
              <w:t> , ki je bilo objavljeno na Portalu javnih naročil dne _ _ _ _ _ _ _ _ _ _ _  pod številko _ _ _ _ _ _ _ _ _ _  _. Skladno z določbami razpisne dokumentacije polno prevoženi kilometer predstavlja kilometer, ki ga opravi prevoznik s prevoznim sredstvom z učenci vozači na relaciji, to je zjutraj od začetnega postajališča do osnovne šole oziroma zavoda ter popoldne od osnovne šole oziroma zavoda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14:paraId="6C2A0B1C" w14:textId="77777777" w:rsidR="00605FBE" w:rsidRDefault="00605FBE" w:rsidP="00E07526">
            <w:pPr>
              <w:spacing w:before="225" w:after="225"/>
              <w:jc w:val="both"/>
            </w:pPr>
            <w:r>
              <w:rPr>
                <w:rFonts w:ascii="Arial" w:hAnsi="Arial" w:cs="Arial"/>
                <w:color w:val="000000"/>
                <w:sz w:val="18"/>
                <w:szCs w:val="18"/>
              </w:rPr>
              <w:t>Vsako povečanje obsega predmeta pogodbe bosta naročnik in prevoznik uredila z dodatkom k pogodbi.</w:t>
            </w:r>
          </w:p>
          <w:p w14:paraId="23F92F6E" w14:textId="77777777" w:rsidR="00605FBE" w:rsidRDefault="00605FBE" w:rsidP="00E07526">
            <w:pPr>
              <w:spacing w:before="225" w:after="225"/>
              <w:jc w:val="both"/>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116C4FF7" w14:textId="77777777" w:rsidR="00605FBE" w:rsidRDefault="00605FBE" w:rsidP="00605FB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163"/>
      </w:tblGrid>
      <w:tr w:rsidR="00605FBE" w14:paraId="7499AEAE" w14:textId="77777777" w:rsidTr="00E07526">
        <w:tc>
          <w:tcPr>
            <w:tcW w:w="0" w:type="auto"/>
            <w:tcMar>
              <w:top w:w="0" w:type="auto"/>
              <w:bottom w:w="0" w:type="auto"/>
            </w:tcMar>
          </w:tcPr>
          <w:p w14:paraId="03447719" w14:textId="77777777" w:rsidR="00605FBE" w:rsidRDefault="00605FBE" w:rsidP="00E07526">
            <w:pPr>
              <w:spacing w:before="225" w:after="225"/>
              <w:jc w:val="both"/>
            </w:pPr>
            <w:r>
              <w:rPr>
                <w:rFonts w:ascii="Arial" w:hAnsi="Arial" w:cs="Arial"/>
                <w:color w:val="000000"/>
                <w:sz w:val="18"/>
                <w:szCs w:val="18"/>
              </w:rPr>
              <w:t>Skrbnik pogodbe za naročnika: direktorica občinske uprave Irena Nagernik, irena.nagernik@crna.si.</w:t>
            </w:r>
          </w:p>
        </w:tc>
      </w:tr>
    </w:tbl>
    <w:p w14:paraId="46CF36AF" w14:textId="77777777" w:rsidR="00605FBE" w:rsidRDefault="00605FBE" w:rsidP="00605FB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605FBE" w14:paraId="228D82BC" w14:textId="77777777" w:rsidTr="00E07526">
        <w:tc>
          <w:tcPr>
            <w:tcW w:w="0" w:type="auto"/>
            <w:tcMar>
              <w:top w:w="0" w:type="auto"/>
              <w:bottom w:w="0" w:type="auto"/>
            </w:tcMar>
          </w:tcPr>
          <w:p w14:paraId="1671B084" w14:textId="77777777" w:rsidR="00605FBE" w:rsidRDefault="00605FBE" w:rsidP="00E07526">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29DD246A" w14:textId="77777777" w:rsidR="00605FBE" w:rsidRDefault="00605FBE" w:rsidP="00605FBE">
      <w:pPr>
        <w:spacing w:before="225" w:after="225" w:line="240" w:lineRule="auto"/>
        <w:jc w:val="both"/>
      </w:pPr>
      <w:r>
        <w:rPr>
          <w:rFonts w:ascii="Arial" w:hAnsi="Arial" w:cs="Arial"/>
          <w:b/>
          <w:bCs/>
          <w:color w:val="000000"/>
          <w:sz w:val="18"/>
          <w:szCs w:val="18"/>
        </w:rPr>
        <w:t>VI. DOLŽNOSTI PREVOZNIKA</w:t>
      </w:r>
    </w:p>
    <w:p w14:paraId="23CAC03D" w14:textId="77777777" w:rsidR="00605FBE" w:rsidRDefault="00605FBE" w:rsidP="00605FB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605FBE" w14:paraId="69A221F4" w14:textId="77777777" w:rsidTr="00E07526">
        <w:tc>
          <w:tcPr>
            <w:tcW w:w="0" w:type="auto"/>
            <w:tcMar>
              <w:top w:w="0" w:type="auto"/>
              <w:bottom w:w="0" w:type="auto"/>
            </w:tcMar>
          </w:tcPr>
          <w:p w14:paraId="343DB3CF" w14:textId="77777777" w:rsidR="00605FBE" w:rsidRDefault="00605FBE" w:rsidP="00E07526">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3E27E943" w14:textId="77777777" w:rsidR="00605FBE" w:rsidRDefault="00605FBE" w:rsidP="00E07526">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1C2C79BF" w14:textId="77777777" w:rsidR="00605FBE" w:rsidRDefault="00605FBE" w:rsidP="00E07526">
            <w:pPr>
              <w:spacing w:before="225" w:after="225"/>
              <w:jc w:val="both"/>
            </w:pPr>
            <w:r>
              <w:rPr>
                <w:rFonts w:ascii="Arial" w:hAnsi="Arial" w:cs="Arial"/>
                <w:color w:val="000000"/>
                <w:sz w:val="18"/>
                <w:szCs w:val="18"/>
              </w:rPr>
              <w:t>Kakovost storitev mora ustrezati obstoječim standardom in pogojem iz razpisne dokumentacije.</w:t>
            </w:r>
          </w:p>
          <w:p w14:paraId="71475605" w14:textId="77777777" w:rsidR="00605FBE" w:rsidRDefault="00605FBE" w:rsidP="00E07526">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14:paraId="58BC0283" w14:textId="77777777" w:rsidR="00605FBE" w:rsidRDefault="00605FBE" w:rsidP="00E07526">
            <w:pPr>
              <w:spacing w:before="225" w:after="225"/>
              <w:jc w:val="both"/>
            </w:pPr>
            <w:r>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3FB94FCE" w14:textId="77777777" w:rsidR="00605FBE" w:rsidRDefault="00605FBE" w:rsidP="00E07526">
            <w:pPr>
              <w:spacing w:before="225" w:after="225"/>
              <w:jc w:val="both"/>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r>
              <w:rPr>
                <w:rFonts w:ascii="Arial" w:hAnsi="Arial" w:cs="Arial"/>
                <w:color w:val="000000"/>
                <w:sz w:val="18"/>
                <w:szCs w:val="18"/>
              </w:rPr>
              <w:br/>
              <w:t>Prevoznik je dolžan poskrbeti, da je vozilo vedno čisto in urejeno.</w:t>
            </w:r>
          </w:p>
          <w:p w14:paraId="4337611C" w14:textId="77777777" w:rsidR="00605FBE" w:rsidRDefault="00605FBE" w:rsidP="00E07526">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3E954FC1" w14:textId="77777777" w:rsidR="00605FBE" w:rsidRDefault="00605FBE" w:rsidP="00E07526">
            <w:pPr>
              <w:spacing w:before="225" w:after="225"/>
              <w:jc w:val="both"/>
            </w:pPr>
            <w:r>
              <w:rPr>
                <w:rFonts w:ascii="Arial" w:hAnsi="Arial" w:cs="Arial"/>
                <w:color w:val="000000"/>
                <w:sz w:val="18"/>
                <w:szCs w:val="18"/>
              </w:rPr>
              <w:t xml:space="preserve">Med opravljanjem storitev prevoza otrok, ki je predmet te pogodbe, mora prevoznik poskrbeti, da je na ustreznem mestu v vozilu nameščena ta prevozna pogodba in seznam potnikov, pri čemer prevoznik informacij </w:t>
            </w:r>
            <w:r>
              <w:rPr>
                <w:rFonts w:ascii="Arial" w:hAnsi="Arial" w:cs="Arial"/>
                <w:color w:val="000000"/>
                <w:sz w:val="18"/>
                <w:szCs w:val="18"/>
              </w:rPr>
              <w:lastRenderedPageBreak/>
              <w:t>o seznamu potnikov ne sme namestiti na tako mesto, da bi imele omogočen vpogled v le te tudi tretje osebe, ki za to niso pooblaščene. </w:t>
            </w:r>
          </w:p>
          <w:p w14:paraId="01217E20" w14:textId="77777777" w:rsidR="00605FBE" w:rsidRDefault="00605FBE" w:rsidP="00E07526">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7CF05163" w14:textId="77777777" w:rsidR="00605FBE" w:rsidRDefault="00605FBE" w:rsidP="00E07526">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osnovno šolo/zavodom, pri čemer v zvezi s tem ni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14:paraId="2A6F32E9" w14:textId="77777777" w:rsidR="00605FBE" w:rsidRDefault="00605FBE" w:rsidP="00E07526">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0700E1E6" w14:textId="77777777" w:rsidR="00605FBE" w:rsidRDefault="00605FBE" w:rsidP="00E07526">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47E6F272" w14:textId="77777777" w:rsidR="00605FBE" w:rsidRDefault="00605FBE" w:rsidP="00E07526">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01EFDA9B" w14:textId="77777777" w:rsidR="00605FBE" w:rsidRDefault="00605FBE" w:rsidP="00E07526">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14:paraId="0BFD8FF2" w14:textId="77777777" w:rsidR="00605FBE" w:rsidRDefault="00605FBE" w:rsidP="00605FBE">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605FBE" w14:paraId="10EF70B5" w14:textId="77777777" w:rsidTr="00E07526">
        <w:tc>
          <w:tcPr>
            <w:tcW w:w="0" w:type="auto"/>
            <w:tcMar>
              <w:top w:w="0" w:type="auto"/>
              <w:bottom w:w="0" w:type="auto"/>
            </w:tcMar>
          </w:tcPr>
          <w:p w14:paraId="1987FC86" w14:textId="77777777" w:rsidR="00605FBE" w:rsidRDefault="00605FBE" w:rsidP="00E07526">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14:paraId="4CC382EE" w14:textId="77777777" w:rsidR="00605FBE" w:rsidRDefault="00605FBE" w:rsidP="00605FBE">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605FBE" w14:paraId="4A247DA3" w14:textId="77777777" w:rsidTr="00E07526">
        <w:tc>
          <w:tcPr>
            <w:tcW w:w="0" w:type="auto"/>
            <w:tcMar>
              <w:top w:w="0" w:type="auto"/>
              <w:bottom w:w="0" w:type="auto"/>
            </w:tcMar>
          </w:tcPr>
          <w:p w14:paraId="0382C0A0" w14:textId="77777777" w:rsidR="00605FBE" w:rsidRDefault="00605FBE" w:rsidP="00E07526">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74F4A2F0" w14:textId="77777777" w:rsidR="00605FBE" w:rsidRDefault="00605FBE" w:rsidP="00605FBE">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605FBE" w14:paraId="0E3CBB14" w14:textId="77777777" w:rsidTr="00E07526">
        <w:tc>
          <w:tcPr>
            <w:tcW w:w="0" w:type="auto"/>
            <w:tcMar>
              <w:top w:w="0" w:type="auto"/>
              <w:bottom w:w="0" w:type="auto"/>
            </w:tcMar>
          </w:tcPr>
          <w:p w14:paraId="681BD163" w14:textId="77777777" w:rsidR="00605FBE" w:rsidRDefault="00605FBE" w:rsidP="00E07526">
            <w:pPr>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4AE1A843" w14:textId="77777777" w:rsidR="00605FBE" w:rsidRDefault="00605FBE" w:rsidP="00605FB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605FBE" w14:paraId="1215CD8B" w14:textId="77777777" w:rsidTr="00E07526">
        <w:tc>
          <w:tcPr>
            <w:tcW w:w="0" w:type="auto"/>
            <w:tcMar>
              <w:top w:w="0" w:type="auto"/>
              <w:bottom w:w="0" w:type="auto"/>
            </w:tcMar>
          </w:tcPr>
          <w:p w14:paraId="4E00DC72" w14:textId="77777777" w:rsidR="00605FBE" w:rsidRDefault="00605FBE" w:rsidP="00E07526">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71DADE6B" w14:textId="77777777" w:rsidR="00BE1704" w:rsidRDefault="00BE1704" w:rsidP="00605FBE">
      <w:pPr>
        <w:spacing w:before="225" w:after="225" w:line="240" w:lineRule="auto"/>
        <w:jc w:val="both"/>
        <w:rPr>
          <w:rFonts w:ascii="Arial" w:hAnsi="Arial" w:cs="Arial"/>
          <w:b/>
          <w:bCs/>
          <w:color w:val="000000"/>
          <w:sz w:val="18"/>
          <w:szCs w:val="18"/>
        </w:rPr>
      </w:pPr>
    </w:p>
    <w:p w14:paraId="5E5A588C" w14:textId="77777777" w:rsidR="00BE1704" w:rsidRDefault="00BE1704" w:rsidP="00605FBE">
      <w:pPr>
        <w:spacing w:before="225" w:after="225" w:line="240" w:lineRule="auto"/>
        <w:jc w:val="both"/>
        <w:rPr>
          <w:rFonts w:ascii="Arial" w:hAnsi="Arial" w:cs="Arial"/>
          <w:b/>
          <w:bCs/>
          <w:color w:val="000000"/>
          <w:sz w:val="18"/>
          <w:szCs w:val="18"/>
        </w:rPr>
      </w:pPr>
    </w:p>
    <w:p w14:paraId="6EC79E8E" w14:textId="77777777" w:rsidR="00BE1704" w:rsidRDefault="00BE1704" w:rsidP="00605FBE">
      <w:pPr>
        <w:spacing w:before="225" w:after="225" w:line="240" w:lineRule="auto"/>
        <w:jc w:val="both"/>
        <w:rPr>
          <w:rFonts w:ascii="Arial" w:hAnsi="Arial" w:cs="Arial"/>
          <w:b/>
          <w:bCs/>
          <w:color w:val="000000"/>
          <w:sz w:val="18"/>
          <w:szCs w:val="18"/>
        </w:rPr>
      </w:pPr>
    </w:p>
    <w:p w14:paraId="697B15F3" w14:textId="4B03E07B" w:rsidR="00605FBE" w:rsidRDefault="00605FBE" w:rsidP="00605FBE">
      <w:pPr>
        <w:spacing w:before="225" w:after="225" w:line="240" w:lineRule="auto"/>
        <w:jc w:val="both"/>
      </w:pPr>
      <w:r>
        <w:rPr>
          <w:rFonts w:ascii="Arial" w:hAnsi="Arial" w:cs="Arial"/>
          <w:b/>
          <w:bCs/>
          <w:color w:val="000000"/>
          <w:sz w:val="18"/>
          <w:szCs w:val="18"/>
        </w:rPr>
        <w:lastRenderedPageBreak/>
        <w:t>VII. PODIZVAJALCI</w:t>
      </w:r>
    </w:p>
    <w:p w14:paraId="3205FDEB" w14:textId="77777777" w:rsidR="00605FBE" w:rsidRDefault="00605FBE" w:rsidP="00605FB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605FBE" w14:paraId="73085514" w14:textId="77777777" w:rsidTr="00E07526">
        <w:tc>
          <w:tcPr>
            <w:tcW w:w="0" w:type="auto"/>
            <w:tcMar>
              <w:top w:w="0" w:type="auto"/>
              <w:bottom w:w="0" w:type="auto"/>
            </w:tcMar>
          </w:tcPr>
          <w:p w14:paraId="2AEAF6C4" w14:textId="77777777" w:rsidR="00605FBE" w:rsidRDefault="00605FBE" w:rsidP="00E07526">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05FBE" w14:paraId="6B09E553" w14:textId="77777777" w:rsidTr="00E075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09813E" w14:textId="77777777" w:rsidR="00605FBE" w:rsidRDefault="00605FBE" w:rsidP="00E07526">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AFD84D" w14:textId="77777777" w:rsidR="00605FBE" w:rsidRDefault="00605FBE" w:rsidP="00E07526"/>
              </w:tc>
            </w:tr>
            <w:tr w:rsidR="00605FBE" w14:paraId="1B7E359E" w14:textId="77777777" w:rsidTr="00E075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AF9BF5" w14:textId="77777777" w:rsidR="00605FBE" w:rsidRDefault="00605FBE" w:rsidP="00E075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CFEFB1D" w14:textId="77777777" w:rsidR="00605FBE" w:rsidRDefault="00605FBE" w:rsidP="00E07526">
                  <w:pPr>
                    <w:spacing w:before="135" w:after="135"/>
                    <w:jc w:val="both"/>
                    <w:textAlignment w:val="center"/>
                  </w:pPr>
                  <w:r>
                    <w:rPr>
                      <w:rFonts w:ascii="Arial" w:hAnsi="Arial" w:cs="Arial"/>
                      <w:color w:val="000000"/>
                      <w:position w:val="-2"/>
                      <w:sz w:val="18"/>
                      <w:szCs w:val="18"/>
                    </w:rPr>
                    <w:t>Opis del, ki jih bo izvedel podizvajalec:</w:t>
                  </w:r>
                </w:p>
                <w:p w14:paraId="0CF48425" w14:textId="77777777" w:rsidR="00605FBE" w:rsidRDefault="00605FBE" w:rsidP="00E0752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05FBE" w14:paraId="69D8197D" w14:textId="77777777" w:rsidTr="00E075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DBAE63" w14:textId="77777777" w:rsidR="00605FBE" w:rsidRDefault="00605FBE" w:rsidP="00E07526">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DBDEA73" w14:textId="77777777" w:rsidR="00605FBE" w:rsidRDefault="00605FBE" w:rsidP="00E07526"/>
              </w:tc>
            </w:tr>
            <w:tr w:rsidR="00605FBE" w14:paraId="33B530FE" w14:textId="77777777" w:rsidTr="00E0752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56B6D7" w14:textId="77777777" w:rsidR="00605FBE" w:rsidRDefault="00605FBE" w:rsidP="00E07526">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B11531" w14:textId="77777777" w:rsidR="00605FBE" w:rsidRDefault="00605FBE" w:rsidP="00E07526">
                  <w:pPr>
                    <w:spacing w:before="135" w:after="135"/>
                    <w:jc w:val="both"/>
                    <w:textAlignment w:val="center"/>
                  </w:pPr>
                  <w:r>
                    <w:rPr>
                      <w:rFonts w:ascii="Arial" w:hAnsi="Arial" w:cs="Arial"/>
                      <w:color w:val="000000"/>
                      <w:position w:val="-2"/>
                      <w:sz w:val="18"/>
                      <w:szCs w:val="18"/>
                    </w:rPr>
                    <w:t>Opis del, ki jih bo izvedel podizvajalec:</w:t>
                  </w:r>
                </w:p>
                <w:p w14:paraId="6B86F6C1" w14:textId="77777777" w:rsidR="00605FBE" w:rsidRDefault="00605FBE" w:rsidP="00E07526">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3583C44D" w14:textId="77777777" w:rsidR="00605FBE" w:rsidRDefault="00605FBE" w:rsidP="00E07526">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B0E7C8A" w14:textId="77777777" w:rsidR="00605FBE" w:rsidRDefault="00605FBE" w:rsidP="00E07526">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605FBE" w14:paraId="0BA0B533" w14:textId="77777777" w:rsidTr="00E07526">
              <w:tc>
                <w:tcPr>
                  <w:tcW w:w="0" w:type="auto"/>
                  <w:tcMar>
                    <w:top w:w="0" w:type="auto"/>
                    <w:bottom w:w="0" w:type="auto"/>
                  </w:tcMar>
                </w:tcPr>
                <w:p w14:paraId="15CC8750" w14:textId="77777777" w:rsidR="00605FBE" w:rsidRDefault="00605FBE" w:rsidP="00E07526">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26FBEFC" w14:textId="77777777" w:rsidR="00605FBE" w:rsidRDefault="00605FBE" w:rsidP="00E07526">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3FEA8DA" w14:textId="77777777" w:rsidR="00605FBE" w:rsidRDefault="00605FBE" w:rsidP="00E07526">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F541EB3" w14:textId="77777777" w:rsidR="00605FBE" w:rsidRDefault="00605FBE" w:rsidP="00E07526"/>
          <w:p w14:paraId="492A8335" w14:textId="77777777" w:rsidR="00605FBE" w:rsidRDefault="00605FBE" w:rsidP="00E07526">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7EF85B59" w14:textId="77777777" w:rsidR="00605FBE" w:rsidRDefault="00605FBE" w:rsidP="00E07526">
            <w:pPr>
              <w:spacing w:before="225" w:after="225"/>
              <w:jc w:val="both"/>
            </w:pPr>
            <w:r>
              <w:rPr>
                <w:rFonts w:ascii="Arial" w:hAnsi="Arial" w:cs="Arial"/>
                <w:color w:val="000000"/>
                <w:sz w:val="18"/>
                <w:szCs w:val="18"/>
              </w:rPr>
              <w:t>Plačila podizvajalcem se izvedejo v rokih in na enak način kot velja za plačila izvajalcu.</w:t>
            </w:r>
          </w:p>
          <w:p w14:paraId="18D55008" w14:textId="77777777" w:rsidR="00605FBE" w:rsidRDefault="00605FBE" w:rsidP="00E07526">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A6C0F8F" w14:textId="77777777" w:rsidR="00605FBE" w:rsidRDefault="00605FBE" w:rsidP="00E07526">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E9DB3D2" w14:textId="77777777" w:rsidR="00605FBE" w:rsidRDefault="00605FBE" w:rsidP="00E07526">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w:t>
            </w:r>
            <w:r>
              <w:rPr>
                <w:rFonts w:ascii="Arial" w:hAnsi="Arial" w:cs="Arial"/>
                <w:color w:val="000000"/>
                <w:sz w:val="18"/>
                <w:szCs w:val="18"/>
              </w:rPr>
              <w:lastRenderedPageBreak/>
              <w:t xml:space="preserve">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1B4DFA5" w14:textId="77777777" w:rsidR="00605FBE" w:rsidRDefault="00605FBE" w:rsidP="00BE1704">
      <w:pPr>
        <w:spacing w:before="120" w:after="120" w:line="240" w:lineRule="auto"/>
        <w:jc w:val="both"/>
      </w:pPr>
      <w:r>
        <w:rPr>
          <w:rFonts w:ascii="Arial" w:hAnsi="Arial" w:cs="Arial"/>
          <w:b/>
          <w:bCs/>
          <w:color w:val="000000"/>
          <w:sz w:val="18"/>
          <w:szCs w:val="18"/>
        </w:rPr>
        <w:t>VIII. ODSTOP OD POGODBE</w:t>
      </w:r>
    </w:p>
    <w:p w14:paraId="32F48EB0" w14:textId="77777777" w:rsidR="00605FBE" w:rsidRDefault="00605FBE" w:rsidP="00605FB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605FBE" w14:paraId="32E641B5" w14:textId="77777777" w:rsidTr="00E07526">
        <w:tc>
          <w:tcPr>
            <w:tcW w:w="0" w:type="auto"/>
            <w:tcMar>
              <w:top w:w="0" w:type="auto"/>
              <w:bottom w:w="0" w:type="auto"/>
            </w:tcMar>
          </w:tcPr>
          <w:p w14:paraId="6B12D64B" w14:textId="77777777" w:rsidR="00605FBE" w:rsidRDefault="00605FBE" w:rsidP="00E07526">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CB3EBB7" w14:textId="77777777" w:rsidR="00605FBE" w:rsidRDefault="00605FBE" w:rsidP="00E07526">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605FBE" w14:paraId="2CAB814D" w14:textId="77777777" w:rsidTr="00E07526">
              <w:tc>
                <w:tcPr>
                  <w:tcW w:w="0" w:type="auto"/>
                  <w:tcMar>
                    <w:top w:w="0" w:type="auto"/>
                    <w:bottom w:w="0" w:type="auto"/>
                  </w:tcMar>
                </w:tcPr>
                <w:p w14:paraId="2D6697AF" w14:textId="77777777" w:rsidR="00605FBE" w:rsidRDefault="00605FBE" w:rsidP="00E07526">
                  <w:pPr>
                    <w:numPr>
                      <w:ilvl w:val="0"/>
                      <w:numId w:val="3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3D5E3FF" w14:textId="77777777" w:rsidR="00605FBE" w:rsidRDefault="00605FBE" w:rsidP="00E07526">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F989C28" w14:textId="77777777" w:rsidR="00605FBE" w:rsidRDefault="00605FBE" w:rsidP="00E07526">
                  <w:pPr>
                    <w:numPr>
                      <w:ilvl w:val="0"/>
                      <w:numId w:val="3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A8C277C" w14:textId="77777777" w:rsidR="00605FBE" w:rsidRDefault="00605FBE" w:rsidP="00E07526"/>
          <w:p w14:paraId="7DD3A8F1" w14:textId="77777777" w:rsidR="00605FBE" w:rsidRDefault="00605FBE" w:rsidP="00E07526">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605FBE" w14:paraId="156EC915" w14:textId="77777777" w:rsidTr="00E07526">
              <w:tc>
                <w:tcPr>
                  <w:tcW w:w="0" w:type="auto"/>
                  <w:tcMar>
                    <w:top w:w="0" w:type="auto"/>
                    <w:bottom w:w="0" w:type="auto"/>
                  </w:tcMar>
                </w:tcPr>
                <w:p w14:paraId="3C053125" w14:textId="77777777" w:rsidR="00605FBE" w:rsidRDefault="00605FBE" w:rsidP="00E07526">
                  <w:pPr>
                    <w:numPr>
                      <w:ilvl w:val="0"/>
                      <w:numId w:val="3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2E3B1B34" w14:textId="77777777" w:rsidR="00605FBE" w:rsidRDefault="00605FBE" w:rsidP="00E07526">
                  <w:pPr>
                    <w:numPr>
                      <w:ilvl w:val="0"/>
                      <w:numId w:val="3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8F6DA9" w14:textId="77777777" w:rsidR="00605FBE" w:rsidRDefault="00605FBE" w:rsidP="00E07526">
                  <w:pPr>
                    <w:numPr>
                      <w:ilvl w:val="0"/>
                      <w:numId w:val="3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36035D4" w14:textId="77777777" w:rsidR="00605FBE" w:rsidRDefault="00605FBE" w:rsidP="00E07526">
            <w:pPr>
              <w:spacing w:before="225" w:after="225"/>
              <w:jc w:val="both"/>
            </w:pPr>
            <w:r>
              <w:rPr>
                <w:rFonts w:ascii="Arial" w:hAnsi="Arial" w:cs="Arial"/>
                <w:color w:val="000000"/>
                <w:sz w:val="18"/>
                <w:szCs w:val="18"/>
              </w:rPr>
              <w:t>Odstop od pogodbe učinkuje z dnem, ko izvajalec prejme pisno izjavo naročnika o odstopu.</w:t>
            </w:r>
          </w:p>
          <w:p w14:paraId="7CFDE279" w14:textId="77777777" w:rsidR="00605FBE" w:rsidRDefault="00605FBE" w:rsidP="00E07526">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6737912" w14:textId="77777777" w:rsidR="00605FBE" w:rsidRDefault="00605FBE" w:rsidP="00605FBE">
      <w:pPr>
        <w:spacing w:before="225" w:after="225" w:line="240" w:lineRule="auto"/>
        <w:jc w:val="both"/>
      </w:pPr>
      <w:r>
        <w:rPr>
          <w:rFonts w:ascii="Arial" w:hAnsi="Arial" w:cs="Arial"/>
          <w:b/>
          <w:bCs/>
          <w:color w:val="000000"/>
          <w:sz w:val="18"/>
          <w:szCs w:val="18"/>
        </w:rPr>
        <w:t>IX. SOCIALNA KLAVZULA IN RAZVEZNI POGOJ</w:t>
      </w:r>
    </w:p>
    <w:p w14:paraId="56F889D8" w14:textId="77777777" w:rsidR="00605FBE" w:rsidRDefault="00605FBE" w:rsidP="00605FB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605FBE" w14:paraId="7EE30695" w14:textId="77777777" w:rsidTr="00E07526">
        <w:tc>
          <w:tcPr>
            <w:tcW w:w="0" w:type="auto"/>
            <w:tcMar>
              <w:top w:w="0" w:type="auto"/>
              <w:bottom w:w="0" w:type="auto"/>
            </w:tcMar>
          </w:tcPr>
          <w:p w14:paraId="17CD094D" w14:textId="77777777" w:rsidR="00605FBE" w:rsidRDefault="00605FBE" w:rsidP="00E0752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EA7CAE" w14:textId="77777777" w:rsidR="00605FBE" w:rsidRDefault="00605FBE" w:rsidP="00E07526">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1BDF168" w14:textId="77777777" w:rsidR="00605FBE" w:rsidRDefault="00605FBE" w:rsidP="00E07526">
            <w:pPr>
              <w:spacing w:before="225" w:after="225"/>
              <w:jc w:val="both"/>
            </w:pPr>
            <w:r>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680803B" w14:textId="77777777" w:rsidR="00605FBE" w:rsidRDefault="00605FBE" w:rsidP="00605FB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605FBE" w14:paraId="7AF9F8AA" w14:textId="77777777" w:rsidTr="00E07526">
        <w:tc>
          <w:tcPr>
            <w:tcW w:w="0" w:type="auto"/>
            <w:tcMar>
              <w:top w:w="0" w:type="auto"/>
              <w:bottom w:w="0" w:type="auto"/>
            </w:tcMar>
          </w:tcPr>
          <w:p w14:paraId="6AC44C3F" w14:textId="77777777" w:rsidR="00605FBE" w:rsidRDefault="00605FBE" w:rsidP="00E07526">
            <w:pPr>
              <w:spacing w:before="225" w:after="225"/>
              <w:jc w:val="both"/>
            </w:pPr>
            <w:r>
              <w:rPr>
                <w:rFonts w:ascii="Arial" w:hAnsi="Arial" w:cs="Arial"/>
                <w:color w:val="000000"/>
                <w:sz w:val="18"/>
                <w:szCs w:val="18"/>
              </w:rPr>
              <w:t>Skladno s 67.a členom ZJN-3 členom mora naročnik po izteku vsakih šestih mesecev od sklenitve pogodbe/okvirnega sporazuma, ki je sklenjen za obdobje več kot enega leta, preveriti, ali je na dan preverjanja izpolnjena ena ali več okoliščin, ki jih določa zakon – te okoliščine pa so:  </w:t>
            </w:r>
          </w:p>
          <w:tbl>
            <w:tblPr>
              <w:tblStyle w:val="NormalTablePHPDOCX"/>
              <w:tblW w:w="0" w:type="auto"/>
              <w:tblLook w:val="04A0" w:firstRow="1" w:lastRow="0" w:firstColumn="1" w:lastColumn="0" w:noHBand="0" w:noVBand="1"/>
            </w:tblPr>
            <w:tblGrid>
              <w:gridCol w:w="8748"/>
            </w:tblGrid>
            <w:tr w:rsidR="00605FBE" w14:paraId="3A83AAF7" w14:textId="77777777" w:rsidTr="00E07526">
              <w:tc>
                <w:tcPr>
                  <w:tcW w:w="0" w:type="auto"/>
                  <w:tcMar>
                    <w:top w:w="0" w:type="auto"/>
                    <w:bottom w:w="0" w:type="auto"/>
                  </w:tcMar>
                </w:tcPr>
                <w:p w14:paraId="07ADED8C" w14:textId="77777777" w:rsidR="00605FBE" w:rsidRDefault="00605FBE" w:rsidP="00E07526">
                  <w:pPr>
                    <w:numPr>
                      <w:ilvl w:val="0"/>
                      <w:numId w:val="36"/>
                    </w:numPr>
                    <w:jc w:val="both"/>
                    <w:rPr>
                      <w:rFonts w:ascii="Arial" w:hAnsi="Arial" w:cs="Arial"/>
                      <w:color w:val="000000"/>
                      <w:sz w:val="18"/>
                      <w:szCs w:val="18"/>
                    </w:rPr>
                  </w:pPr>
                  <w:r>
                    <w:rPr>
                      <w:rFonts w:ascii="Arial" w:hAnsi="Arial" w:cs="Arial"/>
                      <w:color w:val="000000"/>
                      <w:sz w:val="18"/>
                      <w:szCs w:val="18"/>
                    </w:rPr>
                    <w:t>izvajalec ali njegov podizvajalec ne izpolnjuje obveznih dajatev in drugih denarnih nedavčnih obveznosti, če vrednost neplačanih zapadlih obveznosti na dan preverjanja znaša 50 evrov ali več.  Prav tako se šteje, da izvajalec/njegov podizvajalec ne izpolnjuje obveznosti, če na dan preverjanja ni imel predloženih vseh obračunov davčnih odtegljajev za dohodke iz delovnega razmerja, in sicer za obdobje zadnjih petih let do dne preverjanja.</w:t>
                  </w:r>
                </w:p>
                <w:p w14:paraId="367ED379" w14:textId="77777777" w:rsidR="00605FBE" w:rsidRDefault="00605FBE" w:rsidP="00E07526">
                  <w:pPr>
                    <w:numPr>
                      <w:ilvl w:val="0"/>
                      <w:numId w:val="36"/>
                    </w:numPr>
                    <w:jc w:val="both"/>
                    <w:rPr>
                      <w:rFonts w:ascii="Arial" w:hAnsi="Arial" w:cs="Arial"/>
                      <w:color w:val="000000"/>
                      <w:sz w:val="18"/>
                      <w:szCs w:val="18"/>
                    </w:rPr>
                  </w:pPr>
                  <w:r>
                    <w:rPr>
                      <w:rFonts w:ascii="Arial" w:hAnsi="Arial" w:cs="Arial"/>
                      <w:color w:val="000000"/>
                      <w:sz w:val="18"/>
                      <w:szCs w:val="18"/>
                    </w:rPr>
                    <w:t>izvajalec ali njegov podizvajalec je izločen iz postopkov oddaje javnih naročil, ker je uvrščen v evidenco gospodarskih subjektov z negativnimi referencami sta v zadnjih treh letih pred dnevom preverjanja bili pri izvajalcu ali njegovemu podizvajalcu ugotovljeni najmanj dve kršitvi, za kateri mu je bila s pravnomočno odločitvijo izrečena globa za prekršek, in sicer  glede plačila za delo, delovnim časom, počitki, opravljanjem dela na podlagi pogodb civilnega prava v primerih, ko so obstajali elementi delovnega razmerja, v zvezi zaposlovanja na črno.</w:t>
                  </w:r>
                </w:p>
              </w:tc>
            </w:tr>
          </w:tbl>
          <w:p w14:paraId="68428FAF" w14:textId="77777777" w:rsidR="00605FBE" w:rsidRDefault="00605FBE" w:rsidP="00E07526"/>
          <w:p w14:paraId="5C8F1120" w14:textId="77777777" w:rsidR="00605FBE" w:rsidRDefault="00605FBE" w:rsidP="00E07526">
            <w:pPr>
              <w:spacing w:before="225" w:after="225"/>
              <w:jc w:val="both"/>
            </w:pPr>
            <w:r>
              <w:rPr>
                <w:rFonts w:ascii="Arial" w:hAnsi="Arial" w:cs="Arial"/>
                <w:color w:val="000000"/>
                <w:sz w:val="18"/>
                <w:szCs w:val="18"/>
              </w:rPr>
              <w:t>V primeru izpolnitve naštetih okoliščin mora naročnik v petih dnevih obvestiti izvajalca ali stranko okvirnega sporazuma. Če je izpolnjena okoliščina pri izvajalcu, mora naročnik takoj, a najkasneje 30 dni od poteka roka za preverjanje, začeti nov postopek javnega naročanja.</w:t>
            </w:r>
          </w:p>
          <w:p w14:paraId="7790EFAF" w14:textId="77777777" w:rsidR="00605FBE" w:rsidRDefault="00605FBE" w:rsidP="00E07526">
            <w:pPr>
              <w:spacing w:before="225" w:after="225"/>
              <w:jc w:val="both"/>
            </w:pPr>
            <w:r>
              <w:rPr>
                <w:rFonts w:ascii="Arial" w:hAnsi="Arial" w:cs="Arial"/>
                <w:color w:val="000000"/>
                <w:sz w:val="18"/>
                <w:szCs w:val="18"/>
              </w:rPr>
              <w:t>Če je okoliščina izpolnjena pri podizvajalcu, lahko izvajalec v desetih dnevih po prejemu obvestila zamenja podizvajalca (skladno s 94. členom ZJN-3), če ta menjava ne predstavlja bistvene spremembe pogodbe. V primeru, da izvajalec v tem roku desetih dni ne predlaga novega podizvajalca, ali pa če naročnik predlaganega novega podizvajalca zavrne, začne naročnik takoj (najkasneje 45 dni od poteka roka za preverjanje) nov postopek javnega naročila.</w:t>
            </w:r>
          </w:p>
          <w:p w14:paraId="0E47FE78" w14:textId="77777777" w:rsidR="00605FBE" w:rsidRDefault="00605FBE" w:rsidP="00E07526">
            <w:pPr>
              <w:spacing w:before="225" w:after="225"/>
              <w:jc w:val="both"/>
            </w:pPr>
            <w:r>
              <w:rPr>
                <w:rFonts w:ascii="Arial" w:hAnsi="Arial" w:cs="Arial"/>
                <w:color w:val="000000"/>
                <w:sz w:val="18"/>
                <w:szCs w:val="18"/>
              </w:rPr>
              <w:t>Pogodba o izvedbi javnega naročila in okvirni sporazum za izvedbo javnega naročila sta sklenjena pod razveznim pogojem, ki se v primeru izpolnitve navedenih okoliščin uresniči z dnem sklenitve nove pogodbe ali okvirnega sporazuma o izvedbi javnega naročila za predmetno naročilo.</w:t>
            </w:r>
          </w:p>
        </w:tc>
      </w:tr>
    </w:tbl>
    <w:p w14:paraId="62C57F00" w14:textId="77777777" w:rsidR="00605FBE" w:rsidRDefault="00605FBE" w:rsidP="00605FBE">
      <w:pPr>
        <w:spacing w:before="225" w:after="225" w:line="240" w:lineRule="auto"/>
        <w:jc w:val="both"/>
      </w:pPr>
      <w:r>
        <w:rPr>
          <w:rFonts w:ascii="Arial" w:hAnsi="Arial" w:cs="Arial"/>
          <w:b/>
          <w:bCs/>
          <w:color w:val="000000"/>
          <w:sz w:val="18"/>
          <w:szCs w:val="18"/>
        </w:rPr>
        <w:t>X. PROTIKORUPCIJSKA KLAVZULA</w:t>
      </w:r>
    </w:p>
    <w:p w14:paraId="4DA61CE8" w14:textId="77777777" w:rsidR="00605FBE" w:rsidRDefault="00605FBE" w:rsidP="00605FB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605FBE" w14:paraId="72560D49" w14:textId="77777777" w:rsidTr="00E07526">
        <w:tc>
          <w:tcPr>
            <w:tcW w:w="0" w:type="auto"/>
            <w:tcMar>
              <w:top w:w="0" w:type="auto"/>
              <w:bottom w:w="0" w:type="auto"/>
            </w:tcMar>
          </w:tcPr>
          <w:p w14:paraId="78AFDE6C" w14:textId="77777777" w:rsidR="00605FBE" w:rsidRDefault="00605FBE" w:rsidP="00E07526">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8"/>
            </w:tblGrid>
            <w:tr w:rsidR="00605FBE" w14:paraId="1827FB8E" w14:textId="77777777" w:rsidTr="00E07526">
              <w:tc>
                <w:tcPr>
                  <w:tcW w:w="0" w:type="auto"/>
                  <w:tcMar>
                    <w:top w:w="0" w:type="auto"/>
                    <w:bottom w:w="0" w:type="auto"/>
                  </w:tcMar>
                </w:tcPr>
                <w:p w14:paraId="0DF4D5E4" w14:textId="77777777" w:rsidR="00605FBE" w:rsidRDefault="00605FBE" w:rsidP="00E07526">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14:paraId="04BE3AAA" w14:textId="77777777" w:rsidR="00605FBE" w:rsidRDefault="00605FBE" w:rsidP="00E07526">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0DD2D07" w14:textId="77777777" w:rsidR="00605FBE" w:rsidRDefault="00605FBE" w:rsidP="00E07526">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101531E6" w14:textId="77777777" w:rsidR="00605FBE" w:rsidRDefault="00605FBE" w:rsidP="00E07526">
                  <w:pPr>
                    <w:numPr>
                      <w:ilvl w:val="0"/>
                      <w:numId w:val="3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0EA3680" w14:textId="77777777" w:rsidR="00605FBE" w:rsidRDefault="00605FBE" w:rsidP="00E07526"/>
          <w:p w14:paraId="4439A404" w14:textId="77777777" w:rsidR="00605FBE" w:rsidRDefault="00605FBE" w:rsidP="00E07526">
            <w:pPr>
              <w:spacing w:before="225" w:after="225"/>
              <w:jc w:val="both"/>
            </w:pPr>
            <w:r>
              <w:rPr>
                <w:rFonts w:ascii="Arial" w:hAnsi="Arial" w:cs="Arial"/>
                <w:color w:val="000000"/>
                <w:sz w:val="18"/>
                <w:szCs w:val="18"/>
              </w:rPr>
              <w:t>je pogodba nična</w:t>
            </w:r>
          </w:p>
        </w:tc>
      </w:tr>
    </w:tbl>
    <w:p w14:paraId="644174F0" w14:textId="77777777" w:rsidR="00BE1704" w:rsidRDefault="00BE1704" w:rsidP="00605FBE">
      <w:pPr>
        <w:spacing w:before="225" w:after="225" w:line="240" w:lineRule="auto"/>
        <w:jc w:val="both"/>
        <w:rPr>
          <w:rFonts w:ascii="Arial" w:hAnsi="Arial" w:cs="Arial"/>
          <w:b/>
          <w:bCs/>
          <w:color w:val="000000"/>
          <w:sz w:val="18"/>
          <w:szCs w:val="18"/>
        </w:rPr>
      </w:pPr>
    </w:p>
    <w:p w14:paraId="6A488F92" w14:textId="3F0CAC79" w:rsidR="00605FBE" w:rsidRDefault="00605FBE" w:rsidP="00605FBE">
      <w:pPr>
        <w:spacing w:before="225" w:after="225" w:line="240" w:lineRule="auto"/>
        <w:jc w:val="both"/>
      </w:pPr>
      <w:r>
        <w:rPr>
          <w:rFonts w:ascii="Arial" w:hAnsi="Arial" w:cs="Arial"/>
          <w:b/>
          <w:bCs/>
          <w:color w:val="000000"/>
          <w:sz w:val="18"/>
          <w:szCs w:val="18"/>
        </w:rPr>
        <w:lastRenderedPageBreak/>
        <w:t>XI. POGODBENA KAZEN</w:t>
      </w:r>
    </w:p>
    <w:p w14:paraId="7CB8BD29" w14:textId="77777777" w:rsidR="00605FBE" w:rsidRDefault="00605FBE" w:rsidP="00605FB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605FBE" w14:paraId="1B2F9162" w14:textId="77777777" w:rsidTr="00E07526">
        <w:tc>
          <w:tcPr>
            <w:tcW w:w="0" w:type="auto"/>
            <w:tcMar>
              <w:top w:w="0" w:type="auto"/>
              <w:bottom w:w="0" w:type="auto"/>
            </w:tcMar>
          </w:tcPr>
          <w:p w14:paraId="563DC807" w14:textId="77777777" w:rsidR="00605FBE" w:rsidRDefault="00605FBE" w:rsidP="00E07526">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0AE9121B" w14:textId="77777777" w:rsidR="00605FBE" w:rsidRDefault="00605FBE" w:rsidP="00605FB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605FBE" w14:paraId="7C0A1B9F" w14:textId="77777777" w:rsidTr="00E07526">
        <w:tc>
          <w:tcPr>
            <w:tcW w:w="0" w:type="auto"/>
            <w:tcMar>
              <w:top w:w="0" w:type="auto"/>
              <w:bottom w:w="0" w:type="auto"/>
            </w:tcMar>
          </w:tcPr>
          <w:p w14:paraId="2A683D73" w14:textId="77777777" w:rsidR="00605FBE" w:rsidRDefault="00605FBE" w:rsidP="00E07526">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2AD2A178" w14:textId="77777777" w:rsidR="00605FBE" w:rsidRDefault="00605FBE" w:rsidP="00605FB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722"/>
      </w:tblGrid>
      <w:tr w:rsidR="00605FBE" w14:paraId="435275DD" w14:textId="77777777" w:rsidTr="00E07526">
        <w:tc>
          <w:tcPr>
            <w:tcW w:w="0" w:type="auto"/>
            <w:tcMar>
              <w:top w:w="0" w:type="auto"/>
              <w:bottom w:w="0" w:type="auto"/>
            </w:tcMar>
          </w:tcPr>
          <w:p w14:paraId="6D893210" w14:textId="77777777" w:rsidR="00605FBE" w:rsidRDefault="00605FBE" w:rsidP="00E07526">
            <w:pPr>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4D808869" w14:textId="77777777" w:rsidR="00605FBE" w:rsidRDefault="00605FBE" w:rsidP="00605FBE">
      <w:pPr>
        <w:spacing w:before="225" w:after="225" w:line="240" w:lineRule="auto"/>
        <w:jc w:val="both"/>
      </w:pPr>
      <w:r>
        <w:rPr>
          <w:rFonts w:ascii="Arial" w:hAnsi="Arial" w:cs="Arial"/>
          <w:b/>
          <w:bCs/>
          <w:color w:val="000000"/>
          <w:sz w:val="18"/>
          <w:szCs w:val="18"/>
        </w:rPr>
        <w:t>XII. ZAVAROVANJE ZA DOBRO IN PRAVOČASNO IZVEDBO POGODBENIH OBVEZNOSTI</w:t>
      </w:r>
    </w:p>
    <w:p w14:paraId="56FDF7EA" w14:textId="77777777" w:rsidR="00605FBE" w:rsidRDefault="00605FBE" w:rsidP="00605FBE">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605FBE" w14:paraId="7831104E" w14:textId="77777777" w:rsidTr="00E07526">
        <w:tc>
          <w:tcPr>
            <w:tcW w:w="0" w:type="auto"/>
            <w:tcMar>
              <w:top w:w="0" w:type="auto"/>
              <w:bottom w:w="0" w:type="auto"/>
            </w:tcMar>
          </w:tcPr>
          <w:p w14:paraId="681CA8B1" w14:textId="77777777" w:rsidR="00605FBE" w:rsidRDefault="00605FBE" w:rsidP="00E07526">
            <w:pPr>
              <w:spacing w:before="225" w:after="225"/>
              <w:jc w:val="both"/>
            </w:pPr>
            <w:r>
              <w:rPr>
                <w:rFonts w:ascii="Arial" w:hAnsi="Arial" w:cs="Arial"/>
                <w:color w:val="000000"/>
                <w:sz w:val="18"/>
                <w:szCs w:val="18"/>
              </w:rPr>
              <w:t>ZAVAROVANJE ZA DOBRO IZVEDBO</w:t>
            </w:r>
          </w:p>
          <w:p w14:paraId="2E808297" w14:textId="77777777" w:rsidR="00605FBE" w:rsidRDefault="00605FBE" w:rsidP="00E07526">
            <w:pPr>
              <w:spacing w:before="225" w:after="225"/>
              <w:jc w:val="both"/>
            </w:pPr>
            <w:r>
              <w:rPr>
                <w:rFonts w:ascii="Arial" w:hAnsi="Arial" w:cs="Arial"/>
                <w:color w:val="000000"/>
                <w:sz w:val="18"/>
                <w:szCs w:val="18"/>
              </w:rPr>
              <w:t>Instrument zavarovanja: menica</w:t>
            </w:r>
          </w:p>
          <w:p w14:paraId="131EB11A" w14:textId="77777777" w:rsidR="00605FBE" w:rsidRDefault="00605FBE" w:rsidP="00E07526">
            <w:pPr>
              <w:spacing w:before="225" w:after="225"/>
              <w:jc w:val="both"/>
            </w:pPr>
            <w:r>
              <w:rPr>
                <w:rFonts w:ascii="Arial" w:hAnsi="Arial" w:cs="Arial"/>
                <w:color w:val="000000"/>
                <w:sz w:val="18"/>
                <w:szCs w:val="18"/>
              </w:rPr>
              <w:t>Višina zavarovanja: 5 % pogodbene vrednosti z DDV</w:t>
            </w:r>
          </w:p>
          <w:p w14:paraId="1B7CE88C" w14:textId="0F06391D" w:rsidR="00605FBE" w:rsidRDefault="00605FBE" w:rsidP="00E07526">
            <w:pPr>
              <w:spacing w:before="225" w:after="225"/>
              <w:jc w:val="both"/>
            </w:pPr>
            <w:r>
              <w:rPr>
                <w:rFonts w:ascii="Arial" w:hAnsi="Arial" w:cs="Arial"/>
                <w:color w:val="000000"/>
                <w:sz w:val="18"/>
                <w:szCs w:val="18"/>
              </w:rPr>
              <w:t>Čas veljavnosti: 30.8.202</w:t>
            </w:r>
            <w:r w:rsidR="00BE1704">
              <w:rPr>
                <w:rFonts w:ascii="Arial" w:hAnsi="Arial" w:cs="Arial"/>
                <w:color w:val="000000"/>
                <w:sz w:val="18"/>
                <w:szCs w:val="18"/>
              </w:rPr>
              <w:t>5</w:t>
            </w:r>
            <w:r>
              <w:rPr>
                <w:rFonts w:ascii="Arial" w:hAnsi="Arial" w:cs="Arial"/>
                <w:color w:val="000000"/>
                <w:sz w:val="18"/>
                <w:szCs w:val="18"/>
              </w:rPr>
              <w:t>.</w:t>
            </w:r>
          </w:p>
          <w:p w14:paraId="21F1FBE2" w14:textId="77777777" w:rsidR="00605FBE" w:rsidRDefault="00605FBE" w:rsidP="00E07526">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B58C958" w14:textId="77777777" w:rsidR="00605FBE" w:rsidRDefault="00605FBE" w:rsidP="00E07526">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0D4B6A4A" w14:textId="77777777" w:rsidR="00605FBE" w:rsidRDefault="00605FBE" w:rsidP="00605FBE">
      <w:pPr>
        <w:spacing w:before="225" w:after="225" w:line="240" w:lineRule="auto"/>
        <w:jc w:val="both"/>
      </w:pPr>
      <w:r>
        <w:rPr>
          <w:rFonts w:ascii="Arial" w:hAnsi="Arial" w:cs="Arial"/>
          <w:b/>
          <w:bCs/>
          <w:color w:val="000000"/>
          <w:sz w:val="18"/>
          <w:szCs w:val="18"/>
        </w:rPr>
        <w:t>XIII. POSLOVNA SKRIVNOST</w:t>
      </w:r>
    </w:p>
    <w:p w14:paraId="2139465E" w14:textId="77777777" w:rsidR="00605FBE" w:rsidRDefault="00605FBE" w:rsidP="00605FBE">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605FBE" w14:paraId="07D455DC" w14:textId="77777777" w:rsidTr="00E07526">
        <w:tc>
          <w:tcPr>
            <w:tcW w:w="0" w:type="auto"/>
            <w:tcMar>
              <w:top w:w="0" w:type="auto"/>
              <w:bottom w:w="0" w:type="auto"/>
            </w:tcMar>
          </w:tcPr>
          <w:p w14:paraId="2D4D4171" w14:textId="77777777" w:rsidR="00605FBE" w:rsidRDefault="00605FBE" w:rsidP="00E07526">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77EE892C" w14:textId="77777777" w:rsidR="00605FBE" w:rsidRDefault="00605FBE" w:rsidP="00605FBE">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605FBE" w14:paraId="560E4DBC" w14:textId="77777777" w:rsidTr="00E07526">
        <w:tc>
          <w:tcPr>
            <w:tcW w:w="0" w:type="auto"/>
            <w:tcMar>
              <w:top w:w="0" w:type="auto"/>
              <w:bottom w:w="0" w:type="auto"/>
            </w:tcMar>
          </w:tcPr>
          <w:p w14:paraId="15115C4A" w14:textId="77777777" w:rsidR="00605FBE" w:rsidRDefault="00605FBE" w:rsidP="00E07526">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DC910BE" w14:textId="77777777" w:rsidR="00605FBE" w:rsidRDefault="00605FBE" w:rsidP="00605FBE">
      <w:pPr>
        <w:spacing w:before="225" w:after="225" w:line="240" w:lineRule="auto"/>
        <w:jc w:val="both"/>
      </w:pPr>
      <w:r>
        <w:rPr>
          <w:rFonts w:ascii="Arial" w:hAnsi="Arial" w:cs="Arial"/>
          <w:b/>
          <w:bCs/>
          <w:color w:val="000000"/>
          <w:sz w:val="18"/>
          <w:szCs w:val="18"/>
        </w:rPr>
        <w:lastRenderedPageBreak/>
        <w:t>XIV. REVIZIJSKA SLED</w:t>
      </w:r>
    </w:p>
    <w:p w14:paraId="259434FF" w14:textId="77777777" w:rsidR="00605FBE" w:rsidRDefault="00605FBE" w:rsidP="00605FBE">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4"/>
      </w:tblGrid>
      <w:tr w:rsidR="00605FBE" w14:paraId="0E78A7DB" w14:textId="77777777" w:rsidTr="00E07526">
        <w:tc>
          <w:tcPr>
            <w:tcW w:w="0" w:type="auto"/>
            <w:tcMar>
              <w:top w:w="0" w:type="auto"/>
              <w:bottom w:w="0" w:type="auto"/>
            </w:tcMar>
          </w:tcPr>
          <w:p w14:paraId="41C1EABC" w14:textId="77777777" w:rsidR="00605FBE" w:rsidRDefault="00605FBE" w:rsidP="00E07526">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47570ECE" w14:textId="77777777" w:rsidR="00605FBE" w:rsidRDefault="00605FBE" w:rsidP="00E07526">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71DFCCE0" w14:textId="77777777" w:rsidR="00605FBE" w:rsidRDefault="00605FBE" w:rsidP="00E07526">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1C397A0" w14:textId="77777777" w:rsidR="00605FBE" w:rsidRDefault="00605FBE" w:rsidP="00E07526">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9C9E7B" w14:textId="77777777" w:rsidR="00605FBE" w:rsidRDefault="00605FBE" w:rsidP="00E07526">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5CC47DD" w14:textId="77777777" w:rsidR="00605FBE" w:rsidRDefault="00605FBE" w:rsidP="00605FBE">
      <w:pPr>
        <w:spacing w:before="225" w:after="225" w:line="240" w:lineRule="auto"/>
        <w:jc w:val="both"/>
      </w:pPr>
      <w:r>
        <w:rPr>
          <w:rFonts w:ascii="Arial" w:hAnsi="Arial" w:cs="Arial"/>
          <w:b/>
          <w:bCs/>
          <w:color w:val="000000"/>
          <w:sz w:val="18"/>
          <w:szCs w:val="18"/>
        </w:rPr>
        <w:t>XV. REŠEVANJE SPOROV</w:t>
      </w:r>
    </w:p>
    <w:p w14:paraId="48EDB1D1" w14:textId="77777777" w:rsidR="00605FBE" w:rsidRDefault="00605FBE" w:rsidP="00605FBE">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605FBE" w14:paraId="54E7D441" w14:textId="77777777" w:rsidTr="00E07526">
        <w:tc>
          <w:tcPr>
            <w:tcW w:w="0" w:type="auto"/>
            <w:tcMar>
              <w:top w:w="0" w:type="auto"/>
              <w:bottom w:w="0" w:type="auto"/>
            </w:tcMar>
          </w:tcPr>
          <w:p w14:paraId="61CB722B" w14:textId="77777777" w:rsidR="00605FBE" w:rsidRDefault="00605FBE" w:rsidP="00E07526">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5CC6AC62" w14:textId="77777777" w:rsidR="00605FBE" w:rsidRDefault="00605FBE" w:rsidP="00605FBE">
      <w:pPr>
        <w:spacing w:before="225" w:after="225" w:line="240" w:lineRule="auto"/>
        <w:jc w:val="both"/>
      </w:pPr>
      <w:r>
        <w:rPr>
          <w:rFonts w:ascii="Arial" w:hAnsi="Arial" w:cs="Arial"/>
          <w:b/>
          <w:bCs/>
          <w:color w:val="000000"/>
          <w:sz w:val="18"/>
          <w:szCs w:val="18"/>
        </w:rPr>
        <w:t>XVI. KONČNE DOLOČBE</w:t>
      </w:r>
    </w:p>
    <w:p w14:paraId="4CD02596" w14:textId="77777777" w:rsidR="00605FBE" w:rsidRDefault="00605FBE" w:rsidP="00605FBE">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4"/>
      </w:tblGrid>
      <w:tr w:rsidR="00605FBE" w14:paraId="497BB2B1" w14:textId="77777777" w:rsidTr="00E07526">
        <w:tc>
          <w:tcPr>
            <w:tcW w:w="0" w:type="auto"/>
            <w:tcMar>
              <w:top w:w="0" w:type="auto"/>
              <w:bottom w:w="0" w:type="auto"/>
            </w:tcMar>
          </w:tcPr>
          <w:p w14:paraId="683EBA3D" w14:textId="77777777" w:rsidR="00605FBE" w:rsidRDefault="00605FBE" w:rsidP="00E07526">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298305CC" w14:textId="77777777" w:rsidR="00605FBE" w:rsidRDefault="00605FBE" w:rsidP="00605FBE">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4"/>
      </w:tblGrid>
      <w:tr w:rsidR="00605FBE" w14:paraId="751C197A" w14:textId="77777777" w:rsidTr="00E07526">
        <w:tc>
          <w:tcPr>
            <w:tcW w:w="0" w:type="auto"/>
            <w:tcMar>
              <w:top w:w="0" w:type="auto"/>
              <w:bottom w:w="0" w:type="auto"/>
            </w:tcMar>
          </w:tcPr>
          <w:p w14:paraId="22822041" w14:textId="77777777" w:rsidR="00605FBE" w:rsidRDefault="00605FBE" w:rsidP="00E07526">
            <w:pPr>
              <w:spacing w:before="225" w:after="225"/>
              <w:jc w:val="both"/>
            </w:pPr>
            <w:r>
              <w:rPr>
                <w:rFonts w:ascii="Arial" w:hAnsi="Arial" w:cs="Arial"/>
                <w:color w:val="000000"/>
                <w:sz w:val="18"/>
                <w:szCs w:val="18"/>
              </w:rPr>
              <w:t xml:space="preserve">Pogodba je sklenjena, ko jo podpišeta obe pogodbeni stranki, in veljavna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da prevoznik v 10 dneh po podpisu pogodbe naročniku predloži zavarovanje za dobro izvedbo pogodbenih obveznosti skladno z določili te pogodbe. </w:t>
            </w:r>
          </w:p>
        </w:tc>
      </w:tr>
    </w:tbl>
    <w:p w14:paraId="520A628B" w14:textId="77777777" w:rsidR="00605FBE" w:rsidRDefault="00605FBE" w:rsidP="00605FBE">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7891"/>
      </w:tblGrid>
      <w:tr w:rsidR="00605FBE" w14:paraId="28715F81" w14:textId="77777777" w:rsidTr="00E07526">
        <w:tc>
          <w:tcPr>
            <w:tcW w:w="0" w:type="auto"/>
            <w:tcMar>
              <w:top w:w="0" w:type="auto"/>
              <w:bottom w:w="0" w:type="auto"/>
            </w:tcMar>
          </w:tcPr>
          <w:p w14:paraId="737346D5" w14:textId="21C551B2" w:rsidR="00605FBE" w:rsidRDefault="00605FBE" w:rsidP="00E07526">
            <w:pPr>
              <w:spacing w:before="225" w:after="225"/>
              <w:jc w:val="both"/>
            </w:pPr>
            <w:r>
              <w:rPr>
                <w:rFonts w:ascii="Arial" w:hAnsi="Arial" w:cs="Arial"/>
                <w:color w:val="000000"/>
                <w:sz w:val="18"/>
                <w:szCs w:val="18"/>
              </w:rPr>
              <w:t xml:space="preserve">Ta pogodba je napisana v </w:t>
            </w:r>
            <w:r w:rsidR="00BE1704">
              <w:rPr>
                <w:rFonts w:ascii="Arial" w:hAnsi="Arial" w:cs="Arial"/>
                <w:color w:val="000000"/>
                <w:sz w:val="18"/>
                <w:szCs w:val="18"/>
              </w:rPr>
              <w:t>3</w:t>
            </w:r>
            <w:r>
              <w:rPr>
                <w:rFonts w:ascii="Arial" w:hAnsi="Arial" w:cs="Arial"/>
                <w:color w:val="000000"/>
                <w:sz w:val="18"/>
                <w:szCs w:val="18"/>
              </w:rPr>
              <w:t xml:space="preserve"> enakih izvodih, od katerih prejme prevoznik </w:t>
            </w:r>
            <w:r w:rsidR="00BE1704">
              <w:rPr>
                <w:rFonts w:ascii="Arial" w:hAnsi="Arial" w:cs="Arial"/>
                <w:color w:val="000000"/>
                <w:sz w:val="18"/>
                <w:szCs w:val="18"/>
              </w:rPr>
              <w:t>1</w:t>
            </w:r>
            <w:r>
              <w:rPr>
                <w:rFonts w:ascii="Arial" w:hAnsi="Arial" w:cs="Arial"/>
                <w:color w:val="000000"/>
                <w:sz w:val="18"/>
                <w:szCs w:val="18"/>
              </w:rPr>
              <w:t xml:space="preserve">, naročnik pa </w:t>
            </w:r>
            <w:r w:rsidR="00BE1704">
              <w:rPr>
                <w:rFonts w:ascii="Arial" w:hAnsi="Arial" w:cs="Arial"/>
                <w:color w:val="000000"/>
                <w:sz w:val="18"/>
                <w:szCs w:val="18"/>
              </w:rPr>
              <w:t>2</w:t>
            </w:r>
            <w:r>
              <w:rPr>
                <w:rFonts w:ascii="Arial" w:hAnsi="Arial" w:cs="Arial"/>
                <w:color w:val="000000"/>
                <w:sz w:val="18"/>
                <w:szCs w:val="18"/>
              </w:rPr>
              <w:t xml:space="preserve"> izvod</w:t>
            </w:r>
            <w:r w:rsidR="00BE1704">
              <w:rPr>
                <w:rFonts w:ascii="Arial" w:hAnsi="Arial" w:cs="Arial"/>
                <w:color w:val="000000"/>
                <w:sz w:val="18"/>
                <w:szCs w:val="18"/>
              </w:rPr>
              <w:t>a</w:t>
            </w:r>
            <w:r>
              <w:rPr>
                <w:rFonts w:ascii="Arial" w:hAnsi="Arial" w:cs="Arial"/>
                <w:color w:val="000000"/>
                <w:sz w:val="18"/>
                <w:szCs w:val="18"/>
              </w:rPr>
              <w:t>.</w:t>
            </w:r>
          </w:p>
        </w:tc>
      </w:tr>
    </w:tbl>
    <w:p w14:paraId="3B8F0A6F" w14:textId="3E3007AF" w:rsidR="004246C4" w:rsidRDefault="00605FBE" w:rsidP="00BE1704">
      <w:pPr>
        <w:spacing w:before="975" w:after="225" w:line="240" w:lineRule="auto"/>
        <w:jc w:val="both"/>
      </w:pPr>
      <w:r>
        <w:rPr>
          <w:rFonts w:ascii="Arial" w:hAnsi="Arial" w:cs="Arial"/>
          <w:color w:val="000000"/>
          <w:sz w:val="18"/>
          <w:szCs w:val="18"/>
        </w:rPr>
        <w:t>V/na ________________, dne ________________</w:t>
      </w:r>
    </w:p>
    <w:sectPr w:rsidR="004246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2ACF3" w14:textId="77777777" w:rsidR="000C745C" w:rsidRDefault="000C745C">
      <w:pPr>
        <w:spacing w:after="0" w:line="240" w:lineRule="auto"/>
      </w:pPr>
      <w:r>
        <w:separator/>
      </w:r>
    </w:p>
  </w:endnote>
  <w:endnote w:type="continuationSeparator" w:id="0">
    <w:p w14:paraId="4ADBF7BD" w14:textId="77777777" w:rsidR="000C745C" w:rsidRDefault="000C7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47305" w14:textId="77777777" w:rsidR="00605FBE" w:rsidRDefault="00605FBE"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165CA" w14:textId="77777777" w:rsidR="005A6D50" w:rsidRDefault="005A6D50"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0F380" w14:textId="77777777" w:rsidR="005A6D50" w:rsidRDefault="005A6D50"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250F8" w14:textId="77777777" w:rsidR="005A6D50" w:rsidRDefault="005A6D50" w:rsidP="00D43D4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AA9D1" w14:textId="77777777" w:rsidR="005A6D50" w:rsidRDefault="005A6D50"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11701" w14:textId="77777777" w:rsidR="005A6D50" w:rsidRDefault="005A6D50"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CDAC5" w14:textId="77777777" w:rsidR="005A6D50" w:rsidRDefault="005A6D50"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5AAB2" w14:textId="77777777" w:rsidR="005A6D50" w:rsidRDefault="005A6D50"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06FD5" w14:textId="77777777" w:rsidR="005A6D50" w:rsidRDefault="005A6D50"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96846" w14:textId="77777777" w:rsidR="005A6D50" w:rsidRDefault="005A6D50"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3C30B" w14:textId="77777777" w:rsidR="005A6D50" w:rsidRDefault="005A6D50"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13B89" w14:textId="77777777" w:rsidR="000C745C" w:rsidRDefault="000C745C">
      <w:pPr>
        <w:spacing w:after="0" w:line="240" w:lineRule="auto"/>
      </w:pPr>
      <w:r>
        <w:separator/>
      </w:r>
    </w:p>
  </w:footnote>
  <w:footnote w:type="continuationSeparator" w:id="0">
    <w:p w14:paraId="53CD6C3F" w14:textId="77777777" w:rsidR="000C745C" w:rsidRDefault="000C7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4"/>
      <w:gridCol w:w="3319"/>
      <w:gridCol w:w="4117"/>
    </w:tblGrid>
    <w:tr w:rsidR="00605FBE" w:rsidRPr="006F1DA5" w14:paraId="3AFA07EB" w14:textId="77777777" w:rsidTr="007C4767">
      <w:trPr>
        <w:trHeight w:val="1268"/>
      </w:trPr>
      <w:tc>
        <w:tcPr>
          <w:tcW w:w="1668" w:type="dxa"/>
        </w:tcPr>
        <w:p w14:paraId="44651FAB" w14:textId="77777777" w:rsidR="00605FBE" w:rsidRPr="006F1DA5" w:rsidRDefault="00605FBE"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9264" behindDoc="0" locked="0" layoutInCell="1" allowOverlap="1" wp14:anchorId="09CE1AE2" wp14:editId="42EA0C7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67CBB75" w14:textId="77777777" w:rsidR="00605FBE" w:rsidRPr="006F1DA5" w:rsidRDefault="00605FBE"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2A307DA1" w14:textId="77777777" w:rsidR="00605FBE" w:rsidRPr="006F1DA5" w:rsidRDefault="00605FBE"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2150425C" w14:textId="77777777" w:rsidR="00605FBE" w:rsidRPr="006F1DA5" w:rsidRDefault="00605FBE"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1F0E9818" w14:textId="77777777" w:rsidR="00605FBE" w:rsidRPr="006F1DA5" w:rsidRDefault="00605FBE"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0DED8DF0" w14:textId="77777777" w:rsidR="00605FBE" w:rsidRPr="006F1DA5" w:rsidRDefault="00605FBE"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obcina@crna.si</w:t>
          </w:r>
        </w:p>
      </w:tc>
      <w:tc>
        <w:tcPr>
          <w:tcW w:w="4209" w:type="dxa"/>
        </w:tcPr>
        <w:p w14:paraId="6D6AF305" w14:textId="77777777" w:rsidR="00605FBE" w:rsidRPr="006F1DA5" w:rsidRDefault="00605FBE"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288" behindDoc="0" locked="0" layoutInCell="1" allowOverlap="1" wp14:anchorId="27EE270D" wp14:editId="765CD91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50E9B03" w14:textId="77777777" w:rsidR="00605FBE" w:rsidRDefault="00605F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F3F76"/>
    <w:multiLevelType w:val="hybridMultilevel"/>
    <w:tmpl w:val="A5EA9402"/>
    <w:lvl w:ilvl="0" w:tplc="87E00D4A">
      <w:start w:val="1"/>
      <w:numFmt w:val="bullet"/>
      <w:lvlText w:val=""/>
      <w:lvlJc w:val="left"/>
      <w:pPr>
        <w:ind w:left="720" w:hanging="360"/>
      </w:pPr>
      <w:rPr>
        <w:rFonts w:ascii="Symbol" w:hAnsi="Symbol" w:cs="Symbol" w:hint="default"/>
        <w:sz w:val="24"/>
        <w:szCs w:val="24"/>
      </w:rPr>
    </w:lvl>
    <w:lvl w:ilvl="1" w:tplc="41A6119A">
      <w:start w:val="1"/>
      <w:numFmt w:val="bullet"/>
      <w:lvlText w:val="o"/>
      <w:lvlJc w:val="left"/>
      <w:pPr>
        <w:ind w:left="1440" w:hanging="360"/>
      </w:pPr>
      <w:rPr>
        <w:rFonts w:ascii="Courier New" w:hAnsi="Courier New" w:cs="Courier New" w:hint="default"/>
      </w:rPr>
    </w:lvl>
    <w:lvl w:ilvl="2" w:tplc="BF5A9532">
      <w:start w:val="1"/>
      <w:numFmt w:val="bullet"/>
      <w:lvlText w:val=""/>
      <w:lvlJc w:val="left"/>
      <w:pPr>
        <w:ind w:left="2160" w:hanging="360"/>
      </w:pPr>
      <w:rPr>
        <w:rFonts w:ascii="Wingdings" w:hAnsi="Wingdings" w:cs="Wingdings" w:hint="default"/>
      </w:rPr>
    </w:lvl>
    <w:lvl w:ilvl="3" w:tplc="37DE8FC4">
      <w:start w:val="1"/>
      <w:numFmt w:val="bullet"/>
      <w:lvlText w:val=""/>
      <w:lvlJc w:val="left"/>
      <w:pPr>
        <w:ind w:left="2880" w:hanging="360"/>
      </w:pPr>
      <w:rPr>
        <w:rFonts w:ascii="Symbol" w:hAnsi="Symbol" w:cs="Symbol" w:hint="default"/>
      </w:rPr>
    </w:lvl>
    <w:lvl w:ilvl="4" w:tplc="B7888482">
      <w:start w:val="1"/>
      <w:numFmt w:val="bullet"/>
      <w:lvlText w:val="o"/>
      <w:lvlJc w:val="left"/>
      <w:pPr>
        <w:ind w:left="3600" w:hanging="360"/>
      </w:pPr>
      <w:rPr>
        <w:rFonts w:ascii="Courier New" w:hAnsi="Courier New" w:cs="Courier New" w:hint="default"/>
      </w:rPr>
    </w:lvl>
    <w:lvl w:ilvl="5" w:tplc="CE1C9C00">
      <w:start w:val="1"/>
      <w:numFmt w:val="bullet"/>
      <w:lvlText w:val=""/>
      <w:lvlJc w:val="left"/>
      <w:pPr>
        <w:ind w:left="4320" w:hanging="360"/>
      </w:pPr>
      <w:rPr>
        <w:rFonts w:ascii="Wingdings" w:hAnsi="Wingdings" w:cs="Wingdings" w:hint="default"/>
      </w:rPr>
    </w:lvl>
    <w:lvl w:ilvl="6" w:tplc="1690FB92">
      <w:start w:val="1"/>
      <w:numFmt w:val="bullet"/>
      <w:lvlText w:val=""/>
      <w:lvlJc w:val="left"/>
      <w:pPr>
        <w:ind w:left="5040" w:hanging="360"/>
      </w:pPr>
      <w:rPr>
        <w:rFonts w:ascii="Symbol" w:hAnsi="Symbol" w:cs="Symbol" w:hint="default"/>
      </w:rPr>
    </w:lvl>
    <w:lvl w:ilvl="7" w:tplc="950A11DA">
      <w:start w:val="1"/>
      <w:numFmt w:val="bullet"/>
      <w:lvlText w:val="o"/>
      <w:lvlJc w:val="left"/>
      <w:pPr>
        <w:ind w:left="5760" w:hanging="360"/>
      </w:pPr>
      <w:rPr>
        <w:rFonts w:ascii="Courier New" w:hAnsi="Courier New" w:cs="Courier New" w:hint="default"/>
      </w:rPr>
    </w:lvl>
    <w:lvl w:ilvl="8" w:tplc="4E104424">
      <w:start w:val="1"/>
      <w:numFmt w:val="bullet"/>
      <w:lvlText w:val=""/>
      <w:lvlJc w:val="left"/>
      <w:pPr>
        <w:ind w:left="6480" w:hanging="360"/>
      </w:pPr>
      <w:rPr>
        <w:rFonts w:ascii="Wingdings" w:hAnsi="Wingdings" w:cs="Wingdings" w:hint="default"/>
      </w:rPr>
    </w:lvl>
  </w:abstractNum>
  <w:abstractNum w:abstractNumId="1" w15:restartNumberingAfterBreak="0">
    <w:nsid w:val="01972CCF"/>
    <w:multiLevelType w:val="hybridMultilevel"/>
    <w:tmpl w:val="84BC82A4"/>
    <w:lvl w:ilvl="0" w:tplc="5BEAA31C">
      <w:start w:val="1"/>
      <w:numFmt w:val="bullet"/>
      <w:lvlText w:val=""/>
      <w:lvlJc w:val="left"/>
      <w:pPr>
        <w:ind w:left="720" w:hanging="360"/>
      </w:pPr>
      <w:rPr>
        <w:rFonts w:ascii="Symbol" w:hAnsi="Symbol" w:cs="Symbol" w:hint="default"/>
        <w:sz w:val="18"/>
        <w:szCs w:val="18"/>
      </w:rPr>
    </w:lvl>
    <w:lvl w:ilvl="1" w:tplc="1B22509A">
      <w:start w:val="1"/>
      <w:numFmt w:val="bullet"/>
      <w:lvlText w:val="o"/>
      <w:lvlJc w:val="left"/>
      <w:pPr>
        <w:ind w:left="1440" w:hanging="360"/>
      </w:pPr>
      <w:rPr>
        <w:rFonts w:ascii="Courier New" w:hAnsi="Courier New" w:cs="Courier New" w:hint="default"/>
      </w:rPr>
    </w:lvl>
    <w:lvl w:ilvl="2" w:tplc="794E1A38">
      <w:start w:val="1"/>
      <w:numFmt w:val="bullet"/>
      <w:lvlText w:val=""/>
      <w:lvlJc w:val="left"/>
      <w:pPr>
        <w:ind w:left="2160" w:hanging="360"/>
      </w:pPr>
      <w:rPr>
        <w:rFonts w:ascii="Wingdings" w:hAnsi="Wingdings" w:cs="Wingdings" w:hint="default"/>
      </w:rPr>
    </w:lvl>
    <w:lvl w:ilvl="3" w:tplc="1584F066">
      <w:start w:val="1"/>
      <w:numFmt w:val="bullet"/>
      <w:lvlText w:val=""/>
      <w:lvlJc w:val="left"/>
      <w:pPr>
        <w:ind w:left="2880" w:hanging="360"/>
      </w:pPr>
      <w:rPr>
        <w:rFonts w:ascii="Symbol" w:hAnsi="Symbol" w:cs="Symbol" w:hint="default"/>
      </w:rPr>
    </w:lvl>
    <w:lvl w:ilvl="4" w:tplc="112655BE">
      <w:start w:val="1"/>
      <w:numFmt w:val="bullet"/>
      <w:lvlText w:val="o"/>
      <w:lvlJc w:val="left"/>
      <w:pPr>
        <w:ind w:left="3600" w:hanging="360"/>
      </w:pPr>
      <w:rPr>
        <w:rFonts w:ascii="Courier New" w:hAnsi="Courier New" w:cs="Courier New" w:hint="default"/>
      </w:rPr>
    </w:lvl>
    <w:lvl w:ilvl="5" w:tplc="E6168E34">
      <w:start w:val="1"/>
      <w:numFmt w:val="bullet"/>
      <w:lvlText w:val=""/>
      <w:lvlJc w:val="left"/>
      <w:pPr>
        <w:ind w:left="4320" w:hanging="360"/>
      </w:pPr>
      <w:rPr>
        <w:rFonts w:ascii="Wingdings" w:hAnsi="Wingdings" w:cs="Wingdings" w:hint="default"/>
      </w:rPr>
    </w:lvl>
    <w:lvl w:ilvl="6" w:tplc="F8C2B89A">
      <w:start w:val="1"/>
      <w:numFmt w:val="bullet"/>
      <w:lvlText w:val=""/>
      <w:lvlJc w:val="left"/>
      <w:pPr>
        <w:ind w:left="5040" w:hanging="360"/>
      </w:pPr>
      <w:rPr>
        <w:rFonts w:ascii="Symbol" w:hAnsi="Symbol" w:cs="Symbol" w:hint="default"/>
      </w:rPr>
    </w:lvl>
    <w:lvl w:ilvl="7" w:tplc="5DAC2DB6">
      <w:start w:val="1"/>
      <w:numFmt w:val="bullet"/>
      <w:lvlText w:val="o"/>
      <w:lvlJc w:val="left"/>
      <w:pPr>
        <w:ind w:left="5760" w:hanging="360"/>
      </w:pPr>
      <w:rPr>
        <w:rFonts w:ascii="Courier New" w:hAnsi="Courier New" w:cs="Courier New" w:hint="default"/>
      </w:rPr>
    </w:lvl>
    <w:lvl w:ilvl="8" w:tplc="F998DA2E">
      <w:start w:val="1"/>
      <w:numFmt w:val="bullet"/>
      <w:lvlText w:val=""/>
      <w:lvlJc w:val="left"/>
      <w:pPr>
        <w:ind w:left="6480" w:hanging="360"/>
      </w:pPr>
      <w:rPr>
        <w:rFonts w:ascii="Wingdings" w:hAnsi="Wingdings" w:cs="Wingdings" w:hint="default"/>
      </w:rPr>
    </w:lvl>
  </w:abstractNum>
  <w:abstractNum w:abstractNumId="2" w15:restartNumberingAfterBreak="0">
    <w:nsid w:val="03A748A4"/>
    <w:multiLevelType w:val="hybridMultilevel"/>
    <w:tmpl w:val="1A68810C"/>
    <w:lvl w:ilvl="0" w:tplc="3D28970A">
      <w:start w:val="1"/>
      <w:numFmt w:val="bullet"/>
      <w:lvlText w:val=""/>
      <w:lvlJc w:val="left"/>
      <w:pPr>
        <w:ind w:left="720" w:hanging="360"/>
      </w:pPr>
      <w:rPr>
        <w:rFonts w:ascii="Symbol" w:hAnsi="Symbol" w:cs="Symbol" w:hint="default"/>
        <w:sz w:val="24"/>
        <w:szCs w:val="24"/>
      </w:rPr>
    </w:lvl>
    <w:lvl w:ilvl="1" w:tplc="ED86C680">
      <w:start w:val="1"/>
      <w:numFmt w:val="bullet"/>
      <w:lvlText w:val="o"/>
      <w:lvlJc w:val="left"/>
      <w:pPr>
        <w:ind w:left="1440" w:hanging="360"/>
      </w:pPr>
      <w:rPr>
        <w:rFonts w:ascii="Courier New" w:hAnsi="Courier New" w:cs="Courier New" w:hint="default"/>
      </w:rPr>
    </w:lvl>
    <w:lvl w:ilvl="2" w:tplc="B22A7150">
      <w:start w:val="1"/>
      <w:numFmt w:val="bullet"/>
      <w:lvlText w:val=""/>
      <w:lvlJc w:val="left"/>
      <w:pPr>
        <w:ind w:left="2160" w:hanging="360"/>
      </w:pPr>
      <w:rPr>
        <w:rFonts w:ascii="Wingdings" w:hAnsi="Wingdings" w:cs="Wingdings" w:hint="default"/>
      </w:rPr>
    </w:lvl>
    <w:lvl w:ilvl="3" w:tplc="73248AC2">
      <w:start w:val="1"/>
      <w:numFmt w:val="bullet"/>
      <w:lvlText w:val=""/>
      <w:lvlJc w:val="left"/>
      <w:pPr>
        <w:ind w:left="2880" w:hanging="360"/>
      </w:pPr>
      <w:rPr>
        <w:rFonts w:ascii="Symbol" w:hAnsi="Symbol" w:cs="Symbol" w:hint="default"/>
      </w:rPr>
    </w:lvl>
    <w:lvl w:ilvl="4" w:tplc="D0A6E94C">
      <w:start w:val="1"/>
      <w:numFmt w:val="bullet"/>
      <w:lvlText w:val="o"/>
      <w:lvlJc w:val="left"/>
      <w:pPr>
        <w:ind w:left="3600" w:hanging="360"/>
      </w:pPr>
      <w:rPr>
        <w:rFonts w:ascii="Courier New" w:hAnsi="Courier New" w:cs="Courier New" w:hint="default"/>
      </w:rPr>
    </w:lvl>
    <w:lvl w:ilvl="5" w:tplc="B030B49A">
      <w:start w:val="1"/>
      <w:numFmt w:val="bullet"/>
      <w:lvlText w:val=""/>
      <w:lvlJc w:val="left"/>
      <w:pPr>
        <w:ind w:left="4320" w:hanging="360"/>
      </w:pPr>
      <w:rPr>
        <w:rFonts w:ascii="Wingdings" w:hAnsi="Wingdings" w:cs="Wingdings" w:hint="default"/>
      </w:rPr>
    </w:lvl>
    <w:lvl w:ilvl="6" w:tplc="2F842F4A">
      <w:start w:val="1"/>
      <w:numFmt w:val="bullet"/>
      <w:lvlText w:val=""/>
      <w:lvlJc w:val="left"/>
      <w:pPr>
        <w:ind w:left="5040" w:hanging="360"/>
      </w:pPr>
      <w:rPr>
        <w:rFonts w:ascii="Symbol" w:hAnsi="Symbol" w:cs="Symbol" w:hint="default"/>
      </w:rPr>
    </w:lvl>
    <w:lvl w:ilvl="7" w:tplc="B56220AC">
      <w:start w:val="1"/>
      <w:numFmt w:val="bullet"/>
      <w:lvlText w:val="o"/>
      <w:lvlJc w:val="left"/>
      <w:pPr>
        <w:ind w:left="5760" w:hanging="360"/>
      </w:pPr>
      <w:rPr>
        <w:rFonts w:ascii="Courier New" w:hAnsi="Courier New" w:cs="Courier New" w:hint="default"/>
      </w:rPr>
    </w:lvl>
    <w:lvl w:ilvl="8" w:tplc="A7447BF4">
      <w:start w:val="1"/>
      <w:numFmt w:val="bullet"/>
      <w:lvlText w:val=""/>
      <w:lvlJc w:val="left"/>
      <w:pPr>
        <w:ind w:left="6480" w:hanging="360"/>
      </w:pPr>
      <w:rPr>
        <w:rFonts w:ascii="Wingdings" w:hAnsi="Wingdings" w:cs="Wingdings" w:hint="default"/>
      </w:rPr>
    </w:lvl>
  </w:abstractNum>
  <w:abstractNum w:abstractNumId="3" w15:restartNumberingAfterBreak="0">
    <w:nsid w:val="0573351F"/>
    <w:multiLevelType w:val="hybridMultilevel"/>
    <w:tmpl w:val="5CE4F4D4"/>
    <w:lvl w:ilvl="0" w:tplc="20CC7E44">
      <w:start w:val="1"/>
      <w:numFmt w:val="bullet"/>
      <w:lvlText w:val=""/>
      <w:lvlJc w:val="left"/>
      <w:pPr>
        <w:ind w:left="720" w:hanging="360"/>
      </w:pPr>
      <w:rPr>
        <w:rFonts w:ascii="Symbol" w:hAnsi="Symbol" w:cs="Symbol" w:hint="default"/>
        <w:sz w:val="18"/>
        <w:szCs w:val="18"/>
      </w:rPr>
    </w:lvl>
    <w:lvl w:ilvl="1" w:tplc="88826B0A">
      <w:start w:val="1"/>
      <w:numFmt w:val="bullet"/>
      <w:lvlText w:val="o"/>
      <w:lvlJc w:val="left"/>
      <w:pPr>
        <w:ind w:left="1440" w:hanging="360"/>
      </w:pPr>
      <w:rPr>
        <w:rFonts w:ascii="Courier New" w:hAnsi="Courier New" w:cs="Courier New" w:hint="default"/>
      </w:rPr>
    </w:lvl>
    <w:lvl w:ilvl="2" w:tplc="C7E0614A">
      <w:start w:val="1"/>
      <w:numFmt w:val="bullet"/>
      <w:lvlText w:val=""/>
      <w:lvlJc w:val="left"/>
      <w:pPr>
        <w:ind w:left="2160" w:hanging="360"/>
      </w:pPr>
      <w:rPr>
        <w:rFonts w:ascii="Wingdings" w:hAnsi="Wingdings" w:cs="Wingdings" w:hint="default"/>
      </w:rPr>
    </w:lvl>
    <w:lvl w:ilvl="3" w:tplc="CB283176">
      <w:start w:val="1"/>
      <w:numFmt w:val="bullet"/>
      <w:lvlText w:val=""/>
      <w:lvlJc w:val="left"/>
      <w:pPr>
        <w:ind w:left="2880" w:hanging="360"/>
      </w:pPr>
      <w:rPr>
        <w:rFonts w:ascii="Symbol" w:hAnsi="Symbol" w:cs="Symbol" w:hint="default"/>
      </w:rPr>
    </w:lvl>
    <w:lvl w:ilvl="4" w:tplc="05E6A102">
      <w:start w:val="1"/>
      <w:numFmt w:val="bullet"/>
      <w:lvlText w:val="o"/>
      <w:lvlJc w:val="left"/>
      <w:pPr>
        <w:ind w:left="3600" w:hanging="360"/>
      </w:pPr>
      <w:rPr>
        <w:rFonts w:ascii="Courier New" w:hAnsi="Courier New" w:cs="Courier New" w:hint="default"/>
      </w:rPr>
    </w:lvl>
    <w:lvl w:ilvl="5" w:tplc="673025E0">
      <w:start w:val="1"/>
      <w:numFmt w:val="bullet"/>
      <w:lvlText w:val=""/>
      <w:lvlJc w:val="left"/>
      <w:pPr>
        <w:ind w:left="4320" w:hanging="360"/>
      </w:pPr>
      <w:rPr>
        <w:rFonts w:ascii="Wingdings" w:hAnsi="Wingdings" w:cs="Wingdings" w:hint="default"/>
      </w:rPr>
    </w:lvl>
    <w:lvl w:ilvl="6" w:tplc="61847DFE">
      <w:start w:val="1"/>
      <w:numFmt w:val="bullet"/>
      <w:lvlText w:val=""/>
      <w:lvlJc w:val="left"/>
      <w:pPr>
        <w:ind w:left="5040" w:hanging="360"/>
      </w:pPr>
      <w:rPr>
        <w:rFonts w:ascii="Symbol" w:hAnsi="Symbol" w:cs="Symbol" w:hint="default"/>
      </w:rPr>
    </w:lvl>
    <w:lvl w:ilvl="7" w:tplc="F886EA22">
      <w:start w:val="1"/>
      <w:numFmt w:val="bullet"/>
      <w:lvlText w:val="o"/>
      <w:lvlJc w:val="left"/>
      <w:pPr>
        <w:ind w:left="5760" w:hanging="360"/>
      </w:pPr>
      <w:rPr>
        <w:rFonts w:ascii="Courier New" w:hAnsi="Courier New" w:cs="Courier New" w:hint="default"/>
      </w:rPr>
    </w:lvl>
    <w:lvl w:ilvl="8" w:tplc="B6020734">
      <w:start w:val="1"/>
      <w:numFmt w:val="bullet"/>
      <w:lvlText w:val=""/>
      <w:lvlJc w:val="left"/>
      <w:pPr>
        <w:ind w:left="6480" w:hanging="360"/>
      </w:pPr>
      <w:rPr>
        <w:rFonts w:ascii="Wingdings" w:hAnsi="Wingdings" w:cs="Wingdings" w:hint="default"/>
      </w:rPr>
    </w:lvl>
  </w:abstractNum>
  <w:abstractNum w:abstractNumId="4" w15:restartNumberingAfterBreak="0">
    <w:nsid w:val="0D1A408F"/>
    <w:multiLevelType w:val="hybridMultilevel"/>
    <w:tmpl w:val="F31E8846"/>
    <w:lvl w:ilvl="0" w:tplc="7A3CD198">
      <w:start w:val="1"/>
      <w:numFmt w:val="bullet"/>
      <w:lvlText w:val=""/>
      <w:lvlJc w:val="left"/>
      <w:pPr>
        <w:ind w:left="720" w:hanging="360"/>
      </w:pPr>
      <w:rPr>
        <w:rFonts w:ascii="Symbol" w:hAnsi="Symbol" w:cs="Symbol" w:hint="default"/>
        <w:sz w:val="18"/>
        <w:szCs w:val="18"/>
      </w:rPr>
    </w:lvl>
    <w:lvl w:ilvl="1" w:tplc="6880517A">
      <w:start w:val="1"/>
      <w:numFmt w:val="bullet"/>
      <w:lvlText w:val="o"/>
      <w:lvlJc w:val="left"/>
      <w:pPr>
        <w:ind w:left="1440" w:hanging="360"/>
      </w:pPr>
      <w:rPr>
        <w:rFonts w:ascii="Courier New" w:hAnsi="Courier New" w:cs="Courier New" w:hint="default"/>
      </w:rPr>
    </w:lvl>
    <w:lvl w:ilvl="2" w:tplc="4A028472">
      <w:start w:val="1"/>
      <w:numFmt w:val="bullet"/>
      <w:lvlText w:val=""/>
      <w:lvlJc w:val="left"/>
      <w:pPr>
        <w:ind w:left="2160" w:hanging="360"/>
      </w:pPr>
      <w:rPr>
        <w:rFonts w:ascii="Wingdings" w:hAnsi="Wingdings" w:cs="Wingdings" w:hint="default"/>
      </w:rPr>
    </w:lvl>
    <w:lvl w:ilvl="3" w:tplc="8E3E6C10">
      <w:start w:val="1"/>
      <w:numFmt w:val="bullet"/>
      <w:lvlText w:val=""/>
      <w:lvlJc w:val="left"/>
      <w:pPr>
        <w:ind w:left="2880" w:hanging="360"/>
      </w:pPr>
      <w:rPr>
        <w:rFonts w:ascii="Symbol" w:hAnsi="Symbol" w:cs="Symbol" w:hint="default"/>
      </w:rPr>
    </w:lvl>
    <w:lvl w:ilvl="4" w:tplc="3E689A90">
      <w:start w:val="1"/>
      <w:numFmt w:val="bullet"/>
      <w:lvlText w:val="o"/>
      <w:lvlJc w:val="left"/>
      <w:pPr>
        <w:ind w:left="3600" w:hanging="360"/>
      </w:pPr>
      <w:rPr>
        <w:rFonts w:ascii="Courier New" w:hAnsi="Courier New" w:cs="Courier New" w:hint="default"/>
      </w:rPr>
    </w:lvl>
    <w:lvl w:ilvl="5" w:tplc="011A792E">
      <w:start w:val="1"/>
      <w:numFmt w:val="bullet"/>
      <w:lvlText w:val=""/>
      <w:lvlJc w:val="left"/>
      <w:pPr>
        <w:ind w:left="4320" w:hanging="360"/>
      </w:pPr>
      <w:rPr>
        <w:rFonts w:ascii="Wingdings" w:hAnsi="Wingdings" w:cs="Wingdings" w:hint="default"/>
      </w:rPr>
    </w:lvl>
    <w:lvl w:ilvl="6" w:tplc="41826670">
      <w:start w:val="1"/>
      <w:numFmt w:val="bullet"/>
      <w:lvlText w:val=""/>
      <w:lvlJc w:val="left"/>
      <w:pPr>
        <w:ind w:left="5040" w:hanging="360"/>
      </w:pPr>
      <w:rPr>
        <w:rFonts w:ascii="Symbol" w:hAnsi="Symbol" w:cs="Symbol" w:hint="default"/>
      </w:rPr>
    </w:lvl>
    <w:lvl w:ilvl="7" w:tplc="4ADA137A">
      <w:start w:val="1"/>
      <w:numFmt w:val="bullet"/>
      <w:lvlText w:val="o"/>
      <w:lvlJc w:val="left"/>
      <w:pPr>
        <w:ind w:left="5760" w:hanging="360"/>
      </w:pPr>
      <w:rPr>
        <w:rFonts w:ascii="Courier New" w:hAnsi="Courier New" w:cs="Courier New" w:hint="default"/>
      </w:rPr>
    </w:lvl>
    <w:lvl w:ilvl="8" w:tplc="825ED876">
      <w:start w:val="1"/>
      <w:numFmt w:val="bullet"/>
      <w:lvlText w:val=""/>
      <w:lvlJc w:val="left"/>
      <w:pPr>
        <w:ind w:left="6480" w:hanging="360"/>
      </w:pPr>
      <w:rPr>
        <w:rFonts w:ascii="Wingdings" w:hAnsi="Wingdings" w:cs="Wingdings" w:hint="default"/>
      </w:rPr>
    </w:lvl>
  </w:abstractNum>
  <w:abstractNum w:abstractNumId="5" w15:restartNumberingAfterBreak="0">
    <w:nsid w:val="23540309"/>
    <w:multiLevelType w:val="hybridMultilevel"/>
    <w:tmpl w:val="4FB6845A"/>
    <w:lvl w:ilvl="0" w:tplc="D122AB04">
      <w:start w:val="1"/>
      <w:numFmt w:val="bullet"/>
      <w:lvlText w:val=""/>
      <w:lvlJc w:val="left"/>
      <w:pPr>
        <w:ind w:left="720" w:hanging="360"/>
      </w:pPr>
      <w:rPr>
        <w:rFonts w:ascii="Symbol" w:hAnsi="Symbol" w:cs="Symbol" w:hint="default"/>
        <w:sz w:val="18"/>
        <w:szCs w:val="18"/>
      </w:rPr>
    </w:lvl>
    <w:lvl w:ilvl="1" w:tplc="6632E56C">
      <w:start w:val="1"/>
      <w:numFmt w:val="bullet"/>
      <w:lvlText w:val="o"/>
      <w:lvlJc w:val="left"/>
      <w:pPr>
        <w:ind w:left="1440" w:hanging="360"/>
      </w:pPr>
      <w:rPr>
        <w:rFonts w:ascii="Courier New" w:hAnsi="Courier New" w:cs="Courier New" w:hint="default"/>
      </w:rPr>
    </w:lvl>
    <w:lvl w:ilvl="2" w:tplc="FA6A7B08">
      <w:start w:val="1"/>
      <w:numFmt w:val="bullet"/>
      <w:lvlText w:val=""/>
      <w:lvlJc w:val="left"/>
      <w:pPr>
        <w:ind w:left="2160" w:hanging="360"/>
      </w:pPr>
      <w:rPr>
        <w:rFonts w:ascii="Wingdings" w:hAnsi="Wingdings" w:cs="Wingdings" w:hint="default"/>
      </w:rPr>
    </w:lvl>
    <w:lvl w:ilvl="3" w:tplc="3D904194">
      <w:start w:val="1"/>
      <w:numFmt w:val="bullet"/>
      <w:lvlText w:val=""/>
      <w:lvlJc w:val="left"/>
      <w:pPr>
        <w:ind w:left="2880" w:hanging="360"/>
      </w:pPr>
      <w:rPr>
        <w:rFonts w:ascii="Symbol" w:hAnsi="Symbol" w:cs="Symbol" w:hint="default"/>
      </w:rPr>
    </w:lvl>
    <w:lvl w:ilvl="4" w:tplc="26D8799C">
      <w:start w:val="1"/>
      <w:numFmt w:val="bullet"/>
      <w:lvlText w:val="o"/>
      <w:lvlJc w:val="left"/>
      <w:pPr>
        <w:ind w:left="3600" w:hanging="360"/>
      </w:pPr>
      <w:rPr>
        <w:rFonts w:ascii="Courier New" w:hAnsi="Courier New" w:cs="Courier New" w:hint="default"/>
      </w:rPr>
    </w:lvl>
    <w:lvl w:ilvl="5" w:tplc="EE1076EA">
      <w:start w:val="1"/>
      <w:numFmt w:val="bullet"/>
      <w:lvlText w:val=""/>
      <w:lvlJc w:val="left"/>
      <w:pPr>
        <w:ind w:left="4320" w:hanging="360"/>
      </w:pPr>
      <w:rPr>
        <w:rFonts w:ascii="Wingdings" w:hAnsi="Wingdings" w:cs="Wingdings" w:hint="default"/>
      </w:rPr>
    </w:lvl>
    <w:lvl w:ilvl="6" w:tplc="52A8570C">
      <w:start w:val="1"/>
      <w:numFmt w:val="bullet"/>
      <w:lvlText w:val=""/>
      <w:lvlJc w:val="left"/>
      <w:pPr>
        <w:ind w:left="5040" w:hanging="360"/>
      </w:pPr>
      <w:rPr>
        <w:rFonts w:ascii="Symbol" w:hAnsi="Symbol" w:cs="Symbol" w:hint="default"/>
      </w:rPr>
    </w:lvl>
    <w:lvl w:ilvl="7" w:tplc="CCCEB3F4">
      <w:start w:val="1"/>
      <w:numFmt w:val="bullet"/>
      <w:lvlText w:val="o"/>
      <w:lvlJc w:val="left"/>
      <w:pPr>
        <w:ind w:left="5760" w:hanging="360"/>
      </w:pPr>
      <w:rPr>
        <w:rFonts w:ascii="Courier New" w:hAnsi="Courier New" w:cs="Courier New" w:hint="default"/>
      </w:rPr>
    </w:lvl>
    <w:lvl w:ilvl="8" w:tplc="37E84E3A">
      <w:start w:val="1"/>
      <w:numFmt w:val="bullet"/>
      <w:lvlText w:val=""/>
      <w:lvlJc w:val="left"/>
      <w:pPr>
        <w:ind w:left="6480" w:hanging="360"/>
      </w:pPr>
      <w:rPr>
        <w:rFonts w:ascii="Wingdings" w:hAnsi="Wingdings" w:cs="Wingdings" w:hint="default"/>
      </w:rPr>
    </w:lvl>
  </w:abstractNum>
  <w:abstractNum w:abstractNumId="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29247B1F"/>
    <w:multiLevelType w:val="hybridMultilevel"/>
    <w:tmpl w:val="458ECD7E"/>
    <w:lvl w:ilvl="0" w:tplc="EDD83372">
      <w:start w:val="1"/>
      <w:numFmt w:val="bullet"/>
      <w:lvlText w:val=""/>
      <w:lvlJc w:val="left"/>
      <w:pPr>
        <w:ind w:left="720" w:hanging="360"/>
      </w:pPr>
      <w:rPr>
        <w:rFonts w:ascii="Symbol" w:hAnsi="Symbol" w:cs="Symbol" w:hint="default"/>
        <w:sz w:val="18"/>
        <w:szCs w:val="18"/>
      </w:rPr>
    </w:lvl>
    <w:lvl w:ilvl="1" w:tplc="EFD0AB70">
      <w:start w:val="1"/>
      <w:numFmt w:val="bullet"/>
      <w:lvlText w:val="o"/>
      <w:lvlJc w:val="left"/>
      <w:pPr>
        <w:ind w:left="1440" w:hanging="360"/>
      </w:pPr>
      <w:rPr>
        <w:rFonts w:ascii="Courier New" w:hAnsi="Courier New" w:cs="Courier New" w:hint="default"/>
      </w:rPr>
    </w:lvl>
    <w:lvl w:ilvl="2" w:tplc="7A80E446">
      <w:start w:val="1"/>
      <w:numFmt w:val="bullet"/>
      <w:lvlText w:val=""/>
      <w:lvlJc w:val="left"/>
      <w:pPr>
        <w:ind w:left="2160" w:hanging="360"/>
      </w:pPr>
      <w:rPr>
        <w:rFonts w:ascii="Wingdings" w:hAnsi="Wingdings" w:cs="Wingdings" w:hint="default"/>
      </w:rPr>
    </w:lvl>
    <w:lvl w:ilvl="3" w:tplc="09DEF0A2">
      <w:start w:val="1"/>
      <w:numFmt w:val="bullet"/>
      <w:lvlText w:val=""/>
      <w:lvlJc w:val="left"/>
      <w:pPr>
        <w:ind w:left="2880" w:hanging="360"/>
      </w:pPr>
      <w:rPr>
        <w:rFonts w:ascii="Symbol" w:hAnsi="Symbol" w:cs="Symbol" w:hint="default"/>
      </w:rPr>
    </w:lvl>
    <w:lvl w:ilvl="4" w:tplc="F8683940">
      <w:start w:val="1"/>
      <w:numFmt w:val="bullet"/>
      <w:lvlText w:val="o"/>
      <w:lvlJc w:val="left"/>
      <w:pPr>
        <w:ind w:left="3600" w:hanging="360"/>
      </w:pPr>
      <w:rPr>
        <w:rFonts w:ascii="Courier New" w:hAnsi="Courier New" w:cs="Courier New" w:hint="default"/>
      </w:rPr>
    </w:lvl>
    <w:lvl w:ilvl="5" w:tplc="A1641FBE">
      <w:start w:val="1"/>
      <w:numFmt w:val="bullet"/>
      <w:lvlText w:val=""/>
      <w:lvlJc w:val="left"/>
      <w:pPr>
        <w:ind w:left="4320" w:hanging="360"/>
      </w:pPr>
      <w:rPr>
        <w:rFonts w:ascii="Wingdings" w:hAnsi="Wingdings" w:cs="Wingdings" w:hint="default"/>
      </w:rPr>
    </w:lvl>
    <w:lvl w:ilvl="6" w:tplc="285A8FE4">
      <w:start w:val="1"/>
      <w:numFmt w:val="bullet"/>
      <w:lvlText w:val=""/>
      <w:lvlJc w:val="left"/>
      <w:pPr>
        <w:ind w:left="5040" w:hanging="360"/>
      </w:pPr>
      <w:rPr>
        <w:rFonts w:ascii="Symbol" w:hAnsi="Symbol" w:cs="Symbol" w:hint="default"/>
      </w:rPr>
    </w:lvl>
    <w:lvl w:ilvl="7" w:tplc="B8D093FC">
      <w:start w:val="1"/>
      <w:numFmt w:val="bullet"/>
      <w:lvlText w:val="o"/>
      <w:lvlJc w:val="left"/>
      <w:pPr>
        <w:ind w:left="5760" w:hanging="360"/>
      </w:pPr>
      <w:rPr>
        <w:rFonts w:ascii="Courier New" w:hAnsi="Courier New" w:cs="Courier New" w:hint="default"/>
      </w:rPr>
    </w:lvl>
    <w:lvl w:ilvl="8" w:tplc="C4A45E14">
      <w:start w:val="1"/>
      <w:numFmt w:val="bullet"/>
      <w:lvlText w:val=""/>
      <w:lvlJc w:val="left"/>
      <w:pPr>
        <w:ind w:left="6480" w:hanging="360"/>
      </w:pPr>
      <w:rPr>
        <w:rFonts w:ascii="Wingdings" w:hAnsi="Wingdings" w:cs="Wingdings" w:hint="default"/>
      </w:rPr>
    </w:lvl>
  </w:abstractNum>
  <w:abstractNum w:abstractNumId="8" w15:restartNumberingAfterBreak="0">
    <w:nsid w:val="2E6511BB"/>
    <w:multiLevelType w:val="hybridMultilevel"/>
    <w:tmpl w:val="C278045A"/>
    <w:lvl w:ilvl="0" w:tplc="6CE0554C">
      <w:start w:val="1"/>
      <w:numFmt w:val="bullet"/>
      <w:lvlText w:val=""/>
      <w:lvlJc w:val="left"/>
      <w:pPr>
        <w:ind w:left="720" w:hanging="360"/>
      </w:pPr>
      <w:rPr>
        <w:rFonts w:ascii="Symbol" w:hAnsi="Symbol" w:cs="Symbol" w:hint="default"/>
        <w:sz w:val="18"/>
        <w:szCs w:val="18"/>
      </w:rPr>
    </w:lvl>
    <w:lvl w:ilvl="1" w:tplc="951E2D0C">
      <w:start w:val="1"/>
      <w:numFmt w:val="bullet"/>
      <w:lvlText w:val="o"/>
      <w:lvlJc w:val="left"/>
      <w:pPr>
        <w:ind w:left="1440" w:hanging="360"/>
      </w:pPr>
      <w:rPr>
        <w:rFonts w:ascii="Courier New" w:hAnsi="Courier New" w:cs="Courier New" w:hint="default"/>
      </w:rPr>
    </w:lvl>
    <w:lvl w:ilvl="2" w:tplc="A1B07268">
      <w:start w:val="1"/>
      <w:numFmt w:val="bullet"/>
      <w:lvlText w:val=""/>
      <w:lvlJc w:val="left"/>
      <w:pPr>
        <w:ind w:left="2160" w:hanging="360"/>
      </w:pPr>
      <w:rPr>
        <w:rFonts w:ascii="Wingdings" w:hAnsi="Wingdings" w:cs="Wingdings" w:hint="default"/>
      </w:rPr>
    </w:lvl>
    <w:lvl w:ilvl="3" w:tplc="9F062DBE">
      <w:start w:val="1"/>
      <w:numFmt w:val="bullet"/>
      <w:lvlText w:val=""/>
      <w:lvlJc w:val="left"/>
      <w:pPr>
        <w:ind w:left="2880" w:hanging="360"/>
      </w:pPr>
      <w:rPr>
        <w:rFonts w:ascii="Symbol" w:hAnsi="Symbol" w:cs="Symbol" w:hint="default"/>
      </w:rPr>
    </w:lvl>
    <w:lvl w:ilvl="4" w:tplc="56FA0AFE">
      <w:start w:val="1"/>
      <w:numFmt w:val="bullet"/>
      <w:lvlText w:val="o"/>
      <w:lvlJc w:val="left"/>
      <w:pPr>
        <w:ind w:left="3600" w:hanging="360"/>
      </w:pPr>
      <w:rPr>
        <w:rFonts w:ascii="Courier New" w:hAnsi="Courier New" w:cs="Courier New" w:hint="default"/>
      </w:rPr>
    </w:lvl>
    <w:lvl w:ilvl="5" w:tplc="256AB22E">
      <w:start w:val="1"/>
      <w:numFmt w:val="bullet"/>
      <w:lvlText w:val=""/>
      <w:lvlJc w:val="left"/>
      <w:pPr>
        <w:ind w:left="4320" w:hanging="360"/>
      </w:pPr>
      <w:rPr>
        <w:rFonts w:ascii="Wingdings" w:hAnsi="Wingdings" w:cs="Wingdings" w:hint="default"/>
      </w:rPr>
    </w:lvl>
    <w:lvl w:ilvl="6" w:tplc="4160802A">
      <w:start w:val="1"/>
      <w:numFmt w:val="bullet"/>
      <w:lvlText w:val=""/>
      <w:lvlJc w:val="left"/>
      <w:pPr>
        <w:ind w:left="5040" w:hanging="360"/>
      </w:pPr>
      <w:rPr>
        <w:rFonts w:ascii="Symbol" w:hAnsi="Symbol" w:cs="Symbol" w:hint="default"/>
      </w:rPr>
    </w:lvl>
    <w:lvl w:ilvl="7" w:tplc="2B8618CA">
      <w:start w:val="1"/>
      <w:numFmt w:val="bullet"/>
      <w:lvlText w:val="o"/>
      <w:lvlJc w:val="left"/>
      <w:pPr>
        <w:ind w:left="5760" w:hanging="360"/>
      </w:pPr>
      <w:rPr>
        <w:rFonts w:ascii="Courier New" w:hAnsi="Courier New" w:cs="Courier New" w:hint="default"/>
      </w:rPr>
    </w:lvl>
    <w:lvl w:ilvl="8" w:tplc="7EF05AFA">
      <w:start w:val="1"/>
      <w:numFmt w:val="bullet"/>
      <w:lvlText w:val=""/>
      <w:lvlJc w:val="left"/>
      <w:pPr>
        <w:ind w:left="6480" w:hanging="360"/>
      </w:pPr>
      <w:rPr>
        <w:rFonts w:ascii="Wingdings" w:hAnsi="Wingdings" w:cs="Wingdings" w:hint="default"/>
      </w:rPr>
    </w:lvl>
  </w:abstractNum>
  <w:abstractNum w:abstractNumId="9"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4387E8B"/>
    <w:multiLevelType w:val="hybridMultilevel"/>
    <w:tmpl w:val="E768488E"/>
    <w:lvl w:ilvl="0" w:tplc="D9588B08">
      <w:start w:val="1"/>
      <w:numFmt w:val="bullet"/>
      <w:lvlText w:val=""/>
      <w:lvlJc w:val="left"/>
      <w:pPr>
        <w:ind w:left="720" w:hanging="360"/>
      </w:pPr>
      <w:rPr>
        <w:rFonts w:ascii="Symbol" w:hAnsi="Symbol" w:cs="Symbol" w:hint="default"/>
        <w:sz w:val="18"/>
        <w:szCs w:val="18"/>
      </w:rPr>
    </w:lvl>
    <w:lvl w:ilvl="1" w:tplc="5D9CAEDA">
      <w:start w:val="1"/>
      <w:numFmt w:val="bullet"/>
      <w:lvlText w:val="o"/>
      <w:lvlJc w:val="left"/>
      <w:pPr>
        <w:ind w:left="1440" w:hanging="360"/>
      </w:pPr>
      <w:rPr>
        <w:rFonts w:ascii="Courier New" w:hAnsi="Courier New" w:cs="Courier New" w:hint="default"/>
      </w:rPr>
    </w:lvl>
    <w:lvl w:ilvl="2" w:tplc="5E5EA162">
      <w:start w:val="1"/>
      <w:numFmt w:val="bullet"/>
      <w:lvlText w:val=""/>
      <w:lvlJc w:val="left"/>
      <w:pPr>
        <w:ind w:left="2160" w:hanging="360"/>
      </w:pPr>
      <w:rPr>
        <w:rFonts w:ascii="Wingdings" w:hAnsi="Wingdings" w:cs="Wingdings" w:hint="default"/>
      </w:rPr>
    </w:lvl>
    <w:lvl w:ilvl="3" w:tplc="CFE04F08">
      <w:start w:val="1"/>
      <w:numFmt w:val="bullet"/>
      <w:lvlText w:val=""/>
      <w:lvlJc w:val="left"/>
      <w:pPr>
        <w:ind w:left="2880" w:hanging="360"/>
      </w:pPr>
      <w:rPr>
        <w:rFonts w:ascii="Symbol" w:hAnsi="Symbol" w:cs="Symbol" w:hint="default"/>
      </w:rPr>
    </w:lvl>
    <w:lvl w:ilvl="4" w:tplc="4E0A3EC0">
      <w:start w:val="1"/>
      <w:numFmt w:val="bullet"/>
      <w:lvlText w:val="o"/>
      <w:lvlJc w:val="left"/>
      <w:pPr>
        <w:ind w:left="3600" w:hanging="360"/>
      </w:pPr>
      <w:rPr>
        <w:rFonts w:ascii="Courier New" w:hAnsi="Courier New" w:cs="Courier New" w:hint="default"/>
      </w:rPr>
    </w:lvl>
    <w:lvl w:ilvl="5" w:tplc="CA0CE04C">
      <w:start w:val="1"/>
      <w:numFmt w:val="bullet"/>
      <w:lvlText w:val=""/>
      <w:lvlJc w:val="left"/>
      <w:pPr>
        <w:ind w:left="4320" w:hanging="360"/>
      </w:pPr>
      <w:rPr>
        <w:rFonts w:ascii="Wingdings" w:hAnsi="Wingdings" w:cs="Wingdings" w:hint="default"/>
      </w:rPr>
    </w:lvl>
    <w:lvl w:ilvl="6" w:tplc="657227AC">
      <w:start w:val="1"/>
      <w:numFmt w:val="bullet"/>
      <w:lvlText w:val=""/>
      <w:lvlJc w:val="left"/>
      <w:pPr>
        <w:ind w:left="5040" w:hanging="360"/>
      </w:pPr>
      <w:rPr>
        <w:rFonts w:ascii="Symbol" w:hAnsi="Symbol" w:cs="Symbol" w:hint="default"/>
      </w:rPr>
    </w:lvl>
    <w:lvl w:ilvl="7" w:tplc="4790F4F2">
      <w:start w:val="1"/>
      <w:numFmt w:val="bullet"/>
      <w:lvlText w:val="o"/>
      <w:lvlJc w:val="left"/>
      <w:pPr>
        <w:ind w:left="5760" w:hanging="360"/>
      </w:pPr>
      <w:rPr>
        <w:rFonts w:ascii="Courier New" w:hAnsi="Courier New" w:cs="Courier New" w:hint="default"/>
      </w:rPr>
    </w:lvl>
    <w:lvl w:ilvl="8" w:tplc="84CE6EF4">
      <w:start w:val="1"/>
      <w:numFmt w:val="bullet"/>
      <w:lvlText w:val=""/>
      <w:lvlJc w:val="left"/>
      <w:pPr>
        <w:ind w:left="6480" w:hanging="360"/>
      </w:pPr>
      <w:rPr>
        <w:rFonts w:ascii="Wingdings" w:hAnsi="Wingdings" w:cs="Wingdings" w:hint="default"/>
      </w:rPr>
    </w:lvl>
  </w:abstractNum>
  <w:abstractNum w:abstractNumId="11" w15:restartNumberingAfterBreak="0">
    <w:nsid w:val="3AA87EDE"/>
    <w:multiLevelType w:val="hybridMultilevel"/>
    <w:tmpl w:val="9F1EAA5E"/>
    <w:lvl w:ilvl="0" w:tplc="7E946AA0">
      <w:start w:val="1"/>
      <w:numFmt w:val="bullet"/>
      <w:lvlText w:val=""/>
      <w:lvlJc w:val="left"/>
      <w:pPr>
        <w:ind w:left="720" w:hanging="360"/>
      </w:pPr>
      <w:rPr>
        <w:rFonts w:ascii="Symbol" w:hAnsi="Symbol" w:cs="Symbol" w:hint="default"/>
        <w:sz w:val="18"/>
        <w:szCs w:val="18"/>
      </w:rPr>
    </w:lvl>
    <w:lvl w:ilvl="1" w:tplc="E5A6C85A">
      <w:start w:val="1"/>
      <w:numFmt w:val="bullet"/>
      <w:lvlText w:val="o"/>
      <w:lvlJc w:val="left"/>
      <w:pPr>
        <w:ind w:left="1440" w:hanging="360"/>
      </w:pPr>
      <w:rPr>
        <w:rFonts w:ascii="Courier New" w:hAnsi="Courier New" w:cs="Courier New" w:hint="default"/>
      </w:rPr>
    </w:lvl>
    <w:lvl w:ilvl="2" w:tplc="9AECEEC4">
      <w:start w:val="1"/>
      <w:numFmt w:val="bullet"/>
      <w:lvlText w:val=""/>
      <w:lvlJc w:val="left"/>
      <w:pPr>
        <w:ind w:left="2160" w:hanging="360"/>
      </w:pPr>
      <w:rPr>
        <w:rFonts w:ascii="Wingdings" w:hAnsi="Wingdings" w:cs="Wingdings" w:hint="default"/>
      </w:rPr>
    </w:lvl>
    <w:lvl w:ilvl="3" w:tplc="80E42D9C">
      <w:start w:val="1"/>
      <w:numFmt w:val="bullet"/>
      <w:lvlText w:val=""/>
      <w:lvlJc w:val="left"/>
      <w:pPr>
        <w:ind w:left="2880" w:hanging="360"/>
      </w:pPr>
      <w:rPr>
        <w:rFonts w:ascii="Symbol" w:hAnsi="Symbol" w:cs="Symbol" w:hint="default"/>
      </w:rPr>
    </w:lvl>
    <w:lvl w:ilvl="4" w:tplc="3752BCCE">
      <w:start w:val="1"/>
      <w:numFmt w:val="bullet"/>
      <w:lvlText w:val="o"/>
      <w:lvlJc w:val="left"/>
      <w:pPr>
        <w:ind w:left="3600" w:hanging="360"/>
      </w:pPr>
      <w:rPr>
        <w:rFonts w:ascii="Courier New" w:hAnsi="Courier New" w:cs="Courier New" w:hint="default"/>
      </w:rPr>
    </w:lvl>
    <w:lvl w:ilvl="5" w:tplc="DAE8712A">
      <w:start w:val="1"/>
      <w:numFmt w:val="bullet"/>
      <w:lvlText w:val=""/>
      <w:lvlJc w:val="left"/>
      <w:pPr>
        <w:ind w:left="4320" w:hanging="360"/>
      </w:pPr>
      <w:rPr>
        <w:rFonts w:ascii="Wingdings" w:hAnsi="Wingdings" w:cs="Wingdings" w:hint="default"/>
      </w:rPr>
    </w:lvl>
    <w:lvl w:ilvl="6" w:tplc="C42ED442">
      <w:start w:val="1"/>
      <w:numFmt w:val="bullet"/>
      <w:lvlText w:val=""/>
      <w:lvlJc w:val="left"/>
      <w:pPr>
        <w:ind w:left="5040" w:hanging="360"/>
      </w:pPr>
      <w:rPr>
        <w:rFonts w:ascii="Symbol" w:hAnsi="Symbol" w:cs="Symbol" w:hint="default"/>
      </w:rPr>
    </w:lvl>
    <w:lvl w:ilvl="7" w:tplc="A2BA3E86">
      <w:start w:val="1"/>
      <w:numFmt w:val="bullet"/>
      <w:lvlText w:val="o"/>
      <w:lvlJc w:val="left"/>
      <w:pPr>
        <w:ind w:left="5760" w:hanging="360"/>
      </w:pPr>
      <w:rPr>
        <w:rFonts w:ascii="Courier New" w:hAnsi="Courier New" w:cs="Courier New" w:hint="default"/>
      </w:rPr>
    </w:lvl>
    <w:lvl w:ilvl="8" w:tplc="F094F7BA">
      <w:start w:val="1"/>
      <w:numFmt w:val="bullet"/>
      <w:lvlText w:val=""/>
      <w:lvlJc w:val="left"/>
      <w:pPr>
        <w:ind w:left="6480" w:hanging="360"/>
      </w:pPr>
      <w:rPr>
        <w:rFonts w:ascii="Wingdings" w:hAnsi="Wingdings" w:cs="Wingdings" w:hint="default"/>
      </w:rPr>
    </w:lvl>
  </w:abstractNum>
  <w:abstractNum w:abstractNumId="12" w15:restartNumberingAfterBreak="0">
    <w:nsid w:val="3B062177"/>
    <w:multiLevelType w:val="hybridMultilevel"/>
    <w:tmpl w:val="158C1C10"/>
    <w:lvl w:ilvl="0" w:tplc="0F5A6456">
      <w:start w:val="1"/>
      <w:numFmt w:val="bullet"/>
      <w:lvlText w:val=""/>
      <w:lvlJc w:val="left"/>
      <w:pPr>
        <w:ind w:left="720" w:hanging="360"/>
      </w:pPr>
      <w:rPr>
        <w:rFonts w:ascii="Symbol" w:hAnsi="Symbol" w:cs="Symbol" w:hint="default"/>
        <w:sz w:val="18"/>
        <w:szCs w:val="18"/>
      </w:rPr>
    </w:lvl>
    <w:lvl w:ilvl="1" w:tplc="A3687084">
      <w:start w:val="1"/>
      <w:numFmt w:val="bullet"/>
      <w:lvlText w:val="o"/>
      <w:lvlJc w:val="left"/>
      <w:pPr>
        <w:ind w:left="1440" w:hanging="360"/>
      </w:pPr>
      <w:rPr>
        <w:rFonts w:ascii="Courier New" w:hAnsi="Courier New" w:cs="Courier New" w:hint="default"/>
      </w:rPr>
    </w:lvl>
    <w:lvl w:ilvl="2" w:tplc="FB742F26">
      <w:start w:val="1"/>
      <w:numFmt w:val="bullet"/>
      <w:lvlText w:val=""/>
      <w:lvlJc w:val="left"/>
      <w:pPr>
        <w:ind w:left="2160" w:hanging="360"/>
      </w:pPr>
      <w:rPr>
        <w:rFonts w:ascii="Wingdings" w:hAnsi="Wingdings" w:cs="Wingdings" w:hint="default"/>
      </w:rPr>
    </w:lvl>
    <w:lvl w:ilvl="3" w:tplc="14FA10B4">
      <w:start w:val="1"/>
      <w:numFmt w:val="bullet"/>
      <w:lvlText w:val=""/>
      <w:lvlJc w:val="left"/>
      <w:pPr>
        <w:ind w:left="2880" w:hanging="360"/>
      </w:pPr>
      <w:rPr>
        <w:rFonts w:ascii="Symbol" w:hAnsi="Symbol" w:cs="Symbol" w:hint="default"/>
      </w:rPr>
    </w:lvl>
    <w:lvl w:ilvl="4" w:tplc="12CA2860">
      <w:start w:val="1"/>
      <w:numFmt w:val="bullet"/>
      <w:lvlText w:val="o"/>
      <w:lvlJc w:val="left"/>
      <w:pPr>
        <w:ind w:left="3600" w:hanging="360"/>
      </w:pPr>
      <w:rPr>
        <w:rFonts w:ascii="Courier New" w:hAnsi="Courier New" w:cs="Courier New" w:hint="default"/>
      </w:rPr>
    </w:lvl>
    <w:lvl w:ilvl="5" w:tplc="3D52F9D4">
      <w:start w:val="1"/>
      <w:numFmt w:val="bullet"/>
      <w:lvlText w:val=""/>
      <w:lvlJc w:val="left"/>
      <w:pPr>
        <w:ind w:left="4320" w:hanging="360"/>
      </w:pPr>
      <w:rPr>
        <w:rFonts w:ascii="Wingdings" w:hAnsi="Wingdings" w:cs="Wingdings" w:hint="default"/>
      </w:rPr>
    </w:lvl>
    <w:lvl w:ilvl="6" w:tplc="DA101DEE">
      <w:start w:val="1"/>
      <w:numFmt w:val="bullet"/>
      <w:lvlText w:val=""/>
      <w:lvlJc w:val="left"/>
      <w:pPr>
        <w:ind w:left="5040" w:hanging="360"/>
      </w:pPr>
      <w:rPr>
        <w:rFonts w:ascii="Symbol" w:hAnsi="Symbol" w:cs="Symbol" w:hint="default"/>
      </w:rPr>
    </w:lvl>
    <w:lvl w:ilvl="7" w:tplc="AA0C25C6">
      <w:start w:val="1"/>
      <w:numFmt w:val="bullet"/>
      <w:lvlText w:val="o"/>
      <w:lvlJc w:val="left"/>
      <w:pPr>
        <w:ind w:left="5760" w:hanging="360"/>
      </w:pPr>
      <w:rPr>
        <w:rFonts w:ascii="Courier New" w:hAnsi="Courier New" w:cs="Courier New" w:hint="default"/>
      </w:rPr>
    </w:lvl>
    <w:lvl w:ilvl="8" w:tplc="6AB06188">
      <w:start w:val="1"/>
      <w:numFmt w:val="bullet"/>
      <w:lvlText w:val=""/>
      <w:lvlJc w:val="left"/>
      <w:pPr>
        <w:ind w:left="6480" w:hanging="360"/>
      </w:pPr>
      <w:rPr>
        <w:rFonts w:ascii="Wingdings" w:hAnsi="Wingdings" w:cs="Wingdings" w:hint="default"/>
      </w:rPr>
    </w:lvl>
  </w:abstractNum>
  <w:abstractNum w:abstractNumId="13" w15:restartNumberingAfterBreak="0">
    <w:nsid w:val="3C262DA4"/>
    <w:multiLevelType w:val="hybridMultilevel"/>
    <w:tmpl w:val="55644474"/>
    <w:lvl w:ilvl="0" w:tplc="98F67CAC">
      <w:start w:val="1"/>
      <w:numFmt w:val="bullet"/>
      <w:lvlText w:val=""/>
      <w:lvlJc w:val="left"/>
      <w:pPr>
        <w:ind w:left="720" w:hanging="360"/>
      </w:pPr>
      <w:rPr>
        <w:rFonts w:ascii="Symbol" w:hAnsi="Symbol" w:cs="Symbol" w:hint="default"/>
        <w:sz w:val="24"/>
        <w:szCs w:val="24"/>
      </w:rPr>
    </w:lvl>
    <w:lvl w:ilvl="1" w:tplc="40BCFB18">
      <w:start w:val="1"/>
      <w:numFmt w:val="bullet"/>
      <w:lvlText w:val="o"/>
      <w:lvlJc w:val="left"/>
      <w:pPr>
        <w:ind w:left="1440" w:hanging="360"/>
      </w:pPr>
      <w:rPr>
        <w:rFonts w:ascii="Courier New" w:hAnsi="Courier New" w:cs="Courier New" w:hint="default"/>
      </w:rPr>
    </w:lvl>
    <w:lvl w:ilvl="2" w:tplc="55369238">
      <w:start w:val="1"/>
      <w:numFmt w:val="bullet"/>
      <w:lvlText w:val=""/>
      <w:lvlJc w:val="left"/>
      <w:pPr>
        <w:ind w:left="2160" w:hanging="360"/>
      </w:pPr>
      <w:rPr>
        <w:rFonts w:ascii="Wingdings" w:hAnsi="Wingdings" w:cs="Wingdings" w:hint="default"/>
      </w:rPr>
    </w:lvl>
    <w:lvl w:ilvl="3" w:tplc="0F2C6280">
      <w:start w:val="1"/>
      <w:numFmt w:val="bullet"/>
      <w:lvlText w:val=""/>
      <w:lvlJc w:val="left"/>
      <w:pPr>
        <w:ind w:left="2880" w:hanging="360"/>
      </w:pPr>
      <w:rPr>
        <w:rFonts w:ascii="Symbol" w:hAnsi="Symbol" w:cs="Symbol" w:hint="default"/>
      </w:rPr>
    </w:lvl>
    <w:lvl w:ilvl="4" w:tplc="57E8D098">
      <w:start w:val="1"/>
      <w:numFmt w:val="bullet"/>
      <w:lvlText w:val="o"/>
      <w:lvlJc w:val="left"/>
      <w:pPr>
        <w:ind w:left="3600" w:hanging="360"/>
      </w:pPr>
      <w:rPr>
        <w:rFonts w:ascii="Courier New" w:hAnsi="Courier New" w:cs="Courier New" w:hint="default"/>
      </w:rPr>
    </w:lvl>
    <w:lvl w:ilvl="5" w:tplc="F14EC39C">
      <w:start w:val="1"/>
      <w:numFmt w:val="bullet"/>
      <w:lvlText w:val=""/>
      <w:lvlJc w:val="left"/>
      <w:pPr>
        <w:ind w:left="4320" w:hanging="360"/>
      </w:pPr>
      <w:rPr>
        <w:rFonts w:ascii="Wingdings" w:hAnsi="Wingdings" w:cs="Wingdings" w:hint="default"/>
      </w:rPr>
    </w:lvl>
    <w:lvl w:ilvl="6" w:tplc="C5B41E2C">
      <w:start w:val="1"/>
      <w:numFmt w:val="bullet"/>
      <w:lvlText w:val=""/>
      <w:lvlJc w:val="left"/>
      <w:pPr>
        <w:ind w:left="5040" w:hanging="360"/>
      </w:pPr>
      <w:rPr>
        <w:rFonts w:ascii="Symbol" w:hAnsi="Symbol" w:cs="Symbol" w:hint="default"/>
      </w:rPr>
    </w:lvl>
    <w:lvl w:ilvl="7" w:tplc="E81CF5E6">
      <w:start w:val="1"/>
      <w:numFmt w:val="bullet"/>
      <w:lvlText w:val="o"/>
      <w:lvlJc w:val="left"/>
      <w:pPr>
        <w:ind w:left="5760" w:hanging="360"/>
      </w:pPr>
      <w:rPr>
        <w:rFonts w:ascii="Courier New" w:hAnsi="Courier New" w:cs="Courier New" w:hint="default"/>
      </w:rPr>
    </w:lvl>
    <w:lvl w:ilvl="8" w:tplc="2CC25E00">
      <w:start w:val="1"/>
      <w:numFmt w:val="bullet"/>
      <w:lvlText w:val=""/>
      <w:lvlJc w:val="left"/>
      <w:pPr>
        <w:ind w:left="6480" w:hanging="360"/>
      </w:pPr>
      <w:rPr>
        <w:rFonts w:ascii="Wingdings" w:hAnsi="Wingdings" w:cs="Wingdings" w:hint="default"/>
      </w:rPr>
    </w:lvl>
  </w:abstractNum>
  <w:abstractNum w:abstractNumId="14" w15:restartNumberingAfterBreak="0">
    <w:nsid w:val="3DCA2F0A"/>
    <w:multiLevelType w:val="hybridMultilevel"/>
    <w:tmpl w:val="8D322D52"/>
    <w:lvl w:ilvl="0" w:tplc="1DD61410">
      <w:start w:val="1"/>
      <w:numFmt w:val="bullet"/>
      <w:lvlText w:val=""/>
      <w:lvlJc w:val="left"/>
      <w:pPr>
        <w:ind w:left="720" w:hanging="360"/>
      </w:pPr>
      <w:rPr>
        <w:rFonts w:ascii="Symbol" w:hAnsi="Symbol" w:cs="Symbol" w:hint="default"/>
        <w:sz w:val="24"/>
        <w:szCs w:val="24"/>
      </w:rPr>
    </w:lvl>
    <w:lvl w:ilvl="1" w:tplc="31C6C6A0">
      <w:start w:val="1"/>
      <w:numFmt w:val="bullet"/>
      <w:lvlText w:val="o"/>
      <w:lvlJc w:val="left"/>
      <w:pPr>
        <w:ind w:left="1440" w:hanging="360"/>
      </w:pPr>
      <w:rPr>
        <w:rFonts w:ascii="Courier New" w:hAnsi="Courier New" w:cs="Courier New" w:hint="default"/>
      </w:rPr>
    </w:lvl>
    <w:lvl w:ilvl="2" w:tplc="A2CCE550">
      <w:start w:val="1"/>
      <w:numFmt w:val="bullet"/>
      <w:lvlText w:val=""/>
      <w:lvlJc w:val="left"/>
      <w:pPr>
        <w:ind w:left="2160" w:hanging="360"/>
      </w:pPr>
      <w:rPr>
        <w:rFonts w:ascii="Wingdings" w:hAnsi="Wingdings" w:cs="Wingdings" w:hint="default"/>
      </w:rPr>
    </w:lvl>
    <w:lvl w:ilvl="3" w:tplc="B5C4D8F8">
      <w:start w:val="1"/>
      <w:numFmt w:val="bullet"/>
      <w:lvlText w:val=""/>
      <w:lvlJc w:val="left"/>
      <w:pPr>
        <w:ind w:left="2880" w:hanging="360"/>
      </w:pPr>
      <w:rPr>
        <w:rFonts w:ascii="Symbol" w:hAnsi="Symbol" w:cs="Symbol" w:hint="default"/>
      </w:rPr>
    </w:lvl>
    <w:lvl w:ilvl="4" w:tplc="6096F23E">
      <w:start w:val="1"/>
      <w:numFmt w:val="bullet"/>
      <w:lvlText w:val="o"/>
      <w:lvlJc w:val="left"/>
      <w:pPr>
        <w:ind w:left="3600" w:hanging="360"/>
      </w:pPr>
      <w:rPr>
        <w:rFonts w:ascii="Courier New" w:hAnsi="Courier New" w:cs="Courier New" w:hint="default"/>
      </w:rPr>
    </w:lvl>
    <w:lvl w:ilvl="5" w:tplc="E68E60CC">
      <w:start w:val="1"/>
      <w:numFmt w:val="bullet"/>
      <w:lvlText w:val=""/>
      <w:lvlJc w:val="left"/>
      <w:pPr>
        <w:ind w:left="4320" w:hanging="360"/>
      </w:pPr>
      <w:rPr>
        <w:rFonts w:ascii="Wingdings" w:hAnsi="Wingdings" w:cs="Wingdings" w:hint="default"/>
      </w:rPr>
    </w:lvl>
    <w:lvl w:ilvl="6" w:tplc="108E629E">
      <w:start w:val="1"/>
      <w:numFmt w:val="bullet"/>
      <w:lvlText w:val=""/>
      <w:lvlJc w:val="left"/>
      <w:pPr>
        <w:ind w:left="5040" w:hanging="360"/>
      </w:pPr>
      <w:rPr>
        <w:rFonts w:ascii="Symbol" w:hAnsi="Symbol" w:cs="Symbol" w:hint="default"/>
      </w:rPr>
    </w:lvl>
    <w:lvl w:ilvl="7" w:tplc="DD467A7C">
      <w:start w:val="1"/>
      <w:numFmt w:val="bullet"/>
      <w:lvlText w:val="o"/>
      <w:lvlJc w:val="left"/>
      <w:pPr>
        <w:ind w:left="5760" w:hanging="360"/>
      </w:pPr>
      <w:rPr>
        <w:rFonts w:ascii="Courier New" w:hAnsi="Courier New" w:cs="Courier New" w:hint="default"/>
      </w:rPr>
    </w:lvl>
    <w:lvl w:ilvl="8" w:tplc="6DEA3A36">
      <w:start w:val="1"/>
      <w:numFmt w:val="bullet"/>
      <w:lvlText w:val=""/>
      <w:lvlJc w:val="left"/>
      <w:pPr>
        <w:ind w:left="6480" w:hanging="360"/>
      </w:pPr>
      <w:rPr>
        <w:rFonts w:ascii="Wingdings" w:hAnsi="Wingdings" w:cs="Wingdings" w:hint="default"/>
      </w:rPr>
    </w:lvl>
  </w:abstractNum>
  <w:abstractNum w:abstractNumId="15" w15:restartNumberingAfterBreak="0">
    <w:nsid w:val="42C950C1"/>
    <w:multiLevelType w:val="hybridMultilevel"/>
    <w:tmpl w:val="9432A558"/>
    <w:lvl w:ilvl="0" w:tplc="B4B8A106">
      <w:start w:val="1"/>
      <w:numFmt w:val="bullet"/>
      <w:lvlText w:val=""/>
      <w:lvlJc w:val="left"/>
      <w:pPr>
        <w:ind w:left="720" w:hanging="360"/>
      </w:pPr>
      <w:rPr>
        <w:rFonts w:ascii="Symbol" w:hAnsi="Symbol" w:cs="Symbol" w:hint="default"/>
        <w:sz w:val="18"/>
        <w:szCs w:val="18"/>
      </w:rPr>
    </w:lvl>
    <w:lvl w:ilvl="1" w:tplc="EF401A5E">
      <w:start w:val="1"/>
      <w:numFmt w:val="bullet"/>
      <w:lvlText w:val="o"/>
      <w:lvlJc w:val="left"/>
      <w:pPr>
        <w:ind w:left="1440" w:hanging="360"/>
      </w:pPr>
      <w:rPr>
        <w:rFonts w:ascii="Courier New" w:hAnsi="Courier New" w:cs="Courier New" w:hint="default"/>
      </w:rPr>
    </w:lvl>
    <w:lvl w:ilvl="2" w:tplc="DC347A7C">
      <w:start w:val="1"/>
      <w:numFmt w:val="bullet"/>
      <w:lvlText w:val=""/>
      <w:lvlJc w:val="left"/>
      <w:pPr>
        <w:ind w:left="2160" w:hanging="360"/>
      </w:pPr>
      <w:rPr>
        <w:rFonts w:ascii="Wingdings" w:hAnsi="Wingdings" w:cs="Wingdings" w:hint="default"/>
      </w:rPr>
    </w:lvl>
    <w:lvl w:ilvl="3" w:tplc="67163F7C">
      <w:start w:val="1"/>
      <w:numFmt w:val="bullet"/>
      <w:lvlText w:val=""/>
      <w:lvlJc w:val="left"/>
      <w:pPr>
        <w:ind w:left="2880" w:hanging="360"/>
      </w:pPr>
      <w:rPr>
        <w:rFonts w:ascii="Symbol" w:hAnsi="Symbol" w:cs="Symbol" w:hint="default"/>
      </w:rPr>
    </w:lvl>
    <w:lvl w:ilvl="4" w:tplc="CFE077B6">
      <w:start w:val="1"/>
      <w:numFmt w:val="bullet"/>
      <w:lvlText w:val="o"/>
      <w:lvlJc w:val="left"/>
      <w:pPr>
        <w:ind w:left="3600" w:hanging="360"/>
      </w:pPr>
      <w:rPr>
        <w:rFonts w:ascii="Courier New" w:hAnsi="Courier New" w:cs="Courier New" w:hint="default"/>
      </w:rPr>
    </w:lvl>
    <w:lvl w:ilvl="5" w:tplc="FE162348">
      <w:start w:val="1"/>
      <w:numFmt w:val="bullet"/>
      <w:lvlText w:val=""/>
      <w:lvlJc w:val="left"/>
      <w:pPr>
        <w:ind w:left="4320" w:hanging="360"/>
      </w:pPr>
      <w:rPr>
        <w:rFonts w:ascii="Wingdings" w:hAnsi="Wingdings" w:cs="Wingdings" w:hint="default"/>
      </w:rPr>
    </w:lvl>
    <w:lvl w:ilvl="6" w:tplc="086C7B00">
      <w:start w:val="1"/>
      <w:numFmt w:val="bullet"/>
      <w:lvlText w:val=""/>
      <w:lvlJc w:val="left"/>
      <w:pPr>
        <w:ind w:left="5040" w:hanging="360"/>
      </w:pPr>
      <w:rPr>
        <w:rFonts w:ascii="Symbol" w:hAnsi="Symbol" w:cs="Symbol" w:hint="default"/>
      </w:rPr>
    </w:lvl>
    <w:lvl w:ilvl="7" w:tplc="1C5A2F86">
      <w:start w:val="1"/>
      <w:numFmt w:val="bullet"/>
      <w:lvlText w:val="o"/>
      <w:lvlJc w:val="left"/>
      <w:pPr>
        <w:ind w:left="5760" w:hanging="360"/>
      </w:pPr>
      <w:rPr>
        <w:rFonts w:ascii="Courier New" w:hAnsi="Courier New" w:cs="Courier New" w:hint="default"/>
      </w:rPr>
    </w:lvl>
    <w:lvl w:ilvl="8" w:tplc="9BC201C0">
      <w:start w:val="1"/>
      <w:numFmt w:val="bullet"/>
      <w:lvlText w:val=""/>
      <w:lvlJc w:val="left"/>
      <w:pPr>
        <w:ind w:left="6480" w:hanging="360"/>
      </w:pPr>
      <w:rPr>
        <w:rFonts w:ascii="Wingdings" w:hAnsi="Wingdings" w:cs="Wingdings" w:hint="default"/>
      </w:rPr>
    </w:lvl>
  </w:abstractNum>
  <w:abstractNum w:abstractNumId="16" w15:restartNumberingAfterBreak="0">
    <w:nsid w:val="466562CA"/>
    <w:multiLevelType w:val="hybridMultilevel"/>
    <w:tmpl w:val="6608D44C"/>
    <w:lvl w:ilvl="0" w:tplc="0EA40CBE">
      <w:start w:val="1"/>
      <w:numFmt w:val="bullet"/>
      <w:lvlText w:val=""/>
      <w:lvlJc w:val="left"/>
      <w:pPr>
        <w:ind w:left="720" w:hanging="360"/>
      </w:pPr>
      <w:rPr>
        <w:rFonts w:ascii="Symbol" w:hAnsi="Symbol" w:cs="Symbol" w:hint="default"/>
        <w:sz w:val="24"/>
        <w:szCs w:val="24"/>
      </w:rPr>
    </w:lvl>
    <w:lvl w:ilvl="1" w:tplc="11CABF42">
      <w:start w:val="1"/>
      <w:numFmt w:val="bullet"/>
      <w:lvlText w:val="o"/>
      <w:lvlJc w:val="left"/>
      <w:pPr>
        <w:ind w:left="1440" w:hanging="360"/>
      </w:pPr>
      <w:rPr>
        <w:rFonts w:ascii="Courier New" w:hAnsi="Courier New" w:cs="Courier New" w:hint="default"/>
      </w:rPr>
    </w:lvl>
    <w:lvl w:ilvl="2" w:tplc="E2D6BBC8">
      <w:start w:val="1"/>
      <w:numFmt w:val="bullet"/>
      <w:lvlText w:val=""/>
      <w:lvlJc w:val="left"/>
      <w:pPr>
        <w:ind w:left="2160" w:hanging="360"/>
      </w:pPr>
      <w:rPr>
        <w:rFonts w:ascii="Wingdings" w:hAnsi="Wingdings" w:cs="Wingdings" w:hint="default"/>
      </w:rPr>
    </w:lvl>
    <w:lvl w:ilvl="3" w:tplc="57582A10">
      <w:start w:val="1"/>
      <w:numFmt w:val="bullet"/>
      <w:lvlText w:val=""/>
      <w:lvlJc w:val="left"/>
      <w:pPr>
        <w:ind w:left="2880" w:hanging="360"/>
      </w:pPr>
      <w:rPr>
        <w:rFonts w:ascii="Symbol" w:hAnsi="Symbol" w:cs="Symbol" w:hint="default"/>
      </w:rPr>
    </w:lvl>
    <w:lvl w:ilvl="4" w:tplc="FB00C7C2">
      <w:start w:val="1"/>
      <w:numFmt w:val="bullet"/>
      <w:lvlText w:val="o"/>
      <w:lvlJc w:val="left"/>
      <w:pPr>
        <w:ind w:left="3600" w:hanging="360"/>
      </w:pPr>
      <w:rPr>
        <w:rFonts w:ascii="Courier New" w:hAnsi="Courier New" w:cs="Courier New" w:hint="default"/>
      </w:rPr>
    </w:lvl>
    <w:lvl w:ilvl="5" w:tplc="F474D10A">
      <w:start w:val="1"/>
      <w:numFmt w:val="bullet"/>
      <w:lvlText w:val=""/>
      <w:lvlJc w:val="left"/>
      <w:pPr>
        <w:ind w:left="4320" w:hanging="360"/>
      </w:pPr>
      <w:rPr>
        <w:rFonts w:ascii="Wingdings" w:hAnsi="Wingdings" w:cs="Wingdings" w:hint="default"/>
      </w:rPr>
    </w:lvl>
    <w:lvl w:ilvl="6" w:tplc="0FF237CE">
      <w:start w:val="1"/>
      <w:numFmt w:val="bullet"/>
      <w:lvlText w:val=""/>
      <w:lvlJc w:val="left"/>
      <w:pPr>
        <w:ind w:left="5040" w:hanging="360"/>
      </w:pPr>
      <w:rPr>
        <w:rFonts w:ascii="Symbol" w:hAnsi="Symbol" w:cs="Symbol" w:hint="default"/>
      </w:rPr>
    </w:lvl>
    <w:lvl w:ilvl="7" w:tplc="227EB466">
      <w:start w:val="1"/>
      <w:numFmt w:val="bullet"/>
      <w:lvlText w:val="o"/>
      <w:lvlJc w:val="left"/>
      <w:pPr>
        <w:ind w:left="5760" w:hanging="360"/>
      </w:pPr>
      <w:rPr>
        <w:rFonts w:ascii="Courier New" w:hAnsi="Courier New" w:cs="Courier New" w:hint="default"/>
      </w:rPr>
    </w:lvl>
    <w:lvl w:ilvl="8" w:tplc="60007C12">
      <w:start w:val="1"/>
      <w:numFmt w:val="bullet"/>
      <w:lvlText w:val=""/>
      <w:lvlJc w:val="left"/>
      <w:pPr>
        <w:ind w:left="6480" w:hanging="360"/>
      </w:pPr>
      <w:rPr>
        <w:rFonts w:ascii="Wingdings" w:hAnsi="Wingdings" w:cs="Wingdings" w:hint="default"/>
      </w:rPr>
    </w:lvl>
  </w:abstractNum>
  <w:abstractNum w:abstractNumId="17" w15:restartNumberingAfterBreak="0">
    <w:nsid w:val="47817093"/>
    <w:multiLevelType w:val="hybridMultilevel"/>
    <w:tmpl w:val="1CF8DBEC"/>
    <w:lvl w:ilvl="0" w:tplc="6D8628DC">
      <w:start w:val="1"/>
      <w:numFmt w:val="bullet"/>
      <w:lvlText w:val=""/>
      <w:lvlJc w:val="left"/>
      <w:pPr>
        <w:ind w:left="720" w:hanging="360"/>
      </w:pPr>
      <w:rPr>
        <w:rFonts w:ascii="Symbol" w:hAnsi="Symbol" w:cs="Symbol" w:hint="default"/>
        <w:sz w:val="18"/>
        <w:szCs w:val="18"/>
      </w:rPr>
    </w:lvl>
    <w:lvl w:ilvl="1" w:tplc="FC7E05D8">
      <w:start w:val="1"/>
      <w:numFmt w:val="bullet"/>
      <w:lvlText w:val="o"/>
      <w:lvlJc w:val="left"/>
      <w:pPr>
        <w:ind w:left="1440" w:hanging="360"/>
      </w:pPr>
      <w:rPr>
        <w:rFonts w:ascii="Courier New" w:hAnsi="Courier New" w:cs="Courier New" w:hint="default"/>
      </w:rPr>
    </w:lvl>
    <w:lvl w:ilvl="2" w:tplc="69E27568">
      <w:start w:val="1"/>
      <w:numFmt w:val="bullet"/>
      <w:lvlText w:val=""/>
      <w:lvlJc w:val="left"/>
      <w:pPr>
        <w:ind w:left="2160" w:hanging="360"/>
      </w:pPr>
      <w:rPr>
        <w:rFonts w:ascii="Wingdings" w:hAnsi="Wingdings" w:cs="Wingdings" w:hint="default"/>
      </w:rPr>
    </w:lvl>
    <w:lvl w:ilvl="3" w:tplc="AD7874F2">
      <w:start w:val="1"/>
      <w:numFmt w:val="bullet"/>
      <w:lvlText w:val=""/>
      <w:lvlJc w:val="left"/>
      <w:pPr>
        <w:ind w:left="2880" w:hanging="360"/>
      </w:pPr>
      <w:rPr>
        <w:rFonts w:ascii="Symbol" w:hAnsi="Symbol" w:cs="Symbol" w:hint="default"/>
      </w:rPr>
    </w:lvl>
    <w:lvl w:ilvl="4" w:tplc="E090B6C2">
      <w:start w:val="1"/>
      <w:numFmt w:val="bullet"/>
      <w:lvlText w:val="o"/>
      <w:lvlJc w:val="left"/>
      <w:pPr>
        <w:ind w:left="3600" w:hanging="360"/>
      </w:pPr>
      <w:rPr>
        <w:rFonts w:ascii="Courier New" w:hAnsi="Courier New" w:cs="Courier New" w:hint="default"/>
      </w:rPr>
    </w:lvl>
    <w:lvl w:ilvl="5" w:tplc="CA80403A">
      <w:start w:val="1"/>
      <w:numFmt w:val="bullet"/>
      <w:lvlText w:val=""/>
      <w:lvlJc w:val="left"/>
      <w:pPr>
        <w:ind w:left="4320" w:hanging="360"/>
      </w:pPr>
      <w:rPr>
        <w:rFonts w:ascii="Wingdings" w:hAnsi="Wingdings" w:cs="Wingdings" w:hint="default"/>
      </w:rPr>
    </w:lvl>
    <w:lvl w:ilvl="6" w:tplc="6BF63726">
      <w:start w:val="1"/>
      <w:numFmt w:val="bullet"/>
      <w:lvlText w:val=""/>
      <w:lvlJc w:val="left"/>
      <w:pPr>
        <w:ind w:left="5040" w:hanging="360"/>
      </w:pPr>
      <w:rPr>
        <w:rFonts w:ascii="Symbol" w:hAnsi="Symbol" w:cs="Symbol" w:hint="default"/>
      </w:rPr>
    </w:lvl>
    <w:lvl w:ilvl="7" w:tplc="2A2E8F6A">
      <w:start w:val="1"/>
      <w:numFmt w:val="bullet"/>
      <w:lvlText w:val="o"/>
      <w:lvlJc w:val="left"/>
      <w:pPr>
        <w:ind w:left="5760" w:hanging="360"/>
      </w:pPr>
      <w:rPr>
        <w:rFonts w:ascii="Courier New" w:hAnsi="Courier New" w:cs="Courier New" w:hint="default"/>
      </w:rPr>
    </w:lvl>
    <w:lvl w:ilvl="8" w:tplc="69240252">
      <w:start w:val="1"/>
      <w:numFmt w:val="bullet"/>
      <w:lvlText w:val=""/>
      <w:lvlJc w:val="left"/>
      <w:pPr>
        <w:ind w:left="6480" w:hanging="360"/>
      </w:pPr>
      <w:rPr>
        <w:rFonts w:ascii="Wingdings" w:hAnsi="Wingdings" w:cs="Wingdings" w:hint="default"/>
      </w:rPr>
    </w:lvl>
  </w:abstractNum>
  <w:abstractNum w:abstractNumId="18" w15:restartNumberingAfterBreak="0">
    <w:nsid w:val="48633B5F"/>
    <w:multiLevelType w:val="hybridMultilevel"/>
    <w:tmpl w:val="D206E778"/>
    <w:lvl w:ilvl="0" w:tplc="91FC1342">
      <w:start w:val="1"/>
      <w:numFmt w:val="bullet"/>
      <w:lvlText w:val=""/>
      <w:lvlJc w:val="left"/>
      <w:pPr>
        <w:ind w:left="720" w:hanging="360"/>
      </w:pPr>
      <w:rPr>
        <w:rFonts w:ascii="Symbol" w:hAnsi="Symbol" w:cs="Symbol" w:hint="default"/>
        <w:sz w:val="24"/>
        <w:szCs w:val="24"/>
      </w:rPr>
    </w:lvl>
    <w:lvl w:ilvl="1" w:tplc="483A6D2E">
      <w:start w:val="1"/>
      <w:numFmt w:val="bullet"/>
      <w:lvlText w:val="o"/>
      <w:lvlJc w:val="left"/>
      <w:pPr>
        <w:ind w:left="1440" w:hanging="360"/>
      </w:pPr>
      <w:rPr>
        <w:rFonts w:ascii="Courier New" w:hAnsi="Courier New" w:cs="Courier New" w:hint="default"/>
      </w:rPr>
    </w:lvl>
    <w:lvl w:ilvl="2" w:tplc="D8EA3BE4">
      <w:start w:val="1"/>
      <w:numFmt w:val="bullet"/>
      <w:lvlText w:val=""/>
      <w:lvlJc w:val="left"/>
      <w:pPr>
        <w:ind w:left="2160" w:hanging="360"/>
      </w:pPr>
      <w:rPr>
        <w:rFonts w:ascii="Wingdings" w:hAnsi="Wingdings" w:cs="Wingdings" w:hint="default"/>
      </w:rPr>
    </w:lvl>
    <w:lvl w:ilvl="3" w:tplc="F0D60010">
      <w:start w:val="1"/>
      <w:numFmt w:val="bullet"/>
      <w:lvlText w:val=""/>
      <w:lvlJc w:val="left"/>
      <w:pPr>
        <w:ind w:left="2880" w:hanging="360"/>
      </w:pPr>
      <w:rPr>
        <w:rFonts w:ascii="Symbol" w:hAnsi="Symbol" w:cs="Symbol" w:hint="default"/>
      </w:rPr>
    </w:lvl>
    <w:lvl w:ilvl="4" w:tplc="CE402210">
      <w:start w:val="1"/>
      <w:numFmt w:val="bullet"/>
      <w:lvlText w:val="o"/>
      <w:lvlJc w:val="left"/>
      <w:pPr>
        <w:ind w:left="3600" w:hanging="360"/>
      </w:pPr>
      <w:rPr>
        <w:rFonts w:ascii="Courier New" w:hAnsi="Courier New" w:cs="Courier New" w:hint="default"/>
      </w:rPr>
    </w:lvl>
    <w:lvl w:ilvl="5" w:tplc="29AACB3E">
      <w:start w:val="1"/>
      <w:numFmt w:val="bullet"/>
      <w:lvlText w:val=""/>
      <w:lvlJc w:val="left"/>
      <w:pPr>
        <w:ind w:left="4320" w:hanging="360"/>
      </w:pPr>
      <w:rPr>
        <w:rFonts w:ascii="Wingdings" w:hAnsi="Wingdings" w:cs="Wingdings" w:hint="default"/>
      </w:rPr>
    </w:lvl>
    <w:lvl w:ilvl="6" w:tplc="84669C60">
      <w:start w:val="1"/>
      <w:numFmt w:val="bullet"/>
      <w:lvlText w:val=""/>
      <w:lvlJc w:val="left"/>
      <w:pPr>
        <w:ind w:left="5040" w:hanging="360"/>
      </w:pPr>
      <w:rPr>
        <w:rFonts w:ascii="Symbol" w:hAnsi="Symbol" w:cs="Symbol" w:hint="default"/>
      </w:rPr>
    </w:lvl>
    <w:lvl w:ilvl="7" w:tplc="919816B8">
      <w:start w:val="1"/>
      <w:numFmt w:val="bullet"/>
      <w:lvlText w:val="o"/>
      <w:lvlJc w:val="left"/>
      <w:pPr>
        <w:ind w:left="5760" w:hanging="360"/>
      </w:pPr>
      <w:rPr>
        <w:rFonts w:ascii="Courier New" w:hAnsi="Courier New" w:cs="Courier New" w:hint="default"/>
      </w:rPr>
    </w:lvl>
    <w:lvl w:ilvl="8" w:tplc="E0E431A2">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E2773FE"/>
    <w:multiLevelType w:val="hybridMultilevel"/>
    <w:tmpl w:val="62F6DD3A"/>
    <w:lvl w:ilvl="0" w:tplc="B816D0B0">
      <w:start w:val="1"/>
      <w:numFmt w:val="bullet"/>
      <w:lvlText w:val=""/>
      <w:lvlJc w:val="left"/>
      <w:pPr>
        <w:ind w:left="720" w:hanging="360"/>
      </w:pPr>
      <w:rPr>
        <w:rFonts w:ascii="Symbol" w:hAnsi="Symbol" w:cs="Symbol" w:hint="default"/>
        <w:sz w:val="18"/>
        <w:szCs w:val="18"/>
      </w:rPr>
    </w:lvl>
    <w:lvl w:ilvl="1" w:tplc="93BE659C">
      <w:start w:val="1"/>
      <w:numFmt w:val="bullet"/>
      <w:lvlText w:val="o"/>
      <w:lvlJc w:val="left"/>
      <w:pPr>
        <w:ind w:left="1440" w:hanging="360"/>
      </w:pPr>
      <w:rPr>
        <w:rFonts w:ascii="Courier New" w:hAnsi="Courier New" w:cs="Courier New" w:hint="default"/>
      </w:rPr>
    </w:lvl>
    <w:lvl w:ilvl="2" w:tplc="6FF0B4AE">
      <w:start w:val="1"/>
      <w:numFmt w:val="bullet"/>
      <w:lvlText w:val=""/>
      <w:lvlJc w:val="left"/>
      <w:pPr>
        <w:ind w:left="2160" w:hanging="360"/>
      </w:pPr>
      <w:rPr>
        <w:rFonts w:ascii="Wingdings" w:hAnsi="Wingdings" w:cs="Wingdings" w:hint="default"/>
      </w:rPr>
    </w:lvl>
    <w:lvl w:ilvl="3" w:tplc="F78425EA">
      <w:start w:val="1"/>
      <w:numFmt w:val="bullet"/>
      <w:lvlText w:val=""/>
      <w:lvlJc w:val="left"/>
      <w:pPr>
        <w:ind w:left="2880" w:hanging="360"/>
      </w:pPr>
      <w:rPr>
        <w:rFonts w:ascii="Symbol" w:hAnsi="Symbol" w:cs="Symbol" w:hint="default"/>
      </w:rPr>
    </w:lvl>
    <w:lvl w:ilvl="4" w:tplc="CE029A2A">
      <w:start w:val="1"/>
      <w:numFmt w:val="bullet"/>
      <w:lvlText w:val="o"/>
      <w:lvlJc w:val="left"/>
      <w:pPr>
        <w:ind w:left="3600" w:hanging="360"/>
      </w:pPr>
      <w:rPr>
        <w:rFonts w:ascii="Courier New" w:hAnsi="Courier New" w:cs="Courier New" w:hint="default"/>
      </w:rPr>
    </w:lvl>
    <w:lvl w:ilvl="5" w:tplc="E0EA1C10">
      <w:start w:val="1"/>
      <w:numFmt w:val="bullet"/>
      <w:lvlText w:val=""/>
      <w:lvlJc w:val="left"/>
      <w:pPr>
        <w:ind w:left="4320" w:hanging="360"/>
      </w:pPr>
      <w:rPr>
        <w:rFonts w:ascii="Wingdings" w:hAnsi="Wingdings" w:cs="Wingdings" w:hint="default"/>
      </w:rPr>
    </w:lvl>
    <w:lvl w:ilvl="6" w:tplc="E2BAA19E">
      <w:start w:val="1"/>
      <w:numFmt w:val="bullet"/>
      <w:lvlText w:val=""/>
      <w:lvlJc w:val="left"/>
      <w:pPr>
        <w:ind w:left="5040" w:hanging="360"/>
      </w:pPr>
      <w:rPr>
        <w:rFonts w:ascii="Symbol" w:hAnsi="Symbol" w:cs="Symbol" w:hint="default"/>
      </w:rPr>
    </w:lvl>
    <w:lvl w:ilvl="7" w:tplc="A81E2EF8">
      <w:start w:val="1"/>
      <w:numFmt w:val="bullet"/>
      <w:lvlText w:val="o"/>
      <w:lvlJc w:val="left"/>
      <w:pPr>
        <w:ind w:left="5760" w:hanging="360"/>
      </w:pPr>
      <w:rPr>
        <w:rFonts w:ascii="Courier New" w:hAnsi="Courier New" w:cs="Courier New" w:hint="default"/>
      </w:rPr>
    </w:lvl>
    <w:lvl w:ilvl="8" w:tplc="57666324">
      <w:start w:val="1"/>
      <w:numFmt w:val="bullet"/>
      <w:lvlText w:val=""/>
      <w:lvlJc w:val="left"/>
      <w:pPr>
        <w:ind w:left="6480" w:hanging="360"/>
      </w:pPr>
      <w:rPr>
        <w:rFonts w:ascii="Wingdings" w:hAnsi="Wingdings" w:cs="Wingdings" w:hint="default"/>
      </w:rPr>
    </w:lvl>
  </w:abstractNum>
  <w:abstractNum w:abstractNumId="2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303E66"/>
    <w:multiLevelType w:val="hybridMultilevel"/>
    <w:tmpl w:val="2D2C5F76"/>
    <w:lvl w:ilvl="0" w:tplc="896A1390">
      <w:start w:val="1"/>
      <w:numFmt w:val="bullet"/>
      <w:lvlText w:val=""/>
      <w:lvlJc w:val="left"/>
      <w:pPr>
        <w:ind w:left="720" w:hanging="360"/>
      </w:pPr>
      <w:rPr>
        <w:rFonts w:ascii="Symbol" w:hAnsi="Symbol" w:cs="Symbol" w:hint="default"/>
        <w:sz w:val="24"/>
        <w:szCs w:val="24"/>
      </w:rPr>
    </w:lvl>
    <w:lvl w:ilvl="1" w:tplc="BDEED4F0">
      <w:start w:val="1"/>
      <w:numFmt w:val="bullet"/>
      <w:lvlText w:val="o"/>
      <w:lvlJc w:val="left"/>
      <w:pPr>
        <w:ind w:left="1440" w:hanging="360"/>
      </w:pPr>
      <w:rPr>
        <w:rFonts w:ascii="Courier New" w:hAnsi="Courier New" w:cs="Courier New" w:hint="default"/>
      </w:rPr>
    </w:lvl>
    <w:lvl w:ilvl="2" w:tplc="9A983970">
      <w:start w:val="1"/>
      <w:numFmt w:val="bullet"/>
      <w:lvlText w:val=""/>
      <w:lvlJc w:val="left"/>
      <w:pPr>
        <w:ind w:left="2160" w:hanging="360"/>
      </w:pPr>
      <w:rPr>
        <w:rFonts w:ascii="Wingdings" w:hAnsi="Wingdings" w:cs="Wingdings" w:hint="default"/>
      </w:rPr>
    </w:lvl>
    <w:lvl w:ilvl="3" w:tplc="DA80EAF0">
      <w:start w:val="1"/>
      <w:numFmt w:val="bullet"/>
      <w:lvlText w:val=""/>
      <w:lvlJc w:val="left"/>
      <w:pPr>
        <w:ind w:left="2880" w:hanging="360"/>
      </w:pPr>
      <w:rPr>
        <w:rFonts w:ascii="Symbol" w:hAnsi="Symbol" w:cs="Symbol" w:hint="default"/>
      </w:rPr>
    </w:lvl>
    <w:lvl w:ilvl="4" w:tplc="9B5ED000">
      <w:start w:val="1"/>
      <w:numFmt w:val="bullet"/>
      <w:lvlText w:val="o"/>
      <w:lvlJc w:val="left"/>
      <w:pPr>
        <w:ind w:left="3600" w:hanging="360"/>
      </w:pPr>
      <w:rPr>
        <w:rFonts w:ascii="Courier New" w:hAnsi="Courier New" w:cs="Courier New" w:hint="default"/>
      </w:rPr>
    </w:lvl>
    <w:lvl w:ilvl="5" w:tplc="39BA1E66">
      <w:start w:val="1"/>
      <w:numFmt w:val="bullet"/>
      <w:lvlText w:val=""/>
      <w:lvlJc w:val="left"/>
      <w:pPr>
        <w:ind w:left="4320" w:hanging="360"/>
      </w:pPr>
      <w:rPr>
        <w:rFonts w:ascii="Wingdings" w:hAnsi="Wingdings" w:cs="Wingdings" w:hint="default"/>
      </w:rPr>
    </w:lvl>
    <w:lvl w:ilvl="6" w:tplc="95009412">
      <w:start w:val="1"/>
      <w:numFmt w:val="bullet"/>
      <w:lvlText w:val=""/>
      <w:lvlJc w:val="left"/>
      <w:pPr>
        <w:ind w:left="5040" w:hanging="360"/>
      </w:pPr>
      <w:rPr>
        <w:rFonts w:ascii="Symbol" w:hAnsi="Symbol" w:cs="Symbol" w:hint="default"/>
      </w:rPr>
    </w:lvl>
    <w:lvl w:ilvl="7" w:tplc="DC4608EC">
      <w:start w:val="1"/>
      <w:numFmt w:val="bullet"/>
      <w:lvlText w:val="o"/>
      <w:lvlJc w:val="left"/>
      <w:pPr>
        <w:ind w:left="5760" w:hanging="360"/>
      </w:pPr>
      <w:rPr>
        <w:rFonts w:ascii="Courier New" w:hAnsi="Courier New" w:cs="Courier New" w:hint="default"/>
      </w:rPr>
    </w:lvl>
    <w:lvl w:ilvl="8" w:tplc="C6845F9C">
      <w:start w:val="1"/>
      <w:numFmt w:val="bullet"/>
      <w:lvlText w:val=""/>
      <w:lvlJc w:val="left"/>
      <w:pPr>
        <w:ind w:left="6480" w:hanging="360"/>
      </w:pPr>
      <w:rPr>
        <w:rFonts w:ascii="Wingdings" w:hAnsi="Wingdings" w:cs="Wingdings" w:hint="default"/>
      </w:rPr>
    </w:lvl>
  </w:abstractNum>
  <w:abstractNum w:abstractNumId="2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A0B2F65"/>
    <w:multiLevelType w:val="hybridMultilevel"/>
    <w:tmpl w:val="F3B03BEE"/>
    <w:lvl w:ilvl="0" w:tplc="A0880286">
      <w:start w:val="1"/>
      <w:numFmt w:val="bullet"/>
      <w:lvlText w:val=""/>
      <w:lvlJc w:val="left"/>
      <w:pPr>
        <w:ind w:left="720" w:hanging="360"/>
      </w:pPr>
      <w:rPr>
        <w:rFonts w:ascii="Symbol" w:hAnsi="Symbol" w:cs="Symbol" w:hint="default"/>
        <w:sz w:val="18"/>
        <w:szCs w:val="18"/>
      </w:rPr>
    </w:lvl>
    <w:lvl w:ilvl="1" w:tplc="3B3CF00E">
      <w:start w:val="1"/>
      <w:numFmt w:val="bullet"/>
      <w:lvlText w:val="o"/>
      <w:lvlJc w:val="left"/>
      <w:pPr>
        <w:ind w:left="1440" w:hanging="360"/>
      </w:pPr>
      <w:rPr>
        <w:rFonts w:ascii="Courier New" w:hAnsi="Courier New" w:cs="Courier New" w:hint="default"/>
      </w:rPr>
    </w:lvl>
    <w:lvl w:ilvl="2" w:tplc="EDA2121E">
      <w:start w:val="1"/>
      <w:numFmt w:val="bullet"/>
      <w:lvlText w:val=""/>
      <w:lvlJc w:val="left"/>
      <w:pPr>
        <w:ind w:left="2160" w:hanging="360"/>
      </w:pPr>
      <w:rPr>
        <w:rFonts w:ascii="Wingdings" w:hAnsi="Wingdings" w:cs="Wingdings" w:hint="default"/>
      </w:rPr>
    </w:lvl>
    <w:lvl w:ilvl="3" w:tplc="512C5E6E">
      <w:start w:val="1"/>
      <w:numFmt w:val="bullet"/>
      <w:lvlText w:val=""/>
      <w:lvlJc w:val="left"/>
      <w:pPr>
        <w:ind w:left="2880" w:hanging="360"/>
      </w:pPr>
      <w:rPr>
        <w:rFonts w:ascii="Symbol" w:hAnsi="Symbol" w:cs="Symbol" w:hint="default"/>
      </w:rPr>
    </w:lvl>
    <w:lvl w:ilvl="4" w:tplc="307C7C0A">
      <w:start w:val="1"/>
      <w:numFmt w:val="bullet"/>
      <w:lvlText w:val="o"/>
      <w:lvlJc w:val="left"/>
      <w:pPr>
        <w:ind w:left="3600" w:hanging="360"/>
      </w:pPr>
      <w:rPr>
        <w:rFonts w:ascii="Courier New" w:hAnsi="Courier New" w:cs="Courier New" w:hint="default"/>
      </w:rPr>
    </w:lvl>
    <w:lvl w:ilvl="5" w:tplc="1534EE2A">
      <w:start w:val="1"/>
      <w:numFmt w:val="bullet"/>
      <w:lvlText w:val=""/>
      <w:lvlJc w:val="left"/>
      <w:pPr>
        <w:ind w:left="4320" w:hanging="360"/>
      </w:pPr>
      <w:rPr>
        <w:rFonts w:ascii="Wingdings" w:hAnsi="Wingdings" w:cs="Wingdings" w:hint="default"/>
      </w:rPr>
    </w:lvl>
    <w:lvl w:ilvl="6" w:tplc="867497E8">
      <w:start w:val="1"/>
      <w:numFmt w:val="bullet"/>
      <w:lvlText w:val=""/>
      <w:lvlJc w:val="left"/>
      <w:pPr>
        <w:ind w:left="5040" w:hanging="360"/>
      </w:pPr>
      <w:rPr>
        <w:rFonts w:ascii="Symbol" w:hAnsi="Symbol" w:cs="Symbol" w:hint="default"/>
      </w:rPr>
    </w:lvl>
    <w:lvl w:ilvl="7" w:tplc="0AC450D8">
      <w:start w:val="1"/>
      <w:numFmt w:val="bullet"/>
      <w:lvlText w:val="o"/>
      <w:lvlJc w:val="left"/>
      <w:pPr>
        <w:ind w:left="5760" w:hanging="360"/>
      </w:pPr>
      <w:rPr>
        <w:rFonts w:ascii="Courier New" w:hAnsi="Courier New" w:cs="Courier New" w:hint="default"/>
      </w:rPr>
    </w:lvl>
    <w:lvl w:ilvl="8" w:tplc="D94AA06C">
      <w:start w:val="1"/>
      <w:numFmt w:val="bullet"/>
      <w:lvlText w:val=""/>
      <w:lvlJc w:val="left"/>
      <w:pPr>
        <w:ind w:left="6480" w:hanging="360"/>
      </w:pPr>
      <w:rPr>
        <w:rFonts w:ascii="Wingdings" w:hAnsi="Wingdings" w:cs="Wingdings" w:hint="default"/>
      </w:rPr>
    </w:lvl>
  </w:abstractNum>
  <w:abstractNum w:abstractNumId="26" w15:restartNumberingAfterBreak="0">
    <w:nsid w:val="5D89274D"/>
    <w:multiLevelType w:val="hybridMultilevel"/>
    <w:tmpl w:val="BF42CE02"/>
    <w:lvl w:ilvl="0" w:tplc="7213526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164498"/>
    <w:multiLevelType w:val="hybridMultilevel"/>
    <w:tmpl w:val="77BE1666"/>
    <w:lvl w:ilvl="0" w:tplc="B1C695BA">
      <w:start w:val="1"/>
      <w:numFmt w:val="bullet"/>
      <w:lvlText w:val=""/>
      <w:lvlJc w:val="left"/>
      <w:pPr>
        <w:ind w:left="720" w:hanging="360"/>
      </w:pPr>
      <w:rPr>
        <w:rFonts w:ascii="Symbol" w:hAnsi="Symbol" w:cs="Symbol" w:hint="default"/>
        <w:sz w:val="18"/>
        <w:szCs w:val="18"/>
      </w:rPr>
    </w:lvl>
    <w:lvl w:ilvl="1" w:tplc="8168D6C4">
      <w:start w:val="1"/>
      <w:numFmt w:val="bullet"/>
      <w:lvlText w:val="o"/>
      <w:lvlJc w:val="left"/>
      <w:pPr>
        <w:ind w:left="1440" w:hanging="360"/>
      </w:pPr>
      <w:rPr>
        <w:rFonts w:ascii="Courier New" w:hAnsi="Courier New" w:cs="Courier New" w:hint="default"/>
      </w:rPr>
    </w:lvl>
    <w:lvl w:ilvl="2" w:tplc="D6703132">
      <w:start w:val="1"/>
      <w:numFmt w:val="bullet"/>
      <w:lvlText w:val=""/>
      <w:lvlJc w:val="left"/>
      <w:pPr>
        <w:ind w:left="2160" w:hanging="360"/>
      </w:pPr>
      <w:rPr>
        <w:rFonts w:ascii="Wingdings" w:hAnsi="Wingdings" w:cs="Wingdings" w:hint="default"/>
      </w:rPr>
    </w:lvl>
    <w:lvl w:ilvl="3" w:tplc="C750C796">
      <w:start w:val="1"/>
      <w:numFmt w:val="bullet"/>
      <w:lvlText w:val=""/>
      <w:lvlJc w:val="left"/>
      <w:pPr>
        <w:ind w:left="2880" w:hanging="360"/>
      </w:pPr>
      <w:rPr>
        <w:rFonts w:ascii="Symbol" w:hAnsi="Symbol" w:cs="Symbol" w:hint="default"/>
      </w:rPr>
    </w:lvl>
    <w:lvl w:ilvl="4" w:tplc="69D8E7E0">
      <w:start w:val="1"/>
      <w:numFmt w:val="bullet"/>
      <w:lvlText w:val="o"/>
      <w:lvlJc w:val="left"/>
      <w:pPr>
        <w:ind w:left="3600" w:hanging="360"/>
      </w:pPr>
      <w:rPr>
        <w:rFonts w:ascii="Courier New" w:hAnsi="Courier New" w:cs="Courier New" w:hint="default"/>
      </w:rPr>
    </w:lvl>
    <w:lvl w:ilvl="5" w:tplc="3E8019AE">
      <w:start w:val="1"/>
      <w:numFmt w:val="bullet"/>
      <w:lvlText w:val=""/>
      <w:lvlJc w:val="left"/>
      <w:pPr>
        <w:ind w:left="4320" w:hanging="360"/>
      </w:pPr>
      <w:rPr>
        <w:rFonts w:ascii="Wingdings" w:hAnsi="Wingdings" w:cs="Wingdings" w:hint="default"/>
      </w:rPr>
    </w:lvl>
    <w:lvl w:ilvl="6" w:tplc="9AEA9176">
      <w:start w:val="1"/>
      <w:numFmt w:val="bullet"/>
      <w:lvlText w:val=""/>
      <w:lvlJc w:val="left"/>
      <w:pPr>
        <w:ind w:left="5040" w:hanging="360"/>
      </w:pPr>
      <w:rPr>
        <w:rFonts w:ascii="Symbol" w:hAnsi="Symbol" w:cs="Symbol" w:hint="default"/>
      </w:rPr>
    </w:lvl>
    <w:lvl w:ilvl="7" w:tplc="01904012">
      <w:start w:val="1"/>
      <w:numFmt w:val="bullet"/>
      <w:lvlText w:val="o"/>
      <w:lvlJc w:val="left"/>
      <w:pPr>
        <w:ind w:left="5760" w:hanging="360"/>
      </w:pPr>
      <w:rPr>
        <w:rFonts w:ascii="Courier New" w:hAnsi="Courier New" w:cs="Courier New" w:hint="default"/>
      </w:rPr>
    </w:lvl>
    <w:lvl w:ilvl="8" w:tplc="7A6CF350">
      <w:start w:val="1"/>
      <w:numFmt w:val="bullet"/>
      <w:lvlText w:val=""/>
      <w:lvlJc w:val="left"/>
      <w:pPr>
        <w:ind w:left="6480" w:hanging="360"/>
      </w:pPr>
      <w:rPr>
        <w:rFonts w:ascii="Wingdings" w:hAnsi="Wingdings" w:cs="Wingdings" w:hint="default"/>
      </w:rPr>
    </w:lvl>
  </w:abstractNum>
  <w:abstractNum w:abstractNumId="29" w15:restartNumberingAfterBreak="0">
    <w:nsid w:val="6A1276D9"/>
    <w:multiLevelType w:val="hybridMultilevel"/>
    <w:tmpl w:val="6E22A732"/>
    <w:lvl w:ilvl="0" w:tplc="92CC0026">
      <w:start w:val="1"/>
      <w:numFmt w:val="bullet"/>
      <w:lvlText w:val=""/>
      <w:lvlJc w:val="left"/>
      <w:pPr>
        <w:ind w:left="720" w:hanging="360"/>
      </w:pPr>
      <w:rPr>
        <w:rFonts w:ascii="Symbol" w:hAnsi="Symbol" w:cs="Symbol" w:hint="default"/>
        <w:sz w:val="24"/>
        <w:szCs w:val="24"/>
      </w:rPr>
    </w:lvl>
    <w:lvl w:ilvl="1" w:tplc="114859B8">
      <w:start w:val="1"/>
      <w:numFmt w:val="bullet"/>
      <w:lvlText w:val="o"/>
      <w:lvlJc w:val="left"/>
      <w:pPr>
        <w:ind w:left="1440" w:hanging="360"/>
      </w:pPr>
      <w:rPr>
        <w:rFonts w:ascii="Courier New" w:hAnsi="Courier New" w:cs="Courier New" w:hint="default"/>
      </w:rPr>
    </w:lvl>
    <w:lvl w:ilvl="2" w:tplc="7398F25A">
      <w:start w:val="1"/>
      <w:numFmt w:val="bullet"/>
      <w:lvlText w:val=""/>
      <w:lvlJc w:val="left"/>
      <w:pPr>
        <w:ind w:left="2160" w:hanging="360"/>
      </w:pPr>
      <w:rPr>
        <w:rFonts w:ascii="Wingdings" w:hAnsi="Wingdings" w:cs="Wingdings" w:hint="default"/>
      </w:rPr>
    </w:lvl>
    <w:lvl w:ilvl="3" w:tplc="16565F68">
      <w:start w:val="1"/>
      <w:numFmt w:val="bullet"/>
      <w:lvlText w:val=""/>
      <w:lvlJc w:val="left"/>
      <w:pPr>
        <w:ind w:left="2880" w:hanging="360"/>
      </w:pPr>
      <w:rPr>
        <w:rFonts w:ascii="Symbol" w:hAnsi="Symbol" w:cs="Symbol" w:hint="default"/>
      </w:rPr>
    </w:lvl>
    <w:lvl w:ilvl="4" w:tplc="7018A7DA">
      <w:start w:val="1"/>
      <w:numFmt w:val="bullet"/>
      <w:lvlText w:val="o"/>
      <w:lvlJc w:val="left"/>
      <w:pPr>
        <w:ind w:left="3600" w:hanging="360"/>
      </w:pPr>
      <w:rPr>
        <w:rFonts w:ascii="Courier New" w:hAnsi="Courier New" w:cs="Courier New" w:hint="default"/>
      </w:rPr>
    </w:lvl>
    <w:lvl w:ilvl="5" w:tplc="F48655A4">
      <w:start w:val="1"/>
      <w:numFmt w:val="bullet"/>
      <w:lvlText w:val=""/>
      <w:lvlJc w:val="left"/>
      <w:pPr>
        <w:ind w:left="4320" w:hanging="360"/>
      </w:pPr>
      <w:rPr>
        <w:rFonts w:ascii="Wingdings" w:hAnsi="Wingdings" w:cs="Wingdings" w:hint="default"/>
      </w:rPr>
    </w:lvl>
    <w:lvl w:ilvl="6" w:tplc="CAEE9D56">
      <w:start w:val="1"/>
      <w:numFmt w:val="bullet"/>
      <w:lvlText w:val=""/>
      <w:lvlJc w:val="left"/>
      <w:pPr>
        <w:ind w:left="5040" w:hanging="360"/>
      </w:pPr>
      <w:rPr>
        <w:rFonts w:ascii="Symbol" w:hAnsi="Symbol" w:cs="Symbol" w:hint="default"/>
      </w:rPr>
    </w:lvl>
    <w:lvl w:ilvl="7" w:tplc="685273EE">
      <w:start w:val="1"/>
      <w:numFmt w:val="bullet"/>
      <w:lvlText w:val="o"/>
      <w:lvlJc w:val="left"/>
      <w:pPr>
        <w:ind w:left="5760" w:hanging="360"/>
      </w:pPr>
      <w:rPr>
        <w:rFonts w:ascii="Courier New" w:hAnsi="Courier New" w:cs="Courier New" w:hint="default"/>
      </w:rPr>
    </w:lvl>
    <w:lvl w:ilvl="8" w:tplc="EB3AA85E">
      <w:start w:val="1"/>
      <w:numFmt w:val="bullet"/>
      <w:lvlText w:val=""/>
      <w:lvlJc w:val="left"/>
      <w:pPr>
        <w:ind w:left="6480" w:hanging="360"/>
      </w:pPr>
      <w:rPr>
        <w:rFonts w:ascii="Wingdings" w:hAnsi="Wingdings" w:cs="Wingdings" w:hint="default"/>
      </w:rPr>
    </w:lvl>
  </w:abstractNum>
  <w:abstractNum w:abstractNumId="30" w15:restartNumberingAfterBreak="0">
    <w:nsid w:val="6DA1130F"/>
    <w:multiLevelType w:val="hybridMultilevel"/>
    <w:tmpl w:val="9E861F2A"/>
    <w:lvl w:ilvl="0" w:tplc="0D1AFBF2">
      <w:start w:val="1"/>
      <w:numFmt w:val="bullet"/>
      <w:lvlText w:val=""/>
      <w:lvlJc w:val="left"/>
      <w:pPr>
        <w:ind w:left="720" w:hanging="360"/>
      </w:pPr>
      <w:rPr>
        <w:rFonts w:ascii="Symbol" w:hAnsi="Symbol" w:cs="Symbol" w:hint="default"/>
        <w:sz w:val="18"/>
        <w:szCs w:val="18"/>
      </w:rPr>
    </w:lvl>
    <w:lvl w:ilvl="1" w:tplc="07B27A50">
      <w:start w:val="1"/>
      <w:numFmt w:val="bullet"/>
      <w:lvlText w:val="o"/>
      <w:lvlJc w:val="left"/>
      <w:pPr>
        <w:ind w:left="1440" w:hanging="360"/>
      </w:pPr>
      <w:rPr>
        <w:rFonts w:ascii="Courier New" w:hAnsi="Courier New" w:cs="Courier New" w:hint="default"/>
      </w:rPr>
    </w:lvl>
    <w:lvl w:ilvl="2" w:tplc="D16241EC">
      <w:start w:val="1"/>
      <w:numFmt w:val="bullet"/>
      <w:lvlText w:val=""/>
      <w:lvlJc w:val="left"/>
      <w:pPr>
        <w:ind w:left="2160" w:hanging="360"/>
      </w:pPr>
      <w:rPr>
        <w:rFonts w:ascii="Wingdings" w:hAnsi="Wingdings" w:cs="Wingdings" w:hint="default"/>
      </w:rPr>
    </w:lvl>
    <w:lvl w:ilvl="3" w:tplc="517C7A0C">
      <w:start w:val="1"/>
      <w:numFmt w:val="bullet"/>
      <w:lvlText w:val=""/>
      <w:lvlJc w:val="left"/>
      <w:pPr>
        <w:ind w:left="2880" w:hanging="360"/>
      </w:pPr>
      <w:rPr>
        <w:rFonts w:ascii="Symbol" w:hAnsi="Symbol" w:cs="Symbol" w:hint="default"/>
      </w:rPr>
    </w:lvl>
    <w:lvl w:ilvl="4" w:tplc="A69E7DC4">
      <w:start w:val="1"/>
      <w:numFmt w:val="bullet"/>
      <w:lvlText w:val="o"/>
      <w:lvlJc w:val="left"/>
      <w:pPr>
        <w:ind w:left="3600" w:hanging="360"/>
      </w:pPr>
      <w:rPr>
        <w:rFonts w:ascii="Courier New" w:hAnsi="Courier New" w:cs="Courier New" w:hint="default"/>
      </w:rPr>
    </w:lvl>
    <w:lvl w:ilvl="5" w:tplc="479A3F10">
      <w:start w:val="1"/>
      <w:numFmt w:val="bullet"/>
      <w:lvlText w:val=""/>
      <w:lvlJc w:val="left"/>
      <w:pPr>
        <w:ind w:left="4320" w:hanging="360"/>
      </w:pPr>
      <w:rPr>
        <w:rFonts w:ascii="Wingdings" w:hAnsi="Wingdings" w:cs="Wingdings" w:hint="default"/>
      </w:rPr>
    </w:lvl>
    <w:lvl w:ilvl="6" w:tplc="B8CC0C38">
      <w:start w:val="1"/>
      <w:numFmt w:val="bullet"/>
      <w:lvlText w:val=""/>
      <w:lvlJc w:val="left"/>
      <w:pPr>
        <w:ind w:left="5040" w:hanging="360"/>
      </w:pPr>
      <w:rPr>
        <w:rFonts w:ascii="Symbol" w:hAnsi="Symbol" w:cs="Symbol" w:hint="default"/>
      </w:rPr>
    </w:lvl>
    <w:lvl w:ilvl="7" w:tplc="15D01788">
      <w:start w:val="1"/>
      <w:numFmt w:val="bullet"/>
      <w:lvlText w:val="o"/>
      <w:lvlJc w:val="left"/>
      <w:pPr>
        <w:ind w:left="5760" w:hanging="360"/>
      </w:pPr>
      <w:rPr>
        <w:rFonts w:ascii="Courier New" w:hAnsi="Courier New" w:cs="Courier New" w:hint="default"/>
      </w:rPr>
    </w:lvl>
    <w:lvl w:ilvl="8" w:tplc="FDCC0F38">
      <w:start w:val="1"/>
      <w:numFmt w:val="bullet"/>
      <w:lvlText w:val=""/>
      <w:lvlJc w:val="left"/>
      <w:pPr>
        <w:ind w:left="6480" w:hanging="360"/>
      </w:pPr>
      <w:rPr>
        <w:rFonts w:ascii="Wingdings" w:hAnsi="Wingdings" w:cs="Wingdings" w:hint="default"/>
      </w:rPr>
    </w:lvl>
  </w:abstractNum>
  <w:abstractNum w:abstractNumId="31" w15:restartNumberingAfterBreak="0">
    <w:nsid w:val="71D43503"/>
    <w:multiLevelType w:val="hybridMultilevel"/>
    <w:tmpl w:val="F25C59EE"/>
    <w:lvl w:ilvl="0" w:tplc="7C567408">
      <w:start w:val="1"/>
      <w:numFmt w:val="bullet"/>
      <w:lvlText w:val=""/>
      <w:lvlJc w:val="left"/>
      <w:pPr>
        <w:ind w:left="720" w:hanging="360"/>
      </w:pPr>
      <w:rPr>
        <w:rFonts w:ascii="Symbol" w:hAnsi="Symbol" w:cs="Symbol" w:hint="default"/>
        <w:sz w:val="18"/>
        <w:szCs w:val="18"/>
      </w:rPr>
    </w:lvl>
    <w:lvl w:ilvl="1" w:tplc="B748F314">
      <w:start w:val="1"/>
      <w:numFmt w:val="bullet"/>
      <w:lvlText w:val="o"/>
      <w:lvlJc w:val="left"/>
      <w:pPr>
        <w:ind w:left="1440" w:hanging="360"/>
      </w:pPr>
      <w:rPr>
        <w:rFonts w:ascii="Courier New" w:hAnsi="Courier New" w:cs="Courier New" w:hint="default"/>
      </w:rPr>
    </w:lvl>
    <w:lvl w:ilvl="2" w:tplc="06F8CA02">
      <w:start w:val="1"/>
      <w:numFmt w:val="bullet"/>
      <w:lvlText w:val=""/>
      <w:lvlJc w:val="left"/>
      <w:pPr>
        <w:ind w:left="2160" w:hanging="360"/>
      </w:pPr>
      <w:rPr>
        <w:rFonts w:ascii="Wingdings" w:hAnsi="Wingdings" w:cs="Wingdings" w:hint="default"/>
      </w:rPr>
    </w:lvl>
    <w:lvl w:ilvl="3" w:tplc="4F0E28C8">
      <w:start w:val="1"/>
      <w:numFmt w:val="bullet"/>
      <w:lvlText w:val=""/>
      <w:lvlJc w:val="left"/>
      <w:pPr>
        <w:ind w:left="2880" w:hanging="360"/>
      </w:pPr>
      <w:rPr>
        <w:rFonts w:ascii="Symbol" w:hAnsi="Symbol" w:cs="Symbol" w:hint="default"/>
      </w:rPr>
    </w:lvl>
    <w:lvl w:ilvl="4" w:tplc="DDFA6DE0">
      <w:start w:val="1"/>
      <w:numFmt w:val="bullet"/>
      <w:lvlText w:val="o"/>
      <w:lvlJc w:val="left"/>
      <w:pPr>
        <w:ind w:left="3600" w:hanging="360"/>
      </w:pPr>
      <w:rPr>
        <w:rFonts w:ascii="Courier New" w:hAnsi="Courier New" w:cs="Courier New" w:hint="default"/>
      </w:rPr>
    </w:lvl>
    <w:lvl w:ilvl="5" w:tplc="C3A8A95C">
      <w:start w:val="1"/>
      <w:numFmt w:val="bullet"/>
      <w:lvlText w:val=""/>
      <w:lvlJc w:val="left"/>
      <w:pPr>
        <w:ind w:left="4320" w:hanging="360"/>
      </w:pPr>
      <w:rPr>
        <w:rFonts w:ascii="Wingdings" w:hAnsi="Wingdings" w:cs="Wingdings" w:hint="default"/>
      </w:rPr>
    </w:lvl>
    <w:lvl w:ilvl="6" w:tplc="B8ECAC92">
      <w:start w:val="1"/>
      <w:numFmt w:val="bullet"/>
      <w:lvlText w:val=""/>
      <w:lvlJc w:val="left"/>
      <w:pPr>
        <w:ind w:left="5040" w:hanging="360"/>
      </w:pPr>
      <w:rPr>
        <w:rFonts w:ascii="Symbol" w:hAnsi="Symbol" w:cs="Symbol" w:hint="default"/>
      </w:rPr>
    </w:lvl>
    <w:lvl w:ilvl="7" w:tplc="049E716C">
      <w:start w:val="1"/>
      <w:numFmt w:val="bullet"/>
      <w:lvlText w:val="o"/>
      <w:lvlJc w:val="left"/>
      <w:pPr>
        <w:ind w:left="5760" w:hanging="360"/>
      </w:pPr>
      <w:rPr>
        <w:rFonts w:ascii="Courier New" w:hAnsi="Courier New" w:cs="Courier New" w:hint="default"/>
      </w:rPr>
    </w:lvl>
    <w:lvl w:ilvl="8" w:tplc="BB0ADE42">
      <w:start w:val="1"/>
      <w:numFmt w:val="bullet"/>
      <w:lvlText w:val=""/>
      <w:lvlJc w:val="left"/>
      <w:pPr>
        <w:ind w:left="6480" w:hanging="360"/>
      </w:pPr>
      <w:rPr>
        <w:rFonts w:ascii="Wingdings" w:hAnsi="Wingdings" w:cs="Wingdings" w:hint="default"/>
      </w:rPr>
    </w:lvl>
  </w:abstractNum>
  <w:abstractNum w:abstractNumId="32" w15:restartNumberingAfterBreak="0">
    <w:nsid w:val="726A15B2"/>
    <w:multiLevelType w:val="hybridMultilevel"/>
    <w:tmpl w:val="FC946F58"/>
    <w:lvl w:ilvl="0" w:tplc="1E9207CE">
      <w:start w:val="1"/>
      <w:numFmt w:val="bullet"/>
      <w:lvlText w:val=""/>
      <w:lvlJc w:val="left"/>
      <w:pPr>
        <w:ind w:left="720" w:hanging="360"/>
      </w:pPr>
      <w:rPr>
        <w:rFonts w:ascii="Symbol" w:hAnsi="Symbol" w:cs="Symbol" w:hint="default"/>
        <w:sz w:val="18"/>
        <w:szCs w:val="18"/>
      </w:rPr>
    </w:lvl>
    <w:lvl w:ilvl="1" w:tplc="B27CB55A">
      <w:start w:val="1"/>
      <w:numFmt w:val="bullet"/>
      <w:lvlText w:val="o"/>
      <w:lvlJc w:val="left"/>
      <w:pPr>
        <w:ind w:left="1440" w:hanging="360"/>
      </w:pPr>
      <w:rPr>
        <w:rFonts w:ascii="Courier New" w:hAnsi="Courier New" w:cs="Courier New" w:hint="default"/>
      </w:rPr>
    </w:lvl>
    <w:lvl w:ilvl="2" w:tplc="DFA09976">
      <w:start w:val="1"/>
      <w:numFmt w:val="bullet"/>
      <w:lvlText w:val=""/>
      <w:lvlJc w:val="left"/>
      <w:pPr>
        <w:ind w:left="2160" w:hanging="360"/>
      </w:pPr>
      <w:rPr>
        <w:rFonts w:ascii="Wingdings" w:hAnsi="Wingdings" w:cs="Wingdings" w:hint="default"/>
      </w:rPr>
    </w:lvl>
    <w:lvl w:ilvl="3" w:tplc="A9F6DAF8">
      <w:start w:val="1"/>
      <w:numFmt w:val="bullet"/>
      <w:lvlText w:val=""/>
      <w:lvlJc w:val="left"/>
      <w:pPr>
        <w:ind w:left="2880" w:hanging="360"/>
      </w:pPr>
      <w:rPr>
        <w:rFonts w:ascii="Symbol" w:hAnsi="Symbol" w:cs="Symbol" w:hint="default"/>
      </w:rPr>
    </w:lvl>
    <w:lvl w:ilvl="4" w:tplc="0D8AA5FE">
      <w:start w:val="1"/>
      <w:numFmt w:val="bullet"/>
      <w:lvlText w:val="o"/>
      <w:lvlJc w:val="left"/>
      <w:pPr>
        <w:ind w:left="3600" w:hanging="360"/>
      </w:pPr>
      <w:rPr>
        <w:rFonts w:ascii="Courier New" w:hAnsi="Courier New" w:cs="Courier New" w:hint="default"/>
      </w:rPr>
    </w:lvl>
    <w:lvl w:ilvl="5" w:tplc="8FC03E2E">
      <w:start w:val="1"/>
      <w:numFmt w:val="bullet"/>
      <w:lvlText w:val=""/>
      <w:lvlJc w:val="left"/>
      <w:pPr>
        <w:ind w:left="4320" w:hanging="360"/>
      </w:pPr>
      <w:rPr>
        <w:rFonts w:ascii="Wingdings" w:hAnsi="Wingdings" w:cs="Wingdings" w:hint="default"/>
      </w:rPr>
    </w:lvl>
    <w:lvl w:ilvl="6" w:tplc="B38CA60A">
      <w:start w:val="1"/>
      <w:numFmt w:val="bullet"/>
      <w:lvlText w:val=""/>
      <w:lvlJc w:val="left"/>
      <w:pPr>
        <w:ind w:left="5040" w:hanging="360"/>
      </w:pPr>
      <w:rPr>
        <w:rFonts w:ascii="Symbol" w:hAnsi="Symbol" w:cs="Symbol" w:hint="default"/>
      </w:rPr>
    </w:lvl>
    <w:lvl w:ilvl="7" w:tplc="43020CE0">
      <w:start w:val="1"/>
      <w:numFmt w:val="bullet"/>
      <w:lvlText w:val="o"/>
      <w:lvlJc w:val="left"/>
      <w:pPr>
        <w:ind w:left="5760" w:hanging="360"/>
      </w:pPr>
      <w:rPr>
        <w:rFonts w:ascii="Courier New" w:hAnsi="Courier New" w:cs="Courier New" w:hint="default"/>
      </w:rPr>
    </w:lvl>
    <w:lvl w:ilvl="8" w:tplc="70748012">
      <w:start w:val="1"/>
      <w:numFmt w:val="bullet"/>
      <w:lvlText w:val=""/>
      <w:lvlJc w:val="left"/>
      <w:pPr>
        <w:ind w:left="6480" w:hanging="360"/>
      </w:pPr>
      <w:rPr>
        <w:rFonts w:ascii="Wingdings" w:hAnsi="Wingdings" w:cs="Wingdings" w:hint="default"/>
      </w:rPr>
    </w:lvl>
  </w:abstractNum>
  <w:abstractNum w:abstractNumId="33" w15:restartNumberingAfterBreak="0">
    <w:nsid w:val="78482C53"/>
    <w:multiLevelType w:val="hybridMultilevel"/>
    <w:tmpl w:val="5748C302"/>
    <w:lvl w:ilvl="0" w:tplc="D7324670">
      <w:start w:val="1"/>
      <w:numFmt w:val="bullet"/>
      <w:lvlText w:val=""/>
      <w:lvlJc w:val="left"/>
      <w:pPr>
        <w:ind w:left="720" w:hanging="360"/>
      </w:pPr>
      <w:rPr>
        <w:rFonts w:ascii="Symbol" w:hAnsi="Symbol" w:cs="Symbol" w:hint="default"/>
        <w:sz w:val="18"/>
        <w:szCs w:val="18"/>
      </w:rPr>
    </w:lvl>
    <w:lvl w:ilvl="1" w:tplc="9D8231F2">
      <w:start w:val="1"/>
      <w:numFmt w:val="bullet"/>
      <w:lvlText w:val="o"/>
      <w:lvlJc w:val="left"/>
      <w:pPr>
        <w:ind w:left="1440" w:hanging="360"/>
      </w:pPr>
      <w:rPr>
        <w:rFonts w:ascii="Courier New" w:hAnsi="Courier New" w:cs="Courier New" w:hint="default"/>
      </w:rPr>
    </w:lvl>
    <w:lvl w:ilvl="2" w:tplc="9C90CABA">
      <w:start w:val="1"/>
      <w:numFmt w:val="bullet"/>
      <w:lvlText w:val=""/>
      <w:lvlJc w:val="left"/>
      <w:pPr>
        <w:ind w:left="2160" w:hanging="360"/>
      </w:pPr>
      <w:rPr>
        <w:rFonts w:ascii="Wingdings" w:hAnsi="Wingdings" w:cs="Wingdings" w:hint="default"/>
      </w:rPr>
    </w:lvl>
    <w:lvl w:ilvl="3" w:tplc="DCBCB00C">
      <w:start w:val="1"/>
      <w:numFmt w:val="bullet"/>
      <w:lvlText w:val=""/>
      <w:lvlJc w:val="left"/>
      <w:pPr>
        <w:ind w:left="2880" w:hanging="360"/>
      </w:pPr>
      <w:rPr>
        <w:rFonts w:ascii="Symbol" w:hAnsi="Symbol" w:cs="Symbol" w:hint="default"/>
      </w:rPr>
    </w:lvl>
    <w:lvl w:ilvl="4" w:tplc="3AA2AD98">
      <w:start w:val="1"/>
      <w:numFmt w:val="bullet"/>
      <w:lvlText w:val="o"/>
      <w:lvlJc w:val="left"/>
      <w:pPr>
        <w:ind w:left="3600" w:hanging="360"/>
      </w:pPr>
      <w:rPr>
        <w:rFonts w:ascii="Courier New" w:hAnsi="Courier New" w:cs="Courier New" w:hint="default"/>
      </w:rPr>
    </w:lvl>
    <w:lvl w:ilvl="5" w:tplc="0A663178">
      <w:start w:val="1"/>
      <w:numFmt w:val="bullet"/>
      <w:lvlText w:val=""/>
      <w:lvlJc w:val="left"/>
      <w:pPr>
        <w:ind w:left="4320" w:hanging="360"/>
      </w:pPr>
      <w:rPr>
        <w:rFonts w:ascii="Wingdings" w:hAnsi="Wingdings" w:cs="Wingdings" w:hint="default"/>
      </w:rPr>
    </w:lvl>
    <w:lvl w:ilvl="6" w:tplc="4C42F86A">
      <w:start w:val="1"/>
      <w:numFmt w:val="bullet"/>
      <w:lvlText w:val=""/>
      <w:lvlJc w:val="left"/>
      <w:pPr>
        <w:ind w:left="5040" w:hanging="360"/>
      </w:pPr>
      <w:rPr>
        <w:rFonts w:ascii="Symbol" w:hAnsi="Symbol" w:cs="Symbol" w:hint="default"/>
      </w:rPr>
    </w:lvl>
    <w:lvl w:ilvl="7" w:tplc="9F005F00">
      <w:start w:val="1"/>
      <w:numFmt w:val="bullet"/>
      <w:lvlText w:val="o"/>
      <w:lvlJc w:val="left"/>
      <w:pPr>
        <w:ind w:left="5760" w:hanging="360"/>
      </w:pPr>
      <w:rPr>
        <w:rFonts w:ascii="Courier New" w:hAnsi="Courier New" w:cs="Courier New" w:hint="default"/>
      </w:rPr>
    </w:lvl>
    <w:lvl w:ilvl="8" w:tplc="F32C8074">
      <w:start w:val="1"/>
      <w:numFmt w:val="bullet"/>
      <w:lvlText w:val=""/>
      <w:lvlJc w:val="left"/>
      <w:pPr>
        <w:ind w:left="6480" w:hanging="360"/>
      </w:pPr>
      <w:rPr>
        <w:rFonts w:ascii="Wingdings" w:hAnsi="Wingdings" w:cs="Wingdings" w:hint="default"/>
      </w:rPr>
    </w:lvl>
  </w:abstractNum>
  <w:abstractNum w:abstractNumId="34" w15:restartNumberingAfterBreak="0">
    <w:nsid w:val="79F62E5D"/>
    <w:multiLevelType w:val="hybridMultilevel"/>
    <w:tmpl w:val="ABDEE7AC"/>
    <w:lvl w:ilvl="0" w:tplc="3502F722">
      <w:start w:val="1"/>
      <w:numFmt w:val="decimal"/>
      <w:lvlText w:val="%1."/>
      <w:lvlJc w:val="left"/>
      <w:pPr>
        <w:ind w:left="720" w:hanging="360"/>
      </w:pPr>
      <w:rPr>
        <w:rFonts w:ascii="Arial" w:hAnsi="Arial" w:cs="Arial" w:hint="default"/>
        <w:sz w:val="18"/>
        <w:szCs w:val="18"/>
      </w:rPr>
    </w:lvl>
    <w:lvl w:ilvl="1" w:tplc="97040F98">
      <w:start w:val="1"/>
      <w:numFmt w:val="decimal"/>
      <w:lvlText w:val="%2."/>
      <w:lvlJc w:val="left"/>
      <w:pPr>
        <w:ind w:left="1440" w:hanging="360"/>
      </w:pPr>
    </w:lvl>
    <w:lvl w:ilvl="2" w:tplc="9156F246">
      <w:start w:val="1"/>
      <w:numFmt w:val="decimal"/>
      <w:lvlText w:val="%3."/>
      <w:lvlJc w:val="left"/>
      <w:pPr>
        <w:ind w:left="2160" w:hanging="360"/>
      </w:pPr>
    </w:lvl>
    <w:lvl w:ilvl="3" w:tplc="F914F984">
      <w:start w:val="1"/>
      <w:numFmt w:val="decimal"/>
      <w:lvlText w:val="%4."/>
      <w:lvlJc w:val="left"/>
      <w:pPr>
        <w:ind w:left="2880" w:hanging="360"/>
      </w:pPr>
    </w:lvl>
    <w:lvl w:ilvl="4" w:tplc="BF52499A">
      <w:start w:val="1"/>
      <w:numFmt w:val="decimal"/>
      <w:lvlText w:val="%5."/>
      <w:lvlJc w:val="left"/>
      <w:pPr>
        <w:ind w:left="3600" w:hanging="360"/>
      </w:pPr>
    </w:lvl>
    <w:lvl w:ilvl="5" w:tplc="26388E24">
      <w:start w:val="1"/>
      <w:numFmt w:val="decimal"/>
      <w:lvlText w:val="%6."/>
      <w:lvlJc w:val="left"/>
      <w:pPr>
        <w:ind w:left="4320" w:hanging="360"/>
      </w:pPr>
    </w:lvl>
    <w:lvl w:ilvl="6" w:tplc="8FDA121C">
      <w:start w:val="1"/>
      <w:numFmt w:val="decimal"/>
      <w:lvlText w:val="%7."/>
      <w:lvlJc w:val="left"/>
      <w:pPr>
        <w:ind w:left="5040" w:hanging="360"/>
      </w:pPr>
    </w:lvl>
    <w:lvl w:ilvl="7" w:tplc="17905B0A">
      <w:start w:val="1"/>
      <w:numFmt w:val="decimal"/>
      <w:lvlText w:val="%8."/>
      <w:lvlJc w:val="left"/>
      <w:pPr>
        <w:ind w:left="5760" w:hanging="360"/>
      </w:pPr>
    </w:lvl>
    <w:lvl w:ilvl="8" w:tplc="0664929A">
      <w:start w:val="1"/>
      <w:numFmt w:val="decimal"/>
      <w:lvlText w:val="%9."/>
      <w:lvlJc w:val="left"/>
      <w:pPr>
        <w:ind w:left="6480" w:hanging="360"/>
      </w:pPr>
    </w:lvl>
  </w:abstractNum>
  <w:abstractNum w:abstractNumId="35" w15:restartNumberingAfterBreak="0">
    <w:nsid w:val="7AB0093B"/>
    <w:multiLevelType w:val="hybridMultilevel"/>
    <w:tmpl w:val="79E6FE26"/>
    <w:lvl w:ilvl="0" w:tplc="BEAE9082">
      <w:start w:val="1"/>
      <w:numFmt w:val="bullet"/>
      <w:lvlText w:val=""/>
      <w:lvlJc w:val="left"/>
      <w:pPr>
        <w:ind w:left="720" w:hanging="360"/>
      </w:pPr>
      <w:rPr>
        <w:rFonts w:ascii="Symbol" w:hAnsi="Symbol" w:cs="Symbol" w:hint="default"/>
        <w:sz w:val="18"/>
        <w:szCs w:val="18"/>
      </w:rPr>
    </w:lvl>
    <w:lvl w:ilvl="1" w:tplc="72A810D6">
      <w:start w:val="1"/>
      <w:numFmt w:val="bullet"/>
      <w:lvlText w:val="o"/>
      <w:lvlJc w:val="left"/>
      <w:pPr>
        <w:ind w:left="1440" w:hanging="360"/>
      </w:pPr>
      <w:rPr>
        <w:rFonts w:ascii="Courier New" w:hAnsi="Courier New" w:cs="Courier New" w:hint="default"/>
      </w:rPr>
    </w:lvl>
    <w:lvl w:ilvl="2" w:tplc="4BC2D1F4">
      <w:start w:val="1"/>
      <w:numFmt w:val="bullet"/>
      <w:lvlText w:val=""/>
      <w:lvlJc w:val="left"/>
      <w:pPr>
        <w:ind w:left="2160" w:hanging="360"/>
      </w:pPr>
      <w:rPr>
        <w:rFonts w:ascii="Wingdings" w:hAnsi="Wingdings" w:cs="Wingdings" w:hint="default"/>
      </w:rPr>
    </w:lvl>
    <w:lvl w:ilvl="3" w:tplc="1974DB38">
      <w:start w:val="1"/>
      <w:numFmt w:val="bullet"/>
      <w:lvlText w:val=""/>
      <w:lvlJc w:val="left"/>
      <w:pPr>
        <w:ind w:left="2880" w:hanging="360"/>
      </w:pPr>
      <w:rPr>
        <w:rFonts w:ascii="Symbol" w:hAnsi="Symbol" w:cs="Symbol" w:hint="default"/>
      </w:rPr>
    </w:lvl>
    <w:lvl w:ilvl="4" w:tplc="87126892">
      <w:start w:val="1"/>
      <w:numFmt w:val="bullet"/>
      <w:lvlText w:val="o"/>
      <w:lvlJc w:val="left"/>
      <w:pPr>
        <w:ind w:left="3600" w:hanging="360"/>
      </w:pPr>
      <w:rPr>
        <w:rFonts w:ascii="Courier New" w:hAnsi="Courier New" w:cs="Courier New" w:hint="default"/>
      </w:rPr>
    </w:lvl>
    <w:lvl w:ilvl="5" w:tplc="1AFECEF8">
      <w:start w:val="1"/>
      <w:numFmt w:val="bullet"/>
      <w:lvlText w:val=""/>
      <w:lvlJc w:val="left"/>
      <w:pPr>
        <w:ind w:left="4320" w:hanging="360"/>
      </w:pPr>
      <w:rPr>
        <w:rFonts w:ascii="Wingdings" w:hAnsi="Wingdings" w:cs="Wingdings" w:hint="default"/>
      </w:rPr>
    </w:lvl>
    <w:lvl w:ilvl="6" w:tplc="79A8B950">
      <w:start w:val="1"/>
      <w:numFmt w:val="bullet"/>
      <w:lvlText w:val=""/>
      <w:lvlJc w:val="left"/>
      <w:pPr>
        <w:ind w:left="5040" w:hanging="360"/>
      </w:pPr>
      <w:rPr>
        <w:rFonts w:ascii="Symbol" w:hAnsi="Symbol" w:cs="Symbol" w:hint="default"/>
      </w:rPr>
    </w:lvl>
    <w:lvl w:ilvl="7" w:tplc="A8008C6E">
      <w:start w:val="1"/>
      <w:numFmt w:val="bullet"/>
      <w:lvlText w:val="o"/>
      <w:lvlJc w:val="left"/>
      <w:pPr>
        <w:ind w:left="5760" w:hanging="360"/>
      </w:pPr>
      <w:rPr>
        <w:rFonts w:ascii="Courier New" w:hAnsi="Courier New" w:cs="Courier New" w:hint="default"/>
      </w:rPr>
    </w:lvl>
    <w:lvl w:ilvl="8" w:tplc="D0A61C3C">
      <w:start w:val="1"/>
      <w:numFmt w:val="bullet"/>
      <w:lvlText w:val=""/>
      <w:lvlJc w:val="left"/>
      <w:pPr>
        <w:ind w:left="6480" w:hanging="360"/>
      </w:pPr>
      <w:rPr>
        <w:rFonts w:ascii="Wingdings" w:hAnsi="Wingdings" w:cs="Wingdings" w:hint="default"/>
      </w:rPr>
    </w:lvl>
  </w:abstractNum>
  <w:abstractNum w:abstractNumId="36" w15:restartNumberingAfterBreak="0">
    <w:nsid w:val="7F897BF0"/>
    <w:multiLevelType w:val="hybridMultilevel"/>
    <w:tmpl w:val="DFE60C8A"/>
    <w:lvl w:ilvl="0" w:tplc="6DD0536A">
      <w:start w:val="1"/>
      <w:numFmt w:val="bullet"/>
      <w:lvlText w:val=""/>
      <w:lvlJc w:val="left"/>
      <w:pPr>
        <w:ind w:left="720" w:hanging="360"/>
      </w:pPr>
      <w:rPr>
        <w:rFonts w:ascii="Symbol" w:hAnsi="Symbol" w:cs="Symbol" w:hint="default"/>
        <w:sz w:val="24"/>
        <w:szCs w:val="24"/>
      </w:rPr>
    </w:lvl>
    <w:lvl w:ilvl="1" w:tplc="72361AE4">
      <w:start w:val="1"/>
      <w:numFmt w:val="bullet"/>
      <w:lvlText w:val="o"/>
      <w:lvlJc w:val="left"/>
      <w:pPr>
        <w:ind w:left="1440" w:hanging="360"/>
      </w:pPr>
      <w:rPr>
        <w:rFonts w:ascii="Courier New" w:hAnsi="Courier New" w:cs="Courier New" w:hint="default"/>
      </w:rPr>
    </w:lvl>
    <w:lvl w:ilvl="2" w:tplc="EE909364">
      <w:start w:val="1"/>
      <w:numFmt w:val="bullet"/>
      <w:lvlText w:val=""/>
      <w:lvlJc w:val="left"/>
      <w:pPr>
        <w:ind w:left="2160" w:hanging="360"/>
      </w:pPr>
      <w:rPr>
        <w:rFonts w:ascii="Wingdings" w:hAnsi="Wingdings" w:cs="Wingdings" w:hint="default"/>
      </w:rPr>
    </w:lvl>
    <w:lvl w:ilvl="3" w:tplc="DE88819A">
      <w:start w:val="1"/>
      <w:numFmt w:val="bullet"/>
      <w:lvlText w:val=""/>
      <w:lvlJc w:val="left"/>
      <w:pPr>
        <w:ind w:left="2880" w:hanging="360"/>
      </w:pPr>
      <w:rPr>
        <w:rFonts w:ascii="Symbol" w:hAnsi="Symbol" w:cs="Symbol" w:hint="default"/>
      </w:rPr>
    </w:lvl>
    <w:lvl w:ilvl="4" w:tplc="7F740600">
      <w:start w:val="1"/>
      <w:numFmt w:val="bullet"/>
      <w:lvlText w:val="o"/>
      <w:lvlJc w:val="left"/>
      <w:pPr>
        <w:ind w:left="3600" w:hanging="360"/>
      </w:pPr>
      <w:rPr>
        <w:rFonts w:ascii="Courier New" w:hAnsi="Courier New" w:cs="Courier New" w:hint="default"/>
      </w:rPr>
    </w:lvl>
    <w:lvl w:ilvl="5" w:tplc="8FAE9902">
      <w:start w:val="1"/>
      <w:numFmt w:val="bullet"/>
      <w:lvlText w:val=""/>
      <w:lvlJc w:val="left"/>
      <w:pPr>
        <w:ind w:left="4320" w:hanging="360"/>
      </w:pPr>
      <w:rPr>
        <w:rFonts w:ascii="Wingdings" w:hAnsi="Wingdings" w:cs="Wingdings" w:hint="default"/>
      </w:rPr>
    </w:lvl>
    <w:lvl w:ilvl="6" w:tplc="4BAA39D2">
      <w:start w:val="1"/>
      <w:numFmt w:val="bullet"/>
      <w:lvlText w:val=""/>
      <w:lvlJc w:val="left"/>
      <w:pPr>
        <w:ind w:left="5040" w:hanging="360"/>
      </w:pPr>
      <w:rPr>
        <w:rFonts w:ascii="Symbol" w:hAnsi="Symbol" w:cs="Symbol" w:hint="default"/>
      </w:rPr>
    </w:lvl>
    <w:lvl w:ilvl="7" w:tplc="B5AC10F6">
      <w:start w:val="1"/>
      <w:numFmt w:val="bullet"/>
      <w:lvlText w:val="o"/>
      <w:lvlJc w:val="left"/>
      <w:pPr>
        <w:ind w:left="5760" w:hanging="360"/>
      </w:pPr>
      <w:rPr>
        <w:rFonts w:ascii="Courier New" w:hAnsi="Courier New" w:cs="Courier New" w:hint="default"/>
      </w:rPr>
    </w:lvl>
    <w:lvl w:ilvl="8" w:tplc="046E29DA">
      <w:start w:val="1"/>
      <w:numFmt w:val="bullet"/>
      <w:lvlText w:val=""/>
      <w:lvlJc w:val="left"/>
      <w:pPr>
        <w:ind w:left="6480" w:hanging="360"/>
      </w:pPr>
      <w:rPr>
        <w:rFonts w:ascii="Wingdings" w:hAnsi="Wingdings" w:cs="Wingdings" w:hint="default"/>
      </w:rPr>
    </w:lvl>
  </w:abstractNum>
  <w:num w:numId="1" w16cid:durableId="1608076455">
    <w:abstractNumId w:val="21"/>
  </w:num>
  <w:num w:numId="2" w16cid:durableId="2009090151">
    <w:abstractNumId w:val="24"/>
  </w:num>
  <w:num w:numId="3" w16cid:durableId="396242402">
    <w:abstractNumId w:val="27"/>
  </w:num>
  <w:num w:numId="4" w16cid:durableId="839975398">
    <w:abstractNumId w:val="22"/>
  </w:num>
  <w:num w:numId="5" w16cid:durableId="1357922348">
    <w:abstractNumId w:val="9"/>
  </w:num>
  <w:num w:numId="6" w16cid:durableId="1124614477">
    <w:abstractNumId w:val="6"/>
  </w:num>
  <w:num w:numId="7" w16cid:durableId="1739282308">
    <w:abstractNumId w:val="19"/>
  </w:num>
  <w:num w:numId="8" w16cid:durableId="1124234949">
    <w:abstractNumId w:val="26"/>
  </w:num>
  <w:num w:numId="9" w16cid:durableId="1366371083">
    <w:abstractNumId w:val="10"/>
  </w:num>
  <w:num w:numId="10" w16cid:durableId="916943378">
    <w:abstractNumId w:val="0"/>
  </w:num>
  <w:num w:numId="11" w16cid:durableId="2006011469">
    <w:abstractNumId w:val="20"/>
  </w:num>
  <w:num w:numId="12" w16cid:durableId="361787794">
    <w:abstractNumId w:val="11"/>
  </w:num>
  <w:num w:numId="13" w16cid:durableId="10958332">
    <w:abstractNumId w:val="4"/>
  </w:num>
  <w:num w:numId="14" w16cid:durableId="272446868">
    <w:abstractNumId w:val="8"/>
  </w:num>
  <w:num w:numId="15" w16cid:durableId="1216503239">
    <w:abstractNumId w:val="33"/>
  </w:num>
  <w:num w:numId="16" w16cid:durableId="1285231802">
    <w:abstractNumId w:val="15"/>
  </w:num>
  <w:num w:numId="17" w16cid:durableId="1531186077">
    <w:abstractNumId w:val="31"/>
  </w:num>
  <w:num w:numId="18" w16cid:durableId="658509471">
    <w:abstractNumId w:val="14"/>
  </w:num>
  <w:num w:numId="19" w16cid:durableId="1258056347">
    <w:abstractNumId w:val="2"/>
  </w:num>
  <w:num w:numId="20" w16cid:durableId="1619750241">
    <w:abstractNumId w:val="36"/>
  </w:num>
  <w:num w:numId="21" w16cid:durableId="1417216044">
    <w:abstractNumId w:val="16"/>
  </w:num>
  <w:num w:numId="22" w16cid:durableId="1193492283">
    <w:abstractNumId w:val="29"/>
  </w:num>
  <w:num w:numId="23" w16cid:durableId="143551477">
    <w:abstractNumId w:val="13"/>
  </w:num>
  <w:num w:numId="24" w16cid:durableId="2089844080">
    <w:abstractNumId w:val="30"/>
  </w:num>
  <w:num w:numId="25" w16cid:durableId="1722050664">
    <w:abstractNumId w:val="3"/>
  </w:num>
  <w:num w:numId="26" w16cid:durableId="480462977">
    <w:abstractNumId w:val="35"/>
  </w:num>
  <w:num w:numId="27" w16cid:durableId="1800799394">
    <w:abstractNumId w:val="1"/>
  </w:num>
  <w:num w:numId="28" w16cid:durableId="90668612">
    <w:abstractNumId w:val="34"/>
  </w:num>
  <w:num w:numId="29" w16cid:durableId="1682707559">
    <w:abstractNumId w:val="32"/>
  </w:num>
  <w:num w:numId="30" w16cid:durableId="390009851">
    <w:abstractNumId w:val="12"/>
  </w:num>
  <w:num w:numId="31" w16cid:durableId="2034651601">
    <w:abstractNumId w:val="28"/>
  </w:num>
  <w:num w:numId="32" w16cid:durableId="605698068">
    <w:abstractNumId w:val="17"/>
  </w:num>
  <w:num w:numId="33" w16cid:durableId="3437876">
    <w:abstractNumId w:val="5"/>
  </w:num>
  <w:num w:numId="34" w16cid:durableId="1802193022">
    <w:abstractNumId w:val="25"/>
  </w:num>
  <w:num w:numId="35" w16cid:durableId="423722371">
    <w:abstractNumId w:val="7"/>
  </w:num>
  <w:num w:numId="36" w16cid:durableId="260181616">
    <w:abstractNumId w:val="23"/>
  </w:num>
  <w:num w:numId="37" w16cid:durableId="37107698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FBE"/>
    <w:rsid w:val="000C745C"/>
    <w:rsid w:val="001E1089"/>
    <w:rsid w:val="002D12A2"/>
    <w:rsid w:val="004246C4"/>
    <w:rsid w:val="005A6D50"/>
    <w:rsid w:val="00605FBE"/>
    <w:rsid w:val="00776DC2"/>
    <w:rsid w:val="007B7E45"/>
    <w:rsid w:val="00820155"/>
    <w:rsid w:val="008D3680"/>
    <w:rsid w:val="009407AB"/>
    <w:rsid w:val="009625D2"/>
    <w:rsid w:val="009D71FF"/>
    <w:rsid w:val="00AD07CE"/>
    <w:rsid w:val="00BE1704"/>
    <w:rsid w:val="00C07262"/>
    <w:rsid w:val="00CB1E01"/>
    <w:rsid w:val="00D009DF"/>
    <w:rsid w:val="00D630B0"/>
    <w:rsid w:val="00E35390"/>
    <w:rsid w:val="00EC0F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A7B01"/>
  <w15:chartTrackingRefBased/>
  <w15:docId w15:val="{1153004A-6B90-4E7C-9033-FA9CAC92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05F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605F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05FB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05FB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05FB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05FB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05FB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05FB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05FB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05FB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605FB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05FB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05FB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05FB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05FB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05FB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05FB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05FBE"/>
    <w:rPr>
      <w:rFonts w:eastAsiaTheme="majorEastAsia" w:cstheme="majorBidi"/>
      <w:color w:val="272727" w:themeColor="text1" w:themeTint="D8"/>
    </w:rPr>
  </w:style>
  <w:style w:type="paragraph" w:styleId="Naslov">
    <w:name w:val="Title"/>
    <w:basedOn w:val="Navaden"/>
    <w:next w:val="Navaden"/>
    <w:link w:val="NaslovZnak"/>
    <w:uiPriority w:val="10"/>
    <w:qFormat/>
    <w:rsid w:val="00605F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05FB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05FB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05FB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05FBE"/>
    <w:pPr>
      <w:spacing w:before="160"/>
      <w:jc w:val="center"/>
    </w:pPr>
    <w:rPr>
      <w:i/>
      <w:iCs/>
      <w:color w:val="404040" w:themeColor="text1" w:themeTint="BF"/>
    </w:rPr>
  </w:style>
  <w:style w:type="character" w:customStyle="1" w:styleId="CitatZnak">
    <w:name w:val="Citat Znak"/>
    <w:basedOn w:val="Privzetapisavaodstavka"/>
    <w:link w:val="Citat"/>
    <w:uiPriority w:val="29"/>
    <w:rsid w:val="00605FBE"/>
    <w:rPr>
      <w:i/>
      <w:iCs/>
      <w:color w:val="404040" w:themeColor="text1" w:themeTint="BF"/>
    </w:rPr>
  </w:style>
  <w:style w:type="paragraph" w:styleId="Odstavekseznama">
    <w:name w:val="List Paragraph"/>
    <w:basedOn w:val="Navaden"/>
    <w:uiPriority w:val="34"/>
    <w:qFormat/>
    <w:rsid w:val="00605FBE"/>
    <w:pPr>
      <w:ind w:left="720"/>
      <w:contextualSpacing/>
    </w:pPr>
  </w:style>
  <w:style w:type="character" w:styleId="Intenzivenpoudarek">
    <w:name w:val="Intense Emphasis"/>
    <w:basedOn w:val="Privzetapisavaodstavka"/>
    <w:uiPriority w:val="21"/>
    <w:qFormat/>
    <w:rsid w:val="00605FBE"/>
    <w:rPr>
      <w:i/>
      <w:iCs/>
      <w:color w:val="0F4761" w:themeColor="accent1" w:themeShade="BF"/>
    </w:rPr>
  </w:style>
  <w:style w:type="paragraph" w:styleId="Intenzivencitat">
    <w:name w:val="Intense Quote"/>
    <w:basedOn w:val="Navaden"/>
    <w:next w:val="Navaden"/>
    <w:link w:val="IntenzivencitatZnak"/>
    <w:uiPriority w:val="30"/>
    <w:qFormat/>
    <w:rsid w:val="00605F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05FBE"/>
    <w:rPr>
      <w:i/>
      <w:iCs/>
      <w:color w:val="0F4761" w:themeColor="accent1" w:themeShade="BF"/>
    </w:rPr>
  </w:style>
  <w:style w:type="character" w:styleId="Intenzivensklic">
    <w:name w:val="Intense Reference"/>
    <w:basedOn w:val="Privzetapisavaodstavka"/>
    <w:uiPriority w:val="32"/>
    <w:qFormat/>
    <w:rsid w:val="00605FBE"/>
    <w:rPr>
      <w:b/>
      <w:bCs/>
      <w:smallCaps/>
      <w:color w:val="0F4761" w:themeColor="accent1" w:themeShade="BF"/>
      <w:spacing w:val="5"/>
    </w:rPr>
  </w:style>
  <w:style w:type="paragraph" w:styleId="Brezrazmikov">
    <w:name w:val="No Spacing"/>
    <w:uiPriority w:val="1"/>
    <w:rsid w:val="00605FBE"/>
    <w:pPr>
      <w:spacing w:after="0" w:line="240" w:lineRule="auto"/>
    </w:pPr>
    <w:rPr>
      <w:rFonts w:ascii="Helvetica" w:hAnsi="Helvetica"/>
      <w:kern w:val="0"/>
      <w:sz w:val="18"/>
      <w14:ligatures w14:val="none"/>
    </w:rPr>
  </w:style>
  <w:style w:type="paragraph" w:customStyle="1" w:styleId="Paragraf">
    <w:name w:val="Paragraf"/>
    <w:basedOn w:val="Navaden"/>
    <w:link w:val="ParagrafChar"/>
    <w:qFormat/>
    <w:rsid w:val="00605FBE"/>
    <w:pPr>
      <w:spacing w:before="120" w:after="120" w:line="276" w:lineRule="auto"/>
    </w:pPr>
    <w:rPr>
      <w:rFonts w:ascii="Helvetica" w:hAnsi="Helvetica"/>
      <w:kern w:val="0"/>
      <w:sz w:val="18"/>
      <w:szCs w:val="18"/>
      <w14:ligatures w14:val="none"/>
    </w:rPr>
  </w:style>
  <w:style w:type="character" w:customStyle="1" w:styleId="Heading1Char">
    <w:name w:val="Heading 1 Char"/>
    <w:basedOn w:val="Privzetapisavaodstavka"/>
    <w:uiPriority w:val="9"/>
    <w:rsid w:val="00605FBE"/>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05FBE"/>
    <w:rPr>
      <w:rFonts w:ascii="Helvetica" w:hAnsi="Helvetica"/>
      <w:kern w:val="0"/>
      <w:sz w:val="18"/>
      <w:szCs w:val="18"/>
      <w14:ligatures w14:val="none"/>
    </w:rPr>
  </w:style>
  <w:style w:type="character" w:customStyle="1" w:styleId="Heading2Char">
    <w:name w:val="Heading 2 Char"/>
    <w:basedOn w:val="Privzetapisavaodstavka"/>
    <w:uiPriority w:val="9"/>
    <w:rsid w:val="00605FBE"/>
    <w:rPr>
      <w:rFonts w:ascii="Helvetica" w:eastAsiaTheme="majorEastAsia" w:hAnsi="Helvetica" w:cstheme="majorBidi"/>
      <w:b/>
      <w:bCs/>
      <w:szCs w:val="26"/>
    </w:rPr>
  </w:style>
  <w:style w:type="paragraph" w:styleId="Glava">
    <w:name w:val="header"/>
    <w:basedOn w:val="Navaden"/>
    <w:link w:val="GlavaZnak"/>
    <w:uiPriority w:val="99"/>
    <w:unhideWhenUsed/>
    <w:rsid w:val="00605FBE"/>
    <w:pPr>
      <w:tabs>
        <w:tab w:val="center" w:pos="4536"/>
        <w:tab w:val="right" w:pos="9072"/>
      </w:tabs>
      <w:spacing w:after="0" w:line="240" w:lineRule="auto"/>
    </w:pPr>
    <w:rPr>
      <w:rFonts w:ascii="Helvetica" w:hAnsi="Helvetica"/>
      <w:kern w:val="0"/>
      <w14:ligatures w14:val="none"/>
    </w:rPr>
  </w:style>
  <w:style w:type="character" w:customStyle="1" w:styleId="GlavaZnak">
    <w:name w:val="Glava Znak"/>
    <w:basedOn w:val="Privzetapisavaodstavka"/>
    <w:link w:val="Glava"/>
    <w:uiPriority w:val="99"/>
    <w:rsid w:val="00605FBE"/>
    <w:rPr>
      <w:rFonts w:ascii="Helvetica" w:hAnsi="Helvetica"/>
      <w:kern w:val="0"/>
      <w14:ligatures w14:val="none"/>
    </w:rPr>
  </w:style>
  <w:style w:type="character" w:customStyle="1" w:styleId="HeaderChar">
    <w:name w:val="Header Char"/>
    <w:basedOn w:val="Privzetapisavaodstavka"/>
    <w:uiPriority w:val="99"/>
    <w:rsid w:val="00605FBE"/>
    <w:rPr>
      <w:rFonts w:ascii="Helvetica" w:hAnsi="Helvetica"/>
    </w:rPr>
  </w:style>
  <w:style w:type="paragraph" w:styleId="Noga">
    <w:name w:val="footer"/>
    <w:basedOn w:val="Navaden"/>
    <w:link w:val="NogaZnak"/>
    <w:uiPriority w:val="99"/>
    <w:unhideWhenUsed/>
    <w:rsid w:val="00605FBE"/>
    <w:pPr>
      <w:tabs>
        <w:tab w:val="center" w:pos="4536"/>
        <w:tab w:val="right" w:pos="9072"/>
      </w:tabs>
      <w:spacing w:after="0" w:line="240" w:lineRule="auto"/>
    </w:pPr>
    <w:rPr>
      <w:rFonts w:ascii="Helvetica" w:hAnsi="Helvetica"/>
      <w:kern w:val="0"/>
      <w14:ligatures w14:val="none"/>
    </w:rPr>
  </w:style>
  <w:style w:type="character" w:customStyle="1" w:styleId="NogaZnak">
    <w:name w:val="Noga Znak"/>
    <w:basedOn w:val="Privzetapisavaodstavka"/>
    <w:link w:val="Noga"/>
    <w:uiPriority w:val="99"/>
    <w:rsid w:val="00605FBE"/>
    <w:rPr>
      <w:rFonts w:ascii="Helvetica" w:hAnsi="Helvetica"/>
      <w:kern w:val="0"/>
      <w14:ligatures w14:val="none"/>
    </w:rPr>
  </w:style>
  <w:style w:type="character" w:customStyle="1" w:styleId="FooterChar">
    <w:name w:val="Footer Char"/>
    <w:basedOn w:val="Privzetapisavaodstavka"/>
    <w:uiPriority w:val="99"/>
    <w:rsid w:val="00605FBE"/>
    <w:rPr>
      <w:rFonts w:ascii="Helvetica" w:hAnsi="Helvetica"/>
    </w:rPr>
  </w:style>
  <w:style w:type="paragraph" w:styleId="Besedilooblaka">
    <w:name w:val="Balloon Text"/>
    <w:basedOn w:val="Navaden"/>
    <w:link w:val="BesedilooblakaZnak"/>
    <w:uiPriority w:val="99"/>
    <w:semiHidden/>
    <w:unhideWhenUsed/>
    <w:rsid w:val="00605FBE"/>
    <w:pPr>
      <w:spacing w:after="0" w:line="240" w:lineRule="auto"/>
    </w:pPr>
    <w:rPr>
      <w:rFonts w:ascii="Tahoma" w:hAnsi="Tahoma" w:cs="Tahoma"/>
      <w:kern w:val="0"/>
      <w:sz w:val="16"/>
      <w:szCs w:val="16"/>
      <w14:ligatures w14:val="none"/>
    </w:rPr>
  </w:style>
  <w:style w:type="character" w:customStyle="1" w:styleId="BesedilooblakaZnak">
    <w:name w:val="Besedilo oblačka Znak"/>
    <w:basedOn w:val="Privzetapisavaodstavka"/>
    <w:link w:val="Besedilooblaka"/>
    <w:uiPriority w:val="99"/>
    <w:semiHidden/>
    <w:rsid w:val="00605FBE"/>
    <w:rPr>
      <w:rFonts w:ascii="Tahoma" w:hAnsi="Tahoma" w:cs="Tahoma"/>
      <w:kern w:val="0"/>
      <w:sz w:val="16"/>
      <w:szCs w:val="16"/>
      <w14:ligatures w14:val="none"/>
    </w:rPr>
  </w:style>
  <w:style w:type="character" w:customStyle="1" w:styleId="BalloonTextChar">
    <w:name w:val="Balloon Text Char"/>
    <w:basedOn w:val="Privzetapisavaodstavka"/>
    <w:uiPriority w:val="99"/>
    <w:semiHidden/>
    <w:rsid w:val="00605FBE"/>
    <w:rPr>
      <w:rFonts w:ascii="Tahoma" w:hAnsi="Tahoma" w:cs="Tahoma"/>
      <w:sz w:val="16"/>
      <w:szCs w:val="16"/>
    </w:rPr>
  </w:style>
  <w:style w:type="table" w:styleId="Tabelamrea">
    <w:name w:val="Table Grid"/>
    <w:basedOn w:val="Navadnatabela"/>
    <w:uiPriority w:val="59"/>
    <w:rsid w:val="00605FB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05FBE"/>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05FBE"/>
    <w:pPr>
      <w:spacing w:after="0" w:line="240" w:lineRule="auto"/>
    </w:pPr>
    <w:rPr>
      <w:kern w:val="0"/>
      <w14:ligatures w14:val="none"/>
    </w:rPr>
    <w:tblPr/>
    <w:tblStylePr w:type="lastCol">
      <w:pPr>
        <w:jc w:val="right"/>
      </w:pPr>
    </w:tblStylePr>
  </w:style>
  <w:style w:type="character" w:customStyle="1" w:styleId="DefaultParagraphFontPHPDOCX">
    <w:name w:val="Default Paragraph Font PHPDOCX"/>
    <w:uiPriority w:val="1"/>
    <w:semiHidden/>
    <w:unhideWhenUsed/>
    <w:rsid w:val="00605FBE"/>
  </w:style>
  <w:style w:type="paragraph" w:customStyle="1" w:styleId="ListParagraphPHPDOCX">
    <w:name w:val="List Paragraph PHPDOCX"/>
    <w:basedOn w:val="Navaden"/>
    <w:uiPriority w:val="34"/>
    <w:qFormat/>
    <w:rsid w:val="00605FBE"/>
    <w:pPr>
      <w:spacing w:after="200" w:line="276" w:lineRule="auto"/>
      <w:ind w:left="720"/>
      <w:contextualSpacing/>
    </w:pPr>
    <w:rPr>
      <w:rFonts w:ascii="Helvetica" w:hAnsi="Helvetica"/>
      <w:kern w:val="0"/>
      <w14:ligatures w14:val="none"/>
    </w:rPr>
  </w:style>
  <w:style w:type="paragraph" w:customStyle="1" w:styleId="TitlePHPDOCX">
    <w:name w:val="Title PHPDOCX"/>
    <w:basedOn w:val="Navaden"/>
    <w:next w:val="Navaden"/>
    <w:link w:val="TitleCarPHPDOCX"/>
    <w:uiPriority w:val="10"/>
    <w:qFormat/>
    <w:rsid w:val="00605FBE"/>
    <w:pPr>
      <w:pBdr>
        <w:bottom w:val="single" w:sz="8" w:space="4" w:color="156082" w:themeColor="accent1"/>
      </w:pBdr>
      <w:spacing w:after="300" w:line="240" w:lineRule="auto"/>
      <w:contextualSpacing/>
    </w:pPr>
    <w:rPr>
      <w:rFonts w:asciiTheme="majorHAnsi" w:eastAsiaTheme="majorEastAsia" w:hAnsiTheme="majorHAnsi" w:cstheme="majorBidi"/>
      <w:color w:val="0A1D30" w:themeColor="text2" w:themeShade="BF"/>
      <w:spacing w:val="5"/>
      <w:kern w:val="28"/>
      <w:sz w:val="52"/>
      <w:szCs w:val="52"/>
      <w14:ligatures w14:val="none"/>
    </w:rPr>
  </w:style>
  <w:style w:type="character" w:customStyle="1" w:styleId="TitleCarPHPDOCX">
    <w:name w:val="Title Car PHPDOCX"/>
    <w:basedOn w:val="DefaultParagraphFontPHPDOCX"/>
    <w:link w:val="TitlePHPDOCX"/>
    <w:uiPriority w:val="10"/>
    <w:rsid w:val="00605FBE"/>
    <w:rPr>
      <w:rFonts w:asciiTheme="majorHAnsi" w:eastAsiaTheme="majorEastAsia" w:hAnsiTheme="majorHAnsi" w:cstheme="majorBidi"/>
      <w:color w:val="0A1D30" w:themeColor="text2" w:themeShade="BF"/>
      <w:spacing w:val="5"/>
      <w:kern w:val="28"/>
      <w:sz w:val="52"/>
      <w:szCs w:val="52"/>
      <w14:ligatures w14:val="none"/>
    </w:rPr>
  </w:style>
  <w:style w:type="paragraph" w:customStyle="1" w:styleId="SubtitlePHPDOCX">
    <w:name w:val="Subtitle PHPDOCX"/>
    <w:basedOn w:val="Navaden"/>
    <w:next w:val="Navaden"/>
    <w:link w:val="SubtitleCarPHPDOCX"/>
    <w:uiPriority w:val="11"/>
    <w:qFormat/>
    <w:rsid w:val="00605FBE"/>
    <w:pPr>
      <w:numPr>
        <w:ilvl w:val="1"/>
      </w:numPr>
      <w:spacing w:after="200" w:line="276" w:lineRule="auto"/>
    </w:pPr>
    <w:rPr>
      <w:rFonts w:asciiTheme="majorHAnsi" w:eastAsiaTheme="majorEastAsia" w:hAnsiTheme="majorHAnsi" w:cstheme="majorBidi"/>
      <w:i/>
      <w:iCs/>
      <w:color w:val="156082" w:themeColor="accent1"/>
      <w:spacing w:val="15"/>
      <w:kern w:val="0"/>
      <w:sz w:val="24"/>
      <w:szCs w:val="24"/>
      <w14:ligatures w14:val="none"/>
    </w:rPr>
  </w:style>
  <w:style w:type="character" w:customStyle="1" w:styleId="SubtitleCarPHPDOCX">
    <w:name w:val="Subtitle Car PHPDOCX"/>
    <w:basedOn w:val="DefaultParagraphFontPHPDOCX"/>
    <w:link w:val="SubtitlePHPDOCX"/>
    <w:uiPriority w:val="11"/>
    <w:rsid w:val="00605FBE"/>
    <w:rPr>
      <w:rFonts w:asciiTheme="majorHAnsi" w:eastAsiaTheme="majorEastAsia" w:hAnsiTheme="majorHAnsi" w:cstheme="majorBidi"/>
      <w:i/>
      <w:iCs/>
      <w:color w:val="156082" w:themeColor="accent1"/>
      <w:spacing w:val="15"/>
      <w:kern w:val="0"/>
      <w:sz w:val="24"/>
      <w:szCs w:val="24"/>
      <w14:ligatures w14:val="none"/>
    </w:rPr>
  </w:style>
  <w:style w:type="table" w:customStyle="1" w:styleId="NormalTablePHPDOCX">
    <w:name w:val="Normal Table PHPDOCX"/>
    <w:uiPriority w:val="99"/>
    <w:semiHidden/>
    <w:unhideWhenUsed/>
    <w:qFormat/>
    <w:rsid w:val="00605FBE"/>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605FBE"/>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05FBE"/>
    <w:rPr>
      <w:sz w:val="16"/>
      <w:szCs w:val="16"/>
    </w:rPr>
  </w:style>
  <w:style w:type="paragraph" w:customStyle="1" w:styleId="annotationtextPHPDOCX">
    <w:name w:val="annotation text PHPDOCX"/>
    <w:basedOn w:val="Navaden"/>
    <w:link w:val="CommentTextCharPHPDOCX"/>
    <w:uiPriority w:val="99"/>
    <w:semiHidden/>
    <w:unhideWhenUsed/>
    <w:rsid w:val="00605FBE"/>
    <w:pPr>
      <w:spacing w:after="200" w:line="240" w:lineRule="auto"/>
    </w:pPr>
    <w:rPr>
      <w:rFonts w:ascii="Helvetica" w:hAnsi="Helvetica"/>
      <w:kern w:val="0"/>
      <w:sz w:val="20"/>
      <w:szCs w:val="20"/>
      <w14:ligatures w14:val="none"/>
    </w:rPr>
  </w:style>
  <w:style w:type="character" w:customStyle="1" w:styleId="CommentTextCharPHPDOCX">
    <w:name w:val="Comment Text Char PHPDOCX"/>
    <w:basedOn w:val="DefaultParagraphFontPHPDOCX"/>
    <w:link w:val="annotationtextPHPDOCX"/>
    <w:uiPriority w:val="99"/>
    <w:semiHidden/>
    <w:rsid w:val="00605FBE"/>
    <w:rPr>
      <w:rFonts w:ascii="Helvetica" w:hAnsi="Helvetica"/>
      <w:kern w:val="0"/>
      <w:sz w:val="20"/>
      <w:szCs w:val="20"/>
      <w14:ligatures w14:val="none"/>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05FBE"/>
    <w:rPr>
      <w:b/>
      <w:bCs/>
    </w:rPr>
  </w:style>
  <w:style w:type="character" w:customStyle="1" w:styleId="CommentSubjectCharPHPDOCX">
    <w:name w:val="Comment Subject Char PHPDOCX"/>
    <w:basedOn w:val="CommentTextCharPHPDOCX"/>
    <w:link w:val="annotationsubjectPHPDOCX"/>
    <w:uiPriority w:val="99"/>
    <w:semiHidden/>
    <w:rsid w:val="00605FBE"/>
    <w:rPr>
      <w:rFonts w:ascii="Helvetica" w:hAnsi="Helvetica"/>
      <w:b/>
      <w:bCs/>
      <w:kern w:val="0"/>
      <w:sz w:val="20"/>
      <w:szCs w:val="20"/>
      <w14:ligatures w14:val="none"/>
    </w:rPr>
  </w:style>
  <w:style w:type="paragraph" w:customStyle="1" w:styleId="BalloonTextPHPDOCX">
    <w:name w:val="Balloon Text PHPDOCX"/>
    <w:basedOn w:val="Navaden"/>
    <w:link w:val="BalloonTextCharPHPDOCX"/>
    <w:uiPriority w:val="99"/>
    <w:semiHidden/>
    <w:unhideWhenUsed/>
    <w:rsid w:val="00605FBE"/>
    <w:pPr>
      <w:spacing w:after="0" w:line="240" w:lineRule="auto"/>
    </w:pPr>
    <w:rPr>
      <w:rFonts w:ascii="Tahoma" w:hAnsi="Tahoma" w:cs="Tahoma"/>
      <w:kern w:val="0"/>
      <w:sz w:val="16"/>
      <w:szCs w:val="16"/>
      <w14:ligatures w14:val="none"/>
    </w:rPr>
  </w:style>
  <w:style w:type="character" w:customStyle="1" w:styleId="BalloonTextCharPHPDOCX">
    <w:name w:val="Balloon Text Char PHPDOCX"/>
    <w:basedOn w:val="DefaultParagraphFontPHPDOCX"/>
    <w:link w:val="BalloonTextPHPDOCX"/>
    <w:uiPriority w:val="99"/>
    <w:semiHidden/>
    <w:rsid w:val="00605FBE"/>
    <w:rPr>
      <w:rFonts w:ascii="Tahoma" w:hAnsi="Tahoma" w:cs="Tahoma"/>
      <w:kern w:val="0"/>
      <w:sz w:val="16"/>
      <w:szCs w:val="16"/>
      <w14:ligatures w14:val="none"/>
    </w:rPr>
  </w:style>
  <w:style w:type="paragraph" w:customStyle="1" w:styleId="footnoteTextPHPDOCX">
    <w:name w:val="footnote Text PHPDOCX"/>
    <w:basedOn w:val="Navaden"/>
    <w:link w:val="footnoteTextCarPHPDOCX"/>
    <w:uiPriority w:val="99"/>
    <w:semiHidden/>
    <w:unhideWhenUsed/>
    <w:rsid w:val="00605FBE"/>
    <w:pPr>
      <w:spacing w:after="0" w:line="240" w:lineRule="auto"/>
    </w:pPr>
    <w:rPr>
      <w:rFonts w:ascii="Helvetica" w:hAnsi="Helvetica"/>
      <w:kern w:val="0"/>
      <w:sz w:val="20"/>
      <w:szCs w:val="20"/>
      <w14:ligatures w14:val="none"/>
    </w:rPr>
  </w:style>
  <w:style w:type="character" w:customStyle="1" w:styleId="footnoteTextCarPHPDOCX">
    <w:name w:val="footnote Text Car PHPDOCX"/>
    <w:basedOn w:val="DefaultParagraphFontPHPDOCX"/>
    <w:link w:val="footnoteTextPHPDOCX"/>
    <w:uiPriority w:val="99"/>
    <w:semiHidden/>
    <w:rsid w:val="00605FBE"/>
    <w:rPr>
      <w:rFonts w:ascii="Helvetica" w:hAnsi="Helvetica"/>
      <w:kern w:val="0"/>
      <w:sz w:val="20"/>
      <w:szCs w:val="20"/>
      <w14:ligatures w14:val="none"/>
    </w:rPr>
  </w:style>
  <w:style w:type="character" w:customStyle="1" w:styleId="footnoteReferencePHPDOCX">
    <w:name w:val="footnote Reference PHPDOCX"/>
    <w:basedOn w:val="DefaultParagraphFontPHPDOCX"/>
    <w:uiPriority w:val="99"/>
    <w:semiHidden/>
    <w:unhideWhenUsed/>
    <w:rsid w:val="00605FBE"/>
    <w:rPr>
      <w:vertAlign w:val="superscript"/>
    </w:rPr>
  </w:style>
  <w:style w:type="paragraph" w:customStyle="1" w:styleId="endnoteTextPHPDOCX">
    <w:name w:val="endnote Text PHPDOCX"/>
    <w:basedOn w:val="Navaden"/>
    <w:link w:val="endnoteTextCarPHPDOCX"/>
    <w:uiPriority w:val="99"/>
    <w:semiHidden/>
    <w:unhideWhenUsed/>
    <w:rsid w:val="00605FBE"/>
    <w:pPr>
      <w:spacing w:after="0" w:line="240" w:lineRule="auto"/>
    </w:pPr>
    <w:rPr>
      <w:rFonts w:ascii="Helvetica" w:hAnsi="Helvetica"/>
      <w:kern w:val="0"/>
      <w:sz w:val="20"/>
      <w:szCs w:val="20"/>
      <w14:ligatures w14:val="none"/>
    </w:rPr>
  </w:style>
  <w:style w:type="character" w:customStyle="1" w:styleId="endnoteTextCarPHPDOCX">
    <w:name w:val="endnote Text Car PHPDOCX"/>
    <w:basedOn w:val="DefaultParagraphFontPHPDOCX"/>
    <w:link w:val="endnoteTextPHPDOCX"/>
    <w:uiPriority w:val="99"/>
    <w:semiHidden/>
    <w:rsid w:val="00605FBE"/>
    <w:rPr>
      <w:rFonts w:ascii="Helvetica" w:hAnsi="Helvetica"/>
      <w:kern w:val="0"/>
      <w:sz w:val="20"/>
      <w:szCs w:val="20"/>
      <w14:ligatures w14:val="none"/>
    </w:rPr>
  </w:style>
  <w:style w:type="character" w:customStyle="1" w:styleId="endnoteReferencePHPDOCX">
    <w:name w:val="endnote Reference PHPDOCX"/>
    <w:basedOn w:val="DefaultParagraphFontPHPDOCX"/>
    <w:uiPriority w:val="99"/>
    <w:semiHidden/>
    <w:unhideWhenUsed/>
    <w:rsid w:val="00605FBE"/>
    <w:rPr>
      <w:vertAlign w:val="superscript"/>
    </w:rPr>
  </w:style>
  <w:style w:type="paragraph" w:customStyle="1" w:styleId="Preformatted">
    <w:name w:val="Preformatted"/>
    <w:basedOn w:val="Navaden"/>
    <w:uiPriority w:val="99"/>
    <w:rsid w:val="00605F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29</Pages>
  <Words>7869</Words>
  <Characters>44859</Characters>
  <Application>Microsoft Office Word</Application>
  <DocSecurity>0</DocSecurity>
  <Lines>373</Lines>
  <Paragraphs>105</Paragraphs>
  <ScaleCrop>false</ScaleCrop>
  <Company/>
  <LinksUpToDate>false</LinksUpToDate>
  <CharactersWithSpaces>52623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dc:creator>
  <cp:keywords/>
  <dc:description/>
  <cp:lastModifiedBy>Irena Nagernik</cp:lastModifiedBy>
  <cp:revision>4</cp:revision>
  <dcterms:created xsi:type="dcterms:W3CDTF">2024-07-12T07:26:00Z</dcterms:created>
  <dcterms:modified xsi:type="dcterms:W3CDTF">2024-07-12T07:34:00Z</dcterms:modified>
</cp:coreProperties>
</file>