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540C57A" w14:textId="77777777" w:rsidTr="004F2927">
        <w:trPr>
          <w:trHeight w:val="1268"/>
        </w:trPr>
        <w:tc>
          <w:tcPr>
            <w:tcW w:w="1668" w:type="dxa"/>
          </w:tcPr>
          <w:p w14:paraId="6DF2ABB5" w14:textId="77777777" w:rsidR="004702FB" w:rsidRPr="006F1DA5" w:rsidRDefault="004702FB" w:rsidP="004702FB">
            <w:pPr>
              <w:pStyle w:val="Glava"/>
              <w:rPr>
                <w:rFonts w:ascii="Arial" w:hAnsi="Arial" w:cs="Arial"/>
                <w:b/>
                <w:color w:val="000000" w:themeColor="text1"/>
              </w:rPr>
            </w:pPr>
          </w:p>
        </w:tc>
        <w:tc>
          <w:tcPr>
            <w:tcW w:w="3361" w:type="dxa"/>
          </w:tcPr>
          <w:p w14:paraId="11B22D93" w14:textId="77777777" w:rsidR="004702FB" w:rsidRPr="006F1DA5" w:rsidRDefault="004702FB" w:rsidP="004702FB">
            <w:pPr>
              <w:pStyle w:val="Glava"/>
              <w:rPr>
                <w:rFonts w:ascii="Arial" w:hAnsi="Arial" w:cs="Arial"/>
                <w:b/>
                <w:color w:val="000000" w:themeColor="text1"/>
              </w:rPr>
            </w:pPr>
          </w:p>
        </w:tc>
        <w:tc>
          <w:tcPr>
            <w:tcW w:w="4209" w:type="dxa"/>
          </w:tcPr>
          <w:p w14:paraId="7B8B2CC0" w14:textId="77777777" w:rsidR="004702FB" w:rsidRPr="006F1DA5" w:rsidRDefault="004702FB" w:rsidP="004702FB">
            <w:pPr>
              <w:pStyle w:val="Glava"/>
              <w:rPr>
                <w:rFonts w:ascii="Arial" w:hAnsi="Arial" w:cs="Arial"/>
                <w:b/>
                <w:color w:val="000000" w:themeColor="text1"/>
              </w:rPr>
            </w:pPr>
          </w:p>
        </w:tc>
      </w:tr>
    </w:tbl>
    <w:p w14:paraId="40E49962" w14:textId="77777777" w:rsidR="004702FB" w:rsidRDefault="004702FB" w:rsidP="006975C6">
      <w:pPr>
        <w:pStyle w:val="Paragraf"/>
        <w:rPr>
          <w:rFonts w:ascii="Arial" w:hAnsi="Arial" w:cs="Arial"/>
        </w:rPr>
      </w:pPr>
    </w:p>
    <w:p w14:paraId="1CDD2A0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16-44/24</w:t>
      </w:r>
    </w:p>
    <w:p w14:paraId="6BA332A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05.07.2024</w:t>
      </w:r>
      <w:r w:rsidR="00FC2646" w:rsidRPr="006F1DA5">
        <w:rPr>
          <w:rFonts w:ascii="Arial" w:hAnsi="Arial" w:cs="Arial"/>
        </w:rPr>
        <w:tab/>
      </w:r>
    </w:p>
    <w:p w14:paraId="6EDBFDA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02781F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9EAB3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A1C0638"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14:paraId="76B2931C" w14:textId="77777777" w:rsidR="00FB3258" w:rsidRPr="006F1DA5" w:rsidRDefault="00FB3258" w:rsidP="006975C6">
      <w:pPr>
        <w:pStyle w:val="Paragraf"/>
        <w:rPr>
          <w:rFonts w:ascii="Arial" w:hAnsi="Arial" w:cs="Arial"/>
        </w:rPr>
      </w:pPr>
    </w:p>
    <w:p w14:paraId="3BC28EF6" w14:textId="77777777" w:rsidR="00FB3258" w:rsidRPr="006F1DA5" w:rsidRDefault="00FB3258" w:rsidP="006975C6">
      <w:pPr>
        <w:pStyle w:val="Paragraf"/>
        <w:rPr>
          <w:rFonts w:ascii="Arial" w:hAnsi="Arial" w:cs="Arial"/>
        </w:rPr>
      </w:pPr>
      <w:r w:rsidRPr="006F1DA5">
        <w:rPr>
          <w:rFonts w:ascii="Arial" w:hAnsi="Arial" w:cs="Arial"/>
        </w:rPr>
        <w:t>Zaporedna številka: 16-44/24</w:t>
      </w:r>
    </w:p>
    <w:p w14:paraId="31F33B8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B3F5A72" w14:textId="77777777" w:rsidR="00337E4D" w:rsidRDefault="00337E4D">
      <w:pPr>
        <w:rPr>
          <w:rFonts w:ascii="Arial" w:hAnsi="Arial" w:cs="Arial"/>
          <w:sz w:val="18"/>
          <w:szCs w:val="18"/>
        </w:rPr>
      </w:pPr>
    </w:p>
    <w:p w14:paraId="287DAE4B" w14:textId="77777777" w:rsidR="00960022" w:rsidRDefault="00E55B9D">
      <w:pPr>
        <w:rPr>
          <w:rFonts w:ascii="Arial" w:hAnsi="Arial" w:cs="Arial"/>
          <w:sz w:val="18"/>
          <w:szCs w:val="18"/>
        </w:rPr>
      </w:pPr>
      <w:r>
        <w:rPr>
          <w:rFonts w:ascii="Arial" w:hAnsi="Arial" w:cs="Arial"/>
        </w:rPr>
        <w:br w:type="page"/>
      </w:r>
    </w:p>
    <w:p w14:paraId="789435C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B0BDDF1" w14:textId="77777777" w:rsidTr="004F2927">
        <w:trPr>
          <w:trHeight w:val="1268"/>
        </w:trPr>
        <w:tc>
          <w:tcPr>
            <w:tcW w:w="1668" w:type="dxa"/>
          </w:tcPr>
          <w:p w14:paraId="68E01EE2" w14:textId="77777777" w:rsidR="004702FB" w:rsidRPr="006F1DA5" w:rsidRDefault="004702FB" w:rsidP="004702FB">
            <w:pPr>
              <w:pStyle w:val="Glava"/>
              <w:rPr>
                <w:rFonts w:ascii="Arial" w:hAnsi="Arial" w:cs="Arial"/>
                <w:b/>
                <w:color w:val="000000" w:themeColor="text1"/>
              </w:rPr>
            </w:pPr>
          </w:p>
        </w:tc>
        <w:tc>
          <w:tcPr>
            <w:tcW w:w="3361" w:type="dxa"/>
          </w:tcPr>
          <w:p w14:paraId="790DAD39" w14:textId="77777777" w:rsidR="004702FB" w:rsidRPr="006F1DA5" w:rsidRDefault="004702FB" w:rsidP="004702FB">
            <w:pPr>
              <w:pStyle w:val="Glava"/>
              <w:rPr>
                <w:rFonts w:ascii="Arial" w:hAnsi="Arial" w:cs="Arial"/>
                <w:b/>
                <w:color w:val="000000" w:themeColor="text1"/>
              </w:rPr>
            </w:pPr>
          </w:p>
        </w:tc>
        <w:tc>
          <w:tcPr>
            <w:tcW w:w="4209" w:type="dxa"/>
          </w:tcPr>
          <w:p w14:paraId="1CBB5DD8" w14:textId="77777777" w:rsidR="004702FB" w:rsidRPr="006F1DA5" w:rsidRDefault="004702FB" w:rsidP="004702FB">
            <w:pPr>
              <w:pStyle w:val="Glava"/>
              <w:rPr>
                <w:rFonts w:ascii="Arial" w:hAnsi="Arial" w:cs="Arial"/>
                <w:b/>
                <w:color w:val="000000" w:themeColor="text1"/>
              </w:rPr>
            </w:pPr>
          </w:p>
        </w:tc>
      </w:tr>
    </w:tbl>
    <w:p w14:paraId="714E4269" w14:textId="77777777" w:rsidR="004E07A4" w:rsidRPr="002B6779" w:rsidRDefault="004E07A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256AA82" w14:textId="77777777" w:rsidR="004E07A4" w:rsidRPr="00D36F2E" w:rsidRDefault="004E07A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1D81A83" w14:textId="77777777" w:rsidR="00084B71" w:rsidRDefault="004E07A4">
      <w:pPr>
        <w:spacing w:before="225" w:after="225" w:line="240" w:lineRule="auto"/>
      </w:pPr>
      <w:r>
        <w:rPr>
          <w:rFonts w:ascii="Arial" w:hAnsi="Arial" w:cs="Arial"/>
          <w:color w:val="000000"/>
          <w:sz w:val="18"/>
          <w:szCs w:val="18"/>
        </w:rPr>
        <w:t>Sukcesivni nakup razkužil za potrebe Splošne bolnišnice Novo mesto, za obdobje dveh let, brez odpiranja konkurence.</w:t>
      </w:r>
    </w:p>
    <w:p w14:paraId="4A7DF2E6" w14:textId="77777777" w:rsidR="00084B71" w:rsidRDefault="004E07A4">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CDC3D31" w14:textId="77777777" w:rsidR="00084B71" w:rsidRDefault="004E07A4">
      <w:pPr>
        <w:spacing w:before="225" w:after="225" w:line="240" w:lineRule="auto"/>
      </w:pPr>
      <w:r>
        <w:rPr>
          <w:rFonts w:ascii="Arial" w:hAnsi="Arial" w:cs="Arial"/>
          <w:color w:val="000000"/>
          <w:sz w:val="18"/>
          <w:szCs w:val="18"/>
        </w:rPr>
        <w:t>Predmet javnega naročila je: RAZKUŽILA.</w:t>
      </w:r>
    </w:p>
    <w:p w14:paraId="08246043" w14:textId="77777777" w:rsidR="00084B71" w:rsidRDefault="004E07A4">
      <w:pPr>
        <w:spacing w:before="225" w:after="225" w:line="240" w:lineRule="auto"/>
      </w:pPr>
      <w:r>
        <w:rPr>
          <w:rFonts w:ascii="Arial" w:hAnsi="Arial" w:cs="Arial"/>
          <w:color w:val="000000"/>
          <w:sz w:val="18"/>
          <w:szCs w:val="18"/>
        </w:rPr>
        <w:t>Delitev naročila na sklope. Podrobnejše informacije o sklopih se nahajajo v poglavju Sklopi.</w:t>
      </w:r>
    </w:p>
    <w:p w14:paraId="768DAD8C" w14:textId="77777777" w:rsidR="00084B71" w:rsidRDefault="004E07A4">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447D171" w14:textId="77777777" w:rsidR="004E07A4" w:rsidRDefault="004E07A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84B71" w14:paraId="0F01E8D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AA003" w14:textId="77777777" w:rsidR="00084B71" w:rsidRDefault="004E07A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196343" w14:textId="77777777" w:rsidR="00084B71" w:rsidRDefault="004E07A4">
            <w:pPr>
              <w:jc w:val="right"/>
            </w:pPr>
            <w:r>
              <w:rPr>
                <w:rFonts w:ascii="Arial" w:hAnsi="Arial" w:cs="Arial"/>
                <w:b/>
                <w:bCs/>
                <w:color w:val="000000"/>
                <w:position w:val="-2"/>
                <w:sz w:val="18"/>
                <w:szCs w:val="18"/>
                <w:shd w:val="clear" w:color="auto" w:fill="D1D1D1"/>
              </w:rPr>
              <w:t>Datumi</w:t>
            </w:r>
          </w:p>
        </w:tc>
      </w:tr>
      <w:tr w:rsidR="00084B71" w14:paraId="3B9D786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D6DD8" w14:textId="77777777" w:rsidR="00084B71" w:rsidRDefault="004E07A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BE217" w14:textId="77777777" w:rsidR="00084B71" w:rsidRDefault="004E07A4">
            <w:pPr>
              <w:jc w:val="right"/>
            </w:pPr>
            <w:r>
              <w:rPr>
                <w:rFonts w:ascii="Arial" w:hAnsi="Arial" w:cs="Arial"/>
                <w:color w:val="000000"/>
                <w:position w:val="-2"/>
                <w:sz w:val="18"/>
                <w:szCs w:val="18"/>
              </w:rPr>
              <w:t>do 14.08.2024 do 09:00</w:t>
            </w:r>
          </w:p>
        </w:tc>
      </w:tr>
      <w:tr w:rsidR="00084B71" w14:paraId="2CBD6BD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0DE69" w14:textId="77777777" w:rsidR="00084B71" w:rsidRDefault="004E07A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13790" w14:textId="77777777" w:rsidR="00084B71" w:rsidRDefault="004E07A4">
            <w:pPr>
              <w:jc w:val="right"/>
            </w:pPr>
            <w:r>
              <w:rPr>
                <w:rFonts w:ascii="Arial" w:hAnsi="Arial" w:cs="Arial"/>
                <w:color w:val="000000"/>
                <w:position w:val="-2"/>
                <w:sz w:val="18"/>
                <w:szCs w:val="18"/>
              </w:rPr>
              <w:t>do 26.08.2024 do 09:00</w:t>
            </w:r>
          </w:p>
        </w:tc>
      </w:tr>
      <w:tr w:rsidR="00084B71" w14:paraId="25E708B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F4A2E" w14:textId="77777777" w:rsidR="00084B71" w:rsidRDefault="004E07A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DCB90" w14:textId="77777777" w:rsidR="00084B71" w:rsidRDefault="004E07A4">
            <w:pPr>
              <w:jc w:val="right"/>
            </w:pPr>
            <w:r>
              <w:rPr>
                <w:rFonts w:ascii="Arial" w:hAnsi="Arial" w:cs="Arial"/>
                <w:color w:val="000000"/>
                <w:position w:val="-2"/>
                <w:sz w:val="18"/>
                <w:szCs w:val="18"/>
              </w:rPr>
              <w:t>26.08.2024 ob 12:00</w:t>
            </w:r>
          </w:p>
        </w:tc>
      </w:tr>
    </w:tbl>
    <w:p w14:paraId="2B4701B2" w14:textId="77777777" w:rsidR="004E07A4" w:rsidRDefault="004E07A4" w:rsidP="00782787">
      <w:pPr>
        <w:pStyle w:val="Paragraf"/>
        <w:spacing w:line="240" w:lineRule="auto"/>
        <w:rPr>
          <w:rFonts w:ascii="Arial" w:hAnsi="Arial" w:cs="Arial"/>
        </w:rPr>
      </w:pPr>
    </w:p>
    <w:p w14:paraId="5E18C4A2"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73C52D0" w14:textId="77777777" w:rsidR="004E07A4" w:rsidRDefault="004E07A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041FF34" w14:textId="77777777" w:rsidR="004E07A4" w:rsidRDefault="004E07A4"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5EE861A7" w14:textId="77777777" w:rsidR="004E07A4" w:rsidRDefault="004E07A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13F735DD" w14:textId="77777777" w:rsidR="00084B71" w:rsidRDefault="004E07A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0DDA0BDF"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106206A" w14:textId="77777777" w:rsidR="004E07A4" w:rsidRDefault="004E07A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84B71" w14:paraId="65641EC1" w14:textId="77777777">
        <w:tc>
          <w:tcPr>
            <w:tcW w:w="0" w:type="auto"/>
            <w:tcMar>
              <w:top w:w="0" w:type="auto"/>
              <w:bottom w:w="0" w:type="auto"/>
            </w:tcMar>
          </w:tcPr>
          <w:p w14:paraId="63163109" w14:textId="77777777" w:rsidR="00084B71" w:rsidRDefault="004E07A4" w:rsidP="00847591">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CFCBA6A" w14:textId="77777777" w:rsidR="00084B71" w:rsidRDefault="004E07A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688485B" w14:textId="77777777" w:rsidR="00084B71" w:rsidRDefault="004E07A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54C885B" w14:textId="77777777" w:rsidR="00084B71" w:rsidRDefault="004E07A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417AE7F" w14:textId="77777777" w:rsidR="00084B71" w:rsidRDefault="004E07A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B8E3B1D" w14:textId="77777777" w:rsidR="00084B71" w:rsidRDefault="004E07A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7EC6D7" w14:textId="77777777" w:rsidR="00084B71" w:rsidRDefault="004E07A4">
      <w:pPr>
        <w:spacing w:before="225" w:after="225" w:line="240" w:lineRule="auto"/>
        <w:jc w:val="both"/>
      </w:pPr>
      <w:r>
        <w:rPr>
          <w:rFonts w:ascii="Arial" w:hAnsi="Arial" w:cs="Arial"/>
          <w:color w:val="000000"/>
          <w:sz w:val="18"/>
          <w:szCs w:val="18"/>
        </w:rPr>
        <w:t>Po preteku roka za predložitev ponudb ponudbe ne bo več mogoče oddati.</w:t>
      </w:r>
    </w:p>
    <w:p w14:paraId="0C9EF0F6"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88ED273" w14:textId="77777777" w:rsidR="004E07A4" w:rsidRPr="00445A62" w:rsidRDefault="004E07A4"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2A2C71C0" w14:textId="77777777" w:rsidR="004E07A4" w:rsidRPr="00445A62" w:rsidRDefault="004E07A4" w:rsidP="005747CB">
      <w:pPr>
        <w:spacing w:before="120" w:after="120"/>
        <w:jc w:val="both"/>
        <w:rPr>
          <w:rFonts w:ascii="Arial" w:hAnsi="Arial" w:cs="Arial"/>
          <w:b/>
          <w:sz w:val="18"/>
          <w:szCs w:val="18"/>
        </w:rPr>
      </w:pPr>
      <w:r>
        <w:rPr>
          <w:rFonts w:ascii="Arial" w:hAnsi="Arial" w:cs="Arial"/>
          <w:b/>
          <w:sz w:val="18"/>
          <w:szCs w:val="18"/>
        </w:rPr>
        <w:t>Spletna aplikacija e-JN</w:t>
      </w:r>
    </w:p>
    <w:p w14:paraId="0614A2C7" w14:textId="77777777" w:rsidR="00084B71" w:rsidRDefault="004E07A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0B55F78"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91C5AC2" w14:textId="77777777" w:rsidR="004E07A4" w:rsidRPr="00445A62" w:rsidRDefault="004E07A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FD287FD" w14:textId="77777777" w:rsidR="00084B71" w:rsidRDefault="004E07A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AB7C1A4"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68C640E" w14:textId="77777777" w:rsidR="004E07A4" w:rsidRPr="00445A62" w:rsidRDefault="004E07A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2E73EC3" w14:textId="77777777" w:rsidR="00084B71" w:rsidRDefault="004E07A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C5F71DE"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04A01FE1" w14:textId="77777777" w:rsidR="00084B71" w:rsidRDefault="004E07A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84B71" w14:paraId="5652DDF7" w14:textId="77777777">
        <w:tc>
          <w:tcPr>
            <w:tcW w:w="0" w:type="auto"/>
            <w:tcMar>
              <w:top w:w="0" w:type="auto"/>
              <w:bottom w:w="0" w:type="auto"/>
            </w:tcMar>
          </w:tcPr>
          <w:p w14:paraId="0DF3A022" w14:textId="77777777" w:rsidR="00084B71" w:rsidRDefault="004E07A4" w:rsidP="00847591">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41A2D9D" w14:textId="77777777" w:rsidR="00084B71" w:rsidRDefault="004E07A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B54B48E" w14:textId="77777777" w:rsidR="00084B71" w:rsidRDefault="004E07A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B9F813B" w14:textId="77777777" w:rsidR="004E07A4" w:rsidRPr="00BB1848" w:rsidRDefault="004E07A4" w:rsidP="00872C8A">
      <w:pPr>
        <w:pStyle w:val="Paragraf"/>
        <w:spacing w:before="0" w:after="0"/>
        <w:rPr>
          <w:rFonts w:cs="Arial"/>
        </w:rPr>
      </w:pPr>
    </w:p>
    <w:p w14:paraId="712D7F82" w14:textId="77777777" w:rsidR="004E07A4" w:rsidRPr="00445A62" w:rsidRDefault="004E07A4" w:rsidP="001761E6">
      <w:pPr>
        <w:pStyle w:val="Paragraf"/>
        <w:spacing w:before="0" w:after="0"/>
        <w:jc w:val="both"/>
        <w:rPr>
          <w:rFonts w:ascii="Arial" w:hAnsi="Arial" w:cs="Arial"/>
        </w:rPr>
      </w:pPr>
    </w:p>
    <w:p w14:paraId="79819E93" w14:textId="060961BE" w:rsidR="00084B71" w:rsidRDefault="004E07A4">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847591">
        <w:rPr>
          <w:rFonts w:ascii="Arial" w:hAnsi="Arial" w:cs="Arial"/>
          <w:color w:val="000000"/>
          <w:sz w:val="18"/>
          <w:szCs w:val="18"/>
        </w:rPr>
        <w:t>19</w:t>
      </w:r>
      <w:r>
        <w:rPr>
          <w:rFonts w:ascii="Arial" w:hAnsi="Arial" w:cs="Arial"/>
          <w:color w:val="000000"/>
          <w:sz w:val="18"/>
          <w:szCs w:val="18"/>
        </w:rPr>
        <w:t>.07.2024</w:t>
      </w:r>
      <w:r>
        <w:rPr>
          <w:rFonts w:ascii="Arial" w:hAnsi="Arial" w:cs="Arial"/>
          <w:color w:val="000000"/>
          <w:sz w:val="18"/>
          <w:szCs w:val="18"/>
        </w:rPr>
        <w:br/>
        <w:t>Kraj: Novo mesto</w:t>
      </w:r>
    </w:p>
    <w:p w14:paraId="1F159F7C" w14:textId="77777777" w:rsidR="00847591" w:rsidRDefault="00847591">
      <w:pPr>
        <w:spacing w:after="0" w:line="240" w:lineRule="auto"/>
        <w:rPr>
          <w:rFonts w:ascii="Arial" w:hAnsi="Arial" w:cs="Arial"/>
          <w:color w:val="000000"/>
          <w:sz w:val="18"/>
          <w:szCs w:val="18"/>
        </w:rPr>
      </w:pPr>
    </w:p>
    <w:p w14:paraId="1B0C1406" w14:textId="77777777" w:rsidR="00847591" w:rsidRDefault="00847591">
      <w:pPr>
        <w:spacing w:after="0" w:line="240" w:lineRule="auto"/>
        <w:rPr>
          <w:rFonts w:ascii="Arial" w:hAnsi="Arial" w:cs="Arial"/>
          <w:color w:val="000000"/>
          <w:sz w:val="18"/>
          <w:szCs w:val="18"/>
        </w:rPr>
      </w:pPr>
    </w:p>
    <w:p w14:paraId="0A762064" w14:textId="77777777" w:rsidR="00847591" w:rsidRDefault="00847591">
      <w:pPr>
        <w:spacing w:after="0" w:line="240" w:lineRule="auto"/>
        <w:rPr>
          <w:rFonts w:ascii="Arial" w:hAnsi="Arial" w:cs="Arial"/>
          <w:color w:val="000000"/>
          <w:sz w:val="18"/>
          <w:szCs w:val="18"/>
        </w:rPr>
      </w:pPr>
    </w:p>
    <w:p w14:paraId="5E7C0D85" w14:textId="77777777" w:rsidR="00847591" w:rsidRDefault="0084759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084B71" w14:paraId="2B072DFE" w14:textId="77777777">
        <w:trPr>
          <w:cantSplit/>
        </w:trPr>
        <w:tc>
          <w:tcPr>
            <w:tcW w:w="0" w:type="auto"/>
            <w:tcMar>
              <w:top w:w="135" w:type="dxa"/>
              <w:bottom w:w="135" w:type="dxa"/>
            </w:tcMar>
            <w:vAlign w:val="center"/>
          </w:tcPr>
          <w:p w14:paraId="7CAD7372" w14:textId="77777777" w:rsidR="00084B71" w:rsidRDefault="004E07A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532DAF8" w14:textId="77777777" w:rsidR="00084B71" w:rsidRDefault="004E07A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doc. dr. Milena Kramar Zupan</w:t>
            </w:r>
          </w:p>
        </w:tc>
      </w:tr>
    </w:tbl>
    <w:p w14:paraId="4D7C3134" w14:textId="77777777" w:rsidR="00084B71" w:rsidRDefault="00084B7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84B71" w14:paraId="06B152B6" w14:textId="77777777">
        <w:tc>
          <w:tcPr>
            <w:tcW w:w="0" w:type="auto"/>
            <w:tcMar>
              <w:top w:w="135" w:type="dxa"/>
              <w:bottom w:w="135" w:type="dxa"/>
            </w:tcMar>
            <w:vAlign w:val="center"/>
          </w:tcPr>
          <w:p w14:paraId="3078801E" w14:textId="77777777" w:rsidR="00084B71" w:rsidRDefault="00084B71"/>
        </w:tc>
        <w:tc>
          <w:tcPr>
            <w:tcW w:w="4000" w:type="pct"/>
            <w:shd w:val="clear" w:color="auto" w:fill="3E8BC9"/>
            <w:tcMar>
              <w:top w:w="135" w:type="dxa"/>
              <w:bottom w:w="135" w:type="dxa"/>
            </w:tcMar>
            <w:vAlign w:val="center"/>
          </w:tcPr>
          <w:p w14:paraId="19D7CBC7" w14:textId="77777777" w:rsidR="00084B71" w:rsidRDefault="004E07A4">
            <w:r>
              <w:rPr>
                <w:rFonts w:ascii="Arial" w:hAnsi="Arial" w:cs="Arial"/>
                <w:color w:val="FFFFFF"/>
                <w:position w:val="-2"/>
                <w:sz w:val="18"/>
                <w:szCs w:val="18"/>
                <w:shd w:val="clear" w:color="auto" w:fill="3E8BC9"/>
              </w:rPr>
              <w:t>Sklopi</w:t>
            </w:r>
          </w:p>
        </w:tc>
      </w:tr>
    </w:tbl>
    <w:p w14:paraId="5BBEB32F" w14:textId="77777777" w:rsidR="00084B71" w:rsidRDefault="004E07A4">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3DECEC37" w14:textId="77777777" w:rsidR="00084B71" w:rsidRDefault="004E07A4">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52EC12A" w14:textId="77777777" w:rsidR="00084B71" w:rsidRDefault="004E07A4">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084B71" w14:paraId="7E6F6C3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B5312A" w14:textId="77777777" w:rsidR="00084B71" w:rsidRDefault="004E07A4">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2BE7FC" w14:textId="77777777" w:rsidR="00084B71" w:rsidRDefault="004E07A4">
            <w:pPr>
              <w:jc w:val="center"/>
            </w:pPr>
            <w:r>
              <w:rPr>
                <w:rFonts w:ascii="Arial" w:hAnsi="Arial" w:cs="Arial"/>
                <w:b/>
                <w:bCs/>
                <w:color w:val="000000"/>
                <w:position w:val="-2"/>
                <w:sz w:val="18"/>
                <w:szCs w:val="18"/>
                <w:shd w:val="clear" w:color="auto" w:fill="D1D1D1"/>
              </w:rPr>
              <w:t>Naziv sklopa</w:t>
            </w:r>
          </w:p>
        </w:tc>
      </w:tr>
      <w:tr w:rsidR="00084B71" w14:paraId="26713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74044" w14:textId="77777777" w:rsidR="00084B71" w:rsidRDefault="004E07A4">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932DE" w14:textId="77777777" w:rsidR="00084B71" w:rsidRDefault="004E07A4">
            <w:r>
              <w:rPr>
                <w:rFonts w:ascii="Arial" w:hAnsi="Arial" w:cs="Arial"/>
                <w:color w:val="000000"/>
                <w:position w:val="-2"/>
                <w:sz w:val="18"/>
                <w:szCs w:val="18"/>
              </w:rPr>
              <w:t>Sklop 1: SREDSTVA ZA INŠTRUMENTE IN PRIPOMOČKE</w:t>
            </w:r>
          </w:p>
        </w:tc>
      </w:tr>
      <w:tr w:rsidR="00084B71" w14:paraId="29BE3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2FD8F" w14:textId="77777777" w:rsidR="00084B71" w:rsidRDefault="004E07A4">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6483D" w14:textId="77777777" w:rsidR="00084B71" w:rsidRDefault="004E07A4">
            <w:r>
              <w:rPr>
                <w:rFonts w:ascii="Arial" w:hAnsi="Arial" w:cs="Arial"/>
                <w:color w:val="000000"/>
                <w:position w:val="-2"/>
                <w:sz w:val="18"/>
                <w:szCs w:val="18"/>
              </w:rPr>
              <w:t>Sklop 2: RAZKUŽILA ZA POVRŠINE IN OPREMO</w:t>
            </w:r>
          </w:p>
        </w:tc>
      </w:tr>
      <w:tr w:rsidR="00084B71" w14:paraId="405ABC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37542" w14:textId="77777777" w:rsidR="00084B71" w:rsidRDefault="004E07A4">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60F03" w14:textId="77777777" w:rsidR="00084B71" w:rsidRDefault="004E07A4">
            <w:r>
              <w:rPr>
                <w:rFonts w:ascii="Arial" w:hAnsi="Arial" w:cs="Arial"/>
                <w:color w:val="000000"/>
                <w:position w:val="-2"/>
                <w:sz w:val="18"/>
                <w:szCs w:val="18"/>
              </w:rPr>
              <w:t>Sklop 3: RAZKUŽILA ZA KOŽO IN SLUZNICE</w:t>
            </w:r>
          </w:p>
        </w:tc>
      </w:tr>
      <w:tr w:rsidR="00084B71" w14:paraId="6D4BED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F5CBB" w14:textId="77777777" w:rsidR="00084B71" w:rsidRDefault="004E07A4">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5549D" w14:textId="77777777" w:rsidR="00084B71" w:rsidRDefault="004E07A4">
            <w:r>
              <w:rPr>
                <w:rFonts w:ascii="Arial" w:hAnsi="Arial" w:cs="Arial"/>
                <w:color w:val="000000"/>
                <w:position w:val="-2"/>
                <w:sz w:val="18"/>
                <w:szCs w:val="18"/>
              </w:rPr>
              <w:t>Sklop 4: SREDSTVA ZA HIGIENSKO IN KIRURŠKO RAZKUŽEVANJE ROK</w:t>
            </w:r>
          </w:p>
        </w:tc>
      </w:tr>
      <w:tr w:rsidR="00084B71" w14:paraId="60136B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FE84F" w14:textId="77777777" w:rsidR="00084B71" w:rsidRDefault="004E07A4">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FC848" w14:textId="77777777" w:rsidR="00084B71" w:rsidRDefault="004E07A4">
            <w:r>
              <w:rPr>
                <w:rFonts w:ascii="Arial" w:hAnsi="Arial" w:cs="Arial"/>
                <w:color w:val="000000"/>
                <w:position w:val="-2"/>
                <w:sz w:val="18"/>
                <w:szCs w:val="18"/>
              </w:rPr>
              <w:t>Sklop 5: RAZKUŽILA ZA ČISTE PROSTORE</w:t>
            </w:r>
          </w:p>
        </w:tc>
      </w:tr>
    </w:tbl>
    <w:p w14:paraId="640031C9" w14:textId="77777777" w:rsidR="00084B71" w:rsidRDefault="00084B71">
      <w:pPr>
        <w:sectPr w:rsidR="00084B71" w:rsidSect="006E7A2B">
          <w:headerReference w:type="default" r:id="rId10"/>
          <w:footerReference w:type="default" r:id="rId11"/>
          <w:pgSz w:w="11906" w:h="16838"/>
          <w:pgMar w:top="1418" w:right="1418" w:bottom="1418" w:left="1418" w:header="567" w:footer="596" w:gutter="0"/>
          <w:cols w:space="708"/>
          <w:docGrid w:linePitch="360"/>
        </w:sectPr>
      </w:pPr>
    </w:p>
    <w:p w14:paraId="7682E374" w14:textId="77777777" w:rsidR="004E07A4" w:rsidRPr="00EF740C" w:rsidRDefault="004E07A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65CC783" w14:textId="77777777" w:rsidR="004E07A4" w:rsidRDefault="004E07A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84B71" w14:paraId="4C6598DC" w14:textId="77777777">
        <w:tc>
          <w:tcPr>
            <w:tcW w:w="0" w:type="auto"/>
            <w:shd w:val="clear" w:color="auto" w:fill="000000"/>
            <w:tcMar>
              <w:top w:w="150" w:type="dxa"/>
              <w:bottom w:w="150" w:type="dxa"/>
            </w:tcMar>
            <w:vAlign w:val="center"/>
          </w:tcPr>
          <w:p w14:paraId="005EB580" w14:textId="77777777" w:rsidR="00084B71" w:rsidRDefault="004E07A4">
            <w:r>
              <w:rPr>
                <w:rFonts w:ascii="Arial" w:hAnsi="Arial" w:cs="Arial"/>
                <w:b/>
                <w:bCs/>
                <w:color w:val="FFFFFF"/>
                <w:position w:val="-2"/>
                <w:sz w:val="18"/>
                <w:szCs w:val="18"/>
                <w:shd w:val="clear" w:color="auto" w:fill="000000"/>
              </w:rPr>
              <w:t>1. Splošna navodila</w:t>
            </w:r>
          </w:p>
        </w:tc>
      </w:tr>
    </w:tbl>
    <w:p w14:paraId="70A613F3" w14:textId="77777777" w:rsidR="00084B71" w:rsidRDefault="004E07A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E584C50" w14:textId="77777777" w:rsidR="00084B71" w:rsidRDefault="004E07A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C74566F" w14:textId="77777777" w:rsidR="00084B71" w:rsidRDefault="004E07A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248ABB" w14:textId="77777777" w:rsidR="00084B71" w:rsidRDefault="004E07A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2EB20CC" w14:textId="77777777" w:rsidR="00084B71" w:rsidRDefault="004E07A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155E510" w14:textId="77777777" w:rsidR="00084B71" w:rsidRDefault="004E07A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7415E12" w14:textId="77777777" w:rsidR="00084B71" w:rsidRDefault="004E07A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1C2A86A" w14:textId="77777777" w:rsidR="00084B71" w:rsidRDefault="00084B7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84B71" w14:paraId="562E3493" w14:textId="77777777">
        <w:tc>
          <w:tcPr>
            <w:tcW w:w="0" w:type="auto"/>
            <w:shd w:val="clear" w:color="auto" w:fill="000000"/>
            <w:tcMar>
              <w:top w:w="150" w:type="dxa"/>
              <w:bottom w:w="150" w:type="dxa"/>
            </w:tcMar>
            <w:vAlign w:val="center"/>
          </w:tcPr>
          <w:p w14:paraId="13C3B61D" w14:textId="77777777" w:rsidR="00084B71" w:rsidRDefault="004E07A4">
            <w:r>
              <w:rPr>
                <w:rFonts w:ascii="Arial" w:hAnsi="Arial" w:cs="Arial"/>
                <w:b/>
                <w:bCs/>
                <w:color w:val="FFFFFF"/>
                <w:position w:val="-2"/>
                <w:sz w:val="18"/>
                <w:szCs w:val="18"/>
                <w:shd w:val="clear" w:color="auto" w:fill="000000"/>
              </w:rPr>
              <w:t>2. Zakoni in predpisi</w:t>
            </w:r>
          </w:p>
        </w:tc>
      </w:tr>
    </w:tbl>
    <w:p w14:paraId="45A3D487" w14:textId="77777777" w:rsidR="00084B71" w:rsidRDefault="004E07A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84B71" w14:paraId="670B3F2C" w14:textId="77777777">
        <w:tc>
          <w:tcPr>
            <w:tcW w:w="0" w:type="auto"/>
            <w:tcMar>
              <w:top w:w="0" w:type="auto"/>
              <w:bottom w:w="0" w:type="auto"/>
            </w:tcMar>
          </w:tcPr>
          <w:p w14:paraId="391D12D0"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2B679240"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F626F2D"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3E4FE797"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A746852"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ED2CACE"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7BB49CD"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5836502" w14:textId="77777777" w:rsidR="00084B71" w:rsidRDefault="004E07A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C6D865" w14:textId="77777777" w:rsidR="00084B71" w:rsidRDefault="004E07A4">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36845ED" w14:textId="77777777" w:rsidR="00084B71" w:rsidRDefault="004E07A4">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24F6786" w14:textId="77777777" w:rsidR="00084B71" w:rsidRDefault="004E07A4">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B432BAB" w14:textId="77777777" w:rsidR="00084B71" w:rsidRDefault="004E07A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2AEEE423" w14:textId="77777777" w:rsidR="00084B71" w:rsidRDefault="004E07A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B2E237" w14:textId="77777777" w:rsidR="00084B71" w:rsidRDefault="004E07A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084B71" w14:paraId="3EA077DB" w14:textId="77777777" w:rsidTr="00847591">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84B71" w14:paraId="7DF20973" w14:textId="77777777">
              <w:tc>
                <w:tcPr>
                  <w:tcW w:w="0" w:type="auto"/>
                  <w:tcMar>
                    <w:top w:w="0" w:type="auto"/>
                    <w:bottom w:w="0" w:type="auto"/>
                  </w:tcMar>
                </w:tcPr>
                <w:p w14:paraId="4E9D271B" w14:textId="77777777" w:rsidR="00084B71" w:rsidRDefault="00084B71"/>
              </w:tc>
            </w:tr>
          </w:tbl>
          <w:p w14:paraId="49618E64" w14:textId="77777777" w:rsidR="00084B71" w:rsidRDefault="00084B71"/>
        </w:tc>
      </w:tr>
      <w:tr w:rsidR="00084B71" w14:paraId="11C2D013" w14:textId="77777777" w:rsidTr="00847591">
        <w:tc>
          <w:tcPr>
            <w:tcW w:w="0" w:type="auto"/>
            <w:shd w:val="clear" w:color="auto" w:fill="000000"/>
            <w:tcMar>
              <w:top w:w="150" w:type="dxa"/>
              <w:bottom w:w="150" w:type="dxa"/>
            </w:tcMar>
            <w:vAlign w:val="center"/>
          </w:tcPr>
          <w:p w14:paraId="2FA2C095" w14:textId="77777777" w:rsidR="00084B71" w:rsidRDefault="004E07A4">
            <w:r>
              <w:rPr>
                <w:rFonts w:ascii="Arial" w:hAnsi="Arial" w:cs="Arial"/>
                <w:b/>
                <w:bCs/>
                <w:color w:val="FFFFFF"/>
                <w:position w:val="-2"/>
                <w:sz w:val="18"/>
                <w:szCs w:val="18"/>
                <w:shd w:val="clear" w:color="auto" w:fill="000000"/>
              </w:rPr>
              <w:t>3. Jezik razpisne dokumentacije in ponudbe ter oblika</w:t>
            </w:r>
          </w:p>
        </w:tc>
      </w:tr>
    </w:tbl>
    <w:p w14:paraId="79B5285D" w14:textId="77777777" w:rsidR="00084B71" w:rsidRDefault="004E07A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DA7238" w14:textId="77777777" w:rsidR="00084B71" w:rsidRDefault="004E07A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85CA0B1" w14:textId="77777777" w:rsidR="00084B71" w:rsidRDefault="004E07A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48D71AE" w14:textId="77777777" w:rsidR="00084B71" w:rsidRDefault="004E07A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14EEFB6" w14:textId="77777777" w:rsidR="00084B71" w:rsidRDefault="004E07A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84B71" w14:paraId="3A30652C" w14:textId="77777777">
        <w:tc>
          <w:tcPr>
            <w:tcW w:w="0" w:type="auto"/>
            <w:shd w:val="clear" w:color="auto" w:fill="000000"/>
            <w:tcMar>
              <w:top w:w="150" w:type="dxa"/>
              <w:bottom w:w="150" w:type="dxa"/>
            </w:tcMar>
            <w:vAlign w:val="center"/>
          </w:tcPr>
          <w:p w14:paraId="3C4EE83E" w14:textId="77777777" w:rsidR="00084B71" w:rsidRDefault="004E07A4">
            <w:r>
              <w:rPr>
                <w:rFonts w:ascii="Arial" w:hAnsi="Arial" w:cs="Arial"/>
                <w:b/>
                <w:bCs/>
                <w:color w:val="FFFFFF"/>
                <w:position w:val="-2"/>
                <w:sz w:val="18"/>
                <w:szCs w:val="18"/>
                <w:shd w:val="clear" w:color="auto" w:fill="000000"/>
              </w:rPr>
              <w:t>4. Skupna ponudba</w:t>
            </w:r>
          </w:p>
        </w:tc>
      </w:tr>
    </w:tbl>
    <w:p w14:paraId="6DA609DF" w14:textId="77777777" w:rsidR="00084B71" w:rsidRDefault="004E07A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84B71" w14:paraId="76D2794D" w14:textId="77777777">
        <w:tc>
          <w:tcPr>
            <w:tcW w:w="0" w:type="auto"/>
            <w:tcMar>
              <w:top w:w="0" w:type="auto"/>
              <w:bottom w:w="0" w:type="auto"/>
            </w:tcMar>
          </w:tcPr>
          <w:p w14:paraId="15D59565"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DD0EE07"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13484E13"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7E7E5F9"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66E6EB3"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599C2CA"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384687A" w14:textId="77777777" w:rsidR="00084B71" w:rsidRDefault="004E07A4">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9A8BA35" w14:textId="77777777" w:rsidR="00084B71" w:rsidRDefault="004E07A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84B71" w14:paraId="71E2F20A" w14:textId="77777777">
        <w:tc>
          <w:tcPr>
            <w:tcW w:w="0" w:type="auto"/>
            <w:shd w:val="clear" w:color="auto" w:fill="000000"/>
            <w:tcMar>
              <w:top w:w="150" w:type="dxa"/>
              <w:bottom w:w="150" w:type="dxa"/>
            </w:tcMar>
            <w:vAlign w:val="center"/>
          </w:tcPr>
          <w:p w14:paraId="28FC4B56" w14:textId="77777777" w:rsidR="00084B71" w:rsidRDefault="004E07A4">
            <w:r>
              <w:rPr>
                <w:rFonts w:ascii="Arial" w:hAnsi="Arial" w:cs="Arial"/>
                <w:b/>
                <w:bCs/>
                <w:color w:val="FFFFFF"/>
                <w:position w:val="-2"/>
                <w:sz w:val="18"/>
                <w:szCs w:val="18"/>
                <w:shd w:val="clear" w:color="auto" w:fill="000000"/>
              </w:rPr>
              <w:t>5. ESPD</w:t>
            </w:r>
          </w:p>
        </w:tc>
      </w:tr>
    </w:tbl>
    <w:p w14:paraId="2A6C54A2" w14:textId="77777777" w:rsidR="00084B71" w:rsidRDefault="004E07A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8F78D04" w14:textId="77777777" w:rsidR="00084B71" w:rsidRDefault="004E07A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084B71" w14:paraId="435DBB0F" w14:textId="77777777">
        <w:tc>
          <w:tcPr>
            <w:tcW w:w="0" w:type="auto"/>
            <w:shd w:val="clear" w:color="auto" w:fill="000000"/>
            <w:tcMar>
              <w:top w:w="150" w:type="dxa"/>
              <w:bottom w:w="150" w:type="dxa"/>
            </w:tcMar>
            <w:vAlign w:val="center"/>
          </w:tcPr>
          <w:p w14:paraId="7AFFD365" w14:textId="77777777" w:rsidR="00084B71" w:rsidRDefault="004E07A4">
            <w:r>
              <w:rPr>
                <w:rFonts w:ascii="Arial" w:hAnsi="Arial" w:cs="Arial"/>
                <w:b/>
                <w:bCs/>
                <w:color w:val="FFFFFF"/>
                <w:position w:val="-2"/>
                <w:sz w:val="18"/>
                <w:szCs w:val="18"/>
                <w:shd w:val="clear" w:color="auto" w:fill="000000"/>
              </w:rPr>
              <w:t>6. Ponudba s podizvajalci</w:t>
            </w:r>
          </w:p>
        </w:tc>
      </w:tr>
    </w:tbl>
    <w:p w14:paraId="7DDE018B" w14:textId="77777777" w:rsidR="00084B71" w:rsidRDefault="004E07A4">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48EE1C32" w14:textId="77777777" w:rsidR="00084B71" w:rsidRDefault="004E07A4">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84B71" w14:paraId="662702CB" w14:textId="77777777">
        <w:tc>
          <w:tcPr>
            <w:tcW w:w="0" w:type="auto"/>
            <w:shd w:val="clear" w:color="auto" w:fill="000000"/>
            <w:tcMar>
              <w:top w:w="150" w:type="dxa"/>
              <w:bottom w:w="150" w:type="dxa"/>
            </w:tcMar>
            <w:vAlign w:val="center"/>
          </w:tcPr>
          <w:p w14:paraId="71BC76D0" w14:textId="77777777" w:rsidR="00084B71" w:rsidRDefault="004E07A4">
            <w:r>
              <w:rPr>
                <w:rFonts w:ascii="Arial" w:hAnsi="Arial" w:cs="Arial"/>
                <w:b/>
                <w:bCs/>
                <w:color w:val="FFFFFF"/>
                <w:position w:val="-2"/>
                <w:sz w:val="18"/>
                <w:szCs w:val="18"/>
                <w:shd w:val="clear" w:color="auto" w:fill="000000"/>
              </w:rPr>
              <w:t>7. Ustavitev postopka, zavrnitev vseh ponudb, odstop od izvedbe javnega naročila</w:t>
            </w:r>
          </w:p>
        </w:tc>
      </w:tr>
    </w:tbl>
    <w:p w14:paraId="01A3220E" w14:textId="77777777" w:rsidR="00084B71" w:rsidRDefault="004E07A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84B71" w14:paraId="3AF13D5B" w14:textId="77777777">
        <w:tc>
          <w:tcPr>
            <w:tcW w:w="0" w:type="auto"/>
            <w:shd w:val="clear" w:color="auto" w:fill="000000"/>
            <w:tcMar>
              <w:top w:w="150" w:type="dxa"/>
              <w:bottom w:w="150" w:type="dxa"/>
            </w:tcMar>
            <w:vAlign w:val="center"/>
          </w:tcPr>
          <w:p w14:paraId="6A5E33AC" w14:textId="77777777" w:rsidR="00084B71" w:rsidRDefault="004E07A4">
            <w:r>
              <w:rPr>
                <w:rFonts w:ascii="Arial" w:hAnsi="Arial" w:cs="Arial"/>
                <w:b/>
                <w:bCs/>
                <w:color w:val="FFFFFF"/>
                <w:position w:val="-2"/>
                <w:sz w:val="18"/>
                <w:szCs w:val="18"/>
                <w:shd w:val="clear" w:color="auto" w:fill="000000"/>
              </w:rPr>
              <w:t>8. Zmanjšanje obsega naročila</w:t>
            </w:r>
          </w:p>
        </w:tc>
      </w:tr>
    </w:tbl>
    <w:p w14:paraId="53CB9244" w14:textId="77777777" w:rsidR="00084B71" w:rsidRDefault="004E07A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3B71C1C" w14:textId="77777777" w:rsidR="00084B71" w:rsidRDefault="004E07A4">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84B71" w14:paraId="373B13F8" w14:textId="77777777">
        <w:tc>
          <w:tcPr>
            <w:tcW w:w="0" w:type="auto"/>
            <w:shd w:val="clear" w:color="auto" w:fill="000000"/>
            <w:tcMar>
              <w:top w:w="150" w:type="dxa"/>
              <w:bottom w:w="150" w:type="dxa"/>
            </w:tcMar>
            <w:vAlign w:val="center"/>
          </w:tcPr>
          <w:p w14:paraId="62BE3D1B" w14:textId="77777777" w:rsidR="00084B71" w:rsidRDefault="004E07A4">
            <w:r>
              <w:rPr>
                <w:rFonts w:ascii="Arial" w:hAnsi="Arial" w:cs="Arial"/>
                <w:b/>
                <w:bCs/>
                <w:color w:val="FFFFFF"/>
                <w:position w:val="-2"/>
                <w:sz w:val="18"/>
                <w:szCs w:val="18"/>
                <w:shd w:val="clear" w:color="auto" w:fill="000000"/>
              </w:rPr>
              <w:t>9. Dopolnjevanje, spreminjanje ter pojasnjevanje ponudb</w:t>
            </w:r>
          </w:p>
        </w:tc>
      </w:tr>
    </w:tbl>
    <w:p w14:paraId="7079DECB" w14:textId="77777777" w:rsidR="00084B71" w:rsidRDefault="004E07A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E64F973" w14:textId="77777777" w:rsidR="00084B71" w:rsidRDefault="004E07A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2C2733D" w14:textId="77777777" w:rsidR="00084B71" w:rsidRDefault="004E07A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08CBC96C" w14:textId="77777777" w:rsidR="00084B71" w:rsidRDefault="004E07A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CFAFB0C" w14:textId="77777777" w:rsidR="00084B71" w:rsidRDefault="004E07A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137DA16D" w14:textId="77777777" w:rsidR="00084B71" w:rsidRDefault="004E07A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84B71" w14:paraId="7204C677" w14:textId="77777777">
        <w:tc>
          <w:tcPr>
            <w:tcW w:w="0" w:type="auto"/>
            <w:shd w:val="clear" w:color="auto" w:fill="000000"/>
            <w:tcMar>
              <w:top w:w="150" w:type="dxa"/>
              <w:bottom w:w="150" w:type="dxa"/>
            </w:tcMar>
            <w:vAlign w:val="center"/>
          </w:tcPr>
          <w:p w14:paraId="55A69090" w14:textId="77777777" w:rsidR="00084B71" w:rsidRDefault="004E07A4">
            <w:r>
              <w:rPr>
                <w:rFonts w:ascii="Arial" w:hAnsi="Arial" w:cs="Arial"/>
                <w:b/>
                <w:bCs/>
                <w:color w:val="FFFFFF"/>
                <w:position w:val="-2"/>
                <w:sz w:val="18"/>
                <w:szCs w:val="18"/>
                <w:shd w:val="clear" w:color="auto" w:fill="000000"/>
              </w:rPr>
              <w:t>10. Obvestilo o oddaji naročila</w:t>
            </w:r>
          </w:p>
        </w:tc>
      </w:tr>
    </w:tbl>
    <w:p w14:paraId="3C3EC17C" w14:textId="77777777" w:rsidR="00084B71" w:rsidRDefault="004E07A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918E6F" w14:textId="77777777" w:rsidR="00084B71" w:rsidRDefault="004E07A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11210BD" w14:textId="77777777" w:rsidR="00084B71" w:rsidRDefault="004E07A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D190962" w14:textId="77777777" w:rsidR="00084B71" w:rsidRDefault="004E07A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84B71" w14:paraId="6BAC72B7" w14:textId="77777777">
        <w:tc>
          <w:tcPr>
            <w:tcW w:w="0" w:type="auto"/>
            <w:shd w:val="clear" w:color="auto" w:fill="000000"/>
            <w:tcMar>
              <w:top w:w="150" w:type="dxa"/>
              <w:bottom w:w="150" w:type="dxa"/>
            </w:tcMar>
            <w:vAlign w:val="center"/>
          </w:tcPr>
          <w:p w14:paraId="7489F5ED" w14:textId="77777777" w:rsidR="00084B71" w:rsidRDefault="004E07A4">
            <w:r>
              <w:rPr>
                <w:rFonts w:ascii="Arial" w:hAnsi="Arial" w:cs="Arial"/>
                <w:b/>
                <w:bCs/>
                <w:color w:val="FFFFFF"/>
                <w:position w:val="-2"/>
                <w:sz w:val="18"/>
                <w:szCs w:val="18"/>
                <w:shd w:val="clear" w:color="auto" w:fill="000000"/>
              </w:rPr>
              <w:lastRenderedPageBreak/>
              <w:t>11. Zaupnost ponudbene dokumentacije</w:t>
            </w:r>
          </w:p>
        </w:tc>
      </w:tr>
    </w:tbl>
    <w:p w14:paraId="51B9CCCB" w14:textId="77777777" w:rsidR="00084B71" w:rsidRDefault="004E07A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FF25A64" w14:textId="77777777" w:rsidR="00084B71" w:rsidRDefault="004E07A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F829594" w14:textId="77777777" w:rsidR="00084B71" w:rsidRDefault="004E07A4">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84B71" w14:paraId="624EA79D" w14:textId="77777777">
        <w:tc>
          <w:tcPr>
            <w:tcW w:w="0" w:type="auto"/>
            <w:tcMar>
              <w:top w:w="0" w:type="auto"/>
              <w:bottom w:w="0" w:type="auto"/>
            </w:tcMar>
          </w:tcPr>
          <w:p w14:paraId="7FB13424"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C2A4024"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ima tržno vrednost;</w:t>
            </w:r>
          </w:p>
          <w:p w14:paraId="0BEB70AF"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E811B28" w14:textId="77777777" w:rsidR="00084B71" w:rsidRDefault="004E07A4">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9FBC7AA" w14:textId="77777777" w:rsidR="00084B71" w:rsidRDefault="004E07A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0B27A199" w14:textId="77777777" w:rsidR="00084B71" w:rsidRDefault="004E07A4">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84B71" w14:paraId="642E93A1" w14:textId="77777777">
        <w:tc>
          <w:tcPr>
            <w:tcW w:w="0" w:type="auto"/>
            <w:shd w:val="clear" w:color="auto" w:fill="000000"/>
            <w:tcMar>
              <w:top w:w="150" w:type="dxa"/>
              <w:bottom w:w="150" w:type="dxa"/>
            </w:tcMar>
            <w:vAlign w:val="center"/>
          </w:tcPr>
          <w:p w14:paraId="0A6F2016" w14:textId="77777777" w:rsidR="00084B71" w:rsidRDefault="004E07A4">
            <w:r>
              <w:rPr>
                <w:rFonts w:ascii="Arial" w:hAnsi="Arial" w:cs="Arial"/>
                <w:b/>
                <w:bCs/>
                <w:color w:val="FFFFFF"/>
                <w:position w:val="-2"/>
                <w:sz w:val="18"/>
                <w:szCs w:val="18"/>
                <w:shd w:val="clear" w:color="auto" w:fill="000000"/>
              </w:rPr>
              <w:t>12. Način predložitve dokumentov v ponudbi</w:t>
            </w:r>
          </w:p>
        </w:tc>
      </w:tr>
    </w:tbl>
    <w:p w14:paraId="69E264B2" w14:textId="77777777" w:rsidR="00084B71" w:rsidRDefault="004E07A4">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D3DFF5F" w14:textId="77777777" w:rsidR="00084B71" w:rsidRDefault="004E07A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E7A98E8" w14:textId="77777777" w:rsidR="00084B71" w:rsidRDefault="004E07A4">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0048DB5F" w14:textId="77777777" w:rsidR="00084B71" w:rsidRDefault="004E07A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6146BE2" w14:textId="77777777" w:rsidR="00084B71" w:rsidRDefault="004E07A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084B71" w14:paraId="154C9EC6" w14:textId="77777777">
        <w:tc>
          <w:tcPr>
            <w:tcW w:w="0" w:type="auto"/>
            <w:shd w:val="clear" w:color="auto" w:fill="000000"/>
            <w:tcMar>
              <w:top w:w="150" w:type="dxa"/>
              <w:bottom w:w="150" w:type="dxa"/>
            </w:tcMar>
            <w:vAlign w:val="center"/>
          </w:tcPr>
          <w:p w14:paraId="587B828F" w14:textId="77777777" w:rsidR="00084B71" w:rsidRDefault="004E07A4">
            <w:r>
              <w:rPr>
                <w:rFonts w:ascii="Arial" w:hAnsi="Arial" w:cs="Arial"/>
                <w:b/>
                <w:bCs/>
                <w:color w:val="FFFFFF"/>
                <w:position w:val="-2"/>
                <w:sz w:val="18"/>
                <w:szCs w:val="18"/>
                <w:shd w:val="clear" w:color="auto" w:fill="000000"/>
              </w:rPr>
              <w:lastRenderedPageBreak/>
              <w:t>13. Veljavnost ponudbe</w:t>
            </w:r>
          </w:p>
        </w:tc>
      </w:tr>
    </w:tbl>
    <w:p w14:paraId="3773D810" w14:textId="77777777" w:rsidR="00084B71" w:rsidRDefault="004E07A4">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234B840" w14:textId="77777777" w:rsidR="00084B71" w:rsidRDefault="004E07A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84B71" w14:paraId="279B5946" w14:textId="77777777">
        <w:tc>
          <w:tcPr>
            <w:tcW w:w="0" w:type="auto"/>
            <w:shd w:val="clear" w:color="auto" w:fill="000000"/>
            <w:tcMar>
              <w:top w:w="150" w:type="dxa"/>
              <w:bottom w:w="150" w:type="dxa"/>
            </w:tcMar>
            <w:vAlign w:val="center"/>
          </w:tcPr>
          <w:p w14:paraId="6B8D524E" w14:textId="77777777" w:rsidR="00084B71" w:rsidRDefault="004E07A4">
            <w:r>
              <w:rPr>
                <w:rFonts w:ascii="Arial" w:hAnsi="Arial" w:cs="Arial"/>
                <w:b/>
                <w:bCs/>
                <w:color w:val="FFFFFF"/>
                <w:position w:val="-2"/>
                <w:sz w:val="18"/>
                <w:szCs w:val="18"/>
                <w:shd w:val="clear" w:color="auto" w:fill="000000"/>
              </w:rPr>
              <w:t>14. Pravno varstvo</w:t>
            </w:r>
          </w:p>
        </w:tc>
      </w:tr>
    </w:tbl>
    <w:p w14:paraId="0DBC8B4E" w14:textId="77777777" w:rsidR="00084B71" w:rsidRDefault="004E07A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538DDA5" w14:textId="77777777" w:rsidR="00084B71" w:rsidRDefault="004E07A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19BC028" w14:textId="77777777" w:rsidR="00084B71" w:rsidRDefault="004E07A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F27A7BC" w14:textId="77777777" w:rsidR="00084B71" w:rsidRDefault="004E07A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7F5A8BAB" w14:textId="77777777" w:rsidR="00084B71" w:rsidRDefault="004E07A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FAD1E0D" w14:textId="77777777" w:rsidR="00084B71" w:rsidRDefault="004E07A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F66A72C" w14:textId="77777777" w:rsidR="00084B71" w:rsidRDefault="004E07A4">
      <w:pPr>
        <w:spacing w:before="225" w:after="225" w:line="240" w:lineRule="auto"/>
        <w:jc w:val="both"/>
      </w:pPr>
      <w:r>
        <w:rPr>
          <w:rFonts w:ascii="Arial" w:hAnsi="Arial" w:cs="Arial"/>
          <w:color w:val="000000"/>
          <w:sz w:val="18"/>
          <w:szCs w:val="18"/>
        </w:rPr>
        <w:t>https://ejn.gov.si/sistem/pravno-varstvo.html</w:t>
      </w:r>
    </w:p>
    <w:p w14:paraId="602823A4" w14:textId="77777777" w:rsidR="00084B71" w:rsidRDefault="004E07A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EEC308D" w14:textId="77777777" w:rsidR="00084B71" w:rsidRDefault="004E07A4">
      <w:pPr>
        <w:spacing w:before="225" w:after="225" w:line="240" w:lineRule="auto"/>
        <w:jc w:val="both"/>
      </w:pPr>
      <w:r>
        <w:rPr>
          <w:rFonts w:ascii="Arial" w:hAnsi="Arial" w:cs="Arial"/>
          <w:color w:val="000000"/>
          <w:sz w:val="18"/>
          <w:szCs w:val="18"/>
        </w:rPr>
        <w:t>Zahtevek za revizijo se lahko vloži v roku iz 25. člena ZPVPJN.</w:t>
      </w:r>
    </w:p>
    <w:p w14:paraId="460F9998" w14:textId="77777777" w:rsidR="00084B71" w:rsidRDefault="004E07A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84B71" w14:paraId="6BB94A89" w14:textId="77777777">
        <w:tc>
          <w:tcPr>
            <w:tcW w:w="0" w:type="auto"/>
            <w:shd w:val="clear" w:color="auto" w:fill="000000"/>
            <w:tcMar>
              <w:top w:w="150" w:type="dxa"/>
              <w:bottom w:w="150" w:type="dxa"/>
            </w:tcMar>
            <w:vAlign w:val="center"/>
          </w:tcPr>
          <w:p w14:paraId="5F84262C" w14:textId="77777777" w:rsidR="00084B71" w:rsidRDefault="004E07A4">
            <w:r>
              <w:rPr>
                <w:rFonts w:ascii="Arial" w:hAnsi="Arial" w:cs="Arial"/>
                <w:b/>
                <w:bCs/>
                <w:color w:val="FFFFFF"/>
                <w:position w:val="-2"/>
                <w:sz w:val="18"/>
                <w:szCs w:val="18"/>
                <w:shd w:val="clear" w:color="auto" w:fill="000000"/>
              </w:rPr>
              <w:t>15. Sklenitev pogodbe</w:t>
            </w:r>
          </w:p>
        </w:tc>
      </w:tr>
    </w:tbl>
    <w:p w14:paraId="3E6D60D5" w14:textId="77777777" w:rsidR="00084B71" w:rsidRDefault="004E07A4">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052896FC" w14:textId="77777777" w:rsidR="00084B71" w:rsidRDefault="004E07A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134FF97" w14:textId="77777777" w:rsidR="00084B71" w:rsidRDefault="004E07A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93E069D" w14:textId="77777777" w:rsidR="00084B71" w:rsidRDefault="00084B71">
      <w:pPr>
        <w:sectPr w:rsidR="00084B71" w:rsidSect="00D931BF">
          <w:pgSz w:w="11906" w:h="16838"/>
          <w:pgMar w:top="1418" w:right="1418" w:bottom="1418" w:left="1418" w:header="567" w:footer="680" w:gutter="0"/>
          <w:cols w:space="708"/>
          <w:docGrid w:linePitch="360"/>
        </w:sectPr>
      </w:pPr>
    </w:p>
    <w:p w14:paraId="0B90AF2C" w14:textId="77777777" w:rsidR="004E07A4" w:rsidRPr="00A820C7" w:rsidRDefault="004E07A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89CECC5" w14:textId="77777777" w:rsidR="004E07A4" w:rsidRDefault="004E07A4" w:rsidP="00C25086">
      <w:pPr>
        <w:rPr>
          <w:rFonts w:ascii="Arial" w:hAnsi="Arial" w:cs="Arial"/>
          <w:sz w:val="18"/>
          <w:szCs w:val="18"/>
        </w:rPr>
      </w:pPr>
    </w:p>
    <w:p w14:paraId="47342DD6" w14:textId="77777777" w:rsidR="00084B71" w:rsidRDefault="004E07A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7CF56A4" w14:textId="77777777" w:rsidR="00084B71" w:rsidRDefault="004E07A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84B71" w14:paraId="27ADFF4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B9AA3" w14:textId="77777777" w:rsidR="00084B71" w:rsidRDefault="004E07A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81684" w14:textId="77777777" w:rsidR="00084B71" w:rsidRDefault="004E07A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47B60" w14:textId="77777777" w:rsidR="00084B71" w:rsidRDefault="004E07A4">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5926DB66" w14:textId="77777777" w:rsidR="00084B71" w:rsidRDefault="004E07A4">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42BBB005" w14:textId="77777777" w:rsidR="004E07A4" w:rsidRPr="00C25086" w:rsidRDefault="004E07A4" w:rsidP="00C25086"/>
    <w:p w14:paraId="355C9319" w14:textId="77777777" w:rsidR="00084B71" w:rsidRDefault="00084B71">
      <w:pPr>
        <w:sectPr w:rsidR="00084B71" w:rsidSect="00D931BF">
          <w:pgSz w:w="11906" w:h="16838"/>
          <w:pgMar w:top="1418" w:right="1418" w:bottom="1418" w:left="1418" w:header="567" w:footer="680" w:gutter="0"/>
          <w:cols w:space="708"/>
          <w:docGrid w:linePitch="360"/>
        </w:sectPr>
      </w:pPr>
    </w:p>
    <w:p w14:paraId="3B83F369" w14:textId="77777777" w:rsidR="006975C6" w:rsidRPr="00563971" w:rsidRDefault="004E07A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501DC801" w14:textId="77777777" w:rsidR="00084B71" w:rsidRDefault="004E07A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18EA56F" w14:textId="77777777" w:rsidR="00084B71" w:rsidRDefault="004E07A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84B71" w14:paraId="13A3B3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86D4958" w14:textId="77777777" w:rsidR="00084B71" w:rsidRDefault="004E07A4">
            <w:r>
              <w:rPr>
                <w:rFonts w:ascii="Arial" w:hAnsi="Arial" w:cs="Arial"/>
                <w:color w:val="FFFFFF"/>
                <w:position w:val="-2"/>
                <w:sz w:val="18"/>
                <w:szCs w:val="18"/>
              </w:rPr>
              <w:t>Razlogi za izključitev</w:t>
            </w:r>
          </w:p>
        </w:tc>
      </w:tr>
    </w:tbl>
    <w:p w14:paraId="0A338D1E"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354AE7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B96C7F"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4319B" w14:textId="77777777" w:rsidR="00084B71" w:rsidRDefault="004E07A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646FEFAF"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0D9A01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BA080"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918AF" w14:textId="77777777" w:rsidR="00084B71" w:rsidRDefault="004E07A4">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0E49E4E" w14:textId="77777777" w:rsidR="00084B71" w:rsidRDefault="004E07A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84B71" w14:paraId="4EB728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682EB"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96A9B"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B921A" w14:textId="77777777" w:rsidR="00084B71" w:rsidRDefault="004E07A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220C876" w14:textId="77777777" w:rsidR="00084B71" w:rsidRDefault="004E07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84B71" w14:paraId="35C109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DEF64"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5BFCC"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ACBC13D" w14:textId="77777777" w:rsidR="00084B71" w:rsidRDefault="004E07A4">
            <w:pPr>
              <w:spacing w:before="135" w:after="135"/>
              <w:jc w:val="both"/>
              <w:textAlignment w:val="center"/>
            </w:pPr>
            <w:r>
              <w:rPr>
                <w:rFonts w:ascii="Arial" w:hAnsi="Arial" w:cs="Arial"/>
                <w:color w:val="000000"/>
                <w:position w:val="-2"/>
                <w:sz w:val="18"/>
                <w:szCs w:val="18"/>
              </w:rPr>
              <w:t>Velja enako kot za vodilnega partnerja.</w:t>
            </w:r>
          </w:p>
        </w:tc>
      </w:tr>
      <w:tr w:rsidR="00084B71" w14:paraId="2E4951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ABEAD" w14:textId="77777777" w:rsidR="00084B71" w:rsidRDefault="004E07A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1C93D"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3E21390" w14:textId="77777777" w:rsidR="00084B71" w:rsidRDefault="004E07A4">
            <w:pPr>
              <w:spacing w:before="135" w:after="135"/>
              <w:jc w:val="both"/>
              <w:textAlignment w:val="center"/>
            </w:pPr>
            <w:r>
              <w:rPr>
                <w:rFonts w:ascii="Arial" w:hAnsi="Arial" w:cs="Arial"/>
                <w:color w:val="000000"/>
                <w:position w:val="-2"/>
                <w:sz w:val="18"/>
                <w:szCs w:val="18"/>
              </w:rPr>
              <w:t>Velja enako kot za ponudnika.</w:t>
            </w:r>
          </w:p>
          <w:p w14:paraId="13152C18"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DD08769"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36EFB4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E7AE3F"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7E53" w14:textId="77777777" w:rsidR="00084B71" w:rsidRDefault="004E07A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3F3561"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0DD2C2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EC890"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10464"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1162667E" w14:textId="77777777" w:rsidR="00084B71" w:rsidRDefault="004E07A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702B47D" w14:textId="77777777" w:rsidR="00084B71" w:rsidRDefault="004E07A4">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084B71" w14:paraId="0C1033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01CF9"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47A7D"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5ABD4D1" w14:textId="77777777" w:rsidR="00084B71" w:rsidRDefault="004E07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B71" w14:paraId="168FC0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D9D05"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DADF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7527E52C" w14:textId="77777777" w:rsidR="00084B71" w:rsidRDefault="004E07A4">
            <w:pPr>
              <w:spacing w:before="135" w:after="135"/>
              <w:jc w:val="both"/>
              <w:textAlignment w:val="center"/>
            </w:pPr>
            <w:r>
              <w:rPr>
                <w:rFonts w:ascii="Arial" w:hAnsi="Arial" w:cs="Arial"/>
                <w:color w:val="000000"/>
                <w:position w:val="-2"/>
                <w:sz w:val="18"/>
                <w:szCs w:val="18"/>
              </w:rPr>
              <w:t>Veljajo enake zahteve kot za vodilnega partnerja.</w:t>
            </w:r>
          </w:p>
        </w:tc>
      </w:tr>
      <w:tr w:rsidR="00084B71" w14:paraId="1F523C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FF780"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6BA92"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6406169" w14:textId="77777777" w:rsidR="00084B71" w:rsidRDefault="004E07A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EE5C20E"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0E5C572"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04E9F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D46CB2" w14:textId="77777777" w:rsidR="00084B71" w:rsidRDefault="004E07A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D10A" w14:textId="77777777" w:rsidR="00084B71" w:rsidRDefault="004E07A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8124785"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36DDB7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6015A"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E86CE"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32064DA6" w14:textId="77777777" w:rsidR="00084B71" w:rsidRDefault="004E07A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84B71" w14:paraId="21E084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DBC39"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AC141" w14:textId="77777777" w:rsidR="00084B71" w:rsidRDefault="004E07A4">
            <w:pPr>
              <w:jc w:val="both"/>
              <w:textAlignment w:val="center"/>
            </w:pPr>
            <w:r>
              <w:rPr>
                <w:rFonts w:ascii="Arial" w:hAnsi="Arial" w:cs="Arial"/>
                <w:color w:val="000000"/>
                <w:position w:val="-2"/>
                <w:sz w:val="18"/>
                <w:szCs w:val="18"/>
              </w:rPr>
              <w:t> </w:t>
            </w:r>
          </w:p>
          <w:p w14:paraId="4924BFD7" w14:textId="77777777" w:rsidR="00084B71" w:rsidRDefault="004E07A4">
            <w:r>
              <w:rPr>
                <w:rFonts w:ascii="Arial" w:hAnsi="Arial" w:cs="Arial"/>
                <w:color w:val="000000"/>
                <w:position w:val="-2"/>
                <w:sz w:val="18"/>
                <w:szCs w:val="18"/>
              </w:rPr>
              <w:t xml:space="preserve"> /</w:t>
            </w:r>
          </w:p>
        </w:tc>
      </w:tr>
      <w:tr w:rsidR="00084B71" w14:paraId="206BEE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ABF55"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B00B0"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3E62D7D"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w:t>
            </w:r>
          </w:p>
        </w:tc>
      </w:tr>
      <w:tr w:rsidR="00084B71" w14:paraId="66ACB9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CFF0D"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1733D"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5DE92A6"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B58435A"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12BDD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1C8C57" w14:textId="77777777" w:rsidR="00084B71" w:rsidRDefault="004E07A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0CBBB"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5ED4B4E0"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495ED7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B6A15"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17149"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06E3C634" w14:textId="77777777" w:rsidR="00084B71" w:rsidRDefault="004E07A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B3773B5" w14:textId="77777777" w:rsidR="00084B71" w:rsidRDefault="004E07A4">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084B71" w14:paraId="09800B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091F6"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C7D4F" w14:textId="77777777" w:rsidR="00084B71" w:rsidRDefault="004E07A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084B71" w14:paraId="01933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9ECDD" w14:textId="77777777" w:rsidR="00084B71" w:rsidRDefault="004E07A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08C8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8ED4595"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tc>
      </w:tr>
      <w:tr w:rsidR="00084B71" w14:paraId="7D93C0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A14E9"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0DDC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588E3F1"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F9D38AA" w14:textId="77777777" w:rsidR="00084B71" w:rsidRDefault="004E07A4">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285579DC" w14:textId="77777777" w:rsidR="00084B71" w:rsidRDefault="00084B71"/>
    <w:tbl>
      <w:tblPr>
        <w:tblStyle w:val="NormalTablePHPDOCX"/>
        <w:tblW w:w="2500" w:type="pct"/>
        <w:tblInd w:w="108" w:type="dxa"/>
        <w:tblLook w:val="04A0" w:firstRow="1" w:lastRow="0" w:firstColumn="1" w:lastColumn="0" w:noHBand="0" w:noVBand="1"/>
      </w:tblPr>
      <w:tblGrid>
        <w:gridCol w:w="4504"/>
      </w:tblGrid>
      <w:tr w:rsidR="00084B71" w14:paraId="5393C08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230C21D" w14:textId="77777777" w:rsidR="00084B71" w:rsidRDefault="004E07A4">
            <w:r>
              <w:rPr>
                <w:rFonts w:ascii="Arial" w:hAnsi="Arial" w:cs="Arial"/>
                <w:color w:val="FFFFFF"/>
                <w:position w:val="-2"/>
                <w:sz w:val="18"/>
                <w:szCs w:val="18"/>
              </w:rPr>
              <w:t>Poslovna in finančna sposobnost</w:t>
            </w:r>
          </w:p>
        </w:tc>
      </w:tr>
    </w:tbl>
    <w:p w14:paraId="664DEDC2"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7940F75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6A708D6"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AE005" w14:textId="77777777" w:rsidR="00084B71" w:rsidRDefault="004E07A4">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084B71" w14:paraId="36BA85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D57B6"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AC73F"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tc>
      </w:tr>
      <w:tr w:rsidR="00084B71" w14:paraId="46CFD2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F0E4F"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4ABA3" w14:textId="77777777" w:rsidR="00084B71" w:rsidRDefault="004E07A4">
            <w:pPr>
              <w:jc w:val="both"/>
              <w:textAlignment w:val="center"/>
            </w:pPr>
            <w:r>
              <w:rPr>
                <w:rFonts w:ascii="Arial" w:hAnsi="Arial" w:cs="Arial"/>
                <w:color w:val="000000"/>
                <w:position w:val="-2"/>
                <w:sz w:val="18"/>
                <w:szCs w:val="18"/>
              </w:rPr>
              <w:t> </w:t>
            </w:r>
          </w:p>
          <w:p w14:paraId="01697C3D" w14:textId="77777777" w:rsidR="00084B71" w:rsidRDefault="004E07A4">
            <w:r>
              <w:rPr>
                <w:rFonts w:ascii="Arial" w:hAnsi="Arial" w:cs="Arial"/>
                <w:color w:val="000000"/>
                <w:position w:val="-2"/>
                <w:sz w:val="18"/>
                <w:szCs w:val="18"/>
              </w:rPr>
              <w:t xml:space="preserve"> /</w:t>
            </w:r>
          </w:p>
        </w:tc>
      </w:tr>
      <w:tr w:rsidR="00084B71" w14:paraId="23593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D5360"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45B3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772D63C3"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1C2FA3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FBF43"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9476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7E520FF"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6AA95FFA"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54253F9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ED3DD3F"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BBB84" w14:textId="77777777" w:rsidR="00084B71" w:rsidRDefault="004E07A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8B573B9" w14:textId="77777777" w:rsidR="00084B71" w:rsidRDefault="004E07A4">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084B71" w14:paraId="1DC4AD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59DAF" w14:textId="77777777" w:rsidR="00084B71" w:rsidRDefault="004E07A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F18E4"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64EAC642" w14:textId="77777777" w:rsidR="00084B71" w:rsidRDefault="004E07A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84B71" w14:paraId="0795A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6E025"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19CE5"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92CD289" w14:textId="77777777" w:rsidR="00084B71" w:rsidRDefault="004E07A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84B71" w14:paraId="714139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178B8"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0E297"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6FC19A16" w14:textId="77777777" w:rsidR="00084B71" w:rsidRDefault="004E07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84B71" w14:paraId="116611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57EE8"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2817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193E9851" w14:textId="77777777" w:rsidR="00084B71" w:rsidRDefault="004E07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3AFA195"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A7F7EB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3D69DDB" w14:textId="77777777" w:rsidR="00084B71" w:rsidRDefault="004E07A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2B465" w14:textId="77777777" w:rsidR="00084B71" w:rsidRDefault="004E07A4">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084B71" w14:paraId="1CFA3F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D7F1B"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23156" w14:textId="77777777" w:rsidR="00084B71" w:rsidRDefault="004E07A4">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2BDB73E7" w14:textId="77777777" w:rsidR="00084B71" w:rsidRDefault="004E07A4">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084B71" w14:paraId="5E4577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608BA"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999FE" w14:textId="77777777" w:rsidR="00084B71" w:rsidRDefault="004E07A4">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w:t>
            </w:r>
            <w:r>
              <w:rPr>
                <w:rFonts w:ascii="Arial" w:hAnsi="Arial" w:cs="Arial"/>
                <w:color w:val="000000"/>
                <w:position w:val="-2"/>
                <w:sz w:val="18"/>
                <w:szCs w:val="18"/>
              </w:rPr>
              <w:t>ene kazni ali unovčenje bančne garancije. </w:t>
            </w:r>
          </w:p>
        </w:tc>
      </w:tr>
      <w:tr w:rsidR="00084B71" w14:paraId="27CFC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ADA24"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6693"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4FEF0AE4"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0819F7A" w14:textId="77777777" w:rsidR="00084B71" w:rsidRDefault="004E07A4">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084B71" w14:paraId="38A9BE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9F2A1" w14:textId="77777777" w:rsidR="00084B71" w:rsidRDefault="004E07A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E017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ACB69E2"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62F6301D" w14:textId="77777777" w:rsidR="00084B71" w:rsidRDefault="00084B71"/>
    <w:tbl>
      <w:tblPr>
        <w:tblStyle w:val="NormalTablePHPDOCX"/>
        <w:tblW w:w="2500" w:type="pct"/>
        <w:tblInd w:w="108" w:type="dxa"/>
        <w:tblLook w:val="04A0" w:firstRow="1" w:lastRow="0" w:firstColumn="1" w:lastColumn="0" w:noHBand="0" w:noVBand="1"/>
      </w:tblPr>
      <w:tblGrid>
        <w:gridCol w:w="4504"/>
      </w:tblGrid>
      <w:tr w:rsidR="00084B71" w14:paraId="47D1B16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9A0C5D1" w14:textId="77777777" w:rsidR="00084B71" w:rsidRDefault="004E07A4">
            <w:r>
              <w:rPr>
                <w:rFonts w:ascii="Arial" w:hAnsi="Arial" w:cs="Arial"/>
                <w:color w:val="FFFFFF"/>
                <w:position w:val="-2"/>
                <w:sz w:val="18"/>
                <w:szCs w:val="18"/>
              </w:rPr>
              <w:t>Tehnična sposobnost</w:t>
            </w:r>
          </w:p>
        </w:tc>
      </w:tr>
    </w:tbl>
    <w:p w14:paraId="528E9088"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108266A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4B9762"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Pr>
                <w:rFonts w:ascii="Arial" w:hAnsi="Arial" w:cs="Arial"/>
                <w:b/>
                <w:bCs/>
                <w:color w:val="FFFFFF"/>
                <w:position w:val="-2"/>
                <w:sz w:val="18"/>
                <w:szCs w:val="18"/>
              </w:rP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B6C9B" w14:textId="77777777" w:rsidR="00084B71" w:rsidRDefault="004E07A4">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84B71" w14:paraId="2C1679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7ECAD"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F9FE9" w14:textId="77777777" w:rsidR="00084B71" w:rsidRDefault="004E07A4">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084B71" w14:paraId="115ED6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64A4A"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CE202" w14:textId="77777777" w:rsidR="00084B71" w:rsidRDefault="004E07A4">
            <w:pPr>
              <w:jc w:val="both"/>
              <w:textAlignment w:val="center"/>
            </w:pPr>
            <w:r>
              <w:rPr>
                <w:rFonts w:ascii="Arial" w:hAnsi="Arial" w:cs="Arial"/>
                <w:color w:val="000000"/>
                <w:position w:val="-2"/>
                <w:sz w:val="18"/>
                <w:szCs w:val="18"/>
              </w:rPr>
              <w:t> </w:t>
            </w:r>
          </w:p>
          <w:p w14:paraId="55073A92" w14:textId="77777777" w:rsidR="00084B71" w:rsidRDefault="004E07A4">
            <w:r>
              <w:rPr>
                <w:rFonts w:ascii="Arial" w:hAnsi="Arial" w:cs="Arial"/>
                <w:color w:val="000000"/>
                <w:position w:val="-2"/>
                <w:sz w:val="18"/>
                <w:szCs w:val="18"/>
              </w:rPr>
              <w:t xml:space="preserve"> /</w:t>
            </w:r>
          </w:p>
        </w:tc>
      </w:tr>
      <w:tr w:rsidR="00084B71" w14:paraId="7C164E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F3477"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CB63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56970E8E"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369357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71A0C"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F2E88"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6A78C7BC"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4D8552E9"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0B02C62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CA9980"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F89B6" w14:textId="77777777" w:rsidR="00084B71" w:rsidRDefault="004E07A4">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084B71" w14:paraId="368559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8F1D5"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2312D" w14:textId="77777777" w:rsidR="00084B71" w:rsidRDefault="004E07A4">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084B71" w14:paraId="5B29F1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60910" w14:textId="77777777" w:rsidR="00084B71" w:rsidRDefault="004E07A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66D46" w14:textId="77777777" w:rsidR="00084B71" w:rsidRDefault="004E07A4">
            <w:pPr>
              <w:jc w:val="both"/>
              <w:textAlignment w:val="center"/>
            </w:pPr>
            <w:r>
              <w:rPr>
                <w:rFonts w:ascii="Arial" w:hAnsi="Arial" w:cs="Arial"/>
                <w:color w:val="000000"/>
                <w:position w:val="-2"/>
                <w:sz w:val="18"/>
                <w:szCs w:val="18"/>
              </w:rPr>
              <w:t> </w:t>
            </w:r>
          </w:p>
          <w:p w14:paraId="2E1AF4B1" w14:textId="77777777" w:rsidR="00084B71" w:rsidRDefault="004E07A4">
            <w:r>
              <w:rPr>
                <w:rFonts w:ascii="Arial" w:hAnsi="Arial" w:cs="Arial"/>
                <w:color w:val="000000"/>
                <w:position w:val="-2"/>
                <w:sz w:val="18"/>
                <w:szCs w:val="18"/>
              </w:rPr>
              <w:t xml:space="preserve"> /</w:t>
            </w:r>
          </w:p>
        </w:tc>
      </w:tr>
      <w:tr w:rsidR="00084B71" w14:paraId="58395C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38B99"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F50E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452FDCE0"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1FB401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441FD"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458BB" w14:textId="77777777" w:rsidR="00084B71" w:rsidRDefault="004E07A4">
            <w:pPr>
              <w:spacing w:before="135" w:after="135"/>
              <w:jc w:val="both"/>
              <w:textAlignment w:val="center"/>
            </w:pPr>
            <w:r>
              <w:rPr>
                <w:rFonts w:ascii="Arial" w:hAnsi="Arial" w:cs="Arial"/>
                <w:color w:val="000000"/>
                <w:position w:val="-2"/>
                <w:sz w:val="18"/>
                <w:szCs w:val="18"/>
              </w:rPr>
              <w:t>NI POTREBNO izpolnjevati pogoja</w:t>
            </w:r>
          </w:p>
          <w:p w14:paraId="2EBCE543" w14:textId="77777777" w:rsidR="00084B71" w:rsidRDefault="004E07A4">
            <w:pPr>
              <w:jc w:val="both"/>
              <w:textAlignment w:val="center"/>
            </w:pPr>
            <w:r>
              <w:rPr>
                <w:rFonts w:ascii="Arial" w:hAnsi="Arial" w:cs="Arial"/>
                <w:color w:val="000000"/>
                <w:position w:val="-2"/>
                <w:sz w:val="18"/>
                <w:szCs w:val="18"/>
              </w:rPr>
              <w:t> </w:t>
            </w:r>
          </w:p>
        </w:tc>
      </w:tr>
    </w:tbl>
    <w:p w14:paraId="57A67986" w14:textId="77777777" w:rsidR="00084B71" w:rsidRDefault="00084B71">
      <w:pPr>
        <w:sectPr w:rsidR="00084B71" w:rsidSect="00D931BF">
          <w:pgSz w:w="11906" w:h="16838"/>
          <w:pgMar w:top="1418" w:right="1418" w:bottom="1418" w:left="1418" w:header="567" w:footer="680" w:gutter="0"/>
          <w:cols w:space="708"/>
          <w:docGrid w:linePitch="360"/>
        </w:sectPr>
      </w:pPr>
    </w:p>
    <w:p w14:paraId="2890F0DC" w14:textId="77777777" w:rsidR="004E07A4" w:rsidRPr="00141928" w:rsidRDefault="004E07A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084B71" w14:paraId="2DC101D7" w14:textId="77777777">
        <w:tc>
          <w:tcPr>
            <w:tcW w:w="0" w:type="auto"/>
            <w:shd w:val="clear" w:color="auto" w:fill="000000"/>
            <w:tcMar>
              <w:top w:w="150" w:type="dxa"/>
              <w:bottom w:w="150" w:type="dxa"/>
            </w:tcMar>
            <w:vAlign w:val="center"/>
          </w:tcPr>
          <w:p w14:paraId="5B74DFF8" w14:textId="77777777" w:rsidR="00084B71" w:rsidRDefault="004E07A4">
            <w:pPr>
              <w:jc w:val="center"/>
            </w:pPr>
            <w:r>
              <w:rPr>
                <w:rFonts w:ascii="Arial" w:hAnsi="Arial" w:cs="Arial"/>
                <w:b/>
                <w:bCs/>
                <w:color w:val="FFFFFF"/>
                <w:position w:val="-2"/>
                <w:sz w:val="18"/>
                <w:szCs w:val="18"/>
                <w:shd w:val="clear" w:color="auto" w:fill="000000"/>
              </w:rPr>
              <w:t>Zavarovanje za dobro izvedbo</w:t>
            </w:r>
          </w:p>
        </w:tc>
      </w:tr>
    </w:tbl>
    <w:p w14:paraId="6070594A" w14:textId="77777777" w:rsidR="00084B71" w:rsidRDefault="004E07A4">
      <w:pPr>
        <w:spacing w:before="225" w:after="225" w:line="240" w:lineRule="auto"/>
        <w:jc w:val="both"/>
      </w:pPr>
      <w:r>
        <w:rPr>
          <w:rFonts w:ascii="Arial" w:hAnsi="Arial" w:cs="Arial"/>
          <w:color w:val="000000"/>
          <w:sz w:val="18"/>
          <w:szCs w:val="18"/>
        </w:rPr>
        <w:t>Instrument zavarovanja: bančna garancija / kavcijsko zavarovanje, menica</w:t>
      </w:r>
    </w:p>
    <w:p w14:paraId="511E50F6" w14:textId="77777777" w:rsidR="00084B71" w:rsidRDefault="004E07A4">
      <w:pPr>
        <w:spacing w:before="225" w:after="225" w:line="240" w:lineRule="auto"/>
        <w:jc w:val="both"/>
      </w:pPr>
      <w:r>
        <w:rPr>
          <w:rFonts w:ascii="Arial" w:hAnsi="Arial" w:cs="Arial"/>
          <w:color w:val="000000"/>
          <w:sz w:val="18"/>
          <w:szCs w:val="18"/>
        </w:rPr>
        <w:t>Višina zavarovanja: 10 % pogodbene vrednosti z DDV</w:t>
      </w:r>
    </w:p>
    <w:p w14:paraId="1314C87C" w14:textId="77777777" w:rsidR="00084B71" w:rsidRDefault="004E07A4">
      <w:pPr>
        <w:spacing w:before="225" w:after="225" w:line="240" w:lineRule="auto"/>
        <w:jc w:val="both"/>
      </w:pPr>
      <w:r>
        <w:rPr>
          <w:rFonts w:ascii="Arial" w:hAnsi="Arial" w:cs="Arial"/>
          <w:color w:val="000000"/>
          <w:sz w:val="18"/>
          <w:szCs w:val="18"/>
        </w:rPr>
        <w:t>Čas veljavnosti: do izteka predmetne pogodbe</w:t>
      </w:r>
    </w:p>
    <w:p w14:paraId="1F5BEBBB" w14:textId="77777777" w:rsidR="00084B71" w:rsidRDefault="004E07A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46F1EA1" w14:textId="77777777" w:rsidR="00084B71" w:rsidRDefault="004E07A4">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55F6DB15" w14:textId="77777777" w:rsidR="00084B71" w:rsidRDefault="00084B71">
      <w:pPr>
        <w:sectPr w:rsidR="00084B71" w:rsidSect="00D931BF">
          <w:pgSz w:w="11906" w:h="16838"/>
          <w:pgMar w:top="1418" w:right="1418" w:bottom="1418" w:left="1418" w:header="567" w:footer="680" w:gutter="0"/>
          <w:cols w:space="708"/>
          <w:docGrid w:linePitch="360"/>
        </w:sectPr>
      </w:pPr>
    </w:p>
    <w:p w14:paraId="7A3F913D" w14:textId="77777777" w:rsidR="004E07A4" w:rsidRPr="00A207D9" w:rsidRDefault="004E07A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3B3BE7A" w14:textId="77777777" w:rsidR="004E07A4" w:rsidRDefault="004E07A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84B71" w14:paraId="67AB3B6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19F4F1F" w14:textId="77777777" w:rsidR="00084B71" w:rsidRDefault="004E07A4">
            <w:r>
              <w:rPr>
                <w:rFonts w:ascii="Arial" w:hAnsi="Arial" w:cs="Arial"/>
                <w:b/>
                <w:bCs/>
                <w:color w:val="000000"/>
                <w:position w:val="-2"/>
                <w:sz w:val="18"/>
                <w:szCs w:val="18"/>
                <w:shd w:val="clear" w:color="auto" w:fill="FFFFFF"/>
              </w:rPr>
              <w:t>Splošne specifikacije</w:t>
            </w:r>
          </w:p>
        </w:tc>
      </w:tr>
    </w:tbl>
    <w:p w14:paraId="2F125115" w14:textId="77777777" w:rsidR="00084B71" w:rsidRDefault="004E07A4">
      <w:pPr>
        <w:spacing w:before="225" w:after="225" w:line="240" w:lineRule="auto"/>
      </w:pPr>
      <w:r>
        <w:rPr>
          <w:rFonts w:ascii="Arial" w:hAnsi="Arial" w:cs="Arial"/>
          <w:color w:val="000000"/>
          <w:sz w:val="18"/>
          <w:szCs w:val="18"/>
        </w:rPr>
        <w:t>1. Vsi ponujeni medicinski pripomočki morajo biti v skladu:</w:t>
      </w:r>
    </w:p>
    <w:p w14:paraId="6CBD5FBA" w14:textId="77777777" w:rsidR="00084B71" w:rsidRDefault="004E07A4">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380E5F40" w14:textId="77777777" w:rsidR="00084B71" w:rsidRDefault="004E07A4">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w:t>
      </w:r>
      <w:r>
        <w:rPr>
          <w:rFonts w:ascii="Arial" w:hAnsi="Arial" w:cs="Arial"/>
          <w:color w:val="000000"/>
          <w:sz w:val="18"/>
          <w:szCs w:val="18"/>
        </w:rPr>
        <w:t>ne 5. 5. 2017; v nadaljevanju: IVDR).</w:t>
      </w:r>
    </w:p>
    <w:p w14:paraId="1A68FDAF" w14:textId="77777777" w:rsidR="00084B71" w:rsidRDefault="004E07A4">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dveh let.</w:t>
      </w:r>
    </w:p>
    <w:p w14:paraId="48D8D779" w14:textId="77777777" w:rsidR="00084B71" w:rsidRDefault="004E07A4">
      <w:pPr>
        <w:spacing w:before="225" w:after="225" w:line="240" w:lineRule="auto"/>
      </w:pPr>
      <w:r>
        <w:rPr>
          <w:rFonts w:ascii="Arial" w:hAnsi="Arial" w:cs="Arial"/>
          <w:color w:val="000000"/>
          <w:sz w:val="18"/>
          <w:szCs w:val="18"/>
        </w:rPr>
        <w:t>3. Rok dobave: max. 5 dni od prejema naročila s strani pooblaščene osebe naročnika, v nujnih primerih v 24 urah oz. po dogovoru z naročnikom.</w:t>
      </w:r>
    </w:p>
    <w:p w14:paraId="41CF1FF0" w14:textId="77777777" w:rsidR="00084B71" w:rsidRDefault="004E07A4">
      <w:pPr>
        <w:spacing w:before="225" w:after="225" w:line="240" w:lineRule="auto"/>
      </w:pPr>
      <w:r>
        <w:rPr>
          <w:rFonts w:ascii="Arial" w:hAnsi="Arial" w:cs="Arial"/>
          <w:color w:val="000000"/>
          <w:sz w:val="18"/>
          <w:szCs w:val="18"/>
        </w:rPr>
        <w:t>4. Skladnost z naročnikovimi  strokovnimi zahtevami</w:t>
      </w:r>
    </w:p>
    <w:p w14:paraId="42091201" w14:textId="77777777" w:rsidR="00084B71" w:rsidRDefault="004E07A4">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710485B4" w14:textId="77777777" w:rsidR="00084B71" w:rsidRDefault="004E07A4">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p w14:paraId="558A4652" w14:textId="77777777" w:rsidR="00084B71" w:rsidRDefault="004E07A4">
      <w:pPr>
        <w:spacing w:before="225" w:after="225" w:line="240" w:lineRule="auto"/>
        <w:ind w:left="600"/>
      </w:pPr>
      <w:r>
        <w:rPr>
          <w:rFonts w:ascii="Arial" w:hAnsi="Arial" w:cs="Arial"/>
          <w:color w:val="000000"/>
          <w:sz w:val="18"/>
          <w:szCs w:val="18"/>
        </w:rPr>
        <w:t>a) 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34B8A26A" w14:textId="77777777" w:rsidR="00084B71" w:rsidRDefault="004E07A4">
      <w:pPr>
        <w:spacing w:before="225" w:after="225" w:line="240" w:lineRule="auto"/>
        <w:ind w:left="600"/>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2A3B8231" w14:textId="77777777" w:rsidR="00084B71" w:rsidRDefault="004E07A4">
      <w:pPr>
        <w:spacing w:before="225" w:after="225" w:line="240" w:lineRule="auto"/>
        <w:ind w:left="600"/>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47FE68CB" w14:textId="77777777" w:rsidR="00084B71" w:rsidRDefault="004E07A4">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607092B" w14:textId="77777777" w:rsidR="00084B71" w:rsidRDefault="004E07A4">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6F76CCB" w14:textId="77777777" w:rsidR="00084B71" w:rsidRDefault="004E07A4">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6D158E19" w14:textId="77777777" w:rsidR="00084B71" w:rsidRDefault="004E07A4">
      <w:pPr>
        <w:spacing w:before="225" w:after="225" w:line="240" w:lineRule="auto"/>
      </w:pPr>
      <w:r>
        <w:rPr>
          <w:rFonts w:ascii="Arial" w:hAnsi="Arial" w:cs="Arial"/>
          <w:color w:val="000000"/>
          <w:sz w:val="18"/>
          <w:szCs w:val="18"/>
        </w:rPr>
        <w:lastRenderedPageBreak/>
        <w:t>5. Plačilni pogoji: kot je navedeno v vzorcu pogodbe</w:t>
      </w:r>
    </w:p>
    <w:p w14:paraId="6EF93390" w14:textId="77777777" w:rsidR="00084B71" w:rsidRDefault="004E07A4">
      <w:pPr>
        <w:spacing w:before="225" w:after="225" w:line="240" w:lineRule="auto"/>
      </w:pPr>
      <w:r>
        <w:rPr>
          <w:rFonts w:ascii="Arial" w:hAnsi="Arial" w:cs="Arial"/>
          <w:color w:val="000000"/>
          <w:sz w:val="18"/>
          <w:szCs w:val="18"/>
        </w:rPr>
        <w:t>6. Sledljivost blaga</w:t>
      </w:r>
    </w:p>
    <w:p w14:paraId="693C1D76" w14:textId="77777777" w:rsidR="00084B71" w:rsidRDefault="004E07A4">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42432556" w14:textId="77777777" w:rsidR="00084B71" w:rsidRDefault="004E07A4">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4FC3C8B" w14:textId="77777777" w:rsidR="00084B71" w:rsidRDefault="004E07A4">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7BAB7456" w14:textId="77777777" w:rsidR="00084B71" w:rsidRDefault="004E07A4">
      <w:pPr>
        <w:spacing w:before="225" w:after="225" w:line="240" w:lineRule="auto"/>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7B9B1142" w14:textId="77777777" w:rsidR="00084B71" w:rsidRDefault="004E07A4">
      <w:pPr>
        <w:spacing w:before="225" w:after="225" w:line="240" w:lineRule="auto"/>
      </w:pPr>
      <w:r>
        <w:rPr>
          <w:rFonts w:ascii="Arial" w:hAnsi="Arial" w:cs="Arial"/>
          <w:color w:val="000000"/>
          <w:sz w:val="18"/>
          <w:szCs w:val="18"/>
        </w:rPr>
        <w:t>7. Vzorčenje blaga</w:t>
      </w:r>
    </w:p>
    <w:p w14:paraId="06F2014C" w14:textId="77777777" w:rsidR="00084B71" w:rsidRDefault="004E07A4">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0D287EE1" w14:textId="77777777" w:rsidR="00084B71" w:rsidRDefault="004E07A4">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65982F0A" w14:textId="77777777" w:rsidR="00084B71" w:rsidRDefault="004E07A4">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1A518068" w14:textId="77777777" w:rsidR="00084B71" w:rsidRDefault="004E07A4">
      <w:pPr>
        <w:spacing w:before="225" w:after="225" w:line="240" w:lineRule="auto"/>
      </w:pPr>
      <w:r>
        <w:rPr>
          <w:rFonts w:ascii="Arial" w:hAnsi="Arial" w:cs="Arial"/>
          <w:color w:val="000000"/>
          <w:sz w:val="18"/>
          <w:szCs w:val="18"/>
        </w:rPr>
        <w:t>8. Ostalo</w:t>
      </w:r>
    </w:p>
    <w:p w14:paraId="43B7CD3A" w14:textId="77777777" w:rsidR="00084B71" w:rsidRDefault="004E07A4">
      <w:pPr>
        <w:spacing w:before="225" w:after="225" w:line="240" w:lineRule="auto"/>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W w:w="4700" w:type="pct"/>
        <w:tblInd w:w="10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75" w:type="dxa"/>
          <w:left w:w="97" w:type="dxa"/>
          <w:bottom w:w="75" w:type="dxa"/>
        </w:tblCellMar>
        <w:tblLook w:val="04A0" w:firstRow="1" w:lastRow="0" w:firstColumn="1" w:lastColumn="0" w:noHBand="0" w:noVBand="1"/>
      </w:tblPr>
      <w:tblGrid>
        <w:gridCol w:w="8516"/>
      </w:tblGrid>
      <w:tr w:rsidR="00847591" w:rsidRPr="00847591" w14:paraId="29C0DE38" w14:textId="77777777" w:rsidTr="008D68CB">
        <w:tc>
          <w:tcPr>
            <w:tcW w:w="8527" w:type="dxa"/>
            <w:tcBorders>
              <w:top w:val="single" w:sz="4" w:space="0" w:color="000001"/>
              <w:left w:val="single" w:sz="4" w:space="0" w:color="000001"/>
              <w:bottom w:val="single" w:sz="4" w:space="0" w:color="000001"/>
              <w:right w:val="single" w:sz="4" w:space="0" w:color="000001"/>
            </w:tcBorders>
            <w:shd w:val="clear" w:color="auto" w:fill="FFFFFF"/>
            <w:tcMar>
              <w:left w:w="97" w:type="dxa"/>
            </w:tcMar>
            <w:vAlign w:val="center"/>
          </w:tcPr>
          <w:p w14:paraId="087C75D3" w14:textId="77777777" w:rsidR="00847591" w:rsidRPr="00847591" w:rsidRDefault="00847591" w:rsidP="00847591">
            <w:pPr>
              <w:rPr>
                <w:rFonts w:eastAsia="Aptos" w:cs="Aptos"/>
                <w:color w:val="00000A"/>
              </w:rPr>
            </w:pPr>
            <w:r w:rsidRPr="00847591">
              <w:rPr>
                <w:rFonts w:ascii="Arial" w:eastAsia="Aptos" w:hAnsi="Arial" w:cs="Arial"/>
                <w:b/>
                <w:bCs/>
                <w:color w:val="000000"/>
                <w:sz w:val="18"/>
                <w:szCs w:val="18"/>
                <w:shd w:val="clear" w:color="auto" w:fill="FFFFFF"/>
              </w:rPr>
              <w:t>Strokovne zahteve po posameznih vrstah blaga</w:t>
            </w:r>
          </w:p>
        </w:tc>
      </w:tr>
    </w:tbl>
    <w:p w14:paraId="6719D785" w14:textId="77777777" w:rsidR="00847591" w:rsidRPr="00847591" w:rsidRDefault="00847591" w:rsidP="00847591">
      <w:pPr>
        <w:spacing w:after="0" w:line="240" w:lineRule="auto"/>
        <w:jc w:val="both"/>
        <w:rPr>
          <w:rFonts w:eastAsia="Aptos" w:cs="Aptos"/>
          <w:color w:val="00000A"/>
        </w:rPr>
      </w:pPr>
      <w:r w:rsidRPr="00847591">
        <w:rPr>
          <w:rFonts w:ascii="Arial" w:eastAsia="Aptos" w:hAnsi="Arial" w:cs="Arial"/>
          <w:color w:val="000000"/>
          <w:sz w:val="18"/>
          <w:szCs w:val="18"/>
        </w:rPr>
        <w:t> </w:t>
      </w:r>
    </w:p>
    <w:p w14:paraId="656DE69A" w14:textId="77777777" w:rsidR="00847591" w:rsidRPr="00847591" w:rsidRDefault="00847591" w:rsidP="00847591">
      <w:pPr>
        <w:rPr>
          <w:rFonts w:ascii="Arial" w:eastAsia="Aptos Display" w:hAnsi="Arial" w:cs="Arial"/>
          <w:b/>
          <w:bCs/>
          <w:color w:val="FFFFFF"/>
          <w:szCs w:val="26"/>
        </w:rPr>
      </w:pPr>
    </w:p>
    <w:p w14:paraId="44348141" w14:textId="77777777" w:rsidR="00847591" w:rsidRPr="00847591" w:rsidRDefault="00847591" w:rsidP="00847591">
      <w:pPr>
        <w:keepNext/>
        <w:keepLines/>
        <w:spacing w:after="0"/>
        <w:ind w:left="118" w:hanging="432"/>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SKLOP</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SREDSTVA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z w:val="18"/>
          <w:szCs w:val="18"/>
          <w:u w:val="thick" w:color="000000"/>
        </w:rPr>
        <w:t>INŠTRUMENTE</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IN</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pacing w:val="-1"/>
          <w:sz w:val="18"/>
          <w:szCs w:val="18"/>
          <w:u w:val="thick" w:color="000000"/>
        </w:rPr>
        <w:t>PRIPOMOČKE</w:t>
      </w:r>
    </w:p>
    <w:p w14:paraId="2D4F7641" w14:textId="77777777" w:rsidR="00847591" w:rsidRPr="00847591" w:rsidRDefault="00847591" w:rsidP="00847591">
      <w:pPr>
        <w:spacing w:after="0"/>
        <w:rPr>
          <w:rFonts w:ascii="Arial" w:eastAsia="Arial" w:hAnsi="Arial" w:cs="Arial"/>
          <w:bCs/>
          <w:color w:val="00000A"/>
          <w:sz w:val="18"/>
          <w:szCs w:val="18"/>
        </w:rPr>
      </w:pPr>
    </w:p>
    <w:p w14:paraId="5C7854B5" w14:textId="77777777" w:rsidR="00847591" w:rsidRPr="00847591" w:rsidRDefault="00847591" w:rsidP="00847591">
      <w:pPr>
        <w:widowControl w:val="0"/>
        <w:numPr>
          <w:ilvl w:val="1"/>
          <w:numId w:val="36"/>
        </w:numPr>
        <w:tabs>
          <w:tab w:val="left" w:pos="522"/>
        </w:tabs>
        <w:spacing w:after="0" w:line="240" w:lineRule="auto"/>
        <w:contextualSpacing/>
        <w:rPr>
          <w:rFonts w:ascii="Arial" w:eastAsia="Arial" w:hAnsi="Arial" w:cs="Arial"/>
          <w:color w:val="00000A"/>
          <w:sz w:val="18"/>
          <w:szCs w:val="18"/>
        </w:rPr>
      </w:pPr>
      <w:r w:rsidRPr="00847591">
        <w:rPr>
          <w:rFonts w:ascii="Arial" w:eastAsia="Aptos" w:hAnsi="Arial" w:cs="Arial"/>
          <w:b/>
          <w:color w:val="00000A"/>
          <w:spacing w:val="-1"/>
          <w:sz w:val="18"/>
          <w:szCs w:val="18"/>
        </w:rPr>
        <w:t>SREDSTVO</w:t>
      </w:r>
      <w:r w:rsidRPr="00847591">
        <w:rPr>
          <w:rFonts w:ascii="Arial" w:eastAsia="Aptos" w:hAnsi="Arial" w:cs="Arial"/>
          <w:b/>
          <w:color w:val="00000A"/>
          <w:spacing w:val="-12"/>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13"/>
          <w:sz w:val="18"/>
          <w:szCs w:val="18"/>
        </w:rPr>
        <w:t xml:space="preserve"> </w:t>
      </w:r>
      <w:r w:rsidRPr="00847591">
        <w:rPr>
          <w:rFonts w:ascii="Arial" w:eastAsia="Aptos" w:hAnsi="Arial" w:cs="Arial"/>
          <w:b/>
          <w:color w:val="00000A"/>
          <w:spacing w:val="-1"/>
          <w:sz w:val="18"/>
          <w:szCs w:val="18"/>
        </w:rPr>
        <w:t>DEKONTAMINACIJO</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z w:val="18"/>
          <w:szCs w:val="18"/>
        </w:rPr>
        <w:t>IN</w:t>
      </w:r>
      <w:r w:rsidRPr="00847591">
        <w:rPr>
          <w:rFonts w:ascii="Arial" w:eastAsia="Aptos" w:hAnsi="Arial" w:cs="Arial"/>
          <w:b/>
          <w:color w:val="00000A"/>
          <w:spacing w:val="-10"/>
          <w:sz w:val="18"/>
          <w:szCs w:val="18"/>
        </w:rPr>
        <w:t xml:space="preserve"> </w:t>
      </w:r>
      <w:r w:rsidRPr="00847591">
        <w:rPr>
          <w:rFonts w:ascii="Arial" w:eastAsia="Aptos" w:hAnsi="Arial" w:cs="Arial"/>
          <w:b/>
          <w:color w:val="00000A"/>
          <w:spacing w:val="-1"/>
          <w:sz w:val="18"/>
          <w:szCs w:val="18"/>
        </w:rPr>
        <w:t>ČIŠČENJE</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pacing w:val="-1"/>
          <w:sz w:val="18"/>
          <w:szCs w:val="18"/>
        </w:rPr>
        <w:t>INŠTRUMENTOV</w:t>
      </w:r>
      <w:r w:rsidRPr="00847591">
        <w:rPr>
          <w:rFonts w:ascii="Arial" w:eastAsia="Aptos" w:hAnsi="Arial" w:cs="Arial"/>
          <w:b/>
          <w:color w:val="00000A"/>
          <w:spacing w:val="-10"/>
          <w:sz w:val="18"/>
          <w:szCs w:val="18"/>
        </w:rPr>
        <w:t xml:space="preserve"> </w:t>
      </w:r>
      <w:r w:rsidRPr="00847591">
        <w:rPr>
          <w:rFonts w:ascii="Arial" w:eastAsia="Aptos" w:hAnsi="Arial" w:cs="Arial"/>
          <w:b/>
          <w:color w:val="00000A"/>
          <w:sz w:val="18"/>
          <w:szCs w:val="18"/>
        </w:rPr>
        <w:t>TER</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pacing w:val="-1"/>
          <w:sz w:val="18"/>
          <w:szCs w:val="18"/>
        </w:rPr>
        <w:t>PRIPOMOČKOV</w:t>
      </w:r>
    </w:p>
    <w:p w14:paraId="0F568D55" w14:textId="77777777" w:rsidR="00847591" w:rsidRPr="00847591" w:rsidRDefault="00847591" w:rsidP="00847591">
      <w:pPr>
        <w:spacing w:after="0"/>
        <w:rPr>
          <w:rFonts w:ascii="Arial" w:eastAsia="Arial" w:hAnsi="Arial" w:cs="Arial"/>
          <w:bCs/>
          <w:color w:val="00000A"/>
          <w:sz w:val="18"/>
          <w:szCs w:val="18"/>
        </w:rPr>
      </w:pPr>
    </w:p>
    <w:p w14:paraId="0678A6BC" w14:textId="77777777" w:rsidR="00847591" w:rsidRPr="00847591" w:rsidRDefault="00847591" w:rsidP="00847591">
      <w:pPr>
        <w:widowControl w:val="0"/>
        <w:numPr>
          <w:ilvl w:val="3"/>
          <w:numId w:val="36"/>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DA13E41"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visoki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času</w:t>
      </w:r>
    </w:p>
    <w:p w14:paraId="0DDE3A27" w14:textId="77777777" w:rsidR="00847591" w:rsidRPr="00847591" w:rsidRDefault="00847591" w:rsidP="00847591">
      <w:pPr>
        <w:widowControl w:val="0"/>
        <w:numPr>
          <w:ilvl w:val="4"/>
          <w:numId w:val="36"/>
        </w:numPr>
        <w:tabs>
          <w:tab w:val="left" w:pos="1969"/>
        </w:tabs>
        <w:spacing w:after="0" w:line="206" w:lineRule="exact"/>
        <w:ind w:left="1968" w:hanging="410"/>
        <w:rPr>
          <w:rFonts w:ascii="Arial" w:eastAsia="Arial" w:hAnsi="Arial" w:cs="Arial"/>
          <w:color w:val="00000A"/>
          <w:sz w:val="18"/>
          <w:szCs w:val="18"/>
        </w:rPr>
      </w:pPr>
      <w:r w:rsidRPr="00847591">
        <w:rPr>
          <w:rFonts w:ascii="Arial" w:eastAsia="Arial" w:hAnsi="Arial" w:cs="Arial"/>
          <w:color w:val="00000A"/>
          <w:spacing w:val="-1"/>
          <w:sz w:val="18"/>
          <w:szCs w:val="18"/>
        </w:rPr>
        <w:t>tekoči koncentrat</w:t>
      </w:r>
    </w:p>
    <w:p w14:paraId="2169AB48"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delovna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raztopina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pripravlja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vodovodno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vodo in je obstojna 24 ur</w:t>
      </w:r>
    </w:p>
    <w:p w14:paraId="6DDCBD13"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dekontaminaciji,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čiščenju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pripomočkov</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inštrumentov</w:t>
      </w:r>
    </w:p>
    <w:p w14:paraId="484E6C86"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aktivna komponenta je kvaterni amonijev karbonat</w:t>
      </w:r>
    </w:p>
    <w:p w14:paraId="03A63CCE"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dodai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encimski kompleks (</w:t>
      </w:r>
      <w:r w:rsidRPr="00847591">
        <w:rPr>
          <w:rFonts w:ascii="Arial" w:eastAsia="Arial" w:hAnsi="Arial" w:cs="Arial"/>
          <w:color w:val="00000A"/>
          <w:sz w:val="18"/>
          <w:szCs w:val="18"/>
        </w:rPr>
        <w:t>proteaza, amilaza, mananaza)</w:t>
      </w:r>
    </w:p>
    <w:p w14:paraId="1B77626F" w14:textId="77777777" w:rsidR="00847591" w:rsidRPr="00847591" w:rsidRDefault="00847591" w:rsidP="00847591">
      <w:pPr>
        <w:widowControl w:val="0"/>
        <w:tabs>
          <w:tab w:val="left" w:pos="1918"/>
        </w:tabs>
        <w:spacing w:after="0" w:line="240" w:lineRule="auto"/>
        <w:ind w:left="1918" w:right="185" w:hanging="360"/>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2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14561,</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 xml:space="preserve">EN 14348, </w:t>
      </w:r>
      <w:r w:rsidRPr="00847591">
        <w:rPr>
          <w:rFonts w:ascii="Arial" w:eastAsia="Arial" w:hAnsi="Arial" w:cs="Arial"/>
          <w:color w:val="00000A"/>
          <w:sz w:val="18"/>
          <w:szCs w:val="18"/>
        </w:rPr>
        <w:t xml:space="preserve">EN 14563, </w:t>
      </w:r>
      <w:r w:rsidRPr="00847591">
        <w:rPr>
          <w:rFonts w:ascii="Arial" w:eastAsia="Arial" w:hAnsi="Arial" w:cs="Arial"/>
          <w:color w:val="00000A"/>
          <w:spacing w:val="-1"/>
          <w:sz w:val="18"/>
          <w:szCs w:val="18"/>
        </w:rPr>
        <w:t>EN 13624,</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EN 14562,</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14476</w:t>
      </w:r>
    </w:p>
    <w:p w14:paraId="4E080D9F"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5FF69AD" w14:textId="77777777" w:rsidR="00847591" w:rsidRPr="00847591" w:rsidRDefault="00847591" w:rsidP="00847591">
      <w:pPr>
        <w:widowControl w:val="0"/>
        <w:numPr>
          <w:ilvl w:val="0"/>
          <w:numId w:val="39"/>
        </w:numPr>
        <w:tabs>
          <w:tab w:val="left" w:pos="1559"/>
        </w:tabs>
        <w:spacing w:after="0" w:line="240" w:lineRule="auto"/>
        <w:ind w:right="109"/>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 plastika)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korozije</w:t>
      </w:r>
    </w:p>
    <w:p w14:paraId="5285CE50" w14:textId="77777777" w:rsidR="00847591" w:rsidRPr="00847591" w:rsidRDefault="00847591" w:rsidP="00847591">
      <w:pPr>
        <w:widowControl w:val="0"/>
        <w:numPr>
          <w:ilvl w:val="0"/>
          <w:numId w:val="3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248C34D"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C7964EB"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 in omogoča natančno doziranje sredstva</w:t>
      </w:r>
    </w:p>
    <w:p w14:paraId="082186A2"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ponudnik</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navesti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količino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ob</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enkratni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aktivaciji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dozirnega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sistema</w:t>
      </w:r>
    </w:p>
    <w:p w14:paraId="0936A0B0" w14:textId="77777777" w:rsidR="00847591" w:rsidRPr="00847591" w:rsidRDefault="00847591" w:rsidP="00847591">
      <w:pPr>
        <w:spacing w:after="0"/>
        <w:rPr>
          <w:rFonts w:ascii="Arial" w:eastAsia="Arial" w:hAnsi="Arial" w:cs="Arial"/>
          <w:color w:val="00000A"/>
          <w:sz w:val="18"/>
          <w:szCs w:val="18"/>
        </w:rPr>
      </w:pPr>
    </w:p>
    <w:p w14:paraId="0FBF3D62" w14:textId="77777777" w:rsidR="00847591" w:rsidRPr="00847591" w:rsidRDefault="00847591" w:rsidP="00847591">
      <w:pPr>
        <w:numPr>
          <w:ilvl w:val="1"/>
          <w:numId w:val="36"/>
        </w:numPr>
        <w:spacing w:after="0"/>
        <w:contextualSpacing/>
        <w:rPr>
          <w:rFonts w:ascii="Arial" w:eastAsia="Arial" w:hAnsi="Arial" w:cs="Arial"/>
          <w:b/>
          <w:color w:val="00000A"/>
          <w:sz w:val="18"/>
          <w:szCs w:val="18"/>
        </w:rPr>
      </w:pPr>
      <w:r w:rsidRPr="00847591">
        <w:rPr>
          <w:rFonts w:ascii="Arial" w:eastAsia="Arial" w:hAnsi="Arial" w:cs="Arial"/>
          <w:color w:val="00000A"/>
          <w:sz w:val="18"/>
          <w:szCs w:val="18"/>
        </w:rPr>
        <w:tab/>
      </w:r>
      <w:r w:rsidRPr="00847591">
        <w:rPr>
          <w:rFonts w:ascii="Arial" w:eastAsia="Arial" w:hAnsi="Arial" w:cs="Arial"/>
          <w:b/>
          <w:color w:val="00000A"/>
          <w:sz w:val="18"/>
          <w:szCs w:val="18"/>
        </w:rPr>
        <w:t>SREDSTVO ZA SUHI TRANSPORT</w:t>
      </w:r>
    </w:p>
    <w:p w14:paraId="36A289FB"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4943090" w14:textId="77777777" w:rsidR="00847591" w:rsidRPr="00847591" w:rsidRDefault="00847591" w:rsidP="00847591">
      <w:pPr>
        <w:widowControl w:val="0"/>
        <w:numPr>
          <w:ilvl w:val="4"/>
          <w:numId w:val="36"/>
        </w:numPr>
        <w:tabs>
          <w:tab w:val="left" w:pos="1969"/>
        </w:tabs>
        <w:spacing w:after="0" w:line="206" w:lineRule="exact"/>
        <w:ind w:left="1968" w:hanging="410"/>
        <w:rPr>
          <w:rFonts w:ascii="Arial" w:eastAsia="Arial" w:hAnsi="Arial" w:cs="Arial"/>
          <w:color w:val="00000A"/>
          <w:sz w:val="18"/>
          <w:szCs w:val="18"/>
        </w:rPr>
      </w:pPr>
      <w:r w:rsidRPr="00847591">
        <w:rPr>
          <w:rFonts w:ascii="Arial" w:eastAsia="Arial" w:hAnsi="Arial" w:cs="Arial"/>
          <w:color w:val="00000A"/>
          <w:spacing w:val="-1"/>
          <w:sz w:val="18"/>
          <w:szCs w:val="18"/>
        </w:rPr>
        <w:t>pena, ki preprečuje zasušitev nečistoč</w:t>
      </w:r>
    </w:p>
    <w:p w14:paraId="1417B7A4"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dekontaminaciji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inštrumentov neposredno po uporabi</w:t>
      </w:r>
    </w:p>
    <w:p w14:paraId="6CECD250"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aktivna komponenta je neionski surfaktanti</w:t>
      </w:r>
    </w:p>
    <w:p w14:paraId="544D28B1"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dodai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encimski kompleks (</w:t>
      </w:r>
      <w:r w:rsidRPr="00847591">
        <w:rPr>
          <w:rFonts w:ascii="Arial" w:eastAsia="Arial" w:hAnsi="Arial" w:cs="Arial"/>
          <w:color w:val="00000A"/>
          <w:sz w:val="18"/>
          <w:szCs w:val="18"/>
        </w:rPr>
        <w:t>proteaza, amilaza, lipaza)</w:t>
      </w:r>
    </w:p>
    <w:p w14:paraId="2F1F0237"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dodan inhibitor korozije</w:t>
      </w:r>
    </w:p>
    <w:p w14:paraId="53A4D1BE" w14:textId="77777777" w:rsidR="00847591" w:rsidRPr="00847591" w:rsidRDefault="00847591" w:rsidP="00847591">
      <w:pPr>
        <w:widowControl w:val="0"/>
        <w:tabs>
          <w:tab w:val="left" w:pos="1918"/>
        </w:tabs>
        <w:spacing w:after="0" w:line="240" w:lineRule="auto"/>
        <w:ind w:left="1918" w:right="185" w:hanging="360"/>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2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EN 14348</w:t>
      </w:r>
    </w:p>
    <w:p w14:paraId="750F5716"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688CEADD" w14:textId="77777777" w:rsidR="00847591" w:rsidRPr="00847591" w:rsidRDefault="00847591" w:rsidP="00847591">
      <w:pPr>
        <w:widowControl w:val="0"/>
        <w:numPr>
          <w:ilvl w:val="0"/>
          <w:numId w:val="39"/>
        </w:numPr>
        <w:tabs>
          <w:tab w:val="left" w:pos="1559"/>
        </w:tabs>
        <w:spacing w:after="0" w:line="240" w:lineRule="auto"/>
        <w:ind w:right="109"/>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 plastika)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korozije</w:t>
      </w:r>
    </w:p>
    <w:p w14:paraId="011B1481" w14:textId="77777777" w:rsidR="00847591" w:rsidRPr="00847591" w:rsidRDefault="00847591" w:rsidP="00847591">
      <w:pPr>
        <w:widowControl w:val="0"/>
        <w:numPr>
          <w:ilvl w:val="0"/>
          <w:numId w:val="3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06EE41C7"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7D5E2983"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narediti peno s pršilko, ki je integrirana v plastenko</w:t>
      </w:r>
    </w:p>
    <w:p w14:paraId="206B711A"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do 1000 mL</w:t>
      </w:r>
    </w:p>
    <w:p w14:paraId="54DEC0E5" w14:textId="77777777" w:rsidR="00847591" w:rsidRPr="00847591" w:rsidRDefault="00847591" w:rsidP="00847591">
      <w:pPr>
        <w:spacing w:after="0"/>
        <w:rPr>
          <w:rFonts w:ascii="Arial" w:eastAsia="Arial" w:hAnsi="Arial" w:cs="Arial"/>
          <w:color w:val="00000A"/>
          <w:sz w:val="18"/>
          <w:szCs w:val="18"/>
        </w:rPr>
      </w:pPr>
    </w:p>
    <w:p w14:paraId="009AF1DA" w14:textId="77777777" w:rsidR="00847591" w:rsidRPr="00847591" w:rsidRDefault="00847591" w:rsidP="00847591">
      <w:pPr>
        <w:keepNext/>
        <w:widowControl w:val="0"/>
        <w:numPr>
          <w:ilvl w:val="1"/>
          <w:numId w:val="36"/>
        </w:numPr>
        <w:tabs>
          <w:tab w:val="left" w:pos="522"/>
        </w:tabs>
        <w:spacing w:after="0" w:line="240" w:lineRule="auto"/>
        <w:outlineLvl w:val="0"/>
        <w:rPr>
          <w:rFonts w:ascii="Arial" w:eastAsia="Aptos Display" w:hAnsi="Arial" w:cs="Arial"/>
          <w:b/>
          <w:bCs/>
          <w:color w:val="0F4761"/>
          <w:sz w:val="18"/>
          <w:szCs w:val="18"/>
        </w:rPr>
      </w:pPr>
      <w:r w:rsidRPr="00847591">
        <w:rPr>
          <w:rFonts w:ascii="Arial" w:eastAsia="Aptos Display" w:hAnsi="Arial" w:cs="Arial"/>
          <w:b/>
          <w:color w:val="00000A"/>
          <w:spacing w:val="-1"/>
          <w:sz w:val="18"/>
          <w:szCs w:val="18"/>
        </w:rPr>
        <w:t>SREDSTVO</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ROČNO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ČIŠČENJE</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STEKLOVINE</w:t>
      </w:r>
    </w:p>
    <w:p w14:paraId="533CF7CF" w14:textId="77777777" w:rsidR="00847591" w:rsidRPr="00847591" w:rsidRDefault="00847591" w:rsidP="00847591">
      <w:pPr>
        <w:spacing w:after="0"/>
        <w:rPr>
          <w:rFonts w:ascii="Arial" w:eastAsia="Arial" w:hAnsi="Arial" w:cs="Arial"/>
          <w:bCs/>
          <w:color w:val="00000A"/>
          <w:sz w:val="18"/>
          <w:szCs w:val="18"/>
        </w:rPr>
      </w:pPr>
    </w:p>
    <w:p w14:paraId="64FBA234" w14:textId="77777777" w:rsidR="00847591" w:rsidRPr="00847591" w:rsidRDefault="00847591" w:rsidP="00847591">
      <w:pPr>
        <w:widowControl w:val="0"/>
        <w:numPr>
          <w:ilvl w:val="3"/>
          <w:numId w:val="36"/>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48AA0AD"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neionske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amfoterne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površinsko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aktivne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snovi</w:t>
      </w:r>
    </w:p>
    <w:p w14:paraId="7542C305" w14:textId="77777777" w:rsidR="00847591" w:rsidRPr="00847591" w:rsidRDefault="00847591" w:rsidP="00847591">
      <w:pPr>
        <w:widowControl w:val="0"/>
        <w:numPr>
          <w:ilvl w:val="4"/>
          <w:numId w:val="36"/>
        </w:numPr>
        <w:tabs>
          <w:tab w:val="left" w:pos="1919"/>
        </w:tabs>
        <w:spacing w:after="0" w:line="240" w:lineRule="auto"/>
        <w:ind w:right="185"/>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ima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močne</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čistilne</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učinke</w:t>
      </w:r>
      <w:r w:rsidRPr="00847591">
        <w:rPr>
          <w:rFonts w:ascii="Arial" w:eastAsia="Arial" w:hAnsi="Arial" w:cs="Arial"/>
          <w:color w:val="00000A"/>
          <w:spacing w:val="12"/>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trdovratni</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umazaniji,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odstranjuje</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biofilm</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deluje</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5"/>
          <w:w w:val="99"/>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minut</w:t>
      </w:r>
    </w:p>
    <w:p w14:paraId="1D407D2C"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4E0EB941"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nad</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korozijo</w:t>
      </w:r>
    </w:p>
    <w:p w14:paraId="25E5DC44"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se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ne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peni</w:t>
      </w:r>
    </w:p>
    <w:p w14:paraId="7E3FD485" w14:textId="77777777" w:rsidR="00847591" w:rsidRPr="00847591" w:rsidRDefault="00847591" w:rsidP="00847591">
      <w:pPr>
        <w:widowControl w:val="0"/>
        <w:numPr>
          <w:ilvl w:val="3"/>
          <w:numId w:val="36"/>
        </w:numPr>
        <w:tabs>
          <w:tab w:val="left" w:pos="851"/>
        </w:tabs>
        <w:spacing w:after="0" w:line="206" w:lineRule="exact"/>
        <w:ind w:left="1198" w:hanging="77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1C8FEE1" w14:textId="77777777" w:rsidR="00847591" w:rsidRPr="00847591" w:rsidRDefault="00847591" w:rsidP="00847591">
      <w:pPr>
        <w:widowControl w:val="0"/>
        <w:numPr>
          <w:ilvl w:val="4"/>
          <w:numId w:val="36"/>
        </w:numPr>
        <w:tabs>
          <w:tab w:val="left" w:pos="1560"/>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6E6F4A6" w14:textId="77777777" w:rsidR="00847591" w:rsidRPr="00847591" w:rsidRDefault="00847591" w:rsidP="00847591">
      <w:pPr>
        <w:widowControl w:val="0"/>
        <w:numPr>
          <w:ilvl w:val="3"/>
          <w:numId w:val="36"/>
        </w:numPr>
        <w:tabs>
          <w:tab w:val="left" w:pos="851"/>
        </w:tabs>
        <w:spacing w:after="0" w:line="206" w:lineRule="exact"/>
        <w:ind w:left="1198" w:hanging="797"/>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5446856" w14:textId="77777777" w:rsidR="00847591" w:rsidRPr="00847591" w:rsidRDefault="00847591" w:rsidP="00847591">
      <w:pPr>
        <w:widowControl w:val="0"/>
        <w:numPr>
          <w:ilvl w:val="4"/>
          <w:numId w:val="36"/>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4C637186" w14:textId="77777777" w:rsidR="00847591" w:rsidRPr="00847591" w:rsidRDefault="00847591" w:rsidP="00847591">
      <w:pPr>
        <w:widowControl w:val="0"/>
        <w:numPr>
          <w:ilvl w:val="4"/>
          <w:numId w:val="36"/>
        </w:numPr>
        <w:spacing w:after="0" w:line="207" w:lineRule="exact"/>
        <w:rPr>
          <w:rFonts w:ascii="Arial" w:eastAsia="Arial" w:hAnsi="Arial" w:cs="Aptos"/>
          <w:color w:val="00000A"/>
          <w:sz w:val="18"/>
          <w:szCs w:val="18"/>
        </w:rPr>
      </w:pPr>
      <w:r w:rsidRPr="00847591">
        <w:rPr>
          <w:rFonts w:ascii="Arial" w:eastAsia="Arial" w:hAnsi="Arial" w:cs="Arial"/>
          <w:color w:val="00000A"/>
          <w:spacing w:val="-1"/>
          <w:sz w:val="18"/>
          <w:szCs w:val="18"/>
        </w:rPr>
        <w:t>ponudnik</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navesti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količino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ob</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enkratni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aktivaciji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dozirnega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sistema</w:t>
      </w:r>
    </w:p>
    <w:p w14:paraId="1E070A0F" w14:textId="77777777" w:rsidR="00847591" w:rsidRPr="00847591" w:rsidRDefault="00847591" w:rsidP="00847591">
      <w:pPr>
        <w:widowControl w:val="0"/>
        <w:spacing w:after="0" w:line="207" w:lineRule="exact"/>
        <w:ind w:left="1558" w:hanging="360"/>
        <w:rPr>
          <w:rFonts w:ascii="Arial" w:eastAsia="Arial" w:hAnsi="Arial" w:cs="Arial"/>
          <w:color w:val="00000A"/>
          <w:spacing w:val="-1"/>
          <w:sz w:val="18"/>
          <w:szCs w:val="18"/>
        </w:rPr>
      </w:pPr>
    </w:p>
    <w:p w14:paraId="0F1995E7" w14:textId="77777777" w:rsidR="00847591" w:rsidRPr="00847591" w:rsidRDefault="00847591" w:rsidP="00847591">
      <w:pPr>
        <w:spacing w:after="0"/>
        <w:rPr>
          <w:rFonts w:ascii="Arial" w:eastAsia="Arial" w:hAnsi="Arial" w:cs="Arial"/>
          <w:color w:val="00000A"/>
          <w:sz w:val="18"/>
          <w:szCs w:val="18"/>
        </w:rPr>
      </w:pPr>
    </w:p>
    <w:p w14:paraId="63987816" w14:textId="77777777" w:rsidR="00847591" w:rsidRPr="00847591" w:rsidRDefault="00847591" w:rsidP="00847591">
      <w:pPr>
        <w:keepNext/>
        <w:widowControl w:val="0"/>
        <w:tabs>
          <w:tab w:val="left" w:pos="640"/>
        </w:tabs>
        <w:spacing w:after="0" w:line="271" w:lineRule="auto"/>
        <w:ind w:left="432" w:right="185" w:hanging="432"/>
        <w:outlineLvl w:val="0"/>
        <w:rPr>
          <w:rFonts w:ascii="Arial" w:eastAsia="Aptos Display" w:hAnsi="Arial" w:cs="Arial"/>
          <w:b/>
          <w:bCs/>
          <w:color w:val="00000A"/>
          <w:sz w:val="18"/>
          <w:szCs w:val="18"/>
        </w:rPr>
      </w:pPr>
      <w:bookmarkStart w:id="0" w:name="__DdeLink__5321_485231835"/>
      <w:r w:rsidRPr="00847591">
        <w:rPr>
          <w:rFonts w:ascii="Arial" w:eastAsia="Aptos Display" w:hAnsi="Arial" w:cs="Arial"/>
          <w:b/>
          <w:color w:val="00000A"/>
          <w:spacing w:val="-1"/>
          <w:sz w:val="18"/>
          <w:szCs w:val="18"/>
        </w:rPr>
        <w:t xml:space="preserve">I.4 </w:t>
      </w:r>
      <w:bookmarkEnd w:id="0"/>
      <w:r w:rsidRPr="00847591">
        <w:rPr>
          <w:rFonts w:ascii="Arial" w:eastAsia="Aptos Display" w:hAnsi="Arial" w:cs="Arial"/>
          <w:b/>
          <w:color w:val="00000A"/>
          <w:spacing w:val="-1"/>
          <w:sz w:val="18"/>
          <w:szCs w:val="18"/>
        </w:rPr>
        <w:tab/>
        <w:t>SREDSTVO</w:t>
      </w:r>
      <w:r w:rsidRPr="00847591">
        <w:rPr>
          <w:rFonts w:ascii="Arial" w:eastAsia="Aptos Display" w:hAnsi="Arial" w:cs="Arial"/>
          <w:b/>
          <w:color w:val="00000A"/>
          <w:sz w:val="18"/>
          <w:szCs w:val="18"/>
        </w:rPr>
        <w:t xml:space="preserve"> ZA ČIŠČENJE IN </w:t>
      </w:r>
      <w:r w:rsidRPr="00847591">
        <w:rPr>
          <w:rFonts w:ascii="Arial" w:eastAsia="Aptos Display" w:hAnsi="Arial" w:cs="Arial"/>
          <w:b/>
          <w:color w:val="00000A"/>
          <w:spacing w:val="-1"/>
          <w:sz w:val="18"/>
          <w:szCs w:val="18"/>
        </w:rPr>
        <w:t>RAZKUŽEVANJE</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INŠTRUMENTOV IN</w:t>
      </w:r>
      <w:r w:rsidRPr="00847591">
        <w:rPr>
          <w:rFonts w:ascii="Arial" w:eastAsia="Aptos Display" w:hAnsi="Arial" w:cs="Arial"/>
          <w:b/>
          <w:color w:val="00000A"/>
          <w:spacing w:val="69"/>
          <w:w w:val="99"/>
          <w:sz w:val="18"/>
          <w:szCs w:val="18"/>
        </w:rPr>
        <w:t xml:space="preserve"> </w:t>
      </w:r>
      <w:r w:rsidRPr="00847591">
        <w:rPr>
          <w:rFonts w:ascii="Arial" w:eastAsia="Aptos Display" w:hAnsi="Arial" w:cs="Arial"/>
          <w:b/>
          <w:color w:val="00000A"/>
          <w:spacing w:val="-1"/>
          <w:sz w:val="18"/>
          <w:szCs w:val="18"/>
        </w:rPr>
        <w:t>MEDICINSKIH</w:t>
      </w:r>
      <w:r w:rsidRPr="00847591">
        <w:rPr>
          <w:rFonts w:ascii="Arial" w:eastAsia="Aptos Display" w:hAnsi="Arial" w:cs="Arial"/>
          <w:b/>
          <w:color w:val="00000A"/>
          <w:spacing w:val="-26"/>
          <w:sz w:val="18"/>
          <w:szCs w:val="18"/>
        </w:rPr>
        <w:t xml:space="preserve"> </w:t>
      </w:r>
      <w:r w:rsidRPr="00847591">
        <w:rPr>
          <w:rFonts w:ascii="Arial" w:eastAsia="Aptos Display" w:hAnsi="Arial" w:cs="Arial"/>
          <w:b/>
          <w:color w:val="00000A"/>
          <w:spacing w:val="-1"/>
          <w:sz w:val="18"/>
          <w:szCs w:val="18"/>
        </w:rPr>
        <w:t>PRIPOMOČKOV</w:t>
      </w:r>
    </w:p>
    <w:p w14:paraId="6B43D488" w14:textId="77777777" w:rsidR="00847591" w:rsidRPr="00847591" w:rsidRDefault="00847591" w:rsidP="00847591">
      <w:pPr>
        <w:spacing w:after="0"/>
        <w:rPr>
          <w:rFonts w:ascii="Arial" w:eastAsia="Arial" w:hAnsi="Arial" w:cs="Arial"/>
          <w:b/>
          <w:bCs/>
          <w:color w:val="00000A"/>
          <w:sz w:val="18"/>
          <w:szCs w:val="18"/>
        </w:rPr>
      </w:pPr>
    </w:p>
    <w:p w14:paraId="243D5EDE"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I.4.1 SREDSTVO ZA ČIŠČENJE IN RAZKUŽEVANJE NA TEMPERATURO OBČUTLJIVIH MEDICINSKIH INŠTRUMENTOV</w:t>
      </w:r>
    </w:p>
    <w:p w14:paraId="616D2F0E" w14:textId="77777777" w:rsidR="00847591" w:rsidRPr="00847591" w:rsidRDefault="00847591" w:rsidP="00847591">
      <w:pPr>
        <w:widowControl w:val="0"/>
        <w:numPr>
          <w:ilvl w:val="0"/>
          <w:numId w:val="60"/>
        </w:numPr>
        <w:tabs>
          <w:tab w:val="left" w:pos="851"/>
        </w:tabs>
        <w:spacing w:after="0" w:line="240" w:lineRule="auto"/>
        <w:ind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4B32612" w14:textId="77777777" w:rsidR="00847591" w:rsidRPr="00847591" w:rsidRDefault="00847591" w:rsidP="00847591">
      <w:pPr>
        <w:widowControl w:val="0"/>
        <w:numPr>
          <w:ilvl w:val="4"/>
          <w:numId w:val="61"/>
        </w:numPr>
        <w:tabs>
          <w:tab w:val="left" w:pos="1919"/>
        </w:tabs>
        <w:spacing w:after="0" w:line="207" w:lineRule="exact"/>
        <w:ind w:hanging="2878"/>
        <w:rPr>
          <w:rFonts w:ascii="Arial" w:eastAsia="Arial" w:hAnsi="Arial" w:cs="Aptos"/>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1B1B1B"/>
          <w:sz w:val="18"/>
          <w:szCs w:val="18"/>
        </w:rPr>
        <w:t>kokopropilendiamin</w:t>
      </w:r>
      <w:r w:rsidRPr="00847591">
        <w:rPr>
          <w:rFonts w:ascii="Arial" w:eastAsia="Arial" w:hAnsi="Arial" w:cs="Arial"/>
          <w:color w:val="1B1B1B"/>
          <w:spacing w:val="-1"/>
          <w:sz w:val="18"/>
          <w:szCs w:val="18"/>
        </w:rPr>
        <w:t xml:space="preserve"> </w:t>
      </w:r>
    </w:p>
    <w:p w14:paraId="57C84F4A" w14:textId="77777777" w:rsidR="00847591" w:rsidRPr="00847591" w:rsidRDefault="00847591" w:rsidP="00847591">
      <w:pPr>
        <w:widowControl w:val="0"/>
        <w:numPr>
          <w:ilvl w:val="4"/>
          <w:numId w:val="61"/>
        </w:numPr>
        <w:tabs>
          <w:tab w:val="left" w:pos="1919"/>
        </w:tabs>
        <w:spacing w:after="0" w:line="206" w:lineRule="exact"/>
        <w:ind w:hanging="2878"/>
        <w:rPr>
          <w:rFonts w:ascii="Arial" w:eastAsia="Arial" w:hAnsi="Arial" w:cs="Arial"/>
          <w:color w:val="00000A"/>
          <w:sz w:val="18"/>
          <w:szCs w:val="18"/>
        </w:rPr>
      </w:pPr>
      <w:r w:rsidRPr="00847591">
        <w:rPr>
          <w:rFonts w:ascii="Arial" w:eastAsia="Arial" w:hAnsi="Arial" w:cs="Arial"/>
          <w:color w:val="00000A"/>
          <w:sz w:val="18"/>
          <w:szCs w:val="18"/>
        </w:rPr>
        <w:t>vsebuje tudi površinsko aktivne snovi, inhibitorje korozije</w:t>
      </w:r>
    </w:p>
    <w:p w14:paraId="3A96A00D" w14:textId="77777777" w:rsidR="00847591" w:rsidRPr="00847591" w:rsidRDefault="00847591" w:rsidP="00847591">
      <w:pPr>
        <w:widowControl w:val="0"/>
        <w:numPr>
          <w:ilvl w:val="4"/>
          <w:numId w:val="61"/>
        </w:numPr>
        <w:tabs>
          <w:tab w:val="left" w:pos="1919"/>
        </w:tabs>
        <w:spacing w:after="0" w:line="206" w:lineRule="exact"/>
        <w:ind w:hanging="2878"/>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času</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minut</w:t>
      </w:r>
    </w:p>
    <w:p w14:paraId="3F86E837" w14:textId="77777777" w:rsidR="00847591" w:rsidRPr="00847591" w:rsidRDefault="00847591" w:rsidP="00847591">
      <w:pPr>
        <w:widowControl w:val="0"/>
        <w:numPr>
          <w:ilvl w:val="4"/>
          <w:numId w:val="61"/>
        </w:numPr>
        <w:tabs>
          <w:tab w:val="left" w:pos="1919"/>
        </w:tabs>
        <w:spacing w:after="0" w:line="240" w:lineRule="auto"/>
        <w:ind w:left="1843" w:right="185" w:hanging="283"/>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41"/>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93"/>
          <w:w w:val="99"/>
          <w:sz w:val="18"/>
          <w:szCs w:val="18"/>
        </w:rPr>
        <w:t xml:space="preserve"> </w:t>
      </w:r>
      <w:r w:rsidRPr="00847591">
        <w:rPr>
          <w:rFonts w:ascii="Arial" w:eastAsia="Arial" w:hAnsi="Arial" w:cs="Arial"/>
          <w:color w:val="00000A"/>
          <w:spacing w:val="-1"/>
          <w:sz w:val="18"/>
          <w:szCs w:val="18"/>
        </w:rPr>
        <w:t>tuberkulocidno</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sporocidno</w:t>
      </w:r>
    </w:p>
    <w:p w14:paraId="3587697C" w14:textId="77777777" w:rsidR="00847591" w:rsidRPr="00847591" w:rsidRDefault="00847591" w:rsidP="00847591">
      <w:pPr>
        <w:widowControl w:val="0"/>
        <w:numPr>
          <w:ilvl w:val="4"/>
          <w:numId w:val="61"/>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tekoči koncentrat, delovno raztopino se pripravlja z vodovodno vodo</w:t>
      </w:r>
    </w:p>
    <w:p w14:paraId="26E69C48" w14:textId="77777777" w:rsidR="00847591" w:rsidRPr="00847591" w:rsidRDefault="00847591" w:rsidP="00847591">
      <w:pPr>
        <w:widowControl w:val="0"/>
        <w:numPr>
          <w:ilvl w:val="0"/>
          <w:numId w:val="61"/>
        </w:numPr>
        <w:tabs>
          <w:tab w:val="left" w:pos="851"/>
        </w:tabs>
        <w:spacing w:after="0" w:line="206" w:lineRule="exact"/>
        <w:ind w:hanging="84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8062EA6" w14:textId="77777777" w:rsidR="00847591" w:rsidRPr="00847591" w:rsidRDefault="00847591" w:rsidP="00847591">
      <w:pPr>
        <w:widowControl w:val="0"/>
        <w:numPr>
          <w:ilvl w:val="4"/>
          <w:numId w:val="62"/>
        </w:numPr>
        <w:tabs>
          <w:tab w:val="left" w:pos="155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203894DC" w14:textId="77777777" w:rsidR="00847591" w:rsidRPr="00847591" w:rsidRDefault="00847591" w:rsidP="00847591">
      <w:pPr>
        <w:widowControl w:val="0"/>
        <w:numPr>
          <w:ilvl w:val="5"/>
          <w:numId w:val="62"/>
        </w:numPr>
        <w:tabs>
          <w:tab w:val="left" w:pos="1559"/>
        </w:tabs>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nekorozivnost</w:t>
      </w:r>
    </w:p>
    <w:p w14:paraId="35B38DD2" w14:textId="77777777" w:rsidR="00847591" w:rsidRPr="00847591" w:rsidRDefault="00847591" w:rsidP="00847591">
      <w:pPr>
        <w:widowControl w:val="0"/>
        <w:numPr>
          <w:ilvl w:val="4"/>
          <w:numId w:val="62"/>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4547938" w14:textId="77777777" w:rsidR="00847591" w:rsidRPr="00847591" w:rsidRDefault="00847591" w:rsidP="00847591">
      <w:pPr>
        <w:widowControl w:val="0"/>
        <w:numPr>
          <w:ilvl w:val="4"/>
          <w:numId w:val="62"/>
        </w:numPr>
        <w:tabs>
          <w:tab w:val="left" w:pos="1438"/>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 14561,</w:t>
      </w:r>
      <w:r w:rsidRPr="00847591">
        <w:rPr>
          <w:rFonts w:ascii="Arial" w:eastAsia="Arial" w:hAnsi="Arial" w:cs="Arial"/>
          <w:color w:val="00000A"/>
          <w:spacing w:val="-9"/>
          <w:sz w:val="18"/>
          <w:szCs w:val="18"/>
        </w:rPr>
        <w:t xml:space="preserve"> EN 13624, EN 14562</w:t>
      </w:r>
    </w:p>
    <w:p w14:paraId="77BB4191" w14:textId="77777777" w:rsidR="00847591" w:rsidRPr="00847591" w:rsidRDefault="00847591" w:rsidP="00847591">
      <w:pPr>
        <w:widowControl w:val="0"/>
        <w:tabs>
          <w:tab w:val="left" w:pos="851"/>
        </w:tabs>
        <w:spacing w:after="0" w:line="207" w:lineRule="exact"/>
        <w:ind w:left="1558" w:hanging="425"/>
        <w:rPr>
          <w:rFonts w:ascii="Arial" w:eastAsia="Arial" w:hAnsi="Arial" w:cs="Arial"/>
          <w:color w:val="00000A"/>
          <w:sz w:val="18"/>
          <w:szCs w:val="18"/>
        </w:rPr>
      </w:pPr>
      <w:r w:rsidRPr="00847591">
        <w:rPr>
          <w:rFonts w:ascii="Arial" w:eastAsia="Arial" w:hAnsi="Arial" w:cs="Arial"/>
          <w:color w:val="00000A"/>
          <w:w w:val="99"/>
          <w:sz w:val="18"/>
          <w:szCs w:val="18"/>
          <w:u w:val="single" w:color="000000"/>
        </w:rPr>
        <w:t xml:space="preserve">c) </w:t>
      </w:r>
      <w:r w:rsidRPr="00847591">
        <w:rPr>
          <w:rFonts w:ascii="Arial" w:eastAsia="Arial" w:hAnsi="Arial" w:cs="Arial"/>
          <w:color w:val="00000A"/>
          <w:sz w:val="18"/>
          <w:szCs w:val="18"/>
          <w:u w:val="single" w:color="000000"/>
        </w:rPr>
        <w:t>Oprema:</w:t>
      </w:r>
    </w:p>
    <w:p w14:paraId="65CF4AEA" w14:textId="77777777" w:rsidR="00847591" w:rsidRPr="00847591" w:rsidRDefault="00847591" w:rsidP="00847591">
      <w:pPr>
        <w:widowControl w:val="0"/>
        <w:numPr>
          <w:ilvl w:val="0"/>
          <w:numId w:val="37"/>
        </w:numPr>
        <w:tabs>
          <w:tab w:val="left" w:pos="839"/>
        </w:tabs>
        <w:spacing w:after="0" w:line="207" w:lineRule="exact"/>
        <w:ind w:hanging="358"/>
        <w:rPr>
          <w:rFonts w:ascii="Arial" w:eastAsia="Arial" w:hAnsi="Arial" w:cs="Arial"/>
          <w:color w:val="00000A"/>
          <w:sz w:val="18"/>
          <w:szCs w:val="18"/>
        </w:rPr>
      </w:pPr>
      <w:r w:rsidRPr="00847591">
        <w:rPr>
          <w:rFonts w:ascii="Arial" w:eastAsia="Arial" w:hAnsi="Arial" w:cs="Arial"/>
          <w:color w:val="00000A"/>
          <w:spacing w:val="-1"/>
          <w:sz w:val="18"/>
          <w:szCs w:val="18"/>
        </w:rPr>
        <w:t>plastenka  1000 mL z ozkim izlivnikom</w:t>
      </w:r>
    </w:p>
    <w:p w14:paraId="5C79DAEF" w14:textId="77777777" w:rsidR="00847591" w:rsidRPr="00847591" w:rsidRDefault="00847591" w:rsidP="00847591">
      <w:pPr>
        <w:spacing w:after="0"/>
        <w:rPr>
          <w:rFonts w:ascii="Arial" w:eastAsia="Arial" w:hAnsi="Arial" w:cs="Arial"/>
          <w:b/>
          <w:color w:val="00000A"/>
          <w:sz w:val="18"/>
          <w:szCs w:val="18"/>
        </w:rPr>
      </w:pPr>
    </w:p>
    <w:p w14:paraId="49D0DA31"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I.4.2 TEKOČE SREDSTVO</w:t>
      </w:r>
    </w:p>
    <w:p w14:paraId="6C4F5BB2" w14:textId="77777777" w:rsidR="00847591" w:rsidRPr="00847591" w:rsidRDefault="00847591" w:rsidP="00847591">
      <w:pPr>
        <w:widowControl w:val="0"/>
        <w:tabs>
          <w:tab w:val="left" w:pos="988"/>
        </w:tabs>
        <w:spacing w:after="0" w:line="207" w:lineRule="exact"/>
        <w:ind w:left="1558" w:right="5891"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a)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B7DA9F6"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z w:val="18"/>
          <w:szCs w:val="18"/>
        </w:rPr>
        <w:t>tekoči koncentrat</w:t>
      </w:r>
    </w:p>
    <w:p w14:paraId="5EEE043A"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glukoprotamini,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neionski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tenzidi</w:t>
      </w:r>
    </w:p>
    <w:p w14:paraId="6C25184F"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z w:val="18"/>
          <w:szCs w:val="18"/>
        </w:rPr>
        <w:lastRenderedPageBreak/>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min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času</w:t>
      </w:r>
    </w:p>
    <w:p w14:paraId="66227679" w14:textId="77777777" w:rsidR="00847591" w:rsidRPr="00847591" w:rsidRDefault="00847591" w:rsidP="00847591">
      <w:pPr>
        <w:widowControl w:val="0"/>
        <w:numPr>
          <w:ilvl w:val="4"/>
          <w:numId w:val="63"/>
        </w:numPr>
        <w:tabs>
          <w:tab w:val="left" w:pos="1919"/>
        </w:tabs>
        <w:spacing w:after="0" w:line="240" w:lineRule="auto"/>
        <w:ind w:left="1985" w:right="185" w:hanging="425"/>
        <w:jc w:val="both"/>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97"/>
          <w:w w:val="99"/>
          <w:sz w:val="18"/>
          <w:szCs w:val="18"/>
        </w:rPr>
        <w:t xml:space="preserve"> </w:t>
      </w:r>
      <w:r w:rsidRPr="00847591">
        <w:rPr>
          <w:rFonts w:ascii="Arial" w:eastAsia="Arial" w:hAnsi="Arial" w:cs="Arial"/>
          <w:color w:val="00000A"/>
          <w:spacing w:val="-1"/>
          <w:sz w:val="18"/>
          <w:szCs w:val="18"/>
        </w:rPr>
        <w:t>tuberkulocidno</w:t>
      </w:r>
    </w:p>
    <w:p w14:paraId="5327EFD3"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3E2852C3"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p>
    <w:p w14:paraId="2BFBC5E7" w14:textId="77777777" w:rsidR="00847591" w:rsidRPr="00847591" w:rsidRDefault="00847591" w:rsidP="00847591">
      <w:pPr>
        <w:widowControl w:val="0"/>
        <w:numPr>
          <w:ilvl w:val="0"/>
          <w:numId w:val="63"/>
        </w:numPr>
        <w:tabs>
          <w:tab w:val="left" w:pos="993"/>
        </w:tabs>
        <w:spacing w:after="0" w:line="240" w:lineRule="auto"/>
        <w:ind w:left="709" w:right="3557"/>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4E3F832" w14:textId="77777777" w:rsidR="00847591" w:rsidRPr="00847591" w:rsidRDefault="00847591" w:rsidP="00847591">
      <w:pPr>
        <w:widowControl w:val="0"/>
        <w:numPr>
          <w:ilvl w:val="0"/>
          <w:numId w:val="35"/>
        </w:numPr>
        <w:tabs>
          <w:tab w:val="left" w:pos="1558"/>
        </w:tabs>
        <w:spacing w:after="0" w:line="207" w:lineRule="exact"/>
        <w:ind w:left="1985" w:hanging="412"/>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8B588BA" w14:textId="77777777" w:rsidR="00847591" w:rsidRPr="00847591" w:rsidRDefault="00847591" w:rsidP="00847591">
      <w:pPr>
        <w:widowControl w:val="0"/>
        <w:numPr>
          <w:ilvl w:val="0"/>
          <w:numId w:val="35"/>
        </w:numPr>
        <w:tabs>
          <w:tab w:val="left" w:pos="839"/>
        </w:tabs>
        <w:spacing w:after="0" w:line="240" w:lineRule="auto"/>
        <w:ind w:left="1985" w:right="185" w:hanging="412"/>
        <w:jc w:val="both"/>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biti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(npr.</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9"/>
          <w:w w:val="9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nekorozivnost</w:t>
      </w:r>
    </w:p>
    <w:p w14:paraId="174B3D6F" w14:textId="77777777" w:rsidR="00847591" w:rsidRPr="00847591" w:rsidRDefault="00847591" w:rsidP="00847591">
      <w:pPr>
        <w:widowControl w:val="0"/>
        <w:numPr>
          <w:ilvl w:val="0"/>
          <w:numId w:val="35"/>
        </w:numPr>
        <w:tabs>
          <w:tab w:val="left" w:pos="839"/>
        </w:tabs>
        <w:spacing w:after="0" w:line="207" w:lineRule="exact"/>
        <w:ind w:left="1985" w:hanging="412"/>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C809A73" w14:textId="77777777" w:rsidR="00847591" w:rsidRPr="00847591" w:rsidRDefault="00847591" w:rsidP="00847591">
      <w:pPr>
        <w:widowControl w:val="0"/>
        <w:numPr>
          <w:ilvl w:val="4"/>
          <w:numId w:val="63"/>
        </w:numPr>
        <w:tabs>
          <w:tab w:val="left" w:pos="1985"/>
        </w:tabs>
        <w:spacing w:after="0" w:line="240" w:lineRule="auto"/>
        <w:ind w:right="1645" w:hanging="2878"/>
        <w:rPr>
          <w:rFonts w:ascii="Arial" w:eastAsia="Arial" w:hAnsi="Arial" w:cs="Arial"/>
          <w:color w:val="00000A"/>
          <w:spacing w:val="57"/>
          <w:w w:val="99"/>
          <w:sz w:val="18"/>
          <w:szCs w:val="18"/>
        </w:rPr>
      </w:pPr>
      <w:r w:rsidRPr="00847591">
        <w:rPr>
          <w:rFonts w:ascii="Arial" w:eastAsia="Arial" w:hAnsi="Arial" w:cs="Aptos"/>
          <w:noProof/>
          <w:color w:val="00000A"/>
          <w:sz w:val="18"/>
          <w:szCs w:val="18"/>
          <w:lang w:eastAsia="sl-SI"/>
        </w:rPr>
        <mc:AlternateContent>
          <mc:Choice Requires="wpg">
            <w:drawing>
              <wp:anchor distT="0" distB="0" distL="114300" distR="114300" simplePos="0" relativeHeight="251659264" behindDoc="1" locked="0" layoutInCell="1" allowOverlap="1" wp14:anchorId="7FC18408" wp14:editId="3DF33173">
                <wp:simplePos x="0" y="0"/>
                <wp:positionH relativeFrom="page">
                  <wp:posOffset>1510030</wp:posOffset>
                </wp:positionH>
                <wp:positionV relativeFrom="paragraph">
                  <wp:posOffset>78105</wp:posOffset>
                </wp:positionV>
                <wp:extent cx="39370" cy="7620"/>
                <wp:effectExtent l="5080" t="8255" r="13970" b="4445"/>
                <wp:wrapNone/>
                <wp:docPr id="1488031341" name="Group 2"/>
                <wp:cNvGraphicFramePr/>
                <a:graphic xmlns:a="http://schemas.openxmlformats.org/drawingml/2006/main">
                  <a:graphicData uri="http://schemas.microsoft.com/office/word/2010/wordprocessingGroup">
                    <wpg:wgp>
                      <wpg:cNvGrpSpPr/>
                      <wpg:grpSpPr>
                        <a:xfrm>
                          <a:off x="0" y="0"/>
                          <a:ext cx="38880" cy="6840"/>
                          <a:chOff x="0" y="0"/>
                          <a:chExt cx="0" cy="0"/>
                        </a:xfrm>
                      </wpg:grpSpPr>
                      <wps:wsp>
                        <wps:cNvPr id="1189390017" name="Prostoročno 2"/>
                        <wps:cNvSpPr/>
                        <wps:spPr>
                          <a:xfrm>
                            <a:off x="0" y="0"/>
                            <a:ext cx="38880" cy="6840"/>
                          </a:xfrm>
                          <a:custGeom>
                            <a:avLst/>
                            <a:gdLst/>
                            <a:ahLst/>
                            <a:cxnLst/>
                            <a:rect l="l" t="t" r="r" b="b"/>
                            <a:pathLst>
                              <a:path w="60" h="10">
                                <a:moveTo>
                                  <a:pt x="0" y="5"/>
                                </a:moveTo>
                                <a:lnTo>
                                  <a:pt x="60" y="5"/>
                                </a:lnTo>
                              </a:path>
                            </a:pathLst>
                          </a:custGeom>
                          <a:noFill/>
                          <a:ln w="6840">
                            <a:solidFill>
                              <a:srgbClr val="000000"/>
                            </a:solidFill>
                            <a:round/>
                          </a:ln>
                          <a:effectLst/>
                        </wps:spPr>
                        <wps:bodyPr/>
                      </wps:wsp>
                    </wpg:wgp>
                  </a:graphicData>
                </a:graphic>
              </wp:anchor>
            </w:drawing>
          </mc:Choice>
          <mc:Fallback>
            <w:pict>
              <v:group w14:anchorId="6A344CCA" id="Group 2" o:spid="_x0000_s1026" style="position:absolute;margin-left:118.9pt;margin-top:6.15pt;width:3.1pt;height:.6pt;z-index:-251657216;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">
                <v:shape id="Prostoročno 2" o:spid="_x0000_s1027" style="position:absolute;width:38880;height:6840;visibility:visible;mso-wrap-style:square;v-text-anchor:top" coordsize="6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" path="m,5r60,e" filled="f" strokeweight=".19mm">
                  <v:path arrowok="t"/>
                </v:shape>
                <w10:wrap anchorx="page"/>
              </v:group>
            </w:pict>
          </mc:Fallback>
        </mc:AlternateContent>
      </w:r>
      <w:r w:rsidRPr="00847591">
        <w:rPr>
          <w:rFonts w:ascii="Arial" w:eastAsia="Arial" w:hAnsi="Arial" w:cs="Arial"/>
          <w:color w:val="00000A"/>
          <w:spacing w:val="-1"/>
          <w:sz w:val="18"/>
          <w:szCs w:val="18"/>
        </w:rPr>
        <w:t>ustreza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 14563,</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 13624</w:t>
      </w:r>
    </w:p>
    <w:p w14:paraId="2CB2006D" w14:textId="77777777" w:rsidR="00847591" w:rsidRPr="00847591" w:rsidRDefault="00847591" w:rsidP="00847591">
      <w:pPr>
        <w:widowControl w:val="0"/>
        <w:numPr>
          <w:ilvl w:val="0"/>
          <w:numId w:val="63"/>
        </w:numPr>
        <w:spacing w:after="0" w:line="240" w:lineRule="auto"/>
        <w:ind w:left="993" w:right="2916"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43C7167C" w14:textId="77777777" w:rsidR="00847591" w:rsidRPr="00847591" w:rsidRDefault="00847591" w:rsidP="00847591">
      <w:pPr>
        <w:widowControl w:val="0"/>
        <w:numPr>
          <w:ilvl w:val="0"/>
          <w:numId w:val="38"/>
        </w:numPr>
        <w:spacing w:after="0" w:line="240" w:lineRule="auto"/>
        <w:ind w:left="1843" w:hanging="283"/>
        <w:rPr>
          <w:rFonts w:ascii="Arial" w:eastAsia="Arial" w:hAnsi="Arial" w:cs="Arial"/>
          <w:color w:val="00000A"/>
          <w:sz w:val="18"/>
          <w:szCs w:val="18"/>
        </w:rPr>
      </w:pPr>
      <w:r w:rsidRPr="00847591">
        <w:rPr>
          <w:rFonts w:ascii="Arial" w:eastAsia="Arial" w:hAnsi="Arial" w:cs="Arial"/>
          <w:color w:val="00000A"/>
          <w:sz w:val="18"/>
          <w:szCs w:val="18"/>
        </w:rPr>
        <w:t>2</w:t>
      </w:r>
      <w:r w:rsidRPr="00847591">
        <w:rPr>
          <w:rFonts w:ascii="Arial" w:eastAsia="Arial" w:hAnsi="Arial" w:cs="Arial"/>
          <w:color w:val="4C94D8"/>
          <w:sz w:val="18"/>
          <w:szCs w:val="18"/>
        </w:rPr>
        <w:t>- 6</w:t>
      </w:r>
      <w:r w:rsidRPr="00847591">
        <w:rPr>
          <w:rFonts w:ascii="Arial" w:eastAsia="Arial" w:hAnsi="Arial" w:cs="Arial"/>
          <w:color w:val="00000A"/>
          <w:sz w:val="18"/>
          <w:szCs w:val="18"/>
        </w:rPr>
        <w:t xml:space="preserve"> L embalaža</w:t>
      </w:r>
    </w:p>
    <w:p w14:paraId="47B6786D" w14:textId="77777777" w:rsidR="00847591" w:rsidRPr="00847591" w:rsidRDefault="00847591" w:rsidP="00847591">
      <w:pPr>
        <w:spacing w:after="0"/>
        <w:rPr>
          <w:rFonts w:ascii="Arial" w:eastAsia="Arial" w:hAnsi="Arial" w:cs="Arial"/>
          <w:b/>
          <w:color w:val="00000A"/>
          <w:sz w:val="18"/>
          <w:szCs w:val="18"/>
        </w:rPr>
      </w:pPr>
    </w:p>
    <w:p w14:paraId="3E36BE39"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I.4.3 PRAŠKASTO SREDSTVO</w:t>
      </w:r>
    </w:p>
    <w:p w14:paraId="552C5544" w14:textId="77777777" w:rsidR="00847591" w:rsidRPr="00847591" w:rsidRDefault="00847591" w:rsidP="00847591">
      <w:pPr>
        <w:widowControl w:val="0"/>
        <w:numPr>
          <w:ilvl w:val="0"/>
          <w:numId w:val="41"/>
        </w:numPr>
        <w:tabs>
          <w:tab w:val="left" w:pos="988"/>
        </w:tabs>
        <w:spacing w:after="0" w:line="207" w:lineRule="exact"/>
        <w:ind w:right="58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0CFF343" w14:textId="77777777" w:rsidR="00847591" w:rsidRPr="00847591" w:rsidRDefault="00847591" w:rsidP="00847591">
      <w:pPr>
        <w:widowControl w:val="0"/>
        <w:numPr>
          <w:ilvl w:val="0"/>
          <w:numId w:val="42"/>
        </w:numPr>
        <w:spacing w:after="0" w:line="207" w:lineRule="exact"/>
        <w:ind w:left="1558" w:firstLine="722"/>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perocetna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kislina</w:t>
      </w:r>
    </w:p>
    <w:p w14:paraId="64B417D8" w14:textId="77777777" w:rsidR="00847591" w:rsidRPr="00847591" w:rsidRDefault="00847591" w:rsidP="00847591">
      <w:pPr>
        <w:widowControl w:val="0"/>
        <w:numPr>
          <w:ilvl w:val="0"/>
          <w:numId w:val="42"/>
        </w:numPr>
        <w:spacing w:after="0" w:line="207" w:lineRule="exact"/>
        <w:ind w:left="1558" w:firstLine="722"/>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min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p>
    <w:p w14:paraId="6C03B6BF" w14:textId="77777777" w:rsidR="00847591" w:rsidRPr="00847591" w:rsidRDefault="00847591" w:rsidP="00847591">
      <w:pPr>
        <w:widowControl w:val="0"/>
        <w:numPr>
          <w:ilvl w:val="0"/>
          <w:numId w:val="42"/>
        </w:numPr>
        <w:tabs>
          <w:tab w:val="left" w:pos="993"/>
        </w:tabs>
        <w:spacing w:after="0" w:line="240" w:lineRule="auto"/>
        <w:ind w:left="2127" w:right="185" w:hanging="567"/>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5"/>
          <w:w w:val="99"/>
          <w:sz w:val="18"/>
          <w:szCs w:val="18"/>
        </w:rPr>
        <w:t xml:space="preserve"> </w:t>
      </w:r>
      <w:r w:rsidRPr="00847591">
        <w:rPr>
          <w:rFonts w:ascii="Arial" w:eastAsia="Arial" w:hAnsi="Arial" w:cs="Arial"/>
          <w:color w:val="00000A"/>
          <w:spacing w:val="-1"/>
          <w:sz w:val="18"/>
          <w:szCs w:val="18"/>
        </w:rPr>
        <w:t>sporocidno</w:t>
      </w:r>
    </w:p>
    <w:p w14:paraId="6586B233" w14:textId="77777777" w:rsidR="00847591" w:rsidRPr="00847591" w:rsidRDefault="00847591" w:rsidP="00847591">
      <w:pPr>
        <w:widowControl w:val="0"/>
        <w:numPr>
          <w:ilvl w:val="4"/>
          <w:numId w:val="42"/>
        </w:numPr>
        <w:tabs>
          <w:tab w:val="left" w:pos="2127"/>
        </w:tabs>
        <w:spacing w:after="0" w:line="207" w:lineRule="exact"/>
        <w:ind w:left="2835" w:hanging="1275"/>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7B6F2F42" w14:textId="77777777" w:rsidR="00847591" w:rsidRPr="00847591" w:rsidRDefault="00847591" w:rsidP="00847591">
      <w:pPr>
        <w:widowControl w:val="0"/>
        <w:numPr>
          <w:ilvl w:val="0"/>
          <w:numId w:val="42"/>
        </w:numPr>
        <w:spacing w:after="0" w:line="240" w:lineRule="auto"/>
        <w:ind w:right="1929" w:firstLine="722"/>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59"/>
          <w:w w:val="99"/>
          <w:sz w:val="18"/>
          <w:szCs w:val="18"/>
        </w:rPr>
        <w:t xml:space="preserve"> </w:t>
      </w:r>
    </w:p>
    <w:p w14:paraId="7374E3EB" w14:textId="77777777" w:rsidR="00847591" w:rsidRPr="00847591" w:rsidRDefault="00847591" w:rsidP="00847591">
      <w:pPr>
        <w:widowControl w:val="0"/>
        <w:tabs>
          <w:tab w:val="left" w:pos="839"/>
        </w:tabs>
        <w:spacing w:after="0" w:line="240" w:lineRule="auto"/>
        <w:ind w:right="4354"/>
        <w:rPr>
          <w:rFonts w:ascii="Arial" w:eastAsia="Arial" w:hAnsi="Arial" w:cs="Arial"/>
          <w:color w:val="00000A"/>
          <w:spacing w:val="-1"/>
          <w:sz w:val="18"/>
          <w:szCs w:val="18"/>
          <w:u w:val="single" w:color="000000"/>
        </w:rPr>
      </w:pPr>
    </w:p>
    <w:p w14:paraId="6658B2C4" w14:textId="77777777" w:rsidR="00847591" w:rsidRPr="00847591" w:rsidRDefault="00847591" w:rsidP="00847591">
      <w:pPr>
        <w:widowControl w:val="0"/>
        <w:numPr>
          <w:ilvl w:val="0"/>
          <w:numId w:val="41"/>
        </w:numPr>
        <w:tabs>
          <w:tab w:val="left" w:pos="839"/>
        </w:tabs>
        <w:spacing w:after="0" w:line="240" w:lineRule="auto"/>
        <w:ind w:right="435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3CF07E7" w14:textId="77777777" w:rsidR="00847591" w:rsidRPr="00847591" w:rsidRDefault="00847591" w:rsidP="00847591">
      <w:pPr>
        <w:widowControl w:val="0"/>
        <w:numPr>
          <w:ilvl w:val="1"/>
          <w:numId w:val="34"/>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86F2F0A" w14:textId="77777777" w:rsidR="00847591" w:rsidRPr="00847591" w:rsidRDefault="00847591" w:rsidP="00847591">
      <w:pPr>
        <w:widowControl w:val="0"/>
        <w:numPr>
          <w:ilvl w:val="1"/>
          <w:numId w:val="34"/>
        </w:numPr>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nekorozivnost</w:t>
      </w:r>
    </w:p>
    <w:p w14:paraId="0C6C71DF" w14:textId="77777777" w:rsidR="00847591" w:rsidRPr="00847591" w:rsidRDefault="00847591" w:rsidP="00847591">
      <w:pPr>
        <w:widowControl w:val="0"/>
        <w:numPr>
          <w:ilvl w:val="1"/>
          <w:numId w:val="34"/>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7592651" w14:textId="77777777" w:rsidR="00847591" w:rsidRPr="00847591" w:rsidRDefault="00847591" w:rsidP="00847591">
      <w:pPr>
        <w:widowControl w:val="0"/>
        <w:numPr>
          <w:ilvl w:val="1"/>
          <w:numId w:val="34"/>
        </w:numPr>
        <w:tabs>
          <w:tab w:val="left" w:pos="1438"/>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EN14476,</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EN13704</w:t>
      </w:r>
    </w:p>
    <w:p w14:paraId="721FD501" w14:textId="77777777" w:rsidR="00847591" w:rsidRPr="00847591" w:rsidRDefault="00847591" w:rsidP="00847591">
      <w:pPr>
        <w:widowControl w:val="0"/>
        <w:numPr>
          <w:ilvl w:val="0"/>
          <w:numId w:val="41"/>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4A3B7090" w14:textId="77777777" w:rsidR="00847591" w:rsidRPr="00847591" w:rsidRDefault="00847591" w:rsidP="00847591">
      <w:pPr>
        <w:widowControl w:val="0"/>
        <w:numPr>
          <w:ilvl w:val="0"/>
          <w:numId w:val="43"/>
        </w:numPr>
        <w:tabs>
          <w:tab w:val="left" w:pos="1307"/>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vedro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praškom</w:t>
      </w:r>
    </w:p>
    <w:p w14:paraId="655A1F0C" w14:textId="77777777" w:rsidR="00847591" w:rsidRPr="00847591" w:rsidRDefault="00847591" w:rsidP="00847591">
      <w:pPr>
        <w:widowControl w:val="0"/>
        <w:numPr>
          <w:ilvl w:val="0"/>
          <w:numId w:val="43"/>
        </w:numPr>
        <w:tabs>
          <w:tab w:val="left" w:pos="839"/>
        </w:tabs>
        <w:spacing w:after="0" w:line="240" w:lineRule="auto"/>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4D660E4A" w14:textId="77777777" w:rsidR="00847591" w:rsidRPr="00847591" w:rsidRDefault="00847591" w:rsidP="00847591">
      <w:pPr>
        <w:keepNext/>
        <w:widowControl w:val="0"/>
        <w:tabs>
          <w:tab w:val="left" w:pos="522"/>
        </w:tabs>
        <w:spacing w:after="0" w:line="240" w:lineRule="auto"/>
        <w:outlineLvl w:val="0"/>
        <w:rPr>
          <w:rFonts w:ascii="Arial" w:eastAsia="Arial" w:hAnsi="Arial" w:cs="Arial"/>
          <w:b/>
          <w:color w:val="00000A"/>
          <w:sz w:val="18"/>
          <w:szCs w:val="18"/>
        </w:rPr>
      </w:pPr>
    </w:p>
    <w:p w14:paraId="5F3EFB2E" w14:textId="77777777" w:rsidR="00847591" w:rsidRPr="00847591" w:rsidRDefault="00847591" w:rsidP="00847591">
      <w:pPr>
        <w:keepNext/>
        <w:widowControl w:val="0"/>
        <w:tabs>
          <w:tab w:val="left" w:pos="522"/>
        </w:tabs>
        <w:spacing w:after="0" w:line="240" w:lineRule="auto"/>
        <w:ind w:left="432" w:hanging="432"/>
        <w:outlineLvl w:val="0"/>
        <w:rPr>
          <w:rFonts w:ascii="Arial" w:eastAsia="Aptos Display" w:hAnsi="Arial" w:cs="Arial"/>
          <w:b/>
          <w:color w:val="00000A"/>
          <w:spacing w:val="-12"/>
          <w:sz w:val="18"/>
          <w:szCs w:val="18"/>
        </w:rPr>
      </w:pPr>
      <w:r w:rsidRPr="00847591">
        <w:rPr>
          <w:rFonts w:ascii="Arial" w:eastAsia="Aptos Display" w:hAnsi="Arial" w:cs="Arial"/>
          <w:b/>
          <w:color w:val="00000A"/>
          <w:spacing w:val="-1"/>
          <w:sz w:val="18"/>
          <w:szCs w:val="18"/>
        </w:rPr>
        <w:t>I.5 SREDSTVO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VISOKO</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UČINKOVITO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RAZKUŽEVANJE</w:t>
      </w:r>
    </w:p>
    <w:p w14:paraId="0E370CCC" w14:textId="77777777" w:rsidR="00847591" w:rsidRPr="00847591" w:rsidRDefault="00847591" w:rsidP="00847591">
      <w:pPr>
        <w:keepNext/>
        <w:widowControl w:val="0"/>
        <w:tabs>
          <w:tab w:val="left" w:pos="522"/>
        </w:tabs>
        <w:spacing w:after="0" w:line="240" w:lineRule="auto"/>
        <w:ind w:left="432" w:hanging="432"/>
        <w:outlineLvl w:val="0"/>
        <w:rPr>
          <w:rFonts w:ascii="Arial" w:eastAsia="Aptos Display" w:hAnsi="Arial" w:cs="Arial"/>
          <w:b/>
          <w:bCs/>
          <w:color w:val="00000A"/>
          <w:sz w:val="18"/>
          <w:szCs w:val="18"/>
        </w:rPr>
      </w:pPr>
    </w:p>
    <w:p w14:paraId="70F2B5F7" w14:textId="77777777" w:rsidR="00847591" w:rsidRPr="00847591" w:rsidRDefault="00847591" w:rsidP="00847591">
      <w:pPr>
        <w:keepNext/>
        <w:widowControl w:val="0"/>
        <w:tabs>
          <w:tab w:val="left" w:pos="522"/>
        </w:tabs>
        <w:spacing w:after="0" w:line="240" w:lineRule="auto"/>
        <w:outlineLvl w:val="0"/>
        <w:rPr>
          <w:rFonts w:ascii="Arial" w:eastAsia="Aptos Display" w:hAnsi="Arial" w:cs="Arial"/>
          <w:b/>
          <w:color w:val="00000A"/>
          <w:spacing w:val="-1"/>
          <w:sz w:val="18"/>
          <w:szCs w:val="18"/>
        </w:rPr>
      </w:pPr>
      <w:r w:rsidRPr="00847591">
        <w:rPr>
          <w:rFonts w:ascii="Arial" w:eastAsia="Aptos Display" w:hAnsi="Arial" w:cs="Arial"/>
          <w:b/>
          <w:color w:val="00000A"/>
          <w:spacing w:val="-1"/>
          <w:sz w:val="18"/>
          <w:szCs w:val="18"/>
        </w:rPr>
        <w:t>I.5.1 SREDSTVO ZA VISOKO UČINKOVITO RAZKUŽEVANJE ENDOSKOPOV</w:t>
      </w:r>
    </w:p>
    <w:p w14:paraId="2A3BA5FD" w14:textId="77777777" w:rsidR="00847591" w:rsidRPr="00847591" w:rsidRDefault="00847591" w:rsidP="00847591">
      <w:pPr>
        <w:widowControl w:val="0"/>
        <w:numPr>
          <w:ilvl w:val="3"/>
          <w:numId w:val="79"/>
        </w:numPr>
        <w:tabs>
          <w:tab w:val="left" w:pos="1418"/>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D5BAC0F" w14:textId="77777777" w:rsidR="00847591" w:rsidRPr="00847591" w:rsidRDefault="00847591" w:rsidP="00847591">
      <w:pPr>
        <w:widowControl w:val="0"/>
        <w:numPr>
          <w:ilvl w:val="0"/>
          <w:numId w:val="37"/>
        </w:numPr>
        <w:tabs>
          <w:tab w:val="left" w:pos="1535"/>
          <w:tab w:val="left" w:pos="170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perocetna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kislina</w:t>
      </w:r>
    </w:p>
    <w:p w14:paraId="50E48A6C" w14:textId="77777777" w:rsidR="00847591" w:rsidRPr="00847591" w:rsidRDefault="00847591" w:rsidP="00847591">
      <w:pPr>
        <w:widowControl w:val="0"/>
        <w:numPr>
          <w:ilvl w:val="0"/>
          <w:numId w:val="37"/>
        </w:numPr>
        <w:tabs>
          <w:tab w:val="left" w:pos="1535"/>
          <w:tab w:val="left" w:pos="170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času</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minut</w:t>
      </w:r>
    </w:p>
    <w:p w14:paraId="6A9F3C4E" w14:textId="77777777" w:rsidR="00847591" w:rsidRPr="00847591" w:rsidRDefault="00847591" w:rsidP="00847591">
      <w:pPr>
        <w:widowControl w:val="0"/>
        <w:numPr>
          <w:ilvl w:val="0"/>
          <w:numId w:val="37"/>
        </w:numPr>
        <w:tabs>
          <w:tab w:val="left" w:pos="1535"/>
          <w:tab w:val="left" w:pos="1701"/>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preprečuje nastanek biofilma</w:t>
      </w:r>
    </w:p>
    <w:p w14:paraId="79D96BD3" w14:textId="77777777" w:rsidR="00847591" w:rsidRPr="00847591" w:rsidRDefault="00847591" w:rsidP="00847591">
      <w:pPr>
        <w:widowControl w:val="0"/>
        <w:numPr>
          <w:ilvl w:val="0"/>
          <w:numId w:val="37"/>
        </w:numPr>
        <w:tabs>
          <w:tab w:val="left" w:pos="1535"/>
          <w:tab w:val="left" w:pos="1701"/>
        </w:tabs>
        <w:spacing w:after="0" w:line="240" w:lineRule="auto"/>
        <w:ind w:left="1701" w:right="185" w:hanging="143"/>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z w:val="18"/>
          <w:szCs w:val="18"/>
        </w:rPr>
        <w:t xml:space="preserve"> </w:t>
      </w:r>
      <w:r w:rsidRPr="00847591">
        <w:rPr>
          <w:rFonts w:ascii="Arial" w:eastAsia="Arial" w:hAnsi="Arial" w:cs="Arial"/>
          <w:color w:val="00000A"/>
          <w:spacing w:val="36"/>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z w:val="18"/>
          <w:szCs w:val="18"/>
        </w:rPr>
        <w:t xml:space="preserve"> </w:t>
      </w:r>
      <w:r w:rsidRPr="00847591">
        <w:rPr>
          <w:rFonts w:ascii="Arial" w:eastAsia="Arial" w:hAnsi="Arial" w:cs="Arial"/>
          <w:color w:val="00000A"/>
          <w:spacing w:val="35"/>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z w:val="18"/>
          <w:szCs w:val="18"/>
        </w:rPr>
        <w:t xml:space="preserve"> </w:t>
      </w:r>
      <w:r w:rsidRPr="00847591">
        <w:rPr>
          <w:rFonts w:ascii="Arial" w:eastAsia="Arial" w:hAnsi="Arial" w:cs="Arial"/>
          <w:color w:val="00000A"/>
          <w:spacing w:val="39"/>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93"/>
          <w:w w:val="99"/>
          <w:sz w:val="18"/>
          <w:szCs w:val="18"/>
        </w:rPr>
        <w:t xml:space="preserve"> </w:t>
      </w:r>
      <w:r w:rsidRPr="00847591">
        <w:rPr>
          <w:rFonts w:ascii="Arial" w:eastAsia="Arial" w:hAnsi="Arial" w:cs="Arial"/>
          <w:color w:val="00000A"/>
          <w:spacing w:val="-1"/>
          <w:sz w:val="18"/>
          <w:szCs w:val="18"/>
        </w:rPr>
        <w:t>tuberkulocidno</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sporocidno, skladno s določenimi EN</w:t>
      </w:r>
    </w:p>
    <w:p w14:paraId="250A88A5" w14:textId="77777777" w:rsidR="00847591" w:rsidRPr="00847591" w:rsidRDefault="00847591" w:rsidP="00847591">
      <w:pPr>
        <w:widowControl w:val="0"/>
        <w:numPr>
          <w:ilvl w:val="0"/>
          <w:numId w:val="37"/>
        </w:numPr>
        <w:tabs>
          <w:tab w:val="left" w:pos="1535"/>
          <w:tab w:val="left" w:pos="1701"/>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p>
    <w:p w14:paraId="2028F9AF" w14:textId="77777777" w:rsidR="00847591" w:rsidRPr="00847591" w:rsidRDefault="00847591" w:rsidP="00847591">
      <w:pPr>
        <w:widowControl w:val="0"/>
        <w:numPr>
          <w:ilvl w:val="3"/>
          <w:numId w:val="79"/>
        </w:numPr>
        <w:tabs>
          <w:tab w:val="left" w:pos="993"/>
        </w:tabs>
        <w:spacing w:after="0" w:line="207" w:lineRule="exact"/>
        <w:ind w:left="1276" w:hanging="70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5EFF7CF3" w14:textId="77777777" w:rsidR="00847591" w:rsidRPr="00847591" w:rsidRDefault="00847591" w:rsidP="00847591">
      <w:pPr>
        <w:widowControl w:val="0"/>
        <w:numPr>
          <w:ilvl w:val="4"/>
          <w:numId w:val="79"/>
        </w:numPr>
        <w:tabs>
          <w:tab w:val="left" w:pos="1559"/>
        </w:tabs>
        <w:spacing w:after="0" w:line="207" w:lineRule="exact"/>
        <w:ind w:left="1843" w:hanging="294"/>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0A694FF8" w14:textId="77777777" w:rsidR="00847591" w:rsidRPr="00847591" w:rsidRDefault="00847591" w:rsidP="00847591">
      <w:pPr>
        <w:widowControl w:val="0"/>
        <w:numPr>
          <w:ilvl w:val="4"/>
          <w:numId w:val="79"/>
        </w:numPr>
        <w:tabs>
          <w:tab w:val="left" w:pos="1559"/>
        </w:tabs>
        <w:spacing w:after="0" w:line="240" w:lineRule="auto"/>
        <w:ind w:left="1843" w:right="109" w:hanging="294"/>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nekorozivnost</w:t>
      </w:r>
    </w:p>
    <w:p w14:paraId="052DA0D5" w14:textId="77777777" w:rsidR="00847591" w:rsidRPr="00847591" w:rsidRDefault="00847591" w:rsidP="00847591">
      <w:pPr>
        <w:widowControl w:val="0"/>
        <w:numPr>
          <w:ilvl w:val="4"/>
          <w:numId w:val="79"/>
        </w:numPr>
        <w:tabs>
          <w:tab w:val="left" w:pos="1768"/>
        </w:tabs>
        <w:spacing w:after="0" w:line="207" w:lineRule="exact"/>
        <w:ind w:left="1843" w:hanging="294"/>
        <w:rPr>
          <w:rFonts w:ascii="Arial" w:eastAsia="Arial" w:hAnsi="Arial" w:cs="Arial"/>
          <w:color w:val="00000A"/>
          <w:sz w:val="18"/>
          <w:szCs w:val="18"/>
        </w:rPr>
      </w:pPr>
      <w:r w:rsidRPr="00847591">
        <w:rPr>
          <w:rFonts w:ascii="Arial" w:eastAsia="Arial" w:hAnsi="Arial" w:cs="Arial"/>
          <w:color w:val="00000A"/>
          <w:spacing w:val="-1"/>
          <w:sz w:val="18"/>
          <w:szCs w:val="18"/>
        </w:rPr>
        <w:t xml:space="preserve"> 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27FC6A6" w14:textId="77777777" w:rsidR="00847591" w:rsidRPr="00847591" w:rsidRDefault="00847591" w:rsidP="00847591">
      <w:pPr>
        <w:widowControl w:val="0"/>
        <w:tabs>
          <w:tab w:val="left" w:pos="1767"/>
        </w:tabs>
        <w:spacing w:after="0" w:line="206" w:lineRule="exact"/>
        <w:ind w:left="1843" w:hanging="294"/>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14348,</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14347,</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14476</w:t>
      </w:r>
    </w:p>
    <w:p w14:paraId="3AF49BC8" w14:textId="77777777" w:rsidR="00847591" w:rsidRPr="00847591" w:rsidRDefault="00847591" w:rsidP="00847591">
      <w:pPr>
        <w:widowControl w:val="0"/>
        <w:numPr>
          <w:ilvl w:val="3"/>
          <w:numId w:val="79"/>
        </w:numPr>
        <w:tabs>
          <w:tab w:val="left" w:pos="1276"/>
        </w:tabs>
        <w:spacing w:after="0" w:line="206" w:lineRule="exact"/>
        <w:ind w:left="993" w:hanging="413"/>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55091A73" w14:textId="77777777" w:rsidR="00847591" w:rsidRPr="00847591" w:rsidRDefault="00847591" w:rsidP="00847591">
      <w:pPr>
        <w:widowControl w:val="0"/>
        <w:numPr>
          <w:ilvl w:val="4"/>
          <w:numId w:val="79"/>
        </w:numPr>
        <w:tabs>
          <w:tab w:val="left" w:pos="1768"/>
        </w:tabs>
        <w:spacing w:after="0" w:line="207" w:lineRule="exact"/>
        <w:ind w:left="1767"/>
        <w:rPr>
          <w:rFonts w:ascii="Arial" w:eastAsia="Arial" w:hAnsi="Arial" w:cs="Arial"/>
          <w:color w:val="00000A"/>
          <w:sz w:val="18"/>
          <w:szCs w:val="18"/>
        </w:rPr>
      </w:pPr>
      <w:r w:rsidRPr="00847591">
        <w:rPr>
          <w:rFonts w:ascii="Arial" w:eastAsia="Arial" w:hAnsi="Arial" w:cs="Arial"/>
          <w:color w:val="00000A"/>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1"/>
          <w:sz w:val="18"/>
          <w:szCs w:val="18"/>
        </w:rPr>
        <w:t>L</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embalaža</w:t>
      </w:r>
    </w:p>
    <w:p w14:paraId="5948A2F7" w14:textId="77777777" w:rsidR="00847591" w:rsidRPr="00847591" w:rsidRDefault="00847591" w:rsidP="00847591">
      <w:pPr>
        <w:widowControl w:val="0"/>
        <w:numPr>
          <w:ilvl w:val="4"/>
          <w:numId w:val="79"/>
        </w:numPr>
        <w:tabs>
          <w:tab w:val="left" w:pos="1768"/>
        </w:tabs>
        <w:spacing w:after="0" w:line="207" w:lineRule="exact"/>
        <w:ind w:left="1767"/>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52A0BADE" w14:textId="77777777" w:rsidR="00847591" w:rsidRPr="00847591" w:rsidRDefault="00847591" w:rsidP="00847591">
      <w:pPr>
        <w:spacing w:after="0"/>
        <w:rPr>
          <w:rFonts w:eastAsia="Aptos" w:cs="Aptos"/>
          <w:color w:val="00000A"/>
        </w:rPr>
      </w:pPr>
    </w:p>
    <w:p w14:paraId="7B2DA804" w14:textId="77777777" w:rsidR="00847591" w:rsidRPr="00847591" w:rsidRDefault="00847591" w:rsidP="00847591">
      <w:pPr>
        <w:widowControl w:val="0"/>
        <w:spacing w:after="0" w:line="240" w:lineRule="auto"/>
        <w:rPr>
          <w:rFonts w:ascii="Arial" w:eastAsia="Aptos" w:hAnsi="Arial" w:cs="Arial"/>
          <w:b/>
          <w:bCs/>
          <w:color w:val="00000A"/>
          <w:sz w:val="18"/>
          <w:szCs w:val="18"/>
        </w:rPr>
      </w:pPr>
      <w:r w:rsidRPr="00847591">
        <w:rPr>
          <w:rFonts w:ascii="Arial" w:eastAsia="Aptos" w:hAnsi="Arial" w:cs="Arial"/>
          <w:b/>
          <w:color w:val="00000A"/>
          <w:sz w:val="18"/>
          <w:szCs w:val="18"/>
        </w:rPr>
        <w:t>I.5.2 SREDSTVO</w:t>
      </w:r>
      <w:r w:rsidRPr="00847591">
        <w:rPr>
          <w:rFonts w:ascii="Arial" w:eastAsia="Aptos" w:hAnsi="Arial" w:cs="Arial"/>
          <w:b/>
          <w:color w:val="00000A"/>
          <w:spacing w:val="-12"/>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13"/>
          <w:sz w:val="18"/>
          <w:szCs w:val="18"/>
        </w:rPr>
        <w:t xml:space="preserve"> </w:t>
      </w:r>
      <w:r w:rsidRPr="00847591">
        <w:rPr>
          <w:rFonts w:ascii="Arial" w:eastAsia="Aptos" w:hAnsi="Arial" w:cs="Arial"/>
          <w:b/>
          <w:color w:val="00000A"/>
          <w:sz w:val="18"/>
          <w:szCs w:val="18"/>
        </w:rPr>
        <w:t>VISOKO STOPNJO RAZKUŽEVANJA</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z w:val="18"/>
          <w:szCs w:val="18"/>
        </w:rPr>
        <w:t>INŠTRUMENTOV</w:t>
      </w:r>
    </w:p>
    <w:p w14:paraId="2193ABB3" w14:textId="77777777" w:rsidR="00847591" w:rsidRPr="00847591" w:rsidRDefault="00847591" w:rsidP="00847591">
      <w:pPr>
        <w:spacing w:after="0"/>
        <w:rPr>
          <w:rFonts w:ascii="Arial" w:eastAsia="Arial" w:hAnsi="Arial" w:cs="Arial"/>
          <w:b/>
          <w:bCs/>
          <w:color w:val="00000A"/>
          <w:sz w:val="18"/>
          <w:szCs w:val="18"/>
        </w:rPr>
      </w:pPr>
    </w:p>
    <w:p w14:paraId="392EAA73" w14:textId="77777777" w:rsidR="00847591" w:rsidRPr="00847591" w:rsidRDefault="00847591" w:rsidP="00847591">
      <w:pPr>
        <w:widowControl w:val="0"/>
        <w:numPr>
          <w:ilvl w:val="0"/>
          <w:numId w:val="56"/>
        </w:numPr>
        <w:tabs>
          <w:tab w:val="left" w:pos="988"/>
        </w:tabs>
        <w:spacing w:after="0" w:line="207" w:lineRule="exact"/>
        <w:ind w:right="58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E4DCF00" w14:textId="77777777" w:rsidR="00847591" w:rsidRPr="00847591" w:rsidRDefault="00847591" w:rsidP="00847591">
      <w:pPr>
        <w:widowControl w:val="0"/>
        <w:numPr>
          <w:ilvl w:val="0"/>
          <w:numId w:val="42"/>
        </w:numPr>
        <w:spacing w:after="0" w:line="207" w:lineRule="exact"/>
        <w:ind w:left="1558" w:firstLine="143"/>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glutaraldehid</w:t>
      </w:r>
    </w:p>
    <w:p w14:paraId="1A0B08F2" w14:textId="77777777" w:rsidR="00847591" w:rsidRPr="00847591" w:rsidRDefault="00847591" w:rsidP="00847591">
      <w:pPr>
        <w:widowControl w:val="0"/>
        <w:numPr>
          <w:ilvl w:val="0"/>
          <w:numId w:val="42"/>
        </w:numPr>
        <w:spacing w:after="0" w:line="207" w:lineRule="exact"/>
        <w:ind w:left="1558" w:firstLine="143"/>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min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p>
    <w:p w14:paraId="3462EC81" w14:textId="77777777" w:rsidR="00847591" w:rsidRPr="00847591" w:rsidRDefault="00847591" w:rsidP="00847591">
      <w:pPr>
        <w:widowControl w:val="0"/>
        <w:numPr>
          <w:ilvl w:val="0"/>
          <w:numId w:val="42"/>
        </w:numPr>
        <w:tabs>
          <w:tab w:val="left" w:pos="993"/>
        </w:tabs>
        <w:spacing w:after="0" w:line="240" w:lineRule="auto"/>
        <w:ind w:left="2127" w:right="185" w:hanging="426"/>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5"/>
          <w:w w:val="99"/>
          <w:sz w:val="18"/>
          <w:szCs w:val="18"/>
        </w:rPr>
        <w:t xml:space="preserve"> </w:t>
      </w:r>
      <w:r w:rsidRPr="00847591">
        <w:rPr>
          <w:rFonts w:ascii="Arial" w:eastAsia="Arial" w:hAnsi="Arial" w:cs="Arial"/>
          <w:color w:val="00000A"/>
          <w:spacing w:val="-1"/>
          <w:sz w:val="18"/>
          <w:szCs w:val="18"/>
        </w:rPr>
        <w:t>sporocidno</w:t>
      </w:r>
    </w:p>
    <w:p w14:paraId="5217DA5E" w14:textId="77777777" w:rsidR="00847591" w:rsidRPr="00847591" w:rsidRDefault="00847591" w:rsidP="00847591">
      <w:pPr>
        <w:widowControl w:val="0"/>
        <w:numPr>
          <w:ilvl w:val="0"/>
          <w:numId w:val="42"/>
        </w:numPr>
        <w:tabs>
          <w:tab w:val="left" w:pos="993"/>
        </w:tabs>
        <w:spacing w:after="0" w:line="240" w:lineRule="auto"/>
        <w:ind w:left="2127" w:right="185" w:hanging="567"/>
        <w:rPr>
          <w:rFonts w:ascii="Arial" w:eastAsia="Arial" w:hAnsi="Arial" w:cs="Arial"/>
          <w:color w:val="00000A"/>
          <w:sz w:val="18"/>
          <w:szCs w:val="18"/>
        </w:rPr>
      </w:pPr>
      <w:r w:rsidRPr="00847591">
        <w:rPr>
          <w:rFonts w:ascii="Arial" w:eastAsia="Arial" w:hAnsi="Arial" w:cs="Arial"/>
          <w:color w:val="00000A"/>
          <w:spacing w:val="-1"/>
          <w:sz w:val="18"/>
          <w:szCs w:val="18"/>
        </w:rPr>
        <w:t>kontaktni čas 5 min</w:t>
      </w:r>
    </w:p>
    <w:p w14:paraId="78212941" w14:textId="77777777" w:rsidR="00847591" w:rsidRPr="00847591" w:rsidRDefault="00847591" w:rsidP="00847591">
      <w:pPr>
        <w:widowControl w:val="0"/>
        <w:numPr>
          <w:ilvl w:val="0"/>
          <w:numId w:val="42"/>
        </w:numPr>
        <w:spacing w:after="0" w:line="240" w:lineRule="auto"/>
        <w:ind w:right="1929" w:firstLine="722"/>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59"/>
          <w:w w:val="99"/>
          <w:sz w:val="18"/>
          <w:szCs w:val="18"/>
        </w:rPr>
        <w:t xml:space="preserve"> </w:t>
      </w:r>
    </w:p>
    <w:p w14:paraId="2B388C0A" w14:textId="77777777" w:rsidR="00847591" w:rsidRPr="00847591" w:rsidRDefault="00847591" w:rsidP="00847591">
      <w:pPr>
        <w:widowControl w:val="0"/>
        <w:tabs>
          <w:tab w:val="left" w:pos="839"/>
        </w:tabs>
        <w:spacing w:after="0" w:line="240" w:lineRule="auto"/>
        <w:ind w:right="4354"/>
        <w:rPr>
          <w:rFonts w:ascii="Arial" w:eastAsia="Arial" w:hAnsi="Arial" w:cs="Arial"/>
          <w:color w:val="00000A"/>
          <w:spacing w:val="-1"/>
          <w:sz w:val="18"/>
          <w:szCs w:val="18"/>
          <w:u w:val="single" w:color="000000"/>
        </w:rPr>
      </w:pPr>
    </w:p>
    <w:p w14:paraId="336124FD" w14:textId="77777777" w:rsidR="00847591" w:rsidRPr="00847591" w:rsidRDefault="00847591" w:rsidP="00847591">
      <w:pPr>
        <w:widowControl w:val="0"/>
        <w:numPr>
          <w:ilvl w:val="0"/>
          <w:numId w:val="56"/>
        </w:numPr>
        <w:tabs>
          <w:tab w:val="left" w:pos="839"/>
        </w:tabs>
        <w:spacing w:after="0" w:line="240" w:lineRule="auto"/>
        <w:ind w:right="435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lastRenderedPageBreak/>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0D4D115" w14:textId="77777777" w:rsidR="00847591" w:rsidRPr="00847591" w:rsidRDefault="00847591" w:rsidP="00847591">
      <w:pPr>
        <w:widowControl w:val="0"/>
        <w:numPr>
          <w:ilvl w:val="1"/>
          <w:numId w:val="34"/>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F65DDEE" w14:textId="77777777" w:rsidR="00847591" w:rsidRPr="00847591" w:rsidRDefault="00847591" w:rsidP="00847591">
      <w:pPr>
        <w:widowControl w:val="0"/>
        <w:numPr>
          <w:ilvl w:val="1"/>
          <w:numId w:val="34"/>
        </w:numPr>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nekorozivnost</w:t>
      </w:r>
    </w:p>
    <w:p w14:paraId="31FFE25B" w14:textId="77777777" w:rsidR="00847591" w:rsidRPr="00847591" w:rsidRDefault="00847591" w:rsidP="00847591">
      <w:pPr>
        <w:widowControl w:val="0"/>
        <w:numPr>
          <w:ilvl w:val="1"/>
          <w:numId w:val="34"/>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09B904E" w14:textId="77777777" w:rsidR="00847591" w:rsidRPr="00847591" w:rsidRDefault="00847591" w:rsidP="00847591">
      <w:pPr>
        <w:widowControl w:val="0"/>
        <w:numPr>
          <w:ilvl w:val="1"/>
          <w:numId w:val="34"/>
        </w:numPr>
        <w:tabs>
          <w:tab w:val="left" w:pos="1438"/>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EN14476,</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EN13704</w:t>
      </w:r>
    </w:p>
    <w:p w14:paraId="2AFBD29C" w14:textId="77777777" w:rsidR="00847591" w:rsidRPr="00847591" w:rsidRDefault="00847591" w:rsidP="00847591">
      <w:pPr>
        <w:widowControl w:val="0"/>
        <w:numPr>
          <w:ilvl w:val="0"/>
          <w:numId w:val="56"/>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19CB6F16" w14:textId="77777777" w:rsidR="00847591" w:rsidRPr="00847591" w:rsidRDefault="00847591" w:rsidP="00847591">
      <w:pPr>
        <w:widowControl w:val="0"/>
        <w:numPr>
          <w:ilvl w:val="0"/>
          <w:numId w:val="43"/>
        </w:numPr>
        <w:tabs>
          <w:tab w:val="left" w:pos="1307"/>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plastenka 3,78L</w:t>
      </w:r>
    </w:p>
    <w:p w14:paraId="2C714C40" w14:textId="77777777" w:rsidR="00847591" w:rsidRPr="00847591" w:rsidRDefault="00847591" w:rsidP="00847591">
      <w:pPr>
        <w:widowControl w:val="0"/>
        <w:numPr>
          <w:ilvl w:val="0"/>
          <w:numId w:val="43"/>
        </w:numPr>
        <w:tabs>
          <w:tab w:val="left" w:pos="839"/>
        </w:tabs>
        <w:spacing w:after="0" w:line="240" w:lineRule="auto"/>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11870201" w14:textId="77777777" w:rsidR="00847591" w:rsidRPr="00847591" w:rsidRDefault="00847591" w:rsidP="00847591">
      <w:pPr>
        <w:spacing w:after="0"/>
        <w:rPr>
          <w:rFonts w:ascii="Arial" w:eastAsia="Arial" w:hAnsi="Arial" w:cs="Arial"/>
          <w:b/>
          <w:bCs/>
          <w:color w:val="00000A"/>
          <w:sz w:val="18"/>
          <w:szCs w:val="18"/>
        </w:rPr>
      </w:pPr>
    </w:p>
    <w:p w14:paraId="0364902C" w14:textId="77777777" w:rsidR="00847591" w:rsidRPr="00847591" w:rsidRDefault="00847591" w:rsidP="00847591">
      <w:pPr>
        <w:widowControl w:val="0"/>
        <w:tabs>
          <w:tab w:val="left" w:pos="1418"/>
        </w:tabs>
        <w:spacing w:after="0" w:line="207" w:lineRule="exact"/>
        <w:rPr>
          <w:rFonts w:ascii="Arial" w:eastAsia="Arial" w:hAnsi="Arial" w:cs="Arial"/>
          <w:color w:val="00000A"/>
          <w:sz w:val="18"/>
          <w:szCs w:val="18"/>
        </w:rPr>
      </w:pPr>
    </w:p>
    <w:p w14:paraId="43FB971D" w14:textId="77777777" w:rsidR="00847591" w:rsidRPr="00847591" w:rsidRDefault="00847591" w:rsidP="00847591">
      <w:pPr>
        <w:keepNext/>
        <w:widowControl w:val="0"/>
        <w:numPr>
          <w:ilvl w:val="2"/>
          <w:numId w:val="79"/>
        </w:numPr>
        <w:tabs>
          <w:tab w:val="left" w:pos="522"/>
        </w:tabs>
        <w:spacing w:after="0" w:line="240" w:lineRule="auto"/>
        <w:ind w:left="521" w:hanging="403"/>
        <w:outlineLvl w:val="0"/>
        <w:rPr>
          <w:rFonts w:ascii="Arial" w:eastAsia="Aptos Display" w:hAnsi="Arial" w:cs="Arial"/>
          <w:b/>
          <w:color w:val="0F4761"/>
          <w:sz w:val="18"/>
          <w:szCs w:val="18"/>
        </w:rPr>
      </w:pPr>
      <w:r w:rsidRPr="00847591">
        <w:rPr>
          <w:rFonts w:ascii="Arial" w:eastAsia="Aptos Display" w:hAnsi="Arial" w:cs="Arial"/>
          <w:b/>
          <w:color w:val="00000A"/>
          <w:spacing w:val="-1"/>
          <w:sz w:val="18"/>
          <w:szCs w:val="18"/>
        </w:rPr>
        <w:t>SREDSTVO</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pacing w:val="-1"/>
          <w:sz w:val="18"/>
          <w:szCs w:val="18"/>
        </w:rPr>
        <w:t>OBNOVO</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INŠTRUMENTOV</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z w:val="18"/>
          <w:szCs w:val="18"/>
        </w:rPr>
        <w:t>IZ</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NERJAVEČEGA</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z w:val="18"/>
          <w:szCs w:val="18"/>
        </w:rPr>
        <w:t>JEKLA</w:t>
      </w:r>
    </w:p>
    <w:p w14:paraId="25E1170B" w14:textId="77777777" w:rsidR="00847591" w:rsidRPr="00847591" w:rsidRDefault="00847591" w:rsidP="00847591">
      <w:pPr>
        <w:spacing w:after="0"/>
        <w:rPr>
          <w:rFonts w:ascii="Arial" w:eastAsia="Aptos" w:hAnsi="Arial" w:cs="Arial"/>
          <w:color w:val="00000A"/>
          <w:sz w:val="18"/>
          <w:szCs w:val="18"/>
        </w:rPr>
      </w:pPr>
    </w:p>
    <w:p w14:paraId="473DBCDD" w14:textId="77777777" w:rsidR="00847591" w:rsidRPr="00847591" w:rsidRDefault="00847591" w:rsidP="00847591">
      <w:pPr>
        <w:keepNext/>
        <w:widowControl w:val="0"/>
        <w:numPr>
          <w:ilvl w:val="3"/>
          <w:numId w:val="79"/>
        </w:numPr>
        <w:tabs>
          <w:tab w:val="left" w:pos="522"/>
        </w:tabs>
        <w:spacing w:after="0" w:line="240" w:lineRule="auto"/>
        <w:ind w:hanging="271"/>
        <w:outlineLvl w:val="0"/>
        <w:rPr>
          <w:rFonts w:ascii="Arial" w:eastAsia="Aptos Display" w:hAnsi="Arial" w:cs="Arial"/>
          <w:bCs/>
          <w:color w:val="00000A"/>
          <w:sz w:val="18"/>
          <w:szCs w:val="18"/>
        </w:rPr>
      </w:pPr>
      <w:r w:rsidRPr="00847591">
        <w:rPr>
          <w:rFonts w:ascii="Arial" w:eastAsia="Aptos Display" w:hAnsi="Arial" w:cs="Arial"/>
          <w:color w:val="00000A"/>
          <w:spacing w:val="-1"/>
          <w:sz w:val="18"/>
          <w:szCs w:val="18"/>
        </w:rPr>
        <w:t>Strokovne</w:t>
      </w:r>
      <w:r w:rsidRPr="00847591">
        <w:rPr>
          <w:rFonts w:ascii="Arial" w:eastAsia="Aptos Display" w:hAnsi="Arial" w:cs="Arial"/>
          <w:color w:val="00000A"/>
          <w:spacing w:val="-15"/>
          <w:sz w:val="18"/>
          <w:szCs w:val="18"/>
        </w:rPr>
        <w:t xml:space="preserve"> </w:t>
      </w:r>
      <w:r w:rsidRPr="00847591">
        <w:rPr>
          <w:rFonts w:ascii="Arial" w:eastAsia="Aptos Display" w:hAnsi="Arial" w:cs="Arial"/>
          <w:color w:val="00000A"/>
          <w:spacing w:val="-1"/>
          <w:sz w:val="18"/>
          <w:szCs w:val="18"/>
        </w:rPr>
        <w:t>zahteve:</w:t>
      </w:r>
    </w:p>
    <w:p w14:paraId="26834925" w14:textId="77777777" w:rsidR="00847591" w:rsidRPr="00847591" w:rsidRDefault="00847591" w:rsidP="00847591">
      <w:pPr>
        <w:widowControl w:val="0"/>
        <w:numPr>
          <w:ilvl w:val="4"/>
          <w:numId w:val="79"/>
        </w:numPr>
        <w:tabs>
          <w:tab w:val="left" w:pos="1919"/>
        </w:tabs>
        <w:spacing w:after="0" w:line="240" w:lineRule="auto"/>
        <w:ind w:right="18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učinkovitemu</w:t>
      </w:r>
      <w:r w:rsidRPr="00847591">
        <w:rPr>
          <w:rFonts w:ascii="Arial" w:eastAsia="Arial" w:hAnsi="Arial" w:cs="Arial"/>
          <w:color w:val="00000A"/>
          <w:spacing w:val="43"/>
          <w:sz w:val="18"/>
          <w:szCs w:val="18"/>
        </w:rPr>
        <w:t xml:space="preserve"> </w:t>
      </w:r>
      <w:r w:rsidRPr="00847591">
        <w:rPr>
          <w:rFonts w:ascii="Arial" w:eastAsia="Arial" w:hAnsi="Arial" w:cs="Arial"/>
          <w:color w:val="00000A"/>
          <w:spacing w:val="-1"/>
          <w:sz w:val="18"/>
          <w:szCs w:val="18"/>
        </w:rPr>
        <w:t>odstranjevanju</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ostankov</w:t>
      </w:r>
      <w:r w:rsidRPr="00847591">
        <w:rPr>
          <w:rFonts w:ascii="Arial" w:eastAsia="Arial" w:hAnsi="Arial" w:cs="Arial"/>
          <w:color w:val="00000A"/>
          <w:spacing w:val="42"/>
          <w:sz w:val="18"/>
          <w:szCs w:val="18"/>
        </w:rPr>
        <w:t xml:space="preserve"> </w:t>
      </w:r>
      <w:r w:rsidRPr="00847591">
        <w:rPr>
          <w:rFonts w:ascii="Arial" w:eastAsia="Arial" w:hAnsi="Arial" w:cs="Arial"/>
          <w:color w:val="00000A"/>
          <w:spacing w:val="-1"/>
          <w:sz w:val="18"/>
          <w:szCs w:val="18"/>
        </w:rPr>
        <w:t>proteinov,</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rje</w:t>
      </w:r>
      <w:r w:rsidRPr="00847591">
        <w:rPr>
          <w:rFonts w:ascii="Arial" w:eastAsia="Arial" w:hAnsi="Arial" w:cs="Arial"/>
          <w:color w:val="00000A"/>
          <w:spacing w:val="4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3"/>
          <w:sz w:val="18"/>
          <w:szCs w:val="18"/>
        </w:rPr>
        <w:t xml:space="preserve"> </w:t>
      </w:r>
      <w:r w:rsidRPr="00847591">
        <w:rPr>
          <w:rFonts w:ascii="Arial" w:eastAsia="Arial" w:hAnsi="Arial" w:cs="Arial"/>
          <w:color w:val="00000A"/>
          <w:spacing w:val="-1"/>
          <w:sz w:val="18"/>
          <w:szCs w:val="18"/>
        </w:rPr>
        <w:t>ostalih</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oblog</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inštrumentih</w:t>
      </w:r>
    </w:p>
    <w:p w14:paraId="1599E8A3" w14:textId="77777777" w:rsidR="00847591" w:rsidRPr="00847591" w:rsidRDefault="00847591" w:rsidP="00847591">
      <w:pPr>
        <w:widowControl w:val="0"/>
        <w:numPr>
          <w:ilvl w:val="4"/>
          <w:numId w:val="79"/>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koncentrat</w:t>
      </w:r>
    </w:p>
    <w:p w14:paraId="4C7E60AC" w14:textId="77777777" w:rsidR="00847591" w:rsidRPr="00847591" w:rsidRDefault="00847591" w:rsidP="00847591">
      <w:pPr>
        <w:widowControl w:val="0"/>
        <w:numPr>
          <w:ilvl w:val="4"/>
          <w:numId w:val="79"/>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fosforna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kislina in neionski surfaktanti</w:t>
      </w:r>
    </w:p>
    <w:p w14:paraId="274F8DD0" w14:textId="77777777" w:rsidR="00847591" w:rsidRPr="00847591" w:rsidRDefault="00847591" w:rsidP="00847591">
      <w:pPr>
        <w:widowControl w:val="0"/>
        <w:numPr>
          <w:ilvl w:val="3"/>
          <w:numId w:val="79"/>
        </w:numPr>
        <w:tabs>
          <w:tab w:val="left" w:pos="839"/>
        </w:tabs>
        <w:spacing w:after="0" w:line="206"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2002A8C" w14:textId="77777777" w:rsidR="00847591" w:rsidRPr="00847591" w:rsidRDefault="00847591" w:rsidP="00847591">
      <w:pPr>
        <w:widowControl w:val="0"/>
        <w:numPr>
          <w:ilvl w:val="4"/>
          <w:numId w:val="7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4B6D095C" w14:textId="77777777" w:rsidR="00847591" w:rsidRPr="00847591" w:rsidRDefault="00847591" w:rsidP="00847591">
      <w:pPr>
        <w:widowControl w:val="0"/>
        <w:numPr>
          <w:ilvl w:val="3"/>
          <w:numId w:val="7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10CF9B8" w14:textId="77777777" w:rsidR="00847591" w:rsidRPr="00847591" w:rsidRDefault="00847591" w:rsidP="00847591">
      <w:pPr>
        <w:widowControl w:val="0"/>
        <w:numPr>
          <w:ilvl w:val="4"/>
          <w:numId w:val="79"/>
        </w:numPr>
        <w:tabs>
          <w:tab w:val="left" w:pos="838"/>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59D4E5E1" w14:textId="77777777" w:rsidR="00847591" w:rsidRPr="00847591" w:rsidRDefault="00847591" w:rsidP="00847591">
      <w:pPr>
        <w:spacing w:after="0"/>
        <w:rPr>
          <w:rFonts w:ascii="Arial" w:eastAsia="Arial" w:hAnsi="Arial" w:cs="Arial"/>
          <w:color w:val="00000A"/>
          <w:sz w:val="18"/>
          <w:szCs w:val="18"/>
        </w:rPr>
      </w:pPr>
    </w:p>
    <w:p w14:paraId="5783C101" w14:textId="77777777" w:rsidR="00847591" w:rsidRPr="00847591" w:rsidRDefault="00847591" w:rsidP="00847591">
      <w:pPr>
        <w:spacing w:after="0"/>
        <w:rPr>
          <w:rFonts w:ascii="Arial" w:eastAsia="Arial" w:hAnsi="Arial" w:cs="Arial"/>
          <w:color w:val="00000A"/>
          <w:sz w:val="18"/>
          <w:szCs w:val="18"/>
        </w:rPr>
      </w:pPr>
    </w:p>
    <w:p w14:paraId="74901C27" w14:textId="77777777" w:rsidR="00847591" w:rsidRPr="00847591" w:rsidRDefault="00847591" w:rsidP="00847591">
      <w:pPr>
        <w:keepNext/>
        <w:widowControl w:val="0"/>
        <w:numPr>
          <w:ilvl w:val="0"/>
          <w:numId w:val="33"/>
        </w:numPr>
        <w:tabs>
          <w:tab w:val="left" w:pos="270"/>
          <w:tab w:val="left" w:pos="426"/>
        </w:tabs>
        <w:spacing w:after="0" w:line="240" w:lineRule="auto"/>
        <w:ind w:right="2268"/>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SREDSTVA ZA RAZKUŽEVANJE</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POVRŠIN</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pacing w:val="1"/>
          <w:sz w:val="18"/>
          <w:szCs w:val="18"/>
          <w:u w:val="thick" w:color="000000"/>
        </w:rPr>
        <w:t>IN</w:t>
      </w:r>
      <w:r w:rsidRPr="00847591">
        <w:rPr>
          <w:rFonts w:ascii="Arial" w:eastAsia="Aptos Display" w:hAnsi="Arial" w:cs="Arial"/>
          <w:b/>
          <w:bCs/>
          <w:spacing w:val="-8"/>
          <w:sz w:val="18"/>
          <w:szCs w:val="18"/>
          <w:u w:val="thick" w:color="000000"/>
        </w:rPr>
        <w:t xml:space="preserve"> </w:t>
      </w:r>
      <w:r w:rsidRPr="00847591">
        <w:rPr>
          <w:rFonts w:ascii="Arial" w:eastAsia="Aptos Display" w:hAnsi="Arial" w:cs="Arial"/>
          <w:b/>
          <w:bCs/>
          <w:spacing w:val="-1"/>
          <w:sz w:val="18"/>
          <w:szCs w:val="18"/>
          <w:u w:val="thick" w:color="000000"/>
        </w:rPr>
        <w:t>OPREME</w:t>
      </w:r>
    </w:p>
    <w:p w14:paraId="5794E75F" w14:textId="77777777" w:rsidR="00847591" w:rsidRPr="00847591" w:rsidRDefault="00847591" w:rsidP="00847591">
      <w:pPr>
        <w:spacing w:after="0"/>
        <w:rPr>
          <w:rFonts w:ascii="Arial" w:eastAsia="Arial" w:hAnsi="Arial" w:cs="Arial"/>
          <w:bCs/>
          <w:color w:val="00000A"/>
          <w:sz w:val="18"/>
          <w:szCs w:val="18"/>
        </w:rPr>
      </w:pPr>
    </w:p>
    <w:p w14:paraId="067D143D"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Cs/>
          <w:color w:val="00000A"/>
          <w:sz w:val="18"/>
          <w:szCs w:val="18"/>
        </w:rPr>
        <w:t xml:space="preserve">II.1 </w:t>
      </w:r>
      <w:r w:rsidRPr="00847591">
        <w:rPr>
          <w:rFonts w:ascii="Arial" w:eastAsia="Arial" w:hAnsi="Arial" w:cs="Arial"/>
          <w:b/>
          <w:color w:val="00000A"/>
          <w:sz w:val="18"/>
          <w:szCs w:val="18"/>
        </w:rPr>
        <w:t>SREDSTVO ZA RAZKUŽEVANJE POVRŠIN – TEKOČINA</w:t>
      </w:r>
    </w:p>
    <w:p w14:paraId="077E0AC8" w14:textId="77777777" w:rsidR="00847591" w:rsidRPr="00847591" w:rsidRDefault="00847591" w:rsidP="00847591">
      <w:pPr>
        <w:spacing w:after="0"/>
        <w:rPr>
          <w:rFonts w:ascii="Arial" w:eastAsia="Arial" w:hAnsi="Arial" w:cs="Arial"/>
          <w:b/>
          <w:color w:val="00000A"/>
          <w:sz w:val="18"/>
          <w:szCs w:val="18"/>
        </w:rPr>
      </w:pPr>
    </w:p>
    <w:p w14:paraId="09704AFD" w14:textId="77777777" w:rsidR="00847591" w:rsidRPr="00847591" w:rsidRDefault="00847591" w:rsidP="00847591">
      <w:pPr>
        <w:widowControl w:val="0"/>
        <w:numPr>
          <w:ilvl w:val="0"/>
          <w:numId w:val="30"/>
        </w:numPr>
        <w:tabs>
          <w:tab w:val="left" w:pos="993"/>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3F98575"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 propanol</w:t>
      </w:r>
    </w:p>
    <w:p w14:paraId="0681A02A"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ki so iz alkoholno odpornih materialov</w:t>
      </w:r>
    </w:p>
    <w:p w14:paraId="35EA29C0"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735070F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5 minut</w:t>
      </w:r>
    </w:p>
    <w:p w14:paraId="700A4868"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5588C314" w14:textId="77777777" w:rsidR="00847591" w:rsidRPr="00847591" w:rsidRDefault="00847591" w:rsidP="00847591">
      <w:pPr>
        <w:widowControl w:val="0"/>
        <w:numPr>
          <w:ilvl w:val="0"/>
          <w:numId w:val="30"/>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AB0B57F"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16615, EN 14476, EN 16777</w:t>
      </w:r>
    </w:p>
    <w:p w14:paraId="682FC42B"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0B85895B" w14:textId="77777777" w:rsidR="00847591" w:rsidRPr="00847591" w:rsidRDefault="00847591" w:rsidP="00847591">
      <w:pPr>
        <w:widowControl w:val="0"/>
        <w:numPr>
          <w:ilvl w:val="0"/>
          <w:numId w:val="30"/>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1CF31278" w14:textId="77777777" w:rsidR="00847591" w:rsidRPr="00847591" w:rsidRDefault="00847591" w:rsidP="00847591">
      <w:pPr>
        <w:numPr>
          <w:ilvl w:val="1"/>
          <w:numId w:val="30"/>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plastenka 1 000 mL z ozkim izlivnikom</w:t>
      </w:r>
    </w:p>
    <w:p w14:paraId="34185817" w14:textId="77777777" w:rsidR="00847591" w:rsidRPr="00847591" w:rsidRDefault="00847591" w:rsidP="00847591">
      <w:pPr>
        <w:spacing w:after="0"/>
        <w:rPr>
          <w:rFonts w:ascii="Arial" w:eastAsia="Arial" w:hAnsi="Arial" w:cs="Arial"/>
          <w:bCs/>
          <w:color w:val="00000A"/>
          <w:sz w:val="18"/>
          <w:szCs w:val="18"/>
        </w:rPr>
      </w:pPr>
    </w:p>
    <w:p w14:paraId="24F843AC"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II.2 SREDSTVO ZA RAZKUŽEVANJE POVRŠIN – PENA</w:t>
      </w:r>
    </w:p>
    <w:p w14:paraId="6348E4BD" w14:textId="77777777" w:rsidR="00847591" w:rsidRPr="00847591" w:rsidRDefault="00847591" w:rsidP="00847591">
      <w:pPr>
        <w:widowControl w:val="0"/>
        <w:numPr>
          <w:ilvl w:val="0"/>
          <w:numId w:val="66"/>
        </w:numPr>
        <w:tabs>
          <w:tab w:val="left" w:pos="993"/>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7E7C1CE5"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amino propilglicin, </w:t>
      </w:r>
      <w:r w:rsidRPr="00847591">
        <w:rPr>
          <w:rFonts w:ascii="Arial" w:eastAsia="Arial" w:hAnsi="Arial" w:cs="Arial"/>
          <w:color w:val="00000A"/>
          <w:spacing w:val="-1"/>
          <w:sz w:val="18"/>
          <w:szCs w:val="18"/>
        </w:rPr>
        <w:t>etanol, propanol</w:t>
      </w:r>
    </w:p>
    <w:p w14:paraId="7A6D6F27"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 xml:space="preserve">alkohol </w:t>
      </w:r>
    </w:p>
    <w:p w14:paraId="534E3602"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7A7ADAE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3</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 za tuberkulocidno delovanje</w:t>
      </w:r>
    </w:p>
    <w:p w14:paraId="562C59CF"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7E7E3323" w14:textId="77777777" w:rsidR="00847591" w:rsidRPr="00847591" w:rsidRDefault="00847591" w:rsidP="00847591">
      <w:pPr>
        <w:widowControl w:val="0"/>
        <w:numPr>
          <w:ilvl w:val="0"/>
          <w:numId w:val="66"/>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A7CB6DB"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2D7FD430"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16615, EN 14348, EN 14476, EN 16777</w:t>
      </w:r>
    </w:p>
    <w:p w14:paraId="1BFC0D1B"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2F8F8C37" w14:textId="77777777" w:rsidR="00847591" w:rsidRPr="00847591" w:rsidRDefault="00847591" w:rsidP="00847591">
      <w:pPr>
        <w:widowControl w:val="0"/>
        <w:numPr>
          <w:ilvl w:val="0"/>
          <w:numId w:val="66"/>
        </w:numPr>
        <w:tabs>
          <w:tab w:val="left" w:pos="993"/>
        </w:tabs>
        <w:spacing w:after="0" w:line="240" w:lineRule="auto"/>
        <w:ind w:left="851" w:right="3839" w:hanging="284"/>
        <w:rPr>
          <w:rFonts w:ascii="Arial" w:eastAsia="Arial" w:hAnsi="Arial" w:cs="Arial"/>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3102F7CB" w14:textId="77777777" w:rsidR="00847591" w:rsidRPr="00847591" w:rsidRDefault="00847591" w:rsidP="00847591">
      <w:pPr>
        <w:numPr>
          <w:ilvl w:val="1"/>
          <w:numId w:val="66"/>
        </w:numPr>
        <w:spacing w:after="0"/>
        <w:ind w:left="284" w:firstLine="733"/>
        <w:contextualSpacing/>
        <w:rPr>
          <w:rFonts w:ascii="Arial" w:eastAsia="Arial" w:hAnsi="Arial" w:cs="Arial"/>
          <w:bCs/>
          <w:sz w:val="18"/>
          <w:szCs w:val="18"/>
        </w:rPr>
      </w:pPr>
      <w:r w:rsidRPr="00847591">
        <w:rPr>
          <w:rFonts w:ascii="Arial" w:eastAsia="Arial" w:hAnsi="Arial" w:cs="Arial"/>
          <w:bCs/>
          <w:sz w:val="18"/>
          <w:szCs w:val="18"/>
        </w:rPr>
        <w:t>plastenka z razpršilno šobo 750 mL-1000 mL</w:t>
      </w:r>
    </w:p>
    <w:p w14:paraId="59E8EA1B" w14:textId="77777777" w:rsidR="00847591" w:rsidRPr="00847591" w:rsidRDefault="00847591" w:rsidP="00847591">
      <w:pPr>
        <w:spacing w:after="0"/>
        <w:rPr>
          <w:rFonts w:ascii="Arial" w:eastAsia="Arial" w:hAnsi="Arial" w:cs="Arial"/>
          <w:bCs/>
          <w:color w:val="00000A"/>
          <w:sz w:val="18"/>
          <w:szCs w:val="18"/>
        </w:rPr>
      </w:pPr>
    </w:p>
    <w:p w14:paraId="5769F2F6"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II.3 SREDSTVA ZA DEKONTAMINACIJO VEČJIH POVRŠIN V PRAHU/GRANULAH</w:t>
      </w:r>
    </w:p>
    <w:p w14:paraId="169AA974" w14:textId="77777777" w:rsidR="00847591" w:rsidRPr="00847591" w:rsidRDefault="00847591" w:rsidP="00847591">
      <w:pPr>
        <w:widowControl w:val="0"/>
        <w:numPr>
          <w:ilvl w:val="0"/>
          <w:numId w:val="64"/>
        </w:numPr>
        <w:tabs>
          <w:tab w:val="left" w:pos="993"/>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66371B3"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vodikov peroksid, kvaterne amonijeve spojine, neionske površinsko aktivne snovi</w:t>
      </w:r>
    </w:p>
    <w:p w14:paraId="700DC075"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w:t>
      </w:r>
    </w:p>
    <w:p w14:paraId="5A9D3FF0"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lastRenderedPageBreak/>
        <w:t>tuberkulocidno, sporocidno</w:t>
      </w:r>
    </w:p>
    <w:p w14:paraId="5DAAC8B5"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3</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 za tuberkulocidno delovanje</w:t>
      </w:r>
    </w:p>
    <w:p w14:paraId="7BE29E84"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3FE83B31" w14:textId="77777777" w:rsidR="00847591" w:rsidRPr="00847591" w:rsidRDefault="00847591" w:rsidP="00847591">
      <w:pPr>
        <w:widowControl w:val="0"/>
        <w:numPr>
          <w:ilvl w:val="0"/>
          <w:numId w:val="64"/>
        </w:numPr>
        <w:tabs>
          <w:tab w:val="left" w:pos="839"/>
        </w:tabs>
        <w:spacing w:after="0" w:line="240" w:lineRule="auto"/>
        <w:ind w:right="622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B33AFC6"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18EB2B21"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14348, EN 14476, EN 13704</w:t>
      </w:r>
    </w:p>
    <w:p w14:paraId="10E24F8E"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5512C7C3" w14:textId="77777777" w:rsidR="00847591" w:rsidRPr="00847591" w:rsidRDefault="00847591" w:rsidP="00847591">
      <w:pPr>
        <w:widowControl w:val="0"/>
        <w:numPr>
          <w:ilvl w:val="0"/>
          <w:numId w:val="64"/>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4C866120" w14:textId="77777777" w:rsidR="00847591" w:rsidRPr="00847591" w:rsidRDefault="00847591" w:rsidP="00847591">
      <w:pPr>
        <w:numPr>
          <w:ilvl w:val="0"/>
          <w:numId w:val="45"/>
        </w:numPr>
        <w:spacing w:after="0"/>
        <w:ind w:firstLine="131"/>
        <w:contextualSpacing/>
        <w:rPr>
          <w:rFonts w:ascii="Arial" w:eastAsia="Arial" w:hAnsi="Arial" w:cs="Arial"/>
          <w:bCs/>
          <w:color w:val="00000A"/>
          <w:sz w:val="18"/>
          <w:szCs w:val="18"/>
        </w:rPr>
      </w:pPr>
      <w:r w:rsidRPr="00847591">
        <w:rPr>
          <w:rFonts w:ascii="Arial" w:eastAsia="Arial" w:hAnsi="Arial" w:cs="Arial"/>
          <w:bCs/>
          <w:color w:val="00000A"/>
          <w:sz w:val="18"/>
          <w:szCs w:val="18"/>
        </w:rPr>
        <w:t>pakrianje po 25 g ali do 1000 g</w:t>
      </w:r>
    </w:p>
    <w:p w14:paraId="5A48E7EF" w14:textId="77777777" w:rsidR="00847591" w:rsidRPr="00847591" w:rsidRDefault="00847591" w:rsidP="00847591">
      <w:pPr>
        <w:spacing w:after="0"/>
        <w:ind w:left="851"/>
        <w:contextualSpacing/>
        <w:rPr>
          <w:rFonts w:ascii="Arial" w:eastAsia="Arial" w:hAnsi="Arial" w:cs="Arial"/>
          <w:bCs/>
          <w:color w:val="00000A"/>
          <w:sz w:val="18"/>
          <w:szCs w:val="18"/>
        </w:rPr>
      </w:pPr>
    </w:p>
    <w:p w14:paraId="39F69776"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 TEKOČA SREDSTVA ZA RAZKUŽEVANJE VEČJIH POVRŠIN</w:t>
      </w:r>
    </w:p>
    <w:p w14:paraId="441D6953" w14:textId="77777777" w:rsidR="00847591" w:rsidRPr="00847591" w:rsidRDefault="00847591" w:rsidP="00847591">
      <w:pPr>
        <w:spacing w:after="0"/>
        <w:rPr>
          <w:rFonts w:ascii="Arial" w:eastAsia="Arial" w:hAnsi="Arial" w:cs="Arial"/>
          <w:b/>
          <w:bCs/>
          <w:color w:val="00000A"/>
          <w:sz w:val="18"/>
          <w:szCs w:val="18"/>
        </w:rPr>
      </w:pPr>
    </w:p>
    <w:p w14:paraId="375E7EBA"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II.4.1. TEKOČE SREDSTVO - VEČJE PAKIRANJE</w:t>
      </w:r>
    </w:p>
    <w:p w14:paraId="3F307CCA" w14:textId="77777777" w:rsidR="00847591" w:rsidRPr="00847591" w:rsidRDefault="00847591" w:rsidP="00847591">
      <w:pPr>
        <w:widowControl w:val="0"/>
        <w:numPr>
          <w:ilvl w:val="0"/>
          <w:numId w:val="73"/>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2301558"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 fenoksietanol, dodecilamin, benzalkonijev klorid</w:t>
      </w:r>
    </w:p>
    <w:p w14:paraId="49AFA124"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čiščenju in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iz različnih materialov</w:t>
      </w:r>
    </w:p>
    <w:p w14:paraId="71C5C98D"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 omogoča pripravo delovne raztopine z vodovodno vodo in se uporablja v sistemu za pripravo delovne raztopine</w:t>
      </w:r>
    </w:p>
    <w:p w14:paraId="4BD22081"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5735DF7C"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čim krajši kontaktni čas</w:t>
      </w:r>
    </w:p>
    <w:p w14:paraId="48CB8418"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ne pušča madežev in se hitro suši</w:t>
      </w:r>
    </w:p>
    <w:p w14:paraId="429763B6"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44D91289" w14:textId="77777777" w:rsidR="00847591" w:rsidRPr="00847591" w:rsidRDefault="00847591" w:rsidP="00847591">
      <w:pPr>
        <w:widowControl w:val="0"/>
        <w:numPr>
          <w:ilvl w:val="0"/>
          <w:numId w:val="73"/>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56A8EE4E"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14348, 144476</w:t>
      </w:r>
    </w:p>
    <w:p w14:paraId="29CB0CB1"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6DB29A6B" w14:textId="77777777" w:rsidR="00847591" w:rsidRPr="00847591" w:rsidRDefault="00847591" w:rsidP="00847591">
      <w:pPr>
        <w:widowControl w:val="0"/>
        <w:numPr>
          <w:ilvl w:val="0"/>
          <w:numId w:val="73"/>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77DAFCF2" w14:textId="77777777" w:rsidR="00847591" w:rsidRPr="00847591" w:rsidRDefault="00847591" w:rsidP="00847591">
      <w:pPr>
        <w:numPr>
          <w:ilvl w:val="1"/>
          <w:numId w:val="73"/>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Plastenka/kanister 5000 do 6000 mL</w:t>
      </w:r>
    </w:p>
    <w:p w14:paraId="2726B658" w14:textId="77777777" w:rsidR="00847591" w:rsidRPr="00847591" w:rsidRDefault="00847591" w:rsidP="00847591">
      <w:pPr>
        <w:spacing w:after="0" w:line="259" w:lineRule="auto"/>
        <w:rPr>
          <w:rFonts w:ascii="Arial" w:eastAsia="Arial" w:hAnsi="Arial" w:cs="Arial"/>
          <w:bCs/>
          <w:color w:val="00000A"/>
          <w:sz w:val="18"/>
          <w:szCs w:val="18"/>
        </w:rPr>
      </w:pPr>
    </w:p>
    <w:p w14:paraId="132E0D23"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II.4.2. TEKOČE SREDSTVO - MANJŠE PAKIRANJE</w:t>
      </w:r>
    </w:p>
    <w:p w14:paraId="68BAAFE9" w14:textId="77777777" w:rsidR="00847591" w:rsidRPr="00847591" w:rsidRDefault="00847591" w:rsidP="00847591">
      <w:pPr>
        <w:widowControl w:val="0"/>
        <w:numPr>
          <w:ilvl w:val="0"/>
          <w:numId w:val="74"/>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CFB6053"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 dodecilpropian, didecil metilamonijev klorid, neionski tenzidi, barvilo, parfum</w:t>
      </w:r>
    </w:p>
    <w:p w14:paraId="32AB3276"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čiščenju in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iz različnih materialov</w:t>
      </w:r>
    </w:p>
    <w:p w14:paraId="6CBB9854"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 omogoča pripravo delovne raztopine z vodovodno vodo in se uporablja s sistemom za pripravo delovne raztopine</w:t>
      </w:r>
    </w:p>
    <w:p w14:paraId="73CFC8F2"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055CE4A1"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čim krajši kontaktni čas</w:t>
      </w:r>
    </w:p>
    <w:p w14:paraId="57BB999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ne pušča madežev in se hitro suši</w:t>
      </w:r>
    </w:p>
    <w:p w14:paraId="52FF993B"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32A65DCD" w14:textId="77777777" w:rsidR="00847591" w:rsidRPr="00847591" w:rsidRDefault="00847591" w:rsidP="00847591">
      <w:pPr>
        <w:widowControl w:val="0"/>
        <w:numPr>
          <w:ilvl w:val="0"/>
          <w:numId w:val="74"/>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369547F"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14348, 144476</w:t>
      </w:r>
    </w:p>
    <w:p w14:paraId="6ADB4980"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799FAAA2" w14:textId="77777777" w:rsidR="00847591" w:rsidRPr="00847591" w:rsidRDefault="00847591" w:rsidP="00847591">
      <w:pPr>
        <w:widowControl w:val="0"/>
        <w:numPr>
          <w:ilvl w:val="0"/>
          <w:numId w:val="74"/>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7D6201DB" w14:textId="77777777" w:rsidR="00847591" w:rsidRPr="00847591" w:rsidRDefault="00847591" w:rsidP="00847591">
      <w:pPr>
        <w:numPr>
          <w:ilvl w:val="1"/>
          <w:numId w:val="74"/>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Plastenka/kanister z dozirnim sistemom do 5000 mL</w:t>
      </w:r>
    </w:p>
    <w:p w14:paraId="33EE3C40" w14:textId="77777777" w:rsidR="00847591" w:rsidRPr="00847591" w:rsidRDefault="00847591" w:rsidP="00847591">
      <w:pPr>
        <w:spacing w:after="0" w:line="259" w:lineRule="auto"/>
        <w:rPr>
          <w:rFonts w:ascii="Arial" w:eastAsia="Arial" w:hAnsi="Arial" w:cs="Arial"/>
          <w:bCs/>
          <w:color w:val="00000A"/>
          <w:sz w:val="18"/>
          <w:szCs w:val="18"/>
        </w:rPr>
      </w:pPr>
    </w:p>
    <w:p w14:paraId="558A294F"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II.4.2. NAPRAVA ZA DOZIRANJE SREDSTEV ZA RAZKUŽEVANJE IN ČIŠČENJE VEČJIH POVRŠIN</w:t>
      </w:r>
    </w:p>
    <w:p w14:paraId="305F8F2C" w14:textId="77777777" w:rsidR="00847591" w:rsidRPr="00847591" w:rsidRDefault="00847591" w:rsidP="00847591">
      <w:pPr>
        <w:widowControl w:val="0"/>
        <w:numPr>
          <w:ilvl w:val="0"/>
          <w:numId w:val="75"/>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D044BCC"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naprava omogoča enostavno dnevno pripravo delovne raztopine z vodovodno vodo v različnih koncentracijah</w:t>
      </w:r>
    </w:p>
    <w:p w14:paraId="08DCAF86"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zaprt sistem in neposrednega stika s kemikalijami</w:t>
      </w:r>
    </w:p>
    <w:p w14:paraId="15465610"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delovna raztopina se enostavno nalije v manjše plastenke</w:t>
      </w:r>
    </w:p>
    <w:p w14:paraId="466067FF"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velikost naprave do 30 cm v višino</w:t>
      </w:r>
    </w:p>
    <w:p w14:paraId="7B8286B6"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dvakrat letno je potrebno na napravi opraviti kalibracijo z ustreznim poročilom</w:t>
      </w:r>
    </w:p>
    <w:p w14:paraId="5976F598" w14:textId="77777777" w:rsidR="00847591" w:rsidRPr="00847591" w:rsidRDefault="00847591" w:rsidP="00847591">
      <w:pPr>
        <w:spacing w:after="0" w:line="259" w:lineRule="auto"/>
        <w:rPr>
          <w:rFonts w:ascii="Arial" w:eastAsia="Arial" w:hAnsi="Arial" w:cs="Arial"/>
          <w:bCs/>
          <w:color w:val="00000A"/>
          <w:sz w:val="18"/>
          <w:szCs w:val="18"/>
        </w:rPr>
      </w:pPr>
    </w:p>
    <w:p w14:paraId="43B89D43" w14:textId="77777777" w:rsidR="00847591" w:rsidRPr="00847591" w:rsidRDefault="00847591" w:rsidP="00847591">
      <w:pPr>
        <w:spacing w:after="0" w:line="259" w:lineRule="auto"/>
        <w:rPr>
          <w:rFonts w:ascii="Arial" w:eastAsia="Arial" w:hAnsi="Arial" w:cs="Arial"/>
          <w:bCs/>
          <w:color w:val="00000A"/>
          <w:sz w:val="18"/>
          <w:szCs w:val="18"/>
        </w:rPr>
      </w:pPr>
    </w:p>
    <w:p w14:paraId="1C75F367"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 ROBČKI ZA MANJŠE POVRŠINE IN OPREMO</w:t>
      </w:r>
    </w:p>
    <w:p w14:paraId="740764A5"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II.5.1 RAZKUŽILNI ROBČKI ZA MANJŠE POVRŠINE IN OPREMO - NA OSNOVI ALKOHOLA</w:t>
      </w:r>
    </w:p>
    <w:p w14:paraId="5AAD10EA" w14:textId="77777777" w:rsidR="00847591" w:rsidRPr="00847591" w:rsidRDefault="00847591" w:rsidP="00847591">
      <w:pPr>
        <w:widowControl w:val="0"/>
        <w:numPr>
          <w:ilvl w:val="3"/>
          <w:numId w:val="32"/>
        </w:numPr>
        <w:tabs>
          <w:tab w:val="left" w:pos="906"/>
        </w:tabs>
        <w:spacing w:after="0" w:line="240" w:lineRule="auto"/>
        <w:ind w:hanging="47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C6ECE54" w14:textId="77777777" w:rsidR="00847591" w:rsidRPr="00847591" w:rsidRDefault="00847591" w:rsidP="00847591">
      <w:pPr>
        <w:widowControl w:val="0"/>
        <w:numPr>
          <w:ilvl w:val="4"/>
          <w:numId w:val="32"/>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9"/>
          <w:sz w:val="18"/>
          <w:szCs w:val="18"/>
        </w:rPr>
        <w:t xml:space="preserve"> 70% propan-2ol.</w:t>
      </w:r>
    </w:p>
    <w:p w14:paraId="01EE46E2" w14:textId="77777777" w:rsidR="00847591" w:rsidRPr="00847591" w:rsidRDefault="00847591" w:rsidP="00847591">
      <w:pPr>
        <w:widowControl w:val="0"/>
        <w:numPr>
          <w:ilvl w:val="4"/>
          <w:numId w:val="32"/>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vmesnemu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p>
    <w:p w14:paraId="2D2201D4" w14:textId="77777777" w:rsidR="00847591" w:rsidRPr="00847591" w:rsidRDefault="00847591" w:rsidP="00847591">
      <w:pPr>
        <w:widowControl w:val="0"/>
        <w:numPr>
          <w:ilvl w:val="4"/>
          <w:numId w:val="32"/>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1</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w:t>
      </w:r>
    </w:p>
    <w:p w14:paraId="0CACDE90" w14:textId="77777777" w:rsidR="00847591" w:rsidRPr="00847591" w:rsidRDefault="00847591" w:rsidP="00847591">
      <w:pPr>
        <w:widowControl w:val="0"/>
        <w:numPr>
          <w:ilvl w:val="4"/>
          <w:numId w:val="32"/>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robčki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dobro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prepojeni</w:t>
      </w:r>
      <w:r w:rsidRPr="00847591">
        <w:rPr>
          <w:rFonts w:ascii="Arial" w:eastAsia="Arial" w:hAnsi="Arial" w:cs="Arial"/>
          <w:color w:val="00000A"/>
          <w:spacing w:val="-4"/>
          <w:sz w:val="18"/>
          <w:szCs w:val="18"/>
        </w:rPr>
        <w:t xml:space="preserve"> (teža robčka vsaj 23g/m²)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se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lahko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izvlečejo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doze</w:t>
      </w:r>
    </w:p>
    <w:p w14:paraId="5EE2FBCC" w14:textId="77777777" w:rsidR="00847591" w:rsidRPr="00847591" w:rsidRDefault="00847591" w:rsidP="00847591">
      <w:pPr>
        <w:widowControl w:val="0"/>
        <w:numPr>
          <w:ilvl w:val="3"/>
          <w:numId w:val="32"/>
        </w:numPr>
        <w:tabs>
          <w:tab w:val="left" w:pos="906"/>
        </w:tabs>
        <w:spacing w:after="0" w:line="207" w:lineRule="exact"/>
        <w:ind w:hanging="47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4E2B7DF" w14:textId="77777777" w:rsidR="00847591" w:rsidRPr="00847591" w:rsidRDefault="00847591" w:rsidP="00847591">
      <w:pPr>
        <w:widowControl w:val="0"/>
        <w:numPr>
          <w:ilvl w:val="4"/>
          <w:numId w:val="32"/>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48B4BC07" w14:textId="77777777" w:rsidR="00847591" w:rsidRPr="00847591" w:rsidRDefault="00847591" w:rsidP="00847591">
      <w:pPr>
        <w:widowControl w:val="0"/>
        <w:numPr>
          <w:ilvl w:val="4"/>
          <w:numId w:val="32"/>
        </w:numPr>
        <w:tabs>
          <w:tab w:val="left" w:pos="1985"/>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doze</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589E4676" w14:textId="77777777" w:rsidR="00847591" w:rsidRPr="00847591" w:rsidRDefault="00847591" w:rsidP="00847591">
      <w:pPr>
        <w:widowControl w:val="0"/>
        <w:numPr>
          <w:ilvl w:val="4"/>
          <w:numId w:val="32"/>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14476,</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EN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14348, EN 16615</w:t>
      </w:r>
    </w:p>
    <w:p w14:paraId="4B02089D" w14:textId="77777777" w:rsidR="00847591" w:rsidRPr="00847591" w:rsidRDefault="00847591" w:rsidP="00847591">
      <w:pPr>
        <w:widowControl w:val="0"/>
        <w:numPr>
          <w:ilvl w:val="3"/>
          <w:numId w:val="32"/>
        </w:numPr>
        <w:tabs>
          <w:tab w:val="left" w:pos="906"/>
        </w:tabs>
        <w:spacing w:after="0" w:line="207" w:lineRule="exact"/>
        <w:ind w:hanging="479"/>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8115085" w14:textId="77777777" w:rsidR="00847591" w:rsidRPr="00847591" w:rsidRDefault="00847591" w:rsidP="00847591">
      <w:pPr>
        <w:widowControl w:val="0"/>
        <w:numPr>
          <w:ilvl w:val="0"/>
          <w:numId w:val="31"/>
        </w:numPr>
        <w:tabs>
          <w:tab w:val="left" w:pos="1985"/>
        </w:tabs>
        <w:spacing w:after="0" w:line="207" w:lineRule="exact"/>
        <w:ind w:firstLine="722"/>
        <w:rPr>
          <w:rFonts w:ascii="Arial" w:eastAsia="Arial" w:hAnsi="Arial" w:cs="Arial"/>
          <w:color w:val="00000A"/>
          <w:sz w:val="18"/>
          <w:szCs w:val="18"/>
        </w:rPr>
      </w:pPr>
      <w:r w:rsidRPr="00847591">
        <w:rPr>
          <w:rFonts w:ascii="Arial" w:eastAsia="Arial" w:hAnsi="Arial" w:cs="Arial"/>
          <w:color w:val="00000A"/>
          <w:sz w:val="18"/>
          <w:szCs w:val="18"/>
        </w:rPr>
        <w:t>PVC</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doza (trda ali mehka)</w:t>
      </w:r>
    </w:p>
    <w:p w14:paraId="3B4ABDDB" w14:textId="77777777" w:rsidR="00847591" w:rsidRPr="00847591" w:rsidRDefault="00847591" w:rsidP="00847591">
      <w:pPr>
        <w:widowControl w:val="0"/>
        <w:numPr>
          <w:ilvl w:val="0"/>
          <w:numId w:val="31"/>
        </w:numPr>
        <w:tabs>
          <w:tab w:val="left" w:pos="1985"/>
        </w:tabs>
        <w:spacing w:after="0" w:line="207" w:lineRule="exact"/>
        <w:ind w:firstLine="722"/>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robčkov</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najmanj</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X</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 xml:space="preserve">200 mm; vsaj </w:t>
      </w:r>
      <w:r w:rsidRPr="00847591">
        <w:rPr>
          <w:rFonts w:ascii="Arial" w:eastAsia="Arial" w:hAnsi="Arial" w:cs="Arial"/>
          <w:color w:val="00000A"/>
          <w:sz w:val="18"/>
          <w:szCs w:val="18"/>
        </w:rPr>
        <w:t>400 cm</w:t>
      </w:r>
      <w:r w:rsidRPr="00847591">
        <w:rPr>
          <w:rFonts w:ascii="Arial" w:eastAsia="Arial" w:hAnsi="Arial" w:cs="Arial"/>
          <w:color w:val="00000A"/>
          <w:sz w:val="18"/>
          <w:szCs w:val="18"/>
          <w:vertAlign w:val="superscript"/>
        </w:rPr>
        <w:t>2</w:t>
      </w:r>
    </w:p>
    <w:p w14:paraId="3D625599" w14:textId="77777777" w:rsidR="00847591" w:rsidRPr="00847591" w:rsidRDefault="00847591" w:rsidP="00847591">
      <w:pPr>
        <w:widowControl w:val="0"/>
        <w:tabs>
          <w:tab w:val="left" w:pos="1985"/>
        </w:tabs>
        <w:spacing w:after="0" w:line="207" w:lineRule="exact"/>
        <w:rPr>
          <w:rFonts w:ascii="Arial" w:eastAsia="Arial" w:hAnsi="Arial" w:cs="Arial"/>
          <w:color w:val="00000A"/>
          <w:sz w:val="18"/>
          <w:szCs w:val="18"/>
        </w:rPr>
      </w:pPr>
    </w:p>
    <w:p w14:paraId="007A9CA9"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II.5.2 RAZKUŽILNI ROBČKI ZA MANJŠE POVRŠINE IN OPREMO - ZA OBČUTLJIVE MATERIALE</w:t>
      </w:r>
    </w:p>
    <w:p w14:paraId="7AD8BD35" w14:textId="77777777" w:rsidR="00847591" w:rsidRPr="00847591" w:rsidRDefault="00847591" w:rsidP="00847591">
      <w:pPr>
        <w:widowControl w:val="0"/>
        <w:numPr>
          <w:ilvl w:val="0"/>
          <w:numId w:val="65"/>
        </w:numPr>
        <w:tabs>
          <w:tab w:val="left" w:pos="993"/>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7DF94D6"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kvaterne amonijeve spojine, pomerni bigvanid</w:t>
      </w:r>
    </w:p>
    <w:p w14:paraId="075DC16B"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 xml:space="preserve">alkohol </w:t>
      </w:r>
    </w:p>
    <w:p w14:paraId="32D1DA06"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37A5DBD7"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robčki morajo biti iz PET materiala, dobro prepojeni (vsaj 2,7mL)</w:t>
      </w:r>
    </w:p>
    <w:p w14:paraId="70EFA1C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1</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w:t>
      </w:r>
      <w:r w:rsidRPr="00847591">
        <w:rPr>
          <w:rFonts w:ascii="Arial" w:eastAsia="Arial" w:hAnsi="Arial" w:cs="Arial"/>
          <w:color w:val="00000A"/>
          <w:spacing w:val="27"/>
          <w:w w:val="99"/>
          <w:sz w:val="18"/>
          <w:szCs w:val="18"/>
        </w:rPr>
        <w:t xml:space="preserve"> </w:t>
      </w:r>
    </w:p>
    <w:p w14:paraId="341DD42A"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776121C0" w14:textId="77777777" w:rsidR="00847591" w:rsidRPr="00847591" w:rsidRDefault="00847591" w:rsidP="00847591">
      <w:pPr>
        <w:widowControl w:val="0"/>
        <w:numPr>
          <w:ilvl w:val="0"/>
          <w:numId w:val="65"/>
        </w:numPr>
        <w:tabs>
          <w:tab w:val="left" w:pos="839"/>
        </w:tabs>
        <w:spacing w:after="0" w:line="240" w:lineRule="auto"/>
        <w:ind w:right="622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6458C26D"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3C27BD38" w14:textId="77777777" w:rsidR="00847591" w:rsidRPr="00847591" w:rsidRDefault="00847591" w:rsidP="00847591">
      <w:pPr>
        <w:widowControl w:val="0"/>
        <w:numPr>
          <w:ilvl w:val="0"/>
          <w:numId w:val="45"/>
        </w:numPr>
        <w:tabs>
          <w:tab w:val="left" w:pos="1276"/>
          <w:tab w:val="left" w:pos="1985"/>
        </w:tabs>
        <w:spacing w:after="0" w:line="206"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pakiranja</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5B92DD37"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16615, EN 14348, EN 14476, EN 16777</w:t>
      </w:r>
    </w:p>
    <w:p w14:paraId="2C3D78F3"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4D55C051" w14:textId="77777777" w:rsidR="00847591" w:rsidRPr="00847591" w:rsidRDefault="00847591" w:rsidP="00847591">
      <w:pPr>
        <w:widowControl w:val="0"/>
        <w:numPr>
          <w:ilvl w:val="0"/>
          <w:numId w:val="65"/>
        </w:numPr>
        <w:tabs>
          <w:tab w:val="left" w:pos="685"/>
        </w:tabs>
        <w:spacing w:after="0" w:line="240" w:lineRule="auto"/>
        <w:ind w:right="383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Oprema:</w:t>
      </w:r>
      <w:r w:rsidRPr="00847591">
        <w:rPr>
          <w:rFonts w:ascii="Arial" w:eastAsia="Arial" w:hAnsi="Arial" w:cs="Arial"/>
          <w:color w:val="00000A"/>
          <w:sz w:val="18"/>
          <w:szCs w:val="18"/>
        </w:rPr>
        <w:t xml:space="preserve"> </w:t>
      </w:r>
    </w:p>
    <w:p w14:paraId="6DBFCC8C" w14:textId="77777777" w:rsidR="00847591" w:rsidRPr="00847591" w:rsidRDefault="00847591" w:rsidP="00847591">
      <w:pPr>
        <w:widowControl w:val="0"/>
        <w:numPr>
          <w:ilvl w:val="0"/>
          <w:numId w:val="46"/>
        </w:numPr>
        <w:tabs>
          <w:tab w:val="left" w:pos="1276"/>
        </w:tabs>
        <w:spacing w:after="0" w:line="207" w:lineRule="exact"/>
        <w:ind w:left="1558" w:hanging="707"/>
        <w:rPr>
          <w:rFonts w:ascii="Arial" w:eastAsia="Arial" w:hAnsi="Arial" w:cs="Arial"/>
          <w:color w:val="00000A"/>
          <w:sz w:val="18"/>
          <w:szCs w:val="18"/>
        </w:rPr>
      </w:pPr>
      <w:r w:rsidRPr="00847591">
        <w:rPr>
          <w:rFonts w:ascii="Arial" w:eastAsia="Arial" w:hAnsi="Arial" w:cs="Arial"/>
          <w:color w:val="00000A"/>
          <w:sz w:val="18"/>
          <w:szCs w:val="18"/>
        </w:rPr>
        <w:t>mehko pakiranje s trdim pokrovom proti izsuševanju</w:t>
      </w:r>
    </w:p>
    <w:p w14:paraId="721710FD" w14:textId="77777777" w:rsidR="00847591" w:rsidRPr="00847591" w:rsidRDefault="00847591" w:rsidP="00847591">
      <w:pPr>
        <w:widowControl w:val="0"/>
        <w:numPr>
          <w:ilvl w:val="0"/>
          <w:numId w:val="46"/>
        </w:numPr>
        <w:tabs>
          <w:tab w:val="left" w:pos="685"/>
          <w:tab w:val="left" w:pos="1276"/>
        </w:tabs>
        <w:spacing w:after="0" w:line="240" w:lineRule="auto"/>
        <w:ind w:right="86" w:firstLine="131"/>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robčkov</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 xml:space="preserve">cca 250x380 mm </w:t>
      </w:r>
    </w:p>
    <w:p w14:paraId="79F3BD1B" w14:textId="77777777" w:rsidR="00847591" w:rsidRPr="00847591" w:rsidRDefault="00847591" w:rsidP="00847591">
      <w:pPr>
        <w:spacing w:after="0"/>
        <w:rPr>
          <w:rFonts w:ascii="Arial" w:eastAsia="Arial" w:hAnsi="Arial" w:cs="Arial"/>
          <w:bCs/>
          <w:color w:val="00000A"/>
          <w:sz w:val="18"/>
          <w:szCs w:val="18"/>
        </w:rPr>
      </w:pPr>
    </w:p>
    <w:p w14:paraId="16AAB71D"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II.5.3 RAZKUŽILNI ROBČKI ZA MANJŠE POVRŠINE IN OPREMO -  BREZ ALKOHOLA</w:t>
      </w:r>
    </w:p>
    <w:p w14:paraId="2E3F8238" w14:textId="77777777" w:rsidR="00847591" w:rsidRPr="00847591" w:rsidRDefault="00847591" w:rsidP="00847591">
      <w:pPr>
        <w:widowControl w:val="0"/>
        <w:numPr>
          <w:ilvl w:val="0"/>
          <w:numId w:val="85"/>
        </w:numPr>
        <w:tabs>
          <w:tab w:val="left" w:pos="993"/>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573580A"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amino propilglicin, </w:t>
      </w:r>
      <w:r w:rsidRPr="00847591">
        <w:rPr>
          <w:rFonts w:ascii="Arial" w:eastAsia="Arial" w:hAnsi="Arial" w:cs="Arial"/>
          <w:color w:val="00000A"/>
          <w:spacing w:val="-1"/>
          <w:sz w:val="18"/>
          <w:szCs w:val="18"/>
        </w:rPr>
        <w:t>etanol, propanol</w:t>
      </w:r>
    </w:p>
    <w:p w14:paraId="45054C3A"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 xml:space="preserve">alkohol </w:t>
      </w:r>
    </w:p>
    <w:p w14:paraId="774A29AE"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virucidno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fungicidno,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tuberkulocidno</w:t>
      </w:r>
    </w:p>
    <w:p w14:paraId="732DE587"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robčki morajo biti iz PET materiala, dobro prepojeni (vsaj 2,7mL)</w:t>
      </w:r>
    </w:p>
    <w:p w14:paraId="42CB6CD8"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1</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w:t>
      </w:r>
      <w:r w:rsidRPr="00847591">
        <w:rPr>
          <w:rFonts w:ascii="Arial" w:eastAsia="Arial" w:hAnsi="Arial" w:cs="Arial"/>
          <w:color w:val="00000A"/>
          <w:spacing w:val="27"/>
          <w:w w:val="99"/>
          <w:sz w:val="18"/>
          <w:szCs w:val="18"/>
        </w:rPr>
        <w:t xml:space="preserve"> </w:t>
      </w:r>
    </w:p>
    <w:p w14:paraId="111B7D9A"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66AE3C55" w14:textId="77777777" w:rsidR="00847591" w:rsidRPr="00847591" w:rsidRDefault="00847591" w:rsidP="00847591">
      <w:pPr>
        <w:widowControl w:val="0"/>
        <w:numPr>
          <w:ilvl w:val="0"/>
          <w:numId w:val="85"/>
        </w:numPr>
        <w:tabs>
          <w:tab w:val="left" w:pos="839"/>
        </w:tabs>
        <w:spacing w:after="0" w:line="240" w:lineRule="auto"/>
        <w:ind w:right="622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54D7C58"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48A81249" w14:textId="77777777" w:rsidR="00847591" w:rsidRPr="00847591" w:rsidRDefault="00847591" w:rsidP="00847591">
      <w:pPr>
        <w:widowControl w:val="0"/>
        <w:numPr>
          <w:ilvl w:val="0"/>
          <w:numId w:val="45"/>
        </w:numPr>
        <w:tabs>
          <w:tab w:val="left" w:pos="1276"/>
          <w:tab w:val="left" w:pos="1985"/>
        </w:tabs>
        <w:spacing w:after="0" w:line="206"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pakiranja</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72D25DF2"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16615, EN 14348, EN 14476, EN 16777</w:t>
      </w:r>
    </w:p>
    <w:p w14:paraId="0B6B0E8B"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2519A744" w14:textId="77777777" w:rsidR="00847591" w:rsidRPr="00847591" w:rsidRDefault="00847591" w:rsidP="00847591">
      <w:pPr>
        <w:widowControl w:val="0"/>
        <w:numPr>
          <w:ilvl w:val="0"/>
          <w:numId w:val="85"/>
        </w:numPr>
        <w:tabs>
          <w:tab w:val="left" w:pos="685"/>
        </w:tabs>
        <w:spacing w:after="0" w:line="240" w:lineRule="auto"/>
        <w:ind w:right="383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Oprema:</w:t>
      </w:r>
      <w:r w:rsidRPr="00847591">
        <w:rPr>
          <w:rFonts w:ascii="Arial" w:eastAsia="Arial" w:hAnsi="Arial" w:cs="Arial"/>
          <w:color w:val="00000A"/>
          <w:sz w:val="18"/>
          <w:szCs w:val="18"/>
        </w:rPr>
        <w:t xml:space="preserve"> </w:t>
      </w:r>
    </w:p>
    <w:p w14:paraId="64329B17" w14:textId="77777777" w:rsidR="00847591" w:rsidRPr="00847591" w:rsidRDefault="00847591" w:rsidP="00847591">
      <w:pPr>
        <w:widowControl w:val="0"/>
        <w:numPr>
          <w:ilvl w:val="0"/>
          <w:numId w:val="46"/>
        </w:numPr>
        <w:tabs>
          <w:tab w:val="left" w:pos="1276"/>
        </w:tabs>
        <w:spacing w:after="0" w:line="207" w:lineRule="exact"/>
        <w:ind w:left="1558" w:hanging="707"/>
        <w:rPr>
          <w:rFonts w:ascii="Arial" w:eastAsia="Arial" w:hAnsi="Arial" w:cs="Arial"/>
          <w:color w:val="00000A"/>
          <w:sz w:val="18"/>
          <w:szCs w:val="18"/>
        </w:rPr>
      </w:pPr>
      <w:r w:rsidRPr="00847591">
        <w:rPr>
          <w:rFonts w:ascii="Arial" w:eastAsia="Arial" w:hAnsi="Arial" w:cs="Arial"/>
          <w:color w:val="00000A"/>
          <w:sz w:val="18"/>
          <w:szCs w:val="18"/>
        </w:rPr>
        <w:t>mehko pakiranje s trdim pokrovom proti izsuševanju</w:t>
      </w:r>
    </w:p>
    <w:p w14:paraId="0474B4D3" w14:textId="77777777" w:rsidR="00847591" w:rsidRPr="00847591" w:rsidRDefault="00847591" w:rsidP="00847591">
      <w:pPr>
        <w:widowControl w:val="0"/>
        <w:numPr>
          <w:ilvl w:val="0"/>
          <w:numId w:val="46"/>
        </w:numPr>
        <w:tabs>
          <w:tab w:val="left" w:pos="685"/>
          <w:tab w:val="left" w:pos="1276"/>
        </w:tabs>
        <w:spacing w:after="0" w:line="240" w:lineRule="auto"/>
        <w:ind w:right="86" w:firstLine="131"/>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robčkov</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 xml:space="preserve">cca 250x380 mm </w:t>
      </w:r>
    </w:p>
    <w:p w14:paraId="0C49B29C" w14:textId="77777777" w:rsidR="00847591" w:rsidRPr="00847591" w:rsidRDefault="00847591" w:rsidP="00847591">
      <w:pPr>
        <w:spacing w:after="0"/>
        <w:rPr>
          <w:rFonts w:ascii="Arial" w:eastAsia="Arial" w:hAnsi="Arial" w:cs="Arial"/>
          <w:bCs/>
          <w:color w:val="00000A"/>
          <w:sz w:val="18"/>
          <w:szCs w:val="18"/>
        </w:rPr>
      </w:pPr>
    </w:p>
    <w:p w14:paraId="0255C7BE"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II.5.4 RAZKUŽILNI ROBČKI ZA ULTRAZVOČNE SONDE - BREZ ALKOHOLA</w:t>
      </w:r>
    </w:p>
    <w:p w14:paraId="2FDC78ED"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Strokovne zahteve:</w:t>
      </w:r>
    </w:p>
    <w:p w14:paraId="3817D8B8"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9"/>
          <w:sz w:val="18"/>
          <w:szCs w:val="18"/>
        </w:rPr>
        <w:t xml:space="preserve"> dideciL metil amonijev klorid, kvaterne amonijeve spojine</w:t>
      </w:r>
    </w:p>
    <w:p w14:paraId="05E1D34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sredstvo je namenjeno razkuževanju UZ sond</w:t>
      </w:r>
    </w:p>
    <w:p w14:paraId="4373FD40"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kontaktni čas je 1 minuta</w:t>
      </w:r>
    </w:p>
    <w:p w14:paraId="53C756A4"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pisna izjava proizvajalcev UZ sond (Toshiba, Siemens, Philips) o kompatibilnosti sredstva z aktivno komponento in UZ sondami</w:t>
      </w:r>
    </w:p>
    <w:p w14:paraId="2153BBFA"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Varnost in testiranje:</w:t>
      </w:r>
    </w:p>
    <w:p w14:paraId="245F3CF7" w14:textId="77777777" w:rsidR="00847591" w:rsidRPr="00847591" w:rsidRDefault="00847591" w:rsidP="00847591">
      <w:pPr>
        <w:widowControl w:val="0"/>
        <w:numPr>
          <w:ilvl w:val="4"/>
          <w:numId w:val="51"/>
        </w:numPr>
        <w:tabs>
          <w:tab w:val="left" w:pos="1276"/>
        </w:tabs>
        <w:spacing w:after="0" w:line="207" w:lineRule="exact"/>
        <w:ind w:left="1418" w:hanging="567"/>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74B28CB8" w14:textId="77777777" w:rsidR="00847591" w:rsidRPr="00847591" w:rsidRDefault="00847591" w:rsidP="00847591">
      <w:pPr>
        <w:widowControl w:val="0"/>
        <w:numPr>
          <w:ilvl w:val="4"/>
          <w:numId w:val="51"/>
        </w:numPr>
        <w:tabs>
          <w:tab w:val="left" w:pos="1276"/>
        </w:tabs>
        <w:spacing w:after="0" w:line="206" w:lineRule="exact"/>
        <w:ind w:hanging="1067"/>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doze</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00CD6981"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14476,</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16615</w:t>
      </w:r>
    </w:p>
    <w:p w14:paraId="63553AAD"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Oprema</w:t>
      </w:r>
    </w:p>
    <w:p w14:paraId="57B8DD42"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t>PVC</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doza (trda ali mehka)</w:t>
      </w:r>
    </w:p>
    <w:p w14:paraId="6A0D0D2F"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Velikost robčkov najmanj 140 x 200 mm </w:t>
      </w:r>
    </w:p>
    <w:p w14:paraId="11BFA69C"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Max. do 125 robčkov v pakiranju </w:t>
      </w:r>
    </w:p>
    <w:p w14:paraId="00675CAF" w14:textId="77777777" w:rsidR="00847591" w:rsidRPr="00847591" w:rsidRDefault="00847591" w:rsidP="00847591">
      <w:pPr>
        <w:spacing w:after="0"/>
        <w:rPr>
          <w:rFonts w:ascii="Arial" w:eastAsia="Arial" w:hAnsi="Arial" w:cs="Arial"/>
          <w:bCs/>
          <w:color w:val="00000A"/>
          <w:sz w:val="18"/>
          <w:szCs w:val="18"/>
        </w:rPr>
      </w:pPr>
    </w:p>
    <w:p w14:paraId="185B46EC"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II.5.5 in 6 DOZE ZA AEROGENO RAZKUŽEVANJE PROSTOROV</w:t>
      </w:r>
    </w:p>
    <w:p w14:paraId="00BC78B2" w14:textId="77777777" w:rsidR="00847591" w:rsidRPr="00847591" w:rsidRDefault="00847591" w:rsidP="00847591">
      <w:pPr>
        <w:widowControl w:val="0"/>
        <w:numPr>
          <w:ilvl w:val="0"/>
          <w:numId w:val="5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Strokovne zahteve:</w:t>
      </w:r>
    </w:p>
    <w:p w14:paraId="596F05E8"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9"/>
          <w:sz w:val="18"/>
          <w:szCs w:val="18"/>
        </w:rPr>
        <w:t xml:space="preserve"> dideciL dimetil amonijev klorid, fenoksietanol</w:t>
      </w:r>
    </w:p>
    <w:p w14:paraId="13427EF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sredstvo je namenjeno razkuževanju prostorov in površin</w:t>
      </w:r>
    </w:p>
    <w:p w14:paraId="790E8207"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kontaktni čas je odvisen od velikosti prostora (m³)</w:t>
      </w:r>
    </w:p>
    <w:p w14:paraId="3C9F49B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enostavna aktivacija doze</w:t>
      </w:r>
    </w:p>
    <w:p w14:paraId="45DCD9F6" w14:textId="77777777" w:rsidR="00847591" w:rsidRPr="00847591" w:rsidRDefault="00847591" w:rsidP="00847591">
      <w:pPr>
        <w:widowControl w:val="0"/>
        <w:numPr>
          <w:ilvl w:val="0"/>
          <w:numId w:val="5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Varnost in testiranje:</w:t>
      </w:r>
    </w:p>
    <w:p w14:paraId="44A28756" w14:textId="77777777" w:rsidR="00847591" w:rsidRPr="00847591" w:rsidRDefault="00847591" w:rsidP="00847591">
      <w:pPr>
        <w:widowControl w:val="0"/>
        <w:numPr>
          <w:ilvl w:val="4"/>
          <w:numId w:val="51"/>
        </w:numPr>
        <w:tabs>
          <w:tab w:val="left" w:pos="1276"/>
        </w:tabs>
        <w:spacing w:after="0" w:line="207" w:lineRule="exact"/>
        <w:ind w:left="1418" w:hanging="567"/>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2A2EC755"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13697,</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EN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14476, EN 14348 </w:t>
      </w:r>
    </w:p>
    <w:p w14:paraId="5FA1E098" w14:textId="77777777" w:rsidR="00847591" w:rsidRPr="00847591" w:rsidRDefault="00847591" w:rsidP="00847591">
      <w:pPr>
        <w:widowControl w:val="0"/>
        <w:numPr>
          <w:ilvl w:val="3"/>
          <w:numId w:val="58"/>
        </w:numPr>
        <w:spacing w:after="0" w:line="240" w:lineRule="auto"/>
        <w:rPr>
          <w:rFonts w:ascii="Arial" w:eastAsia="Arial" w:hAnsi="Arial" w:cs="Arial"/>
          <w:color w:val="00000A"/>
          <w:sz w:val="18"/>
          <w:szCs w:val="18"/>
          <w:u w:val="single"/>
        </w:rPr>
      </w:pPr>
      <w:r w:rsidRPr="00847591">
        <w:rPr>
          <w:rFonts w:ascii="Arial" w:eastAsia="Arial" w:hAnsi="Arial" w:cs="Arial"/>
          <w:color w:val="00000A"/>
          <w:sz w:val="18"/>
          <w:szCs w:val="18"/>
          <w:u w:val="single"/>
        </w:rPr>
        <w:t>Oprema</w:t>
      </w:r>
    </w:p>
    <w:p w14:paraId="60320374" w14:textId="77777777" w:rsidR="00847591" w:rsidRPr="00847591" w:rsidRDefault="00847591" w:rsidP="00847591">
      <w:pPr>
        <w:widowControl w:val="0"/>
        <w:numPr>
          <w:ilvl w:val="4"/>
          <w:numId w:val="58"/>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t>50 mL doza</w:t>
      </w:r>
    </w:p>
    <w:p w14:paraId="79BB69FB" w14:textId="77777777" w:rsidR="00847591" w:rsidRPr="00847591" w:rsidRDefault="00847591" w:rsidP="00847591">
      <w:pPr>
        <w:widowControl w:val="0"/>
        <w:numPr>
          <w:ilvl w:val="4"/>
          <w:numId w:val="58"/>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t>300 mL doza</w:t>
      </w:r>
    </w:p>
    <w:p w14:paraId="25DDB128" w14:textId="77777777" w:rsidR="00847591" w:rsidRPr="00847591" w:rsidRDefault="00847591" w:rsidP="00847591">
      <w:pPr>
        <w:spacing w:after="0"/>
        <w:rPr>
          <w:rFonts w:ascii="Arial" w:eastAsia="Arial" w:hAnsi="Arial" w:cs="Arial"/>
          <w:bCs/>
          <w:color w:val="00000A"/>
          <w:sz w:val="18"/>
          <w:szCs w:val="18"/>
        </w:rPr>
      </w:pPr>
    </w:p>
    <w:p w14:paraId="44E1FF75" w14:textId="77777777" w:rsidR="00847591" w:rsidRPr="00847591" w:rsidRDefault="00847591" w:rsidP="00847591">
      <w:pPr>
        <w:keepNext/>
        <w:widowControl w:val="0"/>
        <w:numPr>
          <w:ilvl w:val="0"/>
          <w:numId w:val="33"/>
        </w:numPr>
        <w:tabs>
          <w:tab w:val="left" w:pos="0"/>
          <w:tab w:val="left" w:pos="426"/>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RAZKUŽILA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KOŽO</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IN</w:t>
      </w:r>
      <w:r w:rsidRPr="00847591">
        <w:rPr>
          <w:rFonts w:ascii="Arial" w:eastAsia="Aptos Display" w:hAnsi="Arial" w:cs="Arial"/>
          <w:b/>
          <w:bCs/>
          <w:spacing w:val="-8"/>
          <w:sz w:val="18"/>
          <w:szCs w:val="18"/>
          <w:u w:val="thick" w:color="000000"/>
        </w:rPr>
        <w:t xml:space="preserve"> </w:t>
      </w:r>
      <w:r w:rsidRPr="00847591">
        <w:rPr>
          <w:rFonts w:ascii="Arial" w:eastAsia="Aptos Display" w:hAnsi="Arial" w:cs="Arial"/>
          <w:b/>
          <w:bCs/>
          <w:spacing w:val="-1"/>
          <w:sz w:val="18"/>
          <w:szCs w:val="18"/>
          <w:u w:val="thick" w:color="000000"/>
        </w:rPr>
        <w:t>SLUZNICE</w:t>
      </w:r>
    </w:p>
    <w:p w14:paraId="2D1200A0" w14:textId="77777777" w:rsidR="00847591" w:rsidRPr="00847591" w:rsidRDefault="00847591" w:rsidP="00847591">
      <w:pPr>
        <w:spacing w:after="0"/>
        <w:rPr>
          <w:rFonts w:ascii="Arial" w:eastAsia="Arial" w:hAnsi="Arial" w:cs="Arial"/>
          <w:bCs/>
          <w:color w:val="00000A"/>
          <w:sz w:val="18"/>
          <w:szCs w:val="18"/>
        </w:rPr>
      </w:pPr>
    </w:p>
    <w:p w14:paraId="26AEBACA" w14:textId="77777777" w:rsidR="00847591" w:rsidRPr="00847591" w:rsidRDefault="00847591" w:rsidP="00847591">
      <w:pPr>
        <w:spacing w:after="0"/>
        <w:rPr>
          <w:rFonts w:ascii="Arial" w:eastAsia="Arial" w:hAnsi="Arial" w:cs="Arial"/>
          <w:color w:val="00000A"/>
          <w:sz w:val="18"/>
          <w:szCs w:val="18"/>
        </w:rPr>
      </w:pPr>
      <w:r w:rsidRPr="00847591">
        <w:rPr>
          <w:rFonts w:ascii="Arial" w:eastAsia="Aptos" w:hAnsi="Arial" w:cs="Arial"/>
          <w:b/>
          <w:color w:val="00000A"/>
          <w:sz w:val="18"/>
          <w:szCs w:val="18"/>
        </w:rPr>
        <w:t>III</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1.</w:t>
      </w:r>
      <w:r w:rsidRPr="00847591">
        <w:rPr>
          <w:rFonts w:ascii="Arial" w:eastAsia="Aptos" w:hAnsi="Arial" w:cs="Arial"/>
          <w:b/>
          <w:color w:val="00000A"/>
          <w:spacing w:val="-8"/>
          <w:sz w:val="18"/>
          <w:szCs w:val="18"/>
        </w:rPr>
        <w:t xml:space="preserve"> </w:t>
      </w:r>
      <w:r w:rsidRPr="00847591">
        <w:rPr>
          <w:rFonts w:ascii="Arial" w:eastAsia="Aptos" w:hAnsi="Arial" w:cs="Arial"/>
          <w:b/>
          <w:color w:val="00000A"/>
          <w:sz w:val="18"/>
          <w:szCs w:val="18"/>
        </w:rPr>
        <w:t>1,2</w:t>
      </w:r>
      <w:r w:rsidRPr="00847591">
        <w:rPr>
          <w:rFonts w:ascii="Arial" w:eastAsia="Aptos" w:hAnsi="Arial" w:cs="Arial"/>
          <w:b/>
          <w:color w:val="00000A"/>
          <w:spacing w:val="-5"/>
          <w:sz w:val="18"/>
          <w:szCs w:val="18"/>
        </w:rPr>
        <w:t xml:space="preserve"> </w:t>
      </w:r>
      <w:r w:rsidRPr="00847591">
        <w:rPr>
          <w:rFonts w:ascii="Arial" w:eastAsia="Aptos" w:hAnsi="Arial" w:cs="Arial"/>
          <w:b/>
          <w:color w:val="00000A"/>
          <w:spacing w:val="-1"/>
          <w:sz w:val="18"/>
          <w:szCs w:val="18"/>
        </w:rPr>
        <w:t>RAZKUŽILO</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9"/>
          <w:sz w:val="18"/>
          <w:szCs w:val="18"/>
        </w:rPr>
        <w:t xml:space="preserve"> </w:t>
      </w:r>
      <w:r w:rsidRPr="00847591">
        <w:rPr>
          <w:rFonts w:ascii="Arial" w:eastAsia="Aptos" w:hAnsi="Arial" w:cs="Arial"/>
          <w:b/>
          <w:color w:val="00000A"/>
          <w:sz w:val="18"/>
          <w:szCs w:val="18"/>
        </w:rPr>
        <w:t>KOŽO</w:t>
      </w:r>
      <w:r w:rsidRPr="00847591">
        <w:rPr>
          <w:rFonts w:ascii="Arial" w:eastAsia="Aptos" w:hAnsi="Arial" w:cs="Arial"/>
          <w:b/>
          <w:color w:val="00000A"/>
          <w:spacing w:val="-7"/>
          <w:sz w:val="18"/>
          <w:szCs w:val="18"/>
        </w:rPr>
        <w:t xml:space="preserve"> Z ALKOHOLOM, </w:t>
      </w:r>
      <w:r w:rsidRPr="00847591">
        <w:rPr>
          <w:rFonts w:ascii="Arial" w:eastAsia="Aptos" w:hAnsi="Arial" w:cs="Arial"/>
          <w:b/>
          <w:color w:val="00000A"/>
          <w:spacing w:val="-1"/>
          <w:sz w:val="18"/>
          <w:szCs w:val="18"/>
        </w:rPr>
        <w:t>NEOBARVANO</w:t>
      </w:r>
    </w:p>
    <w:p w14:paraId="1840A7DC"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0374598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alkoholni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osnovi, sestava na 100g: (70 g 2-propanol),</w:t>
      </w:r>
      <w:r w:rsidRPr="00847591">
        <w:rPr>
          <w:rFonts w:ascii="Arial" w:eastAsia="Arial" w:hAnsi="Arial" w:cs="Arial"/>
          <w:color w:val="00000A"/>
          <w:spacing w:val="-7"/>
          <w:sz w:val="18"/>
          <w:szCs w:val="18"/>
        </w:rPr>
        <w:t xml:space="preserve"> 0,5 g </w:t>
      </w:r>
      <w:r w:rsidRPr="00847591">
        <w:rPr>
          <w:rFonts w:ascii="Arial" w:eastAsia="Arial" w:hAnsi="Arial" w:cs="Arial"/>
          <w:color w:val="00000A"/>
          <w:spacing w:val="-1"/>
          <w:sz w:val="18"/>
          <w:szCs w:val="18"/>
        </w:rPr>
        <w:t>klorheksidin</w:t>
      </w:r>
      <w:r w:rsidRPr="00847591">
        <w:rPr>
          <w:rFonts w:ascii="Arial" w:eastAsia="Arial" w:hAnsi="Arial" w:cs="Arial"/>
          <w:color w:val="00000A"/>
          <w:spacing w:val="-6"/>
          <w:sz w:val="18"/>
          <w:szCs w:val="18"/>
        </w:rPr>
        <w:t xml:space="preserve"> di</w:t>
      </w:r>
      <w:r w:rsidRPr="00847591">
        <w:rPr>
          <w:rFonts w:ascii="Arial" w:eastAsia="Arial" w:hAnsi="Arial" w:cs="Arial"/>
          <w:color w:val="00000A"/>
          <w:spacing w:val="-1"/>
          <w:sz w:val="18"/>
          <w:szCs w:val="18"/>
        </w:rPr>
        <w:t>glukonat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0, 45 g </w:t>
      </w:r>
      <w:r w:rsidRPr="00847591">
        <w:rPr>
          <w:rFonts w:ascii="Arial" w:eastAsia="Arial" w:hAnsi="Arial" w:cs="Arial"/>
          <w:color w:val="00000A"/>
          <w:spacing w:val="-1"/>
          <w:sz w:val="18"/>
          <w:szCs w:val="18"/>
        </w:rPr>
        <w:t>vodikov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peroksid</w:t>
      </w:r>
    </w:p>
    <w:p w14:paraId="219C134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7B9D105D" w14:textId="77777777" w:rsidR="00847591" w:rsidRPr="00847591" w:rsidRDefault="00847591" w:rsidP="00847591">
      <w:pPr>
        <w:widowControl w:val="0"/>
        <w:numPr>
          <w:ilvl w:val="0"/>
          <w:numId w:val="48"/>
        </w:numPr>
        <w:tabs>
          <w:tab w:val="left" w:pos="1560"/>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15"/>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injekcijami,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infuzijami,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punkcijami,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odvzemom</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krvi,</w:t>
      </w:r>
      <w:r w:rsidRPr="00847591">
        <w:rPr>
          <w:rFonts w:ascii="Arial" w:eastAsia="Arial" w:hAnsi="Arial" w:cs="Arial"/>
          <w:color w:val="00000A"/>
          <w:spacing w:val="61"/>
          <w:w w:val="99"/>
          <w:sz w:val="18"/>
          <w:szCs w:val="18"/>
        </w:rPr>
        <w:t xml:space="preserve"> </w:t>
      </w:r>
      <w:r w:rsidRPr="00847591">
        <w:rPr>
          <w:rFonts w:ascii="Arial" w:eastAsia="Arial" w:hAnsi="Arial" w:cs="Arial"/>
          <w:color w:val="00000A"/>
          <w:spacing w:val="-1"/>
          <w:sz w:val="18"/>
          <w:szCs w:val="18"/>
        </w:rPr>
        <w:t>cepljenjem</w:t>
      </w:r>
    </w:p>
    <w:p w14:paraId="5389C41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6735379E"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FA3933E"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EN12791,</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p>
    <w:p w14:paraId="4154B27A"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694FBD06"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33136CB1" w14:textId="77777777" w:rsidR="00847591" w:rsidRPr="00847591" w:rsidRDefault="00847591" w:rsidP="00847591">
      <w:pPr>
        <w:widowControl w:val="0"/>
        <w:numPr>
          <w:ilvl w:val="1"/>
          <w:numId w:val="29"/>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B3D9028" w14:textId="77777777" w:rsidR="00847591" w:rsidRPr="00847591" w:rsidRDefault="00847591" w:rsidP="00847591">
      <w:pPr>
        <w:widowControl w:val="0"/>
        <w:numPr>
          <w:ilvl w:val="1"/>
          <w:numId w:val="29"/>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3CFF771"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C548AA2"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025747DD"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dve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velikosti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w:t>
      </w:r>
    </w:p>
    <w:p w14:paraId="696CA90C"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200-350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pršilko</w:t>
      </w:r>
    </w:p>
    <w:p w14:paraId="089E214F" w14:textId="77777777" w:rsidR="00847591" w:rsidRPr="00847591" w:rsidRDefault="00847591" w:rsidP="00847591">
      <w:pPr>
        <w:widowControl w:val="0"/>
        <w:spacing w:after="0" w:line="206" w:lineRule="exact"/>
        <w:ind w:left="1558" w:firstLine="602"/>
        <w:rPr>
          <w:rFonts w:ascii="Arial" w:eastAsia="Arial" w:hAnsi="Arial" w:cs="Arial"/>
          <w:color w:val="00000A"/>
          <w:sz w:val="18"/>
          <w:szCs w:val="18"/>
        </w:rPr>
      </w:pPr>
      <w:r w:rsidRPr="00847591">
        <w:rPr>
          <w:rFonts w:ascii="Arial" w:eastAsia="Arial" w:hAnsi="Arial" w:cs="Arial"/>
          <w:color w:val="00000A"/>
          <w:sz w:val="18"/>
          <w:szCs w:val="18"/>
        </w:rPr>
        <w:t>b)</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500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ml</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izlivnikom in zapiralom, ki omogoča enoročno zapiranje</w:t>
      </w:r>
    </w:p>
    <w:p w14:paraId="3570860D" w14:textId="77777777" w:rsidR="00847591" w:rsidRPr="00847591" w:rsidRDefault="00847591" w:rsidP="00847591">
      <w:pPr>
        <w:spacing w:after="0"/>
        <w:rPr>
          <w:rFonts w:ascii="Arial" w:eastAsia="Arial" w:hAnsi="Arial" w:cs="Arial"/>
          <w:color w:val="00000A"/>
          <w:sz w:val="18"/>
          <w:szCs w:val="18"/>
        </w:rPr>
      </w:pPr>
    </w:p>
    <w:p w14:paraId="38D37CF6" w14:textId="77777777" w:rsidR="00847591" w:rsidRPr="00847591" w:rsidRDefault="00847591" w:rsidP="00847591">
      <w:pPr>
        <w:keepNext/>
        <w:keepLines/>
        <w:spacing w:after="0"/>
        <w:ind w:left="118"/>
        <w:outlineLvl w:val="0"/>
        <w:rPr>
          <w:rFonts w:ascii="Arial" w:eastAsia="Aptos Display" w:hAnsi="Arial" w:cs="Arial"/>
          <w:b/>
          <w:bCs/>
          <w:color w:val="00000A"/>
          <w:sz w:val="18"/>
          <w:szCs w:val="18"/>
        </w:rPr>
      </w:pPr>
      <w:r w:rsidRPr="00847591">
        <w:rPr>
          <w:rFonts w:ascii="Arial" w:eastAsia="Aptos Display" w:hAnsi="Arial" w:cs="Arial"/>
          <w:b/>
          <w:color w:val="00000A"/>
          <w:sz w:val="18"/>
          <w:szCs w:val="18"/>
        </w:rPr>
        <w:t>III</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2. 1,2</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z w:val="18"/>
          <w:szCs w:val="18"/>
        </w:rPr>
        <w:t>KOŽO</w:t>
      </w:r>
      <w:r w:rsidRPr="00847591">
        <w:rPr>
          <w:rFonts w:ascii="Arial" w:eastAsia="Aptos Display" w:hAnsi="Arial" w:cs="Arial"/>
          <w:b/>
          <w:color w:val="00000A"/>
          <w:spacing w:val="-8"/>
          <w:sz w:val="18"/>
          <w:szCs w:val="18"/>
        </w:rPr>
        <w:t xml:space="preserve"> S PODALJŠANIM DELOVANJEM, </w:t>
      </w:r>
      <w:r w:rsidRPr="00847591">
        <w:rPr>
          <w:rFonts w:ascii="Arial" w:eastAsia="Aptos Display" w:hAnsi="Arial" w:cs="Arial"/>
          <w:b/>
          <w:color w:val="00000A"/>
          <w:spacing w:val="-1"/>
          <w:sz w:val="18"/>
          <w:szCs w:val="18"/>
        </w:rPr>
        <w:t>NEOBARVANO</w:t>
      </w:r>
    </w:p>
    <w:p w14:paraId="246DB3D9" w14:textId="77777777" w:rsidR="00847591" w:rsidRPr="00847591" w:rsidRDefault="00847591" w:rsidP="00847591">
      <w:pPr>
        <w:widowControl w:val="0"/>
        <w:numPr>
          <w:ilvl w:val="0"/>
          <w:numId w:val="28"/>
        </w:numPr>
        <w:tabs>
          <w:tab w:val="left" w:pos="851"/>
        </w:tabs>
        <w:spacing w:after="0" w:line="207" w:lineRule="exact"/>
        <w:ind w:hanging="65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F995471"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2%klorheksidin</w:t>
      </w:r>
      <w:r w:rsidRPr="00847591">
        <w:rPr>
          <w:rFonts w:ascii="Arial" w:eastAsia="Arial" w:hAnsi="Arial" w:cs="Arial"/>
          <w:color w:val="00000A"/>
          <w:spacing w:val="-8"/>
          <w:sz w:val="18"/>
          <w:szCs w:val="18"/>
        </w:rPr>
        <w:t xml:space="preserve"> di</w:t>
      </w:r>
      <w:r w:rsidRPr="00847591">
        <w:rPr>
          <w:rFonts w:ascii="Arial" w:eastAsia="Arial" w:hAnsi="Arial" w:cs="Arial"/>
          <w:color w:val="00000A"/>
          <w:spacing w:val="-1"/>
          <w:sz w:val="18"/>
          <w:szCs w:val="18"/>
        </w:rPr>
        <w:t>glukonat</w:t>
      </w:r>
    </w:p>
    <w:p w14:paraId="584926E6"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9663A12"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11"/>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kot</w:t>
      </w:r>
      <w:r w:rsidRPr="00847591">
        <w:rPr>
          <w:rFonts w:ascii="Arial" w:eastAsia="Arial" w:hAnsi="Arial" w:cs="Arial"/>
          <w:color w:val="00000A"/>
          <w:spacing w:val="-12"/>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venskih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5"/>
          <w:w w:val="99"/>
          <w:sz w:val="18"/>
          <w:szCs w:val="18"/>
        </w:rPr>
        <w:t xml:space="preserve"> </w:t>
      </w:r>
      <w:r w:rsidRPr="00847591">
        <w:rPr>
          <w:rFonts w:ascii="Arial" w:eastAsia="Arial" w:hAnsi="Arial" w:cs="Arial"/>
          <w:color w:val="00000A"/>
          <w:spacing w:val="-1"/>
          <w:sz w:val="18"/>
          <w:szCs w:val="18"/>
        </w:rPr>
        <w:t>arterijskih,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biopsijami,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odvzemi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krvi,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kirurškimi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posegi</w:t>
      </w:r>
    </w:p>
    <w:p w14:paraId="31CE8953"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5B770540" w14:textId="77777777" w:rsidR="00847591" w:rsidRPr="00847591" w:rsidRDefault="00847591" w:rsidP="00847591">
      <w:pPr>
        <w:widowControl w:val="0"/>
        <w:numPr>
          <w:ilvl w:val="0"/>
          <w:numId w:val="28"/>
        </w:numPr>
        <w:spacing w:after="0" w:line="206" w:lineRule="exact"/>
        <w:ind w:left="851"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001148C3"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13624</w:t>
      </w:r>
    </w:p>
    <w:p w14:paraId="32211285"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39D03C34" w14:textId="77777777" w:rsidR="00847591" w:rsidRPr="00847591" w:rsidRDefault="00847591" w:rsidP="00847591">
      <w:pPr>
        <w:widowControl w:val="0"/>
        <w:numPr>
          <w:ilvl w:val="1"/>
          <w:numId w:val="2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04A26DBD" w14:textId="77777777" w:rsidR="00847591" w:rsidRPr="00847591" w:rsidRDefault="00847591" w:rsidP="00847591">
      <w:pPr>
        <w:widowControl w:val="0"/>
        <w:numPr>
          <w:ilvl w:val="1"/>
          <w:numId w:val="2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66588CC7"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E1D9312"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F9FFF23" w14:textId="77777777" w:rsidR="00847591" w:rsidRPr="00847591" w:rsidRDefault="00847591" w:rsidP="00847591">
      <w:pPr>
        <w:widowControl w:val="0"/>
        <w:numPr>
          <w:ilvl w:val="0"/>
          <w:numId w:val="28"/>
        </w:numPr>
        <w:tabs>
          <w:tab w:val="left" w:pos="851"/>
        </w:tabs>
        <w:spacing w:after="0" w:line="206" w:lineRule="exact"/>
        <w:ind w:hanging="655"/>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80BED9B"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dve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velikosti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w:t>
      </w:r>
      <w:r w:rsidRPr="00847591">
        <w:rPr>
          <w:rFonts w:ascii="Arial" w:eastAsia="Arial" w:hAnsi="Arial" w:cs="Arial"/>
          <w:color w:val="00000A"/>
          <w:spacing w:val="-7"/>
          <w:sz w:val="18"/>
          <w:szCs w:val="18"/>
        </w:rPr>
        <w:t xml:space="preserve"> </w:t>
      </w:r>
    </w:p>
    <w:p w14:paraId="3CA731F2"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pacing w:val="-1"/>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200-350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izlivnikom in zapiralom, ki omogoča enoročno zapiranje</w:t>
      </w:r>
    </w:p>
    <w:p w14:paraId="7533D432"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b) 500 ml 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izlivnikom in zapiralom, ki omogoča enoročno zapiranje</w:t>
      </w:r>
    </w:p>
    <w:p w14:paraId="606086B6" w14:textId="77777777" w:rsidR="00847591" w:rsidRPr="00847591" w:rsidRDefault="00847591" w:rsidP="00847591">
      <w:pPr>
        <w:spacing w:after="0"/>
        <w:rPr>
          <w:rFonts w:ascii="Arial" w:eastAsia="Arial" w:hAnsi="Arial" w:cs="Arial"/>
          <w:color w:val="00000A"/>
          <w:sz w:val="18"/>
          <w:szCs w:val="18"/>
        </w:rPr>
      </w:pPr>
    </w:p>
    <w:p w14:paraId="721CDA64" w14:textId="77777777" w:rsidR="00847591" w:rsidRPr="00847591" w:rsidRDefault="00847591" w:rsidP="00847591">
      <w:pPr>
        <w:keepNext/>
        <w:widowControl w:val="0"/>
        <w:tabs>
          <w:tab w:val="left" w:pos="572"/>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7"/>
          <w:sz w:val="18"/>
          <w:szCs w:val="18"/>
        </w:rPr>
        <w:t xml:space="preserve">III.3.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z w:val="18"/>
          <w:szCs w:val="18"/>
        </w:rPr>
        <w:t>KOŽO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OBARVANO</w:t>
      </w:r>
    </w:p>
    <w:p w14:paraId="57F32C35" w14:textId="77777777" w:rsidR="00847591" w:rsidRPr="00847591" w:rsidRDefault="00847591" w:rsidP="00847591">
      <w:pPr>
        <w:spacing w:after="0"/>
        <w:rPr>
          <w:rFonts w:ascii="Arial" w:eastAsia="Arial" w:hAnsi="Arial" w:cs="Arial"/>
          <w:b/>
          <w:color w:val="00000A"/>
          <w:sz w:val="18"/>
          <w:szCs w:val="18"/>
        </w:rPr>
      </w:pPr>
    </w:p>
    <w:p w14:paraId="26F3CD17"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III.3.1 RAZKUŽILO NA ALKOHOLNI OSNOVI</w:t>
      </w:r>
    </w:p>
    <w:p w14:paraId="720FAB0B" w14:textId="77777777" w:rsidR="00847591" w:rsidRPr="00847591" w:rsidRDefault="00847591" w:rsidP="00847591">
      <w:pPr>
        <w:widowControl w:val="0"/>
        <w:numPr>
          <w:ilvl w:val="3"/>
          <w:numId w:val="33"/>
        </w:numPr>
        <w:tabs>
          <w:tab w:val="left" w:pos="839"/>
        </w:tabs>
        <w:spacing w:after="0" w:line="207" w:lineRule="exact"/>
        <w:ind w:left="1276" w:hanging="70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E21ADF8"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 vodikovega peroksida</w:t>
      </w:r>
      <w:r w:rsidRPr="00847591">
        <w:rPr>
          <w:rFonts w:ascii="Arial" w:eastAsia="Arial" w:hAnsi="Arial" w:cs="Arial"/>
          <w:color w:val="00000A"/>
          <w:sz w:val="18"/>
          <w:szCs w:val="18"/>
        </w:rPr>
        <w:t xml:space="preserve"> 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dodanim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barvilom</w:t>
      </w:r>
    </w:p>
    <w:p w14:paraId="4D1BEF5D"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43BAAEAF" w14:textId="77777777" w:rsidR="00847591" w:rsidRPr="00847591" w:rsidRDefault="00847591" w:rsidP="00847591">
      <w:pPr>
        <w:widowControl w:val="0"/>
        <w:numPr>
          <w:ilvl w:val="4"/>
          <w:numId w:val="67"/>
        </w:numPr>
        <w:tabs>
          <w:tab w:val="left" w:pos="1609"/>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31"/>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2"/>
          <w:sz w:val="18"/>
          <w:szCs w:val="18"/>
        </w:rPr>
        <w:t>kože</w:t>
      </w:r>
      <w:r w:rsidRPr="00847591">
        <w:rPr>
          <w:rFonts w:ascii="Arial" w:eastAsia="Arial" w:hAnsi="Arial" w:cs="Arial"/>
          <w:color w:val="00000A"/>
          <w:spacing w:val="30"/>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2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lastRenderedPageBreak/>
        <w:t>posegi</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biopsije)</w:t>
      </w:r>
    </w:p>
    <w:p w14:paraId="6BCC38A1"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14A55627"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dobro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markira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polje</w:t>
      </w:r>
    </w:p>
    <w:p w14:paraId="25E6CBBE" w14:textId="77777777" w:rsidR="00847591" w:rsidRPr="00847591" w:rsidRDefault="00847591" w:rsidP="00847591">
      <w:pPr>
        <w:widowControl w:val="0"/>
        <w:numPr>
          <w:ilvl w:val="3"/>
          <w:numId w:val="33"/>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2230CFF" w14:textId="77777777" w:rsidR="00847591" w:rsidRPr="00847591" w:rsidRDefault="00847591" w:rsidP="00847591">
      <w:pPr>
        <w:widowControl w:val="0"/>
        <w:numPr>
          <w:ilvl w:val="0"/>
          <w:numId w:val="69"/>
        </w:numPr>
        <w:tabs>
          <w:tab w:val="left" w:pos="155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4"/>
          <w:sz w:val="18"/>
          <w:szCs w:val="18"/>
        </w:rPr>
        <w:t xml:space="preserve"> EN 1276,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1650EN 13624</w:t>
      </w:r>
    </w:p>
    <w:p w14:paraId="35B6455D"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2C8FD980"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2597DFBD"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4E6F2023"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830CDB0"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34F8CCA"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DD8EF89" w14:textId="77777777" w:rsidR="00847591" w:rsidRPr="00847591" w:rsidRDefault="00847591" w:rsidP="00847591">
      <w:pPr>
        <w:widowControl w:val="0"/>
        <w:numPr>
          <w:ilvl w:val="3"/>
          <w:numId w:val="33"/>
        </w:numPr>
        <w:tabs>
          <w:tab w:val="left" w:pos="839"/>
        </w:tabs>
        <w:spacing w:after="0" w:line="195" w:lineRule="exact"/>
        <w:ind w:hanging="241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66A1F8E" w14:textId="77777777" w:rsidR="00847591" w:rsidRPr="00847591" w:rsidRDefault="00847591" w:rsidP="00847591">
      <w:pPr>
        <w:widowControl w:val="0"/>
        <w:numPr>
          <w:ilvl w:val="0"/>
          <w:numId w:val="50"/>
        </w:numPr>
        <w:spacing w:after="0" w:line="206" w:lineRule="exact"/>
        <w:ind w:left="1560" w:hanging="426"/>
        <w:rPr>
          <w:rFonts w:ascii="Arial" w:eastAsia="Arial" w:hAnsi="Arial" w:cs="Aptos"/>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izlivnikom in zapiralom, ki omogoča enoročno zapiranje</w:t>
      </w:r>
    </w:p>
    <w:p w14:paraId="70495AAF"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4928CC15"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III.3.2 RAZKUŽILO NA ALKOHOLNI OSNOVI S KLORHEKSIDIN DIGLUKONATOM</w:t>
      </w:r>
    </w:p>
    <w:p w14:paraId="3D2A19AC" w14:textId="77777777" w:rsidR="00847591" w:rsidRPr="00847591" w:rsidRDefault="00847591" w:rsidP="00847591">
      <w:pPr>
        <w:widowControl w:val="0"/>
        <w:numPr>
          <w:ilvl w:val="3"/>
          <w:numId w:val="80"/>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3279F5F"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2%klorheksidin</w:t>
      </w:r>
      <w:r w:rsidRPr="00847591">
        <w:rPr>
          <w:rFonts w:ascii="Arial" w:eastAsia="Arial" w:hAnsi="Arial" w:cs="Arial"/>
          <w:color w:val="00000A"/>
          <w:spacing w:val="-8"/>
          <w:sz w:val="18"/>
          <w:szCs w:val="18"/>
        </w:rPr>
        <w:t xml:space="preserve"> di</w:t>
      </w:r>
      <w:r w:rsidRPr="00847591">
        <w:rPr>
          <w:rFonts w:ascii="Arial" w:eastAsia="Arial" w:hAnsi="Arial" w:cs="Arial"/>
          <w:color w:val="00000A"/>
          <w:spacing w:val="-1"/>
          <w:sz w:val="18"/>
          <w:szCs w:val="18"/>
        </w:rPr>
        <w:t>glukonat</w:t>
      </w:r>
      <w:r w:rsidRPr="00847591">
        <w:rPr>
          <w:rFonts w:ascii="Arial" w:eastAsia="Arial" w:hAnsi="Arial" w:cs="Arial"/>
          <w:color w:val="00000A"/>
          <w:sz w:val="18"/>
          <w:szCs w:val="18"/>
        </w:rPr>
        <w:t xml:space="preserve"> 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dodanim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barvilom</w:t>
      </w:r>
    </w:p>
    <w:p w14:paraId="7219C8B7"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2360013" w14:textId="77777777" w:rsidR="00847591" w:rsidRPr="00847591" w:rsidRDefault="00847591" w:rsidP="00847591">
      <w:pPr>
        <w:widowControl w:val="0"/>
        <w:numPr>
          <w:ilvl w:val="4"/>
          <w:numId w:val="67"/>
        </w:numPr>
        <w:tabs>
          <w:tab w:val="left" w:pos="1609"/>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31"/>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2"/>
          <w:sz w:val="18"/>
          <w:szCs w:val="18"/>
        </w:rPr>
        <w:t>kože</w:t>
      </w:r>
      <w:r w:rsidRPr="00847591">
        <w:rPr>
          <w:rFonts w:ascii="Arial" w:eastAsia="Arial" w:hAnsi="Arial" w:cs="Arial"/>
          <w:color w:val="00000A"/>
          <w:spacing w:val="30"/>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2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biopsije)</w:t>
      </w:r>
    </w:p>
    <w:p w14:paraId="4CADD2CF"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437D3D58"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dobro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markira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polje</w:t>
      </w:r>
    </w:p>
    <w:p w14:paraId="36A73342" w14:textId="77777777" w:rsidR="00847591" w:rsidRPr="00847591" w:rsidRDefault="00847591" w:rsidP="00847591">
      <w:pPr>
        <w:widowControl w:val="0"/>
        <w:numPr>
          <w:ilvl w:val="3"/>
          <w:numId w:val="80"/>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7664018" w14:textId="77777777" w:rsidR="00847591" w:rsidRPr="00847591" w:rsidRDefault="00847591" w:rsidP="00847591">
      <w:pPr>
        <w:widowControl w:val="0"/>
        <w:numPr>
          <w:ilvl w:val="0"/>
          <w:numId w:val="69"/>
        </w:numPr>
        <w:tabs>
          <w:tab w:val="left" w:pos="155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4"/>
          <w:sz w:val="18"/>
          <w:szCs w:val="18"/>
        </w:rPr>
        <w:t xml:space="preserve"> EN 1276,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1650EN 13624</w:t>
      </w:r>
    </w:p>
    <w:p w14:paraId="38B5BFBF"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2F89D2DC"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556B1EE8"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98D9415"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776AF64"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F3346ED"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D34C365" w14:textId="77777777" w:rsidR="00847591" w:rsidRPr="00847591" w:rsidRDefault="00847591" w:rsidP="00847591">
      <w:pPr>
        <w:widowControl w:val="0"/>
        <w:numPr>
          <w:ilvl w:val="3"/>
          <w:numId w:val="80"/>
        </w:numPr>
        <w:tabs>
          <w:tab w:val="left" w:pos="839"/>
        </w:tabs>
        <w:spacing w:after="0" w:line="195" w:lineRule="exact"/>
        <w:ind w:hanging="241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5C38D69A" w14:textId="77777777" w:rsidR="00847591" w:rsidRPr="00847591" w:rsidRDefault="00847591" w:rsidP="00847591">
      <w:pPr>
        <w:widowControl w:val="0"/>
        <w:numPr>
          <w:ilvl w:val="0"/>
          <w:numId w:val="50"/>
        </w:numPr>
        <w:spacing w:after="0" w:line="206" w:lineRule="exact"/>
        <w:ind w:left="1560" w:hanging="426"/>
        <w:rPr>
          <w:rFonts w:ascii="Arial" w:eastAsia="Arial" w:hAnsi="Arial" w:cs="Aptos"/>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izlivnikom in zapiralom, ki omogoča enoročno zapiranje</w:t>
      </w:r>
    </w:p>
    <w:p w14:paraId="0B8DB4C7"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565D002C"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48DC7592" w14:textId="77777777" w:rsidR="00847591" w:rsidRPr="00847591" w:rsidRDefault="00847591" w:rsidP="00847591">
      <w:pPr>
        <w:keepNext/>
        <w:keepLines/>
        <w:widowControl w:val="0"/>
        <w:tabs>
          <w:tab w:val="left" w:pos="620"/>
        </w:tabs>
        <w:spacing w:after="0" w:line="240" w:lineRule="auto"/>
        <w:ind w:left="118"/>
        <w:outlineLvl w:val="0"/>
        <w:rPr>
          <w:rFonts w:ascii="Aptos Display" w:eastAsia="Aptos Display" w:hAnsi="Aptos Display" w:cs="Aptos Display"/>
          <w:color w:val="0F4761"/>
          <w:sz w:val="40"/>
          <w:szCs w:val="40"/>
        </w:rPr>
      </w:pPr>
      <w:r w:rsidRPr="00847591">
        <w:rPr>
          <w:rFonts w:ascii="Arial" w:eastAsia="Aptos Display" w:hAnsi="Arial" w:cs="Arial"/>
          <w:b/>
          <w:color w:val="00000A"/>
          <w:spacing w:val="-1"/>
          <w:sz w:val="18"/>
          <w:szCs w:val="18"/>
        </w:rPr>
        <w:t>III.4 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KOŽO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JODOM</w:t>
      </w:r>
    </w:p>
    <w:p w14:paraId="4C9736DC"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0206113" w14:textId="77777777" w:rsidR="00847591" w:rsidRPr="00847591" w:rsidRDefault="00847591" w:rsidP="00847591">
      <w:pPr>
        <w:widowControl w:val="0"/>
        <w:numPr>
          <w:ilvl w:val="4"/>
          <w:numId w:val="27"/>
        </w:numPr>
        <w:tabs>
          <w:tab w:val="left" w:pos="1609"/>
        </w:tabs>
        <w:spacing w:after="0" w:line="240" w:lineRule="auto"/>
        <w:ind w:right="185" w:hanging="332"/>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vodni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osnovi, jodiran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povidon</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3"/>
          <w:w w:val="99"/>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razpoložljivim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jodom</w:t>
      </w:r>
    </w:p>
    <w:p w14:paraId="5538F6DC" w14:textId="77777777" w:rsidR="00847591" w:rsidRPr="00847591" w:rsidRDefault="00847591" w:rsidP="00847591">
      <w:pPr>
        <w:widowControl w:val="0"/>
        <w:numPr>
          <w:ilvl w:val="4"/>
          <w:numId w:val="27"/>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563316A" w14:textId="77777777" w:rsidR="00847591" w:rsidRPr="00847591" w:rsidRDefault="00847591" w:rsidP="00847591">
      <w:pPr>
        <w:widowControl w:val="0"/>
        <w:numPr>
          <w:ilvl w:val="4"/>
          <w:numId w:val="27"/>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namenjeno je higienskemu in kirurškemu razkuževanju kože pred posegi (vstavljanje centralnih in perifernih kanalov, kirurški posegi, biopsije)</w:t>
      </w:r>
    </w:p>
    <w:p w14:paraId="496B5AAB" w14:textId="77777777" w:rsidR="00847591" w:rsidRPr="00847591" w:rsidRDefault="00847591" w:rsidP="00847591">
      <w:pPr>
        <w:widowControl w:val="0"/>
        <w:numPr>
          <w:ilvl w:val="4"/>
          <w:numId w:val="27"/>
        </w:numPr>
        <w:spacing w:after="0" w:line="240" w:lineRule="auto"/>
        <w:rPr>
          <w:rFonts w:ascii="Arial" w:eastAsia="Arial" w:hAnsi="Arial" w:cs="Arial"/>
          <w:color w:val="00000A"/>
          <w:sz w:val="18"/>
          <w:szCs w:val="18"/>
        </w:rPr>
      </w:pPr>
      <w:r w:rsidRPr="00847591">
        <w:rPr>
          <w:rFonts w:ascii="Arial" w:eastAsia="Arial" w:hAnsi="Arial" w:cs="Arial"/>
          <w:color w:val="00000A"/>
          <w:sz w:val="18"/>
          <w:szCs w:val="18"/>
        </w:rPr>
        <w:t>dobro markira OP polje</w:t>
      </w:r>
    </w:p>
    <w:p w14:paraId="36821D93"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8B566DF"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EN12791</w:t>
      </w:r>
    </w:p>
    <w:p w14:paraId="22384404"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63962079"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1168A5B1"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76A921B5"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517F159D"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36D016D"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7DC80D2"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146EA68" w14:textId="77777777" w:rsidR="00847591" w:rsidRPr="00847591" w:rsidRDefault="00847591" w:rsidP="00847591">
      <w:pPr>
        <w:widowControl w:val="0"/>
        <w:numPr>
          <w:ilvl w:val="4"/>
          <w:numId w:val="27"/>
        </w:numPr>
        <w:tabs>
          <w:tab w:val="left" w:pos="949"/>
        </w:tabs>
        <w:spacing w:after="0" w:line="207" w:lineRule="exact"/>
        <w:ind w:left="948" w:right="796" w:hanging="239"/>
        <w:jc w:val="center"/>
        <w:rPr>
          <w:rFonts w:ascii="Arial" w:eastAsia="Arial" w:hAnsi="Arial" w:cs="Arial"/>
          <w:color w:val="00000A"/>
          <w:sz w:val="18"/>
          <w:szCs w:val="18"/>
        </w:rPr>
      </w:pPr>
      <w:r w:rsidRPr="00847591">
        <w:rPr>
          <w:rFonts w:ascii="Arial" w:eastAsia="Arial" w:hAnsi="Arial" w:cs="Arial"/>
          <w:color w:val="00000A"/>
          <w:sz w:val="18"/>
          <w:szCs w:val="18"/>
        </w:rPr>
        <w:t>1000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izlivnikom in zapiralom, ki omogoča enoročno zapiranje</w:t>
      </w:r>
    </w:p>
    <w:p w14:paraId="589B63C2" w14:textId="77777777" w:rsidR="00847591" w:rsidRPr="00847591" w:rsidRDefault="00847591" w:rsidP="00847591">
      <w:pPr>
        <w:spacing w:after="0"/>
        <w:rPr>
          <w:rFonts w:ascii="Arial" w:eastAsia="Arial" w:hAnsi="Arial" w:cs="Arial"/>
          <w:color w:val="00000A"/>
          <w:sz w:val="18"/>
          <w:szCs w:val="18"/>
        </w:rPr>
      </w:pPr>
    </w:p>
    <w:p w14:paraId="5C4EEA5C" w14:textId="77777777" w:rsidR="00847591" w:rsidRPr="00847591" w:rsidRDefault="00847591" w:rsidP="00847591">
      <w:pPr>
        <w:spacing w:after="0"/>
        <w:rPr>
          <w:rFonts w:ascii="Arial" w:eastAsia="Arial" w:hAnsi="Arial" w:cs="Arial"/>
          <w:color w:val="00000A"/>
          <w:sz w:val="18"/>
          <w:szCs w:val="18"/>
        </w:rPr>
      </w:pPr>
    </w:p>
    <w:p w14:paraId="5A819FF1" w14:textId="77777777" w:rsidR="00847591" w:rsidRPr="00847591" w:rsidRDefault="00847591" w:rsidP="00847591">
      <w:pPr>
        <w:keepNext/>
        <w:keepLines/>
        <w:tabs>
          <w:tab w:val="left" w:pos="620"/>
        </w:tabs>
        <w:spacing w:after="0"/>
        <w:ind w:left="432" w:hanging="432"/>
        <w:outlineLvl w:val="0"/>
        <w:rPr>
          <w:rFonts w:ascii="Arial" w:eastAsia="Aptos Display" w:hAnsi="Arial" w:cs="Arial"/>
          <w:b/>
          <w:color w:val="00000A"/>
          <w:spacing w:val="-1"/>
          <w:sz w:val="18"/>
          <w:szCs w:val="18"/>
        </w:rPr>
      </w:pPr>
      <w:r w:rsidRPr="00847591">
        <w:rPr>
          <w:rFonts w:ascii="Arial" w:eastAsia="Aptos Display" w:hAnsi="Arial" w:cs="Arial"/>
          <w:b/>
          <w:color w:val="00000A"/>
          <w:spacing w:val="-1"/>
          <w:sz w:val="18"/>
          <w:szCs w:val="18"/>
        </w:rPr>
        <w:t>III.5</w:t>
      </w:r>
      <w:r w:rsidRPr="00847591">
        <w:rPr>
          <w:rFonts w:ascii="Arial" w:eastAsia="Aptos Display" w:hAnsi="Arial" w:cs="Arial"/>
          <w:color w:val="00000A"/>
          <w:spacing w:val="-1"/>
          <w:sz w:val="18"/>
          <w:szCs w:val="18"/>
        </w:rPr>
        <w:t xml:space="preserve">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pacing w:val="-1"/>
          <w:sz w:val="18"/>
          <w:szCs w:val="18"/>
        </w:rPr>
        <w:t>RAZKUŽEVANJE</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pacing w:val="-1"/>
          <w:sz w:val="18"/>
          <w:szCs w:val="18"/>
        </w:rPr>
        <w:t>SLUZNICE S KLORHEKSIDINOM NA VODNI OSNOVI</w:t>
      </w:r>
    </w:p>
    <w:p w14:paraId="39E1B632" w14:textId="77777777" w:rsidR="00847591" w:rsidRPr="00847591" w:rsidRDefault="00847591" w:rsidP="00847591">
      <w:pPr>
        <w:widowControl w:val="0"/>
        <w:numPr>
          <w:ilvl w:val="3"/>
          <w:numId w:val="26"/>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317673F" w14:textId="77777777" w:rsidR="00847591" w:rsidRPr="00847591" w:rsidRDefault="00847591" w:rsidP="00847591">
      <w:pPr>
        <w:widowControl w:val="0"/>
        <w:numPr>
          <w:ilvl w:val="4"/>
          <w:numId w:val="26"/>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2% klorheksidin diglukonat na vodni osnovi</w:t>
      </w:r>
    </w:p>
    <w:p w14:paraId="53E08F83" w14:textId="77777777" w:rsidR="00847591" w:rsidRPr="00847591" w:rsidRDefault="00847591" w:rsidP="00847591">
      <w:pPr>
        <w:widowControl w:val="0"/>
        <w:numPr>
          <w:ilvl w:val="4"/>
          <w:numId w:val="26"/>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z w:val="18"/>
          <w:szCs w:val="18"/>
        </w:rPr>
        <w:t>s</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podaljšanim</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delovanjem</w:t>
      </w:r>
    </w:p>
    <w:p w14:paraId="68EE7432" w14:textId="77777777" w:rsidR="00847591" w:rsidRPr="00847591" w:rsidRDefault="00847591" w:rsidP="00847591">
      <w:pPr>
        <w:widowControl w:val="0"/>
        <w:numPr>
          <w:ilvl w:val="4"/>
          <w:numId w:val="26"/>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1EEC99AD" w14:textId="77777777" w:rsidR="00847591" w:rsidRPr="00847591" w:rsidRDefault="00847591" w:rsidP="00847591">
      <w:pPr>
        <w:widowControl w:val="0"/>
        <w:numPr>
          <w:ilvl w:val="4"/>
          <w:numId w:val="26"/>
        </w:numPr>
        <w:tabs>
          <w:tab w:val="left" w:pos="1609"/>
        </w:tabs>
        <w:spacing w:after="0" w:line="240" w:lineRule="auto"/>
        <w:ind w:right="109" w:hanging="357"/>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 xml:space="preserve">je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sluznic,</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urovaginalnega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področja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pred</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transuretralnimi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posegi</w:t>
      </w:r>
    </w:p>
    <w:p w14:paraId="75D050D2" w14:textId="77777777" w:rsidR="00847591" w:rsidRPr="00847591" w:rsidRDefault="00847591" w:rsidP="00847591">
      <w:pPr>
        <w:widowControl w:val="0"/>
        <w:numPr>
          <w:ilvl w:val="4"/>
          <w:numId w:val="26"/>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fiziološki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pH</w:t>
      </w:r>
    </w:p>
    <w:p w14:paraId="53B9735C" w14:textId="77777777" w:rsidR="00847591" w:rsidRPr="00847591" w:rsidRDefault="00847591" w:rsidP="00847591">
      <w:pPr>
        <w:widowControl w:val="0"/>
        <w:numPr>
          <w:ilvl w:val="3"/>
          <w:numId w:val="26"/>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0C8B7FFE"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standardi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12791</w:t>
      </w:r>
    </w:p>
    <w:p w14:paraId="5EB9F881"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1F7F66C6"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759681B5"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9FAFD68"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CD853FA"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21A6574"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9B2DF7E"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dostopni</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kontraindikacijah</w:t>
      </w:r>
    </w:p>
    <w:p w14:paraId="1E34C223" w14:textId="77777777" w:rsidR="00847591" w:rsidRPr="00847591" w:rsidRDefault="00847591" w:rsidP="00847591">
      <w:pPr>
        <w:widowControl w:val="0"/>
        <w:numPr>
          <w:ilvl w:val="3"/>
          <w:numId w:val="2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90878A0" w14:textId="77777777" w:rsidR="00847591" w:rsidRPr="00847591" w:rsidRDefault="00847591" w:rsidP="00847591">
      <w:pPr>
        <w:widowControl w:val="0"/>
        <w:numPr>
          <w:ilvl w:val="4"/>
          <w:numId w:val="26"/>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z w:val="18"/>
          <w:szCs w:val="18"/>
        </w:rPr>
        <w:t>250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izlivnikom</w:t>
      </w:r>
    </w:p>
    <w:p w14:paraId="05089002" w14:textId="77777777" w:rsidR="00847591" w:rsidRPr="00847591" w:rsidRDefault="00847591" w:rsidP="00847591">
      <w:pPr>
        <w:widowControl w:val="0"/>
        <w:tabs>
          <w:tab w:val="left" w:pos="1559"/>
        </w:tabs>
        <w:spacing w:after="0" w:line="207" w:lineRule="exact"/>
        <w:rPr>
          <w:rFonts w:ascii="Arial" w:eastAsia="Arial" w:hAnsi="Arial" w:cs="Arial"/>
          <w:b/>
          <w:color w:val="00000A"/>
          <w:sz w:val="18"/>
          <w:szCs w:val="18"/>
        </w:rPr>
      </w:pPr>
    </w:p>
    <w:p w14:paraId="34895633" w14:textId="77777777" w:rsidR="00847591" w:rsidRPr="00847591" w:rsidRDefault="00847591" w:rsidP="00847591">
      <w:pPr>
        <w:widowControl w:val="0"/>
        <w:tabs>
          <w:tab w:val="left" w:pos="1559"/>
        </w:tabs>
        <w:spacing w:after="0" w:line="207" w:lineRule="exact"/>
        <w:rPr>
          <w:rFonts w:ascii="Arial" w:eastAsia="Arial" w:hAnsi="Arial" w:cs="Arial"/>
          <w:b/>
          <w:color w:val="00000A"/>
          <w:sz w:val="18"/>
          <w:szCs w:val="18"/>
        </w:rPr>
      </w:pPr>
    </w:p>
    <w:p w14:paraId="13BCA238" w14:textId="77777777" w:rsidR="00847591" w:rsidRPr="00847591" w:rsidRDefault="00847591" w:rsidP="00847591">
      <w:pPr>
        <w:keepNext/>
        <w:widowControl w:val="0"/>
        <w:numPr>
          <w:ilvl w:val="0"/>
          <w:numId w:val="25"/>
        </w:numPr>
        <w:tabs>
          <w:tab w:val="left" w:pos="371"/>
        </w:tabs>
        <w:spacing w:after="0" w:line="240" w:lineRule="auto"/>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6</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RAZKUŽILNI</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ROBČKI</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KOŽO</w:t>
      </w:r>
    </w:p>
    <w:p w14:paraId="46A800F4" w14:textId="77777777" w:rsidR="00847591" w:rsidRPr="00847591" w:rsidRDefault="00847591" w:rsidP="00847591">
      <w:pPr>
        <w:widowControl w:val="0"/>
        <w:numPr>
          <w:ilvl w:val="1"/>
          <w:numId w:val="25"/>
        </w:numPr>
        <w:tabs>
          <w:tab w:val="left" w:pos="839"/>
        </w:tabs>
        <w:spacing w:after="0" w:line="207" w:lineRule="exact"/>
        <w:ind w:hanging="41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6397CD7"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alkoholni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(vsaj</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70%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etanol/izopropanol)</w:t>
      </w:r>
    </w:p>
    <w:p w14:paraId="567702AB"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tveganjem</w:t>
      </w:r>
    </w:p>
    <w:p w14:paraId="2EAE4DA9" w14:textId="77777777" w:rsidR="00847591" w:rsidRPr="00847591" w:rsidRDefault="00847591" w:rsidP="00847591">
      <w:pPr>
        <w:widowControl w:val="0"/>
        <w:numPr>
          <w:ilvl w:val="2"/>
          <w:numId w:val="25"/>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robčki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posamično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pakirani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FE629AD" w14:textId="77777777" w:rsidR="00847591" w:rsidRPr="00847591" w:rsidRDefault="00847591" w:rsidP="00847591">
      <w:pPr>
        <w:widowControl w:val="0"/>
        <w:numPr>
          <w:ilvl w:val="2"/>
          <w:numId w:val="25"/>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30-50</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x</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60-80 mm</w:t>
      </w:r>
    </w:p>
    <w:p w14:paraId="6BD9D784" w14:textId="77777777" w:rsidR="00847591" w:rsidRPr="00847591" w:rsidRDefault="00847591" w:rsidP="00847591">
      <w:pPr>
        <w:widowControl w:val="0"/>
        <w:numPr>
          <w:ilvl w:val="1"/>
          <w:numId w:val="25"/>
        </w:numPr>
        <w:tabs>
          <w:tab w:val="left" w:pos="839"/>
        </w:tabs>
        <w:spacing w:after="0" w:line="206" w:lineRule="exact"/>
        <w:ind w:hanging="41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1F2DE4F5"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p>
    <w:p w14:paraId="3EB5442D" w14:textId="77777777" w:rsidR="00847591" w:rsidRPr="00847591" w:rsidRDefault="00847591" w:rsidP="00847591">
      <w:pPr>
        <w:widowControl w:val="0"/>
        <w:numPr>
          <w:ilvl w:val="2"/>
          <w:numId w:val="25"/>
        </w:numPr>
        <w:tabs>
          <w:tab w:val="left" w:pos="1559"/>
        </w:tabs>
        <w:spacing w:after="0" w:line="206" w:lineRule="exact"/>
        <w:ind w:left="1559" w:hanging="306"/>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netoksičnosti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nealergenosti</w:t>
      </w:r>
    </w:p>
    <w:p w14:paraId="4B053C87" w14:textId="77777777" w:rsidR="00847591" w:rsidRPr="00847591" w:rsidRDefault="00847591" w:rsidP="00847591">
      <w:pPr>
        <w:widowControl w:val="0"/>
        <w:numPr>
          <w:ilvl w:val="2"/>
          <w:numId w:val="25"/>
        </w:numPr>
        <w:tabs>
          <w:tab w:val="left" w:pos="1559"/>
        </w:tabs>
        <w:spacing w:after="0" w:line="206"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2EFDA24"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6905B69"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4B0FBE29" w14:textId="77777777" w:rsidR="00847591" w:rsidRPr="00847591" w:rsidRDefault="00847591" w:rsidP="00847591">
      <w:pPr>
        <w:widowControl w:val="0"/>
        <w:numPr>
          <w:ilvl w:val="1"/>
          <w:numId w:val="25"/>
        </w:numPr>
        <w:tabs>
          <w:tab w:val="left" w:pos="839"/>
        </w:tabs>
        <w:spacing w:after="0" w:line="206"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5FEFDC4"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z w:val="18"/>
          <w:szCs w:val="18"/>
        </w:rPr>
        <w:t>Max. 200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robčkov v paketu (sc)</w:t>
      </w:r>
    </w:p>
    <w:p w14:paraId="125A1E00" w14:textId="77777777" w:rsidR="00847591" w:rsidRPr="00847591" w:rsidRDefault="00847591" w:rsidP="00847591">
      <w:pPr>
        <w:spacing w:after="0"/>
        <w:rPr>
          <w:rFonts w:ascii="Arial" w:eastAsia="Arial" w:hAnsi="Arial" w:cs="Arial"/>
          <w:color w:val="00000A"/>
          <w:sz w:val="18"/>
          <w:szCs w:val="18"/>
        </w:rPr>
      </w:pPr>
    </w:p>
    <w:p w14:paraId="263D98A7" w14:textId="77777777" w:rsidR="00847591" w:rsidRPr="00847591" w:rsidRDefault="00847591" w:rsidP="00847591">
      <w:pPr>
        <w:spacing w:after="0"/>
        <w:rPr>
          <w:rFonts w:ascii="Arial" w:eastAsia="Arial" w:hAnsi="Arial" w:cs="Arial"/>
          <w:color w:val="00000A"/>
          <w:sz w:val="18"/>
          <w:szCs w:val="18"/>
        </w:rPr>
      </w:pPr>
    </w:p>
    <w:p w14:paraId="2416106B" w14:textId="77777777" w:rsidR="00847591" w:rsidRPr="00847591" w:rsidRDefault="00847591" w:rsidP="00847591">
      <w:pPr>
        <w:keepNext/>
        <w:widowControl w:val="0"/>
        <w:tabs>
          <w:tab w:val="left" w:pos="472"/>
        </w:tabs>
        <w:spacing w:after="0" w:line="240" w:lineRule="auto"/>
        <w:ind w:left="118"/>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 SREDSTVA</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z w:val="18"/>
          <w:szCs w:val="18"/>
        </w:rPr>
        <w:t>S</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POLIHEKSANIDOM</w:t>
      </w:r>
    </w:p>
    <w:p w14:paraId="7D8092DD" w14:textId="77777777" w:rsidR="00847591" w:rsidRPr="00847591" w:rsidRDefault="00847591" w:rsidP="00847591">
      <w:pPr>
        <w:spacing w:after="0"/>
        <w:rPr>
          <w:rFonts w:ascii="Arial" w:eastAsia="Arial" w:hAnsi="Arial" w:cs="Arial"/>
          <w:b/>
          <w:bCs/>
          <w:color w:val="00000A"/>
          <w:sz w:val="18"/>
          <w:szCs w:val="18"/>
        </w:rPr>
      </w:pPr>
    </w:p>
    <w:p w14:paraId="488F18C1" w14:textId="77777777" w:rsidR="00847591" w:rsidRPr="00847591" w:rsidRDefault="00847591" w:rsidP="00847591">
      <w:pPr>
        <w:widowControl w:val="0"/>
        <w:tabs>
          <w:tab w:val="left" w:pos="620"/>
        </w:tabs>
        <w:spacing w:after="0" w:line="240" w:lineRule="auto"/>
        <w:ind w:left="118"/>
        <w:rPr>
          <w:rFonts w:ascii="Arial" w:eastAsia="Arial" w:hAnsi="Arial" w:cs="Arial"/>
          <w:color w:val="00000A"/>
          <w:sz w:val="18"/>
          <w:szCs w:val="18"/>
        </w:rPr>
      </w:pPr>
      <w:r w:rsidRPr="00847591">
        <w:rPr>
          <w:rFonts w:ascii="Arial" w:eastAsia="Arial" w:hAnsi="Arial" w:cs="Arial"/>
          <w:b/>
          <w:bCs/>
          <w:color w:val="00000A"/>
          <w:spacing w:val="-1"/>
          <w:sz w:val="18"/>
          <w:szCs w:val="18"/>
        </w:rPr>
        <w:t>III.7.1 Sredstvo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dekolonizacijo</w:t>
      </w:r>
      <w:r w:rsidRPr="00847591">
        <w:rPr>
          <w:rFonts w:ascii="Arial" w:eastAsia="Arial" w:hAnsi="Arial" w:cs="Arial"/>
          <w:b/>
          <w:bCs/>
          <w:color w:val="00000A"/>
          <w:spacing w:val="-9"/>
          <w:sz w:val="18"/>
          <w:szCs w:val="18"/>
        </w:rPr>
        <w:t xml:space="preserve"> </w:t>
      </w:r>
      <w:r w:rsidRPr="00847591">
        <w:rPr>
          <w:rFonts w:ascii="Arial" w:eastAsia="Arial" w:hAnsi="Arial" w:cs="Arial"/>
          <w:b/>
          <w:bCs/>
          <w:color w:val="00000A"/>
          <w:sz w:val="18"/>
          <w:szCs w:val="18"/>
        </w:rPr>
        <w:t>–</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pena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pripravljena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takojšnjo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uporabo</w:t>
      </w:r>
    </w:p>
    <w:p w14:paraId="34B57051" w14:textId="77777777" w:rsidR="00847591" w:rsidRPr="00847591" w:rsidRDefault="00847591" w:rsidP="00847591">
      <w:pPr>
        <w:widowControl w:val="0"/>
        <w:numPr>
          <w:ilvl w:val="3"/>
          <w:numId w:val="2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2FA2A2DA" w14:textId="77777777" w:rsidR="00847591" w:rsidRPr="00847591" w:rsidRDefault="00847591" w:rsidP="00847591">
      <w:pPr>
        <w:widowControl w:val="0"/>
        <w:numPr>
          <w:ilvl w:val="4"/>
          <w:numId w:val="24"/>
        </w:numPr>
        <w:tabs>
          <w:tab w:val="left" w:pos="1379"/>
        </w:tabs>
        <w:spacing w:after="0" w:line="207" w:lineRule="exact"/>
        <w:ind w:hanging="385"/>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poliheksanid,</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betain</w:t>
      </w:r>
    </w:p>
    <w:p w14:paraId="0D4E4D5B" w14:textId="77777777" w:rsidR="00847591" w:rsidRPr="00847591" w:rsidRDefault="00847591" w:rsidP="00847591">
      <w:pPr>
        <w:widowControl w:val="0"/>
        <w:numPr>
          <w:ilvl w:val="4"/>
          <w:numId w:val="2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pri</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46"/>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MRSA,</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umivanje</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las,</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odstranjevanje</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neprijetnih</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vonjav,</w:t>
      </w:r>
    </w:p>
    <w:p w14:paraId="0FFA4C77" w14:textId="77777777" w:rsidR="00847591" w:rsidRPr="00847591" w:rsidRDefault="00847591" w:rsidP="00847591">
      <w:pPr>
        <w:widowControl w:val="0"/>
        <w:spacing w:after="0" w:line="206" w:lineRule="exact"/>
        <w:ind w:left="833" w:right="3413"/>
        <w:jc w:val="center"/>
        <w:rPr>
          <w:rFonts w:ascii="Arial" w:eastAsia="Arial" w:hAnsi="Arial" w:cs="Arial"/>
          <w:color w:val="00000A"/>
          <w:spacing w:val="-1"/>
          <w:sz w:val="18"/>
          <w:szCs w:val="18"/>
        </w:rPr>
      </w:pPr>
      <w:r w:rsidRPr="00847591">
        <w:rPr>
          <w:rFonts w:ascii="Arial" w:eastAsia="Arial" w:hAnsi="Arial" w:cs="Arial"/>
          <w:color w:val="00000A"/>
          <w:spacing w:val="-1"/>
          <w:sz w:val="18"/>
          <w:szCs w:val="18"/>
        </w:rPr>
        <w:t>čiščenje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ter</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nego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problematične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p>
    <w:p w14:paraId="105431BF" w14:textId="77777777" w:rsidR="00847591" w:rsidRPr="00847591" w:rsidRDefault="00847591" w:rsidP="00847591">
      <w:pPr>
        <w:widowControl w:val="0"/>
        <w:numPr>
          <w:ilvl w:val="4"/>
          <w:numId w:val="24"/>
        </w:numPr>
        <w:spacing w:after="0" w:line="206" w:lineRule="exact"/>
        <w:ind w:right="3413"/>
        <w:rPr>
          <w:rFonts w:ascii="Arial" w:eastAsia="Arial" w:hAnsi="Arial" w:cs="Arial"/>
          <w:color w:val="00000A"/>
          <w:sz w:val="18"/>
          <w:szCs w:val="18"/>
        </w:rPr>
      </w:pPr>
      <w:r w:rsidRPr="00847591">
        <w:rPr>
          <w:rFonts w:ascii="Arial" w:eastAsia="Arial" w:hAnsi="Arial" w:cs="Arial"/>
          <w:color w:val="00000A"/>
          <w:spacing w:val="-1"/>
          <w:sz w:val="18"/>
          <w:szCs w:val="18"/>
        </w:rPr>
        <w:t>dodatno izpiranje ni potrebno</w:t>
      </w:r>
    </w:p>
    <w:p w14:paraId="09052EED" w14:textId="77777777" w:rsidR="00847591" w:rsidRPr="00847591" w:rsidRDefault="00847591" w:rsidP="00847591">
      <w:pPr>
        <w:widowControl w:val="0"/>
        <w:numPr>
          <w:ilvl w:val="4"/>
          <w:numId w:val="24"/>
        </w:numPr>
        <w:spacing w:after="0" w:line="206" w:lineRule="exact"/>
        <w:ind w:right="3413"/>
        <w:rPr>
          <w:rFonts w:ascii="Arial" w:eastAsia="Arial" w:hAnsi="Arial" w:cs="Arial"/>
          <w:color w:val="00000A"/>
          <w:sz w:val="18"/>
          <w:szCs w:val="18"/>
        </w:rPr>
      </w:pPr>
      <w:r w:rsidRPr="00847591">
        <w:rPr>
          <w:rFonts w:ascii="Arial" w:eastAsia="Arial" w:hAnsi="Arial" w:cs="Arial"/>
          <w:color w:val="00000A"/>
          <w:spacing w:val="-1"/>
          <w:sz w:val="18"/>
          <w:szCs w:val="18"/>
        </w:rPr>
        <w:t>brezbarvna raztopina, ki je pripravljena za takojšnjo uporabo</w:t>
      </w:r>
    </w:p>
    <w:p w14:paraId="26E5F8F7" w14:textId="77777777" w:rsidR="00847591" w:rsidRPr="00847591" w:rsidRDefault="00847591" w:rsidP="00847591">
      <w:pPr>
        <w:widowControl w:val="0"/>
        <w:numPr>
          <w:ilvl w:val="3"/>
          <w:numId w:val="2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5F8CDE6A" w14:textId="77777777" w:rsidR="00847591" w:rsidRPr="00847591" w:rsidRDefault="00847591" w:rsidP="00847591">
      <w:pPr>
        <w:widowControl w:val="0"/>
        <w:numPr>
          <w:ilvl w:val="4"/>
          <w:numId w:val="24"/>
        </w:numPr>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3A3D7BAC" w14:textId="77777777" w:rsidR="00847591" w:rsidRPr="00847591" w:rsidRDefault="00847591" w:rsidP="00847591">
      <w:pPr>
        <w:widowControl w:val="0"/>
        <w:numPr>
          <w:ilvl w:val="4"/>
          <w:numId w:val="24"/>
        </w:numPr>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opravljeno</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testiranje</w:t>
      </w:r>
    </w:p>
    <w:p w14:paraId="63BE564A" w14:textId="77777777" w:rsidR="00847591" w:rsidRPr="00847591" w:rsidRDefault="00847591" w:rsidP="00847591">
      <w:pPr>
        <w:widowControl w:val="0"/>
        <w:numPr>
          <w:ilvl w:val="3"/>
          <w:numId w:val="2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180148CD" w14:textId="77777777" w:rsidR="00847591" w:rsidRPr="00847591" w:rsidRDefault="00847591" w:rsidP="00847591">
      <w:pPr>
        <w:widowControl w:val="0"/>
        <w:numPr>
          <w:ilvl w:val="4"/>
          <w:numId w:val="24"/>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200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penilna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uporabo</w:t>
      </w:r>
    </w:p>
    <w:p w14:paraId="045293E1" w14:textId="77777777" w:rsidR="00847591" w:rsidRPr="00847591" w:rsidRDefault="00847591" w:rsidP="00847591">
      <w:pPr>
        <w:spacing w:after="0"/>
        <w:rPr>
          <w:rFonts w:ascii="Arial" w:eastAsia="Arial" w:hAnsi="Arial" w:cs="Arial"/>
          <w:color w:val="00000A"/>
          <w:sz w:val="18"/>
          <w:szCs w:val="18"/>
        </w:rPr>
      </w:pPr>
    </w:p>
    <w:p w14:paraId="6EFFC313" w14:textId="77777777" w:rsidR="00847591" w:rsidRPr="00847591" w:rsidRDefault="00847591" w:rsidP="00847591">
      <w:pPr>
        <w:keepNext/>
        <w:widowControl w:val="0"/>
        <w:tabs>
          <w:tab w:val="left" w:pos="620"/>
        </w:tabs>
        <w:spacing w:after="0" w:line="240" w:lineRule="auto"/>
        <w:ind w:left="118"/>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III.7.2 Sredstvo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36"/>
          <w:sz w:val="18"/>
          <w:szCs w:val="18"/>
        </w:rPr>
        <w:t xml:space="preserve"> </w:t>
      </w:r>
      <w:r w:rsidRPr="00847591">
        <w:rPr>
          <w:rFonts w:ascii="Arial" w:eastAsia="Aptos Display" w:hAnsi="Arial" w:cs="Arial"/>
          <w:b/>
          <w:color w:val="00000A"/>
          <w:spacing w:val="-1"/>
          <w:sz w:val="18"/>
          <w:szCs w:val="18"/>
        </w:rPr>
        <w:t>pripravljena</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takojšnjo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uporabo</w:t>
      </w:r>
    </w:p>
    <w:p w14:paraId="64EBB3C6" w14:textId="77777777" w:rsidR="00847591" w:rsidRPr="00847591" w:rsidRDefault="00847591" w:rsidP="00847591">
      <w:pPr>
        <w:widowControl w:val="0"/>
        <w:numPr>
          <w:ilvl w:val="3"/>
          <w:numId w:val="82"/>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415CA725"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poliheksanid,</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betain</w:t>
      </w:r>
    </w:p>
    <w:p w14:paraId="1A8505B8"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7C391E0F"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aseptičnemu</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čiščenju</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negi</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telesa,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primerna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čiščenje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vhodnega</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mesta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katetra</w:t>
      </w:r>
    </w:p>
    <w:p w14:paraId="36432AD3"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raztopina,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49CEA06B"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primeren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kožo</w:t>
      </w:r>
    </w:p>
    <w:p w14:paraId="16ECF274"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1B1E0DDB"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pripravljeno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uporabo</w:t>
      </w:r>
    </w:p>
    <w:p w14:paraId="6B06497F" w14:textId="77777777" w:rsidR="00847591" w:rsidRPr="00847591" w:rsidRDefault="00847591" w:rsidP="00847591">
      <w:pPr>
        <w:widowControl w:val="0"/>
        <w:numPr>
          <w:ilvl w:val="3"/>
          <w:numId w:val="82"/>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B3E7D27" w14:textId="77777777" w:rsidR="00847591" w:rsidRPr="00847591" w:rsidRDefault="00847591" w:rsidP="00847591">
      <w:pPr>
        <w:widowControl w:val="0"/>
        <w:numPr>
          <w:ilvl w:val="4"/>
          <w:numId w:val="82"/>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57543049" w14:textId="77777777" w:rsidR="00847591" w:rsidRPr="00847591" w:rsidRDefault="00847591" w:rsidP="00847591">
      <w:pPr>
        <w:widowControl w:val="0"/>
        <w:numPr>
          <w:ilvl w:val="4"/>
          <w:numId w:val="82"/>
        </w:numPr>
        <w:tabs>
          <w:tab w:val="left" w:pos="1609"/>
        </w:tabs>
        <w:spacing w:after="0" w:line="207" w:lineRule="exact"/>
        <w:ind w:left="1608" w:hanging="357"/>
        <w:rPr>
          <w:rFonts w:ascii="Arial" w:eastAsia="Arial" w:hAnsi="Arial" w:cs="Arial"/>
          <w:color w:val="00000A"/>
          <w:sz w:val="18"/>
          <w:szCs w:val="18"/>
        </w:rPr>
      </w:pPr>
      <w:r w:rsidRPr="00847591">
        <w:rPr>
          <w:rFonts w:ascii="Arial" w:eastAsia="Arial" w:hAnsi="Arial" w:cs="Arial"/>
          <w:color w:val="00000A"/>
          <w:spacing w:val="-1"/>
          <w:sz w:val="18"/>
          <w:szCs w:val="18"/>
        </w:rPr>
        <w:t>opravljeno</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testiranje</w:t>
      </w:r>
    </w:p>
    <w:p w14:paraId="53CD48BE" w14:textId="77777777" w:rsidR="00847591" w:rsidRPr="00847591" w:rsidRDefault="00847591" w:rsidP="00847591">
      <w:pPr>
        <w:widowControl w:val="0"/>
        <w:numPr>
          <w:ilvl w:val="3"/>
          <w:numId w:val="82"/>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056C9444" w14:textId="77777777" w:rsidR="00847591" w:rsidRPr="00847591" w:rsidRDefault="00847591" w:rsidP="00847591">
      <w:pPr>
        <w:widowControl w:val="0"/>
        <w:numPr>
          <w:ilvl w:val="4"/>
          <w:numId w:val="82"/>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zaporko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izlivnikom</w:t>
      </w:r>
    </w:p>
    <w:p w14:paraId="3180B61E" w14:textId="77777777" w:rsidR="00847591" w:rsidRPr="00847591" w:rsidRDefault="00847591" w:rsidP="00847591">
      <w:pPr>
        <w:spacing w:after="0"/>
        <w:rPr>
          <w:rFonts w:ascii="Arial" w:eastAsia="Arial" w:hAnsi="Arial" w:cs="Arial"/>
          <w:color w:val="00000A"/>
          <w:sz w:val="18"/>
          <w:szCs w:val="18"/>
        </w:rPr>
      </w:pPr>
    </w:p>
    <w:p w14:paraId="31D76654" w14:textId="77777777" w:rsidR="00847591" w:rsidRPr="00847591" w:rsidRDefault="00847591" w:rsidP="00847591">
      <w:pPr>
        <w:keepNext/>
        <w:widowControl w:val="0"/>
        <w:tabs>
          <w:tab w:val="left" w:pos="621"/>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III.7.3 Sredstvo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izpiranje</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ustne</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votline</w:t>
      </w:r>
    </w:p>
    <w:p w14:paraId="2F7D7EA8" w14:textId="77777777" w:rsidR="00847591" w:rsidRPr="00847591" w:rsidRDefault="00847591" w:rsidP="00847591">
      <w:pPr>
        <w:widowControl w:val="0"/>
        <w:numPr>
          <w:ilvl w:val="3"/>
          <w:numId w:val="78"/>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7C70BA36"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poliheksanid,</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betain</w:t>
      </w:r>
    </w:p>
    <w:p w14:paraId="0BA498E4"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MRSA,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vzdrževanje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ustne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flore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dnevno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higieno</w:t>
      </w:r>
    </w:p>
    <w:p w14:paraId="448A0C43" w14:textId="77777777" w:rsidR="00847591" w:rsidRPr="00847591" w:rsidRDefault="00847591" w:rsidP="00847591">
      <w:pPr>
        <w:widowControl w:val="0"/>
        <w:numPr>
          <w:ilvl w:val="4"/>
          <w:numId w:val="78"/>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brezbarvno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uporabo</w:t>
      </w:r>
    </w:p>
    <w:p w14:paraId="7F055155" w14:textId="77777777" w:rsidR="00847591" w:rsidRPr="00847591" w:rsidRDefault="00847591" w:rsidP="00847591">
      <w:pPr>
        <w:widowControl w:val="0"/>
        <w:numPr>
          <w:ilvl w:val="4"/>
          <w:numId w:val="78"/>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primeren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kožo</w:t>
      </w:r>
    </w:p>
    <w:p w14:paraId="0A0E38C5"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5EA4A007" w14:textId="77777777" w:rsidR="00847591" w:rsidRPr="00847591" w:rsidRDefault="00847591" w:rsidP="00847591">
      <w:pPr>
        <w:widowControl w:val="0"/>
        <w:numPr>
          <w:ilvl w:val="3"/>
          <w:numId w:val="78"/>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C9C0ACD" w14:textId="77777777" w:rsidR="00847591" w:rsidRPr="00847591" w:rsidRDefault="00847591" w:rsidP="00847591">
      <w:pPr>
        <w:widowControl w:val="0"/>
        <w:numPr>
          <w:ilvl w:val="4"/>
          <w:numId w:val="7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395747A5" w14:textId="77777777" w:rsidR="00847591" w:rsidRPr="00847591" w:rsidRDefault="00847591" w:rsidP="00847591">
      <w:pPr>
        <w:widowControl w:val="0"/>
        <w:numPr>
          <w:ilvl w:val="4"/>
          <w:numId w:val="7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opravljena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testiranja</w:t>
      </w:r>
    </w:p>
    <w:p w14:paraId="64645171" w14:textId="77777777" w:rsidR="00847591" w:rsidRPr="00847591" w:rsidRDefault="00847591" w:rsidP="00847591">
      <w:pPr>
        <w:widowControl w:val="0"/>
        <w:numPr>
          <w:ilvl w:val="3"/>
          <w:numId w:val="78"/>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54758" w14:textId="77777777" w:rsidR="00847591" w:rsidRPr="00847591" w:rsidRDefault="00847591" w:rsidP="00847591">
      <w:pPr>
        <w:widowControl w:val="0"/>
        <w:numPr>
          <w:ilvl w:val="4"/>
          <w:numId w:val="78"/>
        </w:numPr>
        <w:tabs>
          <w:tab w:val="left" w:pos="1535"/>
        </w:tabs>
        <w:spacing w:after="0" w:line="240" w:lineRule="auto"/>
        <w:ind w:left="1534" w:hanging="329"/>
        <w:rPr>
          <w:rFonts w:ascii="Arial" w:eastAsia="Arial" w:hAnsi="Arial" w:cs="Arial"/>
          <w:color w:val="00000A"/>
          <w:sz w:val="18"/>
          <w:szCs w:val="18"/>
        </w:rPr>
      </w:pPr>
      <w:r w:rsidRPr="00847591">
        <w:rPr>
          <w:rFonts w:ascii="Arial" w:eastAsia="Arial" w:hAnsi="Arial" w:cs="Arial"/>
          <w:color w:val="00000A"/>
          <w:sz w:val="18"/>
          <w:szCs w:val="18"/>
        </w:rPr>
        <w:t>250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34DEFF5E" w14:textId="77777777" w:rsidR="00847591" w:rsidRPr="00847591" w:rsidRDefault="00847591" w:rsidP="00847591">
      <w:pPr>
        <w:spacing w:after="0"/>
        <w:rPr>
          <w:rFonts w:ascii="Arial" w:eastAsia="Arial" w:hAnsi="Arial" w:cs="Arial"/>
          <w:b/>
          <w:color w:val="00000A"/>
          <w:sz w:val="18"/>
          <w:szCs w:val="18"/>
        </w:rPr>
      </w:pPr>
    </w:p>
    <w:p w14:paraId="69F7917D" w14:textId="77777777" w:rsidR="00847591" w:rsidRPr="00847591" w:rsidRDefault="00847591" w:rsidP="00847591">
      <w:pPr>
        <w:keepNext/>
        <w:widowControl w:val="0"/>
        <w:tabs>
          <w:tab w:val="left" w:pos="621"/>
        </w:tabs>
        <w:spacing w:after="0" w:line="240" w:lineRule="auto"/>
        <w:ind w:left="521" w:hanging="521"/>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III.7.4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z w:val="18"/>
          <w:szCs w:val="18"/>
        </w:rPr>
        <w:t>gel</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nosno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sluznico</w:t>
      </w:r>
    </w:p>
    <w:p w14:paraId="5995482B" w14:textId="77777777" w:rsidR="00847591" w:rsidRPr="00847591" w:rsidRDefault="00847591" w:rsidP="00847591">
      <w:pPr>
        <w:widowControl w:val="0"/>
        <w:numPr>
          <w:ilvl w:val="3"/>
          <w:numId w:val="81"/>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4EFE78B4"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poliheksanid</w:t>
      </w:r>
    </w:p>
    <w:p w14:paraId="13697E7D"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2"/>
          <w:sz w:val="18"/>
          <w:szCs w:val="18"/>
        </w:rPr>
        <w:t>MRSA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nosu</w:t>
      </w:r>
    </w:p>
    <w:p w14:paraId="512646DE"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uporabo</w:t>
      </w:r>
    </w:p>
    <w:p w14:paraId="44799B19"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083FEFDE"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pripravljeno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uporabo</w:t>
      </w:r>
    </w:p>
    <w:p w14:paraId="17E1CCB3"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uporaben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8</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tednov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prvem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odprtju</w:t>
      </w:r>
    </w:p>
    <w:p w14:paraId="4C76B995" w14:textId="77777777" w:rsidR="00847591" w:rsidRPr="00847591" w:rsidRDefault="00847591" w:rsidP="00847591">
      <w:pPr>
        <w:widowControl w:val="0"/>
        <w:numPr>
          <w:ilvl w:val="3"/>
          <w:numId w:val="81"/>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01BA58B5" w14:textId="77777777" w:rsidR="00847591" w:rsidRPr="00847591" w:rsidRDefault="00847591" w:rsidP="00847591">
      <w:pPr>
        <w:widowControl w:val="0"/>
        <w:numPr>
          <w:ilvl w:val="4"/>
          <w:numId w:val="81"/>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64E9C77B" w14:textId="77777777" w:rsidR="00847591" w:rsidRPr="00847591" w:rsidRDefault="00847591" w:rsidP="00847591">
      <w:pPr>
        <w:widowControl w:val="0"/>
        <w:numPr>
          <w:ilvl w:val="3"/>
          <w:numId w:val="81"/>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6AE92" w14:textId="77777777" w:rsidR="00847591" w:rsidRPr="00847591" w:rsidRDefault="00847591" w:rsidP="00847591">
      <w:pPr>
        <w:widowControl w:val="0"/>
        <w:numPr>
          <w:ilvl w:val="4"/>
          <w:numId w:val="81"/>
        </w:numPr>
        <w:tabs>
          <w:tab w:val="left" w:pos="1535"/>
        </w:tabs>
        <w:spacing w:after="0" w:line="240" w:lineRule="auto"/>
        <w:ind w:left="1534" w:hanging="329"/>
        <w:rPr>
          <w:rFonts w:ascii="Arial" w:eastAsia="Arial" w:hAnsi="Arial" w:cs="Arial"/>
          <w:color w:val="00000A"/>
          <w:sz w:val="18"/>
          <w:szCs w:val="18"/>
        </w:rPr>
      </w:pPr>
      <w:r w:rsidRPr="00847591">
        <w:rPr>
          <w:rFonts w:ascii="Arial" w:eastAsia="Arial" w:hAnsi="Arial" w:cs="Arial"/>
          <w:color w:val="00000A"/>
          <w:sz w:val="18"/>
          <w:szCs w:val="18"/>
        </w:rPr>
        <w:t>30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aplikacijo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nos</w:t>
      </w:r>
    </w:p>
    <w:p w14:paraId="6AB415AA" w14:textId="77777777" w:rsidR="00847591" w:rsidRPr="00847591" w:rsidRDefault="00847591" w:rsidP="00847591">
      <w:pPr>
        <w:widowControl w:val="0"/>
        <w:numPr>
          <w:ilvl w:val="4"/>
          <w:numId w:val="81"/>
        </w:numPr>
        <w:tabs>
          <w:tab w:val="left" w:pos="1535"/>
        </w:tabs>
        <w:spacing w:after="0" w:line="240" w:lineRule="auto"/>
        <w:ind w:left="1534" w:hanging="329"/>
        <w:rPr>
          <w:rFonts w:ascii="Arial" w:eastAsia="Arial" w:hAnsi="Arial" w:cs="Arial"/>
          <w:color w:val="00000A"/>
          <w:sz w:val="18"/>
          <w:szCs w:val="18"/>
        </w:rPr>
      </w:pPr>
    </w:p>
    <w:p w14:paraId="19B01A10" w14:textId="77777777" w:rsidR="00847591" w:rsidRPr="00847591" w:rsidRDefault="00847591" w:rsidP="00847591">
      <w:pPr>
        <w:keepNext/>
        <w:widowControl w:val="0"/>
        <w:tabs>
          <w:tab w:val="left" w:pos="472"/>
        </w:tabs>
        <w:spacing w:after="0" w:line="240" w:lineRule="auto"/>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III.8 SREDSTVA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z w:val="18"/>
          <w:szCs w:val="18"/>
        </w:rPr>
        <w:t>S</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pacing w:val="-1"/>
          <w:sz w:val="18"/>
          <w:szCs w:val="18"/>
        </w:rPr>
        <w:t>KLORHEKSIDIN</w:t>
      </w:r>
      <w:r w:rsidRPr="00847591">
        <w:rPr>
          <w:rFonts w:ascii="Arial" w:eastAsia="Aptos Display" w:hAnsi="Arial" w:cs="Arial"/>
          <w:b/>
          <w:color w:val="00000A"/>
          <w:spacing w:val="-10"/>
          <w:sz w:val="18"/>
          <w:szCs w:val="18"/>
        </w:rPr>
        <w:t xml:space="preserve"> DI</w:t>
      </w:r>
      <w:r w:rsidRPr="00847591">
        <w:rPr>
          <w:rFonts w:ascii="Arial" w:eastAsia="Aptos Display" w:hAnsi="Arial" w:cs="Arial"/>
          <w:b/>
          <w:color w:val="00000A"/>
          <w:spacing w:val="-1"/>
          <w:sz w:val="18"/>
          <w:szCs w:val="18"/>
        </w:rPr>
        <w:t>GLUKONATOM</w:t>
      </w:r>
    </w:p>
    <w:p w14:paraId="13E4A298" w14:textId="77777777" w:rsidR="00847591" w:rsidRPr="00847591" w:rsidRDefault="00847591" w:rsidP="00847591">
      <w:pPr>
        <w:spacing w:after="0"/>
        <w:rPr>
          <w:rFonts w:ascii="Arial" w:eastAsia="Arial" w:hAnsi="Arial" w:cs="Arial"/>
          <w:b/>
          <w:bCs/>
          <w:color w:val="00000A"/>
          <w:sz w:val="18"/>
          <w:szCs w:val="18"/>
        </w:rPr>
      </w:pPr>
    </w:p>
    <w:p w14:paraId="453E5F56" w14:textId="77777777" w:rsidR="00847591" w:rsidRPr="00847591" w:rsidRDefault="00847591" w:rsidP="00847591">
      <w:pPr>
        <w:widowControl w:val="0"/>
        <w:tabs>
          <w:tab w:val="left" w:pos="621"/>
        </w:tabs>
        <w:spacing w:after="0" w:line="240" w:lineRule="auto"/>
        <w:rPr>
          <w:rFonts w:ascii="Arial" w:eastAsia="Arial" w:hAnsi="Arial" w:cs="Arial"/>
          <w:color w:val="00000A"/>
          <w:sz w:val="18"/>
          <w:szCs w:val="18"/>
        </w:rPr>
      </w:pPr>
      <w:r w:rsidRPr="00847591">
        <w:rPr>
          <w:rFonts w:ascii="Arial" w:eastAsia="Aptos" w:hAnsi="Arial" w:cs="Arial"/>
          <w:b/>
          <w:color w:val="00000A"/>
          <w:spacing w:val="-1"/>
          <w:sz w:val="18"/>
          <w:szCs w:val="18"/>
        </w:rPr>
        <w:t>III.8.1 Antibakterijsko</w:t>
      </w:r>
      <w:r w:rsidRPr="00847591">
        <w:rPr>
          <w:rFonts w:ascii="Arial" w:eastAsia="Aptos" w:hAnsi="Arial" w:cs="Arial"/>
          <w:b/>
          <w:color w:val="00000A"/>
          <w:spacing w:val="-8"/>
          <w:sz w:val="18"/>
          <w:szCs w:val="18"/>
        </w:rPr>
        <w:t xml:space="preserve"> </w:t>
      </w:r>
      <w:r w:rsidRPr="00847591">
        <w:rPr>
          <w:rFonts w:ascii="Arial" w:eastAsia="Aptos" w:hAnsi="Arial" w:cs="Arial"/>
          <w:b/>
          <w:color w:val="00000A"/>
          <w:sz w:val="18"/>
          <w:szCs w:val="18"/>
        </w:rPr>
        <w:t>milo</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5"/>
          <w:sz w:val="18"/>
          <w:szCs w:val="18"/>
        </w:rPr>
        <w:t xml:space="preserve"> umivanje rok , celega telesa in lasišča</w:t>
      </w:r>
    </w:p>
    <w:p w14:paraId="04DC2FFA" w14:textId="77777777" w:rsidR="00847591" w:rsidRPr="00847591" w:rsidRDefault="00847591" w:rsidP="00847591">
      <w:pPr>
        <w:widowControl w:val="0"/>
        <w:tabs>
          <w:tab w:val="left" w:pos="621"/>
        </w:tabs>
        <w:spacing w:after="0" w:line="240" w:lineRule="auto"/>
        <w:ind w:left="620"/>
        <w:rPr>
          <w:rFonts w:ascii="Arial" w:eastAsia="Arial" w:hAnsi="Arial" w:cs="Arial"/>
          <w:color w:val="00000A"/>
          <w:sz w:val="18"/>
          <w:szCs w:val="18"/>
        </w:rPr>
      </w:pPr>
    </w:p>
    <w:p w14:paraId="0E29331C" w14:textId="77777777" w:rsidR="00847591" w:rsidRPr="00847591" w:rsidRDefault="00847591" w:rsidP="00847591">
      <w:pPr>
        <w:widowControl w:val="0"/>
        <w:numPr>
          <w:ilvl w:val="3"/>
          <w:numId w:val="70"/>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5D9A6FDE" w14:textId="77777777" w:rsidR="00847591" w:rsidRPr="00847591" w:rsidRDefault="00847591" w:rsidP="00847591">
      <w:pPr>
        <w:widowControl w:val="0"/>
        <w:numPr>
          <w:ilvl w:val="4"/>
          <w:numId w:val="70"/>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2</w:t>
      </w:r>
      <w:r w:rsidRPr="00847591">
        <w:rPr>
          <w:rFonts w:ascii="Arial" w:eastAsia="Arial" w:hAnsi="Arial" w:cs="Arial"/>
          <w:color w:val="00000A"/>
          <w:sz w:val="18"/>
          <w:szCs w:val="18"/>
        </w:rPr>
        <w:t>%</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klorheksanid</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diglukonat,</w:t>
      </w:r>
      <w:r w:rsidRPr="00847591">
        <w:rPr>
          <w:rFonts w:ascii="Arial" w:eastAsia="Arial" w:hAnsi="Arial" w:cs="Arial"/>
          <w:color w:val="00000A"/>
          <w:spacing w:val="-6"/>
          <w:sz w:val="18"/>
          <w:szCs w:val="18"/>
        </w:rPr>
        <w:t xml:space="preserve"> površinsko aktivne snovi</w:t>
      </w:r>
    </w:p>
    <w:p w14:paraId="08C2886B" w14:textId="77777777" w:rsidR="00847591" w:rsidRPr="00847591" w:rsidRDefault="00847591" w:rsidP="00847591">
      <w:pPr>
        <w:widowControl w:val="0"/>
        <w:numPr>
          <w:ilvl w:val="4"/>
          <w:numId w:val="70"/>
        </w:numPr>
        <w:tabs>
          <w:tab w:val="left" w:pos="1379"/>
        </w:tabs>
        <w:spacing w:after="0" w:line="207" w:lineRule="exact"/>
        <w:rPr>
          <w:rFonts w:ascii="Arial" w:eastAsia="Arial" w:hAnsi="Arial" w:cs="Arial"/>
          <w:color w:val="00000A"/>
          <w:sz w:val="18"/>
          <w:szCs w:val="18"/>
        </w:rPr>
      </w:pPr>
      <w:r w:rsidRPr="00847591">
        <w:rPr>
          <w:rFonts w:ascii="Arial" w:eastAsia="Arial" w:hAnsi="Arial" w:cs="Aptos"/>
          <w:color w:val="00000A"/>
          <w:sz w:val="20"/>
          <w:szCs w:val="20"/>
        </w:rPr>
        <w:t>namenjeno kirurškemu umivanju rok in dekolonizaciji nepoškodovane kože pri bolnišničnih okužbah</w:t>
      </w:r>
    </w:p>
    <w:p w14:paraId="29F83283" w14:textId="77777777" w:rsidR="00847591" w:rsidRPr="00847591" w:rsidRDefault="00847591" w:rsidP="00847591">
      <w:pPr>
        <w:widowControl w:val="0"/>
        <w:numPr>
          <w:ilvl w:val="3"/>
          <w:numId w:val="70"/>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31B68390"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41E1F917"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ptos"/>
          <w:color w:val="00000A"/>
          <w:sz w:val="20"/>
          <w:szCs w:val="20"/>
        </w:rPr>
        <w:t>ustreza standardom EN 1499, prEN 13727, EN 12791, EN 1040, EN 1275, EN 1650</w:t>
      </w:r>
    </w:p>
    <w:p w14:paraId="151DAFAA"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EE8CB19" w14:textId="77777777" w:rsidR="00847591" w:rsidRPr="00847591" w:rsidRDefault="00847591" w:rsidP="00847591">
      <w:pPr>
        <w:widowControl w:val="0"/>
        <w:numPr>
          <w:ilvl w:val="3"/>
          <w:numId w:val="70"/>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33C45CB8" w14:textId="77777777" w:rsidR="00847591" w:rsidRPr="00847591" w:rsidRDefault="00847591" w:rsidP="00847591">
      <w:pPr>
        <w:widowControl w:val="0"/>
        <w:numPr>
          <w:ilvl w:val="4"/>
          <w:numId w:val="70"/>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zaporko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izlivnikom</w:t>
      </w:r>
    </w:p>
    <w:p w14:paraId="0F25C222" w14:textId="77777777" w:rsidR="00847591" w:rsidRPr="00847591" w:rsidRDefault="00847591" w:rsidP="00847591">
      <w:pPr>
        <w:widowControl w:val="0"/>
        <w:tabs>
          <w:tab w:val="left" w:pos="1535"/>
        </w:tabs>
        <w:spacing w:after="0" w:line="207" w:lineRule="exact"/>
        <w:rPr>
          <w:rFonts w:ascii="Arial" w:eastAsia="Arial" w:hAnsi="Arial" w:cs="Arial"/>
          <w:b/>
          <w:color w:val="00000A"/>
          <w:spacing w:val="-1"/>
          <w:sz w:val="18"/>
          <w:szCs w:val="18"/>
        </w:rPr>
      </w:pPr>
    </w:p>
    <w:p w14:paraId="36954A2D" w14:textId="77777777" w:rsidR="00847591" w:rsidRPr="00847591" w:rsidRDefault="00847591" w:rsidP="00847591">
      <w:pPr>
        <w:widowControl w:val="0"/>
        <w:tabs>
          <w:tab w:val="left" w:pos="1535"/>
        </w:tabs>
        <w:spacing w:after="0" w:line="207" w:lineRule="exact"/>
        <w:rPr>
          <w:rFonts w:ascii="Arial" w:eastAsia="Arial" w:hAnsi="Arial" w:cs="Arial"/>
          <w:b/>
          <w:color w:val="00000A"/>
          <w:spacing w:val="-1"/>
          <w:sz w:val="18"/>
          <w:szCs w:val="18"/>
        </w:rPr>
      </w:pPr>
    </w:p>
    <w:p w14:paraId="184B6030" w14:textId="77777777" w:rsidR="00847591" w:rsidRPr="00847591" w:rsidRDefault="00847591" w:rsidP="00847591">
      <w:pPr>
        <w:keepNext/>
        <w:widowControl w:val="0"/>
        <w:tabs>
          <w:tab w:val="left" w:pos="472"/>
        </w:tabs>
        <w:spacing w:after="0" w:line="240" w:lineRule="auto"/>
        <w:ind w:left="432" w:hanging="432"/>
        <w:outlineLvl w:val="0"/>
        <w:rPr>
          <w:rFonts w:ascii="Arial" w:eastAsia="Aptos Display" w:hAnsi="Arial" w:cs="Arial"/>
          <w:b/>
          <w:bCs/>
          <w:color w:val="0F4761"/>
          <w:sz w:val="18"/>
          <w:szCs w:val="18"/>
        </w:rPr>
      </w:pPr>
      <w:r w:rsidRPr="00847591">
        <w:rPr>
          <w:rFonts w:ascii="Arial" w:eastAsia="Aptos Display" w:hAnsi="Arial" w:cs="Arial"/>
          <w:b/>
          <w:color w:val="00000A"/>
          <w:spacing w:val="-1"/>
          <w:sz w:val="18"/>
          <w:szCs w:val="18"/>
        </w:rPr>
        <w:t>III.9 REDSTVA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OKTENIDINIJEVIM DIKLORIDOM</w:t>
      </w:r>
    </w:p>
    <w:p w14:paraId="1EB5E1FD" w14:textId="77777777" w:rsidR="00847591" w:rsidRPr="00847591" w:rsidRDefault="00847591" w:rsidP="00847591">
      <w:pPr>
        <w:spacing w:after="0"/>
        <w:rPr>
          <w:rFonts w:ascii="Arial" w:eastAsia="Arial" w:hAnsi="Arial" w:cs="Arial"/>
          <w:b/>
          <w:bCs/>
          <w:color w:val="00000A"/>
          <w:sz w:val="18"/>
          <w:szCs w:val="18"/>
        </w:rPr>
      </w:pPr>
    </w:p>
    <w:p w14:paraId="42AB6480" w14:textId="77777777" w:rsidR="00847591" w:rsidRPr="00847591" w:rsidRDefault="00847591" w:rsidP="00847591">
      <w:pPr>
        <w:widowControl w:val="0"/>
        <w:tabs>
          <w:tab w:val="left" w:pos="620"/>
        </w:tabs>
        <w:spacing w:after="0" w:line="240" w:lineRule="auto"/>
        <w:rPr>
          <w:rFonts w:ascii="Arial" w:eastAsia="Arial" w:hAnsi="Arial" w:cs="Arial"/>
          <w:color w:val="00000A"/>
          <w:sz w:val="18"/>
          <w:szCs w:val="18"/>
        </w:rPr>
      </w:pPr>
      <w:r w:rsidRPr="00847591">
        <w:rPr>
          <w:rFonts w:ascii="Arial" w:eastAsia="Arial" w:hAnsi="Arial" w:cs="Arial"/>
          <w:b/>
          <w:bCs/>
          <w:color w:val="00000A"/>
          <w:spacing w:val="-1"/>
          <w:sz w:val="18"/>
          <w:szCs w:val="18"/>
        </w:rPr>
        <w:t>III 9.1 Sredstvo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dekolonizacijo</w:t>
      </w:r>
      <w:r w:rsidRPr="00847591">
        <w:rPr>
          <w:rFonts w:ascii="Arial" w:eastAsia="Arial" w:hAnsi="Arial" w:cs="Arial"/>
          <w:b/>
          <w:bCs/>
          <w:color w:val="00000A"/>
          <w:spacing w:val="-8"/>
          <w:sz w:val="18"/>
          <w:szCs w:val="18"/>
        </w:rPr>
        <w:t xml:space="preserve"> </w:t>
      </w:r>
      <w:r w:rsidRPr="00847591">
        <w:rPr>
          <w:rFonts w:ascii="Arial" w:eastAsia="Arial" w:hAnsi="Arial" w:cs="Arial"/>
          <w:b/>
          <w:bCs/>
          <w:color w:val="00000A"/>
          <w:sz w:val="18"/>
          <w:szCs w:val="18"/>
        </w:rPr>
        <w:t>–</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raztopina</w:t>
      </w:r>
      <w:r w:rsidRPr="00847591">
        <w:rPr>
          <w:rFonts w:ascii="Arial" w:eastAsia="Arial" w:hAnsi="Arial" w:cs="Arial"/>
          <w:b/>
          <w:bCs/>
          <w:color w:val="00000A"/>
          <w:spacing w:val="-9"/>
          <w:sz w:val="18"/>
          <w:szCs w:val="18"/>
        </w:rPr>
        <w:t xml:space="preserve"> </w:t>
      </w:r>
      <w:r w:rsidRPr="00847591">
        <w:rPr>
          <w:rFonts w:ascii="Arial" w:eastAsia="Arial" w:hAnsi="Arial" w:cs="Arial"/>
          <w:b/>
          <w:bCs/>
          <w:color w:val="00000A"/>
          <w:sz w:val="18"/>
          <w:szCs w:val="18"/>
        </w:rPr>
        <w:t>za</w:t>
      </w:r>
      <w:r w:rsidRPr="00847591">
        <w:rPr>
          <w:rFonts w:ascii="Arial" w:eastAsia="Arial" w:hAnsi="Arial" w:cs="Arial"/>
          <w:b/>
          <w:bCs/>
          <w:color w:val="00000A"/>
          <w:spacing w:val="-8"/>
          <w:sz w:val="18"/>
          <w:szCs w:val="18"/>
        </w:rPr>
        <w:t xml:space="preserve"> </w:t>
      </w:r>
      <w:r w:rsidRPr="00847591">
        <w:rPr>
          <w:rFonts w:ascii="Arial" w:eastAsia="Arial" w:hAnsi="Arial" w:cs="Arial"/>
          <w:b/>
          <w:bCs/>
          <w:color w:val="00000A"/>
          <w:spacing w:val="-1"/>
          <w:sz w:val="18"/>
          <w:szCs w:val="18"/>
        </w:rPr>
        <w:t>umivanje</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celega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telesa</w:t>
      </w:r>
    </w:p>
    <w:p w14:paraId="443B682E" w14:textId="77777777" w:rsidR="00847591" w:rsidRPr="00847591" w:rsidRDefault="00847591" w:rsidP="00847591">
      <w:pPr>
        <w:widowControl w:val="0"/>
        <w:numPr>
          <w:ilvl w:val="3"/>
          <w:numId w:val="23"/>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361872D8"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oktenidinijev diklorid</w:t>
      </w:r>
    </w:p>
    <w:p w14:paraId="62FAA2E8"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44488156"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brez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dišav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ter</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mil</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uporabo</w:t>
      </w:r>
    </w:p>
    <w:p w14:paraId="2C969F07" w14:textId="77777777" w:rsidR="00847591" w:rsidRPr="00847591" w:rsidRDefault="00847591" w:rsidP="00847591">
      <w:pPr>
        <w:widowControl w:val="0"/>
        <w:numPr>
          <w:ilvl w:val="4"/>
          <w:numId w:val="2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umivanju</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lasišča</w:t>
      </w:r>
    </w:p>
    <w:p w14:paraId="295FA0C4" w14:textId="77777777" w:rsidR="00847591" w:rsidRPr="00847591" w:rsidRDefault="00847591" w:rsidP="00847591">
      <w:pPr>
        <w:widowControl w:val="0"/>
        <w:numPr>
          <w:ilvl w:val="3"/>
          <w:numId w:val="2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54A75525" w14:textId="77777777" w:rsidR="00847591" w:rsidRPr="00847591" w:rsidRDefault="00847591" w:rsidP="00847591">
      <w:pPr>
        <w:widowControl w:val="0"/>
        <w:numPr>
          <w:ilvl w:val="4"/>
          <w:numId w:val="2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EN12054</w:t>
      </w:r>
    </w:p>
    <w:p w14:paraId="327A5365" w14:textId="77777777" w:rsidR="00847591" w:rsidRPr="00847591" w:rsidRDefault="00847591" w:rsidP="00847591">
      <w:pPr>
        <w:widowControl w:val="0"/>
        <w:numPr>
          <w:ilvl w:val="4"/>
          <w:numId w:val="2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19DE1333" w14:textId="77777777" w:rsidR="00847591" w:rsidRPr="00847591" w:rsidRDefault="00847591" w:rsidP="00847591">
      <w:pPr>
        <w:widowControl w:val="0"/>
        <w:numPr>
          <w:ilvl w:val="3"/>
          <w:numId w:val="2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34645" w14:textId="77777777" w:rsidR="00847591" w:rsidRPr="00847591" w:rsidRDefault="00847591" w:rsidP="00847591">
      <w:pPr>
        <w:widowControl w:val="0"/>
        <w:numPr>
          <w:ilvl w:val="4"/>
          <w:numId w:val="23"/>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7FBAE7D" w14:textId="77777777" w:rsidR="00847591" w:rsidRPr="00847591" w:rsidRDefault="00847591" w:rsidP="00847591">
      <w:pPr>
        <w:spacing w:after="0"/>
        <w:rPr>
          <w:rFonts w:ascii="Arial" w:eastAsia="Arial" w:hAnsi="Arial" w:cs="Arial"/>
          <w:b/>
          <w:color w:val="00000A"/>
          <w:sz w:val="18"/>
          <w:szCs w:val="18"/>
        </w:rPr>
      </w:pPr>
    </w:p>
    <w:p w14:paraId="3D61E121" w14:textId="77777777" w:rsidR="00847591" w:rsidRPr="00847591" w:rsidRDefault="00847591" w:rsidP="00847591">
      <w:pPr>
        <w:keepNext/>
        <w:widowControl w:val="0"/>
        <w:tabs>
          <w:tab w:val="left" w:pos="671"/>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III.9.2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spiranje</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ust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z w:val="18"/>
          <w:szCs w:val="18"/>
        </w:rPr>
        <w:t>in</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žrela</w:t>
      </w:r>
    </w:p>
    <w:p w14:paraId="6F068228" w14:textId="77777777" w:rsidR="00847591" w:rsidRPr="00847591" w:rsidRDefault="00847591" w:rsidP="00847591">
      <w:pPr>
        <w:widowControl w:val="0"/>
        <w:numPr>
          <w:ilvl w:val="3"/>
          <w:numId w:val="83"/>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67BC2A32" w14:textId="77777777" w:rsidR="00847591" w:rsidRPr="00847591" w:rsidRDefault="00847591" w:rsidP="00847591">
      <w:pPr>
        <w:widowControl w:val="0"/>
        <w:numPr>
          <w:ilvl w:val="4"/>
          <w:numId w:val="8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oktenidinijev diklorid</w:t>
      </w:r>
    </w:p>
    <w:p w14:paraId="38ABAF22" w14:textId="77777777" w:rsidR="00847591" w:rsidRPr="00847591" w:rsidRDefault="00847591" w:rsidP="00847591">
      <w:pPr>
        <w:widowControl w:val="0"/>
        <w:numPr>
          <w:ilvl w:val="4"/>
          <w:numId w:val="8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2"/>
          <w:sz w:val="18"/>
          <w:szCs w:val="18"/>
        </w:rPr>
        <w:t>MRSA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uporabo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ustih</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žrelu</w:t>
      </w:r>
    </w:p>
    <w:p w14:paraId="2D6A8591" w14:textId="77777777" w:rsidR="00847591" w:rsidRPr="00847591" w:rsidRDefault="00847591" w:rsidP="00847591">
      <w:pPr>
        <w:widowControl w:val="0"/>
        <w:numPr>
          <w:ilvl w:val="4"/>
          <w:numId w:val="8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brez</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alkohola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klorheksidina</w:t>
      </w:r>
    </w:p>
    <w:p w14:paraId="6A92D9D3" w14:textId="77777777" w:rsidR="00847591" w:rsidRPr="00847591" w:rsidRDefault="00847591" w:rsidP="00847591">
      <w:pPr>
        <w:widowControl w:val="0"/>
        <w:numPr>
          <w:ilvl w:val="4"/>
          <w:numId w:val="8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15</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sekund</w:t>
      </w:r>
    </w:p>
    <w:p w14:paraId="1EBB5ECD" w14:textId="77777777" w:rsidR="00847591" w:rsidRPr="00847591" w:rsidRDefault="00847591" w:rsidP="00847591">
      <w:pPr>
        <w:widowControl w:val="0"/>
        <w:numPr>
          <w:ilvl w:val="3"/>
          <w:numId w:val="8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1530AE93" w14:textId="77777777" w:rsidR="00847591" w:rsidRPr="00847591" w:rsidRDefault="00847591" w:rsidP="00847591">
      <w:pPr>
        <w:widowControl w:val="0"/>
        <w:numPr>
          <w:ilvl w:val="4"/>
          <w:numId w:val="8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EN1650</w:t>
      </w:r>
    </w:p>
    <w:p w14:paraId="07A5F78D" w14:textId="77777777" w:rsidR="00847591" w:rsidRPr="00847591" w:rsidRDefault="00847591" w:rsidP="00847591">
      <w:pPr>
        <w:widowControl w:val="0"/>
        <w:numPr>
          <w:ilvl w:val="4"/>
          <w:numId w:val="8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sluznic</w:t>
      </w:r>
    </w:p>
    <w:p w14:paraId="05168DE7" w14:textId="77777777" w:rsidR="00847591" w:rsidRPr="00847591" w:rsidRDefault="00847591" w:rsidP="00847591">
      <w:pPr>
        <w:widowControl w:val="0"/>
        <w:numPr>
          <w:ilvl w:val="3"/>
          <w:numId w:val="8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4D4E9ACD" w14:textId="77777777" w:rsidR="00847591" w:rsidRPr="00847591" w:rsidRDefault="00847591" w:rsidP="00847591">
      <w:pPr>
        <w:widowControl w:val="0"/>
        <w:numPr>
          <w:ilvl w:val="4"/>
          <w:numId w:val="83"/>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5B959A0A" w14:textId="77777777" w:rsidR="00847591" w:rsidRPr="00847591" w:rsidRDefault="00847591" w:rsidP="00847591">
      <w:pPr>
        <w:spacing w:after="0"/>
        <w:rPr>
          <w:rFonts w:ascii="Arial" w:eastAsia="Arial" w:hAnsi="Arial" w:cs="Arial"/>
          <w:color w:val="00000A"/>
          <w:sz w:val="18"/>
          <w:szCs w:val="18"/>
        </w:rPr>
      </w:pPr>
    </w:p>
    <w:p w14:paraId="15435D3C" w14:textId="77777777" w:rsidR="00847591" w:rsidRPr="00847591" w:rsidRDefault="00847591" w:rsidP="00847591">
      <w:pPr>
        <w:keepNext/>
        <w:widowControl w:val="0"/>
        <w:tabs>
          <w:tab w:val="left" w:pos="620"/>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III.9.3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gel</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uporabo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v</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nosu</w:t>
      </w:r>
    </w:p>
    <w:p w14:paraId="545C73FA" w14:textId="77777777" w:rsidR="00847591" w:rsidRPr="00847591" w:rsidRDefault="00847591" w:rsidP="00847591">
      <w:pPr>
        <w:widowControl w:val="0"/>
        <w:numPr>
          <w:ilvl w:val="3"/>
          <w:numId w:val="8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79DA2BF6" w14:textId="77777777" w:rsidR="00847591" w:rsidRPr="00847591" w:rsidRDefault="00847591" w:rsidP="00847591">
      <w:pPr>
        <w:widowControl w:val="0"/>
        <w:numPr>
          <w:ilvl w:val="4"/>
          <w:numId w:val="8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oktenidinijev diklorid</w:t>
      </w:r>
    </w:p>
    <w:p w14:paraId="41D57D05" w14:textId="77777777" w:rsidR="00847591" w:rsidRPr="00847591" w:rsidRDefault="00847591" w:rsidP="00847591">
      <w:pPr>
        <w:widowControl w:val="0"/>
        <w:numPr>
          <w:ilvl w:val="4"/>
          <w:numId w:val="84"/>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3629FE03" w14:textId="77777777" w:rsidR="00847591" w:rsidRPr="00847591" w:rsidRDefault="00847591" w:rsidP="00847591">
      <w:pPr>
        <w:widowControl w:val="0"/>
        <w:numPr>
          <w:ilvl w:val="4"/>
          <w:numId w:val="8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obliki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gela</w:t>
      </w:r>
    </w:p>
    <w:p w14:paraId="040280BA" w14:textId="77777777" w:rsidR="00847591" w:rsidRPr="00847591" w:rsidRDefault="00847591" w:rsidP="00847591">
      <w:pPr>
        <w:widowControl w:val="0"/>
        <w:numPr>
          <w:ilvl w:val="3"/>
          <w:numId w:val="8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F11058E" w14:textId="77777777" w:rsidR="00847591" w:rsidRPr="00847591" w:rsidRDefault="00847591" w:rsidP="00847591">
      <w:pPr>
        <w:widowControl w:val="0"/>
        <w:numPr>
          <w:ilvl w:val="4"/>
          <w:numId w:val="84"/>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7B0F1C4E" w14:textId="77777777" w:rsidR="00847591" w:rsidRPr="00847591" w:rsidRDefault="00847591" w:rsidP="00847591">
      <w:pPr>
        <w:widowControl w:val="0"/>
        <w:numPr>
          <w:ilvl w:val="3"/>
          <w:numId w:val="8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0DBDE921" w14:textId="77777777" w:rsidR="00847591" w:rsidRPr="00847591" w:rsidRDefault="00847591" w:rsidP="00847591">
      <w:pPr>
        <w:widowControl w:val="0"/>
        <w:numPr>
          <w:ilvl w:val="4"/>
          <w:numId w:val="84"/>
        </w:numPr>
        <w:spacing w:after="0" w:line="206" w:lineRule="exact"/>
        <w:rPr>
          <w:rFonts w:ascii="Arial" w:eastAsia="Aptos" w:hAnsi="Arial" w:cs="Arial"/>
          <w:color w:val="00000A"/>
          <w:sz w:val="18"/>
          <w:szCs w:val="18"/>
        </w:rPr>
      </w:pPr>
      <w:r w:rsidRPr="00847591">
        <w:rPr>
          <w:rFonts w:ascii="Arial" w:eastAsia="Aptos" w:hAnsi="Arial" w:cs="Arial"/>
          <w:color w:val="00000A"/>
          <w:sz w:val="18"/>
          <w:szCs w:val="18"/>
        </w:rPr>
        <w:t>embalaža, ki omogoča večkratno uporabo</w:t>
      </w:r>
    </w:p>
    <w:p w14:paraId="49A55627" w14:textId="77777777" w:rsidR="00847591" w:rsidRPr="00847591" w:rsidRDefault="00847591" w:rsidP="00847591">
      <w:pPr>
        <w:widowControl w:val="0"/>
        <w:spacing w:after="0" w:line="206" w:lineRule="exact"/>
        <w:ind w:left="1378"/>
        <w:rPr>
          <w:rFonts w:ascii="Arial" w:eastAsia="Aptos" w:hAnsi="Arial" w:cs="Arial"/>
          <w:color w:val="00000A"/>
          <w:sz w:val="18"/>
          <w:szCs w:val="18"/>
        </w:rPr>
      </w:pPr>
    </w:p>
    <w:p w14:paraId="66E6F4BA" w14:textId="77777777" w:rsidR="00847591" w:rsidRPr="00847591" w:rsidRDefault="00847591" w:rsidP="00847591">
      <w:pPr>
        <w:keepNext/>
        <w:widowControl w:val="0"/>
        <w:numPr>
          <w:ilvl w:val="0"/>
          <w:numId w:val="25"/>
        </w:numPr>
        <w:tabs>
          <w:tab w:val="left" w:pos="440"/>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SREDSTVA ZA HIGIENSKO IN KIRURŠKO RAZKUŽEVANJE ROK</w:t>
      </w:r>
    </w:p>
    <w:p w14:paraId="45476640" w14:textId="77777777" w:rsidR="00847591" w:rsidRPr="00847591" w:rsidRDefault="00847591" w:rsidP="00847591">
      <w:pPr>
        <w:keepNext/>
        <w:widowControl w:val="0"/>
        <w:tabs>
          <w:tab w:val="left" w:pos="440"/>
        </w:tabs>
        <w:spacing w:after="0" w:line="240" w:lineRule="auto"/>
        <w:ind w:left="370"/>
        <w:outlineLvl w:val="0"/>
        <w:rPr>
          <w:rFonts w:ascii="Arial" w:eastAsia="Aptos Display" w:hAnsi="Arial" w:cs="Arial"/>
          <w:b/>
          <w:bCs/>
          <w:color w:val="0F4761"/>
          <w:sz w:val="18"/>
          <w:szCs w:val="18"/>
        </w:rPr>
      </w:pPr>
    </w:p>
    <w:p w14:paraId="5F2A878E" w14:textId="77777777" w:rsidR="00847591" w:rsidRPr="00847591" w:rsidRDefault="00847591" w:rsidP="00847591">
      <w:pPr>
        <w:keepNext/>
        <w:keepLines/>
        <w:tabs>
          <w:tab w:val="left" w:pos="440"/>
        </w:tabs>
        <w:spacing w:after="0"/>
        <w:ind w:left="432" w:hanging="432"/>
        <w:outlineLvl w:val="0"/>
        <w:rPr>
          <w:rFonts w:ascii="Arial" w:eastAsia="Aptos Display" w:hAnsi="Arial" w:cs="Arial"/>
          <w:b/>
          <w:color w:val="0F4761"/>
          <w:sz w:val="18"/>
          <w:szCs w:val="18"/>
        </w:rPr>
      </w:pPr>
      <w:r w:rsidRPr="00847591">
        <w:rPr>
          <w:rFonts w:ascii="Arial" w:eastAsia="Aptos Display" w:hAnsi="Arial" w:cs="Arial"/>
          <w:b/>
          <w:color w:val="00000A"/>
          <w:sz w:val="18"/>
          <w:szCs w:val="18"/>
        </w:rPr>
        <w:t>IV.1. Sredstvo za razkuževanje rok za Nexa dozator</w:t>
      </w:r>
    </w:p>
    <w:p w14:paraId="7D9F3869" w14:textId="77777777" w:rsidR="00847591" w:rsidRPr="00847591" w:rsidRDefault="00847591" w:rsidP="00847591">
      <w:pPr>
        <w:widowControl w:val="0"/>
        <w:numPr>
          <w:ilvl w:val="3"/>
          <w:numId w:val="59"/>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0440E93"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FF0000"/>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 (min. 73g) z dodanimi premaščevalci</w:t>
      </w:r>
    </w:p>
    <w:p w14:paraId="2DF0161D"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pripravljeno sredstvo pena za Nexa sistem</w:t>
      </w:r>
    </w:p>
    <w:p w14:paraId="6E8D21E9"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375ADD82"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33F0936D" w14:textId="77777777" w:rsidR="00847591" w:rsidRPr="00847591" w:rsidRDefault="00847591" w:rsidP="00847591">
      <w:pPr>
        <w:widowControl w:val="0"/>
        <w:numPr>
          <w:ilvl w:val="3"/>
          <w:numId w:val="59"/>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F54963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14476, EN 13727, EN 13624</w:t>
      </w:r>
    </w:p>
    <w:p w14:paraId="5B1378BF"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popoln virucid</w:t>
      </w:r>
    </w:p>
    <w:p w14:paraId="150C1D24"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0CC6BB2F"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3F07AA0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412B1FA"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C4278B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D1E0DD4" w14:textId="77777777" w:rsidR="00847591" w:rsidRPr="00847591" w:rsidRDefault="00847591" w:rsidP="00847591">
      <w:pPr>
        <w:widowControl w:val="0"/>
        <w:numPr>
          <w:ilvl w:val="3"/>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5052F8C" w14:textId="77777777" w:rsidR="00847591" w:rsidRPr="00847591" w:rsidRDefault="00847591" w:rsidP="00847591">
      <w:pPr>
        <w:widowControl w:val="0"/>
        <w:numPr>
          <w:ilvl w:val="4"/>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p</w:t>
      </w:r>
      <w:r w:rsidRPr="00847591">
        <w:rPr>
          <w:rFonts w:ascii="Arial" w:eastAsia="Arial" w:hAnsi="Arial" w:cs="Arial"/>
          <w:color w:val="00000A"/>
          <w:spacing w:val="-1"/>
          <w:sz w:val="18"/>
          <w:szCs w:val="18"/>
        </w:rPr>
        <w:t>olnilo za Nexa dozator</w:t>
      </w:r>
    </w:p>
    <w:p w14:paraId="52FDC3CF"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6C4DADA5"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7B0B7DC9" w14:textId="77777777" w:rsidR="00847591" w:rsidRPr="00847591" w:rsidRDefault="00847591" w:rsidP="00847591">
      <w:pPr>
        <w:widowControl w:val="0"/>
        <w:tabs>
          <w:tab w:val="left" w:pos="851"/>
        </w:tabs>
        <w:spacing w:after="0" w:line="206" w:lineRule="exact"/>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 xml:space="preserve">IV.2 Sredstvo za razkuževanje rok </w:t>
      </w:r>
    </w:p>
    <w:p w14:paraId="02E58920"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3ACA42E7" w14:textId="77777777" w:rsidR="00847591" w:rsidRPr="00847591" w:rsidRDefault="00847591" w:rsidP="00847591">
      <w:pPr>
        <w:widowControl w:val="0"/>
        <w:numPr>
          <w:ilvl w:val="3"/>
          <w:numId w:val="71"/>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7C756D2F"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 (min. 85g) + premaščevalci</w:t>
      </w:r>
    </w:p>
    <w:p w14:paraId="3FEAB00A"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z integrirano dozirno pumpico/ročico, dolžina ročice 5 cm</w:t>
      </w:r>
    </w:p>
    <w:p w14:paraId="2970552A"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557FE474"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266C18D3" w14:textId="77777777" w:rsidR="00847591" w:rsidRPr="00847591" w:rsidRDefault="00847591" w:rsidP="00847591">
      <w:pPr>
        <w:widowControl w:val="0"/>
        <w:numPr>
          <w:ilvl w:val="3"/>
          <w:numId w:val="71"/>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1C011299"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12791, EN 13727, EN 13624, EN 14476, EN 14348</w:t>
      </w:r>
    </w:p>
    <w:p w14:paraId="7033370B"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popoln virucid</w:t>
      </w:r>
    </w:p>
    <w:p w14:paraId="77D39B6D"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0BFE9D50"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41E5AB2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2E3CDA3"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854B139"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041F845E" w14:textId="77777777" w:rsidR="00847591" w:rsidRPr="00847591" w:rsidRDefault="00847591" w:rsidP="00847591">
      <w:pPr>
        <w:widowControl w:val="0"/>
        <w:numPr>
          <w:ilvl w:val="3"/>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825C784" w14:textId="77777777" w:rsidR="00847591" w:rsidRPr="00847591" w:rsidRDefault="00847591" w:rsidP="00847591">
      <w:pPr>
        <w:widowControl w:val="0"/>
        <w:numPr>
          <w:ilvl w:val="4"/>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500 mL plastenka, ki je kompatibilna z obstoječimi stenskimi dozatorji</w:t>
      </w:r>
    </w:p>
    <w:p w14:paraId="6C63E3B9"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4F242911"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39484A91" w14:textId="77777777" w:rsidR="00847591" w:rsidRPr="00847591" w:rsidRDefault="00847591" w:rsidP="00847591">
      <w:pPr>
        <w:widowControl w:val="0"/>
        <w:tabs>
          <w:tab w:val="left" w:pos="851"/>
        </w:tabs>
        <w:spacing w:after="0" w:line="206" w:lineRule="exact"/>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 xml:space="preserve">IV.3 Sredstvo za razkuževanje rok </w:t>
      </w:r>
    </w:p>
    <w:p w14:paraId="25616AE7"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254EEBAC" w14:textId="77777777" w:rsidR="00847591" w:rsidRPr="00847591" w:rsidRDefault="00847591" w:rsidP="00847591">
      <w:pPr>
        <w:widowControl w:val="0"/>
        <w:numPr>
          <w:ilvl w:val="3"/>
          <w:numId w:val="76"/>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FB3F176"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2-propanola in fenoksietanola + premaščevalci</w:t>
      </w:r>
    </w:p>
    <w:p w14:paraId="15431CC1"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z integrirano dozirno pumpico/ročico, dolžina ročice 5 cm</w:t>
      </w:r>
    </w:p>
    <w:p w14:paraId="4AB2C645"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476D1AB6"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3FA68332" w14:textId="77777777" w:rsidR="00847591" w:rsidRPr="00847591" w:rsidRDefault="00847591" w:rsidP="00847591">
      <w:pPr>
        <w:widowControl w:val="0"/>
        <w:numPr>
          <w:ilvl w:val="3"/>
          <w:numId w:val="76"/>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203EF26"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12791, EN 13727, EN 13624, EN 14476, EN 14348</w:t>
      </w:r>
    </w:p>
    <w:p w14:paraId="1BFA8AC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popoln virucid</w:t>
      </w:r>
    </w:p>
    <w:p w14:paraId="75AAC570"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33654F0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5095846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13053A7D"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AA1836F"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13C11BE" w14:textId="77777777" w:rsidR="00847591" w:rsidRPr="00847591" w:rsidRDefault="00847591" w:rsidP="00847591">
      <w:pPr>
        <w:widowControl w:val="0"/>
        <w:numPr>
          <w:ilvl w:val="3"/>
          <w:numId w:val="77"/>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8816662" w14:textId="77777777" w:rsidR="00847591" w:rsidRPr="00847591" w:rsidRDefault="00847591" w:rsidP="00847591">
      <w:pPr>
        <w:widowControl w:val="0"/>
        <w:numPr>
          <w:ilvl w:val="4"/>
          <w:numId w:val="77"/>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500 mL plastenka, ki je kompatibilna z obstoječimi stenskimi dozatorji</w:t>
      </w:r>
    </w:p>
    <w:p w14:paraId="4741BEED"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40467791"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6A65DDF9" w14:textId="77777777" w:rsidR="00847591" w:rsidRPr="00847591" w:rsidRDefault="00847591" w:rsidP="00847591">
      <w:pPr>
        <w:widowControl w:val="0"/>
        <w:tabs>
          <w:tab w:val="left" w:pos="851"/>
        </w:tabs>
        <w:spacing w:after="0" w:line="206" w:lineRule="exact"/>
        <w:ind w:left="142"/>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IV.4  Robčki za higieno rok nepokretnih pacientov</w:t>
      </w:r>
    </w:p>
    <w:p w14:paraId="610193AA"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148AC46A" w14:textId="77777777" w:rsidR="00847591" w:rsidRPr="00847591" w:rsidRDefault="00847591" w:rsidP="00847591">
      <w:pPr>
        <w:widowControl w:val="0"/>
        <w:numPr>
          <w:ilvl w:val="3"/>
          <w:numId w:val="72"/>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A9DE050"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fenoksietanola, didecil dimetil amonijevega klorida</w:t>
      </w:r>
    </w:p>
    <w:p w14:paraId="05B333AF"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velikost robčka je 25-30x20-25 cm</w:t>
      </w:r>
    </w:p>
    <w:p w14:paraId="46D27327"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izdelek je namenjen čiščenju in razkuževanju rok</w:t>
      </w:r>
    </w:p>
    <w:p w14:paraId="129869F3"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ne  sme vsebovati alkohola in parabenov</w:t>
      </w:r>
    </w:p>
    <w:p w14:paraId="7C254D64" w14:textId="77777777" w:rsidR="00847591" w:rsidRPr="00847591" w:rsidRDefault="00847591" w:rsidP="00847591">
      <w:pPr>
        <w:widowControl w:val="0"/>
        <w:numPr>
          <w:ilvl w:val="3"/>
          <w:numId w:val="72"/>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E16E56C"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13727, EN 14476, EN 13624</w:t>
      </w:r>
    </w:p>
    <w:p w14:paraId="0F6C2FE3"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4475CE2A" w14:textId="77777777" w:rsidR="00847591" w:rsidRPr="00847591" w:rsidRDefault="00847591" w:rsidP="00847591">
      <w:pPr>
        <w:widowControl w:val="0"/>
        <w:numPr>
          <w:ilvl w:val="1"/>
          <w:numId w:val="53"/>
        </w:numPr>
        <w:tabs>
          <w:tab w:val="left" w:pos="1701"/>
        </w:tabs>
        <w:spacing w:after="0" w:line="206"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 oz.dermatološko testiran</w:t>
      </w:r>
    </w:p>
    <w:p w14:paraId="7672EBA9"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1C79A65"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17AF306" w14:textId="77777777" w:rsidR="00847591" w:rsidRPr="00847591" w:rsidRDefault="00847591" w:rsidP="00847591">
      <w:pPr>
        <w:widowControl w:val="0"/>
        <w:numPr>
          <w:ilvl w:val="3"/>
          <w:numId w:val="72"/>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Oprema:</w:t>
      </w:r>
    </w:p>
    <w:p w14:paraId="74CA2151" w14:textId="77777777" w:rsidR="00847591" w:rsidRPr="00847591" w:rsidRDefault="00847591" w:rsidP="00847591">
      <w:pPr>
        <w:widowControl w:val="0"/>
        <w:numPr>
          <w:ilvl w:val="4"/>
          <w:numId w:val="72"/>
        </w:numPr>
        <w:tabs>
          <w:tab w:val="left" w:pos="1701"/>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robček je posamično pakiran za individualno uporabo</w:t>
      </w:r>
    </w:p>
    <w:p w14:paraId="096D0F19" w14:textId="77777777" w:rsidR="00847591" w:rsidRPr="00847591" w:rsidRDefault="00847591" w:rsidP="00847591">
      <w:pPr>
        <w:widowControl w:val="0"/>
        <w:numPr>
          <w:ilvl w:val="4"/>
          <w:numId w:val="72"/>
        </w:numPr>
        <w:tabs>
          <w:tab w:val="left" w:pos="1701"/>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škatla do 150 robčkov</w:t>
      </w:r>
    </w:p>
    <w:p w14:paraId="37E8F080"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7E5F1DBC"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2204C131" w14:textId="77777777" w:rsidR="00847591" w:rsidRPr="00847591" w:rsidRDefault="00847591" w:rsidP="00847591">
      <w:pPr>
        <w:keepNext/>
        <w:keepLines/>
        <w:tabs>
          <w:tab w:val="left" w:pos="440"/>
        </w:tabs>
        <w:spacing w:after="0"/>
        <w:ind w:left="432" w:hanging="432"/>
        <w:outlineLvl w:val="0"/>
        <w:rPr>
          <w:rFonts w:ascii="Arial" w:eastAsia="Aptos Display" w:hAnsi="Arial" w:cs="Arial"/>
          <w:b/>
          <w:bCs/>
          <w:color w:val="0F4761"/>
          <w:sz w:val="18"/>
          <w:szCs w:val="18"/>
        </w:rPr>
      </w:pPr>
      <w:r w:rsidRPr="00847591">
        <w:rPr>
          <w:rFonts w:ascii="Arial" w:eastAsia="Aptos Display" w:hAnsi="Arial" w:cs="Arial"/>
          <w:b/>
          <w:sz w:val="18"/>
          <w:szCs w:val="18"/>
        </w:rPr>
        <w:t>IV.5. Sredstvo za testiranje učinkovitosti razkuževanja rok</w:t>
      </w:r>
    </w:p>
    <w:p w14:paraId="2B742D13" w14:textId="77777777" w:rsidR="00847591" w:rsidRPr="00847591" w:rsidRDefault="00847591" w:rsidP="00847591">
      <w:pPr>
        <w:widowControl w:val="0"/>
        <w:numPr>
          <w:ilvl w:val="2"/>
          <w:numId w:val="25"/>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2F1F531" w14:textId="77777777" w:rsidR="00847591" w:rsidRPr="00847591" w:rsidRDefault="00847591" w:rsidP="00847591">
      <w:pPr>
        <w:widowControl w:val="0"/>
        <w:numPr>
          <w:ilvl w:val="0"/>
          <w:numId w:val="54"/>
        </w:numPr>
        <w:tabs>
          <w:tab w:val="left" w:pos="1559"/>
        </w:tabs>
        <w:spacing w:after="0" w:line="240" w:lineRule="auto"/>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izdelek</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namenjen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preverjanju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postopka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rok</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pod</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svetlobo</w:t>
      </w:r>
    </w:p>
    <w:p w14:paraId="375810A0" w14:textId="77777777" w:rsidR="00847591" w:rsidRPr="00847591" w:rsidRDefault="00847591" w:rsidP="00847591">
      <w:pPr>
        <w:widowControl w:val="0"/>
        <w:numPr>
          <w:ilvl w:val="0"/>
          <w:numId w:val="54"/>
        </w:numPr>
        <w:tabs>
          <w:tab w:val="left" w:pos="1559"/>
        </w:tabs>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ne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pušča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barvnih</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sledi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rok</w:t>
      </w:r>
    </w:p>
    <w:p w14:paraId="488289F7" w14:textId="77777777" w:rsidR="00847591" w:rsidRPr="00847591" w:rsidRDefault="00847591" w:rsidP="00847591">
      <w:pPr>
        <w:widowControl w:val="0"/>
        <w:numPr>
          <w:ilvl w:val="0"/>
          <w:numId w:val="54"/>
        </w:numPr>
        <w:tabs>
          <w:tab w:val="left" w:pos="1559"/>
        </w:tabs>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izdelek</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ni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namenjen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in/ali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rok</w:t>
      </w:r>
    </w:p>
    <w:p w14:paraId="52F39947" w14:textId="77777777" w:rsidR="00847591" w:rsidRPr="00847591" w:rsidRDefault="00847591" w:rsidP="00847591">
      <w:pPr>
        <w:widowControl w:val="0"/>
        <w:numPr>
          <w:ilvl w:val="2"/>
          <w:numId w:val="2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664C1CBF" w14:textId="77777777" w:rsidR="00847591" w:rsidRPr="00847591" w:rsidRDefault="00847591" w:rsidP="00847591">
      <w:pPr>
        <w:widowControl w:val="0"/>
        <w:numPr>
          <w:ilvl w:val="3"/>
          <w:numId w:val="55"/>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dokazilo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netoksičnosti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nealergenosti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ter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10F7B111" w14:textId="77777777" w:rsidR="00847591" w:rsidRPr="00847591" w:rsidRDefault="00847591" w:rsidP="00847591">
      <w:pPr>
        <w:widowControl w:val="0"/>
        <w:numPr>
          <w:ilvl w:val="3"/>
          <w:numId w:val="55"/>
        </w:numPr>
        <w:tabs>
          <w:tab w:val="left" w:pos="155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varnostni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jeziku</w:t>
      </w:r>
    </w:p>
    <w:p w14:paraId="09509F50" w14:textId="77777777" w:rsidR="00847591" w:rsidRPr="00847591" w:rsidRDefault="00847591" w:rsidP="00847591">
      <w:pPr>
        <w:widowControl w:val="0"/>
        <w:numPr>
          <w:ilvl w:val="2"/>
          <w:numId w:val="2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74FC7422" w14:textId="77777777" w:rsidR="00847591" w:rsidRPr="00847591" w:rsidRDefault="00847591" w:rsidP="00847591">
      <w:pPr>
        <w:widowControl w:val="0"/>
        <w:numPr>
          <w:ilvl w:val="3"/>
          <w:numId w:val="5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z w:val="18"/>
          <w:szCs w:val="18"/>
          <w:u w:color="000000"/>
        </w:rPr>
        <w:t>ali plastenka z že dodanim sredstvom, za nadzor pod UV svetlobo</w:t>
      </w:r>
    </w:p>
    <w:p w14:paraId="140045C6" w14:textId="77777777" w:rsidR="00847591" w:rsidRPr="00847591" w:rsidRDefault="00847591" w:rsidP="00847591">
      <w:pPr>
        <w:spacing w:after="0" w:line="259" w:lineRule="auto"/>
        <w:rPr>
          <w:rFonts w:ascii="Arial" w:eastAsia="Arial" w:hAnsi="Arial" w:cs="Arial"/>
          <w:color w:val="00000A"/>
          <w:sz w:val="18"/>
          <w:szCs w:val="18"/>
        </w:rPr>
      </w:pPr>
    </w:p>
    <w:p w14:paraId="69817580" w14:textId="77777777" w:rsidR="00847591" w:rsidRPr="00847591" w:rsidRDefault="00847591" w:rsidP="00847591">
      <w:pPr>
        <w:widowControl w:val="0"/>
        <w:tabs>
          <w:tab w:val="left" w:pos="839"/>
        </w:tabs>
        <w:spacing w:after="0" w:line="226" w:lineRule="exact"/>
        <w:ind w:left="1558"/>
        <w:rPr>
          <w:rFonts w:ascii="Arial" w:eastAsia="Arial" w:hAnsi="Arial" w:cs="Arial"/>
          <w:color w:val="00000A"/>
          <w:sz w:val="18"/>
          <w:szCs w:val="18"/>
        </w:rPr>
      </w:pPr>
    </w:p>
    <w:p w14:paraId="26858EA9" w14:textId="77777777" w:rsidR="00847591" w:rsidRPr="00847591" w:rsidRDefault="00847591" w:rsidP="00847591">
      <w:pPr>
        <w:keepNext/>
        <w:widowControl w:val="0"/>
        <w:numPr>
          <w:ilvl w:val="0"/>
          <w:numId w:val="22"/>
        </w:numPr>
        <w:tabs>
          <w:tab w:val="left" w:pos="289"/>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RAZKUŽILA</w:t>
      </w:r>
      <w:r w:rsidRPr="00847591">
        <w:rPr>
          <w:rFonts w:ascii="Arial" w:eastAsia="Aptos Display" w:hAnsi="Arial" w:cs="Arial"/>
          <w:b/>
          <w:bCs/>
          <w:spacing w:val="-13"/>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3"/>
          <w:sz w:val="18"/>
          <w:szCs w:val="18"/>
          <w:u w:val="thick" w:color="000000"/>
        </w:rPr>
        <w:t xml:space="preserve"> </w:t>
      </w:r>
      <w:r w:rsidRPr="00847591">
        <w:rPr>
          <w:rFonts w:ascii="Arial" w:eastAsia="Aptos Display" w:hAnsi="Arial" w:cs="Arial"/>
          <w:b/>
          <w:bCs/>
          <w:spacing w:val="-1"/>
          <w:sz w:val="18"/>
          <w:szCs w:val="18"/>
          <w:u w:val="thick" w:color="000000"/>
        </w:rPr>
        <w:t>ČISTE</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PROSTORE</w:t>
      </w:r>
    </w:p>
    <w:p w14:paraId="6CBEB718" w14:textId="77777777" w:rsidR="00847591" w:rsidRPr="00847591" w:rsidRDefault="00847591" w:rsidP="00847591">
      <w:pPr>
        <w:spacing w:after="0"/>
        <w:rPr>
          <w:rFonts w:ascii="Arial" w:eastAsia="Arial" w:hAnsi="Arial" w:cs="Arial"/>
          <w:b/>
          <w:bCs/>
          <w:color w:val="00000A"/>
          <w:sz w:val="18"/>
          <w:szCs w:val="18"/>
        </w:rPr>
      </w:pPr>
    </w:p>
    <w:p w14:paraId="6B82FB6B" w14:textId="77777777" w:rsidR="00847591" w:rsidRPr="00847591" w:rsidRDefault="00847591" w:rsidP="00847591">
      <w:pPr>
        <w:spacing w:after="0"/>
        <w:ind w:left="118"/>
        <w:rPr>
          <w:rFonts w:ascii="Arial" w:eastAsia="Arial" w:hAnsi="Arial" w:cs="Arial"/>
          <w:sz w:val="18"/>
          <w:szCs w:val="18"/>
        </w:rPr>
      </w:pPr>
      <w:r w:rsidRPr="00847591">
        <w:rPr>
          <w:rFonts w:ascii="Arial" w:eastAsia="Aptos" w:hAnsi="Arial" w:cs="Arial"/>
          <w:spacing w:val="-1"/>
          <w:sz w:val="18"/>
          <w:szCs w:val="18"/>
        </w:rPr>
        <w:t>Proizvodi</w:t>
      </w:r>
      <w:r w:rsidRPr="00847591">
        <w:rPr>
          <w:rFonts w:ascii="Arial" w:eastAsia="Aptos" w:hAnsi="Arial" w:cs="Arial"/>
          <w:spacing w:val="-4"/>
          <w:sz w:val="18"/>
          <w:szCs w:val="18"/>
        </w:rPr>
        <w:t xml:space="preserve"> </w:t>
      </w:r>
      <w:r w:rsidRPr="00847591">
        <w:rPr>
          <w:rFonts w:ascii="Arial" w:eastAsia="Aptos" w:hAnsi="Arial" w:cs="Arial"/>
          <w:spacing w:val="-1"/>
          <w:sz w:val="18"/>
          <w:szCs w:val="18"/>
        </w:rPr>
        <w:t>morajo</w:t>
      </w:r>
      <w:r w:rsidRPr="00847591">
        <w:rPr>
          <w:rFonts w:ascii="Arial" w:eastAsia="Aptos" w:hAnsi="Arial" w:cs="Arial"/>
          <w:spacing w:val="-7"/>
          <w:sz w:val="18"/>
          <w:szCs w:val="18"/>
        </w:rPr>
        <w:t xml:space="preserve"> </w:t>
      </w:r>
      <w:r w:rsidRPr="00847591">
        <w:rPr>
          <w:rFonts w:ascii="Arial" w:eastAsia="Aptos" w:hAnsi="Arial" w:cs="Arial"/>
          <w:spacing w:val="-1"/>
          <w:sz w:val="18"/>
          <w:szCs w:val="18"/>
        </w:rPr>
        <w:t>biti</w:t>
      </w:r>
      <w:r w:rsidRPr="00847591">
        <w:rPr>
          <w:rFonts w:ascii="Arial" w:eastAsia="Aptos" w:hAnsi="Arial" w:cs="Arial"/>
          <w:spacing w:val="-3"/>
          <w:sz w:val="18"/>
          <w:szCs w:val="18"/>
        </w:rPr>
        <w:t xml:space="preserve"> </w:t>
      </w:r>
      <w:r w:rsidRPr="00847591">
        <w:rPr>
          <w:rFonts w:ascii="Arial" w:eastAsia="Aptos" w:hAnsi="Arial" w:cs="Arial"/>
          <w:sz w:val="18"/>
          <w:szCs w:val="18"/>
        </w:rPr>
        <w:t>v</w:t>
      </w:r>
      <w:r w:rsidRPr="00847591">
        <w:rPr>
          <w:rFonts w:ascii="Arial" w:eastAsia="Aptos" w:hAnsi="Arial" w:cs="Arial"/>
          <w:spacing w:val="-6"/>
          <w:sz w:val="18"/>
          <w:szCs w:val="18"/>
        </w:rPr>
        <w:t xml:space="preserve"> </w:t>
      </w:r>
      <w:r w:rsidRPr="00847591">
        <w:rPr>
          <w:rFonts w:ascii="Arial" w:eastAsia="Aptos" w:hAnsi="Arial" w:cs="Arial"/>
          <w:spacing w:val="-1"/>
          <w:sz w:val="18"/>
          <w:szCs w:val="18"/>
        </w:rPr>
        <w:t>skladu</w:t>
      </w:r>
      <w:r w:rsidRPr="00847591">
        <w:rPr>
          <w:rFonts w:ascii="Arial" w:eastAsia="Aptos" w:hAnsi="Arial" w:cs="Arial"/>
          <w:spacing w:val="-6"/>
          <w:sz w:val="18"/>
          <w:szCs w:val="18"/>
        </w:rPr>
        <w:t xml:space="preserve"> </w:t>
      </w:r>
      <w:r w:rsidRPr="00847591">
        <w:rPr>
          <w:rFonts w:ascii="Arial" w:eastAsia="Aptos" w:hAnsi="Arial" w:cs="Arial"/>
          <w:sz w:val="18"/>
          <w:szCs w:val="18"/>
        </w:rPr>
        <w:t>z</w:t>
      </w:r>
      <w:r w:rsidRPr="00847591">
        <w:rPr>
          <w:rFonts w:ascii="Arial" w:eastAsia="Aptos" w:hAnsi="Arial" w:cs="Arial"/>
          <w:spacing w:val="-6"/>
          <w:sz w:val="18"/>
          <w:szCs w:val="18"/>
        </w:rPr>
        <w:t xml:space="preserve"> </w:t>
      </w:r>
      <w:r w:rsidRPr="00847591">
        <w:rPr>
          <w:rFonts w:ascii="Arial" w:eastAsia="Aptos" w:hAnsi="Arial" w:cs="Arial"/>
          <w:b/>
          <w:sz w:val="18"/>
          <w:szCs w:val="18"/>
        </w:rPr>
        <w:t>Zakon</w:t>
      </w:r>
      <w:r w:rsidRPr="00847591">
        <w:rPr>
          <w:rFonts w:ascii="Arial" w:eastAsia="Aptos" w:hAnsi="Arial" w:cs="Arial"/>
          <w:b/>
          <w:spacing w:val="-4"/>
          <w:sz w:val="18"/>
          <w:szCs w:val="18"/>
        </w:rPr>
        <w:t xml:space="preserve"> </w:t>
      </w:r>
      <w:r w:rsidRPr="00847591">
        <w:rPr>
          <w:rFonts w:ascii="Arial" w:eastAsia="Aptos" w:hAnsi="Arial" w:cs="Arial"/>
          <w:b/>
          <w:sz w:val="18"/>
          <w:szCs w:val="18"/>
        </w:rPr>
        <w:t>o</w:t>
      </w:r>
      <w:r w:rsidRPr="00847591">
        <w:rPr>
          <w:rFonts w:ascii="Arial" w:eastAsia="Aptos" w:hAnsi="Arial" w:cs="Arial"/>
          <w:b/>
          <w:spacing w:val="-7"/>
          <w:sz w:val="18"/>
          <w:szCs w:val="18"/>
        </w:rPr>
        <w:t xml:space="preserve"> </w:t>
      </w:r>
      <w:r w:rsidRPr="00847591">
        <w:rPr>
          <w:rFonts w:ascii="Arial" w:eastAsia="Aptos" w:hAnsi="Arial" w:cs="Arial"/>
          <w:b/>
          <w:spacing w:val="-1"/>
          <w:sz w:val="18"/>
          <w:szCs w:val="18"/>
        </w:rPr>
        <w:t>kemikalijah</w:t>
      </w:r>
      <w:r w:rsidRPr="00847591">
        <w:rPr>
          <w:rFonts w:ascii="Arial" w:eastAsia="Aptos" w:hAnsi="Arial" w:cs="Arial"/>
          <w:b/>
          <w:spacing w:val="42"/>
          <w:sz w:val="18"/>
          <w:szCs w:val="18"/>
        </w:rPr>
        <w:t xml:space="preserve"> </w:t>
      </w:r>
      <w:r w:rsidRPr="00847591">
        <w:rPr>
          <w:rFonts w:ascii="Arial" w:eastAsia="Aptos" w:hAnsi="Arial" w:cs="Arial"/>
          <w:b/>
          <w:spacing w:val="-1"/>
          <w:sz w:val="18"/>
          <w:szCs w:val="18"/>
        </w:rPr>
        <w:t>in</w:t>
      </w:r>
      <w:r w:rsidRPr="00847591">
        <w:rPr>
          <w:rFonts w:ascii="Arial" w:eastAsia="Aptos" w:hAnsi="Arial" w:cs="Arial"/>
          <w:b/>
          <w:spacing w:val="-4"/>
          <w:sz w:val="18"/>
          <w:szCs w:val="18"/>
        </w:rPr>
        <w:t xml:space="preserve"> </w:t>
      </w:r>
      <w:r w:rsidRPr="00847591">
        <w:rPr>
          <w:rFonts w:ascii="Arial" w:eastAsia="Aptos" w:hAnsi="Arial" w:cs="Arial"/>
          <w:b/>
          <w:spacing w:val="-1"/>
          <w:sz w:val="18"/>
          <w:szCs w:val="18"/>
        </w:rPr>
        <w:t>Pravilnikom</w:t>
      </w:r>
      <w:r w:rsidRPr="00847591">
        <w:rPr>
          <w:rFonts w:ascii="Arial" w:eastAsia="Aptos" w:hAnsi="Arial" w:cs="Arial"/>
          <w:b/>
          <w:spacing w:val="-4"/>
          <w:sz w:val="18"/>
          <w:szCs w:val="18"/>
        </w:rPr>
        <w:t xml:space="preserve"> </w:t>
      </w:r>
      <w:r w:rsidRPr="00847591">
        <w:rPr>
          <w:rFonts w:ascii="Arial" w:eastAsia="Aptos" w:hAnsi="Arial" w:cs="Arial"/>
          <w:b/>
          <w:sz w:val="18"/>
          <w:szCs w:val="18"/>
        </w:rPr>
        <w:t>o</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dajanju</w:t>
      </w:r>
      <w:r w:rsidRPr="00847591">
        <w:rPr>
          <w:rFonts w:ascii="Arial" w:eastAsia="Aptos" w:hAnsi="Arial" w:cs="Arial"/>
          <w:b/>
          <w:spacing w:val="-4"/>
          <w:sz w:val="18"/>
          <w:szCs w:val="18"/>
        </w:rPr>
        <w:t xml:space="preserve"> </w:t>
      </w:r>
      <w:r w:rsidRPr="00847591">
        <w:rPr>
          <w:rFonts w:ascii="Arial" w:eastAsia="Aptos" w:hAnsi="Arial" w:cs="Arial"/>
          <w:b/>
          <w:spacing w:val="-1"/>
          <w:sz w:val="18"/>
          <w:szCs w:val="18"/>
        </w:rPr>
        <w:t>biocidov</w:t>
      </w:r>
      <w:r w:rsidRPr="00847591">
        <w:rPr>
          <w:rFonts w:ascii="Arial" w:eastAsia="Aptos" w:hAnsi="Arial" w:cs="Arial"/>
          <w:b/>
          <w:spacing w:val="-9"/>
          <w:sz w:val="18"/>
          <w:szCs w:val="18"/>
        </w:rPr>
        <w:t xml:space="preserve"> </w:t>
      </w:r>
      <w:r w:rsidRPr="00847591">
        <w:rPr>
          <w:rFonts w:ascii="Arial" w:eastAsia="Aptos" w:hAnsi="Arial" w:cs="Arial"/>
          <w:b/>
          <w:sz w:val="18"/>
          <w:szCs w:val="18"/>
        </w:rPr>
        <w:t>v</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promet.</w:t>
      </w:r>
    </w:p>
    <w:p w14:paraId="1AF420B3" w14:textId="77777777" w:rsidR="00847591" w:rsidRPr="00847591" w:rsidRDefault="00847591" w:rsidP="00847591">
      <w:pPr>
        <w:keepNext/>
        <w:widowControl w:val="0"/>
        <w:tabs>
          <w:tab w:val="left" w:pos="491"/>
        </w:tabs>
        <w:spacing w:after="0" w:line="240" w:lineRule="auto"/>
        <w:ind w:left="490"/>
        <w:outlineLvl w:val="0"/>
        <w:rPr>
          <w:rFonts w:ascii="Arial" w:eastAsia="Aptos Display" w:hAnsi="Arial" w:cs="Arial"/>
          <w:b/>
          <w:bCs/>
          <w:sz w:val="18"/>
          <w:szCs w:val="18"/>
        </w:rPr>
      </w:pPr>
    </w:p>
    <w:p w14:paraId="22972B00" w14:textId="77777777" w:rsidR="00847591" w:rsidRPr="00847591" w:rsidRDefault="00847591" w:rsidP="00847591">
      <w:pPr>
        <w:keepNext/>
        <w:widowControl w:val="0"/>
        <w:numPr>
          <w:ilvl w:val="1"/>
          <w:numId w:val="22"/>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RAZKUŽILA</w:t>
      </w:r>
      <w:r w:rsidRPr="00847591">
        <w:rPr>
          <w:rFonts w:ascii="Arial" w:eastAsia="Aptos Display" w:hAnsi="Arial" w:cs="Arial"/>
          <w:spacing w:val="-12"/>
          <w:sz w:val="18"/>
          <w:szCs w:val="18"/>
        </w:rPr>
        <w:t xml:space="preserve"> </w:t>
      </w:r>
      <w:r w:rsidRPr="00847591">
        <w:rPr>
          <w:rFonts w:ascii="Arial" w:eastAsia="Aptos Display" w:hAnsi="Arial" w:cs="Arial"/>
          <w:sz w:val="18"/>
          <w:szCs w:val="18"/>
        </w:rPr>
        <w:t>IN</w:t>
      </w:r>
      <w:r w:rsidRPr="00847591">
        <w:rPr>
          <w:rFonts w:ascii="Arial" w:eastAsia="Aptos Display" w:hAnsi="Arial" w:cs="Arial"/>
          <w:spacing w:val="-8"/>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8"/>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sterilno</w:t>
      </w:r>
    </w:p>
    <w:p w14:paraId="1C596CC7" w14:textId="77777777" w:rsidR="00847591" w:rsidRPr="00847591" w:rsidRDefault="00847591" w:rsidP="00847591">
      <w:pPr>
        <w:spacing w:after="0"/>
        <w:rPr>
          <w:rFonts w:ascii="Arial" w:eastAsia="Arial" w:hAnsi="Arial" w:cs="Arial"/>
          <w:b/>
          <w:bCs/>
          <w:sz w:val="18"/>
          <w:szCs w:val="18"/>
        </w:rPr>
      </w:pPr>
    </w:p>
    <w:p w14:paraId="2DAED69A" w14:textId="77777777" w:rsidR="00847591" w:rsidRPr="00847591" w:rsidRDefault="00847591" w:rsidP="00847591">
      <w:pPr>
        <w:widowControl w:val="0"/>
        <w:numPr>
          <w:ilvl w:val="2"/>
          <w:numId w:val="22"/>
        </w:numPr>
        <w:tabs>
          <w:tab w:val="left" w:pos="642"/>
        </w:tabs>
        <w:spacing w:after="0" w:line="240" w:lineRule="auto"/>
        <w:ind w:hanging="523"/>
        <w:rPr>
          <w:rFonts w:ascii="Arial" w:eastAsia="Arial" w:hAnsi="Arial" w:cs="Arial"/>
          <w:sz w:val="18"/>
          <w:szCs w:val="18"/>
        </w:rPr>
      </w:pPr>
      <w:r w:rsidRPr="00847591">
        <w:rPr>
          <w:rFonts w:ascii="Arial" w:eastAsia="Aptos" w:hAnsi="Arial" w:cs="Arial"/>
          <w:b/>
          <w:spacing w:val="-1"/>
          <w:sz w:val="18"/>
          <w:szCs w:val="18"/>
        </w:rPr>
        <w:t>Sterilni</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denaturirani</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etanol</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(70%v/v)</w:t>
      </w:r>
      <w:r w:rsidRPr="00847591">
        <w:rPr>
          <w:rFonts w:ascii="Arial" w:eastAsia="Aptos" w:hAnsi="Arial" w:cs="Arial"/>
          <w:b/>
          <w:spacing w:val="-4"/>
          <w:sz w:val="18"/>
          <w:szCs w:val="18"/>
        </w:rPr>
        <w:t xml:space="preserve"> </w:t>
      </w:r>
      <w:r w:rsidRPr="00847591">
        <w:rPr>
          <w:rFonts w:ascii="Arial" w:eastAsia="Aptos" w:hAnsi="Arial" w:cs="Arial"/>
          <w:b/>
          <w:sz w:val="18"/>
          <w:szCs w:val="18"/>
        </w:rPr>
        <w:t>v</w:t>
      </w:r>
      <w:r w:rsidRPr="00847591">
        <w:rPr>
          <w:rFonts w:ascii="Arial" w:eastAsia="Aptos" w:hAnsi="Arial" w:cs="Arial"/>
          <w:b/>
          <w:spacing w:val="-7"/>
          <w:sz w:val="18"/>
          <w:szCs w:val="18"/>
        </w:rPr>
        <w:t xml:space="preserve"> </w:t>
      </w:r>
      <w:r w:rsidRPr="00847591">
        <w:rPr>
          <w:rFonts w:ascii="Arial" w:eastAsia="Aptos" w:hAnsi="Arial" w:cs="Arial"/>
          <w:b/>
          <w:spacing w:val="-1"/>
          <w:sz w:val="18"/>
          <w:szCs w:val="18"/>
        </w:rPr>
        <w:t>razpršilu,</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razredčen</w:t>
      </w:r>
      <w:r w:rsidRPr="00847591">
        <w:rPr>
          <w:rFonts w:ascii="Arial" w:eastAsia="Aptos" w:hAnsi="Arial" w:cs="Arial"/>
          <w:b/>
          <w:spacing w:val="-6"/>
          <w:sz w:val="18"/>
          <w:szCs w:val="18"/>
        </w:rPr>
        <w:t xml:space="preserve"> </w:t>
      </w:r>
      <w:r w:rsidRPr="00847591">
        <w:rPr>
          <w:rFonts w:ascii="Arial" w:eastAsia="Aptos" w:hAnsi="Arial" w:cs="Arial"/>
          <w:b/>
          <w:sz w:val="18"/>
          <w:szCs w:val="18"/>
        </w:rPr>
        <w:t>z</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vodo</w:t>
      </w:r>
      <w:r w:rsidRPr="00847591">
        <w:rPr>
          <w:rFonts w:ascii="Arial" w:eastAsia="Aptos" w:hAnsi="Arial" w:cs="Arial"/>
          <w:b/>
          <w:spacing w:val="-7"/>
          <w:sz w:val="18"/>
          <w:szCs w:val="18"/>
        </w:rPr>
        <w:t xml:space="preserve"> </w:t>
      </w:r>
      <w:r w:rsidRPr="00847591">
        <w:rPr>
          <w:rFonts w:ascii="Arial" w:eastAsia="Aptos" w:hAnsi="Arial" w:cs="Arial"/>
          <w:b/>
          <w:sz w:val="18"/>
          <w:szCs w:val="18"/>
        </w:rPr>
        <w:t>za</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injekcije,</w:t>
      </w:r>
      <w:r w:rsidRPr="00847591">
        <w:rPr>
          <w:rFonts w:ascii="Arial" w:eastAsia="Aptos" w:hAnsi="Arial" w:cs="Arial"/>
          <w:b/>
          <w:spacing w:val="-11"/>
          <w:sz w:val="18"/>
          <w:szCs w:val="18"/>
        </w:rPr>
        <w:t xml:space="preserve"> </w:t>
      </w:r>
      <w:r w:rsidRPr="00847591">
        <w:rPr>
          <w:rFonts w:ascii="Arial" w:eastAsia="Aptos" w:hAnsi="Arial" w:cs="Arial"/>
          <w:b/>
          <w:spacing w:val="-1"/>
          <w:sz w:val="18"/>
          <w:szCs w:val="18"/>
        </w:rPr>
        <w:t>brez</w:t>
      </w:r>
      <w:r w:rsidRPr="00847591">
        <w:rPr>
          <w:rFonts w:ascii="Arial" w:eastAsia="Aptos" w:hAnsi="Arial" w:cs="Arial"/>
          <w:b/>
          <w:spacing w:val="-4"/>
          <w:sz w:val="18"/>
          <w:szCs w:val="18"/>
        </w:rPr>
        <w:t xml:space="preserve"> </w:t>
      </w:r>
      <w:r w:rsidRPr="00847591">
        <w:rPr>
          <w:rFonts w:ascii="Arial" w:eastAsia="Aptos" w:hAnsi="Arial" w:cs="Arial"/>
          <w:b/>
          <w:spacing w:val="-1"/>
          <w:sz w:val="18"/>
          <w:szCs w:val="18"/>
        </w:rPr>
        <w:t>spor</w:t>
      </w:r>
    </w:p>
    <w:p w14:paraId="276B904A" w14:textId="77777777" w:rsidR="00847591" w:rsidRPr="00847591" w:rsidRDefault="00847591" w:rsidP="00847591">
      <w:pPr>
        <w:spacing w:after="0"/>
        <w:rPr>
          <w:rFonts w:ascii="Arial" w:eastAsia="Arial" w:hAnsi="Arial" w:cs="Arial"/>
          <w:b/>
          <w:bCs/>
          <w:sz w:val="18"/>
          <w:szCs w:val="18"/>
        </w:rPr>
      </w:pPr>
    </w:p>
    <w:p w14:paraId="648B1F27" w14:textId="77777777" w:rsidR="00847591" w:rsidRPr="00847591" w:rsidRDefault="00847591" w:rsidP="00847591">
      <w:pPr>
        <w:widowControl w:val="0"/>
        <w:numPr>
          <w:ilvl w:val="3"/>
          <w:numId w:val="22"/>
        </w:numPr>
        <w:tabs>
          <w:tab w:val="left" w:pos="899"/>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Strokovne</w:t>
      </w:r>
      <w:r w:rsidRPr="00847591">
        <w:rPr>
          <w:rFonts w:ascii="Arial" w:eastAsia="Arial" w:hAnsi="Arial" w:cs="Arial"/>
          <w:spacing w:val="-15"/>
          <w:sz w:val="18"/>
          <w:szCs w:val="18"/>
          <w:u w:val="single" w:color="000000"/>
        </w:rPr>
        <w:t xml:space="preserve"> </w:t>
      </w:r>
      <w:r w:rsidRPr="00847591">
        <w:rPr>
          <w:rFonts w:ascii="Arial" w:eastAsia="Arial" w:hAnsi="Arial" w:cs="Arial"/>
          <w:spacing w:val="-1"/>
          <w:sz w:val="18"/>
          <w:szCs w:val="18"/>
          <w:u w:val="single" w:color="000000"/>
        </w:rPr>
        <w:t>zahteve:</w:t>
      </w:r>
    </w:p>
    <w:p w14:paraId="483704D1" w14:textId="77777777" w:rsidR="00847591" w:rsidRPr="00847591" w:rsidRDefault="00847591" w:rsidP="00847591">
      <w:pPr>
        <w:widowControl w:val="0"/>
        <w:numPr>
          <w:ilvl w:val="4"/>
          <w:numId w:val="22"/>
        </w:numPr>
        <w:tabs>
          <w:tab w:val="left" w:pos="1199"/>
        </w:tabs>
        <w:spacing w:after="0" w:line="240" w:lineRule="auto"/>
        <w:ind w:right="395"/>
        <w:rPr>
          <w:rFonts w:ascii="Arial" w:eastAsia="Arial" w:hAnsi="Arial" w:cs="Arial"/>
          <w:sz w:val="18"/>
          <w:szCs w:val="18"/>
        </w:rPr>
      </w:pPr>
      <w:r w:rsidRPr="00847591">
        <w:rPr>
          <w:rFonts w:ascii="Arial" w:eastAsia="Arial" w:hAnsi="Arial" w:cs="Arial"/>
          <w:spacing w:val="-1"/>
          <w:sz w:val="18"/>
          <w:szCs w:val="18"/>
        </w:rPr>
        <w:t>Sterilni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denaturirani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(70%v/v),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w:t>
      </w:r>
      <w:r w:rsidRPr="00847591">
        <w:rPr>
          <w:rFonts w:ascii="Arial" w:eastAsia="Arial" w:hAnsi="Arial" w:cs="Arial"/>
          <w:spacing w:val="-5"/>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(kakovost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vode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7"/>
          <w:sz w:val="18"/>
          <w:szCs w:val="18"/>
        </w:rPr>
        <w:t xml:space="preserve"> </w:t>
      </w:r>
      <w:r w:rsidRPr="00847591">
        <w:rPr>
          <w:rFonts w:ascii="Arial" w:eastAsia="Arial" w:hAnsi="Arial" w:cs="Arial"/>
          <w:sz w:val="18"/>
          <w:szCs w:val="18"/>
        </w:rPr>
        <w:t>po</w:t>
      </w:r>
      <w:r w:rsidRPr="00847591">
        <w:rPr>
          <w:rFonts w:ascii="Arial" w:eastAsia="Arial" w:hAnsi="Arial" w:cs="Arial"/>
          <w:spacing w:val="85"/>
          <w:w w:val="99"/>
          <w:sz w:val="18"/>
          <w:szCs w:val="18"/>
        </w:rPr>
        <w:t xml:space="preserve"> </w:t>
      </w:r>
      <w:r w:rsidRPr="00847591">
        <w:rPr>
          <w:rFonts w:ascii="Arial" w:eastAsia="Arial" w:hAnsi="Arial" w:cs="Arial"/>
          <w:sz w:val="18"/>
          <w:szCs w:val="18"/>
        </w:rPr>
        <w:t>Ph.</w:t>
      </w:r>
      <w:r w:rsidRPr="00847591">
        <w:rPr>
          <w:rFonts w:ascii="Arial" w:eastAsia="Arial" w:hAnsi="Arial" w:cs="Arial"/>
          <w:spacing w:val="-5"/>
          <w:sz w:val="18"/>
          <w:szCs w:val="18"/>
        </w:rPr>
        <w:t xml:space="preserve"> </w:t>
      </w:r>
      <w:r w:rsidRPr="00847591">
        <w:rPr>
          <w:rFonts w:ascii="Arial" w:eastAsia="Arial" w:hAnsi="Arial" w:cs="Arial"/>
          <w:sz w:val="18"/>
          <w:szCs w:val="18"/>
        </w:rPr>
        <w:t>Eur.),</w:t>
      </w:r>
      <w:r w:rsidRPr="00847591">
        <w:rPr>
          <w:rFonts w:ascii="Arial" w:eastAsia="Arial" w:hAnsi="Arial" w:cs="Arial"/>
          <w:spacing w:val="-7"/>
          <w:sz w:val="18"/>
          <w:szCs w:val="18"/>
        </w:rPr>
        <w:t xml:space="preserve"> </w:t>
      </w:r>
      <w:r w:rsidRPr="00847591">
        <w:rPr>
          <w:rFonts w:ascii="Arial" w:eastAsia="Arial" w:hAnsi="Arial" w:cs="Arial"/>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p>
    <w:p w14:paraId="01C0A41D" w14:textId="77777777" w:rsidR="00847591" w:rsidRPr="00847591" w:rsidRDefault="00847591" w:rsidP="00847591">
      <w:pPr>
        <w:widowControl w:val="0"/>
        <w:numPr>
          <w:ilvl w:val="4"/>
          <w:numId w:val="22"/>
        </w:numPr>
        <w:tabs>
          <w:tab w:val="left" w:pos="1199"/>
        </w:tabs>
        <w:spacing w:after="0" w:line="207" w:lineRule="exact"/>
        <w:rPr>
          <w:rFonts w:ascii="Arial" w:eastAsia="Arial" w:hAnsi="Arial" w:cs="Arial"/>
          <w:sz w:val="18"/>
          <w:szCs w:val="18"/>
        </w:rPr>
      </w:pPr>
      <w:r w:rsidRPr="00847591">
        <w:rPr>
          <w:rFonts w:ascii="Arial" w:eastAsia="Arial" w:hAnsi="Arial" w:cs="Arial"/>
          <w:spacing w:val="-1"/>
          <w:sz w:val="18"/>
          <w:szCs w:val="18"/>
        </w:rPr>
        <w:t>Raven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endotoksinov:</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zagotovljena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pod</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EU/ml</w:t>
      </w:r>
    </w:p>
    <w:p w14:paraId="5664AC5F" w14:textId="77777777" w:rsidR="00847591" w:rsidRPr="00847591" w:rsidRDefault="00847591" w:rsidP="00847591">
      <w:pPr>
        <w:widowControl w:val="0"/>
        <w:numPr>
          <w:ilvl w:val="4"/>
          <w:numId w:val="22"/>
        </w:numPr>
        <w:tabs>
          <w:tab w:val="left" w:pos="1199"/>
        </w:tabs>
        <w:spacing w:after="0" w:line="240" w:lineRule="auto"/>
        <w:ind w:right="263"/>
        <w:rPr>
          <w:rFonts w:ascii="Arial" w:eastAsia="Arial" w:hAnsi="Arial" w:cs="Arial"/>
          <w:sz w:val="18"/>
          <w:szCs w:val="18"/>
        </w:rPr>
      </w:pPr>
      <w:r w:rsidRPr="00847591">
        <w:rPr>
          <w:rFonts w:ascii="Arial" w:eastAsia="Arial" w:hAnsi="Arial" w:cs="Arial"/>
          <w:spacing w:val="-1"/>
          <w:sz w:val="18"/>
          <w:szCs w:val="18"/>
        </w:rPr>
        <w:t>Proizvodnja</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čistem</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prostoru</w:t>
      </w:r>
      <w:r w:rsidRPr="00847591">
        <w:rPr>
          <w:rFonts w:ascii="Arial" w:eastAsia="Arial" w:hAnsi="Arial" w:cs="Arial"/>
          <w:spacing w:val="-6"/>
          <w:sz w:val="18"/>
          <w:szCs w:val="18"/>
        </w:rPr>
        <w:t xml:space="preserve"> </w:t>
      </w:r>
      <w:r w:rsidRPr="00847591">
        <w:rPr>
          <w:rFonts w:ascii="Arial" w:eastAsia="Arial" w:hAnsi="Arial" w:cs="Arial"/>
          <w:sz w:val="18"/>
          <w:szCs w:val="18"/>
        </w:rPr>
        <w:t>klase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100</w:t>
      </w:r>
      <w:r w:rsidRPr="00847591">
        <w:rPr>
          <w:rFonts w:ascii="Arial" w:eastAsia="Arial" w:hAnsi="Arial" w:cs="Arial"/>
          <w:spacing w:val="-4"/>
          <w:sz w:val="18"/>
          <w:szCs w:val="18"/>
        </w:rPr>
        <w:t xml:space="preserve"> </w:t>
      </w:r>
      <w:r w:rsidRPr="00847591">
        <w:rPr>
          <w:rFonts w:ascii="Arial" w:eastAsia="Arial" w:hAnsi="Arial" w:cs="Arial"/>
          <w:sz w:val="18"/>
          <w:szCs w:val="18"/>
        </w:rPr>
        <w:t>(ISO</w:t>
      </w:r>
      <w:r w:rsidRPr="00847591">
        <w:rPr>
          <w:rFonts w:ascii="Arial" w:eastAsia="Arial" w:hAnsi="Arial" w:cs="Arial"/>
          <w:spacing w:val="-6"/>
          <w:sz w:val="18"/>
          <w:szCs w:val="18"/>
        </w:rPr>
        <w:t xml:space="preserve"> </w:t>
      </w:r>
      <w:r w:rsidRPr="00847591">
        <w:rPr>
          <w:rFonts w:ascii="Arial" w:eastAsia="Arial" w:hAnsi="Arial" w:cs="Arial"/>
          <w:sz w:val="18"/>
          <w:szCs w:val="18"/>
        </w:rPr>
        <w:t>5,</w:t>
      </w:r>
      <w:r w:rsidRPr="00847591">
        <w:rPr>
          <w:rFonts w:ascii="Arial" w:eastAsia="Arial" w:hAnsi="Arial" w:cs="Arial"/>
          <w:spacing w:val="-6"/>
          <w:sz w:val="18"/>
          <w:szCs w:val="18"/>
        </w:rPr>
        <w:t xml:space="preserve"> </w:t>
      </w:r>
      <w:r w:rsidRPr="00847591">
        <w:rPr>
          <w:rFonts w:ascii="Arial" w:eastAsia="Arial" w:hAnsi="Arial" w:cs="Arial"/>
          <w:spacing w:val="-2"/>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A),</w:t>
      </w:r>
      <w:r w:rsidRPr="00847591">
        <w:rPr>
          <w:rFonts w:ascii="Arial" w:eastAsia="Arial" w:hAnsi="Arial" w:cs="Arial"/>
          <w:spacing w:val="-5"/>
          <w:sz w:val="18"/>
          <w:szCs w:val="18"/>
        </w:rPr>
        <w:t xml:space="preserve"> </w:t>
      </w:r>
      <w:r w:rsidRPr="00847591">
        <w:rPr>
          <w:rFonts w:ascii="Arial" w:eastAsia="Arial" w:hAnsi="Arial" w:cs="Arial"/>
          <w:sz w:val="18"/>
          <w:szCs w:val="18"/>
        </w:rPr>
        <w:t>filtriran</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filter,</w:t>
      </w:r>
      <w:r w:rsidRPr="00847591">
        <w:rPr>
          <w:rFonts w:ascii="Arial" w:eastAsia="Arial" w:hAnsi="Arial" w:cs="Arial"/>
          <w:spacing w:val="-6"/>
          <w:sz w:val="18"/>
          <w:szCs w:val="18"/>
        </w:rPr>
        <w:t xml:space="preserve"> </w:t>
      </w:r>
      <w:r w:rsidRPr="00847591">
        <w:rPr>
          <w:rFonts w:ascii="Arial" w:eastAsia="Arial" w:hAnsi="Arial" w:cs="Arial"/>
          <w:sz w:val="18"/>
          <w:szCs w:val="18"/>
        </w:rPr>
        <w:t>končna</w:t>
      </w:r>
      <w:r w:rsidRPr="00847591">
        <w:rPr>
          <w:rFonts w:ascii="Arial" w:eastAsia="Arial" w:hAnsi="Arial" w:cs="Arial"/>
          <w:spacing w:val="65"/>
          <w:w w:val="99"/>
          <w:sz w:val="18"/>
          <w:szCs w:val="18"/>
        </w:rPr>
        <w:t xml:space="preserve"> </w:t>
      </w:r>
      <w:r w:rsidRPr="00847591">
        <w:rPr>
          <w:rFonts w:ascii="Arial" w:eastAsia="Arial" w:hAnsi="Arial" w:cs="Arial"/>
          <w:spacing w:val="-1"/>
          <w:sz w:val="18"/>
          <w:szCs w:val="18"/>
        </w:rPr>
        <w:t>sterilizacija</w:t>
      </w:r>
      <w:r w:rsidRPr="00847591">
        <w:rPr>
          <w:rFonts w:ascii="Arial" w:eastAsia="Arial" w:hAnsi="Arial" w:cs="Arial"/>
          <w:spacing w:val="-9"/>
          <w:sz w:val="18"/>
          <w:szCs w:val="18"/>
        </w:rPr>
        <w:t xml:space="preserve"> </w:t>
      </w:r>
      <w:r w:rsidRPr="00847591">
        <w:rPr>
          <w:rFonts w:ascii="Arial" w:eastAsia="Arial" w:hAnsi="Arial" w:cs="Arial"/>
          <w:sz w:val="18"/>
          <w:szCs w:val="18"/>
        </w:rPr>
        <w:t>z</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obsevanjem:</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25kGym.</w:t>
      </w:r>
    </w:p>
    <w:p w14:paraId="6F35AF6C" w14:textId="77777777" w:rsidR="00847591" w:rsidRPr="00847591" w:rsidRDefault="00847591" w:rsidP="00847591">
      <w:pPr>
        <w:widowControl w:val="0"/>
        <w:numPr>
          <w:ilvl w:val="4"/>
          <w:numId w:val="22"/>
        </w:numPr>
        <w:tabs>
          <w:tab w:val="left" w:pos="1199"/>
        </w:tabs>
        <w:spacing w:after="0" w:line="207"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7997BD30" w14:textId="77777777" w:rsidR="00847591" w:rsidRPr="00847591" w:rsidRDefault="00847591" w:rsidP="00847591">
      <w:pPr>
        <w:widowControl w:val="0"/>
        <w:numPr>
          <w:ilvl w:val="3"/>
          <w:numId w:val="22"/>
        </w:numPr>
        <w:tabs>
          <w:tab w:val="left" w:pos="839"/>
        </w:tabs>
        <w:spacing w:after="0" w:line="206" w:lineRule="exact"/>
        <w:ind w:left="838"/>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testiranja:</w:t>
      </w:r>
    </w:p>
    <w:p w14:paraId="4D41DD7D"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Sterilnost</w:t>
      </w:r>
      <w:r w:rsidRPr="00847591">
        <w:rPr>
          <w:rFonts w:ascii="Arial" w:eastAsia="Arial" w:hAnsi="Arial" w:cs="Arial"/>
          <w:spacing w:val="-9"/>
          <w:sz w:val="18"/>
          <w:szCs w:val="18"/>
        </w:rPr>
        <w:t xml:space="preserve"> </w:t>
      </w:r>
      <w:r w:rsidRPr="00847591">
        <w:rPr>
          <w:rFonts w:ascii="Arial" w:eastAsia="Arial" w:hAnsi="Arial" w:cs="Arial"/>
          <w:sz w:val="18"/>
          <w:szCs w:val="18"/>
        </w:rPr>
        <w:t>in</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endotoksini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testirani</w:t>
      </w:r>
      <w:r w:rsidRPr="00847591">
        <w:rPr>
          <w:rFonts w:ascii="Arial" w:eastAsia="Arial" w:hAnsi="Arial" w:cs="Arial"/>
          <w:spacing w:val="-6"/>
          <w:sz w:val="18"/>
          <w:szCs w:val="18"/>
        </w:rPr>
        <w:t xml:space="preserve"> </w:t>
      </w:r>
      <w:r w:rsidRPr="00847591">
        <w:rPr>
          <w:rFonts w:ascii="Arial" w:eastAsia="Arial" w:hAnsi="Arial" w:cs="Arial"/>
          <w:sz w:val="18"/>
          <w:szCs w:val="18"/>
        </w:rPr>
        <w:t>po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veljavni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farmakopejski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metodi</w:t>
      </w:r>
      <w:r w:rsidRPr="00847591">
        <w:rPr>
          <w:rFonts w:ascii="Arial" w:eastAsia="Arial" w:hAnsi="Arial" w:cs="Arial"/>
          <w:spacing w:val="-9"/>
          <w:sz w:val="18"/>
          <w:szCs w:val="18"/>
        </w:rPr>
        <w:t xml:space="preserve"> </w:t>
      </w:r>
      <w:r w:rsidRPr="00847591">
        <w:rPr>
          <w:rFonts w:ascii="Arial" w:eastAsia="Arial" w:hAnsi="Arial" w:cs="Arial"/>
          <w:sz w:val="18"/>
          <w:szCs w:val="18"/>
        </w:rPr>
        <w:t>(Ph.</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Eur.).</w:t>
      </w:r>
    </w:p>
    <w:p w14:paraId="72DAD268" w14:textId="77777777" w:rsidR="00847591" w:rsidRPr="00847591" w:rsidRDefault="00847591" w:rsidP="00847591">
      <w:pPr>
        <w:widowControl w:val="0"/>
        <w:numPr>
          <w:ilvl w:val="0"/>
          <w:numId w:val="21"/>
        </w:numPr>
        <w:tabs>
          <w:tab w:val="left" w:pos="839"/>
        </w:tabs>
        <w:spacing w:after="0" w:line="240" w:lineRule="auto"/>
        <w:ind w:right="885"/>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analizni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obsevanja,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kvantitativni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ravni</w:t>
      </w:r>
      <w:r w:rsidRPr="00847591">
        <w:rPr>
          <w:rFonts w:ascii="Arial" w:eastAsia="Arial" w:hAnsi="Arial" w:cs="Arial"/>
          <w:spacing w:val="95"/>
          <w:w w:val="99"/>
          <w:sz w:val="18"/>
          <w:szCs w:val="18"/>
        </w:rPr>
        <w:t xml:space="preserve"> </w:t>
      </w:r>
      <w:r w:rsidRPr="00847591">
        <w:rPr>
          <w:rFonts w:ascii="Arial" w:eastAsia="Arial" w:hAnsi="Arial" w:cs="Arial"/>
          <w:spacing w:val="-1"/>
          <w:sz w:val="18"/>
          <w:szCs w:val="18"/>
        </w:rPr>
        <w:t>endotoksinov</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pod</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0,25EU/ml</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sterilnosti.</w:t>
      </w:r>
    </w:p>
    <w:p w14:paraId="4FC6E35B"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Izdelek</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ustreza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EN1276</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baktericidno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učinkovitost</w:t>
      </w:r>
    </w:p>
    <w:p w14:paraId="1C0CF267"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Varnostni</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list</w:t>
      </w:r>
      <w:r w:rsidRPr="00847591">
        <w:rPr>
          <w:rFonts w:ascii="Arial" w:eastAsia="Arial" w:hAnsi="Arial" w:cs="Arial"/>
          <w:spacing w:val="-6"/>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slovenskem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jeziku</w:t>
      </w:r>
    </w:p>
    <w:p w14:paraId="37BC12D0" w14:textId="77777777" w:rsidR="00847591" w:rsidRPr="00847591" w:rsidRDefault="00847591" w:rsidP="00847591">
      <w:pPr>
        <w:spacing w:after="0"/>
        <w:rPr>
          <w:rFonts w:ascii="Arial" w:eastAsia="Arial" w:hAnsi="Arial" w:cs="Arial"/>
          <w:sz w:val="18"/>
          <w:szCs w:val="18"/>
        </w:rPr>
      </w:pPr>
    </w:p>
    <w:p w14:paraId="452A94A6" w14:textId="77777777" w:rsidR="00847591" w:rsidRPr="00847591" w:rsidRDefault="00847591" w:rsidP="00847591">
      <w:pPr>
        <w:widowControl w:val="0"/>
        <w:numPr>
          <w:ilvl w:val="0"/>
          <w:numId w:val="20"/>
        </w:numPr>
        <w:tabs>
          <w:tab w:val="left" w:pos="839"/>
        </w:tabs>
        <w:spacing w:after="0" w:line="207" w:lineRule="exact"/>
        <w:rPr>
          <w:rFonts w:ascii="Arial" w:eastAsia="Arial" w:hAnsi="Arial" w:cs="Arial"/>
          <w:sz w:val="18"/>
          <w:szCs w:val="18"/>
        </w:rPr>
      </w:pPr>
      <w:r w:rsidRPr="00847591">
        <w:rPr>
          <w:rFonts w:ascii="Arial" w:eastAsia="Arial" w:hAnsi="Arial" w:cs="Arial"/>
          <w:sz w:val="18"/>
          <w:szCs w:val="18"/>
          <w:u w:val="single" w:color="000000"/>
        </w:rPr>
        <w:t>Oprema:</w:t>
      </w:r>
    </w:p>
    <w:p w14:paraId="0D956B0A" w14:textId="77777777" w:rsidR="00847591" w:rsidRPr="00847591" w:rsidRDefault="00847591" w:rsidP="00847591">
      <w:pPr>
        <w:widowControl w:val="0"/>
        <w:numPr>
          <w:ilvl w:val="1"/>
          <w:numId w:val="20"/>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1000ml</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7"/>
          <w:sz w:val="18"/>
          <w:szCs w:val="18"/>
        </w:rPr>
        <w:t xml:space="preserve"> </w:t>
      </w:r>
      <w:r w:rsidRPr="00847591">
        <w:rPr>
          <w:rFonts w:ascii="Arial" w:eastAsia="Arial" w:hAnsi="Arial" w:cs="Arial"/>
          <w:sz w:val="18"/>
          <w:szCs w:val="18"/>
        </w:rPr>
        <w:t>z</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razpršilnikom</w:t>
      </w:r>
    </w:p>
    <w:p w14:paraId="38382418" w14:textId="77777777" w:rsidR="00847591" w:rsidRPr="00847591" w:rsidRDefault="00847591" w:rsidP="00847591">
      <w:pPr>
        <w:widowControl w:val="0"/>
        <w:numPr>
          <w:ilvl w:val="1"/>
          <w:numId w:val="20"/>
        </w:numPr>
        <w:tabs>
          <w:tab w:val="left" w:pos="1559"/>
        </w:tabs>
        <w:spacing w:after="0" w:line="206" w:lineRule="exact"/>
        <w:rPr>
          <w:rFonts w:ascii="Arial" w:eastAsia="Arial" w:hAnsi="Arial" w:cs="Arial"/>
          <w:sz w:val="18"/>
          <w:szCs w:val="18"/>
        </w:rPr>
      </w:pPr>
      <w:r w:rsidRPr="00847591">
        <w:rPr>
          <w:rFonts w:ascii="Arial" w:eastAsia="Arial" w:hAnsi="Arial" w:cs="Arial"/>
          <w:sz w:val="18"/>
          <w:szCs w:val="18"/>
        </w:rPr>
        <w:t>Brez</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potisnega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plina</w:t>
      </w:r>
    </w:p>
    <w:p w14:paraId="5CCD6ECE" w14:textId="77777777" w:rsidR="00847591" w:rsidRPr="00847591" w:rsidRDefault="00847591" w:rsidP="00847591">
      <w:pPr>
        <w:widowControl w:val="0"/>
        <w:numPr>
          <w:ilvl w:val="1"/>
          <w:numId w:val="20"/>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8"/>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trojno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neprašno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ovojnino</w:t>
      </w:r>
    </w:p>
    <w:p w14:paraId="5020B69E" w14:textId="77777777" w:rsidR="00847591" w:rsidRPr="00847591" w:rsidRDefault="00847591" w:rsidP="00847591">
      <w:pPr>
        <w:widowControl w:val="0"/>
        <w:numPr>
          <w:ilvl w:val="1"/>
          <w:numId w:val="20"/>
        </w:numPr>
        <w:tabs>
          <w:tab w:val="left" w:pos="1559"/>
        </w:tabs>
        <w:spacing w:after="0" w:line="240" w:lineRule="auto"/>
        <w:ind w:right="185"/>
        <w:rPr>
          <w:rFonts w:ascii="Arial" w:eastAsia="Arial" w:hAnsi="Arial" w:cs="Arial"/>
          <w:sz w:val="18"/>
          <w:szCs w:val="18"/>
        </w:rPr>
      </w:pPr>
      <w:r w:rsidRPr="00847591">
        <w:rPr>
          <w:rFonts w:ascii="Arial" w:eastAsia="Arial" w:hAnsi="Arial" w:cs="Arial"/>
          <w:spacing w:val="-1"/>
          <w:sz w:val="18"/>
          <w:szCs w:val="18"/>
        </w:rPr>
        <w:lastRenderedPageBreak/>
        <w:t>Plastenka</w:t>
      </w:r>
      <w:r w:rsidRPr="00847591">
        <w:rPr>
          <w:rFonts w:ascii="Arial" w:eastAsia="Arial" w:hAnsi="Arial" w:cs="Arial"/>
          <w:spacing w:val="40"/>
          <w:sz w:val="18"/>
          <w:szCs w:val="18"/>
        </w:rPr>
        <w:t xml:space="preserve"> </w:t>
      </w:r>
      <w:r w:rsidRPr="00847591">
        <w:rPr>
          <w:rFonts w:ascii="Arial" w:eastAsia="Arial" w:hAnsi="Arial" w:cs="Arial"/>
          <w:sz w:val="18"/>
          <w:szCs w:val="18"/>
        </w:rPr>
        <w:t>z</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zagotavljati</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sterilnost</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vsebine</w:t>
      </w:r>
      <w:r w:rsidRPr="00847591">
        <w:rPr>
          <w:rFonts w:ascii="Arial" w:eastAsia="Arial" w:hAnsi="Arial" w:cs="Arial"/>
          <w:spacing w:val="38"/>
          <w:sz w:val="18"/>
          <w:szCs w:val="18"/>
        </w:rPr>
        <w:t xml:space="preserve"> </w:t>
      </w:r>
      <w:r w:rsidRPr="00847591">
        <w:rPr>
          <w:rFonts w:ascii="Arial" w:eastAsia="Arial" w:hAnsi="Arial" w:cs="Arial"/>
          <w:sz w:val="18"/>
          <w:szCs w:val="18"/>
        </w:rPr>
        <w:t>med</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uporabo</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še</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najmanj</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tri</w:t>
      </w:r>
      <w:r w:rsidRPr="00847591">
        <w:rPr>
          <w:rFonts w:ascii="Arial" w:eastAsia="Arial" w:hAnsi="Arial" w:cs="Arial"/>
          <w:spacing w:val="83"/>
          <w:w w:val="99"/>
          <w:sz w:val="18"/>
          <w:szCs w:val="18"/>
        </w:rPr>
        <w:t xml:space="preserve"> </w:t>
      </w:r>
      <w:r w:rsidRPr="00847591">
        <w:rPr>
          <w:rFonts w:ascii="Arial" w:eastAsia="Arial" w:hAnsi="Arial" w:cs="Arial"/>
          <w:sz w:val="18"/>
          <w:szCs w:val="18"/>
        </w:rPr>
        <w:t>mesece</w:t>
      </w:r>
      <w:r w:rsidRPr="00847591">
        <w:rPr>
          <w:rFonts w:ascii="Arial" w:eastAsia="Arial" w:hAnsi="Arial" w:cs="Arial"/>
          <w:spacing w:val="-9"/>
          <w:sz w:val="18"/>
          <w:szCs w:val="18"/>
        </w:rPr>
        <w:t xml:space="preserve"> </w:t>
      </w:r>
      <w:r w:rsidRPr="00847591">
        <w:rPr>
          <w:rFonts w:ascii="Arial" w:eastAsia="Arial" w:hAnsi="Arial" w:cs="Arial"/>
          <w:sz w:val="18"/>
          <w:szCs w:val="18"/>
        </w:rPr>
        <w:t>od</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začetka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uporabe</w:t>
      </w:r>
    </w:p>
    <w:p w14:paraId="120AA6D0" w14:textId="77777777" w:rsidR="00847591" w:rsidRPr="00847591" w:rsidRDefault="00847591" w:rsidP="00847591">
      <w:pPr>
        <w:spacing w:after="0"/>
        <w:rPr>
          <w:rFonts w:ascii="Arial" w:eastAsia="Arial" w:hAnsi="Arial" w:cs="Arial"/>
          <w:sz w:val="18"/>
          <w:szCs w:val="18"/>
        </w:rPr>
      </w:pPr>
    </w:p>
    <w:p w14:paraId="3DAE441E" w14:textId="77777777" w:rsidR="00847591" w:rsidRPr="00847591" w:rsidRDefault="00847591" w:rsidP="00847591">
      <w:pPr>
        <w:keepNext/>
        <w:widowControl w:val="0"/>
        <w:numPr>
          <w:ilvl w:val="2"/>
          <w:numId w:val="22"/>
        </w:numPr>
        <w:tabs>
          <w:tab w:val="left" w:pos="642"/>
        </w:tabs>
        <w:spacing w:after="0" w:line="240" w:lineRule="auto"/>
        <w:ind w:hanging="523"/>
        <w:outlineLvl w:val="0"/>
        <w:rPr>
          <w:rFonts w:ascii="Arial" w:eastAsia="Aptos Display" w:hAnsi="Arial" w:cs="Arial"/>
          <w:b/>
          <w:bCs/>
          <w:sz w:val="18"/>
          <w:szCs w:val="18"/>
        </w:rPr>
      </w:pPr>
      <w:r w:rsidRPr="00847591">
        <w:rPr>
          <w:rFonts w:ascii="Arial" w:eastAsia="Aptos Display" w:hAnsi="Arial" w:cs="Arial"/>
          <w:spacing w:val="-1"/>
          <w:sz w:val="18"/>
          <w:szCs w:val="18"/>
        </w:rPr>
        <w:t>Sterilne</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v</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dozi,</w:t>
      </w:r>
      <w:r w:rsidRPr="00847591">
        <w:rPr>
          <w:rFonts w:ascii="Arial" w:eastAsia="Aptos Display" w:hAnsi="Arial" w:cs="Arial"/>
          <w:spacing w:val="-7"/>
          <w:sz w:val="18"/>
          <w:szCs w:val="18"/>
        </w:rPr>
        <w:t xml:space="preserve"> </w:t>
      </w:r>
      <w:r w:rsidRPr="00847591">
        <w:rPr>
          <w:rFonts w:ascii="Arial" w:eastAsia="Aptos Display" w:hAnsi="Arial" w:cs="Arial"/>
          <w:spacing w:val="-1"/>
          <w:sz w:val="18"/>
          <w:szCs w:val="18"/>
        </w:rPr>
        <w:t>prepojene</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z</w:t>
      </w:r>
      <w:r w:rsidRPr="00847591">
        <w:rPr>
          <w:rFonts w:ascii="Arial" w:eastAsia="Aptos Display" w:hAnsi="Arial" w:cs="Arial"/>
          <w:spacing w:val="-6"/>
          <w:sz w:val="18"/>
          <w:szCs w:val="18"/>
        </w:rPr>
        <w:t xml:space="preserve"> </w:t>
      </w:r>
      <w:r w:rsidRPr="00847591">
        <w:rPr>
          <w:rFonts w:ascii="Arial" w:eastAsia="Aptos Display" w:hAnsi="Arial" w:cs="Arial"/>
          <w:spacing w:val="-1"/>
          <w:sz w:val="18"/>
          <w:szCs w:val="18"/>
        </w:rPr>
        <w:t>denaturianim</w:t>
      </w:r>
      <w:r w:rsidRPr="00847591">
        <w:rPr>
          <w:rFonts w:ascii="Arial" w:eastAsia="Aptos Display" w:hAnsi="Arial" w:cs="Arial"/>
          <w:spacing w:val="-4"/>
          <w:sz w:val="18"/>
          <w:szCs w:val="18"/>
        </w:rPr>
        <w:t xml:space="preserve"> </w:t>
      </w:r>
      <w:r w:rsidRPr="00847591">
        <w:rPr>
          <w:rFonts w:ascii="Arial" w:eastAsia="Aptos Display" w:hAnsi="Arial" w:cs="Arial"/>
          <w:spacing w:val="-1"/>
          <w:sz w:val="18"/>
          <w:szCs w:val="18"/>
        </w:rPr>
        <w:t>etanolom</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70%v/v,</w:t>
      </w:r>
      <w:r w:rsidRPr="00847591">
        <w:rPr>
          <w:rFonts w:ascii="Arial" w:eastAsia="Aptos Display" w:hAnsi="Arial" w:cs="Arial"/>
          <w:spacing w:val="-5"/>
          <w:sz w:val="18"/>
          <w:szCs w:val="18"/>
        </w:rPr>
        <w:t xml:space="preserve"> </w:t>
      </w:r>
      <w:r w:rsidRPr="00847591">
        <w:rPr>
          <w:rFonts w:ascii="Arial" w:eastAsia="Aptos Display" w:hAnsi="Arial" w:cs="Arial"/>
          <w:spacing w:val="-1"/>
          <w:sz w:val="18"/>
          <w:szCs w:val="18"/>
        </w:rPr>
        <w:t>brez</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spor</w:t>
      </w:r>
    </w:p>
    <w:p w14:paraId="61780278" w14:textId="77777777" w:rsidR="00847591" w:rsidRPr="00847591" w:rsidRDefault="00847591" w:rsidP="00847591">
      <w:pPr>
        <w:spacing w:after="0"/>
        <w:rPr>
          <w:rFonts w:ascii="Arial" w:eastAsia="Arial" w:hAnsi="Arial" w:cs="Arial"/>
          <w:b/>
          <w:bCs/>
          <w:sz w:val="18"/>
          <w:szCs w:val="18"/>
        </w:rPr>
      </w:pPr>
    </w:p>
    <w:p w14:paraId="5403B20C" w14:textId="77777777" w:rsidR="00847591" w:rsidRPr="00847591" w:rsidRDefault="00847591" w:rsidP="00847591">
      <w:pPr>
        <w:widowControl w:val="0"/>
        <w:numPr>
          <w:ilvl w:val="3"/>
          <w:numId w:val="22"/>
        </w:numPr>
        <w:tabs>
          <w:tab w:val="left" w:pos="839"/>
        </w:tabs>
        <w:spacing w:after="0" w:line="207" w:lineRule="exact"/>
        <w:ind w:left="838"/>
        <w:rPr>
          <w:rFonts w:ascii="Arial" w:eastAsia="Arial" w:hAnsi="Arial" w:cs="Arial"/>
          <w:sz w:val="18"/>
          <w:szCs w:val="18"/>
        </w:rPr>
      </w:pPr>
      <w:r w:rsidRPr="00847591">
        <w:rPr>
          <w:rFonts w:ascii="Arial" w:eastAsia="Arial" w:hAnsi="Arial" w:cs="Arial"/>
          <w:spacing w:val="-1"/>
          <w:sz w:val="18"/>
          <w:szCs w:val="18"/>
          <w:u w:val="single" w:color="000000"/>
        </w:rPr>
        <w:t>Zahteve</w:t>
      </w:r>
      <w:r w:rsidRPr="00847591">
        <w:rPr>
          <w:rFonts w:ascii="Arial" w:eastAsia="Arial" w:hAnsi="Arial" w:cs="Arial"/>
          <w:spacing w:val="-1"/>
          <w:sz w:val="18"/>
          <w:szCs w:val="18"/>
        </w:rPr>
        <w:t>:</w:t>
      </w:r>
    </w:p>
    <w:p w14:paraId="2CD26B40" w14:textId="77777777" w:rsidR="00847591" w:rsidRPr="00847591" w:rsidRDefault="00847591" w:rsidP="00847591">
      <w:pPr>
        <w:widowControl w:val="0"/>
        <w:numPr>
          <w:ilvl w:val="4"/>
          <w:numId w:val="22"/>
        </w:numPr>
        <w:tabs>
          <w:tab w:val="left" w:pos="1379"/>
        </w:tabs>
        <w:spacing w:after="0" w:line="240" w:lineRule="auto"/>
        <w:ind w:left="1378" w:right="185"/>
        <w:rPr>
          <w:rFonts w:ascii="Arial" w:eastAsia="Arial" w:hAnsi="Arial" w:cs="Arial"/>
          <w:sz w:val="18"/>
          <w:szCs w:val="18"/>
        </w:rPr>
      </w:pPr>
      <w:r w:rsidRPr="00847591">
        <w:rPr>
          <w:rFonts w:ascii="Arial" w:eastAsia="Arial" w:hAnsi="Arial" w:cs="Arial"/>
          <w:sz w:val="18"/>
          <w:szCs w:val="18"/>
        </w:rPr>
        <w:t>bele</w:t>
      </w:r>
      <w:r w:rsidRPr="00847591">
        <w:rPr>
          <w:rFonts w:ascii="Arial" w:eastAsia="Arial" w:hAnsi="Arial" w:cs="Arial"/>
          <w:spacing w:val="-7"/>
          <w:sz w:val="18"/>
          <w:szCs w:val="18"/>
        </w:rPr>
        <w:t xml:space="preserve"> </w:t>
      </w:r>
      <w:r w:rsidRPr="00847591">
        <w:rPr>
          <w:rFonts w:ascii="Arial" w:eastAsia="Arial" w:hAnsi="Arial" w:cs="Arial"/>
          <w:sz w:val="18"/>
          <w:szCs w:val="18"/>
        </w:rPr>
        <w:t>krpice,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prepojene</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sterilnim</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denaturiranim</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etanolom</w:t>
      </w:r>
      <w:r w:rsidRPr="00847591">
        <w:rPr>
          <w:rFonts w:ascii="Arial" w:eastAsia="Arial" w:hAnsi="Arial" w:cs="Arial"/>
          <w:spacing w:val="42"/>
          <w:sz w:val="18"/>
          <w:szCs w:val="18"/>
        </w:rPr>
        <w:t xml:space="preserve"> </w:t>
      </w:r>
      <w:r w:rsidRPr="00847591">
        <w:rPr>
          <w:rFonts w:ascii="Arial" w:eastAsia="Arial" w:hAnsi="Arial" w:cs="Arial"/>
          <w:spacing w:val="-2"/>
          <w:sz w:val="18"/>
          <w:szCs w:val="18"/>
        </w:rPr>
        <w:t>70%v/v,</w:t>
      </w:r>
      <w:r w:rsidRPr="00847591">
        <w:rPr>
          <w:rFonts w:ascii="Arial" w:eastAsia="Arial" w:hAnsi="Arial" w:cs="Arial"/>
          <w:spacing w:val="-5"/>
          <w:sz w:val="18"/>
          <w:szCs w:val="18"/>
        </w:rPr>
        <w:t xml:space="preserve"> </w:t>
      </w:r>
      <w:r w:rsidRPr="00847591">
        <w:rPr>
          <w:rFonts w:ascii="Arial" w:eastAsia="Arial" w:hAnsi="Arial" w:cs="Arial"/>
          <w:sz w:val="18"/>
          <w:szCs w:val="18"/>
        </w:rPr>
        <w:t>ki</w:t>
      </w:r>
      <w:r w:rsidRPr="00847591">
        <w:rPr>
          <w:rFonts w:ascii="Arial" w:eastAsia="Arial" w:hAnsi="Arial" w:cs="Arial"/>
          <w:spacing w:val="75"/>
          <w:w w:val="99"/>
          <w:sz w:val="18"/>
          <w:szCs w:val="18"/>
        </w:rPr>
        <w:t xml:space="preserve"> </w:t>
      </w:r>
      <w:r w:rsidRPr="00847591">
        <w:rPr>
          <w:rFonts w:ascii="Arial" w:eastAsia="Arial" w:hAnsi="Arial" w:cs="Arial"/>
          <w:sz w:val="18"/>
          <w:szCs w:val="18"/>
        </w:rPr>
        <w:t>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razredčenim</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prečiščeno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filtriran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filter</w:t>
      </w:r>
    </w:p>
    <w:p w14:paraId="1F693784" w14:textId="77777777" w:rsidR="00847591" w:rsidRPr="00847591" w:rsidRDefault="00847591" w:rsidP="00847591">
      <w:pPr>
        <w:widowControl w:val="0"/>
        <w:numPr>
          <w:ilvl w:val="4"/>
          <w:numId w:val="22"/>
        </w:numPr>
        <w:tabs>
          <w:tab w:val="left" w:pos="1379"/>
        </w:tabs>
        <w:spacing w:after="0" w:line="207" w:lineRule="exact"/>
        <w:ind w:left="1378"/>
        <w:rPr>
          <w:rFonts w:ascii="Arial" w:eastAsia="Arial" w:hAnsi="Arial" w:cs="Arial"/>
          <w:sz w:val="18"/>
          <w:szCs w:val="18"/>
        </w:rPr>
      </w:pPr>
      <w:r w:rsidRPr="00847591">
        <w:rPr>
          <w:rFonts w:ascii="Arial" w:eastAsia="Arial" w:hAnsi="Arial" w:cs="Arial"/>
          <w:spacing w:val="-1"/>
          <w:sz w:val="18"/>
          <w:szCs w:val="18"/>
        </w:rPr>
        <w:t>Dimenzija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krpice: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20-25</w:t>
      </w:r>
      <w:r w:rsidRPr="00847591">
        <w:rPr>
          <w:rFonts w:ascii="Arial" w:eastAsia="Arial" w:hAnsi="Arial" w:cs="Arial"/>
          <w:spacing w:val="-6"/>
          <w:sz w:val="18"/>
          <w:szCs w:val="18"/>
        </w:rPr>
        <w:t xml:space="preserve"> </w:t>
      </w:r>
      <w:r w:rsidRPr="00847591">
        <w:rPr>
          <w:rFonts w:ascii="Arial" w:eastAsia="Arial" w:hAnsi="Arial" w:cs="Arial"/>
          <w:sz w:val="18"/>
          <w:szCs w:val="18"/>
        </w:rPr>
        <w:t>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5"/>
          <w:sz w:val="18"/>
          <w:szCs w:val="18"/>
        </w:rPr>
        <w:t xml:space="preserve"> </w:t>
      </w:r>
      <w:r w:rsidRPr="00847591">
        <w:rPr>
          <w:rFonts w:ascii="Arial" w:eastAsia="Arial" w:hAnsi="Arial" w:cs="Arial"/>
          <w:sz w:val="18"/>
          <w:szCs w:val="18"/>
        </w:rPr>
        <w:t>20-</w:t>
      </w:r>
      <w:r w:rsidRPr="00847591">
        <w:rPr>
          <w:rFonts w:ascii="Arial" w:eastAsia="Arial" w:hAnsi="Arial" w:cs="Arial"/>
          <w:spacing w:val="-4"/>
          <w:sz w:val="18"/>
          <w:szCs w:val="18"/>
        </w:rPr>
        <w:t xml:space="preserve"> </w:t>
      </w:r>
      <w:r w:rsidRPr="00847591">
        <w:rPr>
          <w:rFonts w:ascii="Arial" w:eastAsia="Arial" w:hAnsi="Arial" w:cs="Arial"/>
          <w:sz w:val="18"/>
          <w:szCs w:val="18"/>
        </w:rPr>
        <w:t>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cm,</w:t>
      </w:r>
    </w:p>
    <w:p w14:paraId="22837E73" w14:textId="77777777" w:rsidR="00847591" w:rsidRPr="00847591" w:rsidRDefault="00847591" w:rsidP="00847591">
      <w:pPr>
        <w:widowControl w:val="0"/>
        <w:numPr>
          <w:ilvl w:val="4"/>
          <w:numId w:val="22"/>
        </w:numPr>
        <w:tabs>
          <w:tab w:val="left" w:pos="1379"/>
        </w:tabs>
        <w:spacing w:after="0" w:line="206" w:lineRule="exact"/>
        <w:ind w:left="137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2996BDCC" w14:textId="77777777" w:rsidR="00847591" w:rsidRPr="00847591" w:rsidRDefault="00847591" w:rsidP="00847591">
      <w:pPr>
        <w:widowControl w:val="0"/>
        <w:numPr>
          <w:ilvl w:val="4"/>
          <w:numId w:val="22"/>
        </w:numPr>
        <w:tabs>
          <w:tab w:val="left" w:pos="1379"/>
        </w:tabs>
        <w:spacing w:after="0" w:line="207" w:lineRule="exact"/>
        <w:ind w:left="137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7"/>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16FC018B" w14:textId="77777777" w:rsidR="00847591" w:rsidRPr="00847591" w:rsidRDefault="00847591" w:rsidP="00847591">
      <w:pPr>
        <w:spacing w:after="0"/>
        <w:rPr>
          <w:rFonts w:ascii="Arial" w:eastAsia="Arial" w:hAnsi="Arial" w:cs="Arial"/>
          <w:sz w:val="18"/>
          <w:szCs w:val="18"/>
        </w:rPr>
      </w:pPr>
    </w:p>
    <w:p w14:paraId="5CD40171" w14:textId="77777777" w:rsidR="00847591" w:rsidRPr="00847591" w:rsidRDefault="00847591" w:rsidP="00847591">
      <w:pPr>
        <w:widowControl w:val="0"/>
        <w:numPr>
          <w:ilvl w:val="3"/>
          <w:numId w:val="22"/>
        </w:numPr>
        <w:tabs>
          <w:tab w:val="left" w:pos="839"/>
        </w:tabs>
        <w:spacing w:after="0" w:line="207" w:lineRule="exact"/>
        <w:ind w:left="838"/>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4C4844FC" w14:textId="77777777" w:rsidR="00847591" w:rsidRPr="00847591" w:rsidRDefault="00847591" w:rsidP="00847591">
      <w:pPr>
        <w:widowControl w:val="0"/>
        <w:numPr>
          <w:ilvl w:val="4"/>
          <w:numId w:val="22"/>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0B8B57D5" w14:textId="77777777" w:rsidR="00847591" w:rsidRPr="00847591" w:rsidRDefault="00847591" w:rsidP="00847591">
      <w:pPr>
        <w:widowControl w:val="0"/>
        <w:numPr>
          <w:ilvl w:val="4"/>
          <w:numId w:val="22"/>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8"/>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7BB54983" w14:textId="77777777" w:rsidR="00847591" w:rsidRPr="00847591" w:rsidRDefault="00847591" w:rsidP="00847591">
      <w:pPr>
        <w:spacing w:after="0"/>
        <w:rPr>
          <w:rFonts w:ascii="Arial" w:eastAsia="Arial" w:hAnsi="Arial" w:cs="Arial"/>
          <w:sz w:val="18"/>
          <w:szCs w:val="18"/>
        </w:rPr>
      </w:pPr>
    </w:p>
    <w:p w14:paraId="74D21D33" w14:textId="77777777" w:rsidR="00847591" w:rsidRPr="00847591" w:rsidRDefault="00847591" w:rsidP="00847591">
      <w:pPr>
        <w:widowControl w:val="0"/>
        <w:numPr>
          <w:ilvl w:val="3"/>
          <w:numId w:val="22"/>
        </w:numPr>
        <w:tabs>
          <w:tab w:val="left" w:pos="839"/>
        </w:tabs>
        <w:spacing w:after="0" w:line="240" w:lineRule="auto"/>
        <w:ind w:left="838"/>
        <w:rPr>
          <w:rFonts w:ascii="Arial" w:eastAsia="Arial" w:hAnsi="Arial" w:cs="Arial"/>
          <w:sz w:val="18"/>
          <w:szCs w:val="18"/>
        </w:rPr>
      </w:pPr>
      <w:r w:rsidRPr="00847591">
        <w:rPr>
          <w:rFonts w:ascii="Arial" w:eastAsia="Arial" w:hAnsi="Arial" w:cs="Arial"/>
          <w:sz w:val="18"/>
          <w:szCs w:val="18"/>
          <w:u w:val="single" w:color="000000"/>
        </w:rPr>
        <w:t>Oprema:</w:t>
      </w:r>
    </w:p>
    <w:p w14:paraId="3BB71C0C" w14:textId="77777777" w:rsidR="00847591" w:rsidRPr="00847591" w:rsidRDefault="00847591" w:rsidP="00847591">
      <w:pPr>
        <w:widowControl w:val="0"/>
        <w:numPr>
          <w:ilvl w:val="4"/>
          <w:numId w:val="22"/>
        </w:numPr>
        <w:tabs>
          <w:tab w:val="left" w:pos="839"/>
        </w:tabs>
        <w:spacing w:after="0" w:line="240" w:lineRule="auto"/>
        <w:rPr>
          <w:rFonts w:ascii="Arial" w:eastAsia="Arial" w:hAnsi="Arial" w:cs="Arial"/>
          <w:sz w:val="18"/>
          <w:szCs w:val="18"/>
        </w:rPr>
      </w:pPr>
      <w:r w:rsidRPr="00847591">
        <w:rPr>
          <w:rFonts w:ascii="Arial" w:eastAsia="Arial" w:hAnsi="Arial" w:cs="Arial"/>
          <w:sz w:val="18"/>
          <w:szCs w:val="18"/>
        </w:rPr>
        <w:t>pakirano do 100 krpic v dozi</w:t>
      </w:r>
    </w:p>
    <w:p w14:paraId="7ABBCF33" w14:textId="77777777" w:rsidR="00847591" w:rsidRPr="00847591" w:rsidRDefault="00847591" w:rsidP="00847591">
      <w:pPr>
        <w:widowControl w:val="0"/>
        <w:numPr>
          <w:ilvl w:val="4"/>
          <w:numId w:val="22"/>
        </w:numPr>
        <w:tabs>
          <w:tab w:val="left" w:pos="839"/>
        </w:tabs>
        <w:spacing w:after="0" w:line="240" w:lineRule="auto"/>
        <w:rPr>
          <w:rFonts w:ascii="Arial" w:eastAsia="Arial" w:hAnsi="Arial" w:cs="Arial"/>
          <w:sz w:val="18"/>
          <w:szCs w:val="18"/>
        </w:rPr>
      </w:pPr>
      <w:r w:rsidRPr="00847591">
        <w:rPr>
          <w:rFonts w:ascii="Arial" w:eastAsia="Arial" w:hAnsi="Arial" w:cs="Arial"/>
          <w:sz w:val="18"/>
          <w:szCs w:val="18"/>
        </w:rPr>
        <w:t>vsaka doza mora biti sterilno pakirana v dvojno ovojnino</w:t>
      </w:r>
    </w:p>
    <w:p w14:paraId="1208C560" w14:textId="77777777" w:rsidR="00847591" w:rsidRPr="00847591" w:rsidRDefault="00847591" w:rsidP="00847591">
      <w:pPr>
        <w:widowControl w:val="0"/>
        <w:tabs>
          <w:tab w:val="left" w:pos="839"/>
        </w:tabs>
        <w:spacing w:after="0" w:line="240" w:lineRule="auto"/>
        <w:ind w:left="1198"/>
        <w:rPr>
          <w:rFonts w:ascii="Arial" w:eastAsia="Arial" w:hAnsi="Arial" w:cs="Arial"/>
          <w:sz w:val="18"/>
          <w:szCs w:val="18"/>
        </w:rPr>
      </w:pPr>
    </w:p>
    <w:p w14:paraId="7588B270" w14:textId="77777777" w:rsidR="00847591" w:rsidRPr="00847591" w:rsidRDefault="00847591" w:rsidP="00847591">
      <w:pPr>
        <w:keepNext/>
        <w:widowControl w:val="0"/>
        <w:numPr>
          <w:ilvl w:val="2"/>
          <w:numId w:val="22"/>
        </w:numPr>
        <w:tabs>
          <w:tab w:val="left" w:pos="642"/>
        </w:tabs>
        <w:spacing w:after="0" w:line="240" w:lineRule="auto"/>
        <w:ind w:hanging="523"/>
        <w:outlineLvl w:val="0"/>
        <w:rPr>
          <w:rFonts w:ascii="Arial" w:eastAsia="Aptos Display" w:hAnsi="Arial" w:cs="Arial"/>
          <w:b/>
          <w:bCs/>
          <w:sz w:val="18"/>
          <w:szCs w:val="18"/>
        </w:rPr>
      </w:pPr>
      <w:r w:rsidRPr="00847591">
        <w:rPr>
          <w:rFonts w:ascii="Arial" w:eastAsia="Aptos Display" w:hAnsi="Arial" w:cs="Arial"/>
          <w:spacing w:val="-1"/>
          <w:sz w:val="18"/>
          <w:szCs w:val="18"/>
        </w:rPr>
        <w:t>Sterilne</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6"/>
          <w:sz w:val="18"/>
          <w:szCs w:val="18"/>
        </w:rPr>
        <w:t xml:space="preserve"> </w:t>
      </w:r>
      <w:r w:rsidRPr="00847591">
        <w:rPr>
          <w:rFonts w:ascii="Arial" w:eastAsia="Aptos Display" w:hAnsi="Arial" w:cs="Arial"/>
          <w:sz w:val="18"/>
          <w:szCs w:val="18"/>
        </w:rPr>
        <w:t>v</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dozi,</w:t>
      </w:r>
      <w:r w:rsidRPr="00847591">
        <w:rPr>
          <w:rFonts w:ascii="Arial" w:eastAsia="Aptos Display" w:hAnsi="Arial" w:cs="Arial"/>
          <w:spacing w:val="-6"/>
          <w:sz w:val="18"/>
          <w:szCs w:val="18"/>
        </w:rPr>
        <w:t xml:space="preserve"> </w:t>
      </w:r>
      <w:r w:rsidRPr="00847591">
        <w:rPr>
          <w:rFonts w:ascii="Arial" w:eastAsia="Aptos Display" w:hAnsi="Arial" w:cs="Arial"/>
          <w:spacing w:val="-1"/>
          <w:sz w:val="18"/>
          <w:szCs w:val="18"/>
        </w:rPr>
        <w:t>prepojene</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z</w:t>
      </w:r>
      <w:r w:rsidRPr="00847591">
        <w:rPr>
          <w:rFonts w:ascii="Arial" w:eastAsia="Aptos Display" w:hAnsi="Arial" w:cs="Arial"/>
          <w:spacing w:val="-6"/>
          <w:sz w:val="18"/>
          <w:szCs w:val="18"/>
        </w:rPr>
        <w:t xml:space="preserve"> </w:t>
      </w:r>
      <w:r w:rsidRPr="00847591">
        <w:rPr>
          <w:rFonts w:ascii="Arial" w:eastAsia="Aptos Display" w:hAnsi="Arial" w:cs="Arial"/>
          <w:spacing w:val="-1"/>
          <w:sz w:val="18"/>
          <w:szCs w:val="18"/>
        </w:rPr>
        <w:t>izopropilnim</w:t>
      </w:r>
      <w:r w:rsidRPr="00847591">
        <w:rPr>
          <w:rFonts w:ascii="Arial" w:eastAsia="Aptos Display" w:hAnsi="Arial" w:cs="Arial"/>
          <w:spacing w:val="-3"/>
          <w:sz w:val="18"/>
          <w:szCs w:val="18"/>
        </w:rPr>
        <w:t xml:space="preserve"> </w:t>
      </w:r>
      <w:r w:rsidRPr="00847591">
        <w:rPr>
          <w:rFonts w:ascii="Arial" w:eastAsia="Aptos Display" w:hAnsi="Arial" w:cs="Arial"/>
          <w:spacing w:val="-1"/>
          <w:sz w:val="18"/>
          <w:szCs w:val="18"/>
        </w:rPr>
        <w:t>alkoholom</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70%v/v,</w:t>
      </w:r>
      <w:r w:rsidRPr="00847591">
        <w:rPr>
          <w:rFonts w:ascii="Arial" w:eastAsia="Aptos Display" w:hAnsi="Arial" w:cs="Arial"/>
          <w:spacing w:val="42"/>
          <w:sz w:val="18"/>
          <w:szCs w:val="18"/>
        </w:rPr>
        <w:t xml:space="preserve"> </w:t>
      </w:r>
      <w:r w:rsidRPr="00847591">
        <w:rPr>
          <w:rFonts w:ascii="Arial" w:eastAsia="Aptos Display" w:hAnsi="Arial" w:cs="Arial"/>
          <w:spacing w:val="-1"/>
          <w:sz w:val="18"/>
          <w:szCs w:val="18"/>
        </w:rPr>
        <w:t>brez</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spor</w:t>
      </w:r>
    </w:p>
    <w:p w14:paraId="1832663B" w14:textId="77777777" w:rsidR="00847591" w:rsidRPr="00847591" w:rsidRDefault="00847591" w:rsidP="00847591">
      <w:pPr>
        <w:spacing w:after="0"/>
        <w:rPr>
          <w:rFonts w:ascii="Arial" w:eastAsia="Arial" w:hAnsi="Arial" w:cs="Arial"/>
          <w:b/>
          <w:bCs/>
          <w:sz w:val="18"/>
          <w:szCs w:val="18"/>
        </w:rPr>
      </w:pPr>
    </w:p>
    <w:p w14:paraId="60889C81" w14:textId="77777777" w:rsidR="00847591" w:rsidRPr="00847591" w:rsidRDefault="00847591" w:rsidP="00847591">
      <w:pPr>
        <w:widowControl w:val="0"/>
        <w:numPr>
          <w:ilvl w:val="0"/>
          <w:numId w:val="19"/>
        </w:numPr>
        <w:tabs>
          <w:tab w:val="left" w:pos="640"/>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Zahteve</w:t>
      </w:r>
      <w:r w:rsidRPr="00847591">
        <w:rPr>
          <w:rFonts w:ascii="Arial" w:eastAsia="Arial" w:hAnsi="Arial" w:cs="Arial"/>
          <w:spacing w:val="-1"/>
          <w:sz w:val="18"/>
          <w:szCs w:val="18"/>
        </w:rPr>
        <w:t>:</w:t>
      </w:r>
    </w:p>
    <w:p w14:paraId="73E8EE1B" w14:textId="77777777" w:rsidR="00847591" w:rsidRPr="00847591" w:rsidRDefault="00847591" w:rsidP="00847591">
      <w:pPr>
        <w:spacing w:after="0"/>
        <w:rPr>
          <w:rFonts w:ascii="Arial" w:eastAsia="Arial" w:hAnsi="Arial" w:cs="Arial"/>
          <w:sz w:val="18"/>
          <w:szCs w:val="18"/>
        </w:rPr>
      </w:pPr>
    </w:p>
    <w:p w14:paraId="4A037B91" w14:textId="77777777" w:rsidR="00847591" w:rsidRPr="00847591" w:rsidRDefault="00847591" w:rsidP="00847591">
      <w:pPr>
        <w:widowControl w:val="0"/>
        <w:numPr>
          <w:ilvl w:val="1"/>
          <w:numId w:val="19"/>
        </w:numPr>
        <w:tabs>
          <w:tab w:val="left" w:pos="1379"/>
        </w:tabs>
        <w:spacing w:after="0" w:line="240" w:lineRule="auto"/>
        <w:ind w:right="185"/>
        <w:rPr>
          <w:rFonts w:ascii="Arial" w:eastAsia="Arial" w:hAnsi="Arial" w:cs="Arial"/>
          <w:sz w:val="18"/>
          <w:szCs w:val="18"/>
        </w:rPr>
      </w:pPr>
      <w:r w:rsidRPr="00847591">
        <w:rPr>
          <w:rFonts w:ascii="Arial" w:eastAsia="Arial" w:hAnsi="Arial" w:cs="Arial"/>
          <w:sz w:val="18"/>
          <w:szCs w:val="18"/>
        </w:rPr>
        <w:t>bele</w:t>
      </w:r>
      <w:r w:rsidRPr="00847591">
        <w:rPr>
          <w:rFonts w:ascii="Arial" w:eastAsia="Arial" w:hAnsi="Arial" w:cs="Arial"/>
          <w:spacing w:val="-7"/>
          <w:sz w:val="18"/>
          <w:szCs w:val="18"/>
        </w:rPr>
        <w:t xml:space="preserve"> </w:t>
      </w:r>
      <w:r w:rsidRPr="00847591">
        <w:rPr>
          <w:rFonts w:ascii="Arial" w:eastAsia="Arial" w:hAnsi="Arial" w:cs="Arial"/>
          <w:sz w:val="18"/>
          <w:szCs w:val="18"/>
        </w:rPr>
        <w:t>krpice,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so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prepojene</w:t>
      </w:r>
      <w:r w:rsidRPr="00847591">
        <w:rPr>
          <w:rFonts w:ascii="Arial" w:eastAsia="Arial" w:hAnsi="Arial" w:cs="Arial"/>
          <w:spacing w:val="-7"/>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sterilnim</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izopropilnim</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alkoholom</w:t>
      </w:r>
      <w:r w:rsidRPr="00847591">
        <w:rPr>
          <w:rFonts w:ascii="Arial" w:eastAsia="Arial" w:hAnsi="Arial" w:cs="Arial"/>
          <w:spacing w:val="42"/>
          <w:sz w:val="18"/>
          <w:szCs w:val="18"/>
        </w:rPr>
        <w:t xml:space="preserve"> </w:t>
      </w:r>
      <w:r w:rsidRPr="00847591">
        <w:rPr>
          <w:rFonts w:ascii="Arial" w:eastAsia="Arial" w:hAnsi="Arial" w:cs="Arial"/>
          <w:spacing w:val="-2"/>
          <w:sz w:val="18"/>
          <w:szCs w:val="18"/>
        </w:rPr>
        <w:t>70%v/v,</w:t>
      </w:r>
      <w:r w:rsidRPr="00847591">
        <w:rPr>
          <w:rFonts w:ascii="Arial" w:eastAsia="Arial" w:hAnsi="Arial" w:cs="Arial"/>
          <w:spacing w:val="-4"/>
          <w:sz w:val="18"/>
          <w:szCs w:val="18"/>
        </w:rPr>
        <w:t xml:space="preserve"> </w:t>
      </w:r>
      <w:r w:rsidRPr="00847591">
        <w:rPr>
          <w:rFonts w:ascii="Arial" w:eastAsia="Arial" w:hAnsi="Arial" w:cs="Arial"/>
          <w:sz w:val="18"/>
          <w:szCs w:val="18"/>
        </w:rPr>
        <w:t>ki</w:t>
      </w:r>
      <w:r w:rsidRPr="00847591">
        <w:rPr>
          <w:rFonts w:ascii="Arial" w:eastAsia="Arial" w:hAnsi="Arial" w:cs="Arial"/>
          <w:spacing w:val="75"/>
          <w:w w:val="99"/>
          <w:sz w:val="18"/>
          <w:szCs w:val="18"/>
        </w:rPr>
        <w:t xml:space="preserve"> </w:t>
      </w:r>
      <w:r w:rsidRPr="00847591">
        <w:rPr>
          <w:rFonts w:ascii="Arial" w:eastAsia="Arial" w:hAnsi="Arial" w:cs="Arial"/>
          <w:sz w:val="18"/>
          <w:szCs w:val="18"/>
        </w:rPr>
        <w:t>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razredčenim</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prečiščeno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filtriran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filter</w:t>
      </w:r>
    </w:p>
    <w:p w14:paraId="02A849F6" w14:textId="77777777" w:rsidR="00847591" w:rsidRPr="00847591" w:rsidRDefault="00847591" w:rsidP="00847591">
      <w:pPr>
        <w:widowControl w:val="0"/>
        <w:numPr>
          <w:ilvl w:val="1"/>
          <w:numId w:val="19"/>
        </w:numPr>
        <w:tabs>
          <w:tab w:val="left" w:pos="1379"/>
        </w:tabs>
        <w:spacing w:after="0" w:line="207" w:lineRule="exact"/>
        <w:rPr>
          <w:rFonts w:ascii="Arial" w:eastAsia="Arial" w:hAnsi="Arial" w:cs="Arial"/>
          <w:sz w:val="18"/>
          <w:szCs w:val="18"/>
        </w:rPr>
      </w:pPr>
      <w:r w:rsidRPr="00847591">
        <w:rPr>
          <w:rFonts w:ascii="Arial" w:eastAsia="Arial" w:hAnsi="Arial" w:cs="Arial"/>
          <w:spacing w:val="-1"/>
          <w:sz w:val="18"/>
          <w:szCs w:val="18"/>
        </w:rPr>
        <w:t>Dimenzija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krpice: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20-25</w:t>
      </w:r>
      <w:r w:rsidRPr="00847591">
        <w:rPr>
          <w:rFonts w:ascii="Arial" w:eastAsia="Arial" w:hAnsi="Arial" w:cs="Arial"/>
          <w:spacing w:val="-6"/>
          <w:sz w:val="18"/>
          <w:szCs w:val="18"/>
        </w:rPr>
        <w:t xml:space="preserve"> </w:t>
      </w:r>
      <w:r w:rsidRPr="00847591">
        <w:rPr>
          <w:rFonts w:ascii="Arial" w:eastAsia="Arial" w:hAnsi="Arial" w:cs="Arial"/>
          <w:sz w:val="18"/>
          <w:szCs w:val="18"/>
        </w:rPr>
        <w:t>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5"/>
          <w:sz w:val="18"/>
          <w:szCs w:val="18"/>
        </w:rPr>
        <w:t xml:space="preserve"> </w:t>
      </w:r>
      <w:r w:rsidRPr="00847591">
        <w:rPr>
          <w:rFonts w:ascii="Arial" w:eastAsia="Arial" w:hAnsi="Arial" w:cs="Arial"/>
          <w:sz w:val="18"/>
          <w:szCs w:val="18"/>
        </w:rPr>
        <w:t>20-</w:t>
      </w:r>
      <w:r w:rsidRPr="00847591">
        <w:rPr>
          <w:rFonts w:ascii="Arial" w:eastAsia="Arial" w:hAnsi="Arial" w:cs="Arial"/>
          <w:spacing w:val="-4"/>
          <w:sz w:val="18"/>
          <w:szCs w:val="18"/>
        </w:rPr>
        <w:t xml:space="preserve"> </w:t>
      </w:r>
      <w:r w:rsidRPr="00847591">
        <w:rPr>
          <w:rFonts w:ascii="Arial" w:eastAsia="Arial" w:hAnsi="Arial" w:cs="Arial"/>
          <w:sz w:val="18"/>
          <w:szCs w:val="18"/>
        </w:rPr>
        <w:t>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cm,</w:t>
      </w:r>
    </w:p>
    <w:p w14:paraId="0D2A2582" w14:textId="77777777" w:rsidR="00847591" w:rsidRPr="00847591" w:rsidRDefault="00847591" w:rsidP="00847591">
      <w:pPr>
        <w:spacing w:after="0"/>
        <w:rPr>
          <w:rFonts w:ascii="Arial" w:eastAsia="Arial" w:hAnsi="Arial" w:cs="Arial"/>
          <w:sz w:val="18"/>
          <w:szCs w:val="18"/>
        </w:rPr>
      </w:pPr>
    </w:p>
    <w:p w14:paraId="24ED961E" w14:textId="77777777" w:rsidR="00847591" w:rsidRPr="00847591" w:rsidRDefault="00847591" w:rsidP="00847591">
      <w:pPr>
        <w:widowControl w:val="0"/>
        <w:numPr>
          <w:ilvl w:val="0"/>
          <w:numId w:val="19"/>
        </w:numPr>
        <w:tabs>
          <w:tab w:val="left" w:pos="640"/>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pacing w:val="-1"/>
          <w:sz w:val="18"/>
          <w:szCs w:val="18"/>
          <w:u w:val="single" w:color="000000"/>
        </w:rPr>
        <w:t>in</w:t>
      </w:r>
      <w:r w:rsidRPr="00847591">
        <w:rPr>
          <w:rFonts w:ascii="Arial" w:eastAsia="Arial" w:hAnsi="Arial" w:cs="Arial"/>
          <w:spacing w:val="-7"/>
          <w:sz w:val="18"/>
          <w:szCs w:val="18"/>
          <w:u w:val="single" w:color="000000"/>
        </w:rPr>
        <w:t xml:space="preserve"> </w:t>
      </w:r>
      <w:r w:rsidRPr="00847591">
        <w:rPr>
          <w:rFonts w:ascii="Arial" w:eastAsia="Arial" w:hAnsi="Arial" w:cs="Arial"/>
          <w:spacing w:val="-1"/>
          <w:sz w:val="18"/>
          <w:szCs w:val="18"/>
          <w:u w:val="single" w:color="000000"/>
        </w:rPr>
        <w:t>testiranje:</w:t>
      </w:r>
    </w:p>
    <w:p w14:paraId="49A4B59C" w14:textId="77777777" w:rsidR="00847591" w:rsidRPr="00847591" w:rsidRDefault="00847591" w:rsidP="00847591">
      <w:pPr>
        <w:widowControl w:val="0"/>
        <w:numPr>
          <w:ilvl w:val="1"/>
          <w:numId w:val="19"/>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4ED7FF85" w14:textId="77777777" w:rsidR="00847591" w:rsidRPr="00847591" w:rsidRDefault="00847591" w:rsidP="00847591">
      <w:pPr>
        <w:widowControl w:val="0"/>
        <w:numPr>
          <w:ilvl w:val="1"/>
          <w:numId w:val="19"/>
        </w:numPr>
        <w:tabs>
          <w:tab w:val="left" w:pos="1559"/>
        </w:tabs>
        <w:spacing w:after="0" w:line="240" w:lineRule="auto"/>
        <w:ind w:left="155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8"/>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4F726B61" w14:textId="77777777" w:rsidR="00847591" w:rsidRPr="00847591" w:rsidRDefault="00847591" w:rsidP="00847591">
      <w:pPr>
        <w:spacing w:after="0"/>
        <w:rPr>
          <w:rFonts w:ascii="Arial" w:eastAsia="Arial" w:hAnsi="Arial" w:cs="Arial"/>
          <w:sz w:val="18"/>
          <w:szCs w:val="18"/>
        </w:rPr>
      </w:pPr>
    </w:p>
    <w:p w14:paraId="738E4ED0" w14:textId="77777777" w:rsidR="00847591" w:rsidRPr="00847591" w:rsidRDefault="00847591" w:rsidP="00847591">
      <w:pPr>
        <w:widowControl w:val="0"/>
        <w:numPr>
          <w:ilvl w:val="0"/>
          <w:numId w:val="19"/>
        </w:numPr>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 xml:space="preserve"> Oprema:</w:t>
      </w:r>
    </w:p>
    <w:p w14:paraId="357274F4" w14:textId="77777777" w:rsidR="00847591" w:rsidRPr="00847591" w:rsidRDefault="00847591" w:rsidP="00847591">
      <w:pPr>
        <w:widowControl w:val="0"/>
        <w:numPr>
          <w:ilvl w:val="1"/>
          <w:numId w:val="19"/>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pakirano</w:t>
      </w:r>
      <w:r w:rsidRPr="00847591">
        <w:rPr>
          <w:rFonts w:ascii="Arial" w:eastAsia="Arial" w:hAnsi="Arial" w:cs="Arial"/>
          <w:spacing w:val="-6"/>
          <w:sz w:val="18"/>
          <w:szCs w:val="18"/>
        </w:rPr>
        <w:t xml:space="preserve"> </w:t>
      </w:r>
      <w:r w:rsidRPr="00847591">
        <w:rPr>
          <w:rFonts w:ascii="Arial" w:eastAsia="Arial" w:hAnsi="Arial" w:cs="Arial"/>
          <w:sz w:val="18"/>
          <w:szCs w:val="18"/>
        </w:rPr>
        <w:t>do</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100</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krpic</w:t>
      </w:r>
      <w:r w:rsidRPr="00847591">
        <w:rPr>
          <w:rFonts w:ascii="Arial" w:eastAsia="Arial" w:hAnsi="Arial" w:cs="Arial"/>
          <w:spacing w:val="-3"/>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dozi</w:t>
      </w:r>
    </w:p>
    <w:p w14:paraId="02FD83FE" w14:textId="77777777" w:rsidR="00847591" w:rsidRPr="00847591" w:rsidRDefault="00847591" w:rsidP="00847591">
      <w:pPr>
        <w:widowControl w:val="0"/>
        <w:numPr>
          <w:ilvl w:val="1"/>
          <w:numId w:val="19"/>
        </w:numPr>
        <w:tabs>
          <w:tab w:val="left" w:pos="1559"/>
        </w:tabs>
        <w:spacing w:after="0" w:line="240" w:lineRule="auto"/>
        <w:ind w:left="1558"/>
        <w:rPr>
          <w:rFonts w:ascii="Arial" w:eastAsia="Arial" w:hAnsi="Arial" w:cs="Aptos"/>
          <w:sz w:val="18"/>
          <w:szCs w:val="18"/>
        </w:rPr>
      </w:pPr>
      <w:r w:rsidRPr="00847591">
        <w:rPr>
          <w:rFonts w:ascii="Arial" w:eastAsia="Arial" w:hAnsi="Arial" w:cs="Arial"/>
          <w:sz w:val="18"/>
          <w:szCs w:val="18"/>
        </w:rPr>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doza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dvojno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ovojnino</w:t>
      </w:r>
    </w:p>
    <w:p w14:paraId="52BD6876" w14:textId="77777777" w:rsidR="00847591" w:rsidRPr="00847591" w:rsidRDefault="00847591" w:rsidP="00847591">
      <w:pPr>
        <w:widowControl w:val="0"/>
        <w:tabs>
          <w:tab w:val="left" w:pos="1559"/>
        </w:tabs>
        <w:spacing w:after="0" w:line="240" w:lineRule="auto"/>
        <w:ind w:left="1558" w:hanging="360"/>
        <w:rPr>
          <w:rFonts w:ascii="Arial" w:eastAsia="Arial" w:hAnsi="Arial" w:cs="Arial"/>
          <w:spacing w:val="-1"/>
          <w:sz w:val="18"/>
          <w:szCs w:val="18"/>
        </w:rPr>
      </w:pPr>
    </w:p>
    <w:p w14:paraId="475D51C2" w14:textId="77777777" w:rsidR="00847591" w:rsidRPr="00847591" w:rsidRDefault="00847591" w:rsidP="00847591">
      <w:pPr>
        <w:widowControl w:val="0"/>
        <w:tabs>
          <w:tab w:val="left" w:pos="1559"/>
        </w:tabs>
        <w:spacing w:after="0" w:line="240" w:lineRule="auto"/>
        <w:ind w:left="1558" w:hanging="360"/>
        <w:rPr>
          <w:rFonts w:ascii="Arial" w:eastAsia="Arial" w:hAnsi="Arial" w:cs="Arial"/>
          <w:spacing w:val="-1"/>
          <w:sz w:val="18"/>
          <w:szCs w:val="18"/>
        </w:rPr>
      </w:pPr>
    </w:p>
    <w:p w14:paraId="6216569E" w14:textId="77777777" w:rsidR="00847591" w:rsidRPr="00847591" w:rsidRDefault="00847591" w:rsidP="00847591">
      <w:pPr>
        <w:spacing w:after="0"/>
        <w:rPr>
          <w:rFonts w:ascii="Arial" w:eastAsia="Arial" w:hAnsi="Arial" w:cs="Arial"/>
          <w:sz w:val="18"/>
          <w:szCs w:val="18"/>
        </w:rPr>
      </w:pPr>
    </w:p>
    <w:p w14:paraId="0E05CEC2" w14:textId="77777777" w:rsidR="00847591" w:rsidRPr="00847591" w:rsidRDefault="00847591" w:rsidP="00847591">
      <w:pPr>
        <w:keepNext/>
        <w:widowControl w:val="0"/>
        <w:numPr>
          <w:ilvl w:val="1"/>
          <w:numId w:val="18"/>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KRPE</w:t>
      </w:r>
      <w:r w:rsidRPr="00847591">
        <w:rPr>
          <w:rFonts w:ascii="Arial" w:eastAsia="Aptos Display" w:hAnsi="Arial" w:cs="Arial"/>
          <w:spacing w:val="-9"/>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TALNO</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sterilne</w:t>
      </w:r>
    </w:p>
    <w:p w14:paraId="0FD99669" w14:textId="77777777" w:rsidR="00847591" w:rsidRPr="00847591" w:rsidRDefault="00847591" w:rsidP="00847591">
      <w:pPr>
        <w:spacing w:after="0"/>
        <w:rPr>
          <w:rFonts w:ascii="Arial" w:eastAsia="Arial" w:hAnsi="Arial" w:cs="Arial"/>
          <w:b/>
          <w:bCs/>
          <w:sz w:val="18"/>
          <w:szCs w:val="18"/>
        </w:rPr>
      </w:pPr>
    </w:p>
    <w:p w14:paraId="296BFAE2" w14:textId="77777777" w:rsidR="00847591" w:rsidRPr="00847591" w:rsidRDefault="00847591" w:rsidP="00847591">
      <w:pPr>
        <w:widowControl w:val="0"/>
        <w:numPr>
          <w:ilvl w:val="2"/>
          <w:numId w:val="18"/>
        </w:numPr>
        <w:tabs>
          <w:tab w:val="left" w:pos="642"/>
          <w:tab w:val="left" w:pos="7642"/>
        </w:tabs>
        <w:spacing w:after="0" w:line="240" w:lineRule="auto"/>
        <w:rPr>
          <w:rFonts w:ascii="Arial" w:eastAsia="Arial" w:hAnsi="Arial" w:cs="Arial"/>
          <w:sz w:val="18"/>
          <w:szCs w:val="18"/>
        </w:rPr>
      </w:pPr>
      <w:r w:rsidRPr="00847591">
        <w:rPr>
          <w:rFonts w:ascii="Arial" w:eastAsia="Aptos" w:hAnsi="Arial" w:cs="Arial"/>
          <w:b/>
          <w:spacing w:val="-1"/>
          <w:sz w:val="18"/>
          <w:szCs w:val="18"/>
        </w:rPr>
        <w:t>Sterilne</w:t>
      </w:r>
      <w:r w:rsidRPr="00847591">
        <w:rPr>
          <w:rFonts w:ascii="Arial" w:eastAsia="Aptos" w:hAnsi="Arial" w:cs="Arial"/>
          <w:b/>
          <w:spacing w:val="-8"/>
          <w:sz w:val="18"/>
          <w:szCs w:val="18"/>
        </w:rPr>
        <w:t xml:space="preserve"> </w:t>
      </w:r>
      <w:r w:rsidRPr="00847591">
        <w:rPr>
          <w:rFonts w:ascii="Arial" w:eastAsia="Aptos" w:hAnsi="Arial" w:cs="Arial"/>
          <w:b/>
          <w:spacing w:val="-1"/>
          <w:sz w:val="18"/>
          <w:szCs w:val="18"/>
        </w:rPr>
        <w:t>krpe</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za</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talno</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razkuževanje</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velikih</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površin,</w:t>
      </w:r>
      <w:r w:rsidRPr="00847591">
        <w:rPr>
          <w:rFonts w:ascii="Arial" w:eastAsia="Aptos" w:hAnsi="Arial" w:cs="Arial"/>
          <w:b/>
          <w:spacing w:val="-8"/>
          <w:sz w:val="18"/>
          <w:szCs w:val="18"/>
        </w:rPr>
        <w:t xml:space="preserve"> </w:t>
      </w:r>
      <w:r w:rsidRPr="00847591">
        <w:rPr>
          <w:rFonts w:ascii="Arial" w:eastAsia="Aptos" w:hAnsi="Arial" w:cs="Arial"/>
          <w:b/>
          <w:spacing w:val="-1"/>
          <w:sz w:val="18"/>
          <w:szCs w:val="18"/>
        </w:rPr>
        <w:t>prepojene</w:t>
      </w:r>
      <w:r w:rsidRPr="00847591">
        <w:rPr>
          <w:rFonts w:ascii="Arial" w:eastAsia="Aptos" w:hAnsi="Arial" w:cs="Arial"/>
          <w:b/>
          <w:spacing w:val="-5"/>
          <w:sz w:val="18"/>
          <w:szCs w:val="18"/>
        </w:rPr>
        <w:t xml:space="preserve"> </w:t>
      </w:r>
      <w:r w:rsidRPr="00847591">
        <w:rPr>
          <w:rFonts w:ascii="Arial" w:eastAsia="Aptos" w:hAnsi="Arial" w:cs="Arial"/>
          <w:b/>
          <w:sz w:val="18"/>
          <w:szCs w:val="18"/>
        </w:rPr>
        <w:t>z</w:t>
      </w:r>
      <w:r w:rsidRPr="00847591">
        <w:rPr>
          <w:rFonts w:ascii="Arial" w:eastAsia="Aptos" w:hAnsi="Arial" w:cs="Arial"/>
          <w:b/>
          <w:spacing w:val="-7"/>
          <w:sz w:val="18"/>
          <w:szCs w:val="18"/>
        </w:rPr>
        <w:t xml:space="preserve"> </w:t>
      </w:r>
      <w:r w:rsidRPr="00847591">
        <w:rPr>
          <w:rFonts w:ascii="Arial" w:eastAsia="Aptos" w:hAnsi="Arial" w:cs="Arial"/>
          <w:b/>
          <w:spacing w:val="-1"/>
          <w:sz w:val="18"/>
          <w:szCs w:val="18"/>
        </w:rPr>
        <w:t>biocidom</w:t>
      </w:r>
      <w:r w:rsidRPr="00847591">
        <w:rPr>
          <w:rFonts w:ascii="Arial" w:eastAsia="Aptos" w:hAnsi="Arial" w:cs="Arial"/>
          <w:b/>
          <w:spacing w:val="-7"/>
          <w:sz w:val="18"/>
          <w:szCs w:val="18"/>
        </w:rPr>
        <w:t xml:space="preserve"> </w:t>
      </w:r>
      <w:r w:rsidRPr="00847591">
        <w:rPr>
          <w:rFonts w:ascii="Arial" w:eastAsia="Aptos" w:hAnsi="Arial" w:cs="Arial"/>
          <w:b/>
          <w:sz w:val="18"/>
          <w:szCs w:val="18"/>
        </w:rPr>
        <w:t xml:space="preserve">na </w:t>
      </w:r>
      <w:r w:rsidRPr="00847591">
        <w:rPr>
          <w:rFonts w:ascii="Arial" w:eastAsia="Aptos" w:hAnsi="Arial" w:cs="Arial"/>
          <w:b/>
          <w:spacing w:val="-1"/>
          <w:sz w:val="18"/>
          <w:szCs w:val="18"/>
        </w:rPr>
        <w:t>osnovi</w:t>
      </w:r>
      <w:r w:rsidRPr="00847591">
        <w:rPr>
          <w:rFonts w:ascii="Arial" w:eastAsia="Aptos" w:hAnsi="Arial" w:cs="Arial"/>
          <w:b/>
          <w:spacing w:val="-15"/>
          <w:sz w:val="18"/>
          <w:szCs w:val="18"/>
        </w:rPr>
        <w:t xml:space="preserve"> </w:t>
      </w:r>
      <w:r w:rsidRPr="00847591">
        <w:rPr>
          <w:rFonts w:ascii="Arial" w:eastAsia="Aptos" w:hAnsi="Arial" w:cs="Arial"/>
          <w:b/>
          <w:spacing w:val="-1"/>
          <w:sz w:val="18"/>
          <w:szCs w:val="18"/>
        </w:rPr>
        <w:t>kvarternih</w:t>
      </w:r>
    </w:p>
    <w:p w14:paraId="2E84878B" w14:textId="77777777" w:rsidR="00847591" w:rsidRPr="00847591" w:rsidRDefault="00847591" w:rsidP="00847591">
      <w:pPr>
        <w:spacing w:after="0"/>
        <w:rPr>
          <w:rFonts w:eastAsia="Aptos" w:cs="Aptos"/>
        </w:rPr>
      </w:pPr>
      <w:r w:rsidRPr="00847591">
        <w:rPr>
          <w:rFonts w:ascii="Arial" w:eastAsia="Arial" w:hAnsi="Arial" w:cs="Arial"/>
          <w:b/>
          <w:bCs/>
          <w:sz w:val="18"/>
          <w:szCs w:val="18"/>
        </w:rPr>
        <w:tab/>
      </w:r>
      <w:r w:rsidRPr="00847591">
        <w:rPr>
          <w:rFonts w:ascii="Arial" w:eastAsia="Aptos" w:hAnsi="Arial" w:cs="Aptos"/>
          <w:b/>
          <w:bCs/>
          <w:sz w:val="18"/>
          <w:szCs w:val="18"/>
        </w:rPr>
        <w:t>amonijevih soli in bigvanidov</w:t>
      </w:r>
      <w:r w:rsidRPr="00847591">
        <w:rPr>
          <w:rFonts w:ascii="Arial" w:eastAsia="Aptos" w:hAnsi="Arial" w:cs="Aptos"/>
          <w:sz w:val="18"/>
          <w:szCs w:val="18"/>
        </w:rPr>
        <w:t xml:space="preserve"> </w:t>
      </w:r>
    </w:p>
    <w:p w14:paraId="2D50B85D" w14:textId="77777777" w:rsidR="00847591" w:rsidRPr="00847591" w:rsidRDefault="00847591" w:rsidP="00847591">
      <w:pPr>
        <w:widowControl w:val="0"/>
        <w:numPr>
          <w:ilvl w:val="3"/>
          <w:numId w:val="18"/>
        </w:numPr>
        <w:tabs>
          <w:tab w:val="left" w:pos="839"/>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Zahteve:</w:t>
      </w:r>
    </w:p>
    <w:p w14:paraId="0CBD8B99"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Sterilne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krpe,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dimenzije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42cm</w:t>
      </w:r>
      <w:r w:rsidRPr="00847591">
        <w:rPr>
          <w:rFonts w:ascii="Arial" w:eastAsia="Arial" w:hAnsi="Arial" w:cs="Arial"/>
          <w:spacing w:val="-6"/>
          <w:sz w:val="18"/>
          <w:szCs w:val="18"/>
        </w:rPr>
        <w:t xml:space="preserve"> </w:t>
      </w:r>
      <w:r w:rsidRPr="00847591">
        <w:rPr>
          <w:rFonts w:ascii="Arial" w:eastAsia="Arial" w:hAnsi="Arial" w:cs="Arial"/>
          <w:sz w:val="18"/>
          <w:szCs w:val="18"/>
        </w:rPr>
        <w:t>x</w:t>
      </w:r>
      <w:r w:rsidRPr="00847591">
        <w:rPr>
          <w:rFonts w:ascii="Arial" w:eastAsia="Arial" w:hAnsi="Arial" w:cs="Arial"/>
          <w:spacing w:val="-9"/>
          <w:sz w:val="18"/>
          <w:szCs w:val="18"/>
        </w:rPr>
        <w:t xml:space="preserve"> </w:t>
      </w:r>
      <w:r w:rsidRPr="00847591">
        <w:rPr>
          <w:rFonts w:ascii="Arial" w:eastAsia="Arial" w:hAnsi="Arial" w:cs="Arial"/>
          <w:sz w:val="18"/>
          <w:szCs w:val="18"/>
        </w:rPr>
        <w:t>25cm.</w:t>
      </w:r>
    </w:p>
    <w:p w14:paraId="5EA12ED1" w14:textId="77777777" w:rsidR="00847591" w:rsidRPr="00847591" w:rsidRDefault="00847591" w:rsidP="00847591">
      <w:pPr>
        <w:widowControl w:val="0"/>
        <w:numPr>
          <w:ilvl w:val="4"/>
          <w:numId w:val="18"/>
        </w:numPr>
        <w:tabs>
          <w:tab w:val="left" w:pos="1559"/>
        </w:tabs>
        <w:spacing w:after="0" w:line="240" w:lineRule="auto"/>
        <w:ind w:right="185"/>
        <w:rPr>
          <w:rFonts w:ascii="Arial" w:eastAsia="Arial" w:hAnsi="Arial" w:cs="Arial"/>
          <w:sz w:val="18"/>
          <w:szCs w:val="18"/>
        </w:rPr>
      </w:pPr>
      <w:r w:rsidRPr="00847591">
        <w:rPr>
          <w:rFonts w:ascii="Arial" w:eastAsia="Arial" w:hAnsi="Arial" w:cs="Arial"/>
          <w:spacing w:val="-1"/>
          <w:sz w:val="18"/>
          <w:szCs w:val="18"/>
        </w:rPr>
        <w:t>Prepojene</w:t>
      </w:r>
      <w:r w:rsidRPr="00847591">
        <w:rPr>
          <w:rFonts w:ascii="Arial" w:eastAsia="Arial" w:hAnsi="Arial" w:cs="Arial"/>
          <w:spacing w:val="36"/>
          <w:sz w:val="18"/>
          <w:szCs w:val="18"/>
        </w:rPr>
        <w:t xml:space="preserve"> </w:t>
      </w:r>
      <w:r w:rsidRPr="00847591">
        <w:rPr>
          <w:rFonts w:ascii="Arial" w:eastAsia="Arial" w:hAnsi="Arial" w:cs="Arial"/>
          <w:sz w:val="18"/>
          <w:szCs w:val="18"/>
        </w:rPr>
        <w:t xml:space="preserve">so  </w:t>
      </w:r>
      <w:r w:rsidRPr="00847591">
        <w:rPr>
          <w:rFonts w:ascii="Arial" w:eastAsia="Arial" w:hAnsi="Arial" w:cs="Arial"/>
          <w:spacing w:val="28"/>
          <w:sz w:val="18"/>
          <w:szCs w:val="18"/>
        </w:rPr>
        <w:t xml:space="preserve"> </w:t>
      </w:r>
      <w:r w:rsidRPr="00847591">
        <w:rPr>
          <w:rFonts w:ascii="Arial" w:eastAsia="Arial" w:hAnsi="Arial" w:cs="Arial"/>
          <w:sz w:val="18"/>
          <w:szCs w:val="18"/>
        </w:rPr>
        <w:t>z</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biocidom</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na</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osnovi</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kvarternih</w:t>
      </w:r>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amonijevih</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soli</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bigvanidov,</w:t>
      </w:r>
      <w:r w:rsidRPr="00847591">
        <w:rPr>
          <w:rFonts w:ascii="Arial" w:eastAsia="Arial" w:hAnsi="Arial" w:cs="Arial"/>
          <w:spacing w:val="39"/>
          <w:sz w:val="18"/>
          <w:szCs w:val="18"/>
        </w:rPr>
        <w:t xml:space="preserve"> </w:t>
      </w:r>
      <w:r w:rsidRPr="00847591">
        <w:rPr>
          <w:rFonts w:ascii="Arial" w:eastAsia="Arial" w:hAnsi="Arial" w:cs="Arial"/>
          <w:sz w:val="18"/>
          <w:szCs w:val="18"/>
        </w:rPr>
        <w:t>ki</w:t>
      </w:r>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deluje</w:t>
      </w:r>
      <w:r w:rsidRPr="00847591">
        <w:rPr>
          <w:rFonts w:ascii="Arial" w:eastAsia="Arial" w:hAnsi="Arial" w:cs="Arial"/>
          <w:spacing w:val="40"/>
          <w:sz w:val="18"/>
          <w:szCs w:val="18"/>
        </w:rPr>
        <w:t xml:space="preserve"> </w:t>
      </w:r>
      <w:r w:rsidRPr="00847591">
        <w:rPr>
          <w:rFonts w:ascii="Arial" w:eastAsia="Arial" w:hAnsi="Arial" w:cs="Arial"/>
          <w:sz w:val="18"/>
          <w:szCs w:val="18"/>
        </w:rPr>
        <w:t>na</w:t>
      </w:r>
      <w:r w:rsidRPr="00847591">
        <w:rPr>
          <w:rFonts w:ascii="Arial" w:eastAsia="Arial" w:hAnsi="Arial" w:cs="Arial"/>
          <w:spacing w:val="61"/>
          <w:w w:val="99"/>
          <w:sz w:val="18"/>
          <w:szCs w:val="18"/>
        </w:rPr>
        <w:t xml:space="preserve"> </w:t>
      </w:r>
      <w:r w:rsidRPr="00847591">
        <w:rPr>
          <w:rFonts w:ascii="Arial" w:eastAsia="Arial" w:hAnsi="Arial" w:cs="Arial"/>
          <w:spacing w:val="-1"/>
          <w:sz w:val="18"/>
          <w:szCs w:val="18"/>
        </w:rPr>
        <w:t>vegetativne</w:t>
      </w:r>
      <w:r w:rsidRPr="00847591">
        <w:rPr>
          <w:rFonts w:ascii="Arial" w:eastAsia="Arial" w:hAnsi="Arial" w:cs="Arial"/>
          <w:spacing w:val="-16"/>
          <w:sz w:val="18"/>
          <w:szCs w:val="18"/>
        </w:rPr>
        <w:t xml:space="preserve"> </w:t>
      </w:r>
      <w:r w:rsidRPr="00847591">
        <w:rPr>
          <w:rFonts w:ascii="Arial" w:eastAsia="Arial" w:hAnsi="Arial" w:cs="Arial"/>
          <w:spacing w:val="-1"/>
          <w:sz w:val="18"/>
          <w:szCs w:val="18"/>
        </w:rPr>
        <w:t>oblike</w:t>
      </w:r>
      <w:r w:rsidRPr="00847591">
        <w:rPr>
          <w:rFonts w:ascii="Arial" w:eastAsia="Arial" w:hAnsi="Arial" w:cs="Arial"/>
          <w:spacing w:val="-14"/>
          <w:sz w:val="18"/>
          <w:szCs w:val="18"/>
        </w:rPr>
        <w:t xml:space="preserve"> </w:t>
      </w:r>
      <w:r w:rsidRPr="00847591">
        <w:rPr>
          <w:rFonts w:ascii="Arial" w:eastAsia="Arial" w:hAnsi="Arial" w:cs="Arial"/>
          <w:spacing w:val="-1"/>
          <w:sz w:val="18"/>
          <w:szCs w:val="18"/>
        </w:rPr>
        <w:t>mikroorganizmov.</w:t>
      </w:r>
    </w:p>
    <w:p w14:paraId="688DF7A4" w14:textId="77777777" w:rsidR="00847591" w:rsidRPr="00847591" w:rsidRDefault="00847591" w:rsidP="00847591">
      <w:pPr>
        <w:widowControl w:val="0"/>
        <w:numPr>
          <w:ilvl w:val="3"/>
          <w:numId w:val="18"/>
        </w:numPr>
        <w:tabs>
          <w:tab w:val="left" w:pos="839"/>
        </w:tabs>
        <w:spacing w:after="0" w:line="206"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2962481D"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z w:val="18"/>
          <w:szCs w:val="18"/>
        </w:rPr>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izdelka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potrjuje</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sterilnosti</w:t>
      </w:r>
    </w:p>
    <w:p w14:paraId="3A754BD7" w14:textId="77777777" w:rsidR="00847591" w:rsidRPr="00847591" w:rsidRDefault="00847591" w:rsidP="00847591">
      <w:pPr>
        <w:widowControl w:val="0"/>
        <w:numPr>
          <w:ilvl w:val="4"/>
          <w:numId w:val="18"/>
        </w:numPr>
        <w:tabs>
          <w:tab w:val="left" w:pos="1559"/>
        </w:tabs>
        <w:spacing w:after="0" w:line="206"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1"/>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6"/>
          <w:sz w:val="18"/>
          <w:szCs w:val="18"/>
        </w:rPr>
        <w:t xml:space="preserve"> </w:t>
      </w:r>
      <w:r w:rsidRPr="00847591">
        <w:rPr>
          <w:rFonts w:ascii="Arial" w:eastAsia="Arial" w:hAnsi="Arial" w:cs="Arial"/>
          <w:sz w:val="18"/>
          <w:szCs w:val="18"/>
        </w:rPr>
        <w:t>o</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3"/>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3"/>
          <w:sz w:val="18"/>
          <w:szCs w:val="18"/>
        </w:rPr>
        <w:t xml:space="preserve"> </w:t>
      </w:r>
      <w:r w:rsidRPr="00847591">
        <w:rPr>
          <w:rFonts w:ascii="Arial" w:eastAsia="Arial" w:hAnsi="Arial" w:cs="Arial"/>
          <w:spacing w:val="-2"/>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40EB3FA3" w14:textId="77777777" w:rsidR="00847591" w:rsidRPr="00847591" w:rsidRDefault="00847591" w:rsidP="00847591">
      <w:pPr>
        <w:widowControl w:val="0"/>
        <w:numPr>
          <w:ilvl w:val="3"/>
          <w:numId w:val="18"/>
        </w:numPr>
        <w:tabs>
          <w:tab w:val="left" w:pos="839"/>
        </w:tabs>
        <w:spacing w:after="0" w:line="206" w:lineRule="exact"/>
        <w:rPr>
          <w:rFonts w:ascii="Arial" w:eastAsia="Arial" w:hAnsi="Arial" w:cs="Arial"/>
          <w:sz w:val="18"/>
          <w:szCs w:val="18"/>
        </w:rPr>
      </w:pPr>
      <w:r w:rsidRPr="00847591">
        <w:rPr>
          <w:rFonts w:ascii="Arial" w:eastAsia="Arial" w:hAnsi="Arial" w:cs="Arial"/>
          <w:sz w:val="18"/>
          <w:szCs w:val="18"/>
          <w:u w:val="single" w:color="000000"/>
        </w:rPr>
        <w:t>Oprema:</w:t>
      </w:r>
    </w:p>
    <w:p w14:paraId="1BF52376"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primarno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20</w:t>
      </w:r>
      <w:r w:rsidRPr="00847591">
        <w:rPr>
          <w:rFonts w:ascii="Arial" w:eastAsia="Arial" w:hAnsi="Arial" w:cs="Arial"/>
          <w:spacing w:val="-7"/>
          <w:sz w:val="18"/>
          <w:szCs w:val="18"/>
        </w:rPr>
        <w:t xml:space="preserve"> </w:t>
      </w:r>
      <w:r w:rsidRPr="00847591">
        <w:rPr>
          <w:rFonts w:ascii="Arial" w:eastAsia="Arial" w:hAnsi="Arial" w:cs="Arial"/>
          <w:sz w:val="18"/>
          <w:szCs w:val="18"/>
        </w:rPr>
        <w:t>krp</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zavitku,</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sekundarno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7"/>
          <w:sz w:val="18"/>
          <w:szCs w:val="18"/>
        </w:rPr>
        <w:t xml:space="preserve"> </w:t>
      </w:r>
      <w:r w:rsidRPr="00847591">
        <w:rPr>
          <w:rFonts w:ascii="Arial" w:eastAsia="Arial" w:hAnsi="Arial" w:cs="Arial"/>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10</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zavitkov</w:t>
      </w:r>
    </w:p>
    <w:p w14:paraId="265E3824" w14:textId="77777777" w:rsidR="00847591" w:rsidRPr="00847591" w:rsidRDefault="00847591" w:rsidP="00847591">
      <w:pPr>
        <w:widowControl w:val="0"/>
        <w:numPr>
          <w:ilvl w:val="4"/>
          <w:numId w:val="18"/>
        </w:numPr>
        <w:tabs>
          <w:tab w:val="left" w:pos="1559"/>
        </w:tabs>
        <w:spacing w:after="0" w:line="240" w:lineRule="auto"/>
        <w:rPr>
          <w:rFonts w:ascii="Arial" w:eastAsia="Arial" w:hAnsi="Arial" w:cs="Arial"/>
          <w:sz w:val="18"/>
          <w:szCs w:val="18"/>
        </w:rPr>
      </w:pPr>
      <w:r w:rsidRPr="00847591">
        <w:rPr>
          <w:rFonts w:ascii="Arial" w:eastAsia="Arial" w:hAnsi="Arial" w:cs="Arial"/>
          <w:sz w:val="18"/>
          <w:szCs w:val="18"/>
        </w:rPr>
        <w:t>vsako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primarno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2"/>
          <w:sz w:val="18"/>
          <w:szCs w:val="18"/>
        </w:rPr>
        <w:t xml:space="preserve"> </w:t>
      </w:r>
      <w:r w:rsidRPr="00847591">
        <w:rPr>
          <w:rFonts w:ascii="Arial" w:eastAsia="Arial" w:hAnsi="Arial" w:cs="Arial"/>
          <w:spacing w:val="-1"/>
          <w:sz w:val="18"/>
          <w:szCs w:val="18"/>
        </w:rPr>
        <w:t>(zavitek)</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pakiran</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dva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ovoja</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ali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vrečki.</w:t>
      </w:r>
    </w:p>
    <w:p w14:paraId="079C817E" w14:textId="77777777" w:rsidR="00847591" w:rsidRPr="00847591" w:rsidRDefault="00847591" w:rsidP="00847591">
      <w:pPr>
        <w:spacing w:after="0"/>
        <w:rPr>
          <w:rFonts w:ascii="Arial" w:eastAsia="Arial" w:hAnsi="Arial" w:cs="Arial"/>
          <w:sz w:val="18"/>
          <w:szCs w:val="18"/>
        </w:rPr>
      </w:pPr>
    </w:p>
    <w:p w14:paraId="1A206C08" w14:textId="77777777" w:rsidR="00847591" w:rsidRPr="00847591" w:rsidRDefault="00847591" w:rsidP="00847591">
      <w:pPr>
        <w:keepNext/>
        <w:widowControl w:val="0"/>
        <w:numPr>
          <w:ilvl w:val="2"/>
          <w:numId w:val="18"/>
        </w:numPr>
        <w:tabs>
          <w:tab w:val="left" w:pos="1016"/>
        </w:tabs>
        <w:spacing w:after="0" w:line="271" w:lineRule="auto"/>
        <w:ind w:right="185" w:firstLine="0"/>
        <w:outlineLvl w:val="0"/>
        <w:rPr>
          <w:rFonts w:ascii="Aptos Display" w:eastAsia="Aptos Display" w:hAnsi="Aptos Display" w:cs="Aptos Display"/>
          <w:b/>
          <w:bCs/>
          <w:sz w:val="40"/>
          <w:szCs w:val="40"/>
        </w:rPr>
      </w:pPr>
      <w:r w:rsidRPr="00847591">
        <w:rPr>
          <w:rFonts w:ascii="Arial" w:eastAsia="Aptos Display" w:hAnsi="Arial" w:cs="Arial"/>
          <w:b/>
          <w:bCs/>
          <w:spacing w:val="-1"/>
          <w:sz w:val="18"/>
          <w:szCs w:val="18"/>
        </w:rPr>
        <w:t>Sterilne</w:t>
      </w:r>
      <w:r w:rsidRPr="00847591">
        <w:rPr>
          <w:rFonts w:ascii="Arial" w:eastAsia="Aptos Display" w:hAnsi="Arial" w:cs="Arial"/>
          <w:b/>
          <w:bCs/>
          <w:spacing w:val="7"/>
          <w:sz w:val="18"/>
          <w:szCs w:val="18"/>
        </w:rPr>
        <w:t xml:space="preserve"> </w:t>
      </w:r>
      <w:r w:rsidRPr="00847591">
        <w:rPr>
          <w:rFonts w:ascii="Arial" w:eastAsia="Aptos Display" w:hAnsi="Arial" w:cs="Arial"/>
          <w:b/>
          <w:bCs/>
          <w:spacing w:val="-1"/>
          <w:sz w:val="18"/>
          <w:szCs w:val="18"/>
        </w:rPr>
        <w:t>krpe</w:t>
      </w:r>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za</w:t>
      </w:r>
      <w:r w:rsidRPr="00847591">
        <w:rPr>
          <w:rFonts w:ascii="Arial" w:eastAsia="Aptos Display" w:hAnsi="Arial" w:cs="Arial"/>
          <w:b/>
          <w:bCs/>
          <w:spacing w:val="10"/>
          <w:sz w:val="18"/>
          <w:szCs w:val="18"/>
        </w:rPr>
        <w:t xml:space="preserve"> </w:t>
      </w:r>
      <w:r w:rsidRPr="00847591">
        <w:rPr>
          <w:rFonts w:ascii="Arial" w:eastAsia="Aptos Display" w:hAnsi="Arial" w:cs="Arial"/>
          <w:b/>
          <w:bCs/>
          <w:spacing w:val="-1"/>
          <w:sz w:val="18"/>
          <w:szCs w:val="18"/>
        </w:rPr>
        <w:t>talno</w:t>
      </w:r>
      <w:r w:rsidRPr="00847591">
        <w:rPr>
          <w:rFonts w:ascii="Arial" w:eastAsia="Aptos Display" w:hAnsi="Arial" w:cs="Arial"/>
          <w:b/>
          <w:bCs/>
          <w:spacing w:val="4"/>
          <w:sz w:val="18"/>
          <w:szCs w:val="18"/>
        </w:rPr>
        <w:t xml:space="preserve"> </w:t>
      </w:r>
      <w:r w:rsidRPr="00847591">
        <w:rPr>
          <w:rFonts w:ascii="Arial" w:eastAsia="Aptos Display" w:hAnsi="Arial" w:cs="Arial"/>
          <w:b/>
          <w:bCs/>
          <w:spacing w:val="-1"/>
          <w:sz w:val="18"/>
          <w:szCs w:val="18"/>
        </w:rPr>
        <w:t>razkuževanje</w:t>
      </w:r>
      <w:r w:rsidRPr="00847591">
        <w:rPr>
          <w:rFonts w:ascii="Arial" w:eastAsia="Aptos Display" w:hAnsi="Arial" w:cs="Arial"/>
          <w:b/>
          <w:bCs/>
          <w:sz w:val="18"/>
          <w:szCs w:val="18"/>
        </w:rPr>
        <w:t xml:space="preserve"> </w:t>
      </w:r>
      <w:r w:rsidRPr="00847591">
        <w:rPr>
          <w:rFonts w:ascii="Arial" w:eastAsia="Aptos Display" w:hAnsi="Arial" w:cs="Arial"/>
          <w:b/>
          <w:bCs/>
          <w:spacing w:val="16"/>
          <w:sz w:val="18"/>
          <w:szCs w:val="18"/>
        </w:rPr>
        <w:t xml:space="preserve"> </w:t>
      </w:r>
      <w:r w:rsidRPr="00847591">
        <w:rPr>
          <w:rFonts w:ascii="Arial" w:eastAsia="Aptos Display" w:hAnsi="Arial" w:cs="Arial"/>
          <w:b/>
          <w:bCs/>
          <w:spacing w:val="-1"/>
          <w:sz w:val="18"/>
          <w:szCs w:val="18"/>
        </w:rPr>
        <w:t>velikih</w:t>
      </w:r>
      <w:r w:rsidRPr="00847591">
        <w:rPr>
          <w:rFonts w:ascii="Arial" w:eastAsia="Aptos Display" w:hAnsi="Arial" w:cs="Arial"/>
          <w:b/>
          <w:bCs/>
          <w:spacing w:val="6"/>
          <w:sz w:val="18"/>
          <w:szCs w:val="18"/>
        </w:rPr>
        <w:t xml:space="preserve"> </w:t>
      </w:r>
      <w:r w:rsidRPr="00847591">
        <w:rPr>
          <w:rFonts w:ascii="Arial" w:eastAsia="Aptos Display" w:hAnsi="Arial" w:cs="Arial"/>
          <w:b/>
          <w:bCs/>
          <w:spacing w:val="-1"/>
          <w:sz w:val="18"/>
          <w:szCs w:val="18"/>
        </w:rPr>
        <w:t>površin,</w:t>
      </w:r>
      <w:r w:rsidRPr="00847591">
        <w:rPr>
          <w:rFonts w:ascii="Arial" w:eastAsia="Aptos Display" w:hAnsi="Arial" w:cs="Arial"/>
          <w:b/>
          <w:bCs/>
          <w:spacing w:val="10"/>
          <w:sz w:val="18"/>
          <w:szCs w:val="18"/>
        </w:rPr>
        <w:t xml:space="preserve"> </w:t>
      </w:r>
      <w:r w:rsidRPr="00847591">
        <w:rPr>
          <w:rFonts w:ascii="Arial" w:eastAsia="Aptos Display" w:hAnsi="Arial" w:cs="Arial"/>
          <w:b/>
          <w:bCs/>
          <w:spacing w:val="-1"/>
          <w:sz w:val="18"/>
          <w:szCs w:val="18"/>
        </w:rPr>
        <w:t>prepojene</w:t>
      </w:r>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s</w:t>
      </w:r>
      <w:r w:rsidRPr="00847591">
        <w:rPr>
          <w:rFonts w:ascii="Arial" w:eastAsia="Aptos Display" w:hAnsi="Arial" w:cs="Arial"/>
          <w:b/>
          <w:bCs/>
          <w:spacing w:val="9"/>
          <w:sz w:val="18"/>
          <w:szCs w:val="18"/>
        </w:rPr>
        <w:t xml:space="preserve"> </w:t>
      </w:r>
      <w:r w:rsidRPr="00847591">
        <w:rPr>
          <w:rFonts w:ascii="Arial" w:eastAsia="Aptos Display" w:hAnsi="Arial" w:cs="Arial"/>
          <w:b/>
          <w:bCs/>
          <w:spacing w:val="-1"/>
          <w:sz w:val="18"/>
          <w:szCs w:val="18"/>
        </w:rPr>
        <w:t>sterilnim</w:t>
      </w:r>
      <w:r w:rsidRPr="00847591">
        <w:rPr>
          <w:rFonts w:ascii="Arial" w:eastAsia="Aptos Display" w:hAnsi="Arial" w:cs="Arial"/>
          <w:b/>
          <w:bCs/>
          <w:spacing w:val="8"/>
          <w:sz w:val="18"/>
          <w:szCs w:val="18"/>
        </w:rPr>
        <w:t xml:space="preserve"> </w:t>
      </w:r>
      <w:r w:rsidRPr="00847591">
        <w:rPr>
          <w:rFonts w:ascii="Arial" w:eastAsia="Aptos Display" w:hAnsi="Arial" w:cs="Arial"/>
          <w:b/>
          <w:bCs/>
          <w:spacing w:val="-1"/>
          <w:sz w:val="18"/>
          <w:szCs w:val="18"/>
        </w:rPr>
        <w:t>biocidom</w:t>
      </w:r>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na</w:t>
      </w:r>
      <w:r w:rsidRPr="00847591">
        <w:rPr>
          <w:rFonts w:ascii="Arial" w:eastAsia="Aptos Display" w:hAnsi="Arial" w:cs="Arial"/>
          <w:b/>
          <w:bCs/>
          <w:spacing w:val="9"/>
          <w:sz w:val="18"/>
          <w:szCs w:val="18"/>
        </w:rPr>
        <w:t xml:space="preserve"> </w:t>
      </w:r>
      <w:r w:rsidRPr="00847591">
        <w:rPr>
          <w:rFonts w:ascii="Arial" w:eastAsia="Aptos Display" w:hAnsi="Arial" w:cs="Arial"/>
          <w:b/>
          <w:bCs/>
          <w:spacing w:val="-1"/>
          <w:sz w:val="18"/>
          <w:szCs w:val="18"/>
        </w:rPr>
        <w:t>osnovi</w:t>
      </w:r>
      <w:r w:rsidRPr="00847591">
        <w:rPr>
          <w:rFonts w:ascii="Arial" w:eastAsia="Aptos Display" w:hAnsi="Arial" w:cs="Arial"/>
          <w:b/>
          <w:bCs/>
          <w:spacing w:val="97"/>
          <w:w w:val="99"/>
          <w:sz w:val="18"/>
          <w:szCs w:val="18"/>
        </w:rPr>
        <w:t xml:space="preserve"> </w:t>
      </w:r>
      <w:r w:rsidRPr="00847591">
        <w:rPr>
          <w:rFonts w:ascii="Arial" w:eastAsia="Aptos Display" w:hAnsi="Arial" w:cs="Arial"/>
          <w:b/>
          <w:bCs/>
          <w:spacing w:val="97"/>
          <w:w w:val="99"/>
          <w:sz w:val="18"/>
          <w:szCs w:val="18"/>
        </w:rPr>
        <w:tab/>
      </w:r>
      <w:r w:rsidRPr="00847591">
        <w:rPr>
          <w:rFonts w:ascii="Arial" w:eastAsia="Aptos Display" w:hAnsi="Arial" w:cs="Arial"/>
          <w:b/>
          <w:bCs/>
          <w:spacing w:val="-1"/>
          <w:w w:val="99"/>
          <w:sz w:val="18"/>
          <w:szCs w:val="18"/>
        </w:rPr>
        <w:t>vodikovega peroksida</w:t>
      </w:r>
    </w:p>
    <w:p w14:paraId="68DD3DA7" w14:textId="77777777" w:rsidR="00847591" w:rsidRPr="00847591" w:rsidRDefault="00847591" w:rsidP="00847591">
      <w:pPr>
        <w:spacing w:after="0"/>
        <w:rPr>
          <w:rFonts w:ascii="Arial" w:eastAsia="Arial" w:hAnsi="Arial" w:cs="Arial"/>
          <w:b/>
          <w:bCs/>
          <w:sz w:val="18"/>
          <w:szCs w:val="18"/>
        </w:rPr>
      </w:pPr>
    </w:p>
    <w:p w14:paraId="0A932C34" w14:textId="77777777" w:rsidR="00847591" w:rsidRPr="00847591" w:rsidRDefault="00847591" w:rsidP="00847591">
      <w:pPr>
        <w:widowControl w:val="0"/>
        <w:spacing w:after="0" w:line="240" w:lineRule="auto"/>
        <w:ind w:left="478"/>
        <w:rPr>
          <w:rFonts w:ascii="Arial" w:eastAsia="Arial" w:hAnsi="Arial" w:cs="Aptos"/>
          <w:sz w:val="18"/>
          <w:szCs w:val="18"/>
        </w:rPr>
      </w:pPr>
      <w:r w:rsidRPr="00847591">
        <w:rPr>
          <w:rFonts w:ascii="Arial" w:eastAsia="Arial" w:hAnsi="Arial" w:cs="Arial"/>
          <w:spacing w:val="-1"/>
          <w:sz w:val="18"/>
          <w:szCs w:val="18"/>
          <w:u w:val="single" w:color="000000"/>
        </w:rPr>
        <w:t>a)Zahteve:</w:t>
      </w:r>
    </w:p>
    <w:p w14:paraId="4B137605" w14:textId="77777777" w:rsidR="00847591" w:rsidRPr="00847591" w:rsidRDefault="00847591" w:rsidP="00847591">
      <w:pPr>
        <w:widowControl w:val="0"/>
        <w:numPr>
          <w:ilvl w:val="0"/>
          <w:numId w:val="17"/>
        </w:numPr>
        <w:tabs>
          <w:tab w:val="left" w:pos="1559"/>
        </w:tabs>
        <w:spacing w:after="0" w:line="207" w:lineRule="exact"/>
        <w:rPr>
          <w:rFonts w:ascii="Arial" w:eastAsia="Arial" w:hAnsi="Arial" w:cs="Aptos"/>
          <w:sz w:val="18"/>
          <w:szCs w:val="18"/>
        </w:rPr>
      </w:pPr>
      <w:r w:rsidRPr="00847591">
        <w:rPr>
          <w:rFonts w:ascii="Arial" w:eastAsia="Arial" w:hAnsi="Arial" w:cs="Arial"/>
          <w:spacing w:val="-1"/>
          <w:sz w:val="18"/>
          <w:szCs w:val="18"/>
        </w:rPr>
        <w:t>Sterilne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krpe,</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z w:val="18"/>
          <w:szCs w:val="18"/>
        </w:rPr>
        <w:t>ne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dimenzije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42cm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9"/>
          <w:sz w:val="18"/>
          <w:szCs w:val="18"/>
        </w:rPr>
        <w:t xml:space="preserve"> </w:t>
      </w:r>
      <w:r w:rsidRPr="00847591">
        <w:rPr>
          <w:rFonts w:ascii="Arial" w:eastAsia="Arial" w:hAnsi="Arial" w:cs="Arial"/>
          <w:sz w:val="18"/>
          <w:szCs w:val="18"/>
        </w:rPr>
        <w:t>25cm</w:t>
      </w:r>
    </w:p>
    <w:p w14:paraId="44A38152" w14:textId="77777777" w:rsidR="00847591" w:rsidRPr="00847591" w:rsidRDefault="00847591" w:rsidP="00847591">
      <w:pPr>
        <w:widowControl w:val="0"/>
        <w:numPr>
          <w:ilvl w:val="0"/>
          <w:numId w:val="17"/>
        </w:numPr>
        <w:tabs>
          <w:tab w:val="left" w:pos="1559"/>
        </w:tabs>
        <w:spacing w:after="0" w:line="240" w:lineRule="auto"/>
        <w:ind w:right="185"/>
        <w:rPr>
          <w:rFonts w:ascii="Arial" w:eastAsia="Arial" w:hAnsi="Arial" w:cs="Aptos"/>
          <w:sz w:val="18"/>
          <w:szCs w:val="18"/>
        </w:rPr>
      </w:pPr>
      <w:r w:rsidRPr="00847591">
        <w:rPr>
          <w:rFonts w:ascii="Arial" w:eastAsia="Arial" w:hAnsi="Arial" w:cs="Arial"/>
          <w:spacing w:val="-1"/>
          <w:sz w:val="18"/>
          <w:szCs w:val="18"/>
        </w:rPr>
        <w:t>Prepojene</w:t>
      </w:r>
      <w:r w:rsidRPr="00847591">
        <w:rPr>
          <w:rFonts w:ascii="Arial" w:eastAsia="Arial" w:hAnsi="Arial" w:cs="Arial"/>
          <w:spacing w:val="34"/>
          <w:sz w:val="18"/>
          <w:szCs w:val="18"/>
        </w:rPr>
        <w:t xml:space="preserve"> </w:t>
      </w:r>
      <w:r w:rsidRPr="00847591">
        <w:rPr>
          <w:rFonts w:ascii="Arial" w:eastAsia="Arial" w:hAnsi="Arial" w:cs="Arial"/>
          <w:sz w:val="18"/>
          <w:szCs w:val="18"/>
        </w:rPr>
        <w:t xml:space="preserve">so  </w:t>
      </w:r>
      <w:r w:rsidRPr="00847591">
        <w:rPr>
          <w:rFonts w:ascii="Arial" w:eastAsia="Arial" w:hAnsi="Arial" w:cs="Arial"/>
          <w:spacing w:val="20"/>
          <w:sz w:val="18"/>
          <w:szCs w:val="18"/>
        </w:rPr>
        <w:t xml:space="preserve"> </w:t>
      </w:r>
      <w:r w:rsidRPr="00847591">
        <w:rPr>
          <w:rFonts w:ascii="Arial" w:eastAsia="Arial" w:hAnsi="Arial" w:cs="Arial"/>
          <w:sz w:val="18"/>
          <w:szCs w:val="18"/>
        </w:rPr>
        <w:t>z</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biocidom,</w:t>
      </w:r>
      <w:r w:rsidRPr="00847591">
        <w:rPr>
          <w:rFonts w:ascii="Arial" w:eastAsia="Arial" w:hAnsi="Arial" w:cs="Arial"/>
          <w:spacing w:val="35"/>
          <w:sz w:val="18"/>
          <w:szCs w:val="18"/>
        </w:rPr>
        <w:t xml:space="preserve"> </w:t>
      </w:r>
      <w:r w:rsidRPr="00847591">
        <w:rPr>
          <w:rFonts w:ascii="Arial" w:eastAsia="Arial" w:hAnsi="Arial" w:cs="Arial"/>
          <w:sz w:val="18"/>
          <w:szCs w:val="18"/>
        </w:rPr>
        <w:t>ki</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vsebuje</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vodikov</w:t>
      </w:r>
      <w:r w:rsidRPr="00847591">
        <w:rPr>
          <w:rFonts w:ascii="Arial" w:eastAsia="Arial" w:hAnsi="Arial" w:cs="Arial"/>
          <w:spacing w:val="34"/>
          <w:sz w:val="18"/>
          <w:szCs w:val="18"/>
        </w:rPr>
        <w:t xml:space="preserve"> </w:t>
      </w:r>
      <w:r w:rsidRPr="00847591">
        <w:rPr>
          <w:rFonts w:ascii="Arial" w:eastAsia="Arial" w:hAnsi="Arial" w:cs="Arial"/>
          <w:spacing w:val="-1"/>
          <w:sz w:val="18"/>
          <w:szCs w:val="18"/>
        </w:rPr>
        <w:t>peroksid</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ima</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širok</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spekter</w:t>
      </w:r>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delovanja</w:t>
      </w:r>
      <w:r w:rsidRPr="00847591">
        <w:rPr>
          <w:rFonts w:ascii="Arial" w:eastAsia="Arial" w:hAnsi="Arial" w:cs="Arial"/>
          <w:spacing w:val="21"/>
          <w:sz w:val="18"/>
          <w:szCs w:val="18"/>
        </w:rPr>
        <w:t xml:space="preserve"> </w:t>
      </w:r>
      <w:r w:rsidRPr="00847591">
        <w:rPr>
          <w:rFonts w:ascii="Arial" w:eastAsia="Arial" w:hAnsi="Arial" w:cs="Arial"/>
          <w:spacing w:val="-1"/>
          <w:sz w:val="18"/>
          <w:szCs w:val="18"/>
        </w:rPr>
        <w:t>na</w:t>
      </w:r>
      <w:r w:rsidRPr="00847591">
        <w:rPr>
          <w:rFonts w:ascii="Arial" w:eastAsia="Arial" w:hAnsi="Arial" w:cs="Arial"/>
          <w:spacing w:val="81"/>
          <w:w w:val="99"/>
          <w:sz w:val="18"/>
          <w:szCs w:val="18"/>
        </w:rPr>
        <w:t xml:space="preserve"> </w:t>
      </w:r>
      <w:r w:rsidRPr="00847591">
        <w:rPr>
          <w:rFonts w:ascii="Arial" w:eastAsia="Arial" w:hAnsi="Arial" w:cs="Arial"/>
          <w:spacing w:val="-1"/>
          <w:sz w:val="18"/>
          <w:szCs w:val="18"/>
        </w:rPr>
        <w:t>vegetativne</w:t>
      </w:r>
      <w:r w:rsidRPr="00847591">
        <w:rPr>
          <w:rFonts w:ascii="Arial" w:eastAsia="Arial" w:hAnsi="Arial" w:cs="Arial"/>
          <w:spacing w:val="-11"/>
          <w:sz w:val="18"/>
          <w:szCs w:val="18"/>
        </w:rPr>
        <w:t xml:space="preserve"> </w:t>
      </w:r>
      <w:r w:rsidRPr="00847591">
        <w:rPr>
          <w:rFonts w:ascii="Arial" w:eastAsia="Arial" w:hAnsi="Arial" w:cs="Arial"/>
          <w:spacing w:val="-1"/>
          <w:sz w:val="18"/>
          <w:szCs w:val="18"/>
        </w:rPr>
        <w:t>oblike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mikroorganizmov</w:t>
      </w:r>
      <w:r w:rsidRPr="00847591">
        <w:rPr>
          <w:rFonts w:ascii="Arial" w:eastAsia="Arial" w:hAnsi="Arial" w:cs="Arial"/>
          <w:spacing w:val="-9"/>
          <w:sz w:val="18"/>
          <w:szCs w:val="18"/>
        </w:rPr>
        <w:t xml:space="preserve"> </w:t>
      </w:r>
      <w:r w:rsidRPr="00847591">
        <w:rPr>
          <w:rFonts w:ascii="Arial" w:eastAsia="Arial" w:hAnsi="Arial" w:cs="Arial"/>
          <w:sz w:val="18"/>
          <w:szCs w:val="18"/>
        </w:rPr>
        <w:t>in</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spore</w:t>
      </w:r>
    </w:p>
    <w:p w14:paraId="4FA50905" w14:textId="77777777" w:rsidR="00847591" w:rsidRPr="00847591" w:rsidRDefault="00847591" w:rsidP="00847591">
      <w:pPr>
        <w:widowControl w:val="0"/>
        <w:tabs>
          <w:tab w:val="left" w:pos="1559"/>
        </w:tabs>
        <w:spacing w:after="0" w:line="240" w:lineRule="auto"/>
        <w:ind w:left="2756" w:right="185"/>
        <w:rPr>
          <w:rFonts w:ascii="Arial" w:eastAsia="Arial" w:hAnsi="Arial" w:cs="Arial"/>
          <w:spacing w:val="-1"/>
          <w:sz w:val="18"/>
          <w:szCs w:val="18"/>
        </w:rPr>
      </w:pPr>
    </w:p>
    <w:p w14:paraId="0957E3AE" w14:textId="77777777" w:rsidR="00847591" w:rsidRPr="00847591" w:rsidRDefault="00847591" w:rsidP="00847591">
      <w:pPr>
        <w:widowControl w:val="0"/>
        <w:numPr>
          <w:ilvl w:val="0"/>
          <w:numId w:val="16"/>
        </w:numPr>
        <w:tabs>
          <w:tab w:val="left" w:pos="640"/>
        </w:tabs>
        <w:spacing w:after="0" w:line="206"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pacing w:val="-1"/>
          <w:sz w:val="18"/>
          <w:szCs w:val="18"/>
          <w:u w:val="single" w:color="000000"/>
        </w:rPr>
        <w:t>in</w:t>
      </w:r>
      <w:r w:rsidRPr="00847591">
        <w:rPr>
          <w:rFonts w:ascii="Arial" w:eastAsia="Arial" w:hAnsi="Arial" w:cs="Arial"/>
          <w:spacing w:val="-7"/>
          <w:sz w:val="18"/>
          <w:szCs w:val="18"/>
          <w:u w:val="single" w:color="000000"/>
        </w:rPr>
        <w:t xml:space="preserve"> </w:t>
      </w:r>
      <w:r w:rsidRPr="00847591">
        <w:rPr>
          <w:rFonts w:ascii="Arial" w:eastAsia="Arial" w:hAnsi="Arial" w:cs="Arial"/>
          <w:spacing w:val="-1"/>
          <w:sz w:val="18"/>
          <w:szCs w:val="18"/>
          <w:u w:val="single" w:color="000000"/>
        </w:rPr>
        <w:t>testiranje:</w:t>
      </w:r>
    </w:p>
    <w:p w14:paraId="0BC63C0B" w14:textId="77777777" w:rsidR="00847591" w:rsidRPr="00847591" w:rsidRDefault="00847591" w:rsidP="00847591">
      <w:pPr>
        <w:widowControl w:val="0"/>
        <w:numPr>
          <w:ilvl w:val="1"/>
          <w:numId w:val="16"/>
        </w:numPr>
        <w:tabs>
          <w:tab w:val="left" w:pos="1559"/>
        </w:tabs>
        <w:spacing w:after="0" w:line="207" w:lineRule="exact"/>
        <w:ind w:left="1558" w:firstLine="720"/>
        <w:rPr>
          <w:rFonts w:ascii="Arial" w:eastAsia="Arial" w:hAnsi="Arial" w:cs="Aptos"/>
          <w:sz w:val="18"/>
          <w:szCs w:val="18"/>
        </w:rPr>
      </w:pPr>
      <w:r w:rsidRPr="00847591">
        <w:rPr>
          <w:rFonts w:ascii="Arial" w:eastAsia="Arial" w:hAnsi="Arial" w:cs="Arial"/>
          <w:sz w:val="18"/>
          <w:szCs w:val="18"/>
        </w:rPr>
        <w:lastRenderedPageBreak/>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izdelka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potrjuje</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ustreznost</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sterilnosti.</w:t>
      </w:r>
    </w:p>
    <w:p w14:paraId="4EFA1D74" w14:textId="77777777" w:rsidR="00847591" w:rsidRPr="00847591" w:rsidRDefault="00847591" w:rsidP="00847591">
      <w:pPr>
        <w:widowControl w:val="0"/>
        <w:numPr>
          <w:ilvl w:val="1"/>
          <w:numId w:val="16"/>
        </w:numPr>
        <w:tabs>
          <w:tab w:val="left" w:pos="1559"/>
        </w:tabs>
        <w:spacing w:after="0" w:line="240" w:lineRule="auto"/>
        <w:ind w:right="1408" w:firstLine="720"/>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r w:rsidRPr="00847591">
        <w:rPr>
          <w:rFonts w:ascii="Arial" w:eastAsia="Arial" w:hAnsi="Arial" w:cs="Arial"/>
          <w:spacing w:val="33"/>
          <w:w w:val="99"/>
          <w:sz w:val="18"/>
          <w:szCs w:val="18"/>
        </w:rPr>
        <w:t xml:space="preserve"> </w:t>
      </w:r>
      <w:r w:rsidRPr="00847591">
        <w:rPr>
          <w:rFonts w:ascii="Arial" w:eastAsia="Arial" w:hAnsi="Arial" w:cs="Arial"/>
          <w:spacing w:val="-1"/>
          <w:sz w:val="18"/>
          <w:szCs w:val="18"/>
          <w:u w:val="single" w:color="000000"/>
        </w:rPr>
        <w:t>c)Oprema:</w:t>
      </w:r>
    </w:p>
    <w:p w14:paraId="6C48D277" w14:textId="77777777" w:rsidR="00847591" w:rsidRPr="00847591" w:rsidRDefault="00847591" w:rsidP="00847591">
      <w:pPr>
        <w:spacing w:after="0"/>
        <w:rPr>
          <w:rFonts w:ascii="Arial" w:eastAsia="Arial" w:hAnsi="Arial" w:cs="Arial"/>
          <w:sz w:val="18"/>
          <w:szCs w:val="18"/>
        </w:rPr>
      </w:pPr>
    </w:p>
    <w:p w14:paraId="40BF0B94" w14:textId="77777777" w:rsidR="00847591" w:rsidRPr="00847591" w:rsidRDefault="00847591" w:rsidP="00847591">
      <w:pPr>
        <w:widowControl w:val="0"/>
        <w:numPr>
          <w:ilvl w:val="1"/>
          <w:numId w:val="16"/>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primarno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20</w:t>
      </w:r>
      <w:r w:rsidRPr="00847591">
        <w:rPr>
          <w:rFonts w:ascii="Arial" w:eastAsia="Arial" w:hAnsi="Arial" w:cs="Arial"/>
          <w:spacing w:val="-7"/>
          <w:sz w:val="18"/>
          <w:szCs w:val="18"/>
        </w:rPr>
        <w:t xml:space="preserve"> </w:t>
      </w:r>
      <w:r w:rsidRPr="00847591">
        <w:rPr>
          <w:rFonts w:ascii="Arial" w:eastAsia="Arial" w:hAnsi="Arial" w:cs="Arial"/>
          <w:sz w:val="18"/>
          <w:szCs w:val="18"/>
        </w:rPr>
        <w:t>krp</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zavitku,</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sekundarno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7"/>
          <w:sz w:val="18"/>
          <w:szCs w:val="18"/>
        </w:rPr>
        <w:t xml:space="preserve"> </w:t>
      </w:r>
      <w:r w:rsidRPr="00847591">
        <w:rPr>
          <w:rFonts w:ascii="Arial" w:eastAsia="Arial" w:hAnsi="Arial" w:cs="Arial"/>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10</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zavitkov</w:t>
      </w:r>
    </w:p>
    <w:p w14:paraId="7C2BF96A" w14:textId="77777777" w:rsidR="00847591" w:rsidRPr="00847591" w:rsidRDefault="00847591" w:rsidP="00847591">
      <w:pPr>
        <w:widowControl w:val="0"/>
        <w:numPr>
          <w:ilvl w:val="1"/>
          <w:numId w:val="16"/>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vsako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primarno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2"/>
          <w:sz w:val="18"/>
          <w:szCs w:val="18"/>
        </w:rPr>
        <w:t xml:space="preserve"> </w:t>
      </w:r>
      <w:r w:rsidRPr="00847591">
        <w:rPr>
          <w:rFonts w:ascii="Arial" w:eastAsia="Arial" w:hAnsi="Arial" w:cs="Arial"/>
          <w:spacing w:val="-1"/>
          <w:sz w:val="18"/>
          <w:szCs w:val="18"/>
        </w:rPr>
        <w:t>(zavitek)</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pakiran</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dva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ovoja</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ali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vrečki.</w:t>
      </w:r>
    </w:p>
    <w:p w14:paraId="3E0C50BE" w14:textId="77777777" w:rsidR="00847591" w:rsidRPr="00847591" w:rsidRDefault="00847591" w:rsidP="00847591">
      <w:pPr>
        <w:spacing w:after="0"/>
        <w:rPr>
          <w:rFonts w:ascii="Arial" w:eastAsia="Arial" w:hAnsi="Arial" w:cs="Arial"/>
          <w:sz w:val="18"/>
          <w:szCs w:val="18"/>
        </w:rPr>
      </w:pPr>
    </w:p>
    <w:p w14:paraId="79825EF7" w14:textId="77777777" w:rsidR="00847591" w:rsidRPr="00847591" w:rsidRDefault="00847591" w:rsidP="00847591">
      <w:pPr>
        <w:keepNext/>
        <w:widowControl w:val="0"/>
        <w:numPr>
          <w:ilvl w:val="1"/>
          <w:numId w:val="18"/>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RAZKUŽILO</w:t>
      </w:r>
      <w:r w:rsidRPr="00847591">
        <w:rPr>
          <w:rFonts w:ascii="Arial" w:eastAsia="Aptos Display" w:hAnsi="Arial" w:cs="Arial"/>
          <w:spacing w:val="-13"/>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3"/>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11"/>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11"/>
          <w:sz w:val="18"/>
          <w:szCs w:val="18"/>
        </w:rPr>
        <w:t xml:space="preserve"> </w:t>
      </w:r>
      <w:r w:rsidRPr="00847591">
        <w:rPr>
          <w:rFonts w:ascii="Arial" w:eastAsia="Aptos Display" w:hAnsi="Arial" w:cs="Arial"/>
          <w:spacing w:val="-1"/>
          <w:sz w:val="18"/>
          <w:szCs w:val="18"/>
        </w:rPr>
        <w:t>SPOROCIDNO,</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STERILNO</w:t>
      </w:r>
    </w:p>
    <w:p w14:paraId="198210AF" w14:textId="77777777" w:rsidR="00847591" w:rsidRPr="00847591" w:rsidRDefault="00847591" w:rsidP="00847591">
      <w:pPr>
        <w:spacing w:after="0"/>
        <w:rPr>
          <w:rFonts w:ascii="Arial" w:eastAsia="Arial" w:hAnsi="Arial" w:cs="Arial"/>
          <w:b/>
          <w:bCs/>
          <w:sz w:val="18"/>
          <w:szCs w:val="18"/>
        </w:rPr>
      </w:pPr>
    </w:p>
    <w:p w14:paraId="2DC6D33B" w14:textId="77777777" w:rsidR="00847591" w:rsidRPr="00847591" w:rsidRDefault="00847591" w:rsidP="00847591">
      <w:pPr>
        <w:widowControl w:val="0"/>
        <w:numPr>
          <w:ilvl w:val="2"/>
          <w:numId w:val="18"/>
        </w:numPr>
        <w:tabs>
          <w:tab w:val="left" w:pos="642"/>
        </w:tabs>
        <w:spacing w:after="0" w:line="240" w:lineRule="auto"/>
        <w:ind w:left="641" w:hanging="523"/>
        <w:rPr>
          <w:rFonts w:ascii="Arial" w:eastAsia="Arial" w:hAnsi="Arial" w:cs="Arial"/>
          <w:sz w:val="18"/>
          <w:szCs w:val="18"/>
        </w:rPr>
      </w:pPr>
      <w:r w:rsidRPr="00847591">
        <w:rPr>
          <w:rFonts w:ascii="Arial" w:eastAsia="Aptos" w:hAnsi="Arial" w:cs="Arial"/>
          <w:b/>
          <w:spacing w:val="-1"/>
          <w:sz w:val="18"/>
          <w:szCs w:val="18"/>
        </w:rPr>
        <w:t>Razkužilo</w:t>
      </w:r>
      <w:r w:rsidRPr="00847591">
        <w:rPr>
          <w:rFonts w:ascii="Arial" w:eastAsia="Aptos" w:hAnsi="Arial" w:cs="Arial"/>
          <w:b/>
          <w:spacing w:val="-11"/>
          <w:sz w:val="18"/>
          <w:szCs w:val="18"/>
        </w:rPr>
        <w:t xml:space="preserve"> </w:t>
      </w:r>
      <w:r w:rsidRPr="00847591">
        <w:rPr>
          <w:rFonts w:ascii="Arial" w:eastAsia="Aptos" w:hAnsi="Arial" w:cs="Arial"/>
          <w:b/>
          <w:spacing w:val="-1"/>
          <w:sz w:val="18"/>
          <w:szCs w:val="18"/>
        </w:rPr>
        <w:t>sporocidno</w:t>
      </w:r>
      <w:r w:rsidRPr="00847591">
        <w:rPr>
          <w:rFonts w:ascii="Arial" w:eastAsia="Aptos" w:hAnsi="Arial" w:cs="Arial"/>
          <w:b/>
          <w:spacing w:val="-10"/>
          <w:sz w:val="18"/>
          <w:szCs w:val="18"/>
        </w:rPr>
        <w:t xml:space="preserve"> </w:t>
      </w:r>
      <w:r w:rsidRPr="00847591">
        <w:rPr>
          <w:rFonts w:ascii="Arial" w:eastAsia="Aptos" w:hAnsi="Arial" w:cs="Arial"/>
          <w:b/>
          <w:spacing w:val="-1"/>
          <w:sz w:val="18"/>
          <w:szCs w:val="18"/>
        </w:rPr>
        <w:t>razkužilo</w:t>
      </w:r>
      <w:r w:rsidRPr="00847591">
        <w:rPr>
          <w:rFonts w:ascii="Arial" w:eastAsia="Aptos" w:hAnsi="Arial" w:cs="Arial"/>
          <w:b/>
          <w:spacing w:val="-9"/>
          <w:sz w:val="18"/>
          <w:szCs w:val="18"/>
        </w:rPr>
        <w:t xml:space="preserve"> </w:t>
      </w:r>
      <w:r w:rsidRPr="00847591">
        <w:rPr>
          <w:rFonts w:ascii="Arial" w:eastAsia="Aptos" w:hAnsi="Arial" w:cs="Arial"/>
          <w:b/>
          <w:sz w:val="18"/>
          <w:szCs w:val="18"/>
        </w:rPr>
        <w:t>v</w:t>
      </w:r>
      <w:r w:rsidRPr="00847591">
        <w:rPr>
          <w:rFonts w:ascii="Arial" w:eastAsia="Aptos" w:hAnsi="Arial" w:cs="Arial"/>
          <w:b/>
          <w:spacing w:val="-11"/>
          <w:sz w:val="18"/>
          <w:szCs w:val="18"/>
        </w:rPr>
        <w:t xml:space="preserve"> </w:t>
      </w:r>
      <w:r w:rsidRPr="00847591">
        <w:rPr>
          <w:rFonts w:ascii="Arial" w:eastAsia="Aptos" w:hAnsi="Arial" w:cs="Arial"/>
          <w:b/>
          <w:spacing w:val="-1"/>
          <w:sz w:val="18"/>
          <w:szCs w:val="18"/>
        </w:rPr>
        <w:t>razpršilu</w:t>
      </w:r>
    </w:p>
    <w:p w14:paraId="3FA2471D" w14:textId="77777777" w:rsidR="00847591" w:rsidRPr="00847591" w:rsidRDefault="00847591" w:rsidP="00847591">
      <w:pPr>
        <w:spacing w:after="0"/>
        <w:rPr>
          <w:rFonts w:ascii="Arial" w:eastAsia="Arial" w:hAnsi="Arial" w:cs="Arial"/>
          <w:b/>
          <w:bCs/>
          <w:sz w:val="18"/>
          <w:szCs w:val="18"/>
        </w:rPr>
      </w:pPr>
    </w:p>
    <w:p w14:paraId="4F8F04B7" w14:textId="77777777" w:rsidR="00847591" w:rsidRPr="00847591" w:rsidRDefault="00847591" w:rsidP="00847591">
      <w:pPr>
        <w:widowControl w:val="0"/>
        <w:numPr>
          <w:ilvl w:val="3"/>
          <w:numId w:val="18"/>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Zahteve</w:t>
      </w:r>
    </w:p>
    <w:p w14:paraId="3CB4D0E0" w14:textId="77777777" w:rsidR="00847591" w:rsidRPr="00847591" w:rsidRDefault="00847591" w:rsidP="00847591">
      <w:pPr>
        <w:widowControl w:val="0"/>
        <w:numPr>
          <w:ilvl w:val="4"/>
          <w:numId w:val="18"/>
        </w:numPr>
        <w:tabs>
          <w:tab w:val="left" w:pos="1559"/>
        </w:tabs>
        <w:spacing w:after="0" w:line="240" w:lineRule="auto"/>
        <w:ind w:right="885"/>
        <w:rPr>
          <w:rFonts w:ascii="Arial" w:eastAsia="Arial" w:hAnsi="Arial" w:cs="Aptos"/>
          <w:sz w:val="18"/>
          <w:szCs w:val="18"/>
        </w:rPr>
      </w:pPr>
      <w:r w:rsidRPr="00847591">
        <w:rPr>
          <w:rFonts w:ascii="Arial" w:eastAsia="Arial" w:hAnsi="Arial" w:cs="Arial"/>
          <w:spacing w:val="-1"/>
          <w:sz w:val="18"/>
          <w:szCs w:val="18"/>
        </w:rPr>
        <w:t>Sterilni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vodikov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peroksid</w:t>
      </w:r>
      <w:r w:rsidRPr="00847591">
        <w:rPr>
          <w:rFonts w:ascii="Arial" w:eastAsia="Arial" w:hAnsi="Arial" w:cs="Arial"/>
          <w:spacing w:val="-7"/>
          <w:sz w:val="18"/>
          <w:szCs w:val="18"/>
        </w:rPr>
        <w:t xml:space="preserve"> </w:t>
      </w:r>
      <w:r w:rsidRPr="00847591">
        <w:rPr>
          <w:rFonts w:ascii="Arial" w:eastAsia="Arial" w:hAnsi="Arial" w:cs="Arial"/>
          <w:sz w:val="18"/>
          <w:szCs w:val="18"/>
        </w:rPr>
        <w:t>5%,</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denaturirani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(70%v/v)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vodi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71"/>
          <w:w w:val="99"/>
          <w:sz w:val="18"/>
          <w:szCs w:val="18"/>
        </w:rPr>
        <w:t xml:space="preserve"> </w:t>
      </w:r>
      <w:r w:rsidRPr="00847591">
        <w:rPr>
          <w:rFonts w:ascii="Arial" w:eastAsia="Arial" w:hAnsi="Arial" w:cs="Arial"/>
          <w:spacing w:val="-1"/>
          <w:sz w:val="18"/>
          <w:szCs w:val="18"/>
        </w:rPr>
        <w:t>(kakovost</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po</w:t>
      </w:r>
      <w:r w:rsidRPr="00847591">
        <w:rPr>
          <w:rFonts w:ascii="Arial" w:eastAsia="Arial" w:hAnsi="Arial" w:cs="Arial"/>
          <w:spacing w:val="-7"/>
          <w:sz w:val="18"/>
          <w:szCs w:val="18"/>
        </w:rPr>
        <w:t xml:space="preserve"> </w:t>
      </w:r>
      <w:r w:rsidRPr="00847591">
        <w:rPr>
          <w:rFonts w:ascii="Arial" w:eastAsia="Arial" w:hAnsi="Arial" w:cs="Arial"/>
          <w:sz w:val="18"/>
          <w:szCs w:val="18"/>
        </w:rPr>
        <w:t>Ph.</w:t>
      </w:r>
      <w:r w:rsidRPr="00847591">
        <w:rPr>
          <w:rFonts w:ascii="Arial" w:eastAsia="Arial" w:hAnsi="Arial" w:cs="Arial"/>
          <w:spacing w:val="-4"/>
          <w:sz w:val="18"/>
          <w:szCs w:val="18"/>
        </w:rPr>
        <w:t xml:space="preserve"> </w:t>
      </w:r>
      <w:r w:rsidRPr="00847591">
        <w:rPr>
          <w:rFonts w:ascii="Arial" w:eastAsia="Arial" w:hAnsi="Arial" w:cs="Arial"/>
          <w:sz w:val="18"/>
          <w:szCs w:val="18"/>
        </w:rPr>
        <w:t>Eur.), lahko tudi razkužilo na osnovi vodikovega peroksida (6%) v vodi za injekcije po Ph. Eur.</w:t>
      </w:r>
    </w:p>
    <w:p w14:paraId="7FBDE688" w14:textId="77777777" w:rsidR="00847591" w:rsidRPr="00847591" w:rsidRDefault="00847591" w:rsidP="00847591">
      <w:pPr>
        <w:widowControl w:val="0"/>
        <w:numPr>
          <w:ilvl w:val="4"/>
          <w:numId w:val="18"/>
        </w:numPr>
        <w:tabs>
          <w:tab w:val="left" w:pos="1559"/>
        </w:tabs>
        <w:spacing w:after="0" w:line="240" w:lineRule="auto"/>
        <w:ind w:right="885"/>
        <w:rPr>
          <w:rFonts w:ascii="Arial" w:eastAsia="Arial" w:hAnsi="Arial" w:cs="Arial"/>
          <w:spacing w:val="-1"/>
          <w:sz w:val="18"/>
          <w:szCs w:val="18"/>
        </w:rPr>
      </w:pPr>
      <w:r w:rsidRPr="00847591">
        <w:rPr>
          <w:rFonts w:ascii="Arial" w:eastAsia="Arial" w:hAnsi="Arial" w:cs="Arial"/>
          <w:spacing w:val="-1"/>
          <w:sz w:val="18"/>
          <w:szCs w:val="18"/>
        </w:rPr>
        <w:t>Razkužilo filtrirano skozi 0,2-mikronski filter, aseptično polnjenje, končno sterilizirano z gama žarki (25kGy)</w:t>
      </w:r>
    </w:p>
    <w:p w14:paraId="3341E259" w14:textId="77777777" w:rsidR="00847591" w:rsidRPr="00847591" w:rsidRDefault="00847591" w:rsidP="00847591">
      <w:pPr>
        <w:widowControl w:val="0"/>
        <w:tabs>
          <w:tab w:val="left" w:pos="1559"/>
        </w:tabs>
        <w:spacing w:after="0" w:line="240" w:lineRule="auto"/>
        <w:ind w:left="1558" w:right="885"/>
        <w:rPr>
          <w:rFonts w:ascii="Arial" w:eastAsia="Arial" w:hAnsi="Arial" w:cs="Arial"/>
          <w:spacing w:val="-1"/>
          <w:sz w:val="18"/>
          <w:szCs w:val="18"/>
        </w:rPr>
      </w:pPr>
    </w:p>
    <w:p w14:paraId="01953C63" w14:textId="77777777" w:rsidR="00847591" w:rsidRPr="00847591" w:rsidRDefault="00847591" w:rsidP="00847591">
      <w:pPr>
        <w:widowControl w:val="0"/>
        <w:numPr>
          <w:ilvl w:val="0"/>
          <w:numId w:val="15"/>
        </w:numPr>
        <w:tabs>
          <w:tab w:val="left" w:pos="819"/>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553A6374" w14:textId="77777777" w:rsidR="00847591" w:rsidRPr="00847591" w:rsidRDefault="00847591" w:rsidP="00847591">
      <w:pPr>
        <w:spacing w:after="0"/>
        <w:rPr>
          <w:rFonts w:ascii="Arial" w:eastAsia="Arial" w:hAnsi="Arial" w:cs="Arial"/>
          <w:sz w:val="18"/>
          <w:szCs w:val="18"/>
        </w:rPr>
      </w:pPr>
    </w:p>
    <w:p w14:paraId="3C06298A"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7"/>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5374749D"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Izdelek</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ustreza</w:t>
      </w:r>
      <w:r w:rsidRPr="00847591">
        <w:rPr>
          <w:rFonts w:ascii="Arial" w:eastAsia="Arial" w:hAnsi="Arial" w:cs="Arial"/>
          <w:spacing w:val="-5"/>
          <w:sz w:val="18"/>
          <w:szCs w:val="18"/>
        </w:rPr>
        <w:t xml:space="preserve"> </w:t>
      </w:r>
      <w:r w:rsidRPr="00847591">
        <w:rPr>
          <w:rFonts w:ascii="Arial" w:eastAsia="Arial" w:hAnsi="Arial" w:cs="Arial"/>
          <w:sz w:val="18"/>
          <w:szCs w:val="18"/>
        </w:rPr>
        <w:t>EN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13697,</w:t>
      </w:r>
      <w:r w:rsidRPr="00847591">
        <w:rPr>
          <w:rFonts w:ascii="Arial" w:eastAsia="Arial" w:hAnsi="Arial" w:cs="Arial"/>
          <w:spacing w:val="-6"/>
          <w:sz w:val="18"/>
          <w:szCs w:val="18"/>
        </w:rPr>
        <w:t xml:space="preserve"> </w:t>
      </w:r>
      <w:r w:rsidRPr="00847591">
        <w:rPr>
          <w:rFonts w:ascii="Arial" w:eastAsia="Arial" w:hAnsi="Arial" w:cs="Arial"/>
          <w:sz w:val="18"/>
          <w:szCs w:val="18"/>
        </w:rPr>
        <w:t>EN</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13704.</w:t>
      </w:r>
    </w:p>
    <w:p w14:paraId="35AA90F0"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Varnostni</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list</w:t>
      </w:r>
      <w:r w:rsidRPr="00847591">
        <w:rPr>
          <w:rFonts w:ascii="Arial" w:eastAsia="Arial" w:hAnsi="Arial" w:cs="Arial"/>
          <w:spacing w:val="-6"/>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slovenskem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jeziku</w:t>
      </w:r>
    </w:p>
    <w:p w14:paraId="6B872239" w14:textId="77777777" w:rsidR="00847591" w:rsidRPr="00847591" w:rsidRDefault="00847591" w:rsidP="00847591">
      <w:pPr>
        <w:widowControl w:val="0"/>
        <w:numPr>
          <w:ilvl w:val="0"/>
          <w:numId w:val="14"/>
        </w:numPr>
        <w:tabs>
          <w:tab w:val="left" w:pos="819"/>
        </w:tabs>
        <w:spacing w:after="0" w:line="206"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(Annex</w:t>
      </w:r>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3A38D925" w14:textId="77777777" w:rsidR="00847591" w:rsidRPr="00847591" w:rsidRDefault="00847591" w:rsidP="00847591">
      <w:pPr>
        <w:widowControl w:val="0"/>
        <w:numPr>
          <w:ilvl w:val="0"/>
          <w:numId w:val="15"/>
        </w:numPr>
        <w:tabs>
          <w:tab w:val="left" w:pos="819"/>
        </w:tabs>
        <w:spacing w:after="0" w:line="206" w:lineRule="exact"/>
        <w:rPr>
          <w:rFonts w:ascii="Arial" w:eastAsia="Arial" w:hAnsi="Arial" w:cs="Arial"/>
          <w:sz w:val="18"/>
          <w:szCs w:val="18"/>
        </w:rPr>
      </w:pPr>
      <w:r w:rsidRPr="00847591">
        <w:rPr>
          <w:rFonts w:ascii="Arial" w:eastAsia="Arial" w:hAnsi="Arial" w:cs="Arial"/>
          <w:sz w:val="18"/>
          <w:szCs w:val="18"/>
          <w:u w:val="single" w:color="000000"/>
        </w:rPr>
        <w:t>Oprema:</w:t>
      </w:r>
    </w:p>
    <w:p w14:paraId="31EF44C6" w14:textId="77777777" w:rsidR="00847591" w:rsidRPr="00847591" w:rsidRDefault="00847591" w:rsidP="00847591">
      <w:pPr>
        <w:spacing w:after="0"/>
        <w:rPr>
          <w:rFonts w:ascii="Arial" w:eastAsia="Arial" w:hAnsi="Arial" w:cs="Arial"/>
          <w:sz w:val="18"/>
          <w:szCs w:val="18"/>
        </w:rPr>
      </w:pPr>
    </w:p>
    <w:p w14:paraId="432E1BB9" w14:textId="77777777" w:rsidR="00847591" w:rsidRPr="00847591" w:rsidRDefault="00847591" w:rsidP="00847591">
      <w:pPr>
        <w:widowControl w:val="0"/>
        <w:numPr>
          <w:ilvl w:val="1"/>
          <w:numId w:val="15"/>
        </w:numPr>
        <w:tabs>
          <w:tab w:val="left" w:pos="1179"/>
        </w:tabs>
        <w:spacing w:after="0" w:line="240" w:lineRule="auto"/>
        <w:rPr>
          <w:rFonts w:ascii="Arial" w:eastAsia="Arial" w:hAnsi="Arial" w:cs="Arial"/>
          <w:sz w:val="18"/>
          <w:szCs w:val="18"/>
        </w:rPr>
      </w:pPr>
      <w:r w:rsidRPr="00847591">
        <w:rPr>
          <w:rFonts w:ascii="Arial" w:eastAsia="Arial" w:hAnsi="Arial" w:cs="Arial"/>
          <w:spacing w:val="-1"/>
          <w:sz w:val="18"/>
          <w:szCs w:val="18"/>
        </w:rPr>
        <w:t>1000ml</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6"/>
          <w:sz w:val="18"/>
          <w:szCs w:val="18"/>
        </w:rPr>
        <w:t xml:space="preserve"> </w:t>
      </w:r>
      <w:r w:rsidRPr="00847591">
        <w:rPr>
          <w:rFonts w:ascii="Arial" w:eastAsia="Arial" w:hAnsi="Arial" w:cs="Arial"/>
          <w:sz w:val="18"/>
          <w:szCs w:val="18"/>
        </w:rPr>
        <w:t>z</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potisnega</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plina</w:t>
      </w:r>
    </w:p>
    <w:p w14:paraId="5AEA6019" w14:textId="77777777" w:rsidR="00847591" w:rsidRPr="00847591" w:rsidRDefault="00847591" w:rsidP="00847591">
      <w:pPr>
        <w:spacing w:after="0" w:line="240" w:lineRule="auto"/>
        <w:rPr>
          <w:rFonts w:ascii="Arial" w:eastAsia="Arial" w:hAnsi="Arial" w:cs="Arial"/>
          <w:sz w:val="18"/>
          <w:szCs w:val="18"/>
        </w:rPr>
      </w:pPr>
    </w:p>
    <w:p w14:paraId="6C757B64" w14:textId="77777777" w:rsidR="00847591" w:rsidRPr="00847591" w:rsidRDefault="00847591" w:rsidP="00847591">
      <w:pPr>
        <w:widowControl w:val="0"/>
        <w:numPr>
          <w:ilvl w:val="1"/>
          <w:numId w:val="15"/>
        </w:numPr>
        <w:tabs>
          <w:tab w:val="left" w:pos="1179"/>
        </w:tabs>
        <w:spacing w:after="0" w:line="240" w:lineRule="auto"/>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posamezna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8"/>
          <w:sz w:val="18"/>
          <w:szCs w:val="18"/>
        </w:rPr>
        <w:t xml:space="preserve"> </w:t>
      </w:r>
      <w:r w:rsidRPr="00847591">
        <w:rPr>
          <w:rFonts w:ascii="Arial" w:eastAsia="Arial" w:hAnsi="Arial" w:cs="Arial"/>
          <w:sz w:val="18"/>
          <w:szCs w:val="18"/>
        </w:rPr>
        <w:t>mora</w:t>
      </w:r>
      <w:r w:rsidRPr="00847591">
        <w:rPr>
          <w:rFonts w:ascii="Arial" w:eastAsia="Arial" w:hAnsi="Arial" w:cs="Arial"/>
          <w:spacing w:val="-7"/>
          <w:sz w:val="18"/>
          <w:szCs w:val="18"/>
        </w:rPr>
        <w:t xml:space="preserve"> </w:t>
      </w:r>
      <w:r w:rsidRPr="00847591">
        <w:rPr>
          <w:rFonts w:ascii="Arial" w:eastAsia="Arial" w:hAnsi="Arial" w:cs="Arial"/>
          <w:sz w:val="18"/>
          <w:szCs w:val="18"/>
        </w:rPr>
        <w:t>biti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5"/>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trojno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ovojnino</w:t>
      </w:r>
    </w:p>
    <w:p w14:paraId="720BA323" w14:textId="77777777" w:rsidR="00847591" w:rsidRPr="00847591" w:rsidRDefault="00847591" w:rsidP="00847591">
      <w:pPr>
        <w:spacing w:after="0" w:line="240" w:lineRule="auto"/>
        <w:rPr>
          <w:rFonts w:ascii="Arial" w:eastAsia="Arial" w:hAnsi="Arial" w:cs="Arial"/>
          <w:sz w:val="18"/>
          <w:szCs w:val="18"/>
        </w:rPr>
      </w:pPr>
    </w:p>
    <w:p w14:paraId="437E60A3" w14:textId="77777777" w:rsidR="00847591" w:rsidRPr="00847591" w:rsidRDefault="00847591" w:rsidP="00847591">
      <w:pPr>
        <w:widowControl w:val="0"/>
        <w:numPr>
          <w:ilvl w:val="1"/>
          <w:numId w:val="15"/>
        </w:numPr>
        <w:tabs>
          <w:tab w:val="left" w:pos="1179"/>
        </w:tabs>
        <w:spacing w:after="0" w:line="240" w:lineRule="auto"/>
        <w:ind w:right="254"/>
        <w:rPr>
          <w:rFonts w:ascii="Arial" w:eastAsia="Arial" w:hAnsi="Arial" w:cs="Arial"/>
          <w:sz w:val="18"/>
          <w:szCs w:val="18"/>
        </w:rPr>
      </w:pPr>
      <w:r w:rsidRPr="00847591">
        <w:rPr>
          <w:rFonts w:ascii="Arial" w:eastAsia="Arial" w:hAnsi="Arial" w:cs="Arial"/>
          <w:spacing w:val="-1"/>
          <w:sz w:val="18"/>
          <w:szCs w:val="18"/>
        </w:rPr>
        <w:t>Izvedba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1000ml</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4"/>
          <w:sz w:val="18"/>
          <w:szCs w:val="18"/>
        </w:rPr>
        <w:t xml:space="preserve"> </w:t>
      </w:r>
      <w:r w:rsidRPr="00847591">
        <w:rPr>
          <w:rFonts w:ascii="Arial" w:eastAsia="Arial" w:hAnsi="Arial" w:cs="Arial"/>
          <w:sz w:val="18"/>
          <w:szCs w:val="18"/>
        </w:rPr>
        <w:t>z</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6"/>
          <w:sz w:val="18"/>
          <w:szCs w:val="18"/>
        </w:rPr>
        <w:t xml:space="preserve"> </w:t>
      </w:r>
      <w:r w:rsidRPr="00847591">
        <w:rPr>
          <w:rFonts w:ascii="Arial" w:eastAsia="Arial" w:hAnsi="Arial" w:cs="Arial"/>
          <w:sz w:val="18"/>
          <w:szCs w:val="18"/>
        </w:rPr>
        <w:t>mora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zagotavljati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vsebine</w:t>
      </w:r>
      <w:r w:rsidRPr="00847591">
        <w:rPr>
          <w:rFonts w:ascii="Arial" w:eastAsia="Arial" w:hAnsi="Arial" w:cs="Arial"/>
          <w:spacing w:val="-7"/>
          <w:sz w:val="18"/>
          <w:szCs w:val="18"/>
        </w:rPr>
        <w:t xml:space="preserve"> </w:t>
      </w:r>
      <w:r w:rsidRPr="00847591">
        <w:rPr>
          <w:rFonts w:ascii="Arial" w:eastAsia="Arial" w:hAnsi="Arial" w:cs="Arial"/>
          <w:sz w:val="18"/>
          <w:szCs w:val="18"/>
        </w:rPr>
        <w:t>med</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uporabo</w:t>
      </w:r>
      <w:r w:rsidRPr="00847591">
        <w:rPr>
          <w:rFonts w:ascii="Arial" w:eastAsia="Arial" w:hAnsi="Arial" w:cs="Arial"/>
          <w:spacing w:val="-7"/>
          <w:sz w:val="18"/>
          <w:szCs w:val="18"/>
        </w:rPr>
        <w:t xml:space="preserve"> </w:t>
      </w:r>
      <w:r w:rsidRPr="00847591">
        <w:rPr>
          <w:rFonts w:ascii="Arial" w:eastAsia="Arial" w:hAnsi="Arial" w:cs="Arial"/>
          <w:sz w:val="18"/>
          <w:szCs w:val="18"/>
        </w:rPr>
        <w:t>-</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vsaj</w:t>
      </w:r>
      <w:r w:rsidRPr="00847591">
        <w:rPr>
          <w:rFonts w:ascii="Arial" w:eastAsia="Arial" w:hAnsi="Arial" w:cs="Arial"/>
          <w:spacing w:val="87"/>
          <w:w w:val="99"/>
          <w:sz w:val="18"/>
          <w:szCs w:val="18"/>
        </w:rPr>
        <w:t xml:space="preserve"> </w:t>
      </w:r>
      <w:r w:rsidRPr="00847591">
        <w:rPr>
          <w:rFonts w:ascii="Arial" w:eastAsia="Arial" w:hAnsi="Arial" w:cs="Arial"/>
          <w:sz w:val="18"/>
          <w:szCs w:val="18"/>
        </w:rPr>
        <w:t>tri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mesece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začetku</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uporabe.</w:t>
      </w:r>
    </w:p>
    <w:p w14:paraId="624E2ED8" w14:textId="77777777" w:rsidR="00847591" w:rsidRPr="00847591" w:rsidRDefault="00847591" w:rsidP="00847591">
      <w:pPr>
        <w:spacing w:after="0"/>
        <w:ind w:left="720"/>
        <w:contextualSpacing/>
        <w:rPr>
          <w:rFonts w:eastAsia="Aptos" w:cs="Arial"/>
        </w:rPr>
      </w:pPr>
    </w:p>
    <w:p w14:paraId="6C68084E" w14:textId="77777777" w:rsidR="00847591" w:rsidRPr="00847591" w:rsidRDefault="00847591" w:rsidP="00847591">
      <w:pPr>
        <w:spacing w:after="0"/>
        <w:rPr>
          <w:rFonts w:eastAsia="Aptos" w:cs="Aptos"/>
        </w:rPr>
      </w:pPr>
    </w:p>
    <w:p w14:paraId="6E13917E" w14:textId="77777777" w:rsidR="00847591" w:rsidRPr="00847591" w:rsidRDefault="00847591" w:rsidP="00847591"/>
    <w:p w14:paraId="663254C9" w14:textId="77777777" w:rsidR="00084B71" w:rsidRDefault="004E07A4">
      <w:pPr>
        <w:spacing w:after="0" w:line="240" w:lineRule="auto"/>
        <w:jc w:val="both"/>
      </w:pPr>
      <w:r>
        <w:rPr>
          <w:rFonts w:ascii="Arial" w:hAnsi="Arial" w:cs="Arial"/>
          <w:color w:val="000000"/>
          <w:sz w:val="18"/>
          <w:szCs w:val="18"/>
        </w:rPr>
        <w:t> </w:t>
      </w:r>
    </w:p>
    <w:p w14:paraId="33EB81F4" w14:textId="77777777" w:rsidR="00084B71" w:rsidRDefault="00084B71">
      <w:pPr>
        <w:sectPr w:rsidR="00084B71" w:rsidSect="00D931BF">
          <w:pgSz w:w="11906" w:h="16838"/>
          <w:pgMar w:top="1418" w:right="1418" w:bottom="1418" w:left="1418" w:header="567" w:footer="680" w:gutter="0"/>
          <w:cols w:space="708"/>
          <w:docGrid w:linePitch="360"/>
        </w:sectPr>
      </w:pPr>
    </w:p>
    <w:p w14:paraId="6CE54CCC" w14:textId="77777777" w:rsidR="004E07A4" w:rsidRPr="00A17BFF" w:rsidRDefault="004E07A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C0222D" w14:textId="77777777" w:rsidR="004E07A4" w:rsidRPr="00A17BFF" w:rsidRDefault="004E07A4" w:rsidP="00827BFC">
      <w:pPr>
        <w:pStyle w:val="Paragraf"/>
        <w:rPr>
          <w:rFonts w:ascii="Arial" w:hAnsi="Arial" w:cs="Arial"/>
        </w:rPr>
      </w:pPr>
    </w:p>
    <w:p w14:paraId="6CEBD9C2" w14:textId="77777777" w:rsidR="00084B71" w:rsidRDefault="004E07A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0DD745" w14:textId="77777777" w:rsidR="00084B71" w:rsidRDefault="004E07A4">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1084C35" w14:textId="77777777" w:rsidR="00084B71" w:rsidRDefault="004E07A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660546F" w14:textId="77777777" w:rsidR="004E07A4" w:rsidRPr="00A17BFF" w:rsidRDefault="004E07A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84B71" w14:paraId="3958104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941597" w14:textId="77777777" w:rsidR="00084B71" w:rsidRDefault="004E07A4">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3805" w14:textId="77777777" w:rsidR="00084B71" w:rsidRDefault="004E07A4">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2ADC73" w14:textId="77777777" w:rsidR="00084B71" w:rsidRDefault="004E07A4">
            <w:pPr>
              <w:jc w:val="center"/>
            </w:pPr>
            <w:r>
              <w:rPr>
                <w:rFonts w:ascii="Arial" w:hAnsi="Arial" w:cs="Arial"/>
                <w:b/>
                <w:bCs/>
                <w:color w:val="000000"/>
                <w:position w:val="-3"/>
                <w:sz w:val="20"/>
                <w:szCs w:val="20"/>
                <w:shd w:val="clear" w:color="auto" w:fill="AAAAAA"/>
              </w:rPr>
              <w:t>Opombe</w:t>
            </w:r>
          </w:p>
        </w:tc>
      </w:tr>
      <w:tr w:rsidR="00084B71" w14:paraId="3E272E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642BA" w14:textId="77777777" w:rsidR="00084B71" w:rsidRDefault="004E07A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8A80" w14:textId="77777777" w:rsidR="00084B71" w:rsidRDefault="004E07A4">
            <w:r>
              <w:rPr>
                <w:rFonts w:ascii="Arial" w:hAnsi="Arial" w:cs="Arial"/>
                <w:color w:val="000000"/>
                <w:position w:val="-2"/>
                <w:sz w:val="18"/>
                <w:szCs w:val="18"/>
              </w:rPr>
              <w:t>Ponudba</w:t>
            </w:r>
          </w:p>
          <w:p w14:paraId="79D01B6D"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92E04" w14:textId="77777777" w:rsidR="00084B71" w:rsidRDefault="004E07A4">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084B71" w14:paraId="033BF0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B6B21" w14:textId="77777777" w:rsidR="00084B71" w:rsidRDefault="004E07A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97854" w14:textId="77777777" w:rsidR="00084B71" w:rsidRDefault="004E07A4">
            <w:r>
              <w:rPr>
                <w:rFonts w:ascii="Arial" w:hAnsi="Arial" w:cs="Arial"/>
                <w:color w:val="000000"/>
                <w:position w:val="-2"/>
                <w:sz w:val="18"/>
                <w:szCs w:val="18"/>
              </w:rPr>
              <w:t>Krovna izjava</w:t>
            </w:r>
          </w:p>
          <w:p w14:paraId="1249EFD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37568" w14:textId="77777777" w:rsidR="00084B71" w:rsidRDefault="004E07A4">
            <w:pPr>
              <w:spacing w:before="135" w:after="135"/>
              <w:jc w:val="both"/>
              <w:textAlignment w:val="center"/>
            </w:pPr>
            <w:r>
              <w:rPr>
                <w:rFonts w:ascii="Arial" w:hAnsi="Arial" w:cs="Arial"/>
                <w:color w:val="000000"/>
                <w:position w:val="-2"/>
                <w:sz w:val="18"/>
                <w:szCs w:val="18"/>
              </w:rPr>
              <w:t>Izpolnjen, podpisan in žigosan.</w:t>
            </w:r>
          </w:p>
        </w:tc>
      </w:tr>
      <w:tr w:rsidR="00084B71" w14:paraId="138038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C7615" w14:textId="77777777" w:rsidR="00084B71" w:rsidRDefault="004E07A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ACB44" w14:textId="77777777" w:rsidR="00084B71" w:rsidRDefault="004E07A4">
            <w:r>
              <w:rPr>
                <w:rFonts w:ascii="Arial" w:hAnsi="Arial" w:cs="Arial"/>
                <w:color w:val="000000"/>
                <w:position w:val="-2"/>
                <w:sz w:val="18"/>
                <w:szCs w:val="18"/>
              </w:rPr>
              <w:t>ESPD</w:t>
            </w:r>
          </w:p>
          <w:p w14:paraId="70E4ACB1"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1FCF6" w14:textId="77777777" w:rsidR="00084B71" w:rsidRDefault="004E07A4">
            <w:pPr>
              <w:spacing w:before="135" w:after="135"/>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084B71" w14:paraId="4E284FF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84B71" w14:paraId="73E9051E" w14:textId="77777777">
                    <w:tc>
                      <w:tcPr>
                        <w:tcW w:w="0" w:type="auto"/>
                        <w:tcMar>
                          <w:top w:w="0" w:type="auto"/>
                          <w:bottom w:w="0" w:type="auto"/>
                        </w:tcMar>
                      </w:tcPr>
                      <w:p w14:paraId="20122A2F" w14:textId="77777777" w:rsidR="00084B71" w:rsidRDefault="00084B71"/>
                    </w:tc>
                  </w:tr>
                </w:tbl>
                <w:p w14:paraId="4D764B01" w14:textId="77777777" w:rsidR="00084B71" w:rsidRDefault="00084B71"/>
              </w:tc>
            </w:tr>
          </w:tbl>
          <w:p w14:paraId="7B916297" w14:textId="77777777" w:rsidR="00084B71" w:rsidRDefault="00084B71"/>
        </w:tc>
      </w:tr>
      <w:tr w:rsidR="00084B71" w14:paraId="6971B9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9451C" w14:textId="77777777" w:rsidR="00084B71" w:rsidRDefault="004E07A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D26AD" w14:textId="77777777" w:rsidR="00084B71" w:rsidRDefault="004E07A4">
            <w:r>
              <w:rPr>
                <w:rFonts w:ascii="Arial" w:hAnsi="Arial" w:cs="Arial"/>
                <w:color w:val="000000"/>
                <w:position w:val="-2"/>
                <w:sz w:val="18"/>
                <w:szCs w:val="18"/>
              </w:rPr>
              <w:t>Seznam članov organov in zastopnikov gospodarskega subjekta</w:t>
            </w:r>
          </w:p>
          <w:p w14:paraId="38219D14"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3E71F" w14:textId="77777777" w:rsidR="00084B71" w:rsidRDefault="004E07A4">
            <w:pPr>
              <w:spacing w:before="135" w:after="135"/>
              <w:jc w:val="both"/>
              <w:textAlignment w:val="center"/>
            </w:pPr>
            <w:r>
              <w:rPr>
                <w:rFonts w:ascii="Arial" w:hAnsi="Arial" w:cs="Arial"/>
                <w:color w:val="000000"/>
                <w:position w:val="-2"/>
                <w:sz w:val="18"/>
                <w:szCs w:val="18"/>
              </w:rPr>
              <w:t>Izpolnjen, podpisan in žigosan. </w:t>
            </w:r>
          </w:p>
          <w:p w14:paraId="51168ED1" w14:textId="77777777" w:rsidR="00084B71" w:rsidRDefault="004E07A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4B71" w14:paraId="02D893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29B95" w14:textId="77777777" w:rsidR="00084B71" w:rsidRDefault="004E07A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78B5A" w14:textId="77777777" w:rsidR="00084B71" w:rsidRDefault="004E07A4">
            <w:r>
              <w:rPr>
                <w:rFonts w:ascii="Arial" w:hAnsi="Arial" w:cs="Arial"/>
                <w:color w:val="000000"/>
                <w:position w:val="-2"/>
                <w:sz w:val="18"/>
                <w:szCs w:val="18"/>
              </w:rPr>
              <w:t>Vzorec bančne garancije / kavcijskega zavarovanja za dobro izvedbo</w:t>
            </w:r>
          </w:p>
          <w:p w14:paraId="4BB9EEEF"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02E9A" w14:textId="77777777" w:rsidR="00084B71" w:rsidRDefault="004E07A4">
            <w:pPr>
              <w:spacing w:before="135" w:after="135"/>
              <w:jc w:val="both"/>
              <w:textAlignment w:val="center"/>
            </w:pPr>
            <w:r>
              <w:rPr>
                <w:rFonts w:ascii="Arial" w:hAnsi="Arial" w:cs="Arial"/>
                <w:color w:val="000000"/>
                <w:position w:val="-2"/>
                <w:sz w:val="18"/>
                <w:szCs w:val="18"/>
              </w:rPr>
              <w:t>Parafiran ali elektronsko podpisan.</w:t>
            </w:r>
          </w:p>
        </w:tc>
      </w:tr>
      <w:tr w:rsidR="00084B71" w14:paraId="42C6F2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AA403" w14:textId="77777777" w:rsidR="00084B71" w:rsidRDefault="004E07A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2F4A3" w14:textId="77777777" w:rsidR="00084B71" w:rsidRDefault="004E07A4">
            <w:r>
              <w:rPr>
                <w:rFonts w:ascii="Arial" w:hAnsi="Arial" w:cs="Arial"/>
                <w:color w:val="000000"/>
                <w:position w:val="-2"/>
                <w:sz w:val="18"/>
                <w:szCs w:val="18"/>
              </w:rPr>
              <w:t>Vzorec menične izjave za dobro izvedbo</w:t>
            </w:r>
          </w:p>
          <w:p w14:paraId="3CBFF120"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21F49" w14:textId="77777777" w:rsidR="00084B71" w:rsidRDefault="004E07A4">
            <w:pPr>
              <w:spacing w:before="135" w:after="135"/>
              <w:jc w:val="both"/>
              <w:textAlignment w:val="center"/>
            </w:pPr>
            <w:r>
              <w:rPr>
                <w:rFonts w:ascii="Arial" w:hAnsi="Arial" w:cs="Arial"/>
                <w:color w:val="000000"/>
                <w:position w:val="-2"/>
                <w:sz w:val="18"/>
                <w:szCs w:val="18"/>
              </w:rPr>
              <w:t>Parafiran ali elektronsko podpisan.</w:t>
            </w:r>
          </w:p>
        </w:tc>
      </w:tr>
      <w:tr w:rsidR="00084B71" w14:paraId="142D7E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F234C" w14:textId="77777777" w:rsidR="00084B71" w:rsidRDefault="004E07A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9FC04" w14:textId="77777777" w:rsidR="00084B71" w:rsidRDefault="004E07A4">
            <w:r>
              <w:rPr>
                <w:rFonts w:ascii="Arial" w:hAnsi="Arial" w:cs="Arial"/>
                <w:color w:val="000000"/>
                <w:position w:val="-2"/>
                <w:sz w:val="18"/>
                <w:szCs w:val="18"/>
              </w:rPr>
              <w:t>Izjava o lastniških deležih</w:t>
            </w:r>
          </w:p>
          <w:p w14:paraId="45860463"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32920" w14:textId="77777777" w:rsidR="00084B71" w:rsidRDefault="004E07A4">
            <w:pPr>
              <w:spacing w:before="135" w:after="135"/>
              <w:jc w:val="both"/>
              <w:textAlignment w:val="center"/>
            </w:pPr>
            <w:r>
              <w:rPr>
                <w:rFonts w:ascii="Arial" w:hAnsi="Arial" w:cs="Arial"/>
                <w:color w:val="000000"/>
                <w:position w:val="-2"/>
                <w:sz w:val="18"/>
                <w:szCs w:val="18"/>
              </w:rPr>
              <w:t>Izpolnjen, podpisan in žigosan</w:t>
            </w:r>
          </w:p>
        </w:tc>
      </w:tr>
      <w:tr w:rsidR="00084B71" w14:paraId="006032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41DDB" w14:textId="77777777" w:rsidR="00084B71" w:rsidRDefault="004E07A4">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A1D06" w14:textId="77777777" w:rsidR="00084B71" w:rsidRDefault="004E07A4">
            <w:r>
              <w:rPr>
                <w:rFonts w:ascii="Arial" w:hAnsi="Arial" w:cs="Arial"/>
                <w:color w:val="000000"/>
                <w:position w:val="-2"/>
                <w:sz w:val="18"/>
                <w:szCs w:val="18"/>
              </w:rPr>
              <w:t>Tehnična dokumentacija</w:t>
            </w:r>
          </w:p>
          <w:p w14:paraId="6D082713"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FF112" w14:textId="77777777" w:rsidR="00084B71" w:rsidRDefault="004E07A4">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w:t>
            </w:r>
            <w:r>
              <w:rPr>
                <w:rFonts w:ascii="Arial" w:hAnsi="Arial" w:cs="Arial"/>
                <w:color w:val="000000"/>
                <w:position w:val="-2"/>
                <w:sz w:val="18"/>
                <w:szCs w:val="18"/>
              </w:rPr>
              <w:lastRenderedPageBreak/>
              <w:t>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084B71" w14:paraId="46144B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A84CB" w14:textId="77777777" w:rsidR="00084B71" w:rsidRDefault="004E07A4">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51E63" w14:textId="77777777" w:rsidR="00084B71" w:rsidRDefault="004E07A4">
            <w:r>
              <w:rPr>
                <w:rFonts w:ascii="Arial" w:hAnsi="Arial" w:cs="Arial"/>
                <w:color w:val="000000"/>
                <w:position w:val="-2"/>
                <w:sz w:val="18"/>
                <w:szCs w:val="18"/>
              </w:rPr>
              <w:t>Predračun - seznam razpisanega blaga ali storitev</w:t>
            </w:r>
          </w:p>
          <w:p w14:paraId="1EAB9E7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BB890" w14:textId="77777777" w:rsidR="00084B71" w:rsidRDefault="004E07A4">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084B71" w14:paraId="19216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EEF70" w14:textId="77777777" w:rsidR="00084B71" w:rsidRDefault="004E07A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44F63" w14:textId="77777777" w:rsidR="00084B71" w:rsidRDefault="004E07A4">
            <w:r>
              <w:rPr>
                <w:rFonts w:ascii="Arial" w:hAnsi="Arial" w:cs="Arial"/>
                <w:color w:val="000000"/>
                <w:position w:val="-2"/>
                <w:sz w:val="18"/>
                <w:szCs w:val="18"/>
              </w:rPr>
              <w:t>Vzorec pogodbe: Pogodba za dobavo medicinsko potrošnega materiala_možnost podaljšanja.</w:t>
            </w:r>
          </w:p>
          <w:p w14:paraId="07E66F8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1F499" w14:textId="77777777" w:rsidR="00084B71" w:rsidRDefault="004E07A4">
            <w:pPr>
              <w:spacing w:before="135" w:after="135"/>
              <w:jc w:val="both"/>
              <w:textAlignment w:val="center"/>
            </w:pPr>
            <w:r>
              <w:rPr>
                <w:rFonts w:ascii="Arial" w:hAnsi="Arial" w:cs="Arial"/>
                <w:color w:val="000000"/>
                <w:position w:val="-2"/>
                <w:sz w:val="18"/>
                <w:szCs w:val="18"/>
              </w:rPr>
              <w:t>Podpisan (ročno ali elektronsko).</w:t>
            </w:r>
          </w:p>
        </w:tc>
      </w:tr>
    </w:tbl>
    <w:p w14:paraId="319BC5FC" w14:textId="77777777" w:rsidR="00084B71" w:rsidRDefault="00084B71">
      <w:pPr>
        <w:sectPr w:rsidR="00084B71" w:rsidSect="00D931BF">
          <w:pgSz w:w="11906" w:h="16838"/>
          <w:pgMar w:top="1418" w:right="1418" w:bottom="1418" w:left="1418" w:header="567" w:footer="680" w:gutter="0"/>
          <w:cols w:space="708"/>
          <w:docGrid w:linePitch="360"/>
        </w:sectPr>
      </w:pPr>
    </w:p>
    <w:p w14:paraId="40072FC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EC1FB2D" w14:textId="77777777" w:rsidR="004E07A4" w:rsidRPr="00252358" w:rsidRDefault="004E07A4" w:rsidP="00252358"/>
    <w:p w14:paraId="22CDEB87"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0D16F63" w14:textId="77777777" w:rsidR="004E07A4" w:rsidRDefault="004E07A4" w:rsidP="00EB2A75">
      <w:pPr>
        <w:spacing w:after="120"/>
        <w:rPr>
          <w:rFonts w:ascii="Arial" w:hAnsi="Arial" w:cs="Arial"/>
        </w:rPr>
      </w:pPr>
    </w:p>
    <w:p w14:paraId="0DAAFE89" w14:textId="77777777" w:rsidR="00084B71" w:rsidRDefault="004E07A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14:paraId="73F391E0" w14:textId="77777777" w:rsidR="00084B71" w:rsidRDefault="004E07A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84B71" w14:paraId="2E0286D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3042D9" w14:textId="77777777" w:rsidR="00084B71" w:rsidRDefault="004E07A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15E10" w14:textId="77777777" w:rsidR="00084B71" w:rsidRDefault="004E07A4">
            <w:r>
              <w:rPr>
                <w:rFonts w:ascii="Arial" w:hAnsi="Arial" w:cs="Arial"/>
                <w:color w:val="000000"/>
                <w:position w:val="-2"/>
                <w:sz w:val="18"/>
                <w:szCs w:val="18"/>
              </w:rPr>
              <w:t> </w:t>
            </w:r>
          </w:p>
        </w:tc>
      </w:tr>
      <w:tr w:rsidR="00084B71" w14:paraId="49E44D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FBF033" w14:textId="77777777" w:rsidR="00084B71" w:rsidRDefault="004E07A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AA54D" w14:textId="77777777" w:rsidR="00084B71" w:rsidRDefault="004E07A4">
            <w:r>
              <w:rPr>
                <w:rFonts w:ascii="Arial" w:hAnsi="Arial" w:cs="Arial"/>
                <w:color w:val="000000"/>
                <w:position w:val="-2"/>
                <w:sz w:val="18"/>
                <w:szCs w:val="18"/>
              </w:rPr>
              <w:t> </w:t>
            </w:r>
          </w:p>
        </w:tc>
      </w:tr>
    </w:tbl>
    <w:p w14:paraId="567CCDE8" w14:textId="77777777" w:rsidR="00084B71" w:rsidRDefault="004E07A4">
      <w:pPr>
        <w:spacing w:before="225" w:after="225" w:line="240" w:lineRule="auto"/>
      </w:pPr>
      <w:r>
        <w:rPr>
          <w:rFonts w:ascii="Arial" w:hAnsi="Arial" w:cs="Arial"/>
          <w:color w:val="000000"/>
          <w:sz w:val="18"/>
          <w:szCs w:val="18"/>
        </w:rPr>
        <w:t>Ponudbo oddajamo (ustrezno označite):</w:t>
      </w:r>
    </w:p>
    <w:p w14:paraId="0CF42AE8" w14:textId="77777777" w:rsidR="00084B71" w:rsidRDefault="004E07A4">
      <w:pPr>
        <w:spacing w:before="225" w:after="225" w:line="240" w:lineRule="auto"/>
      </w:pPr>
      <w:r>
        <w:fldChar w:fldCharType="begin">
          <w:ffData>
            <w:name w:val="cbox1669a0cb5b5466"/>
            <w:enabled/>
            <w:calcOnExit w:val="0"/>
            <w:checkBox>
              <w:sizeAuto/>
              <w:default w:val="0"/>
            </w:checkBox>
          </w:ffData>
        </w:fldChar>
      </w:r>
      <w:bookmarkStart w:id="1" w:name="cbox1669a0cb5b5466"/>
      <w:r>
        <w:instrText xml:space="preserve"> FORMCHECKBOX </w:instrText>
      </w:r>
      <w:r>
        <w:fldChar w:fldCharType="separate"/>
      </w:r>
      <w:r>
        <w:fldChar w:fldCharType="end"/>
      </w:r>
      <w:bookmarkEnd w:id="1"/>
      <w:r>
        <w:rPr>
          <w:rFonts w:ascii="Arial" w:hAnsi="Arial" w:cs="Arial"/>
          <w:color w:val="000000"/>
          <w:sz w:val="18"/>
          <w:szCs w:val="18"/>
        </w:rPr>
        <w:t> samostojno</w:t>
      </w:r>
    </w:p>
    <w:p w14:paraId="0E1EAFCB" w14:textId="77777777" w:rsidR="00084B71" w:rsidRDefault="004E07A4">
      <w:pPr>
        <w:spacing w:before="225" w:after="225" w:line="240" w:lineRule="auto"/>
      </w:pPr>
      <w:r>
        <w:fldChar w:fldCharType="begin">
          <w:ffData>
            <w:name w:val="cbox1669a0cb5b5736"/>
            <w:enabled/>
            <w:calcOnExit w:val="0"/>
            <w:checkBox>
              <w:sizeAuto/>
              <w:default w:val="0"/>
            </w:checkBox>
          </w:ffData>
        </w:fldChar>
      </w:r>
      <w:bookmarkStart w:id="2" w:name="cbox1669a0cb5b5736"/>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A4ACA59" w14:textId="77777777" w:rsidR="00084B71" w:rsidRDefault="004E07A4">
      <w:pPr>
        <w:spacing w:before="225" w:after="225" w:line="240" w:lineRule="auto"/>
      </w:pPr>
      <w:r>
        <w:fldChar w:fldCharType="begin">
          <w:ffData>
            <w:name w:val="cbox1669a0cb5b59ed"/>
            <w:enabled/>
            <w:calcOnExit w:val="0"/>
            <w:checkBox>
              <w:sizeAuto/>
              <w:default w:val="0"/>
            </w:checkBox>
          </w:ffData>
        </w:fldChar>
      </w:r>
      <w:bookmarkStart w:id="3" w:name="cbox1669a0cb5b59ed"/>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2419CBD" w14:textId="77777777" w:rsidR="00084B71" w:rsidRDefault="004E07A4">
      <w:pPr>
        <w:spacing w:before="225" w:after="225" w:line="240" w:lineRule="auto"/>
      </w:pPr>
      <w:r>
        <w:fldChar w:fldCharType="begin">
          <w:ffData>
            <w:name w:val="cbox1669a0cb5b5ca4"/>
            <w:enabled/>
            <w:calcOnExit w:val="0"/>
            <w:checkBox>
              <w:sizeAuto/>
              <w:default w:val="0"/>
            </w:checkBox>
          </w:ffData>
        </w:fldChar>
      </w:r>
      <w:bookmarkStart w:id="4" w:name="cbox1669a0cb5b5ca4"/>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A26C16D" w14:textId="77777777" w:rsidR="00084B71" w:rsidRDefault="004E07A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5BD72001" w14:textId="77777777" w:rsidR="00084B71" w:rsidRDefault="004E07A4">
      <w:pPr>
        <w:spacing w:before="225" w:after="225" w:line="240" w:lineRule="auto"/>
      </w:pPr>
      <w:r>
        <w:rPr>
          <w:rFonts w:ascii="Arial" w:hAnsi="Arial" w:cs="Arial"/>
          <w:b/>
          <w:bCs/>
          <w:color w:val="000000"/>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p w14:paraId="66F3A30C" w14:textId="77777777" w:rsidR="00084B71" w:rsidRDefault="004E07A4">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2BC2F7A6" w14:textId="77777777" w:rsidR="00084B71" w:rsidRDefault="004E07A4">
      <w:pPr>
        <w:spacing w:before="225" w:after="225" w:line="240" w:lineRule="auto"/>
        <w:jc w:val="both"/>
      </w:pPr>
      <w:r>
        <w:rPr>
          <w:rFonts w:ascii="Arial" w:hAnsi="Arial" w:cs="Arial"/>
          <w:color w:val="000000"/>
          <w:sz w:val="18"/>
          <w:szCs w:val="18"/>
        </w:rPr>
        <w:t>Ponudba velja najmanj 180 dni od roka za predložitev ponudb.</w:t>
      </w:r>
    </w:p>
    <w:p w14:paraId="71A3718B" w14:textId="77777777" w:rsidR="00084B71" w:rsidRDefault="004E07A4">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647E453" w14:textId="77777777" w:rsidR="00084B71" w:rsidRDefault="004E07A4">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2F0EFD53" w14:textId="77777777" w:rsidR="00084B71" w:rsidRDefault="004E07A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D192354" w14:textId="77777777" w:rsidR="00084B71" w:rsidRDefault="004E07A4">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86D46F9" w14:textId="77777777" w:rsidR="00084B71" w:rsidRDefault="004E07A4">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48A93C" w14:textId="77777777" w:rsidR="00084B71" w:rsidRDefault="004E07A4">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84B71" w14:paraId="5BDCCC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11020" w14:textId="77777777" w:rsidR="00084B71" w:rsidRDefault="004E07A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497B6" w14:textId="77777777" w:rsidR="00084B71" w:rsidRDefault="004E07A4">
            <w:r>
              <w:rPr>
                <w:rFonts w:ascii="Arial" w:hAnsi="Arial" w:cs="Arial"/>
                <w:color w:val="000000"/>
                <w:position w:val="-2"/>
                <w:sz w:val="18"/>
                <w:szCs w:val="18"/>
              </w:rPr>
              <w:t> </w:t>
            </w:r>
          </w:p>
        </w:tc>
      </w:tr>
      <w:tr w:rsidR="00084B71" w14:paraId="29DB8D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A9AA57" w14:textId="77777777" w:rsidR="00084B71" w:rsidRDefault="004E07A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8AB97" w14:textId="77777777" w:rsidR="00084B71" w:rsidRDefault="004E07A4">
            <w:r>
              <w:rPr>
                <w:rFonts w:ascii="Arial" w:hAnsi="Arial" w:cs="Arial"/>
                <w:color w:val="000000"/>
                <w:position w:val="-2"/>
                <w:sz w:val="18"/>
                <w:szCs w:val="18"/>
              </w:rPr>
              <w:t> </w:t>
            </w:r>
          </w:p>
        </w:tc>
      </w:tr>
      <w:tr w:rsidR="00084B71" w14:paraId="23A93B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F886A" w14:textId="77777777" w:rsidR="00084B71" w:rsidRDefault="004E07A4">
            <w:pPr>
              <w:jc w:val="right"/>
            </w:pPr>
            <w:r>
              <w:rPr>
                <w:rFonts w:ascii="Arial" w:hAnsi="Arial" w:cs="Arial"/>
                <w:b/>
                <w:bCs/>
                <w:color w:val="000000"/>
                <w:position w:val="-2"/>
                <w:sz w:val="18"/>
                <w:szCs w:val="18"/>
                <w:shd w:val="clear" w:color="auto" w:fill="CCCCCC"/>
              </w:rPr>
              <w:lastRenderedPageBreak/>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13774" w14:textId="77777777" w:rsidR="00084B71" w:rsidRDefault="004E07A4">
            <w:r>
              <w:rPr>
                <w:rFonts w:ascii="Arial" w:hAnsi="Arial" w:cs="Arial"/>
                <w:color w:val="000000"/>
                <w:position w:val="-2"/>
                <w:sz w:val="18"/>
                <w:szCs w:val="18"/>
              </w:rPr>
              <w:t> </w:t>
            </w:r>
          </w:p>
        </w:tc>
      </w:tr>
      <w:tr w:rsidR="00084B71" w14:paraId="026951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A45E0" w14:textId="77777777" w:rsidR="00084B71" w:rsidRDefault="004E07A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75D0B" w14:textId="77777777" w:rsidR="00084B71" w:rsidRDefault="004E07A4">
            <w:r>
              <w:rPr>
                <w:rFonts w:ascii="Arial" w:hAnsi="Arial" w:cs="Arial"/>
                <w:color w:val="000000"/>
                <w:position w:val="-2"/>
                <w:sz w:val="18"/>
                <w:szCs w:val="18"/>
              </w:rPr>
              <w:t> </w:t>
            </w:r>
          </w:p>
        </w:tc>
      </w:tr>
      <w:tr w:rsidR="00084B71" w14:paraId="0B59C9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69CB2" w14:textId="77777777" w:rsidR="00084B71" w:rsidRDefault="004E07A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60C12" w14:textId="77777777" w:rsidR="00084B71" w:rsidRDefault="004E07A4">
            <w:r>
              <w:rPr>
                <w:rFonts w:ascii="Arial" w:hAnsi="Arial" w:cs="Arial"/>
                <w:color w:val="000000"/>
                <w:position w:val="-2"/>
                <w:sz w:val="18"/>
                <w:szCs w:val="18"/>
              </w:rPr>
              <w:t> </w:t>
            </w:r>
          </w:p>
        </w:tc>
      </w:tr>
      <w:tr w:rsidR="00084B71" w14:paraId="221A0A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A2B78D" w14:textId="77777777" w:rsidR="00084B71" w:rsidRDefault="004E07A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8448A" w14:textId="77777777" w:rsidR="00084B71" w:rsidRDefault="004E07A4">
            <w:r>
              <w:rPr>
                <w:rFonts w:ascii="Arial" w:hAnsi="Arial" w:cs="Arial"/>
                <w:color w:val="000000"/>
                <w:position w:val="-2"/>
                <w:sz w:val="18"/>
                <w:szCs w:val="18"/>
              </w:rPr>
              <w:t> </w:t>
            </w:r>
          </w:p>
        </w:tc>
      </w:tr>
      <w:tr w:rsidR="00084B71" w14:paraId="2CD10A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23A5B5" w14:textId="77777777" w:rsidR="00084B71" w:rsidRDefault="004E07A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8F3E2" w14:textId="77777777" w:rsidR="00084B71" w:rsidRDefault="004E07A4">
            <w:r>
              <w:rPr>
                <w:rFonts w:ascii="Arial" w:hAnsi="Arial" w:cs="Arial"/>
                <w:color w:val="000000"/>
                <w:position w:val="-2"/>
                <w:sz w:val="18"/>
                <w:szCs w:val="18"/>
              </w:rPr>
              <w:t> </w:t>
            </w:r>
          </w:p>
        </w:tc>
      </w:tr>
      <w:tr w:rsidR="00084B71" w14:paraId="76774E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A40A8" w14:textId="77777777" w:rsidR="00084B71" w:rsidRDefault="004E07A4">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69B6" w14:textId="77777777" w:rsidR="00084B71" w:rsidRDefault="004E07A4">
            <w:r>
              <w:rPr>
                <w:rFonts w:ascii="Arial" w:hAnsi="Arial" w:cs="Arial"/>
                <w:color w:val="000000"/>
                <w:position w:val="-2"/>
                <w:sz w:val="18"/>
                <w:szCs w:val="18"/>
              </w:rPr>
              <w:t> </w:t>
            </w:r>
          </w:p>
        </w:tc>
      </w:tr>
      <w:tr w:rsidR="00084B71" w14:paraId="4C7DD6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D2C1F" w14:textId="77777777" w:rsidR="00084B71" w:rsidRDefault="004E07A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28464" w14:textId="77777777" w:rsidR="00084B71" w:rsidRDefault="004E07A4">
            <w:r>
              <w:rPr>
                <w:rFonts w:ascii="Arial" w:hAnsi="Arial" w:cs="Arial"/>
                <w:color w:val="000000"/>
                <w:position w:val="-2"/>
                <w:sz w:val="18"/>
                <w:szCs w:val="18"/>
              </w:rPr>
              <w:t> </w:t>
            </w:r>
          </w:p>
        </w:tc>
      </w:tr>
      <w:tr w:rsidR="00084B71" w14:paraId="4C6A96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8AB0BC" w14:textId="77777777" w:rsidR="00084B71" w:rsidRDefault="004E07A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ACC40" w14:textId="77777777" w:rsidR="00084B71" w:rsidRDefault="004E07A4">
            <w:r>
              <w:rPr>
                <w:rFonts w:ascii="Arial" w:hAnsi="Arial" w:cs="Arial"/>
                <w:color w:val="000000"/>
                <w:position w:val="-2"/>
                <w:sz w:val="18"/>
                <w:szCs w:val="18"/>
              </w:rPr>
              <w:t> </w:t>
            </w:r>
          </w:p>
        </w:tc>
      </w:tr>
      <w:tr w:rsidR="00084B71" w14:paraId="04DF78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236C8D" w14:textId="77777777" w:rsidR="00084B71" w:rsidRDefault="004E07A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820CF" w14:textId="77777777" w:rsidR="00084B71" w:rsidRDefault="004E07A4">
            <w:r>
              <w:rPr>
                <w:rFonts w:ascii="Arial" w:hAnsi="Arial" w:cs="Arial"/>
                <w:color w:val="000000"/>
                <w:position w:val="-2"/>
                <w:sz w:val="18"/>
                <w:szCs w:val="18"/>
              </w:rPr>
              <w:t> </w:t>
            </w:r>
          </w:p>
        </w:tc>
      </w:tr>
    </w:tbl>
    <w:p w14:paraId="0C2DBEEA" w14:textId="77777777" w:rsidR="00084B71" w:rsidRDefault="00084B71"/>
    <w:tbl>
      <w:tblPr>
        <w:tblStyle w:val="NormalTablePHPDOCX"/>
        <w:tblW w:w="8745" w:type="dxa"/>
        <w:tblInd w:w="108" w:type="dxa"/>
        <w:tblLook w:val="04A0" w:firstRow="1" w:lastRow="0" w:firstColumn="1" w:lastColumn="0" w:noHBand="0" w:noVBand="1"/>
      </w:tblPr>
      <w:tblGrid>
        <w:gridCol w:w="4080"/>
        <w:gridCol w:w="4665"/>
      </w:tblGrid>
      <w:tr w:rsidR="00084B71" w14:paraId="2896D62C" w14:textId="77777777">
        <w:tc>
          <w:tcPr>
            <w:tcW w:w="4080" w:type="dxa"/>
            <w:gridSpan w:val="2"/>
            <w:tcMar>
              <w:top w:w="75" w:type="dxa"/>
              <w:bottom w:w="75" w:type="dxa"/>
            </w:tcMar>
            <w:vAlign w:val="center"/>
          </w:tcPr>
          <w:p w14:paraId="5201C2B1" w14:textId="77777777" w:rsidR="00084B71" w:rsidRDefault="004E07A4">
            <w:pPr>
              <w:spacing w:before="135" w:after="135"/>
              <w:textAlignment w:val="center"/>
            </w:pPr>
            <w:r>
              <w:rPr>
                <w:rFonts w:ascii="Arial" w:hAnsi="Arial" w:cs="Arial"/>
                <w:color w:val="000000"/>
                <w:position w:val="-2"/>
                <w:sz w:val="18"/>
                <w:szCs w:val="18"/>
              </w:rPr>
              <w:t> </w:t>
            </w:r>
          </w:p>
        </w:tc>
      </w:tr>
      <w:tr w:rsidR="00084B71" w14:paraId="486B038E" w14:textId="77777777">
        <w:tc>
          <w:tcPr>
            <w:tcW w:w="4080" w:type="dxa"/>
            <w:tcMar>
              <w:top w:w="75" w:type="dxa"/>
              <w:bottom w:w="75" w:type="dxa"/>
            </w:tcMar>
            <w:vAlign w:val="center"/>
          </w:tcPr>
          <w:p w14:paraId="3DA30F9B"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39A7AEF" w14:textId="77777777" w:rsidR="00084B71" w:rsidRDefault="004E07A4">
            <w:pPr>
              <w:jc w:val="center"/>
            </w:pPr>
            <w:r>
              <w:rPr>
                <w:rFonts w:ascii="Arial" w:hAnsi="Arial" w:cs="Arial"/>
                <w:color w:val="000000"/>
                <w:position w:val="-2"/>
                <w:sz w:val="18"/>
                <w:szCs w:val="18"/>
              </w:rPr>
              <w:t>Ime in priimek: _____________________</w:t>
            </w:r>
          </w:p>
        </w:tc>
      </w:tr>
      <w:tr w:rsidR="00084B71" w14:paraId="07626170" w14:textId="77777777">
        <w:tc>
          <w:tcPr>
            <w:tcW w:w="4080" w:type="dxa"/>
            <w:tcMar>
              <w:top w:w="75" w:type="dxa"/>
              <w:bottom w:w="75" w:type="dxa"/>
            </w:tcMar>
            <w:vAlign w:val="center"/>
          </w:tcPr>
          <w:p w14:paraId="4C744B88"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24827E4B" w14:textId="77777777" w:rsidR="00084B71" w:rsidRDefault="00084B71"/>
          <w:p w14:paraId="3D33CD93" w14:textId="77777777" w:rsidR="00084B71" w:rsidRDefault="004E07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440C1C7" w14:textId="77777777" w:rsidR="00084B71" w:rsidRDefault="00084B71">
      <w:pPr>
        <w:sectPr w:rsidR="00084B71" w:rsidSect="006E7A2B">
          <w:footerReference w:type="default" r:id="rId12"/>
          <w:pgSz w:w="11906" w:h="16838"/>
          <w:pgMar w:top="1418" w:right="1418" w:bottom="1418" w:left="1418" w:header="567" w:footer="596" w:gutter="0"/>
          <w:cols w:space="708"/>
          <w:docGrid w:linePitch="360"/>
        </w:sectPr>
      </w:pPr>
    </w:p>
    <w:p w14:paraId="2356E30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7518247" w14:textId="77777777" w:rsidR="004E07A4" w:rsidRPr="00252358" w:rsidRDefault="004E07A4" w:rsidP="00252358"/>
    <w:p w14:paraId="6CFFB0BC"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82C1F6C" w14:textId="77777777" w:rsidR="004E07A4" w:rsidRDefault="004E07A4" w:rsidP="00EB2A75">
      <w:pPr>
        <w:spacing w:after="120"/>
        <w:rPr>
          <w:rFonts w:ascii="Arial" w:hAnsi="Arial" w:cs="Arial"/>
        </w:rPr>
      </w:pPr>
    </w:p>
    <w:p w14:paraId="3FBE4747" w14:textId="77777777" w:rsidR="00084B71" w:rsidRDefault="004E07A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14:paraId="01C14EDB" w14:textId="77777777" w:rsidR="00084B71" w:rsidRDefault="004E07A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FFAD5C9" w14:textId="77777777" w:rsidR="00084B71" w:rsidRDefault="004E07A4">
      <w:pPr>
        <w:spacing w:before="225" w:after="225" w:line="240" w:lineRule="auto"/>
        <w:jc w:val="both"/>
      </w:pPr>
      <w:r>
        <w:rPr>
          <w:rFonts w:ascii="Arial" w:hAnsi="Arial" w:cs="Arial"/>
          <w:i/>
          <w:iCs/>
          <w:color w:val="000000"/>
          <w:sz w:val="18"/>
          <w:szCs w:val="18"/>
        </w:rPr>
        <w:t>(naziv ponudnika, partnerja v skupni ponudbi)</w:t>
      </w:r>
    </w:p>
    <w:p w14:paraId="04E88300" w14:textId="77777777" w:rsidR="00084B71" w:rsidRDefault="004E07A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4B71" w14:paraId="37978557" w14:textId="77777777">
        <w:tc>
          <w:tcPr>
            <w:tcW w:w="0" w:type="auto"/>
            <w:tcMar>
              <w:top w:w="0" w:type="auto"/>
              <w:bottom w:w="0" w:type="auto"/>
            </w:tcMar>
          </w:tcPr>
          <w:p w14:paraId="66F64EA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234F4C1"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49E428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66B8B57"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CD4EF7"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D5B22B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C4F76D0"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8DC32E"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C85AFB2"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FB246C3"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5516D7F"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FE285FD"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03B277C"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8667B2A"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8FE029"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975FEF"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A4821E6"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C4958B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4DDF88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293C01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93CE78E"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08C0B3A"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AE32934" w14:textId="77777777" w:rsidR="00084B71" w:rsidRDefault="004E07A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4B71" w14:paraId="77DD7C0E" w14:textId="77777777">
        <w:tc>
          <w:tcPr>
            <w:tcW w:w="0" w:type="auto"/>
            <w:tcMar>
              <w:top w:w="0" w:type="auto"/>
              <w:bottom w:w="0" w:type="auto"/>
            </w:tcMar>
          </w:tcPr>
          <w:p w14:paraId="07B09E7D"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DBCD8C9"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0D55369"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EDCC6B"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7C806A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B41015"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D9C030"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1AE9AA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26FA866"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09C1F95"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0746F64"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DE24E7B"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DE9A7F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ED1050" w14:textId="77777777" w:rsidR="00084B71" w:rsidRDefault="004E07A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F977DD7" w14:textId="77777777" w:rsidR="00084B71" w:rsidRDefault="004E07A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1C38477" w14:textId="77777777" w:rsidR="00084B71" w:rsidRDefault="004E07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4B71" w14:paraId="675D9314" w14:textId="77777777">
        <w:tc>
          <w:tcPr>
            <w:tcW w:w="2500" w:type="pct"/>
            <w:tcMar>
              <w:top w:w="75" w:type="dxa"/>
              <w:bottom w:w="75" w:type="dxa"/>
            </w:tcMar>
            <w:vAlign w:val="center"/>
          </w:tcPr>
          <w:p w14:paraId="44BD7729"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3914700" w14:textId="77777777" w:rsidR="00084B71" w:rsidRDefault="004E07A4">
            <w:r>
              <w:rPr>
                <w:rFonts w:ascii="Arial" w:hAnsi="Arial" w:cs="Arial"/>
                <w:color w:val="000000"/>
                <w:position w:val="-2"/>
                <w:sz w:val="18"/>
                <w:szCs w:val="18"/>
              </w:rPr>
              <w:t>Ime in priimek: _____________________</w:t>
            </w:r>
          </w:p>
        </w:tc>
      </w:tr>
      <w:tr w:rsidR="00084B71" w14:paraId="3C9300C6" w14:textId="77777777">
        <w:tc>
          <w:tcPr>
            <w:tcW w:w="2500" w:type="pct"/>
            <w:tcMar>
              <w:top w:w="75" w:type="dxa"/>
              <w:bottom w:w="75" w:type="dxa"/>
            </w:tcMar>
            <w:vAlign w:val="center"/>
          </w:tcPr>
          <w:p w14:paraId="0BE05C6E"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3946AC99" w14:textId="77777777" w:rsidR="00084B71" w:rsidRDefault="00084B71"/>
          <w:p w14:paraId="67582BBE" w14:textId="77777777" w:rsidR="00084B71" w:rsidRDefault="004E07A4">
            <w:pPr>
              <w:jc w:val="center"/>
            </w:pPr>
            <w:r>
              <w:rPr>
                <w:rFonts w:ascii="Arial" w:hAnsi="Arial" w:cs="Arial"/>
                <w:color w:val="A9A9A9"/>
                <w:position w:val="-2"/>
                <w:sz w:val="18"/>
                <w:szCs w:val="18"/>
              </w:rPr>
              <w:t>(žig in podpis)</w:t>
            </w:r>
          </w:p>
        </w:tc>
      </w:tr>
    </w:tbl>
    <w:p w14:paraId="6E918338" w14:textId="77777777" w:rsidR="00084B71" w:rsidRDefault="004E07A4">
      <w:pPr>
        <w:spacing w:before="225" w:after="225" w:line="240" w:lineRule="auto"/>
        <w:jc w:val="both"/>
      </w:pPr>
      <w:r>
        <w:rPr>
          <w:rFonts w:ascii="Arial" w:hAnsi="Arial" w:cs="Arial"/>
          <w:color w:val="000000"/>
          <w:sz w:val="18"/>
          <w:szCs w:val="18"/>
        </w:rPr>
        <w:t> </w:t>
      </w:r>
    </w:p>
    <w:p w14:paraId="5F63ECA2" w14:textId="77777777" w:rsidR="00084B71" w:rsidRDefault="00084B71">
      <w:pPr>
        <w:sectPr w:rsidR="00084B71" w:rsidSect="006E7A2B">
          <w:footerReference w:type="default" r:id="rId13"/>
          <w:pgSz w:w="11906" w:h="16838"/>
          <w:pgMar w:top="1418" w:right="1418" w:bottom="1418" w:left="1418" w:header="567" w:footer="596" w:gutter="0"/>
          <w:cols w:space="708"/>
          <w:docGrid w:linePitch="360"/>
        </w:sectPr>
      </w:pPr>
    </w:p>
    <w:p w14:paraId="1779F545"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CC3198E" w14:textId="77777777" w:rsidR="004E07A4" w:rsidRPr="00252358" w:rsidRDefault="004E07A4" w:rsidP="00252358"/>
    <w:p w14:paraId="23B82CFC"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BA29590" w14:textId="77777777" w:rsidR="004E07A4" w:rsidRDefault="004E07A4" w:rsidP="00EB2A75">
      <w:pPr>
        <w:spacing w:after="120"/>
        <w:rPr>
          <w:rFonts w:ascii="Arial" w:hAnsi="Arial" w:cs="Arial"/>
        </w:rPr>
      </w:pPr>
    </w:p>
    <w:p w14:paraId="5750A33B" w14:textId="77777777" w:rsidR="00084B71" w:rsidRDefault="004E07A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B92FA41" w14:textId="77777777" w:rsidR="00084B71" w:rsidRDefault="004E07A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0977810" w14:textId="77777777" w:rsidR="00084B71" w:rsidRDefault="004E07A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DE5DF98" w14:textId="77777777" w:rsidR="00084B71" w:rsidRDefault="00084B71">
      <w:pPr>
        <w:sectPr w:rsidR="00084B71" w:rsidSect="006E7A2B">
          <w:footerReference w:type="default" r:id="rId14"/>
          <w:pgSz w:w="11906" w:h="16838"/>
          <w:pgMar w:top="1418" w:right="1418" w:bottom="1418" w:left="1418" w:header="567" w:footer="596" w:gutter="0"/>
          <w:cols w:space="708"/>
          <w:docGrid w:linePitch="360"/>
        </w:sectPr>
      </w:pPr>
    </w:p>
    <w:p w14:paraId="66BFA5A1"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1420267" w14:textId="77777777" w:rsidR="004E07A4" w:rsidRPr="00252358" w:rsidRDefault="004E07A4" w:rsidP="00252358"/>
    <w:p w14:paraId="3C631F5B"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1B6BC27" w14:textId="77777777" w:rsidR="004E07A4" w:rsidRDefault="004E07A4" w:rsidP="00EB2A75">
      <w:pPr>
        <w:spacing w:after="120"/>
        <w:rPr>
          <w:rFonts w:ascii="Arial" w:hAnsi="Arial" w:cs="Arial"/>
        </w:rPr>
      </w:pPr>
    </w:p>
    <w:p w14:paraId="1A5CF2B2" w14:textId="77777777" w:rsidR="00084B71" w:rsidRDefault="004E07A4">
      <w:pPr>
        <w:spacing w:before="225" w:after="225" w:line="240" w:lineRule="auto"/>
        <w:jc w:val="center"/>
      </w:pPr>
      <w:r>
        <w:rPr>
          <w:rFonts w:ascii="Arial" w:hAnsi="Arial" w:cs="Arial"/>
          <w:b/>
          <w:bCs/>
          <w:color w:val="000000"/>
          <w:sz w:val="18"/>
          <w:szCs w:val="18"/>
        </w:rPr>
        <w:t>SEZNAM ČLANOV ORGANOV IN ZASTOPNIKOV GOSPODARSKEGA SUBJEKTA</w:t>
      </w:r>
    </w:p>
    <w:p w14:paraId="7AD757EC" w14:textId="77777777" w:rsidR="00084B71" w:rsidRDefault="004E07A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84B71" w14:paraId="18D9335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00F5" w14:textId="77777777" w:rsidR="00084B71" w:rsidRDefault="004E07A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2732D" w14:textId="77777777" w:rsidR="00084B71" w:rsidRDefault="004E07A4">
            <w:r>
              <w:rPr>
                <w:rFonts w:ascii="Arial" w:hAnsi="Arial" w:cs="Arial"/>
                <w:color w:val="000000"/>
                <w:position w:val="-2"/>
                <w:sz w:val="18"/>
                <w:szCs w:val="18"/>
              </w:rPr>
              <w:t> </w:t>
            </w:r>
          </w:p>
        </w:tc>
      </w:tr>
      <w:tr w:rsidR="00084B71" w14:paraId="5368C93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F1C4" w14:textId="77777777" w:rsidR="00084B71" w:rsidRDefault="004E07A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ED687" w14:textId="77777777" w:rsidR="00084B71" w:rsidRDefault="004E07A4">
            <w:r>
              <w:rPr>
                <w:rFonts w:ascii="Arial" w:hAnsi="Arial" w:cs="Arial"/>
                <w:color w:val="000000"/>
                <w:position w:val="-2"/>
                <w:sz w:val="18"/>
                <w:szCs w:val="18"/>
              </w:rPr>
              <w:t> </w:t>
            </w:r>
          </w:p>
        </w:tc>
      </w:tr>
      <w:tr w:rsidR="00084B71" w14:paraId="1ACB7F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C2A74" w14:textId="77777777" w:rsidR="00084B71" w:rsidRDefault="004E07A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59E6C" w14:textId="77777777" w:rsidR="00084B71" w:rsidRDefault="004E07A4">
            <w:r>
              <w:rPr>
                <w:rFonts w:ascii="Arial" w:hAnsi="Arial" w:cs="Arial"/>
                <w:color w:val="000000"/>
                <w:position w:val="-2"/>
                <w:sz w:val="18"/>
                <w:szCs w:val="18"/>
              </w:rPr>
              <w:t> </w:t>
            </w:r>
          </w:p>
        </w:tc>
      </w:tr>
      <w:tr w:rsidR="00084B71" w14:paraId="1E5C6C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4E09C" w14:textId="77777777" w:rsidR="00084B71" w:rsidRDefault="004E07A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9714D" w14:textId="77777777" w:rsidR="00084B71" w:rsidRDefault="004E07A4">
            <w:r>
              <w:rPr>
                <w:rFonts w:ascii="Arial" w:hAnsi="Arial" w:cs="Arial"/>
                <w:color w:val="000000"/>
                <w:position w:val="-2"/>
                <w:sz w:val="18"/>
                <w:szCs w:val="18"/>
              </w:rPr>
              <w:t> </w:t>
            </w:r>
          </w:p>
        </w:tc>
      </w:tr>
    </w:tbl>
    <w:p w14:paraId="5AB714DD" w14:textId="77777777" w:rsidR="00084B71" w:rsidRDefault="004E07A4">
      <w:pPr>
        <w:spacing w:before="225" w:after="225" w:line="240" w:lineRule="auto"/>
        <w:jc w:val="both"/>
      </w:pPr>
      <w:r>
        <w:rPr>
          <w:rFonts w:ascii="Arial" w:hAnsi="Arial" w:cs="Arial"/>
          <w:color w:val="000000"/>
          <w:sz w:val="18"/>
          <w:szCs w:val="18"/>
        </w:rPr>
        <w:t> </w:t>
      </w:r>
    </w:p>
    <w:p w14:paraId="3CA848A3" w14:textId="77777777" w:rsidR="00084B71" w:rsidRDefault="004E07A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84B71" w14:paraId="3CCAC3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773B4" w14:textId="77777777" w:rsidR="00084B71" w:rsidRDefault="004E07A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75BE" w14:textId="77777777" w:rsidR="00084B71" w:rsidRDefault="004E07A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7BA17" w14:textId="77777777" w:rsidR="00084B71" w:rsidRDefault="004E07A4">
            <w:r>
              <w:rPr>
                <w:rFonts w:ascii="Arial" w:hAnsi="Arial" w:cs="Arial"/>
                <w:color w:val="000000"/>
                <w:position w:val="-2"/>
                <w:sz w:val="18"/>
                <w:szCs w:val="18"/>
              </w:rPr>
              <w:t>EMŠO*</w:t>
            </w:r>
          </w:p>
        </w:tc>
      </w:tr>
      <w:tr w:rsidR="00084B71" w14:paraId="324D7C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8C40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412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4CA30" w14:textId="77777777" w:rsidR="00084B71" w:rsidRDefault="004E07A4">
            <w:r>
              <w:rPr>
                <w:rFonts w:ascii="Arial" w:hAnsi="Arial" w:cs="Arial"/>
                <w:color w:val="000000"/>
                <w:position w:val="-2"/>
                <w:sz w:val="18"/>
                <w:szCs w:val="18"/>
              </w:rPr>
              <w:t> </w:t>
            </w:r>
          </w:p>
        </w:tc>
      </w:tr>
      <w:tr w:rsidR="00084B71" w14:paraId="28F03C0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913B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563FD"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9AFF5" w14:textId="77777777" w:rsidR="00084B71" w:rsidRDefault="004E07A4">
            <w:r>
              <w:rPr>
                <w:rFonts w:ascii="Arial" w:hAnsi="Arial" w:cs="Arial"/>
                <w:color w:val="000000"/>
                <w:position w:val="-2"/>
                <w:sz w:val="18"/>
                <w:szCs w:val="18"/>
              </w:rPr>
              <w:t> </w:t>
            </w:r>
          </w:p>
        </w:tc>
      </w:tr>
      <w:tr w:rsidR="00084B71" w14:paraId="2EBD36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C5D5F"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D6C426"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FE051" w14:textId="77777777" w:rsidR="00084B71" w:rsidRDefault="004E07A4">
            <w:r>
              <w:rPr>
                <w:rFonts w:ascii="Arial" w:hAnsi="Arial" w:cs="Arial"/>
                <w:color w:val="000000"/>
                <w:position w:val="-2"/>
                <w:sz w:val="18"/>
                <w:szCs w:val="18"/>
              </w:rPr>
              <w:t> </w:t>
            </w:r>
          </w:p>
        </w:tc>
      </w:tr>
      <w:tr w:rsidR="00084B71" w14:paraId="269D7F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2EC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C7A3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9F44A" w14:textId="77777777" w:rsidR="00084B71" w:rsidRDefault="004E07A4">
            <w:r>
              <w:rPr>
                <w:rFonts w:ascii="Arial" w:hAnsi="Arial" w:cs="Arial"/>
                <w:color w:val="000000"/>
                <w:position w:val="-2"/>
                <w:sz w:val="18"/>
                <w:szCs w:val="18"/>
              </w:rPr>
              <w:t> </w:t>
            </w:r>
          </w:p>
        </w:tc>
      </w:tr>
      <w:tr w:rsidR="00084B71" w14:paraId="2D68368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312B5"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1536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9E30C" w14:textId="77777777" w:rsidR="00084B71" w:rsidRDefault="004E07A4">
            <w:r>
              <w:rPr>
                <w:rFonts w:ascii="Arial" w:hAnsi="Arial" w:cs="Arial"/>
                <w:color w:val="000000"/>
                <w:position w:val="-2"/>
                <w:sz w:val="18"/>
                <w:szCs w:val="18"/>
              </w:rPr>
              <w:t> </w:t>
            </w:r>
          </w:p>
        </w:tc>
      </w:tr>
      <w:tr w:rsidR="00084B71" w14:paraId="5E5005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0937D"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6EFF6"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08A21" w14:textId="77777777" w:rsidR="00084B71" w:rsidRDefault="004E07A4">
            <w:r>
              <w:rPr>
                <w:rFonts w:ascii="Arial" w:hAnsi="Arial" w:cs="Arial"/>
                <w:color w:val="000000"/>
                <w:position w:val="-2"/>
                <w:sz w:val="18"/>
                <w:szCs w:val="18"/>
              </w:rPr>
              <w:t> </w:t>
            </w:r>
          </w:p>
        </w:tc>
      </w:tr>
      <w:tr w:rsidR="00084B71" w14:paraId="538A91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EC799"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C0670"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F9F9A" w14:textId="77777777" w:rsidR="00084B71" w:rsidRDefault="004E07A4">
            <w:r>
              <w:rPr>
                <w:rFonts w:ascii="Arial" w:hAnsi="Arial" w:cs="Arial"/>
                <w:color w:val="000000"/>
                <w:position w:val="-2"/>
                <w:sz w:val="18"/>
                <w:szCs w:val="18"/>
              </w:rPr>
              <w:t> </w:t>
            </w:r>
          </w:p>
        </w:tc>
      </w:tr>
      <w:tr w:rsidR="00084B71" w14:paraId="0A2C7C1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FD745"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231D4"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E81F6" w14:textId="77777777" w:rsidR="00084B71" w:rsidRDefault="004E07A4">
            <w:r>
              <w:rPr>
                <w:rFonts w:ascii="Arial" w:hAnsi="Arial" w:cs="Arial"/>
                <w:color w:val="000000"/>
                <w:position w:val="-2"/>
                <w:sz w:val="18"/>
                <w:szCs w:val="18"/>
              </w:rPr>
              <w:t> </w:t>
            </w:r>
          </w:p>
        </w:tc>
      </w:tr>
      <w:tr w:rsidR="00084B71" w14:paraId="212BBC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0F09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9DAB2"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7A758" w14:textId="77777777" w:rsidR="00084B71" w:rsidRDefault="004E07A4">
            <w:r>
              <w:rPr>
                <w:rFonts w:ascii="Arial" w:hAnsi="Arial" w:cs="Arial"/>
                <w:color w:val="000000"/>
                <w:position w:val="-2"/>
                <w:sz w:val="18"/>
                <w:szCs w:val="18"/>
              </w:rPr>
              <w:t> </w:t>
            </w:r>
          </w:p>
        </w:tc>
      </w:tr>
    </w:tbl>
    <w:p w14:paraId="25DDEE33" w14:textId="77777777" w:rsidR="00084B71" w:rsidRDefault="004E07A4">
      <w:pPr>
        <w:spacing w:before="225" w:after="225" w:line="240" w:lineRule="auto"/>
        <w:jc w:val="both"/>
      </w:pPr>
      <w:r>
        <w:rPr>
          <w:rFonts w:ascii="Arial" w:hAnsi="Arial" w:cs="Arial"/>
          <w:color w:val="000000"/>
          <w:sz w:val="18"/>
          <w:szCs w:val="18"/>
        </w:rPr>
        <w:t>* podatek je potreben za preverbo v e-Dosje</w:t>
      </w:r>
    </w:p>
    <w:p w14:paraId="4E07DFB0" w14:textId="77777777" w:rsidR="00084B71" w:rsidRDefault="004E07A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84B71" w14:paraId="5671F979" w14:textId="77777777">
        <w:tc>
          <w:tcPr>
            <w:tcW w:w="2500" w:type="pct"/>
            <w:tcMar>
              <w:top w:w="75" w:type="dxa"/>
              <w:bottom w:w="75" w:type="dxa"/>
            </w:tcMar>
            <w:vAlign w:val="center"/>
          </w:tcPr>
          <w:p w14:paraId="1F1D2F84"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DB4A6DB" w14:textId="77777777" w:rsidR="00084B71" w:rsidRDefault="004E07A4">
            <w:r>
              <w:rPr>
                <w:rFonts w:ascii="Arial" w:hAnsi="Arial" w:cs="Arial"/>
                <w:color w:val="000000"/>
                <w:position w:val="-2"/>
                <w:sz w:val="18"/>
                <w:szCs w:val="18"/>
              </w:rPr>
              <w:t>Ime in priimek: _____________________</w:t>
            </w:r>
          </w:p>
        </w:tc>
      </w:tr>
      <w:tr w:rsidR="00084B71" w14:paraId="6B9D1AF1" w14:textId="77777777">
        <w:tc>
          <w:tcPr>
            <w:tcW w:w="2500" w:type="pct"/>
            <w:tcMar>
              <w:top w:w="75" w:type="dxa"/>
              <w:bottom w:w="75" w:type="dxa"/>
            </w:tcMar>
            <w:vAlign w:val="center"/>
          </w:tcPr>
          <w:p w14:paraId="6D7C6F98"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59D215D9" w14:textId="77777777" w:rsidR="00084B71" w:rsidRDefault="004E07A4">
            <w:pPr>
              <w:jc w:val="center"/>
            </w:pPr>
            <w:r>
              <w:rPr>
                <w:rFonts w:ascii="Arial" w:hAnsi="Arial" w:cs="Arial"/>
                <w:color w:val="A9A9A9"/>
                <w:position w:val="-2"/>
                <w:sz w:val="18"/>
                <w:szCs w:val="18"/>
              </w:rPr>
              <w:t>(podpis)</w:t>
            </w:r>
          </w:p>
        </w:tc>
      </w:tr>
    </w:tbl>
    <w:p w14:paraId="051F8C16" w14:textId="77777777" w:rsidR="00084B71" w:rsidRDefault="004E07A4">
      <w:pPr>
        <w:spacing w:before="225" w:after="225" w:line="240" w:lineRule="auto"/>
        <w:jc w:val="both"/>
      </w:pPr>
      <w:r>
        <w:rPr>
          <w:rFonts w:ascii="Arial" w:hAnsi="Arial" w:cs="Arial"/>
          <w:color w:val="000000"/>
          <w:sz w:val="18"/>
          <w:szCs w:val="18"/>
        </w:rPr>
        <w:t> </w:t>
      </w:r>
    </w:p>
    <w:p w14:paraId="264DD746" w14:textId="77777777" w:rsidR="00084B71" w:rsidRDefault="004E07A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3486383" w14:textId="77777777" w:rsidR="00084B71" w:rsidRDefault="004E07A4">
      <w:pPr>
        <w:spacing w:before="225" w:after="225" w:line="240" w:lineRule="auto"/>
        <w:jc w:val="both"/>
      </w:pPr>
      <w:r>
        <w:rPr>
          <w:rFonts w:ascii="Arial" w:hAnsi="Arial" w:cs="Arial"/>
          <w:color w:val="000000"/>
          <w:sz w:val="18"/>
          <w:szCs w:val="18"/>
        </w:rPr>
        <w:t> </w:t>
      </w:r>
    </w:p>
    <w:p w14:paraId="5B1E4C37" w14:textId="77777777" w:rsidR="00084B71" w:rsidRDefault="00084B71">
      <w:pPr>
        <w:sectPr w:rsidR="00084B71" w:rsidSect="006E7A2B">
          <w:footerReference w:type="default" r:id="rId15"/>
          <w:pgSz w:w="11906" w:h="16838"/>
          <w:pgMar w:top="1418" w:right="1418" w:bottom="1418" w:left="1418" w:header="567" w:footer="596" w:gutter="0"/>
          <w:cols w:space="708"/>
          <w:docGrid w:linePitch="360"/>
        </w:sectPr>
      </w:pPr>
    </w:p>
    <w:p w14:paraId="345EB997"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102A701" w14:textId="77777777" w:rsidR="004E07A4" w:rsidRPr="00252358" w:rsidRDefault="004E07A4" w:rsidP="00252358"/>
    <w:p w14:paraId="4DCDA056"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48CEE50" w14:textId="77777777" w:rsidR="004E07A4" w:rsidRDefault="004E07A4" w:rsidP="00EB2A75">
      <w:pPr>
        <w:spacing w:after="120"/>
        <w:rPr>
          <w:rFonts w:ascii="Arial" w:hAnsi="Arial" w:cs="Arial"/>
        </w:rPr>
      </w:pPr>
    </w:p>
    <w:p w14:paraId="0D9F628F" w14:textId="77777777" w:rsidR="00084B71" w:rsidRDefault="004E07A4">
      <w:pPr>
        <w:spacing w:before="225" w:after="225" w:line="240" w:lineRule="auto"/>
        <w:jc w:val="both"/>
      </w:pPr>
      <w:r>
        <w:rPr>
          <w:rFonts w:ascii="Arial" w:hAnsi="Arial" w:cs="Arial"/>
          <w:i/>
          <w:iCs/>
          <w:color w:val="000000"/>
          <w:sz w:val="18"/>
          <w:szCs w:val="18"/>
        </w:rPr>
        <w:t>Glava s podatki o garantu (zavarovalnici/banki) ali SWIFT ključ</w:t>
      </w:r>
    </w:p>
    <w:p w14:paraId="3694C637" w14:textId="77777777" w:rsidR="00084B71" w:rsidRDefault="004E07A4">
      <w:pPr>
        <w:spacing w:before="225" w:after="225" w:line="240" w:lineRule="auto"/>
        <w:jc w:val="both"/>
      </w:pPr>
      <w:r>
        <w:rPr>
          <w:rFonts w:ascii="Arial" w:hAnsi="Arial" w:cs="Arial"/>
          <w:color w:val="000000"/>
          <w:sz w:val="18"/>
          <w:szCs w:val="18"/>
        </w:rPr>
        <w:t>Za: SPLOŠNA BOLNIŠNICA NOVO MESTO, Šmihelska cesta 1, 8000 Novo mesto</w:t>
      </w:r>
    </w:p>
    <w:p w14:paraId="048503A7" w14:textId="77777777" w:rsidR="00084B71" w:rsidRDefault="004E07A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DE9BEB5" w14:textId="77777777" w:rsidR="00084B71" w:rsidRDefault="004E07A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B4629EE" w14:textId="77777777" w:rsidR="00084B71" w:rsidRDefault="004E07A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DC352D3" w14:textId="77777777" w:rsidR="00084B71" w:rsidRDefault="004E07A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94D2771" w14:textId="77777777" w:rsidR="00084B71" w:rsidRDefault="004E07A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FEEFC22" w14:textId="77777777" w:rsidR="00084B71" w:rsidRDefault="004E07A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E4B7547" w14:textId="77777777" w:rsidR="00084B71" w:rsidRDefault="004E07A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RAZKUŽILA</w:t>
      </w:r>
    </w:p>
    <w:p w14:paraId="4FDEDEDD" w14:textId="77777777" w:rsidR="00084B71" w:rsidRDefault="004E07A4">
      <w:pPr>
        <w:spacing w:before="225" w:after="225" w:line="240" w:lineRule="auto"/>
        <w:jc w:val="both"/>
      </w:pPr>
      <w:r>
        <w:rPr>
          <w:rFonts w:ascii="Arial" w:hAnsi="Arial" w:cs="Arial"/>
          <w:b/>
          <w:bCs/>
          <w:color w:val="000000"/>
          <w:sz w:val="18"/>
          <w:szCs w:val="18"/>
        </w:rPr>
        <w:t>ZNESEK IN VALUTA: 10 % pogodbene vrednosti z DDV</w:t>
      </w:r>
    </w:p>
    <w:p w14:paraId="3418955C" w14:textId="77777777" w:rsidR="00084B71" w:rsidRDefault="004E07A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E26B26E" w14:textId="77777777" w:rsidR="00084B71" w:rsidRDefault="004E07A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D97EECB" w14:textId="77777777" w:rsidR="00084B71" w:rsidRDefault="004E07A4">
      <w:pPr>
        <w:spacing w:before="225" w:after="225" w:line="240" w:lineRule="auto"/>
        <w:jc w:val="both"/>
      </w:pPr>
      <w:r>
        <w:rPr>
          <w:rFonts w:ascii="Arial" w:hAnsi="Arial" w:cs="Arial"/>
          <w:color w:val="000000"/>
          <w:sz w:val="18"/>
          <w:szCs w:val="18"/>
        </w:rPr>
        <w:t>2. Kopija garancije št. ______________</w:t>
      </w:r>
    </w:p>
    <w:p w14:paraId="68B0AA80" w14:textId="77777777" w:rsidR="00084B71" w:rsidRDefault="004E07A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C89D8A6" w14:textId="77777777" w:rsidR="00084B71" w:rsidRDefault="004E07A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F494494" w14:textId="77777777" w:rsidR="00084B71" w:rsidRDefault="004E07A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D8A74D" w14:textId="77777777" w:rsidR="00084B71" w:rsidRDefault="004E07A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A96FE08" w14:textId="77777777" w:rsidR="00084B71" w:rsidRDefault="004E07A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9C3034" w14:textId="77777777" w:rsidR="00084B71" w:rsidRDefault="004E07A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5BF216AD" w14:textId="77777777" w:rsidR="00084B71" w:rsidRDefault="004E07A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15CD83E" w14:textId="77777777" w:rsidR="00084B71" w:rsidRDefault="004E07A4">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1E0A3DC" w14:textId="77777777" w:rsidR="00084B71" w:rsidRDefault="004E07A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1FAE099" w14:textId="77777777" w:rsidR="00084B71" w:rsidRDefault="004E07A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4B71" w14:paraId="23E39278" w14:textId="77777777">
        <w:tc>
          <w:tcPr>
            <w:tcW w:w="4080" w:type="dxa"/>
            <w:tcMar>
              <w:top w:w="75" w:type="dxa"/>
              <w:bottom w:w="75" w:type="dxa"/>
            </w:tcMar>
            <w:vAlign w:val="center"/>
          </w:tcPr>
          <w:p w14:paraId="408737D5"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1E75AFBC" w14:textId="77777777" w:rsidR="00084B71" w:rsidRDefault="004E07A4">
            <w:pPr>
              <w:jc w:val="center"/>
            </w:pPr>
            <w:r>
              <w:rPr>
                <w:rFonts w:ascii="Arial" w:hAnsi="Arial" w:cs="Arial"/>
                <w:color w:val="000000"/>
                <w:position w:val="-2"/>
                <w:sz w:val="18"/>
                <w:szCs w:val="18"/>
              </w:rPr>
              <w:t>Garant</w:t>
            </w:r>
          </w:p>
        </w:tc>
      </w:tr>
      <w:tr w:rsidR="00084B71" w14:paraId="2FB6896F" w14:textId="77777777">
        <w:tc>
          <w:tcPr>
            <w:tcW w:w="4080" w:type="dxa"/>
            <w:tcMar>
              <w:top w:w="75" w:type="dxa"/>
              <w:bottom w:w="75" w:type="dxa"/>
            </w:tcMar>
            <w:vAlign w:val="center"/>
          </w:tcPr>
          <w:p w14:paraId="6C76D0E5"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2538D016" w14:textId="77777777" w:rsidR="00084B71" w:rsidRDefault="00084B71"/>
          <w:p w14:paraId="0F93AF3E" w14:textId="77777777" w:rsidR="00084B71" w:rsidRDefault="004E07A4">
            <w:pPr>
              <w:jc w:val="center"/>
            </w:pPr>
            <w:r>
              <w:rPr>
                <w:rFonts w:ascii="Arial" w:hAnsi="Arial" w:cs="Arial"/>
                <w:color w:val="A9A9A9"/>
                <w:position w:val="-2"/>
                <w:sz w:val="18"/>
                <w:szCs w:val="18"/>
              </w:rPr>
              <w:t>(žig in podpis)</w:t>
            </w:r>
          </w:p>
        </w:tc>
      </w:tr>
    </w:tbl>
    <w:p w14:paraId="08C32BBD" w14:textId="77777777" w:rsidR="00084B71" w:rsidRDefault="004E07A4">
      <w:pPr>
        <w:spacing w:before="225" w:after="225" w:line="240" w:lineRule="auto"/>
        <w:jc w:val="both"/>
      </w:pPr>
      <w:r>
        <w:rPr>
          <w:rFonts w:ascii="Arial" w:hAnsi="Arial" w:cs="Arial"/>
          <w:color w:val="000000"/>
          <w:sz w:val="18"/>
          <w:szCs w:val="18"/>
        </w:rPr>
        <w:t> </w:t>
      </w:r>
    </w:p>
    <w:p w14:paraId="42719EEB" w14:textId="77777777" w:rsidR="00084B71" w:rsidRDefault="004E07A4">
      <w:pPr>
        <w:spacing w:before="225" w:after="225" w:line="240" w:lineRule="auto"/>
        <w:jc w:val="both"/>
      </w:pPr>
      <w:r>
        <w:rPr>
          <w:rFonts w:ascii="Arial" w:hAnsi="Arial" w:cs="Arial"/>
          <w:color w:val="000000"/>
          <w:sz w:val="18"/>
          <w:szCs w:val="18"/>
        </w:rPr>
        <w:t> </w:t>
      </w:r>
    </w:p>
    <w:p w14:paraId="1BEA6C20" w14:textId="77777777" w:rsidR="00084B71" w:rsidRDefault="00084B71">
      <w:pPr>
        <w:sectPr w:rsidR="00084B71" w:rsidSect="006E7A2B">
          <w:footerReference w:type="default" r:id="rId16"/>
          <w:pgSz w:w="11906" w:h="16838"/>
          <w:pgMar w:top="1418" w:right="1418" w:bottom="1418" w:left="1418" w:header="567" w:footer="596" w:gutter="0"/>
          <w:cols w:space="708"/>
          <w:docGrid w:linePitch="360"/>
        </w:sectPr>
      </w:pPr>
    </w:p>
    <w:p w14:paraId="0B42B76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983CC75" w14:textId="77777777" w:rsidR="004E07A4" w:rsidRPr="00252358" w:rsidRDefault="004E07A4" w:rsidP="00252358"/>
    <w:p w14:paraId="704761A5"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D79D92B" w14:textId="77777777" w:rsidR="004E07A4" w:rsidRDefault="004E07A4" w:rsidP="00EB2A75">
      <w:pPr>
        <w:spacing w:after="120"/>
        <w:rPr>
          <w:rFonts w:ascii="Arial" w:hAnsi="Arial" w:cs="Arial"/>
        </w:rPr>
      </w:pPr>
    </w:p>
    <w:p w14:paraId="468D4BEB" w14:textId="77777777" w:rsidR="00084B71" w:rsidRDefault="004E07A4">
      <w:pPr>
        <w:spacing w:before="225" w:after="225" w:line="240" w:lineRule="auto"/>
        <w:jc w:val="center"/>
      </w:pPr>
      <w:r>
        <w:rPr>
          <w:rFonts w:ascii="Arial" w:hAnsi="Arial" w:cs="Arial"/>
          <w:b/>
          <w:bCs/>
          <w:color w:val="000000"/>
          <w:sz w:val="24"/>
          <w:szCs w:val="24"/>
        </w:rPr>
        <w:t>MENIČNA IZJAVA</w:t>
      </w:r>
    </w:p>
    <w:p w14:paraId="35A6559B" w14:textId="77777777" w:rsidR="00084B71" w:rsidRDefault="004E07A4">
      <w:pPr>
        <w:spacing w:before="225" w:after="225" w:line="240" w:lineRule="auto"/>
        <w:jc w:val="center"/>
      </w:pPr>
      <w:r>
        <w:rPr>
          <w:rFonts w:ascii="Arial" w:hAnsi="Arial" w:cs="Arial"/>
          <w:color w:val="000000"/>
          <w:sz w:val="21"/>
          <w:szCs w:val="21"/>
        </w:rPr>
        <w:t>s pooblastilom za izpolnitev in unovčenje menice</w:t>
      </w:r>
    </w:p>
    <w:p w14:paraId="492EEFFA" w14:textId="77777777" w:rsidR="00084B71" w:rsidRDefault="004E07A4">
      <w:pPr>
        <w:spacing w:before="225" w:after="225" w:line="240" w:lineRule="auto"/>
        <w:jc w:val="both"/>
      </w:pPr>
      <w:r>
        <w:rPr>
          <w:rFonts w:ascii="Arial" w:hAnsi="Arial" w:cs="Arial"/>
          <w:color w:val="000000"/>
          <w:sz w:val="18"/>
          <w:szCs w:val="18"/>
        </w:rPr>
        <w:t> </w:t>
      </w:r>
    </w:p>
    <w:p w14:paraId="28B92D67" w14:textId="77777777" w:rsidR="00084B71" w:rsidRDefault="004E07A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30F8B41" w14:textId="77777777" w:rsidR="00084B71" w:rsidRDefault="004E07A4">
      <w:pPr>
        <w:spacing w:before="225" w:after="225" w:line="240" w:lineRule="auto"/>
        <w:jc w:val="both"/>
      </w:pPr>
      <w:r>
        <w:rPr>
          <w:rFonts w:ascii="Arial" w:hAnsi="Arial" w:cs="Arial"/>
          <w:b/>
          <w:bCs/>
          <w:color w:val="000000"/>
          <w:sz w:val="18"/>
          <w:szCs w:val="18"/>
        </w:rPr>
        <w:t>RAZKUŽILA, </w:t>
      </w:r>
      <w:r>
        <w:rPr>
          <w:rFonts w:ascii="Arial" w:hAnsi="Arial" w:cs="Arial"/>
          <w:color w:val="000000"/>
          <w:sz w:val="18"/>
          <w:szCs w:val="18"/>
        </w:rPr>
        <w:t>16-44/24</w:t>
      </w:r>
    </w:p>
    <w:p w14:paraId="665E1759" w14:textId="77777777" w:rsidR="00084B71" w:rsidRDefault="004E07A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B2B043" w14:textId="77777777" w:rsidR="00084B71" w:rsidRDefault="004E07A4">
      <w:pPr>
        <w:spacing w:before="225" w:after="225" w:line="240" w:lineRule="auto"/>
        <w:jc w:val="both"/>
      </w:pPr>
      <w:r>
        <w:rPr>
          <w:rFonts w:ascii="Arial" w:hAnsi="Arial" w:cs="Arial"/>
          <w:color w:val="000000"/>
          <w:sz w:val="18"/>
          <w:szCs w:val="18"/>
        </w:rPr>
        <w:t> </w:t>
      </w:r>
    </w:p>
    <w:p w14:paraId="5C20C8A3" w14:textId="77777777" w:rsidR="00084B71" w:rsidRDefault="004E07A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70BE0E4C" w14:textId="77777777" w:rsidR="00084B71" w:rsidRDefault="004E07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63767D4" w14:textId="77777777" w:rsidR="00084B71" w:rsidRDefault="004E07A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6971159" w14:textId="77777777" w:rsidR="00084B71" w:rsidRDefault="004E07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815B4B" w14:textId="77777777" w:rsidR="00084B71" w:rsidRDefault="004E07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9855E5" w14:textId="77777777" w:rsidR="00084B71" w:rsidRDefault="004E07A4">
      <w:pPr>
        <w:spacing w:before="225" w:after="225" w:line="240" w:lineRule="auto"/>
        <w:jc w:val="both"/>
      </w:pPr>
      <w:r>
        <w:rPr>
          <w:rFonts w:ascii="Arial" w:hAnsi="Arial" w:cs="Arial"/>
          <w:color w:val="000000"/>
          <w:sz w:val="18"/>
          <w:szCs w:val="18"/>
        </w:rPr>
        <w:t> </w:t>
      </w:r>
    </w:p>
    <w:p w14:paraId="3423D93B" w14:textId="77777777" w:rsidR="00084B71" w:rsidRDefault="004E07A4">
      <w:pPr>
        <w:spacing w:before="225" w:after="225" w:line="240" w:lineRule="auto"/>
        <w:jc w:val="both"/>
      </w:pPr>
      <w:r>
        <w:rPr>
          <w:rFonts w:ascii="Arial" w:hAnsi="Arial" w:cs="Arial"/>
          <w:color w:val="000000"/>
          <w:sz w:val="18"/>
          <w:szCs w:val="18"/>
        </w:rPr>
        <w:t>Priloga: </w:t>
      </w:r>
    </w:p>
    <w:p w14:paraId="5E517842" w14:textId="77777777" w:rsidR="00084B71" w:rsidRDefault="004E07A4">
      <w:pPr>
        <w:spacing w:before="225" w:after="225" w:line="240" w:lineRule="auto"/>
        <w:jc w:val="both"/>
      </w:pPr>
      <w:r>
        <w:rPr>
          <w:rFonts w:ascii="Arial" w:hAnsi="Arial" w:cs="Arial"/>
          <w:color w:val="000000"/>
          <w:sz w:val="18"/>
          <w:szCs w:val="18"/>
        </w:rPr>
        <w:t>- bianco menica, podpisana in žigosana</w:t>
      </w:r>
    </w:p>
    <w:p w14:paraId="767F7548" w14:textId="77777777" w:rsidR="00084B71" w:rsidRDefault="004E07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4B71" w14:paraId="12318597" w14:textId="77777777">
        <w:tc>
          <w:tcPr>
            <w:tcW w:w="2500" w:type="pct"/>
            <w:tcMar>
              <w:top w:w="75" w:type="dxa"/>
              <w:bottom w:w="75" w:type="dxa"/>
            </w:tcMar>
            <w:vAlign w:val="center"/>
          </w:tcPr>
          <w:p w14:paraId="12C34E49" w14:textId="77777777" w:rsidR="00084B71" w:rsidRDefault="004E07A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9EF533" w14:textId="77777777" w:rsidR="00084B71" w:rsidRDefault="004E07A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4B71" w14:paraId="75E1F010" w14:textId="77777777">
        <w:tc>
          <w:tcPr>
            <w:tcW w:w="2500" w:type="pct"/>
            <w:tcMar>
              <w:top w:w="75" w:type="dxa"/>
              <w:bottom w:w="75" w:type="dxa"/>
            </w:tcMar>
            <w:vAlign w:val="center"/>
          </w:tcPr>
          <w:p w14:paraId="10DEA017" w14:textId="77777777" w:rsidR="00084B71" w:rsidRDefault="004E07A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7B0489A" w14:textId="77777777" w:rsidR="00084B71" w:rsidRDefault="00084B71"/>
          <w:p w14:paraId="50DE2944" w14:textId="77777777" w:rsidR="00084B71" w:rsidRDefault="004E07A4">
            <w:pPr>
              <w:jc w:val="center"/>
            </w:pPr>
            <w:r>
              <w:rPr>
                <w:rFonts w:ascii="Arial" w:hAnsi="Arial" w:cs="Arial"/>
                <w:color w:val="A9A9A9"/>
                <w:position w:val="-2"/>
                <w:sz w:val="18"/>
                <w:szCs w:val="18"/>
              </w:rPr>
              <w:t>(žig in podpis)</w:t>
            </w:r>
          </w:p>
        </w:tc>
      </w:tr>
    </w:tbl>
    <w:p w14:paraId="77C39842" w14:textId="77777777" w:rsidR="00084B71" w:rsidRDefault="004E07A4">
      <w:pPr>
        <w:spacing w:before="225" w:after="225" w:line="240" w:lineRule="auto"/>
        <w:jc w:val="both"/>
      </w:pPr>
      <w:r>
        <w:rPr>
          <w:rFonts w:ascii="Arial" w:hAnsi="Arial" w:cs="Arial"/>
          <w:color w:val="000000"/>
          <w:sz w:val="18"/>
          <w:szCs w:val="18"/>
        </w:rPr>
        <w:t> </w:t>
      </w:r>
    </w:p>
    <w:p w14:paraId="25B52552" w14:textId="77777777" w:rsidR="00084B71" w:rsidRDefault="004E07A4">
      <w:pPr>
        <w:spacing w:before="225" w:after="225" w:line="240" w:lineRule="auto"/>
        <w:jc w:val="both"/>
      </w:pPr>
      <w:r>
        <w:rPr>
          <w:rFonts w:ascii="Arial" w:hAnsi="Arial" w:cs="Arial"/>
          <w:color w:val="000000"/>
          <w:sz w:val="18"/>
          <w:szCs w:val="18"/>
        </w:rPr>
        <w:t> </w:t>
      </w:r>
    </w:p>
    <w:p w14:paraId="316592AE" w14:textId="77777777" w:rsidR="00084B71" w:rsidRDefault="00084B71">
      <w:pPr>
        <w:sectPr w:rsidR="00084B71" w:rsidSect="006E7A2B">
          <w:footerReference w:type="default" r:id="rId17"/>
          <w:pgSz w:w="11906" w:h="16838"/>
          <w:pgMar w:top="1418" w:right="1418" w:bottom="1418" w:left="1418" w:header="567" w:footer="596" w:gutter="0"/>
          <w:cols w:space="708"/>
          <w:docGrid w:linePitch="360"/>
        </w:sectPr>
      </w:pPr>
    </w:p>
    <w:p w14:paraId="20B8F986"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3495B20" w14:textId="77777777" w:rsidR="004E07A4" w:rsidRPr="00252358" w:rsidRDefault="004E07A4" w:rsidP="00252358"/>
    <w:p w14:paraId="6039C579"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3598DB3" w14:textId="77777777" w:rsidR="004E07A4" w:rsidRDefault="004E07A4" w:rsidP="00EB2A75">
      <w:pPr>
        <w:spacing w:after="120"/>
        <w:rPr>
          <w:rFonts w:ascii="Arial" w:hAnsi="Arial" w:cs="Arial"/>
        </w:rPr>
      </w:pPr>
    </w:p>
    <w:p w14:paraId="3D9DBE3B" w14:textId="77777777" w:rsidR="00084B71" w:rsidRDefault="004E07A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97ABBB" w14:textId="77777777" w:rsidR="00084B71" w:rsidRDefault="004E07A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4B71" w14:paraId="1CF72E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41E05" w14:textId="77777777" w:rsidR="00084B71" w:rsidRDefault="004E07A4">
            <w:pPr>
              <w:spacing w:before="135" w:after="135"/>
              <w:jc w:val="both"/>
              <w:textAlignment w:val="center"/>
            </w:pPr>
            <w:r>
              <w:rPr>
                <w:rFonts w:ascii="Arial" w:hAnsi="Arial" w:cs="Arial"/>
                <w:b/>
                <w:bCs/>
                <w:color w:val="000000"/>
                <w:position w:val="-2"/>
                <w:sz w:val="18"/>
                <w:szCs w:val="18"/>
              </w:rPr>
              <w:t>Ime in priimek</w:t>
            </w:r>
          </w:p>
          <w:p w14:paraId="73206DAB"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3E1C40BE" w14:textId="77777777" w:rsidR="00084B71" w:rsidRDefault="004E07A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C8A2B" w14:textId="77777777" w:rsidR="00084B71" w:rsidRDefault="004E07A4">
            <w:pPr>
              <w:spacing w:before="135" w:after="135"/>
              <w:jc w:val="both"/>
              <w:textAlignment w:val="center"/>
            </w:pPr>
            <w:r>
              <w:rPr>
                <w:rFonts w:ascii="Arial" w:hAnsi="Arial" w:cs="Arial"/>
                <w:b/>
                <w:bCs/>
                <w:color w:val="000000"/>
                <w:position w:val="-2"/>
                <w:sz w:val="18"/>
                <w:szCs w:val="18"/>
              </w:rPr>
              <w:t>Naslov prebivališča</w:t>
            </w:r>
          </w:p>
          <w:p w14:paraId="797D88F5"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5FFC0A13" w14:textId="77777777" w:rsidR="00084B71" w:rsidRDefault="004E07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B6A78" w14:textId="77777777" w:rsidR="00084B71" w:rsidRDefault="004E07A4">
            <w:pPr>
              <w:spacing w:before="135" w:after="135"/>
              <w:jc w:val="both"/>
              <w:textAlignment w:val="center"/>
            </w:pPr>
            <w:r>
              <w:rPr>
                <w:rFonts w:ascii="Arial" w:hAnsi="Arial" w:cs="Arial"/>
                <w:b/>
                <w:bCs/>
                <w:color w:val="000000"/>
                <w:position w:val="-2"/>
                <w:sz w:val="18"/>
                <w:szCs w:val="18"/>
              </w:rPr>
              <w:t>Delež lastništva</w:t>
            </w:r>
          </w:p>
          <w:p w14:paraId="2DD06931"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2F605059" w14:textId="77777777" w:rsidR="00084B71" w:rsidRDefault="004E07A4">
            <w:pPr>
              <w:spacing w:before="135" w:after="135"/>
              <w:jc w:val="both"/>
              <w:textAlignment w:val="center"/>
            </w:pPr>
            <w:r>
              <w:rPr>
                <w:rFonts w:ascii="Arial" w:hAnsi="Arial" w:cs="Arial"/>
                <w:b/>
                <w:bCs/>
                <w:color w:val="000000"/>
                <w:position w:val="-2"/>
                <w:sz w:val="18"/>
                <w:szCs w:val="18"/>
              </w:rPr>
              <w:t>Delež lastništva gospodarskega subjekta</w:t>
            </w:r>
          </w:p>
        </w:tc>
      </w:tr>
      <w:tr w:rsidR="00084B71" w14:paraId="3F16A6B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0E8D3"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0BBC6"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05B97"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7786EA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5B14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F2751"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43A8B"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58EA8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E2B8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8E03E"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F6A36"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683A94C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0C70E"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122A7"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B2DD7" w14:textId="77777777" w:rsidR="00084B71" w:rsidRDefault="004E07A4">
            <w:pPr>
              <w:spacing w:before="135" w:after="135"/>
              <w:jc w:val="both"/>
              <w:textAlignment w:val="center"/>
            </w:pPr>
            <w:r>
              <w:rPr>
                <w:rFonts w:ascii="Arial" w:hAnsi="Arial" w:cs="Arial"/>
                <w:color w:val="000000"/>
                <w:position w:val="-2"/>
                <w:sz w:val="18"/>
                <w:szCs w:val="18"/>
              </w:rPr>
              <w:t> </w:t>
            </w:r>
          </w:p>
        </w:tc>
      </w:tr>
    </w:tbl>
    <w:p w14:paraId="2A698F80" w14:textId="77777777" w:rsidR="00084B71" w:rsidRDefault="004E07A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4B71" w14:paraId="39FD5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2DDBE" w14:textId="77777777" w:rsidR="00084B71" w:rsidRDefault="004E07A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19D5D" w14:textId="77777777" w:rsidR="00084B71" w:rsidRDefault="004E07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EBC5F" w14:textId="77777777" w:rsidR="00084B71" w:rsidRDefault="004E07A4">
            <w:pPr>
              <w:spacing w:before="135" w:after="135"/>
              <w:jc w:val="both"/>
              <w:textAlignment w:val="center"/>
            </w:pPr>
            <w:r>
              <w:rPr>
                <w:rFonts w:ascii="Arial" w:hAnsi="Arial" w:cs="Arial"/>
                <w:b/>
                <w:bCs/>
                <w:color w:val="000000"/>
                <w:position w:val="-2"/>
                <w:sz w:val="18"/>
                <w:szCs w:val="18"/>
              </w:rPr>
              <w:t>Delež lastništva gospodarskega subjekta</w:t>
            </w:r>
          </w:p>
        </w:tc>
      </w:tr>
      <w:tr w:rsidR="00084B71" w14:paraId="337ED3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732F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B4C81"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2C6BC"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7AE9F3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4AC00"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7365F"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DA118"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2003B9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34BA2"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98D3F"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C8C6B"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2300D1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6473B"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775C2"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D465B" w14:textId="77777777" w:rsidR="00084B71" w:rsidRDefault="004E07A4">
            <w:pPr>
              <w:spacing w:before="135" w:after="135"/>
              <w:jc w:val="both"/>
              <w:textAlignment w:val="center"/>
            </w:pPr>
            <w:r>
              <w:rPr>
                <w:rFonts w:ascii="Arial" w:hAnsi="Arial" w:cs="Arial"/>
                <w:color w:val="000000"/>
                <w:position w:val="-2"/>
                <w:sz w:val="18"/>
                <w:szCs w:val="18"/>
              </w:rPr>
              <w:t> </w:t>
            </w:r>
          </w:p>
        </w:tc>
      </w:tr>
    </w:tbl>
    <w:p w14:paraId="716C1753" w14:textId="77777777" w:rsidR="00084B71" w:rsidRDefault="004E07A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4B71" w14:paraId="1E17BDA5" w14:textId="77777777">
        <w:tc>
          <w:tcPr>
            <w:tcW w:w="4080" w:type="dxa"/>
            <w:tcMar>
              <w:top w:w="75" w:type="dxa"/>
              <w:bottom w:w="75" w:type="dxa"/>
            </w:tcMar>
            <w:vAlign w:val="center"/>
          </w:tcPr>
          <w:p w14:paraId="5AC7BCBE"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BA0ACF3" w14:textId="77777777" w:rsidR="00084B71" w:rsidRDefault="004E07A4">
            <w:r>
              <w:rPr>
                <w:rFonts w:ascii="Arial" w:hAnsi="Arial" w:cs="Arial"/>
                <w:color w:val="000000"/>
                <w:position w:val="-2"/>
                <w:sz w:val="18"/>
                <w:szCs w:val="18"/>
              </w:rPr>
              <w:t>Ime in priimek: _____________________</w:t>
            </w:r>
          </w:p>
        </w:tc>
      </w:tr>
      <w:tr w:rsidR="00084B71" w14:paraId="4E9F157F" w14:textId="77777777">
        <w:tc>
          <w:tcPr>
            <w:tcW w:w="4080" w:type="dxa"/>
            <w:tcMar>
              <w:top w:w="75" w:type="dxa"/>
              <w:bottom w:w="75" w:type="dxa"/>
            </w:tcMar>
            <w:vAlign w:val="center"/>
          </w:tcPr>
          <w:p w14:paraId="0FD334D7"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349EE40A" w14:textId="77777777" w:rsidR="00084B71" w:rsidRDefault="004E07A4">
            <w:pPr>
              <w:jc w:val="center"/>
            </w:pPr>
            <w:r>
              <w:rPr>
                <w:rFonts w:ascii="Arial" w:hAnsi="Arial" w:cs="Arial"/>
                <w:color w:val="000000"/>
                <w:position w:val="-2"/>
                <w:sz w:val="18"/>
                <w:szCs w:val="18"/>
              </w:rPr>
              <w:t>(žig in podpis)</w:t>
            </w:r>
          </w:p>
        </w:tc>
      </w:tr>
    </w:tbl>
    <w:p w14:paraId="48087603" w14:textId="77777777" w:rsidR="00084B71" w:rsidRDefault="004E07A4">
      <w:pPr>
        <w:spacing w:before="225" w:after="225" w:line="240" w:lineRule="auto"/>
        <w:jc w:val="both"/>
      </w:pPr>
      <w:r>
        <w:rPr>
          <w:rFonts w:ascii="Arial" w:hAnsi="Arial" w:cs="Arial"/>
          <w:color w:val="000000"/>
          <w:sz w:val="18"/>
          <w:szCs w:val="18"/>
        </w:rPr>
        <w:t> </w:t>
      </w:r>
    </w:p>
    <w:p w14:paraId="07A438DF" w14:textId="77777777" w:rsidR="00084B71" w:rsidRDefault="004E07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2266614" w14:textId="77777777" w:rsidR="00084B71" w:rsidRDefault="00084B71">
      <w:pPr>
        <w:sectPr w:rsidR="00084B71" w:rsidSect="006E7A2B">
          <w:footerReference w:type="default" r:id="rId18"/>
          <w:pgSz w:w="11906" w:h="16838"/>
          <w:pgMar w:top="1418" w:right="1418" w:bottom="1418" w:left="1418" w:header="567" w:footer="596" w:gutter="0"/>
          <w:cols w:space="708"/>
          <w:docGrid w:linePitch="360"/>
        </w:sectPr>
      </w:pPr>
    </w:p>
    <w:p w14:paraId="5626E767" w14:textId="77777777" w:rsidR="004E07A4" w:rsidRPr="00116091" w:rsidRDefault="004E07A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D8847F7" w14:textId="77777777" w:rsidR="004E07A4" w:rsidRDefault="004E07A4" w:rsidP="00AC0380">
      <w:pPr>
        <w:rPr>
          <w:rFonts w:ascii="Arial" w:hAnsi="Arial" w:cs="Arial"/>
        </w:rPr>
      </w:pPr>
    </w:p>
    <w:p w14:paraId="603D97A2" w14:textId="77777777" w:rsidR="00084B71" w:rsidRDefault="004E07A4">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35EF17F1" w14:textId="77777777" w:rsidR="00084B71" w:rsidRDefault="004E07A4">
      <w:pPr>
        <w:spacing w:before="225" w:after="225" w:line="240" w:lineRule="auto"/>
        <w:jc w:val="center"/>
      </w:pPr>
      <w:r>
        <w:rPr>
          <w:rFonts w:ascii="Arial" w:hAnsi="Arial" w:cs="Arial"/>
          <w:color w:val="000000"/>
          <w:sz w:val="18"/>
          <w:szCs w:val="18"/>
        </w:rPr>
        <w:t>sklenjena med</w:t>
      </w:r>
    </w:p>
    <w:p w14:paraId="30763638" w14:textId="77777777" w:rsidR="00084B71" w:rsidRDefault="004E07A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84B71" w14:paraId="79312B4F" w14:textId="77777777">
        <w:tc>
          <w:tcPr>
            <w:tcW w:w="3300" w:type="dxa"/>
            <w:tcMar>
              <w:top w:w="0" w:type="auto"/>
              <w:bottom w:w="0" w:type="auto"/>
            </w:tcMar>
            <w:vAlign w:val="center"/>
          </w:tcPr>
          <w:p w14:paraId="420AC8A0" w14:textId="77777777" w:rsidR="00084B71" w:rsidRDefault="004E07A4">
            <w:r>
              <w:rPr>
                <w:rFonts w:ascii="Arial" w:hAnsi="Arial" w:cs="Arial"/>
                <w:color w:val="000000"/>
                <w:position w:val="-2"/>
                <w:sz w:val="18"/>
                <w:szCs w:val="18"/>
              </w:rPr>
              <w:t>Matična številka:</w:t>
            </w:r>
          </w:p>
        </w:tc>
        <w:tc>
          <w:tcPr>
            <w:tcW w:w="0" w:type="auto"/>
            <w:tcMar>
              <w:top w:w="0" w:type="auto"/>
              <w:bottom w:w="0" w:type="auto"/>
            </w:tcMar>
            <w:vAlign w:val="center"/>
          </w:tcPr>
          <w:p w14:paraId="32BF8A80" w14:textId="77777777" w:rsidR="00084B71" w:rsidRDefault="004E07A4">
            <w:r>
              <w:rPr>
                <w:rFonts w:ascii="Arial" w:hAnsi="Arial" w:cs="Arial"/>
                <w:color w:val="000000"/>
                <w:position w:val="-2"/>
                <w:sz w:val="18"/>
                <w:szCs w:val="18"/>
              </w:rPr>
              <w:t>5054621000</w:t>
            </w:r>
          </w:p>
        </w:tc>
      </w:tr>
      <w:tr w:rsidR="00084B71" w14:paraId="41CEF9E2" w14:textId="77777777">
        <w:tc>
          <w:tcPr>
            <w:tcW w:w="3300" w:type="dxa"/>
            <w:tcMar>
              <w:top w:w="0" w:type="auto"/>
              <w:bottom w:w="0" w:type="auto"/>
            </w:tcMar>
            <w:vAlign w:val="center"/>
          </w:tcPr>
          <w:p w14:paraId="6E577B98" w14:textId="77777777" w:rsidR="00084B71" w:rsidRDefault="004E07A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D2D66D6" w14:textId="77777777" w:rsidR="00084B71" w:rsidRDefault="004E07A4">
            <w:r>
              <w:rPr>
                <w:rFonts w:ascii="Arial" w:hAnsi="Arial" w:cs="Arial"/>
                <w:color w:val="000000"/>
                <w:position w:val="-2"/>
                <w:sz w:val="18"/>
                <w:szCs w:val="18"/>
              </w:rPr>
              <w:t>SI 82657106</w:t>
            </w:r>
          </w:p>
        </w:tc>
      </w:tr>
      <w:tr w:rsidR="00084B71" w14:paraId="1134C453" w14:textId="77777777">
        <w:tc>
          <w:tcPr>
            <w:tcW w:w="3300" w:type="dxa"/>
            <w:tcMar>
              <w:top w:w="0" w:type="auto"/>
              <w:bottom w:w="0" w:type="auto"/>
            </w:tcMar>
            <w:vAlign w:val="center"/>
          </w:tcPr>
          <w:p w14:paraId="3C551A49" w14:textId="77777777" w:rsidR="00084B71" w:rsidRDefault="004E07A4">
            <w:r>
              <w:rPr>
                <w:rFonts w:ascii="Arial" w:hAnsi="Arial" w:cs="Arial"/>
                <w:color w:val="000000"/>
                <w:position w:val="-2"/>
                <w:sz w:val="18"/>
                <w:szCs w:val="18"/>
              </w:rPr>
              <w:t>Transakcijski račun (TRR):</w:t>
            </w:r>
          </w:p>
        </w:tc>
        <w:tc>
          <w:tcPr>
            <w:tcW w:w="0" w:type="auto"/>
            <w:tcMar>
              <w:top w:w="0" w:type="auto"/>
              <w:bottom w:w="0" w:type="auto"/>
            </w:tcMar>
            <w:vAlign w:val="center"/>
          </w:tcPr>
          <w:p w14:paraId="27DE2B6D" w14:textId="77777777" w:rsidR="00084B71" w:rsidRDefault="004E07A4">
            <w:r>
              <w:rPr>
                <w:rFonts w:ascii="Arial" w:hAnsi="Arial" w:cs="Arial"/>
                <w:color w:val="000000"/>
                <w:position w:val="-2"/>
                <w:sz w:val="18"/>
                <w:szCs w:val="18"/>
              </w:rPr>
              <w:t>SI56 0110 0603 0278 379</w:t>
            </w:r>
          </w:p>
        </w:tc>
      </w:tr>
    </w:tbl>
    <w:p w14:paraId="305C61D2" w14:textId="77777777" w:rsidR="00084B71" w:rsidRDefault="00084B71"/>
    <w:p w14:paraId="63217B92" w14:textId="77777777" w:rsidR="00084B71" w:rsidRDefault="004E07A4">
      <w:pPr>
        <w:spacing w:before="225" w:after="225" w:line="240" w:lineRule="auto"/>
        <w:jc w:val="center"/>
      </w:pPr>
      <w:r>
        <w:rPr>
          <w:rFonts w:ascii="Arial" w:hAnsi="Arial" w:cs="Arial"/>
          <w:color w:val="000000"/>
          <w:sz w:val="18"/>
          <w:szCs w:val="18"/>
        </w:rPr>
        <w:t>in</w:t>
      </w:r>
    </w:p>
    <w:p w14:paraId="168E786B" w14:textId="77777777" w:rsidR="00084B71" w:rsidRDefault="004E07A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4B71" w14:paraId="59F4DC68" w14:textId="77777777">
        <w:tc>
          <w:tcPr>
            <w:tcW w:w="3300" w:type="dxa"/>
            <w:tcMar>
              <w:top w:w="0" w:type="auto"/>
              <w:bottom w:w="0" w:type="auto"/>
            </w:tcMar>
            <w:vAlign w:val="center"/>
          </w:tcPr>
          <w:p w14:paraId="72AE5551" w14:textId="77777777" w:rsidR="00084B71" w:rsidRDefault="004E07A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50C0A53" w14:textId="77777777" w:rsidR="00084B71" w:rsidRDefault="004E07A4">
            <w:r>
              <w:rPr>
                <w:rFonts w:ascii="Arial" w:hAnsi="Arial" w:cs="Arial"/>
                <w:color w:val="000000"/>
                <w:position w:val="-2"/>
                <w:sz w:val="18"/>
                <w:szCs w:val="18"/>
              </w:rPr>
              <w:t> </w:t>
            </w:r>
          </w:p>
        </w:tc>
      </w:tr>
      <w:tr w:rsidR="00084B71" w14:paraId="2CAD1D63" w14:textId="77777777">
        <w:tc>
          <w:tcPr>
            <w:tcW w:w="3300" w:type="dxa"/>
            <w:tcMar>
              <w:top w:w="0" w:type="auto"/>
              <w:bottom w:w="0" w:type="auto"/>
            </w:tcMar>
            <w:vAlign w:val="center"/>
          </w:tcPr>
          <w:p w14:paraId="21B85BD9" w14:textId="77777777" w:rsidR="00084B71" w:rsidRDefault="004E07A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8A8540C" w14:textId="77777777" w:rsidR="00084B71" w:rsidRDefault="004E07A4">
            <w:r>
              <w:rPr>
                <w:rFonts w:ascii="Arial" w:hAnsi="Arial" w:cs="Arial"/>
                <w:color w:val="000000"/>
                <w:position w:val="-2"/>
                <w:sz w:val="18"/>
                <w:szCs w:val="18"/>
              </w:rPr>
              <w:t> </w:t>
            </w:r>
          </w:p>
        </w:tc>
      </w:tr>
      <w:tr w:rsidR="00084B71" w14:paraId="769653EC" w14:textId="77777777">
        <w:tc>
          <w:tcPr>
            <w:tcW w:w="3300" w:type="dxa"/>
            <w:tcMar>
              <w:top w:w="0" w:type="auto"/>
              <w:bottom w:w="0" w:type="auto"/>
            </w:tcMar>
            <w:vAlign w:val="center"/>
          </w:tcPr>
          <w:p w14:paraId="084D2E51" w14:textId="77777777" w:rsidR="00084B71" w:rsidRDefault="004E07A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F69A9E" w14:textId="77777777" w:rsidR="00084B71" w:rsidRDefault="004E07A4">
            <w:r>
              <w:rPr>
                <w:rFonts w:ascii="Arial" w:hAnsi="Arial" w:cs="Arial"/>
                <w:color w:val="000000"/>
                <w:position w:val="-2"/>
                <w:sz w:val="18"/>
                <w:szCs w:val="18"/>
              </w:rPr>
              <w:t> </w:t>
            </w:r>
          </w:p>
        </w:tc>
      </w:tr>
    </w:tbl>
    <w:p w14:paraId="001E6B3E" w14:textId="77777777" w:rsidR="00084B71" w:rsidRDefault="004E07A4">
      <w:pPr>
        <w:spacing w:before="225" w:after="225" w:line="240" w:lineRule="auto"/>
        <w:jc w:val="both"/>
      </w:pPr>
      <w:r>
        <w:rPr>
          <w:rFonts w:ascii="Arial" w:hAnsi="Arial" w:cs="Arial"/>
          <w:color w:val="000000"/>
          <w:sz w:val="18"/>
          <w:szCs w:val="18"/>
        </w:rPr>
        <w:t> </w:t>
      </w:r>
    </w:p>
    <w:p w14:paraId="2A04C938" w14:textId="77777777" w:rsidR="00084B71" w:rsidRDefault="004E07A4">
      <w:pPr>
        <w:spacing w:before="225" w:after="225" w:line="240" w:lineRule="auto"/>
        <w:jc w:val="both"/>
      </w:pPr>
      <w:r>
        <w:rPr>
          <w:rFonts w:ascii="Arial" w:hAnsi="Arial" w:cs="Arial"/>
          <w:b/>
          <w:bCs/>
          <w:color w:val="000000"/>
          <w:sz w:val="18"/>
          <w:szCs w:val="18"/>
        </w:rPr>
        <w:t>I. SPLOŠNE DOLOČBE</w:t>
      </w:r>
    </w:p>
    <w:p w14:paraId="14A83CD1" w14:textId="77777777" w:rsidR="00084B71" w:rsidRDefault="004E07A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84B71" w14:paraId="5BEFB5A2" w14:textId="77777777">
        <w:tc>
          <w:tcPr>
            <w:tcW w:w="0" w:type="auto"/>
            <w:tcMar>
              <w:top w:w="0" w:type="auto"/>
              <w:bottom w:w="0" w:type="auto"/>
            </w:tcMar>
          </w:tcPr>
          <w:p w14:paraId="1531ED21" w14:textId="77777777" w:rsidR="00084B71" w:rsidRDefault="004E07A4">
            <w:pPr>
              <w:spacing w:before="225" w:after="225"/>
              <w:jc w:val="both"/>
            </w:pPr>
            <w:r>
              <w:rPr>
                <w:rFonts w:ascii="Arial" w:hAnsi="Arial" w:cs="Arial"/>
                <w:color w:val="000000"/>
                <w:sz w:val="18"/>
                <w:szCs w:val="18"/>
              </w:rPr>
              <w:t>Naročnik in izvajalec ugotavljata, da je bil na osnovi:</w:t>
            </w:r>
          </w:p>
          <w:p w14:paraId="3762BE3D" w14:textId="59FB0903" w:rsidR="00084B71" w:rsidRDefault="004E07A4">
            <w:pPr>
              <w:spacing w:before="225" w:after="225"/>
              <w:jc w:val="both"/>
            </w:pPr>
            <w:r>
              <w:rPr>
                <w:rFonts w:ascii="Arial" w:hAnsi="Arial" w:cs="Arial"/>
                <w:color w:val="000000"/>
                <w:sz w:val="18"/>
                <w:szCs w:val="18"/>
              </w:rPr>
              <w:t xml:space="preserve">javnega naročila za predmet: </w:t>
            </w:r>
            <w:r>
              <w:rPr>
                <w:rFonts w:ascii="Arial" w:hAnsi="Arial" w:cs="Arial"/>
                <w:b/>
                <w:bCs/>
                <w:color w:val="000000"/>
                <w:sz w:val="18"/>
                <w:szCs w:val="18"/>
              </w:rPr>
              <w:t>RAZKUŽILA</w:t>
            </w:r>
            <w:r>
              <w:rPr>
                <w:rFonts w:ascii="Arial" w:hAnsi="Arial" w:cs="Arial"/>
                <w:color w:val="000000"/>
                <w:sz w:val="18"/>
                <w:szCs w:val="18"/>
              </w:rPr>
              <w:t xml:space="preserve">, objavljenega na Portalu javnih naročil številka _____________ z dne </w:t>
            </w:r>
            <w:r>
              <w:rPr>
                <w:rFonts w:ascii="Arial" w:hAnsi="Arial" w:cs="Arial"/>
                <w:color w:val="000000"/>
                <w:sz w:val="18"/>
                <w:szCs w:val="18"/>
              </w:rPr>
              <w:t>__________ in</w:t>
            </w:r>
            <w:r>
              <w:rPr>
                <w:rFonts w:ascii="Arial" w:hAnsi="Arial" w:cs="Arial"/>
                <w:color w:val="000000"/>
                <w:sz w:val="18"/>
                <w:szCs w:val="18"/>
              </w:rPr>
              <w:br/>
              <w:t>naročnikove odločitve o oddaji javnega naročila številka ________________ z dne ______________,</w:t>
            </w:r>
          </w:p>
          <w:p w14:paraId="62290D4A" w14:textId="77777777" w:rsidR="00084B71" w:rsidRDefault="004E07A4">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1617FB52" w14:textId="77777777" w:rsidR="00084B71" w:rsidRDefault="004E07A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84B71" w14:paraId="47217F8C" w14:textId="77777777">
        <w:tc>
          <w:tcPr>
            <w:tcW w:w="0" w:type="auto"/>
            <w:tcMar>
              <w:top w:w="0" w:type="auto"/>
              <w:bottom w:w="0" w:type="auto"/>
            </w:tcMar>
          </w:tcPr>
          <w:p w14:paraId="311128BF" w14:textId="77777777" w:rsidR="00084B71" w:rsidRDefault="004E07A4">
            <w:pPr>
              <w:spacing w:before="225" w:after="225"/>
              <w:jc w:val="both"/>
            </w:pPr>
            <w:r>
              <w:rPr>
                <w:rFonts w:ascii="Arial" w:hAnsi="Arial" w:cs="Arial"/>
                <w:color w:val="000000"/>
                <w:sz w:val="18"/>
                <w:szCs w:val="18"/>
              </w:rPr>
              <w:t>S to pogodbo se naročnik in izvajalec  dogovorita o splošnih in posebnih pogojih izvajanja pogodbe.</w:t>
            </w:r>
          </w:p>
          <w:p w14:paraId="7A54E473" w14:textId="77777777" w:rsidR="00084B71" w:rsidRDefault="004E07A4">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25CD1168" w14:textId="77777777" w:rsidR="00084B71" w:rsidRDefault="004E07A4">
            <w:pPr>
              <w:spacing w:before="225" w:after="225"/>
              <w:jc w:val="both"/>
            </w:pPr>
            <w:r>
              <w:rPr>
                <w:rFonts w:ascii="Arial" w:hAnsi="Arial" w:cs="Arial"/>
                <w:color w:val="000000"/>
                <w:sz w:val="18"/>
                <w:szCs w:val="18"/>
              </w:rPr>
              <w:t>Ponudbena dokumentacija  in razpisna dokumentacija so sestavni del te pogodbe.</w:t>
            </w:r>
          </w:p>
        </w:tc>
      </w:tr>
    </w:tbl>
    <w:p w14:paraId="6B27039C" w14:textId="77777777" w:rsidR="00084B71" w:rsidRDefault="004E07A4">
      <w:pPr>
        <w:spacing w:before="225" w:after="225" w:line="240" w:lineRule="auto"/>
        <w:jc w:val="both"/>
      </w:pPr>
      <w:r>
        <w:rPr>
          <w:rFonts w:ascii="Arial" w:hAnsi="Arial" w:cs="Arial"/>
          <w:b/>
          <w:bCs/>
          <w:color w:val="000000"/>
          <w:sz w:val="18"/>
          <w:szCs w:val="18"/>
        </w:rPr>
        <w:t>II. PREDMET POGODBE</w:t>
      </w:r>
    </w:p>
    <w:p w14:paraId="52C26B23" w14:textId="77777777" w:rsidR="00084B71" w:rsidRDefault="004E07A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84B71" w14:paraId="77D0981E" w14:textId="77777777">
        <w:tc>
          <w:tcPr>
            <w:tcW w:w="0" w:type="auto"/>
            <w:tcMar>
              <w:top w:w="0" w:type="auto"/>
              <w:bottom w:w="0" w:type="auto"/>
            </w:tcMar>
          </w:tcPr>
          <w:p w14:paraId="0794F41C" w14:textId="77777777" w:rsidR="00084B71" w:rsidRDefault="004E07A4">
            <w:pPr>
              <w:spacing w:before="225" w:after="225"/>
              <w:jc w:val="both"/>
            </w:pPr>
            <w:r>
              <w:rPr>
                <w:rFonts w:ascii="Arial" w:hAnsi="Arial" w:cs="Arial"/>
                <w:color w:val="000000"/>
                <w:sz w:val="18"/>
                <w:szCs w:val="18"/>
              </w:rPr>
              <w:t>Predmet pogodbe so stalne nabave blaga, in sicer:</w:t>
            </w:r>
          </w:p>
          <w:p w14:paraId="78659A34" w14:textId="77777777" w:rsidR="00084B71" w:rsidRDefault="004E07A4">
            <w:pPr>
              <w:spacing w:before="225" w:after="225"/>
              <w:jc w:val="both"/>
            </w:pPr>
            <w:r>
              <w:rPr>
                <w:rFonts w:ascii="Arial" w:hAnsi="Arial" w:cs="Arial"/>
                <w:color w:val="000000"/>
                <w:sz w:val="18"/>
                <w:szCs w:val="18"/>
              </w:rPr>
              <w:t>__________________________________, ki jih naročnik po obsegu in času ne more vnaprej določiti.</w:t>
            </w:r>
          </w:p>
          <w:p w14:paraId="6CD9BA65" w14:textId="77777777" w:rsidR="00084B71" w:rsidRDefault="004E07A4">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1868B89A" w14:textId="77777777" w:rsidR="00084B71" w:rsidRDefault="004E07A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84B71" w14:paraId="22BF7CA8" w14:textId="77777777">
        <w:tc>
          <w:tcPr>
            <w:tcW w:w="0" w:type="auto"/>
            <w:tcMar>
              <w:top w:w="0" w:type="auto"/>
              <w:bottom w:w="0" w:type="auto"/>
            </w:tcMar>
          </w:tcPr>
          <w:p w14:paraId="047EAF9C" w14:textId="77777777" w:rsidR="00084B71" w:rsidRDefault="004E07A4">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084B71" w14:paraId="190EA193" w14:textId="77777777">
              <w:tc>
                <w:tcPr>
                  <w:tcW w:w="0" w:type="auto"/>
                  <w:tcMar>
                    <w:top w:w="0" w:type="auto"/>
                    <w:bottom w:w="0" w:type="auto"/>
                  </w:tcMar>
                </w:tcPr>
                <w:p w14:paraId="0B23A7FA"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71EFCD0D"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179A6483"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61594FC7" w14:textId="77777777" w:rsidR="00084B71" w:rsidRDefault="00084B71"/>
          <w:p w14:paraId="3A567B28" w14:textId="77777777" w:rsidR="00084B71" w:rsidRDefault="004E07A4">
            <w:pPr>
              <w:spacing w:before="225" w:after="225"/>
              <w:jc w:val="both"/>
            </w:pPr>
            <w:r>
              <w:rPr>
                <w:rFonts w:ascii="Arial" w:hAnsi="Arial" w:cs="Arial"/>
                <w:color w:val="000000"/>
                <w:sz w:val="18"/>
                <w:szCs w:val="18"/>
              </w:rPr>
              <w:t>Vse spremembe morajo biti medsebojno usklajene, pisno obrazložene in dokumentirane.</w:t>
            </w:r>
          </w:p>
        </w:tc>
      </w:tr>
    </w:tbl>
    <w:p w14:paraId="271E0BAE" w14:textId="77777777" w:rsidR="00084B71" w:rsidRDefault="004E07A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84B71" w14:paraId="6155A4EA" w14:textId="77777777">
        <w:tc>
          <w:tcPr>
            <w:tcW w:w="0" w:type="auto"/>
            <w:tcMar>
              <w:top w:w="0" w:type="auto"/>
              <w:bottom w:w="0" w:type="auto"/>
            </w:tcMar>
          </w:tcPr>
          <w:p w14:paraId="46B2D319" w14:textId="77777777" w:rsidR="00084B71" w:rsidRDefault="004E07A4">
            <w:pPr>
              <w:spacing w:before="225" w:after="225"/>
              <w:jc w:val="both"/>
            </w:pPr>
            <w:r>
              <w:rPr>
                <w:rFonts w:ascii="Arial" w:hAnsi="Arial" w:cs="Arial"/>
                <w:color w:val="000000"/>
                <w:sz w:val="18"/>
                <w:szCs w:val="18"/>
              </w:rPr>
              <w:t xml:space="preserve">Ta pogodba se sklepa za obdobje dveh (2) let od oddaje naročila, in sicer od </w:t>
            </w:r>
            <w:r>
              <w:rPr>
                <w:rFonts w:ascii="Arial" w:hAnsi="Arial" w:cs="Arial"/>
                <w:b/>
                <w:bCs/>
                <w:color w:val="000000"/>
                <w:sz w:val="18"/>
                <w:szCs w:val="18"/>
              </w:rPr>
              <w:t>1.11.2024 do 31.10.2026</w:t>
            </w:r>
            <w:r>
              <w:rPr>
                <w:rFonts w:ascii="Arial" w:hAnsi="Arial" w:cs="Arial"/>
                <w:color w:val="000000"/>
                <w:sz w:val="18"/>
                <w:szCs w:val="18"/>
              </w:rPr>
              <w:t>.</w:t>
            </w:r>
          </w:p>
          <w:p w14:paraId="55594B76" w14:textId="77777777" w:rsidR="00084B71" w:rsidRDefault="004E07A4">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084B71" w14:paraId="55947DF3" w14:textId="77777777">
              <w:tc>
                <w:tcPr>
                  <w:tcW w:w="0" w:type="auto"/>
                  <w:tcMar>
                    <w:top w:w="0" w:type="auto"/>
                    <w:bottom w:w="0" w:type="auto"/>
                  </w:tcMar>
                </w:tcPr>
                <w:p w14:paraId="5DB0BE7D"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Vrsta blaga ostane nespremenjena, okvirna količina se lahko poveča sorazmerno z dolžino morebitnega podaljšanja.</w:t>
                  </w:r>
                </w:p>
                <w:p w14:paraId="6088AC55"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14:paraId="76481A6F"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14:paraId="472B0132"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w:t>
                  </w:r>
                  <w:r>
                    <w:rPr>
                      <w:rFonts w:ascii="Arial" w:hAnsi="Arial" w:cs="Arial"/>
                      <w:color w:val="000000"/>
                      <w:sz w:val="18"/>
                      <w:szCs w:val="18"/>
                    </w:rPr>
                    <w:t xml:space="preserve"> pisno obrazložiti in dokumentirati.</w:t>
                  </w:r>
                </w:p>
                <w:p w14:paraId="57D9B228"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14:paraId="3CB0AFD0" w14:textId="77777777" w:rsidR="00084B71" w:rsidRDefault="00084B71"/>
        </w:tc>
      </w:tr>
    </w:tbl>
    <w:p w14:paraId="2DA4837E" w14:textId="77777777" w:rsidR="00084B71" w:rsidRDefault="004E07A4">
      <w:pPr>
        <w:spacing w:before="225" w:after="225" w:line="240" w:lineRule="auto"/>
        <w:jc w:val="both"/>
      </w:pPr>
      <w:r>
        <w:rPr>
          <w:rFonts w:ascii="Arial" w:hAnsi="Arial" w:cs="Arial"/>
          <w:b/>
          <w:bCs/>
          <w:color w:val="000000"/>
          <w:sz w:val="18"/>
          <w:szCs w:val="18"/>
        </w:rPr>
        <w:t>III. POGODBENA VREDNOST IN PLAČILNI POGOJI</w:t>
      </w:r>
    </w:p>
    <w:p w14:paraId="1B55547D" w14:textId="77777777" w:rsidR="00084B71" w:rsidRDefault="004E07A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84B71" w14:paraId="36DF6D71" w14:textId="77777777">
        <w:tc>
          <w:tcPr>
            <w:tcW w:w="0" w:type="auto"/>
            <w:tcMar>
              <w:top w:w="0" w:type="auto"/>
              <w:bottom w:w="0" w:type="auto"/>
            </w:tcMar>
          </w:tcPr>
          <w:p w14:paraId="3396FF7A" w14:textId="77777777" w:rsidR="00084B71" w:rsidRDefault="004E07A4">
            <w:pPr>
              <w:spacing w:before="225" w:after="225"/>
              <w:jc w:val="both"/>
            </w:pPr>
            <w:r>
              <w:rPr>
                <w:rFonts w:ascii="Arial" w:hAnsi="Arial" w:cs="Arial"/>
                <w:color w:val="000000"/>
                <w:sz w:val="18"/>
                <w:szCs w:val="18"/>
              </w:rPr>
              <w:t>Okvirna enoletna pogodbena vrednost blaga znaša  _______________ EUR brez DDV oz.   _______________________ EUR z DDV, skupna ____________ pogodbena vrednost znaša ________________ EUR brez DDV oz. __________________________EUR z DDV.</w:t>
            </w:r>
          </w:p>
          <w:p w14:paraId="42D3AA69" w14:textId="77777777" w:rsidR="00084B71" w:rsidRDefault="004E07A4">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4D3D55BC" w14:textId="77777777" w:rsidR="00084B71" w:rsidRDefault="004E07A4">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50EF419" w14:textId="77777777" w:rsidR="00084B71" w:rsidRDefault="004E07A4">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w:t>
            </w:r>
            <w:r>
              <w:rPr>
                <w:rFonts w:ascii="Arial" w:hAnsi="Arial" w:cs="Arial"/>
                <w:color w:val="000000"/>
                <w:sz w:val="18"/>
                <w:szCs w:val="18"/>
              </w:rPr>
              <w:lastRenderedPageBreak/>
              <w:t>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69B74503" w14:textId="77777777" w:rsidR="00084B71" w:rsidRDefault="004E07A4">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34764A5D" w14:textId="77777777" w:rsidR="00084B71" w:rsidRDefault="004E07A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84B71" w14:paraId="397CAD17" w14:textId="77777777">
        <w:tc>
          <w:tcPr>
            <w:tcW w:w="0" w:type="auto"/>
            <w:tcMar>
              <w:top w:w="0" w:type="auto"/>
              <w:bottom w:w="0" w:type="auto"/>
            </w:tcMar>
          </w:tcPr>
          <w:p w14:paraId="390FA21C" w14:textId="77777777" w:rsidR="00084B71" w:rsidRDefault="004E07A4">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7CADB39" w14:textId="77777777" w:rsidR="00084B71" w:rsidRDefault="004E07A4">
            <w:pPr>
              <w:spacing w:before="225" w:after="225"/>
              <w:jc w:val="both"/>
            </w:pPr>
            <w:r>
              <w:rPr>
                <w:rFonts w:ascii="Arial" w:hAnsi="Arial" w:cs="Arial"/>
                <w:color w:val="000000"/>
                <w:sz w:val="18"/>
                <w:szCs w:val="18"/>
              </w:rPr>
              <w:t>Račun mora, poleg obveznih podatkov, vsebovati še:</w:t>
            </w:r>
          </w:p>
          <w:p w14:paraId="2C48E563" w14:textId="77777777" w:rsidR="00084B71" w:rsidRDefault="004E07A4">
            <w:pPr>
              <w:spacing w:before="225" w:after="225"/>
              <w:jc w:val="both"/>
            </w:pPr>
            <w:r>
              <w:rPr>
                <w:rFonts w:ascii="Arial" w:hAnsi="Arial" w:cs="Arial"/>
                <w:color w:val="000000"/>
                <w:sz w:val="18"/>
                <w:szCs w:val="18"/>
              </w:rPr>
              <w:t>- navedbo lokacije kamor je bilo blago dostavljeno, </w:t>
            </w:r>
          </w:p>
          <w:p w14:paraId="0394CBFA" w14:textId="77777777" w:rsidR="00084B71" w:rsidRDefault="004E07A4">
            <w:pPr>
              <w:spacing w:before="225" w:after="225"/>
              <w:jc w:val="both"/>
            </w:pPr>
            <w:r>
              <w:rPr>
                <w:rFonts w:ascii="Arial" w:hAnsi="Arial" w:cs="Arial"/>
                <w:color w:val="000000"/>
                <w:sz w:val="18"/>
                <w:szCs w:val="18"/>
              </w:rPr>
              <w:t>- številko naročila in datum naročila,</w:t>
            </w:r>
          </w:p>
          <w:p w14:paraId="7E61F475" w14:textId="77777777" w:rsidR="00084B71" w:rsidRDefault="004E07A4">
            <w:pPr>
              <w:spacing w:before="225" w:after="225"/>
              <w:jc w:val="both"/>
            </w:pPr>
            <w:r>
              <w:rPr>
                <w:rFonts w:ascii="Arial" w:hAnsi="Arial" w:cs="Arial"/>
                <w:color w:val="000000"/>
                <w:sz w:val="18"/>
                <w:szCs w:val="18"/>
              </w:rPr>
              <w:t>- številko pogodbe,</w:t>
            </w:r>
          </w:p>
          <w:p w14:paraId="0EEC2704" w14:textId="77777777" w:rsidR="00084B71" w:rsidRDefault="004E07A4">
            <w:pPr>
              <w:spacing w:before="225" w:after="225"/>
              <w:jc w:val="both"/>
            </w:pPr>
            <w:r>
              <w:rPr>
                <w:rFonts w:ascii="Arial" w:hAnsi="Arial" w:cs="Arial"/>
                <w:color w:val="000000"/>
                <w:sz w:val="18"/>
                <w:szCs w:val="18"/>
              </w:rPr>
              <w:t>- specifikacijo dobavljenega blaga</w:t>
            </w:r>
          </w:p>
          <w:p w14:paraId="14A17755" w14:textId="77777777" w:rsidR="00084B71" w:rsidRDefault="004E07A4">
            <w:pPr>
              <w:spacing w:before="225" w:after="225"/>
              <w:jc w:val="both"/>
            </w:pPr>
            <w:r>
              <w:rPr>
                <w:rFonts w:ascii="Arial" w:hAnsi="Arial" w:cs="Arial"/>
                <w:color w:val="000000"/>
                <w:sz w:val="18"/>
                <w:szCs w:val="18"/>
              </w:rPr>
              <w:t>- podatke za Intrastat, če gre za izvajalca iz EU.</w:t>
            </w:r>
          </w:p>
          <w:p w14:paraId="116BB82C" w14:textId="77777777" w:rsidR="00084B71" w:rsidRDefault="004E07A4">
            <w:pPr>
              <w:spacing w:before="225" w:after="225"/>
              <w:jc w:val="both"/>
            </w:pPr>
            <w:r>
              <w:rPr>
                <w:rFonts w:ascii="Arial" w:hAnsi="Arial" w:cs="Arial"/>
                <w:color w:val="000000"/>
                <w:sz w:val="18"/>
                <w:szCs w:val="18"/>
              </w:rPr>
              <w:t>V kolikor naročnik računa ne zavrne v roku 8 delovnih dni od prejema, se račun šteje za potrjenega.</w:t>
            </w:r>
          </w:p>
          <w:p w14:paraId="6C851D9D" w14:textId="77777777" w:rsidR="00084B71" w:rsidRDefault="004E07A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9CE01A0" w14:textId="77777777" w:rsidR="00084B71" w:rsidRDefault="004E07A4">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7F213F0C" w14:textId="77777777" w:rsidR="00084B71" w:rsidRDefault="004E07A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F091D66" w14:textId="77777777" w:rsidR="00084B71" w:rsidRDefault="004E07A4">
      <w:pPr>
        <w:spacing w:before="225" w:after="225" w:line="240" w:lineRule="auto"/>
        <w:jc w:val="both"/>
      </w:pPr>
      <w:r>
        <w:rPr>
          <w:rFonts w:ascii="Arial" w:hAnsi="Arial" w:cs="Arial"/>
          <w:b/>
          <w:bCs/>
          <w:color w:val="000000"/>
          <w:sz w:val="18"/>
          <w:szCs w:val="18"/>
        </w:rPr>
        <w:t>IV. NAROČANJE, DOBAVA IN PREVZEM BLAGA</w:t>
      </w:r>
    </w:p>
    <w:p w14:paraId="1BB9CE4A" w14:textId="77777777" w:rsidR="00084B71" w:rsidRDefault="004E07A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84B71" w14:paraId="1FA5303C" w14:textId="77777777">
        <w:tc>
          <w:tcPr>
            <w:tcW w:w="0" w:type="auto"/>
            <w:tcMar>
              <w:top w:w="0" w:type="auto"/>
              <w:bottom w:w="0" w:type="auto"/>
            </w:tcMar>
          </w:tcPr>
          <w:p w14:paraId="422BA6A7" w14:textId="77777777" w:rsidR="00084B71" w:rsidRDefault="004E07A4">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1F381FED" w14:textId="77777777" w:rsidR="00084B71" w:rsidRDefault="004E07A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84B71" w14:paraId="31A25A08" w14:textId="77777777">
        <w:tc>
          <w:tcPr>
            <w:tcW w:w="0" w:type="auto"/>
            <w:tcMar>
              <w:top w:w="0" w:type="auto"/>
              <w:bottom w:w="0" w:type="auto"/>
            </w:tcMar>
          </w:tcPr>
          <w:p w14:paraId="472D8E6E" w14:textId="77777777" w:rsidR="00084B71" w:rsidRDefault="004E07A4">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084B71" w14:paraId="3355C34D" w14:textId="77777777">
              <w:tc>
                <w:tcPr>
                  <w:tcW w:w="0" w:type="auto"/>
                  <w:tcMar>
                    <w:top w:w="0" w:type="auto"/>
                    <w:bottom w:w="0" w:type="auto"/>
                  </w:tcMar>
                </w:tcPr>
                <w:p w14:paraId="39BDE8CE"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4598EE51"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16FB7E35"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14:paraId="4925767E"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3D3FA54D"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4DB55988"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41389916"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7C32206F" w14:textId="77777777" w:rsidR="00084B71" w:rsidRDefault="00084B71"/>
          <w:p w14:paraId="2A133CC2" w14:textId="77777777" w:rsidR="00084B71" w:rsidRDefault="004E07A4">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w:t>
            </w:r>
            <w:r>
              <w:rPr>
                <w:rFonts w:ascii="Arial" w:hAnsi="Arial" w:cs="Arial"/>
                <w:color w:val="000000"/>
                <w:sz w:val="18"/>
                <w:szCs w:val="18"/>
              </w:rPr>
              <w:t>ko naročnik pravočasno izvede kritni nakup (blago naroči pri drugem dobavitelju, razliko v ceni pa zaračuna izvajalcu).</w:t>
            </w:r>
          </w:p>
          <w:p w14:paraId="3F0EB0D3" w14:textId="77777777" w:rsidR="00084B71" w:rsidRDefault="004E07A4">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3C64B468" w14:textId="77777777" w:rsidR="00084B71" w:rsidRDefault="004E07A4">
      <w:pPr>
        <w:spacing w:before="225" w:after="225" w:line="240" w:lineRule="auto"/>
        <w:jc w:val="both"/>
      </w:pPr>
      <w:r>
        <w:rPr>
          <w:rFonts w:ascii="Arial" w:hAnsi="Arial" w:cs="Arial"/>
          <w:b/>
          <w:bCs/>
          <w:color w:val="000000"/>
          <w:sz w:val="18"/>
          <w:szCs w:val="18"/>
        </w:rPr>
        <w:lastRenderedPageBreak/>
        <w:t>V. KRITNI KUP</w:t>
      </w:r>
    </w:p>
    <w:p w14:paraId="7E69C8E7" w14:textId="77777777" w:rsidR="00084B71" w:rsidRDefault="004E07A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84B71" w14:paraId="6BBE640D" w14:textId="77777777">
        <w:tc>
          <w:tcPr>
            <w:tcW w:w="0" w:type="auto"/>
            <w:tcMar>
              <w:top w:w="0" w:type="auto"/>
              <w:bottom w:w="0" w:type="auto"/>
            </w:tcMar>
          </w:tcPr>
          <w:p w14:paraId="3B4D3EEE" w14:textId="77777777" w:rsidR="00084B71" w:rsidRDefault="004E07A4">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1D73F16D" w14:textId="77777777" w:rsidR="00084B71" w:rsidRDefault="004E07A4">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0401A896" w14:textId="77777777" w:rsidR="00084B71" w:rsidRDefault="004E07A4">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4EAD28A1" w14:textId="77777777" w:rsidR="00084B71" w:rsidRDefault="004E07A4">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3FC93C9" w14:textId="77777777" w:rsidR="00084B71" w:rsidRDefault="004E07A4">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0211455B" w14:textId="77777777" w:rsidR="00084B71" w:rsidRDefault="004E07A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84B71" w14:paraId="36D445FF" w14:textId="77777777">
        <w:tc>
          <w:tcPr>
            <w:tcW w:w="0" w:type="auto"/>
            <w:tcMar>
              <w:top w:w="0" w:type="auto"/>
              <w:bottom w:w="0" w:type="auto"/>
            </w:tcMar>
          </w:tcPr>
          <w:p w14:paraId="6B9E66A2" w14:textId="77777777" w:rsidR="00084B71" w:rsidRDefault="004E07A4">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88E1CD5" w14:textId="77777777" w:rsidR="00084B71" w:rsidRDefault="004E07A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84B71" w14:paraId="0D21906D" w14:textId="77777777">
        <w:tc>
          <w:tcPr>
            <w:tcW w:w="0" w:type="auto"/>
            <w:tcMar>
              <w:top w:w="0" w:type="auto"/>
              <w:bottom w:w="0" w:type="auto"/>
            </w:tcMar>
          </w:tcPr>
          <w:p w14:paraId="4EF4DF03" w14:textId="77777777" w:rsidR="00084B71" w:rsidRDefault="004E07A4">
            <w:pPr>
              <w:spacing w:before="225" w:after="225"/>
              <w:jc w:val="both"/>
            </w:pPr>
            <w:r>
              <w:rPr>
                <w:rFonts w:ascii="Arial" w:hAnsi="Arial" w:cs="Arial"/>
                <w:color w:val="000000"/>
                <w:sz w:val="18"/>
                <w:szCs w:val="18"/>
              </w:rPr>
              <w:t>Količinski prevzem blaga se opravi ob prevzemu, kakovostni pa v uzančnih rokih.</w:t>
            </w:r>
          </w:p>
          <w:p w14:paraId="231C4272" w14:textId="77777777" w:rsidR="00084B71" w:rsidRDefault="004E07A4">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0E2DC66A" w14:textId="77777777" w:rsidR="00084B71" w:rsidRDefault="004E07A4">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5BAE56C0" w14:textId="77777777" w:rsidR="00084B71" w:rsidRDefault="004E07A4">
      <w:pPr>
        <w:spacing w:before="225" w:after="225" w:line="240" w:lineRule="auto"/>
        <w:jc w:val="both"/>
      </w:pPr>
      <w:r>
        <w:rPr>
          <w:rFonts w:ascii="Arial" w:hAnsi="Arial" w:cs="Arial"/>
          <w:b/>
          <w:bCs/>
          <w:color w:val="000000"/>
          <w:sz w:val="18"/>
          <w:szCs w:val="18"/>
        </w:rPr>
        <w:t>VI. KAKOVOST BLAGA</w:t>
      </w:r>
    </w:p>
    <w:p w14:paraId="4A42E395" w14:textId="77777777" w:rsidR="00084B71" w:rsidRDefault="004E07A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84B71" w14:paraId="3E971AB0" w14:textId="77777777">
        <w:tc>
          <w:tcPr>
            <w:tcW w:w="0" w:type="auto"/>
            <w:tcMar>
              <w:top w:w="0" w:type="auto"/>
              <w:bottom w:w="0" w:type="auto"/>
            </w:tcMar>
          </w:tcPr>
          <w:p w14:paraId="0321B12F" w14:textId="77777777" w:rsidR="00084B71" w:rsidRDefault="004E07A4">
            <w:pPr>
              <w:spacing w:before="225" w:after="225"/>
              <w:jc w:val="both"/>
            </w:pPr>
            <w:r>
              <w:rPr>
                <w:rFonts w:ascii="Arial" w:hAnsi="Arial" w:cs="Arial"/>
                <w:color w:val="000000"/>
                <w:sz w:val="18"/>
                <w:szCs w:val="18"/>
              </w:rPr>
              <w:lastRenderedPageBreak/>
              <w:t>Kakovost blaga mora ustrezati vsem strokovnim zahtevam, opisom in karakteristikam, ki so bili dani v okviru razpisne in ponudbene dokumentacije ter obstoječim standardom in deklarirani kakovosti na embalaži blaga. </w:t>
            </w:r>
          </w:p>
        </w:tc>
      </w:tr>
    </w:tbl>
    <w:p w14:paraId="45E797C6" w14:textId="77777777" w:rsidR="00084B71" w:rsidRDefault="004E07A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84B71" w14:paraId="4F075E9C" w14:textId="77777777">
        <w:tc>
          <w:tcPr>
            <w:tcW w:w="0" w:type="auto"/>
            <w:tcMar>
              <w:top w:w="0" w:type="auto"/>
              <w:bottom w:w="0" w:type="auto"/>
            </w:tcMar>
          </w:tcPr>
          <w:p w14:paraId="60B65C7F" w14:textId="77777777" w:rsidR="00084B71" w:rsidRDefault="004E07A4">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68C564C8" w14:textId="77777777" w:rsidR="00084B71" w:rsidRDefault="004E07A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84B71" w14:paraId="2702827F" w14:textId="77777777">
        <w:tc>
          <w:tcPr>
            <w:tcW w:w="0" w:type="auto"/>
            <w:tcMar>
              <w:top w:w="0" w:type="auto"/>
              <w:bottom w:w="0" w:type="auto"/>
            </w:tcMar>
          </w:tcPr>
          <w:p w14:paraId="77B82BE3" w14:textId="77777777" w:rsidR="00084B71" w:rsidRDefault="004E07A4">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6F789E7F" w14:textId="77777777" w:rsidR="00084B71" w:rsidRDefault="004E07A4">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016551DF" w14:textId="77777777" w:rsidR="00084B71" w:rsidRDefault="004E07A4">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6551B9B" w14:textId="77777777" w:rsidR="00084B71" w:rsidRDefault="004E07A4">
      <w:pPr>
        <w:spacing w:before="225" w:after="225" w:line="240" w:lineRule="auto"/>
        <w:jc w:val="both"/>
      </w:pPr>
      <w:r>
        <w:rPr>
          <w:rFonts w:ascii="Arial" w:hAnsi="Arial" w:cs="Arial"/>
          <w:b/>
          <w:bCs/>
          <w:color w:val="000000"/>
          <w:sz w:val="18"/>
          <w:szCs w:val="18"/>
        </w:rPr>
        <w:t>VII. ZAVAROVANJE OBVEZNOSTI</w:t>
      </w:r>
    </w:p>
    <w:p w14:paraId="2A10C3A4" w14:textId="77777777" w:rsidR="00084B71" w:rsidRDefault="004E07A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84B71" w14:paraId="2F6DAACE" w14:textId="77777777">
        <w:tc>
          <w:tcPr>
            <w:tcW w:w="0" w:type="auto"/>
            <w:tcMar>
              <w:top w:w="0" w:type="auto"/>
              <w:bottom w:w="0" w:type="auto"/>
            </w:tcMar>
          </w:tcPr>
          <w:p w14:paraId="602E40DB" w14:textId="77777777" w:rsidR="00084B71" w:rsidRDefault="004E07A4">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084B71" w14:paraId="2F6F9E1E" w14:textId="77777777">
              <w:tc>
                <w:tcPr>
                  <w:tcW w:w="0" w:type="auto"/>
                  <w:tcMar>
                    <w:top w:w="0" w:type="auto"/>
                    <w:bottom w:w="0" w:type="auto"/>
                  </w:tcMar>
                </w:tcPr>
                <w:p w14:paraId="697B04AF" w14:textId="77777777" w:rsidR="00084B71" w:rsidRDefault="004E07A4" w:rsidP="00847591">
                  <w:pPr>
                    <w:numPr>
                      <w:ilvl w:val="0"/>
                      <w:numId w:val="11"/>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14:paraId="0ACC75FA" w14:textId="77777777" w:rsidR="00084B71" w:rsidRDefault="004E07A4">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084B71" w14:paraId="54235ACA" w14:textId="77777777">
              <w:tc>
                <w:tcPr>
                  <w:tcW w:w="0" w:type="auto"/>
                  <w:tcMar>
                    <w:top w:w="0" w:type="auto"/>
                    <w:bottom w:w="0" w:type="auto"/>
                  </w:tcMar>
                </w:tcPr>
                <w:p w14:paraId="60D69E1B" w14:textId="77777777" w:rsidR="00084B71" w:rsidRDefault="004E07A4" w:rsidP="00847591">
                  <w:pPr>
                    <w:numPr>
                      <w:ilvl w:val="0"/>
                      <w:numId w:val="1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47C6B0B" w14:textId="77777777" w:rsidR="00084B71" w:rsidRDefault="004E07A4" w:rsidP="00847591">
                  <w:pPr>
                    <w:numPr>
                      <w:ilvl w:val="0"/>
                      <w:numId w:val="12"/>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B5ED065" w14:textId="77777777" w:rsidR="00084B71" w:rsidRDefault="00084B71"/>
        </w:tc>
      </w:tr>
    </w:tbl>
    <w:p w14:paraId="1D3E5AE8" w14:textId="77777777" w:rsidR="00084B71" w:rsidRDefault="004E07A4">
      <w:pPr>
        <w:spacing w:before="225" w:after="225" w:line="240" w:lineRule="auto"/>
        <w:jc w:val="both"/>
      </w:pPr>
      <w:r>
        <w:rPr>
          <w:rFonts w:ascii="Arial" w:hAnsi="Arial" w:cs="Arial"/>
          <w:b/>
          <w:bCs/>
          <w:color w:val="000000"/>
          <w:sz w:val="18"/>
          <w:szCs w:val="18"/>
        </w:rPr>
        <w:t>VIII. SKRBNIK POGODBE</w:t>
      </w:r>
    </w:p>
    <w:p w14:paraId="7C32475A" w14:textId="77777777" w:rsidR="00084B71" w:rsidRDefault="004E07A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84B71" w14:paraId="25C82CBA" w14:textId="77777777">
        <w:tc>
          <w:tcPr>
            <w:tcW w:w="0" w:type="auto"/>
            <w:tcMar>
              <w:top w:w="0" w:type="auto"/>
              <w:bottom w:w="0" w:type="auto"/>
            </w:tcMar>
          </w:tcPr>
          <w:p w14:paraId="2FE83611" w14:textId="77777777" w:rsidR="00084B71" w:rsidRDefault="004E07A4">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7A6EF314" w14:textId="77777777" w:rsidR="00084B71" w:rsidRDefault="004E07A4">
            <w:pPr>
              <w:spacing w:before="225" w:after="225"/>
              <w:jc w:val="both"/>
            </w:pPr>
            <w:r>
              <w:rPr>
                <w:rFonts w:ascii="Arial" w:hAnsi="Arial" w:cs="Arial"/>
                <w:color w:val="000000"/>
                <w:sz w:val="18"/>
                <w:szCs w:val="18"/>
              </w:rPr>
              <w:t>Skrbnik pogodbe s strani naročnika je Barbara Slak Turk, vodja službe nabavo in skladiščenje.</w:t>
            </w:r>
          </w:p>
          <w:p w14:paraId="0D703C5B" w14:textId="77777777" w:rsidR="00084B71" w:rsidRDefault="004E07A4">
            <w:pPr>
              <w:spacing w:before="225" w:after="225"/>
              <w:jc w:val="both"/>
            </w:pPr>
            <w:r>
              <w:rPr>
                <w:rFonts w:ascii="Arial" w:hAnsi="Arial" w:cs="Arial"/>
                <w:color w:val="000000"/>
                <w:sz w:val="18"/>
                <w:szCs w:val="18"/>
              </w:rPr>
              <w:t>Skrbnik pogodbe s strani izvajalca je___________________________.</w:t>
            </w:r>
          </w:p>
        </w:tc>
      </w:tr>
    </w:tbl>
    <w:p w14:paraId="0B68A1DB" w14:textId="77777777" w:rsidR="00084B71" w:rsidRDefault="004E07A4">
      <w:pPr>
        <w:spacing w:before="225" w:after="225" w:line="240" w:lineRule="auto"/>
        <w:jc w:val="both"/>
      </w:pPr>
      <w:r>
        <w:rPr>
          <w:rFonts w:ascii="Arial" w:hAnsi="Arial" w:cs="Arial"/>
          <w:b/>
          <w:bCs/>
          <w:color w:val="000000"/>
          <w:sz w:val="18"/>
          <w:szCs w:val="18"/>
        </w:rPr>
        <w:t>IX. ODSTOP OD POGODBE</w:t>
      </w:r>
    </w:p>
    <w:p w14:paraId="48161092" w14:textId="77777777" w:rsidR="00084B71" w:rsidRDefault="004E07A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84B71" w14:paraId="0A6541BC" w14:textId="77777777">
        <w:tc>
          <w:tcPr>
            <w:tcW w:w="0" w:type="auto"/>
            <w:tcMar>
              <w:top w:w="0" w:type="auto"/>
              <w:bottom w:w="0" w:type="auto"/>
            </w:tcMar>
          </w:tcPr>
          <w:p w14:paraId="11868BDB" w14:textId="77777777" w:rsidR="00084B71" w:rsidRDefault="004E07A4">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1B009BA" w14:textId="77777777" w:rsidR="00084B71" w:rsidRDefault="004E07A4">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0972151E" w14:textId="77777777" w:rsidR="00084B71" w:rsidRDefault="004E07A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78A0CCC7" w14:textId="77777777" w:rsidR="00084B71" w:rsidRDefault="004E07A4">
            <w:pPr>
              <w:spacing w:before="225" w:after="225"/>
              <w:jc w:val="both"/>
            </w:pPr>
            <w:r>
              <w:rPr>
                <w:rFonts w:ascii="Arial" w:hAnsi="Arial" w:cs="Arial"/>
                <w:color w:val="000000"/>
                <w:sz w:val="18"/>
                <w:szCs w:val="18"/>
              </w:rPr>
              <w:t>• javno naročilo je bilo bistveno spremenjeno, kar terja nov postopek javnega naročanja;</w:t>
            </w:r>
          </w:p>
          <w:p w14:paraId="4BDCE6ED" w14:textId="77777777" w:rsidR="00084B71" w:rsidRDefault="004E07A4">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493FD04" w14:textId="77777777" w:rsidR="00084B71" w:rsidRDefault="004E07A4">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C5E8A5F" w14:textId="77777777" w:rsidR="00084B71" w:rsidRDefault="004E07A4">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1EF4B89" w14:textId="77777777" w:rsidR="00084B71" w:rsidRDefault="004E07A4">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4318555" w14:textId="77777777" w:rsidR="00084B71" w:rsidRDefault="004E07A4">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AD5016D" w14:textId="77777777" w:rsidR="00084B71" w:rsidRDefault="004E07A4">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8A45A29" w14:textId="77777777" w:rsidR="00084B71" w:rsidRDefault="004E07A4">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423AD23" w14:textId="77777777" w:rsidR="00084B71" w:rsidRDefault="004E07A4">
            <w:pPr>
              <w:spacing w:before="225" w:after="225"/>
              <w:jc w:val="both"/>
            </w:pPr>
            <w:r>
              <w:rPr>
                <w:rFonts w:ascii="Arial" w:hAnsi="Arial" w:cs="Arial"/>
                <w:color w:val="000000"/>
                <w:sz w:val="18"/>
                <w:szCs w:val="18"/>
              </w:rPr>
              <w:t>Odstop od pogodbe učinkuje z dnem, ko izvajalec prejme pisno izjavo naročnika o odstopu.</w:t>
            </w:r>
          </w:p>
          <w:p w14:paraId="27B5F42E" w14:textId="77777777" w:rsidR="00084B71" w:rsidRDefault="004E07A4">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9978589" w14:textId="77777777" w:rsidR="00084B71" w:rsidRDefault="004E07A4">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084B71" w14:paraId="5A7CF36F" w14:textId="77777777">
        <w:tc>
          <w:tcPr>
            <w:tcW w:w="0" w:type="auto"/>
            <w:tcMar>
              <w:top w:w="0" w:type="auto"/>
              <w:bottom w:w="0" w:type="auto"/>
            </w:tcMar>
          </w:tcPr>
          <w:p w14:paraId="74EADA78" w14:textId="77777777" w:rsidR="00084B71" w:rsidRDefault="004E07A4">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0CC178A" w14:textId="77777777" w:rsidR="00084B71" w:rsidRDefault="004E07A4">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0B00357" w14:textId="77777777" w:rsidR="00084B71" w:rsidRDefault="004E07A4">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084B71" w14:paraId="3C4FB07A" w14:textId="77777777">
              <w:tc>
                <w:tcPr>
                  <w:tcW w:w="0" w:type="auto"/>
                  <w:tcMar>
                    <w:top w:w="0" w:type="auto"/>
                    <w:bottom w:w="0" w:type="auto"/>
                  </w:tcMar>
                </w:tcPr>
                <w:p w14:paraId="5B7D0455"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plačilom za delo,</w:t>
                  </w:r>
                </w:p>
                <w:p w14:paraId="661C2803"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delovnim časom,</w:t>
                  </w:r>
                </w:p>
                <w:p w14:paraId="6137F3F3"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počitki,</w:t>
                  </w:r>
                </w:p>
                <w:p w14:paraId="3A968A98"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8320831" w14:textId="77777777" w:rsidR="00084B71" w:rsidRDefault="00084B71"/>
          <w:p w14:paraId="127131C5" w14:textId="77777777" w:rsidR="00084B71" w:rsidRDefault="004E07A4">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w:t>
            </w:r>
            <w:r>
              <w:rPr>
                <w:rFonts w:ascii="Arial" w:hAnsi="Arial" w:cs="Arial"/>
                <w:color w:val="000000"/>
                <w:sz w:val="18"/>
                <w:szCs w:val="18"/>
              </w:rPr>
              <w:t xml:space="preserve">kazov za podizvajalca ali če jih je, pa naročnik </w:t>
            </w:r>
            <w:r>
              <w:rPr>
                <w:rFonts w:ascii="Arial" w:hAnsi="Arial" w:cs="Arial"/>
                <w:color w:val="000000"/>
                <w:sz w:val="18"/>
                <w:szCs w:val="18"/>
              </w:rPr>
              <w:lastRenderedPageBreak/>
              <w:t>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w:t>
            </w:r>
            <w:r>
              <w:rPr>
                <w:rFonts w:ascii="Arial" w:hAnsi="Arial" w:cs="Arial"/>
                <w:color w:val="000000"/>
                <w:sz w:val="18"/>
                <w:szCs w:val="18"/>
              </w:rPr>
              <w:t>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B8F109C" w14:textId="77777777" w:rsidR="00084B71" w:rsidRDefault="004E07A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693BD19" w14:textId="77777777" w:rsidR="00084B71" w:rsidRDefault="004E07A4">
      <w:pPr>
        <w:spacing w:before="225" w:after="225" w:line="240" w:lineRule="auto"/>
        <w:jc w:val="both"/>
      </w:pPr>
      <w:r>
        <w:rPr>
          <w:rFonts w:ascii="Arial" w:hAnsi="Arial" w:cs="Arial"/>
          <w:b/>
          <w:bCs/>
          <w:color w:val="000000"/>
          <w:sz w:val="18"/>
          <w:szCs w:val="18"/>
        </w:rPr>
        <w:lastRenderedPageBreak/>
        <w:t>X. PROTIKORUPCIJSKA KLAVZULA</w:t>
      </w:r>
    </w:p>
    <w:p w14:paraId="6CCA1E67" w14:textId="77777777" w:rsidR="00084B71" w:rsidRDefault="004E07A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84B71" w14:paraId="77D93C36" w14:textId="77777777">
        <w:tc>
          <w:tcPr>
            <w:tcW w:w="0" w:type="auto"/>
            <w:tcMar>
              <w:top w:w="0" w:type="auto"/>
              <w:bottom w:w="0" w:type="auto"/>
            </w:tcMar>
          </w:tcPr>
          <w:p w14:paraId="20FD49B5" w14:textId="77777777" w:rsidR="00084B71" w:rsidRDefault="004E07A4">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30017AFF" w14:textId="77777777" w:rsidR="00084B71" w:rsidRDefault="004E07A4">
            <w:pPr>
              <w:spacing w:before="225" w:after="225"/>
              <w:jc w:val="both"/>
            </w:pPr>
            <w:r>
              <w:rPr>
                <w:rFonts w:ascii="Arial" w:hAnsi="Arial" w:cs="Arial"/>
                <w:color w:val="000000"/>
                <w:sz w:val="18"/>
                <w:szCs w:val="18"/>
              </w:rPr>
              <w:t>-pridobitev posla ali</w:t>
            </w:r>
          </w:p>
          <w:p w14:paraId="43D86519" w14:textId="77777777" w:rsidR="00084B71" w:rsidRDefault="004E07A4">
            <w:pPr>
              <w:spacing w:before="225" w:after="225"/>
              <w:jc w:val="both"/>
            </w:pPr>
            <w:r>
              <w:rPr>
                <w:rFonts w:ascii="Arial" w:hAnsi="Arial" w:cs="Arial"/>
                <w:color w:val="000000"/>
                <w:sz w:val="18"/>
                <w:szCs w:val="18"/>
              </w:rPr>
              <w:t>-sklenitev posla pod ugodnejšimi pogoji ali</w:t>
            </w:r>
          </w:p>
          <w:p w14:paraId="5FAB4F77" w14:textId="77777777" w:rsidR="00084B71" w:rsidRDefault="004E07A4">
            <w:pPr>
              <w:spacing w:before="225" w:after="225"/>
              <w:jc w:val="both"/>
            </w:pPr>
            <w:r>
              <w:rPr>
                <w:rFonts w:ascii="Arial" w:hAnsi="Arial" w:cs="Arial"/>
                <w:color w:val="000000"/>
                <w:sz w:val="18"/>
                <w:szCs w:val="18"/>
              </w:rPr>
              <w:t>-za opustitev dolžnega nadzora nad izvajanjem pogodbenih obveznosti ali</w:t>
            </w:r>
          </w:p>
          <w:p w14:paraId="4A146AD6" w14:textId="77777777" w:rsidR="00084B71" w:rsidRDefault="004E07A4">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C536F15" w14:textId="77777777" w:rsidR="00084B71" w:rsidRDefault="004E07A4">
            <w:pPr>
              <w:spacing w:before="225" w:after="225"/>
              <w:jc w:val="both"/>
            </w:pPr>
            <w:r>
              <w:rPr>
                <w:rFonts w:ascii="Arial" w:hAnsi="Arial" w:cs="Arial"/>
                <w:color w:val="000000"/>
                <w:sz w:val="18"/>
                <w:szCs w:val="18"/>
              </w:rPr>
              <w:t>je nična.</w:t>
            </w:r>
          </w:p>
        </w:tc>
      </w:tr>
    </w:tbl>
    <w:p w14:paraId="63E7DDAC" w14:textId="77777777" w:rsidR="00084B71" w:rsidRDefault="004E07A4">
      <w:pPr>
        <w:spacing w:before="225" w:after="225" w:line="240" w:lineRule="auto"/>
        <w:jc w:val="both"/>
      </w:pPr>
      <w:r>
        <w:rPr>
          <w:rFonts w:ascii="Arial" w:hAnsi="Arial" w:cs="Arial"/>
          <w:b/>
          <w:bCs/>
          <w:color w:val="000000"/>
          <w:sz w:val="18"/>
          <w:szCs w:val="18"/>
        </w:rPr>
        <w:t>XI. KONČNE DOLOČBE</w:t>
      </w:r>
    </w:p>
    <w:p w14:paraId="51300BA4" w14:textId="77777777" w:rsidR="00084B71" w:rsidRDefault="004E07A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84B71" w14:paraId="26F37F9C" w14:textId="77777777">
        <w:tc>
          <w:tcPr>
            <w:tcW w:w="0" w:type="auto"/>
            <w:tcMar>
              <w:top w:w="0" w:type="auto"/>
              <w:bottom w:w="0" w:type="auto"/>
            </w:tcMar>
          </w:tcPr>
          <w:p w14:paraId="3B3B6B98" w14:textId="77777777" w:rsidR="00084B71" w:rsidRDefault="004E07A4">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19B77F6" w14:textId="77777777" w:rsidR="00084B71" w:rsidRDefault="004E07A4">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74561F16" w14:textId="77777777" w:rsidR="00084B71" w:rsidRDefault="004E07A4">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66735DCF" w14:textId="77777777" w:rsidR="00084B71" w:rsidRDefault="004E07A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84B71" w14:paraId="7F49574A" w14:textId="77777777">
        <w:tc>
          <w:tcPr>
            <w:tcW w:w="0" w:type="auto"/>
            <w:tcMar>
              <w:top w:w="0" w:type="auto"/>
              <w:bottom w:w="0" w:type="auto"/>
            </w:tcMar>
          </w:tcPr>
          <w:p w14:paraId="72E2BBBE" w14:textId="77777777" w:rsidR="00084B71" w:rsidRDefault="004E07A4">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3BA6A80C" w14:textId="77777777" w:rsidR="00084B71" w:rsidRDefault="004E07A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84B71" w14:paraId="50C210AB" w14:textId="77777777">
        <w:tc>
          <w:tcPr>
            <w:tcW w:w="0" w:type="auto"/>
            <w:tcMar>
              <w:top w:w="0" w:type="auto"/>
              <w:bottom w:w="0" w:type="auto"/>
            </w:tcMar>
          </w:tcPr>
          <w:p w14:paraId="03899913" w14:textId="77777777" w:rsidR="00084B71" w:rsidRDefault="004E07A4">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400654C0" w14:textId="77777777" w:rsidR="00084B71" w:rsidRDefault="004E07A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272"/>
      </w:tblGrid>
      <w:tr w:rsidR="00084B71" w14:paraId="4384CD47" w14:textId="77777777">
        <w:tc>
          <w:tcPr>
            <w:tcW w:w="0" w:type="auto"/>
            <w:tcMar>
              <w:top w:w="0" w:type="auto"/>
              <w:bottom w:w="0" w:type="auto"/>
            </w:tcMar>
          </w:tcPr>
          <w:p w14:paraId="4DEE216A" w14:textId="77777777" w:rsidR="00084B71" w:rsidRDefault="004E07A4">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8C3FA9A" w14:textId="77777777" w:rsidR="00084B71" w:rsidRDefault="004E07A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3849"/>
      </w:tblGrid>
      <w:tr w:rsidR="00084B71" w14:paraId="251E2D41" w14:textId="77777777">
        <w:tc>
          <w:tcPr>
            <w:tcW w:w="0" w:type="auto"/>
            <w:tcMar>
              <w:top w:w="0" w:type="auto"/>
              <w:bottom w:w="0" w:type="auto"/>
            </w:tcMar>
          </w:tcPr>
          <w:p w14:paraId="7171CFAB" w14:textId="77777777" w:rsidR="00084B71" w:rsidRDefault="004E07A4">
            <w:pPr>
              <w:spacing w:before="225" w:after="225"/>
              <w:jc w:val="both"/>
            </w:pPr>
            <w:r>
              <w:rPr>
                <w:rFonts w:ascii="Arial" w:hAnsi="Arial" w:cs="Arial"/>
                <w:color w:val="000000"/>
                <w:sz w:val="18"/>
                <w:szCs w:val="18"/>
              </w:rPr>
              <w:lastRenderedPageBreak/>
              <w:t>Sestavni del te pogodbe so naslednje priloge:</w:t>
            </w:r>
          </w:p>
          <w:p w14:paraId="3638B846" w14:textId="77777777" w:rsidR="00084B71" w:rsidRDefault="004E07A4">
            <w:pPr>
              <w:spacing w:before="225" w:after="225"/>
              <w:jc w:val="both"/>
            </w:pPr>
            <w:r>
              <w:rPr>
                <w:rFonts w:ascii="Arial" w:hAnsi="Arial" w:cs="Arial"/>
                <w:color w:val="000000"/>
                <w:sz w:val="18"/>
                <w:szCs w:val="18"/>
              </w:rPr>
              <w:t>- ponudba,</w:t>
            </w:r>
          </w:p>
          <w:p w14:paraId="390237A9" w14:textId="77777777" w:rsidR="00084B71" w:rsidRDefault="004E07A4">
            <w:pPr>
              <w:spacing w:before="225" w:after="225"/>
              <w:jc w:val="both"/>
            </w:pPr>
            <w:r>
              <w:rPr>
                <w:rFonts w:ascii="Arial" w:hAnsi="Arial" w:cs="Arial"/>
                <w:color w:val="000000"/>
                <w:sz w:val="18"/>
                <w:szCs w:val="18"/>
              </w:rPr>
              <w:t>- Izbrane ponudbe po ponudnikih.</w:t>
            </w:r>
          </w:p>
        </w:tc>
      </w:tr>
    </w:tbl>
    <w:p w14:paraId="11BAEECF" w14:textId="77777777" w:rsidR="00084B71" w:rsidRDefault="004E07A4">
      <w:pPr>
        <w:spacing w:before="975" w:after="225" w:line="240" w:lineRule="auto"/>
        <w:jc w:val="both"/>
      </w:pPr>
      <w:r>
        <w:rPr>
          <w:rFonts w:ascii="Arial" w:hAnsi="Arial" w:cs="Arial"/>
          <w:color w:val="000000"/>
          <w:sz w:val="18"/>
          <w:szCs w:val="18"/>
        </w:rPr>
        <w:t>V/na ________________, dne ________________</w:t>
      </w:r>
    </w:p>
    <w:sectPr w:rsidR="00084B7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B13F4" w14:textId="77777777" w:rsidR="006B2936" w:rsidRDefault="006B2936" w:rsidP="006975C6">
      <w:pPr>
        <w:spacing w:after="0" w:line="240" w:lineRule="auto"/>
      </w:pPr>
      <w:r>
        <w:separator/>
      </w:r>
    </w:p>
  </w:endnote>
  <w:endnote w:type="continuationSeparator" w:id="0">
    <w:p w14:paraId="6917CC90"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2A29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89281" w14:textId="77777777" w:rsidR="004E07A4" w:rsidRPr="006F1DA5" w:rsidRDefault="004E07A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27930AF" w14:textId="77777777" w:rsidR="004E07A4" w:rsidRDefault="004E07A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CB3F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86B3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2C7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B02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E9B1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414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73C0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FE25B" w14:textId="77777777" w:rsidR="006B2936" w:rsidRDefault="006B2936" w:rsidP="006975C6">
      <w:pPr>
        <w:spacing w:after="0" w:line="240" w:lineRule="auto"/>
      </w:pPr>
      <w:r>
        <w:separator/>
      </w:r>
    </w:p>
  </w:footnote>
  <w:footnote w:type="continuationSeparator" w:id="0">
    <w:p w14:paraId="675EC76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D82A75E" w14:textId="77777777" w:rsidTr="007C4767">
      <w:trPr>
        <w:trHeight w:val="1268"/>
      </w:trPr>
      <w:tc>
        <w:tcPr>
          <w:tcW w:w="1668" w:type="dxa"/>
        </w:tcPr>
        <w:p w14:paraId="5D2DE09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1DD3E15" wp14:editId="0FA386A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40DCCF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07DA80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FA2FAA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A763BF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4E7837D"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0AC4FE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F721C33" wp14:editId="27B08E5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85B6F1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1594D28" w14:textId="77777777" w:rsidTr="00B169F3">
      <w:trPr>
        <w:trHeight w:val="1268"/>
      </w:trPr>
      <w:tc>
        <w:tcPr>
          <w:tcW w:w="1668" w:type="dxa"/>
        </w:tcPr>
        <w:p w14:paraId="186CA405" w14:textId="77777777" w:rsidR="004E07A4" w:rsidRPr="006F1DA5" w:rsidRDefault="004E07A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B519A30" wp14:editId="44950392">
                <wp:simplePos x="0" y="0"/>
                <wp:positionH relativeFrom="page">
                  <wp:posOffset>4433</wp:posOffset>
                </wp:positionH>
                <wp:positionV relativeFrom="paragraph">
                  <wp:posOffset>-3810</wp:posOffset>
                </wp:positionV>
                <wp:extent cx="990000" cy="720000"/>
                <wp:effectExtent l="0" t="0" r="0" b="0"/>
                <wp:wrapNone/>
                <wp:docPr id="151695911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DD1621" w14:textId="77777777" w:rsidR="004E07A4" w:rsidRPr="006F1DA5" w:rsidRDefault="004E07A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A6C050"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E2C8C1C"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E080037"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3FD02FE" w14:textId="77777777" w:rsidR="004E07A4" w:rsidRPr="006F1DA5" w:rsidRDefault="004E07A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C6888EB" w14:textId="77777777" w:rsidR="004E07A4" w:rsidRPr="006F1DA5" w:rsidRDefault="004E07A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3B6D39A" wp14:editId="37E0937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9F1AA54" w14:textId="77777777" w:rsidR="004E07A4" w:rsidRPr="006F1DA5" w:rsidRDefault="004E07A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F3D"/>
    <w:multiLevelType w:val="multilevel"/>
    <w:tmpl w:val="92809DBC"/>
    <w:lvl w:ilvl="0">
      <w:start w:val="2"/>
      <w:numFmt w:val="upperRoman"/>
      <w:lvlText w:val="%1."/>
      <w:lvlJc w:val="left"/>
      <w:pPr>
        <w:ind w:left="269" w:hanging="151"/>
      </w:pPr>
      <w:rPr>
        <w:rFonts w:ascii="Arial" w:hAnsi="Arial"/>
        <w:b/>
        <w:sz w:val="18"/>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Symbol" w:hAnsi="Symbol" w:cs="Symbol" w:hint="default"/>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1" w15:restartNumberingAfterBreak="0">
    <w:nsid w:val="02D13C50"/>
    <w:multiLevelType w:val="multilevel"/>
    <w:tmpl w:val="08B8E7A6"/>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2" w15:restartNumberingAfterBreak="0">
    <w:nsid w:val="038822A3"/>
    <w:multiLevelType w:val="multilevel"/>
    <w:tmpl w:val="E5E89FEC"/>
    <w:lvl w:ilvl="0">
      <w:start w:val="3"/>
      <w:numFmt w:val="upperRoman"/>
      <w:lvlText w:val="%1"/>
      <w:lvlJc w:val="left"/>
      <w:pPr>
        <w:ind w:left="620" w:hanging="502"/>
      </w:pPr>
    </w:lvl>
    <w:lvl w:ilvl="1">
      <w:start w:val="3"/>
      <w:numFmt w:val="decimal"/>
      <w:lvlText w:val="%1.%2"/>
      <w:lvlJc w:val="left"/>
      <w:pPr>
        <w:ind w:left="620" w:hanging="502"/>
      </w:p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3" w15:restartNumberingAfterBreak="0">
    <w:nsid w:val="03AB6E9F"/>
    <w:multiLevelType w:val="hybridMultilevel"/>
    <w:tmpl w:val="27D0B866"/>
    <w:lvl w:ilvl="0" w:tplc="AFC24E7C">
      <w:start w:val="1"/>
      <w:numFmt w:val="bullet"/>
      <w:lvlText w:val=""/>
      <w:lvlJc w:val="left"/>
      <w:pPr>
        <w:ind w:left="720" w:hanging="360"/>
      </w:pPr>
      <w:rPr>
        <w:rFonts w:ascii="Symbol" w:hAnsi="Symbol" w:cs="Symbol" w:hint="default"/>
        <w:sz w:val="18"/>
        <w:szCs w:val="18"/>
      </w:rPr>
    </w:lvl>
    <w:lvl w:ilvl="1" w:tplc="789A51C6">
      <w:start w:val="1"/>
      <w:numFmt w:val="bullet"/>
      <w:lvlText w:val="o"/>
      <w:lvlJc w:val="left"/>
      <w:pPr>
        <w:ind w:left="1440" w:hanging="360"/>
      </w:pPr>
      <w:rPr>
        <w:rFonts w:ascii="Courier New" w:hAnsi="Courier New" w:cs="Courier New" w:hint="default"/>
      </w:rPr>
    </w:lvl>
    <w:lvl w:ilvl="2" w:tplc="836A20CC">
      <w:start w:val="1"/>
      <w:numFmt w:val="bullet"/>
      <w:lvlText w:val=""/>
      <w:lvlJc w:val="left"/>
      <w:pPr>
        <w:ind w:left="2160" w:hanging="360"/>
      </w:pPr>
      <w:rPr>
        <w:rFonts w:ascii="Wingdings" w:hAnsi="Wingdings" w:cs="Wingdings" w:hint="default"/>
      </w:rPr>
    </w:lvl>
    <w:lvl w:ilvl="3" w:tplc="865CF782">
      <w:start w:val="1"/>
      <w:numFmt w:val="bullet"/>
      <w:lvlText w:val=""/>
      <w:lvlJc w:val="left"/>
      <w:pPr>
        <w:ind w:left="2880" w:hanging="360"/>
      </w:pPr>
      <w:rPr>
        <w:rFonts w:ascii="Symbol" w:hAnsi="Symbol" w:cs="Symbol" w:hint="default"/>
      </w:rPr>
    </w:lvl>
    <w:lvl w:ilvl="4" w:tplc="C8F6234A">
      <w:start w:val="1"/>
      <w:numFmt w:val="bullet"/>
      <w:lvlText w:val="o"/>
      <w:lvlJc w:val="left"/>
      <w:pPr>
        <w:ind w:left="3600" w:hanging="360"/>
      </w:pPr>
      <w:rPr>
        <w:rFonts w:ascii="Courier New" w:hAnsi="Courier New" w:cs="Courier New" w:hint="default"/>
      </w:rPr>
    </w:lvl>
    <w:lvl w:ilvl="5" w:tplc="3F8C624C">
      <w:start w:val="1"/>
      <w:numFmt w:val="bullet"/>
      <w:lvlText w:val=""/>
      <w:lvlJc w:val="left"/>
      <w:pPr>
        <w:ind w:left="4320" w:hanging="360"/>
      </w:pPr>
      <w:rPr>
        <w:rFonts w:ascii="Wingdings" w:hAnsi="Wingdings" w:cs="Wingdings" w:hint="default"/>
      </w:rPr>
    </w:lvl>
    <w:lvl w:ilvl="6" w:tplc="7F74E992">
      <w:start w:val="1"/>
      <w:numFmt w:val="bullet"/>
      <w:lvlText w:val=""/>
      <w:lvlJc w:val="left"/>
      <w:pPr>
        <w:ind w:left="5040" w:hanging="360"/>
      </w:pPr>
      <w:rPr>
        <w:rFonts w:ascii="Symbol" w:hAnsi="Symbol" w:cs="Symbol" w:hint="default"/>
      </w:rPr>
    </w:lvl>
    <w:lvl w:ilvl="7" w:tplc="02CCC50A">
      <w:start w:val="1"/>
      <w:numFmt w:val="bullet"/>
      <w:lvlText w:val="o"/>
      <w:lvlJc w:val="left"/>
      <w:pPr>
        <w:ind w:left="5760" w:hanging="360"/>
      </w:pPr>
      <w:rPr>
        <w:rFonts w:ascii="Courier New" w:hAnsi="Courier New" w:cs="Courier New" w:hint="default"/>
      </w:rPr>
    </w:lvl>
    <w:lvl w:ilvl="8" w:tplc="86AAD1C0">
      <w:start w:val="1"/>
      <w:numFmt w:val="bullet"/>
      <w:lvlText w:val=""/>
      <w:lvlJc w:val="left"/>
      <w:pPr>
        <w:ind w:left="6480" w:hanging="360"/>
      </w:pPr>
      <w:rPr>
        <w:rFonts w:ascii="Wingdings" w:hAnsi="Wingdings" w:cs="Wingdings" w:hint="default"/>
      </w:rPr>
    </w:lvl>
  </w:abstractNum>
  <w:abstractNum w:abstractNumId="4" w15:restartNumberingAfterBreak="0">
    <w:nsid w:val="043E7A05"/>
    <w:multiLevelType w:val="multilevel"/>
    <w:tmpl w:val="D6B43EC6"/>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bullet"/>
      <w:lvlText w:val="-"/>
      <w:lvlJc w:val="left"/>
      <w:pPr>
        <w:ind w:left="5158" w:hanging="180"/>
      </w:pPr>
      <w:rPr>
        <w:rFonts w:ascii="Times New Roman" w:hAnsi="Times New Roman" w:cs="Times New Roman" w:hint="default"/>
        <w:w w:val="99"/>
        <w:sz w:val="18"/>
        <w:szCs w:val="18"/>
      </w:r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5" w15:restartNumberingAfterBreak="0">
    <w:nsid w:val="06080961"/>
    <w:multiLevelType w:val="multilevel"/>
    <w:tmpl w:val="066217BC"/>
    <w:lvl w:ilvl="0">
      <w:start w:val="1"/>
      <w:numFmt w:val="lowerLetter"/>
      <w:lvlText w:val="%1)"/>
      <w:lvlJc w:val="left"/>
      <w:pPr>
        <w:ind w:left="838" w:hanging="720"/>
      </w:pPr>
      <w:rPr>
        <w:rFonts w:eastAsia="Arial"/>
        <w:w w:val="99"/>
        <w:sz w:val="18"/>
        <w:szCs w:val="18"/>
      </w:rPr>
    </w:lvl>
    <w:lvl w:ilvl="1">
      <w:start w:val="1"/>
      <w:numFmt w:val="bullet"/>
      <w:lvlText w:val="-"/>
      <w:lvlJc w:val="left"/>
      <w:pPr>
        <w:ind w:left="1918" w:hanging="360"/>
      </w:pPr>
      <w:rPr>
        <w:rFonts w:ascii="Times New Roman" w:hAnsi="Times New Roman" w:cs="Times New Roman" w:hint="default"/>
        <w:w w:val="99"/>
        <w:sz w:val="18"/>
        <w:szCs w:val="18"/>
      </w:rPr>
    </w:lvl>
    <w:lvl w:ilvl="2">
      <w:start w:val="1"/>
      <w:numFmt w:val="bullet"/>
      <w:lvlText w:val=""/>
      <w:lvlJc w:val="left"/>
      <w:pPr>
        <w:ind w:left="1918" w:hanging="360"/>
      </w:pPr>
      <w:rPr>
        <w:rFonts w:ascii="Symbol" w:hAnsi="Symbol" w:cs="Symbol" w:hint="default"/>
      </w:rPr>
    </w:lvl>
    <w:lvl w:ilvl="3">
      <w:start w:val="1"/>
      <w:numFmt w:val="bullet"/>
      <w:lvlText w:val=""/>
      <w:lvlJc w:val="left"/>
      <w:pPr>
        <w:ind w:left="2841" w:hanging="360"/>
      </w:pPr>
      <w:rPr>
        <w:rFonts w:ascii="Symbol" w:hAnsi="Symbol" w:cs="Symbol" w:hint="default"/>
      </w:rPr>
    </w:lvl>
    <w:lvl w:ilvl="4">
      <w:start w:val="1"/>
      <w:numFmt w:val="bullet"/>
      <w:lvlText w:val=""/>
      <w:lvlJc w:val="left"/>
      <w:pPr>
        <w:ind w:left="3763" w:hanging="360"/>
      </w:pPr>
      <w:rPr>
        <w:rFonts w:ascii="Symbol" w:hAnsi="Symbol" w:cs="Symbol" w:hint="default"/>
      </w:rPr>
    </w:lvl>
    <w:lvl w:ilvl="5">
      <w:start w:val="1"/>
      <w:numFmt w:val="bullet"/>
      <w:lvlText w:val=""/>
      <w:lvlJc w:val="left"/>
      <w:pPr>
        <w:ind w:left="4686" w:hanging="360"/>
      </w:pPr>
      <w:rPr>
        <w:rFonts w:ascii="Symbol" w:hAnsi="Symbol" w:cs="Symbol" w:hint="default"/>
      </w:rPr>
    </w:lvl>
    <w:lvl w:ilvl="6">
      <w:start w:val="1"/>
      <w:numFmt w:val="bullet"/>
      <w:lvlText w:val=""/>
      <w:lvlJc w:val="left"/>
      <w:pPr>
        <w:ind w:left="5609" w:hanging="360"/>
      </w:pPr>
      <w:rPr>
        <w:rFonts w:ascii="Symbol" w:hAnsi="Symbol" w:cs="Symbol" w:hint="default"/>
      </w:rPr>
    </w:lvl>
    <w:lvl w:ilvl="7">
      <w:start w:val="1"/>
      <w:numFmt w:val="bullet"/>
      <w:lvlText w:val=""/>
      <w:lvlJc w:val="left"/>
      <w:pPr>
        <w:ind w:left="6531" w:hanging="360"/>
      </w:pPr>
      <w:rPr>
        <w:rFonts w:ascii="Symbol" w:hAnsi="Symbol" w:cs="Symbol" w:hint="default"/>
      </w:rPr>
    </w:lvl>
    <w:lvl w:ilvl="8">
      <w:start w:val="1"/>
      <w:numFmt w:val="bullet"/>
      <w:lvlText w:val=""/>
      <w:lvlJc w:val="left"/>
      <w:pPr>
        <w:ind w:left="7454" w:hanging="360"/>
      </w:pPr>
      <w:rPr>
        <w:rFonts w:ascii="Symbol" w:hAnsi="Symbol" w:cs="Symbol" w:hint="default"/>
      </w:rPr>
    </w:lvl>
  </w:abstractNum>
  <w:abstractNum w:abstractNumId="6" w15:restartNumberingAfterBreak="0">
    <w:nsid w:val="09A774C6"/>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7" w15:restartNumberingAfterBreak="0">
    <w:nsid w:val="0AD12ABD"/>
    <w:multiLevelType w:val="multilevel"/>
    <w:tmpl w:val="81AE950A"/>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3118B8"/>
    <w:multiLevelType w:val="multilevel"/>
    <w:tmpl w:val="DC1CBB3E"/>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838" w:hanging="360"/>
      </w:pPr>
      <w:rPr>
        <w:rFonts w:ascii="Symbol" w:hAnsi="Symbol" w:cs="Symbol" w:hint="default"/>
      </w:rPr>
    </w:lvl>
    <w:lvl w:ilvl="2">
      <w:start w:val="1"/>
      <w:numFmt w:val="bullet"/>
      <w:lvlText w:val=""/>
      <w:lvlJc w:val="left"/>
      <w:pPr>
        <w:ind w:left="948" w:hanging="360"/>
      </w:pPr>
      <w:rPr>
        <w:rFonts w:ascii="Symbol" w:hAnsi="Symbol" w:cs="Symbol" w:hint="default"/>
      </w:rPr>
    </w:lvl>
    <w:lvl w:ilvl="3">
      <w:start w:val="1"/>
      <w:numFmt w:val="bullet"/>
      <w:lvlText w:val=""/>
      <w:lvlJc w:val="left"/>
      <w:pPr>
        <w:ind w:left="1992" w:hanging="360"/>
      </w:pPr>
      <w:rPr>
        <w:rFonts w:ascii="Symbol" w:hAnsi="Symbol" w:cs="Symbol" w:hint="default"/>
      </w:rPr>
    </w:lvl>
    <w:lvl w:ilvl="4">
      <w:start w:val="1"/>
      <w:numFmt w:val="bullet"/>
      <w:lvlText w:val=""/>
      <w:lvlJc w:val="left"/>
      <w:pPr>
        <w:ind w:left="3036" w:hanging="360"/>
      </w:pPr>
      <w:rPr>
        <w:rFonts w:ascii="Symbol" w:hAnsi="Symbol" w:cs="Symbol" w:hint="default"/>
      </w:rPr>
    </w:lvl>
    <w:lvl w:ilvl="5">
      <w:start w:val="1"/>
      <w:numFmt w:val="bullet"/>
      <w:lvlText w:val=""/>
      <w:lvlJc w:val="left"/>
      <w:pPr>
        <w:ind w:left="4080" w:hanging="360"/>
      </w:pPr>
      <w:rPr>
        <w:rFonts w:ascii="Symbol" w:hAnsi="Symbol" w:cs="Symbol" w:hint="default"/>
      </w:rPr>
    </w:lvl>
    <w:lvl w:ilvl="6">
      <w:start w:val="1"/>
      <w:numFmt w:val="bullet"/>
      <w:lvlText w:val=""/>
      <w:lvlJc w:val="left"/>
      <w:pPr>
        <w:ind w:left="5124" w:hanging="360"/>
      </w:pPr>
      <w:rPr>
        <w:rFonts w:ascii="Symbol" w:hAnsi="Symbol" w:cs="Symbol" w:hint="default"/>
      </w:rPr>
    </w:lvl>
    <w:lvl w:ilvl="7">
      <w:start w:val="1"/>
      <w:numFmt w:val="bullet"/>
      <w:lvlText w:val=""/>
      <w:lvlJc w:val="left"/>
      <w:pPr>
        <w:ind w:left="6168" w:hanging="360"/>
      </w:pPr>
      <w:rPr>
        <w:rFonts w:ascii="Symbol" w:hAnsi="Symbol" w:cs="Symbol" w:hint="default"/>
      </w:rPr>
    </w:lvl>
    <w:lvl w:ilvl="8">
      <w:start w:val="1"/>
      <w:numFmt w:val="bullet"/>
      <w:lvlText w:val=""/>
      <w:lvlJc w:val="left"/>
      <w:pPr>
        <w:ind w:left="7212" w:hanging="360"/>
      </w:pPr>
      <w:rPr>
        <w:rFonts w:ascii="Symbol" w:hAnsi="Symbol" w:cs="Symbol" w:hint="default"/>
      </w:rPr>
    </w:lvl>
  </w:abstractNum>
  <w:abstractNum w:abstractNumId="9" w15:restartNumberingAfterBreak="0">
    <w:nsid w:val="0E35276D"/>
    <w:multiLevelType w:val="multilevel"/>
    <w:tmpl w:val="84040EE6"/>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0E3D7479"/>
    <w:multiLevelType w:val="multilevel"/>
    <w:tmpl w:val="155A780E"/>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15E0163"/>
    <w:multiLevelType w:val="multilevel"/>
    <w:tmpl w:val="BD0C2688"/>
    <w:lvl w:ilvl="0">
      <w:start w:val="1"/>
      <w:numFmt w:val="lowerLetter"/>
      <w:lvlText w:val="%1)"/>
      <w:lvlJc w:val="left"/>
      <w:pPr>
        <w:ind w:left="639" w:hanging="161"/>
      </w:pPr>
      <w:rPr>
        <w:u w:val="single" w:color="000000"/>
      </w:rPr>
    </w:lvl>
    <w:lvl w:ilvl="1">
      <w:start w:val="1"/>
      <w:numFmt w:val="bullet"/>
      <w:lvlText w:val="-"/>
      <w:lvlJc w:val="left"/>
      <w:pPr>
        <w:ind w:left="137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Symbol" w:hAnsi="Symbol" w:cs="Symbol" w:hint="default"/>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12" w15:restartNumberingAfterBreak="0">
    <w:nsid w:val="152D07DF"/>
    <w:multiLevelType w:val="hybridMultilevel"/>
    <w:tmpl w:val="56509610"/>
    <w:lvl w:ilvl="0" w:tplc="5424797A">
      <w:start w:val="1"/>
      <w:numFmt w:val="decimal"/>
      <w:lvlText w:val="%1."/>
      <w:lvlJc w:val="left"/>
      <w:pPr>
        <w:ind w:left="720" w:hanging="360"/>
      </w:pPr>
      <w:rPr>
        <w:rFonts w:ascii="Arial" w:hAnsi="Arial" w:cs="Arial" w:hint="default"/>
        <w:sz w:val="18"/>
        <w:szCs w:val="18"/>
      </w:rPr>
    </w:lvl>
    <w:lvl w:ilvl="1" w:tplc="C8D6471C">
      <w:start w:val="1"/>
      <w:numFmt w:val="decimal"/>
      <w:lvlText w:val="%2."/>
      <w:lvlJc w:val="left"/>
      <w:pPr>
        <w:ind w:left="1440" w:hanging="360"/>
      </w:pPr>
    </w:lvl>
    <w:lvl w:ilvl="2" w:tplc="572C9DD4">
      <w:start w:val="1"/>
      <w:numFmt w:val="decimal"/>
      <w:lvlText w:val="%3."/>
      <w:lvlJc w:val="left"/>
      <w:pPr>
        <w:ind w:left="2160" w:hanging="360"/>
      </w:pPr>
    </w:lvl>
    <w:lvl w:ilvl="3" w:tplc="6BE6DFCC">
      <w:start w:val="1"/>
      <w:numFmt w:val="decimal"/>
      <w:lvlText w:val="%4."/>
      <w:lvlJc w:val="left"/>
      <w:pPr>
        <w:ind w:left="2880" w:hanging="360"/>
      </w:pPr>
    </w:lvl>
    <w:lvl w:ilvl="4" w:tplc="2AC87DDC">
      <w:start w:val="1"/>
      <w:numFmt w:val="decimal"/>
      <w:lvlText w:val="%5."/>
      <w:lvlJc w:val="left"/>
      <w:pPr>
        <w:ind w:left="3600" w:hanging="360"/>
      </w:pPr>
    </w:lvl>
    <w:lvl w:ilvl="5" w:tplc="C4769372">
      <w:start w:val="1"/>
      <w:numFmt w:val="decimal"/>
      <w:lvlText w:val="%6."/>
      <w:lvlJc w:val="left"/>
      <w:pPr>
        <w:ind w:left="4320" w:hanging="360"/>
      </w:pPr>
    </w:lvl>
    <w:lvl w:ilvl="6" w:tplc="E012B4C4">
      <w:start w:val="1"/>
      <w:numFmt w:val="decimal"/>
      <w:lvlText w:val="%7."/>
      <w:lvlJc w:val="left"/>
      <w:pPr>
        <w:ind w:left="5040" w:hanging="360"/>
      </w:pPr>
    </w:lvl>
    <w:lvl w:ilvl="7" w:tplc="34E6B7CE">
      <w:start w:val="1"/>
      <w:numFmt w:val="decimal"/>
      <w:lvlText w:val="%8."/>
      <w:lvlJc w:val="left"/>
      <w:pPr>
        <w:ind w:left="5760" w:hanging="360"/>
      </w:pPr>
    </w:lvl>
    <w:lvl w:ilvl="8" w:tplc="F872CB36">
      <w:start w:val="1"/>
      <w:numFmt w:val="decimal"/>
      <w:lvlText w:val="%9."/>
      <w:lvlJc w:val="left"/>
      <w:pPr>
        <w:ind w:left="6480" w:hanging="360"/>
      </w:pPr>
    </w:lvl>
  </w:abstractNum>
  <w:abstractNum w:abstractNumId="13" w15:restartNumberingAfterBreak="0">
    <w:nsid w:val="152D267A"/>
    <w:multiLevelType w:val="multilevel"/>
    <w:tmpl w:val="98AA193E"/>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6166F07"/>
    <w:multiLevelType w:val="multilevel"/>
    <w:tmpl w:val="7130E230"/>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3"/>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15" w15:restartNumberingAfterBreak="0">
    <w:nsid w:val="1A236F18"/>
    <w:multiLevelType w:val="multilevel"/>
    <w:tmpl w:val="5A562064"/>
    <w:lvl w:ilvl="0">
      <w:start w:val="1"/>
      <w:numFmt w:val="bullet"/>
      <w:lvlText w:val="-"/>
      <w:lvlJc w:val="left"/>
      <w:pPr>
        <w:ind w:left="1918"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16" w15:restartNumberingAfterBreak="0">
    <w:nsid w:val="1A777C07"/>
    <w:multiLevelType w:val="multilevel"/>
    <w:tmpl w:val="84040EE6"/>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ED4620C"/>
    <w:multiLevelType w:val="multilevel"/>
    <w:tmpl w:val="44329EF0"/>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Times New Roman" w:hAnsi="Times New Roman" w:cs="Times New Roman" w:hint="default"/>
        <w:w w:val="99"/>
        <w:sz w:val="18"/>
        <w:szCs w:val="18"/>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18" w15:restartNumberingAfterBreak="0">
    <w:nsid w:val="1FD01A94"/>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19" w15:restartNumberingAfterBreak="0">
    <w:nsid w:val="20343006"/>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20" w15:restartNumberingAfterBreak="0">
    <w:nsid w:val="208F3E92"/>
    <w:multiLevelType w:val="hybridMultilevel"/>
    <w:tmpl w:val="37123BA0"/>
    <w:lvl w:ilvl="0" w:tplc="B268E10E">
      <w:start w:val="1"/>
      <w:numFmt w:val="bullet"/>
      <w:lvlText w:val=""/>
      <w:lvlJc w:val="left"/>
      <w:pPr>
        <w:ind w:left="720" w:hanging="360"/>
      </w:pPr>
      <w:rPr>
        <w:rFonts w:ascii="Symbol" w:hAnsi="Symbol" w:cs="Symbol" w:hint="default"/>
        <w:sz w:val="18"/>
        <w:szCs w:val="18"/>
      </w:rPr>
    </w:lvl>
    <w:lvl w:ilvl="1" w:tplc="76506922">
      <w:start w:val="1"/>
      <w:numFmt w:val="bullet"/>
      <w:lvlText w:val="o"/>
      <w:lvlJc w:val="left"/>
      <w:pPr>
        <w:ind w:left="1440" w:hanging="360"/>
      </w:pPr>
      <w:rPr>
        <w:rFonts w:ascii="Courier New" w:hAnsi="Courier New" w:cs="Courier New" w:hint="default"/>
      </w:rPr>
    </w:lvl>
    <w:lvl w:ilvl="2" w:tplc="BD64278E">
      <w:start w:val="1"/>
      <w:numFmt w:val="bullet"/>
      <w:lvlText w:val=""/>
      <w:lvlJc w:val="left"/>
      <w:pPr>
        <w:ind w:left="2160" w:hanging="360"/>
      </w:pPr>
      <w:rPr>
        <w:rFonts w:ascii="Wingdings" w:hAnsi="Wingdings" w:cs="Wingdings" w:hint="default"/>
      </w:rPr>
    </w:lvl>
    <w:lvl w:ilvl="3" w:tplc="CBA4E6E4">
      <w:start w:val="1"/>
      <w:numFmt w:val="bullet"/>
      <w:lvlText w:val=""/>
      <w:lvlJc w:val="left"/>
      <w:pPr>
        <w:ind w:left="2880" w:hanging="360"/>
      </w:pPr>
      <w:rPr>
        <w:rFonts w:ascii="Symbol" w:hAnsi="Symbol" w:cs="Symbol" w:hint="default"/>
      </w:rPr>
    </w:lvl>
    <w:lvl w:ilvl="4" w:tplc="63308298">
      <w:start w:val="1"/>
      <w:numFmt w:val="bullet"/>
      <w:lvlText w:val="o"/>
      <w:lvlJc w:val="left"/>
      <w:pPr>
        <w:ind w:left="3600" w:hanging="360"/>
      </w:pPr>
      <w:rPr>
        <w:rFonts w:ascii="Courier New" w:hAnsi="Courier New" w:cs="Courier New" w:hint="default"/>
      </w:rPr>
    </w:lvl>
    <w:lvl w:ilvl="5" w:tplc="8ECE0530">
      <w:start w:val="1"/>
      <w:numFmt w:val="bullet"/>
      <w:lvlText w:val=""/>
      <w:lvlJc w:val="left"/>
      <w:pPr>
        <w:ind w:left="4320" w:hanging="360"/>
      </w:pPr>
      <w:rPr>
        <w:rFonts w:ascii="Wingdings" w:hAnsi="Wingdings" w:cs="Wingdings" w:hint="default"/>
      </w:rPr>
    </w:lvl>
    <w:lvl w:ilvl="6" w:tplc="5FD26D52">
      <w:start w:val="1"/>
      <w:numFmt w:val="bullet"/>
      <w:lvlText w:val=""/>
      <w:lvlJc w:val="left"/>
      <w:pPr>
        <w:ind w:left="5040" w:hanging="360"/>
      </w:pPr>
      <w:rPr>
        <w:rFonts w:ascii="Symbol" w:hAnsi="Symbol" w:cs="Symbol" w:hint="default"/>
      </w:rPr>
    </w:lvl>
    <w:lvl w:ilvl="7" w:tplc="7F52DF5E">
      <w:start w:val="1"/>
      <w:numFmt w:val="bullet"/>
      <w:lvlText w:val="o"/>
      <w:lvlJc w:val="left"/>
      <w:pPr>
        <w:ind w:left="5760" w:hanging="360"/>
      </w:pPr>
      <w:rPr>
        <w:rFonts w:ascii="Courier New" w:hAnsi="Courier New" w:cs="Courier New" w:hint="default"/>
      </w:rPr>
    </w:lvl>
    <w:lvl w:ilvl="8" w:tplc="C09CCA74">
      <w:start w:val="1"/>
      <w:numFmt w:val="bullet"/>
      <w:lvlText w:val=""/>
      <w:lvlJc w:val="left"/>
      <w:pPr>
        <w:ind w:left="6480" w:hanging="360"/>
      </w:pPr>
      <w:rPr>
        <w:rFonts w:ascii="Wingdings" w:hAnsi="Wingdings" w:cs="Wingdings" w:hint="default"/>
      </w:rPr>
    </w:lvl>
  </w:abstractNum>
  <w:abstractNum w:abstractNumId="21" w15:restartNumberingAfterBreak="0">
    <w:nsid w:val="2531763F"/>
    <w:multiLevelType w:val="multilevel"/>
    <w:tmpl w:val="4710B834"/>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1"/>
      <w:numFmt w:val="lowerLetter"/>
      <w:lvlText w:val="%4)"/>
      <w:lvlJc w:val="left"/>
      <w:pPr>
        <w:ind w:left="905" w:hanging="360"/>
      </w:pPr>
      <w:rPr>
        <w:rFonts w:eastAsia="Arial"/>
        <w:w w:val="99"/>
        <w:sz w:val="18"/>
        <w:szCs w:val="18"/>
      </w:rPr>
    </w:lvl>
    <w:lvl w:ilvl="4">
      <w:start w:val="1"/>
      <w:numFmt w:val="bullet"/>
      <w:lvlText w:val="-"/>
      <w:lvlJc w:val="left"/>
      <w:pPr>
        <w:ind w:left="1211"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22" w15:restartNumberingAfterBreak="0">
    <w:nsid w:val="284F22F1"/>
    <w:multiLevelType w:val="multilevel"/>
    <w:tmpl w:val="502889BE"/>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New Roman" w:hAnsi="Times New Roman" w:cs="Times New Roman" w:hint="default"/>
        <w:w w:val="99"/>
        <w:sz w:val="18"/>
        <w:szCs w:val="18"/>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A510F5F"/>
    <w:multiLevelType w:val="multilevel"/>
    <w:tmpl w:val="D960C2EC"/>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24" w15:restartNumberingAfterBreak="0">
    <w:nsid w:val="2B8601AA"/>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25" w15:restartNumberingAfterBreak="0">
    <w:nsid w:val="2BC02476"/>
    <w:multiLevelType w:val="multilevel"/>
    <w:tmpl w:val="D5B4088A"/>
    <w:lvl w:ilvl="0">
      <w:start w:val="3"/>
      <w:numFmt w:val="upperRoman"/>
      <w:lvlText w:val="%1."/>
      <w:lvlJc w:val="left"/>
      <w:pPr>
        <w:ind w:left="370" w:hanging="252"/>
      </w:pPr>
      <w:rPr>
        <w:rFonts w:ascii="Arial" w:eastAsia="Arial" w:hAnsi="Arial"/>
        <w:b/>
        <w:bCs/>
        <w:w w:val="99"/>
        <w:sz w:val="18"/>
        <w:szCs w:val="18"/>
      </w:rPr>
    </w:lvl>
    <w:lvl w:ilvl="1">
      <w:start w:val="1"/>
      <w:numFmt w:val="lowerLetter"/>
      <w:lvlText w:val="%2)"/>
      <w:lvlJc w:val="left"/>
      <w:pPr>
        <w:ind w:left="838" w:hanging="360"/>
      </w:pPr>
      <w:rPr>
        <w:rFonts w:eastAsia="Arial"/>
        <w:w w:val="99"/>
        <w:sz w:val="18"/>
        <w:szCs w:val="18"/>
      </w:rPr>
    </w:lvl>
    <w:lvl w:ilvl="2">
      <w:start w:val="1"/>
      <w:numFmt w:val="bullet"/>
      <w:lvlText w:val="-"/>
      <w:lvlJc w:val="left"/>
      <w:pPr>
        <w:ind w:left="1608" w:hanging="358"/>
      </w:pPr>
      <w:rPr>
        <w:rFonts w:ascii="Times New Roman" w:hAnsi="Times New Roman" w:cs="Times New Roman" w:hint="default"/>
        <w:w w:val="99"/>
        <w:sz w:val="18"/>
        <w:szCs w:val="18"/>
      </w:rPr>
    </w:lvl>
    <w:lvl w:ilvl="3">
      <w:start w:val="1"/>
      <w:numFmt w:val="bullet"/>
      <w:lvlText w:val=""/>
      <w:lvlJc w:val="left"/>
      <w:pPr>
        <w:ind w:left="1608" w:hanging="358"/>
      </w:pPr>
      <w:rPr>
        <w:rFonts w:ascii="Symbol" w:hAnsi="Symbol" w:cs="Symbol" w:hint="default"/>
      </w:rPr>
    </w:lvl>
    <w:lvl w:ilvl="4">
      <w:start w:val="1"/>
      <w:numFmt w:val="bullet"/>
      <w:lvlText w:val=""/>
      <w:lvlJc w:val="left"/>
      <w:pPr>
        <w:ind w:left="2707" w:hanging="358"/>
      </w:pPr>
      <w:rPr>
        <w:rFonts w:ascii="Symbol" w:hAnsi="Symbol" w:cs="Symbol" w:hint="default"/>
      </w:rPr>
    </w:lvl>
    <w:lvl w:ilvl="5">
      <w:start w:val="1"/>
      <w:numFmt w:val="bullet"/>
      <w:lvlText w:val=""/>
      <w:lvlJc w:val="left"/>
      <w:pPr>
        <w:ind w:left="3806" w:hanging="358"/>
      </w:pPr>
      <w:rPr>
        <w:rFonts w:ascii="Symbol" w:hAnsi="Symbol" w:cs="Symbol" w:hint="default"/>
      </w:rPr>
    </w:lvl>
    <w:lvl w:ilvl="6">
      <w:start w:val="1"/>
      <w:numFmt w:val="bullet"/>
      <w:lvlText w:val=""/>
      <w:lvlJc w:val="left"/>
      <w:pPr>
        <w:ind w:left="4905" w:hanging="358"/>
      </w:pPr>
      <w:rPr>
        <w:rFonts w:ascii="Symbol" w:hAnsi="Symbol" w:cs="Symbol" w:hint="default"/>
      </w:rPr>
    </w:lvl>
    <w:lvl w:ilvl="7">
      <w:start w:val="1"/>
      <w:numFmt w:val="bullet"/>
      <w:lvlText w:val=""/>
      <w:lvlJc w:val="left"/>
      <w:pPr>
        <w:ind w:left="6003" w:hanging="358"/>
      </w:pPr>
      <w:rPr>
        <w:rFonts w:ascii="Symbol" w:hAnsi="Symbol" w:cs="Symbol" w:hint="default"/>
      </w:rPr>
    </w:lvl>
    <w:lvl w:ilvl="8">
      <w:start w:val="1"/>
      <w:numFmt w:val="bullet"/>
      <w:lvlText w:val=""/>
      <w:lvlJc w:val="left"/>
      <w:pPr>
        <w:ind w:left="7102" w:hanging="358"/>
      </w:pPr>
      <w:rPr>
        <w:rFonts w:ascii="Symbol" w:hAnsi="Symbol" w:cs="Symbol" w:hint="default"/>
      </w:rPr>
    </w:lvl>
  </w:abstractNum>
  <w:abstractNum w:abstractNumId="26" w15:restartNumberingAfterBreak="0">
    <w:nsid w:val="2D2A4F4B"/>
    <w:multiLevelType w:val="hybridMultilevel"/>
    <w:tmpl w:val="8A8EEAF8"/>
    <w:lvl w:ilvl="0" w:tplc="C9705822">
      <w:start w:val="1"/>
      <w:numFmt w:val="bullet"/>
      <w:lvlText w:val=""/>
      <w:lvlJc w:val="left"/>
      <w:pPr>
        <w:ind w:left="720" w:hanging="360"/>
      </w:pPr>
      <w:rPr>
        <w:rFonts w:ascii="Symbol" w:hAnsi="Symbol" w:cs="Symbol" w:hint="default"/>
        <w:sz w:val="18"/>
        <w:szCs w:val="18"/>
      </w:rPr>
    </w:lvl>
    <w:lvl w:ilvl="1" w:tplc="84D0BE58">
      <w:start w:val="1"/>
      <w:numFmt w:val="bullet"/>
      <w:lvlText w:val="o"/>
      <w:lvlJc w:val="left"/>
      <w:pPr>
        <w:ind w:left="1440" w:hanging="360"/>
      </w:pPr>
      <w:rPr>
        <w:rFonts w:ascii="Courier New" w:hAnsi="Courier New" w:cs="Courier New" w:hint="default"/>
      </w:rPr>
    </w:lvl>
    <w:lvl w:ilvl="2" w:tplc="B7E42C2C">
      <w:start w:val="1"/>
      <w:numFmt w:val="bullet"/>
      <w:lvlText w:val=""/>
      <w:lvlJc w:val="left"/>
      <w:pPr>
        <w:ind w:left="2160" w:hanging="360"/>
      </w:pPr>
      <w:rPr>
        <w:rFonts w:ascii="Wingdings" w:hAnsi="Wingdings" w:cs="Wingdings" w:hint="default"/>
      </w:rPr>
    </w:lvl>
    <w:lvl w:ilvl="3" w:tplc="E8A0FCC6">
      <w:start w:val="1"/>
      <w:numFmt w:val="bullet"/>
      <w:lvlText w:val=""/>
      <w:lvlJc w:val="left"/>
      <w:pPr>
        <w:ind w:left="2880" w:hanging="360"/>
      </w:pPr>
      <w:rPr>
        <w:rFonts w:ascii="Symbol" w:hAnsi="Symbol" w:cs="Symbol" w:hint="default"/>
      </w:rPr>
    </w:lvl>
    <w:lvl w:ilvl="4" w:tplc="FB36EC00">
      <w:start w:val="1"/>
      <w:numFmt w:val="bullet"/>
      <w:lvlText w:val="o"/>
      <w:lvlJc w:val="left"/>
      <w:pPr>
        <w:ind w:left="3600" w:hanging="360"/>
      </w:pPr>
      <w:rPr>
        <w:rFonts w:ascii="Courier New" w:hAnsi="Courier New" w:cs="Courier New" w:hint="default"/>
      </w:rPr>
    </w:lvl>
    <w:lvl w:ilvl="5" w:tplc="5D62CB46">
      <w:start w:val="1"/>
      <w:numFmt w:val="bullet"/>
      <w:lvlText w:val=""/>
      <w:lvlJc w:val="left"/>
      <w:pPr>
        <w:ind w:left="4320" w:hanging="360"/>
      </w:pPr>
      <w:rPr>
        <w:rFonts w:ascii="Wingdings" w:hAnsi="Wingdings" w:cs="Wingdings" w:hint="default"/>
      </w:rPr>
    </w:lvl>
    <w:lvl w:ilvl="6" w:tplc="DA4C43AA">
      <w:start w:val="1"/>
      <w:numFmt w:val="bullet"/>
      <w:lvlText w:val=""/>
      <w:lvlJc w:val="left"/>
      <w:pPr>
        <w:ind w:left="5040" w:hanging="360"/>
      </w:pPr>
      <w:rPr>
        <w:rFonts w:ascii="Symbol" w:hAnsi="Symbol" w:cs="Symbol" w:hint="default"/>
      </w:rPr>
    </w:lvl>
    <w:lvl w:ilvl="7" w:tplc="5CC0A14C">
      <w:start w:val="1"/>
      <w:numFmt w:val="bullet"/>
      <w:lvlText w:val="o"/>
      <w:lvlJc w:val="left"/>
      <w:pPr>
        <w:ind w:left="5760" w:hanging="360"/>
      </w:pPr>
      <w:rPr>
        <w:rFonts w:ascii="Courier New" w:hAnsi="Courier New" w:cs="Courier New" w:hint="default"/>
      </w:rPr>
    </w:lvl>
    <w:lvl w:ilvl="8" w:tplc="74EAD498">
      <w:start w:val="1"/>
      <w:numFmt w:val="bullet"/>
      <w:lvlText w:val=""/>
      <w:lvlJc w:val="left"/>
      <w:pPr>
        <w:ind w:left="6480" w:hanging="360"/>
      </w:pPr>
      <w:rPr>
        <w:rFonts w:ascii="Wingdings" w:hAnsi="Wingdings" w:cs="Wingdings" w:hint="default"/>
      </w:rPr>
    </w:lvl>
  </w:abstractNum>
  <w:abstractNum w:abstractNumId="27" w15:restartNumberingAfterBreak="0">
    <w:nsid w:val="2E786030"/>
    <w:multiLevelType w:val="multilevel"/>
    <w:tmpl w:val="C9F41212"/>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3"/>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28" w15:restartNumberingAfterBreak="0">
    <w:nsid w:val="2FF504E7"/>
    <w:multiLevelType w:val="hybridMultilevel"/>
    <w:tmpl w:val="76120C12"/>
    <w:lvl w:ilvl="0" w:tplc="60C84CDA">
      <w:start w:val="1"/>
      <w:numFmt w:val="bullet"/>
      <w:lvlText w:val=""/>
      <w:lvlJc w:val="left"/>
      <w:pPr>
        <w:ind w:left="720" w:hanging="360"/>
      </w:pPr>
      <w:rPr>
        <w:rFonts w:ascii="Symbol" w:hAnsi="Symbol" w:cs="Symbol" w:hint="default"/>
        <w:sz w:val="18"/>
        <w:szCs w:val="18"/>
      </w:rPr>
    </w:lvl>
    <w:lvl w:ilvl="1" w:tplc="A7F0209E">
      <w:start w:val="1"/>
      <w:numFmt w:val="bullet"/>
      <w:lvlText w:val="o"/>
      <w:lvlJc w:val="left"/>
      <w:pPr>
        <w:ind w:left="1440" w:hanging="360"/>
      </w:pPr>
      <w:rPr>
        <w:rFonts w:ascii="Courier New" w:hAnsi="Courier New" w:cs="Courier New" w:hint="default"/>
      </w:rPr>
    </w:lvl>
    <w:lvl w:ilvl="2" w:tplc="B3B25DE8">
      <w:start w:val="1"/>
      <w:numFmt w:val="bullet"/>
      <w:lvlText w:val=""/>
      <w:lvlJc w:val="left"/>
      <w:pPr>
        <w:ind w:left="2160" w:hanging="360"/>
      </w:pPr>
      <w:rPr>
        <w:rFonts w:ascii="Wingdings" w:hAnsi="Wingdings" w:cs="Wingdings" w:hint="default"/>
      </w:rPr>
    </w:lvl>
    <w:lvl w:ilvl="3" w:tplc="20363118">
      <w:start w:val="1"/>
      <w:numFmt w:val="bullet"/>
      <w:lvlText w:val=""/>
      <w:lvlJc w:val="left"/>
      <w:pPr>
        <w:ind w:left="2880" w:hanging="360"/>
      </w:pPr>
      <w:rPr>
        <w:rFonts w:ascii="Symbol" w:hAnsi="Symbol" w:cs="Symbol" w:hint="default"/>
      </w:rPr>
    </w:lvl>
    <w:lvl w:ilvl="4" w:tplc="BE045110">
      <w:start w:val="1"/>
      <w:numFmt w:val="bullet"/>
      <w:lvlText w:val="o"/>
      <w:lvlJc w:val="left"/>
      <w:pPr>
        <w:ind w:left="3600" w:hanging="360"/>
      </w:pPr>
      <w:rPr>
        <w:rFonts w:ascii="Courier New" w:hAnsi="Courier New" w:cs="Courier New" w:hint="default"/>
      </w:rPr>
    </w:lvl>
    <w:lvl w:ilvl="5" w:tplc="316A2DDC">
      <w:start w:val="1"/>
      <w:numFmt w:val="bullet"/>
      <w:lvlText w:val=""/>
      <w:lvlJc w:val="left"/>
      <w:pPr>
        <w:ind w:left="4320" w:hanging="360"/>
      </w:pPr>
      <w:rPr>
        <w:rFonts w:ascii="Wingdings" w:hAnsi="Wingdings" w:cs="Wingdings" w:hint="default"/>
      </w:rPr>
    </w:lvl>
    <w:lvl w:ilvl="6" w:tplc="B16E446C">
      <w:start w:val="1"/>
      <w:numFmt w:val="bullet"/>
      <w:lvlText w:val=""/>
      <w:lvlJc w:val="left"/>
      <w:pPr>
        <w:ind w:left="5040" w:hanging="360"/>
      </w:pPr>
      <w:rPr>
        <w:rFonts w:ascii="Symbol" w:hAnsi="Symbol" w:cs="Symbol" w:hint="default"/>
      </w:rPr>
    </w:lvl>
    <w:lvl w:ilvl="7" w:tplc="774E76C8">
      <w:start w:val="1"/>
      <w:numFmt w:val="bullet"/>
      <w:lvlText w:val="o"/>
      <w:lvlJc w:val="left"/>
      <w:pPr>
        <w:ind w:left="5760" w:hanging="360"/>
      </w:pPr>
      <w:rPr>
        <w:rFonts w:ascii="Courier New" w:hAnsi="Courier New" w:cs="Courier New" w:hint="default"/>
      </w:rPr>
    </w:lvl>
    <w:lvl w:ilvl="8" w:tplc="5D062174">
      <w:start w:val="1"/>
      <w:numFmt w:val="bullet"/>
      <w:lvlText w:val=""/>
      <w:lvlJc w:val="left"/>
      <w:pPr>
        <w:ind w:left="6480" w:hanging="360"/>
      </w:pPr>
      <w:rPr>
        <w:rFonts w:ascii="Wingdings" w:hAnsi="Wingdings" w:cs="Wingdings" w:hint="default"/>
      </w:rPr>
    </w:lvl>
  </w:abstractNum>
  <w:abstractNum w:abstractNumId="29" w15:restartNumberingAfterBreak="0">
    <w:nsid w:val="31F66BE5"/>
    <w:multiLevelType w:val="multilevel"/>
    <w:tmpl w:val="E0B8B044"/>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8165820"/>
    <w:multiLevelType w:val="multilevel"/>
    <w:tmpl w:val="00F64192"/>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31" w15:restartNumberingAfterBreak="0">
    <w:nsid w:val="384900CF"/>
    <w:multiLevelType w:val="multilevel"/>
    <w:tmpl w:val="4D681168"/>
    <w:lvl w:ilvl="0">
      <w:start w:val="5"/>
      <w:numFmt w:val="upperRoman"/>
      <w:lvlText w:val="%1."/>
      <w:lvlJc w:val="left"/>
      <w:pPr>
        <w:ind w:left="288" w:hanging="170"/>
      </w:pPr>
      <w:rPr>
        <w:rFonts w:ascii="Arial" w:hAnsi="Arial"/>
        <w:b/>
        <w:sz w:val="18"/>
        <w:u w:val="thick" w:color="000000"/>
      </w:rPr>
    </w:lvl>
    <w:lvl w:ilvl="1">
      <w:start w:val="1"/>
      <w:numFmt w:val="decimal"/>
      <w:lvlText w:val="%1.%2."/>
      <w:lvlJc w:val="left"/>
      <w:pPr>
        <w:ind w:left="490" w:hanging="372"/>
      </w:pPr>
      <w:rPr>
        <w:rFonts w:ascii="Arial" w:eastAsia="Arial" w:hAnsi="Arial"/>
        <w:b/>
        <w:bCs/>
        <w:w w:val="99"/>
        <w:sz w:val="18"/>
        <w:szCs w:val="18"/>
      </w:rPr>
    </w:lvl>
    <w:lvl w:ilvl="2">
      <w:start w:val="1"/>
      <w:numFmt w:val="decimal"/>
      <w:lvlText w:val="%1.%2.%3."/>
      <w:lvlJc w:val="left"/>
      <w:pPr>
        <w:ind w:left="641" w:hanging="524"/>
      </w:pPr>
      <w:rPr>
        <w:rFonts w:ascii="Arial" w:eastAsia="Arial" w:hAnsi="Arial"/>
        <w:b/>
        <w:bCs/>
        <w:w w:val="99"/>
        <w:sz w:val="18"/>
        <w:szCs w:val="18"/>
      </w:rPr>
    </w:lvl>
    <w:lvl w:ilvl="3">
      <w:start w:val="1"/>
      <w:numFmt w:val="lowerLetter"/>
      <w:lvlText w:val="%4)"/>
      <w:lvlJc w:val="left"/>
      <w:pPr>
        <w:ind w:left="898" w:hanging="360"/>
      </w:pPr>
      <w:rPr>
        <w:rFonts w:eastAsia="Arial"/>
        <w:w w:val="99"/>
        <w:sz w:val="18"/>
        <w:szCs w:val="18"/>
      </w:rPr>
    </w:lvl>
    <w:lvl w:ilvl="4">
      <w:start w:val="1"/>
      <w:numFmt w:val="bullet"/>
      <w:lvlText w:val="-"/>
      <w:lvlJc w:val="left"/>
      <w:pPr>
        <w:ind w:left="1198" w:hanging="360"/>
      </w:pPr>
      <w:rPr>
        <w:rFonts w:ascii="Times New Roman" w:hAnsi="Times New Roman" w:cs="Times New Roman" w:hint="default"/>
        <w:w w:val="99"/>
        <w:sz w:val="18"/>
        <w:szCs w:val="18"/>
      </w:rPr>
    </w:lvl>
    <w:lvl w:ilvl="5">
      <w:start w:val="1"/>
      <w:numFmt w:val="bullet"/>
      <w:lvlText w:val=""/>
      <w:lvlJc w:val="left"/>
      <w:pPr>
        <w:ind w:left="119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558" w:hanging="360"/>
      </w:pPr>
      <w:rPr>
        <w:rFonts w:ascii="Symbol" w:hAnsi="Symbol" w:cs="Symbol" w:hint="default"/>
      </w:rPr>
    </w:lvl>
    <w:lvl w:ilvl="8">
      <w:start w:val="1"/>
      <w:numFmt w:val="bullet"/>
      <w:lvlText w:val=""/>
      <w:lvlJc w:val="left"/>
      <w:pPr>
        <w:ind w:left="4138" w:hanging="360"/>
      </w:pPr>
      <w:rPr>
        <w:rFonts w:ascii="Symbol" w:hAnsi="Symbol" w:cs="Symbol" w:hint="default"/>
      </w:rPr>
    </w:lvl>
  </w:abstractNum>
  <w:abstractNum w:abstractNumId="32" w15:restartNumberingAfterBreak="0">
    <w:nsid w:val="3A9B020F"/>
    <w:multiLevelType w:val="multilevel"/>
    <w:tmpl w:val="2BACDEB0"/>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684" w:hanging="360"/>
      </w:pPr>
      <w:rPr>
        <w:rFonts w:ascii="Symbol" w:hAnsi="Symbol" w:cs="Symbol" w:hint="default"/>
      </w:rPr>
    </w:lvl>
    <w:lvl w:ilvl="2">
      <w:start w:val="1"/>
      <w:numFmt w:val="bullet"/>
      <w:lvlText w:val=""/>
      <w:lvlJc w:val="left"/>
      <w:pPr>
        <w:ind w:left="2530" w:hanging="360"/>
      </w:pPr>
      <w:rPr>
        <w:rFonts w:ascii="Symbol" w:hAnsi="Symbol" w:cs="Symbol" w:hint="default"/>
      </w:rPr>
    </w:lvl>
    <w:lvl w:ilvl="3">
      <w:start w:val="1"/>
      <w:numFmt w:val="bullet"/>
      <w:lvlText w:val=""/>
      <w:lvlJc w:val="left"/>
      <w:pPr>
        <w:ind w:left="3376" w:hanging="360"/>
      </w:pPr>
      <w:rPr>
        <w:rFonts w:ascii="Symbol" w:hAnsi="Symbol" w:cs="Symbol" w:hint="default"/>
      </w:rPr>
    </w:lvl>
    <w:lvl w:ilvl="4">
      <w:start w:val="1"/>
      <w:numFmt w:val="bullet"/>
      <w:lvlText w:val=""/>
      <w:lvlJc w:val="left"/>
      <w:pPr>
        <w:ind w:left="4223" w:hanging="360"/>
      </w:pPr>
      <w:rPr>
        <w:rFonts w:ascii="Symbol" w:hAnsi="Symbol" w:cs="Symbol" w:hint="default"/>
      </w:rPr>
    </w:lvl>
    <w:lvl w:ilvl="5">
      <w:start w:val="1"/>
      <w:numFmt w:val="bullet"/>
      <w:lvlText w:val=""/>
      <w:lvlJc w:val="left"/>
      <w:pPr>
        <w:ind w:left="5069" w:hanging="360"/>
      </w:pPr>
      <w:rPr>
        <w:rFonts w:ascii="Symbol" w:hAnsi="Symbol" w:cs="Symbol" w:hint="default"/>
      </w:rPr>
    </w:lvl>
    <w:lvl w:ilvl="6">
      <w:start w:val="1"/>
      <w:numFmt w:val="bullet"/>
      <w:lvlText w:val=""/>
      <w:lvlJc w:val="left"/>
      <w:pPr>
        <w:ind w:left="5915" w:hanging="360"/>
      </w:pPr>
      <w:rPr>
        <w:rFonts w:ascii="Symbol" w:hAnsi="Symbol" w:cs="Symbol" w:hint="default"/>
      </w:rPr>
    </w:lvl>
    <w:lvl w:ilvl="7">
      <w:start w:val="1"/>
      <w:numFmt w:val="bullet"/>
      <w:lvlText w:val=""/>
      <w:lvlJc w:val="left"/>
      <w:pPr>
        <w:ind w:left="6761" w:hanging="360"/>
      </w:pPr>
      <w:rPr>
        <w:rFonts w:ascii="Symbol" w:hAnsi="Symbol" w:cs="Symbol" w:hint="default"/>
      </w:rPr>
    </w:lvl>
    <w:lvl w:ilvl="8">
      <w:start w:val="1"/>
      <w:numFmt w:val="bullet"/>
      <w:lvlText w:val=""/>
      <w:lvlJc w:val="left"/>
      <w:pPr>
        <w:ind w:left="7607" w:hanging="360"/>
      </w:pPr>
      <w:rPr>
        <w:rFonts w:ascii="Symbol" w:hAnsi="Symbol" w:cs="Symbol" w:hint="default"/>
      </w:rPr>
    </w:lvl>
  </w:abstractNum>
  <w:abstractNum w:abstractNumId="33" w15:restartNumberingAfterBreak="0">
    <w:nsid w:val="3E200F50"/>
    <w:multiLevelType w:val="multilevel"/>
    <w:tmpl w:val="4A483BBC"/>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34" w15:restartNumberingAfterBreak="0">
    <w:nsid w:val="3EB74071"/>
    <w:multiLevelType w:val="multilevel"/>
    <w:tmpl w:val="D65C1BB4"/>
    <w:lvl w:ilvl="0">
      <w:start w:val="1"/>
      <w:numFmt w:val="bullet"/>
      <w:lvlText w:val="-"/>
      <w:lvlJc w:val="left"/>
      <w:pPr>
        <w:ind w:left="1918"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35" w15:restartNumberingAfterBreak="0">
    <w:nsid w:val="40A2592A"/>
    <w:multiLevelType w:val="multilevel"/>
    <w:tmpl w:val="EED4F794"/>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36" w15:restartNumberingAfterBreak="0">
    <w:nsid w:val="41FF0BDA"/>
    <w:multiLevelType w:val="multilevel"/>
    <w:tmpl w:val="A7F6F1C6"/>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1"/>
      <w:numFmt w:val="lowerLetter"/>
      <w:lvlText w:val="%4)"/>
      <w:lvlJc w:val="left"/>
      <w:pPr>
        <w:ind w:left="905" w:hanging="360"/>
      </w:pPr>
      <w:rPr>
        <w:rFonts w:ascii="Arial" w:eastAsia="Arial" w:hAnsi="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37" w15:restartNumberingAfterBreak="0">
    <w:nsid w:val="4252008D"/>
    <w:multiLevelType w:val="multilevel"/>
    <w:tmpl w:val="7E54C3F4"/>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38" w15:restartNumberingAfterBreak="0">
    <w:nsid w:val="4342000C"/>
    <w:multiLevelType w:val="hybridMultilevel"/>
    <w:tmpl w:val="17243F64"/>
    <w:lvl w:ilvl="0" w:tplc="3FCCDDEA">
      <w:start w:val="1"/>
      <w:numFmt w:val="bullet"/>
      <w:lvlText w:val=""/>
      <w:lvlJc w:val="left"/>
      <w:pPr>
        <w:ind w:left="720" w:hanging="360"/>
      </w:pPr>
      <w:rPr>
        <w:rFonts w:ascii="Symbol" w:hAnsi="Symbol" w:cs="Symbol" w:hint="default"/>
        <w:sz w:val="18"/>
        <w:szCs w:val="18"/>
      </w:rPr>
    </w:lvl>
    <w:lvl w:ilvl="1" w:tplc="EF7CF50A">
      <w:start w:val="1"/>
      <w:numFmt w:val="bullet"/>
      <w:lvlText w:val="o"/>
      <w:lvlJc w:val="left"/>
      <w:pPr>
        <w:ind w:left="1440" w:hanging="360"/>
      </w:pPr>
      <w:rPr>
        <w:rFonts w:ascii="Courier New" w:hAnsi="Courier New" w:cs="Courier New" w:hint="default"/>
      </w:rPr>
    </w:lvl>
    <w:lvl w:ilvl="2" w:tplc="1360CD64">
      <w:start w:val="1"/>
      <w:numFmt w:val="bullet"/>
      <w:lvlText w:val=""/>
      <w:lvlJc w:val="left"/>
      <w:pPr>
        <w:ind w:left="2160" w:hanging="360"/>
      </w:pPr>
      <w:rPr>
        <w:rFonts w:ascii="Wingdings" w:hAnsi="Wingdings" w:cs="Wingdings" w:hint="default"/>
      </w:rPr>
    </w:lvl>
    <w:lvl w:ilvl="3" w:tplc="1FF8F7DA">
      <w:start w:val="1"/>
      <w:numFmt w:val="bullet"/>
      <w:lvlText w:val=""/>
      <w:lvlJc w:val="left"/>
      <w:pPr>
        <w:ind w:left="2880" w:hanging="360"/>
      </w:pPr>
      <w:rPr>
        <w:rFonts w:ascii="Symbol" w:hAnsi="Symbol" w:cs="Symbol" w:hint="default"/>
      </w:rPr>
    </w:lvl>
    <w:lvl w:ilvl="4" w:tplc="1BBEACF8">
      <w:start w:val="1"/>
      <w:numFmt w:val="bullet"/>
      <w:lvlText w:val="o"/>
      <w:lvlJc w:val="left"/>
      <w:pPr>
        <w:ind w:left="3600" w:hanging="360"/>
      </w:pPr>
      <w:rPr>
        <w:rFonts w:ascii="Courier New" w:hAnsi="Courier New" w:cs="Courier New" w:hint="default"/>
      </w:rPr>
    </w:lvl>
    <w:lvl w:ilvl="5" w:tplc="177429DA">
      <w:start w:val="1"/>
      <w:numFmt w:val="bullet"/>
      <w:lvlText w:val=""/>
      <w:lvlJc w:val="left"/>
      <w:pPr>
        <w:ind w:left="4320" w:hanging="360"/>
      </w:pPr>
      <w:rPr>
        <w:rFonts w:ascii="Wingdings" w:hAnsi="Wingdings" w:cs="Wingdings" w:hint="default"/>
      </w:rPr>
    </w:lvl>
    <w:lvl w:ilvl="6" w:tplc="0658CAE6">
      <w:start w:val="1"/>
      <w:numFmt w:val="bullet"/>
      <w:lvlText w:val=""/>
      <w:lvlJc w:val="left"/>
      <w:pPr>
        <w:ind w:left="5040" w:hanging="360"/>
      </w:pPr>
      <w:rPr>
        <w:rFonts w:ascii="Symbol" w:hAnsi="Symbol" w:cs="Symbol" w:hint="default"/>
      </w:rPr>
    </w:lvl>
    <w:lvl w:ilvl="7" w:tplc="862A754E">
      <w:start w:val="1"/>
      <w:numFmt w:val="bullet"/>
      <w:lvlText w:val="o"/>
      <w:lvlJc w:val="left"/>
      <w:pPr>
        <w:ind w:left="5760" w:hanging="360"/>
      </w:pPr>
      <w:rPr>
        <w:rFonts w:ascii="Courier New" w:hAnsi="Courier New" w:cs="Courier New" w:hint="default"/>
      </w:rPr>
    </w:lvl>
    <w:lvl w:ilvl="8" w:tplc="BE38FC76">
      <w:start w:val="1"/>
      <w:numFmt w:val="bullet"/>
      <w:lvlText w:val=""/>
      <w:lvlJc w:val="left"/>
      <w:pPr>
        <w:ind w:left="6480" w:hanging="360"/>
      </w:pPr>
      <w:rPr>
        <w:rFonts w:ascii="Wingdings" w:hAnsi="Wingdings" w:cs="Wingdings" w:hint="default"/>
      </w:rPr>
    </w:lvl>
  </w:abstractNum>
  <w:abstractNum w:abstractNumId="39" w15:restartNumberingAfterBreak="0">
    <w:nsid w:val="44F77E26"/>
    <w:multiLevelType w:val="multilevel"/>
    <w:tmpl w:val="BB30C00A"/>
    <w:lvl w:ilvl="0">
      <w:start w:val="2"/>
      <w:numFmt w:val="lowerLetter"/>
      <w:lvlText w:val="%1)"/>
      <w:lvlJc w:val="left"/>
      <w:pPr>
        <w:ind w:left="639" w:hanging="161"/>
      </w:pPr>
      <w:rPr>
        <w:u w:val="single" w:color="000000"/>
      </w:rPr>
    </w:lvl>
    <w:lvl w:ilvl="1">
      <w:start w:val="1"/>
      <w:numFmt w:val="bullet"/>
      <w:lvlText w:val="-"/>
      <w:lvlJc w:val="left"/>
      <w:pPr>
        <w:ind w:left="478" w:hanging="360"/>
      </w:pPr>
      <w:rPr>
        <w:rFonts w:ascii="Times New Roman" w:hAnsi="Times New Roman" w:cs="Times New Roman" w:hint="default"/>
        <w:w w:val="99"/>
        <w:sz w:val="18"/>
        <w:szCs w:val="18"/>
      </w:rPr>
    </w:lvl>
    <w:lvl w:ilvl="2">
      <w:start w:val="1"/>
      <w:numFmt w:val="bullet"/>
      <w:lvlText w:val=""/>
      <w:lvlJc w:val="left"/>
      <w:pPr>
        <w:ind w:left="1601" w:hanging="360"/>
      </w:pPr>
      <w:rPr>
        <w:rFonts w:ascii="Symbol" w:hAnsi="Symbol" w:cs="Symbol" w:hint="default"/>
      </w:rPr>
    </w:lvl>
    <w:lvl w:ilvl="3">
      <w:start w:val="1"/>
      <w:numFmt w:val="bullet"/>
      <w:lvlText w:val=""/>
      <w:lvlJc w:val="left"/>
      <w:pPr>
        <w:ind w:left="2563" w:hanging="360"/>
      </w:pPr>
      <w:rPr>
        <w:rFonts w:ascii="Symbol" w:hAnsi="Symbol" w:cs="Symbol" w:hint="default"/>
      </w:rPr>
    </w:lvl>
    <w:lvl w:ilvl="4">
      <w:start w:val="1"/>
      <w:numFmt w:val="bullet"/>
      <w:lvlText w:val=""/>
      <w:lvlJc w:val="left"/>
      <w:pPr>
        <w:ind w:left="3526" w:hanging="360"/>
      </w:pPr>
      <w:rPr>
        <w:rFonts w:ascii="Symbol" w:hAnsi="Symbol" w:cs="Symbol" w:hint="default"/>
      </w:rPr>
    </w:lvl>
    <w:lvl w:ilvl="5">
      <w:start w:val="1"/>
      <w:numFmt w:val="bullet"/>
      <w:lvlText w:val=""/>
      <w:lvlJc w:val="left"/>
      <w:pPr>
        <w:ind w:left="4488" w:hanging="360"/>
      </w:pPr>
      <w:rPr>
        <w:rFonts w:ascii="Symbol" w:hAnsi="Symbol" w:cs="Symbol" w:hint="default"/>
      </w:rPr>
    </w:lvl>
    <w:lvl w:ilvl="6">
      <w:start w:val="1"/>
      <w:numFmt w:val="bullet"/>
      <w:lvlText w:val=""/>
      <w:lvlJc w:val="left"/>
      <w:pPr>
        <w:ind w:left="5450" w:hanging="360"/>
      </w:pPr>
      <w:rPr>
        <w:rFonts w:ascii="Symbol" w:hAnsi="Symbol" w:cs="Symbol" w:hint="default"/>
      </w:rPr>
    </w:lvl>
    <w:lvl w:ilvl="7">
      <w:start w:val="1"/>
      <w:numFmt w:val="bullet"/>
      <w:lvlText w:val=""/>
      <w:lvlJc w:val="left"/>
      <w:pPr>
        <w:ind w:left="6413" w:hanging="360"/>
      </w:pPr>
      <w:rPr>
        <w:rFonts w:ascii="Symbol" w:hAnsi="Symbol" w:cs="Symbol" w:hint="default"/>
      </w:rPr>
    </w:lvl>
    <w:lvl w:ilvl="8">
      <w:start w:val="1"/>
      <w:numFmt w:val="bullet"/>
      <w:lvlText w:val=""/>
      <w:lvlJc w:val="left"/>
      <w:pPr>
        <w:ind w:left="7375" w:hanging="360"/>
      </w:pPr>
      <w:rPr>
        <w:rFonts w:ascii="Symbol" w:hAnsi="Symbol" w:cs="Symbol" w:hint="default"/>
      </w:rPr>
    </w:lvl>
  </w:abstractNum>
  <w:abstractNum w:abstractNumId="40" w15:restartNumberingAfterBreak="0">
    <w:nsid w:val="455F1F77"/>
    <w:multiLevelType w:val="multilevel"/>
    <w:tmpl w:val="C42C59C2"/>
    <w:lvl w:ilvl="0">
      <w:start w:val="1"/>
      <w:numFmt w:val="bullet"/>
      <w:lvlText w:val="-"/>
      <w:lvlJc w:val="left"/>
      <w:pPr>
        <w:ind w:left="1276" w:hanging="360"/>
      </w:pPr>
      <w:rPr>
        <w:rFonts w:ascii="Times New Roman" w:hAnsi="Times New Roman" w:cs="Times New Roman" w:hint="default"/>
        <w:w w:val="99"/>
        <w:sz w:val="18"/>
        <w:szCs w:val="18"/>
      </w:rPr>
    </w:lvl>
    <w:lvl w:ilvl="1">
      <w:start w:val="1"/>
      <w:numFmt w:val="bullet"/>
      <w:lvlText w:val="o"/>
      <w:lvlJc w:val="left"/>
      <w:pPr>
        <w:ind w:left="1996" w:hanging="360"/>
      </w:pPr>
      <w:rPr>
        <w:rFonts w:ascii="Courier New" w:hAnsi="Courier New" w:cs="Courier New" w:hint="default"/>
      </w:rPr>
    </w:lvl>
    <w:lvl w:ilvl="2">
      <w:start w:val="1"/>
      <w:numFmt w:val="bullet"/>
      <w:lvlText w:val=""/>
      <w:lvlJc w:val="left"/>
      <w:pPr>
        <w:ind w:left="2716" w:hanging="360"/>
      </w:pPr>
      <w:rPr>
        <w:rFonts w:ascii="Wingdings" w:hAnsi="Wingdings" w:cs="Wingdings" w:hint="default"/>
      </w:rPr>
    </w:lvl>
    <w:lvl w:ilvl="3">
      <w:start w:val="1"/>
      <w:numFmt w:val="bullet"/>
      <w:lvlText w:val=""/>
      <w:lvlJc w:val="left"/>
      <w:pPr>
        <w:ind w:left="3436" w:hanging="360"/>
      </w:pPr>
      <w:rPr>
        <w:rFonts w:ascii="Symbol" w:hAnsi="Symbol" w:cs="Symbol" w:hint="default"/>
      </w:rPr>
    </w:lvl>
    <w:lvl w:ilvl="4">
      <w:start w:val="1"/>
      <w:numFmt w:val="bullet"/>
      <w:lvlText w:val="o"/>
      <w:lvlJc w:val="left"/>
      <w:pPr>
        <w:ind w:left="4156" w:hanging="360"/>
      </w:pPr>
      <w:rPr>
        <w:rFonts w:ascii="Courier New" w:hAnsi="Courier New" w:cs="Courier New" w:hint="default"/>
      </w:rPr>
    </w:lvl>
    <w:lvl w:ilvl="5">
      <w:start w:val="1"/>
      <w:numFmt w:val="bullet"/>
      <w:lvlText w:val=""/>
      <w:lvlJc w:val="left"/>
      <w:pPr>
        <w:ind w:left="4876" w:hanging="360"/>
      </w:pPr>
      <w:rPr>
        <w:rFonts w:ascii="Wingdings" w:hAnsi="Wingdings" w:cs="Wingdings" w:hint="default"/>
      </w:rPr>
    </w:lvl>
    <w:lvl w:ilvl="6">
      <w:start w:val="1"/>
      <w:numFmt w:val="bullet"/>
      <w:lvlText w:val=""/>
      <w:lvlJc w:val="left"/>
      <w:pPr>
        <w:ind w:left="5596" w:hanging="360"/>
      </w:pPr>
      <w:rPr>
        <w:rFonts w:ascii="Symbol" w:hAnsi="Symbol" w:cs="Symbol" w:hint="default"/>
      </w:rPr>
    </w:lvl>
    <w:lvl w:ilvl="7">
      <w:start w:val="1"/>
      <w:numFmt w:val="bullet"/>
      <w:lvlText w:val="o"/>
      <w:lvlJc w:val="left"/>
      <w:pPr>
        <w:ind w:left="6316" w:hanging="360"/>
      </w:pPr>
      <w:rPr>
        <w:rFonts w:ascii="Courier New" w:hAnsi="Courier New" w:cs="Courier New" w:hint="default"/>
      </w:rPr>
    </w:lvl>
    <w:lvl w:ilvl="8">
      <w:start w:val="1"/>
      <w:numFmt w:val="bullet"/>
      <w:lvlText w:val=""/>
      <w:lvlJc w:val="left"/>
      <w:pPr>
        <w:ind w:left="7036" w:hanging="360"/>
      </w:pPr>
      <w:rPr>
        <w:rFonts w:ascii="Wingdings" w:hAnsi="Wingdings" w:cs="Wingdings" w:hint="default"/>
      </w:rPr>
    </w:lvl>
  </w:abstractNum>
  <w:abstractNum w:abstractNumId="41" w15:restartNumberingAfterBreak="0">
    <w:nsid w:val="47055BFF"/>
    <w:multiLevelType w:val="multilevel"/>
    <w:tmpl w:val="187A42CC"/>
    <w:lvl w:ilvl="0">
      <w:start w:val="1"/>
      <w:numFmt w:val="lowerLetter"/>
      <w:lvlText w:val="%1)"/>
      <w:lvlJc w:val="left"/>
      <w:pPr>
        <w:ind w:left="1222" w:hanging="1080"/>
      </w:pPr>
      <w:rPr>
        <w:u w:val="single" w:color="000000"/>
      </w:rPr>
    </w:lvl>
    <w:lvl w:ilvl="1">
      <w:start w:val="1"/>
      <w:numFmt w:val="bullet"/>
      <w:lvlText w:val="-"/>
      <w:lvlJc w:val="left"/>
      <w:pPr>
        <w:ind w:left="1942" w:hanging="360"/>
      </w:pPr>
      <w:rPr>
        <w:rFonts w:ascii="Times New Roman" w:hAnsi="Times New Roman" w:cs="Times New Roman" w:hint="default"/>
        <w:w w:val="99"/>
        <w:sz w:val="18"/>
        <w:szCs w:val="18"/>
      </w:rPr>
    </w:lvl>
    <w:lvl w:ilvl="2">
      <w:start w:val="1"/>
      <w:numFmt w:val="bullet"/>
      <w:lvlText w:val=""/>
      <w:lvlJc w:val="left"/>
      <w:pPr>
        <w:ind w:left="1942" w:hanging="360"/>
      </w:pPr>
      <w:rPr>
        <w:rFonts w:ascii="Symbol" w:hAnsi="Symbol" w:cs="Symbol" w:hint="default"/>
      </w:rPr>
    </w:lvl>
    <w:lvl w:ilvl="3">
      <w:start w:val="1"/>
      <w:numFmt w:val="bullet"/>
      <w:lvlText w:val=""/>
      <w:lvlJc w:val="left"/>
      <w:pPr>
        <w:ind w:left="2865" w:hanging="360"/>
      </w:pPr>
      <w:rPr>
        <w:rFonts w:ascii="Symbol" w:hAnsi="Symbol" w:cs="Symbol" w:hint="default"/>
      </w:rPr>
    </w:lvl>
    <w:lvl w:ilvl="4">
      <w:start w:val="1"/>
      <w:numFmt w:val="bullet"/>
      <w:lvlText w:val=""/>
      <w:lvlJc w:val="left"/>
      <w:pPr>
        <w:ind w:left="3787" w:hanging="360"/>
      </w:pPr>
      <w:rPr>
        <w:rFonts w:ascii="Symbol" w:hAnsi="Symbol" w:cs="Symbol" w:hint="default"/>
      </w:rPr>
    </w:lvl>
    <w:lvl w:ilvl="5">
      <w:start w:val="1"/>
      <w:numFmt w:val="bullet"/>
      <w:lvlText w:val=""/>
      <w:lvlJc w:val="left"/>
      <w:pPr>
        <w:ind w:left="4710" w:hanging="360"/>
      </w:pPr>
      <w:rPr>
        <w:rFonts w:ascii="Symbol" w:hAnsi="Symbol" w:cs="Symbol" w:hint="default"/>
      </w:rPr>
    </w:lvl>
    <w:lvl w:ilvl="6">
      <w:start w:val="1"/>
      <w:numFmt w:val="bullet"/>
      <w:lvlText w:val=""/>
      <w:lvlJc w:val="left"/>
      <w:pPr>
        <w:ind w:left="5633" w:hanging="360"/>
      </w:pPr>
      <w:rPr>
        <w:rFonts w:ascii="Symbol" w:hAnsi="Symbol" w:cs="Symbol" w:hint="default"/>
      </w:rPr>
    </w:lvl>
    <w:lvl w:ilvl="7">
      <w:start w:val="1"/>
      <w:numFmt w:val="bullet"/>
      <w:lvlText w:val=""/>
      <w:lvlJc w:val="left"/>
      <w:pPr>
        <w:ind w:left="6555" w:hanging="360"/>
      </w:pPr>
      <w:rPr>
        <w:rFonts w:ascii="Symbol" w:hAnsi="Symbol" w:cs="Symbol" w:hint="default"/>
      </w:rPr>
    </w:lvl>
    <w:lvl w:ilvl="8">
      <w:start w:val="1"/>
      <w:numFmt w:val="bullet"/>
      <w:lvlText w:val=""/>
      <w:lvlJc w:val="left"/>
      <w:pPr>
        <w:ind w:left="7478" w:hanging="360"/>
      </w:pPr>
      <w:rPr>
        <w:rFonts w:ascii="Symbol" w:hAnsi="Symbol" w:cs="Symbol" w:hint="default"/>
      </w:rPr>
    </w:lvl>
  </w:abstractNum>
  <w:abstractNum w:abstractNumId="42" w15:restartNumberingAfterBreak="0">
    <w:nsid w:val="484835FF"/>
    <w:multiLevelType w:val="multilevel"/>
    <w:tmpl w:val="4F2830E2"/>
    <w:lvl w:ilvl="0">
      <w:start w:val="1"/>
      <w:numFmt w:val="bullet"/>
      <w:lvlText w:val="-"/>
      <w:lvlJc w:val="left"/>
      <w:pPr>
        <w:ind w:left="818" w:hanging="360"/>
      </w:pPr>
      <w:rPr>
        <w:rFonts w:ascii="Times New Roman" w:hAnsi="Times New Roman" w:cs="Times New Roman" w:hint="default"/>
        <w:w w:val="99"/>
        <w:sz w:val="18"/>
        <w:szCs w:val="18"/>
      </w:rPr>
    </w:lvl>
    <w:lvl w:ilvl="1">
      <w:start w:val="1"/>
      <w:numFmt w:val="bullet"/>
      <w:lvlText w:val=""/>
      <w:lvlJc w:val="left"/>
      <w:pPr>
        <w:ind w:left="1652" w:hanging="360"/>
      </w:pPr>
      <w:rPr>
        <w:rFonts w:ascii="Symbol" w:hAnsi="Symbol" w:cs="Symbol" w:hint="default"/>
      </w:rPr>
    </w:lvl>
    <w:lvl w:ilvl="2">
      <w:start w:val="1"/>
      <w:numFmt w:val="bullet"/>
      <w:lvlText w:val=""/>
      <w:lvlJc w:val="left"/>
      <w:pPr>
        <w:ind w:left="2486" w:hanging="360"/>
      </w:pPr>
      <w:rPr>
        <w:rFonts w:ascii="Symbol" w:hAnsi="Symbol" w:cs="Symbol" w:hint="default"/>
      </w:rPr>
    </w:lvl>
    <w:lvl w:ilvl="3">
      <w:start w:val="1"/>
      <w:numFmt w:val="bullet"/>
      <w:lvlText w:val=""/>
      <w:lvlJc w:val="left"/>
      <w:pPr>
        <w:ind w:left="3320" w:hanging="360"/>
      </w:pPr>
      <w:rPr>
        <w:rFonts w:ascii="Symbol" w:hAnsi="Symbol" w:cs="Symbol" w:hint="default"/>
      </w:rPr>
    </w:lvl>
    <w:lvl w:ilvl="4">
      <w:start w:val="1"/>
      <w:numFmt w:val="bullet"/>
      <w:lvlText w:val=""/>
      <w:lvlJc w:val="left"/>
      <w:pPr>
        <w:ind w:left="4155" w:hanging="360"/>
      </w:pPr>
      <w:rPr>
        <w:rFonts w:ascii="Symbol" w:hAnsi="Symbol" w:cs="Symbol" w:hint="default"/>
      </w:rPr>
    </w:lvl>
    <w:lvl w:ilvl="5">
      <w:start w:val="1"/>
      <w:numFmt w:val="bullet"/>
      <w:lvlText w:val=""/>
      <w:lvlJc w:val="left"/>
      <w:pPr>
        <w:ind w:left="4989" w:hanging="360"/>
      </w:pPr>
      <w:rPr>
        <w:rFonts w:ascii="Symbol" w:hAnsi="Symbol" w:cs="Symbol" w:hint="default"/>
      </w:rPr>
    </w:lvl>
    <w:lvl w:ilvl="6">
      <w:start w:val="1"/>
      <w:numFmt w:val="bullet"/>
      <w:lvlText w:val=""/>
      <w:lvlJc w:val="left"/>
      <w:pPr>
        <w:ind w:left="5823" w:hanging="360"/>
      </w:pPr>
      <w:rPr>
        <w:rFonts w:ascii="Symbol" w:hAnsi="Symbol" w:cs="Symbol" w:hint="default"/>
      </w:rPr>
    </w:lvl>
    <w:lvl w:ilvl="7">
      <w:start w:val="1"/>
      <w:numFmt w:val="bullet"/>
      <w:lvlText w:val=""/>
      <w:lvlJc w:val="left"/>
      <w:pPr>
        <w:ind w:left="6657" w:hanging="360"/>
      </w:pPr>
      <w:rPr>
        <w:rFonts w:ascii="Symbol" w:hAnsi="Symbol" w:cs="Symbol" w:hint="default"/>
      </w:rPr>
    </w:lvl>
    <w:lvl w:ilvl="8">
      <w:start w:val="1"/>
      <w:numFmt w:val="bullet"/>
      <w:lvlText w:val=""/>
      <w:lvlJc w:val="left"/>
      <w:pPr>
        <w:ind w:left="7491" w:hanging="360"/>
      </w:pPr>
      <w:rPr>
        <w:rFonts w:ascii="Symbol" w:hAnsi="Symbol" w:cs="Symbol" w:hint="default"/>
      </w:rPr>
    </w:lvl>
  </w:abstractNum>
  <w:abstractNum w:abstractNumId="43" w15:restartNumberingAfterBreak="0">
    <w:nsid w:val="49CF3F26"/>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44" w15:restartNumberingAfterBreak="0">
    <w:nsid w:val="4A653E4E"/>
    <w:multiLevelType w:val="multilevel"/>
    <w:tmpl w:val="EDAC6194"/>
    <w:lvl w:ilvl="0">
      <w:start w:val="2"/>
      <w:numFmt w:val="upperRoman"/>
      <w:lvlText w:val="%1."/>
      <w:lvlJc w:val="left"/>
      <w:pPr>
        <w:ind w:left="269" w:hanging="151"/>
      </w:pPr>
      <w:rPr>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Times New Roman" w:hAnsi="Times New Roman" w:cs="Times New Roman" w:hint="default"/>
        <w:w w:val="99"/>
        <w:sz w:val="18"/>
        <w:szCs w:val="18"/>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45" w15:restartNumberingAfterBreak="0">
    <w:nsid w:val="51100C53"/>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46" w15:restartNumberingAfterBreak="0">
    <w:nsid w:val="51240DAA"/>
    <w:multiLevelType w:val="multilevel"/>
    <w:tmpl w:val="D4869CDA"/>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47" w15:restartNumberingAfterBreak="0">
    <w:nsid w:val="51CD767D"/>
    <w:multiLevelType w:val="multilevel"/>
    <w:tmpl w:val="E5E87C00"/>
    <w:lvl w:ilvl="0">
      <w:start w:val="4"/>
      <w:numFmt w:val="upperRoman"/>
      <w:lvlText w:val="%1"/>
      <w:lvlJc w:val="left"/>
      <w:pPr>
        <w:ind w:left="439" w:hanging="321"/>
      </w:pPr>
    </w:lvl>
    <w:lvl w:ilvl="1">
      <w:start w:val="3"/>
      <w:numFmt w:val="decimal"/>
      <w:lvlText w:val="%1.%2"/>
      <w:lvlJc w:val="left"/>
      <w:pPr>
        <w:ind w:left="439" w:hanging="321"/>
      </w:pPr>
      <w:rPr>
        <w:u w:val="thick" w:color="000000"/>
      </w:rPr>
    </w:lvl>
    <w:lvl w:ilvl="2">
      <w:start w:val="1"/>
      <w:numFmt w:val="lowerLetter"/>
      <w:lvlText w:val="%3)"/>
      <w:lvlJc w:val="left"/>
      <w:pPr>
        <w:ind w:left="838" w:hanging="358"/>
      </w:pPr>
      <w:rPr>
        <w:rFonts w:eastAsia="Arial"/>
        <w:w w:val="99"/>
        <w:sz w:val="18"/>
        <w:szCs w:val="18"/>
      </w:rPr>
    </w:lvl>
    <w:lvl w:ilvl="3">
      <w:start w:val="1"/>
      <w:numFmt w:val="bullet"/>
      <w:lvlText w:val="-"/>
      <w:lvlJc w:val="left"/>
      <w:pPr>
        <w:ind w:left="1558" w:hanging="358"/>
      </w:pPr>
      <w:rPr>
        <w:rFonts w:ascii="Times New Roman" w:hAnsi="Times New Roman" w:cs="Times New Roman" w:hint="default"/>
        <w:w w:val="99"/>
        <w:sz w:val="18"/>
        <w:szCs w:val="18"/>
      </w:rPr>
    </w:lvl>
    <w:lvl w:ilvl="4">
      <w:start w:val="1"/>
      <w:numFmt w:val="bullet"/>
      <w:lvlText w:val=""/>
      <w:lvlJc w:val="left"/>
      <w:pPr>
        <w:ind w:left="3493" w:hanging="358"/>
      </w:pPr>
      <w:rPr>
        <w:rFonts w:ascii="Symbol" w:hAnsi="Symbol" w:cs="Symbol" w:hint="default"/>
      </w:rPr>
    </w:lvl>
    <w:lvl w:ilvl="5">
      <w:start w:val="1"/>
      <w:numFmt w:val="bullet"/>
      <w:lvlText w:val=""/>
      <w:lvlJc w:val="left"/>
      <w:pPr>
        <w:ind w:left="4461" w:hanging="358"/>
      </w:pPr>
      <w:rPr>
        <w:rFonts w:ascii="Symbol" w:hAnsi="Symbol" w:cs="Symbol" w:hint="default"/>
      </w:rPr>
    </w:lvl>
    <w:lvl w:ilvl="6">
      <w:start w:val="1"/>
      <w:numFmt w:val="bullet"/>
      <w:lvlText w:val=""/>
      <w:lvlJc w:val="left"/>
      <w:pPr>
        <w:ind w:left="5429" w:hanging="358"/>
      </w:pPr>
      <w:rPr>
        <w:rFonts w:ascii="Symbol" w:hAnsi="Symbol" w:cs="Symbol" w:hint="default"/>
      </w:rPr>
    </w:lvl>
    <w:lvl w:ilvl="7">
      <w:start w:val="1"/>
      <w:numFmt w:val="bullet"/>
      <w:lvlText w:val=""/>
      <w:lvlJc w:val="left"/>
      <w:pPr>
        <w:ind w:left="6396" w:hanging="358"/>
      </w:pPr>
      <w:rPr>
        <w:rFonts w:ascii="Symbol" w:hAnsi="Symbol" w:cs="Symbol" w:hint="default"/>
      </w:rPr>
    </w:lvl>
    <w:lvl w:ilvl="8">
      <w:start w:val="1"/>
      <w:numFmt w:val="bullet"/>
      <w:lvlText w:val=""/>
      <w:lvlJc w:val="left"/>
      <w:pPr>
        <w:ind w:left="7364" w:hanging="358"/>
      </w:pPr>
      <w:rPr>
        <w:rFonts w:ascii="Symbol" w:hAnsi="Symbol" w:cs="Symbol" w:hint="default"/>
      </w:rPr>
    </w:lvl>
  </w:abstractNum>
  <w:abstractNum w:abstractNumId="48" w15:restartNumberingAfterBreak="0">
    <w:nsid w:val="53EE1D8C"/>
    <w:multiLevelType w:val="multilevel"/>
    <w:tmpl w:val="563007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1B5B53"/>
    <w:multiLevelType w:val="multilevel"/>
    <w:tmpl w:val="81ECCC84"/>
    <w:lvl w:ilvl="0">
      <w:start w:val="2"/>
      <w:numFmt w:val="upperRoman"/>
      <w:lvlText w:val="%1."/>
      <w:lvlJc w:val="left"/>
      <w:pPr>
        <w:ind w:left="269" w:hanging="151"/>
      </w:pPr>
      <w:rPr>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Times New Roman" w:hAnsi="Times New Roman" w:cs="Times New Roman" w:hint="default"/>
        <w:w w:val="99"/>
        <w:sz w:val="18"/>
        <w:szCs w:val="18"/>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50" w15:restartNumberingAfterBreak="0">
    <w:nsid w:val="5446393F"/>
    <w:multiLevelType w:val="multilevel"/>
    <w:tmpl w:val="E294F74C"/>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3"/>
      <w:numFmt w:val="lowerLetter"/>
      <w:lvlText w:val="%4)"/>
      <w:lvlJc w:val="left"/>
      <w:pPr>
        <w:ind w:left="905"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51" w15:restartNumberingAfterBreak="0">
    <w:nsid w:val="55545098"/>
    <w:multiLevelType w:val="hybridMultilevel"/>
    <w:tmpl w:val="5942B4B2"/>
    <w:lvl w:ilvl="0" w:tplc="AAA02D76">
      <w:start w:val="1"/>
      <w:numFmt w:val="bullet"/>
      <w:lvlText w:val=""/>
      <w:lvlJc w:val="left"/>
      <w:pPr>
        <w:ind w:left="720" w:hanging="360"/>
      </w:pPr>
      <w:rPr>
        <w:rFonts w:ascii="Symbol" w:hAnsi="Symbol" w:cs="Symbol" w:hint="default"/>
        <w:sz w:val="18"/>
        <w:szCs w:val="18"/>
      </w:rPr>
    </w:lvl>
    <w:lvl w:ilvl="1" w:tplc="89643DFC">
      <w:start w:val="1"/>
      <w:numFmt w:val="bullet"/>
      <w:lvlText w:val="o"/>
      <w:lvlJc w:val="left"/>
      <w:pPr>
        <w:ind w:left="1440" w:hanging="360"/>
      </w:pPr>
      <w:rPr>
        <w:rFonts w:ascii="Courier New" w:hAnsi="Courier New" w:cs="Courier New" w:hint="default"/>
      </w:rPr>
    </w:lvl>
    <w:lvl w:ilvl="2" w:tplc="40B6F3AA">
      <w:start w:val="1"/>
      <w:numFmt w:val="bullet"/>
      <w:lvlText w:val=""/>
      <w:lvlJc w:val="left"/>
      <w:pPr>
        <w:ind w:left="2160" w:hanging="360"/>
      </w:pPr>
      <w:rPr>
        <w:rFonts w:ascii="Wingdings" w:hAnsi="Wingdings" w:cs="Wingdings" w:hint="default"/>
      </w:rPr>
    </w:lvl>
    <w:lvl w:ilvl="3" w:tplc="7268A4B8">
      <w:start w:val="1"/>
      <w:numFmt w:val="bullet"/>
      <w:lvlText w:val=""/>
      <w:lvlJc w:val="left"/>
      <w:pPr>
        <w:ind w:left="2880" w:hanging="360"/>
      </w:pPr>
      <w:rPr>
        <w:rFonts w:ascii="Symbol" w:hAnsi="Symbol" w:cs="Symbol" w:hint="default"/>
      </w:rPr>
    </w:lvl>
    <w:lvl w:ilvl="4" w:tplc="9E8CDF30">
      <w:start w:val="1"/>
      <w:numFmt w:val="bullet"/>
      <w:lvlText w:val="o"/>
      <w:lvlJc w:val="left"/>
      <w:pPr>
        <w:ind w:left="3600" w:hanging="360"/>
      </w:pPr>
      <w:rPr>
        <w:rFonts w:ascii="Courier New" w:hAnsi="Courier New" w:cs="Courier New" w:hint="default"/>
      </w:rPr>
    </w:lvl>
    <w:lvl w:ilvl="5" w:tplc="B1E8B522">
      <w:start w:val="1"/>
      <w:numFmt w:val="bullet"/>
      <w:lvlText w:val=""/>
      <w:lvlJc w:val="left"/>
      <w:pPr>
        <w:ind w:left="4320" w:hanging="360"/>
      </w:pPr>
      <w:rPr>
        <w:rFonts w:ascii="Wingdings" w:hAnsi="Wingdings" w:cs="Wingdings" w:hint="default"/>
      </w:rPr>
    </w:lvl>
    <w:lvl w:ilvl="6" w:tplc="60227C5E">
      <w:start w:val="1"/>
      <w:numFmt w:val="bullet"/>
      <w:lvlText w:val=""/>
      <w:lvlJc w:val="left"/>
      <w:pPr>
        <w:ind w:left="5040" w:hanging="360"/>
      </w:pPr>
      <w:rPr>
        <w:rFonts w:ascii="Symbol" w:hAnsi="Symbol" w:cs="Symbol" w:hint="default"/>
      </w:rPr>
    </w:lvl>
    <w:lvl w:ilvl="7" w:tplc="AF0CE6B2">
      <w:start w:val="1"/>
      <w:numFmt w:val="bullet"/>
      <w:lvlText w:val="o"/>
      <w:lvlJc w:val="left"/>
      <w:pPr>
        <w:ind w:left="5760" w:hanging="360"/>
      </w:pPr>
      <w:rPr>
        <w:rFonts w:ascii="Courier New" w:hAnsi="Courier New" w:cs="Courier New" w:hint="default"/>
      </w:rPr>
    </w:lvl>
    <w:lvl w:ilvl="8" w:tplc="D884B988">
      <w:start w:val="1"/>
      <w:numFmt w:val="bullet"/>
      <w:lvlText w:val=""/>
      <w:lvlJc w:val="left"/>
      <w:pPr>
        <w:ind w:left="6480" w:hanging="360"/>
      </w:pPr>
      <w:rPr>
        <w:rFonts w:ascii="Wingdings" w:hAnsi="Wingdings" w:cs="Wingdings" w:hint="default"/>
      </w:rPr>
    </w:lvl>
  </w:abstractNum>
  <w:abstractNum w:abstractNumId="52" w15:restartNumberingAfterBreak="0">
    <w:nsid w:val="555C034B"/>
    <w:multiLevelType w:val="multilevel"/>
    <w:tmpl w:val="07FEEAA8"/>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53" w15:restartNumberingAfterBreak="0">
    <w:nsid w:val="55C76A41"/>
    <w:multiLevelType w:val="multilevel"/>
    <w:tmpl w:val="F53C99AC"/>
    <w:lvl w:ilvl="0">
      <w:start w:val="2"/>
      <w:numFmt w:val="lowerLetter"/>
      <w:lvlText w:val="%1)"/>
      <w:lvlJc w:val="left"/>
      <w:pPr>
        <w:ind w:left="838" w:hanging="360"/>
      </w:pPr>
      <w:rPr>
        <w:rFonts w:eastAsia="Arial"/>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2418" w:hanging="360"/>
      </w:pPr>
      <w:rPr>
        <w:rFonts w:ascii="Symbol" w:hAnsi="Symbol" w:cs="Symbol" w:hint="default"/>
      </w:rPr>
    </w:lvl>
    <w:lvl w:ilvl="3">
      <w:start w:val="1"/>
      <w:numFmt w:val="bullet"/>
      <w:lvlText w:val=""/>
      <w:lvlJc w:val="left"/>
      <w:pPr>
        <w:ind w:left="3278" w:hanging="360"/>
      </w:pPr>
      <w:rPr>
        <w:rFonts w:ascii="Symbol" w:hAnsi="Symbol" w:cs="Symbol" w:hint="default"/>
      </w:rPr>
    </w:lvl>
    <w:lvl w:ilvl="4">
      <w:start w:val="1"/>
      <w:numFmt w:val="bullet"/>
      <w:lvlText w:val=""/>
      <w:lvlJc w:val="left"/>
      <w:pPr>
        <w:ind w:left="4138" w:hanging="360"/>
      </w:pPr>
      <w:rPr>
        <w:rFonts w:ascii="Symbol" w:hAnsi="Symbol" w:cs="Symbol" w:hint="default"/>
      </w:rPr>
    </w:lvl>
    <w:lvl w:ilvl="5">
      <w:start w:val="1"/>
      <w:numFmt w:val="bullet"/>
      <w:lvlText w:val=""/>
      <w:lvlJc w:val="left"/>
      <w:pPr>
        <w:ind w:left="4999" w:hanging="360"/>
      </w:pPr>
      <w:rPr>
        <w:rFonts w:ascii="Symbol" w:hAnsi="Symbol" w:cs="Symbol" w:hint="default"/>
      </w:rPr>
    </w:lvl>
    <w:lvl w:ilvl="6">
      <w:start w:val="1"/>
      <w:numFmt w:val="bullet"/>
      <w:lvlText w:val=""/>
      <w:lvlJc w:val="left"/>
      <w:pPr>
        <w:ind w:left="5859" w:hanging="360"/>
      </w:pPr>
      <w:rPr>
        <w:rFonts w:ascii="Symbol" w:hAnsi="Symbol" w:cs="Symbol" w:hint="default"/>
      </w:rPr>
    </w:lvl>
    <w:lvl w:ilvl="7">
      <w:start w:val="1"/>
      <w:numFmt w:val="bullet"/>
      <w:lvlText w:val=""/>
      <w:lvlJc w:val="left"/>
      <w:pPr>
        <w:ind w:left="6719" w:hanging="360"/>
      </w:pPr>
      <w:rPr>
        <w:rFonts w:ascii="Symbol" w:hAnsi="Symbol" w:cs="Symbol" w:hint="default"/>
      </w:rPr>
    </w:lvl>
    <w:lvl w:ilvl="8">
      <w:start w:val="1"/>
      <w:numFmt w:val="bullet"/>
      <w:lvlText w:val=""/>
      <w:lvlJc w:val="left"/>
      <w:pPr>
        <w:ind w:left="7579" w:hanging="360"/>
      </w:pPr>
      <w:rPr>
        <w:rFonts w:ascii="Symbol" w:hAnsi="Symbol" w:cs="Symbol" w:hint="default"/>
      </w:rPr>
    </w:lvl>
  </w:abstractNum>
  <w:abstractNum w:abstractNumId="54" w15:restartNumberingAfterBreak="0">
    <w:nsid w:val="57873172"/>
    <w:multiLevelType w:val="hybridMultilevel"/>
    <w:tmpl w:val="54B88A04"/>
    <w:lvl w:ilvl="0" w:tplc="517086AC">
      <w:start w:val="1"/>
      <w:numFmt w:val="decimal"/>
      <w:lvlText w:val="%1."/>
      <w:lvlJc w:val="left"/>
      <w:pPr>
        <w:ind w:left="720" w:hanging="360"/>
      </w:pPr>
      <w:rPr>
        <w:rFonts w:ascii="Arial" w:hAnsi="Arial" w:cs="Arial" w:hint="default"/>
        <w:sz w:val="18"/>
        <w:szCs w:val="18"/>
      </w:rPr>
    </w:lvl>
    <w:lvl w:ilvl="1" w:tplc="1D163BFA">
      <w:start w:val="1"/>
      <w:numFmt w:val="decimal"/>
      <w:lvlText w:val="%2."/>
      <w:lvlJc w:val="left"/>
      <w:pPr>
        <w:ind w:left="1440" w:hanging="360"/>
      </w:pPr>
    </w:lvl>
    <w:lvl w:ilvl="2" w:tplc="51B01DF0">
      <w:start w:val="1"/>
      <w:numFmt w:val="decimal"/>
      <w:lvlText w:val="%3."/>
      <w:lvlJc w:val="left"/>
      <w:pPr>
        <w:ind w:left="2160" w:hanging="360"/>
      </w:pPr>
    </w:lvl>
    <w:lvl w:ilvl="3" w:tplc="F62E04B8">
      <w:start w:val="1"/>
      <w:numFmt w:val="decimal"/>
      <w:lvlText w:val="%4."/>
      <w:lvlJc w:val="left"/>
      <w:pPr>
        <w:ind w:left="2880" w:hanging="360"/>
      </w:pPr>
    </w:lvl>
    <w:lvl w:ilvl="4" w:tplc="48848450">
      <w:start w:val="1"/>
      <w:numFmt w:val="decimal"/>
      <w:lvlText w:val="%5."/>
      <w:lvlJc w:val="left"/>
      <w:pPr>
        <w:ind w:left="3600" w:hanging="360"/>
      </w:pPr>
    </w:lvl>
    <w:lvl w:ilvl="5" w:tplc="6406D5EE">
      <w:start w:val="1"/>
      <w:numFmt w:val="decimal"/>
      <w:lvlText w:val="%6."/>
      <w:lvlJc w:val="left"/>
      <w:pPr>
        <w:ind w:left="4320" w:hanging="360"/>
      </w:pPr>
    </w:lvl>
    <w:lvl w:ilvl="6" w:tplc="C3CAD95C">
      <w:start w:val="1"/>
      <w:numFmt w:val="decimal"/>
      <w:lvlText w:val="%7."/>
      <w:lvlJc w:val="left"/>
      <w:pPr>
        <w:ind w:left="5040" w:hanging="360"/>
      </w:pPr>
    </w:lvl>
    <w:lvl w:ilvl="7" w:tplc="4E602B78">
      <w:start w:val="1"/>
      <w:numFmt w:val="decimal"/>
      <w:lvlText w:val="%8."/>
      <w:lvlJc w:val="left"/>
      <w:pPr>
        <w:ind w:left="5760" w:hanging="360"/>
      </w:pPr>
    </w:lvl>
    <w:lvl w:ilvl="8" w:tplc="1F9CFCBE">
      <w:start w:val="1"/>
      <w:numFmt w:val="decimal"/>
      <w:lvlText w:val="%9."/>
      <w:lvlJc w:val="left"/>
      <w:pPr>
        <w:ind w:left="6480" w:hanging="360"/>
      </w:pPr>
    </w:lvl>
  </w:abstractNum>
  <w:abstractNum w:abstractNumId="55" w15:restartNumberingAfterBreak="0">
    <w:nsid w:val="57F47290"/>
    <w:multiLevelType w:val="multilevel"/>
    <w:tmpl w:val="B242FAF8"/>
    <w:lvl w:ilvl="0">
      <w:start w:val="1"/>
      <w:numFmt w:val="lowerLetter"/>
      <w:lvlText w:val="%1)"/>
      <w:lvlJc w:val="left"/>
      <w:pPr>
        <w:ind w:left="1918" w:hanging="360"/>
      </w:pPr>
      <w:rPr>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56" w15:restartNumberingAfterBreak="0">
    <w:nsid w:val="58CF5318"/>
    <w:multiLevelType w:val="multilevel"/>
    <w:tmpl w:val="EF6CAEA6"/>
    <w:lvl w:ilvl="0">
      <w:start w:val="2"/>
      <w:numFmt w:val="lowerLetter"/>
      <w:lvlText w:val="%1)"/>
      <w:lvlJc w:val="left"/>
      <w:pPr>
        <w:ind w:left="818" w:hanging="360"/>
      </w:pPr>
      <w:rPr>
        <w:rFonts w:eastAsia="Arial"/>
        <w:w w:val="99"/>
        <w:sz w:val="18"/>
        <w:szCs w:val="18"/>
      </w:rPr>
    </w:lvl>
    <w:lvl w:ilvl="1">
      <w:start w:val="1"/>
      <w:numFmt w:val="bullet"/>
      <w:lvlText w:val="-"/>
      <w:lvlJc w:val="left"/>
      <w:pPr>
        <w:ind w:left="1178" w:hanging="360"/>
      </w:pPr>
      <w:rPr>
        <w:rFonts w:ascii="Times New Roman" w:hAnsi="Times New Roman" w:cs="Times New Roman" w:hint="default"/>
        <w:w w:val="99"/>
        <w:sz w:val="18"/>
        <w:szCs w:val="18"/>
      </w:rPr>
    </w:lvl>
    <w:lvl w:ilvl="2">
      <w:start w:val="1"/>
      <w:numFmt w:val="bullet"/>
      <w:lvlText w:val=""/>
      <w:lvlJc w:val="left"/>
      <w:pPr>
        <w:ind w:left="2065" w:hanging="360"/>
      </w:pPr>
      <w:rPr>
        <w:rFonts w:ascii="Symbol" w:hAnsi="Symbol" w:cs="Symbol" w:hint="default"/>
      </w:rPr>
    </w:lvl>
    <w:lvl w:ilvl="3">
      <w:start w:val="1"/>
      <w:numFmt w:val="bullet"/>
      <w:lvlText w:val=""/>
      <w:lvlJc w:val="left"/>
      <w:pPr>
        <w:ind w:left="2952" w:hanging="360"/>
      </w:pPr>
      <w:rPr>
        <w:rFonts w:ascii="Symbol" w:hAnsi="Symbol" w:cs="Symbol" w:hint="default"/>
      </w:rPr>
    </w:lvl>
    <w:lvl w:ilvl="4">
      <w:start w:val="1"/>
      <w:numFmt w:val="bullet"/>
      <w:lvlText w:val=""/>
      <w:lvlJc w:val="left"/>
      <w:pPr>
        <w:ind w:left="3838" w:hanging="360"/>
      </w:pPr>
      <w:rPr>
        <w:rFonts w:ascii="Symbol" w:hAnsi="Symbol" w:cs="Symbol" w:hint="default"/>
      </w:rPr>
    </w:lvl>
    <w:lvl w:ilvl="5">
      <w:start w:val="1"/>
      <w:numFmt w:val="bullet"/>
      <w:lvlText w:val=""/>
      <w:lvlJc w:val="left"/>
      <w:pPr>
        <w:ind w:left="4725" w:hanging="360"/>
      </w:pPr>
      <w:rPr>
        <w:rFonts w:ascii="Symbol" w:hAnsi="Symbol" w:cs="Symbol" w:hint="default"/>
      </w:rPr>
    </w:lvl>
    <w:lvl w:ilvl="6">
      <w:start w:val="1"/>
      <w:numFmt w:val="bullet"/>
      <w:lvlText w:val=""/>
      <w:lvlJc w:val="left"/>
      <w:pPr>
        <w:ind w:left="5612" w:hanging="360"/>
      </w:pPr>
      <w:rPr>
        <w:rFonts w:ascii="Symbol" w:hAnsi="Symbol" w:cs="Symbol" w:hint="default"/>
      </w:rPr>
    </w:lvl>
    <w:lvl w:ilvl="7">
      <w:start w:val="1"/>
      <w:numFmt w:val="bullet"/>
      <w:lvlText w:val=""/>
      <w:lvlJc w:val="left"/>
      <w:pPr>
        <w:ind w:left="6499" w:hanging="360"/>
      </w:pPr>
      <w:rPr>
        <w:rFonts w:ascii="Symbol" w:hAnsi="Symbol" w:cs="Symbol" w:hint="default"/>
      </w:rPr>
    </w:lvl>
    <w:lvl w:ilvl="8">
      <w:start w:val="1"/>
      <w:numFmt w:val="bullet"/>
      <w:lvlText w:val=""/>
      <w:lvlJc w:val="left"/>
      <w:pPr>
        <w:ind w:left="7386" w:hanging="360"/>
      </w:pPr>
      <w:rPr>
        <w:rFonts w:ascii="Symbol" w:hAnsi="Symbol" w:cs="Symbol" w:hint="default"/>
      </w:rPr>
    </w:lvl>
  </w:abstractNum>
  <w:abstractNum w:abstractNumId="57" w15:restartNumberingAfterBreak="0">
    <w:nsid w:val="595738BC"/>
    <w:multiLevelType w:val="multilevel"/>
    <w:tmpl w:val="8E5E5158"/>
    <w:lvl w:ilvl="0">
      <w:start w:val="5"/>
      <w:numFmt w:val="upperRoman"/>
      <w:lvlText w:val="%1"/>
      <w:lvlJc w:val="left"/>
      <w:pPr>
        <w:ind w:left="490" w:hanging="372"/>
      </w:pPr>
    </w:lvl>
    <w:lvl w:ilvl="1">
      <w:start w:val="2"/>
      <w:numFmt w:val="decimal"/>
      <w:lvlText w:val="%1.%2."/>
      <w:lvlJc w:val="left"/>
      <w:pPr>
        <w:ind w:left="490" w:hanging="372"/>
      </w:pPr>
      <w:rPr>
        <w:rFonts w:ascii="Arial" w:eastAsia="Arial" w:hAnsi="Arial"/>
        <w:b/>
        <w:bCs/>
        <w:w w:val="99"/>
        <w:sz w:val="18"/>
        <w:szCs w:val="18"/>
      </w:rPr>
    </w:lvl>
    <w:lvl w:ilvl="2">
      <w:start w:val="1"/>
      <w:numFmt w:val="decimal"/>
      <w:lvlText w:val="%1.%2.%3."/>
      <w:lvlJc w:val="left"/>
      <w:pPr>
        <w:ind w:left="478" w:hanging="524"/>
      </w:pPr>
      <w:rPr>
        <w:rFonts w:ascii="Arial" w:eastAsia="Arial" w:hAnsi="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55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1558" w:hanging="360"/>
      </w:pPr>
      <w:rPr>
        <w:rFonts w:ascii="Symbol" w:hAnsi="Symbol" w:cs="Symbol" w:hint="default"/>
      </w:rPr>
    </w:lvl>
    <w:lvl w:ilvl="7">
      <w:start w:val="1"/>
      <w:numFmt w:val="bullet"/>
      <w:lvlText w:val=""/>
      <w:lvlJc w:val="left"/>
      <w:pPr>
        <w:ind w:left="1558" w:hanging="360"/>
      </w:pPr>
      <w:rPr>
        <w:rFonts w:ascii="Symbol" w:hAnsi="Symbol" w:cs="Symbol" w:hint="default"/>
      </w:rPr>
    </w:lvl>
    <w:lvl w:ilvl="8">
      <w:start w:val="1"/>
      <w:numFmt w:val="bullet"/>
      <w:lvlText w:val=""/>
      <w:lvlJc w:val="left"/>
      <w:pPr>
        <w:ind w:left="4138" w:hanging="360"/>
      </w:pPr>
      <w:rPr>
        <w:rFonts w:ascii="Symbol" w:hAnsi="Symbol" w:cs="Symbol" w:hint="default"/>
      </w:rPr>
    </w:lvl>
  </w:abstractNum>
  <w:abstractNum w:abstractNumId="58" w15:restartNumberingAfterBreak="0">
    <w:nsid w:val="60BF59D9"/>
    <w:multiLevelType w:val="multilevel"/>
    <w:tmpl w:val="3AB45B3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ascii="Arial" w:eastAsia="Arial" w:hAnsi="Arial"/>
        <w:b/>
        <w:bCs/>
        <w:w w:val="99"/>
        <w:sz w:val="18"/>
        <w:szCs w:val="18"/>
      </w:rPr>
    </w:lvl>
    <w:lvl w:ilvl="3">
      <w:start w:val="1"/>
      <w:numFmt w:val="lowerLetter"/>
      <w:lvlText w:val="%4)"/>
      <w:lvlJc w:val="left"/>
      <w:pPr>
        <w:ind w:left="838" w:hanging="360"/>
      </w:pPr>
      <w:rPr>
        <w:rFonts w:ascii="Arial" w:eastAsia="Arial" w:hAnsi="Arial" w:cs="Arial"/>
        <w:b/>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59" w15:restartNumberingAfterBreak="0">
    <w:nsid w:val="611D5D2E"/>
    <w:multiLevelType w:val="multilevel"/>
    <w:tmpl w:val="F2BC964E"/>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3"/>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60" w15:restartNumberingAfterBreak="0">
    <w:nsid w:val="620B1E89"/>
    <w:multiLevelType w:val="multilevel"/>
    <w:tmpl w:val="5A18A440"/>
    <w:lvl w:ilvl="0">
      <w:start w:val="1"/>
      <w:numFmt w:val="bullet"/>
      <w:lvlText w:val="-"/>
      <w:lvlJc w:val="left"/>
      <w:pPr>
        <w:ind w:left="1558" w:hanging="360"/>
      </w:pPr>
      <w:rPr>
        <w:rFonts w:ascii="Times New Roman" w:hAnsi="Times New Roman" w:cs="Times New Roman" w:hint="default"/>
        <w:w w:val="99"/>
        <w:sz w:val="18"/>
        <w:szCs w:val="18"/>
      </w:rPr>
    </w:lvl>
    <w:lvl w:ilvl="1">
      <w:start w:val="1"/>
      <w:numFmt w:val="bullet"/>
      <w:lvlText w:val=""/>
      <w:lvlJc w:val="left"/>
      <w:pPr>
        <w:ind w:left="2332" w:hanging="360"/>
      </w:pPr>
      <w:rPr>
        <w:rFonts w:ascii="Symbol" w:hAnsi="Symbol" w:cs="Symbol" w:hint="default"/>
      </w:rPr>
    </w:lvl>
    <w:lvl w:ilvl="2">
      <w:start w:val="1"/>
      <w:numFmt w:val="bullet"/>
      <w:lvlText w:val=""/>
      <w:lvlJc w:val="left"/>
      <w:pPr>
        <w:ind w:left="3106" w:hanging="360"/>
      </w:pPr>
      <w:rPr>
        <w:rFonts w:ascii="Symbol" w:hAnsi="Symbol" w:cs="Symbol" w:hint="default"/>
      </w:rPr>
    </w:lvl>
    <w:lvl w:ilvl="3">
      <w:start w:val="1"/>
      <w:numFmt w:val="bullet"/>
      <w:lvlText w:val=""/>
      <w:lvlJc w:val="left"/>
      <w:pPr>
        <w:ind w:left="3880" w:hanging="360"/>
      </w:pPr>
      <w:rPr>
        <w:rFonts w:ascii="Symbol" w:hAnsi="Symbol" w:cs="Symbol" w:hint="default"/>
      </w:rPr>
    </w:lvl>
    <w:lvl w:ilvl="4">
      <w:start w:val="1"/>
      <w:numFmt w:val="bullet"/>
      <w:lvlText w:val=""/>
      <w:lvlJc w:val="left"/>
      <w:pPr>
        <w:ind w:left="4655" w:hanging="360"/>
      </w:pPr>
      <w:rPr>
        <w:rFonts w:ascii="Symbol" w:hAnsi="Symbol" w:cs="Symbol" w:hint="default"/>
      </w:rPr>
    </w:lvl>
    <w:lvl w:ilvl="5">
      <w:start w:val="1"/>
      <w:numFmt w:val="bullet"/>
      <w:lvlText w:val=""/>
      <w:lvlJc w:val="left"/>
      <w:pPr>
        <w:ind w:left="5429" w:hanging="360"/>
      </w:pPr>
      <w:rPr>
        <w:rFonts w:ascii="Symbol" w:hAnsi="Symbol" w:cs="Symbol" w:hint="default"/>
      </w:rPr>
    </w:lvl>
    <w:lvl w:ilvl="6">
      <w:start w:val="1"/>
      <w:numFmt w:val="bullet"/>
      <w:lvlText w:val=""/>
      <w:lvlJc w:val="left"/>
      <w:pPr>
        <w:ind w:left="6203" w:hanging="360"/>
      </w:pPr>
      <w:rPr>
        <w:rFonts w:ascii="Symbol" w:hAnsi="Symbol" w:cs="Symbol" w:hint="default"/>
      </w:rPr>
    </w:lvl>
    <w:lvl w:ilvl="7">
      <w:start w:val="1"/>
      <w:numFmt w:val="bullet"/>
      <w:lvlText w:val=""/>
      <w:lvlJc w:val="left"/>
      <w:pPr>
        <w:ind w:left="6977" w:hanging="360"/>
      </w:pPr>
      <w:rPr>
        <w:rFonts w:ascii="Symbol" w:hAnsi="Symbol" w:cs="Symbol" w:hint="default"/>
      </w:rPr>
    </w:lvl>
    <w:lvl w:ilvl="8">
      <w:start w:val="1"/>
      <w:numFmt w:val="bullet"/>
      <w:lvlText w:val=""/>
      <w:lvlJc w:val="left"/>
      <w:pPr>
        <w:ind w:left="7751" w:hanging="360"/>
      </w:pPr>
      <w:rPr>
        <w:rFonts w:ascii="Symbol" w:hAnsi="Symbol" w:cs="Symbol" w:hint="default"/>
      </w:rPr>
    </w:lvl>
  </w:abstractNum>
  <w:abstractNum w:abstractNumId="61" w15:restartNumberingAfterBreak="0">
    <w:nsid w:val="622C0FA8"/>
    <w:multiLevelType w:val="hybridMultilevel"/>
    <w:tmpl w:val="90F6CFA0"/>
    <w:lvl w:ilvl="0" w:tplc="A790E088">
      <w:start w:val="1"/>
      <w:numFmt w:val="bullet"/>
      <w:lvlText w:val=""/>
      <w:lvlJc w:val="left"/>
      <w:pPr>
        <w:ind w:left="720" w:hanging="360"/>
      </w:pPr>
      <w:rPr>
        <w:rFonts w:ascii="Symbol" w:hAnsi="Symbol" w:cs="Symbol" w:hint="default"/>
        <w:sz w:val="18"/>
        <w:szCs w:val="18"/>
      </w:rPr>
    </w:lvl>
    <w:lvl w:ilvl="1" w:tplc="6E32D612">
      <w:start w:val="1"/>
      <w:numFmt w:val="bullet"/>
      <w:lvlText w:val="o"/>
      <w:lvlJc w:val="left"/>
      <w:pPr>
        <w:ind w:left="1440" w:hanging="360"/>
      </w:pPr>
      <w:rPr>
        <w:rFonts w:ascii="Courier New" w:hAnsi="Courier New" w:cs="Courier New" w:hint="default"/>
      </w:rPr>
    </w:lvl>
    <w:lvl w:ilvl="2" w:tplc="27A41F46">
      <w:start w:val="1"/>
      <w:numFmt w:val="bullet"/>
      <w:lvlText w:val=""/>
      <w:lvlJc w:val="left"/>
      <w:pPr>
        <w:ind w:left="2160" w:hanging="360"/>
      </w:pPr>
      <w:rPr>
        <w:rFonts w:ascii="Wingdings" w:hAnsi="Wingdings" w:cs="Wingdings" w:hint="default"/>
      </w:rPr>
    </w:lvl>
    <w:lvl w:ilvl="3" w:tplc="01B49E86">
      <w:start w:val="1"/>
      <w:numFmt w:val="bullet"/>
      <w:lvlText w:val=""/>
      <w:lvlJc w:val="left"/>
      <w:pPr>
        <w:ind w:left="2880" w:hanging="360"/>
      </w:pPr>
      <w:rPr>
        <w:rFonts w:ascii="Symbol" w:hAnsi="Symbol" w:cs="Symbol" w:hint="default"/>
      </w:rPr>
    </w:lvl>
    <w:lvl w:ilvl="4" w:tplc="E35273D6">
      <w:start w:val="1"/>
      <w:numFmt w:val="bullet"/>
      <w:lvlText w:val="o"/>
      <w:lvlJc w:val="left"/>
      <w:pPr>
        <w:ind w:left="3600" w:hanging="360"/>
      </w:pPr>
      <w:rPr>
        <w:rFonts w:ascii="Courier New" w:hAnsi="Courier New" w:cs="Courier New" w:hint="default"/>
      </w:rPr>
    </w:lvl>
    <w:lvl w:ilvl="5" w:tplc="490247FC">
      <w:start w:val="1"/>
      <w:numFmt w:val="bullet"/>
      <w:lvlText w:val=""/>
      <w:lvlJc w:val="left"/>
      <w:pPr>
        <w:ind w:left="4320" w:hanging="360"/>
      </w:pPr>
      <w:rPr>
        <w:rFonts w:ascii="Wingdings" w:hAnsi="Wingdings" w:cs="Wingdings" w:hint="default"/>
      </w:rPr>
    </w:lvl>
    <w:lvl w:ilvl="6" w:tplc="F550BBE8">
      <w:start w:val="1"/>
      <w:numFmt w:val="bullet"/>
      <w:lvlText w:val=""/>
      <w:lvlJc w:val="left"/>
      <w:pPr>
        <w:ind w:left="5040" w:hanging="360"/>
      </w:pPr>
      <w:rPr>
        <w:rFonts w:ascii="Symbol" w:hAnsi="Symbol" w:cs="Symbol" w:hint="default"/>
      </w:rPr>
    </w:lvl>
    <w:lvl w:ilvl="7" w:tplc="62EEA76E">
      <w:start w:val="1"/>
      <w:numFmt w:val="bullet"/>
      <w:lvlText w:val="o"/>
      <w:lvlJc w:val="left"/>
      <w:pPr>
        <w:ind w:left="5760" w:hanging="360"/>
      </w:pPr>
      <w:rPr>
        <w:rFonts w:ascii="Courier New" w:hAnsi="Courier New" w:cs="Courier New" w:hint="default"/>
      </w:rPr>
    </w:lvl>
    <w:lvl w:ilvl="8" w:tplc="D5605172">
      <w:start w:val="1"/>
      <w:numFmt w:val="bullet"/>
      <w:lvlText w:val=""/>
      <w:lvlJc w:val="left"/>
      <w:pPr>
        <w:ind w:left="6480" w:hanging="360"/>
      </w:pPr>
      <w:rPr>
        <w:rFonts w:ascii="Wingdings" w:hAnsi="Wingdings" w:cs="Wingdings" w:hint="default"/>
      </w:rPr>
    </w:lvl>
  </w:abstractNum>
  <w:abstractNum w:abstractNumId="62" w15:restartNumberingAfterBreak="0">
    <w:nsid w:val="66755476"/>
    <w:multiLevelType w:val="multilevel"/>
    <w:tmpl w:val="DCF8D4A0"/>
    <w:lvl w:ilvl="0">
      <w:start w:val="3"/>
      <w:numFmt w:val="upperRoman"/>
      <w:lvlText w:val="%1"/>
      <w:lvlJc w:val="left"/>
      <w:pPr>
        <w:ind w:left="620" w:hanging="502"/>
      </w:pPr>
    </w:lvl>
    <w:lvl w:ilvl="1">
      <w:start w:val="2"/>
      <w:numFmt w:val="decimal"/>
      <w:lvlText w:val="%1.%2"/>
      <w:lvlJc w:val="left"/>
      <w:pPr>
        <w:ind w:left="620" w:hanging="502"/>
      </w:pPr>
    </w:lvl>
    <w:lvl w:ilvl="2">
      <w:start w:val="2"/>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63" w15:restartNumberingAfterBreak="0">
    <w:nsid w:val="668C5F9C"/>
    <w:multiLevelType w:val="multilevel"/>
    <w:tmpl w:val="63065B7E"/>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lowerLetter"/>
      <w:lvlText w:val="%5."/>
      <w:lvlJc w:val="left"/>
      <w:pPr>
        <w:ind w:left="4438" w:hanging="360"/>
      </w:p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64" w15:restartNumberingAfterBreak="0">
    <w:nsid w:val="67336DCE"/>
    <w:multiLevelType w:val="hybridMultilevel"/>
    <w:tmpl w:val="9104B1F0"/>
    <w:lvl w:ilvl="0" w:tplc="FABEF3FA">
      <w:start w:val="1"/>
      <w:numFmt w:val="bullet"/>
      <w:lvlText w:val=""/>
      <w:lvlJc w:val="left"/>
      <w:pPr>
        <w:ind w:left="720" w:hanging="360"/>
      </w:pPr>
      <w:rPr>
        <w:rFonts w:ascii="Symbol" w:hAnsi="Symbol" w:cs="Symbol" w:hint="default"/>
        <w:sz w:val="18"/>
        <w:szCs w:val="18"/>
      </w:rPr>
    </w:lvl>
    <w:lvl w:ilvl="1" w:tplc="5AA84A72">
      <w:start w:val="1"/>
      <w:numFmt w:val="bullet"/>
      <w:lvlText w:val="o"/>
      <w:lvlJc w:val="left"/>
      <w:pPr>
        <w:ind w:left="1440" w:hanging="360"/>
      </w:pPr>
      <w:rPr>
        <w:rFonts w:ascii="Courier New" w:hAnsi="Courier New" w:cs="Courier New" w:hint="default"/>
      </w:rPr>
    </w:lvl>
    <w:lvl w:ilvl="2" w:tplc="467A4184">
      <w:start w:val="1"/>
      <w:numFmt w:val="bullet"/>
      <w:lvlText w:val=""/>
      <w:lvlJc w:val="left"/>
      <w:pPr>
        <w:ind w:left="2160" w:hanging="360"/>
      </w:pPr>
      <w:rPr>
        <w:rFonts w:ascii="Wingdings" w:hAnsi="Wingdings" w:cs="Wingdings" w:hint="default"/>
      </w:rPr>
    </w:lvl>
    <w:lvl w:ilvl="3" w:tplc="E930715A">
      <w:start w:val="1"/>
      <w:numFmt w:val="bullet"/>
      <w:lvlText w:val=""/>
      <w:lvlJc w:val="left"/>
      <w:pPr>
        <w:ind w:left="2880" w:hanging="360"/>
      </w:pPr>
      <w:rPr>
        <w:rFonts w:ascii="Symbol" w:hAnsi="Symbol" w:cs="Symbol" w:hint="default"/>
      </w:rPr>
    </w:lvl>
    <w:lvl w:ilvl="4" w:tplc="22D24CD2">
      <w:start w:val="1"/>
      <w:numFmt w:val="bullet"/>
      <w:lvlText w:val="o"/>
      <w:lvlJc w:val="left"/>
      <w:pPr>
        <w:ind w:left="3600" w:hanging="360"/>
      </w:pPr>
      <w:rPr>
        <w:rFonts w:ascii="Courier New" w:hAnsi="Courier New" w:cs="Courier New" w:hint="default"/>
      </w:rPr>
    </w:lvl>
    <w:lvl w:ilvl="5" w:tplc="63ECD172">
      <w:start w:val="1"/>
      <w:numFmt w:val="bullet"/>
      <w:lvlText w:val=""/>
      <w:lvlJc w:val="left"/>
      <w:pPr>
        <w:ind w:left="4320" w:hanging="360"/>
      </w:pPr>
      <w:rPr>
        <w:rFonts w:ascii="Wingdings" w:hAnsi="Wingdings" w:cs="Wingdings" w:hint="default"/>
      </w:rPr>
    </w:lvl>
    <w:lvl w:ilvl="6" w:tplc="A96AD604">
      <w:start w:val="1"/>
      <w:numFmt w:val="bullet"/>
      <w:lvlText w:val=""/>
      <w:lvlJc w:val="left"/>
      <w:pPr>
        <w:ind w:left="5040" w:hanging="360"/>
      </w:pPr>
      <w:rPr>
        <w:rFonts w:ascii="Symbol" w:hAnsi="Symbol" w:cs="Symbol" w:hint="default"/>
      </w:rPr>
    </w:lvl>
    <w:lvl w:ilvl="7" w:tplc="DB7A5050">
      <w:start w:val="1"/>
      <w:numFmt w:val="bullet"/>
      <w:lvlText w:val="o"/>
      <w:lvlJc w:val="left"/>
      <w:pPr>
        <w:ind w:left="5760" w:hanging="360"/>
      </w:pPr>
      <w:rPr>
        <w:rFonts w:ascii="Courier New" w:hAnsi="Courier New" w:cs="Courier New" w:hint="default"/>
      </w:rPr>
    </w:lvl>
    <w:lvl w:ilvl="8" w:tplc="6BE810FA">
      <w:start w:val="1"/>
      <w:numFmt w:val="bullet"/>
      <w:lvlText w:val=""/>
      <w:lvlJc w:val="left"/>
      <w:pPr>
        <w:ind w:left="6480" w:hanging="360"/>
      </w:pPr>
      <w:rPr>
        <w:rFonts w:ascii="Wingdings" w:hAnsi="Wingdings" w:cs="Wingdings" w:hint="default"/>
      </w:rPr>
    </w:lvl>
  </w:abstractNum>
  <w:abstractNum w:abstractNumId="65" w15:restartNumberingAfterBreak="0">
    <w:nsid w:val="67381CC4"/>
    <w:multiLevelType w:val="multilevel"/>
    <w:tmpl w:val="683894AE"/>
    <w:lvl w:ilvl="0">
      <w:start w:val="1"/>
      <w:numFmt w:val="bullet"/>
      <w:lvlText w:val="-"/>
      <w:lvlJc w:val="left"/>
      <w:pPr>
        <w:ind w:left="2036"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66" w15:restartNumberingAfterBreak="0">
    <w:nsid w:val="68072938"/>
    <w:multiLevelType w:val="multilevel"/>
    <w:tmpl w:val="E6EC98E6"/>
    <w:lvl w:ilvl="0">
      <w:start w:val="1"/>
      <w:numFmt w:val="upperRoman"/>
      <w:lvlText w:val="%1"/>
      <w:lvlJc w:val="left"/>
      <w:pPr>
        <w:ind w:left="521" w:hanging="404"/>
      </w:pPr>
    </w:lvl>
    <w:lvl w:ilvl="1">
      <w:start w:val="1"/>
      <w:numFmt w:val="bullet"/>
      <w:lvlText w:val="-"/>
      <w:lvlJc w:val="left"/>
      <w:pPr>
        <w:ind w:left="521" w:hanging="404"/>
      </w:pPr>
      <w:rPr>
        <w:rFonts w:ascii="Times New Roman" w:hAnsi="Times New Roman" w:cs="Times New Roman" w:hint="default"/>
        <w:w w:val="99"/>
        <w:sz w:val="18"/>
        <w:szCs w:val="18"/>
      </w:r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67" w15:restartNumberingAfterBreak="0">
    <w:nsid w:val="69483D97"/>
    <w:multiLevelType w:val="hybridMultilevel"/>
    <w:tmpl w:val="09C2C1E4"/>
    <w:lvl w:ilvl="0" w:tplc="CDA85366">
      <w:start w:val="1"/>
      <w:numFmt w:val="bullet"/>
      <w:lvlText w:val=""/>
      <w:lvlJc w:val="left"/>
      <w:pPr>
        <w:ind w:left="720" w:hanging="360"/>
      </w:pPr>
      <w:rPr>
        <w:rFonts w:ascii="Symbol" w:hAnsi="Symbol" w:cs="Symbol" w:hint="default"/>
        <w:sz w:val="18"/>
        <w:szCs w:val="18"/>
      </w:rPr>
    </w:lvl>
    <w:lvl w:ilvl="1" w:tplc="E16EBA9E">
      <w:start w:val="1"/>
      <w:numFmt w:val="bullet"/>
      <w:lvlText w:val="o"/>
      <w:lvlJc w:val="left"/>
      <w:pPr>
        <w:ind w:left="1440" w:hanging="360"/>
      </w:pPr>
      <w:rPr>
        <w:rFonts w:ascii="Courier New" w:hAnsi="Courier New" w:cs="Courier New" w:hint="default"/>
      </w:rPr>
    </w:lvl>
    <w:lvl w:ilvl="2" w:tplc="CE9E06CE">
      <w:start w:val="1"/>
      <w:numFmt w:val="bullet"/>
      <w:lvlText w:val=""/>
      <w:lvlJc w:val="left"/>
      <w:pPr>
        <w:ind w:left="2160" w:hanging="360"/>
      </w:pPr>
      <w:rPr>
        <w:rFonts w:ascii="Wingdings" w:hAnsi="Wingdings" w:cs="Wingdings" w:hint="default"/>
      </w:rPr>
    </w:lvl>
    <w:lvl w:ilvl="3" w:tplc="6518B908">
      <w:start w:val="1"/>
      <w:numFmt w:val="bullet"/>
      <w:lvlText w:val=""/>
      <w:lvlJc w:val="left"/>
      <w:pPr>
        <w:ind w:left="2880" w:hanging="360"/>
      </w:pPr>
      <w:rPr>
        <w:rFonts w:ascii="Symbol" w:hAnsi="Symbol" w:cs="Symbol" w:hint="default"/>
      </w:rPr>
    </w:lvl>
    <w:lvl w:ilvl="4" w:tplc="EC94A6A0">
      <w:start w:val="1"/>
      <w:numFmt w:val="bullet"/>
      <w:lvlText w:val="o"/>
      <w:lvlJc w:val="left"/>
      <w:pPr>
        <w:ind w:left="3600" w:hanging="360"/>
      </w:pPr>
      <w:rPr>
        <w:rFonts w:ascii="Courier New" w:hAnsi="Courier New" w:cs="Courier New" w:hint="default"/>
      </w:rPr>
    </w:lvl>
    <w:lvl w:ilvl="5" w:tplc="B77ECCF0">
      <w:start w:val="1"/>
      <w:numFmt w:val="bullet"/>
      <w:lvlText w:val=""/>
      <w:lvlJc w:val="left"/>
      <w:pPr>
        <w:ind w:left="4320" w:hanging="360"/>
      </w:pPr>
      <w:rPr>
        <w:rFonts w:ascii="Wingdings" w:hAnsi="Wingdings" w:cs="Wingdings" w:hint="default"/>
      </w:rPr>
    </w:lvl>
    <w:lvl w:ilvl="6" w:tplc="D060A3DA">
      <w:start w:val="1"/>
      <w:numFmt w:val="bullet"/>
      <w:lvlText w:val=""/>
      <w:lvlJc w:val="left"/>
      <w:pPr>
        <w:ind w:left="5040" w:hanging="360"/>
      </w:pPr>
      <w:rPr>
        <w:rFonts w:ascii="Symbol" w:hAnsi="Symbol" w:cs="Symbol" w:hint="default"/>
      </w:rPr>
    </w:lvl>
    <w:lvl w:ilvl="7" w:tplc="84BEF70A">
      <w:start w:val="1"/>
      <w:numFmt w:val="bullet"/>
      <w:lvlText w:val="o"/>
      <w:lvlJc w:val="left"/>
      <w:pPr>
        <w:ind w:left="5760" w:hanging="360"/>
      </w:pPr>
      <w:rPr>
        <w:rFonts w:ascii="Courier New" w:hAnsi="Courier New" w:cs="Courier New" w:hint="default"/>
      </w:rPr>
    </w:lvl>
    <w:lvl w:ilvl="8" w:tplc="F1ECB3D0">
      <w:start w:val="1"/>
      <w:numFmt w:val="bullet"/>
      <w:lvlText w:val=""/>
      <w:lvlJc w:val="left"/>
      <w:pPr>
        <w:ind w:left="6480" w:hanging="360"/>
      </w:pPr>
      <w:rPr>
        <w:rFonts w:ascii="Wingdings" w:hAnsi="Wingdings" w:cs="Wingdings" w:hint="default"/>
      </w:rPr>
    </w:lvl>
  </w:abstractNum>
  <w:abstractNum w:abstractNumId="68" w15:restartNumberingAfterBreak="0">
    <w:nsid w:val="69CB6D9B"/>
    <w:multiLevelType w:val="multilevel"/>
    <w:tmpl w:val="28B4C5B6"/>
    <w:lvl w:ilvl="0">
      <w:start w:val="1"/>
      <w:numFmt w:val="bullet"/>
      <w:lvlText w:val="-"/>
      <w:lvlJc w:val="left"/>
      <w:pPr>
        <w:ind w:left="2280" w:hanging="360"/>
      </w:pPr>
      <w:rPr>
        <w:rFonts w:ascii="Times New Roman" w:hAnsi="Times New Roman" w:cs="Times New Roman" w:hint="default"/>
        <w:w w:val="99"/>
        <w:sz w:val="18"/>
        <w:szCs w:val="18"/>
      </w:rPr>
    </w:lvl>
    <w:lvl w:ilvl="1">
      <w:start w:val="1"/>
      <w:numFmt w:val="bullet"/>
      <w:lvlText w:val="o"/>
      <w:lvlJc w:val="left"/>
      <w:pPr>
        <w:ind w:left="3000" w:hanging="360"/>
      </w:pPr>
      <w:rPr>
        <w:rFonts w:ascii="Courier New" w:hAnsi="Courier New" w:cs="Courier New" w:hint="default"/>
      </w:rPr>
    </w:lvl>
    <w:lvl w:ilvl="2">
      <w:start w:val="1"/>
      <w:numFmt w:val="bullet"/>
      <w:lvlText w:val=""/>
      <w:lvlJc w:val="left"/>
      <w:pPr>
        <w:ind w:left="3720" w:hanging="360"/>
      </w:pPr>
      <w:rPr>
        <w:rFonts w:ascii="Wingdings" w:hAnsi="Wingdings" w:cs="Wingdings" w:hint="default"/>
      </w:rPr>
    </w:lvl>
    <w:lvl w:ilvl="3">
      <w:start w:val="1"/>
      <w:numFmt w:val="bullet"/>
      <w:lvlText w:val=""/>
      <w:lvlJc w:val="left"/>
      <w:pPr>
        <w:ind w:left="4440" w:hanging="360"/>
      </w:pPr>
      <w:rPr>
        <w:rFonts w:ascii="Symbol" w:hAnsi="Symbol" w:cs="Symbol" w:hint="default"/>
      </w:rPr>
    </w:lvl>
    <w:lvl w:ilvl="4">
      <w:start w:val="1"/>
      <w:numFmt w:val="bullet"/>
      <w:lvlText w:val="o"/>
      <w:lvlJc w:val="left"/>
      <w:pPr>
        <w:ind w:left="5160" w:hanging="360"/>
      </w:pPr>
      <w:rPr>
        <w:rFonts w:ascii="Courier New" w:hAnsi="Courier New" w:cs="Courier New" w:hint="default"/>
      </w:rPr>
    </w:lvl>
    <w:lvl w:ilvl="5">
      <w:start w:val="1"/>
      <w:numFmt w:val="bullet"/>
      <w:lvlText w:val=""/>
      <w:lvlJc w:val="left"/>
      <w:pPr>
        <w:ind w:left="5880" w:hanging="360"/>
      </w:pPr>
      <w:rPr>
        <w:rFonts w:ascii="Wingdings" w:hAnsi="Wingdings" w:cs="Wingdings" w:hint="default"/>
      </w:rPr>
    </w:lvl>
    <w:lvl w:ilvl="6">
      <w:start w:val="1"/>
      <w:numFmt w:val="bullet"/>
      <w:lvlText w:val=""/>
      <w:lvlJc w:val="left"/>
      <w:pPr>
        <w:ind w:left="6600" w:hanging="360"/>
      </w:pPr>
      <w:rPr>
        <w:rFonts w:ascii="Symbol" w:hAnsi="Symbol" w:cs="Symbol" w:hint="default"/>
      </w:rPr>
    </w:lvl>
    <w:lvl w:ilvl="7">
      <w:start w:val="1"/>
      <w:numFmt w:val="bullet"/>
      <w:lvlText w:val="o"/>
      <w:lvlJc w:val="left"/>
      <w:pPr>
        <w:ind w:left="7320" w:hanging="360"/>
      </w:pPr>
      <w:rPr>
        <w:rFonts w:ascii="Courier New" w:hAnsi="Courier New" w:cs="Courier New" w:hint="default"/>
      </w:rPr>
    </w:lvl>
    <w:lvl w:ilvl="8">
      <w:start w:val="1"/>
      <w:numFmt w:val="bullet"/>
      <w:lvlText w:val=""/>
      <w:lvlJc w:val="left"/>
      <w:pPr>
        <w:ind w:left="8040" w:hanging="360"/>
      </w:pPr>
      <w:rPr>
        <w:rFonts w:ascii="Wingdings" w:hAnsi="Wingdings" w:cs="Wingdings" w:hint="default"/>
      </w:rPr>
    </w:lvl>
  </w:abstractNum>
  <w:abstractNum w:abstractNumId="69" w15:restartNumberingAfterBreak="0">
    <w:nsid w:val="6A4B7CE7"/>
    <w:multiLevelType w:val="hybridMultilevel"/>
    <w:tmpl w:val="F3802042"/>
    <w:lvl w:ilvl="0" w:tplc="D42C1C0C">
      <w:start w:val="1"/>
      <w:numFmt w:val="bullet"/>
      <w:lvlText w:val=""/>
      <w:lvlJc w:val="left"/>
      <w:pPr>
        <w:ind w:left="720" w:hanging="360"/>
      </w:pPr>
      <w:rPr>
        <w:rFonts w:ascii="Symbol" w:hAnsi="Symbol" w:cs="Symbol" w:hint="default"/>
        <w:sz w:val="18"/>
        <w:szCs w:val="18"/>
      </w:rPr>
    </w:lvl>
    <w:lvl w:ilvl="1" w:tplc="3806C2EA">
      <w:start w:val="1"/>
      <w:numFmt w:val="bullet"/>
      <w:lvlText w:val="o"/>
      <w:lvlJc w:val="left"/>
      <w:pPr>
        <w:ind w:left="1440" w:hanging="360"/>
      </w:pPr>
      <w:rPr>
        <w:rFonts w:ascii="Courier New" w:hAnsi="Courier New" w:cs="Courier New" w:hint="default"/>
      </w:rPr>
    </w:lvl>
    <w:lvl w:ilvl="2" w:tplc="0BF61ED4">
      <w:start w:val="1"/>
      <w:numFmt w:val="bullet"/>
      <w:lvlText w:val=""/>
      <w:lvlJc w:val="left"/>
      <w:pPr>
        <w:ind w:left="2160" w:hanging="360"/>
      </w:pPr>
      <w:rPr>
        <w:rFonts w:ascii="Wingdings" w:hAnsi="Wingdings" w:cs="Wingdings" w:hint="default"/>
      </w:rPr>
    </w:lvl>
    <w:lvl w:ilvl="3" w:tplc="337C6DCA">
      <w:start w:val="1"/>
      <w:numFmt w:val="bullet"/>
      <w:lvlText w:val=""/>
      <w:lvlJc w:val="left"/>
      <w:pPr>
        <w:ind w:left="2880" w:hanging="360"/>
      </w:pPr>
      <w:rPr>
        <w:rFonts w:ascii="Symbol" w:hAnsi="Symbol" w:cs="Symbol" w:hint="default"/>
      </w:rPr>
    </w:lvl>
    <w:lvl w:ilvl="4" w:tplc="66C05B9C">
      <w:start w:val="1"/>
      <w:numFmt w:val="bullet"/>
      <w:lvlText w:val="o"/>
      <w:lvlJc w:val="left"/>
      <w:pPr>
        <w:ind w:left="3600" w:hanging="360"/>
      </w:pPr>
      <w:rPr>
        <w:rFonts w:ascii="Courier New" w:hAnsi="Courier New" w:cs="Courier New" w:hint="default"/>
      </w:rPr>
    </w:lvl>
    <w:lvl w:ilvl="5" w:tplc="F5C67492">
      <w:start w:val="1"/>
      <w:numFmt w:val="bullet"/>
      <w:lvlText w:val=""/>
      <w:lvlJc w:val="left"/>
      <w:pPr>
        <w:ind w:left="4320" w:hanging="360"/>
      </w:pPr>
      <w:rPr>
        <w:rFonts w:ascii="Wingdings" w:hAnsi="Wingdings" w:cs="Wingdings" w:hint="default"/>
      </w:rPr>
    </w:lvl>
    <w:lvl w:ilvl="6" w:tplc="7FF0934A">
      <w:start w:val="1"/>
      <w:numFmt w:val="bullet"/>
      <w:lvlText w:val=""/>
      <w:lvlJc w:val="left"/>
      <w:pPr>
        <w:ind w:left="5040" w:hanging="360"/>
      </w:pPr>
      <w:rPr>
        <w:rFonts w:ascii="Symbol" w:hAnsi="Symbol" w:cs="Symbol" w:hint="default"/>
      </w:rPr>
    </w:lvl>
    <w:lvl w:ilvl="7" w:tplc="265ACFC0">
      <w:start w:val="1"/>
      <w:numFmt w:val="bullet"/>
      <w:lvlText w:val="o"/>
      <w:lvlJc w:val="left"/>
      <w:pPr>
        <w:ind w:left="5760" w:hanging="360"/>
      </w:pPr>
      <w:rPr>
        <w:rFonts w:ascii="Courier New" w:hAnsi="Courier New" w:cs="Courier New" w:hint="default"/>
      </w:rPr>
    </w:lvl>
    <w:lvl w:ilvl="8" w:tplc="8E12ECE2">
      <w:start w:val="1"/>
      <w:numFmt w:val="bullet"/>
      <w:lvlText w:val=""/>
      <w:lvlJc w:val="left"/>
      <w:pPr>
        <w:ind w:left="6480" w:hanging="360"/>
      </w:pPr>
      <w:rPr>
        <w:rFonts w:ascii="Wingdings" w:hAnsi="Wingdings" w:cs="Wingdings" w:hint="default"/>
      </w:rPr>
    </w:lvl>
  </w:abstractNum>
  <w:abstractNum w:abstractNumId="70" w15:restartNumberingAfterBreak="0">
    <w:nsid w:val="6A557DFC"/>
    <w:multiLevelType w:val="multilevel"/>
    <w:tmpl w:val="10107796"/>
    <w:lvl w:ilvl="0">
      <w:start w:val="1"/>
      <w:numFmt w:val="lowerLetter"/>
      <w:lvlText w:val="%1)"/>
      <w:lvlJc w:val="left"/>
      <w:pPr>
        <w:ind w:left="838" w:hanging="360"/>
      </w:pPr>
      <w:rPr>
        <w:rFonts w:eastAsia="Arial"/>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Symbol" w:hAnsi="Symbol" w:cs="Symbol" w:hint="default"/>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71" w15:restartNumberingAfterBreak="0">
    <w:nsid w:val="70EA0A66"/>
    <w:multiLevelType w:val="multilevel"/>
    <w:tmpl w:val="147C579C"/>
    <w:lvl w:ilvl="0">
      <w:start w:val="1"/>
      <w:numFmt w:val="bullet"/>
      <w:lvlText w:val="-"/>
      <w:lvlJc w:val="left"/>
      <w:pPr>
        <w:ind w:left="720" w:hanging="360"/>
      </w:pPr>
      <w:rPr>
        <w:rFonts w:ascii="Times New Roman" w:hAnsi="Times New Roman" w:cs="Times New Roman" w:hint="default"/>
        <w:b/>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74732F17"/>
    <w:multiLevelType w:val="multilevel"/>
    <w:tmpl w:val="97CCD82A"/>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73" w15:restartNumberingAfterBreak="0">
    <w:nsid w:val="74F94677"/>
    <w:multiLevelType w:val="multilevel"/>
    <w:tmpl w:val="15281F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6031031"/>
    <w:multiLevelType w:val="multilevel"/>
    <w:tmpl w:val="92809DBC"/>
    <w:lvl w:ilvl="0">
      <w:start w:val="2"/>
      <w:numFmt w:val="upperRoman"/>
      <w:lvlText w:val="%1."/>
      <w:lvlJc w:val="left"/>
      <w:pPr>
        <w:ind w:left="269" w:hanging="151"/>
      </w:pPr>
      <w:rPr>
        <w:rFonts w:ascii="Arial" w:hAnsi="Arial"/>
        <w:b/>
        <w:sz w:val="18"/>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Symbol" w:hAnsi="Symbol" w:cs="Symbol" w:hint="default"/>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75" w15:restartNumberingAfterBreak="0">
    <w:nsid w:val="76031375"/>
    <w:multiLevelType w:val="multilevel"/>
    <w:tmpl w:val="3AB45B3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ascii="Arial" w:eastAsia="Arial" w:hAnsi="Arial"/>
        <w:b/>
        <w:bCs/>
        <w:w w:val="99"/>
        <w:sz w:val="18"/>
        <w:szCs w:val="18"/>
      </w:rPr>
    </w:lvl>
    <w:lvl w:ilvl="3">
      <w:start w:val="1"/>
      <w:numFmt w:val="lowerLetter"/>
      <w:lvlText w:val="%4)"/>
      <w:lvlJc w:val="left"/>
      <w:pPr>
        <w:ind w:left="838" w:hanging="360"/>
      </w:pPr>
      <w:rPr>
        <w:rFonts w:ascii="Arial" w:eastAsia="Arial" w:hAnsi="Arial" w:cs="Arial"/>
        <w:b/>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76" w15:restartNumberingAfterBreak="0">
    <w:nsid w:val="76FB3E63"/>
    <w:multiLevelType w:val="multilevel"/>
    <w:tmpl w:val="1EF4DD38"/>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684" w:hanging="360"/>
      </w:pPr>
      <w:rPr>
        <w:rFonts w:ascii="Symbol" w:hAnsi="Symbol" w:cs="Symbol" w:hint="default"/>
      </w:rPr>
    </w:lvl>
    <w:lvl w:ilvl="2">
      <w:start w:val="1"/>
      <w:numFmt w:val="bullet"/>
      <w:lvlText w:val=""/>
      <w:lvlJc w:val="left"/>
      <w:pPr>
        <w:ind w:left="2530" w:hanging="360"/>
      </w:pPr>
      <w:rPr>
        <w:rFonts w:ascii="Symbol" w:hAnsi="Symbol" w:cs="Symbol" w:hint="default"/>
      </w:rPr>
    </w:lvl>
    <w:lvl w:ilvl="3">
      <w:start w:val="1"/>
      <w:numFmt w:val="bullet"/>
      <w:lvlText w:val=""/>
      <w:lvlJc w:val="left"/>
      <w:pPr>
        <w:ind w:left="3376" w:hanging="360"/>
      </w:pPr>
      <w:rPr>
        <w:rFonts w:ascii="Symbol" w:hAnsi="Symbol" w:cs="Symbol" w:hint="default"/>
      </w:rPr>
    </w:lvl>
    <w:lvl w:ilvl="4">
      <w:start w:val="1"/>
      <w:numFmt w:val="bullet"/>
      <w:lvlText w:val=""/>
      <w:lvlJc w:val="left"/>
      <w:pPr>
        <w:ind w:left="4223" w:hanging="360"/>
      </w:pPr>
      <w:rPr>
        <w:rFonts w:ascii="Symbol" w:hAnsi="Symbol" w:cs="Symbol" w:hint="default"/>
      </w:rPr>
    </w:lvl>
    <w:lvl w:ilvl="5">
      <w:start w:val="1"/>
      <w:numFmt w:val="bullet"/>
      <w:lvlText w:val=""/>
      <w:lvlJc w:val="left"/>
      <w:pPr>
        <w:ind w:left="5069" w:hanging="360"/>
      </w:pPr>
      <w:rPr>
        <w:rFonts w:ascii="Symbol" w:hAnsi="Symbol" w:cs="Symbol" w:hint="default"/>
      </w:rPr>
    </w:lvl>
    <w:lvl w:ilvl="6">
      <w:start w:val="1"/>
      <w:numFmt w:val="bullet"/>
      <w:lvlText w:val=""/>
      <w:lvlJc w:val="left"/>
      <w:pPr>
        <w:ind w:left="5915" w:hanging="360"/>
      </w:pPr>
      <w:rPr>
        <w:rFonts w:ascii="Symbol" w:hAnsi="Symbol" w:cs="Symbol" w:hint="default"/>
      </w:rPr>
    </w:lvl>
    <w:lvl w:ilvl="7">
      <w:start w:val="1"/>
      <w:numFmt w:val="bullet"/>
      <w:lvlText w:val=""/>
      <w:lvlJc w:val="left"/>
      <w:pPr>
        <w:ind w:left="6761" w:hanging="360"/>
      </w:pPr>
      <w:rPr>
        <w:rFonts w:ascii="Symbol" w:hAnsi="Symbol" w:cs="Symbol" w:hint="default"/>
      </w:rPr>
    </w:lvl>
    <w:lvl w:ilvl="8">
      <w:start w:val="1"/>
      <w:numFmt w:val="bullet"/>
      <w:lvlText w:val=""/>
      <w:lvlJc w:val="left"/>
      <w:pPr>
        <w:ind w:left="7607" w:hanging="360"/>
      </w:pPr>
      <w:rPr>
        <w:rFonts w:ascii="Symbol" w:hAnsi="Symbol" w:cs="Symbol" w:hint="default"/>
      </w:rPr>
    </w:lvl>
  </w:abstractNum>
  <w:abstractNum w:abstractNumId="77" w15:restartNumberingAfterBreak="0">
    <w:nsid w:val="792B39AD"/>
    <w:multiLevelType w:val="multilevel"/>
    <w:tmpl w:val="A0681DBA"/>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797018D8"/>
    <w:multiLevelType w:val="multilevel"/>
    <w:tmpl w:val="803CDD26"/>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79" w15:restartNumberingAfterBreak="0">
    <w:nsid w:val="79BF6B36"/>
    <w:multiLevelType w:val="multilevel"/>
    <w:tmpl w:val="AAE8F682"/>
    <w:lvl w:ilvl="0">
      <w:start w:val="1"/>
      <w:numFmt w:val="bullet"/>
      <w:lvlText w:val="-"/>
      <w:lvlJc w:val="left"/>
      <w:pPr>
        <w:ind w:left="155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7A4A303C"/>
    <w:multiLevelType w:val="multilevel"/>
    <w:tmpl w:val="38DCAA0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81" w15:restartNumberingAfterBreak="0">
    <w:nsid w:val="7A86402C"/>
    <w:multiLevelType w:val="multilevel"/>
    <w:tmpl w:val="244CD81E"/>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82" w15:restartNumberingAfterBreak="0">
    <w:nsid w:val="7D8827AB"/>
    <w:multiLevelType w:val="multilevel"/>
    <w:tmpl w:val="117416CE"/>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3" w15:restartNumberingAfterBreak="0">
    <w:nsid w:val="7EE32BC3"/>
    <w:multiLevelType w:val="multilevel"/>
    <w:tmpl w:val="28BC1CEA"/>
    <w:lvl w:ilvl="0">
      <w:start w:val="1"/>
      <w:numFmt w:val="lowerLetter"/>
      <w:lvlText w:val="%1)"/>
      <w:lvlJc w:val="left"/>
      <w:pPr>
        <w:ind w:left="1918" w:hanging="360"/>
      </w:pPr>
      <w:rPr>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84" w15:restartNumberingAfterBreak="0">
    <w:nsid w:val="7F873641"/>
    <w:multiLevelType w:val="hybridMultilevel"/>
    <w:tmpl w:val="554CC6BA"/>
    <w:lvl w:ilvl="0" w:tplc="456EDBEC">
      <w:start w:val="1"/>
      <w:numFmt w:val="bullet"/>
      <w:lvlText w:val=""/>
      <w:lvlJc w:val="left"/>
      <w:pPr>
        <w:ind w:left="720" w:hanging="360"/>
      </w:pPr>
      <w:rPr>
        <w:rFonts w:ascii="Symbol" w:hAnsi="Symbol" w:cs="Symbol" w:hint="default"/>
        <w:sz w:val="18"/>
        <w:szCs w:val="18"/>
      </w:rPr>
    </w:lvl>
    <w:lvl w:ilvl="1" w:tplc="9DA69AC2">
      <w:start w:val="1"/>
      <w:numFmt w:val="bullet"/>
      <w:lvlText w:val="o"/>
      <w:lvlJc w:val="left"/>
      <w:pPr>
        <w:ind w:left="1440" w:hanging="360"/>
      </w:pPr>
      <w:rPr>
        <w:rFonts w:ascii="Courier New" w:hAnsi="Courier New" w:cs="Courier New" w:hint="default"/>
      </w:rPr>
    </w:lvl>
    <w:lvl w:ilvl="2" w:tplc="960265C8">
      <w:start w:val="1"/>
      <w:numFmt w:val="bullet"/>
      <w:lvlText w:val=""/>
      <w:lvlJc w:val="left"/>
      <w:pPr>
        <w:ind w:left="2160" w:hanging="360"/>
      </w:pPr>
      <w:rPr>
        <w:rFonts w:ascii="Wingdings" w:hAnsi="Wingdings" w:cs="Wingdings" w:hint="default"/>
      </w:rPr>
    </w:lvl>
    <w:lvl w:ilvl="3" w:tplc="377E3F32">
      <w:start w:val="1"/>
      <w:numFmt w:val="bullet"/>
      <w:lvlText w:val=""/>
      <w:lvlJc w:val="left"/>
      <w:pPr>
        <w:ind w:left="2880" w:hanging="360"/>
      </w:pPr>
      <w:rPr>
        <w:rFonts w:ascii="Symbol" w:hAnsi="Symbol" w:cs="Symbol" w:hint="default"/>
      </w:rPr>
    </w:lvl>
    <w:lvl w:ilvl="4" w:tplc="C27C972A">
      <w:start w:val="1"/>
      <w:numFmt w:val="bullet"/>
      <w:lvlText w:val="o"/>
      <w:lvlJc w:val="left"/>
      <w:pPr>
        <w:ind w:left="3600" w:hanging="360"/>
      </w:pPr>
      <w:rPr>
        <w:rFonts w:ascii="Courier New" w:hAnsi="Courier New" w:cs="Courier New" w:hint="default"/>
      </w:rPr>
    </w:lvl>
    <w:lvl w:ilvl="5" w:tplc="B76638C2">
      <w:start w:val="1"/>
      <w:numFmt w:val="bullet"/>
      <w:lvlText w:val=""/>
      <w:lvlJc w:val="left"/>
      <w:pPr>
        <w:ind w:left="4320" w:hanging="360"/>
      </w:pPr>
      <w:rPr>
        <w:rFonts w:ascii="Wingdings" w:hAnsi="Wingdings" w:cs="Wingdings" w:hint="default"/>
      </w:rPr>
    </w:lvl>
    <w:lvl w:ilvl="6" w:tplc="CB3C795C">
      <w:start w:val="1"/>
      <w:numFmt w:val="bullet"/>
      <w:lvlText w:val=""/>
      <w:lvlJc w:val="left"/>
      <w:pPr>
        <w:ind w:left="5040" w:hanging="360"/>
      </w:pPr>
      <w:rPr>
        <w:rFonts w:ascii="Symbol" w:hAnsi="Symbol" w:cs="Symbol" w:hint="default"/>
      </w:rPr>
    </w:lvl>
    <w:lvl w:ilvl="7" w:tplc="3042A9D0">
      <w:start w:val="1"/>
      <w:numFmt w:val="bullet"/>
      <w:lvlText w:val="o"/>
      <w:lvlJc w:val="left"/>
      <w:pPr>
        <w:ind w:left="5760" w:hanging="360"/>
      </w:pPr>
      <w:rPr>
        <w:rFonts w:ascii="Courier New" w:hAnsi="Courier New" w:cs="Courier New" w:hint="default"/>
      </w:rPr>
    </w:lvl>
    <w:lvl w:ilvl="8" w:tplc="0518B058">
      <w:start w:val="1"/>
      <w:numFmt w:val="bullet"/>
      <w:lvlText w:val=""/>
      <w:lvlJc w:val="left"/>
      <w:pPr>
        <w:ind w:left="6480" w:hanging="360"/>
      </w:pPr>
      <w:rPr>
        <w:rFonts w:ascii="Wingdings" w:hAnsi="Wingdings" w:cs="Wingdings" w:hint="default"/>
      </w:rPr>
    </w:lvl>
  </w:abstractNum>
  <w:num w:numId="1" w16cid:durableId="1245724149">
    <w:abstractNumId w:val="26"/>
  </w:num>
  <w:num w:numId="2" w16cid:durableId="1965425541">
    <w:abstractNumId w:val="51"/>
  </w:num>
  <w:num w:numId="3" w16cid:durableId="778260423">
    <w:abstractNumId w:val="69"/>
  </w:num>
  <w:num w:numId="4" w16cid:durableId="1830093869">
    <w:abstractNumId w:val="38"/>
  </w:num>
  <w:num w:numId="5" w16cid:durableId="391512206">
    <w:abstractNumId w:val="3"/>
  </w:num>
  <w:num w:numId="6" w16cid:durableId="188101976">
    <w:abstractNumId w:val="20"/>
  </w:num>
  <w:num w:numId="7" w16cid:durableId="1920627129">
    <w:abstractNumId w:val="67"/>
  </w:num>
  <w:num w:numId="8" w16cid:durableId="385295963">
    <w:abstractNumId w:val="54"/>
  </w:num>
  <w:num w:numId="9" w16cid:durableId="623267599">
    <w:abstractNumId w:val="12"/>
  </w:num>
  <w:num w:numId="10" w16cid:durableId="1541044147">
    <w:abstractNumId w:val="28"/>
  </w:num>
  <w:num w:numId="11" w16cid:durableId="357704353">
    <w:abstractNumId w:val="84"/>
  </w:num>
  <w:num w:numId="12" w16cid:durableId="1930389681">
    <w:abstractNumId w:val="64"/>
  </w:num>
  <w:num w:numId="13" w16cid:durableId="1379664271">
    <w:abstractNumId w:val="61"/>
  </w:num>
  <w:num w:numId="14" w16cid:durableId="521633447">
    <w:abstractNumId w:val="42"/>
  </w:num>
  <w:num w:numId="15" w16cid:durableId="107118264">
    <w:abstractNumId w:val="56"/>
  </w:num>
  <w:num w:numId="16" w16cid:durableId="1281063624">
    <w:abstractNumId w:val="39"/>
  </w:num>
  <w:num w:numId="17" w16cid:durableId="1610813131">
    <w:abstractNumId w:val="60"/>
  </w:num>
  <w:num w:numId="18" w16cid:durableId="1731685375">
    <w:abstractNumId w:val="57"/>
  </w:num>
  <w:num w:numId="19" w16cid:durableId="1657148044">
    <w:abstractNumId w:val="11"/>
  </w:num>
  <w:num w:numId="20" w16cid:durableId="268196135">
    <w:abstractNumId w:val="53"/>
  </w:num>
  <w:num w:numId="21" w16cid:durableId="1650864360">
    <w:abstractNumId w:val="76"/>
  </w:num>
  <w:num w:numId="22" w16cid:durableId="251087969">
    <w:abstractNumId w:val="31"/>
  </w:num>
  <w:num w:numId="23" w16cid:durableId="831793457">
    <w:abstractNumId w:val="18"/>
  </w:num>
  <w:num w:numId="24" w16cid:durableId="396363935">
    <w:abstractNumId w:val="43"/>
  </w:num>
  <w:num w:numId="25" w16cid:durableId="862326505">
    <w:abstractNumId w:val="25"/>
  </w:num>
  <w:num w:numId="26" w16cid:durableId="1449809753">
    <w:abstractNumId w:val="2"/>
  </w:num>
  <w:num w:numId="27" w16cid:durableId="2083023578">
    <w:abstractNumId w:val="62"/>
  </w:num>
  <w:num w:numId="28" w16cid:durableId="1270359684">
    <w:abstractNumId w:val="41"/>
  </w:num>
  <w:num w:numId="29" w16cid:durableId="1082794078">
    <w:abstractNumId w:val="5"/>
  </w:num>
  <w:num w:numId="30" w16cid:durableId="256718832">
    <w:abstractNumId w:val="78"/>
  </w:num>
  <w:num w:numId="31" w16cid:durableId="1406685046">
    <w:abstractNumId w:val="32"/>
  </w:num>
  <w:num w:numId="32" w16cid:durableId="642778854">
    <w:abstractNumId w:val="36"/>
  </w:num>
  <w:num w:numId="33" w16cid:durableId="1511604647">
    <w:abstractNumId w:val="74"/>
  </w:num>
  <w:num w:numId="34" w16cid:durableId="567881107">
    <w:abstractNumId w:val="70"/>
  </w:num>
  <w:num w:numId="35" w16cid:durableId="716244706">
    <w:abstractNumId w:val="8"/>
  </w:num>
  <w:num w:numId="36" w16cid:durableId="791441810">
    <w:abstractNumId w:val="58"/>
  </w:num>
  <w:num w:numId="37" w16cid:durableId="1527476294">
    <w:abstractNumId w:val="15"/>
  </w:num>
  <w:num w:numId="38" w16cid:durableId="1358193546">
    <w:abstractNumId w:val="77"/>
  </w:num>
  <w:num w:numId="39" w16cid:durableId="820006221">
    <w:abstractNumId w:val="65"/>
  </w:num>
  <w:num w:numId="40" w16cid:durableId="1546024920">
    <w:abstractNumId w:val="22"/>
  </w:num>
  <w:num w:numId="41" w16cid:durableId="1902210828">
    <w:abstractNumId w:val="73"/>
  </w:num>
  <w:num w:numId="42" w16cid:durableId="1833791448">
    <w:abstractNumId w:val="17"/>
  </w:num>
  <w:num w:numId="43" w16cid:durableId="1757361306">
    <w:abstractNumId w:val="79"/>
  </w:num>
  <w:num w:numId="44" w16cid:durableId="1142652394">
    <w:abstractNumId w:val="40"/>
  </w:num>
  <w:num w:numId="45" w16cid:durableId="524443787">
    <w:abstractNumId w:val="71"/>
  </w:num>
  <w:num w:numId="46" w16cid:durableId="988629792">
    <w:abstractNumId w:val="29"/>
  </w:num>
  <w:num w:numId="47" w16cid:durableId="1300066890">
    <w:abstractNumId w:val="55"/>
  </w:num>
  <w:num w:numId="48" w16cid:durableId="383333526">
    <w:abstractNumId w:val="34"/>
  </w:num>
  <w:num w:numId="49" w16cid:durableId="2015647810">
    <w:abstractNumId w:val="10"/>
  </w:num>
  <w:num w:numId="50" w16cid:durableId="1270236162">
    <w:abstractNumId w:val="7"/>
  </w:num>
  <w:num w:numId="51" w16cid:durableId="1175026340">
    <w:abstractNumId w:val="21"/>
  </w:num>
  <w:num w:numId="52" w16cid:durableId="1574391151">
    <w:abstractNumId w:val="14"/>
  </w:num>
  <w:num w:numId="53" w16cid:durableId="625693860">
    <w:abstractNumId w:val="66"/>
  </w:num>
  <w:num w:numId="54" w16cid:durableId="1064135019">
    <w:abstractNumId w:val="13"/>
  </w:num>
  <w:num w:numId="55" w16cid:durableId="1668557848">
    <w:abstractNumId w:val="47"/>
  </w:num>
  <w:num w:numId="56" w16cid:durableId="1433471900">
    <w:abstractNumId w:val="48"/>
  </w:num>
  <w:num w:numId="57" w16cid:durableId="436945113">
    <w:abstractNumId w:val="83"/>
  </w:num>
  <w:num w:numId="58" w16cid:durableId="2141535712">
    <w:abstractNumId w:val="50"/>
  </w:num>
  <w:num w:numId="59" w16cid:durableId="1743940882">
    <w:abstractNumId w:val="46"/>
  </w:num>
  <w:num w:numId="60" w16cid:durableId="1244335592">
    <w:abstractNumId w:val="63"/>
  </w:num>
  <w:num w:numId="61" w16cid:durableId="951790512">
    <w:abstractNumId w:val="37"/>
  </w:num>
  <w:num w:numId="62" w16cid:durableId="1506478561">
    <w:abstractNumId w:val="4"/>
  </w:num>
  <w:num w:numId="63" w16cid:durableId="1221330629">
    <w:abstractNumId w:val="33"/>
  </w:num>
  <w:num w:numId="64" w16cid:durableId="538250648">
    <w:abstractNumId w:val="82"/>
  </w:num>
  <w:num w:numId="65" w16cid:durableId="2089380350">
    <w:abstractNumId w:val="9"/>
  </w:num>
  <w:num w:numId="66" w16cid:durableId="45834777">
    <w:abstractNumId w:val="81"/>
  </w:num>
  <w:num w:numId="67" w16cid:durableId="487936674">
    <w:abstractNumId w:val="49"/>
  </w:num>
  <w:num w:numId="68" w16cid:durableId="1258100748">
    <w:abstractNumId w:val="44"/>
  </w:num>
  <w:num w:numId="69" w16cid:durableId="489712125">
    <w:abstractNumId w:val="68"/>
  </w:num>
  <w:num w:numId="70" w16cid:durableId="483208253">
    <w:abstractNumId w:val="35"/>
  </w:num>
  <w:num w:numId="71" w16cid:durableId="1842349324">
    <w:abstractNumId w:val="52"/>
  </w:num>
  <w:num w:numId="72" w16cid:durableId="1598168731">
    <w:abstractNumId w:val="80"/>
  </w:num>
  <w:num w:numId="73" w16cid:durableId="1253394403">
    <w:abstractNumId w:val="72"/>
  </w:num>
  <w:num w:numId="74" w16cid:durableId="1463966333">
    <w:abstractNumId w:val="23"/>
  </w:num>
  <w:num w:numId="75" w16cid:durableId="353311983">
    <w:abstractNumId w:val="30"/>
  </w:num>
  <w:num w:numId="76" w16cid:durableId="967508471">
    <w:abstractNumId w:val="1"/>
  </w:num>
  <w:num w:numId="77" w16cid:durableId="264046677">
    <w:abstractNumId w:val="27"/>
  </w:num>
  <w:num w:numId="78" w16cid:durableId="137262047">
    <w:abstractNumId w:val="59"/>
  </w:num>
  <w:num w:numId="79" w16cid:durableId="1698964538">
    <w:abstractNumId w:val="75"/>
  </w:num>
  <w:num w:numId="80" w16cid:durableId="2017729940">
    <w:abstractNumId w:val="0"/>
  </w:num>
  <w:num w:numId="81" w16cid:durableId="1813211101">
    <w:abstractNumId w:val="45"/>
  </w:num>
  <w:num w:numId="82" w16cid:durableId="1191408336">
    <w:abstractNumId w:val="19"/>
  </w:num>
  <w:num w:numId="83" w16cid:durableId="1257713622">
    <w:abstractNumId w:val="6"/>
  </w:num>
  <w:num w:numId="84" w16cid:durableId="1002974538">
    <w:abstractNumId w:val="24"/>
  </w:num>
  <w:num w:numId="85" w16cid:durableId="1694116064">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4B71"/>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1988"/>
    <w:rsid w:val="004D2F9F"/>
    <w:rsid w:val="004E07A4"/>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47591"/>
    <w:rsid w:val="008B72CE"/>
    <w:rsid w:val="00930868"/>
    <w:rsid w:val="00960022"/>
    <w:rsid w:val="00A52459"/>
    <w:rsid w:val="00AF7FB0"/>
    <w:rsid w:val="00B05771"/>
    <w:rsid w:val="00B169F3"/>
    <w:rsid w:val="00B757D1"/>
    <w:rsid w:val="00B93434"/>
    <w:rsid w:val="00BC2D61"/>
    <w:rsid w:val="00BD00D3"/>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51A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1"/>
    <w:uiPriority w:val="9"/>
    <w:semiHidden/>
    <w:unhideWhenUsed/>
    <w:qFormat/>
    <w:rsid w:val="0084759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1"/>
    <w:uiPriority w:val="9"/>
    <w:semiHidden/>
    <w:unhideWhenUsed/>
    <w:qFormat/>
    <w:rsid w:val="0084759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1"/>
    <w:uiPriority w:val="9"/>
    <w:semiHidden/>
    <w:unhideWhenUsed/>
    <w:qFormat/>
    <w:rsid w:val="00847591"/>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1"/>
    <w:uiPriority w:val="9"/>
    <w:semiHidden/>
    <w:unhideWhenUsed/>
    <w:qFormat/>
    <w:rsid w:val="00847591"/>
    <w:pPr>
      <w:keepNext/>
      <w:keepLines/>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1"/>
    <w:uiPriority w:val="9"/>
    <w:semiHidden/>
    <w:unhideWhenUsed/>
    <w:qFormat/>
    <w:rsid w:val="0084759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1"/>
    <w:uiPriority w:val="9"/>
    <w:semiHidden/>
    <w:unhideWhenUsed/>
    <w:qFormat/>
    <w:rsid w:val="0084759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semiHidden/>
    <w:unhideWhenUsed/>
    <w:qFormat/>
    <w:rsid w:val="0084759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character" w:customStyle="1" w:styleId="Naslov3Znak">
    <w:name w:val="Naslov 3 Znak"/>
    <w:basedOn w:val="Privzetapisavaodstavka"/>
    <w:link w:val="Naslov31"/>
    <w:uiPriority w:val="9"/>
    <w:semiHidden/>
    <w:qFormat/>
    <w:rsid w:val="00847591"/>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1"/>
    <w:uiPriority w:val="9"/>
    <w:semiHidden/>
    <w:qFormat/>
    <w:rsid w:val="00847591"/>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1"/>
    <w:uiPriority w:val="9"/>
    <w:semiHidden/>
    <w:qFormat/>
    <w:rsid w:val="00847591"/>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1"/>
    <w:uiPriority w:val="9"/>
    <w:semiHidden/>
    <w:qFormat/>
    <w:rsid w:val="00847591"/>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1"/>
    <w:uiPriority w:val="9"/>
    <w:semiHidden/>
    <w:qFormat/>
    <w:rsid w:val="00847591"/>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1"/>
    <w:uiPriority w:val="9"/>
    <w:semiHidden/>
    <w:qFormat/>
    <w:rsid w:val="0084759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1"/>
    <w:uiPriority w:val="9"/>
    <w:semiHidden/>
    <w:qFormat/>
    <w:rsid w:val="00847591"/>
    <w:rPr>
      <w:rFonts w:asciiTheme="majorHAnsi" w:eastAsiaTheme="majorEastAsia" w:hAnsiTheme="majorHAnsi" w:cstheme="majorBidi"/>
      <w:i/>
      <w:iCs/>
      <w:color w:val="272727" w:themeColor="text1" w:themeTint="D8"/>
      <w:sz w:val="21"/>
      <w:szCs w:val="21"/>
    </w:rPr>
  </w:style>
  <w:style w:type="paragraph" w:customStyle="1" w:styleId="Naslov31">
    <w:name w:val="Naslov 31"/>
    <w:basedOn w:val="Navaden"/>
    <w:next w:val="Naslov3"/>
    <w:link w:val="Naslov3Znak"/>
    <w:uiPriority w:val="9"/>
    <w:semiHidden/>
    <w:unhideWhenUsed/>
    <w:qFormat/>
    <w:rsid w:val="00847591"/>
    <w:pPr>
      <w:keepNext/>
      <w:keepLines/>
      <w:spacing w:before="160" w:after="80"/>
      <w:ind w:left="720" w:hanging="720"/>
      <w:outlineLvl w:val="2"/>
    </w:pPr>
    <w:rPr>
      <w:rFonts w:asciiTheme="majorHAnsi" w:eastAsiaTheme="majorEastAsia" w:hAnsiTheme="majorHAnsi" w:cstheme="majorBidi"/>
      <w:color w:val="243F60" w:themeColor="accent1" w:themeShade="7F"/>
      <w:sz w:val="24"/>
      <w:szCs w:val="24"/>
    </w:rPr>
  </w:style>
  <w:style w:type="paragraph" w:customStyle="1" w:styleId="Naslov41">
    <w:name w:val="Naslov 41"/>
    <w:basedOn w:val="Navaden"/>
    <w:next w:val="Naslov4"/>
    <w:link w:val="Naslov4Znak"/>
    <w:uiPriority w:val="9"/>
    <w:semiHidden/>
    <w:unhideWhenUsed/>
    <w:qFormat/>
    <w:rsid w:val="00847591"/>
    <w:pPr>
      <w:keepNext/>
      <w:keepLines/>
      <w:spacing w:before="80" w:after="40"/>
      <w:ind w:left="864" w:hanging="864"/>
      <w:outlineLvl w:val="3"/>
    </w:pPr>
    <w:rPr>
      <w:rFonts w:asciiTheme="majorHAnsi" w:eastAsiaTheme="majorEastAsia" w:hAnsiTheme="majorHAnsi" w:cstheme="majorBidi"/>
      <w:i/>
      <w:iCs/>
      <w:color w:val="365F91" w:themeColor="accent1" w:themeShade="BF"/>
    </w:rPr>
  </w:style>
  <w:style w:type="paragraph" w:customStyle="1" w:styleId="Naslov51">
    <w:name w:val="Naslov 51"/>
    <w:basedOn w:val="Navaden"/>
    <w:next w:val="Naslov5"/>
    <w:link w:val="Naslov5Znak"/>
    <w:uiPriority w:val="9"/>
    <w:semiHidden/>
    <w:unhideWhenUsed/>
    <w:qFormat/>
    <w:rsid w:val="00847591"/>
    <w:pPr>
      <w:keepNext/>
      <w:keepLines/>
      <w:spacing w:before="80" w:after="40"/>
      <w:ind w:left="1008" w:hanging="1008"/>
      <w:outlineLvl w:val="4"/>
    </w:pPr>
    <w:rPr>
      <w:rFonts w:asciiTheme="majorHAnsi" w:eastAsiaTheme="majorEastAsia" w:hAnsiTheme="majorHAnsi" w:cstheme="majorBidi"/>
      <w:color w:val="365F91" w:themeColor="accent1" w:themeShade="BF"/>
    </w:rPr>
  </w:style>
  <w:style w:type="paragraph" w:customStyle="1" w:styleId="Naslov61">
    <w:name w:val="Naslov 61"/>
    <w:basedOn w:val="Navaden"/>
    <w:next w:val="Naslov6"/>
    <w:link w:val="Naslov6Znak"/>
    <w:uiPriority w:val="9"/>
    <w:semiHidden/>
    <w:unhideWhenUsed/>
    <w:qFormat/>
    <w:rsid w:val="00847591"/>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customStyle="1" w:styleId="Naslov71">
    <w:name w:val="Naslov 71"/>
    <w:basedOn w:val="Navaden"/>
    <w:next w:val="Naslov7"/>
    <w:link w:val="Naslov7Znak"/>
    <w:uiPriority w:val="9"/>
    <w:semiHidden/>
    <w:unhideWhenUsed/>
    <w:qFormat/>
    <w:rsid w:val="00847591"/>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customStyle="1" w:styleId="Naslov81">
    <w:name w:val="Naslov 81"/>
    <w:basedOn w:val="Navaden"/>
    <w:next w:val="Naslov8"/>
    <w:link w:val="Naslov8Znak"/>
    <w:uiPriority w:val="9"/>
    <w:semiHidden/>
    <w:unhideWhenUsed/>
    <w:qFormat/>
    <w:rsid w:val="00847591"/>
    <w:pPr>
      <w:keepNext/>
      <w:keepLines/>
      <w:spacing w:after="0"/>
      <w:ind w:left="1440" w:hanging="1440"/>
      <w:outlineLvl w:val="7"/>
    </w:pPr>
    <w:rPr>
      <w:rFonts w:asciiTheme="majorHAnsi" w:eastAsiaTheme="majorEastAsia" w:hAnsiTheme="majorHAnsi" w:cstheme="majorBidi"/>
      <w:color w:val="272727" w:themeColor="text1" w:themeTint="D8"/>
      <w:sz w:val="21"/>
      <w:szCs w:val="21"/>
    </w:rPr>
  </w:style>
  <w:style w:type="paragraph" w:customStyle="1" w:styleId="Naslov91">
    <w:name w:val="Naslov 91"/>
    <w:basedOn w:val="Navaden"/>
    <w:next w:val="Naslov9"/>
    <w:link w:val="Naslov9Znak"/>
    <w:uiPriority w:val="9"/>
    <w:semiHidden/>
    <w:unhideWhenUsed/>
    <w:qFormat/>
    <w:rsid w:val="00847591"/>
    <w:pPr>
      <w:keepNext/>
      <w:keepLines/>
      <w:spacing w:after="0"/>
      <w:ind w:left="1584" w:hanging="1584"/>
      <w:outlineLvl w:val="8"/>
    </w:pPr>
    <w:rPr>
      <w:rFonts w:asciiTheme="majorHAnsi" w:eastAsiaTheme="majorEastAsia" w:hAnsiTheme="majorHAnsi" w:cstheme="majorBidi"/>
      <w:i/>
      <w:iCs/>
      <w:color w:val="272727" w:themeColor="text1" w:themeTint="D8"/>
      <w:sz w:val="21"/>
      <w:szCs w:val="21"/>
    </w:rPr>
  </w:style>
  <w:style w:type="numbering" w:customStyle="1" w:styleId="Brezseznama1">
    <w:name w:val="Brez seznama1"/>
    <w:next w:val="Brezseznama"/>
    <w:uiPriority w:val="99"/>
    <w:semiHidden/>
    <w:unhideWhenUsed/>
    <w:rsid w:val="00847591"/>
  </w:style>
  <w:style w:type="character" w:customStyle="1" w:styleId="NaslovZnak">
    <w:name w:val="Naslov Znak"/>
    <w:basedOn w:val="Privzetapisavaodstavka"/>
    <w:link w:val="Naslov"/>
    <w:uiPriority w:val="10"/>
    <w:qFormat/>
    <w:rsid w:val="00847591"/>
    <w:rPr>
      <w:rFonts w:ascii="Aptos Display" w:eastAsia="Aptos Display" w:hAnsi="Aptos Display" w:cs="Aptos Display"/>
      <w:spacing w:val="-10"/>
      <w:sz w:val="56"/>
      <w:szCs w:val="56"/>
    </w:rPr>
  </w:style>
  <w:style w:type="character" w:customStyle="1" w:styleId="PodnaslovZnak">
    <w:name w:val="Podnaslov Znak"/>
    <w:basedOn w:val="Privzetapisavaodstavka"/>
    <w:link w:val="Podnaslov"/>
    <w:uiPriority w:val="11"/>
    <w:qFormat/>
    <w:rsid w:val="00847591"/>
    <w:rPr>
      <w:rFonts w:eastAsia="Aptos Display" w:cs="Aptos Display"/>
      <w:color w:val="595959"/>
      <w:spacing w:val="15"/>
      <w:sz w:val="28"/>
      <w:szCs w:val="28"/>
    </w:rPr>
  </w:style>
  <w:style w:type="character" w:customStyle="1" w:styleId="CitatZnak">
    <w:name w:val="Citat Znak"/>
    <w:basedOn w:val="Privzetapisavaodstavka"/>
    <w:link w:val="Citat"/>
    <w:uiPriority w:val="29"/>
    <w:qFormat/>
    <w:rsid w:val="00847591"/>
    <w:rPr>
      <w:i/>
      <w:iCs/>
      <w:color w:val="404040"/>
    </w:rPr>
  </w:style>
  <w:style w:type="character" w:customStyle="1" w:styleId="Intenzivenpoudarek1">
    <w:name w:val="Intenziven poudarek1"/>
    <w:basedOn w:val="Privzetapisavaodstavka"/>
    <w:uiPriority w:val="21"/>
    <w:qFormat/>
    <w:rsid w:val="00847591"/>
    <w:rPr>
      <w:i/>
      <w:iCs/>
      <w:color w:val="0F4761"/>
    </w:rPr>
  </w:style>
  <w:style w:type="character" w:customStyle="1" w:styleId="IntenzivencitatZnak">
    <w:name w:val="Intenziven citat Znak"/>
    <w:basedOn w:val="Privzetapisavaodstavka"/>
    <w:link w:val="Intenzivencitat"/>
    <w:uiPriority w:val="30"/>
    <w:qFormat/>
    <w:rsid w:val="00847591"/>
    <w:rPr>
      <w:i/>
      <w:iCs/>
      <w:color w:val="0F4761"/>
    </w:rPr>
  </w:style>
  <w:style w:type="character" w:customStyle="1" w:styleId="Intenzivensklic1">
    <w:name w:val="Intenziven sklic1"/>
    <w:basedOn w:val="Privzetapisavaodstavka"/>
    <w:uiPriority w:val="32"/>
    <w:qFormat/>
    <w:rsid w:val="00847591"/>
    <w:rPr>
      <w:b/>
      <w:bCs/>
      <w:smallCaps/>
      <w:color w:val="0F4761"/>
      <w:spacing w:val="5"/>
    </w:rPr>
  </w:style>
  <w:style w:type="character" w:customStyle="1" w:styleId="TelobesedilaZnak">
    <w:name w:val="Telo besedila Znak"/>
    <w:basedOn w:val="Privzetapisavaodstavka"/>
    <w:link w:val="Telobesedila"/>
    <w:uiPriority w:val="1"/>
    <w:qFormat/>
    <w:rsid w:val="00847591"/>
    <w:rPr>
      <w:rFonts w:ascii="Arial" w:eastAsia="Arial" w:hAnsi="Arial"/>
      <w:sz w:val="18"/>
      <w:szCs w:val="18"/>
      <w:lang w:val="en-US"/>
    </w:rPr>
  </w:style>
  <w:style w:type="character" w:customStyle="1" w:styleId="ListLabel1">
    <w:name w:val="ListLabel 1"/>
    <w:qFormat/>
    <w:rsid w:val="00847591"/>
    <w:rPr>
      <w:rFonts w:eastAsia="Times New Roman"/>
      <w:w w:val="99"/>
      <w:sz w:val="18"/>
      <w:szCs w:val="18"/>
    </w:rPr>
  </w:style>
  <w:style w:type="character" w:customStyle="1" w:styleId="ListLabel2">
    <w:name w:val="ListLabel 2"/>
    <w:qFormat/>
    <w:rsid w:val="00847591"/>
    <w:rPr>
      <w:rFonts w:eastAsia="Arial"/>
      <w:w w:val="99"/>
      <w:sz w:val="18"/>
      <w:szCs w:val="18"/>
    </w:rPr>
  </w:style>
  <w:style w:type="character" w:customStyle="1" w:styleId="ListLabel3">
    <w:name w:val="ListLabel 3"/>
    <w:qFormat/>
    <w:rsid w:val="00847591"/>
    <w:rPr>
      <w:rFonts w:eastAsia="Times New Roman"/>
      <w:w w:val="99"/>
      <w:sz w:val="18"/>
      <w:szCs w:val="18"/>
    </w:rPr>
  </w:style>
  <w:style w:type="character" w:customStyle="1" w:styleId="ListLabel4">
    <w:name w:val="ListLabel 4"/>
    <w:qFormat/>
    <w:rsid w:val="00847591"/>
    <w:rPr>
      <w:u w:val="single" w:color="000000"/>
    </w:rPr>
  </w:style>
  <w:style w:type="character" w:customStyle="1" w:styleId="ListLabel5">
    <w:name w:val="ListLabel 5"/>
    <w:qFormat/>
    <w:rsid w:val="00847591"/>
    <w:rPr>
      <w:rFonts w:eastAsia="Times New Roman"/>
      <w:w w:val="99"/>
      <w:sz w:val="18"/>
      <w:szCs w:val="18"/>
    </w:rPr>
  </w:style>
  <w:style w:type="character" w:customStyle="1" w:styleId="ListLabel6">
    <w:name w:val="ListLabel 6"/>
    <w:qFormat/>
    <w:rsid w:val="00847591"/>
    <w:rPr>
      <w:rFonts w:eastAsia="Times New Roman"/>
      <w:w w:val="99"/>
      <w:sz w:val="18"/>
      <w:szCs w:val="18"/>
    </w:rPr>
  </w:style>
  <w:style w:type="character" w:customStyle="1" w:styleId="ListLabel7">
    <w:name w:val="ListLabel 7"/>
    <w:qFormat/>
    <w:rsid w:val="00847591"/>
    <w:rPr>
      <w:rFonts w:ascii="Arial" w:eastAsia="Arial" w:hAnsi="Arial"/>
      <w:b/>
      <w:bCs/>
      <w:w w:val="99"/>
      <w:sz w:val="18"/>
      <w:szCs w:val="18"/>
    </w:rPr>
  </w:style>
  <w:style w:type="character" w:customStyle="1" w:styleId="ListLabel8">
    <w:name w:val="ListLabel 8"/>
    <w:qFormat/>
    <w:rsid w:val="00847591"/>
    <w:rPr>
      <w:rFonts w:ascii="Arial" w:eastAsia="Arial" w:hAnsi="Arial"/>
      <w:b/>
      <w:bCs/>
      <w:w w:val="99"/>
      <w:sz w:val="18"/>
      <w:szCs w:val="18"/>
    </w:rPr>
  </w:style>
  <w:style w:type="character" w:customStyle="1" w:styleId="ListLabel9">
    <w:name w:val="ListLabel 9"/>
    <w:qFormat/>
    <w:rsid w:val="00847591"/>
    <w:rPr>
      <w:rFonts w:eastAsia="Arial"/>
      <w:w w:val="99"/>
      <w:sz w:val="18"/>
      <w:szCs w:val="18"/>
    </w:rPr>
  </w:style>
  <w:style w:type="character" w:customStyle="1" w:styleId="ListLabel10">
    <w:name w:val="ListLabel 10"/>
    <w:qFormat/>
    <w:rsid w:val="00847591"/>
    <w:rPr>
      <w:rFonts w:eastAsia="Times New Roman"/>
      <w:w w:val="99"/>
      <w:sz w:val="18"/>
      <w:szCs w:val="18"/>
    </w:rPr>
  </w:style>
  <w:style w:type="character" w:customStyle="1" w:styleId="ListLabel11">
    <w:name w:val="ListLabel 11"/>
    <w:qFormat/>
    <w:rsid w:val="00847591"/>
    <w:rPr>
      <w:u w:val="single" w:color="000000"/>
    </w:rPr>
  </w:style>
  <w:style w:type="character" w:customStyle="1" w:styleId="ListLabel12">
    <w:name w:val="ListLabel 12"/>
    <w:qFormat/>
    <w:rsid w:val="00847591"/>
    <w:rPr>
      <w:rFonts w:eastAsia="Times New Roman"/>
      <w:w w:val="99"/>
      <w:sz w:val="18"/>
      <w:szCs w:val="18"/>
    </w:rPr>
  </w:style>
  <w:style w:type="character" w:customStyle="1" w:styleId="ListLabel13">
    <w:name w:val="ListLabel 13"/>
    <w:qFormat/>
    <w:rsid w:val="00847591"/>
    <w:rPr>
      <w:rFonts w:eastAsia="Arial"/>
      <w:w w:val="99"/>
      <w:sz w:val="18"/>
      <w:szCs w:val="18"/>
    </w:rPr>
  </w:style>
  <w:style w:type="character" w:customStyle="1" w:styleId="ListLabel14">
    <w:name w:val="ListLabel 14"/>
    <w:qFormat/>
    <w:rsid w:val="00847591"/>
    <w:rPr>
      <w:rFonts w:eastAsia="Times New Roman"/>
      <w:w w:val="99"/>
      <w:sz w:val="18"/>
      <w:szCs w:val="18"/>
    </w:rPr>
  </w:style>
  <w:style w:type="character" w:customStyle="1" w:styleId="ListLabel15">
    <w:name w:val="ListLabel 15"/>
    <w:qFormat/>
    <w:rsid w:val="00847591"/>
    <w:rPr>
      <w:rFonts w:eastAsia="Times New Roman"/>
      <w:w w:val="99"/>
      <w:sz w:val="18"/>
      <w:szCs w:val="18"/>
    </w:rPr>
  </w:style>
  <w:style w:type="character" w:customStyle="1" w:styleId="ListLabel16">
    <w:name w:val="ListLabel 16"/>
    <w:qFormat/>
    <w:rsid w:val="00847591"/>
    <w:rPr>
      <w:rFonts w:ascii="Arial" w:hAnsi="Arial"/>
      <w:b/>
      <w:sz w:val="18"/>
      <w:u w:val="thick" w:color="000000"/>
    </w:rPr>
  </w:style>
  <w:style w:type="character" w:customStyle="1" w:styleId="ListLabel17">
    <w:name w:val="ListLabel 17"/>
    <w:qFormat/>
    <w:rsid w:val="00847591"/>
    <w:rPr>
      <w:rFonts w:ascii="Arial" w:eastAsia="Arial" w:hAnsi="Arial"/>
      <w:b/>
      <w:bCs/>
      <w:w w:val="99"/>
      <w:sz w:val="18"/>
      <w:szCs w:val="18"/>
    </w:rPr>
  </w:style>
  <w:style w:type="character" w:customStyle="1" w:styleId="ListLabel18">
    <w:name w:val="ListLabel 18"/>
    <w:qFormat/>
    <w:rsid w:val="00847591"/>
    <w:rPr>
      <w:rFonts w:ascii="Arial" w:eastAsia="Arial" w:hAnsi="Arial"/>
      <w:b/>
      <w:bCs/>
      <w:w w:val="99"/>
      <w:sz w:val="18"/>
      <w:szCs w:val="18"/>
    </w:rPr>
  </w:style>
  <w:style w:type="character" w:customStyle="1" w:styleId="ListLabel19">
    <w:name w:val="ListLabel 19"/>
    <w:qFormat/>
    <w:rsid w:val="00847591"/>
    <w:rPr>
      <w:rFonts w:eastAsia="Arial"/>
      <w:w w:val="99"/>
      <w:sz w:val="18"/>
      <w:szCs w:val="18"/>
    </w:rPr>
  </w:style>
  <w:style w:type="character" w:customStyle="1" w:styleId="ListLabel20">
    <w:name w:val="ListLabel 20"/>
    <w:qFormat/>
    <w:rsid w:val="00847591"/>
    <w:rPr>
      <w:rFonts w:eastAsia="Times New Roman"/>
      <w:w w:val="99"/>
      <w:sz w:val="18"/>
      <w:szCs w:val="18"/>
    </w:rPr>
  </w:style>
  <w:style w:type="character" w:customStyle="1" w:styleId="ListLabel21">
    <w:name w:val="ListLabel 21"/>
    <w:qFormat/>
    <w:rsid w:val="00847591"/>
    <w:rPr>
      <w:rFonts w:eastAsia="Arial"/>
      <w:b/>
      <w:bCs/>
      <w:color w:val="00000A"/>
      <w:w w:val="99"/>
      <w:sz w:val="18"/>
      <w:szCs w:val="18"/>
    </w:rPr>
  </w:style>
  <w:style w:type="character" w:customStyle="1" w:styleId="ListLabel22">
    <w:name w:val="ListLabel 22"/>
    <w:qFormat/>
    <w:rsid w:val="00847591"/>
    <w:rPr>
      <w:rFonts w:eastAsia="Arial"/>
      <w:b/>
      <w:bCs/>
      <w:w w:val="99"/>
      <w:sz w:val="18"/>
      <w:szCs w:val="18"/>
    </w:rPr>
  </w:style>
  <w:style w:type="character" w:customStyle="1" w:styleId="ListLabel23">
    <w:name w:val="ListLabel 23"/>
    <w:qFormat/>
    <w:rsid w:val="00847591"/>
    <w:rPr>
      <w:rFonts w:eastAsia="Arial"/>
      <w:w w:val="99"/>
      <w:sz w:val="18"/>
      <w:szCs w:val="18"/>
    </w:rPr>
  </w:style>
  <w:style w:type="character" w:customStyle="1" w:styleId="ListLabel24">
    <w:name w:val="ListLabel 24"/>
    <w:qFormat/>
    <w:rsid w:val="00847591"/>
    <w:rPr>
      <w:rFonts w:ascii="Arial" w:eastAsia="Times New Roman" w:hAnsi="Arial"/>
      <w:w w:val="99"/>
      <w:sz w:val="18"/>
      <w:szCs w:val="18"/>
    </w:rPr>
  </w:style>
  <w:style w:type="character" w:customStyle="1" w:styleId="ListLabel25">
    <w:name w:val="ListLabel 25"/>
    <w:qFormat/>
    <w:rsid w:val="00847591"/>
    <w:rPr>
      <w:rFonts w:eastAsia="Arial"/>
      <w:b/>
      <w:bCs/>
      <w:w w:val="99"/>
      <w:sz w:val="18"/>
      <w:szCs w:val="18"/>
    </w:rPr>
  </w:style>
  <w:style w:type="character" w:customStyle="1" w:styleId="ListLabel26">
    <w:name w:val="ListLabel 26"/>
    <w:qFormat/>
    <w:rsid w:val="00847591"/>
    <w:rPr>
      <w:rFonts w:eastAsia="Arial"/>
      <w:b/>
      <w:bCs/>
      <w:w w:val="99"/>
      <w:sz w:val="18"/>
      <w:szCs w:val="18"/>
    </w:rPr>
  </w:style>
  <w:style w:type="character" w:customStyle="1" w:styleId="ListLabel27">
    <w:name w:val="ListLabel 27"/>
    <w:qFormat/>
    <w:rsid w:val="00847591"/>
    <w:rPr>
      <w:w w:val="99"/>
      <w:sz w:val="18"/>
      <w:szCs w:val="18"/>
    </w:rPr>
  </w:style>
  <w:style w:type="character" w:customStyle="1" w:styleId="ListLabel28">
    <w:name w:val="ListLabel 28"/>
    <w:qFormat/>
    <w:rsid w:val="00847591"/>
    <w:rPr>
      <w:rFonts w:eastAsia="Times New Roman"/>
      <w:w w:val="99"/>
      <w:sz w:val="18"/>
      <w:szCs w:val="18"/>
    </w:rPr>
  </w:style>
  <w:style w:type="character" w:customStyle="1" w:styleId="ListLabel29">
    <w:name w:val="ListLabel 29"/>
    <w:qFormat/>
    <w:rsid w:val="00847591"/>
    <w:rPr>
      <w:rFonts w:eastAsia="Arial"/>
      <w:b/>
      <w:bCs/>
      <w:w w:val="99"/>
      <w:sz w:val="18"/>
      <w:szCs w:val="18"/>
    </w:rPr>
  </w:style>
  <w:style w:type="character" w:customStyle="1" w:styleId="ListLabel30">
    <w:name w:val="ListLabel 30"/>
    <w:qFormat/>
    <w:rsid w:val="00847591"/>
    <w:rPr>
      <w:rFonts w:eastAsia="Arial"/>
      <w:b/>
      <w:bCs/>
      <w:w w:val="99"/>
      <w:sz w:val="18"/>
      <w:szCs w:val="18"/>
    </w:rPr>
  </w:style>
  <w:style w:type="character" w:customStyle="1" w:styleId="ListLabel31">
    <w:name w:val="ListLabel 31"/>
    <w:qFormat/>
    <w:rsid w:val="00847591"/>
    <w:rPr>
      <w:rFonts w:eastAsia="Arial"/>
      <w:w w:val="99"/>
      <w:sz w:val="18"/>
      <w:szCs w:val="18"/>
    </w:rPr>
  </w:style>
  <w:style w:type="character" w:customStyle="1" w:styleId="ListLabel32">
    <w:name w:val="ListLabel 32"/>
    <w:qFormat/>
    <w:rsid w:val="00847591"/>
    <w:rPr>
      <w:rFonts w:eastAsia="Times New Roman"/>
      <w:w w:val="99"/>
      <w:sz w:val="18"/>
      <w:szCs w:val="18"/>
    </w:rPr>
  </w:style>
  <w:style w:type="character" w:customStyle="1" w:styleId="ListLabel33">
    <w:name w:val="ListLabel 33"/>
    <w:qFormat/>
    <w:rsid w:val="00847591"/>
    <w:rPr>
      <w:rFonts w:ascii="Arial" w:eastAsia="Arial" w:hAnsi="Arial"/>
      <w:b/>
      <w:bCs/>
      <w:w w:val="99"/>
      <w:sz w:val="18"/>
      <w:szCs w:val="18"/>
    </w:rPr>
  </w:style>
  <w:style w:type="character" w:customStyle="1" w:styleId="ListLabel34">
    <w:name w:val="ListLabel 34"/>
    <w:qFormat/>
    <w:rsid w:val="00847591"/>
    <w:rPr>
      <w:rFonts w:eastAsia="Arial"/>
      <w:w w:val="99"/>
      <w:sz w:val="18"/>
      <w:szCs w:val="18"/>
    </w:rPr>
  </w:style>
  <w:style w:type="character" w:customStyle="1" w:styleId="ListLabel35">
    <w:name w:val="ListLabel 35"/>
    <w:qFormat/>
    <w:rsid w:val="00847591"/>
    <w:rPr>
      <w:rFonts w:eastAsia="Times New Roman"/>
      <w:w w:val="99"/>
      <w:sz w:val="18"/>
      <w:szCs w:val="18"/>
    </w:rPr>
  </w:style>
  <w:style w:type="character" w:customStyle="1" w:styleId="ListLabel36">
    <w:name w:val="ListLabel 36"/>
    <w:qFormat/>
    <w:rsid w:val="00847591"/>
    <w:rPr>
      <w:rFonts w:eastAsia="Arial"/>
      <w:b/>
      <w:bCs/>
      <w:w w:val="99"/>
      <w:sz w:val="18"/>
      <w:szCs w:val="18"/>
    </w:rPr>
  </w:style>
  <w:style w:type="character" w:customStyle="1" w:styleId="ListLabel37">
    <w:name w:val="ListLabel 37"/>
    <w:qFormat/>
    <w:rsid w:val="00847591"/>
    <w:rPr>
      <w:rFonts w:eastAsia="Arial"/>
      <w:w w:val="99"/>
      <w:sz w:val="18"/>
      <w:szCs w:val="18"/>
    </w:rPr>
  </w:style>
  <w:style w:type="character" w:customStyle="1" w:styleId="ListLabel38">
    <w:name w:val="ListLabel 38"/>
    <w:qFormat/>
    <w:rsid w:val="00847591"/>
    <w:rPr>
      <w:rFonts w:eastAsia="Times New Roman"/>
      <w:w w:val="99"/>
      <w:sz w:val="18"/>
      <w:szCs w:val="18"/>
    </w:rPr>
  </w:style>
  <w:style w:type="character" w:customStyle="1" w:styleId="ListLabel39">
    <w:name w:val="ListLabel 39"/>
    <w:qFormat/>
    <w:rsid w:val="00847591"/>
    <w:rPr>
      <w:rFonts w:eastAsia="Arial"/>
      <w:b/>
      <w:bCs/>
      <w:w w:val="99"/>
      <w:sz w:val="18"/>
      <w:szCs w:val="18"/>
    </w:rPr>
  </w:style>
  <w:style w:type="character" w:customStyle="1" w:styleId="ListLabel40">
    <w:name w:val="ListLabel 40"/>
    <w:qFormat/>
    <w:rsid w:val="00847591"/>
    <w:rPr>
      <w:rFonts w:eastAsia="Arial"/>
      <w:w w:val="99"/>
      <w:sz w:val="18"/>
      <w:szCs w:val="18"/>
    </w:rPr>
  </w:style>
  <w:style w:type="character" w:customStyle="1" w:styleId="ListLabel41">
    <w:name w:val="ListLabel 41"/>
    <w:qFormat/>
    <w:rsid w:val="00847591"/>
    <w:rPr>
      <w:rFonts w:eastAsia="Times New Roman"/>
      <w:w w:val="99"/>
      <w:sz w:val="18"/>
      <w:szCs w:val="18"/>
    </w:rPr>
  </w:style>
  <w:style w:type="character" w:customStyle="1" w:styleId="ListLabel42">
    <w:name w:val="ListLabel 42"/>
    <w:qFormat/>
    <w:rsid w:val="00847591"/>
    <w:rPr>
      <w:u w:val="single" w:color="000000"/>
    </w:rPr>
  </w:style>
  <w:style w:type="character" w:customStyle="1" w:styleId="ListLabel43">
    <w:name w:val="ListLabel 43"/>
    <w:qFormat/>
    <w:rsid w:val="00847591"/>
    <w:rPr>
      <w:rFonts w:eastAsia="Times New Roman"/>
      <w:w w:val="99"/>
      <w:sz w:val="18"/>
      <w:szCs w:val="18"/>
    </w:rPr>
  </w:style>
  <w:style w:type="character" w:customStyle="1" w:styleId="ListLabel44">
    <w:name w:val="ListLabel 44"/>
    <w:qFormat/>
    <w:rsid w:val="00847591"/>
    <w:rPr>
      <w:rFonts w:eastAsia="Arial"/>
      <w:w w:val="99"/>
      <w:sz w:val="18"/>
      <w:szCs w:val="18"/>
    </w:rPr>
  </w:style>
  <w:style w:type="character" w:customStyle="1" w:styleId="ListLabel45">
    <w:name w:val="ListLabel 45"/>
    <w:qFormat/>
    <w:rsid w:val="00847591"/>
    <w:rPr>
      <w:rFonts w:eastAsia="Times New Roman"/>
      <w:w w:val="99"/>
      <w:sz w:val="18"/>
      <w:szCs w:val="18"/>
    </w:rPr>
  </w:style>
  <w:style w:type="character" w:customStyle="1" w:styleId="ListLabel46">
    <w:name w:val="ListLabel 46"/>
    <w:qFormat/>
    <w:rsid w:val="00847591"/>
    <w:rPr>
      <w:u w:val="single" w:color="000000"/>
    </w:rPr>
  </w:style>
  <w:style w:type="character" w:customStyle="1" w:styleId="ListLabel47">
    <w:name w:val="ListLabel 47"/>
    <w:qFormat/>
    <w:rsid w:val="00847591"/>
    <w:rPr>
      <w:rFonts w:ascii="Arial" w:eastAsia="Times New Roman" w:hAnsi="Arial"/>
      <w:b/>
      <w:w w:val="99"/>
      <w:sz w:val="18"/>
      <w:szCs w:val="18"/>
    </w:rPr>
  </w:style>
  <w:style w:type="character" w:customStyle="1" w:styleId="ListLabel48">
    <w:name w:val="ListLabel 48"/>
    <w:qFormat/>
    <w:rsid w:val="00847591"/>
    <w:rPr>
      <w:rFonts w:ascii="Arial" w:eastAsia="Times New Roman" w:hAnsi="Arial"/>
      <w:w w:val="99"/>
      <w:sz w:val="18"/>
      <w:szCs w:val="18"/>
    </w:rPr>
  </w:style>
  <w:style w:type="character" w:customStyle="1" w:styleId="ListLabel49">
    <w:name w:val="ListLabel 49"/>
    <w:qFormat/>
    <w:rsid w:val="00847591"/>
    <w:rPr>
      <w:rFonts w:eastAsia="Arial"/>
      <w:b/>
      <w:bCs/>
      <w:w w:val="99"/>
      <w:sz w:val="18"/>
      <w:szCs w:val="18"/>
    </w:rPr>
  </w:style>
  <w:style w:type="character" w:customStyle="1" w:styleId="ListLabel50">
    <w:name w:val="ListLabel 50"/>
    <w:qFormat/>
    <w:rsid w:val="00847591"/>
    <w:rPr>
      <w:rFonts w:ascii="Arial" w:eastAsia="Arial" w:hAnsi="Arial"/>
      <w:w w:val="99"/>
      <w:sz w:val="18"/>
      <w:szCs w:val="18"/>
    </w:rPr>
  </w:style>
  <w:style w:type="character" w:customStyle="1" w:styleId="ListLabel51">
    <w:name w:val="ListLabel 51"/>
    <w:qFormat/>
    <w:rsid w:val="00847591"/>
    <w:rPr>
      <w:rFonts w:eastAsia="Times New Roman"/>
      <w:w w:val="99"/>
      <w:sz w:val="18"/>
      <w:szCs w:val="18"/>
    </w:rPr>
  </w:style>
  <w:style w:type="character" w:customStyle="1" w:styleId="ListLabel52">
    <w:name w:val="ListLabel 52"/>
    <w:qFormat/>
    <w:rsid w:val="00847591"/>
    <w:rPr>
      <w:rFonts w:ascii="Arial" w:hAnsi="Arial"/>
      <w:b/>
      <w:sz w:val="18"/>
      <w:u w:val="thick" w:color="000000"/>
    </w:rPr>
  </w:style>
  <w:style w:type="character" w:customStyle="1" w:styleId="ListLabel53">
    <w:name w:val="ListLabel 53"/>
    <w:qFormat/>
    <w:rsid w:val="00847591"/>
    <w:rPr>
      <w:rFonts w:eastAsia="Arial" w:cs="Arial"/>
    </w:rPr>
  </w:style>
  <w:style w:type="character" w:customStyle="1" w:styleId="ListLabel54">
    <w:name w:val="ListLabel 54"/>
    <w:qFormat/>
    <w:rsid w:val="00847591"/>
    <w:rPr>
      <w:rFonts w:eastAsia="Arial"/>
      <w:w w:val="99"/>
      <w:sz w:val="18"/>
      <w:szCs w:val="18"/>
    </w:rPr>
  </w:style>
  <w:style w:type="character" w:customStyle="1" w:styleId="ListLabel55">
    <w:name w:val="ListLabel 55"/>
    <w:qFormat/>
    <w:rsid w:val="00847591"/>
    <w:rPr>
      <w:rFonts w:eastAsia="Times New Roman"/>
      <w:w w:val="99"/>
      <w:sz w:val="18"/>
      <w:szCs w:val="18"/>
    </w:rPr>
  </w:style>
  <w:style w:type="character" w:customStyle="1" w:styleId="ListLabel56">
    <w:name w:val="ListLabel 56"/>
    <w:qFormat/>
    <w:rsid w:val="00847591"/>
    <w:rPr>
      <w:rFonts w:eastAsia="Times New Roman"/>
      <w:w w:val="99"/>
      <w:sz w:val="18"/>
      <w:szCs w:val="18"/>
    </w:rPr>
  </w:style>
  <w:style w:type="character" w:customStyle="1" w:styleId="ListLabel57">
    <w:name w:val="ListLabel 57"/>
    <w:qFormat/>
    <w:rsid w:val="00847591"/>
    <w:rPr>
      <w:rFonts w:ascii="Arial" w:eastAsia="Arial" w:hAnsi="Arial"/>
      <w:b/>
      <w:bCs/>
      <w:w w:val="99"/>
      <w:sz w:val="18"/>
      <w:szCs w:val="18"/>
    </w:rPr>
  </w:style>
  <w:style w:type="character" w:customStyle="1" w:styleId="ListLabel58">
    <w:name w:val="ListLabel 58"/>
    <w:qFormat/>
    <w:rsid w:val="00847591"/>
    <w:rPr>
      <w:rFonts w:ascii="Arial" w:eastAsia="Arial" w:hAnsi="Arial" w:cs="Arial"/>
      <w:b/>
      <w:w w:val="99"/>
      <w:sz w:val="18"/>
      <w:szCs w:val="18"/>
    </w:rPr>
  </w:style>
  <w:style w:type="character" w:customStyle="1" w:styleId="ListLabel59">
    <w:name w:val="ListLabel 59"/>
    <w:qFormat/>
    <w:rsid w:val="00847591"/>
    <w:rPr>
      <w:rFonts w:eastAsia="Times New Roman"/>
      <w:w w:val="99"/>
      <w:sz w:val="18"/>
      <w:szCs w:val="18"/>
    </w:rPr>
  </w:style>
  <w:style w:type="character" w:customStyle="1" w:styleId="ListLabel60">
    <w:name w:val="ListLabel 60"/>
    <w:qFormat/>
    <w:rsid w:val="00847591"/>
    <w:rPr>
      <w:rFonts w:eastAsia="Times New Roman"/>
      <w:w w:val="99"/>
      <w:sz w:val="18"/>
      <w:szCs w:val="18"/>
    </w:rPr>
  </w:style>
  <w:style w:type="character" w:customStyle="1" w:styleId="ListLabel61">
    <w:name w:val="ListLabel 61"/>
    <w:qFormat/>
    <w:rsid w:val="00847591"/>
    <w:rPr>
      <w:rFonts w:cs="Courier New"/>
    </w:rPr>
  </w:style>
  <w:style w:type="character" w:customStyle="1" w:styleId="ListLabel62">
    <w:name w:val="ListLabel 62"/>
    <w:qFormat/>
    <w:rsid w:val="00847591"/>
    <w:rPr>
      <w:rFonts w:cs="Courier New"/>
    </w:rPr>
  </w:style>
  <w:style w:type="character" w:customStyle="1" w:styleId="ListLabel63">
    <w:name w:val="ListLabel 63"/>
    <w:qFormat/>
    <w:rsid w:val="00847591"/>
    <w:rPr>
      <w:rFonts w:cs="Courier New"/>
    </w:rPr>
  </w:style>
  <w:style w:type="character" w:customStyle="1" w:styleId="ListLabel64">
    <w:name w:val="ListLabel 64"/>
    <w:qFormat/>
    <w:rsid w:val="00847591"/>
    <w:rPr>
      <w:rFonts w:eastAsia="Times New Roman"/>
      <w:w w:val="99"/>
      <w:sz w:val="18"/>
      <w:szCs w:val="18"/>
    </w:rPr>
  </w:style>
  <w:style w:type="character" w:customStyle="1" w:styleId="ListLabel65">
    <w:name w:val="ListLabel 65"/>
    <w:qFormat/>
    <w:rsid w:val="00847591"/>
    <w:rPr>
      <w:rFonts w:cs="Courier New"/>
    </w:rPr>
  </w:style>
  <w:style w:type="character" w:customStyle="1" w:styleId="ListLabel66">
    <w:name w:val="ListLabel 66"/>
    <w:qFormat/>
    <w:rsid w:val="00847591"/>
    <w:rPr>
      <w:rFonts w:cs="Courier New"/>
    </w:rPr>
  </w:style>
  <w:style w:type="character" w:customStyle="1" w:styleId="ListLabel67">
    <w:name w:val="ListLabel 67"/>
    <w:qFormat/>
    <w:rsid w:val="00847591"/>
    <w:rPr>
      <w:rFonts w:cs="Courier New"/>
    </w:rPr>
  </w:style>
  <w:style w:type="character" w:customStyle="1" w:styleId="ListLabel68">
    <w:name w:val="ListLabel 68"/>
    <w:qFormat/>
    <w:rsid w:val="00847591"/>
    <w:rPr>
      <w:rFonts w:eastAsia="Times New Roman"/>
      <w:w w:val="99"/>
      <w:sz w:val="18"/>
      <w:szCs w:val="18"/>
    </w:rPr>
  </w:style>
  <w:style w:type="character" w:customStyle="1" w:styleId="ListLabel69">
    <w:name w:val="ListLabel 69"/>
    <w:qFormat/>
    <w:rsid w:val="00847591"/>
    <w:rPr>
      <w:rFonts w:cs="Courier New"/>
    </w:rPr>
  </w:style>
  <w:style w:type="character" w:customStyle="1" w:styleId="ListLabel70">
    <w:name w:val="ListLabel 70"/>
    <w:qFormat/>
    <w:rsid w:val="00847591"/>
    <w:rPr>
      <w:rFonts w:cs="Courier New"/>
    </w:rPr>
  </w:style>
  <w:style w:type="character" w:customStyle="1" w:styleId="ListLabel71">
    <w:name w:val="ListLabel 71"/>
    <w:qFormat/>
    <w:rsid w:val="00847591"/>
    <w:rPr>
      <w:rFonts w:cs="Courier New"/>
    </w:rPr>
  </w:style>
  <w:style w:type="character" w:customStyle="1" w:styleId="ListLabel72">
    <w:name w:val="ListLabel 72"/>
    <w:qFormat/>
    <w:rsid w:val="00847591"/>
    <w:rPr>
      <w:rFonts w:eastAsia="Times New Roman"/>
      <w:w w:val="99"/>
      <w:sz w:val="18"/>
      <w:szCs w:val="18"/>
    </w:rPr>
  </w:style>
  <w:style w:type="character" w:customStyle="1" w:styleId="ListLabel73">
    <w:name w:val="ListLabel 73"/>
    <w:qFormat/>
    <w:rsid w:val="00847591"/>
    <w:rPr>
      <w:rFonts w:cs="Courier New"/>
    </w:rPr>
  </w:style>
  <w:style w:type="character" w:customStyle="1" w:styleId="ListLabel74">
    <w:name w:val="ListLabel 74"/>
    <w:qFormat/>
    <w:rsid w:val="00847591"/>
    <w:rPr>
      <w:rFonts w:eastAsia="Times New Roman"/>
      <w:w w:val="99"/>
      <w:sz w:val="18"/>
      <w:szCs w:val="18"/>
    </w:rPr>
  </w:style>
  <w:style w:type="character" w:customStyle="1" w:styleId="ListLabel75">
    <w:name w:val="ListLabel 75"/>
    <w:qFormat/>
    <w:rsid w:val="00847591"/>
    <w:rPr>
      <w:rFonts w:cs="Courier New"/>
    </w:rPr>
  </w:style>
  <w:style w:type="character" w:customStyle="1" w:styleId="ListLabel76">
    <w:name w:val="ListLabel 76"/>
    <w:qFormat/>
    <w:rsid w:val="00847591"/>
    <w:rPr>
      <w:rFonts w:cs="Courier New"/>
    </w:rPr>
  </w:style>
  <w:style w:type="character" w:customStyle="1" w:styleId="ListLabel77">
    <w:name w:val="ListLabel 77"/>
    <w:qFormat/>
    <w:rsid w:val="00847591"/>
    <w:rPr>
      <w:rFonts w:eastAsia="Times New Roman"/>
      <w:w w:val="99"/>
      <w:sz w:val="18"/>
      <w:szCs w:val="18"/>
    </w:rPr>
  </w:style>
  <w:style w:type="character" w:customStyle="1" w:styleId="ListLabel78">
    <w:name w:val="ListLabel 78"/>
    <w:qFormat/>
    <w:rsid w:val="00847591"/>
    <w:rPr>
      <w:rFonts w:eastAsia="Times New Roman"/>
      <w:w w:val="99"/>
      <w:sz w:val="18"/>
      <w:szCs w:val="18"/>
    </w:rPr>
  </w:style>
  <w:style w:type="character" w:customStyle="1" w:styleId="ListLabel79">
    <w:name w:val="ListLabel 79"/>
    <w:qFormat/>
    <w:rsid w:val="00847591"/>
    <w:rPr>
      <w:rFonts w:eastAsia="Times New Roman"/>
      <w:w w:val="99"/>
      <w:sz w:val="18"/>
      <w:szCs w:val="18"/>
    </w:rPr>
  </w:style>
  <w:style w:type="character" w:customStyle="1" w:styleId="ListLabel80">
    <w:name w:val="ListLabel 80"/>
    <w:qFormat/>
    <w:rsid w:val="00847591"/>
    <w:rPr>
      <w:rFonts w:eastAsia="Times New Roman"/>
      <w:w w:val="99"/>
      <w:sz w:val="18"/>
      <w:szCs w:val="18"/>
    </w:rPr>
  </w:style>
  <w:style w:type="character" w:customStyle="1" w:styleId="ListLabel81">
    <w:name w:val="ListLabel 81"/>
    <w:qFormat/>
    <w:rsid w:val="00847591"/>
    <w:rPr>
      <w:rFonts w:cs="Courier New"/>
    </w:rPr>
  </w:style>
  <w:style w:type="character" w:customStyle="1" w:styleId="ListLabel82">
    <w:name w:val="ListLabel 82"/>
    <w:qFormat/>
    <w:rsid w:val="00847591"/>
    <w:rPr>
      <w:rFonts w:cs="Courier New"/>
    </w:rPr>
  </w:style>
  <w:style w:type="character" w:customStyle="1" w:styleId="ListLabel83">
    <w:name w:val="ListLabel 83"/>
    <w:qFormat/>
    <w:rsid w:val="00847591"/>
    <w:rPr>
      <w:rFonts w:cs="Courier New"/>
    </w:rPr>
  </w:style>
  <w:style w:type="character" w:customStyle="1" w:styleId="ListLabel84">
    <w:name w:val="ListLabel 84"/>
    <w:qFormat/>
    <w:rsid w:val="00847591"/>
    <w:rPr>
      <w:rFonts w:eastAsia="Times New Roman"/>
      <w:w w:val="99"/>
      <w:sz w:val="18"/>
      <w:szCs w:val="18"/>
    </w:rPr>
  </w:style>
  <w:style w:type="character" w:customStyle="1" w:styleId="ListLabel85">
    <w:name w:val="ListLabel 85"/>
    <w:qFormat/>
    <w:rsid w:val="00847591"/>
    <w:rPr>
      <w:rFonts w:cs="Courier New"/>
    </w:rPr>
  </w:style>
  <w:style w:type="character" w:customStyle="1" w:styleId="ListLabel86">
    <w:name w:val="ListLabel 86"/>
    <w:qFormat/>
    <w:rsid w:val="00847591"/>
    <w:rPr>
      <w:rFonts w:cs="Courier New"/>
    </w:rPr>
  </w:style>
  <w:style w:type="character" w:customStyle="1" w:styleId="ListLabel87">
    <w:name w:val="ListLabel 87"/>
    <w:qFormat/>
    <w:rsid w:val="00847591"/>
    <w:rPr>
      <w:rFonts w:cs="Courier New"/>
    </w:rPr>
  </w:style>
  <w:style w:type="character" w:customStyle="1" w:styleId="ListLabel88">
    <w:name w:val="ListLabel 88"/>
    <w:qFormat/>
    <w:rsid w:val="00847591"/>
    <w:rPr>
      <w:rFonts w:ascii="Arial" w:eastAsia="Times New Roman" w:hAnsi="Arial"/>
      <w:b/>
      <w:w w:val="99"/>
      <w:sz w:val="18"/>
      <w:szCs w:val="18"/>
    </w:rPr>
  </w:style>
  <w:style w:type="character" w:customStyle="1" w:styleId="ListLabel89">
    <w:name w:val="ListLabel 89"/>
    <w:qFormat/>
    <w:rsid w:val="00847591"/>
    <w:rPr>
      <w:rFonts w:cs="Courier New"/>
    </w:rPr>
  </w:style>
  <w:style w:type="character" w:customStyle="1" w:styleId="ListLabel90">
    <w:name w:val="ListLabel 90"/>
    <w:qFormat/>
    <w:rsid w:val="00847591"/>
    <w:rPr>
      <w:rFonts w:cs="Courier New"/>
    </w:rPr>
  </w:style>
  <w:style w:type="character" w:customStyle="1" w:styleId="ListLabel91">
    <w:name w:val="ListLabel 91"/>
    <w:qFormat/>
    <w:rsid w:val="00847591"/>
    <w:rPr>
      <w:rFonts w:cs="Courier New"/>
    </w:rPr>
  </w:style>
  <w:style w:type="character" w:customStyle="1" w:styleId="ListLabel92">
    <w:name w:val="ListLabel 92"/>
    <w:qFormat/>
    <w:rsid w:val="00847591"/>
    <w:rPr>
      <w:rFonts w:eastAsia="Times New Roman"/>
      <w:w w:val="99"/>
      <w:sz w:val="18"/>
      <w:szCs w:val="18"/>
    </w:rPr>
  </w:style>
  <w:style w:type="character" w:customStyle="1" w:styleId="ListLabel93">
    <w:name w:val="ListLabel 93"/>
    <w:qFormat/>
    <w:rsid w:val="00847591"/>
    <w:rPr>
      <w:rFonts w:cs="Courier New"/>
    </w:rPr>
  </w:style>
  <w:style w:type="character" w:customStyle="1" w:styleId="ListLabel94">
    <w:name w:val="ListLabel 94"/>
    <w:qFormat/>
    <w:rsid w:val="00847591"/>
    <w:rPr>
      <w:rFonts w:cs="Courier New"/>
    </w:rPr>
  </w:style>
  <w:style w:type="character" w:customStyle="1" w:styleId="ListLabel95">
    <w:name w:val="ListLabel 95"/>
    <w:qFormat/>
    <w:rsid w:val="00847591"/>
    <w:rPr>
      <w:rFonts w:cs="Courier New"/>
    </w:rPr>
  </w:style>
  <w:style w:type="character" w:customStyle="1" w:styleId="ListLabel96">
    <w:name w:val="ListLabel 96"/>
    <w:qFormat/>
    <w:rsid w:val="00847591"/>
    <w:rPr>
      <w:w w:val="99"/>
      <w:sz w:val="18"/>
      <w:szCs w:val="18"/>
    </w:rPr>
  </w:style>
  <w:style w:type="character" w:customStyle="1" w:styleId="ListLabel97">
    <w:name w:val="ListLabel 97"/>
    <w:qFormat/>
    <w:rsid w:val="00847591"/>
    <w:rPr>
      <w:rFonts w:cs="Courier New"/>
    </w:rPr>
  </w:style>
  <w:style w:type="character" w:customStyle="1" w:styleId="ListLabel98">
    <w:name w:val="ListLabel 98"/>
    <w:qFormat/>
    <w:rsid w:val="00847591"/>
    <w:rPr>
      <w:rFonts w:cs="Courier New"/>
    </w:rPr>
  </w:style>
  <w:style w:type="character" w:customStyle="1" w:styleId="ListLabel99">
    <w:name w:val="ListLabel 99"/>
    <w:qFormat/>
    <w:rsid w:val="00847591"/>
    <w:rPr>
      <w:rFonts w:cs="Courier New"/>
    </w:rPr>
  </w:style>
  <w:style w:type="character" w:customStyle="1" w:styleId="ListLabel100">
    <w:name w:val="ListLabel 100"/>
    <w:qFormat/>
    <w:rsid w:val="00847591"/>
    <w:rPr>
      <w:rFonts w:eastAsia="Times New Roman"/>
      <w:w w:val="99"/>
      <w:sz w:val="18"/>
      <w:szCs w:val="18"/>
    </w:rPr>
  </w:style>
  <w:style w:type="character" w:customStyle="1" w:styleId="ListLabel101">
    <w:name w:val="ListLabel 101"/>
    <w:qFormat/>
    <w:rsid w:val="00847591"/>
    <w:rPr>
      <w:rFonts w:cs="Courier New"/>
    </w:rPr>
  </w:style>
  <w:style w:type="character" w:customStyle="1" w:styleId="ListLabel102">
    <w:name w:val="ListLabel 102"/>
    <w:qFormat/>
    <w:rsid w:val="00847591"/>
    <w:rPr>
      <w:rFonts w:cs="Courier New"/>
    </w:rPr>
  </w:style>
  <w:style w:type="character" w:customStyle="1" w:styleId="ListLabel103">
    <w:name w:val="ListLabel 103"/>
    <w:qFormat/>
    <w:rsid w:val="00847591"/>
    <w:rPr>
      <w:rFonts w:cs="Courier New"/>
    </w:rPr>
  </w:style>
  <w:style w:type="character" w:customStyle="1" w:styleId="ListLabel104">
    <w:name w:val="ListLabel 104"/>
    <w:qFormat/>
    <w:rsid w:val="00847591"/>
    <w:rPr>
      <w:rFonts w:eastAsia="Times New Roman"/>
      <w:w w:val="99"/>
      <w:sz w:val="18"/>
      <w:szCs w:val="18"/>
    </w:rPr>
  </w:style>
  <w:style w:type="character" w:customStyle="1" w:styleId="ListLabel105">
    <w:name w:val="ListLabel 105"/>
    <w:qFormat/>
    <w:rsid w:val="00847591"/>
    <w:rPr>
      <w:rFonts w:cs="Courier New"/>
    </w:rPr>
  </w:style>
  <w:style w:type="character" w:customStyle="1" w:styleId="ListLabel106">
    <w:name w:val="ListLabel 106"/>
    <w:qFormat/>
    <w:rsid w:val="00847591"/>
    <w:rPr>
      <w:rFonts w:cs="Courier New"/>
    </w:rPr>
  </w:style>
  <w:style w:type="character" w:customStyle="1" w:styleId="ListLabel107">
    <w:name w:val="ListLabel 107"/>
    <w:qFormat/>
    <w:rsid w:val="00847591"/>
    <w:rPr>
      <w:rFonts w:cs="Courier New"/>
    </w:rPr>
  </w:style>
  <w:style w:type="character" w:customStyle="1" w:styleId="ListLabel108">
    <w:name w:val="ListLabel 108"/>
    <w:qFormat/>
    <w:rsid w:val="00847591"/>
    <w:rPr>
      <w:rFonts w:eastAsia="Times New Roman"/>
      <w:w w:val="99"/>
      <w:sz w:val="18"/>
      <w:szCs w:val="18"/>
    </w:rPr>
  </w:style>
  <w:style w:type="character" w:customStyle="1" w:styleId="ListLabel109">
    <w:name w:val="ListLabel 109"/>
    <w:qFormat/>
    <w:rsid w:val="00847591"/>
    <w:rPr>
      <w:rFonts w:cs="Courier New"/>
    </w:rPr>
  </w:style>
  <w:style w:type="character" w:customStyle="1" w:styleId="ListLabel110">
    <w:name w:val="ListLabel 110"/>
    <w:qFormat/>
    <w:rsid w:val="00847591"/>
    <w:rPr>
      <w:rFonts w:cs="Courier New"/>
    </w:rPr>
  </w:style>
  <w:style w:type="character" w:customStyle="1" w:styleId="ListLabel111">
    <w:name w:val="ListLabel 111"/>
    <w:qFormat/>
    <w:rsid w:val="00847591"/>
    <w:rPr>
      <w:rFonts w:cs="Courier New"/>
    </w:rPr>
  </w:style>
  <w:style w:type="character" w:customStyle="1" w:styleId="ListLabel112">
    <w:name w:val="ListLabel 112"/>
    <w:qFormat/>
    <w:rsid w:val="00847591"/>
    <w:rPr>
      <w:rFonts w:eastAsia="Arial"/>
      <w:b/>
      <w:bCs/>
      <w:w w:val="99"/>
      <w:sz w:val="18"/>
      <w:szCs w:val="18"/>
    </w:rPr>
  </w:style>
  <w:style w:type="character" w:customStyle="1" w:styleId="ListLabel113">
    <w:name w:val="ListLabel 113"/>
    <w:qFormat/>
    <w:rsid w:val="00847591"/>
    <w:rPr>
      <w:rFonts w:eastAsia="Arial"/>
      <w:w w:val="99"/>
      <w:sz w:val="18"/>
      <w:szCs w:val="18"/>
    </w:rPr>
  </w:style>
  <w:style w:type="character" w:customStyle="1" w:styleId="ListLabel114">
    <w:name w:val="ListLabel 114"/>
    <w:qFormat/>
    <w:rsid w:val="00847591"/>
    <w:rPr>
      <w:rFonts w:eastAsia="Times New Roman"/>
      <w:w w:val="99"/>
      <w:sz w:val="18"/>
      <w:szCs w:val="18"/>
    </w:rPr>
  </w:style>
  <w:style w:type="character" w:customStyle="1" w:styleId="ListLabel115">
    <w:name w:val="ListLabel 115"/>
    <w:qFormat/>
    <w:rsid w:val="00847591"/>
    <w:rPr>
      <w:rFonts w:eastAsia="Arial"/>
      <w:b/>
      <w:bCs/>
      <w:w w:val="99"/>
      <w:sz w:val="18"/>
      <w:szCs w:val="18"/>
    </w:rPr>
  </w:style>
  <w:style w:type="character" w:customStyle="1" w:styleId="ListLabel116">
    <w:name w:val="ListLabel 116"/>
    <w:qFormat/>
    <w:rsid w:val="00847591"/>
    <w:rPr>
      <w:rFonts w:eastAsia="Arial"/>
      <w:b/>
      <w:bCs/>
      <w:w w:val="99"/>
      <w:sz w:val="18"/>
      <w:szCs w:val="18"/>
    </w:rPr>
  </w:style>
  <w:style w:type="character" w:customStyle="1" w:styleId="ListLabel117">
    <w:name w:val="ListLabel 117"/>
    <w:qFormat/>
    <w:rsid w:val="00847591"/>
    <w:rPr>
      <w:w w:val="99"/>
      <w:sz w:val="18"/>
      <w:szCs w:val="18"/>
    </w:rPr>
  </w:style>
  <w:style w:type="character" w:customStyle="1" w:styleId="ListLabel118">
    <w:name w:val="ListLabel 118"/>
    <w:qFormat/>
    <w:rsid w:val="00847591"/>
    <w:rPr>
      <w:rFonts w:eastAsia="Times New Roman"/>
      <w:w w:val="99"/>
      <w:sz w:val="18"/>
      <w:szCs w:val="18"/>
    </w:rPr>
  </w:style>
  <w:style w:type="character" w:customStyle="1" w:styleId="ListLabel119">
    <w:name w:val="ListLabel 119"/>
    <w:qFormat/>
    <w:rsid w:val="00847591"/>
    <w:rPr>
      <w:rFonts w:eastAsia="Times New Roman"/>
      <w:w w:val="99"/>
      <w:sz w:val="18"/>
      <w:szCs w:val="18"/>
    </w:rPr>
  </w:style>
  <w:style w:type="character" w:customStyle="1" w:styleId="ListLabel120">
    <w:name w:val="ListLabel 120"/>
    <w:qFormat/>
    <w:rsid w:val="00847591"/>
    <w:rPr>
      <w:rFonts w:eastAsia="Arial"/>
      <w:b/>
      <w:bCs/>
      <w:w w:val="99"/>
      <w:sz w:val="18"/>
      <w:szCs w:val="18"/>
    </w:rPr>
  </w:style>
  <w:style w:type="character" w:customStyle="1" w:styleId="ListLabel121">
    <w:name w:val="ListLabel 121"/>
    <w:qFormat/>
    <w:rsid w:val="00847591"/>
    <w:rPr>
      <w:rFonts w:eastAsia="Arial"/>
      <w:w w:val="99"/>
      <w:sz w:val="18"/>
      <w:szCs w:val="18"/>
    </w:rPr>
  </w:style>
  <w:style w:type="character" w:customStyle="1" w:styleId="ListLabel122">
    <w:name w:val="ListLabel 122"/>
    <w:qFormat/>
    <w:rsid w:val="00847591"/>
    <w:rPr>
      <w:rFonts w:eastAsia="Times New Roman"/>
      <w:w w:val="99"/>
      <w:sz w:val="18"/>
      <w:szCs w:val="18"/>
    </w:rPr>
  </w:style>
  <w:style w:type="character" w:customStyle="1" w:styleId="ListLabel123">
    <w:name w:val="ListLabel 123"/>
    <w:qFormat/>
    <w:rsid w:val="00847591"/>
    <w:rPr>
      <w:rFonts w:eastAsia="Times New Roman"/>
      <w:w w:val="99"/>
      <w:sz w:val="18"/>
      <w:szCs w:val="18"/>
    </w:rPr>
  </w:style>
  <w:style w:type="character" w:customStyle="1" w:styleId="ListLabel124">
    <w:name w:val="ListLabel 124"/>
    <w:qFormat/>
    <w:rsid w:val="00847591"/>
    <w:rPr>
      <w:rFonts w:cs="Courier New"/>
    </w:rPr>
  </w:style>
  <w:style w:type="character" w:customStyle="1" w:styleId="ListLabel125">
    <w:name w:val="ListLabel 125"/>
    <w:qFormat/>
    <w:rsid w:val="00847591"/>
    <w:rPr>
      <w:rFonts w:cs="Courier New"/>
    </w:rPr>
  </w:style>
  <w:style w:type="character" w:customStyle="1" w:styleId="ListLabel126">
    <w:name w:val="ListLabel 126"/>
    <w:qFormat/>
    <w:rsid w:val="00847591"/>
    <w:rPr>
      <w:rFonts w:cs="Courier New"/>
    </w:rPr>
  </w:style>
  <w:style w:type="character" w:customStyle="1" w:styleId="ListLabel127">
    <w:name w:val="ListLabel 127"/>
    <w:qFormat/>
    <w:rsid w:val="00847591"/>
    <w:rPr>
      <w:u w:val="thick" w:color="000000"/>
    </w:rPr>
  </w:style>
  <w:style w:type="character" w:customStyle="1" w:styleId="ListLabel128">
    <w:name w:val="ListLabel 128"/>
    <w:qFormat/>
    <w:rsid w:val="00847591"/>
    <w:rPr>
      <w:rFonts w:eastAsia="Arial"/>
      <w:w w:val="99"/>
      <w:sz w:val="18"/>
      <w:szCs w:val="18"/>
    </w:rPr>
  </w:style>
  <w:style w:type="character" w:customStyle="1" w:styleId="ListLabel129">
    <w:name w:val="ListLabel 129"/>
    <w:qFormat/>
    <w:rsid w:val="00847591"/>
    <w:rPr>
      <w:rFonts w:eastAsia="Times New Roman"/>
      <w:w w:val="99"/>
      <w:sz w:val="18"/>
      <w:szCs w:val="18"/>
    </w:rPr>
  </w:style>
  <w:style w:type="character" w:customStyle="1" w:styleId="ListLabel130">
    <w:name w:val="ListLabel 130"/>
    <w:qFormat/>
    <w:rsid w:val="00847591"/>
    <w:rPr>
      <w:w w:val="99"/>
      <w:sz w:val="18"/>
      <w:szCs w:val="18"/>
    </w:rPr>
  </w:style>
  <w:style w:type="character" w:customStyle="1" w:styleId="ListLabel131">
    <w:name w:val="ListLabel 131"/>
    <w:qFormat/>
    <w:rsid w:val="00847591"/>
    <w:rPr>
      <w:rFonts w:cs="Courier New"/>
    </w:rPr>
  </w:style>
  <w:style w:type="character" w:customStyle="1" w:styleId="ListLabel132">
    <w:name w:val="ListLabel 132"/>
    <w:qFormat/>
    <w:rsid w:val="00847591"/>
    <w:rPr>
      <w:rFonts w:cs="Courier New"/>
    </w:rPr>
  </w:style>
  <w:style w:type="character" w:customStyle="1" w:styleId="ListLabel133">
    <w:name w:val="ListLabel 133"/>
    <w:qFormat/>
    <w:rsid w:val="00847591"/>
    <w:rPr>
      <w:rFonts w:cs="Courier New"/>
    </w:rPr>
  </w:style>
  <w:style w:type="character" w:customStyle="1" w:styleId="ListLabel134">
    <w:name w:val="ListLabel 134"/>
    <w:qFormat/>
    <w:rsid w:val="00847591"/>
    <w:rPr>
      <w:rFonts w:eastAsia="Arial"/>
      <w:b/>
      <w:bCs/>
      <w:w w:val="99"/>
      <w:sz w:val="18"/>
      <w:szCs w:val="18"/>
    </w:rPr>
  </w:style>
  <w:style w:type="character" w:customStyle="1" w:styleId="ListLabel135">
    <w:name w:val="ListLabel 135"/>
    <w:qFormat/>
    <w:rsid w:val="00847591"/>
    <w:rPr>
      <w:rFonts w:eastAsia="Arial"/>
      <w:w w:val="99"/>
      <w:sz w:val="18"/>
      <w:szCs w:val="18"/>
    </w:rPr>
  </w:style>
  <w:style w:type="character" w:customStyle="1" w:styleId="ListLabel136">
    <w:name w:val="ListLabel 136"/>
    <w:qFormat/>
    <w:rsid w:val="00847591"/>
    <w:rPr>
      <w:rFonts w:eastAsia="Times New Roman"/>
      <w:w w:val="99"/>
      <w:sz w:val="18"/>
      <w:szCs w:val="18"/>
    </w:rPr>
  </w:style>
  <w:style w:type="character" w:customStyle="1" w:styleId="ListLabel137">
    <w:name w:val="ListLabel 137"/>
    <w:qFormat/>
    <w:rsid w:val="00847591"/>
    <w:rPr>
      <w:rFonts w:eastAsia="Arial"/>
      <w:b/>
      <w:bCs/>
      <w:w w:val="99"/>
      <w:sz w:val="18"/>
      <w:szCs w:val="18"/>
    </w:rPr>
  </w:style>
  <w:style w:type="character" w:customStyle="1" w:styleId="ListLabel138">
    <w:name w:val="ListLabel 138"/>
    <w:qFormat/>
    <w:rsid w:val="00847591"/>
    <w:rPr>
      <w:rFonts w:eastAsia="Arial"/>
      <w:w w:val="99"/>
      <w:sz w:val="18"/>
      <w:szCs w:val="18"/>
    </w:rPr>
  </w:style>
  <w:style w:type="character" w:customStyle="1" w:styleId="ListLabel139">
    <w:name w:val="ListLabel 139"/>
    <w:qFormat/>
    <w:rsid w:val="00847591"/>
    <w:rPr>
      <w:rFonts w:eastAsia="Times New Roman"/>
      <w:w w:val="99"/>
      <w:sz w:val="18"/>
      <w:szCs w:val="18"/>
    </w:rPr>
  </w:style>
  <w:style w:type="character" w:customStyle="1" w:styleId="ListLabel140">
    <w:name w:val="ListLabel 140"/>
    <w:qFormat/>
    <w:rsid w:val="00847591"/>
    <w:rPr>
      <w:u w:val="single"/>
    </w:rPr>
  </w:style>
  <w:style w:type="character" w:customStyle="1" w:styleId="ListLabel141">
    <w:name w:val="ListLabel 141"/>
    <w:qFormat/>
    <w:rsid w:val="00847591"/>
    <w:rPr>
      <w:u w:val="single"/>
    </w:rPr>
  </w:style>
  <w:style w:type="character" w:customStyle="1" w:styleId="ListLabel142">
    <w:name w:val="ListLabel 142"/>
    <w:qFormat/>
    <w:rsid w:val="00847591"/>
    <w:rPr>
      <w:rFonts w:eastAsia="Times New Roman"/>
      <w:w w:val="99"/>
      <w:sz w:val="18"/>
      <w:szCs w:val="18"/>
    </w:rPr>
  </w:style>
  <w:style w:type="character" w:customStyle="1" w:styleId="ListLabel143">
    <w:name w:val="ListLabel 143"/>
    <w:qFormat/>
    <w:rsid w:val="00847591"/>
    <w:rPr>
      <w:u w:val="single"/>
    </w:rPr>
  </w:style>
  <w:style w:type="character" w:customStyle="1" w:styleId="ListLabel144">
    <w:name w:val="ListLabel 144"/>
    <w:qFormat/>
    <w:rsid w:val="00847591"/>
    <w:rPr>
      <w:rFonts w:eastAsia="Times New Roman"/>
      <w:w w:val="99"/>
      <w:sz w:val="18"/>
      <w:szCs w:val="18"/>
    </w:rPr>
  </w:style>
  <w:style w:type="character" w:customStyle="1" w:styleId="ListLabel145">
    <w:name w:val="ListLabel 145"/>
    <w:qFormat/>
    <w:rsid w:val="00847591"/>
    <w:rPr>
      <w:rFonts w:eastAsia="Times New Roman"/>
      <w:w w:val="99"/>
      <w:sz w:val="18"/>
      <w:szCs w:val="18"/>
    </w:rPr>
  </w:style>
  <w:style w:type="character" w:customStyle="1" w:styleId="ListLabel146">
    <w:name w:val="ListLabel 146"/>
    <w:qFormat/>
    <w:rsid w:val="00847591"/>
    <w:rPr>
      <w:u w:val="single"/>
    </w:rPr>
  </w:style>
  <w:style w:type="character" w:customStyle="1" w:styleId="ListLabel147">
    <w:name w:val="ListLabel 147"/>
    <w:qFormat/>
    <w:rsid w:val="00847591"/>
    <w:rPr>
      <w:rFonts w:eastAsia="Times New Roman"/>
      <w:w w:val="99"/>
      <w:sz w:val="18"/>
      <w:szCs w:val="18"/>
    </w:rPr>
  </w:style>
  <w:style w:type="character" w:customStyle="1" w:styleId="ListLabel148">
    <w:name w:val="ListLabel 148"/>
    <w:qFormat/>
    <w:rsid w:val="00847591"/>
    <w:rPr>
      <w:u w:val="single"/>
    </w:rPr>
  </w:style>
  <w:style w:type="character" w:customStyle="1" w:styleId="ListLabel149">
    <w:name w:val="ListLabel 149"/>
    <w:qFormat/>
    <w:rsid w:val="00847591"/>
    <w:rPr>
      <w:u w:val="single"/>
    </w:rPr>
  </w:style>
  <w:style w:type="character" w:customStyle="1" w:styleId="ListLabel150">
    <w:name w:val="ListLabel 150"/>
    <w:qFormat/>
    <w:rsid w:val="00847591"/>
    <w:rPr>
      <w:u w:val="single" w:color="000000"/>
    </w:rPr>
  </w:style>
  <w:style w:type="character" w:customStyle="1" w:styleId="ListLabel151">
    <w:name w:val="ListLabel 151"/>
    <w:qFormat/>
    <w:rsid w:val="00847591"/>
    <w:rPr>
      <w:rFonts w:ascii="Arial" w:eastAsia="Times New Roman" w:hAnsi="Arial"/>
      <w:b/>
      <w:w w:val="99"/>
      <w:sz w:val="18"/>
      <w:szCs w:val="18"/>
    </w:rPr>
  </w:style>
  <w:style w:type="character" w:customStyle="1" w:styleId="ListLabel152">
    <w:name w:val="ListLabel 152"/>
    <w:qFormat/>
    <w:rsid w:val="00847591"/>
    <w:rPr>
      <w:u w:val="thick" w:color="000000"/>
    </w:rPr>
  </w:style>
  <w:style w:type="character" w:customStyle="1" w:styleId="ListLabel153">
    <w:name w:val="ListLabel 153"/>
    <w:qFormat/>
    <w:rsid w:val="00847591"/>
    <w:rPr>
      <w:rFonts w:eastAsia="Arial" w:cs="Arial"/>
    </w:rPr>
  </w:style>
  <w:style w:type="character" w:customStyle="1" w:styleId="ListLabel154">
    <w:name w:val="ListLabel 154"/>
    <w:qFormat/>
    <w:rsid w:val="00847591"/>
    <w:rPr>
      <w:rFonts w:eastAsia="Times New Roman"/>
      <w:w w:val="99"/>
      <w:sz w:val="18"/>
      <w:szCs w:val="18"/>
    </w:rPr>
  </w:style>
  <w:style w:type="character" w:customStyle="1" w:styleId="ListLabel155">
    <w:name w:val="ListLabel 155"/>
    <w:qFormat/>
    <w:rsid w:val="00847591"/>
    <w:rPr>
      <w:u w:val="thick" w:color="000000"/>
    </w:rPr>
  </w:style>
  <w:style w:type="character" w:customStyle="1" w:styleId="ListLabel156">
    <w:name w:val="ListLabel 156"/>
    <w:qFormat/>
    <w:rsid w:val="00847591"/>
    <w:rPr>
      <w:rFonts w:eastAsia="Arial" w:cs="Arial"/>
    </w:rPr>
  </w:style>
  <w:style w:type="character" w:customStyle="1" w:styleId="ListLabel157">
    <w:name w:val="ListLabel 157"/>
    <w:qFormat/>
    <w:rsid w:val="00847591"/>
    <w:rPr>
      <w:rFonts w:eastAsia="Times New Roman"/>
      <w:w w:val="99"/>
      <w:sz w:val="18"/>
      <w:szCs w:val="18"/>
    </w:rPr>
  </w:style>
  <w:style w:type="character" w:customStyle="1" w:styleId="ListLabel158">
    <w:name w:val="ListLabel 158"/>
    <w:qFormat/>
    <w:rsid w:val="00847591"/>
    <w:rPr>
      <w:rFonts w:eastAsia="Times New Roman"/>
      <w:w w:val="99"/>
      <w:sz w:val="18"/>
      <w:szCs w:val="18"/>
    </w:rPr>
  </w:style>
  <w:style w:type="character" w:customStyle="1" w:styleId="ListLabel159">
    <w:name w:val="ListLabel 159"/>
    <w:qFormat/>
    <w:rsid w:val="00847591"/>
    <w:rPr>
      <w:rFonts w:cs="Courier New"/>
    </w:rPr>
  </w:style>
  <w:style w:type="character" w:customStyle="1" w:styleId="ListLabel160">
    <w:name w:val="ListLabel 160"/>
    <w:qFormat/>
    <w:rsid w:val="00847591"/>
    <w:rPr>
      <w:rFonts w:cs="Courier New"/>
    </w:rPr>
  </w:style>
  <w:style w:type="character" w:customStyle="1" w:styleId="ListLabel161">
    <w:name w:val="ListLabel 161"/>
    <w:qFormat/>
    <w:rsid w:val="00847591"/>
    <w:rPr>
      <w:rFonts w:cs="Courier New"/>
    </w:rPr>
  </w:style>
  <w:style w:type="character" w:customStyle="1" w:styleId="ListLabel162">
    <w:name w:val="ListLabel 162"/>
    <w:qFormat/>
    <w:rsid w:val="00847591"/>
    <w:rPr>
      <w:rFonts w:eastAsia="Arial"/>
      <w:b/>
      <w:bCs/>
      <w:w w:val="99"/>
      <w:sz w:val="18"/>
      <w:szCs w:val="18"/>
    </w:rPr>
  </w:style>
  <w:style w:type="character" w:customStyle="1" w:styleId="ListLabel163">
    <w:name w:val="ListLabel 163"/>
    <w:qFormat/>
    <w:rsid w:val="00847591"/>
    <w:rPr>
      <w:rFonts w:eastAsia="Arial"/>
      <w:b/>
      <w:bCs/>
      <w:w w:val="99"/>
      <w:sz w:val="18"/>
      <w:szCs w:val="18"/>
    </w:rPr>
  </w:style>
  <w:style w:type="character" w:customStyle="1" w:styleId="ListLabel164">
    <w:name w:val="ListLabel 164"/>
    <w:qFormat/>
    <w:rsid w:val="00847591"/>
    <w:rPr>
      <w:w w:val="99"/>
      <w:sz w:val="18"/>
      <w:szCs w:val="18"/>
    </w:rPr>
  </w:style>
  <w:style w:type="character" w:customStyle="1" w:styleId="ListLabel165">
    <w:name w:val="ListLabel 165"/>
    <w:qFormat/>
    <w:rsid w:val="00847591"/>
    <w:rPr>
      <w:rFonts w:eastAsia="Times New Roman"/>
      <w:w w:val="99"/>
      <w:sz w:val="18"/>
      <w:szCs w:val="18"/>
    </w:rPr>
  </w:style>
  <w:style w:type="character" w:customStyle="1" w:styleId="ListLabel166">
    <w:name w:val="ListLabel 166"/>
    <w:qFormat/>
    <w:rsid w:val="00847591"/>
    <w:rPr>
      <w:rFonts w:eastAsia="Arial"/>
      <w:b/>
      <w:bCs/>
      <w:w w:val="99"/>
      <w:sz w:val="18"/>
      <w:szCs w:val="18"/>
    </w:rPr>
  </w:style>
  <w:style w:type="character" w:customStyle="1" w:styleId="ListLabel167">
    <w:name w:val="ListLabel 167"/>
    <w:qFormat/>
    <w:rsid w:val="00847591"/>
    <w:rPr>
      <w:rFonts w:eastAsia="Arial"/>
      <w:w w:val="99"/>
      <w:sz w:val="18"/>
      <w:szCs w:val="18"/>
    </w:rPr>
  </w:style>
  <w:style w:type="character" w:customStyle="1" w:styleId="ListLabel168">
    <w:name w:val="ListLabel 168"/>
    <w:qFormat/>
    <w:rsid w:val="00847591"/>
    <w:rPr>
      <w:rFonts w:eastAsia="Times New Roman"/>
      <w:w w:val="99"/>
      <w:sz w:val="18"/>
      <w:szCs w:val="18"/>
    </w:rPr>
  </w:style>
  <w:style w:type="character" w:customStyle="1" w:styleId="ListLabel169">
    <w:name w:val="ListLabel 169"/>
    <w:qFormat/>
    <w:rsid w:val="00847591"/>
    <w:rPr>
      <w:rFonts w:eastAsia="Arial"/>
      <w:b/>
      <w:bCs/>
      <w:w w:val="99"/>
      <w:sz w:val="18"/>
      <w:szCs w:val="18"/>
    </w:rPr>
  </w:style>
  <w:style w:type="character" w:customStyle="1" w:styleId="ListLabel170">
    <w:name w:val="ListLabel 170"/>
    <w:qFormat/>
    <w:rsid w:val="00847591"/>
    <w:rPr>
      <w:rFonts w:eastAsia="Arial"/>
      <w:w w:val="99"/>
      <w:sz w:val="18"/>
      <w:szCs w:val="18"/>
    </w:rPr>
  </w:style>
  <w:style w:type="character" w:customStyle="1" w:styleId="ListLabel171">
    <w:name w:val="ListLabel 171"/>
    <w:qFormat/>
    <w:rsid w:val="00847591"/>
    <w:rPr>
      <w:rFonts w:eastAsia="Times New Roman"/>
      <w:w w:val="99"/>
      <w:sz w:val="18"/>
      <w:szCs w:val="18"/>
    </w:rPr>
  </w:style>
  <w:style w:type="character" w:customStyle="1" w:styleId="ListLabel172">
    <w:name w:val="ListLabel 172"/>
    <w:qFormat/>
    <w:rsid w:val="00847591"/>
    <w:rPr>
      <w:rFonts w:eastAsia="Arial"/>
      <w:b/>
      <w:bCs/>
      <w:w w:val="99"/>
      <w:sz w:val="18"/>
      <w:szCs w:val="18"/>
    </w:rPr>
  </w:style>
  <w:style w:type="character" w:customStyle="1" w:styleId="ListLabel173">
    <w:name w:val="ListLabel 173"/>
    <w:qFormat/>
    <w:rsid w:val="00847591"/>
    <w:rPr>
      <w:rFonts w:eastAsia="Arial"/>
      <w:w w:val="99"/>
      <w:sz w:val="18"/>
      <w:szCs w:val="18"/>
    </w:rPr>
  </w:style>
  <w:style w:type="character" w:customStyle="1" w:styleId="ListLabel174">
    <w:name w:val="ListLabel 174"/>
    <w:qFormat/>
    <w:rsid w:val="00847591"/>
    <w:rPr>
      <w:rFonts w:eastAsia="Times New Roman"/>
      <w:w w:val="99"/>
      <w:sz w:val="18"/>
      <w:szCs w:val="18"/>
    </w:rPr>
  </w:style>
  <w:style w:type="character" w:customStyle="1" w:styleId="ListLabel175">
    <w:name w:val="ListLabel 175"/>
    <w:qFormat/>
    <w:rsid w:val="00847591"/>
    <w:rPr>
      <w:u w:val="single" w:color="000000"/>
    </w:rPr>
  </w:style>
  <w:style w:type="character" w:customStyle="1" w:styleId="ListLabel176">
    <w:name w:val="ListLabel 176"/>
    <w:qFormat/>
    <w:rsid w:val="00847591"/>
    <w:rPr>
      <w:rFonts w:ascii="Arial" w:eastAsia="Times New Roman" w:hAnsi="Arial"/>
      <w:b/>
      <w:w w:val="99"/>
      <w:sz w:val="18"/>
      <w:szCs w:val="18"/>
    </w:rPr>
  </w:style>
  <w:style w:type="character" w:customStyle="1" w:styleId="ListLabel177">
    <w:name w:val="ListLabel 177"/>
    <w:qFormat/>
    <w:rsid w:val="00847591"/>
    <w:rPr>
      <w:u w:val="single" w:color="000000"/>
    </w:rPr>
  </w:style>
  <w:style w:type="character" w:customStyle="1" w:styleId="ListLabel178">
    <w:name w:val="ListLabel 178"/>
    <w:qFormat/>
    <w:rsid w:val="00847591"/>
    <w:rPr>
      <w:rFonts w:ascii="Arial" w:eastAsia="Times New Roman" w:hAnsi="Arial"/>
      <w:b/>
      <w:w w:val="99"/>
      <w:sz w:val="18"/>
      <w:szCs w:val="18"/>
    </w:rPr>
  </w:style>
  <w:style w:type="character" w:customStyle="1" w:styleId="ListLabel179">
    <w:name w:val="ListLabel 179"/>
    <w:qFormat/>
    <w:rsid w:val="00847591"/>
    <w:rPr>
      <w:u w:val="single" w:color="000000"/>
    </w:rPr>
  </w:style>
  <w:style w:type="character" w:customStyle="1" w:styleId="ListLabel180">
    <w:name w:val="ListLabel 180"/>
    <w:qFormat/>
    <w:rsid w:val="00847591"/>
    <w:rPr>
      <w:rFonts w:ascii="Arial" w:eastAsia="Times New Roman" w:hAnsi="Arial"/>
      <w:b/>
      <w:w w:val="99"/>
      <w:sz w:val="18"/>
      <w:szCs w:val="18"/>
    </w:rPr>
  </w:style>
  <w:style w:type="character" w:customStyle="1" w:styleId="ListLabel181">
    <w:name w:val="ListLabel 181"/>
    <w:qFormat/>
    <w:rsid w:val="00847591"/>
    <w:rPr>
      <w:rFonts w:eastAsia="Arial"/>
      <w:b/>
      <w:bCs/>
      <w:w w:val="99"/>
      <w:sz w:val="18"/>
      <w:szCs w:val="18"/>
    </w:rPr>
  </w:style>
  <w:style w:type="character" w:customStyle="1" w:styleId="ListLabel182">
    <w:name w:val="ListLabel 182"/>
    <w:qFormat/>
    <w:rsid w:val="00847591"/>
    <w:rPr>
      <w:rFonts w:eastAsia="Arial"/>
      <w:w w:val="99"/>
      <w:sz w:val="18"/>
      <w:szCs w:val="18"/>
    </w:rPr>
  </w:style>
  <w:style w:type="character" w:customStyle="1" w:styleId="ListLabel183">
    <w:name w:val="ListLabel 183"/>
    <w:qFormat/>
    <w:rsid w:val="00847591"/>
    <w:rPr>
      <w:rFonts w:eastAsia="Times New Roman"/>
      <w:w w:val="99"/>
      <w:sz w:val="18"/>
      <w:szCs w:val="18"/>
    </w:rPr>
  </w:style>
  <w:style w:type="character" w:customStyle="1" w:styleId="ListLabel184">
    <w:name w:val="ListLabel 184"/>
    <w:qFormat/>
    <w:rsid w:val="00847591"/>
    <w:rPr>
      <w:rFonts w:eastAsia="Arial"/>
      <w:b/>
      <w:bCs/>
      <w:w w:val="99"/>
      <w:sz w:val="18"/>
      <w:szCs w:val="18"/>
    </w:rPr>
  </w:style>
  <w:style w:type="character" w:customStyle="1" w:styleId="ListLabel185">
    <w:name w:val="ListLabel 185"/>
    <w:qFormat/>
    <w:rsid w:val="00847591"/>
    <w:rPr>
      <w:rFonts w:eastAsia="Arial"/>
      <w:b/>
      <w:bCs/>
      <w:w w:val="99"/>
      <w:sz w:val="18"/>
      <w:szCs w:val="18"/>
    </w:rPr>
  </w:style>
  <w:style w:type="character" w:customStyle="1" w:styleId="ListLabel186">
    <w:name w:val="ListLabel 186"/>
    <w:qFormat/>
    <w:rsid w:val="00847591"/>
    <w:rPr>
      <w:w w:val="99"/>
      <w:sz w:val="18"/>
      <w:szCs w:val="18"/>
    </w:rPr>
  </w:style>
  <w:style w:type="character" w:customStyle="1" w:styleId="ListLabel187">
    <w:name w:val="ListLabel 187"/>
    <w:qFormat/>
    <w:rsid w:val="00847591"/>
    <w:rPr>
      <w:rFonts w:eastAsia="Times New Roman"/>
      <w:w w:val="99"/>
      <w:sz w:val="18"/>
      <w:szCs w:val="18"/>
    </w:rPr>
  </w:style>
  <w:style w:type="character" w:customStyle="1" w:styleId="ListLabel188">
    <w:name w:val="ListLabel 188"/>
    <w:qFormat/>
    <w:rsid w:val="00847591"/>
    <w:rPr>
      <w:rFonts w:eastAsia="Arial"/>
      <w:b/>
      <w:bCs/>
      <w:w w:val="99"/>
      <w:sz w:val="18"/>
      <w:szCs w:val="18"/>
    </w:rPr>
  </w:style>
  <w:style w:type="character" w:customStyle="1" w:styleId="ListLabel189">
    <w:name w:val="ListLabel 189"/>
    <w:qFormat/>
    <w:rsid w:val="00847591"/>
    <w:rPr>
      <w:rFonts w:eastAsia="Arial"/>
      <w:b/>
      <w:bCs/>
      <w:w w:val="99"/>
      <w:sz w:val="18"/>
      <w:szCs w:val="18"/>
    </w:rPr>
  </w:style>
  <w:style w:type="character" w:customStyle="1" w:styleId="ListLabel190">
    <w:name w:val="ListLabel 190"/>
    <w:qFormat/>
    <w:rsid w:val="00847591"/>
    <w:rPr>
      <w:rFonts w:eastAsia="Arial"/>
      <w:w w:val="99"/>
      <w:sz w:val="18"/>
      <w:szCs w:val="18"/>
    </w:rPr>
  </w:style>
  <w:style w:type="character" w:customStyle="1" w:styleId="ListLabel191">
    <w:name w:val="ListLabel 191"/>
    <w:qFormat/>
    <w:rsid w:val="00847591"/>
    <w:rPr>
      <w:rFonts w:eastAsia="Times New Roman"/>
      <w:w w:val="99"/>
      <w:sz w:val="18"/>
      <w:szCs w:val="18"/>
    </w:rPr>
  </w:style>
  <w:style w:type="character" w:customStyle="1" w:styleId="ListLabel192">
    <w:name w:val="ListLabel 192"/>
    <w:qFormat/>
    <w:rsid w:val="00847591"/>
    <w:rPr>
      <w:rFonts w:cs="Times New Roman"/>
      <w:w w:val="99"/>
      <w:sz w:val="18"/>
      <w:szCs w:val="18"/>
    </w:rPr>
  </w:style>
  <w:style w:type="character" w:customStyle="1" w:styleId="ListLabel193">
    <w:name w:val="ListLabel 193"/>
    <w:qFormat/>
    <w:rsid w:val="00847591"/>
    <w:rPr>
      <w:rFonts w:cs="Symbol"/>
    </w:rPr>
  </w:style>
  <w:style w:type="character" w:customStyle="1" w:styleId="ListLabel194">
    <w:name w:val="ListLabel 194"/>
    <w:qFormat/>
    <w:rsid w:val="00847591"/>
    <w:rPr>
      <w:rFonts w:cs="Symbol"/>
    </w:rPr>
  </w:style>
  <w:style w:type="character" w:customStyle="1" w:styleId="ListLabel195">
    <w:name w:val="ListLabel 195"/>
    <w:qFormat/>
    <w:rsid w:val="00847591"/>
    <w:rPr>
      <w:rFonts w:cs="Symbol"/>
    </w:rPr>
  </w:style>
  <w:style w:type="character" w:customStyle="1" w:styleId="ListLabel196">
    <w:name w:val="ListLabel 196"/>
    <w:qFormat/>
    <w:rsid w:val="00847591"/>
    <w:rPr>
      <w:rFonts w:cs="Symbol"/>
    </w:rPr>
  </w:style>
  <w:style w:type="character" w:customStyle="1" w:styleId="ListLabel197">
    <w:name w:val="ListLabel 197"/>
    <w:qFormat/>
    <w:rsid w:val="00847591"/>
    <w:rPr>
      <w:rFonts w:cs="Symbol"/>
    </w:rPr>
  </w:style>
  <w:style w:type="character" w:customStyle="1" w:styleId="ListLabel198">
    <w:name w:val="ListLabel 198"/>
    <w:qFormat/>
    <w:rsid w:val="00847591"/>
    <w:rPr>
      <w:rFonts w:cs="Symbol"/>
    </w:rPr>
  </w:style>
  <w:style w:type="character" w:customStyle="1" w:styleId="ListLabel199">
    <w:name w:val="ListLabel 199"/>
    <w:qFormat/>
    <w:rsid w:val="00847591"/>
    <w:rPr>
      <w:rFonts w:cs="Symbol"/>
    </w:rPr>
  </w:style>
  <w:style w:type="character" w:customStyle="1" w:styleId="ListLabel200">
    <w:name w:val="ListLabel 200"/>
    <w:qFormat/>
    <w:rsid w:val="00847591"/>
    <w:rPr>
      <w:rFonts w:cs="Symbol"/>
    </w:rPr>
  </w:style>
  <w:style w:type="character" w:customStyle="1" w:styleId="ListLabel201">
    <w:name w:val="ListLabel 201"/>
    <w:qFormat/>
    <w:rsid w:val="00847591"/>
    <w:rPr>
      <w:rFonts w:eastAsia="Arial"/>
      <w:w w:val="99"/>
      <w:sz w:val="18"/>
      <w:szCs w:val="18"/>
    </w:rPr>
  </w:style>
  <w:style w:type="character" w:customStyle="1" w:styleId="ListLabel202">
    <w:name w:val="ListLabel 202"/>
    <w:qFormat/>
    <w:rsid w:val="00847591"/>
    <w:rPr>
      <w:rFonts w:cs="Times New Roman"/>
      <w:w w:val="99"/>
      <w:sz w:val="18"/>
      <w:szCs w:val="18"/>
    </w:rPr>
  </w:style>
  <w:style w:type="character" w:customStyle="1" w:styleId="ListLabel203">
    <w:name w:val="ListLabel 203"/>
    <w:qFormat/>
    <w:rsid w:val="00847591"/>
    <w:rPr>
      <w:rFonts w:cs="Symbol"/>
    </w:rPr>
  </w:style>
  <w:style w:type="character" w:customStyle="1" w:styleId="ListLabel204">
    <w:name w:val="ListLabel 204"/>
    <w:qFormat/>
    <w:rsid w:val="00847591"/>
    <w:rPr>
      <w:rFonts w:cs="Symbol"/>
    </w:rPr>
  </w:style>
  <w:style w:type="character" w:customStyle="1" w:styleId="ListLabel205">
    <w:name w:val="ListLabel 205"/>
    <w:qFormat/>
    <w:rsid w:val="00847591"/>
    <w:rPr>
      <w:rFonts w:cs="Symbol"/>
    </w:rPr>
  </w:style>
  <w:style w:type="character" w:customStyle="1" w:styleId="ListLabel206">
    <w:name w:val="ListLabel 206"/>
    <w:qFormat/>
    <w:rsid w:val="00847591"/>
    <w:rPr>
      <w:rFonts w:cs="Symbol"/>
    </w:rPr>
  </w:style>
  <w:style w:type="character" w:customStyle="1" w:styleId="ListLabel207">
    <w:name w:val="ListLabel 207"/>
    <w:qFormat/>
    <w:rsid w:val="00847591"/>
    <w:rPr>
      <w:rFonts w:cs="Symbol"/>
    </w:rPr>
  </w:style>
  <w:style w:type="character" w:customStyle="1" w:styleId="ListLabel208">
    <w:name w:val="ListLabel 208"/>
    <w:qFormat/>
    <w:rsid w:val="00847591"/>
    <w:rPr>
      <w:rFonts w:cs="Symbol"/>
    </w:rPr>
  </w:style>
  <w:style w:type="character" w:customStyle="1" w:styleId="ListLabel209">
    <w:name w:val="ListLabel 209"/>
    <w:qFormat/>
    <w:rsid w:val="00847591"/>
    <w:rPr>
      <w:rFonts w:cs="Symbol"/>
    </w:rPr>
  </w:style>
  <w:style w:type="character" w:customStyle="1" w:styleId="ListLabel210">
    <w:name w:val="ListLabel 210"/>
    <w:qFormat/>
    <w:rsid w:val="00847591"/>
    <w:rPr>
      <w:u w:val="single" w:color="000000"/>
    </w:rPr>
  </w:style>
  <w:style w:type="character" w:customStyle="1" w:styleId="ListLabel211">
    <w:name w:val="ListLabel 211"/>
    <w:qFormat/>
    <w:rsid w:val="00847591"/>
    <w:rPr>
      <w:rFonts w:cs="Times New Roman"/>
      <w:w w:val="99"/>
      <w:sz w:val="18"/>
      <w:szCs w:val="18"/>
    </w:rPr>
  </w:style>
  <w:style w:type="character" w:customStyle="1" w:styleId="ListLabel212">
    <w:name w:val="ListLabel 212"/>
    <w:qFormat/>
    <w:rsid w:val="00847591"/>
    <w:rPr>
      <w:rFonts w:cs="Symbol"/>
    </w:rPr>
  </w:style>
  <w:style w:type="character" w:customStyle="1" w:styleId="ListLabel213">
    <w:name w:val="ListLabel 213"/>
    <w:qFormat/>
    <w:rsid w:val="00847591"/>
    <w:rPr>
      <w:rFonts w:cs="Symbol"/>
    </w:rPr>
  </w:style>
  <w:style w:type="character" w:customStyle="1" w:styleId="ListLabel214">
    <w:name w:val="ListLabel 214"/>
    <w:qFormat/>
    <w:rsid w:val="00847591"/>
    <w:rPr>
      <w:rFonts w:cs="Symbol"/>
    </w:rPr>
  </w:style>
  <w:style w:type="character" w:customStyle="1" w:styleId="ListLabel215">
    <w:name w:val="ListLabel 215"/>
    <w:qFormat/>
    <w:rsid w:val="00847591"/>
    <w:rPr>
      <w:rFonts w:cs="Symbol"/>
    </w:rPr>
  </w:style>
  <w:style w:type="character" w:customStyle="1" w:styleId="ListLabel216">
    <w:name w:val="ListLabel 216"/>
    <w:qFormat/>
    <w:rsid w:val="00847591"/>
    <w:rPr>
      <w:rFonts w:cs="Symbol"/>
    </w:rPr>
  </w:style>
  <w:style w:type="character" w:customStyle="1" w:styleId="ListLabel217">
    <w:name w:val="ListLabel 217"/>
    <w:qFormat/>
    <w:rsid w:val="00847591"/>
    <w:rPr>
      <w:rFonts w:cs="Symbol"/>
    </w:rPr>
  </w:style>
  <w:style w:type="character" w:customStyle="1" w:styleId="ListLabel218">
    <w:name w:val="ListLabel 218"/>
    <w:qFormat/>
    <w:rsid w:val="00847591"/>
    <w:rPr>
      <w:rFonts w:cs="Symbol"/>
    </w:rPr>
  </w:style>
  <w:style w:type="character" w:customStyle="1" w:styleId="ListLabel219">
    <w:name w:val="ListLabel 219"/>
    <w:qFormat/>
    <w:rsid w:val="00847591"/>
    <w:rPr>
      <w:rFonts w:cs="Times New Roman"/>
      <w:w w:val="99"/>
      <w:sz w:val="18"/>
      <w:szCs w:val="18"/>
    </w:rPr>
  </w:style>
  <w:style w:type="character" w:customStyle="1" w:styleId="ListLabel220">
    <w:name w:val="ListLabel 220"/>
    <w:qFormat/>
    <w:rsid w:val="00847591"/>
    <w:rPr>
      <w:rFonts w:cs="Symbol"/>
    </w:rPr>
  </w:style>
  <w:style w:type="character" w:customStyle="1" w:styleId="ListLabel221">
    <w:name w:val="ListLabel 221"/>
    <w:qFormat/>
    <w:rsid w:val="00847591"/>
    <w:rPr>
      <w:rFonts w:cs="Symbol"/>
    </w:rPr>
  </w:style>
  <w:style w:type="character" w:customStyle="1" w:styleId="ListLabel222">
    <w:name w:val="ListLabel 222"/>
    <w:qFormat/>
    <w:rsid w:val="00847591"/>
    <w:rPr>
      <w:rFonts w:cs="Symbol"/>
    </w:rPr>
  </w:style>
  <w:style w:type="character" w:customStyle="1" w:styleId="ListLabel223">
    <w:name w:val="ListLabel 223"/>
    <w:qFormat/>
    <w:rsid w:val="00847591"/>
    <w:rPr>
      <w:rFonts w:cs="Symbol"/>
    </w:rPr>
  </w:style>
  <w:style w:type="character" w:customStyle="1" w:styleId="ListLabel224">
    <w:name w:val="ListLabel 224"/>
    <w:qFormat/>
    <w:rsid w:val="00847591"/>
    <w:rPr>
      <w:rFonts w:cs="Symbol"/>
    </w:rPr>
  </w:style>
  <w:style w:type="character" w:customStyle="1" w:styleId="ListLabel225">
    <w:name w:val="ListLabel 225"/>
    <w:qFormat/>
    <w:rsid w:val="00847591"/>
    <w:rPr>
      <w:rFonts w:cs="Symbol"/>
    </w:rPr>
  </w:style>
  <w:style w:type="character" w:customStyle="1" w:styleId="ListLabel226">
    <w:name w:val="ListLabel 226"/>
    <w:qFormat/>
    <w:rsid w:val="00847591"/>
    <w:rPr>
      <w:rFonts w:cs="Symbol"/>
    </w:rPr>
  </w:style>
  <w:style w:type="character" w:customStyle="1" w:styleId="ListLabel227">
    <w:name w:val="ListLabel 227"/>
    <w:qFormat/>
    <w:rsid w:val="00847591"/>
    <w:rPr>
      <w:rFonts w:cs="Symbol"/>
    </w:rPr>
  </w:style>
  <w:style w:type="character" w:customStyle="1" w:styleId="ListLabel228">
    <w:name w:val="ListLabel 228"/>
    <w:qFormat/>
    <w:rsid w:val="00847591"/>
    <w:rPr>
      <w:rFonts w:ascii="Arial" w:eastAsia="Arial" w:hAnsi="Arial"/>
      <w:b/>
      <w:bCs/>
      <w:w w:val="99"/>
      <w:sz w:val="18"/>
      <w:szCs w:val="18"/>
    </w:rPr>
  </w:style>
  <w:style w:type="character" w:customStyle="1" w:styleId="ListLabel229">
    <w:name w:val="ListLabel 229"/>
    <w:qFormat/>
    <w:rsid w:val="00847591"/>
    <w:rPr>
      <w:rFonts w:ascii="Arial" w:eastAsia="Arial" w:hAnsi="Arial"/>
      <w:b/>
      <w:bCs/>
      <w:w w:val="99"/>
      <w:sz w:val="18"/>
      <w:szCs w:val="18"/>
    </w:rPr>
  </w:style>
  <w:style w:type="character" w:customStyle="1" w:styleId="ListLabel230">
    <w:name w:val="ListLabel 230"/>
    <w:qFormat/>
    <w:rsid w:val="00847591"/>
    <w:rPr>
      <w:rFonts w:eastAsia="Arial"/>
      <w:w w:val="99"/>
      <w:sz w:val="18"/>
      <w:szCs w:val="18"/>
    </w:rPr>
  </w:style>
  <w:style w:type="character" w:customStyle="1" w:styleId="ListLabel231">
    <w:name w:val="ListLabel 231"/>
    <w:qFormat/>
    <w:rsid w:val="00847591"/>
    <w:rPr>
      <w:rFonts w:cs="Times New Roman"/>
      <w:w w:val="99"/>
      <w:sz w:val="18"/>
      <w:szCs w:val="18"/>
    </w:rPr>
  </w:style>
  <w:style w:type="character" w:customStyle="1" w:styleId="ListLabel232">
    <w:name w:val="ListLabel 232"/>
    <w:qFormat/>
    <w:rsid w:val="00847591"/>
    <w:rPr>
      <w:rFonts w:cs="Symbol"/>
    </w:rPr>
  </w:style>
  <w:style w:type="character" w:customStyle="1" w:styleId="ListLabel233">
    <w:name w:val="ListLabel 233"/>
    <w:qFormat/>
    <w:rsid w:val="00847591"/>
    <w:rPr>
      <w:rFonts w:cs="Symbol"/>
    </w:rPr>
  </w:style>
  <w:style w:type="character" w:customStyle="1" w:styleId="ListLabel234">
    <w:name w:val="ListLabel 234"/>
    <w:qFormat/>
    <w:rsid w:val="00847591"/>
    <w:rPr>
      <w:rFonts w:cs="Symbol"/>
    </w:rPr>
  </w:style>
  <w:style w:type="character" w:customStyle="1" w:styleId="ListLabel235">
    <w:name w:val="ListLabel 235"/>
    <w:qFormat/>
    <w:rsid w:val="00847591"/>
    <w:rPr>
      <w:rFonts w:cs="Symbol"/>
    </w:rPr>
  </w:style>
  <w:style w:type="character" w:customStyle="1" w:styleId="ListLabel236">
    <w:name w:val="ListLabel 236"/>
    <w:qFormat/>
    <w:rsid w:val="00847591"/>
    <w:rPr>
      <w:u w:val="single" w:color="000000"/>
    </w:rPr>
  </w:style>
  <w:style w:type="character" w:customStyle="1" w:styleId="ListLabel237">
    <w:name w:val="ListLabel 237"/>
    <w:qFormat/>
    <w:rsid w:val="00847591"/>
    <w:rPr>
      <w:rFonts w:cs="Times New Roman"/>
      <w:w w:val="99"/>
      <w:sz w:val="18"/>
      <w:szCs w:val="18"/>
    </w:rPr>
  </w:style>
  <w:style w:type="character" w:customStyle="1" w:styleId="ListLabel238">
    <w:name w:val="ListLabel 238"/>
    <w:qFormat/>
    <w:rsid w:val="00847591"/>
    <w:rPr>
      <w:rFonts w:cs="Symbol"/>
    </w:rPr>
  </w:style>
  <w:style w:type="character" w:customStyle="1" w:styleId="ListLabel239">
    <w:name w:val="ListLabel 239"/>
    <w:qFormat/>
    <w:rsid w:val="00847591"/>
    <w:rPr>
      <w:rFonts w:cs="Symbol"/>
    </w:rPr>
  </w:style>
  <w:style w:type="character" w:customStyle="1" w:styleId="ListLabel240">
    <w:name w:val="ListLabel 240"/>
    <w:qFormat/>
    <w:rsid w:val="00847591"/>
    <w:rPr>
      <w:rFonts w:cs="Symbol"/>
    </w:rPr>
  </w:style>
  <w:style w:type="character" w:customStyle="1" w:styleId="ListLabel241">
    <w:name w:val="ListLabel 241"/>
    <w:qFormat/>
    <w:rsid w:val="00847591"/>
    <w:rPr>
      <w:rFonts w:cs="Symbol"/>
    </w:rPr>
  </w:style>
  <w:style w:type="character" w:customStyle="1" w:styleId="ListLabel242">
    <w:name w:val="ListLabel 242"/>
    <w:qFormat/>
    <w:rsid w:val="00847591"/>
    <w:rPr>
      <w:rFonts w:cs="Symbol"/>
    </w:rPr>
  </w:style>
  <w:style w:type="character" w:customStyle="1" w:styleId="ListLabel243">
    <w:name w:val="ListLabel 243"/>
    <w:qFormat/>
    <w:rsid w:val="00847591"/>
    <w:rPr>
      <w:rFonts w:cs="Symbol"/>
    </w:rPr>
  </w:style>
  <w:style w:type="character" w:customStyle="1" w:styleId="ListLabel244">
    <w:name w:val="ListLabel 244"/>
    <w:qFormat/>
    <w:rsid w:val="00847591"/>
    <w:rPr>
      <w:rFonts w:cs="Symbol"/>
    </w:rPr>
  </w:style>
  <w:style w:type="character" w:customStyle="1" w:styleId="ListLabel245">
    <w:name w:val="ListLabel 245"/>
    <w:qFormat/>
    <w:rsid w:val="00847591"/>
    <w:rPr>
      <w:rFonts w:eastAsia="Arial"/>
      <w:w w:val="99"/>
      <w:sz w:val="18"/>
      <w:szCs w:val="18"/>
    </w:rPr>
  </w:style>
  <w:style w:type="character" w:customStyle="1" w:styleId="ListLabel246">
    <w:name w:val="ListLabel 246"/>
    <w:qFormat/>
    <w:rsid w:val="00847591"/>
    <w:rPr>
      <w:rFonts w:cs="Times New Roman"/>
      <w:w w:val="99"/>
      <w:sz w:val="18"/>
      <w:szCs w:val="18"/>
    </w:rPr>
  </w:style>
  <w:style w:type="character" w:customStyle="1" w:styleId="ListLabel247">
    <w:name w:val="ListLabel 247"/>
    <w:qFormat/>
    <w:rsid w:val="00847591"/>
    <w:rPr>
      <w:rFonts w:cs="Symbol"/>
    </w:rPr>
  </w:style>
  <w:style w:type="character" w:customStyle="1" w:styleId="ListLabel248">
    <w:name w:val="ListLabel 248"/>
    <w:qFormat/>
    <w:rsid w:val="00847591"/>
    <w:rPr>
      <w:rFonts w:cs="Symbol"/>
    </w:rPr>
  </w:style>
  <w:style w:type="character" w:customStyle="1" w:styleId="ListLabel249">
    <w:name w:val="ListLabel 249"/>
    <w:qFormat/>
    <w:rsid w:val="00847591"/>
    <w:rPr>
      <w:rFonts w:cs="Symbol"/>
    </w:rPr>
  </w:style>
  <w:style w:type="character" w:customStyle="1" w:styleId="ListLabel250">
    <w:name w:val="ListLabel 250"/>
    <w:qFormat/>
    <w:rsid w:val="00847591"/>
    <w:rPr>
      <w:rFonts w:cs="Symbol"/>
    </w:rPr>
  </w:style>
  <w:style w:type="character" w:customStyle="1" w:styleId="ListLabel251">
    <w:name w:val="ListLabel 251"/>
    <w:qFormat/>
    <w:rsid w:val="00847591"/>
    <w:rPr>
      <w:rFonts w:cs="Symbol"/>
    </w:rPr>
  </w:style>
  <w:style w:type="character" w:customStyle="1" w:styleId="ListLabel252">
    <w:name w:val="ListLabel 252"/>
    <w:qFormat/>
    <w:rsid w:val="00847591"/>
    <w:rPr>
      <w:rFonts w:cs="Symbol"/>
    </w:rPr>
  </w:style>
  <w:style w:type="character" w:customStyle="1" w:styleId="ListLabel253">
    <w:name w:val="ListLabel 253"/>
    <w:qFormat/>
    <w:rsid w:val="00847591"/>
    <w:rPr>
      <w:rFonts w:cs="Symbol"/>
    </w:rPr>
  </w:style>
  <w:style w:type="character" w:customStyle="1" w:styleId="ListLabel254">
    <w:name w:val="ListLabel 254"/>
    <w:qFormat/>
    <w:rsid w:val="00847591"/>
    <w:rPr>
      <w:rFonts w:cs="Times New Roman"/>
      <w:w w:val="99"/>
      <w:sz w:val="18"/>
      <w:szCs w:val="18"/>
    </w:rPr>
  </w:style>
  <w:style w:type="character" w:customStyle="1" w:styleId="ListLabel255">
    <w:name w:val="ListLabel 255"/>
    <w:qFormat/>
    <w:rsid w:val="00847591"/>
    <w:rPr>
      <w:rFonts w:cs="Symbol"/>
    </w:rPr>
  </w:style>
  <w:style w:type="character" w:customStyle="1" w:styleId="ListLabel256">
    <w:name w:val="ListLabel 256"/>
    <w:qFormat/>
    <w:rsid w:val="00847591"/>
    <w:rPr>
      <w:rFonts w:cs="Symbol"/>
    </w:rPr>
  </w:style>
  <w:style w:type="character" w:customStyle="1" w:styleId="ListLabel257">
    <w:name w:val="ListLabel 257"/>
    <w:qFormat/>
    <w:rsid w:val="00847591"/>
    <w:rPr>
      <w:rFonts w:cs="Symbol"/>
    </w:rPr>
  </w:style>
  <w:style w:type="character" w:customStyle="1" w:styleId="ListLabel258">
    <w:name w:val="ListLabel 258"/>
    <w:qFormat/>
    <w:rsid w:val="00847591"/>
    <w:rPr>
      <w:rFonts w:cs="Symbol"/>
    </w:rPr>
  </w:style>
  <w:style w:type="character" w:customStyle="1" w:styleId="ListLabel259">
    <w:name w:val="ListLabel 259"/>
    <w:qFormat/>
    <w:rsid w:val="00847591"/>
    <w:rPr>
      <w:rFonts w:cs="Symbol"/>
    </w:rPr>
  </w:style>
  <w:style w:type="character" w:customStyle="1" w:styleId="ListLabel260">
    <w:name w:val="ListLabel 260"/>
    <w:qFormat/>
    <w:rsid w:val="00847591"/>
    <w:rPr>
      <w:rFonts w:cs="Symbol"/>
    </w:rPr>
  </w:style>
  <w:style w:type="character" w:customStyle="1" w:styleId="ListLabel261">
    <w:name w:val="ListLabel 261"/>
    <w:qFormat/>
    <w:rsid w:val="00847591"/>
    <w:rPr>
      <w:rFonts w:cs="Symbol"/>
    </w:rPr>
  </w:style>
  <w:style w:type="character" w:customStyle="1" w:styleId="ListLabel262">
    <w:name w:val="ListLabel 262"/>
    <w:qFormat/>
    <w:rsid w:val="00847591"/>
    <w:rPr>
      <w:rFonts w:cs="Symbol"/>
    </w:rPr>
  </w:style>
  <w:style w:type="character" w:customStyle="1" w:styleId="ListLabel263">
    <w:name w:val="ListLabel 263"/>
    <w:qFormat/>
    <w:rsid w:val="00847591"/>
    <w:rPr>
      <w:rFonts w:ascii="Arial" w:hAnsi="Arial"/>
      <w:b/>
      <w:sz w:val="18"/>
      <w:u w:val="thick" w:color="000000"/>
    </w:rPr>
  </w:style>
  <w:style w:type="character" w:customStyle="1" w:styleId="ListLabel264">
    <w:name w:val="ListLabel 264"/>
    <w:qFormat/>
    <w:rsid w:val="00847591"/>
    <w:rPr>
      <w:rFonts w:ascii="Arial" w:eastAsia="Arial" w:hAnsi="Arial"/>
      <w:b/>
      <w:bCs/>
      <w:w w:val="99"/>
      <w:sz w:val="18"/>
      <w:szCs w:val="18"/>
    </w:rPr>
  </w:style>
  <w:style w:type="character" w:customStyle="1" w:styleId="ListLabel265">
    <w:name w:val="ListLabel 265"/>
    <w:qFormat/>
    <w:rsid w:val="00847591"/>
    <w:rPr>
      <w:rFonts w:ascii="Arial" w:eastAsia="Arial" w:hAnsi="Arial"/>
      <w:b/>
      <w:bCs/>
      <w:w w:val="99"/>
      <w:sz w:val="18"/>
      <w:szCs w:val="18"/>
    </w:rPr>
  </w:style>
  <w:style w:type="character" w:customStyle="1" w:styleId="ListLabel266">
    <w:name w:val="ListLabel 266"/>
    <w:qFormat/>
    <w:rsid w:val="00847591"/>
    <w:rPr>
      <w:rFonts w:eastAsia="Arial"/>
      <w:w w:val="99"/>
      <w:sz w:val="18"/>
      <w:szCs w:val="18"/>
    </w:rPr>
  </w:style>
  <w:style w:type="character" w:customStyle="1" w:styleId="ListLabel267">
    <w:name w:val="ListLabel 267"/>
    <w:qFormat/>
    <w:rsid w:val="00847591"/>
    <w:rPr>
      <w:rFonts w:cs="Times New Roman"/>
      <w:w w:val="99"/>
      <w:sz w:val="18"/>
      <w:szCs w:val="18"/>
    </w:rPr>
  </w:style>
  <w:style w:type="character" w:customStyle="1" w:styleId="ListLabel268">
    <w:name w:val="ListLabel 268"/>
    <w:qFormat/>
    <w:rsid w:val="00847591"/>
    <w:rPr>
      <w:rFonts w:cs="Symbol"/>
    </w:rPr>
  </w:style>
  <w:style w:type="character" w:customStyle="1" w:styleId="ListLabel269">
    <w:name w:val="ListLabel 269"/>
    <w:qFormat/>
    <w:rsid w:val="00847591"/>
    <w:rPr>
      <w:rFonts w:cs="Symbol"/>
    </w:rPr>
  </w:style>
  <w:style w:type="character" w:customStyle="1" w:styleId="ListLabel270">
    <w:name w:val="ListLabel 270"/>
    <w:qFormat/>
    <w:rsid w:val="00847591"/>
    <w:rPr>
      <w:rFonts w:cs="Symbol"/>
    </w:rPr>
  </w:style>
  <w:style w:type="character" w:customStyle="1" w:styleId="ListLabel271">
    <w:name w:val="ListLabel 271"/>
    <w:qFormat/>
    <w:rsid w:val="00847591"/>
    <w:rPr>
      <w:rFonts w:cs="Symbol"/>
    </w:rPr>
  </w:style>
  <w:style w:type="character" w:customStyle="1" w:styleId="ListLabel272">
    <w:name w:val="ListLabel 272"/>
    <w:qFormat/>
    <w:rsid w:val="00847591"/>
    <w:rPr>
      <w:rFonts w:eastAsia="Arial"/>
      <w:b/>
      <w:bCs/>
      <w:color w:val="00000A"/>
      <w:w w:val="99"/>
      <w:sz w:val="18"/>
      <w:szCs w:val="18"/>
    </w:rPr>
  </w:style>
  <w:style w:type="character" w:customStyle="1" w:styleId="ListLabel273">
    <w:name w:val="ListLabel 273"/>
    <w:qFormat/>
    <w:rsid w:val="00847591"/>
    <w:rPr>
      <w:rFonts w:eastAsia="Arial"/>
      <w:b/>
      <w:bCs/>
      <w:w w:val="99"/>
      <w:sz w:val="18"/>
      <w:szCs w:val="18"/>
    </w:rPr>
  </w:style>
  <w:style w:type="character" w:customStyle="1" w:styleId="ListLabel274">
    <w:name w:val="ListLabel 274"/>
    <w:qFormat/>
    <w:rsid w:val="00847591"/>
    <w:rPr>
      <w:rFonts w:eastAsia="Arial"/>
      <w:w w:val="99"/>
      <w:sz w:val="18"/>
      <w:szCs w:val="18"/>
    </w:rPr>
  </w:style>
  <w:style w:type="character" w:customStyle="1" w:styleId="ListLabel275">
    <w:name w:val="ListLabel 275"/>
    <w:qFormat/>
    <w:rsid w:val="00847591"/>
    <w:rPr>
      <w:rFonts w:ascii="Arial" w:hAnsi="Arial" w:cs="Times New Roman"/>
      <w:w w:val="99"/>
      <w:sz w:val="18"/>
      <w:szCs w:val="18"/>
    </w:rPr>
  </w:style>
  <w:style w:type="character" w:customStyle="1" w:styleId="ListLabel276">
    <w:name w:val="ListLabel 276"/>
    <w:qFormat/>
    <w:rsid w:val="00847591"/>
    <w:rPr>
      <w:rFonts w:cs="Symbol"/>
    </w:rPr>
  </w:style>
  <w:style w:type="character" w:customStyle="1" w:styleId="ListLabel277">
    <w:name w:val="ListLabel 277"/>
    <w:qFormat/>
    <w:rsid w:val="00847591"/>
    <w:rPr>
      <w:rFonts w:cs="Symbol"/>
    </w:rPr>
  </w:style>
  <w:style w:type="character" w:customStyle="1" w:styleId="ListLabel278">
    <w:name w:val="ListLabel 278"/>
    <w:qFormat/>
    <w:rsid w:val="00847591"/>
    <w:rPr>
      <w:rFonts w:cs="Symbol"/>
    </w:rPr>
  </w:style>
  <w:style w:type="character" w:customStyle="1" w:styleId="ListLabel279">
    <w:name w:val="ListLabel 279"/>
    <w:qFormat/>
    <w:rsid w:val="00847591"/>
    <w:rPr>
      <w:rFonts w:cs="Symbol"/>
    </w:rPr>
  </w:style>
  <w:style w:type="character" w:customStyle="1" w:styleId="ListLabel280">
    <w:name w:val="ListLabel 280"/>
    <w:qFormat/>
    <w:rsid w:val="00847591"/>
    <w:rPr>
      <w:rFonts w:eastAsia="Arial"/>
      <w:b/>
      <w:bCs/>
      <w:w w:val="99"/>
      <w:sz w:val="18"/>
      <w:szCs w:val="18"/>
    </w:rPr>
  </w:style>
  <w:style w:type="character" w:customStyle="1" w:styleId="ListLabel281">
    <w:name w:val="ListLabel 281"/>
    <w:qFormat/>
    <w:rsid w:val="00847591"/>
    <w:rPr>
      <w:rFonts w:eastAsia="Arial"/>
      <w:b/>
      <w:bCs/>
      <w:w w:val="99"/>
      <w:sz w:val="18"/>
      <w:szCs w:val="18"/>
    </w:rPr>
  </w:style>
  <w:style w:type="character" w:customStyle="1" w:styleId="ListLabel282">
    <w:name w:val="ListLabel 282"/>
    <w:qFormat/>
    <w:rsid w:val="00847591"/>
    <w:rPr>
      <w:rFonts w:eastAsia="Arial"/>
      <w:w w:val="99"/>
      <w:sz w:val="18"/>
      <w:szCs w:val="18"/>
    </w:rPr>
  </w:style>
  <w:style w:type="character" w:customStyle="1" w:styleId="ListLabel283">
    <w:name w:val="ListLabel 283"/>
    <w:qFormat/>
    <w:rsid w:val="00847591"/>
    <w:rPr>
      <w:rFonts w:cs="Times New Roman"/>
      <w:w w:val="99"/>
      <w:sz w:val="18"/>
      <w:szCs w:val="18"/>
    </w:rPr>
  </w:style>
  <w:style w:type="character" w:customStyle="1" w:styleId="ListLabel284">
    <w:name w:val="ListLabel 284"/>
    <w:qFormat/>
    <w:rsid w:val="00847591"/>
    <w:rPr>
      <w:rFonts w:cs="Symbol"/>
    </w:rPr>
  </w:style>
  <w:style w:type="character" w:customStyle="1" w:styleId="ListLabel285">
    <w:name w:val="ListLabel 285"/>
    <w:qFormat/>
    <w:rsid w:val="00847591"/>
    <w:rPr>
      <w:rFonts w:cs="Symbol"/>
    </w:rPr>
  </w:style>
  <w:style w:type="character" w:customStyle="1" w:styleId="ListLabel286">
    <w:name w:val="ListLabel 286"/>
    <w:qFormat/>
    <w:rsid w:val="00847591"/>
    <w:rPr>
      <w:rFonts w:cs="Symbol"/>
    </w:rPr>
  </w:style>
  <w:style w:type="character" w:customStyle="1" w:styleId="ListLabel287">
    <w:name w:val="ListLabel 287"/>
    <w:qFormat/>
    <w:rsid w:val="00847591"/>
    <w:rPr>
      <w:rFonts w:cs="Symbol"/>
    </w:rPr>
  </w:style>
  <w:style w:type="character" w:customStyle="1" w:styleId="ListLabel288">
    <w:name w:val="ListLabel 288"/>
    <w:qFormat/>
    <w:rsid w:val="00847591"/>
    <w:rPr>
      <w:rFonts w:ascii="Arial" w:eastAsia="Arial" w:hAnsi="Arial"/>
      <w:b/>
      <w:bCs/>
      <w:w w:val="99"/>
      <w:sz w:val="18"/>
      <w:szCs w:val="18"/>
    </w:rPr>
  </w:style>
  <w:style w:type="character" w:customStyle="1" w:styleId="ListLabel289">
    <w:name w:val="ListLabel 289"/>
    <w:qFormat/>
    <w:rsid w:val="00847591"/>
    <w:rPr>
      <w:rFonts w:eastAsia="Arial"/>
      <w:w w:val="99"/>
      <w:sz w:val="18"/>
      <w:szCs w:val="18"/>
    </w:rPr>
  </w:style>
  <w:style w:type="character" w:customStyle="1" w:styleId="ListLabel290">
    <w:name w:val="ListLabel 290"/>
    <w:qFormat/>
    <w:rsid w:val="00847591"/>
    <w:rPr>
      <w:rFonts w:cs="Times New Roman"/>
      <w:w w:val="99"/>
      <w:sz w:val="18"/>
      <w:szCs w:val="18"/>
    </w:rPr>
  </w:style>
  <w:style w:type="character" w:customStyle="1" w:styleId="ListLabel291">
    <w:name w:val="ListLabel 291"/>
    <w:qFormat/>
    <w:rsid w:val="00847591"/>
    <w:rPr>
      <w:rFonts w:cs="Symbol"/>
    </w:rPr>
  </w:style>
  <w:style w:type="character" w:customStyle="1" w:styleId="ListLabel292">
    <w:name w:val="ListLabel 292"/>
    <w:qFormat/>
    <w:rsid w:val="00847591"/>
    <w:rPr>
      <w:rFonts w:cs="Symbol"/>
    </w:rPr>
  </w:style>
  <w:style w:type="character" w:customStyle="1" w:styleId="ListLabel293">
    <w:name w:val="ListLabel 293"/>
    <w:qFormat/>
    <w:rsid w:val="00847591"/>
    <w:rPr>
      <w:rFonts w:cs="Symbol"/>
    </w:rPr>
  </w:style>
  <w:style w:type="character" w:customStyle="1" w:styleId="ListLabel294">
    <w:name w:val="ListLabel 294"/>
    <w:qFormat/>
    <w:rsid w:val="00847591"/>
    <w:rPr>
      <w:rFonts w:cs="Symbol"/>
    </w:rPr>
  </w:style>
  <w:style w:type="character" w:customStyle="1" w:styleId="ListLabel295">
    <w:name w:val="ListLabel 295"/>
    <w:qFormat/>
    <w:rsid w:val="00847591"/>
    <w:rPr>
      <w:rFonts w:cs="Symbol"/>
    </w:rPr>
  </w:style>
  <w:style w:type="character" w:customStyle="1" w:styleId="ListLabel296">
    <w:name w:val="ListLabel 296"/>
    <w:qFormat/>
    <w:rsid w:val="00847591"/>
    <w:rPr>
      <w:rFonts w:cs="Symbol"/>
    </w:rPr>
  </w:style>
  <w:style w:type="character" w:customStyle="1" w:styleId="ListLabel297">
    <w:name w:val="ListLabel 297"/>
    <w:qFormat/>
    <w:rsid w:val="00847591"/>
    <w:rPr>
      <w:rFonts w:eastAsia="Arial"/>
      <w:b/>
      <w:bCs/>
      <w:w w:val="99"/>
      <w:sz w:val="18"/>
      <w:szCs w:val="18"/>
    </w:rPr>
  </w:style>
  <w:style w:type="character" w:customStyle="1" w:styleId="ListLabel298">
    <w:name w:val="ListLabel 298"/>
    <w:qFormat/>
    <w:rsid w:val="00847591"/>
    <w:rPr>
      <w:rFonts w:eastAsia="Arial"/>
      <w:w w:val="99"/>
      <w:sz w:val="18"/>
      <w:szCs w:val="18"/>
    </w:rPr>
  </w:style>
  <w:style w:type="character" w:customStyle="1" w:styleId="ListLabel299">
    <w:name w:val="ListLabel 299"/>
    <w:qFormat/>
    <w:rsid w:val="00847591"/>
    <w:rPr>
      <w:rFonts w:cs="Times New Roman"/>
      <w:w w:val="99"/>
      <w:sz w:val="18"/>
      <w:szCs w:val="18"/>
    </w:rPr>
  </w:style>
  <w:style w:type="character" w:customStyle="1" w:styleId="ListLabel300">
    <w:name w:val="ListLabel 300"/>
    <w:qFormat/>
    <w:rsid w:val="00847591"/>
    <w:rPr>
      <w:rFonts w:cs="Symbol"/>
    </w:rPr>
  </w:style>
  <w:style w:type="character" w:customStyle="1" w:styleId="ListLabel301">
    <w:name w:val="ListLabel 301"/>
    <w:qFormat/>
    <w:rsid w:val="00847591"/>
    <w:rPr>
      <w:rFonts w:cs="Symbol"/>
    </w:rPr>
  </w:style>
  <w:style w:type="character" w:customStyle="1" w:styleId="ListLabel302">
    <w:name w:val="ListLabel 302"/>
    <w:qFormat/>
    <w:rsid w:val="00847591"/>
    <w:rPr>
      <w:rFonts w:cs="Symbol"/>
    </w:rPr>
  </w:style>
  <w:style w:type="character" w:customStyle="1" w:styleId="ListLabel303">
    <w:name w:val="ListLabel 303"/>
    <w:qFormat/>
    <w:rsid w:val="00847591"/>
    <w:rPr>
      <w:rFonts w:cs="Symbol"/>
    </w:rPr>
  </w:style>
  <w:style w:type="character" w:customStyle="1" w:styleId="ListLabel304">
    <w:name w:val="ListLabel 304"/>
    <w:qFormat/>
    <w:rsid w:val="00847591"/>
    <w:rPr>
      <w:rFonts w:eastAsia="Arial"/>
      <w:b/>
      <w:bCs/>
      <w:w w:val="99"/>
      <w:sz w:val="18"/>
      <w:szCs w:val="18"/>
    </w:rPr>
  </w:style>
  <w:style w:type="character" w:customStyle="1" w:styleId="ListLabel305">
    <w:name w:val="ListLabel 305"/>
    <w:qFormat/>
    <w:rsid w:val="00847591"/>
    <w:rPr>
      <w:rFonts w:eastAsia="Arial"/>
      <w:w w:val="99"/>
      <w:sz w:val="18"/>
      <w:szCs w:val="18"/>
    </w:rPr>
  </w:style>
  <w:style w:type="character" w:customStyle="1" w:styleId="ListLabel306">
    <w:name w:val="ListLabel 306"/>
    <w:qFormat/>
    <w:rsid w:val="00847591"/>
    <w:rPr>
      <w:rFonts w:cs="Times New Roman"/>
      <w:w w:val="99"/>
      <w:sz w:val="18"/>
      <w:szCs w:val="18"/>
    </w:rPr>
  </w:style>
  <w:style w:type="character" w:customStyle="1" w:styleId="ListLabel307">
    <w:name w:val="ListLabel 307"/>
    <w:qFormat/>
    <w:rsid w:val="00847591"/>
    <w:rPr>
      <w:rFonts w:cs="Symbol"/>
    </w:rPr>
  </w:style>
  <w:style w:type="character" w:customStyle="1" w:styleId="ListLabel308">
    <w:name w:val="ListLabel 308"/>
    <w:qFormat/>
    <w:rsid w:val="00847591"/>
    <w:rPr>
      <w:rFonts w:cs="Symbol"/>
    </w:rPr>
  </w:style>
  <w:style w:type="character" w:customStyle="1" w:styleId="ListLabel309">
    <w:name w:val="ListLabel 309"/>
    <w:qFormat/>
    <w:rsid w:val="00847591"/>
    <w:rPr>
      <w:rFonts w:cs="Symbol"/>
    </w:rPr>
  </w:style>
  <w:style w:type="character" w:customStyle="1" w:styleId="ListLabel310">
    <w:name w:val="ListLabel 310"/>
    <w:qFormat/>
    <w:rsid w:val="00847591"/>
    <w:rPr>
      <w:rFonts w:cs="Symbol"/>
    </w:rPr>
  </w:style>
  <w:style w:type="character" w:customStyle="1" w:styleId="ListLabel311">
    <w:name w:val="ListLabel 311"/>
    <w:qFormat/>
    <w:rsid w:val="00847591"/>
    <w:rPr>
      <w:u w:val="single" w:color="000000"/>
    </w:rPr>
  </w:style>
  <w:style w:type="character" w:customStyle="1" w:styleId="ListLabel312">
    <w:name w:val="ListLabel 312"/>
    <w:qFormat/>
    <w:rsid w:val="00847591"/>
    <w:rPr>
      <w:rFonts w:cs="Times New Roman"/>
      <w:w w:val="99"/>
      <w:sz w:val="18"/>
      <w:szCs w:val="18"/>
    </w:rPr>
  </w:style>
  <w:style w:type="character" w:customStyle="1" w:styleId="ListLabel313">
    <w:name w:val="ListLabel 313"/>
    <w:qFormat/>
    <w:rsid w:val="00847591"/>
    <w:rPr>
      <w:rFonts w:cs="Symbol"/>
    </w:rPr>
  </w:style>
  <w:style w:type="character" w:customStyle="1" w:styleId="ListLabel314">
    <w:name w:val="ListLabel 314"/>
    <w:qFormat/>
    <w:rsid w:val="00847591"/>
    <w:rPr>
      <w:rFonts w:cs="Symbol"/>
    </w:rPr>
  </w:style>
  <w:style w:type="character" w:customStyle="1" w:styleId="ListLabel315">
    <w:name w:val="ListLabel 315"/>
    <w:qFormat/>
    <w:rsid w:val="00847591"/>
    <w:rPr>
      <w:rFonts w:cs="Symbol"/>
    </w:rPr>
  </w:style>
  <w:style w:type="character" w:customStyle="1" w:styleId="ListLabel316">
    <w:name w:val="ListLabel 316"/>
    <w:qFormat/>
    <w:rsid w:val="00847591"/>
    <w:rPr>
      <w:rFonts w:cs="Symbol"/>
    </w:rPr>
  </w:style>
  <w:style w:type="character" w:customStyle="1" w:styleId="ListLabel317">
    <w:name w:val="ListLabel 317"/>
    <w:qFormat/>
    <w:rsid w:val="00847591"/>
    <w:rPr>
      <w:rFonts w:cs="Symbol"/>
    </w:rPr>
  </w:style>
  <w:style w:type="character" w:customStyle="1" w:styleId="ListLabel318">
    <w:name w:val="ListLabel 318"/>
    <w:qFormat/>
    <w:rsid w:val="00847591"/>
    <w:rPr>
      <w:rFonts w:cs="Symbol"/>
    </w:rPr>
  </w:style>
  <w:style w:type="character" w:customStyle="1" w:styleId="ListLabel319">
    <w:name w:val="ListLabel 319"/>
    <w:qFormat/>
    <w:rsid w:val="00847591"/>
    <w:rPr>
      <w:rFonts w:cs="Symbol"/>
    </w:rPr>
  </w:style>
  <w:style w:type="character" w:customStyle="1" w:styleId="ListLabel320">
    <w:name w:val="ListLabel 320"/>
    <w:qFormat/>
    <w:rsid w:val="00847591"/>
    <w:rPr>
      <w:rFonts w:eastAsia="Arial"/>
      <w:w w:val="99"/>
      <w:sz w:val="18"/>
      <w:szCs w:val="18"/>
    </w:rPr>
  </w:style>
  <w:style w:type="character" w:customStyle="1" w:styleId="ListLabel321">
    <w:name w:val="ListLabel 321"/>
    <w:qFormat/>
    <w:rsid w:val="00847591"/>
    <w:rPr>
      <w:rFonts w:cs="Times New Roman"/>
      <w:w w:val="99"/>
      <w:sz w:val="18"/>
      <w:szCs w:val="18"/>
    </w:rPr>
  </w:style>
  <w:style w:type="character" w:customStyle="1" w:styleId="ListLabel322">
    <w:name w:val="ListLabel 322"/>
    <w:qFormat/>
    <w:rsid w:val="00847591"/>
    <w:rPr>
      <w:rFonts w:cs="Symbol"/>
    </w:rPr>
  </w:style>
  <w:style w:type="character" w:customStyle="1" w:styleId="ListLabel323">
    <w:name w:val="ListLabel 323"/>
    <w:qFormat/>
    <w:rsid w:val="00847591"/>
    <w:rPr>
      <w:rFonts w:cs="Symbol"/>
    </w:rPr>
  </w:style>
  <w:style w:type="character" w:customStyle="1" w:styleId="ListLabel324">
    <w:name w:val="ListLabel 324"/>
    <w:qFormat/>
    <w:rsid w:val="00847591"/>
    <w:rPr>
      <w:rFonts w:cs="Symbol"/>
    </w:rPr>
  </w:style>
  <w:style w:type="character" w:customStyle="1" w:styleId="ListLabel325">
    <w:name w:val="ListLabel 325"/>
    <w:qFormat/>
    <w:rsid w:val="00847591"/>
    <w:rPr>
      <w:rFonts w:cs="Symbol"/>
    </w:rPr>
  </w:style>
  <w:style w:type="character" w:customStyle="1" w:styleId="ListLabel326">
    <w:name w:val="ListLabel 326"/>
    <w:qFormat/>
    <w:rsid w:val="00847591"/>
    <w:rPr>
      <w:rFonts w:cs="Symbol"/>
    </w:rPr>
  </w:style>
  <w:style w:type="character" w:customStyle="1" w:styleId="ListLabel327">
    <w:name w:val="ListLabel 327"/>
    <w:qFormat/>
    <w:rsid w:val="00847591"/>
    <w:rPr>
      <w:rFonts w:cs="Symbol"/>
    </w:rPr>
  </w:style>
  <w:style w:type="character" w:customStyle="1" w:styleId="ListLabel328">
    <w:name w:val="ListLabel 328"/>
    <w:qFormat/>
    <w:rsid w:val="00847591"/>
    <w:rPr>
      <w:rFonts w:cs="Symbol"/>
    </w:rPr>
  </w:style>
  <w:style w:type="character" w:customStyle="1" w:styleId="ListLabel329">
    <w:name w:val="ListLabel 329"/>
    <w:qFormat/>
    <w:rsid w:val="00847591"/>
    <w:rPr>
      <w:u w:val="single" w:color="000000"/>
    </w:rPr>
  </w:style>
  <w:style w:type="character" w:customStyle="1" w:styleId="ListLabel330">
    <w:name w:val="ListLabel 330"/>
    <w:qFormat/>
    <w:rsid w:val="00847591"/>
    <w:rPr>
      <w:rFonts w:ascii="Arial" w:hAnsi="Arial" w:cs="Times New Roman"/>
      <w:b/>
      <w:w w:val="99"/>
      <w:sz w:val="18"/>
      <w:szCs w:val="18"/>
    </w:rPr>
  </w:style>
  <w:style w:type="character" w:customStyle="1" w:styleId="ListLabel331">
    <w:name w:val="ListLabel 331"/>
    <w:qFormat/>
    <w:rsid w:val="00847591"/>
    <w:rPr>
      <w:rFonts w:cs="Symbol"/>
    </w:rPr>
  </w:style>
  <w:style w:type="character" w:customStyle="1" w:styleId="ListLabel332">
    <w:name w:val="ListLabel 332"/>
    <w:qFormat/>
    <w:rsid w:val="00847591"/>
    <w:rPr>
      <w:rFonts w:cs="Symbol"/>
    </w:rPr>
  </w:style>
  <w:style w:type="character" w:customStyle="1" w:styleId="ListLabel333">
    <w:name w:val="ListLabel 333"/>
    <w:qFormat/>
    <w:rsid w:val="00847591"/>
    <w:rPr>
      <w:rFonts w:cs="Symbol"/>
    </w:rPr>
  </w:style>
  <w:style w:type="character" w:customStyle="1" w:styleId="ListLabel334">
    <w:name w:val="ListLabel 334"/>
    <w:qFormat/>
    <w:rsid w:val="00847591"/>
    <w:rPr>
      <w:rFonts w:cs="Symbol"/>
    </w:rPr>
  </w:style>
  <w:style w:type="character" w:customStyle="1" w:styleId="ListLabel335">
    <w:name w:val="ListLabel 335"/>
    <w:qFormat/>
    <w:rsid w:val="00847591"/>
    <w:rPr>
      <w:rFonts w:cs="Symbol"/>
    </w:rPr>
  </w:style>
  <w:style w:type="character" w:customStyle="1" w:styleId="ListLabel336">
    <w:name w:val="ListLabel 336"/>
    <w:qFormat/>
    <w:rsid w:val="00847591"/>
    <w:rPr>
      <w:rFonts w:cs="Symbol"/>
    </w:rPr>
  </w:style>
  <w:style w:type="character" w:customStyle="1" w:styleId="ListLabel337">
    <w:name w:val="ListLabel 337"/>
    <w:qFormat/>
    <w:rsid w:val="00847591"/>
    <w:rPr>
      <w:rFonts w:cs="Symbol"/>
    </w:rPr>
  </w:style>
  <w:style w:type="character" w:customStyle="1" w:styleId="ListLabel338">
    <w:name w:val="ListLabel 338"/>
    <w:qFormat/>
    <w:rsid w:val="00847591"/>
    <w:rPr>
      <w:rFonts w:ascii="Arial" w:hAnsi="Arial" w:cs="Times New Roman"/>
      <w:w w:val="99"/>
      <w:sz w:val="18"/>
      <w:szCs w:val="18"/>
    </w:rPr>
  </w:style>
  <w:style w:type="character" w:customStyle="1" w:styleId="ListLabel339">
    <w:name w:val="ListLabel 339"/>
    <w:qFormat/>
    <w:rsid w:val="00847591"/>
    <w:rPr>
      <w:rFonts w:cs="Symbol"/>
    </w:rPr>
  </w:style>
  <w:style w:type="character" w:customStyle="1" w:styleId="ListLabel340">
    <w:name w:val="ListLabel 340"/>
    <w:qFormat/>
    <w:rsid w:val="00847591"/>
    <w:rPr>
      <w:rFonts w:cs="Symbol"/>
    </w:rPr>
  </w:style>
  <w:style w:type="character" w:customStyle="1" w:styleId="ListLabel341">
    <w:name w:val="ListLabel 341"/>
    <w:qFormat/>
    <w:rsid w:val="00847591"/>
    <w:rPr>
      <w:rFonts w:cs="Symbol"/>
    </w:rPr>
  </w:style>
  <w:style w:type="character" w:customStyle="1" w:styleId="ListLabel342">
    <w:name w:val="ListLabel 342"/>
    <w:qFormat/>
    <w:rsid w:val="00847591"/>
    <w:rPr>
      <w:rFonts w:cs="Symbol"/>
    </w:rPr>
  </w:style>
  <w:style w:type="character" w:customStyle="1" w:styleId="ListLabel343">
    <w:name w:val="ListLabel 343"/>
    <w:qFormat/>
    <w:rsid w:val="00847591"/>
    <w:rPr>
      <w:rFonts w:cs="Symbol"/>
    </w:rPr>
  </w:style>
  <w:style w:type="character" w:customStyle="1" w:styleId="ListLabel344">
    <w:name w:val="ListLabel 344"/>
    <w:qFormat/>
    <w:rsid w:val="00847591"/>
    <w:rPr>
      <w:rFonts w:cs="Symbol"/>
    </w:rPr>
  </w:style>
  <w:style w:type="character" w:customStyle="1" w:styleId="ListLabel345">
    <w:name w:val="ListLabel 345"/>
    <w:qFormat/>
    <w:rsid w:val="00847591"/>
    <w:rPr>
      <w:rFonts w:cs="Symbol"/>
    </w:rPr>
  </w:style>
  <w:style w:type="character" w:customStyle="1" w:styleId="ListLabel346">
    <w:name w:val="ListLabel 346"/>
    <w:qFormat/>
    <w:rsid w:val="00847591"/>
    <w:rPr>
      <w:rFonts w:cs="Symbol"/>
    </w:rPr>
  </w:style>
  <w:style w:type="character" w:customStyle="1" w:styleId="ListLabel347">
    <w:name w:val="ListLabel 347"/>
    <w:qFormat/>
    <w:rsid w:val="00847591"/>
    <w:rPr>
      <w:rFonts w:eastAsia="Arial"/>
      <w:b/>
      <w:bCs/>
      <w:w w:val="99"/>
      <w:sz w:val="18"/>
      <w:szCs w:val="18"/>
    </w:rPr>
  </w:style>
  <w:style w:type="character" w:customStyle="1" w:styleId="ListLabel348">
    <w:name w:val="ListLabel 348"/>
    <w:qFormat/>
    <w:rsid w:val="00847591"/>
    <w:rPr>
      <w:rFonts w:ascii="Arial" w:eastAsia="Arial" w:hAnsi="Arial"/>
      <w:w w:val="99"/>
      <w:sz w:val="18"/>
      <w:szCs w:val="18"/>
    </w:rPr>
  </w:style>
  <w:style w:type="character" w:customStyle="1" w:styleId="ListLabel349">
    <w:name w:val="ListLabel 349"/>
    <w:qFormat/>
    <w:rsid w:val="00847591"/>
    <w:rPr>
      <w:rFonts w:cs="Times New Roman"/>
      <w:w w:val="99"/>
      <w:sz w:val="18"/>
      <w:szCs w:val="18"/>
    </w:rPr>
  </w:style>
  <w:style w:type="character" w:customStyle="1" w:styleId="ListLabel350">
    <w:name w:val="ListLabel 350"/>
    <w:qFormat/>
    <w:rsid w:val="00847591"/>
    <w:rPr>
      <w:rFonts w:cs="Symbol"/>
    </w:rPr>
  </w:style>
  <w:style w:type="character" w:customStyle="1" w:styleId="ListLabel351">
    <w:name w:val="ListLabel 351"/>
    <w:qFormat/>
    <w:rsid w:val="00847591"/>
    <w:rPr>
      <w:rFonts w:cs="Symbol"/>
    </w:rPr>
  </w:style>
  <w:style w:type="character" w:customStyle="1" w:styleId="ListLabel352">
    <w:name w:val="ListLabel 352"/>
    <w:qFormat/>
    <w:rsid w:val="00847591"/>
    <w:rPr>
      <w:rFonts w:cs="Symbol"/>
    </w:rPr>
  </w:style>
  <w:style w:type="character" w:customStyle="1" w:styleId="ListLabel353">
    <w:name w:val="ListLabel 353"/>
    <w:qFormat/>
    <w:rsid w:val="00847591"/>
    <w:rPr>
      <w:rFonts w:cs="Symbol"/>
    </w:rPr>
  </w:style>
  <w:style w:type="character" w:customStyle="1" w:styleId="ListLabel354">
    <w:name w:val="ListLabel 354"/>
    <w:qFormat/>
    <w:rsid w:val="00847591"/>
    <w:rPr>
      <w:rFonts w:ascii="Arial" w:hAnsi="Arial"/>
      <w:b/>
      <w:sz w:val="18"/>
      <w:u w:val="thick" w:color="000000"/>
    </w:rPr>
  </w:style>
  <w:style w:type="character" w:customStyle="1" w:styleId="ListLabel355">
    <w:name w:val="ListLabel 355"/>
    <w:qFormat/>
    <w:rsid w:val="00847591"/>
    <w:rPr>
      <w:rFonts w:cs="Symbol"/>
    </w:rPr>
  </w:style>
  <w:style w:type="character" w:customStyle="1" w:styleId="ListLabel356">
    <w:name w:val="ListLabel 356"/>
    <w:qFormat/>
    <w:rsid w:val="00847591"/>
    <w:rPr>
      <w:rFonts w:cs="Symbol"/>
    </w:rPr>
  </w:style>
  <w:style w:type="character" w:customStyle="1" w:styleId="ListLabel357">
    <w:name w:val="ListLabel 357"/>
    <w:qFormat/>
    <w:rsid w:val="00847591"/>
    <w:rPr>
      <w:rFonts w:eastAsia="Arial" w:cs="Arial"/>
    </w:rPr>
  </w:style>
  <w:style w:type="character" w:customStyle="1" w:styleId="ListLabel358">
    <w:name w:val="ListLabel 358"/>
    <w:qFormat/>
    <w:rsid w:val="00847591"/>
    <w:rPr>
      <w:rFonts w:cs="Symbol"/>
    </w:rPr>
  </w:style>
  <w:style w:type="character" w:customStyle="1" w:styleId="ListLabel359">
    <w:name w:val="ListLabel 359"/>
    <w:qFormat/>
    <w:rsid w:val="00847591"/>
    <w:rPr>
      <w:rFonts w:cs="Symbol"/>
    </w:rPr>
  </w:style>
  <w:style w:type="character" w:customStyle="1" w:styleId="ListLabel360">
    <w:name w:val="ListLabel 360"/>
    <w:qFormat/>
    <w:rsid w:val="00847591"/>
    <w:rPr>
      <w:rFonts w:cs="Symbol"/>
    </w:rPr>
  </w:style>
  <w:style w:type="character" w:customStyle="1" w:styleId="ListLabel361">
    <w:name w:val="ListLabel 361"/>
    <w:qFormat/>
    <w:rsid w:val="00847591"/>
    <w:rPr>
      <w:rFonts w:cs="Symbol"/>
    </w:rPr>
  </w:style>
  <w:style w:type="character" w:customStyle="1" w:styleId="ListLabel362">
    <w:name w:val="ListLabel 362"/>
    <w:qFormat/>
    <w:rsid w:val="00847591"/>
    <w:rPr>
      <w:rFonts w:cs="Symbol"/>
    </w:rPr>
  </w:style>
  <w:style w:type="character" w:customStyle="1" w:styleId="ListLabel363">
    <w:name w:val="ListLabel 363"/>
    <w:qFormat/>
    <w:rsid w:val="00847591"/>
    <w:rPr>
      <w:rFonts w:eastAsia="Arial"/>
      <w:w w:val="99"/>
      <w:sz w:val="18"/>
      <w:szCs w:val="18"/>
    </w:rPr>
  </w:style>
  <w:style w:type="character" w:customStyle="1" w:styleId="ListLabel364">
    <w:name w:val="ListLabel 364"/>
    <w:qFormat/>
    <w:rsid w:val="00847591"/>
    <w:rPr>
      <w:rFonts w:cs="Times New Roman"/>
      <w:w w:val="99"/>
      <w:sz w:val="18"/>
      <w:szCs w:val="18"/>
    </w:rPr>
  </w:style>
  <w:style w:type="character" w:customStyle="1" w:styleId="ListLabel365">
    <w:name w:val="ListLabel 365"/>
    <w:qFormat/>
    <w:rsid w:val="00847591"/>
    <w:rPr>
      <w:rFonts w:cs="Symbol"/>
    </w:rPr>
  </w:style>
  <w:style w:type="character" w:customStyle="1" w:styleId="ListLabel366">
    <w:name w:val="ListLabel 366"/>
    <w:qFormat/>
    <w:rsid w:val="00847591"/>
    <w:rPr>
      <w:rFonts w:cs="Symbol"/>
    </w:rPr>
  </w:style>
  <w:style w:type="character" w:customStyle="1" w:styleId="ListLabel367">
    <w:name w:val="ListLabel 367"/>
    <w:qFormat/>
    <w:rsid w:val="00847591"/>
    <w:rPr>
      <w:rFonts w:cs="Symbol"/>
    </w:rPr>
  </w:style>
  <w:style w:type="character" w:customStyle="1" w:styleId="ListLabel368">
    <w:name w:val="ListLabel 368"/>
    <w:qFormat/>
    <w:rsid w:val="00847591"/>
    <w:rPr>
      <w:rFonts w:cs="Symbol"/>
    </w:rPr>
  </w:style>
  <w:style w:type="character" w:customStyle="1" w:styleId="ListLabel369">
    <w:name w:val="ListLabel 369"/>
    <w:qFormat/>
    <w:rsid w:val="00847591"/>
    <w:rPr>
      <w:rFonts w:cs="Symbol"/>
    </w:rPr>
  </w:style>
  <w:style w:type="character" w:customStyle="1" w:styleId="ListLabel370">
    <w:name w:val="ListLabel 370"/>
    <w:qFormat/>
    <w:rsid w:val="00847591"/>
    <w:rPr>
      <w:rFonts w:cs="Symbol"/>
    </w:rPr>
  </w:style>
  <w:style w:type="character" w:customStyle="1" w:styleId="ListLabel371">
    <w:name w:val="ListLabel 371"/>
    <w:qFormat/>
    <w:rsid w:val="00847591"/>
    <w:rPr>
      <w:rFonts w:cs="Symbol"/>
    </w:rPr>
  </w:style>
  <w:style w:type="character" w:customStyle="1" w:styleId="ListLabel372">
    <w:name w:val="ListLabel 372"/>
    <w:qFormat/>
    <w:rsid w:val="00847591"/>
    <w:rPr>
      <w:rFonts w:cs="Times New Roman"/>
      <w:w w:val="99"/>
      <w:sz w:val="18"/>
      <w:szCs w:val="18"/>
    </w:rPr>
  </w:style>
  <w:style w:type="character" w:customStyle="1" w:styleId="ListLabel373">
    <w:name w:val="ListLabel 373"/>
    <w:qFormat/>
    <w:rsid w:val="00847591"/>
    <w:rPr>
      <w:rFonts w:cs="Symbol"/>
    </w:rPr>
  </w:style>
  <w:style w:type="character" w:customStyle="1" w:styleId="ListLabel374">
    <w:name w:val="ListLabel 374"/>
    <w:qFormat/>
    <w:rsid w:val="00847591"/>
    <w:rPr>
      <w:rFonts w:cs="Symbol"/>
    </w:rPr>
  </w:style>
  <w:style w:type="character" w:customStyle="1" w:styleId="ListLabel375">
    <w:name w:val="ListLabel 375"/>
    <w:qFormat/>
    <w:rsid w:val="00847591"/>
    <w:rPr>
      <w:rFonts w:cs="Symbol"/>
    </w:rPr>
  </w:style>
  <w:style w:type="character" w:customStyle="1" w:styleId="ListLabel376">
    <w:name w:val="ListLabel 376"/>
    <w:qFormat/>
    <w:rsid w:val="00847591"/>
    <w:rPr>
      <w:rFonts w:cs="Symbol"/>
    </w:rPr>
  </w:style>
  <w:style w:type="character" w:customStyle="1" w:styleId="ListLabel377">
    <w:name w:val="ListLabel 377"/>
    <w:qFormat/>
    <w:rsid w:val="00847591"/>
    <w:rPr>
      <w:rFonts w:cs="Symbol"/>
    </w:rPr>
  </w:style>
  <w:style w:type="character" w:customStyle="1" w:styleId="ListLabel378">
    <w:name w:val="ListLabel 378"/>
    <w:qFormat/>
    <w:rsid w:val="00847591"/>
    <w:rPr>
      <w:rFonts w:cs="Symbol"/>
    </w:rPr>
  </w:style>
  <w:style w:type="character" w:customStyle="1" w:styleId="ListLabel379">
    <w:name w:val="ListLabel 379"/>
    <w:qFormat/>
    <w:rsid w:val="00847591"/>
    <w:rPr>
      <w:rFonts w:cs="Symbol"/>
    </w:rPr>
  </w:style>
  <w:style w:type="character" w:customStyle="1" w:styleId="ListLabel380">
    <w:name w:val="ListLabel 380"/>
    <w:qFormat/>
    <w:rsid w:val="00847591"/>
    <w:rPr>
      <w:rFonts w:cs="Symbol"/>
    </w:rPr>
  </w:style>
  <w:style w:type="character" w:customStyle="1" w:styleId="ListLabel381">
    <w:name w:val="ListLabel 381"/>
    <w:qFormat/>
    <w:rsid w:val="00847591"/>
    <w:rPr>
      <w:rFonts w:ascii="Arial" w:eastAsia="Arial" w:hAnsi="Arial"/>
      <w:b/>
      <w:bCs/>
      <w:w w:val="99"/>
      <w:sz w:val="18"/>
      <w:szCs w:val="18"/>
    </w:rPr>
  </w:style>
  <w:style w:type="character" w:customStyle="1" w:styleId="ListLabel382">
    <w:name w:val="ListLabel 382"/>
    <w:qFormat/>
    <w:rsid w:val="00847591"/>
    <w:rPr>
      <w:rFonts w:ascii="Arial" w:eastAsia="Arial" w:hAnsi="Arial" w:cs="Arial"/>
      <w:b/>
      <w:w w:val="99"/>
      <w:sz w:val="18"/>
      <w:szCs w:val="18"/>
    </w:rPr>
  </w:style>
  <w:style w:type="character" w:customStyle="1" w:styleId="ListLabel383">
    <w:name w:val="ListLabel 383"/>
    <w:qFormat/>
    <w:rsid w:val="00847591"/>
    <w:rPr>
      <w:rFonts w:cs="Times New Roman"/>
      <w:w w:val="99"/>
      <w:sz w:val="18"/>
      <w:szCs w:val="18"/>
    </w:rPr>
  </w:style>
  <w:style w:type="character" w:customStyle="1" w:styleId="ListLabel384">
    <w:name w:val="ListLabel 384"/>
    <w:qFormat/>
    <w:rsid w:val="00847591"/>
    <w:rPr>
      <w:rFonts w:cs="Symbol"/>
    </w:rPr>
  </w:style>
  <w:style w:type="character" w:customStyle="1" w:styleId="ListLabel385">
    <w:name w:val="ListLabel 385"/>
    <w:qFormat/>
    <w:rsid w:val="00847591"/>
    <w:rPr>
      <w:rFonts w:cs="Symbol"/>
    </w:rPr>
  </w:style>
  <w:style w:type="character" w:customStyle="1" w:styleId="ListLabel386">
    <w:name w:val="ListLabel 386"/>
    <w:qFormat/>
    <w:rsid w:val="00847591"/>
    <w:rPr>
      <w:rFonts w:cs="Symbol"/>
    </w:rPr>
  </w:style>
  <w:style w:type="character" w:customStyle="1" w:styleId="ListLabel387">
    <w:name w:val="ListLabel 387"/>
    <w:qFormat/>
    <w:rsid w:val="00847591"/>
    <w:rPr>
      <w:rFonts w:cs="Symbol"/>
    </w:rPr>
  </w:style>
  <w:style w:type="character" w:customStyle="1" w:styleId="ListLabel388">
    <w:name w:val="ListLabel 388"/>
    <w:qFormat/>
    <w:rsid w:val="00847591"/>
    <w:rPr>
      <w:rFonts w:cs="Times New Roman"/>
      <w:w w:val="99"/>
      <w:sz w:val="18"/>
      <w:szCs w:val="18"/>
    </w:rPr>
  </w:style>
  <w:style w:type="character" w:customStyle="1" w:styleId="ListLabel389">
    <w:name w:val="ListLabel 389"/>
    <w:qFormat/>
    <w:rsid w:val="00847591"/>
    <w:rPr>
      <w:rFonts w:cs="Courier New"/>
    </w:rPr>
  </w:style>
  <w:style w:type="character" w:customStyle="1" w:styleId="ListLabel390">
    <w:name w:val="ListLabel 390"/>
    <w:qFormat/>
    <w:rsid w:val="00847591"/>
    <w:rPr>
      <w:rFonts w:cs="Wingdings"/>
    </w:rPr>
  </w:style>
  <w:style w:type="character" w:customStyle="1" w:styleId="ListLabel391">
    <w:name w:val="ListLabel 391"/>
    <w:qFormat/>
    <w:rsid w:val="00847591"/>
    <w:rPr>
      <w:rFonts w:cs="Symbol"/>
    </w:rPr>
  </w:style>
  <w:style w:type="character" w:customStyle="1" w:styleId="ListLabel392">
    <w:name w:val="ListLabel 392"/>
    <w:qFormat/>
    <w:rsid w:val="00847591"/>
    <w:rPr>
      <w:rFonts w:cs="Courier New"/>
    </w:rPr>
  </w:style>
  <w:style w:type="character" w:customStyle="1" w:styleId="ListLabel393">
    <w:name w:val="ListLabel 393"/>
    <w:qFormat/>
    <w:rsid w:val="00847591"/>
    <w:rPr>
      <w:rFonts w:cs="Wingdings"/>
    </w:rPr>
  </w:style>
  <w:style w:type="character" w:customStyle="1" w:styleId="ListLabel394">
    <w:name w:val="ListLabel 394"/>
    <w:qFormat/>
    <w:rsid w:val="00847591"/>
    <w:rPr>
      <w:rFonts w:cs="Symbol"/>
    </w:rPr>
  </w:style>
  <w:style w:type="character" w:customStyle="1" w:styleId="ListLabel395">
    <w:name w:val="ListLabel 395"/>
    <w:qFormat/>
    <w:rsid w:val="00847591"/>
    <w:rPr>
      <w:rFonts w:cs="Courier New"/>
    </w:rPr>
  </w:style>
  <w:style w:type="character" w:customStyle="1" w:styleId="ListLabel396">
    <w:name w:val="ListLabel 396"/>
    <w:qFormat/>
    <w:rsid w:val="00847591"/>
    <w:rPr>
      <w:rFonts w:cs="Wingdings"/>
    </w:rPr>
  </w:style>
  <w:style w:type="character" w:customStyle="1" w:styleId="ListLabel397">
    <w:name w:val="ListLabel 397"/>
    <w:qFormat/>
    <w:rsid w:val="00847591"/>
    <w:rPr>
      <w:rFonts w:cs="Times New Roman"/>
      <w:w w:val="99"/>
      <w:sz w:val="18"/>
      <w:szCs w:val="18"/>
    </w:rPr>
  </w:style>
  <w:style w:type="character" w:customStyle="1" w:styleId="ListLabel398">
    <w:name w:val="ListLabel 398"/>
    <w:qFormat/>
    <w:rsid w:val="00847591"/>
    <w:rPr>
      <w:rFonts w:cs="Courier New"/>
    </w:rPr>
  </w:style>
  <w:style w:type="character" w:customStyle="1" w:styleId="ListLabel399">
    <w:name w:val="ListLabel 399"/>
    <w:qFormat/>
    <w:rsid w:val="00847591"/>
    <w:rPr>
      <w:rFonts w:cs="Wingdings"/>
    </w:rPr>
  </w:style>
  <w:style w:type="character" w:customStyle="1" w:styleId="ListLabel400">
    <w:name w:val="ListLabel 400"/>
    <w:qFormat/>
    <w:rsid w:val="00847591"/>
    <w:rPr>
      <w:rFonts w:cs="Symbol"/>
    </w:rPr>
  </w:style>
  <w:style w:type="character" w:customStyle="1" w:styleId="ListLabel401">
    <w:name w:val="ListLabel 401"/>
    <w:qFormat/>
    <w:rsid w:val="00847591"/>
    <w:rPr>
      <w:rFonts w:cs="Courier New"/>
    </w:rPr>
  </w:style>
  <w:style w:type="character" w:customStyle="1" w:styleId="ListLabel402">
    <w:name w:val="ListLabel 402"/>
    <w:qFormat/>
    <w:rsid w:val="00847591"/>
    <w:rPr>
      <w:rFonts w:cs="Wingdings"/>
    </w:rPr>
  </w:style>
  <w:style w:type="character" w:customStyle="1" w:styleId="ListLabel403">
    <w:name w:val="ListLabel 403"/>
    <w:qFormat/>
    <w:rsid w:val="00847591"/>
    <w:rPr>
      <w:rFonts w:cs="Symbol"/>
    </w:rPr>
  </w:style>
  <w:style w:type="character" w:customStyle="1" w:styleId="ListLabel404">
    <w:name w:val="ListLabel 404"/>
    <w:qFormat/>
    <w:rsid w:val="00847591"/>
    <w:rPr>
      <w:rFonts w:cs="Courier New"/>
    </w:rPr>
  </w:style>
  <w:style w:type="character" w:customStyle="1" w:styleId="ListLabel405">
    <w:name w:val="ListLabel 405"/>
    <w:qFormat/>
    <w:rsid w:val="00847591"/>
    <w:rPr>
      <w:rFonts w:cs="Wingdings"/>
    </w:rPr>
  </w:style>
  <w:style w:type="character" w:customStyle="1" w:styleId="ListLabel406">
    <w:name w:val="ListLabel 406"/>
    <w:qFormat/>
    <w:rsid w:val="00847591"/>
    <w:rPr>
      <w:rFonts w:cs="Times New Roman"/>
      <w:w w:val="99"/>
      <w:sz w:val="18"/>
      <w:szCs w:val="18"/>
    </w:rPr>
  </w:style>
  <w:style w:type="character" w:customStyle="1" w:styleId="ListLabel407">
    <w:name w:val="ListLabel 407"/>
    <w:qFormat/>
    <w:rsid w:val="00847591"/>
    <w:rPr>
      <w:rFonts w:cs="Courier New"/>
    </w:rPr>
  </w:style>
  <w:style w:type="character" w:customStyle="1" w:styleId="ListLabel408">
    <w:name w:val="ListLabel 408"/>
    <w:qFormat/>
    <w:rsid w:val="00847591"/>
    <w:rPr>
      <w:rFonts w:cs="Wingdings"/>
    </w:rPr>
  </w:style>
  <w:style w:type="character" w:customStyle="1" w:styleId="ListLabel409">
    <w:name w:val="ListLabel 409"/>
    <w:qFormat/>
    <w:rsid w:val="00847591"/>
    <w:rPr>
      <w:rFonts w:cs="Symbol"/>
    </w:rPr>
  </w:style>
  <w:style w:type="character" w:customStyle="1" w:styleId="ListLabel410">
    <w:name w:val="ListLabel 410"/>
    <w:qFormat/>
    <w:rsid w:val="00847591"/>
    <w:rPr>
      <w:rFonts w:cs="Courier New"/>
    </w:rPr>
  </w:style>
  <w:style w:type="character" w:customStyle="1" w:styleId="ListLabel411">
    <w:name w:val="ListLabel 411"/>
    <w:qFormat/>
    <w:rsid w:val="00847591"/>
    <w:rPr>
      <w:rFonts w:cs="Wingdings"/>
    </w:rPr>
  </w:style>
  <w:style w:type="character" w:customStyle="1" w:styleId="ListLabel412">
    <w:name w:val="ListLabel 412"/>
    <w:qFormat/>
    <w:rsid w:val="00847591"/>
    <w:rPr>
      <w:rFonts w:cs="Symbol"/>
    </w:rPr>
  </w:style>
  <w:style w:type="character" w:customStyle="1" w:styleId="ListLabel413">
    <w:name w:val="ListLabel 413"/>
    <w:qFormat/>
    <w:rsid w:val="00847591"/>
    <w:rPr>
      <w:rFonts w:cs="Courier New"/>
    </w:rPr>
  </w:style>
  <w:style w:type="character" w:customStyle="1" w:styleId="ListLabel414">
    <w:name w:val="ListLabel 414"/>
    <w:qFormat/>
    <w:rsid w:val="00847591"/>
    <w:rPr>
      <w:rFonts w:cs="Wingdings"/>
    </w:rPr>
  </w:style>
  <w:style w:type="character" w:customStyle="1" w:styleId="ListLabel415">
    <w:name w:val="ListLabel 415"/>
    <w:qFormat/>
    <w:rsid w:val="00847591"/>
    <w:rPr>
      <w:rFonts w:cs="Times New Roman"/>
      <w:w w:val="99"/>
      <w:sz w:val="18"/>
      <w:szCs w:val="18"/>
    </w:rPr>
  </w:style>
  <w:style w:type="character" w:customStyle="1" w:styleId="ListLabel416">
    <w:name w:val="ListLabel 416"/>
    <w:qFormat/>
    <w:rsid w:val="00847591"/>
    <w:rPr>
      <w:rFonts w:cs="Courier New"/>
    </w:rPr>
  </w:style>
  <w:style w:type="character" w:customStyle="1" w:styleId="ListLabel417">
    <w:name w:val="ListLabel 417"/>
    <w:qFormat/>
    <w:rsid w:val="00847591"/>
    <w:rPr>
      <w:rFonts w:cs="Times New Roman"/>
      <w:w w:val="99"/>
      <w:sz w:val="18"/>
      <w:szCs w:val="18"/>
    </w:rPr>
  </w:style>
  <w:style w:type="character" w:customStyle="1" w:styleId="ListLabel418">
    <w:name w:val="ListLabel 418"/>
    <w:qFormat/>
    <w:rsid w:val="00847591"/>
    <w:rPr>
      <w:rFonts w:cs="Symbol"/>
    </w:rPr>
  </w:style>
  <w:style w:type="character" w:customStyle="1" w:styleId="ListLabel419">
    <w:name w:val="ListLabel 419"/>
    <w:qFormat/>
    <w:rsid w:val="00847591"/>
    <w:rPr>
      <w:rFonts w:cs="Courier New"/>
    </w:rPr>
  </w:style>
  <w:style w:type="character" w:customStyle="1" w:styleId="ListLabel420">
    <w:name w:val="ListLabel 420"/>
    <w:qFormat/>
    <w:rsid w:val="00847591"/>
    <w:rPr>
      <w:rFonts w:cs="Wingdings"/>
    </w:rPr>
  </w:style>
  <w:style w:type="character" w:customStyle="1" w:styleId="ListLabel421">
    <w:name w:val="ListLabel 421"/>
    <w:qFormat/>
    <w:rsid w:val="00847591"/>
    <w:rPr>
      <w:rFonts w:cs="Symbol"/>
    </w:rPr>
  </w:style>
  <w:style w:type="character" w:customStyle="1" w:styleId="ListLabel422">
    <w:name w:val="ListLabel 422"/>
    <w:qFormat/>
    <w:rsid w:val="00847591"/>
    <w:rPr>
      <w:rFonts w:cs="Courier New"/>
    </w:rPr>
  </w:style>
  <w:style w:type="character" w:customStyle="1" w:styleId="ListLabel423">
    <w:name w:val="ListLabel 423"/>
    <w:qFormat/>
    <w:rsid w:val="00847591"/>
    <w:rPr>
      <w:rFonts w:cs="Wingdings"/>
    </w:rPr>
  </w:style>
  <w:style w:type="character" w:customStyle="1" w:styleId="ListLabel424">
    <w:name w:val="ListLabel 424"/>
    <w:qFormat/>
    <w:rsid w:val="00847591"/>
    <w:rPr>
      <w:rFonts w:cs="Times New Roman"/>
      <w:w w:val="99"/>
      <w:sz w:val="18"/>
      <w:szCs w:val="18"/>
    </w:rPr>
  </w:style>
  <w:style w:type="character" w:customStyle="1" w:styleId="ListLabel425">
    <w:name w:val="ListLabel 425"/>
    <w:qFormat/>
    <w:rsid w:val="00847591"/>
    <w:rPr>
      <w:rFonts w:cs="Times New Roman"/>
      <w:w w:val="99"/>
      <w:sz w:val="18"/>
      <w:szCs w:val="18"/>
    </w:rPr>
  </w:style>
  <w:style w:type="character" w:customStyle="1" w:styleId="ListLabel426">
    <w:name w:val="ListLabel 426"/>
    <w:qFormat/>
    <w:rsid w:val="00847591"/>
    <w:rPr>
      <w:rFonts w:cs="Symbol"/>
    </w:rPr>
  </w:style>
  <w:style w:type="character" w:customStyle="1" w:styleId="ListLabel427">
    <w:name w:val="ListLabel 427"/>
    <w:qFormat/>
    <w:rsid w:val="00847591"/>
    <w:rPr>
      <w:rFonts w:cs="Symbol"/>
    </w:rPr>
  </w:style>
  <w:style w:type="character" w:customStyle="1" w:styleId="ListLabel428">
    <w:name w:val="ListLabel 428"/>
    <w:qFormat/>
    <w:rsid w:val="00847591"/>
    <w:rPr>
      <w:rFonts w:cs="Times New Roman"/>
      <w:w w:val="99"/>
      <w:sz w:val="18"/>
      <w:szCs w:val="18"/>
    </w:rPr>
  </w:style>
  <w:style w:type="character" w:customStyle="1" w:styleId="ListLabel429">
    <w:name w:val="ListLabel 429"/>
    <w:qFormat/>
    <w:rsid w:val="00847591"/>
    <w:rPr>
      <w:rFonts w:cs="Symbol"/>
    </w:rPr>
  </w:style>
  <w:style w:type="character" w:customStyle="1" w:styleId="ListLabel430">
    <w:name w:val="ListLabel 430"/>
    <w:qFormat/>
    <w:rsid w:val="00847591"/>
    <w:rPr>
      <w:rFonts w:cs="Symbol"/>
    </w:rPr>
  </w:style>
  <w:style w:type="character" w:customStyle="1" w:styleId="ListLabel431">
    <w:name w:val="ListLabel 431"/>
    <w:qFormat/>
    <w:rsid w:val="00847591"/>
    <w:rPr>
      <w:rFonts w:cs="Symbol"/>
    </w:rPr>
  </w:style>
  <w:style w:type="character" w:customStyle="1" w:styleId="ListLabel432">
    <w:name w:val="ListLabel 432"/>
    <w:qFormat/>
    <w:rsid w:val="00847591"/>
    <w:rPr>
      <w:rFonts w:cs="Symbol"/>
    </w:rPr>
  </w:style>
  <w:style w:type="character" w:customStyle="1" w:styleId="ListLabel433">
    <w:name w:val="ListLabel 433"/>
    <w:qFormat/>
    <w:rsid w:val="00847591"/>
    <w:rPr>
      <w:rFonts w:cs="Times New Roman"/>
      <w:w w:val="99"/>
      <w:sz w:val="18"/>
      <w:szCs w:val="18"/>
    </w:rPr>
  </w:style>
  <w:style w:type="character" w:customStyle="1" w:styleId="ListLabel434">
    <w:name w:val="ListLabel 434"/>
    <w:qFormat/>
    <w:rsid w:val="00847591"/>
    <w:rPr>
      <w:rFonts w:cs="Courier New"/>
    </w:rPr>
  </w:style>
  <w:style w:type="character" w:customStyle="1" w:styleId="ListLabel435">
    <w:name w:val="ListLabel 435"/>
    <w:qFormat/>
    <w:rsid w:val="00847591"/>
    <w:rPr>
      <w:rFonts w:cs="Wingdings"/>
    </w:rPr>
  </w:style>
  <w:style w:type="character" w:customStyle="1" w:styleId="ListLabel436">
    <w:name w:val="ListLabel 436"/>
    <w:qFormat/>
    <w:rsid w:val="00847591"/>
    <w:rPr>
      <w:rFonts w:cs="Symbol"/>
    </w:rPr>
  </w:style>
  <w:style w:type="character" w:customStyle="1" w:styleId="ListLabel437">
    <w:name w:val="ListLabel 437"/>
    <w:qFormat/>
    <w:rsid w:val="00847591"/>
    <w:rPr>
      <w:rFonts w:cs="Courier New"/>
    </w:rPr>
  </w:style>
  <w:style w:type="character" w:customStyle="1" w:styleId="ListLabel438">
    <w:name w:val="ListLabel 438"/>
    <w:qFormat/>
    <w:rsid w:val="00847591"/>
    <w:rPr>
      <w:rFonts w:cs="Wingdings"/>
    </w:rPr>
  </w:style>
  <w:style w:type="character" w:customStyle="1" w:styleId="ListLabel439">
    <w:name w:val="ListLabel 439"/>
    <w:qFormat/>
    <w:rsid w:val="00847591"/>
    <w:rPr>
      <w:rFonts w:cs="Symbol"/>
    </w:rPr>
  </w:style>
  <w:style w:type="character" w:customStyle="1" w:styleId="ListLabel440">
    <w:name w:val="ListLabel 440"/>
    <w:qFormat/>
    <w:rsid w:val="00847591"/>
    <w:rPr>
      <w:rFonts w:cs="Courier New"/>
    </w:rPr>
  </w:style>
  <w:style w:type="character" w:customStyle="1" w:styleId="ListLabel441">
    <w:name w:val="ListLabel 441"/>
    <w:qFormat/>
    <w:rsid w:val="00847591"/>
    <w:rPr>
      <w:rFonts w:cs="Wingdings"/>
    </w:rPr>
  </w:style>
  <w:style w:type="character" w:customStyle="1" w:styleId="ListLabel442">
    <w:name w:val="ListLabel 442"/>
    <w:qFormat/>
    <w:rsid w:val="00847591"/>
    <w:rPr>
      <w:rFonts w:cs="Times New Roman"/>
      <w:w w:val="99"/>
      <w:sz w:val="18"/>
      <w:szCs w:val="18"/>
    </w:rPr>
  </w:style>
  <w:style w:type="character" w:customStyle="1" w:styleId="ListLabel443">
    <w:name w:val="ListLabel 443"/>
    <w:qFormat/>
    <w:rsid w:val="00847591"/>
    <w:rPr>
      <w:rFonts w:cs="Courier New"/>
    </w:rPr>
  </w:style>
  <w:style w:type="character" w:customStyle="1" w:styleId="ListLabel444">
    <w:name w:val="ListLabel 444"/>
    <w:qFormat/>
    <w:rsid w:val="00847591"/>
    <w:rPr>
      <w:rFonts w:cs="Wingdings"/>
    </w:rPr>
  </w:style>
  <w:style w:type="character" w:customStyle="1" w:styleId="ListLabel445">
    <w:name w:val="ListLabel 445"/>
    <w:qFormat/>
    <w:rsid w:val="00847591"/>
    <w:rPr>
      <w:rFonts w:cs="Symbol"/>
    </w:rPr>
  </w:style>
  <w:style w:type="character" w:customStyle="1" w:styleId="ListLabel446">
    <w:name w:val="ListLabel 446"/>
    <w:qFormat/>
    <w:rsid w:val="00847591"/>
    <w:rPr>
      <w:rFonts w:cs="Courier New"/>
    </w:rPr>
  </w:style>
  <w:style w:type="character" w:customStyle="1" w:styleId="ListLabel447">
    <w:name w:val="ListLabel 447"/>
    <w:qFormat/>
    <w:rsid w:val="00847591"/>
    <w:rPr>
      <w:rFonts w:cs="Wingdings"/>
    </w:rPr>
  </w:style>
  <w:style w:type="character" w:customStyle="1" w:styleId="ListLabel448">
    <w:name w:val="ListLabel 448"/>
    <w:qFormat/>
    <w:rsid w:val="00847591"/>
    <w:rPr>
      <w:rFonts w:cs="Symbol"/>
    </w:rPr>
  </w:style>
  <w:style w:type="character" w:customStyle="1" w:styleId="ListLabel449">
    <w:name w:val="ListLabel 449"/>
    <w:qFormat/>
    <w:rsid w:val="00847591"/>
    <w:rPr>
      <w:rFonts w:cs="Courier New"/>
    </w:rPr>
  </w:style>
  <w:style w:type="character" w:customStyle="1" w:styleId="ListLabel450">
    <w:name w:val="ListLabel 450"/>
    <w:qFormat/>
    <w:rsid w:val="00847591"/>
    <w:rPr>
      <w:rFonts w:cs="Wingdings"/>
    </w:rPr>
  </w:style>
  <w:style w:type="character" w:customStyle="1" w:styleId="ListLabel451">
    <w:name w:val="ListLabel 451"/>
    <w:qFormat/>
    <w:rsid w:val="00847591"/>
    <w:rPr>
      <w:rFonts w:ascii="Arial" w:hAnsi="Arial" w:cs="Times New Roman"/>
      <w:b/>
      <w:w w:val="99"/>
      <w:sz w:val="18"/>
      <w:szCs w:val="18"/>
    </w:rPr>
  </w:style>
  <w:style w:type="character" w:customStyle="1" w:styleId="ListLabel452">
    <w:name w:val="ListLabel 452"/>
    <w:qFormat/>
    <w:rsid w:val="00847591"/>
    <w:rPr>
      <w:rFonts w:cs="Courier New"/>
    </w:rPr>
  </w:style>
  <w:style w:type="character" w:customStyle="1" w:styleId="ListLabel453">
    <w:name w:val="ListLabel 453"/>
    <w:qFormat/>
    <w:rsid w:val="00847591"/>
    <w:rPr>
      <w:rFonts w:cs="Wingdings"/>
    </w:rPr>
  </w:style>
  <w:style w:type="character" w:customStyle="1" w:styleId="ListLabel454">
    <w:name w:val="ListLabel 454"/>
    <w:qFormat/>
    <w:rsid w:val="00847591"/>
    <w:rPr>
      <w:rFonts w:cs="Symbol"/>
    </w:rPr>
  </w:style>
  <w:style w:type="character" w:customStyle="1" w:styleId="ListLabel455">
    <w:name w:val="ListLabel 455"/>
    <w:qFormat/>
    <w:rsid w:val="00847591"/>
    <w:rPr>
      <w:rFonts w:cs="Courier New"/>
    </w:rPr>
  </w:style>
  <w:style w:type="character" w:customStyle="1" w:styleId="ListLabel456">
    <w:name w:val="ListLabel 456"/>
    <w:qFormat/>
    <w:rsid w:val="00847591"/>
    <w:rPr>
      <w:rFonts w:cs="Wingdings"/>
    </w:rPr>
  </w:style>
  <w:style w:type="character" w:customStyle="1" w:styleId="ListLabel457">
    <w:name w:val="ListLabel 457"/>
    <w:qFormat/>
    <w:rsid w:val="00847591"/>
    <w:rPr>
      <w:rFonts w:cs="Symbol"/>
    </w:rPr>
  </w:style>
  <w:style w:type="character" w:customStyle="1" w:styleId="ListLabel458">
    <w:name w:val="ListLabel 458"/>
    <w:qFormat/>
    <w:rsid w:val="00847591"/>
    <w:rPr>
      <w:rFonts w:cs="Courier New"/>
    </w:rPr>
  </w:style>
  <w:style w:type="character" w:customStyle="1" w:styleId="ListLabel459">
    <w:name w:val="ListLabel 459"/>
    <w:qFormat/>
    <w:rsid w:val="00847591"/>
    <w:rPr>
      <w:rFonts w:cs="Wingdings"/>
    </w:rPr>
  </w:style>
  <w:style w:type="character" w:customStyle="1" w:styleId="ListLabel460">
    <w:name w:val="ListLabel 460"/>
    <w:qFormat/>
    <w:rsid w:val="00847591"/>
    <w:rPr>
      <w:rFonts w:cs="Times New Roman"/>
      <w:w w:val="99"/>
      <w:sz w:val="18"/>
      <w:szCs w:val="18"/>
    </w:rPr>
  </w:style>
  <w:style w:type="character" w:customStyle="1" w:styleId="ListLabel461">
    <w:name w:val="ListLabel 461"/>
    <w:qFormat/>
    <w:rsid w:val="00847591"/>
    <w:rPr>
      <w:rFonts w:cs="Courier New"/>
    </w:rPr>
  </w:style>
  <w:style w:type="character" w:customStyle="1" w:styleId="ListLabel462">
    <w:name w:val="ListLabel 462"/>
    <w:qFormat/>
    <w:rsid w:val="00847591"/>
    <w:rPr>
      <w:rFonts w:cs="Wingdings"/>
    </w:rPr>
  </w:style>
  <w:style w:type="character" w:customStyle="1" w:styleId="ListLabel463">
    <w:name w:val="ListLabel 463"/>
    <w:qFormat/>
    <w:rsid w:val="00847591"/>
    <w:rPr>
      <w:rFonts w:cs="Symbol"/>
    </w:rPr>
  </w:style>
  <w:style w:type="character" w:customStyle="1" w:styleId="ListLabel464">
    <w:name w:val="ListLabel 464"/>
    <w:qFormat/>
    <w:rsid w:val="00847591"/>
    <w:rPr>
      <w:rFonts w:cs="Courier New"/>
    </w:rPr>
  </w:style>
  <w:style w:type="character" w:customStyle="1" w:styleId="ListLabel465">
    <w:name w:val="ListLabel 465"/>
    <w:qFormat/>
    <w:rsid w:val="00847591"/>
    <w:rPr>
      <w:rFonts w:cs="Wingdings"/>
    </w:rPr>
  </w:style>
  <w:style w:type="character" w:customStyle="1" w:styleId="ListLabel466">
    <w:name w:val="ListLabel 466"/>
    <w:qFormat/>
    <w:rsid w:val="00847591"/>
    <w:rPr>
      <w:rFonts w:cs="Symbol"/>
    </w:rPr>
  </w:style>
  <w:style w:type="character" w:customStyle="1" w:styleId="ListLabel467">
    <w:name w:val="ListLabel 467"/>
    <w:qFormat/>
    <w:rsid w:val="00847591"/>
    <w:rPr>
      <w:rFonts w:cs="Courier New"/>
    </w:rPr>
  </w:style>
  <w:style w:type="character" w:customStyle="1" w:styleId="ListLabel468">
    <w:name w:val="ListLabel 468"/>
    <w:qFormat/>
    <w:rsid w:val="00847591"/>
    <w:rPr>
      <w:rFonts w:cs="Wingdings"/>
    </w:rPr>
  </w:style>
  <w:style w:type="character" w:customStyle="1" w:styleId="ListLabel469">
    <w:name w:val="ListLabel 469"/>
    <w:qFormat/>
    <w:rsid w:val="00847591"/>
    <w:rPr>
      <w:w w:val="99"/>
      <w:sz w:val="18"/>
      <w:szCs w:val="18"/>
    </w:rPr>
  </w:style>
  <w:style w:type="character" w:customStyle="1" w:styleId="ListLabel470">
    <w:name w:val="ListLabel 470"/>
    <w:qFormat/>
    <w:rsid w:val="00847591"/>
    <w:rPr>
      <w:rFonts w:cs="Courier New"/>
    </w:rPr>
  </w:style>
  <w:style w:type="character" w:customStyle="1" w:styleId="ListLabel471">
    <w:name w:val="ListLabel 471"/>
    <w:qFormat/>
    <w:rsid w:val="00847591"/>
    <w:rPr>
      <w:rFonts w:cs="Wingdings"/>
    </w:rPr>
  </w:style>
  <w:style w:type="character" w:customStyle="1" w:styleId="ListLabel472">
    <w:name w:val="ListLabel 472"/>
    <w:qFormat/>
    <w:rsid w:val="00847591"/>
    <w:rPr>
      <w:rFonts w:cs="Symbol"/>
    </w:rPr>
  </w:style>
  <w:style w:type="character" w:customStyle="1" w:styleId="ListLabel473">
    <w:name w:val="ListLabel 473"/>
    <w:qFormat/>
    <w:rsid w:val="00847591"/>
    <w:rPr>
      <w:rFonts w:cs="Courier New"/>
    </w:rPr>
  </w:style>
  <w:style w:type="character" w:customStyle="1" w:styleId="ListLabel474">
    <w:name w:val="ListLabel 474"/>
    <w:qFormat/>
    <w:rsid w:val="00847591"/>
    <w:rPr>
      <w:rFonts w:cs="Wingdings"/>
    </w:rPr>
  </w:style>
  <w:style w:type="character" w:customStyle="1" w:styleId="ListLabel475">
    <w:name w:val="ListLabel 475"/>
    <w:qFormat/>
    <w:rsid w:val="00847591"/>
    <w:rPr>
      <w:rFonts w:cs="Symbol"/>
    </w:rPr>
  </w:style>
  <w:style w:type="character" w:customStyle="1" w:styleId="ListLabel476">
    <w:name w:val="ListLabel 476"/>
    <w:qFormat/>
    <w:rsid w:val="00847591"/>
    <w:rPr>
      <w:rFonts w:cs="Courier New"/>
    </w:rPr>
  </w:style>
  <w:style w:type="character" w:customStyle="1" w:styleId="ListLabel477">
    <w:name w:val="ListLabel 477"/>
    <w:qFormat/>
    <w:rsid w:val="00847591"/>
    <w:rPr>
      <w:rFonts w:cs="Wingdings"/>
    </w:rPr>
  </w:style>
  <w:style w:type="character" w:customStyle="1" w:styleId="ListLabel478">
    <w:name w:val="ListLabel 478"/>
    <w:qFormat/>
    <w:rsid w:val="00847591"/>
    <w:rPr>
      <w:rFonts w:cs="Times New Roman"/>
      <w:w w:val="99"/>
      <w:sz w:val="18"/>
      <w:szCs w:val="18"/>
    </w:rPr>
  </w:style>
  <w:style w:type="character" w:customStyle="1" w:styleId="ListLabel479">
    <w:name w:val="ListLabel 479"/>
    <w:qFormat/>
    <w:rsid w:val="00847591"/>
    <w:rPr>
      <w:rFonts w:cs="Courier New"/>
    </w:rPr>
  </w:style>
  <w:style w:type="character" w:customStyle="1" w:styleId="ListLabel480">
    <w:name w:val="ListLabel 480"/>
    <w:qFormat/>
    <w:rsid w:val="00847591"/>
    <w:rPr>
      <w:rFonts w:cs="Wingdings"/>
    </w:rPr>
  </w:style>
  <w:style w:type="character" w:customStyle="1" w:styleId="ListLabel481">
    <w:name w:val="ListLabel 481"/>
    <w:qFormat/>
    <w:rsid w:val="00847591"/>
    <w:rPr>
      <w:rFonts w:cs="Symbol"/>
    </w:rPr>
  </w:style>
  <w:style w:type="character" w:customStyle="1" w:styleId="ListLabel482">
    <w:name w:val="ListLabel 482"/>
    <w:qFormat/>
    <w:rsid w:val="00847591"/>
    <w:rPr>
      <w:rFonts w:cs="Courier New"/>
    </w:rPr>
  </w:style>
  <w:style w:type="character" w:customStyle="1" w:styleId="ListLabel483">
    <w:name w:val="ListLabel 483"/>
    <w:qFormat/>
    <w:rsid w:val="00847591"/>
    <w:rPr>
      <w:rFonts w:cs="Wingdings"/>
    </w:rPr>
  </w:style>
  <w:style w:type="character" w:customStyle="1" w:styleId="ListLabel484">
    <w:name w:val="ListLabel 484"/>
    <w:qFormat/>
    <w:rsid w:val="00847591"/>
    <w:rPr>
      <w:rFonts w:cs="Symbol"/>
    </w:rPr>
  </w:style>
  <w:style w:type="character" w:customStyle="1" w:styleId="ListLabel485">
    <w:name w:val="ListLabel 485"/>
    <w:qFormat/>
    <w:rsid w:val="00847591"/>
    <w:rPr>
      <w:rFonts w:cs="Courier New"/>
    </w:rPr>
  </w:style>
  <w:style w:type="character" w:customStyle="1" w:styleId="ListLabel486">
    <w:name w:val="ListLabel 486"/>
    <w:qFormat/>
    <w:rsid w:val="00847591"/>
    <w:rPr>
      <w:rFonts w:cs="Wingdings"/>
    </w:rPr>
  </w:style>
  <w:style w:type="character" w:customStyle="1" w:styleId="ListLabel487">
    <w:name w:val="ListLabel 487"/>
    <w:qFormat/>
    <w:rsid w:val="00847591"/>
    <w:rPr>
      <w:rFonts w:cs="Times New Roman"/>
      <w:w w:val="99"/>
      <w:sz w:val="18"/>
      <w:szCs w:val="18"/>
    </w:rPr>
  </w:style>
  <w:style w:type="character" w:customStyle="1" w:styleId="ListLabel488">
    <w:name w:val="ListLabel 488"/>
    <w:qFormat/>
    <w:rsid w:val="00847591"/>
    <w:rPr>
      <w:rFonts w:cs="Courier New"/>
    </w:rPr>
  </w:style>
  <w:style w:type="character" w:customStyle="1" w:styleId="ListLabel489">
    <w:name w:val="ListLabel 489"/>
    <w:qFormat/>
    <w:rsid w:val="00847591"/>
    <w:rPr>
      <w:rFonts w:cs="Wingdings"/>
    </w:rPr>
  </w:style>
  <w:style w:type="character" w:customStyle="1" w:styleId="ListLabel490">
    <w:name w:val="ListLabel 490"/>
    <w:qFormat/>
    <w:rsid w:val="00847591"/>
    <w:rPr>
      <w:rFonts w:cs="Symbol"/>
    </w:rPr>
  </w:style>
  <w:style w:type="character" w:customStyle="1" w:styleId="ListLabel491">
    <w:name w:val="ListLabel 491"/>
    <w:qFormat/>
    <w:rsid w:val="00847591"/>
    <w:rPr>
      <w:rFonts w:cs="Courier New"/>
    </w:rPr>
  </w:style>
  <w:style w:type="character" w:customStyle="1" w:styleId="ListLabel492">
    <w:name w:val="ListLabel 492"/>
    <w:qFormat/>
    <w:rsid w:val="00847591"/>
    <w:rPr>
      <w:rFonts w:cs="Wingdings"/>
    </w:rPr>
  </w:style>
  <w:style w:type="character" w:customStyle="1" w:styleId="ListLabel493">
    <w:name w:val="ListLabel 493"/>
    <w:qFormat/>
    <w:rsid w:val="00847591"/>
    <w:rPr>
      <w:rFonts w:cs="Symbol"/>
    </w:rPr>
  </w:style>
  <w:style w:type="character" w:customStyle="1" w:styleId="ListLabel494">
    <w:name w:val="ListLabel 494"/>
    <w:qFormat/>
    <w:rsid w:val="00847591"/>
    <w:rPr>
      <w:rFonts w:cs="Courier New"/>
    </w:rPr>
  </w:style>
  <w:style w:type="character" w:customStyle="1" w:styleId="ListLabel495">
    <w:name w:val="ListLabel 495"/>
    <w:qFormat/>
    <w:rsid w:val="00847591"/>
    <w:rPr>
      <w:rFonts w:cs="Wingdings"/>
    </w:rPr>
  </w:style>
  <w:style w:type="character" w:customStyle="1" w:styleId="ListLabel496">
    <w:name w:val="ListLabel 496"/>
    <w:qFormat/>
    <w:rsid w:val="00847591"/>
    <w:rPr>
      <w:rFonts w:cs="Times New Roman"/>
      <w:w w:val="99"/>
      <w:sz w:val="18"/>
      <w:szCs w:val="18"/>
    </w:rPr>
  </w:style>
  <w:style w:type="character" w:customStyle="1" w:styleId="ListLabel497">
    <w:name w:val="ListLabel 497"/>
    <w:qFormat/>
    <w:rsid w:val="00847591"/>
    <w:rPr>
      <w:rFonts w:cs="Courier New"/>
    </w:rPr>
  </w:style>
  <w:style w:type="character" w:customStyle="1" w:styleId="ListLabel498">
    <w:name w:val="ListLabel 498"/>
    <w:qFormat/>
    <w:rsid w:val="00847591"/>
    <w:rPr>
      <w:rFonts w:cs="Wingdings"/>
    </w:rPr>
  </w:style>
  <w:style w:type="character" w:customStyle="1" w:styleId="ListLabel499">
    <w:name w:val="ListLabel 499"/>
    <w:qFormat/>
    <w:rsid w:val="00847591"/>
    <w:rPr>
      <w:rFonts w:cs="Symbol"/>
    </w:rPr>
  </w:style>
  <w:style w:type="character" w:customStyle="1" w:styleId="ListLabel500">
    <w:name w:val="ListLabel 500"/>
    <w:qFormat/>
    <w:rsid w:val="00847591"/>
    <w:rPr>
      <w:rFonts w:cs="Courier New"/>
    </w:rPr>
  </w:style>
  <w:style w:type="character" w:customStyle="1" w:styleId="ListLabel501">
    <w:name w:val="ListLabel 501"/>
    <w:qFormat/>
    <w:rsid w:val="00847591"/>
    <w:rPr>
      <w:rFonts w:cs="Wingdings"/>
    </w:rPr>
  </w:style>
  <w:style w:type="character" w:customStyle="1" w:styleId="ListLabel502">
    <w:name w:val="ListLabel 502"/>
    <w:qFormat/>
    <w:rsid w:val="00847591"/>
    <w:rPr>
      <w:rFonts w:cs="Symbol"/>
    </w:rPr>
  </w:style>
  <w:style w:type="character" w:customStyle="1" w:styleId="ListLabel503">
    <w:name w:val="ListLabel 503"/>
    <w:qFormat/>
    <w:rsid w:val="00847591"/>
    <w:rPr>
      <w:rFonts w:cs="Courier New"/>
    </w:rPr>
  </w:style>
  <w:style w:type="character" w:customStyle="1" w:styleId="ListLabel504">
    <w:name w:val="ListLabel 504"/>
    <w:qFormat/>
    <w:rsid w:val="00847591"/>
    <w:rPr>
      <w:rFonts w:cs="Wingdings"/>
    </w:rPr>
  </w:style>
  <w:style w:type="character" w:customStyle="1" w:styleId="ListLabel505">
    <w:name w:val="ListLabel 505"/>
    <w:qFormat/>
    <w:rsid w:val="00847591"/>
    <w:rPr>
      <w:rFonts w:eastAsia="Arial"/>
      <w:b/>
      <w:bCs/>
      <w:w w:val="99"/>
      <w:sz w:val="18"/>
      <w:szCs w:val="18"/>
    </w:rPr>
  </w:style>
  <w:style w:type="character" w:customStyle="1" w:styleId="ListLabel506">
    <w:name w:val="ListLabel 506"/>
    <w:qFormat/>
    <w:rsid w:val="00847591"/>
    <w:rPr>
      <w:rFonts w:eastAsia="Arial"/>
      <w:w w:val="99"/>
      <w:sz w:val="18"/>
      <w:szCs w:val="18"/>
    </w:rPr>
  </w:style>
  <w:style w:type="character" w:customStyle="1" w:styleId="ListLabel507">
    <w:name w:val="ListLabel 507"/>
    <w:qFormat/>
    <w:rsid w:val="00847591"/>
    <w:rPr>
      <w:rFonts w:cs="Times New Roman"/>
      <w:w w:val="99"/>
      <w:sz w:val="18"/>
      <w:szCs w:val="18"/>
    </w:rPr>
  </w:style>
  <w:style w:type="character" w:customStyle="1" w:styleId="ListLabel508">
    <w:name w:val="ListLabel 508"/>
    <w:qFormat/>
    <w:rsid w:val="00847591"/>
    <w:rPr>
      <w:rFonts w:cs="Symbol"/>
    </w:rPr>
  </w:style>
  <w:style w:type="character" w:customStyle="1" w:styleId="ListLabel509">
    <w:name w:val="ListLabel 509"/>
    <w:qFormat/>
    <w:rsid w:val="00847591"/>
    <w:rPr>
      <w:rFonts w:cs="Symbol"/>
    </w:rPr>
  </w:style>
  <w:style w:type="character" w:customStyle="1" w:styleId="ListLabel510">
    <w:name w:val="ListLabel 510"/>
    <w:qFormat/>
    <w:rsid w:val="00847591"/>
    <w:rPr>
      <w:rFonts w:cs="Symbol"/>
    </w:rPr>
  </w:style>
  <w:style w:type="character" w:customStyle="1" w:styleId="ListLabel511">
    <w:name w:val="ListLabel 511"/>
    <w:qFormat/>
    <w:rsid w:val="00847591"/>
    <w:rPr>
      <w:rFonts w:cs="Symbol"/>
    </w:rPr>
  </w:style>
  <w:style w:type="character" w:customStyle="1" w:styleId="ListLabel512">
    <w:name w:val="ListLabel 512"/>
    <w:qFormat/>
    <w:rsid w:val="00847591"/>
    <w:rPr>
      <w:rFonts w:eastAsia="Arial"/>
      <w:b/>
      <w:bCs/>
      <w:w w:val="99"/>
      <w:sz w:val="18"/>
      <w:szCs w:val="18"/>
    </w:rPr>
  </w:style>
  <w:style w:type="character" w:customStyle="1" w:styleId="ListLabel513">
    <w:name w:val="ListLabel 513"/>
    <w:qFormat/>
    <w:rsid w:val="00847591"/>
    <w:rPr>
      <w:rFonts w:eastAsia="Arial"/>
      <w:b/>
      <w:bCs/>
      <w:w w:val="99"/>
      <w:sz w:val="18"/>
      <w:szCs w:val="18"/>
    </w:rPr>
  </w:style>
  <w:style w:type="character" w:customStyle="1" w:styleId="ListLabel514">
    <w:name w:val="ListLabel 514"/>
    <w:qFormat/>
    <w:rsid w:val="00847591"/>
    <w:rPr>
      <w:w w:val="99"/>
      <w:sz w:val="18"/>
      <w:szCs w:val="18"/>
    </w:rPr>
  </w:style>
  <w:style w:type="character" w:customStyle="1" w:styleId="ListLabel515">
    <w:name w:val="ListLabel 515"/>
    <w:qFormat/>
    <w:rsid w:val="00847591"/>
    <w:rPr>
      <w:rFonts w:cs="Times New Roman"/>
      <w:w w:val="99"/>
      <w:sz w:val="18"/>
      <w:szCs w:val="18"/>
    </w:rPr>
  </w:style>
  <w:style w:type="character" w:customStyle="1" w:styleId="ListLabel516">
    <w:name w:val="ListLabel 516"/>
    <w:qFormat/>
    <w:rsid w:val="00847591"/>
    <w:rPr>
      <w:rFonts w:cs="Symbol"/>
    </w:rPr>
  </w:style>
  <w:style w:type="character" w:customStyle="1" w:styleId="ListLabel517">
    <w:name w:val="ListLabel 517"/>
    <w:qFormat/>
    <w:rsid w:val="00847591"/>
    <w:rPr>
      <w:rFonts w:cs="Symbol"/>
    </w:rPr>
  </w:style>
  <w:style w:type="character" w:customStyle="1" w:styleId="ListLabel518">
    <w:name w:val="ListLabel 518"/>
    <w:qFormat/>
    <w:rsid w:val="00847591"/>
    <w:rPr>
      <w:rFonts w:cs="Symbol"/>
    </w:rPr>
  </w:style>
  <w:style w:type="character" w:customStyle="1" w:styleId="ListLabel519">
    <w:name w:val="ListLabel 519"/>
    <w:qFormat/>
    <w:rsid w:val="00847591"/>
    <w:rPr>
      <w:rFonts w:cs="Symbol"/>
    </w:rPr>
  </w:style>
  <w:style w:type="character" w:customStyle="1" w:styleId="ListLabel520">
    <w:name w:val="ListLabel 520"/>
    <w:qFormat/>
    <w:rsid w:val="00847591"/>
    <w:rPr>
      <w:rFonts w:cs="Times New Roman"/>
      <w:w w:val="99"/>
      <w:sz w:val="18"/>
      <w:szCs w:val="18"/>
    </w:rPr>
  </w:style>
  <w:style w:type="character" w:customStyle="1" w:styleId="ListLabel521">
    <w:name w:val="ListLabel 521"/>
    <w:qFormat/>
    <w:rsid w:val="00847591"/>
    <w:rPr>
      <w:rFonts w:eastAsia="Arial"/>
      <w:b/>
      <w:bCs/>
      <w:w w:val="99"/>
      <w:sz w:val="18"/>
      <w:szCs w:val="18"/>
    </w:rPr>
  </w:style>
  <w:style w:type="character" w:customStyle="1" w:styleId="ListLabel522">
    <w:name w:val="ListLabel 522"/>
    <w:qFormat/>
    <w:rsid w:val="00847591"/>
    <w:rPr>
      <w:rFonts w:eastAsia="Arial"/>
      <w:w w:val="99"/>
      <w:sz w:val="18"/>
      <w:szCs w:val="18"/>
    </w:rPr>
  </w:style>
  <w:style w:type="character" w:customStyle="1" w:styleId="ListLabel523">
    <w:name w:val="ListLabel 523"/>
    <w:qFormat/>
    <w:rsid w:val="00847591"/>
    <w:rPr>
      <w:rFonts w:cs="Times New Roman"/>
      <w:w w:val="99"/>
      <w:sz w:val="18"/>
      <w:szCs w:val="18"/>
    </w:rPr>
  </w:style>
  <w:style w:type="character" w:customStyle="1" w:styleId="ListLabel524">
    <w:name w:val="ListLabel 524"/>
    <w:qFormat/>
    <w:rsid w:val="00847591"/>
    <w:rPr>
      <w:rFonts w:cs="Symbol"/>
    </w:rPr>
  </w:style>
  <w:style w:type="character" w:customStyle="1" w:styleId="ListLabel525">
    <w:name w:val="ListLabel 525"/>
    <w:qFormat/>
    <w:rsid w:val="00847591"/>
    <w:rPr>
      <w:rFonts w:cs="Symbol"/>
    </w:rPr>
  </w:style>
  <w:style w:type="character" w:customStyle="1" w:styleId="ListLabel526">
    <w:name w:val="ListLabel 526"/>
    <w:qFormat/>
    <w:rsid w:val="00847591"/>
    <w:rPr>
      <w:rFonts w:cs="Symbol"/>
    </w:rPr>
  </w:style>
  <w:style w:type="character" w:customStyle="1" w:styleId="ListLabel527">
    <w:name w:val="ListLabel 527"/>
    <w:qFormat/>
    <w:rsid w:val="00847591"/>
    <w:rPr>
      <w:rFonts w:cs="Symbol"/>
    </w:rPr>
  </w:style>
  <w:style w:type="character" w:customStyle="1" w:styleId="ListLabel528">
    <w:name w:val="ListLabel 528"/>
    <w:qFormat/>
    <w:rsid w:val="00847591"/>
    <w:rPr>
      <w:rFonts w:cs="Times New Roman"/>
      <w:w w:val="99"/>
      <w:sz w:val="18"/>
      <w:szCs w:val="18"/>
    </w:rPr>
  </w:style>
  <w:style w:type="character" w:customStyle="1" w:styleId="ListLabel529">
    <w:name w:val="ListLabel 529"/>
    <w:qFormat/>
    <w:rsid w:val="00847591"/>
    <w:rPr>
      <w:rFonts w:cs="Courier New"/>
    </w:rPr>
  </w:style>
  <w:style w:type="character" w:customStyle="1" w:styleId="ListLabel530">
    <w:name w:val="ListLabel 530"/>
    <w:qFormat/>
    <w:rsid w:val="00847591"/>
    <w:rPr>
      <w:rFonts w:cs="Wingdings"/>
    </w:rPr>
  </w:style>
  <w:style w:type="character" w:customStyle="1" w:styleId="ListLabel531">
    <w:name w:val="ListLabel 531"/>
    <w:qFormat/>
    <w:rsid w:val="00847591"/>
    <w:rPr>
      <w:rFonts w:cs="Symbol"/>
    </w:rPr>
  </w:style>
  <w:style w:type="character" w:customStyle="1" w:styleId="ListLabel532">
    <w:name w:val="ListLabel 532"/>
    <w:qFormat/>
    <w:rsid w:val="00847591"/>
    <w:rPr>
      <w:rFonts w:cs="Courier New"/>
    </w:rPr>
  </w:style>
  <w:style w:type="character" w:customStyle="1" w:styleId="ListLabel533">
    <w:name w:val="ListLabel 533"/>
    <w:qFormat/>
    <w:rsid w:val="00847591"/>
    <w:rPr>
      <w:rFonts w:cs="Wingdings"/>
    </w:rPr>
  </w:style>
  <w:style w:type="character" w:customStyle="1" w:styleId="ListLabel534">
    <w:name w:val="ListLabel 534"/>
    <w:qFormat/>
    <w:rsid w:val="00847591"/>
    <w:rPr>
      <w:rFonts w:cs="Symbol"/>
    </w:rPr>
  </w:style>
  <w:style w:type="character" w:customStyle="1" w:styleId="ListLabel535">
    <w:name w:val="ListLabel 535"/>
    <w:qFormat/>
    <w:rsid w:val="00847591"/>
    <w:rPr>
      <w:rFonts w:cs="Courier New"/>
    </w:rPr>
  </w:style>
  <w:style w:type="character" w:customStyle="1" w:styleId="ListLabel536">
    <w:name w:val="ListLabel 536"/>
    <w:qFormat/>
    <w:rsid w:val="00847591"/>
    <w:rPr>
      <w:rFonts w:cs="Wingdings"/>
    </w:rPr>
  </w:style>
  <w:style w:type="character" w:customStyle="1" w:styleId="ListLabel537">
    <w:name w:val="ListLabel 537"/>
    <w:qFormat/>
    <w:rsid w:val="00847591"/>
    <w:rPr>
      <w:u w:val="thick" w:color="000000"/>
    </w:rPr>
  </w:style>
  <w:style w:type="character" w:customStyle="1" w:styleId="ListLabel538">
    <w:name w:val="ListLabel 538"/>
    <w:qFormat/>
    <w:rsid w:val="00847591"/>
    <w:rPr>
      <w:rFonts w:eastAsia="Arial"/>
      <w:w w:val="99"/>
      <w:sz w:val="18"/>
      <w:szCs w:val="18"/>
    </w:rPr>
  </w:style>
  <w:style w:type="character" w:customStyle="1" w:styleId="ListLabel539">
    <w:name w:val="ListLabel 539"/>
    <w:qFormat/>
    <w:rsid w:val="00847591"/>
    <w:rPr>
      <w:rFonts w:cs="Times New Roman"/>
      <w:w w:val="99"/>
      <w:sz w:val="18"/>
      <w:szCs w:val="18"/>
    </w:rPr>
  </w:style>
  <w:style w:type="character" w:customStyle="1" w:styleId="ListLabel540">
    <w:name w:val="ListLabel 540"/>
    <w:qFormat/>
    <w:rsid w:val="00847591"/>
    <w:rPr>
      <w:rFonts w:cs="Symbol"/>
    </w:rPr>
  </w:style>
  <w:style w:type="character" w:customStyle="1" w:styleId="ListLabel541">
    <w:name w:val="ListLabel 541"/>
    <w:qFormat/>
    <w:rsid w:val="00847591"/>
    <w:rPr>
      <w:rFonts w:cs="Symbol"/>
    </w:rPr>
  </w:style>
  <w:style w:type="character" w:customStyle="1" w:styleId="ListLabel542">
    <w:name w:val="ListLabel 542"/>
    <w:qFormat/>
    <w:rsid w:val="00847591"/>
    <w:rPr>
      <w:rFonts w:cs="Symbol"/>
    </w:rPr>
  </w:style>
  <w:style w:type="character" w:customStyle="1" w:styleId="ListLabel543">
    <w:name w:val="ListLabel 543"/>
    <w:qFormat/>
    <w:rsid w:val="00847591"/>
    <w:rPr>
      <w:rFonts w:cs="Symbol"/>
    </w:rPr>
  </w:style>
  <w:style w:type="character" w:customStyle="1" w:styleId="ListLabel544">
    <w:name w:val="ListLabel 544"/>
    <w:qFormat/>
    <w:rsid w:val="00847591"/>
    <w:rPr>
      <w:rFonts w:cs="Symbol"/>
    </w:rPr>
  </w:style>
  <w:style w:type="character" w:customStyle="1" w:styleId="ListLabel545">
    <w:name w:val="ListLabel 545"/>
    <w:qFormat/>
    <w:rsid w:val="00847591"/>
    <w:rPr>
      <w:w w:val="99"/>
      <w:sz w:val="18"/>
      <w:szCs w:val="18"/>
    </w:rPr>
  </w:style>
  <w:style w:type="character" w:customStyle="1" w:styleId="ListLabel546">
    <w:name w:val="ListLabel 546"/>
    <w:qFormat/>
    <w:rsid w:val="00847591"/>
    <w:rPr>
      <w:rFonts w:cs="Courier New"/>
    </w:rPr>
  </w:style>
  <w:style w:type="character" w:customStyle="1" w:styleId="ListLabel547">
    <w:name w:val="ListLabel 547"/>
    <w:qFormat/>
    <w:rsid w:val="00847591"/>
    <w:rPr>
      <w:rFonts w:cs="Wingdings"/>
    </w:rPr>
  </w:style>
  <w:style w:type="character" w:customStyle="1" w:styleId="ListLabel548">
    <w:name w:val="ListLabel 548"/>
    <w:qFormat/>
    <w:rsid w:val="00847591"/>
    <w:rPr>
      <w:rFonts w:cs="Symbol"/>
    </w:rPr>
  </w:style>
  <w:style w:type="character" w:customStyle="1" w:styleId="ListLabel549">
    <w:name w:val="ListLabel 549"/>
    <w:qFormat/>
    <w:rsid w:val="00847591"/>
    <w:rPr>
      <w:rFonts w:cs="Courier New"/>
    </w:rPr>
  </w:style>
  <w:style w:type="character" w:customStyle="1" w:styleId="ListLabel550">
    <w:name w:val="ListLabel 550"/>
    <w:qFormat/>
    <w:rsid w:val="00847591"/>
    <w:rPr>
      <w:rFonts w:cs="Wingdings"/>
    </w:rPr>
  </w:style>
  <w:style w:type="character" w:customStyle="1" w:styleId="ListLabel551">
    <w:name w:val="ListLabel 551"/>
    <w:qFormat/>
    <w:rsid w:val="00847591"/>
    <w:rPr>
      <w:rFonts w:cs="Symbol"/>
    </w:rPr>
  </w:style>
  <w:style w:type="character" w:customStyle="1" w:styleId="ListLabel552">
    <w:name w:val="ListLabel 552"/>
    <w:qFormat/>
    <w:rsid w:val="00847591"/>
    <w:rPr>
      <w:rFonts w:cs="Courier New"/>
    </w:rPr>
  </w:style>
  <w:style w:type="character" w:customStyle="1" w:styleId="ListLabel553">
    <w:name w:val="ListLabel 553"/>
    <w:qFormat/>
    <w:rsid w:val="00847591"/>
    <w:rPr>
      <w:rFonts w:cs="Wingdings"/>
    </w:rPr>
  </w:style>
  <w:style w:type="character" w:customStyle="1" w:styleId="ListLabel554">
    <w:name w:val="ListLabel 554"/>
    <w:qFormat/>
    <w:rsid w:val="00847591"/>
    <w:rPr>
      <w:rFonts w:eastAsia="Arial"/>
      <w:b/>
      <w:bCs/>
      <w:w w:val="99"/>
      <w:sz w:val="18"/>
      <w:szCs w:val="18"/>
    </w:rPr>
  </w:style>
  <w:style w:type="character" w:customStyle="1" w:styleId="ListLabel555">
    <w:name w:val="ListLabel 555"/>
    <w:qFormat/>
    <w:rsid w:val="00847591"/>
    <w:rPr>
      <w:rFonts w:eastAsia="Arial"/>
      <w:w w:val="99"/>
      <w:sz w:val="18"/>
      <w:szCs w:val="18"/>
    </w:rPr>
  </w:style>
  <w:style w:type="character" w:customStyle="1" w:styleId="ListLabel556">
    <w:name w:val="ListLabel 556"/>
    <w:qFormat/>
    <w:rsid w:val="00847591"/>
    <w:rPr>
      <w:rFonts w:cs="Times New Roman"/>
      <w:w w:val="99"/>
      <w:sz w:val="18"/>
      <w:szCs w:val="18"/>
    </w:rPr>
  </w:style>
  <w:style w:type="character" w:customStyle="1" w:styleId="ListLabel557">
    <w:name w:val="ListLabel 557"/>
    <w:qFormat/>
    <w:rsid w:val="00847591"/>
    <w:rPr>
      <w:rFonts w:cs="Symbol"/>
    </w:rPr>
  </w:style>
  <w:style w:type="character" w:customStyle="1" w:styleId="ListLabel558">
    <w:name w:val="ListLabel 558"/>
    <w:qFormat/>
    <w:rsid w:val="00847591"/>
    <w:rPr>
      <w:rFonts w:cs="Symbol"/>
    </w:rPr>
  </w:style>
  <w:style w:type="character" w:customStyle="1" w:styleId="ListLabel559">
    <w:name w:val="ListLabel 559"/>
    <w:qFormat/>
    <w:rsid w:val="00847591"/>
    <w:rPr>
      <w:rFonts w:cs="Symbol"/>
    </w:rPr>
  </w:style>
  <w:style w:type="character" w:customStyle="1" w:styleId="ListLabel560">
    <w:name w:val="ListLabel 560"/>
    <w:qFormat/>
    <w:rsid w:val="00847591"/>
    <w:rPr>
      <w:rFonts w:cs="Symbol"/>
    </w:rPr>
  </w:style>
  <w:style w:type="character" w:customStyle="1" w:styleId="ListLabel561">
    <w:name w:val="ListLabel 561"/>
    <w:qFormat/>
    <w:rsid w:val="00847591"/>
    <w:rPr>
      <w:rFonts w:eastAsia="Arial"/>
      <w:b/>
      <w:bCs/>
      <w:w w:val="99"/>
      <w:sz w:val="18"/>
      <w:szCs w:val="18"/>
    </w:rPr>
  </w:style>
  <w:style w:type="character" w:customStyle="1" w:styleId="ListLabel562">
    <w:name w:val="ListLabel 562"/>
    <w:qFormat/>
    <w:rsid w:val="00847591"/>
    <w:rPr>
      <w:rFonts w:eastAsia="Arial"/>
      <w:w w:val="99"/>
      <w:sz w:val="18"/>
      <w:szCs w:val="18"/>
    </w:rPr>
  </w:style>
  <w:style w:type="character" w:customStyle="1" w:styleId="ListLabel563">
    <w:name w:val="ListLabel 563"/>
    <w:qFormat/>
    <w:rsid w:val="00847591"/>
    <w:rPr>
      <w:rFonts w:cs="Times New Roman"/>
      <w:w w:val="99"/>
      <w:sz w:val="18"/>
      <w:szCs w:val="18"/>
    </w:rPr>
  </w:style>
  <w:style w:type="character" w:customStyle="1" w:styleId="ListLabel564">
    <w:name w:val="ListLabel 564"/>
    <w:qFormat/>
    <w:rsid w:val="00847591"/>
    <w:rPr>
      <w:rFonts w:cs="Symbol"/>
    </w:rPr>
  </w:style>
  <w:style w:type="character" w:customStyle="1" w:styleId="ListLabel565">
    <w:name w:val="ListLabel 565"/>
    <w:qFormat/>
    <w:rsid w:val="00847591"/>
    <w:rPr>
      <w:rFonts w:cs="Symbol"/>
    </w:rPr>
  </w:style>
  <w:style w:type="character" w:customStyle="1" w:styleId="ListLabel566">
    <w:name w:val="ListLabel 566"/>
    <w:qFormat/>
    <w:rsid w:val="00847591"/>
    <w:rPr>
      <w:rFonts w:cs="Symbol"/>
    </w:rPr>
  </w:style>
  <w:style w:type="character" w:customStyle="1" w:styleId="ListLabel567">
    <w:name w:val="ListLabel 567"/>
    <w:qFormat/>
    <w:rsid w:val="00847591"/>
    <w:rPr>
      <w:rFonts w:cs="Symbol"/>
    </w:rPr>
  </w:style>
  <w:style w:type="character" w:customStyle="1" w:styleId="ListLabel568">
    <w:name w:val="ListLabel 568"/>
    <w:qFormat/>
    <w:rsid w:val="00847591"/>
    <w:rPr>
      <w:u w:val="single"/>
    </w:rPr>
  </w:style>
  <w:style w:type="character" w:customStyle="1" w:styleId="ListLabel569">
    <w:name w:val="ListLabel 569"/>
    <w:qFormat/>
    <w:rsid w:val="00847591"/>
    <w:rPr>
      <w:u w:val="single"/>
    </w:rPr>
  </w:style>
  <w:style w:type="character" w:customStyle="1" w:styleId="ListLabel570">
    <w:name w:val="ListLabel 570"/>
    <w:qFormat/>
    <w:rsid w:val="00847591"/>
    <w:rPr>
      <w:rFonts w:cs="Times New Roman"/>
      <w:w w:val="99"/>
      <w:sz w:val="18"/>
      <w:szCs w:val="18"/>
    </w:rPr>
  </w:style>
  <w:style w:type="character" w:customStyle="1" w:styleId="ListLabel571">
    <w:name w:val="ListLabel 571"/>
    <w:qFormat/>
    <w:rsid w:val="00847591"/>
    <w:rPr>
      <w:u w:val="single"/>
    </w:rPr>
  </w:style>
  <w:style w:type="character" w:customStyle="1" w:styleId="ListLabel572">
    <w:name w:val="ListLabel 572"/>
    <w:qFormat/>
    <w:rsid w:val="00847591"/>
    <w:rPr>
      <w:rFonts w:cs="Times New Roman"/>
      <w:w w:val="99"/>
      <w:sz w:val="18"/>
      <w:szCs w:val="18"/>
    </w:rPr>
  </w:style>
  <w:style w:type="character" w:customStyle="1" w:styleId="ListLabel573">
    <w:name w:val="ListLabel 573"/>
    <w:qFormat/>
    <w:rsid w:val="00847591"/>
    <w:rPr>
      <w:rFonts w:cs="Times New Roman"/>
      <w:w w:val="99"/>
      <w:sz w:val="18"/>
      <w:szCs w:val="18"/>
    </w:rPr>
  </w:style>
  <w:style w:type="character" w:customStyle="1" w:styleId="ListLabel574">
    <w:name w:val="ListLabel 574"/>
    <w:qFormat/>
    <w:rsid w:val="00847591"/>
    <w:rPr>
      <w:u w:val="single"/>
    </w:rPr>
  </w:style>
  <w:style w:type="character" w:customStyle="1" w:styleId="ListLabel575">
    <w:name w:val="ListLabel 575"/>
    <w:qFormat/>
    <w:rsid w:val="00847591"/>
    <w:rPr>
      <w:rFonts w:cs="Times New Roman"/>
      <w:w w:val="99"/>
      <w:sz w:val="18"/>
      <w:szCs w:val="18"/>
    </w:rPr>
  </w:style>
  <w:style w:type="character" w:customStyle="1" w:styleId="ListLabel576">
    <w:name w:val="ListLabel 576"/>
    <w:qFormat/>
    <w:rsid w:val="00847591"/>
    <w:rPr>
      <w:u w:val="single"/>
    </w:rPr>
  </w:style>
  <w:style w:type="character" w:customStyle="1" w:styleId="ListLabel577">
    <w:name w:val="ListLabel 577"/>
    <w:qFormat/>
    <w:rsid w:val="00847591"/>
    <w:rPr>
      <w:u w:val="single"/>
    </w:rPr>
  </w:style>
  <w:style w:type="character" w:customStyle="1" w:styleId="ListLabel578">
    <w:name w:val="ListLabel 578"/>
    <w:qFormat/>
    <w:rsid w:val="00847591"/>
    <w:rPr>
      <w:u w:val="single" w:color="000000"/>
    </w:rPr>
  </w:style>
  <w:style w:type="character" w:customStyle="1" w:styleId="ListLabel579">
    <w:name w:val="ListLabel 579"/>
    <w:qFormat/>
    <w:rsid w:val="00847591"/>
    <w:rPr>
      <w:rFonts w:ascii="Arial" w:hAnsi="Arial" w:cs="Times New Roman"/>
      <w:b/>
      <w:w w:val="99"/>
      <w:sz w:val="18"/>
      <w:szCs w:val="18"/>
    </w:rPr>
  </w:style>
  <w:style w:type="character" w:customStyle="1" w:styleId="ListLabel580">
    <w:name w:val="ListLabel 580"/>
    <w:qFormat/>
    <w:rsid w:val="00847591"/>
    <w:rPr>
      <w:rFonts w:cs="Symbol"/>
    </w:rPr>
  </w:style>
  <w:style w:type="character" w:customStyle="1" w:styleId="ListLabel581">
    <w:name w:val="ListLabel 581"/>
    <w:qFormat/>
    <w:rsid w:val="00847591"/>
    <w:rPr>
      <w:rFonts w:cs="Symbol"/>
    </w:rPr>
  </w:style>
  <w:style w:type="character" w:customStyle="1" w:styleId="ListLabel582">
    <w:name w:val="ListLabel 582"/>
    <w:qFormat/>
    <w:rsid w:val="00847591"/>
    <w:rPr>
      <w:rFonts w:cs="Symbol"/>
    </w:rPr>
  </w:style>
  <w:style w:type="character" w:customStyle="1" w:styleId="ListLabel583">
    <w:name w:val="ListLabel 583"/>
    <w:qFormat/>
    <w:rsid w:val="00847591"/>
    <w:rPr>
      <w:rFonts w:cs="Symbol"/>
    </w:rPr>
  </w:style>
  <w:style w:type="character" w:customStyle="1" w:styleId="ListLabel584">
    <w:name w:val="ListLabel 584"/>
    <w:qFormat/>
    <w:rsid w:val="00847591"/>
    <w:rPr>
      <w:rFonts w:cs="Symbol"/>
    </w:rPr>
  </w:style>
  <w:style w:type="character" w:customStyle="1" w:styleId="ListLabel585">
    <w:name w:val="ListLabel 585"/>
    <w:qFormat/>
    <w:rsid w:val="00847591"/>
    <w:rPr>
      <w:rFonts w:cs="Symbol"/>
    </w:rPr>
  </w:style>
  <w:style w:type="character" w:customStyle="1" w:styleId="ListLabel586">
    <w:name w:val="ListLabel 586"/>
    <w:qFormat/>
    <w:rsid w:val="00847591"/>
    <w:rPr>
      <w:rFonts w:cs="Symbol"/>
    </w:rPr>
  </w:style>
  <w:style w:type="character" w:customStyle="1" w:styleId="ListLabel587">
    <w:name w:val="ListLabel 587"/>
    <w:qFormat/>
    <w:rsid w:val="00847591"/>
    <w:rPr>
      <w:u w:val="thick" w:color="000000"/>
    </w:rPr>
  </w:style>
  <w:style w:type="character" w:customStyle="1" w:styleId="ListLabel588">
    <w:name w:val="ListLabel 588"/>
    <w:qFormat/>
    <w:rsid w:val="00847591"/>
    <w:rPr>
      <w:rFonts w:cs="Symbol"/>
    </w:rPr>
  </w:style>
  <w:style w:type="character" w:customStyle="1" w:styleId="ListLabel589">
    <w:name w:val="ListLabel 589"/>
    <w:qFormat/>
    <w:rsid w:val="00847591"/>
    <w:rPr>
      <w:rFonts w:cs="Symbol"/>
    </w:rPr>
  </w:style>
  <w:style w:type="character" w:customStyle="1" w:styleId="ListLabel590">
    <w:name w:val="ListLabel 590"/>
    <w:qFormat/>
    <w:rsid w:val="00847591"/>
    <w:rPr>
      <w:rFonts w:eastAsia="Arial" w:cs="Arial"/>
    </w:rPr>
  </w:style>
  <w:style w:type="character" w:customStyle="1" w:styleId="ListLabel591">
    <w:name w:val="ListLabel 591"/>
    <w:qFormat/>
    <w:rsid w:val="00847591"/>
    <w:rPr>
      <w:rFonts w:cs="Times New Roman"/>
      <w:w w:val="99"/>
      <w:sz w:val="18"/>
      <w:szCs w:val="18"/>
    </w:rPr>
  </w:style>
  <w:style w:type="character" w:customStyle="1" w:styleId="ListLabel592">
    <w:name w:val="ListLabel 592"/>
    <w:qFormat/>
    <w:rsid w:val="00847591"/>
    <w:rPr>
      <w:rFonts w:cs="Symbol"/>
    </w:rPr>
  </w:style>
  <w:style w:type="character" w:customStyle="1" w:styleId="ListLabel593">
    <w:name w:val="ListLabel 593"/>
    <w:qFormat/>
    <w:rsid w:val="00847591"/>
    <w:rPr>
      <w:rFonts w:cs="Symbol"/>
    </w:rPr>
  </w:style>
  <w:style w:type="character" w:customStyle="1" w:styleId="ListLabel594">
    <w:name w:val="ListLabel 594"/>
    <w:qFormat/>
    <w:rsid w:val="00847591"/>
    <w:rPr>
      <w:rFonts w:cs="Symbol"/>
    </w:rPr>
  </w:style>
  <w:style w:type="character" w:customStyle="1" w:styleId="ListLabel595">
    <w:name w:val="ListLabel 595"/>
    <w:qFormat/>
    <w:rsid w:val="00847591"/>
    <w:rPr>
      <w:rFonts w:cs="Symbol"/>
    </w:rPr>
  </w:style>
  <w:style w:type="character" w:customStyle="1" w:styleId="ListLabel596">
    <w:name w:val="ListLabel 596"/>
    <w:qFormat/>
    <w:rsid w:val="00847591"/>
    <w:rPr>
      <w:u w:val="thick" w:color="000000"/>
    </w:rPr>
  </w:style>
  <w:style w:type="character" w:customStyle="1" w:styleId="ListLabel597">
    <w:name w:val="ListLabel 597"/>
    <w:qFormat/>
    <w:rsid w:val="00847591"/>
    <w:rPr>
      <w:rFonts w:cs="Symbol"/>
    </w:rPr>
  </w:style>
  <w:style w:type="character" w:customStyle="1" w:styleId="ListLabel598">
    <w:name w:val="ListLabel 598"/>
    <w:qFormat/>
    <w:rsid w:val="00847591"/>
    <w:rPr>
      <w:rFonts w:cs="Symbol"/>
    </w:rPr>
  </w:style>
  <w:style w:type="character" w:customStyle="1" w:styleId="ListLabel599">
    <w:name w:val="ListLabel 599"/>
    <w:qFormat/>
    <w:rsid w:val="00847591"/>
    <w:rPr>
      <w:rFonts w:eastAsia="Arial" w:cs="Arial"/>
    </w:rPr>
  </w:style>
  <w:style w:type="character" w:customStyle="1" w:styleId="ListLabel600">
    <w:name w:val="ListLabel 600"/>
    <w:qFormat/>
    <w:rsid w:val="00847591"/>
    <w:rPr>
      <w:rFonts w:cs="Times New Roman"/>
      <w:w w:val="99"/>
      <w:sz w:val="18"/>
      <w:szCs w:val="18"/>
    </w:rPr>
  </w:style>
  <w:style w:type="character" w:customStyle="1" w:styleId="ListLabel601">
    <w:name w:val="ListLabel 601"/>
    <w:qFormat/>
    <w:rsid w:val="00847591"/>
    <w:rPr>
      <w:rFonts w:cs="Symbol"/>
    </w:rPr>
  </w:style>
  <w:style w:type="character" w:customStyle="1" w:styleId="ListLabel602">
    <w:name w:val="ListLabel 602"/>
    <w:qFormat/>
    <w:rsid w:val="00847591"/>
    <w:rPr>
      <w:rFonts w:cs="Symbol"/>
    </w:rPr>
  </w:style>
  <w:style w:type="character" w:customStyle="1" w:styleId="ListLabel603">
    <w:name w:val="ListLabel 603"/>
    <w:qFormat/>
    <w:rsid w:val="00847591"/>
    <w:rPr>
      <w:rFonts w:cs="Symbol"/>
    </w:rPr>
  </w:style>
  <w:style w:type="character" w:customStyle="1" w:styleId="ListLabel604">
    <w:name w:val="ListLabel 604"/>
    <w:qFormat/>
    <w:rsid w:val="00847591"/>
    <w:rPr>
      <w:rFonts w:cs="Symbol"/>
    </w:rPr>
  </w:style>
  <w:style w:type="character" w:customStyle="1" w:styleId="ListLabel605">
    <w:name w:val="ListLabel 605"/>
    <w:qFormat/>
    <w:rsid w:val="00847591"/>
    <w:rPr>
      <w:rFonts w:cs="Times New Roman"/>
      <w:w w:val="99"/>
      <w:sz w:val="18"/>
      <w:szCs w:val="18"/>
    </w:rPr>
  </w:style>
  <w:style w:type="character" w:customStyle="1" w:styleId="ListLabel606">
    <w:name w:val="ListLabel 606"/>
    <w:qFormat/>
    <w:rsid w:val="00847591"/>
    <w:rPr>
      <w:rFonts w:cs="Courier New"/>
    </w:rPr>
  </w:style>
  <w:style w:type="character" w:customStyle="1" w:styleId="ListLabel607">
    <w:name w:val="ListLabel 607"/>
    <w:qFormat/>
    <w:rsid w:val="00847591"/>
    <w:rPr>
      <w:rFonts w:cs="Wingdings"/>
    </w:rPr>
  </w:style>
  <w:style w:type="character" w:customStyle="1" w:styleId="ListLabel608">
    <w:name w:val="ListLabel 608"/>
    <w:qFormat/>
    <w:rsid w:val="00847591"/>
    <w:rPr>
      <w:rFonts w:cs="Symbol"/>
    </w:rPr>
  </w:style>
  <w:style w:type="character" w:customStyle="1" w:styleId="ListLabel609">
    <w:name w:val="ListLabel 609"/>
    <w:qFormat/>
    <w:rsid w:val="00847591"/>
    <w:rPr>
      <w:rFonts w:cs="Courier New"/>
    </w:rPr>
  </w:style>
  <w:style w:type="character" w:customStyle="1" w:styleId="ListLabel610">
    <w:name w:val="ListLabel 610"/>
    <w:qFormat/>
    <w:rsid w:val="00847591"/>
    <w:rPr>
      <w:rFonts w:cs="Wingdings"/>
    </w:rPr>
  </w:style>
  <w:style w:type="character" w:customStyle="1" w:styleId="ListLabel611">
    <w:name w:val="ListLabel 611"/>
    <w:qFormat/>
    <w:rsid w:val="00847591"/>
    <w:rPr>
      <w:rFonts w:cs="Symbol"/>
    </w:rPr>
  </w:style>
  <w:style w:type="character" w:customStyle="1" w:styleId="ListLabel612">
    <w:name w:val="ListLabel 612"/>
    <w:qFormat/>
    <w:rsid w:val="00847591"/>
    <w:rPr>
      <w:rFonts w:cs="Courier New"/>
    </w:rPr>
  </w:style>
  <w:style w:type="character" w:customStyle="1" w:styleId="ListLabel613">
    <w:name w:val="ListLabel 613"/>
    <w:qFormat/>
    <w:rsid w:val="00847591"/>
    <w:rPr>
      <w:rFonts w:cs="Wingdings"/>
    </w:rPr>
  </w:style>
  <w:style w:type="character" w:customStyle="1" w:styleId="ListLabel614">
    <w:name w:val="ListLabel 614"/>
    <w:qFormat/>
    <w:rsid w:val="00847591"/>
    <w:rPr>
      <w:rFonts w:eastAsia="Arial"/>
      <w:b/>
      <w:bCs/>
      <w:w w:val="99"/>
      <w:sz w:val="18"/>
      <w:szCs w:val="18"/>
    </w:rPr>
  </w:style>
  <w:style w:type="character" w:customStyle="1" w:styleId="ListLabel615">
    <w:name w:val="ListLabel 615"/>
    <w:qFormat/>
    <w:rsid w:val="00847591"/>
    <w:rPr>
      <w:rFonts w:eastAsia="Arial"/>
      <w:b/>
      <w:bCs/>
      <w:w w:val="99"/>
      <w:sz w:val="18"/>
      <w:szCs w:val="18"/>
    </w:rPr>
  </w:style>
  <w:style w:type="character" w:customStyle="1" w:styleId="ListLabel616">
    <w:name w:val="ListLabel 616"/>
    <w:qFormat/>
    <w:rsid w:val="00847591"/>
    <w:rPr>
      <w:w w:val="99"/>
      <w:sz w:val="18"/>
      <w:szCs w:val="18"/>
    </w:rPr>
  </w:style>
  <w:style w:type="character" w:customStyle="1" w:styleId="ListLabel617">
    <w:name w:val="ListLabel 617"/>
    <w:qFormat/>
    <w:rsid w:val="00847591"/>
    <w:rPr>
      <w:rFonts w:cs="Times New Roman"/>
      <w:w w:val="99"/>
      <w:sz w:val="18"/>
      <w:szCs w:val="18"/>
    </w:rPr>
  </w:style>
  <w:style w:type="character" w:customStyle="1" w:styleId="ListLabel618">
    <w:name w:val="ListLabel 618"/>
    <w:qFormat/>
    <w:rsid w:val="00847591"/>
    <w:rPr>
      <w:rFonts w:cs="Symbol"/>
    </w:rPr>
  </w:style>
  <w:style w:type="character" w:customStyle="1" w:styleId="ListLabel619">
    <w:name w:val="ListLabel 619"/>
    <w:qFormat/>
    <w:rsid w:val="00847591"/>
    <w:rPr>
      <w:rFonts w:cs="Symbol"/>
    </w:rPr>
  </w:style>
  <w:style w:type="character" w:customStyle="1" w:styleId="ListLabel620">
    <w:name w:val="ListLabel 620"/>
    <w:qFormat/>
    <w:rsid w:val="00847591"/>
    <w:rPr>
      <w:rFonts w:cs="Symbol"/>
    </w:rPr>
  </w:style>
  <w:style w:type="character" w:customStyle="1" w:styleId="ListLabel621">
    <w:name w:val="ListLabel 621"/>
    <w:qFormat/>
    <w:rsid w:val="00847591"/>
    <w:rPr>
      <w:rFonts w:cs="Symbol"/>
    </w:rPr>
  </w:style>
  <w:style w:type="character" w:customStyle="1" w:styleId="ListLabel622">
    <w:name w:val="ListLabel 622"/>
    <w:qFormat/>
    <w:rsid w:val="00847591"/>
    <w:rPr>
      <w:rFonts w:eastAsia="Arial"/>
      <w:b/>
      <w:bCs/>
      <w:w w:val="99"/>
      <w:sz w:val="18"/>
      <w:szCs w:val="18"/>
    </w:rPr>
  </w:style>
  <w:style w:type="character" w:customStyle="1" w:styleId="ListLabel623">
    <w:name w:val="ListLabel 623"/>
    <w:qFormat/>
    <w:rsid w:val="00847591"/>
    <w:rPr>
      <w:rFonts w:eastAsia="Arial"/>
      <w:w w:val="99"/>
      <w:sz w:val="18"/>
      <w:szCs w:val="18"/>
    </w:rPr>
  </w:style>
  <w:style w:type="character" w:customStyle="1" w:styleId="ListLabel624">
    <w:name w:val="ListLabel 624"/>
    <w:qFormat/>
    <w:rsid w:val="00847591"/>
    <w:rPr>
      <w:rFonts w:cs="Times New Roman"/>
      <w:w w:val="99"/>
      <w:sz w:val="18"/>
      <w:szCs w:val="18"/>
    </w:rPr>
  </w:style>
  <w:style w:type="character" w:customStyle="1" w:styleId="ListLabel625">
    <w:name w:val="ListLabel 625"/>
    <w:qFormat/>
    <w:rsid w:val="00847591"/>
    <w:rPr>
      <w:rFonts w:cs="Symbol"/>
    </w:rPr>
  </w:style>
  <w:style w:type="character" w:customStyle="1" w:styleId="ListLabel626">
    <w:name w:val="ListLabel 626"/>
    <w:qFormat/>
    <w:rsid w:val="00847591"/>
    <w:rPr>
      <w:rFonts w:cs="Symbol"/>
    </w:rPr>
  </w:style>
  <w:style w:type="character" w:customStyle="1" w:styleId="ListLabel627">
    <w:name w:val="ListLabel 627"/>
    <w:qFormat/>
    <w:rsid w:val="00847591"/>
    <w:rPr>
      <w:rFonts w:cs="Symbol"/>
    </w:rPr>
  </w:style>
  <w:style w:type="character" w:customStyle="1" w:styleId="ListLabel628">
    <w:name w:val="ListLabel 628"/>
    <w:qFormat/>
    <w:rsid w:val="00847591"/>
    <w:rPr>
      <w:rFonts w:cs="Symbol"/>
    </w:rPr>
  </w:style>
  <w:style w:type="character" w:customStyle="1" w:styleId="ListLabel629">
    <w:name w:val="ListLabel 629"/>
    <w:qFormat/>
    <w:rsid w:val="00847591"/>
    <w:rPr>
      <w:rFonts w:eastAsia="Arial"/>
      <w:b/>
      <w:bCs/>
      <w:w w:val="99"/>
      <w:sz w:val="18"/>
      <w:szCs w:val="18"/>
    </w:rPr>
  </w:style>
  <w:style w:type="character" w:customStyle="1" w:styleId="ListLabel630">
    <w:name w:val="ListLabel 630"/>
    <w:qFormat/>
    <w:rsid w:val="00847591"/>
    <w:rPr>
      <w:rFonts w:eastAsia="Arial"/>
      <w:w w:val="99"/>
      <w:sz w:val="18"/>
      <w:szCs w:val="18"/>
    </w:rPr>
  </w:style>
  <w:style w:type="character" w:customStyle="1" w:styleId="ListLabel631">
    <w:name w:val="ListLabel 631"/>
    <w:qFormat/>
    <w:rsid w:val="00847591"/>
    <w:rPr>
      <w:rFonts w:cs="Times New Roman"/>
      <w:w w:val="99"/>
      <w:sz w:val="18"/>
      <w:szCs w:val="18"/>
    </w:rPr>
  </w:style>
  <w:style w:type="character" w:customStyle="1" w:styleId="ListLabel632">
    <w:name w:val="ListLabel 632"/>
    <w:qFormat/>
    <w:rsid w:val="00847591"/>
    <w:rPr>
      <w:rFonts w:cs="Symbol"/>
    </w:rPr>
  </w:style>
  <w:style w:type="character" w:customStyle="1" w:styleId="ListLabel633">
    <w:name w:val="ListLabel 633"/>
    <w:qFormat/>
    <w:rsid w:val="00847591"/>
    <w:rPr>
      <w:rFonts w:cs="Symbol"/>
    </w:rPr>
  </w:style>
  <w:style w:type="character" w:customStyle="1" w:styleId="ListLabel634">
    <w:name w:val="ListLabel 634"/>
    <w:qFormat/>
    <w:rsid w:val="00847591"/>
    <w:rPr>
      <w:rFonts w:cs="Symbol"/>
    </w:rPr>
  </w:style>
  <w:style w:type="character" w:customStyle="1" w:styleId="ListLabel635">
    <w:name w:val="ListLabel 635"/>
    <w:qFormat/>
    <w:rsid w:val="00847591"/>
    <w:rPr>
      <w:rFonts w:cs="Symbol"/>
    </w:rPr>
  </w:style>
  <w:style w:type="character" w:customStyle="1" w:styleId="ListLabel636">
    <w:name w:val="ListLabel 636"/>
    <w:qFormat/>
    <w:rsid w:val="00847591"/>
    <w:rPr>
      <w:u w:val="single" w:color="000000"/>
    </w:rPr>
  </w:style>
  <w:style w:type="character" w:customStyle="1" w:styleId="ListLabel637">
    <w:name w:val="ListLabel 637"/>
    <w:qFormat/>
    <w:rsid w:val="00847591"/>
    <w:rPr>
      <w:rFonts w:ascii="Arial" w:hAnsi="Arial" w:cs="Times New Roman"/>
      <w:b/>
      <w:w w:val="99"/>
      <w:sz w:val="18"/>
      <w:szCs w:val="18"/>
    </w:rPr>
  </w:style>
  <w:style w:type="character" w:customStyle="1" w:styleId="ListLabel638">
    <w:name w:val="ListLabel 638"/>
    <w:qFormat/>
    <w:rsid w:val="00847591"/>
    <w:rPr>
      <w:rFonts w:cs="Symbol"/>
    </w:rPr>
  </w:style>
  <w:style w:type="character" w:customStyle="1" w:styleId="ListLabel639">
    <w:name w:val="ListLabel 639"/>
    <w:qFormat/>
    <w:rsid w:val="00847591"/>
    <w:rPr>
      <w:rFonts w:cs="Symbol"/>
    </w:rPr>
  </w:style>
  <w:style w:type="character" w:customStyle="1" w:styleId="ListLabel640">
    <w:name w:val="ListLabel 640"/>
    <w:qFormat/>
    <w:rsid w:val="00847591"/>
    <w:rPr>
      <w:rFonts w:cs="Symbol"/>
    </w:rPr>
  </w:style>
  <w:style w:type="character" w:customStyle="1" w:styleId="ListLabel641">
    <w:name w:val="ListLabel 641"/>
    <w:qFormat/>
    <w:rsid w:val="00847591"/>
    <w:rPr>
      <w:rFonts w:cs="Symbol"/>
    </w:rPr>
  </w:style>
  <w:style w:type="character" w:customStyle="1" w:styleId="ListLabel642">
    <w:name w:val="ListLabel 642"/>
    <w:qFormat/>
    <w:rsid w:val="00847591"/>
    <w:rPr>
      <w:rFonts w:cs="Symbol"/>
    </w:rPr>
  </w:style>
  <w:style w:type="character" w:customStyle="1" w:styleId="ListLabel643">
    <w:name w:val="ListLabel 643"/>
    <w:qFormat/>
    <w:rsid w:val="00847591"/>
    <w:rPr>
      <w:rFonts w:cs="Symbol"/>
    </w:rPr>
  </w:style>
  <w:style w:type="character" w:customStyle="1" w:styleId="ListLabel644">
    <w:name w:val="ListLabel 644"/>
    <w:qFormat/>
    <w:rsid w:val="00847591"/>
    <w:rPr>
      <w:rFonts w:cs="Symbol"/>
    </w:rPr>
  </w:style>
  <w:style w:type="character" w:customStyle="1" w:styleId="ListLabel645">
    <w:name w:val="ListLabel 645"/>
    <w:qFormat/>
    <w:rsid w:val="00847591"/>
    <w:rPr>
      <w:u w:val="single" w:color="000000"/>
    </w:rPr>
  </w:style>
  <w:style w:type="character" w:customStyle="1" w:styleId="ListLabel646">
    <w:name w:val="ListLabel 646"/>
    <w:qFormat/>
    <w:rsid w:val="00847591"/>
    <w:rPr>
      <w:rFonts w:ascii="Arial" w:hAnsi="Arial" w:cs="Times New Roman"/>
      <w:b/>
      <w:w w:val="99"/>
      <w:sz w:val="18"/>
      <w:szCs w:val="18"/>
    </w:rPr>
  </w:style>
  <w:style w:type="character" w:customStyle="1" w:styleId="ListLabel647">
    <w:name w:val="ListLabel 647"/>
    <w:qFormat/>
    <w:rsid w:val="00847591"/>
    <w:rPr>
      <w:rFonts w:cs="Symbol"/>
    </w:rPr>
  </w:style>
  <w:style w:type="character" w:customStyle="1" w:styleId="ListLabel648">
    <w:name w:val="ListLabel 648"/>
    <w:qFormat/>
    <w:rsid w:val="00847591"/>
    <w:rPr>
      <w:rFonts w:cs="Symbol"/>
    </w:rPr>
  </w:style>
  <w:style w:type="character" w:customStyle="1" w:styleId="ListLabel649">
    <w:name w:val="ListLabel 649"/>
    <w:qFormat/>
    <w:rsid w:val="00847591"/>
    <w:rPr>
      <w:rFonts w:cs="Symbol"/>
    </w:rPr>
  </w:style>
  <w:style w:type="character" w:customStyle="1" w:styleId="ListLabel650">
    <w:name w:val="ListLabel 650"/>
    <w:qFormat/>
    <w:rsid w:val="00847591"/>
    <w:rPr>
      <w:rFonts w:cs="Symbol"/>
    </w:rPr>
  </w:style>
  <w:style w:type="character" w:customStyle="1" w:styleId="ListLabel651">
    <w:name w:val="ListLabel 651"/>
    <w:qFormat/>
    <w:rsid w:val="00847591"/>
    <w:rPr>
      <w:rFonts w:cs="Symbol"/>
    </w:rPr>
  </w:style>
  <w:style w:type="character" w:customStyle="1" w:styleId="ListLabel652">
    <w:name w:val="ListLabel 652"/>
    <w:qFormat/>
    <w:rsid w:val="00847591"/>
    <w:rPr>
      <w:rFonts w:cs="Symbol"/>
    </w:rPr>
  </w:style>
  <w:style w:type="character" w:customStyle="1" w:styleId="ListLabel653">
    <w:name w:val="ListLabel 653"/>
    <w:qFormat/>
    <w:rsid w:val="00847591"/>
    <w:rPr>
      <w:rFonts w:cs="Symbol"/>
    </w:rPr>
  </w:style>
  <w:style w:type="character" w:customStyle="1" w:styleId="ListLabel654">
    <w:name w:val="ListLabel 654"/>
    <w:qFormat/>
    <w:rsid w:val="00847591"/>
    <w:rPr>
      <w:u w:val="single" w:color="000000"/>
    </w:rPr>
  </w:style>
  <w:style w:type="character" w:customStyle="1" w:styleId="ListLabel655">
    <w:name w:val="ListLabel 655"/>
    <w:qFormat/>
    <w:rsid w:val="00847591"/>
    <w:rPr>
      <w:rFonts w:ascii="Arial" w:hAnsi="Arial" w:cs="Times New Roman"/>
      <w:b/>
      <w:w w:val="99"/>
      <w:sz w:val="18"/>
      <w:szCs w:val="18"/>
    </w:rPr>
  </w:style>
  <w:style w:type="character" w:customStyle="1" w:styleId="ListLabel656">
    <w:name w:val="ListLabel 656"/>
    <w:qFormat/>
    <w:rsid w:val="00847591"/>
    <w:rPr>
      <w:rFonts w:cs="Symbol"/>
    </w:rPr>
  </w:style>
  <w:style w:type="character" w:customStyle="1" w:styleId="ListLabel657">
    <w:name w:val="ListLabel 657"/>
    <w:qFormat/>
    <w:rsid w:val="00847591"/>
    <w:rPr>
      <w:rFonts w:cs="Symbol"/>
    </w:rPr>
  </w:style>
  <w:style w:type="character" w:customStyle="1" w:styleId="ListLabel658">
    <w:name w:val="ListLabel 658"/>
    <w:qFormat/>
    <w:rsid w:val="00847591"/>
    <w:rPr>
      <w:rFonts w:cs="Symbol"/>
    </w:rPr>
  </w:style>
  <w:style w:type="character" w:customStyle="1" w:styleId="ListLabel659">
    <w:name w:val="ListLabel 659"/>
    <w:qFormat/>
    <w:rsid w:val="00847591"/>
    <w:rPr>
      <w:rFonts w:cs="Symbol"/>
    </w:rPr>
  </w:style>
  <w:style w:type="character" w:customStyle="1" w:styleId="ListLabel660">
    <w:name w:val="ListLabel 660"/>
    <w:qFormat/>
    <w:rsid w:val="00847591"/>
    <w:rPr>
      <w:rFonts w:cs="Symbol"/>
    </w:rPr>
  </w:style>
  <w:style w:type="character" w:customStyle="1" w:styleId="ListLabel661">
    <w:name w:val="ListLabel 661"/>
    <w:qFormat/>
    <w:rsid w:val="00847591"/>
    <w:rPr>
      <w:rFonts w:cs="Symbol"/>
    </w:rPr>
  </w:style>
  <w:style w:type="character" w:customStyle="1" w:styleId="ListLabel662">
    <w:name w:val="ListLabel 662"/>
    <w:qFormat/>
    <w:rsid w:val="00847591"/>
    <w:rPr>
      <w:rFonts w:cs="Symbol"/>
    </w:rPr>
  </w:style>
  <w:style w:type="character" w:customStyle="1" w:styleId="ListLabel663">
    <w:name w:val="ListLabel 663"/>
    <w:qFormat/>
    <w:rsid w:val="00847591"/>
    <w:rPr>
      <w:rFonts w:eastAsia="Arial"/>
      <w:b/>
      <w:bCs/>
      <w:w w:val="99"/>
      <w:sz w:val="18"/>
      <w:szCs w:val="18"/>
    </w:rPr>
  </w:style>
  <w:style w:type="character" w:customStyle="1" w:styleId="ListLabel664">
    <w:name w:val="ListLabel 664"/>
    <w:qFormat/>
    <w:rsid w:val="00847591"/>
    <w:rPr>
      <w:rFonts w:eastAsia="Arial"/>
      <w:w w:val="99"/>
      <w:sz w:val="18"/>
      <w:szCs w:val="18"/>
    </w:rPr>
  </w:style>
  <w:style w:type="character" w:customStyle="1" w:styleId="ListLabel665">
    <w:name w:val="ListLabel 665"/>
    <w:qFormat/>
    <w:rsid w:val="00847591"/>
    <w:rPr>
      <w:rFonts w:cs="Times New Roman"/>
      <w:w w:val="99"/>
      <w:sz w:val="18"/>
      <w:szCs w:val="18"/>
    </w:rPr>
  </w:style>
  <w:style w:type="character" w:customStyle="1" w:styleId="ListLabel666">
    <w:name w:val="ListLabel 666"/>
    <w:qFormat/>
    <w:rsid w:val="00847591"/>
    <w:rPr>
      <w:rFonts w:cs="Symbol"/>
    </w:rPr>
  </w:style>
  <w:style w:type="character" w:customStyle="1" w:styleId="ListLabel667">
    <w:name w:val="ListLabel 667"/>
    <w:qFormat/>
    <w:rsid w:val="00847591"/>
    <w:rPr>
      <w:rFonts w:cs="Symbol"/>
    </w:rPr>
  </w:style>
  <w:style w:type="character" w:customStyle="1" w:styleId="ListLabel668">
    <w:name w:val="ListLabel 668"/>
    <w:qFormat/>
    <w:rsid w:val="00847591"/>
    <w:rPr>
      <w:rFonts w:cs="Symbol"/>
    </w:rPr>
  </w:style>
  <w:style w:type="character" w:customStyle="1" w:styleId="ListLabel669">
    <w:name w:val="ListLabel 669"/>
    <w:qFormat/>
    <w:rsid w:val="00847591"/>
    <w:rPr>
      <w:rFonts w:cs="Symbol"/>
    </w:rPr>
  </w:style>
  <w:style w:type="character" w:customStyle="1" w:styleId="ListLabel670">
    <w:name w:val="ListLabel 670"/>
    <w:qFormat/>
    <w:rsid w:val="00847591"/>
    <w:rPr>
      <w:rFonts w:eastAsia="Arial"/>
      <w:b/>
      <w:bCs/>
      <w:w w:val="99"/>
      <w:sz w:val="18"/>
      <w:szCs w:val="18"/>
    </w:rPr>
  </w:style>
  <w:style w:type="character" w:customStyle="1" w:styleId="ListLabel671">
    <w:name w:val="ListLabel 671"/>
    <w:qFormat/>
    <w:rsid w:val="00847591"/>
    <w:rPr>
      <w:rFonts w:eastAsia="Arial"/>
      <w:b/>
      <w:bCs/>
      <w:w w:val="99"/>
      <w:sz w:val="18"/>
      <w:szCs w:val="18"/>
    </w:rPr>
  </w:style>
  <w:style w:type="character" w:customStyle="1" w:styleId="ListLabel672">
    <w:name w:val="ListLabel 672"/>
    <w:qFormat/>
    <w:rsid w:val="00847591"/>
    <w:rPr>
      <w:w w:val="99"/>
      <w:sz w:val="18"/>
      <w:szCs w:val="18"/>
    </w:rPr>
  </w:style>
  <w:style w:type="character" w:customStyle="1" w:styleId="ListLabel673">
    <w:name w:val="ListLabel 673"/>
    <w:qFormat/>
    <w:rsid w:val="00847591"/>
    <w:rPr>
      <w:rFonts w:cs="Times New Roman"/>
      <w:w w:val="99"/>
      <w:sz w:val="18"/>
      <w:szCs w:val="18"/>
    </w:rPr>
  </w:style>
  <w:style w:type="character" w:customStyle="1" w:styleId="ListLabel674">
    <w:name w:val="ListLabel 674"/>
    <w:qFormat/>
    <w:rsid w:val="00847591"/>
    <w:rPr>
      <w:rFonts w:cs="Symbol"/>
    </w:rPr>
  </w:style>
  <w:style w:type="character" w:customStyle="1" w:styleId="ListLabel675">
    <w:name w:val="ListLabel 675"/>
    <w:qFormat/>
    <w:rsid w:val="00847591"/>
    <w:rPr>
      <w:rFonts w:cs="Symbol"/>
    </w:rPr>
  </w:style>
  <w:style w:type="character" w:customStyle="1" w:styleId="ListLabel676">
    <w:name w:val="ListLabel 676"/>
    <w:qFormat/>
    <w:rsid w:val="00847591"/>
    <w:rPr>
      <w:rFonts w:cs="Symbol"/>
    </w:rPr>
  </w:style>
  <w:style w:type="character" w:customStyle="1" w:styleId="ListLabel677">
    <w:name w:val="ListLabel 677"/>
    <w:qFormat/>
    <w:rsid w:val="00847591"/>
    <w:rPr>
      <w:rFonts w:cs="Symbol"/>
    </w:rPr>
  </w:style>
  <w:style w:type="character" w:customStyle="1" w:styleId="ListLabel678">
    <w:name w:val="ListLabel 678"/>
    <w:qFormat/>
    <w:rsid w:val="00847591"/>
    <w:rPr>
      <w:rFonts w:eastAsia="Arial"/>
      <w:b/>
      <w:bCs/>
      <w:w w:val="99"/>
      <w:sz w:val="18"/>
      <w:szCs w:val="18"/>
    </w:rPr>
  </w:style>
  <w:style w:type="character" w:customStyle="1" w:styleId="ListLabel679">
    <w:name w:val="ListLabel 679"/>
    <w:qFormat/>
    <w:rsid w:val="00847591"/>
    <w:rPr>
      <w:rFonts w:eastAsia="Arial"/>
      <w:b/>
      <w:bCs/>
      <w:w w:val="99"/>
      <w:sz w:val="18"/>
      <w:szCs w:val="18"/>
    </w:rPr>
  </w:style>
  <w:style w:type="character" w:customStyle="1" w:styleId="ListLabel680">
    <w:name w:val="ListLabel 680"/>
    <w:qFormat/>
    <w:rsid w:val="00847591"/>
    <w:rPr>
      <w:rFonts w:eastAsia="Arial"/>
      <w:w w:val="99"/>
      <w:sz w:val="18"/>
      <w:szCs w:val="18"/>
    </w:rPr>
  </w:style>
  <w:style w:type="character" w:customStyle="1" w:styleId="ListLabel681">
    <w:name w:val="ListLabel 681"/>
    <w:qFormat/>
    <w:rsid w:val="00847591"/>
    <w:rPr>
      <w:rFonts w:cs="Times New Roman"/>
      <w:w w:val="99"/>
      <w:sz w:val="18"/>
      <w:szCs w:val="18"/>
    </w:rPr>
  </w:style>
  <w:style w:type="character" w:customStyle="1" w:styleId="ListLabel682">
    <w:name w:val="ListLabel 682"/>
    <w:qFormat/>
    <w:rsid w:val="00847591"/>
    <w:rPr>
      <w:rFonts w:cs="Symbol"/>
    </w:rPr>
  </w:style>
  <w:style w:type="character" w:customStyle="1" w:styleId="ListLabel683">
    <w:name w:val="ListLabel 683"/>
    <w:qFormat/>
    <w:rsid w:val="00847591"/>
    <w:rPr>
      <w:rFonts w:cs="Symbol"/>
    </w:rPr>
  </w:style>
  <w:style w:type="character" w:customStyle="1" w:styleId="ListLabel684">
    <w:name w:val="ListLabel 684"/>
    <w:qFormat/>
    <w:rsid w:val="00847591"/>
    <w:rPr>
      <w:rFonts w:cs="Symbol"/>
    </w:rPr>
  </w:style>
  <w:style w:type="character" w:customStyle="1" w:styleId="ListLabel685">
    <w:name w:val="ListLabel 685"/>
    <w:qFormat/>
    <w:rsid w:val="00847591"/>
    <w:rPr>
      <w:rFonts w:cs="Symbol"/>
    </w:rPr>
  </w:style>
  <w:style w:type="paragraph" w:customStyle="1" w:styleId="Naslov10">
    <w:name w:val="Naslov1"/>
    <w:basedOn w:val="Navaden"/>
    <w:next w:val="Telobesedila"/>
    <w:uiPriority w:val="10"/>
    <w:qFormat/>
    <w:rsid w:val="00847591"/>
    <w:pPr>
      <w:spacing w:after="80" w:line="240" w:lineRule="auto"/>
      <w:contextualSpacing/>
    </w:pPr>
    <w:rPr>
      <w:rFonts w:ascii="Aptos Display" w:eastAsia="Aptos Display" w:hAnsi="Aptos Display" w:cs="Aptos Display"/>
      <w:color w:val="00000A"/>
      <w:spacing w:val="-10"/>
      <w:sz w:val="56"/>
      <w:szCs w:val="56"/>
    </w:rPr>
  </w:style>
  <w:style w:type="paragraph" w:styleId="Telobesedila">
    <w:name w:val="Body Text"/>
    <w:basedOn w:val="Navaden"/>
    <w:link w:val="TelobesedilaZnak"/>
    <w:uiPriority w:val="1"/>
    <w:qFormat/>
    <w:rsid w:val="00847591"/>
    <w:pPr>
      <w:widowControl w:val="0"/>
      <w:spacing w:after="0" w:line="240" w:lineRule="auto"/>
      <w:ind w:left="1558" w:hanging="360"/>
    </w:pPr>
    <w:rPr>
      <w:rFonts w:ascii="Arial" w:eastAsia="Arial" w:hAnsi="Arial"/>
      <w:sz w:val="18"/>
      <w:szCs w:val="18"/>
      <w:lang w:val="en-US"/>
    </w:rPr>
  </w:style>
  <w:style w:type="character" w:customStyle="1" w:styleId="TelobesedilaZnak1">
    <w:name w:val="Telo besedila Znak1"/>
    <w:basedOn w:val="Privzetapisavaodstavka"/>
    <w:uiPriority w:val="99"/>
    <w:semiHidden/>
    <w:rsid w:val="00847591"/>
    <w:rPr>
      <w:rFonts w:ascii="Helvetica" w:hAnsi="Helvetica"/>
    </w:rPr>
  </w:style>
  <w:style w:type="paragraph" w:styleId="Seznam">
    <w:name w:val="List"/>
    <w:basedOn w:val="Telobesedila"/>
    <w:rsid w:val="00847591"/>
    <w:rPr>
      <w:rFonts w:cs="Arial"/>
    </w:rPr>
  </w:style>
  <w:style w:type="paragraph" w:styleId="Napis">
    <w:name w:val="caption"/>
    <w:basedOn w:val="Navaden"/>
    <w:qFormat/>
    <w:rsid w:val="00847591"/>
    <w:pPr>
      <w:suppressLineNumbers/>
      <w:spacing w:before="120" w:after="120"/>
    </w:pPr>
    <w:rPr>
      <w:rFonts w:eastAsia="Aptos" w:cs="Arial"/>
      <w:i/>
      <w:iCs/>
      <w:color w:val="00000A"/>
      <w:sz w:val="24"/>
      <w:szCs w:val="24"/>
    </w:rPr>
  </w:style>
  <w:style w:type="paragraph" w:customStyle="1" w:styleId="Kazalo">
    <w:name w:val="Kazalo"/>
    <w:basedOn w:val="Navaden"/>
    <w:qFormat/>
    <w:rsid w:val="00847591"/>
    <w:pPr>
      <w:suppressLineNumbers/>
    </w:pPr>
    <w:rPr>
      <w:rFonts w:eastAsia="Aptos" w:cs="Arial"/>
      <w:color w:val="00000A"/>
    </w:rPr>
  </w:style>
  <w:style w:type="paragraph" w:customStyle="1" w:styleId="Podnaslov1">
    <w:name w:val="Podnaslov1"/>
    <w:basedOn w:val="Navaden"/>
    <w:next w:val="Podnaslov"/>
    <w:uiPriority w:val="11"/>
    <w:qFormat/>
    <w:rsid w:val="00847591"/>
    <w:rPr>
      <w:rFonts w:eastAsia="Aptos Display" w:cs="Aptos Display"/>
      <w:color w:val="595959"/>
      <w:spacing w:val="15"/>
      <w:sz w:val="28"/>
      <w:szCs w:val="28"/>
    </w:rPr>
  </w:style>
  <w:style w:type="paragraph" w:customStyle="1" w:styleId="Citat1">
    <w:name w:val="Citat1"/>
    <w:basedOn w:val="Navaden"/>
    <w:next w:val="Citat"/>
    <w:uiPriority w:val="29"/>
    <w:qFormat/>
    <w:rsid w:val="00847591"/>
    <w:pPr>
      <w:spacing w:before="160"/>
      <w:jc w:val="center"/>
    </w:pPr>
    <w:rPr>
      <w:rFonts w:eastAsia="Aptos"/>
      <w:i/>
      <w:iCs/>
      <w:color w:val="404040"/>
    </w:rPr>
  </w:style>
  <w:style w:type="paragraph" w:customStyle="1" w:styleId="Intenzivencitat1">
    <w:name w:val="Intenziven citat1"/>
    <w:basedOn w:val="Navaden"/>
    <w:next w:val="Intenzivencitat"/>
    <w:uiPriority w:val="30"/>
    <w:qFormat/>
    <w:rsid w:val="00847591"/>
    <w:pPr>
      <w:pBdr>
        <w:top w:val="single" w:sz="4" w:space="10" w:color="0F4761"/>
        <w:bottom w:val="single" w:sz="4" w:space="10" w:color="0F4761"/>
      </w:pBdr>
      <w:spacing w:before="360" w:after="360"/>
      <w:ind w:left="864" w:right="864"/>
      <w:jc w:val="center"/>
    </w:pPr>
    <w:rPr>
      <w:rFonts w:eastAsia="Aptos"/>
      <w:i/>
      <w:iCs/>
      <w:color w:val="0F4761"/>
    </w:rPr>
  </w:style>
  <w:style w:type="paragraph" w:customStyle="1" w:styleId="TableParagraph">
    <w:name w:val="Table Paragraph"/>
    <w:basedOn w:val="Navaden"/>
    <w:uiPriority w:val="1"/>
    <w:qFormat/>
    <w:rsid w:val="00847591"/>
    <w:pPr>
      <w:widowControl w:val="0"/>
      <w:spacing w:after="0" w:line="240" w:lineRule="auto"/>
    </w:pPr>
    <w:rPr>
      <w:rFonts w:ascii="Aptos" w:eastAsia="Aptos" w:hAnsi="Aptos"/>
      <w:color w:val="00000A"/>
      <w:lang w:val="en-US"/>
    </w:rPr>
  </w:style>
  <w:style w:type="table" w:customStyle="1" w:styleId="Tabelamrea1">
    <w:name w:val="Tabela – mreža1"/>
    <w:basedOn w:val="Navadnatabela"/>
    <w:next w:val="Tabelamrea"/>
    <w:uiPriority w:val="59"/>
    <w:rsid w:val="00847591"/>
    <w:pPr>
      <w:spacing w:after="0" w:line="240" w:lineRule="auto"/>
    </w:pPr>
    <w:rPr>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basedOn w:val="Navadnatabela"/>
    <w:next w:val="Svetelseznam"/>
    <w:uiPriority w:val="61"/>
    <w:rsid w:val="00847591"/>
    <w:pPr>
      <w:spacing w:after="0" w:line="240" w:lineRule="auto"/>
    </w:pPr>
    <w:rPr>
      <w:color w:val="000000"/>
      <w:sz w:val="20"/>
      <w14:ligatures w14:val="standardContextual"/>
    </w:rPr>
    <w:tblPr>
      <w:tblStyleRowBandSize w:val="1"/>
      <w:tblStyleColBandSize w:val="1"/>
      <w:tblBorders>
        <w:bottom w:val="single" w:sz="4" w:space="0" w:color="auto"/>
      </w:tblBorders>
    </w:tblPr>
    <w:tblStylePr w:type="firstRow">
      <w:pPr>
        <w:spacing w:before="0" w:after="0" w:line="240" w:lineRule="auto"/>
      </w:pPr>
      <w:rPr>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47591"/>
    <w:pPr>
      <w:spacing w:after="0" w:line="240" w:lineRule="auto"/>
    </w:pPr>
    <w:rPr>
      <w:sz w:val="20"/>
      <w14:ligatures w14:val="standardContextual"/>
    </w:rPr>
    <w:tblPr/>
    <w:tblStylePr w:type="lastCol">
      <w:pPr>
        <w:jc w:val="right"/>
      </w:pPr>
    </w:tblStylePr>
  </w:style>
  <w:style w:type="table" w:customStyle="1" w:styleId="NormalTablePHPDOCX1">
    <w:name w:val="Normal Table PHPDOCX1"/>
    <w:uiPriority w:val="99"/>
    <w:semiHidden/>
    <w:unhideWhenUsed/>
    <w:qFormat/>
    <w:rsid w:val="00847591"/>
    <w:pPr>
      <w:spacing w:after="0" w:line="240" w:lineRule="auto"/>
    </w:pPr>
    <w:rPr>
      <w:sz w:val="20"/>
      <w14:ligatures w14:val="standardContextual"/>
    </w:rPr>
    <w:tblPr>
      <w:tblInd w:w="0" w:type="dxa"/>
      <w:tblCellMar>
        <w:top w:w="0" w:type="dxa"/>
        <w:left w:w="108" w:type="dxa"/>
        <w:bottom w:w="0" w:type="dxa"/>
        <w:right w:w="108" w:type="dxa"/>
      </w:tblCellMar>
    </w:tblPr>
  </w:style>
  <w:style w:type="table" w:customStyle="1" w:styleId="TableGridPHPDOCX1">
    <w:name w:val="Table Grid PHPDOCX1"/>
    <w:uiPriority w:val="59"/>
    <w:rsid w:val="00847591"/>
    <w:pPr>
      <w:spacing w:after="0" w:line="240" w:lineRule="auto"/>
    </w:pPr>
    <w:rPr>
      <w:sz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3Znak1">
    <w:name w:val="Naslov 3 Znak1"/>
    <w:basedOn w:val="Privzetapisavaodstavka"/>
    <w:link w:val="Naslov3"/>
    <w:uiPriority w:val="9"/>
    <w:semiHidden/>
    <w:rsid w:val="00847591"/>
    <w:rPr>
      <w:rFonts w:asciiTheme="majorHAnsi" w:eastAsiaTheme="majorEastAsia" w:hAnsiTheme="majorHAnsi" w:cstheme="majorBidi"/>
      <w:color w:val="243F60" w:themeColor="accent1" w:themeShade="7F"/>
      <w:sz w:val="24"/>
      <w:szCs w:val="24"/>
    </w:rPr>
  </w:style>
  <w:style w:type="character" w:customStyle="1" w:styleId="Naslov4Znak1">
    <w:name w:val="Naslov 4 Znak1"/>
    <w:basedOn w:val="Privzetapisavaodstavka"/>
    <w:link w:val="Naslov4"/>
    <w:uiPriority w:val="9"/>
    <w:semiHidden/>
    <w:rsid w:val="00847591"/>
    <w:rPr>
      <w:rFonts w:asciiTheme="majorHAnsi" w:eastAsiaTheme="majorEastAsia" w:hAnsiTheme="majorHAnsi" w:cstheme="majorBidi"/>
      <w:i/>
      <w:iCs/>
      <w:color w:val="365F91" w:themeColor="accent1" w:themeShade="BF"/>
    </w:rPr>
  </w:style>
  <w:style w:type="character" w:customStyle="1" w:styleId="Naslov5Znak1">
    <w:name w:val="Naslov 5 Znak1"/>
    <w:basedOn w:val="Privzetapisavaodstavka"/>
    <w:link w:val="Naslov5"/>
    <w:uiPriority w:val="9"/>
    <w:semiHidden/>
    <w:rsid w:val="00847591"/>
    <w:rPr>
      <w:rFonts w:asciiTheme="majorHAnsi" w:eastAsiaTheme="majorEastAsia" w:hAnsiTheme="majorHAnsi" w:cstheme="majorBidi"/>
      <w:color w:val="365F91" w:themeColor="accent1" w:themeShade="BF"/>
    </w:rPr>
  </w:style>
  <w:style w:type="character" w:customStyle="1" w:styleId="Naslov6Znak1">
    <w:name w:val="Naslov 6 Znak1"/>
    <w:basedOn w:val="Privzetapisavaodstavka"/>
    <w:link w:val="Naslov6"/>
    <w:uiPriority w:val="9"/>
    <w:semiHidden/>
    <w:rsid w:val="00847591"/>
    <w:rPr>
      <w:rFonts w:asciiTheme="majorHAnsi" w:eastAsiaTheme="majorEastAsia" w:hAnsiTheme="majorHAnsi" w:cstheme="majorBidi"/>
      <w:color w:val="243F60" w:themeColor="accent1" w:themeShade="7F"/>
    </w:rPr>
  </w:style>
  <w:style w:type="character" w:customStyle="1" w:styleId="Naslov7Znak1">
    <w:name w:val="Naslov 7 Znak1"/>
    <w:basedOn w:val="Privzetapisavaodstavka"/>
    <w:link w:val="Naslov7"/>
    <w:uiPriority w:val="9"/>
    <w:semiHidden/>
    <w:rsid w:val="00847591"/>
    <w:rPr>
      <w:rFonts w:asciiTheme="majorHAnsi" w:eastAsiaTheme="majorEastAsia" w:hAnsiTheme="majorHAnsi" w:cstheme="majorBidi"/>
      <w:i/>
      <w:iCs/>
      <w:color w:val="243F60" w:themeColor="accent1" w:themeShade="7F"/>
    </w:rPr>
  </w:style>
  <w:style w:type="character" w:customStyle="1" w:styleId="Naslov8Znak1">
    <w:name w:val="Naslov 8 Znak1"/>
    <w:basedOn w:val="Privzetapisavaodstavka"/>
    <w:link w:val="Naslov8"/>
    <w:uiPriority w:val="9"/>
    <w:semiHidden/>
    <w:rsid w:val="00847591"/>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semiHidden/>
    <w:rsid w:val="00847591"/>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847591"/>
    <w:pPr>
      <w:spacing w:after="0" w:line="240" w:lineRule="auto"/>
      <w:contextualSpacing/>
    </w:pPr>
    <w:rPr>
      <w:rFonts w:ascii="Aptos Display" w:eastAsia="Aptos Display" w:hAnsi="Aptos Display" w:cs="Aptos Display"/>
      <w:spacing w:val="-10"/>
      <w:sz w:val="56"/>
      <w:szCs w:val="56"/>
    </w:rPr>
  </w:style>
  <w:style w:type="character" w:customStyle="1" w:styleId="NaslovZnak1">
    <w:name w:val="Naslov Znak1"/>
    <w:basedOn w:val="Privzetapisavaodstavka"/>
    <w:uiPriority w:val="10"/>
    <w:rsid w:val="0084759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47591"/>
    <w:pPr>
      <w:numPr>
        <w:ilvl w:val="1"/>
      </w:numPr>
      <w:spacing w:after="160"/>
    </w:pPr>
    <w:rPr>
      <w:rFonts w:asciiTheme="minorHAnsi" w:eastAsia="Aptos Display" w:hAnsiTheme="minorHAnsi" w:cs="Aptos Display"/>
      <w:color w:val="595959"/>
      <w:spacing w:val="15"/>
      <w:sz w:val="28"/>
      <w:szCs w:val="28"/>
    </w:rPr>
  </w:style>
  <w:style w:type="character" w:customStyle="1" w:styleId="PodnaslovZnak1">
    <w:name w:val="Podnaslov Znak1"/>
    <w:basedOn w:val="Privzetapisavaodstavka"/>
    <w:uiPriority w:val="11"/>
    <w:rsid w:val="00847591"/>
    <w:rPr>
      <w:rFonts w:eastAsiaTheme="minorEastAsia"/>
      <w:color w:val="5A5A5A" w:themeColor="text1" w:themeTint="A5"/>
      <w:spacing w:val="15"/>
    </w:rPr>
  </w:style>
  <w:style w:type="paragraph" w:styleId="Citat">
    <w:name w:val="Quote"/>
    <w:basedOn w:val="Navaden"/>
    <w:next w:val="Navaden"/>
    <w:link w:val="CitatZnak"/>
    <w:uiPriority w:val="29"/>
    <w:qFormat/>
    <w:rsid w:val="00847591"/>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847591"/>
    <w:rPr>
      <w:rFonts w:ascii="Helvetica" w:hAnsi="Helvetica"/>
      <w:i/>
      <w:iCs/>
      <w:color w:val="404040" w:themeColor="text1" w:themeTint="BF"/>
    </w:rPr>
  </w:style>
  <w:style w:type="character" w:styleId="Intenzivenpoudarek">
    <w:name w:val="Intense Emphasis"/>
    <w:basedOn w:val="Privzetapisavaodstavka"/>
    <w:uiPriority w:val="21"/>
    <w:qFormat/>
    <w:rsid w:val="00847591"/>
    <w:rPr>
      <w:i/>
      <w:iCs/>
      <w:color w:val="4F81BD" w:themeColor="accent1"/>
    </w:rPr>
  </w:style>
  <w:style w:type="paragraph" w:styleId="Intenzivencitat">
    <w:name w:val="Intense Quote"/>
    <w:basedOn w:val="Navaden"/>
    <w:next w:val="Navaden"/>
    <w:link w:val="IntenzivencitatZnak"/>
    <w:uiPriority w:val="30"/>
    <w:qFormat/>
    <w:rsid w:val="00847591"/>
    <w:pPr>
      <w:pBdr>
        <w:top w:val="single" w:sz="4" w:space="10" w:color="4F81BD" w:themeColor="accent1"/>
        <w:bottom w:val="single" w:sz="4" w:space="10" w:color="4F81BD"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847591"/>
    <w:rPr>
      <w:rFonts w:ascii="Helvetica" w:hAnsi="Helvetica"/>
      <w:i/>
      <w:iCs/>
      <w:color w:val="4F81BD" w:themeColor="accent1"/>
    </w:rPr>
  </w:style>
  <w:style w:type="character" w:styleId="Intenzivensklic">
    <w:name w:val="Intense Reference"/>
    <w:basedOn w:val="Privzetapisavaodstavka"/>
    <w:uiPriority w:val="32"/>
    <w:qFormat/>
    <w:rsid w:val="008475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56</Pages>
  <Words>18301</Words>
  <Characters>104321</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cp:revision>
  <dcterms:created xsi:type="dcterms:W3CDTF">2024-07-19T06:51:00Z</dcterms:created>
  <dcterms:modified xsi:type="dcterms:W3CDTF">2024-07-19T06:55:00Z</dcterms:modified>
</cp:coreProperties>
</file>