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2625"/>
        <w:gridCol w:w="7002"/>
      </w:tblGrid>
      <w:tr w:rsidR="004079E7" w:rsidRPr="006255FE" w14:paraId="611119FA" w14:textId="77777777" w:rsidTr="0096592E">
        <w:tc>
          <w:tcPr>
            <w:tcW w:w="2625" w:type="dxa"/>
          </w:tcPr>
          <w:p w14:paraId="5939629C" w14:textId="77777777" w:rsidR="004079E7" w:rsidRPr="006255FE" w:rsidRDefault="004079E7" w:rsidP="0096592E">
            <w:pPr>
              <w:suppressAutoHyphens w:val="0"/>
              <w:spacing w:before="120" w:after="120" w:line="260" w:lineRule="exact"/>
              <w:rPr>
                <w:rFonts w:ascii="Arial" w:hAnsi="Arial" w:cs="Arial"/>
                <w:szCs w:val="20"/>
              </w:rPr>
            </w:pPr>
            <w:r w:rsidRPr="006255FE">
              <w:rPr>
                <w:rFonts w:ascii="Arial" w:hAnsi="Arial" w:cs="Arial"/>
                <w:szCs w:val="20"/>
              </w:rPr>
              <w:t>Predmet javnega naročila</w:t>
            </w:r>
          </w:p>
        </w:tc>
        <w:tc>
          <w:tcPr>
            <w:tcW w:w="7002" w:type="dxa"/>
          </w:tcPr>
          <w:p w14:paraId="0988D2F1" w14:textId="77777777" w:rsidR="004079E7" w:rsidRPr="00FE084D" w:rsidRDefault="00191F2B" w:rsidP="0096592E">
            <w:pPr>
              <w:suppressAutoHyphens w:val="0"/>
              <w:spacing w:before="120" w:after="120" w:line="260" w:lineRule="exact"/>
              <w:jc w:val="both"/>
              <w:rPr>
                <w:rFonts w:ascii="Arial" w:hAnsi="Arial" w:cs="Arial"/>
                <w:b/>
                <w:szCs w:val="20"/>
              </w:rPr>
            </w:pPr>
            <w:r>
              <w:rPr>
                <w:rFonts w:ascii="Arial" w:hAnsi="Arial" w:cs="Arial"/>
                <w:b/>
                <w:szCs w:val="20"/>
              </w:rPr>
              <w:t>Razvoj in dopolnitev obstoječe aplikacije SZM 2024</w:t>
            </w:r>
          </w:p>
        </w:tc>
      </w:tr>
      <w:tr w:rsidR="004079E7" w:rsidRPr="006255FE" w14:paraId="0538D7E7" w14:textId="77777777" w:rsidTr="0096592E">
        <w:tc>
          <w:tcPr>
            <w:tcW w:w="2625" w:type="dxa"/>
          </w:tcPr>
          <w:p w14:paraId="681E6F06" w14:textId="77777777" w:rsidR="004079E7" w:rsidRPr="00741CA1" w:rsidRDefault="004079E7" w:rsidP="0096592E">
            <w:pPr>
              <w:suppressAutoHyphens w:val="0"/>
              <w:spacing w:before="120" w:after="120" w:line="260" w:lineRule="exact"/>
              <w:rPr>
                <w:rFonts w:ascii="Arial" w:hAnsi="Arial" w:cs="Arial"/>
                <w:szCs w:val="20"/>
              </w:rPr>
            </w:pPr>
            <w:r w:rsidRPr="00741CA1">
              <w:rPr>
                <w:rFonts w:ascii="Arial" w:hAnsi="Arial" w:cs="Arial"/>
                <w:szCs w:val="20"/>
              </w:rPr>
              <w:t>Oznaka javnega naročila</w:t>
            </w:r>
          </w:p>
        </w:tc>
        <w:tc>
          <w:tcPr>
            <w:tcW w:w="7002" w:type="dxa"/>
          </w:tcPr>
          <w:p w14:paraId="729625E6" w14:textId="77777777" w:rsidR="004079E7" w:rsidRPr="00741CA1" w:rsidRDefault="004079E7" w:rsidP="00191F2B">
            <w:pPr>
              <w:suppressAutoHyphens w:val="0"/>
              <w:spacing w:before="120" w:after="120" w:line="260" w:lineRule="exact"/>
              <w:rPr>
                <w:rFonts w:ascii="Arial" w:hAnsi="Arial" w:cs="Arial"/>
                <w:b/>
                <w:szCs w:val="20"/>
              </w:rPr>
            </w:pPr>
            <w:r>
              <w:rPr>
                <w:rFonts w:ascii="Arial" w:hAnsi="Arial" w:cs="Arial"/>
                <w:b/>
                <w:szCs w:val="20"/>
              </w:rPr>
              <w:t>10</w:t>
            </w:r>
            <w:r w:rsidR="00191F2B">
              <w:rPr>
                <w:rFonts w:ascii="Arial" w:hAnsi="Arial" w:cs="Arial"/>
                <w:b/>
                <w:szCs w:val="20"/>
              </w:rPr>
              <w:t>5</w:t>
            </w:r>
            <w:r>
              <w:rPr>
                <w:rFonts w:ascii="Arial" w:hAnsi="Arial" w:cs="Arial"/>
                <w:b/>
                <w:szCs w:val="20"/>
              </w:rPr>
              <w:t>/24</w:t>
            </w:r>
            <w:r w:rsidRPr="00741CA1">
              <w:rPr>
                <w:rFonts w:ascii="Arial" w:hAnsi="Arial" w:cs="Arial"/>
                <w:b/>
                <w:szCs w:val="20"/>
              </w:rPr>
              <w:t xml:space="preserve"> </w:t>
            </w:r>
            <w:r>
              <w:rPr>
                <w:rFonts w:ascii="Arial" w:hAnsi="Arial" w:cs="Arial"/>
                <w:b/>
                <w:szCs w:val="20"/>
              </w:rPr>
              <w:t xml:space="preserve">EU </w:t>
            </w:r>
            <w:r w:rsidRPr="00741CA1">
              <w:rPr>
                <w:rFonts w:ascii="Arial" w:hAnsi="Arial" w:cs="Arial"/>
                <w:b/>
                <w:szCs w:val="20"/>
              </w:rPr>
              <w:t>JN MZEZ</w:t>
            </w:r>
          </w:p>
        </w:tc>
      </w:tr>
    </w:tbl>
    <w:p w14:paraId="70BF6965" w14:textId="77777777" w:rsidR="0083592D" w:rsidRDefault="0083592D" w:rsidP="00A90C2D">
      <w:pPr>
        <w:pStyle w:val="Title"/>
        <w:spacing w:line="260" w:lineRule="exact"/>
        <w:rPr>
          <w:rFonts w:ascii="Arial" w:hAnsi="Arial" w:cs="Arial"/>
          <w:sz w:val="28"/>
          <w:szCs w:val="28"/>
        </w:rPr>
      </w:pPr>
    </w:p>
    <w:p w14:paraId="7A3B3588" w14:textId="77777777" w:rsidR="006255FE" w:rsidRDefault="006255FE" w:rsidP="00A90C2D">
      <w:pPr>
        <w:pStyle w:val="Title"/>
        <w:spacing w:line="260" w:lineRule="exact"/>
        <w:rPr>
          <w:rFonts w:ascii="Arial" w:hAnsi="Arial" w:cs="Arial"/>
          <w:sz w:val="28"/>
          <w:szCs w:val="28"/>
        </w:rPr>
      </w:pPr>
    </w:p>
    <w:p w14:paraId="4C81ADB3" w14:textId="77777777" w:rsidR="006255FE" w:rsidRPr="00984C28" w:rsidRDefault="006255FE" w:rsidP="00A90C2D">
      <w:pPr>
        <w:pStyle w:val="Title"/>
        <w:spacing w:line="260" w:lineRule="exact"/>
        <w:rPr>
          <w:rFonts w:ascii="Arial" w:hAnsi="Arial" w:cs="Arial"/>
          <w:sz w:val="28"/>
          <w:szCs w:val="28"/>
        </w:rPr>
      </w:pPr>
      <w:r w:rsidRPr="00984C28">
        <w:rPr>
          <w:rFonts w:ascii="Arial" w:hAnsi="Arial" w:cs="Arial"/>
          <w:sz w:val="28"/>
          <w:szCs w:val="28"/>
        </w:rPr>
        <w:t>PRIJAVA</w:t>
      </w:r>
    </w:p>
    <w:p w14:paraId="25F17948" w14:textId="77777777" w:rsidR="001C635F" w:rsidRDefault="001C635F" w:rsidP="00A90C2D">
      <w:pPr>
        <w:suppressAutoHyphens w:val="0"/>
        <w:spacing w:line="260" w:lineRule="exact"/>
        <w:rPr>
          <w:rFonts w:ascii="Arial" w:hAnsi="Arial" w:cs="Arial"/>
          <w:szCs w:val="20"/>
        </w:rPr>
      </w:pPr>
    </w:p>
    <w:p w14:paraId="3BC67D0C" w14:textId="77777777" w:rsidR="006255FE" w:rsidRPr="00984C28" w:rsidRDefault="006255FE" w:rsidP="00A90C2D">
      <w:pPr>
        <w:suppressAutoHyphens w:val="0"/>
        <w:spacing w:line="260" w:lineRule="exact"/>
        <w:rPr>
          <w:rFonts w:ascii="Arial" w:hAnsi="Arial" w:cs="Arial"/>
          <w:szCs w:val="20"/>
        </w:rPr>
      </w:pPr>
    </w:p>
    <w:p w14:paraId="48B8108C" w14:textId="77777777" w:rsidR="00271021" w:rsidRPr="00984C28" w:rsidRDefault="00271021" w:rsidP="00A90C2D">
      <w:pPr>
        <w:tabs>
          <w:tab w:val="left" w:pos="360"/>
        </w:tabs>
        <w:suppressAutoHyphens w:val="0"/>
        <w:autoSpaceDE w:val="0"/>
        <w:spacing w:line="260" w:lineRule="exact"/>
        <w:jc w:val="both"/>
        <w:rPr>
          <w:rFonts w:ascii="Arial" w:eastAsia="Times New Roman" w:hAnsi="Arial" w:cs="Arial"/>
          <w:bCs/>
          <w:szCs w:val="20"/>
        </w:rPr>
      </w:pPr>
      <w:r w:rsidRPr="00984C28">
        <w:rPr>
          <w:rFonts w:ascii="Arial" w:eastAsia="Times New Roman" w:hAnsi="Arial" w:cs="Arial"/>
          <w:bCs/>
          <w:szCs w:val="20"/>
        </w:rPr>
        <w:t xml:space="preserve">Obrazec </w:t>
      </w:r>
      <w:r w:rsidR="00DD14AF" w:rsidRPr="0021506F">
        <w:rPr>
          <w:rFonts w:cs="Arial"/>
          <w:szCs w:val="20"/>
        </w:rPr>
        <w:t>"</w:t>
      </w:r>
      <w:r w:rsidRPr="00984C28">
        <w:rPr>
          <w:rFonts w:ascii="Arial" w:eastAsia="Times New Roman" w:hAnsi="Arial" w:cs="Arial"/>
          <w:bCs/>
          <w:szCs w:val="20"/>
        </w:rPr>
        <w:t>P</w:t>
      </w:r>
      <w:r w:rsidR="00F2508F" w:rsidRPr="00984C28">
        <w:rPr>
          <w:rFonts w:ascii="Arial" w:eastAsia="Times New Roman" w:hAnsi="Arial" w:cs="Arial"/>
          <w:bCs/>
          <w:szCs w:val="20"/>
        </w:rPr>
        <w:t>-2 Prijava</w:t>
      </w:r>
      <w:r w:rsidR="00DD14AF" w:rsidRPr="0021506F">
        <w:rPr>
          <w:rFonts w:cs="Arial"/>
          <w:szCs w:val="20"/>
        </w:rPr>
        <w:t>"</w:t>
      </w:r>
      <w:r w:rsidR="00F2508F" w:rsidRPr="00984C28">
        <w:rPr>
          <w:rFonts w:ascii="Arial" w:eastAsia="Times New Roman" w:hAnsi="Arial" w:cs="Arial"/>
          <w:bCs/>
          <w:szCs w:val="20"/>
        </w:rPr>
        <w:t xml:space="preserve"> je </w:t>
      </w:r>
      <w:r w:rsidR="00F2508F" w:rsidRPr="00920130">
        <w:rPr>
          <w:rFonts w:ascii="Arial" w:eastAsia="Times New Roman" w:hAnsi="Arial" w:cs="Arial"/>
          <w:bCs/>
          <w:szCs w:val="20"/>
        </w:rPr>
        <w:t xml:space="preserve">sestavljen iz </w:t>
      </w:r>
      <w:r w:rsidR="004A39AF">
        <w:rPr>
          <w:rFonts w:ascii="Arial" w:eastAsia="Times New Roman" w:hAnsi="Arial" w:cs="Arial"/>
          <w:bCs/>
          <w:szCs w:val="20"/>
        </w:rPr>
        <w:t>naslednjih</w:t>
      </w:r>
      <w:r w:rsidRPr="00920130">
        <w:rPr>
          <w:rFonts w:ascii="Arial" w:eastAsia="Times New Roman" w:hAnsi="Arial" w:cs="Arial"/>
          <w:bCs/>
          <w:szCs w:val="20"/>
        </w:rPr>
        <w:t xml:space="preserve"> točk</w:t>
      </w:r>
      <w:r w:rsidRPr="00B84882">
        <w:rPr>
          <w:rFonts w:ascii="Arial" w:eastAsia="Times New Roman" w:hAnsi="Arial" w:cs="Arial"/>
          <w:bCs/>
          <w:szCs w:val="20"/>
        </w:rPr>
        <w:t>:</w:t>
      </w:r>
    </w:p>
    <w:p w14:paraId="585FA6DF" w14:textId="77777777" w:rsidR="00AF4E60" w:rsidRPr="00984C28" w:rsidRDefault="00A353F7" w:rsidP="00A90C2D">
      <w:pPr>
        <w:numPr>
          <w:ilvl w:val="0"/>
          <w:numId w:val="17"/>
        </w:numPr>
        <w:suppressAutoHyphens w:val="0"/>
        <w:spacing w:line="260" w:lineRule="exact"/>
        <w:ind w:left="714" w:hanging="357"/>
        <w:jc w:val="both"/>
        <w:rPr>
          <w:rFonts w:ascii="Arial" w:hAnsi="Arial" w:cs="Arial"/>
          <w:bCs/>
          <w:szCs w:val="20"/>
        </w:rPr>
      </w:pPr>
      <w:r w:rsidRPr="00984C28">
        <w:rPr>
          <w:rFonts w:ascii="Arial" w:hAnsi="Arial" w:cs="Arial"/>
          <w:b/>
          <w:szCs w:val="20"/>
        </w:rPr>
        <w:t>S</w:t>
      </w:r>
      <w:r w:rsidR="00680900">
        <w:rPr>
          <w:rFonts w:ascii="Arial" w:hAnsi="Arial" w:cs="Arial"/>
          <w:b/>
          <w:szCs w:val="20"/>
        </w:rPr>
        <w:t>kupni</w:t>
      </w:r>
      <w:r w:rsidRPr="00984C28">
        <w:rPr>
          <w:rFonts w:ascii="Arial" w:hAnsi="Arial" w:cs="Arial"/>
          <w:b/>
          <w:szCs w:val="20"/>
        </w:rPr>
        <w:t xml:space="preserve"> podatk</w:t>
      </w:r>
      <w:r w:rsidR="00AF4E60" w:rsidRPr="00984C28">
        <w:rPr>
          <w:rFonts w:ascii="Arial" w:hAnsi="Arial" w:cs="Arial"/>
          <w:b/>
          <w:szCs w:val="20"/>
        </w:rPr>
        <w:t>i</w:t>
      </w:r>
      <w:r w:rsidRPr="00984C28">
        <w:rPr>
          <w:rFonts w:ascii="Arial" w:hAnsi="Arial" w:cs="Arial"/>
          <w:b/>
          <w:szCs w:val="20"/>
        </w:rPr>
        <w:t xml:space="preserve"> o udeležencih</w:t>
      </w:r>
      <w:r w:rsidR="00AF4E60" w:rsidRPr="00984C28">
        <w:rPr>
          <w:rFonts w:ascii="Arial" w:hAnsi="Arial" w:cs="Arial"/>
          <w:bCs/>
          <w:szCs w:val="20"/>
        </w:rPr>
        <w:t>:</w:t>
      </w:r>
      <w:r w:rsidRPr="00984C28">
        <w:rPr>
          <w:rFonts w:ascii="Arial" w:hAnsi="Arial" w:cs="Arial"/>
          <w:bCs/>
          <w:szCs w:val="20"/>
        </w:rPr>
        <w:t xml:space="preserve"> </w:t>
      </w:r>
    </w:p>
    <w:p w14:paraId="689194F2" w14:textId="77777777" w:rsidR="00A353F7" w:rsidRPr="00984C28" w:rsidRDefault="004A39AF" w:rsidP="00A90C2D">
      <w:pPr>
        <w:suppressAutoHyphens w:val="0"/>
        <w:spacing w:line="260" w:lineRule="exact"/>
        <w:ind w:left="714"/>
        <w:jc w:val="both"/>
        <w:rPr>
          <w:rFonts w:ascii="Arial" w:hAnsi="Arial" w:cs="Arial"/>
          <w:bCs/>
          <w:szCs w:val="20"/>
        </w:rPr>
      </w:pPr>
      <w:r>
        <w:rPr>
          <w:rFonts w:ascii="Arial" w:hAnsi="Arial" w:cs="Arial"/>
          <w:bCs/>
          <w:szCs w:val="20"/>
        </w:rPr>
        <w:t>N</w:t>
      </w:r>
      <w:r w:rsidR="00A353F7" w:rsidRPr="00984C28">
        <w:rPr>
          <w:rFonts w:ascii="Arial" w:hAnsi="Arial" w:cs="Arial"/>
          <w:bCs/>
          <w:szCs w:val="20"/>
        </w:rPr>
        <w:t>avedeni</w:t>
      </w:r>
      <w:r>
        <w:rPr>
          <w:rFonts w:ascii="Arial" w:hAnsi="Arial" w:cs="Arial"/>
          <w:bCs/>
          <w:szCs w:val="20"/>
        </w:rPr>
        <w:t xml:space="preserve"> so</w:t>
      </w:r>
      <w:r w:rsidR="00A353F7" w:rsidRPr="00984C28">
        <w:rPr>
          <w:rFonts w:ascii="Arial" w:hAnsi="Arial" w:cs="Arial"/>
          <w:bCs/>
          <w:szCs w:val="20"/>
        </w:rPr>
        <w:t xml:space="preserve"> splošni podatki o ponudniku in ostalih udeležencih. Ta del obrazca izpolni ponudnik, ki nastopa samostojno v svojem imenu oz. pooblaščeni predstavnik </w:t>
      </w:r>
      <w:proofErr w:type="spellStart"/>
      <w:r w:rsidR="00A353F7" w:rsidRPr="00984C28">
        <w:rPr>
          <w:rFonts w:ascii="Arial" w:hAnsi="Arial" w:cs="Arial"/>
          <w:bCs/>
          <w:szCs w:val="20"/>
        </w:rPr>
        <w:t>poslovodečega</w:t>
      </w:r>
      <w:proofErr w:type="spellEnd"/>
      <w:r w:rsidR="00F2508F" w:rsidRPr="00984C28">
        <w:rPr>
          <w:rFonts w:ascii="Arial" w:hAnsi="Arial" w:cs="Arial"/>
          <w:bCs/>
          <w:szCs w:val="20"/>
        </w:rPr>
        <w:t xml:space="preserve"> (vodilnega)</w:t>
      </w:r>
      <w:r w:rsidR="00A353F7" w:rsidRPr="00984C28">
        <w:rPr>
          <w:rFonts w:ascii="Arial" w:hAnsi="Arial" w:cs="Arial"/>
          <w:bCs/>
          <w:szCs w:val="20"/>
        </w:rPr>
        <w:t xml:space="preserve"> ponudnika v imenu vseh udeležencev, če gre za skupni posel.</w:t>
      </w:r>
    </w:p>
    <w:p w14:paraId="340C033F" w14:textId="77777777" w:rsidR="0065763E" w:rsidRPr="0065763E" w:rsidRDefault="0065763E" w:rsidP="00A90C2D">
      <w:pPr>
        <w:suppressAutoHyphens w:val="0"/>
        <w:spacing w:line="260" w:lineRule="exact"/>
        <w:ind w:left="720"/>
        <w:jc w:val="both"/>
        <w:rPr>
          <w:rFonts w:ascii="Arial" w:hAnsi="Arial" w:cs="Arial"/>
          <w:bCs/>
          <w:szCs w:val="20"/>
        </w:rPr>
      </w:pPr>
    </w:p>
    <w:p w14:paraId="4BE560FA" w14:textId="77777777" w:rsidR="00AF4E60" w:rsidRPr="00984C28" w:rsidRDefault="00A353F7" w:rsidP="00A90C2D">
      <w:pPr>
        <w:numPr>
          <w:ilvl w:val="0"/>
          <w:numId w:val="17"/>
        </w:numPr>
        <w:suppressAutoHyphens w:val="0"/>
        <w:spacing w:line="260" w:lineRule="exact"/>
        <w:jc w:val="both"/>
        <w:rPr>
          <w:rFonts w:ascii="Arial" w:hAnsi="Arial" w:cs="Arial"/>
          <w:bCs/>
          <w:szCs w:val="20"/>
        </w:rPr>
      </w:pPr>
      <w:r w:rsidRPr="00984C28">
        <w:rPr>
          <w:rFonts w:ascii="Arial" w:hAnsi="Arial" w:cs="Arial"/>
          <w:b/>
          <w:szCs w:val="20"/>
        </w:rPr>
        <w:t>Podatki in zaveze posameznih udeležencev</w:t>
      </w:r>
      <w:r w:rsidR="00AF4E60" w:rsidRPr="00984C28">
        <w:rPr>
          <w:rFonts w:ascii="Arial" w:hAnsi="Arial" w:cs="Arial"/>
          <w:bCs/>
          <w:szCs w:val="20"/>
        </w:rPr>
        <w:t>:</w:t>
      </w:r>
      <w:r w:rsidRPr="00984C28">
        <w:rPr>
          <w:rFonts w:ascii="Arial" w:hAnsi="Arial" w:cs="Arial"/>
          <w:bCs/>
          <w:szCs w:val="20"/>
        </w:rPr>
        <w:t xml:space="preserve"> </w:t>
      </w:r>
    </w:p>
    <w:p w14:paraId="39C62F89" w14:textId="77777777" w:rsidR="000E6BD2" w:rsidRDefault="004A39AF" w:rsidP="00A90C2D">
      <w:pPr>
        <w:suppressAutoHyphens w:val="0"/>
        <w:spacing w:line="260" w:lineRule="exact"/>
        <w:ind w:left="720"/>
        <w:jc w:val="both"/>
        <w:rPr>
          <w:rFonts w:ascii="Arial" w:hAnsi="Arial" w:cs="Arial"/>
          <w:bCs/>
          <w:szCs w:val="20"/>
        </w:rPr>
      </w:pPr>
      <w:r>
        <w:rPr>
          <w:rFonts w:ascii="Arial" w:hAnsi="Arial" w:cs="Arial"/>
          <w:bCs/>
          <w:szCs w:val="20"/>
        </w:rPr>
        <w:t xml:space="preserve">To </w:t>
      </w:r>
      <w:r w:rsidR="00A353F7" w:rsidRPr="00984C28">
        <w:rPr>
          <w:rFonts w:ascii="Arial" w:hAnsi="Arial" w:cs="Arial"/>
          <w:bCs/>
          <w:szCs w:val="20"/>
        </w:rPr>
        <w:t>točk</w:t>
      </w:r>
      <w:r w:rsidR="00AF4E60" w:rsidRPr="00984C28">
        <w:rPr>
          <w:rFonts w:ascii="Arial" w:hAnsi="Arial" w:cs="Arial"/>
          <w:bCs/>
          <w:szCs w:val="20"/>
        </w:rPr>
        <w:t>o</w:t>
      </w:r>
      <w:r w:rsidR="00A353F7" w:rsidRPr="00984C28">
        <w:rPr>
          <w:rFonts w:ascii="Arial" w:hAnsi="Arial" w:cs="Arial"/>
          <w:bCs/>
          <w:szCs w:val="20"/>
        </w:rPr>
        <w:t xml:space="preserve"> obrazca</w:t>
      </w:r>
      <w:r w:rsidR="000E6BD2">
        <w:rPr>
          <w:rFonts w:ascii="Arial" w:hAnsi="Arial" w:cs="Arial"/>
          <w:bCs/>
          <w:szCs w:val="20"/>
        </w:rPr>
        <w:t xml:space="preserve"> izpolni/jo in podpiše/jo:</w:t>
      </w:r>
    </w:p>
    <w:p w14:paraId="031A7703" w14:textId="77777777" w:rsidR="000E6BD2" w:rsidRPr="00984C28" w:rsidRDefault="000E6BD2" w:rsidP="00A90C2D">
      <w:pPr>
        <w:numPr>
          <w:ilvl w:val="0"/>
          <w:numId w:val="30"/>
        </w:numPr>
        <w:suppressAutoHyphens w:val="0"/>
        <w:spacing w:line="260" w:lineRule="exact"/>
        <w:jc w:val="both"/>
        <w:rPr>
          <w:rFonts w:ascii="Arial" w:hAnsi="Arial" w:cs="Arial"/>
          <w:bCs/>
          <w:szCs w:val="20"/>
        </w:rPr>
      </w:pPr>
      <w:r w:rsidRPr="00984C28">
        <w:rPr>
          <w:rFonts w:ascii="Arial" w:hAnsi="Arial" w:cs="Arial"/>
          <w:bCs/>
          <w:szCs w:val="20"/>
        </w:rPr>
        <w:t>ponudnik, če nastopa samostojno, zase;</w:t>
      </w:r>
    </w:p>
    <w:p w14:paraId="29545235" w14:textId="77777777" w:rsidR="000E6BD2" w:rsidRDefault="000E6BD2" w:rsidP="00A90C2D">
      <w:pPr>
        <w:numPr>
          <w:ilvl w:val="0"/>
          <w:numId w:val="30"/>
        </w:numPr>
        <w:suppressAutoHyphens w:val="0"/>
        <w:spacing w:line="260" w:lineRule="exact"/>
        <w:ind w:left="1434" w:hanging="357"/>
        <w:jc w:val="both"/>
        <w:rPr>
          <w:rFonts w:ascii="Arial" w:hAnsi="Arial" w:cs="Arial"/>
          <w:bCs/>
          <w:szCs w:val="20"/>
        </w:rPr>
      </w:pPr>
      <w:r w:rsidRPr="00984C28">
        <w:rPr>
          <w:rFonts w:ascii="Arial" w:hAnsi="Arial" w:cs="Arial"/>
          <w:bCs/>
          <w:szCs w:val="20"/>
        </w:rPr>
        <w:t>v primeru skupne ponudbe, vsak ponudnik/partner v skupni ponudbi</w:t>
      </w:r>
      <w:r w:rsidR="00BD0E95">
        <w:rPr>
          <w:rFonts w:ascii="Arial" w:hAnsi="Arial" w:cs="Arial"/>
          <w:bCs/>
          <w:szCs w:val="20"/>
        </w:rPr>
        <w:t>.</w:t>
      </w:r>
    </w:p>
    <w:p w14:paraId="22E283DD" w14:textId="77777777" w:rsidR="0097193A" w:rsidRPr="0065763E" w:rsidRDefault="0097193A" w:rsidP="00A90C2D">
      <w:pPr>
        <w:suppressAutoHyphens w:val="0"/>
        <w:spacing w:line="260" w:lineRule="exact"/>
        <w:jc w:val="both"/>
        <w:rPr>
          <w:rFonts w:ascii="Arial" w:hAnsi="Arial" w:cs="Arial"/>
          <w:bCs/>
          <w:szCs w:val="20"/>
        </w:rPr>
      </w:pPr>
    </w:p>
    <w:p w14:paraId="66E98023" w14:textId="77777777" w:rsidR="00AF4E60" w:rsidRPr="00984C28" w:rsidRDefault="00F2508F" w:rsidP="00A90C2D">
      <w:pPr>
        <w:numPr>
          <w:ilvl w:val="0"/>
          <w:numId w:val="17"/>
        </w:numPr>
        <w:suppressAutoHyphens w:val="0"/>
        <w:spacing w:line="260" w:lineRule="exact"/>
        <w:jc w:val="both"/>
        <w:rPr>
          <w:rFonts w:ascii="Arial" w:hAnsi="Arial" w:cs="Arial"/>
          <w:bCs/>
          <w:szCs w:val="20"/>
        </w:rPr>
      </w:pPr>
      <w:r w:rsidRPr="00984C28">
        <w:rPr>
          <w:rFonts w:ascii="Arial" w:hAnsi="Arial" w:cs="Arial"/>
          <w:b/>
          <w:szCs w:val="20"/>
        </w:rPr>
        <w:t>Izjava</w:t>
      </w:r>
      <w:r w:rsidR="00AF4E60" w:rsidRPr="00984C28">
        <w:rPr>
          <w:rFonts w:ascii="Arial" w:hAnsi="Arial" w:cs="Arial"/>
          <w:bCs/>
          <w:szCs w:val="20"/>
        </w:rPr>
        <w:t>:</w:t>
      </w:r>
      <w:r w:rsidRPr="00984C28">
        <w:rPr>
          <w:rFonts w:ascii="Arial" w:hAnsi="Arial" w:cs="Arial"/>
          <w:bCs/>
          <w:szCs w:val="20"/>
        </w:rPr>
        <w:t xml:space="preserve"> </w:t>
      </w:r>
    </w:p>
    <w:p w14:paraId="26E5AA2A" w14:textId="77777777" w:rsidR="00F2508F" w:rsidRPr="00984C28" w:rsidRDefault="00250092" w:rsidP="00A90C2D">
      <w:pPr>
        <w:suppressAutoHyphens w:val="0"/>
        <w:spacing w:line="260" w:lineRule="exact"/>
        <w:ind w:left="720"/>
        <w:jc w:val="both"/>
        <w:rPr>
          <w:rFonts w:ascii="Arial" w:hAnsi="Arial" w:cs="Arial"/>
          <w:bCs/>
          <w:szCs w:val="20"/>
        </w:rPr>
      </w:pPr>
      <w:r>
        <w:rPr>
          <w:rFonts w:ascii="Arial" w:hAnsi="Arial" w:cs="Arial"/>
          <w:bCs/>
          <w:szCs w:val="20"/>
        </w:rPr>
        <w:t xml:space="preserve">To </w:t>
      </w:r>
      <w:r w:rsidR="00F2508F" w:rsidRPr="00B84882">
        <w:rPr>
          <w:rFonts w:ascii="Arial" w:hAnsi="Arial" w:cs="Arial"/>
          <w:bCs/>
          <w:szCs w:val="20"/>
        </w:rPr>
        <w:t>točko obrazca</w:t>
      </w:r>
      <w:r w:rsidR="00F2508F" w:rsidRPr="00984C28">
        <w:rPr>
          <w:rFonts w:ascii="Arial" w:hAnsi="Arial" w:cs="Arial"/>
          <w:bCs/>
          <w:szCs w:val="20"/>
        </w:rPr>
        <w:t xml:space="preserve"> izpolni/jo in podpiše/jo: </w:t>
      </w:r>
    </w:p>
    <w:p w14:paraId="53BDD2DE" w14:textId="77777777" w:rsidR="00F2508F" w:rsidRPr="00984C28" w:rsidRDefault="00F2508F" w:rsidP="00A90C2D">
      <w:pPr>
        <w:numPr>
          <w:ilvl w:val="0"/>
          <w:numId w:val="30"/>
        </w:numPr>
        <w:suppressAutoHyphens w:val="0"/>
        <w:spacing w:line="260" w:lineRule="exact"/>
        <w:jc w:val="both"/>
        <w:rPr>
          <w:rFonts w:ascii="Arial" w:hAnsi="Arial" w:cs="Arial"/>
          <w:bCs/>
          <w:szCs w:val="20"/>
        </w:rPr>
      </w:pPr>
      <w:r w:rsidRPr="00984C28">
        <w:rPr>
          <w:rFonts w:ascii="Arial" w:hAnsi="Arial" w:cs="Arial"/>
          <w:bCs/>
          <w:szCs w:val="20"/>
        </w:rPr>
        <w:t>ponudnik, če nastopa samostojno, zase;</w:t>
      </w:r>
    </w:p>
    <w:p w14:paraId="344F5EAC" w14:textId="77777777" w:rsidR="0097193A" w:rsidRPr="00FF31BE" w:rsidRDefault="00F2508F" w:rsidP="00FF31BE">
      <w:pPr>
        <w:numPr>
          <w:ilvl w:val="0"/>
          <w:numId w:val="30"/>
        </w:numPr>
        <w:suppressAutoHyphens w:val="0"/>
        <w:spacing w:line="260" w:lineRule="exact"/>
        <w:jc w:val="both"/>
        <w:rPr>
          <w:rFonts w:ascii="Arial" w:hAnsi="Arial" w:cs="Arial"/>
          <w:bCs/>
          <w:szCs w:val="20"/>
        </w:rPr>
      </w:pPr>
      <w:r w:rsidRPr="00C27117">
        <w:rPr>
          <w:rFonts w:ascii="Arial" w:hAnsi="Arial" w:cs="Arial"/>
          <w:bCs/>
          <w:szCs w:val="20"/>
        </w:rPr>
        <w:t>v primeru skupne ponudbe, vsak ponudnik/partner v skupni ponudbi</w:t>
      </w:r>
      <w:r w:rsidR="00FF31BE">
        <w:rPr>
          <w:rFonts w:ascii="Arial" w:hAnsi="Arial" w:cs="Arial"/>
          <w:bCs/>
          <w:szCs w:val="20"/>
        </w:rPr>
        <w:t>.</w:t>
      </w:r>
      <w:r w:rsidR="0097193A" w:rsidRPr="00FF31BE">
        <w:rPr>
          <w:rFonts w:ascii="Arial" w:hAnsi="Arial" w:cs="Arial"/>
          <w:bCs/>
          <w:szCs w:val="20"/>
        </w:rPr>
        <w:br w:type="page"/>
      </w:r>
    </w:p>
    <w:p w14:paraId="63EFC606" w14:textId="77777777" w:rsidR="001C635F" w:rsidRPr="0011057E" w:rsidRDefault="001C635F" w:rsidP="00A90C2D">
      <w:pPr>
        <w:pStyle w:val="ListParagraph"/>
        <w:numPr>
          <w:ilvl w:val="0"/>
          <w:numId w:val="37"/>
        </w:numPr>
        <w:suppressAutoHyphens w:val="0"/>
        <w:spacing w:after="120" w:line="260" w:lineRule="exact"/>
        <w:ind w:left="425" w:hanging="357"/>
        <w:rPr>
          <w:rFonts w:ascii="Arial" w:hAnsi="Arial" w:cs="Arial"/>
          <w:b/>
          <w:bCs/>
          <w:szCs w:val="20"/>
        </w:rPr>
      </w:pPr>
      <w:r w:rsidRPr="0011057E">
        <w:rPr>
          <w:rFonts w:ascii="Arial" w:hAnsi="Arial" w:cs="Arial"/>
          <w:b/>
          <w:bCs/>
          <w:szCs w:val="20"/>
        </w:rPr>
        <w:lastRenderedPageBreak/>
        <w:t>SKUPNI PODATKI O UDELEŽENCIH</w:t>
      </w:r>
    </w:p>
    <w:p w14:paraId="008CB058" w14:textId="77777777" w:rsidR="0074059D" w:rsidRPr="0011057E" w:rsidRDefault="0011057E" w:rsidP="00A90C2D">
      <w:pPr>
        <w:pStyle w:val="ListParagraph"/>
        <w:numPr>
          <w:ilvl w:val="1"/>
          <w:numId w:val="37"/>
        </w:numPr>
        <w:suppressAutoHyphens w:val="0"/>
        <w:spacing w:after="120" w:line="260" w:lineRule="exact"/>
        <w:ind w:left="748" w:hanging="391"/>
        <w:rPr>
          <w:rFonts w:ascii="Arial" w:hAnsi="Arial" w:cs="Arial"/>
          <w:b/>
          <w:bCs/>
          <w:szCs w:val="20"/>
        </w:rPr>
      </w:pPr>
      <w:r>
        <w:rPr>
          <w:rFonts w:ascii="Arial" w:hAnsi="Arial" w:cs="Arial"/>
          <w:b/>
          <w:bCs/>
          <w:szCs w:val="20"/>
        </w:rPr>
        <w:t>UDELEŽENCI</w:t>
      </w:r>
    </w:p>
    <w:p w14:paraId="3055E37B" w14:textId="77777777" w:rsidR="00635A46" w:rsidRPr="00984C28" w:rsidRDefault="00635A46" w:rsidP="00A90C2D">
      <w:pPr>
        <w:suppressAutoHyphens w:val="0"/>
        <w:spacing w:line="260" w:lineRule="exact"/>
        <w:rPr>
          <w:rFonts w:ascii="Arial" w:hAnsi="Arial" w:cs="Arial"/>
          <w:b/>
          <w:bCs/>
          <w:szCs w:val="20"/>
        </w:rPr>
      </w:pPr>
    </w:p>
    <w:tbl>
      <w:tblPr>
        <w:tblW w:w="9584" w:type="dxa"/>
        <w:tblInd w:w="55" w:type="dxa"/>
        <w:tblLayout w:type="fixed"/>
        <w:tblCellMar>
          <w:top w:w="55" w:type="dxa"/>
          <w:left w:w="55" w:type="dxa"/>
          <w:bottom w:w="55" w:type="dxa"/>
          <w:right w:w="55" w:type="dxa"/>
        </w:tblCellMar>
        <w:tblLook w:val="0000" w:firstRow="0" w:lastRow="0" w:firstColumn="0" w:lastColumn="0" w:noHBand="0" w:noVBand="0"/>
      </w:tblPr>
      <w:tblGrid>
        <w:gridCol w:w="1446"/>
        <w:gridCol w:w="5729"/>
        <w:gridCol w:w="2409"/>
      </w:tblGrid>
      <w:tr w:rsidR="00F23839" w:rsidRPr="00984C28" w14:paraId="1F66C3E3" w14:textId="77777777" w:rsidTr="00AB3B7C">
        <w:trPr>
          <w:trHeight w:val="306"/>
        </w:trPr>
        <w:tc>
          <w:tcPr>
            <w:tcW w:w="1446" w:type="dxa"/>
            <w:tcBorders>
              <w:bottom w:val="single" w:sz="2" w:space="0" w:color="000000"/>
              <w:right w:val="single" w:sz="2" w:space="0" w:color="000000"/>
            </w:tcBorders>
            <w:vAlign w:val="center"/>
          </w:tcPr>
          <w:p w14:paraId="6A04B269" w14:textId="77777777" w:rsidR="00F23839" w:rsidRPr="00984C28" w:rsidRDefault="00F23839" w:rsidP="00A90C2D">
            <w:pPr>
              <w:pStyle w:val="TableContents"/>
              <w:suppressLineNumbers w:val="0"/>
              <w:suppressAutoHyphens w:val="0"/>
              <w:spacing w:line="260" w:lineRule="exact"/>
              <w:jc w:val="center"/>
              <w:rPr>
                <w:rFonts w:ascii="Arial" w:hAnsi="Arial" w:cs="Arial"/>
                <w:szCs w:val="20"/>
              </w:rPr>
            </w:pPr>
          </w:p>
        </w:tc>
        <w:tc>
          <w:tcPr>
            <w:tcW w:w="572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13D4B7C" w14:textId="77777777" w:rsidR="00F23839" w:rsidRPr="00984C28" w:rsidRDefault="00F23839" w:rsidP="00A90C2D">
            <w:pPr>
              <w:pStyle w:val="TableContents"/>
              <w:suppressLineNumbers w:val="0"/>
              <w:suppressAutoHyphens w:val="0"/>
              <w:spacing w:line="260" w:lineRule="exact"/>
              <w:jc w:val="center"/>
              <w:rPr>
                <w:rFonts w:ascii="Arial" w:hAnsi="Arial" w:cs="Arial"/>
                <w:b/>
                <w:bCs/>
                <w:szCs w:val="20"/>
              </w:rPr>
            </w:pPr>
            <w:r w:rsidRPr="00984C28">
              <w:rPr>
                <w:rFonts w:ascii="Arial" w:hAnsi="Arial" w:cs="Arial"/>
                <w:b/>
                <w:bCs/>
                <w:szCs w:val="20"/>
              </w:rPr>
              <w:t xml:space="preserve">Firma in </w:t>
            </w:r>
            <w:r>
              <w:rPr>
                <w:rFonts w:ascii="Arial" w:hAnsi="Arial" w:cs="Arial"/>
                <w:b/>
                <w:bCs/>
                <w:szCs w:val="20"/>
              </w:rPr>
              <w:t>sedež</w:t>
            </w:r>
          </w:p>
        </w:tc>
        <w:tc>
          <w:tcPr>
            <w:tcW w:w="2409" w:type="dxa"/>
            <w:tcBorders>
              <w:top w:val="single" w:sz="2" w:space="0" w:color="000000"/>
              <w:left w:val="single" w:sz="2" w:space="0" w:color="000000"/>
              <w:bottom w:val="single" w:sz="2" w:space="0" w:color="000000"/>
              <w:right w:val="single" w:sz="2" w:space="0" w:color="000000"/>
            </w:tcBorders>
          </w:tcPr>
          <w:p w14:paraId="3785B468" w14:textId="77777777" w:rsidR="00F23839" w:rsidRPr="00984C28" w:rsidRDefault="00AB3B7C" w:rsidP="00AB3B7C">
            <w:pPr>
              <w:pStyle w:val="TableContents"/>
              <w:suppressLineNumbers w:val="0"/>
              <w:suppressAutoHyphens w:val="0"/>
              <w:spacing w:line="260" w:lineRule="exact"/>
              <w:jc w:val="center"/>
              <w:rPr>
                <w:rFonts w:ascii="Arial" w:hAnsi="Arial" w:cs="Arial"/>
                <w:b/>
                <w:bCs/>
                <w:szCs w:val="20"/>
              </w:rPr>
            </w:pPr>
            <w:r>
              <w:rPr>
                <w:rFonts w:ascii="Arial" w:hAnsi="Arial" w:cs="Arial"/>
                <w:b/>
                <w:bCs/>
                <w:szCs w:val="20"/>
              </w:rPr>
              <w:t>Država sedeža</w:t>
            </w:r>
          </w:p>
        </w:tc>
      </w:tr>
      <w:tr w:rsidR="00F23839" w:rsidRPr="00984C28" w14:paraId="5DDB612A" w14:textId="77777777" w:rsidTr="00AB3B7C">
        <w:trPr>
          <w:trHeight w:val="536"/>
        </w:trPr>
        <w:tc>
          <w:tcPr>
            <w:tcW w:w="144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475A798" w14:textId="77777777" w:rsidR="00F23839" w:rsidRPr="00984C28" w:rsidRDefault="00F23839" w:rsidP="00A90C2D">
            <w:pPr>
              <w:pStyle w:val="TableContents"/>
              <w:suppressLineNumbers w:val="0"/>
              <w:suppressAutoHyphens w:val="0"/>
              <w:spacing w:line="260" w:lineRule="exact"/>
              <w:jc w:val="center"/>
              <w:rPr>
                <w:rFonts w:ascii="Arial" w:hAnsi="Arial" w:cs="Arial"/>
                <w:szCs w:val="20"/>
              </w:rPr>
            </w:pPr>
            <w:r w:rsidRPr="00984C28">
              <w:rPr>
                <w:rFonts w:ascii="Arial" w:hAnsi="Arial" w:cs="Arial"/>
                <w:szCs w:val="20"/>
              </w:rPr>
              <w:t>P</w:t>
            </w:r>
            <w:r w:rsidR="001079ED">
              <w:rPr>
                <w:rFonts w:ascii="Arial" w:hAnsi="Arial" w:cs="Arial"/>
                <w:szCs w:val="20"/>
              </w:rPr>
              <w:t xml:space="preserve">onudnik oz. </w:t>
            </w:r>
            <w:proofErr w:type="spellStart"/>
            <w:r w:rsidR="001079ED">
              <w:rPr>
                <w:rFonts w:ascii="Arial" w:hAnsi="Arial" w:cs="Arial"/>
                <w:szCs w:val="20"/>
              </w:rPr>
              <w:t>p</w:t>
            </w:r>
            <w:r w:rsidRPr="00984C28">
              <w:rPr>
                <w:rFonts w:ascii="Arial" w:hAnsi="Arial" w:cs="Arial"/>
                <w:szCs w:val="20"/>
              </w:rPr>
              <w:t>oslovodeči</w:t>
            </w:r>
            <w:proofErr w:type="spellEnd"/>
            <w:r w:rsidRPr="00984C28">
              <w:rPr>
                <w:rFonts w:ascii="Arial" w:hAnsi="Arial" w:cs="Arial"/>
                <w:szCs w:val="20"/>
              </w:rPr>
              <w:t xml:space="preserve"> partner</w:t>
            </w:r>
          </w:p>
        </w:tc>
        <w:tc>
          <w:tcPr>
            <w:tcW w:w="5729" w:type="dxa"/>
            <w:tcBorders>
              <w:top w:val="single" w:sz="2" w:space="0" w:color="000000"/>
              <w:left w:val="single" w:sz="2" w:space="0" w:color="000000"/>
              <w:bottom w:val="single" w:sz="1" w:space="0" w:color="000000"/>
            </w:tcBorders>
            <w:vAlign w:val="center"/>
          </w:tcPr>
          <w:p w14:paraId="70AB3AAC" w14:textId="77777777" w:rsidR="00F23839" w:rsidRPr="00984C28" w:rsidRDefault="006127BD" w:rsidP="00A90C2D">
            <w:pPr>
              <w:pStyle w:val="TableContents"/>
              <w:suppressLineNumbers w:val="0"/>
              <w:suppressAutoHyphens w:val="0"/>
              <w:spacing w:line="260" w:lineRule="exact"/>
              <w:jc w:val="center"/>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2409" w:type="dxa"/>
            <w:tcBorders>
              <w:top w:val="single" w:sz="2" w:space="0" w:color="000000"/>
              <w:left w:val="single" w:sz="1" w:space="0" w:color="000000"/>
              <w:bottom w:val="single" w:sz="1" w:space="0" w:color="000000"/>
              <w:right w:val="single" w:sz="1" w:space="0" w:color="000000"/>
            </w:tcBorders>
            <w:vAlign w:val="center"/>
          </w:tcPr>
          <w:p w14:paraId="73F6CB1F" w14:textId="77777777" w:rsidR="00020704" w:rsidRPr="00402BB5" w:rsidRDefault="00AB3B7C" w:rsidP="00AB3B7C">
            <w:pPr>
              <w:pStyle w:val="TableContents"/>
              <w:keepNext/>
              <w:keepLines/>
              <w:spacing w:line="260" w:lineRule="exact"/>
              <w:jc w:val="center"/>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F23839" w:rsidRPr="00984C28" w14:paraId="57E480D1" w14:textId="77777777" w:rsidTr="00AB3B7C">
        <w:trPr>
          <w:trHeight w:val="570"/>
        </w:trPr>
        <w:tc>
          <w:tcPr>
            <w:tcW w:w="144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42B80AB" w14:textId="77777777" w:rsidR="00F23839" w:rsidRPr="00984C28" w:rsidRDefault="00F23839" w:rsidP="00A90C2D">
            <w:pPr>
              <w:pStyle w:val="TableContents"/>
              <w:suppressLineNumbers w:val="0"/>
              <w:suppressAutoHyphens w:val="0"/>
              <w:spacing w:line="260" w:lineRule="exact"/>
              <w:jc w:val="center"/>
              <w:rPr>
                <w:rFonts w:ascii="Arial" w:hAnsi="Arial" w:cs="Arial"/>
                <w:szCs w:val="20"/>
              </w:rPr>
            </w:pPr>
            <w:r w:rsidRPr="00984C28">
              <w:rPr>
                <w:rFonts w:ascii="Arial" w:hAnsi="Arial" w:cs="Arial"/>
                <w:szCs w:val="20"/>
              </w:rPr>
              <w:t>Partner</w:t>
            </w:r>
          </w:p>
        </w:tc>
        <w:tc>
          <w:tcPr>
            <w:tcW w:w="5729" w:type="dxa"/>
            <w:tcBorders>
              <w:left w:val="single" w:sz="2" w:space="0" w:color="000000"/>
              <w:bottom w:val="single" w:sz="4" w:space="0" w:color="auto"/>
            </w:tcBorders>
            <w:vAlign w:val="center"/>
          </w:tcPr>
          <w:p w14:paraId="53F3F5FD" w14:textId="77777777" w:rsidR="00F23839" w:rsidRPr="00984C28" w:rsidRDefault="006127BD" w:rsidP="00A90C2D">
            <w:pPr>
              <w:pStyle w:val="TableContents"/>
              <w:suppressLineNumbers w:val="0"/>
              <w:suppressAutoHyphens w:val="0"/>
              <w:spacing w:line="260" w:lineRule="exact"/>
              <w:jc w:val="center"/>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2409" w:type="dxa"/>
            <w:tcBorders>
              <w:left w:val="single" w:sz="1" w:space="0" w:color="000000"/>
              <w:bottom w:val="single" w:sz="4" w:space="0" w:color="auto"/>
              <w:right w:val="single" w:sz="1" w:space="0" w:color="000000"/>
            </w:tcBorders>
            <w:vAlign w:val="center"/>
          </w:tcPr>
          <w:p w14:paraId="5130CAE4" w14:textId="77777777" w:rsidR="00BD358D" w:rsidRPr="00402BB5" w:rsidRDefault="00AB3B7C" w:rsidP="00AB3B7C">
            <w:pPr>
              <w:pStyle w:val="TableContents"/>
              <w:keepNext/>
              <w:keepLines/>
              <w:spacing w:line="260" w:lineRule="exact"/>
              <w:jc w:val="center"/>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944A84" w:rsidRPr="00984C28" w14:paraId="034648D4" w14:textId="77777777" w:rsidTr="00AB3B7C">
        <w:trPr>
          <w:trHeight w:val="570"/>
        </w:trPr>
        <w:tc>
          <w:tcPr>
            <w:tcW w:w="144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2EB2A8" w14:textId="77777777" w:rsidR="00944A84" w:rsidRPr="00984C28" w:rsidRDefault="00836C49" w:rsidP="00A90C2D">
            <w:pPr>
              <w:pStyle w:val="TableContents"/>
              <w:suppressLineNumbers w:val="0"/>
              <w:suppressAutoHyphens w:val="0"/>
              <w:spacing w:line="260" w:lineRule="exact"/>
              <w:jc w:val="center"/>
              <w:rPr>
                <w:rFonts w:ascii="Arial" w:hAnsi="Arial" w:cs="Arial"/>
                <w:szCs w:val="20"/>
              </w:rPr>
            </w:pPr>
            <w:r>
              <w:rPr>
                <w:rFonts w:ascii="Arial" w:hAnsi="Arial" w:cs="Arial"/>
                <w:szCs w:val="20"/>
              </w:rPr>
              <w:t>Podizvajalec</w:t>
            </w:r>
          </w:p>
        </w:tc>
        <w:tc>
          <w:tcPr>
            <w:tcW w:w="5729" w:type="dxa"/>
            <w:tcBorders>
              <w:top w:val="single" w:sz="4" w:space="0" w:color="auto"/>
              <w:left w:val="single" w:sz="2" w:space="0" w:color="000000"/>
              <w:bottom w:val="single" w:sz="1" w:space="0" w:color="000000"/>
            </w:tcBorders>
            <w:vAlign w:val="center"/>
          </w:tcPr>
          <w:p w14:paraId="3E88C3FA" w14:textId="77777777" w:rsidR="00944A84" w:rsidRPr="00984C28" w:rsidRDefault="006127BD" w:rsidP="00A90C2D">
            <w:pPr>
              <w:pStyle w:val="TableContents"/>
              <w:suppressLineNumbers w:val="0"/>
              <w:suppressAutoHyphens w:val="0"/>
              <w:spacing w:line="260" w:lineRule="exact"/>
              <w:jc w:val="center"/>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2409" w:type="dxa"/>
            <w:tcBorders>
              <w:top w:val="single" w:sz="4" w:space="0" w:color="auto"/>
              <w:left w:val="single" w:sz="1" w:space="0" w:color="000000"/>
              <w:bottom w:val="single" w:sz="1" w:space="0" w:color="000000"/>
              <w:right w:val="single" w:sz="1" w:space="0" w:color="000000"/>
            </w:tcBorders>
            <w:vAlign w:val="center"/>
          </w:tcPr>
          <w:p w14:paraId="1FD32BDC" w14:textId="77777777" w:rsidR="00BD358D" w:rsidRPr="00402BB5" w:rsidRDefault="00AB3B7C" w:rsidP="00AB3B7C">
            <w:pPr>
              <w:pStyle w:val="TableContents"/>
              <w:keepNext/>
              <w:keepLines/>
              <w:spacing w:line="260" w:lineRule="exact"/>
              <w:jc w:val="center"/>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bl>
    <w:p w14:paraId="3A649F71" w14:textId="77777777" w:rsidR="001079ED" w:rsidRDefault="00026527" w:rsidP="00A90C2D">
      <w:pPr>
        <w:suppressAutoHyphens w:val="0"/>
        <w:spacing w:line="260" w:lineRule="exact"/>
        <w:rPr>
          <w:rFonts w:ascii="Arial" w:hAnsi="Arial" w:cs="Arial"/>
          <w:i/>
          <w:sz w:val="18"/>
          <w:szCs w:val="18"/>
        </w:rPr>
      </w:pPr>
      <w:r w:rsidRPr="00944A84">
        <w:rPr>
          <w:rFonts w:ascii="Arial" w:hAnsi="Arial" w:cs="Arial"/>
          <w:i/>
          <w:sz w:val="18"/>
          <w:szCs w:val="18"/>
        </w:rPr>
        <w:t xml:space="preserve">(opomba: </w:t>
      </w:r>
      <w:r w:rsidR="00F018E0">
        <w:rPr>
          <w:rFonts w:ascii="Arial" w:hAnsi="Arial" w:cs="Arial"/>
          <w:i/>
          <w:sz w:val="18"/>
          <w:szCs w:val="18"/>
        </w:rPr>
        <w:t>v primeru več partnerjev ali podizvajalcev</w:t>
      </w:r>
      <w:r w:rsidRPr="00944A84">
        <w:rPr>
          <w:rFonts w:ascii="Arial" w:hAnsi="Arial" w:cs="Arial"/>
          <w:i/>
          <w:sz w:val="18"/>
          <w:szCs w:val="18"/>
        </w:rPr>
        <w:t xml:space="preserve"> dodati vrstice)</w:t>
      </w:r>
    </w:p>
    <w:p w14:paraId="41459542" w14:textId="77777777" w:rsidR="005D5BBF" w:rsidRDefault="005D5BBF" w:rsidP="00A90C2D">
      <w:pPr>
        <w:suppressAutoHyphens w:val="0"/>
        <w:spacing w:line="260" w:lineRule="exact"/>
        <w:rPr>
          <w:rFonts w:ascii="Arial" w:hAnsi="Arial" w:cs="Arial"/>
          <w:i/>
          <w:sz w:val="18"/>
          <w:szCs w:val="18"/>
        </w:rPr>
      </w:pPr>
    </w:p>
    <w:p w14:paraId="257BE257" w14:textId="77777777" w:rsidR="001360A1" w:rsidRPr="00490408" w:rsidRDefault="001360A1" w:rsidP="00A90C2D">
      <w:pPr>
        <w:suppressAutoHyphens w:val="0"/>
        <w:spacing w:line="260" w:lineRule="exact"/>
        <w:rPr>
          <w:rFonts w:ascii="Arial" w:hAnsi="Arial" w:cs="Arial"/>
          <w:i/>
          <w:sz w:val="18"/>
          <w:szCs w:val="18"/>
        </w:rPr>
      </w:pPr>
    </w:p>
    <w:p w14:paraId="1CA6E386" w14:textId="77777777" w:rsidR="001C635F" w:rsidRPr="00984C28" w:rsidRDefault="001C635F" w:rsidP="00A90C2D">
      <w:pPr>
        <w:pStyle w:val="ListParagraph"/>
        <w:numPr>
          <w:ilvl w:val="1"/>
          <w:numId w:val="37"/>
        </w:numPr>
        <w:suppressAutoHyphens w:val="0"/>
        <w:spacing w:after="120" w:line="260" w:lineRule="exact"/>
        <w:ind w:left="748" w:hanging="391"/>
        <w:rPr>
          <w:rFonts w:ascii="Arial" w:hAnsi="Arial" w:cs="Arial"/>
          <w:b/>
          <w:bCs/>
          <w:szCs w:val="20"/>
        </w:rPr>
      </w:pPr>
      <w:r w:rsidRPr="00984C28">
        <w:rPr>
          <w:rFonts w:ascii="Arial" w:hAnsi="Arial" w:cs="Arial"/>
          <w:b/>
          <w:bCs/>
          <w:szCs w:val="20"/>
        </w:rPr>
        <w:t>KONTAKTNA OSEBA</w:t>
      </w:r>
    </w:p>
    <w:p w14:paraId="49733CD5" w14:textId="77777777" w:rsidR="001C635F" w:rsidRPr="00984C28" w:rsidRDefault="001C635F" w:rsidP="00A90C2D">
      <w:pPr>
        <w:keepNext/>
        <w:keepLines/>
        <w:spacing w:line="260" w:lineRule="exact"/>
        <w:rPr>
          <w:rFonts w:ascii="Arial" w:hAnsi="Arial" w:cs="Arial"/>
          <w:b/>
          <w:bCs/>
          <w:szCs w:val="20"/>
        </w:rPr>
      </w:pPr>
    </w:p>
    <w:p w14:paraId="64F19736" w14:textId="77777777" w:rsidR="001C635F" w:rsidRPr="00532C21" w:rsidRDefault="00016FC8" w:rsidP="00A90C2D">
      <w:pPr>
        <w:keepNext/>
        <w:keepLines/>
        <w:spacing w:line="260" w:lineRule="exact"/>
        <w:jc w:val="both"/>
        <w:rPr>
          <w:rFonts w:ascii="Arial" w:eastAsia="Times New Roman" w:hAnsi="Arial" w:cs="Arial"/>
          <w:bCs/>
          <w:szCs w:val="20"/>
        </w:rPr>
      </w:pPr>
      <w:r>
        <w:rPr>
          <w:rFonts w:ascii="Arial" w:eastAsia="Times New Roman" w:hAnsi="Arial" w:cs="Arial"/>
          <w:bCs/>
          <w:szCs w:val="20"/>
        </w:rPr>
        <w:t xml:space="preserve">Ponudnik navede kontaktne podatke. </w:t>
      </w:r>
      <w:r w:rsidR="00F05406" w:rsidRPr="00F05406">
        <w:rPr>
          <w:rFonts w:ascii="Arial" w:eastAsia="Times New Roman" w:hAnsi="Arial" w:cs="Arial"/>
          <w:bCs/>
          <w:szCs w:val="20"/>
        </w:rPr>
        <w:t xml:space="preserve">V primeru skupne ponudbe, ponudnik navede kontaktne podatke </w:t>
      </w:r>
      <w:proofErr w:type="spellStart"/>
      <w:r w:rsidR="00F05406" w:rsidRPr="00F05406">
        <w:rPr>
          <w:rFonts w:ascii="Arial" w:eastAsia="Times New Roman" w:hAnsi="Arial" w:cs="Arial"/>
          <w:bCs/>
          <w:szCs w:val="20"/>
        </w:rPr>
        <w:t>poslovodečega</w:t>
      </w:r>
      <w:proofErr w:type="spellEnd"/>
      <w:r w:rsidR="00F05406" w:rsidRPr="00F05406">
        <w:rPr>
          <w:rFonts w:ascii="Arial" w:eastAsia="Times New Roman" w:hAnsi="Arial" w:cs="Arial"/>
          <w:bCs/>
          <w:szCs w:val="20"/>
        </w:rPr>
        <w:t xml:space="preserve"> (vodilnega) partnerja. Naročnik bo komuniciral le z </w:t>
      </w:r>
      <w:proofErr w:type="spellStart"/>
      <w:r w:rsidR="00F05406" w:rsidRPr="00F05406">
        <w:rPr>
          <w:rFonts w:ascii="Arial" w:eastAsia="Times New Roman" w:hAnsi="Arial" w:cs="Arial"/>
          <w:bCs/>
          <w:szCs w:val="20"/>
        </w:rPr>
        <w:t>poslovodečim</w:t>
      </w:r>
      <w:proofErr w:type="spellEnd"/>
      <w:r w:rsidR="00F05406" w:rsidRPr="00F05406">
        <w:rPr>
          <w:rFonts w:ascii="Arial" w:eastAsia="Times New Roman" w:hAnsi="Arial" w:cs="Arial"/>
          <w:bCs/>
          <w:szCs w:val="20"/>
        </w:rPr>
        <w:t xml:space="preserve"> (vodilnim) partnerjem v skupni ponudbi. Šteje se, da je bilo kakršnokoli sporočilo v zvezi z zadevnim javnim naročilom pravilno naslovljeno na ponudnika, če je bilo poslano na kateregakoli od vpisanih kontaktnih </w:t>
      </w:r>
      <w:r w:rsidR="00F05406" w:rsidRPr="00532C21">
        <w:rPr>
          <w:rFonts w:ascii="Arial" w:eastAsia="Times New Roman" w:hAnsi="Arial" w:cs="Arial"/>
          <w:bCs/>
          <w:szCs w:val="20"/>
        </w:rPr>
        <w:t>podatkov</w:t>
      </w:r>
      <w:r w:rsidR="00532C21" w:rsidRPr="00532C21">
        <w:rPr>
          <w:rFonts w:ascii="Arial" w:eastAsia="Times New Roman" w:hAnsi="Arial" w:cs="Arial"/>
          <w:bCs/>
          <w:szCs w:val="20"/>
        </w:rPr>
        <w:t xml:space="preserve"> ali na elektronski naslov, zabeležen v sistemu e-JN, s katerim se je ponudnik registriral pri oddaji ponudbe.</w:t>
      </w:r>
    </w:p>
    <w:p w14:paraId="2342D8AC" w14:textId="77777777" w:rsidR="001C635F" w:rsidRPr="00984C28" w:rsidRDefault="001C635F" w:rsidP="00A90C2D">
      <w:pPr>
        <w:keepNext/>
        <w:keepLines/>
        <w:spacing w:line="260" w:lineRule="exact"/>
        <w:rPr>
          <w:rFonts w:ascii="Arial" w:hAnsi="Arial" w:cs="Arial"/>
          <w:b/>
          <w:bCs/>
          <w:szCs w:val="20"/>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856"/>
        <w:gridCol w:w="7781"/>
      </w:tblGrid>
      <w:tr w:rsidR="001C635F" w:rsidRPr="00984C28" w14:paraId="503CB2F0" w14:textId="77777777" w:rsidTr="00D27479">
        <w:trPr>
          <w:trHeight w:val="540"/>
        </w:trPr>
        <w:tc>
          <w:tcPr>
            <w:tcW w:w="185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67F0118" w14:textId="77777777" w:rsidR="001C635F" w:rsidRPr="00984C28" w:rsidRDefault="001C635F" w:rsidP="00A90C2D">
            <w:pPr>
              <w:pStyle w:val="TableContents"/>
              <w:keepNext/>
              <w:keepLines/>
              <w:spacing w:line="260" w:lineRule="exact"/>
              <w:rPr>
                <w:rFonts w:ascii="Arial" w:hAnsi="Arial" w:cs="Arial"/>
                <w:b/>
                <w:bCs/>
                <w:szCs w:val="20"/>
              </w:rPr>
            </w:pPr>
            <w:r w:rsidRPr="00984C28">
              <w:rPr>
                <w:rFonts w:ascii="Arial" w:hAnsi="Arial" w:cs="Arial"/>
                <w:b/>
                <w:bCs/>
                <w:szCs w:val="20"/>
              </w:rPr>
              <w:t>Ime in priimek</w:t>
            </w:r>
          </w:p>
        </w:tc>
        <w:tc>
          <w:tcPr>
            <w:tcW w:w="7781" w:type="dxa"/>
            <w:tcBorders>
              <w:top w:val="single" w:sz="1" w:space="0" w:color="000000"/>
              <w:left w:val="single" w:sz="2" w:space="0" w:color="000000"/>
              <w:bottom w:val="single" w:sz="1" w:space="0" w:color="000000"/>
              <w:right w:val="single" w:sz="1" w:space="0" w:color="000000"/>
            </w:tcBorders>
            <w:vAlign w:val="center"/>
          </w:tcPr>
          <w:p w14:paraId="6159E1EA" w14:textId="77777777" w:rsidR="001C635F" w:rsidRPr="00984C28" w:rsidRDefault="006127BD" w:rsidP="00A90C2D">
            <w:pPr>
              <w:pStyle w:val="TableContents"/>
              <w:keepNext/>
              <w:keepLines/>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D27479" w:rsidRPr="00984C28" w14:paraId="367768D9" w14:textId="77777777" w:rsidTr="00D27479">
        <w:trPr>
          <w:trHeight w:val="540"/>
        </w:trPr>
        <w:tc>
          <w:tcPr>
            <w:tcW w:w="185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3A96E5D" w14:textId="77777777" w:rsidR="00D27479" w:rsidRPr="00984C28" w:rsidRDefault="00D27479" w:rsidP="00A90C2D">
            <w:pPr>
              <w:pStyle w:val="TableContents"/>
              <w:keepNext/>
              <w:keepLines/>
              <w:spacing w:line="260" w:lineRule="exact"/>
              <w:rPr>
                <w:rFonts w:ascii="Arial" w:hAnsi="Arial" w:cs="Arial"/>
                <w:b/>
                <w:bCs/>
                <w:szCs w:val="20"/>
              </w:rPr>
            </w:pPr>
            <w:r w:rsidRPr="00984C28">
              <w:rPr>
                <w:rFonts w:ascii="Arial" w:hAnsi="Arial" w:cs="Arial"/>
                <w:b/>
                <w:bCs/>
                <w:szCs w:val="20"/>
              </w:rPr>
              <w:t>Organizacija</w:t>
            </w:r>
          </w:p>
        </w:tc>
        <w:tc>
          <w:tcPr>
            <w:tcW w:w="7781" w:type="dxa"/>
            <w:tcBorders>
              <w:top w:val="single" w:sz="1" w:space="0" w:color="000000"/>
              <w:left w:val="single" w:sz="2" w:space="0" w:color="000000"/>
              <w:bottom w:val="single" w:sz="1" w:space="0" w:color="000000"/>
              <w:right w:val="single" w:sz="1" w:space="0" w:color="000000"/>
            </w:tcBorders>
            <w:vAlign w:val="center"/>
          </w:tcPr>
          <w:p w14:paraId="55FBC312" w14:textId="77777777" w:rsidR="00D27479" w:rsidRPr="00984C28" w:rsidRDefault="006127BD" w:rsidP="00A90C2D">
            <w:pPr>
              <w:pStyle w:val="TableContents"/>
              <w:keepNext/>
              <w:keepLines/>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D27479" w:rsidRPr="00984C28" w14:paraId="11DBD34D" w14:textId="77777777" w:rsidTr="00D27479">
        <w:trPr>
          <w:trHeight w:val="540"/>
        </w:trPr>
        <w:tc>
          <w:tcPr>
            <w:tcW w:w="185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DFE2879" w14:textId="77777777" w:rsidR="00D27479" w:rsidRPr="00984C28" w:rsidRDefault="00D27479" w:rsidP="00A90C2D">
            <w:pPr>
              <w:pStyle w:val="TableContents"/>
              <w:keepNext/>
              <w:keepLines/>
              <w:spacing w:line="260" w:lineRule="exact"/>
              <w:rPr>
                <w:rFonts w:ascii="Arial" w:hAnsi="Arial" w:cs="Arial"/>
                <w:b/>
                <w:bCs/>
                <w:szCs w:val="20"/>
              </w:rPr>
            </w:pPr>
            <w:r w:rsidRPr="00984C28">
              <w:rPr>
                <w:rFonts w:ascii="Arial" w:hAnsi="Arial" w:cs="Arial"/>
                <w:b/>
                <w:bCs/>
                <w:szCs w:val="20"/>
              </w:rPr>
              <w:t>Naslov</w:t>
            </w:r>
          </w:p>
        </w:tc>
        <w:tc>
          <w:tcPr>
            <w:tcW w:w="7781" w:type="dxa"/>
            <w:tcBorders>
              <w:top w:val="single" w:sz="1" w:space="0" w:color="000000"/>
              <w:left w:val="single" w:sz="2" w:space="0" w:color="000000"/>
              <w:bottom w:val="single" w:sz="1" w:space="0" w:color="000000"/>
              <w:right w:val="single" w:sz="1" w:space="0" w:color="000000"/>
            </w:tcBorders>
            <w:vAlign w:val="center"/>
          </w:tcPr>
          <w:p w14:paraId="3A63630E" w14:textId="77777777" w:rsidR="00D27479" w:rsidRPr="00984C28" w:rsidRDefault="006127BD" w:rsidP="00A90C2D">
            <w:pPr>
              <w:pStyle w:val="TableContents"/>
              <w:keepNext/>
              <w:keepLines/>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D27479" w:rsidRPr="00984C28" w14:paraId="048A57FF" w14:textId="77777777" w:rsidTr="00D27479">
        <w:trPr>
          <w:trHeight w:val="540"/>
        </w:trPr>
        <w:tc>
          <w:tcPr>
            <w:tcW w:w="185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945E1D4" w14:textId="77777777" w:rsidR="00D27479" w:rsidRPr="00984C28" w:rsidRDefault="00D27479" w:rsidP="00A90C2D">
            <w:pPr>
              <w:pStyle w:val="TableContents"/>
              <w:keepNext/>
              <w:keepLines/>
              <w:spacing w:line="260" w:lineRule="exact"/>
              <w:rPr>
                <w:rFonts w:ascii="Arial" w:hAnsi="Arial" w:cs="Arial"/>
                <w:b/>
                <w:bCs/>
                <w:szCs w:val="20"/>
              </w:rPr>
            </w:pPr>
            <w:r w:rsidRPr="00984C28">
              <w:rPr>
                <w:rFonts w:ascii="Arial" w:hAnsi="Arial" w:cs="Arial"/>
                <w:b/>
                <w:bCs/>
                <w:szCs w:val="20"/>
              </w:rPr>
              <w:t>Telefon</w:t>
            </w:r>
          </w:p>
        </w:tc>
        <w:tc>
          <w:tcPr>
            <w:tcW w:w="7781" w:type="dxa"/>
            <w:tcBorders>
              <w:top w:val="single" w:sz="1" w:space="0" w:color="000000"/>
              <w:left w:val="single" w:sz="2" w:space="0" w:color="000000"/>
              <w:bottom w:val="single" w:sz="1" w:space="0" w:color="000000"/>
              <w:right w:val="single" w:sz="1" w:space="0" w:color="000000"/>
            </w:tcBorders>
            <w:vAlign w:val="center"/>
          </w:tcPr>
          <w:p w14:paraId="48F545FA" w14:textId="77777777" w:rsidR="00D27479" w:rsidRPr="00984C28" w:rsidRDefault="006127BD" w:rsidP="00A90C2D">
            <w:pPr>
              <w:pStyle w:val="TableContents"/>
              <w:keepNext/>
              <w:keepLines/>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D27479" w:rsidRPr="00984C28" w14:paraId="4A03C1BE" w14:textId="77777777" w:rsidTr="00D27479">
        <w:trPr>
          <w:trHeight w:val="540"/>
        </w:trPr>
        <w:tc>
          <w:tcPr>
            <w:tcW w:w="185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A5E92C0" w14:textId="77777777" w:rsidR="00D27479" w:rsidRPr="00984C28" w:rsidRDefault="00D27479" w:rsidP="00A90C2D">
            <w:pPr>
              <w:pStyle w:val="TableContents"/>
              <w:keepNext/>
              <w:keepLines/>
              <w:spacing w:line="260" w:lineRule="exact"/>
              <w:rPr>
                <w:rFonts w:ascii="Arial" w:hAnsi="Arial" w:cs="Arial"/>
                <w:b/>
                <w:bCs/>
                <w:szCs w:val="20"/>
              </w:rPr>
            </w:pPr>
            <w:r w:rsidRPr="00984C28">
              <w:rPr>
                <w:rFonts w:ascii="Arial" w:hAnsi="Arial" w:cs="Arial"/>
                <w:b/>
                <w:bCs/>
                <w:szCs w:val="20"/>
              </w:rPr>
              <w:t>e-pošta</w:t>
            </w:r>
          </w:p>
        </w:tc>
        <w:tc>
          <w:tcPr>
            <w:tcW w:w="7781" w:type="dxa"/>
            <w:tcBorders>
              <w:top w:val="single" w:sz="1" w:space="0" w:color="000000"/>
              <w:left w:val="single" w:sz="2" w:space="0" w:color="000000"/>
              <w:bottom w:val="single" w:sz="1" w:space="0" w:color="000000"/>
              <w:right w:val="single" w:sz="1" w:space="0" w:color="000000"/>
            </w:tcBorders>
            <w:vAlign w:val="center"/>
          </w:tcPr>
          <w:p w14:paraId="2930A3AC" w14:textId="77777777" w:rsidR="00D27479" w:rsidRPr="00984C28" w:rsidRDefault="006127BD" w:rsidP="00A90C2D">
            <w:pPr>
              <w:pStyle w:val="TableContents"/>
              <w:keepNext/>
              <w:keepLines/>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bl>
    <w:p w14:paraId="0D2C8213" w14:textId="77777777" w:rsidR="00407F1E" w:rsidRDefault="00407F1E" w:rsidP="00A90C2D">
      <w:pPr>
        <w:spacing w:line="260" w:lineRule="exact"/>
        <w:rPr>
          <w:rFonts w:ascii="Arial" w:hAnsi="Arial" w:cs="Arial"/>
          <w:b/>
          <w:bCs/>
          <w:color w:val="000000"/>
          <w:szCs w:val="20"/>
        </w:rPr>
      </w:pPr>
    </w:p>
    <w:p w14:paraId="7F86C387" w14:textId="77777777" w:rsidR="0041244B" w:rsidRPr="00984C28" w:rsidRDefault="00407F1E" w:rsidP="00A90C2D">
      <w:pPr>
        <w:widowControl/>
        <w:suppressAutoHyphens w:val="0"/>
        <w:spacing w:line="260" w:lineRule="exact"/>
        <w:rPr>
          <w:rFonts w:ascii="Arial" w:hAnsi="Arial" w:cs="Arial"/>
          <w:b/>
          <w:bCs/>
          <w:color w:val="000000"/>
          <w:szCs w:val="20"/>
        </w:rPr>
      </w:pPr>
      <w:r>
        <w:rPr>
          <w:rFonts w:ascii="Arial" w:hAnsi="Arial" w:cs="Arial"/>
          <w:b/>
          <w:bCs/>
          <w:color w:val="000000"/>
          <w:szCs w:val="20"/>
        </w:rPr>
        <w:br w:type="page"/>
      </w:r>
    </w:p>
    <w:p w14:paraId="70080DD2" w14:textId="77777777" w:rsidR="00CE7874" w:rsidRPr="0053121B" w:rsidRDefault="001C635F" w:rsidP="00A90C2D">
      <w:pPr>
        <w:pStyle w:val="ListParagraph"/>
        <w:numPr>
          <w:ilvl w:val="0"/>
          <w:numId w:val="37"/>
        </w:numPr>
        <w:suppressAutoHyphens w:val="0"/>
        <w:spacing w:after="120" w:line="260" w:lineRule="exact"/>
        <w:ind w:left="425" w:hanging="357"/>
        <w:rPr>
          <w:rFonts w:ascii="Arial" w:hAnsi="Arial" w:cs="Arial"/>
          <w:b/>
          <w:bCs/>
          <w:szCs w:val="20"/>
        </w:rPr>
      </w:pPr>
      <w:r w:rsidRPr="0053121B">
        <w:rPr>
          <w:rFonts w:ascii="Arial" w:hAnsi="Arial" w:cs="Arial"/>
          <w:b/>
          <w:bCs/>
          <w:szCs w:val="20"/>
        </w:rPr>
        <w:lastRenderedPageBreak/>
        <w:t>PODATKI IN ZAVEZE POSAMEZNIH UDELEŽENCEV</w:t>
      </w:r>
    </w:p>
    <w:p w14:paraId="00073431" w14:textId="77777777" w:rsidR="00CE7874" w:rsidRPr="00984C28" w:rsidRDefault="00CE7874" w:rsidP="00A90C2D">
      <w:pPr>
        <w:tabs>
          <w:tab w:val="left" w:pos="536"/>
        </w:tabs>
        <w:suppressAutoHyphens w:val="0"/>
        <w:spacing w:line="260" w:lineRule="exact"/>
        <w:jc w:val="both"/>
        <w:rPr>
          <w:rFonts w:ascii="Arial" w:hAnsi="Arial" w:cs="Arial"/>
          <w:bCs/>
          <w:color w:val="000000"/>
          <w:szCs w:val="20"/>
        </w:rPr>
      </w:pPr>
    </w:p>
    <w:p w14:paraId="2F69FBDE" w14:textId="77777777" w:rsidR="001C635F" w:rsidRPr="0053121B" w:rsidRDefault="001C635F" w:rsidP="00A90C2D">
      <w:pPr>
        <w:pStyle w:val="ListParagraph"/>
        <w:numPr>
          <w:ilvl w:val="1"/>
          <w:numId w:val="37"/>
        </w:numPr>
        <w:suppressAutoHyphens w:val="0"/>
        <w:spacing w:after="120" w:line="260" w:lineRule="exact"/>
        <w:ind w:left="748" w:hanging="391"/>
        <w:rPr>
          <w:rFonts w:ascii="Arial" w:hAnsi="Arial" w:cs="Arial"/>
          <w:b/>
          <w:bCs/>
          <w:szCs w:val="20"/>
        </w:rPr>
      </w:pPr>
      <w:r w:rsidRPr="0053121B">
        <w:rPr>
          <w:rFonts w:ascii="Arial" w:hAnsi="Arial" w:cs="Arial"/>
          <w:b/>
          <w:bCs/>
          <w:szCs w:val="20"/>
        </w:rPr>
        <w:t>REGISTRACIJA IN DEJAVNOSTI</w:t>
      </w:r>
    </w:p>
    <w:p w14:paraId="0FF032BE" w14:textId="77777777" w:rsidR="008573D1" w:rsidRPr="00984C28" w:rsidRDefault="008573D1" w:rsidP="00A90C2D">
      <w:pPr>
        <w:tabs>
          <w:tab w:val="left" w:pos="3402"/>
          <w:tab w:val="left" w:pos="6655"/>
        </w:tabs>
        <w:suppressAutoHyphens w:val="0"/>
        <w:spacing w:line="260" w:lineRule="exact"/>
        <w:jc w:val="both"/>
        <w:rPr>
          <w:rFonts w:ascii="Arial" w:hAnsi="Arial" w:cs="Arial"/>
          <w:b/>
          <w:bCs/>
          <w:color w:val="000000"/>
          <w:szCs w:val="20"/>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2410"/>
        <w:gridCol w:w="2410"/>
        <w:gridCol w:w="1221"/>
        <w:gridCol w:w="3596"/>
      </w:tblGrid>
      <w:tr w:rsidR="001C635F" w:rsidRPr="00984C28" w14:paraId="3DD32A84" w14:textId="77777777" w:rsidTr="001633AF">
        <w:tc>
          <w:tcPr>
            <w:tcW w:w="9637" w:type="dxa"/>
            <w:gridSpan w:val="4"/>
            <w:tcBorders>
              <w:top w:val="single" w:sz="12" w:space="0" w:color="000000"/>
              <w:left w:val="single" w:sz="12" w:space="0" w:color="000000"/>
              <w:bottom w:val="single" w:sz="1" w:space="0" w:color="000000"/>
              <w:right w:val="single" w:sz="12" w:space="0" w:color="000000"/>
            </w:tcBorders>
            <w:shd w:val="clear" w:color="auto" w:fill="auto"/>
          </w:tcPr>
          <w:p w14:paraId="0CD761E4" w14:textId="77777777" w:rsidR="001C635F" w:rsidRPr="00984C28" w:rsidRDefault="001C635F" w:rsidP="00A90C2D">
            <w:pPr>
              <w:pStyle w:val="TableContents"/>
              <w:suppressLineNumbers w:val="0"/>
              <w:suppressAutoHyphens w:val="0"/>
              <w:spacing w:line="260" w:lineRule="exact"/>
              <w:jc w:val="center"/>
              <w:rPr>
                <w:rFonts w:ascii="Arial" w:hAnsi="Arial" w:cs="Arial"/>
                <w:b/>
                <w:bCs/>
                <w:szCs w:val="20"/>
              </w:rPr>
            </w:pPr>
            <w:r w:rsidRPr="00984C28">
              <w:rPr>
                <w:rFonts w:ascii="Arial" w:hAnsi="Arial" w:cs="Arial"/>
                <w:b/>
                <w:bCs/>
                <w:szCs w:val="20"/>
              </w:rPr>
              <w:t>Registrski podatki</w:t>
            </w:r>
          </w:p>
        </w:tc>
      </w:tr>
      <w:tr w:rsidR="001C635F" w:rsidRPr="00984C28" w14:paraId="3F6F4D49" w14:textId="77777777" w:rsidTr="001633AF">
        <w:trPr>
          <w:trHeight w:val="714"/>
        </w:trPr>
        <w:tc>
          <w:tcPr>
            <w:tcW w:w="2410" w:type="dxa"/>
            <w:tcBorders>
              <w:left w:val="single" w:sz="12" w:space="0" w:color="000000"/>
              <w:bottom w:val="single" w:sz="12" w:space="0" w:color="000000"/>
              <w:right w:val="single" w:sz="2" w:space="0" w:color="000000"/>
            </w:tcBorders>
            <w:shd w:val="clear" w:color="auto" w:fill="auto"/>
            <w:vAlign w:val="center"/>
          </w:tcPr>
          <w:p w14:paraId="6912D6C1" w14:textId="77777777" w:rsidR="001C635F" w:rsidRPr="00984C28" w:rsidRDefault="001C635F" w:rsidP="00A90C2D">
            <w:pPr>
              <w:pStyle w:val="TableContents"/>
              <w:suppressLineNumbers w:val="0"/>
              <w:suppressAutoHyphens w:val="0"/>
              <w:spacing w:line="260" w:lineRule="exact"/>
              <w:rPr>
                <w:rFonts w:ascii="Arial" w:hAnsi="Arial" w:cs="Arial"/>
                <w:b/>
                <w:bCs/>
                <w:szCs w:val="20"/>
              </w:rPr>
            </w:pPr>
            <w:r w:rsidRPr="00984C28">
              <w:rPr>
                <w:rFonts w:ascii="Arial" w:hAnsi="Arial" w:cs="Arial"/>
                <w:b/>
                <w:bCs/>
                <w:szCs w:val="20"/>
              </w:rPr>
              <w:t>Popol</w:t>
            </w:r>
            <w:r w:rsidR="00CE7874" w:rsidRPr="00984C28">
              <w:rPr>
                <w:rFonts w:ascii="Arial" w:hAnsi="Arial" w:cs="Arial"/>
                <w:b/>
                <w:bCs/>
                <w:szCs w:val="20"/>
              </w:rPr>
              <w:t>n naziv podjetja</w:t>
            </w:r>
          </w:p>
        </w:tc>
        <w:tc>
          <w:tcPr>
            <w:tcW w:w="7227" w:type="dxa"/>
            <w:gridSpan w:val="3"/>
            <w:tcBorders>
              <w:left w:val="single" w:sz="2" w:space="0" w:color="000000"/>
              <w:bottom w:val="single" w:sz="12" w:space="0" w:color="000000"/>
              <w:right w:val="single" w:sz="12" w:space="0" w:color="000000"/>
            </w:tcBorders>
            <w:shd w:val="clear" w:color="auto" w:fill="auto"/>
            <w:vAlign w:val="center"/>
          </w:tcPr>
          <w:p w14:paraId="12C58AEC" w14:textId="77777777" w:rsidR="001C635F" w:rsidRPr="00984C28" w:rsidRDefault="006127BD" w:rsidP="00A90C2D">
            <w:pPr>
              <w:pStyle w:val="TableContents"/>
              <w:suppressLineNumbers w:val="0"/>
              <w:suppressAutoHyphens w:val="0"/>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C635F" w:rsidRPr="00984C28" w14:paraId="30A0F971" w14:textId="77777777" w:rsidTr="00D914C4">
        <w:trPr>
          <w:trHeight w:val="321"/>
        </w:trPr>
        <w:tc>
          <w:tcPr>
            <w:tcW w:w="2410" w:type="dxa"/>
            <w:tcBorders>
              <w:top w:val="single" w:sz="12" w:space="0" w:color="000000"/>
              <w:left w:val="single" w:sz="12" w:space="0" w:color="auto"/>
              <w:bottom w:val="single" w:sz="1" w:space="0" w:color="000000"/>
              <w:right w:val="single" w:sz="2" w:space="0" w:color="000000"/>
            </w:tcBorders>
            <w:shd w:val="clear" w:color="auto" w:fill="auto"/>
            <w:vAlign w:val="center"/>
          </w:tcPr>
          <w:p w14:paraId="2BF4C349" w14:textId="77777777" w:rsidR="001C635F" w:rsidRPr="00984C28" w:rsidRDefault="001C635F" w:rsidP="00A90C2D">
            <w:pPr>
              <w:pStyle w:val="TableContents"/>
              <w:suppressLineNumbers w:val="0"/>
              <w:suppressAutoHyphens w:val="0"/>
              <w:spacing w:line="260" w:lineRule="exact"/>
              <w:jc w:val="both"/>
              <w:rPr>
                <w:rFonts w:ascii="Arial" w:hAnsi="Arial" w:cs="Arial"/>
                <w:szCs w:val="20"/>
              </w:rPr>
            </w:pPr>
          </w:p>
        </w:tc>
        <w:tc>
          <w:tcPr>
            <w:tcW w:w="2410" w:type="dxa"/>
            <w:tcBorders>
              <w:top w:val="single" w:sz="12" w:space="0" w:color="000000"/>
              <w:left w:val="single" w:sz="2" w:space="0" w:color="000000"/>
              <w:bottom w:val="single" w:sz="1" w:space="0" w:color="000000"/>
              <w:right w:val="single" w:sz="2" w:space="0" w:color="000000"/>
            </w:tcBorders>
            <w:shd w:val="clear" w:color="auto" w:fill="auto"/>
          </w:tcPr>
          <w:p w14:paraId="67F49239" w14:textId="77777777" w:rsidR="001C635F" w:rsidRPr="00984C28" w:rsidRDefault="001C635F" w:rsidP="00A90C2D">
            <w:pPr>
              <w:pStyle w:val="TableContents"/>
              <w:suppressLineNumbers w:val="0"/>
              <w:suppressAutoHyphens w:val="0"/>
              <w:spacing w:line="260" w:lineRule="exact"/>
              <w:jc w:val="center"/>
              <w:rPr>
                <w:rFonts w:ascii="Arial" w:hAnsi="Arial" w:cs="Arial"/>
                <w:b/>
                <w:bCs/>
                <w:szCs w:val="20"/>
              </w:rPr>
            </w:pPr>
            <w:r w:rsidRPr="00984C28">
              <w:rPr>
                <w:rFonts w:ascii="Arial" w:hAnsi="Arial" w:cs="Arial"/>
                <w:b/>
                <w:bCs/>
                <w:szCs w:val="20"/>
              </w:rPr>
              <w:t>Številka</w:t>
            </w:r>
          </w:p>
        </w:tc>
        <w:tc>
          <w:tcPr>
            <w:tcW w:w="1221" w:type="dxa"/>
            <w:tcBorders>
              <w:top w:val="single" w:sz="12" w:space="0" w:color="000000"/>
              <w:left w:val="single" w:sz="2" w:space="0" w:color="000000"/>
              <w:bottom w:val="single" w:sz="1" w:space="0" w:color="000000"/>
              <w:right w:val="single" w:sz="2" w:space="0" w:color="000000"/>
            </w:tcBorders>
            <w:shd w:val="clear" w:color="auto" w:fill="auto"/>
          </w:tcPr>
          <w:p w14:paraId="2C9A7238" w14:textId="77777777" w:rsidR="001C635F" w:rsidRPr="00984C28" w:rsidRDefault="001C635F" w:rsidP="00A90C2D">
            <w:pPr>
              <w:pStyle w:val="TableContents"/>
              <w:suppressLineNumbers w:val="0"/>
              <w:suppressAutoHyphens w:val="0"/>
              <w:spacing w:line="260" w:lineRule="exact"/>
              <w:jc w:val="center"/>
              <w:rPr>
                <w:rFonts w:ascii="Arial" w:hAnsi="Arial" w:cs="Arial"/>
                <w:b/>
                <w:bCs/>
                <w:szCs w:val="20"/>
              </w:rPr>
            </w:pPr>
            <w:r w:rsidRPr="00984C28">
              <w:rPr>
                <w:rFonts w:ascii="Arial" w:hAnsi="Arial" w:cs="Arial"/>
                <w:b/>
                <w:bCs/>
                <w:szCs w:val="20"/>
              </w:rPr>
              <w:t>Datum</w:t>
            </w:r>
          </w:p>
        </w:tc>
        <w:tc>
          <w:tcPr>
            <w:tcW w:w="3596" w:type="dxa"/>
            <w:tcBorders>
              <w:top w:val="single" w:sz="12" w:space="0" w:color="000000"/>
              <w:left w:val="single" w:sz="2" w:space="0" w:color="000000"/>
              <w:bottom w:val="single" w:sz="1" w:space="0" w:color="000000"/>
              <w:right w:val="single" w:sz="12" w:space="0" w:color="auto"/>
            </w:tcBorders>
            <w:shd w:val="clear" w:color="auto" w:fill="auto"/>
          </w:tcPr>
          <w:p w14:paraId="3C1C9C32" w14:textId="77777777" w:rsidR="001C635F" w:rsidRPr="00984C28" w:rsidRDefault="001C635F" w:rsidP="00A90C2D">
            <w:pPr>
              <w:pStyle w:val="TableContents"/>
              <w:suppressLineNumbers w:val="0"/>
              <w:suppressAutoHyphens w:val="0"/>
              <w:spacing w:line="260" w:lineRule="exact"/>
              <w:jc w:val="center"/>
              <w:rPr>
                <w:rFonts w:ascii="Arial" w:hAnsi="Arial" w:cs="Arial"/>
                <w:b/>
                <w:bCs/>
                <w:szCs w:val="20"/>
              </w:rPr>
            </w:pPr>
            <w:r w:rsidRPr="00984C28">
              <w:rPr>
                <w:rFonts w:ascii="Arial" w:hAnsi="Arial" w:cs="Arial"/>
                <w:b/>
                <w:bCs/>
                <w:szCs w:val="20"/>
              </w:rPr>
              <w:t>Registrsko sodišče</w:t>
            </w:r>
          </w:p>
        </w:tc>
      </w:tr>
      <w:tr w:rsidR="001C635F" w:rsidRPr="00984C28" w14:paraId="3AB88C1F" w14:textId="77777777" w:rsidTr="001633AF">
        <w:trPr>
          <w:trHeight w:val="519"/>
        </w:trPr>
        <w:tc>
          <w:tcPr>
            <w:tcW w:w="2410" w:type="dxa"/>
            <w:tcBorders>
              <w:left w:val="single" w:sz="12" w:space="0" w:color="auto"/>
              <w:bottom w:val="single" w:sz="4" w:space="0" w:color="auto"/>
              <w:right w:val="single" w:sz="2" w:space="0" w:color="000000"/>
            </w:tcBorders>
            <w:shd w:val="clear" w:color="auto" w:fill="auto"/>
            <w:vAlign w:val="center"/>
          </w:tcPr>
          <w:p w14:paraId="2A8E1E46" w14:textId="77777777" w:rsidR="001C635F" w:rsidRPr="00984C28" w:rsidRDefault="001C635F" w:rsidP="00A90C2D">
            <w:pPr>
              <w:pStyle w:val="TableContents"/>
              <w:suppressLineNumbers w:val="0"/>
              <w:suppressAutoHyphens w:val="0"/>
              <w:spacing w:line="260" w:lineRule="exact"/>
              <w:jc w:val="both"/>
              <w:rPr>
                <w:rFonts w:ascii="Arial" w:hAnsi="Arial" w:cs="Arial"/>
                <w:b/>
                <w:bCs/>
                <w:szCs w:val="20"/>
              </w:rPr>
            </w:pPr>
            <w:r w:rsidRPr="00984C28">
              <w:rPr>
                <w:rFonts w:ascii="Arial" w:hAnsi="Arial" w:cs="Arial"/>
                <w:b/>
                <w:bCs/>
                <w:szCs w:val="20"/>
              </w:rPr>
              <w:t>Prva registracija</w:t>
            </w:r>
          </w:p>
        </w:tc>
        <w:tc>
          <w:tcPr>
            <w:tcW w:w="2410" w:type="dxa"/>
            <w:tcBorders>
              <w:left w:val="single" w:sz="2" w:space="0" w:color="000000"/>
              <w:bottom w:val="single" w:sz="4" w:space="0" w:color="auto"/>
              <w:right w:val="single" w:sz="2" w:space="0" w:color="000000"/>
            </w:tcBorders>
            <w:shd w:val="clear" w:color="auto" w:fill="auto"/>
            <w:vAlign w:val="center"/>
          </w:tcPr>
          <w:p w14:paraId="292C1C14" w14:textId="77777777" w:rsidR="001C635F" w:rsidRPr="00984C28" w:rsidRDefault="006127BD" w:rsidP="00A90C2D">
            <w:pPr>
              <w:pStyle w:val="TableContents"/>
              <w:suppressLineNumbers w:val="0"/>
              <w:suppressAutoHyphens w:val="0"/>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221" w:type="dxa"/>
            <w:tcBorders>
              <w:left w:val="single" w:sz="2" w:space="0" w:color="000000"/>
              <w:bottom w:val="single" w:sz="4" w:space="0" w:color="auto"/>
              <w:right w:val="single" w:sz="2" w:space="0" w:color="000000"/>
            </w:tcBorders>
            <w:shd w:val="clear" w:color="auto" w:fill="auto"/>
            <w:vAlign w:val="center"/>
          </w:tcPr>
          <w:p w14:paraId="1C3DEB08" w14:textId="77777777" w:rsidR="001C635F" w:rsidRPr="00984C28" w:rsidRDefault="006127BD" w:rsidP="00A90C2D">
            <w:pPr>
              <w:pStyle w:val="TableContents"/>
              <w:suppressLineNumbers w:val="0"/>
              <w:suppressAutoHyphens w:val="0"/>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596" w:type="dxa"/>
            <w:tcBorders>
              <w:left w:val="single" w:sz="2" w:space="0" w:color="000000"/>
              <w:bottom w:val="single" w:sz="4" w:space="0" w:color="auto"/>
              <w:right w:val="single" w:sz="12" w:space="0" w:color="auto"/>
            </w:tcBorders>
            <w:shd w:val="clear" w:color="auto" w:fill="auto"/>
            <w:vAlign w:val="center"/>
          </w:tcPr>
          <w:p w14:paraId="0E6E5B7D" w14:textId="77777777" w:rsidR="001C635F" w:rsidRPr="00984C28" w:rsidRDefault="006127BD" w:rsidP="00A90C2D">
            <w:pPr>
              <w:pStyle w:val="TableContents"/>
              <w:suppressLineNumbers w:val="0"/>
              <w:suppressAutoHyphens w:val="0"/>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C635F" w:rsidRPr="00984C28" w14:paraId="25CADC75" w14:textId="77777777" w:rsidTr="0041244B">
        <w:trPr>
          <w:trHeight w:val="599"/>
        </w:trPr>
        <w:tc>
          <w:tcPr>
            <w:tcW w:w="2410" w:type="dxa"/>
            <w:tcBorders>
              <w:top w:val="single" w:sz="4" w:space="0" w:color="auto"/>
              <w:left w:val="single" w:sz="12" w:space="0" w:color="auto"/>
              <w:bottom w:val="single" w:sz="4" w:space="0" w:color="auto"/>
              <w:right w:val="single" w:sz="4" w:space="0" w:color="auto"/>
            </w:tcBorders>
            <w:shd w:val="clear" w:color="auto" w:fill="auto"/>
            <w:vAlign w:val="center"/>
          </w:tcPr>
          <w:p w14:paraId="54E46690" w14:textId="77777777" w:rsidR="001C635F" w:rsidRPr="00984C28" w:rsidRDefault="001C635F" w:rsidP="00A90C2D">
            <w:pPr>
              <w:pStyle w:val="TableContents"/>
              <w:suppressLineNumbers w:val="0"/>
              <w:suppressAutoHyphens w:val="0"/>
              <w:spacing w:line="260" w:lineRule="exact"/>
              <w:jc w:val="both"/>
              <w:rPr>
                <w:rFonts w:ascii="Arial" w:hAnsi="Arial" w:cs="Arial"/>
                <w:b/>
                <w:bCs/>
                <w:szCs w:val="20"/>
              </w:rPr>
            </w:pPr>
            <w:r w:rsidRPr="00984C28">
              <w:rPr>
                <w:rFonts w:ascii="Arial" w:hAnsi="Arial" w:cs="Arial"/>
                <w:b/>
                <w:bCs/>
                <w:szCs w:val="20"/>
              </w:rPr>
              <w:t>Zadnja sprememba</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93F9254" w14:textId="77777777" w:rsidR="001C635F" w:rsidRPr="00984C28" w:rsidRDefault="006127BD" w:rsidP="00A90C2D">
            <w:pPr>
              <w:pStyle w:val="TableContents"/>
              <w:suppressLineNumbers w:val="0"/>
              <w:suppressAutoHyphens w:val="0"/>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221" w:type="dxa"/>
            <w:tcBorders>
              <w:top w:val="single" w:sz="4" w:space="0" w:color="auto"/>
              <w:left w:val="single" w:sz="4" w:space="0" w:color="auto"/>
              <w:bottom w:val="single" w:sz="4" w:space="0" w:color="auto"/>
              <w:right w:val="single" w:sz="4" w:space="0" w:color="auto"/>
            </w:tcBorders>
            <w:shd w:val="clear" w:color="auto" w:fill="auto"/>
            <w:vAlign w:val="center"/>
          </w:tcPr>
          <w:p w14:paraId="76DD8F8E" w14:textId="77777777" w:rsidR="001C635F" w:rsidRPr="00984C28" w:rsidRDefault="006127BD" w:rsidP="00A90C2D">
            <w:pPr>
              <w:pStyle w:val="TableContents"/>
              <w:suppressLineNumbers w:val="0"/>
              <w:suppressAutoHyphens w:val="0"/>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596" w:type="dxa"/>
            <w:tcBorders>
              <w:top w:val="single" w:sz="4" w:space="0" w:color="auto"/>
              <w:left w:val="single" w:sz="4" w:space="0" w:color="auto"/>
              <w:bottom w:val="single" w:sz="4" w:space="0" w:color="auto"/>
              <w:right w:val="single" w:sz="12" w:space="0" w:color="auto"/>
            </w:tcBorders>
            <w:shd w:val="clear" w:color="auto" w:fill="auto"/>
            <w:vAlign w:val="center"/>
          </w:tcPr>
          <w:p w14:paraId="2CD94222" w14:textId="77777777" w:rsidR="001C635F" w:rsidRPr="00984C28" w:rsidRDefault="006127BD" w:rsidP="00A90C2D">
            <w:pPr>
              <w:pStyle w:val="TableContents"/>
              <w:suppressLineNumbers w:val="0"/>
              <w:suppressAutoHyphens w:val="0"/>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5E5591" w:rsidRPr="00984C28" w14:paraId="66B90E15" w14:textId="77777777" w:rsidTr="000910EA">
        <w:trPr>
          <w:trHeight w:val="599"/>
        </w:trPr>
        <w:tc>
          <w:tcPr>
            <w:tcW w:w="4820" w:type="dxa"/>
            <w:gridSpan w:val="2"/>
            <w:tcBorders>
              <w:top w:val="single" w:sz="4" w:space="0" w:color="auto"/>
              <w:left w:val="single" w:sz="12" w:space="0" w:color="auto"/>
              <w:bottom w:val="single" w:sz="12" w:space="0" w:color="auto"/>
              <w:right w:val="single" w:sz="4" w:space="0" w:color="auto"/>
            </w:tcBorders>
            <w:shd w:val="clear" w:color="auto" w:fill="auto"/>
            <w:vAlign w:val="center"/>
          </w:tcPr>
          <w:p w14:paraId="727840A1" w14:textId="77777777" w:rsidR="00F73BE9" w:rsidRPr="00984C28" w:rsidRDefault="00F73BE9" w:rsidP="00A90C2D">
            <w:pPr>
              <w:pStyle w:val="TableContents"/>
              <w:suppressLineNumbers w:val="0"/>
              <w:suppressAutoHyphens w:val="0"/>
              <w:spacing w:line="260" w:lineRule="exact"/>
              <w:rPr>
                <w:rFonts w:ascii="Arial" w:hAnsi="Arial" w:cs="Arial"/>
                <w:b/>
                <w:bCs/>
                <w:szCs w:val="20"/>
              </w:rPr>
            </w:pPr>
            <w:r w:rsidRPr="00984C28">
              <w:rPr>
                <w:rFonts w:ascii="Arial" w:hAnsi="Arial" w:cs="Arial"/>
                <w:b/>
                <w:bCs/>
                <w:szCs w:val="20"/>
              </w:rPr>
              <w:t xml:space="preserve">Malo, </w:t>
            </w:r>
            <w:proofErr w:type="spellStart"/>
            <w:r w:rsidRPr="00984C28">
              <w:rPr>
                <w:rFonts w:ascii="Arial" w:hAnsi="Arial" w:cs="Arial"/>
                <w:b/>
                <w:bCs/>
                <w:szCs w:val="20"/>
              </w:rPr>
              <w:t>mikro</w:t>
            </w:r>
            <w:proofErr w:type="spellEnd"/>
            <w:r w:rsidRPr="00984C28">
              <w:rPr>
                <w:rFonts w:ascii="Arial" w:hAnsi="Arial" w:cs="Arial"/>
                <w:b/>
                <w:bCs/>
                <w:szCs w:val="20"/>
              </w:rPr>
              <w:t xml:space="preserve"> ali srednje podjetje:</w:t>
            </w:r>
          </w:p>
          <w:p w14:paraId="0A544F50" w14:textId="77777777" w:rsidR="005E5591" w:rsidRPr="00984C28" w:rsidRDefault="00F73BE9" w:rsidP="00A90C2D">
            <w:pPr>
              <w:pStyle w:val="TableContents"/>
              <w:suppressLineNumbers w:val="0"/>
              <w:suppressAutoHyphens w:val="0"/>
              <w:spacing w:line="260" w:lineRule="exact"/>
              <w:rPr>
                <w:rFonts w:ascii="Arial" w:hAnsi="Arial" w:cs="Arial"/>
                <w:b/>
                <w:bCs/>
                <w:szCs w:val="20"/>
              </w:rPr>
            </w:pPr>
            <w:r w:rsidRPr="00984C28">
              <w:rPr>
                <w:rFonts w:ascii="Arial" w:hAnsi="Arial" w:cs="Arial"/>
                <w:bCs/>
                <w:szCs w:val="20"/>
              </w:rPr>
              <w:t>(</w:t>
            </w:r>
            <w:r w:rsidRPr="00984C28">
              <w:rPr>
                <w:rFonts w:ascii="Arial" w:hAnsi="Arial" w:cs="Arial"/>
                <w:bCs/>
                <w:i/>
                <w:szCs w:val="20"/>
              </w:rPr>
              <w:t>ustrezno označiti</w:t>
            </w:r>
            <w:r w:rsidRPr="00984C28">
              <w:rPr>
                <w:rFonts w:ascii="Arial" w:hAnsi="Arial" w:cs="Arial"/>
                <w:bCs/>
                <w:szCs w:val="20"/>
              </w:rPr>
              <w:t>)</w:t>
            </w:r>
          </w:p>
        </w:tc>
        <w:tc>
          <w:tcPr>
            <w:tcW w:w="4817"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5F73560D" w14:textId="77777777" w:rsidR="005E5591" w:rsidRPr="00984C28" w:rsidRDefault="00031742" w:rsidP="00A90C2D">
            <w:pPr>
              <w:pStyle w:val="TableContents"/>
              <w:suppressLineNumbers w:val="0"/>
              <w:suppressAutoHyphens w:val="0"/>
              <w:spacing w:line="260" w:lineRule="exact"/>
              <w:ind w:left="1079"/>
              <w:rPr>
                <w:rFonts w:ascii="Arial" w:hAnsi="Arial" w:cs="Arial"/>
                <w:szCs w:val="20"/>
              </w:rPr>
            </w:pPr>
            <w:r w:rsidRPr="00984C28">
              <w:rPr>
                <w:rFonts w:ascii="Arial" w:hAnsi="Arial" w:cs="Arial"/>
                <w:bCs/>
                <w:szCs w:val="20"/>
              </w:rPr>
              <w:fldChar w:fldCharType="begin">
                <w:ffData>
                  <w:name w:val="Check24"/>
                  <w:enabled/>
                  <w:calcOnExit w:val="0"/>
                  <w:checkBox>
                    <w:size w:val="20"/>
                    <w:default w:val="0"/>
                  </w:checkBox>
                </w:ffData>
              </w:fldChar>
            </w:r>
            <w:r w:rsidR="0052348D" w:rsidRPr="00984C28">
              <w:rPr>
                <w:rFonts w:ascii="Arial" w:hAnsi="Arial" w:cs="Arial"/>
                <w:szCs w:val="20"/>
              </w:rPr>
              <w:instrText xml:space="preserve"> FORMCHECKBOX </w:instrText>
            </w:r>
            <w:r w:rsidR="00286139">
              <w:rPr>
                <w:rFonts w:ascii="Arial" w:hAnsi="Arial" w:cs="Arial"/>
                <w:bCs/>
                <w:szCs w:val="20"/>
              </w:rPr>
            </w:r>
            <w:r w:rsidR="00286139">
              <w:rPr>
                <w:rFonts w:ascii="Arial" w:hAnsi="Arial" w:cs="Arial"/>
                <w:bCs/>
                <w:szCs w:val="20"/>
              </w:rPr>
              <w:fldChar w:fldCharType="separate"/>
            </w:r>
            <w:r w:rsidRPr="00984C28">
              <w:rPr>
                <w:rFonts w:ascii="Arial" w:hAnsi="Arial" w:cs="Arial"/>
                <w:bCs/>
                <w:szCs w:val="20"/>
              </w:rPr>
              <w:fldChar w:fldCharType="end"/>
            </w:r>
            <w:r w:rsidR="005E5591" w:rsidRPr="00984C28">
              <w:rPr>
                <w:rFonts w:ascii="Arial" w:eastAsia="Times New Roman" w:hAnsi="Arial" w:cs="Arial"/>
                <w:kern w:val="0"/>
                <w:szCs w:val="20"/>
                <w:lang w:eastAsia="en-US"/>
              </w:rPr>
              <w:t xml:space="preserve">  DA</w:t>
            </w:r>
            <w:r w:rsidR="005E5591" w:rsidRPr="00984C28">
              <w:rPr>
                <w:rFonts w:ascii="Arial" w:eastAsia="MS Gothic" w:hAnsi="Arial" w:cs="Arial"/>
                <w:kern w:val="0"/>
                <w:szCs w:val="20"/>
                <w:lang w:eastAsia="en-US"/>
              </w:rPr>
              <w:t xml:space="preserve">     </w:t>
            </w:r>
            <w:r w:rsidRPr="00984C28">
              <w:rPr>
                <w:rFonts w:ascii="Arial" w:hAnsi="Arial" w:cs="Arial"/>
                <w:bCs/>
                <w:szCs w:val="20"/>
              </w:rPr>
              <w:fldChar w:fldCharType="begin">
                <w:ffData>
                  <w:name w:val="Check24"/>
                  <w:enabled/>
                  <w:calcOnExit w:val="0"/>
                  <w:checkBox>
                    <w:size w:val="20"/>
                    <w:default w:val="0"/>
                  </w:checkBox>
                </w:ffData>
              </w:fldChar>
            </w:r>
            <w:r w:rsidR="0052348D" w:rsidRPr="00984C28">
              <w:rPr>
                <w:rFonts w:ascii="Arial" w:hAnsi="Arial" w:cs="Arial"/>
                <w:szCs w:val="20"/>
              </w:rPr>
              <w:instrText xml:space="preserve"> FORMCHECKBOX </w:instrText>
            </w:r>
            <w:r w:rsidR="00286139">
              <w:rPr>
                <w:rFonts w:ascii="Arial" w:hAnsi="Arial" w:cs="Arial"/>
                <w:bCs/>
                <w:szCs w:val="20"/>
              </w:rPr>
            </w:r>
            <w:r w:rsidR="00286139">
              <w:rPr>
                <w:rFonts w:ascii="Arial" w:hAnsi="Arial" w:cs="Arial"/>
                <w:bCs/>
                <w:szCs w:val="20"/>
              </w:rPr>
              <w:fldChar w:fldCharType="separate"/>
            </w:r>
            <w:r w:rsidRPr="00984C28">
              <w:rPr>
                <w:rFonts w:ascii="Arial" w:hAnsi="Arial" w:cs="Arial"/>
                <w:bCs/>
                <w:szCs w:val="20"/>
              </w:rPr>
              <w:fldChar w:fldCharType="end"/>
            </w:r>
            <w:r w:rsidR="005E5591" w:rsidRPr="00984C28">
              <w:rPr>
                <w:rFonts w:ascii="Arial" w:eastAsia="Times New Roman" w:hAnsi="Arial" w:cs="Arial"/>
                <w:kern w:val="0"/>
                <w:szCs w:val="20"/>
                <w:lang w:eastAsia="en-US"/>
              </w:rPr>
              <w:t xml:space="preserve"> </w:t>
            </w:r>
            <w:r w:rsidR="00A53339">
              <w:rPr>
                <w:rFonts w:ascii="Arial" w:eastAsia="Times New Roman" w:hAnsi="Arial" w:cs="Arial"/>
                <w:kern w:val="0"/>
                <w:szCs w:val="20"/>
                <w:lang w:eastAsia="en-US"/>
              </w:rPr>
              <w:t xml:space="preserve"> </w:t>
            </w:r>
            <w:r w:rsidR="005E5591" w:rsidRPr="00984C28">
              <w:rPr>
                <w:rFonts w:ascii="Arial" w:eastAsia="Times New Roman" w:hAnsi="Arial" w:cs="Arial"/>
                <w:kern w:val="0"/>
                <w:szCs w:val="20"/>
                <w:lang w:eastAsia="en-US"/>
              </w:rPr>
              <w:t>NE</w:t>
            </w:r>
          </w:p>
        </w:tc>
      </w:tr>
    </w:tbl>
    <w:p w14:paraId="645E21E7" w14:textId="77777777" w:rsidR="001C635F" w:rsidRDefault="001C635F" w:rsidP="00A90C2D">
      <w:pPr>
        <w:suppressAutoHyphens w:val="0"/>
        <w:spacing w:line="260" w:lineRule="exact"/>
        <w:rPr>
          <w:rFonts w:ascii="Arial" w:hAnsi="Arial" w:cs="Arial"/>
          <w:szCs w:val="20"/>
        </w:rPr>
      </w:pPr>
    </w:p>
    <w:p w14:paraId="0A4798CD" w14:textId="77777777" w:rsidR="0065763E" w:rsidRPr="00984C28" w:rsidRDefault="0065763E" w:rsidP="00A90C2D">
      <w:pPr>
        <w:suppressAutoHyphens w:val="0"/>
        <w:spacing w:line="260" w:lineRule="exact"/>
        <w:rPr>
          <w:rFonts w:ascii="Arial" w:hAnsi="Arial" w:cs="Arial"/>
          <w:szCs w:val="20"/>
        </w:rPr>
      </w:pPr>
    </w:p>
    <w:p w14:paraId="77BDA9F1" w14:textId="77777777" w:rsidR="00836C49" w:rsidRPr="00836C49" w:rsidRDefault="00836C49" w:rsidP="00A90C2D">
      <w:pPr>
        <w:pStyle w:val="ListParagraph"/>
        <w:numPr>
          <w:ilvl w:val="1"/>
          <w:numId w:val="37"/>
        </w:numPr>
        <w:suppressAutoHyphens w:val="0"/>
        <w:spacing w:after="120" w:line="260" w:lineRule="exact"/>
        <w:ind w:left="748" w:hanging="391"/>
        <w:rPr>
          <w:rFonts w:ascii="Arial" w:hAnsi="Arial" w:cs="Arial"/>
          <w:b/>
          <w:bCs/>
          <w:szCs w:val="20"/>
        </w:rPr>
      </w:pPr>
      <w:r w:rsidRPr="00836C49">
        <w:rPr>
          <w:rFonts w:ascii="Arial" w:hAnsi="Arial" w:cs="Arial"/>
          <w:b/>
          <w:bCs/>
          <w:szCs w:val="20"/>
        </w:rPr>
        <w:t>NASTOPANJE S PODIZVAJALCI</w:t>
      </w:r>
    </w:p>
    <w:p w14:paraId="422D689A" w14:textId="77777777" w:rsidR="00836C49" w:rsidRDefault="00836C49" w:rsidP="00A90C2D">
      <w:pPr>
        <w:suppressAutoHyphens w:val="0"/>
        <w:spacing w:line="260" w:lineRule="exact"/>
        <w:jc w:val="both"/>
        <w:rPr>
          <w:rFonts w:ascii="Arial" w:hAnsi="Arial" w:cs="Arial"/>
          <w:sz w:val="22"/>
          <w:szCs w:val="22"/>
        </w:rPr>
      </w:pPr>
    </w:p>
    <w:p w14:paraId="6312C511" w14:textId="77777777" w:rsidR="00836C49" w:rsidRDefault="00836C49" w:rsidP="00A90C2D">
      <w:pPr>
        <w:suppressAutoHyphens w:val="0"/>
        <w:spacing w:line="260" w:lineRule="exact"/>
        <w:rPr>
          <w:rFonts w:ascii="Arial" w:hAnsi="Arial" w:cs="Arial"/>
          <w:szCs w:val="20"/>
        </w:rPr>
      </w:pPr>
      <w:r w:rsidRPr="00F73BE9">
        <w:rPr>
          <w:rFonts w:ascii="Arial" w:hAnsi="Arial" w:cs="Arial"/>
          <w:szCs w:val="20"/>
        </w:rPr>
        <w:t xml:space="preserve">Ponudnik nastopa s podizvajalci </w:t>
      </w:r>
      <w:r w:rsidRPr="00F73BE9">
        <w:rPr>
          <w:rFonts w:ascii="Arial" w:hAnsi="Arial" w:cs="Arial"/>
          <w:i/>
          <w:szCs w:val="20"/>
        </w:rPr>
        <w:t>(izberite ustrezen odgovor)</w:t>
      </w:r>
      <w:r w:rsidRPr="00F73BE9">
        <w:rPr>
          <w:rFonts w:ascii="Arial" w:hAnsi="Arial" w:cs="Arial"/>
          <w:szCs w:val="20"/>
        </w:rPr>
        <w:t>:</w:t>
      </w:r>
    </w:p>
    <w:p w14:paraId="621F174F" w14:textId="77777777" w:rsidR="00836C49" w:rsidRPr="00F73BE9" w:rsidRDefault="00836C49" w:rsidP="00A90C2D">
      <w:pPr>
        <w:suppressAutoHyphens w:val="0"/>
        <w:spacing w:line="260" w:lineRule="exact"/>
        <w:rPr>
          <w:rFonts w:ascii="Arial" w:hAnsi="Arial" w:cs="Arial"/>
          <w:szCs w:val="20"/>
        </w:rPr>
      </w:pPr>
    </w:p>
    <w:p w14:paraId="5DCE0E62" w14:textId="77777777" w:rsidR="00836C49" w:rsidRPr="00F73BE9" w:rsidRDefault="00836C49" w:rsidP="00A90C2D">
      <w:pPr>
        <w:suppressAutoHyphens w:val="0"/>
        <w:spacing w:line="260" w:lineRule="exact"/>
        <w:rPr>
          <w:rFonts w:ascii="Arial" w:hAnsi="Arial" w:cs="Arial"/>
          <w:b/>
          <w:szCs w:val="20"/>
        </w:rPr>
      </w:pPr>
      <w:r w:rsidRPr="00F73BE9">
        <w:rPr>
          <w:rFonts w:ascii="Arial" w:hAnsi="Arial" w:cs="Arial"/>
          <w:bCs/>
          <w:szCs w:val="20"/>
        </w:rPr>
        <w:fldChar w:fldCharType="begin">
          <w:ffData>
            <w:name w:val=""/>
            <w:enabled/>
            <w:calcOnExit w:val="0"/>
            <w:checkBox>
              <w:size w:val="20"/>
              <w:default w:val="0"/>
            </w:checkBox>
          </w:ffData>
        </w:fldChar>
      </w:r>
      <w:r w:rsidRPr="00F73BE9">
        <w:rPr>
          <w:rFonts w:ascii="Arial" w:hAnsi="Arial" w:cs="Arial"/>
          <w:szCs w:val="20"/>
        </w:rPr>
        <w:instrText xml:space="preserve"> FORMCHECKBOX </w:instrText>
      </w:r>
      <w:r w:rsidR="00286139">
        <w:rPr>
          <w:rFonts w:ascii="Arial" w:hAnsi="Arial" w:cs="Arial"/>
          <w:bCs/>
          <w:szCs w:val="20"/>
        </w:rPr>
      </w:r>
      <w:r w:rsidR="00286139">
        <w:rPr>
          <w:rFonts w:ascii="Arial" w:hAnsi="Arial" w:cs="Arial"/>
          <w:bCs/>
          <w:szCs w:val="20"/>
        </w:rPr>
        <w:fldChar w:fldCharType="separate"/>
      </w:r>
      <w:r w:rsidRPr="00F73BE9">
        <w:rPr>
          <w:rFonts w:ascii="Arial" w:hAnsi="Arial" w:cs="Arial"/>
          <w:bCs/>
          <w:szCs w:val="20"/>
        </w:rPr>
        <w:fldChar w:fldCharType="end"/>
      </w:r>
      <w:r w:rsidRPr="00F73BE9">
        <w:rPr>
          <w:rFonts w:ascii="Arial" w:eastAsia="Times New Roman" w:hAnsi="Arial" w:cs="Arial"/>
          <w:kern w:val="0"/>
          <w:szCs w:val="20"/>
          <w:lang w:eastAsia="en-US"/>
        </w:rPr>
        <w:t xml:space="preserve">  DA</w:t>
      </w:r>
      <w:r w:rsidRPr="00F73BE9">
        <w:rPr>
          <w:rFonts w:ascii="MS Gothic" w:eastAsia="MS Gothic" w:hAnsi="MS Gothic" w:cs="MS Gothic"/>
          <w:kern w:val="0"/>
          <w:szCs w:val="20"/>
          <w:lang w:eastAsia="en-US"/>
        </w:rPr>
        <w:t xml:space="preserve">   </w:t>
      </w:r>
      <w:r w:rsidRPr="00F73BE9">
        <w:rPr>
          <w:rFonts w:ascii="MS Gothic" w:eastAsia="MS Gothic" w:hAnsi="MS Gothic" w:cs="MS Gothic"/>
          <w:kern w:val="0"/>
          <w:szCs w:val="20"/>
          <w:lang w:eastAsia="en-US"/>
        </w:rPr>
        <w:tab/>
        <w:t xml:space="preserve">  </w:t>
      </w:r>
      <w:r w:rsidRPr="00F73BE9">
        <w:rPr>
          <w:rFonts w:ascii="Arial" w:hAnsi="Arial" w:cs="Arial"/>
          <w:bCs/>
          <w:szCs w:val="20"/>
        </w:rPr>
        <w:fldChar w:fldCharType="begin">
          <w:ffData>
            <w:name w:val="Check24"/>
            <w:enabled/>
            <w:calcOnExit w:val="0"/>
            <w:checkBox>
              <w:size w:val="20"/>
              <w:default w:val="0"/>
            </w:checkBox>
          </w:ffData>
        </w:fldChar>
      </w:r>
      <w:r w:rsidRPr="00F73BE9">
        <w:rPr>
          <w:rFonts w:ascii="Arial" w:hAnsi="Arial" w:cs="Arial"/>
          <w:szCs w:val="20"/>
        </w:rPr>
        <w:instrText xml:space="preserve"> FORMCHECKBOX </w:instrText>
      </w:r>
      <w:r w:rsidR="00286139">
        <w:rPr>
          <w:rFonts w:ascii="Arial" w:hAnsi="Arial" w:cs="Arial"/>
          <w:bCs/>
          <w:szCs w:val="20"/>
        </w:rPr>
      </w:r>
      <w:r w:rsidR="00286139">
        <w:rPr>
          <w:rFonts w:ascii="Arial" w:hAnsi="Arial" w:cs="Arial"/>
          <w:bCs/>
          <w:szCs w:val="20"/>
        </w:rPr>
        <w:fldChar w:fldCharType="separate"/>
      </w:r>
      <w:r w:rsidRPr="00F73BE9">
        <w:rPr>
          <w:rFonts w:ascii="Arial" w:hAnsi="Arial" w:cs="Arial"/>
          <w:bCs/>
          <w:szCs w:val="20"/>
        </w:rPr>
        <w:fldChar w:fldCharType="end"/>
      </w:r>
      <w:r w:rsidRPr="00F73BE9">
        <w:rPr>
          <w:rFonts w:ascii="Arial" w:eastAsia="Times New Roman" w:hAnsi="Arial" w:cs="Arial"/>
          <w:kern w:val="0"/>
          <w:szCs w:val="20"/>
          <w:lang w:eastAsia="en-US"/>
        </w:rPr>
        <w:t xml:space="preserve"> NE</w:t>
      </w:r>
    </w:p>
    <w:p w14:paraId="450AB9E4" w14:textId="77777777" w:rsidR="00836C49" w:rsidRPr="00F73BE9" w:rsidRDefault="00836C49" w:rsidP="00A90C2D">
      <w:pPr>
        <w:suppressAutoHyphens w:val="0"/>
        <w:spacing w:line="260" w:lineRule="exact"/>
        <w:jc w:val="both"/>
        <w:rPr>
          <w:rFonts w:ascii="Arial" w:hAnsi="Arial" w:cs="Arial"/>
          <w:b/>
          <w:bCs/>
          <w:szCs w:val="20"/>
        </w:rPr>
      </w:pPr>
    </w:p>
    <w:p w14:paraId="478A3612" w14:textId="77777777" w:rsidR="00836C49" w:rsidRPr="00E8723D" w:rsidRDefault="00836C49" w:rsidP="00A90C2D">
      <w:pPr>
        <w:keepNext/>
        <w:keepLines/>
        <w:spacing w:line="260" w:lineRule="exact"/>
        <w:jc w:val="both"/>
        <w:rPr>
          <w:rFonts w:ascii="Arial" w:hAnsi="Arial" w:cs="Arial"/>
          <w:szCs w:val="20"/>
        </w:rPr>
      </w:pPr>
      <w:r w:rsidRPr="00F73BE9">
        <w:rPr>
          <w:rFonts w:ascii="Arial" w:hAnsi="Arial" w:cs="Arial"/>
          <w:szCs w:val="20"/>
        </w:rPr>
        <w:t>Ponudnik oziroma udeleženec v skupnem poslu, ki nastopa s podizvajalci, mora za vsakega od pod</w:t>
      </w:r>
      <w:r w:rsidR="00857733">
        <w:rPr>
          <w:rFonts w:ascii="Arial" w:hAnsi="Arial" w:cs="Arial"/>
          <w:szCs w:val="20"/>
        </w:rPr>
        <w:t>izvajalcev predložiti izpolnjen</w:t>
      </w:r>
      <w:r w:rsidRPr="00F73BE9">
        <w:rPr>
          <w:rFonts w:ascii="Arial" w:hAnsi="Arial" w:cs="Arial"/>
          <w:szCs w:val="20"/>
        </w:rPr>
        <w:t xml:space="preserve"> </w:t>
      </w:r>
      <w:r w:rsidRPr="00E8723D">
        <w:rPr>
          <w:rFonts w:ascii="Arial" w:hAnsi="Arial" w:cs="Arial"/>
          <w:b/>
          <w:szCs w:val="20"/>
        </w:rPr>
        <w:t xml:space="preserve">obrazec P-6 </w:t>
      </w:r>
      <w:r w:rsidR="00DC0EC0" w:rsidRPr="00E8723D">
        <w:rPr>
          <w:rFonts w:ascii="Arial" w:hAnsi="Arial" w:cs="Arial"/>
          <w:b/>
          <w:color w:val="000000"/>
          <w:szCs w:val="20"/>
        </w:rPr>
        <w:t>Podatki o podizvajalcu</w:t>
      </w:r>
      <w:r w:rsidRPr="00E8723D">
        <w:rPr>
          <w:rFonts w:ascii="Arial" w:hAnsi="Arial" w:cs="Arial"/>
          <w:szCs w:val="20"/>
        </w:rPr>
        <w:t>, v katerega mora navesti vse zahtevane podatke.</w:t>
      </w:r>
    </w:p>
    <w:p w14:paraId="1C492D01" w14:textId="77777777" w:rsidR="00836C49" w:rsidRPr="00E8723D" w:rsidRDefault="00836C49" w:rsidP="00A90C2D">
      <w:pPr>
        <w:suppressAutoHyphens w:val="0"/>
        <w:spacing w:line="260" w:lineRule="exact"/>
        <w:jc w:val="both"/>
        <w:rPr>
          <w:rFonts w:ascii="Arial" w:hAnsi="Arial" w:cs="Arial"/>
          <w:bCs/>
          <w:szCs w:val="20"/>
        </w:rPr>
      </w:pPr>
    </w:p>
    <w:p w14:paraId="3E503862" w14:textId="77777777" w:rsidR="00836C49" w:rsidRPr="00BA53CC" w:rsidRDefault="00836C49" w:rsidP="00A90C2D">
      <w:pPr>
        <w:suppressAutoHyphens w:val="0"/>
        <w:spacing w:line="260" w:lineRule="exact"/>
        <w:jc w:val="both"/>
        <w:rPr>
          <w:rFonts w:ascii="Arial" w:hAnsi="Arial" w:cs="Arial"/>
          <w:bCs/>
          <w:szCs w:val="20"/>
        </w:rPr>
      </w:pPr>
      <w:r w:rsidRPr="00E8723D">
        <w:rPr>
          <w:rFonts w:ascii="Arial" w:hAnsi="Arial" w:cs="Arial"/>
          <w:bCs/>
          <w:szCs w:val="20"/>
        </w:rPr>
        <w:t xml:space="preserve">V primeru, če podizvajalci zahtevajo neposredna plačila, mora ponudnik za vse nominirane podizvajalce </w:t>
      </w:r>
      <w:r w:rsidR="00857733">
        <w:rPr>
          <w:rFonts w:ascii="Arial" w:hAnsi="Arial" w:cs="Arial"/>
          <w:bCs/>
          <w:szCs w:val="20"/>
        </w:rPr>
        <w:t>v ponudbi predložiti izpolnjeno</w:t>
      </w:r>
      <w:r w:rsidRPr="00E8723D">
        <w:rPr>
          <w:rFonts w:ascii="Arial" w:hAnsi="Arial" w:cs="Arial"/>
          <w:bCs/>
          <w:szCs w:val="20"/>
        </w:rPr>
        <w:t xml:space="preserve"> </w:t>
      </w:r>
      <w:r w:rsidRPr="00027735">
        <w:rPr>
          <w:rFonts w:ascii="Arial" w:hAnsi="Arial" w:cs="Arial"/>
          <w:b/>
          <w:bCs/>
          <w:szCs w:val="20"/>
        </w:rPr>
        <w:t>Soglasje podizvajalca</w:t>
      </w:r>
      <w:r w:rsidRPr="00E8723D">
        <w:rPr>
          <w:rFonts w:ascii="Arial" w:hAnsi="Arial" w:cs="Arial"/>
          <w:bCs/>
          <w:szCs w:val="20"/>
        </w:rPr>
        <w:t xml:space="preserve"> v obrazcu P-6 </w:t>
      </w:r>
      <w:r w:rsidR="00DC0EC0" w:rsidRPr="00E8723D">
        <w:rPr>
          <w:rFonts w:ascii="Arial" w:hAnsi="Arial" w:cs="Arial"/>
          <w:color w:val="000000"/>
          <w:szCs w:val="20"/>
        </w:rPr>
        <w:t>Podatki o podizvajalcu</w:t>
      </w:r>
      <w:r w:rsidRPr="00E8723D">
        <w:rPr>
          <w:rFonts w:ascii="Arial" w:hAnsi="Arial" w:cs="Arial"/>
          <w:bCs/>
          <w:szCs w:val="20"/>
        </w:rPr>
        <w:t>.</w:t>
      </w:r>
    </w:p>
    <w:p w14:paraId="268FEA36" w14:textId="77777777" w:rsidR="00836C49" w:rsidRDefault="00836C49" w:rsidP="00A90C2D">
      <w:pPr>
        <w:keepNext/>
        <w:keepLines/>
        <w:spacing w:line="260" w:lineRule="exact"/>
        <w:jc w:val="both"/>
        <w:rPr>
          <w:rFonts w:ascii="Arial" w:hAnsi="Arial" w:cs="Arial"/>
          <w:szCs w:val="20"/>
        </w:rPr>
      </w:pPr>
    </w:p>
    <w:p w14:paraId="7A18CE97" w14:textId="77777777" w:rsidR="0041244B" w:rsidRPr="00836C49" w:rsidRDefault="00836C49" w:rsidP="00A90C2D">
      <w:pPr>
        <w:keepNext/>
        <w:keepLines/>
        <w:spacing w:line="260" w:lineRule="exact"/>
        <w:jc w:val="both"/>
        <w:rPr>
          <w:rFonts w:ascii="Arial" w:hAnsi="Arial" w:cs="Arial"/>
          <w:szCs w:val="20"/>
        </w:rPr>
      </w:pPr>
      <w:r w:rsidRPr="00BA53CC">
        <w:rPr>
          <w:rFonts w:ascii="Arial" w:hAnsi="Arial" w:cs="Arial"/>
          <w:szCs w:val="20"/>
        </w:rPr>
        <w:t xml:space="preserve">Ponudniku oz. udeležencu v skupnem poslu, ki nastopa brez podizvajalcev, ni potrebno predložiti obrazca P-6 </w:t>
      </w:r>
      <w:r w:rsidR="00DC0EC0">
        <w:rPr>
          <w:rFonts w:ascii="Arial" w:hAnsi="Arial" w:cs="Arial"/>
          <w:color w:val="000000"/>
          <w:szCs w:val="20"/>
        </w:rPr>
        <w:t>Podatki o podizvajalcu</w:t>
      </w:r>
      <w:r w:rsidRPr="00BA53CC">
        <w:rPr>
          <w:rFonts w:ascii="Arial" w:hAnsi="Arial" w:cs="Arial"/>
          <w:szCs w:val="20"/>
        </w:rPr>
        <w:t>.</w:t>
      </w:r>
    </w:p>
    <w:p w14:paraId="24BA60CE" w14:textId="77777777" w:rsidR="005E4017" w:rsidRDefault="002E2682" w:rsidP="00A90C2D">
      <w:pPr>
        <w:widowControl/>
        <w:suppressAutoHyphens w:val="0"/>
        <w:spacing w:line="260" w:lineRule="exact"/>
        <w:rPr>
          <w:rFonts w:ascii="Arial" w:hAnsi="Arial" w:cs="Arial"/>
          <w:b/>
          <w:bCs/>
          <w:szCs w:val="20"/>
        </w:rPr>
      </w:pPr>
      <w:r>
        <w:rPr>
          <w:rFonts w:ascii="Arial" w:hAnsi="Arial" w:cs="Arial"/>
          <w:b/>
          <w:bCs/>
          <w:szCs w:val="20"/>
        </w:rPr>
        <w:br w:type="page"/>
      </w:r>
    </w:p>
    <w:p w14:paraId="1D2092AF" w14:textId="77777777" w:rsidR="00FC403A" w:rsidRPr="0053121B" w:rsidRDefault="00FC403A" w:rsidP="00C9767A">
      <w:pPr>
        <w:pStyle w:val="ListParagraph"/>
        <w:numPr>
          <w:ilvl w:val="0"/>
          <w:numId w:val="37"/>
        </w:numPr>
        <w:suppressAutoHyphens w:val="0"/>
        <w:spacing w:after="120" w:line="260" w:lineRule="exact"/>
        <w:ind w:left="425" w:hanging="357"/>
        <w:rPr>
          <w:rFonts w:ascii="Arial" w:hAnsi="Arial" w:cs="Arial"/>
          <w:b/>
          <w:bCs/>
          <w:szCs w:val="20"/>
        </w:rPr>
      </w:pPr>
      <w:r w:rsidRPr="00984C28">
        <w:rPr>
          <w:rFonts w:ascii="Arial" w:hAnsi="Arial" w:cs="Arial"/>
          <w:b/>
          <w:bCs/>
          <w:szCs w:val="20"/>
        </w:rPr>
        <w:lastRenderedPageBreak/>
        <w:t>IZJAVA</w:t>
      </w:r>
    </w:p>
    <w:p w14:paraId="05A800DF" w14:textId="77777777" w:rsidR="00890D3C" w:rsidRDefault="00890D3C" w:rsidP="00A90C2D">
      <w:pPr>
        <w:suppressAutoHyphens w:val="0"/>
        <w:spacing w:line="260" w:lineRule="exact"/>
        <w:jc w:val="both"/>
        <w:rPr>
          <w:rFonts w:ascii="Arial" w:hAnsi="Arial" w:cs="Arial"/>
          <w:bCs/>
          <w:szCs w:val="20"/>
        </w:rPr>
      </w:pPr>
    </w:p>
    <w:p w14:paraId="19360E75" w14:textId="77777777" w:rsidR="008A5357" w:rsidRPr="00911144" w:rsidRDefault="00FC403A" w:rsidP="00A90C2D">
      <w:pPr>
        <w:suppressAutoHyphens w:val="0"/>
        <w:spacing w:line="260" w:lineRule="exact"/>
        <w:jc w:val="both"/>
        <w:rPr>
          <w:rFonts w:ascii="Arial" w:hAnsi="Arial" w:cs="Arial"/>
          <w:szCs w:val="20"/>
        </w:rPr>
      </w:pPr>
      <w:r w:rsidRPr="00911144">
        <w:rPr>
          <w:rFonts w:ascii="Arial" w:hAnsi="Arial" w:cs="Arial"/>
          <w:bCs/>
          <w:szCs w:val="20"/>
        </w:rPr>
        <w:t>S podpisom te izjave pooblaščen predstavnik</w:t>
      </w:r>
      <w:r w:rsidR="00177BC1" w:rsidRPr="00911144">
        <w:rPr>
          <w:rFonts w:ascii="Arial" w:hAnsi="Arial" w:cs="Arial"/>
          <w:bCs/>
          <w:szCs w:val="20"/>
        </w:rPr>
        <w:t xml:space="preserve"> </w:t>
      </w:r>
      <w:r w:rsidRPr="00911144">
        <w:rPr>
          <w:rFonts w:ascii="Arial" w:hAnsi="Arial" w:cs="Arial"/>
          <w:bCs/>
          <w:szCs w:val="20"/>
        </w:rPr>
        <w:t>ponudnika</w:t>
      </w:r>
      <w:r w:rsidR="00177BC1" w:rsidRPr="00911144">
        <w:rPr>
          <w:rFonts w:ascii="Arial" w:hAnsi="Arial" w:cs="Arial"/>
          <w:bCs/>
          <w:szCs w:val="20"/>
        </w:rPr>
        <w:t xml:space="preserve"> </w:t>
      </w:r>
      <w:r w:rsidRPr="00911144">
        <w:rPr>
          <w:rFonts w:ascii="Arial" w:hAnsi="Arial" w:cs="Arial"/>
          <w:bCs/>
          <w:szCs w:val="20"/>
        </w:rPr>
        <w:t>pod kazensko in materialno odgovornostjo i</w:t>
      </w:r>
      <w:r w:rsidRPr="00911144">
        <w:rPr>
          <w:rFonts w:ascii="Arial" w:hAnsi="Arial" w:cs="Arial"/>
          <w:szCs w:val="20"/>
        </w:rPr>
        <w:t>zjavljam, da</w:t>
      </w:r>
      <w:r w:rsidR="00040C0B" w:rsidRPr="00911144">
        <w:rPr>
          <w:rFonts w:ascii="Arial" w:hAnsi="Arial" w:cs="Arial"/>
          <w:szCs w:val="20"/>
        </w:rPr>
        <w:t>:</w:t>
      </w:r>
    </w:p>
    <w:p w14:paraId="49D54EC2" w14:textId="6D48249F" w:rsidR="00D94B7D" w:rsidRPr="00911144" w:rsidRDefault="00D94B7D" w:rsidP="00911144">
      <w:pPr>
        <w:numPr>
          <w:ilvl w:val="0"/>
          <w:numId w:val="24"/>
        </w:numPr>
        <w:suppressAutoHyphens w:val="0"/>
        <w:spacing w:line="260" w:lineRule="exact"/>
        <w:jc w:val="both"/>
        <w:rPr>
          <w:rFonts w:ascii="Arial" w:hAnsi="Arial" w:cs="Arial"/>
          <w:szCs w:val="20"/>
        </w:rPr>
      </w:pPr>
      <w:r w:rsidRPr="00911144">
        <w:rPr>
          <w:rFonts w:ascii="Arial" w:hAnsi="Arial" w:cs="Arial"/>
          <w:szCs w:val="20"/>
        </w:rPr>
        <w:t xml:space="preserve">izpolnjujemo pogoje v skladu z Zakonom o javnem naročanju (ZJN-3, Uradni list RS, št. 91/15, 14/18, 121/21, 10/22, 74/22 – </w:t>
      </w:r>
      <w:proofErr w:type="spellStart"/>
      <w:r w:rsidRPr="00911144">
        <w:rPr>
          <w:rFonts w:ascii="Arial" w:hAnsi="Arial" w:cs="Arial"/>
          <w:szCs w:val="20"/>
        </w:rPr>
        <w:t>odl</w:t>
      </w:r>
      <w:proofErr w:type="spellEnd"/>
      <w:r w:rsidRPr="00911144">
        <w:rPr>
          <w:rFonts w:ascii="Arial" w:hAnsi="Arial" w:cs="Arial"/>
          <w:szCs w:val="20"/>
        </w:rPr>
        <w:t>. US, 100/22 – ZNUZSZS, 28/23 in 88/23 – ZOPNN-F) ter pogoje in ostale zahteve iz dokumentacije v zvezi z oddajo javnega naročila za javno naročilo, katerega predmet je "</w:t>
      </w:r>
      <w:r w:rsidR="00911144" w:rsidRPr="00911144">
        <w:rPr>
          <w:rFonts w:ascii="Arial" w:hAnsi="Arial" w:cs="Arial"/>
          <w:szCs w:val="20"/>
        </w:rPr>
        <w:t>Razvoj in dopolnitev obstoječe aplikacije SZM 2024</w:t>
      </w:r>
      <w:r w:rsidRPr="00911144">
        <w:rPr>
          <w:rFonts w:ascii="Arial" w:hAnsi="Arial" w:cs="Arial"/>
          <w:szCs w:val="20"/>
        </w:rPr>
        <w:t xml:space="preserve">", z oznako </w:t>
      </w:r>
      <w:r w:rsidR="00EA0218" w:rsidRPr="00911144">
        <w:rPr>
          <w:rFonts w:ascii="Arial" w:hAnsi="Arial" w:cs="Arial"/>
          <w:szCs w:val="20"/>
        </w:rPr>
        <w:t>10</w:t>
      </w:r>
      <w:r w:rsidR="00911144" w:rsidRPr="00911144">
        <w:rPr>
          <w:rFonts w:ascii="Arial" w:hAnsi="Arial" w:cs="Arial"/>
          <w:szCs w:val="20"/>
        </w:rPr>
        <w:t>5</w:t>
      </w:r>
      <w:r w:rsidR="002B63E1" w:rsidRPr="00911144">
        <w:rPr>
          <w:rFonts w:ascii="Arial" w:hAnsi="Arial" w:cs="Arial"/>
          <w:szCs w:val="20"/>
        </w:rPr>
        <w:t>/24</w:t>
      </w:r>
      <w:r w:rsidR="00705AE0" w:rsidRPr="00911144">
        <w:rPr>
          <w:rFonts w:ascii="Arial" w:hAnsi="Arial" w:cs="Arial"/>
          <w:szCs w:val="20"/>
        </w:rPr>
        <w:t xml:space="preserve"> </w:t>
      </w:r>
      <w:r w:rsidR="00EA0218" w:rsidRPr="00911144">
        <w:rPr>
          <w:rFonts w:ascii="Arial" w:hAnsi="Arial" w:cs="Arial"/>
          <w:szCs w:val="20"/>
        </w:rPr>
        <w:t xml:space="preserve">EU </w:t>
      </w:r>
      <w:r w:rsidR="00705AE0" w:rsidRPr="00911144">
        <w:rPr>
          <w:rFonts w:ascii="Arial" w:hAnsi="Arial" w:cs="Arial"/>
          <w:szCs w:val="20"/>
        </w:rPr>
        <w:t>JN MZEZ</w:t>
      </w:r>
      <w:r w:rsidRPr="00911144">
        <w:rPr>
          <w:rFonts w:ascii="Arial" w:hAnsi="Arial" w:cs="Arial"/>
          <w:szCs w:val="20"/>
        </w:rPr>
        <w:t>;</w:t>
      </w:r>
    </w:p>
    <w:p w14:paraId="173B416B" w14:textId="77777777" w:rsidR="00D94B7D" w:rsidRPr="005B0EB4" w:rsidRDefault="00D94B7D" w:rsidP="00D94B7D">
      <w:pPr>
        <w:numPr>
          <w:ilvl w:val="0"/>
          <w:numId w:val="24"/>
        </w:numPr>
        <w:suppressAutoHyphens w:val="0"/>
        <w:spacing w:line="260" w:lineRule="exact"/>
        <w:jc w:val="both"/>
        <w:rPr>
          <w:rFonts w:ascii="Arial" w:hAnsi="Arial" w:cs="Arial"/>
          <w:szCs w:val="20"/>
        </w:rPr>
      </w:pPr>
      <w:r w:rsidRPr="00911144">
        <w:rPr>
          <w:rFonts w:ascii="Arial" w:hAnsi="Arial" w:cs="Arial"/>
          <w:szCs w:val="20"/>
        </w:rPr>
        <w:t>z oddajo ponudbe potrjujemo, da v celoti sprejemamo pogoje tega javnega naročila, in vse pogoje, nave</w:t>
      </w:r>
      <w:r w:rsidRPr="005B0EB4">
        <w:rPr>
          <w:rFonts w:ascii="Arial" w:hAnsi="Arial" w:cs="Arial"/>
          <w:szCs w:val="20"/>
        </w:rPr>
        <w:t xml:space="preserve">dene v razpisni dokumentaciji, pod katerimi dajemo svojo ponudbo, ter v celoti sprejemamo vsebino osnutka pogodbe, ki je sestavni del razpisne dokumentacije; </w:t>
      </w:r>
    </w:p>
    <w:p w14:paraId="574970A6" w14:textId="321620B6" w:rsidR="00D94B7D" w:rsidRPr="00CB311C" w:rsidRDefault="00D94B7D" w:rsidP="00D94B7D">
      <w:pPr>
        <w:numPr>
          <w:ilvl w:val="0"/>
          <w:numId w:val="24"/>
        </w:numPr>
        <w:suppressAutoHyphens w:val="0"/>
        <w:spacing w:line="260" w:lineRule="exact"/>
        <w:jc w:val="both"/>
        <w:rPr>
          <w:rFonts w:ascii="Arial" w:hAnsi="Arial" w:cs="Arial"/>
          <w:szCs w:val="20"/>
        </w:rPr>
      </w:pPr>
      <w:r w:rsidRPr="005B0EB4">
        <w:rPr>
          <w:rFonts w:ascii="Arial" w:hAnsi="Arial" w:cs="Arial"/>
          <w:szCs w:val="20"/>
        </w:rPr>
        <w:t xml:space="preserve">so podatki oz. izjave, navedeni v tem dokumentu in drugje v ponudbi, ter vsi predloženi dokumenti v ponudbi točni in verodostojni, fotokopije priloženih listin ustrezajo originalu ter da za podane podatke, </w:t>
      </w:r>
      <w:r w:rsidRPr="00CB311C">
        <w:rPr>
          <w:rFonts w:ascii="Arial" w:hAnsi="Arial" w:cs="Arial"/>
          <w:szCs w:val="20"/>
        </w:rPr>
        <w:t xml:space="preserve">njihovo resničnost in ustreznost fotokopij prevzemamo popolno odgovornost; </w:t>
      </w:r>
    </w:p>
    <w:p w14:paraId="466E64CF" w14:textId="77777777" w:rsidR="00911144" w:rsidRPr="00CB311C" w:rsidRDefault="00911144" w:rsidP="00911144">
      <w:pPr>
        <w:numPr>
          <w:ilvl w:val="0"/>
          <w:numId w:val="24"/>
        </w:numPr>
        <w:suppressAutoHyphens w:val="0"/>
        <w:spacing w:line="260" w:lineRule="exact"/>
        <w:jc w:val="both"/>
        <w:rPr>
          <w:rFonts w:ascii="Arial" w:hAnsi="Arial" w:cs="Arial"/>
          <w:szCs w:val="20"/>
        </w:rPr>
      </w:pPr>
      <w:r w:rsidRPr="00CB311C">
        <w:rPr>
          <w:rFonts w:ascii="Arial" w:hAnsi="Arial" w:cs="Arial"/>
          <w:szCs w:val="20"/>
        </w:rPr>
        <w:t>razpolagamo z zadostnimi kadrovskimi in tehničnimi zmogljivostmi, da lahko zagotavljamo nemoteno, strokovno in kakovostno izvedbo predmetnega naročila;</w:t>
      </w:r>
    </w:p>
    <w:p w14:paraId="141E26FA" w14:textId="77777777" w:rsidR="00911144" w:rsidRPr="00CB311C" w:rsidRDefault="00911144" w:rsidP="00911144">
      <w:pPr>
        <w:numPr>
          <w:ilvl w:val="0"/>
          <w:numId w:val="24"/>
        </w:numPr>
        <w:suppressAutoHyphens w:val="0"/>
        <w:spacing w:line="260" w:lineRule="exact"/>
        <w:jc w:val="both"/>
        <w:rPr>
          <w:rFonts w:ascii="Arial" w:hAnsi="Arial" w:cs="Arial"/>
          <w:szCs w:val="20"/>
        </w:rPr>
      </w:pPr>
      <w:r w:rsidRPr="00CB311C">
        <w:rPr>
          <w:rFonts w:ascii="Arial" w:hAnsi="Arial" w:cs="Arial"/>
          <w:szCs w:val="20"/>
        </w:rPr>
        <w:t>nisem/nismo ruski državljan ali fizična ali pravna oseba, subjekt ali organ s sedežem v Rusiji oziroma pravna oseba, subjekt ali organ, katerih je več kot 50-odstotni delež v neposredni ali posredni lasti ruskega državljana ali fizične ali pravne osebe, subjekta ali organa s sedežem v Rusiji oziroma fizična ali pravna oseba, subjekt ali organ, ki deluje v imenu ali po navodilih predhodno navedenih subjektov;</w:t>
      </w:r>
    </w:p>
    <w:p w14:paraId="15F1A344" w14:textId="2D3DA58A" w:rsidR="00911144" w:rsidRPr="00CB311C" w:rsidRDefault="00911144" w:rsidP="00911144">
      <w:pPr>
        <w:numPr>
          <w:ilvl w:val="0"/>
          <w:numId w:val="24"/>
        </w:numPr>
        <w:suppressAutoHyphens w:val="0"/>
        <w:spacing w:line="260" w:lineRule="exact"/>
        <w:jc w:val="both"/>
        <w:rPr>
          <w:rFonts w:ascii="Arial" w:hAnsi="Arial" w:cs="Arial"/>
          <w:szCs w:val="20"/>
        </w:rPr>
      </w:pPr>
      <w:r w:rsidRPr="00CB311C">
        <w:rPr>
          <w:rFonts w:ascii="Arial" w:hAnsi="Arial" w:cs="Arial"/>
          <w:szCs w:val="20"/>
        </w:rPr>
        <w:t>bomo podatke o dejanskih lastnikih, če niso vpisani v Register dejanskih lastnikov p</w:t>
      </w:r>
      <w:bookmarkStart w:id="0" w:name="_GoBack"/>
      <w:bookmarkEnd w:id="0"/>
      <w:r w:rsidRPr="00CB311C">
        <w:rPr>
          <w:rFonts w:ascii="Arial" w:hAnsi="Arial" w:cs="Arial"/>
          <w:szCs w:val="20"/>
        </w:rPr>
        <w:t>ri AJPES, predložili naročniku pred podpisom pogodbe. Skladno z zahtevami zakonodaje EU (69. člen Uredbe (EU) 2021/1060 Evropskega parlamenta in Sveta z dne 24. junija 2021), morajo države članice zbirati podatke o dejanskih lastnikih končnih prejemnikov sredstev EU in zagotoviti dostop do njih za namene revizije in nadzora, in sicer imena, priimke, datume rojstva in identifikacijske številke za DDV ali davčne identifikacijske številke dejanskih lastnikov prejemnikov sredstev. Podatke se zbira in obdeluje izključno za potrebe zaščite finančnih interesov EU ter skladno z zakonodajo, ki ureja varstvo osebnih podatkov;</w:t>
      </w:r>
    </w:p>
    <w:p w14:paraId="377374C9" w14:textId="77777777" w:rsidR="00D94B7D" w:rsidRPr="00CB311C" w:rsidRDefault="00D94B7D" w:rsidP="00D94B7D">
      <w:pPr>
        <w:pStyle w:val="ListParagraph"/>
        <w:numPr>
          <w:ilvl w:val="0"/>
          <w:numId w:val="24"/>
        </w:numPr>
        <w:spacing w:line="260" w:lineRule="exact"/>
        <w:rPr>
          <w:rFonts w:ascii="Arial" w:hAnsi="Arial" w:cs="Arial"/>
          <w:szCs w:val="20"/>
        </w:rPr>
      </w:pPr>
      <w:r w:rsidRPr="00CB311C">
        <w:rPr>
          <w:rFonts w:ascii="Arial" w:hAnsi="Arial" w:cs="Arial" w:hint="eastAsia"/>
          <w:szCs w:val="20"/>
        </w:rPr>
        <w:t>v zadnjih</w:t>
      </w:r>
      <w:r w:rsidRPr="00CB311C">
        <w:rPr>
          <w:rFonts w:ascii="Arial" w:hAnsi="Arial" w:cs="Arial"/>
          <w:szCs w:val="20"/>
        </w:rPr>
        <w:t xml:space="preserve"> šestih</w:t>
      </w:r>
      <w:r w:rsidRPr="00CB311C">
        <w:rPr>
          <w:rFonts w:ascii="Arial" w:hAnsi="Arial" w:cs="Arial" w:hint="eastAsia"/>
          <w:szCs w:val="20"/>
        </w:rPr>
        <w:t xml:space="preserve"> </w:t>
      </w:r>
      <w:r w:rsidRPr="00CB311C">
        <w:rPr>
          <w:rFonts w:ascii="Arial" w:hAnsi="Arial" w:cs="Arial"/>
          <w:szCs w:val="20"/>
        </w:rPr>
        <w:t>(</w:t>
      </w:r>
      <w:r w:rsidRPr="00CB311C">
        <w:rPr>
          <w:rFonts w:ascii="Arial" w:hAnsi="Arial" w:cs="Arial" w:hint="eastAsia"/>
          <w:szCs w:val="20"/>
        </w:rPr>
        <w:t>6</w:t>
      </w:r>
      <w:r w:rsidRPr="00CB311C">
        <w:rPr>
          <w:rFonts w:ascii="Arial" w:hAnsi="Arial" w:cs="Arial"/>
          <w:szCs w:val="20"/>
        </w:rPr>
        <w:t>)</w:t>
      </w:r>
      <w:r w:rsidRPr="00CB311C">
        <w:rPr>
          <w:rFonts w:ascii="Arial" w:hAnsi="Arial" w:cs="Arial" w:hint="eastAsia"/>
          <w:szCs w:val="20"/>
        </w:rPr>
        <w:t xml:space="preserve"> mesecih od roka za oddajo ponudbe nismo imeli blokiranih poslovnih računov</w:t>
      </w:r>
      <w:r w:rsidRPr="00CB311C">
        <w:rPr>
          <w:rFonts w:ascii="Arial" w:hAnsi="Arial" w:cs="Arial"/>
          <w:szCs w:val="20"/>
        </w:rPr>
        <w:t>;</w:t>
      </w:r>
    </w:p>
    <w:p w14:paraId="63540CBF" w14:textId="77777777" w:rsidR="00D94B7D" w:rsidRPr="00CB311C" w:rsidRDefault="00D94B7D" w:rsidP="00D94B7D">
      <w:pPr>
        <w:numPr>
          <w:ilvl w:val="0"/>
          <w:numId w:val="24"/>
        </w:numPr>
        <w:spacing w:line="260" w:lineRule="exact"/>
        <w:jc w:val="both"/>
        <w:rPr>
          <w:rFonts w:ascii="Arial" w:hAnsi="Arial" w:cs="Arial"/>
          <w:szCs w:val="20"/>
        </w:rPr>
      </w:pPr>
      <w:r w:rsidRPr="00CB311C">
        <w:rPr>
          <w:rFonts w:ascii="Arial" w:hAnsi="Arial" w:cs="Arial"/>
          <w:szCs w:val="20"/>
        </w:rPr>
        <w:t>sprejemamo izključno uporabo slovenskega prava, razen določil mednarodnega zasebnega prava, prav tako sprejemamo pristojnost Državne revizijske komisije in slovensko sodno pristojnost v zvezi s tem javnim naročilom;</w:t>
      </w:r>
    </w:p>
    <w:p w14:paraId="2A79F167" w14:textId="77777777" w:rsidR="00D94B7D" w:rsidRPr="00CB311C" w:rsidRDefault="00D94B7D" w:rsidP="00D94B7D">
      <w:pPr>
        <w:numPr>
          <w:ilvl w:val="0"/>
          <w:numId w:val="24"/>
        </w:numPr>
        <w:spacing w:line="260" w:lineRule="exact"/>
        <w:jc w:val="both"/>
        <w:rPr>
          <w:rFonts w:ascii="Arial" w:hAnsi="Arial" w:cs="Arial"/>
          <w:szCs w:val="20"/>
        </w:rPr>
      </w:pPr>
      <w:r w:rsidRPr="00CB311C">
        <w:rPr>
          <w:rFonts w:ascii="Arial" w:hAnsi="Arial" w:cs="Arial"/>
          <w:szCs w:val="20"/>
        </w:rPr>
        <w:t>soglašamo, da naročnik pridobi podatke o izpolnjevanju teh pogojev iz uradnih evidenc in se zavezujemo, da bomo naročniku na njegovo zahtevo izdali ustrezno pooblastilo za vpogled v uradne evidence za namen preverjanja resničnosti vseh trditev v tej izjavi;</w:t>
      </w:r>
    </w:p>
    <w:p w14:paraId="232EB31E" w14:textId="77777777" w:rsidR="00D94B7D" w:rsidRPr="00CB311C" w:rsidRDefault="00D94B7D" w:rsidP="00D94B7D">
      <w:pPr>
        <w:numPr>
          <w:ilvl w:val="0"/>
          <w:numId w:val="24"/>
        </w:numPr>
        <w:spacing w:line="260" w:lineRule="exact"/>
        <w:jc w:val="both"/>
        <w:rPr>
          <w:rFonts w:ascii="Arial" w:hAnsi="Arial" w:cs="Arial"/>
          <w:szCs w:val="20"/>
        </w:rPr>
      </w:pPr>
      <w:r w:rsidRPr="00CB311C">
        <w:rPr>
          <w:rFonts w:ascii="Arial" w:hAnsi="Arial" w:cs="Arial"/>
          <w:szCs w:val="20"/>
        </w:rPr>
        <w:t>so podatki oz. izjave, navedene v tem dokumentu in drugje v ponudbi, ter vsi predloženi dokumenti v ponudbi točni in verodostojni;</w:t>
      </w:r>
    </w:p>
    <w:p w14:paraId="519A504D" w14:textId="77777777" w:rsidR="00D94B7D" w:rsidRPr="00CB311C" w:rsidRDefault="00D94B7D" w:rsidP="00CB311C">
      <w:pPr>
        <w:numPr>
          <w:ilvl w:val="0"/>
          <w:numId w:val="24"/>
        </w:numPr>
        <w:spacing w:line="260" w:lineRule="exact"/>
        <w:jc w:val="both"/>
        <w:rPr>
          <w:rFonts w:ascii="Arial" w:hAnsi="Arial" w:cs="Arial"/>
          <w:szCs w:val="20"/>
        </w:rPr>
      </w:pPr>
      <w:r w:rsidRPr="00CB311C">
        <w:rPr>
          <w:rFonts w:ascii="Arial" w:hAnsi="Arial" w:cs="Arial"/>
          <w:szCs w:val="20"/>
        </w:rPr>
        <w:t>so vsi dokumenti, ki smo jih predložili, enaki originalu in odražajo zadnje stanje;</w:t>
      </w:r>
    </w:p>
    <w:p w14:paraId="280781FA" w14:textId="2E3820DB" w:rsidR="00D94B7D" w:rsidRPr="00CB311C" w:rsidRDefault="00D94B7D" w:rsidP="00CB311C">
      <w:pPr>
        <w:numPr>
          <w:ilvl w:val="0"/>
          <w:numId w:val="24"/>
        </w:numPr>
        <w:spacing w:line="260" w:lineRule="exact"/>
        <w:jc w:val="both"/>
        <w:rPr>
          <w:rFonts w:ascii="Arial" w:hAnsi="Arial" w:cs="Arial"/>
          <w:szCs w:val="20"/>
        </w:rPr>
      </w:pPr>
      <w:r w:rsidRPr="00CB311C">
        <w:rPr>
          <w:rFonts w:ascii="Arial" w:hAnsi="Arial" w:cs="Arial"/>
          <w:szCs w:val="20"/>
        </w:rPr>
        <w:t>bomo na poziv naročnika za vse kopije dokumentov, predloženih v ponudbi, v zahtevanem roku, dostavili v vpogled vse originalne dokumente;</w:t>
      </w:r>
    </w:p>
    <w:p w14:paraId="3A51434E" w14:textId="542C2521" w:rsidR="00911144" w:rsidRPr="00CB311C" w:rsidRDefault="00911144" w:rsidP="00CB311C">
      <w:pPr>
        <w:pStyle w:val="ListParagraph"/>
        <w:numPr>
          <w:ilvl w:val="0"/>
          <w:numId w:val="24"/>
        </w:numPr>
        <w:jc w:val="both"/>
        <w:rPr>
          <w:rFonts w:ascii="Arial" w:hAnsi="Arial" w:cs="Arial"/>
          <w:szCs w:val="20"/>
        </w:rPr>
      </w:pPr>
      <w:r w:rsidRPr="00CB311C">
        <w:rPr>
          <w:rFonts w:ascii="Arial" w:hAnsi="Arial" w:cs="Arial"/>
          <w:szCs w:val="20"/>
        </w:rPr>
        <w:t>soglašamo, da v primeru ugotovitve računskih napak v ponudbi le-te naročnik odpravi v skladu z določili sedmega odstavka 89. člena ZJN-3;</w:t>
      </w:r>
    </w:p>
    <w:p w14:paraId="43120BCB" w14:textId="534F39F8" w:rsidR="00D94B7D" w:rsidRPr="00CB311C" w:rsidRDefault="00D94B7D" w:rsidP="00CB311C">
      <w:pPr>
        <w:numPr>
          <w:ilvl w:val="0"/>
          <w:numId w:val="24"/>
        </w:numPr>
        <w:spacing w:line="260" w:lineRule="exact"/>
        <w:jc w:val="both"/>
        <w:rPr>
          <w:rFonts w:ascii="Arial" w:hAnsi="Arial" w:cs="Arial"/>
          <w:szCs w:val="20"/>
        </w:rPr>
      </w:pPr>
      <w:r w:rsidRPr="00CB311C">
        <w:rPr>
          <w:rFonts w:ascii="Arial" w:hAnsi="Arial" w:cs="Arial"/>
          <w:szCs w:val="20"/>
        </w:rPr>
        <w:t>je veljavnost naše ponudbe 90 dni od roka za predložitev ponudb</w:t>
      </w:r>
      <w:r w:rsidR="00911144" w:rsidRPr="00CB311C">
        <w:rPr>
          <w:rFonts w:ascii="Arial" w:hAnsi="Arial" w:cs="Arial"/>
          <w:szCs w:val="20"/>
        </w:rPr>
        <w:t xml:space="preserve"> in</w:t>
      </w:r>
      <w:r w:rsidRPr="00CB311C">
        <w:rPr>
          <w:rFonts w:ascii="Arial" w:hAnsi="Arial" w:cs="Arial"/>
          <w:szCs w:val="20"/>
        </w:rPr>
        <w:t>.</w:t>
      </w:r>
    </w:p>
    <w:p w14:paraId="5D99EB2B" w14:textId="77777777" w:rsidR="00911144" w:rsidRPr="00CB311C" w:rsidRDefault="00911144" w:rsidP="00CB311C">
      <w:pPr>
        <w:numPr>
          <w:ilvl w:val="0"/>
          <w:numId w:val="24"/>
        </w:numPr>
        <w:spacing w:line="260" w:lineRule="exact"/>
        <w:jc w:val="both"/>
        <w:rPr>
          <w:rFonts w:ascii="Arial" w:hAnsi="Arial" w:cs="Arial"/>
          <w:szCs w:val="20"/>
        </w:rPr>
      </w:pPr>
      <w:r w:rsidRPr="00CB311C">
        <w:rPr>
          <w:rFonts w:ascii="Arial" w:hAnsi="Arial" w:cs="Arial"/>
          <w:szCs w:val="20"/>
        </w:rPr>
        <w:t>se v celoti strinjamo in sprejemamo pogoje iz dokumentacije o javnem naročilu.</w:t>
      </w:r>
    </w:p>
    <w:p w14:paraId="7D594B5C" w14:textId="77777777" w:rsidR="00911144" w:rsidRPr="00CB311C" w:rsidRDefault="00911144" w:rsidP="00CB311C">
      <w:pPr>
        <w:spacing w:line="260" w:lineRule="exact"/>
        <w:ind w:left="644"/>
        <w:jc w:val="both"/>
        <w:rPr>
          <w:rFonts w:ascii="Arial" w:hAnsi="Arial" w:cs="Arial"/>
          <w:szCs w:val="20"/>
        </w:rPr>
      </w:pPr>
    </w:p>
    <w:p w14:paraId="265B3886" w14:textId="77777777" w:rsidR="00D94B7D" w:rsidRPr="00CB311C" w:rsidRDefault="00D94B7D" w:rsidP="00CB311C">
      <w:pPr>
        <w:suppressAutoHyphens w:val="0"/>
        <w:spacing w:line="260" w:lineRule="exact"/>
        <w:jc w:val="both"/>
        <w:rPr>
          <w:rFonts w:ascii="Arial" w:eastAsia="Calibri" w:hAnsi="Arial" w:cs="Arial"/>
          <w:b/>
          <w:i/>
          <w:kern w:val="0"/>
          <w:szCs w:val="20"/>
          <w:lang w:eastAsia="en-US"/>
        </w:rPr>
      </w:pPr>
    </w:p>
    <w:p w14:paraId="149434FD" w14:textId="77777777" w:rsidR="00487C00" w:rsidRPr="00CB311C" w:rsidRDefault="00487C00" w:rsidP="00CB311C">
      <w:pPr>
        <w:suppressAutoHyphens w:val="0"/>
        <w:spacing w:line="260" w:lineRule="exact"/>
        <w:jc w:val="both"/>
        <w:rPr>
          <w:rFonts w:ascii="Arial" w:eastAsia="Calibri" w:hAnsi="Arial" w:cs="Arial"/>
          <w:kern w:val="0"/>
          <w:szCs w:val="20"/>
          <w:lang w:eastAsia="en-US"/>
        </w:rPr>
      </w:pPr>
    </w:p>
    <w:p w14:paraId="14C18C41" w14:textId="77777777" w:rsidR="007506E9" w:rsidRPr="00CB311C" w:rsidRDefault="007506E9" w:rsidP="00A90C2D">
      <w:pPr>
        <w:spacing w:line="260" w:lineRule="exact"/>
        <w:jc w:val="both"/>
        <w:rPr>
          <w:rFonts w:ascii="Arial" w:hAnsi="Arial" w:cs="Arial"/>
          <w:szCs w:val="20"/>
        </w:rPr>
      </w:pPr>
      <w:r w:rsidRPr="00CB311C">
        <w:rPr>
          <w:rFonts w:ascii="Arial" w:hAnsi="Arial" w:cs="Arial"/>
          <w:szCs w:val="20"/>
        </w:rPr>
        <w:t xml:space="preserve">V/na </w:t>
      </w:r>
      <w:r w:rsidRPr="00CB311C">
        <w:rPr>
          <w:rFonts w:ascii="Arial" w:hAnsi="Arial" w:cs="Arial"/>
        </w:rPr>
        <w:fldChar w:fldCharType="begin">
          <w:ffData>
            <w:name w:val="Besedilo96"/>
            <w:enabled/>
            <w:calcOnExit w:val="0"/>
            <w:textInput/>
          </w:ffData>
        </w:fldChar>
      </w:r>
      <w:r w:rsidRPr="00CB311C">
        <w:rPr>
          <w:rFonts w:ascii="Arial" w:hAnsi="Arial" w:cs="Arial"/>
        </w:rPr>
        <w:instrText xml:space="preserve"> FORMTEXT </w:instrText>
      </w:r>
      <w:r w:rsidRPr="00CB311C">
        <w:rPr>
          <w:rFonts w:ascii="Arial" w:hAnsi="Arial" w:cs="Arial"/>
        </w:rPr>
      </w:r>
      <w:r w:rsidRPr="00CB311C">
        <w:rPr>
          <w:rFonts w:ascii="Arial" w:hAnsi="Arial" w:cs="Arial"/>
        </w:rPr>
        <w:fldChar w:fldCharType="separate"/>
      </w:r>
      <w:r w:rsidRPr="00CB311C">
        <w:rPr>
          <w:rFonts w:ascii="Arial" w:hAnsi="Arial" w:cs="Arial"/>
        </w:rPr>
        <w:t> </w:t>
      </w:r>
      <w:r w:rsidRPr="00CB311C">
        <w:rPr>
          <w:rFonts w:ascii="Arial" w:hAnsi="Arial" w:cs="Arial"/>
        </w:rPr>
        <w:t> </w:t>
      </w:r>
      <w:r w:rsidRPr="00CB311C">
        <w:rPr>
          <w:rFonts w:ascii="Arial" w:hAnsi="Arial" w:cs="Arial"/>
        </w:rPr>
        <w:t> </w:t>
      </w:r>
      <w:r w:rsidRPr="00CB311C">
        <w:rPr>
          <w:rFonts w:ascii="Arial" w:hAnsi="Arial" w:cs="Arial"/>
        </w:rPr>
        <w:t> </w:t>
      </w:r>
      <w:r w:rsidRPr="00CB311C">
        <w:rPr>
          <w:rFonts w:ascii="Arial" w:hAnsi="Arial" w:cs="Arial"/>
        </w:rPr>
        <w:t> </w:t>
      </w:r>
      <w:r w:rsidRPr="00CB311C">
        <w:rPr>
          <w:rFonts w:ascii="Arial" w:hAnsi="Arial" w:cs="Arial"/>
        </w:rPr>
        <w:fldChar w:fldCharType="end"/>
      </w:r>
      <w:r w:rsidRPr="00CB311C">
        <w:rPr>
          <w:rFonts w:ascii="Arial" w:hAnsi="Arial" w:cs="Arial"/>
          <w:szCs w:val="20"/>
        </w:rPr>
        <w:t xml:space="preserve">, dne </w:t>
      </w:r>
      <w:r w:rsidRPr="00CB311C">
        <w:rPr>
          <w:rFonts w:ascii="Arial" w:hAnsi="Arial" w:cs="Arial"/>
        </w:rPr>
        <w:fldChar w:fldCharType="begin">
          <w:ffData>
            <w:name w:val="Besedilo96"/>
            <w:enabled/>
            <w:calcOnExit w:val="0"/>
            <w:textInput/>
          </w:ffData>
        </w:fldChar>
      </w:r>
      <w:r w:rsidRPr="00CB311C">
        <w:rPr>
          <w:rFonts w:ascii="Arial" w:hAnsi="Arial" w:cs="Arial"/>
        </w:rPr>
        <w:instrText xml:space="preserve"> FORMTEXT </w:instrText>
      </w:r>
      <w:r w:rsidRPr="00CB311C">
        <w:rPr>
          <w:rFonts w:ascii="Arial" w:hAnsi="Arial" w:cs="Arial"/>
        </w:rPr>
      </w:r>
      <w:r w:rsidRPr="00CB311C">
        <w:rPr>
          <w:rFonts w:ascii="Arial" w:hAnsi="Arial" w:cs="Arial"/>
        </w:rPr>
        <w:fldChar w:fldCharType="separate"/>
      </w:r>
      <w:r w:rsidRPr="00CB311C">
        <w:rPr>
          <w:rFonts w:ascii="Arial" w:hAnsi="Arial" w:cs="Arial"/>
        </w:rPr>
        <w:t> </w:t>
      </w:r>
      <w:r w:rsidRPr="00CB311C">
        <w:rPr>
          <w:rFonts w:ascii="Arial" w:hAnsi="Arial" w:cs="Arial"/>
        </w:rPr>
        <w:t> </w:t>
      </w:r>
      <w:r w:rsidRPr="00CB311C">
        <w:rPr>
          <w:rFonts w:ascii="Arial" w:hAnsi="Arial" w:cs="Arial"/>
        </w:rPr>
        <w:t> </w:t>
      </w:r>
      <w:r w:rsidRPr="00CB311C">
        <w:rPr>
          <w:rFonts w:ascii="Arial" w:hAnsi="Arial" w:cs="Arial"/>
        </w:rPr>
        <w:t> </w:t>
      </w:r>
      <w:r w:rsidRPr="00CB311C">
        <w:rPr>
          <w:rFonts w:ascii="Arial" w:hAnsi="Arial" w:cs="Arial"/>
        </w:rPr>
        <w:t> </w:t>
      </w:r>
      <w:r w:rsidRPr="00CB311C">
        <w:rPr>
          <w:rFonts w:ascii="Arial" w:hAnsi="Arial" w:cs="Arial"/>
        </w:rPr>
        <w:fldChar w:fldCharType="end"/>
      </w:r>
    </w:p>
    <w:p w14:paraId="602E51E2" w14:textId="77777777" w:rsidR="007506E9" w:rsidRDefault="002B4133" w:rsidP="00A90C2D">
      <w:pPr>
        <w:spacing w:line="260" w:lineRule="exact"/>
        <w:ind w:left="4320" w:firstLine="720"/>
        <w:jc w:val="both"/>
        <w:rPr>
          <w:rFonts w:ascii="Arial" w:hAnsi="Arial" w:cs="Arial"/>
          <w:szCs w:val="20"/>
        </w:rPr>
      </w:pPr>
      <w:r w:rsidRPr="00CB311C">
        <w:rPr>
          <w:rFonts w:ascii="Arial" w:hAnsi="Arial" w:cs="Arial"/>
          <w:szCs w:val="20"/>
        </w:rPr>
        <w:t>Ponudnik</w:t>
      </w:r>
      <w:r w:rsidR="007506E9" w:rsidRPr="00CB311C">
        <w:rPr>
          <w:rFonts w:ascii="Arial" w:hAnsi="Arial" w:cs="Arial"/>
          <w:szCs w:val="20"/>
        </w:rPr>
        <w:t xml:space="preserve">: </w:t>
      </w:r>
      <w:r w:rsidR="007506E9" w:rsidRPr="00CB311C">
        <w:rPr>
          <w:rFonts w:ascii="Arial" w:hAnsi="Arial" w:cs="Arial"/>
        </w:rPr>
        <w:fldChar w:fldCharType="begin">
          <w:ffData>
            <w:name w:val="Besedilo96"/>
            <w:enabled/>
            <w:calcOnExit w:val="0"/>
            <w:textInput/>
          </w:ffData>
        </w:fldChar>
      </w:r>
      <w:r w:rsidR="007506E9" w:rsidRPr="00CB311C">
        <w:rPr>
          <w:rFonts w:ascii="Arial" w:hAnsi="Arial" w:cs="Arial"/>
        </w:rPr>
        <w:instrText xml:space="preserve"> FORMTEXT </w:instrText>
      </w:r>
      <w:r w:rsidR="007506E9" w:rsidRPr="00CB311C">
        <w:rPr>
          <w:rFonts w:ascii="Arial" w:hAnsi="Arial" w:cs="Arial"/>
        </w:rPr>
      </w:r>
      <w:r w:rsidR="007506E9" w:rsidRPr="00CB311C">
        <w:rPr>
          <w:rFonts w:ascii="Arial" w:hAnsi="Arial" w:cs="Arial"/>
        </w:rPr>
        <w:fldChar w:fldCharType="separate"/>
      </w:r>
      <w:r w:rsidR="007506E9" w:rsidRPr="00CB311C">
        <w:rPr>
          <w:rFonts w:ascii="Arial" w:hAnsi="Arial" w:cs="Arial"/>
        </w:rPr>
        <w:t> </w:t>
      </w:r>
      <w:r w:rsidR="007506E9" w:rsidRPr="00CB311C">
        <w:rPr>
          <w:rFonts w:ascii="Arial" w:hAnsi="Arial" w:cs="Arial"/>
        </w:rPr>
        <w:t> </w:t>
      </w:r>
      <w:r w:rsidR="007506E9" w:rsidRPr="00CB311C">
        <w:rPr>
          <w:rFonts w:ascii="Arial" w:hAnsi="Arial" w:cs="Arial"/>
        </w:rPr>
        <w:t> </w:t>
      </w:r>
      <w:r w:rsidR="007506E9" w:rsidRPr="00CB311C">
        <w:rPr>
          <w:rFonts w:ascii="Arial" w:hAnsi="Arial" w:cs="Arial"/>
        </w:rPr>
        <w:t> </w:t>
      </w:r>
      <w:r w:rsidR="007506E9" w:rsidRPr="00CB311C">
        <w:rPr>
          <w:rFonts w:ascii="Arial" w:hAnsi="Arial" w:cs="Arial"/>
        </w:rPr>
        <w:t> </w:t>
      </w:r>
      <w:r w:rsidR="007506E9" w:rsidRPr="00CB311C">
        <w:rPr>
          <w:rFonts w:ascii="Arial" w:hAnsi="Arial" w:cs="Arial"/>
        </w:rPr>
        <w:fldChar w:fldCharType="end"/>
      </w:r>
    </w:p>
    <w:p w14:paraId="6C0834C0" w14:textId="77777777" w:rsidR="006A71AC" w:rsidRPr="00984C28" w:rsidRDefault="006A71AC" w:rsidP="00A90C2D">
      <w:pPr>
        <w:suppressAutoHyphens w:val="0"/>
        <w:spacing w:line="260" w:lineRule="exact"/>
        <w:jc w:val="both"/>
        <w:rPr>
          <w:rFonts w:ascii="Arial" w:eastAsia="Times New Roman" w:hAnsi="Arial" w:cs="Arial"/>
          <w:kern w:val="0"/>
          <w:szCs w:val="20"/>
        </w:rPr>
      </w:pPr>
    </w:p>
    <w:sectPr w:rsidR="006A71AC" w:rsidRPr="00984C28" w:rsidSect="00C66003">
      <w:headerReference w:type="default" r:id="rId8"/>
      <w:footerReference w:type="default" r:id="rId9"/>
      <w:headerReference w:type="first" r:id="rId10"/>
      <w:footnotePr>
        <w:pos w:val="beneathText"/>
      </w:footnotePr>
      <w:pgSz w:w="11905" w:h="16837"/>
      <w:pgMar w:top="1418" w:right="1134" w:bottom="1276" w:left="1134" w:header="851" w:footer="691"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69F97F" w14:textId="77777777" w:rsidR="00D46EF8" w:rsidRDefault="00D46EF8">
      <w:r>
        <w:separator/>
      </w:r>
    </w:p>
  </w:endnote>
  <w:endnote w:type="continuationSeparator" w:id="0">
    <w:p w14:paraId="01CA24F6" w14:textId="77777777" w:rsidR="00D46EF8" w:rsidRDefault="00D46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9639"/>
    </w:tblGrid>
    <w:tr w:rsidR="00D46EF8" w:rsidRPr="00FF674A" w14:paraId="2E40187E" w14:textId="77777777">
      <w:tc>
        <w:tcPr>
          <w:tcW w:w="9639" w:type="dxa"/>
          <w:tcBorders>
            <w:top w:val="single" w:sz="1" w:space="0" w:color="000000"/>
          </w:tcBorders>
        </w:tcPr>
        <w:p w14:paraId="10EB4EF0" w14:textId="316A8E9B" w:rsidR="00D46EF8" w:rsidRPr="00FF674A" w:rsidRDefault="00D46EF8" w:rsidP="00711C68">
          <w:pPr>
            <w:pStyle w:val="Footer"/>
            <w:tabs>
              <w:tab w:val="right" w:pos="9529"/>
            </w:tabs>
            <w:jc w:val="center"/>
            <w:rPr>
              <w:rFonts w:ascii="Arial" w:hAnsi="Arial" w:cs="Arial"/>
              <w:sz w:val="16"/>
              <w:szCs w:val="16"/>
            </w:rPr>
          </w:pPr>
          <w:r w:rsidRPr="00FF674A">
            <w:rPr>
              <w:rFonts w:ascii="Arial" w:hAnsi="Arial" w:cs="Arial"/>
              <w:sz w:val="16"/>
              <w:szCs w:val="16"/>
            </w:rPr>
            <w:t xml:space="preserve">Stran </w:t>
          </w:r>
          <w:r w:rsidRPr="00FF674A">
            <w:rPr>
              <w:rFonts w:ascii="Arial" w:hAnsi="Arial" w:cs="Arial"/>
              <w:sz w:val="16"/>
              <w:szCs w:val="16"/>
            </w:rPr>
            <w:fldChar w:fldCharType="begin"/>
          </w:r>
          <w:r w:rsidRPr="00FF674A">
            <w:rPr>
              <w:rFonts w:ascii="Arial" w:hAnsi="Arial" w:cs="Arial"/>
              <w:sz w:val="16"/>
              <w:szCs w:val="16"/>
            </w:rPr>
            <w:instrText xml:space="preserve"> PAGE </w:instrText>
          </w:r>
          <w:r w:rsidRPr="00FF674A">
            <w:rPr>
              <w:rFonts w:ascii="Arial" w:hAnsi="Arial" w:cs="Arial"/>
              <w:sz w:val="16"/>
              <w:szCs w:val="16"/>
            </w:rPr>
            <w:fldChar w:fldCharType="separate"/>
          </w:r>
          <w:r w:rsidR="00286139">
            <w:rPr>
              <w:rFonts w:ascii="Arial" w:hAnsi="Arial" w:cs="Arial"/>
              <w:noProof/>
              <w:sz w:val="16"/>
              <w:szCs w:val="16"/>
            </w:rPr>
            <w:t>4</w:t>
          </w:r>
          <w:r w:rsidRPr="00FF674A">
            <w:rPr>
              <w:rFonts w:ascii="Arial" w:hAnsi="Arial" w:cs="Arial"/>
              <w:sz w:val="16"/>
              <w:szCs w:val="16"/>
            </w:rPr>
            <w:fldChar w:fldCharType="end"/>
          </w:r>
          <w:r w:rsidRPr="00FF674A">
            <w:rPr>
              <w:rFonts w:ascii="Arial" w:hAnsi="Arial" w:cs="Arial"/>
              <w:sz w:val="16"/>
              <w:szCs w:val="16"/>
            </w:rPr>
            <w:t xml:space="preserve"> od </w:t>
          </w:r>
          <w:r w:rsidRPr="00FF674A">
            <w:rPr>
              <w:rFonts w:ascii="Arial" w:hAnsi="Arial" w:cs="Arial"/>
              <w:sz w:val="16"/>
              <w:szCs w:val="16"/>
            </w:rPr>
            <w:fldChar w:fldCharType="begin"/>
          </w:r>
          <w:r w:rsidRPr="00FF674A">
            <w:rPr>
              <w:rFonts w:ascii="Arial" w:hAnsi="Arial" w:cs="Arial"/>
              <w:sz w:val="16"/>
              <w:szCs w:val="16"/>
            </w:rPr>
            <w:instrText xml:space="preserve"> NUMPAGES </w:instrText>
          </w:r>
          <w:r w:rsidRPr="00FF674A">
            <w:rPr>
              <w:rFonts w:ascii="Arial" w:hAnsi="Arial" w:cs="Arial"/>
              <w:sz w:val="16"/>
              <w:szCs w:val="16"/>
            </w:rPr>
            <w:fldChar w:fldCharType="separate"/>
          </w:r>
          <w:r w:rsidR="00286139">
            <w:rPr>
              <w:rFonts w:ascii="Arial" w:hAnsi="Arial" w:cs="Arial"/>
              <w:noProof/>
              <w:sz w:val="16"/>
              <w:szCs w:val="16"/>
            </w:rPr>
            <w:t>4</w:t>
          </w:r>
          <w:r w:rsidRPr="00FF674A">
            <w:rPr>
              <w:rFonts w:ascii="Arial" w:hAnsi="Arial" w:cs="Arial"/>
              <w:sz w:val="16"/>
              <w:szCs w:val="16"/>
            </w:rPr>
            <w:fldChar w:fldCharType="end"/>
          </w:r>
        </w:p>
      </w:tc>
    </w:tr>
  </w:tbl>
  <w:p w14:paraId="6BF8624D" w14:textId="77777777" w:rsidR="00D46EF8" w:rsidRDefault="00D46E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D35DDB" w14:textId="77777777" w:rsidR="00D46EF8" w:rsidRDefault="00D46EF8">
      <w:r>
        <w:separator/>
      </w:r>
    </w:p>
  </w:footnote>
  <w:footnote w:type="continuationSeparator" w:id="0">
    <w:p w14:paraId="115BABAA" w14:textId="77777777" w:rsidR="00D46EF8" w:rsidRDefault="00D46E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1DEC8C" w14:textId="79416E4E" w:rsidR="00D46EF8" w:rsidRPr="007E5A8D" w:rsidRDefault="004079E7" w:rsidP="00011EEE">
    <w:pPr>
      <w:pStyle w:val="Header"/>
      <w:pBdr>
        <w:bottom w:val="single" w:sz="4" w:space="1" w:color="auto"/>
      </w:pBdr>
      <w:tabs>
        <w:tab w:val="clear" w:pos="4818"/>
        <w:tab w:val="clear" w:pos="9637"/>
      </w:tabs>
      <w:ind w:right="-2"/>
      <w:rPr>
        <w:rFonts w:ascii="Arial" w:hAnsi="Arial" w:cs="Arial"/>
        <w:sz w:val="16"/>
        <w:szCs w:val="16"/>
      </w:rPr>
    </w:pPr>
    <w:r>
      <w:rPr>
        <w:rFonts w:cs="Arial"/>
        <w:noProof/>
        <w:szCs w:val="20"/>
      </w:rPr>
      <w:drawing>
        <wp:anchor distT="0" distB="0" distL="114300" distR="114300" simplePos="0" relativeHeight="251659264" behindDoc="1" locked="0" layoutInCell="1" allowOverlap="1" wp14:anchorId="387E5645" wp14:editId="14FB604D">
          <wp:simplePos x="0" y="0"/>
          <wp:positionH relativeFrom="margin">
            <wp:posOffset>4442460</wp:posOffset>
          </wp:positionH>
          <wp:positionV relativeFrom="paragraph">
            <wp:posOffset>-340360</wp:posOffset>
          </wp:positionV>
          <wp:extent cx="2115185" cy="44513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15185" cy="445135"/>
                  </a:xfrm>
                  <a:prstGeom prst="rect">
                    <a:avLst/>
                  </a:prstGeom>
                  <a:noFill/>
                </pic:spPr>
              </pic:pic>
            </a:graphicData>
          </a:graphic>
          <wp14:sizeRelH relativeFrom="page">
            <wp14:pctWidth>0</wp14:pctWidth>
          </wp14:sizeRelH>
          <wp14:sizeRelV relativeFrom="page">
            <wp14:pctHeight>0</wp14:pctHeight>
          </wp14:sizeRelV>
        </wp:anchor>
      </w:drawing>
    </w:r>
    <w:r w:rsidR="00D46EF8">
      <w:rPr>
        <w:rFonts w:ascii="Arial" w:hAnsi="Arial" w:cs="Arial"/>
        <w:sz w:val="16"/>
        <w:szCs w:val="16"/>
      </w:rPr>
      <w:t>Obrazec P-2</w:t>
    </w:r>
    <w:r w:rsidR="00D51CD8">
      <w:rPr>
        <w:rFonts w:ascii="Arial" w:hAnsi="Arial" w:cs="Arial"/>
        <w:sz w:val="16"/>
        <w:szCs w:val="16"/>
      </w:rPr>
      <w:t xml:space="preserve">: </w:t>
    </w:r>
    <w:r w:rsidR="00D46EF8" w:rsidRPr="007E5A8D">
      <w:rPr>
        <w:rFonts w:ascii="Arial" w:hAnsi="Arial" w:cs="Arial"/>
        <w:sz w:val="16"/>
        <w:szCs w:val="16"/>
      </w:rPr>
      <w:t>Prijava</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DBAF79" w14:textId="77777777" w:rsidR="00D46EF8" w:rsidRPr="007E5A8D" w:rsidRDefault="00D46EF8" w:rsidP="009B0C92">
    <w:pPr>
      <w:pStyle w:val="Header"/>
      <w:pBdr>
        <w:bottom w:val="single" w:sz="4" w:space="1" w:color="auto"/>
      </w:pBdr>
      <w:tabs>
        <w:tab w:val="clear" w:pos="4818"/>
        <w:tab w:val="clear" w:pos="9637"/>
      </w:tabs>
      <w:ind w:right="139"/>
      <w:rPr>
        <w:rFonts w:ascii="Arial" w:hAnsi="Arial" w:cs="Arial"/>
        <w:sz w:val="16"/>
        <w:szCs w:val="16"/>
      </w:rPr>
    </w:pPr>
    <w:r>
      <w:rPr>
        <w:rFonts w:ascii="Arial" w:hAnsi="Arial" w:cs="Arial"/>
        <w:sz w:val="16"/>
        <w:szCs w:val="16"/>
      </w:rPr>
      <w:t>Obrazec P-2</w:t>
    </w:r>
    <w:r w:rsidRPr="007E5A8D">
      <w:rPr>
        <w:rFonts w:ascii="Arial" w:hAnsi="Arial" w:cs="Arial"/>
        <w:sz w:val="16"/>
        <w:szCs w:val="16"/>
      </w:rPr>
      <w:t xml:space="preserve"> </w:t>
    </w:r>
    <w:r>
      <w:rPr>
        <w:rFonts w:ascii="Arial" w:hAnsi="Arial" w:cs="Arial"/>
        <w:sz w:val="16"/>
        <w:szCs w:val="16"/>
      </w:rPr>
      <w:t xml:space="preserve">              </w:t>
    </w:r>
    <w:r>
      <w:rPr>
        <w:rFonts w:ascii="Arial" w:hAnsi="Arial" w:cs="Arial"/>
        <w:sz w:val="16"/>
        <w:szCs w:val="16"/>
      </w:rPr>
      <w:tab/>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t xml:space="preserve">                       </w:t>
    </w:r>
    <w:r w:rsidRPr="007E5A8D">
      <w:rPr>
        <w:rFonts w:ascii="Arial" w:hAnsi="Arial" w:cs="Arial"/>
        <w:sz w:val="16"/>
        <w:szCs w:val="16"/>
      </w:rPr>
      <w:t>Prijava</w:t>
    </w:r>
  </w:p>
  <w:p w14:paraId="38E7A6B3" w14:textId="77777777" w:rsidR="00D46EF8" w:rsidRDefault="00D46E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2"/>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2"/>
    <w:multiLevelType w:val="singleLevel"/>
    <w:tmpl w:val="00000002"/>
    <w:name w:val="WW8Num4"/>
    <w:lvl w:ilvl="0">
      <w:start w:val="1"/>
      <w:numFmt w:val="bullet"/>
      <w:lvlText w:val="·"/>
      <w:lvlJc w:val="left"/>
      <w:pPr>
        <w:tabs>
          <w:tab w:val="num" w:pos="360"/>
        </w:tabs>
        <w:ind w:left="360" w:hanging="360"/>
      </w:pPr>
      <w:rPr>
        <w:rFonts w:ascii="Symbol" w:hAnsi="Symbol"/>
      </w:rPr>
    </w:lvl>
  </w:abstractNum>
  <w:abstractNum w:abstractNumId="2" w15:restartNumberingAfterBreak="0">
    <w:nsid w:val="0000000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0000005"/>
    <w:multiLevelType w:val="multilevel"/>
    <w:tmpl w:val="00000005"/>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00000006"/>
    <w:multiLevelType w:val="multilevel"/>
    <w:tmpl w:val="8DEE8390"/>
    <w:lvl w:ilvl="0">
      <w:start w:val="1"/>
      <w:numFmt w:val="bullet"/>
      <w:lvlText w:val="o"/>
      <w:lvlJc w:val="left"/>
      <w:pPr>
        <w:tabs>
          <w:tab w:val="num" w:pos="720"/>
        </w:tabs>
        <w:ind w:left="720" w:hanging="360"/>
      </w:pPr>
      <w:rPr>
        <w:rFonts w:ascii="Courier New" w:hAnsi="Courier New" w:cs="Courier New" w:hint="default"/>
      </w:rPr>
    </w:lvl>
    <w:lvl w:ilvl="1">
      <w:start w:val="2"/>
      <w:numFmt w:val="bullet"/>
      <w:lvlText w:val="-"/>
      <w:lvlJc w:val="left"/>
      <w:pPr>
        <w:tabs>
          <w:tab w:val="num" w:pos="1440"/>
        </w:tabs>
        <w:ind w:left="1440" w:hanging="360"/>
      </w:pPr>
      <w:rPr>
        <w:rFonts w:ascii="Verdana" w:eastAsia="Arial Unicode MS" w:hAnsi="Verdana" w:cs="Tahoma" w:hint="default"/>
      </w:rPr>
    </w:lvl>
    <w:lvl w:ilvl="2">
      <w:start w:val="2"/>
      <w:numFmt w:val="bullet"/>
      <w:lvlText w:val="-"/>
      <w:lvlJc w:val="left"/>
      <w:pPr>
        <w:tabs>
          <w:tab w:val="num" w:pos="2160"/>
        </w:tabs>
        <w:ind w:left="2160" w:hanging="360"/>
      </w:pPr>
      <w:rPr>
        <w:rFonts w:ascii="Verdana" w:eastAsia="Arial Unicode MS" w:hAnsi="Verdana" w:cs="Tahoma" w:hint="default"/>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144472F"/>
    <w:multiLevelType w:val="hybridMultilevel"/>
    <w:tmpl w:val="2E7003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34E7750"/>
    <w:multiLevelType w:val="hybridMultilevel"/>
    <w:tmpl w:val="126C2E5E"/>
    <w:lvl w:ilvl="0" w:tplc="A54CF650">
      <w:start w:val="6"/>
      <w:numFmt w:val="bullet"/>
      <w:lvlText w:val=""/>
      <w:lvlJc w:val="left"/>
      <w:pPr>
        <w:ind w:left="720" w:hanging="360"/>
      </w:pPr>
      <w:rPr>
        <w:rFonts w:ascii="Symbol" w:eastAsia="Arial Unicode MS"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42C3695"/>
    <w:multiLevelType w:val="hybridMultilevel"/>
    <w:tmpl w:val="531006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5734E9B"/>
    <w:multiLevelType w:val="hybridMultilevel"/>
    <w:tmpl w:val="A1CEF8FA"/>
    <w:lvl w:ilvl="0" w:tplc="30C43A18">
      <w:start w:val="1"/>
      <w:numFmt w:val="bullet"/>
      <w:lvlText w:val=""/>
      <w:lvlJc w:val="center"/>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9954FC5"/>
    <w:multiLevelType w:val="hybridMultilevel"/>
    <w:tmpl w:val="E74E252E"/>
    <w:lvl w:ilvl="0" w:tplc="8ADECA1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0A9530E"/>
    <w:multiLevelType w:val="hybridMultilevel"/>
    <w:tmpl w:val="E9D41168"/>
    <w:lvl w:ilvl="0" w:tplc="1C728520">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2" w15:restartNumberingAfterBreak="0">
    <w:nsid w:val="123C3041"/>
    <w:multiLevelType w:val="hybridMultilevel"/>
    <w:tmpl w:val="F8A0CB1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2852175"/>
    <w:multiLevelType w:val="hybridMultilevel"/>
    <w:tmpl w:val="EE9ED7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58D6AE8"/>
    <w:multiLevelType w:val="multilevel"/>
    <w:tmpl w:val="C5889302"/>
    <w:lvl w:ilvl="0">
      <w:start w:val="1"/>
      <w:numFmt w:val="decimal"/>
      <w:lvlText w:val="%1."/>
      <w:lvlJc w:val="left"/>
      <w:pPr>
        <w:ind w:left="720" w:hanging="360"/>
      </w:pPr>
      <w:rPr>
        <w:b w:val="0"/>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60876F3"/>
    <w:multiLevelType w:val="hybridMultilevel"/>
    <w:tmpl w:val="63D4284A"/>
    <w:lvl w:ilvl="0" w:tplc="29589BB8">
      <w:start w:val="1"/>
      <w:numFmt w:val="bullet"/>
      <w:lvlText w:val="-"/>
      <w:lvlJc w:val="left"/>
      <w:pPr>
        <w:ind w:left="720" w:hanging="360"/>
      </w:pPr>
      <w:rPr>
        <w:rFonts w:ascii="Verdana" w:eastAsia="Arial Unicode MS" w:hAnsi="Verdana"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7F003D9"/>
    <w:multiLevelType w:val="hybridMultilevel"/>
    <w:tmpl w:val="A1501A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8260EA5"/>
    <w:multiLevelType w:val="hybridMultilevel"/>
    <w:tmpl w:val="31E800A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9AD3E0D"/>
    <w:multiLevelType w:val="multilevel"/>
    <w:tmpl w:val="C3D09332"/>
    <w:lvl w:ilvl="0">
      <w:start w:val="1"/>
      <w:numFmt w:val="decimal"/>
      <w:lvlText w:val="%1."/>
      <w:lvlJc w:val="left"/>
      <w:pPr>
        <w:ind w:left="720" w:hanging="360"/>
      </w:p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1EC63B14"/>
    <w:multiLevelType w:val="hybridMultilevel"/>
    <w:tmpl w:val="FA38C6D2"/>
    <w:lvl w:ilvl="0" w:tplc="BF0493E0">
      <w:start w:val="2"/>
      <w:numFmt w:val="bullet"/>
      <w:lvlText w:val="-"/>
      <w:lvlJc w:val="left"/>
      <w:pPr>
        <w:ind w:left="720" w:hanging="360"/>
      </w:pPr>
      <w:rPr>
        <w:rFonts w:ascii="Verdana" w:eastAsia="Arial Unicode MS" w:hAnsi="Verdan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A93F2C"/>
    <w:multiLevelType w:val="multilevel"/>
    <w:tmpl w:val="8DB875DC"/>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2"/>
      <w:numFmt w:val="bullet"/>
      <w:lvlText w:val="-"/>
      <w:lvlJc w:val="left"/>
      <w:pPr>
        <w:tabs>
          <w:tab w:val="num" w:pos="2160"/>
        </w:tabs>
        <w:ind w:left="2160" w:hanging="360"/>
      </w:pPr>
      <w:rPr>
        <w:rFonts w:ascii="Verdana" w:eastAsia="Arial Unicode MS" w:hAnsi="Verdana" w:cs="Tahoma" w:hint="default"/>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1" w15:restartNumberingAfterBreak="0">
    <w:nsid w:val="295A2406"/>
    <w:multiLevelType w:val="hybridMultilevel"/>
    <w:tmpl w:val="5640447E"/>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2" w15:restartNumberingAfterBreak="0">
    <w:nsid w:val="298E566F"/>
    <w:multiLevelType w:val="multilevel"/>
    <w:tmpl w:val="C3D09332"/>
    <w:lvl w:ilvl="0">
      <w:start w:val="1"/>
      <w:numFmt w:val="decimal"/>
      <w:lvlText w:val="%1."/>
      <w:lvlJc w:val="left"/>
      <w:pPr>
        <w:ind w:left="720" w:hanging="360"/>
      </w:p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E660687"/>
    <w:multiLevelType w:val="hybridMultilevel"/>
    <w:tmpl w:val="49244B1E"/>
    <w:lvl w:ilvl="0" w:tplc="55C61E30">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41B04BAC"/>
    <w:multiLevelType w:val="hybridMultilevel"/>
    <w:tmpl w:val="85F237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936710D"/>
    <w:multiLevelType w:val="hybridMultilevel"/>
    <w:tmpl w:val="B18A671E"/>
    <w:lvl w:ilvl="0" w:tplc="1C72852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AC24BE8"/>
    <w:multiLevelType w:val="hybridMultilevel"/>
    <w:tmpl w:val="782C9A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F3B3FA7"/>
    <w:multiLevelType w:val="hybridMultilevel"/>
    <w:tmpl w:val="52C6EAD8"/>
    <w:lvl w:ilvl="0" w:tplc="FC78115C">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7400C49"/>
    <w:multiLevelType w:val="hybridMultilevel"/>
    <w:tmpl w:val="F4040050"/>
    <w:lvl w:ilvl="0" w:tplc="04240003">
      <w:start w:val="1"/>
      <w:numFmt w:val="bullet"/>
      <w:lvlText w:val="o"/>
      <w:lvlJc w:val="left"/>
      <w:pPr>
        <w:ind w:left="1069" w:hanging="360"/>
      </w:pPr>
      <w:rPr>
        <w:rFonts w:ascii="Courier New" w:hAnsi="Courier New" w:cs="Courier New"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9" w15:restartNumberingAfterBreak="0">
    <w:nsid w:val="584F04C9"/>
    <w:multiLevelType w:val="hybridMultilevel"/>
    <w:tmpl w:val="D77667BC"/>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C323D2B"/>
    <w:multiLevelType w:val="hybridMultilevel"/>
    <w:tmpl w:val="09600A4A"/>
    <w:lvl w:ilvl="0" w:tplc="24AE81D4">
      <w:start w:val="6"/>
      <w:numFmt w:val="bullet"/>
      <w:lvlText w:val=""/>
      <w:lvlJc w:val="left"/>
      <w:pPr>
        <w:ind w:left="720" w:hanging="360"/>
      </w:pPr>
      <w:rPr>
        <w:rFonts w:ascii="Symbol" w:eastAsia="Arial Unicode MS"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C06817"/>
    <w:multiLevelType w:val="hybridMultilevel"/>
    <w:tmpl w:val="0BD083E8"/>
    <w:lvl w:ilvl="0" w:tplc="BF0493E0">
      <w:start w:val="2"/>
      <w:numFmt w:val="bullet"/>
      <w:lvlText w:val="-"/>
      <w:lvlJc w:val="left"/>
      <w:pPr>
        <w:ind w:left="644" w:hanging="360"/>
      </w:pPr>
      <w:rPr>
        <w:rFonts w:ascii="Verdana" w:eastAsia="Arial Unicode MS" w:hAnsi="Verdan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2D2209"/>
    <w:multiLevelType w:val="hybridMultilevel"/>
    <w:tmpl w:val="C96E2AC0"/>
    <w:lvl w:ilvl="0" w:tplc="FCFE67B4">
      <w:numFmt w:val="bullet"/>
      <w:lvlText w:val="-"/>
      <w:lvlJc w:val="left"/>
      <w:pPr>
        <w:ind w:left="720" w:hanging="360"/>
      </w:pPr>
      <w:rPr>
        <w:rFonts w:ascii="Arial" w:eastAsia="Arial Unicode MS"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CA25E2A"/>
    <w:multiLevelType w:val="hybridMultilevel"/>
    <w:tmpl w:val="EE7252D4"/>
    <w:lvl w:ilvl="0" w:tplc="BF0493E0">
      <w:start w:val="2"/>
      <w:numFmt w:val="bullet"/>
      <w:lvlText w:val="-"/>
      <w:lvlJc w:val="left"/>
      <w:pPr>
        <w:ind w:left="720" w:hanging="360"/>
      </w:pPr>
      <w:rPr>
        <w:rFonts w:ascii="Verdana" w:eastAsia="Arial Unicode MS" w:hAnsi="Verdan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CAF517A"/>
    <w:multiLevelType w:val="hybridMultilevel"/>
    <w:tmpl w:val="2BC4731A"/>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16B5AA5"/>
    <w:multiLevelType w:val="hybridMultilevel"/>
    <w:tmpl w:val="B18A671E"/>
    <w:lvl w:ilvl="0" w:tplc="1C72852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47F0845"/>
    <w:multiLevelType w:val="hybridMultilevel"/>
    <w:tmpl w:val="49DABC3A"/>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5F80555"/>
    <w:multiLevelType w:val="hybridMultilevel"/>
    <w:tmpl w:val="740081F6"/>
    <w:lvl w:ilvl="0" w:tplc="1C728520">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66010D0"/>
    <w:multiLevelType w:val="hybridMultilevel"/>
    <w:tmpl w:val="671C15A6"/>
    <w:lvl w:ilvl="0" w:tplc="BF0493E0">
      <w:start w:val="2"/>
      <w:numFmt w:val="bullet"/>
      <w:lvlText w:val="-"/>
      <w:lvlJc w:val="left"/>
      <w:pPr>
        <w:tabs>
          <w:tab w:val="num" w:pos="720"/>
        </w:tabs>
        <w:ind w:left="720" w:hanging="360"/>
      </w:pPr>
      <w:rPr>
        <w:rFonts w:ascii="Verdana" w:eastAsia="Arial Unicode MS" w:hAnsi="Verdana" w:cs="Tahoma" w:hint="default"/>
      </w:rPr>
    </w:lvl>
    <w:lvl w:ilvl="1" w:tplc="04240003" w:tentative="1">
      <w:start w:val="1"/>
      <w:numFmt w:val="bullet"/>
      <w:lvlText w:val="o"/>
      <w:lvlJc w:val="left"/>
      <w:pPr>
        <w:tabs>
          <w:tab w:val="num" w:pos="1440"/>
        </w:tabs>
        <w:ind w:left="1440" w:hanging="360"/>
      </w:pPr>
      <w:rPr>
        <w:rFonts w:ascii="Courier New" w:hAnsi="Courier New" w:cs="Tahoma"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ahoma"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ahoma"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38"/>
  </w:num>
  <w:num w:numId="8">
    <w:abstractNumId w:val="20"/>
  </w:num>
  <w:num w:numId="9">
    <w:abstractNumId w:val="19"/>
  </w:num>
  <w:num w:numId="10">
    <w:abstractNumId w:val="31"/>
  </w:num>
  <w:num w:numId="11">
    <w:abstractNumId w:val="36"/>
  </w:num>
  <w:num w:numId="12">
    <w:abstractNumId w:val="21"/>
  </w:num>
  <w:num w:numId="13">
    <w:abstractNumId w:val="26"/>
  </w:num>
  <w:num w:numId="14">
    <w:abstractNumId w:val="16"/>
  </w:num>
  <w:num w:numId="15">
    <w:abstractNumId w:val="13"/>
  </w:num>
  <w:num w:numId="16">
    <w:abstractNumId w:val="15"/>
  </w:num>
  <w:num w:numId="17">
    <w:abstractNumId w:val="14"/>
  </w:num>
  <w:num w:numId="18">
    <w:abstractNumId w:val="10"/>
  </w:num>
  <w:num w:numId="19">
    <w:abstractNumId w:val="28"/>
  </w:num>
  <w:num w:numId="20">
    <w:abstractNumId w:val="6"/>
  </w:num>
  <w:num w:numId="21">
    <w:abstractNumId w:val="34"/>
  </w:num>
  <w:num w:numId="22">
    <w:abstractNumId w:val="24"/>
  </w:num>
  <w:num w:numId="23">
    <w:abstractNumId w:val="25"/>
  </w:num>
  <w:num w:numId="24">
    <w:abstractNumId w:val="11"/>
  </w:num>
  <w:num w:numId="25">
    <w:abstractNumId w:val="32"/>
  </w:num>
  <w:num w:numId="26">
    <w:abstractNumId w:val="8"/>
  </w:num>
  <w:num w:numId="27">
    <w:abstractNumId w:val="30"/>
  </w:num>
  <w:num w:numId="28">
    <w:abstractNumId w:val="7"/>
  </w:num>
  <w:num w:numId="29">
    <w:abstractNumId w:val="35"/>
  </w:num>
  <w:num w:numId="30">
    <w:abstractNumId w:val="23"/>
  </w:num>
  <w:num w:numId="31">
    <w:abstractNumId w:val="33"/>
  </w:num>
  <w:num w:numId="32">
    <w:abstractNumId w:val="9"/>
  </w:num>
  <w:num w:numId="33">
    <w:abstractNumId w:val="12"/>
  </w:num>
  <w:num w:numId="34">
    <w:abstractNumId w:val="37"/>
  </w:num>
  <w:num w:numId="35">
    <w:abstractNumId w:val="27"/>
  </w:num>
  <w:num w:numId="36">
    <w:abstractNumId w:val="29"/>
  </w:num>
  <w:num w:numId="37">
    <w:abstractNumId w:val="22"/>
  </w:num>
  <w:num w:numId="38">
    <w:abstractNumId w:val="17"/>
  </w:num>
  <w:num w:numId="3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rawingGridVerticalSpacing w:val="0"/>
  <w:displayHorizontalDrawingGridEvery w:val="0"/>
  <w:displayVerticalDrawingGridEvery w:val="0"/>
  <w:noPunctuationKerning/>
  <w:characterSpacingControl w:val="doNotCompress"/>
  <w:strictFirstAndLastChars/>
  <w:hdrShapeDefaults>
    <o:shapedefaults v:ext="edit" spidmax="187393"/>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3D1"/>
    <w:rsid w:val="00003A9C"/>
    <w:rsid w:val="000109C5"/>
    <w:rsid w:val="00011EEE"/>
    <w:rsid w:val="00012022"/>
    <w:rsid w:val="00016FC8"/>
    <w:rsid w:val="00017C80"/>
    <w:rsid w:val="00020704"/>
    <w:rsid w:val="00020BBC"/>
    <w:rsid w:val="000244F4"/>
    <w:rsid w:val="00026527"/>
    <w:rsid w:val="00027735"/>
    <w:rsid w:val="00031742"/>
    <w:rsid w:val="00031A40"/>
    <w:rsid w:val="000341DC"/>
    <w:rsid w:val="0003515F"/>
    <w:rsid w:val="00040C0B"/>
    <w:rsid w:val="00041AB1"/>
    <w:rsid w:val="0004794E"/>
    <w:rsid w:val="00051A87"/>
    <w:rsid w:val="00053594"/>
    <w:rsid w:val="00053F2F"/>
    <w:rsid w:val="00054BA9"/>
    <w:rsid w:val="0006194D"/>
    <w:rsid w:val="00065B38"/>
    <w:rsid w:val="000666C1"/>
    <w:rsid w:val="00070613"/>
    <w:rsid w:val="00070A4A"/>
    <w:rsid w:val="000718FA"/>
    <w:rsid w:val="00073116"/>
    <w:rsid w:val="00090DDD"/>
    <w:rsid w:val="000910EA"/>
    <w:rsid w:val="000925F9"/>
    <w:rsid w:val="000A20A8"/>
    <w:rsid w:val="000A2849"/>
    <w:rsid w:val="000B09B2"/>
    <w:rsid w:val="000B45CE"/>
    <w:rsid w:val="000B55A9"/>
    <w:rsid w:val="000C3CF8"/>
    <w:rsid w:val="000C5444"/>
    <w:rsid w:val="000C5C16"/>
    <w:rsid w:val="000D1A64"/>
    <w:rsid w:val="000D4F0B"/>
    <w:rsid w:val="000D5731"/>
    <w:rsid w:val="000D6A45"/>
    <w:rsid w:val="000D6B28"/>
    <w:rsid w:val="000E6BD2"/>
    <w:rsid w:val="000F1F62"/>
    <w:rsid w:val="000F39B8"/>
    <w:rsid w:val="000F4806"/>
    <w:rsid w:val="000F64DB"/>
    <w:rsid w:val="0010629A"/>
    <w:rsid w:val="001079ED"/>
    <w:rsid w:val="00107E25"/>
    <w:rsid w:val="0011057E"/>
    <w:rsid w:val="00113CE6"/>
    <w:rsid w:val="0011415E"/>
    <w:rsid w:val="001142F6"/>
    <w:rsid w:val="00117F21"/>
    <w:rsid w:val="00124BA6"/>
    <w:rsid w:val="001279D6"/>
    <w:rsid w:val="00130B30"/>
    <w:rsid w:val="00133855"/>
    <w:rsid w:val="00133F79"/>
    <w:rsid w:val="001356B5"/>
    <w:rsid w:val="001360A1"/>
    <w:rsid w:val="00151506"/>
    <w:rsid w:val="00152C0B"/>
    <w:rsid w:val="00155599"/>
    <w:rsid w:val="0015745E"/>
    <w:rsid w:val="00160DC5"/>
    <w:rsid w:val="00162353"/>
    <w:rsid w:val="001633AF"/>
    <w:rsid w:val="00165CFC"/>
    <w:rsid w:val="0017020E"/>
    <w:rsid w:val="00173D8B"/>
    <w:rsid w:val="00174580"/>
    <w:rsid w:val="00177BC1"/>
    <w:rsid w:val="00191F2B"/>
    <w:rsid w:val="001A2B1E"/>
    <w:rsid w:val="001A4CAC"/>
    <w:rsid w:val="001B217A"/>
    <w:rsid w:val="001B23EC"/>
    <w:rsid w:val="001B5775"/>
    <w:rsid w:val="001B738E"/>
    <w:rsid w:val="001C2BC9"/>
    <w:rsid w:val="001C3CD6"/>
    <w:rsid w:val="001C4310"/>
    <w:rsid w:val="001C5287"/>
    <w:rsid w:val="001C635F"/>
    <w:rsid w:val="001C7C3C"/>
    <w:rsid w:val="001D0BA5"/>
    <w:rsid w:val="001D2E4B"/>
    <w:rsid w:val="001D3034"/>
    <w:rsid w:val="001D4697"/>
    <w:rsid w:val="001D68D2"/>
    <w:rsid w:val="001D6D1F"/>
    <w:rsid w:val="001F0A5E"/>
    <w:rsid w:val="002016A9"/>
    <w:rsid w:val="00204B5D"/>
    <w:rsid w:val="00207C52"/>
    <w:rsid w:val="00213D32"/>
    <w:rsid w:val="002140B3"/>
    <w:rsid w:val="00220488"/>
    <w:rsid w:val="002270C2"/>
    <w:rsid w:val="0023594F"/>
    <w:rsid w:val="00247AD8"/>
    <w:rsid w:val="00250092"/>
    <w:rsid w:val="002501E1"/>
    <w:rsid w:val="00271021"/>
    <w:rsid w:val="00276D96"/>
    <w:rsid w:val="00286139"/>
    <w:rsid w:val="002906C6"/>
    <w:rsid w:val="00294DBE"/>
    <w:rsid w:val="00296476"/>
    <w:rsid w:val="00297966"/>
    <w:rsid w:val="002A3BD3"/>
    <w:rsid w:val="002B09BD"/>
    <w:rsid w:val="002B4133"/>
    <w:rsid w:val="002B63E1"/>
    <w:rsid w:val="002C6DAB"/>
    <w:rsid w:val="002C6DD2"/>
    <w:rsid w:val="002C738D"/>
    <w:rsid w:val="002D0FFA"/>
    <w:rsid w:val="002D7A93"/>
    <w:rsid w:val="002E0D73"/>
    <w:rsid w:val="002E1D32"/>
    <w:rsid w:val="002E2682"/>
    <w:rsid w:val="002E519B"/>
    <w:rsid w:val="003012BB"/>
    <w:rsid w:val="003140E5"/>
    <w:rsid w:val="00324366"/>
    <w:rsid w:val="00325FD9"/>
    <w:rsid w:val="00337E24"/>
    <w:rsid w:val="003501AE"/>
    <w:rsid w:val="003510B5"/>
    <w:rsid w:val="0035388C"/>
    <w:rsid w:val="003559B9"/>
    <w:rsid w:val="003618F8"/>
    <w:rsid w:val="00363DB4"/>
    <w:rsid w:val="0036795A"/>
    <w:rsid w:val="003700DB"/>
    <w:rsid w:val="00373176"/>
    <w:rsid w:val="0038257C"/>
    <w:rsid w:val="00384C55"/>
    <w:rsid w:val="003853F0"/>
    <w:rsid w:val="003863B8"/>
    <w:rsid w:val="003A0991"/>
    <w:rsid w:val="003A0F13"/>
    <w:rsid w:val="003A14D2"/>
    <w:rsid w:val="003A30DF"/>
    <w:rsid w:val="003A4751"/>
    <w:rsid w:val="003A64B6"/>
    <w:rsid w:val="003B0070"/>
    <w:rsid w:val="003B651A"/>
    <w:rsid w:val="003B745B"/>
    <w:rsid w:val="003C4CAB"/>
    <w:rsid w:val="003C62B7"/>
    <w:rsid w:val="003D05FD"/>
    <w:rsid w:val="003E1E2F"/>
    <w:rsid w:val="003E3106"/>
    <w:rsid w:val="003F015A"/>
    <w:rsid w:val="003F087F"/>
    <w:rsid w:val="003F7816"/>
    <w:rsid w:val="00402BB5"/>
    <w:rsid w:val="00403644"/>
    <w:rsid w:val="0040746E"/>
    <w:rsid w:val="004079E7"/>
    <w:rsid w:val="00407F1E"/>
    <w:rsid w:val="0041244B"/>
    <w:rsid w:val="00413238"/>
    <w:rsid w:val="004136BA"/>
    <w:rsid w:val="004174E6"/>
    <w:rsid w:val="00422623"/>
    <w:rsid w:val="00426ED4"/>
    <w:rsid w:val="00427165"/>
    <w:rsid w:val="00427F89"/>
    <w:rsid w:val="004303B8"/>
    <w:rsid w:val="004305FE"/>
    <w:rsid w:val="00430B22"/>
    <w:rsid w:val="00433CAA"/>
    <w:rsid w:val="00435AF2"/>
    <w:rsid w:val="00444FB8"/>
    <w:rsid w:val="00457C65"/>
    <w:rsid w:val="00460234"/>
    <w:rsid w:val="00460A7A"/>
    <w:rsid w:val="0046546B"/>
    <w:rsid w:val="004720DC"/>
    <w:rsid w:val="00473A73"/>
    <w:rsid w:val="004771A0"/>
    <w:rsid w:val="0047728D"/>
    <w:rsid w:val="00480C8D"/>
    <w:rsid w:val="0048125E"/>
    <w:rsid w:val="00481446"/>
    <w:rsid w:val="00487C00"/>
    <w:rsid w:val="00490408"/>
    <w:rsid w:val="00491BC2"/>
    <w:rsid w:val="00496DFE"/>
    <w:rsid w:val="004A319E"/>
    <w:rsid w:val="004A39AF"/>
    <w:rsid w:val="004A3B65"/>
    <w:rsid w:val="004A438A"/>
    <w:rsid w:val="004A5834"/>
    <w:rsid w:val="004B3A9C"/>
    <w:rsid w:val="004B6738"/>
    <w:rsid w:val="004C3CF7"/>
    <w:rsid w:val="004D3251"/>
    <w:rsid w:val="004D597A"/>
    <w:rsid w:val="004D67B3"/>
    <w:rsid w:val="004D70FC"/>
    <w:rsid w:val="004E134C"/>
    <w:rsid w:val="004E1CAC"/>
    <w:rsid w:val="004E448A"/>
    <w:rsid w:val="004F0770"/>
    <w:rsid w:val="004F3CFB"/>
    <w:rsid w:val="004F5382"/>
    <w:rsid w:val="004F7447"/>
    <w:rsid w:val="00500633"/>
    <w:rsid w:val="005043ED"/>
    <w:rsid w:val="00504797"/>
    <w:rsid w:val="00507025"/>
    <w:rsid w:val="00510CD8"/>
    <w:rsid w:val="0051264D"/>
    <w:rsid w:val="00512A8D"/>
    <w:rsid w:val="005143D2"/>
    <w:rsid w:val="00520108"/>
    <w:rsid w:val="0052348D"/>
    <w:rsid w:val="0052597A"/>
    <w:rsid w:val="0053121B"/>
    <w:rsid w:val="00532C21"/>
    <w:rsid w:val="00535099"/>
    <w:rsid w:val="005408CC"/>
    <w:rsid w:val="00543F70"/>
    <w:rsid w:val="0054413E"/>
    <w:rsid w:val="0054462E"/>
    <w:rsid w:val="00545381"/>
    <w:rsid w:val="005470D3"/>
    <w:rsid w:val="00551942"/>
    <w:rsid w:val="00555709"/>
    <w:rsid w:val="0055723A"/>
    <w:rsid w:val="00557986"/>
    <w:rsid w:val="00561C5D"/>
    <w:rsid w:val="005666A9"/>
    <w:rsid w:val="00566E40"/>
    <w:rsid w:val="005713E0"/>
    <w:rsid w:val="00577E0A"/>
    <w:rsid w:val="00581F18"/>
    <w:rsid w:val="00587D1A"/>
    <w:rsid w:val="00587E51"/>
    <w:rsid w:val="005938B9"/>
    <w:rsid w:val="005A17E0"/>
    <w:rsid w:val="005A1CA9"/>
    <w:rsid w:val="005A49D6"/>
    <w:rsid w:val="005A59D6"/>
    <w:rsid w:val="005A76C0"/>
    <w:rsid w:val="005B0EB4"/>
    <w:rsid w:val="005B15A1"/>
    <w:rsid w:val="005B2752"/>
    <w:rsid w:val="005B4BE3"/>
    <w:rsid w:val="005C1D9C"/>
    <w:rsid w:val="005C3587"/>
    <w:rsid w:val="005C3E3E"/>
    <w:rsid w:val="005D1FC7"/>
    <w:rsid w:val="005D5BBF"/>
    <w:rsid w:val="005D6705"/>
    <w:rsid w:val="005E4017"/>
    <w:rsid w:val="005E4985"/>
    <w:rsid w:val="005E4AF1"/>
    <w:rsid w:val="005E5591"/>
    <w:rsid w:val="005E6CE0"/>
    <w:rsid w:val="005F1FAF"/>
    <w:rsid w:val="005F6283"/>
    <w:rsid w:val="006030A7"/>
    <w:rsid w:val="006127BD"/>
    <w:rsid w:val="006255FE"/>
    <w:rsid w:val="00635A46"/>
    <w:rsid w:val="00642A61"/>
    <w:rsid w:val="006430B8"/>
    <w:rsid w:val="00646222"/>
    <w:rsid w:val="0065004F"/>
    <w:rsid w:val="0065763E"/>
    <w:rsid w:val="00660744"/>
    <w:rsid w:val="00664D85"/>
    <w:rsid w:val="006703DB"/>
    <w:rsid w:val="00680900"/>
    <w:rsid w:val="00693C31"/>
    <w:rsid w:val="00695442"/>
    <w:rsid w:val="00696570"/>
    <w:rsid w:val="00697015"/>
    <w:rsid w:val="006A0B70"/>
    <w:rsid w:val="006A1DBA"/>
    <w:rsid w:val="006A2C86"/>
    <w:rsid w:val="006A71AC"/>
    <w:rsid w:val="006B45F1"/>
    <w:rsid w:val="006B6D6C"/>
    <w:rsid w:val="006B755D"/>
    <w:rsid w:val="006C2264"/>
    <w:rsid w:val="006C3D2C"/>
    <w:rsid w:val="006D260C"/>
    <w:rsid w:val="006D50C5"/>
    <w:rsid w:val="006E66D8"/>
    <w:rsid w:val="006F1183"/>
    <w:rsid w:val="006F3365"/>
    <w:rsid w:val="006F7D80"/>
    <w:rsid w:val="00702121"/>
    <w:rsid w:val="00705959"/>
    <w:rsid w:val="00705AE0"/>
    <w:rsid w:val="0070694F"/>
    <w:rsid w:val="00711C68"/>
    <w:rsid w:val="00714A26"/>
    <w:rsid w:val="00715EE1"/>
    <w:rsid w:val="00725E7C"/>
    <w:rsid w:val="00727C7B"/>
    <w:rsid w:val="00727D96"/>
    <w:rsid w:val="007321B8"/>
    <w:rsid w:val="007322BD"/>
    <w:rsid w:val="007355EF"/>
    <w:rsid w:val="0074059D"/>
    <w:rsid w:val="00745164"/>
    <w:rsid w:val="007506E9"/>
    <w:rsid w:val="00754706"/>
    <w:rsid w:val="0075563D"/>
    <w:rsid w:val="00765946"/>
    <w:rsid w:val="00765FE8"/>
    <w:rsid w:val="007673F2"/>
    <w:rsid w:val="00771BCE"/>
    <w:rsid w:val="007720DA"/>
    <w:rsid w:val="00775280"/>
    <w:rsid w:val="007779C5"/>
    <w:rsid w:val="00777CB7"/>
    <w:rsid w:val="00786536"/>
    <w:rsid w:val="00795092"/>
    <w:rsid w:val="007962DB"/>
    <w:rsid w:val="00796F83"/>
    <w:rsid w:val="007A3517"/>
    <w:rsid w:val="007B02FB"/>
    <w:rsid w:val="007B0DE4"/>
    <w:rsid w:val="007B2B24"/>
    <w:rsid w:val="007C01D8"/>
    <w:rsid w:val="007D1731"/>
    <w:rsid w:val="007D2312"/>
    <w:rsid w:val="007D36E1"/>
    <w:rsid w:val="007D46E8"/>
    <w:rsid w:val="007D489B"/>
    <w:rsid w:val="007D58C6"/>
    <w:rsid w:val="007D5E9B"/>
    <w:rsid w:val="007D6B7B"/>
    <w:rsid w:val="007E2F9F"/>
    <w:rsid w:val="007E34DF"/>
    <w:rsid w:val="007E406A"/>
    <w:rsid w:val="007E5A8D"/>
    <w:rsid w:val="007E65A4"/>
    <w:rsid w:val="007F511D"/>
    <w:rsid w:val="008001BF"/>
    <w:rsid w:val="00801549"/>
    <w:rsid w:val="008019CD"/>
    <w:rsid w:val="0080252A"/>
    <w:rsid w:val="00802A2D"/>
    <w:rsid w:val="008048CD"/>
    <w:rsid w:val="00805894"/>
    <w:rsid w:val="00811EE7"/>
    <w:rsid w:val="00814606"/>
    <w:rsid w:val="00815FB4"/>
    <w:rsid w:val="0082183C"/>
    <w:rsid w:val="00826E98"/>
    <w:rsid w:val="00827F9E"/>
    <w:rsid w:val="00832C95"/>
    <w:rsid w:val="0083592D"/>
    <w:rsid w:val="00836576"/>
    <w:rsid w:val="00836C49"/>
    <w:rsid w:val="0084364C"/>
    <w:rsid w:val="00844488"/>
    <w:rsid w:val="008476E6"/>
    <w:rsid w:val="00852ED8"/>
    <w:rsid w:val="00855DBC"/>
    <w:rsid w:val="00857072"/>
    <w:rsid w:val="008573D1"/>
    <w:rsid w:val="00857733"/>
    <w:rsid w:val="00857775"/>
    <w:rsid w:val="0086246F"/>
    <w:rsid w:val="00865C79"/>
    <w:rsid w:val="0087165A"/>
    <w:rsid w:val="0087356D"/>
    <w:rsid w:val="00874F88"/>
    <w:rsid w:val="00877548"/>
    <w:rsid w:val="00882056"/>
    <w:rsid w:val="00890399"/>
    <w:rsid w:val="00890CCE"/>
    <w:rsid w:val="00890D3C"/>
    <w:rsid w:val="00893830"/>
    <w:rsid w:val="0089500C"/>
    <w:rsid w:val="00897AE5"/>
    <w:rsid w:val="008A21BE"/>
    <w:rsid w:val="008A3AB2"/>
    <w:rsid w:val="008A40B4"/>
    <w:rsid w:val="008A40DD"/>
    <w:rsid w:val="008A4FE1"/>
    <w:rsid w:val="008A5357"/>
    <w:rsid w:val="008B316E"/>
    <w:rsid w:val="008B36AE"/>
    <w:rsid w:val="008B68B4"/>
    <w:rsid w:val="008C2937"/>
    <w:rsid w:val="008C34D8"/>
    <w:rsid w:val="008D11A8"/>
    <w:rsid w:val="008D3249"/>
    <w:rsid w:val="008D5567"/>
    <w:rsid w:val="008E2D7A"/>
    <w:rsid w:val="008F2876"/>
    <w:rsid w:val="008F351F"/>
    <w:rsid w:val="008F3C8E"/>
    <w:rsid w:val="008F525D"/>
    <w:rsid w:val="008F599E"/>
    <w:rsid w:val="008F5A8A"/>
    <w:rsid w:val="00900581"/>
    <w:rsid w:val="009007CE"/>
    <w:rsid w:val="00907950"/>
    <w:rsid w:val="00911144"/>
    <w:rsid w:val="009111A1"/>
    <w:rsid w:val="0091455D"/>
    <w:rsid w:val="00920130"/>
    <w:rsid w:val="00921B12"/>
    <w:rsid w:val="00921B81"/>
    <w:rsid w:val="00923CEF"/>
    <w:rsid w:val="009301FE"/>
    <w:rsid w:val="00932901"/>
    <w:rsid w:val="00942E0B"/>
    <w:rsid w:val="00943AA6"/>
    <w:rsid w:val="00944044"/>
    <w:rsid w:val="00944A84"/>
    <w:rsid w:val="00950040"/>
    <w:rsid w:val="00952C6D"/>
    <w:rsid w:val="00962D8F"/>
    <w:rsid w:val="0097193A"/>
    <w:rsid w:val="0097474D"/>
    <w:rsid w:val="00984394"/>
    <w:rsid w:val="00984C28"/>
    <w:rsid w:val="00985600"/>
    <w:rsid w:val="00985A3D"/>
    <w:rsid w:val="0098631D"/>
    <w:rsid w:val="00986B79"/>
    <w:rsid w:val="00992B45"/>
    <w:rsid w:val="00996117"/>
    <w:rsid w:val="00996CD3"/>
    <w:rsid w:val="00997679"/>
    <w:rsid w:val="009A3814"/>
    <w:rsid w:val="009B0329"/>
    <w:rsid w:val="009B0C92"/>
    <w:rsid w:val="009B5F54"/>
    <w:rsid w:val="009B6608"/>
    <w:rsid w:val="009B69CB"/>
    <w:rsid w:val="009B7C98"/>
    <w:rsid w:val="009D3270"/>
    <w:rsid w:val="009D4E19"/>
    <w:rsid w:val="009E01A1"/>
    <w:rsid w:val="009E5295"/>
    <w:rsid w:val="009F0D0A"/>
    <w:rsid w:val="009F3791"/>
    <w:rsid w:val="00A01441"/>
    <w:rsid w:val="00A01530"/>
    <w:rsid w:val="00A03BC2"/>
    <w:rsid w:val="00A05966"/>
    <w:rsid w:val="00A144DB"/>
    <w:rsid w:val="00A21CD8"/>
    <w:rsid w:val="00A26047"/>
    <w:rsid w:val="00A30240"/>
    <w:rsid w:val="00A32CCE"/>
    <w:rsid w:val="00A33A33"/>
    <w:rsid w:val="00A33F4E"/>
    <w:rsid w:val="00A353F7"/>
    <w:rsid w:val="00A40997"/>
    <w:rsid w:val="00A52A1F"/>
    <w:rsid w:val="00A53339"/>
    <w:rsid w:val="00A6564F"/>
    <w:rsid w:val="00A74449"/>
    <w:rsid w:val="00A7523A"/>
    <w:rsid w:val="00A8152B"/>
    <w:rsid w:val="00A90C2D"/>
    <w:rsid w:val="00A91CB6"/>
    <w:rsid w:val="00A924A7"/>
    <w:rsid w:val="00AA6743"/>
    <w:rsid w:val="00AA787F"/>
    <w:rsid w:val="00AB18FD"/>
    <w:rsid w:val="00AB3B7C"/>
    <w:rsid w:val="00AB72E9"/>
    <w:rsid w:val="00AC2D1C"/>
    <w:rsid w:val="00AC6B2A"/>
    <w:rsid w:val="00AC7C48"/>
    <w:rsid w:val="00AD3FC2"/>
    <w:rsid w:val="00AE1CEA"/>
    <w:rsid w:val="00AE21C1"/>
    <w:rsid w:val="00AE40FE"/>
    <w:rsid w:val="00AE4EFB"/>
    <w:rsid w:val="00AE6E3E"/>
    <w:rsid w:val="00AF4E60"/>
    <w:rsid w:val="00AF7A39"/>
    <w:rsid w:val="00B00D3C"/>
    <w:rsid w:val="00B04FF6"/>
    <w:rsid w:val="00B0551F"/>
    <w:rsid w:val="00B06501"/>
    <w:rsid w:val="00B16952"/>
    <w:rsid w:val="00B2151A"/>
    <w:rsid w:val="00B33B38"/>
    <w:rsid w:val="00B350F1"/>
    <w:rsid w:val="00B37874"/>
    <w:rsid w:val="00B40ED4"/>
    <w:rsid w:val="00B42700"/>
    <w:rsid w:val="00B4570C"/>
    <w:rsid w:val="00B460B7"/>
    <w:rsid w:val="00B63846"/>
    <w:rsid w:val="00B72E89"/>
    <w:rsid w:val="00B756CE"/>
    <w:rsid w:val="00B80689"/>
    <w:rsid w:val="00B8324F"/>
    <w:rsid w:val="00B84882"/>
    <w:rsid w:val="00B90F9E"/>
    <w:rsid w:val="00B92961"/>
    <w:rsid w:val="00B97FCB"/>
    <w:rsid w:val="00BA0744"/>
    <w:rsid w:val="00BA12F5"/>
    <w:rsid w:val="00BA53CC"/>
    <w:rsid w:val="00BB088D"/>
    <w:rsid w:val="00BB444C"/>
    <w:rsid w:val="00BB70A8"/>
    <w:rsid w:val="00BC2BB1"/>
    <w:rsid w:val="00BC51C4"/>
    <w:rsid w:val="00BD0E95"/>
    <w:rsid w:val="00BD1B09"/>
    <w:rsid w:val="00BD358D"/>
    <w:rsid w:val="00BD5070"/>
    <w:rsid w:val="00BD5923"/>
    <w:rsid w:val="00BD5FF9"/>
    <w:rsid w:val="00BD7C3F"/>
    <w:rsid w:val="00BE1BCB"/>
    <w:rsid w:val="00BF78FD"/>
    <w:rsid w:val="00C0753C"/>
    <w:rsid w:val="00C14CD5"/>
    <w:rsid w:val="00C152EB"/>
    <w:rsid w:val="00C153ED"/>
    <w:rsid w:val="00C20CAB"/>
    <w:rsid w:val="00C27117"/>
    <w:rsid w:val="00C326A2"/>
    <w:rsid w:val="00C32BA6"/>
    <w:rsid w:val="00C330A4"/>
    <w:rsid w:val="00C35436"/>
    <w:rsid w:val="00C35CC4"/>
    <w:rsid w:val="00C46A81"/>
    <w:rsid w:val="00C52F67"/>
    <w:rsid w:val="00C66003"/>
    <w:rsid w:val="00C700D9"/>
    <w:rsid w:val="00C70EC8"/>
    <w:rsid w:val="00C7212F"/>
    <w:rsid w:val="00C734F6"/>
    <w:rsid w:val="00C75DAD"/>
    <w:rsid w:val="00C810B2"/>
    <w:rsid w:val="00C919F7"/>
    <w:rsid w:val="00C94A05"/>
    <w:rsid w:val="00C95191"/>
    <w:rsid w:val="00C9641B"/>
    <w:rsid w:val="00C9767A"/>
    <w:rsid w:val="00CA017E"/>
    <w:rsid w:val="00CA058A"/>
    <w:rsid w:val="00CA4AD4"/>
    <w:rsid w:val="00CA4F38"/>
    <w:rsid w:val="00CA580B"/>
    <w:rsid w:val="00CA62A6"/>
    <w:rsid w:val="00CB0423"/>
    <w:rsid w:val="00CB311C"/>
    <w:rsid w:val="00CC53D1"/>
    <w:rsid w:val="00CC678A"/>
    <w:rsid w:val="00CE17AC"/>
    <w:rsid w:val="00CE2BF7"/>
    <w:rsid w:val="00CE2FDC"/>
    <w:rsid w:val="00CE37C2"/>
    <w:rsid w:val="00CE535A"/>
    <w:rsid w:val="00CE7874"/>
    <w:rsid w:val="00CF10FD"/>
    <w:rsid w:val="00CF2296"/>
    <w:rsid w:val="00CF60A7"/>
    <w:rsid w:val="00D02AFB"/>
    <w:rsid w:val="00D02DA7"/>
    <w:rsid w:val="00D17353"/>
    <w:rsid w:val="00D17590"/>
    <w:rsid w:val="00D17E6C"/>
    <w:rsid w:val="00D22CBF"/>
    <w:rsid w:val="00D231D5"/>
    <w:rsid w:val="00D23A6E"/>
    <w:rsid w:val="00D256D2"/>
    <w:rsid w:val="00D25B5E"/>
    <w:rsid w:val="00D27479"/>
    <w:rsid w:val="00D27D12"/>
    <w:rsid w:val="00D31A15"/>
    <w:rsid w:val="00D31AE1"/>
    <w:rsid w:val="00D33D21"/>
    <w:rsid w:val="00D34075"/>
    <w:rsid w:val="00D352D4"/>
    <w:rsid w:val="00D40DD9"/>
    <w:rsid w:val="00D42AD0"/>
    <w:rsid w:val="00D45BD0"/>
    <w:rsid w:val="00D46EF8"/>
    <w:rsid w:val="00D50480"/>
    <w:rsid w:val="00D50CB1"/>
    <w:rsid w:val="00D50E88"/>
    <w:rsid w:val="00D51CD8"/>
    <w:rsid w:val="00D57A60"/>
    <w:rsid w:val="00D63924"/>
    <w:rsid w:val="00D64EB0"/>
    <w:rsid w:val="00D82845"/>
    <w:rsid w:val="00D82FD4"/>
    <w:rsid w:val="00D86E8A"/>
    <w:rsid w:val="00D914C4"/>
    <w:rsid w:val="00D94447"/>
    <w:rsid w:val="00D94B7D"/>
    <w:rsid w:val="00DA55B6"/>
    <w:rsid w:val="00DA5683"/>
    <w:rsid w:val="00DB2FEE"/>
    <w:rsid w:val="00DB3627"/>
    <w:rsid w:val="00DB38EA"/>
    <w:rsid w:val="00DB6FBB"/>
    <w:rsid w:val="00DC04AC"/>
    <w:rsid w:val="00DC0EC0"/>
    <w:rsid w:val="00DC4BFD"/>
    <w:rsid w:val="00DC5839"/>
    <w:rsid w:val="00DC5DF5"/>
    <w:rsid w:val="00DD14AF"/>
    <w:rsid w:val="00DD1856"/>
    <w:rsid w:val="00DD43B5"/>
    <w:rsid w:val="00DD5001"/>
    <w:rsid w:val="00DE28EC"/>
    <w:rsid w:val="00DE33B6"/>
    <w:rsid w:val="00DF234D"/>
    <w:rsid w:val="00DF4735"/>
    <w:rsid w:val="00DF5183"/>
    <w:rsid w:val="00E00D0F"/>
    <w:rsid w:val="00E0326C"/>
    <w:rsid w:val="00E0658D"/>
    <w:rsid w:val="00E073AD"/>
    <w:rsid w:val="00E1072A"/>
    <w:rsid w:val="00E13FCB"/>
    <w:rsid w:val="00E15C40"/>
    <w:rsid w:val="00E32CC3"/>
    <w:rsid w:val="00E378CE"/>
    <w:rsid w:val="00E43F7F"/>
    <w:rsid w:val="00E44A43"/>
    <w:rsid w:val="00E4626F"/>
    <w:rsid w:val="00E50451"/>
    <w:rsid w:val="00E52A8D"/>
    <w:rsid w:val="00E55804"/>
    <w:rsid w:val="00E61468"/>
    <w:rsid w:val="00E62B8B"/>
    <w:rsid w:val="00E656D1"/>
    <w:rsid w:val="00E71C6B"/>
    <w:rsid w:val="00E7225C"/>
    <w:rsid w:val="00E73A98"/>
    <w:rsid w:val="00E8042B"/>
    <w:rsid w:val="00E82669"/>
    <w:rsid w:val="00E83FFA"/>
    <w:rsid w:val="00E858F4"/>
    <w:rsid w:val="00E862E9"/>
    <w:rsid w:val="00E865F3"/>
    <w:rsid w:val="00E8723D"/>
    <w:rsid w:val="00E9147E"/>
    <w:rsid w:val="00E93463"/>
    <w:rsid w:val="00E948C5"/>
    <w:rsid w:val="00E94EC9"/>
    <w:rsid w:val="00E95342"/>
    <w:rsid w:val="00E97CD7"/>
    <w:rsid w:val="00EA0218"/>
    <w:rsid w:val="00EA1134"/>
    <w:rsid w:val="00EA20C8"/>
    <w:rsid w:val="00EA34C2"/>
    <w:rsid w:val="00EA799B"/>
    <w:rsid w:val="00EB2753"/>
    <w:rsid w:val="00EC2EA4"/>
    <w:rsid w:val="00EC2EE6"/>
    <w:rsid w:val="00EC3DAE"/>
    <w:rsid w:val="00ED29B3"/>
    <w:rsid w:val="00EE3D93"/>
    <w:rsid w:val="00EE49E3"/>
    <w:rsid w:val="00EE73EB"/>
    <w:rsid w:val="00EF4311"/>
    <w:rsid w:val="00F018E0"/>
    <w:rsid w:val="00F043EA"/>
    <w:rsid w:val="00F05406"/>
    <w:rsid w:val="00F06E24"/>
    <w:rsid w:val="00F079AC"/>
    <w:rsid w:val="00F11E9D"/>
    <w:rsid w:val="00F16E68"/>
    <w:rsid w:val="00F17100"/>
    <w:rsid w:val="00F23839"/>
    <w:rsid w:val="00F2508F"/>
    <w:rsid w:val="00F27D0B"/>
    <w:rsid w:val="00F30240"/>
    <w:rsid w:val="00F317C1"/>
    <w:rsid w:val="00F32883"/>
    <w:rsid w:val="00F360D1"/>
    <w:rsid w:val="00F4778B"/>
    <w:rsid w:val="00F51919"/>
    <w:rsid w:val="00F604D8"/>
    <w:rsid w:val="00F60E89"/>
    <w:rsid w:val="00F61B3D"/>
    <w:rsid w:val="00F6364A"/>
    <w:rsid w:val="00F72EA2"/>
    <w:rsid w:val="00F73BE9"/>
    <w:rsid w:val="00F7711B"/>
    <w:rsid w:val="00F81293"/>
    <w:rsid w:val="00F832F8"/>
    <w:rsid w:val="00F8460F"/>
    <w:rsid w:val="00F95398"/>
    <w:rsid w:val="00FB1E54"/>
    <w:rsid w:val="00FB2487"/>
    <w:rsid w:val="00FB4318"/>
    <w:rsid w:val="00FB7C0C"/>
    <w:rsid w:val="00FC1971"/>
    <w:rsid w:val="00FC1C7E"/>
    <w:rsid w:val="00FC403A"/>
    <w:rsid w:val="00FC4921"/>
    <w:rsid w:val="00FC5742"/>
    <w:rsid w:val="00FC596B"/>
    <w:rsid w:val="00FC7EB0"/>
    <w:rsid w:val="00FD5510"/>
    <w:rsid w:val="00FE1034"/>
    <w:rsid w:val="00FE2526"/>
    <w:rsid w:val="00FE2C18"/>
    <w:rsid w:val="00FE374E"/>
    <w:rsid w:val="00FE4625"/>
    <w:rsid w:val="00FF2861"/>
    <w:rsid w:val="00FF31BE"/>
    <w:rsid w:val="00FF5C63"/>
    <w:rsid w:val="00FF674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7393"/>
    <o:shapelayout v:ext="edit">
      <o:idmap v:ext="edit" data="1"/>
    </o:shapelayout>
  </w:shapeDefaults>
  <w:decimalSymbol w:val=","/>
  <w:listSeparator w:val=";"/>
  <w14:docId w14:val="7D4D2B70"/>
  <w15:docId w15:val="{15AB8A15-A10C-4BA3-9A8A-83343912C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5164"/>
    <w:pPr>
      <w:widowControl w:val="0"/>
      <w:suppressAutoHyphens/>
    </w:pPr>
    <w:rPr>
      <w:rFonts w:ascii="Verdana" w:eastAsia="Arial Unicode MS" w:hAnsi="Verdana"/>
      <w:kern w:val="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rsid w:val="00745164"/>
    <w:rPr>
      <w:vertAlign w:val="superscript"/>
    </w:rPr>
  </w:style>
  <w:style w:type="character" w:customStyle="1" w:styleId="NumberingSymbols">
    <w:name w:val="Numbering Symbols"/>
    <w:rsid w:val="00745164"/>
  </w:style>
  <w:style w:type="character" w:styleId="FootnoteReference">
    <w:name w:val="footnote reference"/>
    <w:semiHidden/>
    <w:rsid w:val="00745164"/>
    <w:rPr>
      <w:vertAlign w:val="superscript"/>
    </w:rPr>
  </w:style>
  <w:style w:type="character" w:customStyle="1" w:styleId="WW8Num3z0">
    <w:name w:val="WW8Num3z0"/>
    <w:rsid w:val="00745164"/>
    <w:rPr>
      <w:rFonts w:ascii="Symbol" w:hAnsi="Symbol"/>
    </w:rPr>
  </w:style>
  <w:style w:type="character" w:customStyle="1" w:styleId="WW8Num2z0">
    <w:name w:val="WW8Num2z0"/>
    <w:rsid w:val="00745164"/>
  </w:style>
  <w:style w:type="character" w:customStyle="1" w:styleId="WW8Num2z1">
    <w:name w:val="WW8Num2z1"/>
    <w:rsid w:val="00745164"/>
    <w:rPr>
      <w:rFonts w:ascii="Courier New" w:hAnsi="Courier New"/>
    </w:rPr>
  </w:style>
  <w:style w:type="character" w:customStyle="1" w:styleId="WW8Num2z2">
    <w:name w:val="WW8Num2z2"/>
    <w:rsid w:val="00745164"/>
    <w:rPr>
      <w:rFonts w:ascii="Wingdings" w:hAnsi="Wingdings"/>
    </w:rPr>
  </w:style>
  <w:style w:type="character" w:customStyle="1" w:styleId="WW8Num4z0">
    <w:name w:val="WW8Num4z0"/>
    <w:rsid w:val="00745164"/>
    <w:rPr>
      <w:rFonts w:ascii="Symbol" w:hAnsi="Symbol"/>
    </w:rPr>
  </w:style>
  <w:style w:type="character" w:customStyle="1" w:styleId="RTFNum21">
    <w:name w:val="RTF_Num 2 1"/>
    <w:rsid w:val="00745164"/>
  </w:style>
  <w:style w:type="paragraph" w:styleId="BodyText">
    <w:name w:val="Body Text"/>
    <w:basedOn w:val="Normal"/>
    <w:rsid w:val="00745164"/>
    <w:pPr>
      <w:spacing w:after="120"/>
    </w:pPr>
  </w:style>
  <w:style w:type="paragraph" w:customStyle="1" w:styleId="Heading">
    <w:name w:val="Heading"/>
    <w:basedOn w:val="Normal"/>
    <w:next w:val="BodyText"/>
    <w:rsid w:val="00745164"/>
    <w:pPr>
      <w:keepNext/>
      <w:spacing w:before="240" w:after="120"/>
    </w:pPr>
    <w:rPr>
      <w:rFonts w:cs="Tahoma"/>
      <w:sz w:val="24"/>
      <w:szCs w:val="28"/>
    </w:rPr>
  </w:style>
  <w:style w:type="paragraph" w:styleId="List">
    <w:name w:val="List"/>
    <w:basedOn w:val="BodyText"/>
    <w:rsid w:val="00745164"/>
    <w:rPr>
      <w:rFonts w:cs="Tahoma"/>
      <w:sz w:val="24"/>
    </w:rPr>
  </w:style>
  <w:style w:type="paragraph" w:customStyle="1" w:styleId="TableContents">
    <w:name w:val="Table Contents"/>
    <w:basedOn w:val="Normal"/>
    <w:rsid w:val="00745164"/>
    <w:pPr>
      <w:suppressLineNumbers/>
    </w:pPr>
  </w:style>
  <w:style w:type="paragraph" w:customStyle="1" w:styleId="TableHeading">
    <w:name w:val="Table Heading"/>
    <w:basedOn w:val="TableContents"/>
    <w:rsid w:val="00745164"/>
    <w:pPr>
      <w:jc w:val="center"/>
    </w:pPr>
    <w:rPr>
      <w:b/>
      <w:bCs/>
    </w:rPr>
  </w:style>
  <w:style w:type="paragraph" w:styleId="Caption">
    <w:name w:val="caption"/>
    <w:basedOn w:val="Normal"/>
    <w:qFormat/>
    <w:rsid w:val="00745164"/>
    <w:pPr>
      <w:suppressLineNumbers/>
      <w:spacing w:before="120" w:after="120"/>
    </w:pPr>
    <w:rPr>
      <w:rFonts w:cs="Tahoma"/>
      <w:i/>
      <w:iCs/>
      <w:sz w:val="24"/>
    </w:rPr>
  </w:style>
  <w:style w:type="paragraph" w:styleId="FootnoteText">
    <w:name w:val="footnote text"/>
    <w:basedOn w:val="Normal"/>
    <w:semiHidden/>
    <w:rsid w:val="00745164"/>
  </w:style>
  <w:style w:type="paragraph" w:customStyle="1" w:styleId="Index">
    <w:name w:val="Index"/>
    <w:basedOn w:val="Normal"/>
    <w:rsid w:val="00745164"/>
    <w:pPr>
      <w:suppressLineNumbers/>
    </w:pPr>
    <w:rPr>
      <w:rFonts w:cs="Tahoma"/>
      <w:sz w:val="24"/>
    </w:rPr>
  </w:style>
  <w:style w:type="paragraph" w:customStyle="1" w:styleId="WW-BodyText2">
    <w:name w:val="WW-Body Text 2"/>
    <w:basedOn w:val="Normal"/>
    <w:rsid w:val="00745164"/>
    <w:pPr>
      <w:keepNext/>
      <w:keepLines/>
      <w:spacing w:after="120"/>
      <w:jc w:val="both"/>
    </w:pPr>
  </w:style>
  <w:style w:type="paragraph" w:customStyle="1" w:styleId="Tabela">
    <w:name w:val="Tabela"/>
    <w:basedOn w:val="Normal"/>
    <w:rsid w:val="00745164"/>
    <w:pPr>
      <w:autoSpaceDE w:val="0"/>
    </w:pPr>
  </w:style>
  <w:style w:type="paragraph" w:customStyle="1" w:styleId="BodyText1">
    <w:name w:val="Body Text1"/>
    <w:basedOn w:val="Normal"/>
    <w:rsid w:val="00745164"/>
    <w:pPr>
      <w:autoSpaceDE w:val="0"/>
      <w:jc w:val="both"/>
    </w:pPr>
    <w:rPr>
      <w:sz w:val="22"/>
    </w:rPr>
  </w:style>
  <w:style w:type="paragraph" w:styleId="Header">
    <w:name w:val="header"/>
    <w:basedOn w:val="Normal"/>
    <w:link w:val="HeaderChar"/>
    <w:rsid w:val="00745164"/>
    <w:pPr>
      <w:suppressLineNumbers/>
      <w:tabs>
        <w:tab w:val="center" w:pos="4818"/>
        <w:tab w:val="right" w:pos="9637"/>
      </w:tabs>
    </w:pPr>
  </w:style>
  <w:style w:type="paragraph" w:styleId="Footer">
    <w:name w:val="footer"/>
    <w:basedOn w:val="Normal"/>
    <w:link w:val="FooterChar"/>
    <w:uiPriority w:val="99"/>
    <w:rsid w:val="00745164"/>
    <w:pPr>
      <w:suppressLineNumbers/>
      <w:tabs>
        <w:tab w:val="center" w:pos="4818"/>
        <w:tab w:val="right" w:pos="9637"/>
      </w:tabs>
    </w:pPr>
  </w:style>
  <w:style w:type="character" w:customStyle="1" w:styleId="ZnakZnak">
    <w:name w:val="Znak Znak"/>
    <w:rsid w:val="00745164"/>
    <w:rPr>
      <w:rFonts w:ascii="Verdana" w:eastAsia="Arial Unicode MS" w:hAnsi="Verdana"/>
      <w:kern w:val="1"/>
      <w:szCs w:val="24"/>
      <w:lang w:val="sl-SI"/>
    </w:rPr>
  </w:style>
  <w:style w:type="paragraph" w:customStyle="1" w:styleId="ZnakZnakZnakZnakZnakZnakZnak">
    <w:name w:val="Znak Znak Znak Znak Znak Znak Znak"/>
    <w:basedOn w:val="Normal"/>
    <w:rsid w:val="00745164"/>
    <w:pPr>
      <w:widowControl/>
      <w:suppressAutoHyphens w:val="0"/>
    </w:pPr>
    <w:rPr>
      <w:rFonts w:ascii="Times New Roman" w:eastAsia="Times New Roman" w:hAnsi="Times New Roman"/>
      <w:kern w:val="0"/>
      <w:sz w:val="24"/>
      <w:lang w:val="pl-PL" w:eastAsia="pl-PL"/>
    </w:rPr>
  </w:style>
  <w:style w:type="paragraph" w:customStyle="1" w:styleId="Default">
    <w:name w:val="Default"/>
    <w:rsid w:val="00745164"/>
    <w:pPr>
      <w:autoSpaceDE w:val="0"/>
      <w:autoSpaceDN w:val="0"/>
      <w:adjustRightInd w:val="0"/>
    </w:pPr>
    <w:rPr>
      <w:rFonts w:ascii="Arial" w:hAnsi="Arial" w:cs="Arial"/>
      <w:color w:val="000000"/>
      <w:sz w:val="24"/>
      <w:szCs w:val="24"/>
    </w:rPr>
  </w:style>
  <w:style w:type="paragraph" w:styleId="Title">
    <w:name w:val="Title"/>
    <w:basedOn w:val="Normal"/>
    <w:link w:val="TitleChar"/>
    <w:qFormat/>
    <w:rsid w:val="00745164"/>
    <w:pPr>
      <w:keepNext/>
      <w:keepLines/>
      <w:jc w:val="center"/>
    </w:pPr>
    <w:rPr>
      <w:b/>
      <w:bCs/>
      <w:sz w:val="40"/>
      <w:szCs w:val="40"/>
    </w:rPr>
  </w:style>
  <w:style w:type="paragraph" w:styleId="BalloonText">
    <w:name w:val="Balloon Text"/>
    <w:basedOn w:val="Normal"/>
    <w:semiHidden/>
    <w:rsid w:val="00745164"/>
    <w:rPr>
      <w:rFonts w:ascii="Tahoma" w:hAnsi="Tahoma" w:cs="Tahoma"/>
      <w:sz w:val="16"/>
      <w:szCs w:val="16"/>
    </w:rPr>
  </w:style>
  <w:style w:type="character" w:styleId="CommentReference">
    <w:name w:val="annotation reference"/>
    <w:semiHidden/>
    <w:rsid w:val="006703DB"/>
    <w:rPr>
      <w:sz w:val="16"/>
      <w:szCs w:val="16"/>
    </w:rPr>
  </w:style>
  <w:style w:type="paragraph" w:styleId="CommentText">
    <w:name w:val="annotation text"/>
    <w:basedOn w:val="Normal"/>
    <w:semiHidden/>
    <w:rsid w:val="006703DB"/>
    <w:rPr>
      <w:szCs w:val="20"/>
    </w:rPr>
  </w:style>
  <w:style w:type="paragraph" w:styleId="CommentSubject">
    <w:name w:val="annotation subject"/>
    <w:basedOn w:val="CommentText"/>
    <w:next w:val="CommentText"/>
    <w:semiHidden/>
    <w:rsid w:val="006703DB"/>
    <w:rPr>
      <w:b/>
      <w:bCs/>
    </w:rPr>
  </w:style>
  <w:style w:type="paragraph" w:customStyle="1" w:styleId="Komentar-besedilo1">
    <w:name w:val="Komentar - besedilo1"/>
    <w:basedOn w:val="Normal"/>
    <w:rsid w:val="00FE374E"/>
    <w:pPr>
      <w:widowControl/>
    </w:pPr>
    <w:rPr>
      <w:rFonts w:eastAsia="Times New Roman"/>
      <w:kern w:val="0"/>
      <w:szCs w:val="20"/>
      <w:lang w:val="en-GB" w:eastAsia="ar-SA"/>
    </w:rPr>
  </w:style>
  <w:style w:type="table" w:styleId="TableGrid">
    <w:name w:val="Table Grid"/>
    <w:basedOn w:val="TableNormal"/>
    <w:rsid w:val="007B02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E4EFB"/>
    <w:pPr>
      <w:ind w:left="708"/>
    </w:pPr>
  </w:style>
  <w:style w:type="character" w:customStyle="1" w:styleId="HeaderChar">
    <w:name w:val="Header Char"/>
    <w:basedOn w:val="DefaultParagraphFont"/>
    <w:link w:val="Header"/>
    <w:rsid w:val="00C66003"/>
    <w:rPr>
      <w:rFonts w:ascii="Verdana" w:eastAsia="Arial Unicode MS" w:hAnsi="Verdana"/>
      <w:kern w:val="1"/>
      <w:szCs w:val="24"/>
    </w:rPr>
  </w:style>
  <w:style w:type="character" w:customStyle="1" w:styleId="FooterChar">
    <w:name w:val="Footer Char"/>
    <w:basedOn w:val="DefaultParagraphFont"/>
    <w:link w:val="Footer"/>
    <w:uiPriority w:val="99"/>
    <w:rsid w:val="00C66003"/>
    <w:rPr>
      <w:rFonts w:ascii="Verdana" w:eastAsia="Arial Unicode MS" w:hAnsi="Verdana"/>
      <w:kern w:val="1"/>
      <w:szCs w:val="24"/>
    </w:rPr>
  </w:style>
  <w:style w:type="character" w:customStyle="1" w:styleId="TitleChar">
    <w:name w:val="Title Char"/>
    <w:basedOn w:val="DefaultParagraphFont"/>
    <w:link w:val="Title"/>
    <w:rsid w:val="00836C49"/>
    <w:rPr>
      <w:rFonts w:ascii="Verdana" w:eastAsia="Arial Unicode MS" w:hAnsi="Verdana"/>
      <w:b/>
      <w:bCs/>
      <w:kern w:val="1"/>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3157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FCF5B7-F9C5-41CA-B8B1-0D22F0692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4</Pages>
  <Words>975</Words>
  <Characters>5559</Characters>
  <Application>Microsoft Office Word</Application>
  <DocSecurity>0</DocSecurity>
  <Lines>46</Lines>
  <Paragraphs>13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PRIJAVA</vt:lpstr>
      <vt:lpstr>PRIJAVA</vt:lpstr>
    </vt:vector>
  </TitlesOfParts>
  <Company>Praetor d.o.o.</Company>
  <LinksUpToDate>false</LinksUpToDate>
  <CharactersWithSpaces>6521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PRIJAVA</dc:title>
  <dc:creator>PRAETOR</dc:creator>
  <cp:lastModifiedBy>Tanja Pivk</cp:lastModifiedBy>
  <cp:revision>24</cp:revision>
  <cp:lastPrinted>2022-11-15T09:34:00Z</cp:lastPrinted>
  <dcterms:created xsi:type="dcterms:W3CDTF">2023-08-04T11:44:00Z</dcterms:created>
  <dcterms:modified xsi:type="dcterms:W3CDTF">2024-07-19T12:48:00Z</dcterms:modified>
</cp:coreProperties>
</file>