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B4FFB" w14:textId="77777777" w:rsidR="009E399D" w:rsidRPr="00314C12" w:rsidRDefault="009E399D" w:rsidP="009E399D">
      <w:pPr>
        <w:framePr w:w="4865" w:hSpace="141" w:wrap="around" w:vAnchor="text" w:hAnchor="page" w:x="6273" w:y="7"/>
        <w:rPr>
          <w:rFonts w:cs="Arial"/>
          <w:noProof/>
        </w:rPr>
      </w:pPr>
    </w:p>
    <w:p w14:paraId="3B384872" w14:textId="77777777" w:rsidR="009E399D" w:rsidRPr="00314C12" w:rsidRDefault="009E399D" w:rsidP="009E399D">
      <w:pPr>
        <w:framePr w:w="4865" w:hSpace="141" w:wrap="around" w:vAnchor="text" w:hAnchor="page" w:x="6273" w:y="7"/>
        <w:rPr>
          <w:rFonts w:cs="Arial"/>
          <w:noProof/>
        </w:rPr>
      </w:pPr>
      <w:r w:rsidRPr="00314C12">
        <w:rPr>
          <w:rFonts w:cs="Arial"/>
          <w:noProof/>
        </w:rPr>
        <w:softHyphen/>
      </w:r>
      <w:r w:rsidRPr="00314C12">
        <w:rPr>
          <w:rFonts w:cs="Arial"/>
          <w:noProof/>
        </w:rPr>
        <w:softHyphen/>
      </w:r>
      <w:r w:rsidRPr="00314C12">
        <w:rPr>
          <w:rFonts w:cs="Arial"/>
          <w:noProof/>
        </w:rPr>
        <w:softHyphen/>
      </w:r>
      <w:r w:rsidRPr="00314C12">
        <w:rPr>
          <w:rFonts w:cs="Arial"/>
          <w:noProof/>
        </w:rPr>
        <w:softHyphen/>
      </w:r>
      <w:r w:rsidRPr="00314C12">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314C12" w:rsidRDefault="009E399D" w:rsidP="009E399D">
      <w:pPr>
        <w:pStyle w:val="BodyText2"/>
        <w:rPr>
          <w:rFonts w:ascii="Times New Roman" w:hAnsi="Times New Roman"/>
          <w:noProof/>
        </w:rPr>
      </w:pPr>
    </w:p>
    <w:p w14:paraId="2819E932" w14:textId="77777777" w:rsidR="009E399D" w:rsidRPr="00314C12" w:rsidRDefault="009E399D" w:rsidP="009E399D">
      <w:pPr>
        <w:pStyle w:val="BodyText2"/>
        <w:rPr>
          <w:rFonts w:ascii="Times New Roman" w:hAnsi="Times New Roman"/>
          <w:noProof/>
        </w:rPr>
      </w:pPr>
    </w:p>
    <w:p w14:paraId="0513F01F" w14:textId="77777777" w:rsidR="009E399D" w:rsidRPr="00314C12" w:rsidRDefault="009E399D" w:rsidP="009E399D">
      <w:pPr>
        <w:pStyle w:val="BodyText2"/>
        <w:rPr>
          <w:rFonts w:ascii="Times New Roman" w:hAnsi="Times New Roman"/>
          <w:noProof/>
        </w:rPr>
      </w:pPr>
    </w:p>
    <w:p w14:paraId="68EF7747" w14:textId="77777777" w:rsidR="009E399D" w:rsidRPr="00314C12" w:rsidRDefault="009E399D" w:rsidP="009E399D">
      <w:pPr>
        <w:pStyle w:val="BodyText2"/>
        <w:rPr>
          <w:rFonts w:ascii="Times New Roman" w:hAnsi="Times New Roman"/>
          <w:noProof/>
        </w:rPr>
      </w:pPr>
    </w:p>
    <w:p w14:paraId="45BFCA77" w14:textId="77777777" w:rsidR="009E399D" w:rsidRPr="00314C12" w:rsidRDefault="009E399D" w:rsidP="009E399D">
      <w:pPr>
        <w:pStyle w:val="BodyText2"/>
        <w:rPr>
          <w:rFonts w:ascii="Times New Roman" w:hAnsi="Times New Roman"/>
          <w:noProof/>
        </w:rPr>
      </w:pPr>
    </w:p>
    <w:p w14:paraId="69C711BE" w14:textId="77777777" w:rsidR="009E399D" w:rsidRPr="00314C12" w:rsidRDefault="009E399D" w:rsidP="009E399D">
      <w:pPr>
        <w:pStyle w:val="BodyText2"/>
        <w:rPr>
          <w:rFonts w:ascii="Times New Roman" w:hAnsi="Times New Roman"/>
          <w:noProof/>
        </w:rPr>
      </w:pPr>
    </w:p>
    <w:p w14:paraId="1500900D" w14:textId="77777777" w:rsidR="009E399D" w:rsidRPr="00314C12" w:rsidRDefault="009E399D" w:rsidP="009E399D">
      <w:pPr>
        <w:pStyle w:val="BodyText2"/>
        <w:rPr>
          <w:rFonts w:ascii="Times New Roman" w:hAnsi="Times New Roman"/>
          <w:noProof/>
        </w:rPr>
      </w:pPr>
    </w:p>
    <w:p w14:paraId="51A2F706" w14:textId="77777777" w:rsidR="009E399D" w:rsidRPr="00314C12" w:rsidRDefault="009E399D" w:rsidP="009E399D">
      <w:pPr>
        <w:pStyle w:val="BodyText2"/>
        <w:rPr>
          <w:rFonts w:ascii="Times New Roman" w:hAnsi="Times New Roman"/>
          <w:noProof/>
        </w:rPr>
      </w:pPr>
    </w:p>
    <w:p w14:paraId="73EB72C6" w14:textId="77777777" w:rsidR="009E399D" w:rsidRPr="00314C12" w:rsidRDefault="009E399D" w:rsidP="009E399D">
      <w:pPr>
        <w:pStyle w:val="BodyText2"/>
        <w:rPr>
          <w:rFonts w:ascii="Times New Roman" w:hAnsi="Times New Roman"/>
          <w:noProof/>
        </w:rPr>
      </w:pPr>
    </w:p>
    <w:p w14:paraId="2A9F0EB7" w14:textId="77777777" w:rsidR="009E399D" w:rsidRPr="00314C12" w:rsidRDefault="009E399D" w:rsidP="009E399D">
      <w:pPr>
        <w:pStyle w:val="BodyText2"/>
        <w:rPr>
          <w:rFonts w:ascii="Times New Roman" w:hAnsi="Times New Roman"/>
          <w:noProof/>
        </w:rPr>
      </w:pPr>
    </w:p>
    <w:p w14:paraId="330454D4" w14:textId="77777777" w:rsidR="009E399D" w:rsidRPr="00314C12" w:rsidRDefault="009E399D" w:rsidP="009E399D">
      <w:pPr>
        <w:pStyle w:val="BodyText2"/>
        <w:rPr>
          <w:rFonts w:ascii="Times New Roman" w:hAnsi="Times New Roman"/>
          <w:noProof/>
        </w:rPr>
      </w:pPr>
    </w:p>
    <w:p w14:paraId="48371465" w14:textId="77777777" w:rsidR="009E399D" w:rsidRPr="00314C12" w:rsidRDefault="009E399D" w:rsidP="009E399D">
      <w:pPr>
        <w:pStyle w:val="BodyText2"/>
        <w:rPr>
          <w:rFonts w:ascii="Times New Roman" w:hAnsi="Times New Roman"/>
          <w:noProof/>
        </w:rPr>
      </w:pPr>
    </w:p>
    <w:p w14:paraId="6329C4EC" w14:textId="77777777" w:rsidR="009E399D" w:rsidRPr="00314C12" w:rsidRDefault="009E399D" w:rsidP="009E399D">
      <w:pPr>
        <w:pStyle w:val="BodyText2"/>
        <w:rPr>
          <w:rFonts w:ascii="Times New Roman" w:hAnsi="Times New Roman"/>
          <w:noProof/>
        </w:rPr>
      </w:pPr>
    </w:p>
    <w:p w14:paraId="54748ABE" w14:textId="77777777" w:rsidR="009E399D" w:rsidRPr="00314C12" w:rsidRDefault="009E399D" w:rsidP="009E399D">
      <w:pPr>
        <w:pStyle w:val="BodyText2"/>
        <w:rPr>
          <w:rFonts w:ascii="Times New Roman" w:hAnsi="Times New Roman"/>
          <w:noProof/>
        </w:rPr>
      </w:pPr>
    </w:p>
    <w:p w14:paraId="15FB8247" w14:textId="77777777" w:rsidR="009E399D" w:rsidRPr="00314C12" w:rsidRDefault="009E399D" w:rsidP="009E399D">
      <w:pPr>
        <w:pStyle w:val="BodyText2"/>
        <w:rPr>
          <w:rFonts w:ascii="Times New Roman" w:hAnsi="Times New Roman"/>
          <w:noProof/>
        </w:rPr>
      </w:pPr>
    </w:p>
    <w:p w14:paraId="6CC19CCE" w14:textId="77777777" w:rsidR="009E399D" w:rsidRPr="00314C12" w:rsidRDefault="009E399D" w:rsidP="009E399D">
      <w:pPr>
        <w:pStyle w:val="BodyText2"/>
        <w:rPr>
          <w:rFonts w:ascii="Times New Roman" w:hAnsi="Times New Roman"/>
          <w:noProof/>
        </w:rPr>
      </w:pPr>
    </w:p>
    <w:p w14:paraId="5AA981D2" w14:textId="77777777" w:rsidR="009E399D" w:rsidRPr="00314C12" w:rsidRDefault="009E399D" w:rsidP="009E399D">
      <w:pPr>
        <w:pStyle w:val="BodyText2"/>
        <w:jc w:val="center"/>
        <w:rPr>
          <w:rFonts w:cs="Arial"/>
          <w:b w:val="0"/>
          <w:bCs/>
          <w:noProof/>
          <w:sz w:val="32"/>
          <w:szCs w:val="32"/>
        </w:rPr>
      </w:pPr>
      <w:r w:rsidRPr="00314C12">
        <w:rPr>
          <w:b w:val="0"/>
          <w:noProof/>
          <w:sz w:val="32"/>
          <w:szCs w:val="32"/>
        </w:rPr>
        <w:t>DOKUMENTACIJA V ZVEZI Z ODDAJO JAVNEGA NAROČILA</w:t>
      </w:r>
    </w:p>
    <w:p w14:paraId="33E64036" w14:textId="77777777" w:rsidR="009E399D" w:rsidRPr="00314C12" w:rsidRDefault="009E399D" w:rsidP="009E399D">
      <w:pPr>
        <w:pStyle w:val="BodyText2"/>
        <w:jc w:val="center"/>
        <w:rPr>
          <w:b w:val="0"/>
          <w:strike/>
          <w:noProof/>
          <w:sz w:val="32"/>
          <w:szCs w:val="32"/>
        </w:rPr>
      </w:pPr>
      <w:r w:rsidRPr="00314C12">
        <w:rPr>
          <w:rFonts w:cs="Arial"/>
          <w:b w:val="0"/>
          <w:bCs/>
          <w:strike/>
          <w:noProof/>
          <w:sz w:val="32"/>
          <w:szCs w:val="32"/>
        </w:rPr>
        <w:t xml:space="preserve"> </w:t>
      </w:r>
    </w:p>
    <w:p w14:paraId="233A392D" w14:textId="77777777" w:rsidR="009E399D" w:rsidRPr="00314C12" w:rsidRDefault="009E399D" w:rsidP="009E399D">
      <w:pPr>
        <w:pStyle w:val="BodyText2"/>
        <w:rPr>
          <w:rFonts w:cs="Arial"/>
          <w:b w:val="0"/>
          <w:bCs/>
          <w:noProof/>
          <w:sz w:val="32"/>
          <w:szCs w:val="32"/>
        </w:rPr>
      </w:pPr>
    </w:p>
    <w:p w14:paraId="0BB039DC" w14:textId="77777777" w:rsidR="009E399D" w:rsidRPr="00314C12" w:rsidRDefault="009E399D" w:rsidP="009E399D">
      <w:pPr>
        <w:pStyle w:val="BodyText2"/>
        <w:jc w:val="center"/>
        <w:rPr>
          <w:rFonts w:cs="Arial"/>
          <w:b w:val="0"/>
          <w:bCs/>
          <w:noProof/>
          <w:sz w:val="32"/>
          <w:szCs w:val="32"/>
        </w:rPr>
      </w:pPr>
      <w:r w:rsidRPr="00314C12">
        <w:rPr>
          <w:rFonts w:cs="Arial"/>
          <w:b w:val="0"/>
          <w:bCs/>
          <w:noProof/>
          <w:sz w:val="32"/>
          <w:szCs w:val="32"/>
        </w:rPr>
        <w:t xml:space="preserve">PO ODPRTEM POSTOPKU </w:t>
      </w:r>
    </w:p>
    <w:p w14:paraId="02A85D7B" w14:textId="77777777" w:rsidR="009E399D" w:rsidRPr="00314C12" w:rsidRDefault="009E399D" w:rsidP="009E399D">
      <w:pPr>
        <w:pStyle w:val="BodyText2"/>
        <w:jc w:val="center"/>
        <w:rPr>
          <w:rFonts w:cs="Arial"/>
          <w:b w:val="0"/>
          <w:bCs/>
          <w:noProof/>
          <w:sz w:val="32"/>
          <w:szCs w:val="32"/>
        </w:rPr>
      </w:pPr>
    </w:p>
    <w:p w14:paraId="1016DFC6" w14:textId="77777777" w:rsidR="009E399D" w:rsidRPr="00314C12" w:rsidRDefault="009E399D" w:rsidP="009E399D">
      <w:pPr>
        <w:pStyle w:val="BodyText2"/>
        <w:jc w:val="center"/>
        <w:rPr>
          <w:rFonts w:cs="Arial"/>
          <w:b w:val="0"/>
          <w:bCs/>
          <w:noProof/>
          <w:sz w:val="32"/>
          <w:szCs w:val="32"/>
        </w:rPr>
      </w:pPr>
      <w:r w:rsidRPr="00314C12">
        <w:rPr>
          <w:rFonts w:cs="Arial"/>
          <w:b w:val="0"/>
          <w:bCs/>
          <w:noProof/>
          <w:sz w:val="32"/>
          <w:szCs w:val="32"/>
        </w:rPr>
        <w:t>Z OZNAKO</w:t>
      </w:r>
    </w:p>
    <w:p w14:paraId="5893693A" w14:textId="77777777" w:rsidR="009E399D" w:rsidRPr="00314C12" w:rsidRDefault="009E399D" w:rsidP="009E399D">
      <w:pPr>
        <w:pStyle w:val="BodyText2"/>
        <w:jc w:val="center"/>
        <w:rPr>
          <w:rFonts w:cs="Arial"/>
          <w:b w:val="0"/>
          <w:bCs/>
          <w:noProof/>
          <w:sz w:val="32"/>
          <w:szCs w:val="32"/>
        </w:rPr>
      </w:pPr>
    </w:p>
    <w:p w14:paraId="2A38ACB0" w14:textId="5765DCA7" w:rsidR="009E399D" w:rsidRPr="00314C12" w:rsidRDefault="00886B03" w:rsidP="009E399D">
      <w:pPr>
        <w:pStyle w:val="BodyText2"/>
        <w:jc w:val="center"/>
        <w:rPr>
          <w:b w:val="0"/>
          <w:noProof/>
          <w:sz w:val="32"/>
          <w:szCs w:val="32"/>
        </w:rPr>
      </w:pPr>
      <w:r w:rsidRPr="00314C12">
        <w:rPr>
          <w:b w:val="0"/>
          <w:noProof/>
          <w:sz w:val="32"/>
          <w:szCs w:val="32"/>
        </w:rPr>
        <w:t>JN-B1062</w:t>
      </w:r>
    </w:p>
    <w:p w14:paraId="4DF03A6E" w14:textId="77777777" w:rsidR="009E399D" w:rsidRPr="00314C12" w:rsidRDefault="009E399D" w:rsidP="009E399D">
      <w:pPr>
        <w:pStyle w:val="BodyText2"/>
        <w:rPr>
          <w:rFonts w:ascii="Times New Roman" w:hAnsi="Times New Roman"/>
          <w:noProof/>
          <w:sz w:val="32"/>
          <w:szCs w:val="32"/>
        </w:rPr>
      </w:pPr>
    </w:p>
    <w:p w14:paraId="13FE7E0F" w14:textId="77777777" w:rsidR="009E399D" w:rsidRPr="00314C12" w:rsidRDefault="009E399D" w:rsidP="009E399D">
      <w:pPr>
        <w:pStyle w:val="BodyText"/>
        <w:rPr>
          <w:noProof/>
          <w:sz w:val="32"/>
          <w:szCs w:val="32"/>
        </w:rPr>
      </w:pPr>
    </w:p>
    <w:p w14:paraId="3DDA3F5C" w14:textId="7299F33F" w:rsidR="009E399D" w:rsidRPr="00314C12" w:rsidRDefault="009E399D" w:rsidP="00BF5C01">
      <w:pPr>
        <w:pStyle w:val="BodyText"/>
        <w:jc w:val="center"/>
        <w:rPr>
          <w:b/>
          <w:noProof/>
        </w:rPr>
      </w:pPr>
      <w:r w:rsidRPr="00314C12">
        <w:rPr>
          <w:rFonts w:cs="Arial"/>
          <w:b/>
          <w:bCs/>
          <w:noProof/>
          <w:sz w:val="34"/>
          <w:szCs w:val="34"/>
        </w:rPr>
        <w:t xml:space="preserve">Nakup </w:t>
      </w:r>
      <w:r w:rsidR="00223E92" w:rsidRPr="00314C12">
        <w:rPr>
          <w:rFonts w:cs="Arial"/>
          <w:b/>
          <w:bCs/>
          <w:noProof/>
          <w:sz w:val="34"/>
          <w:szCs w:val="34"/>
        </w:rPr>
        <w:t xml:space="preserve">dveh </w:t>
      </w:r>
      <w:r w:rsidR="00BA0C79" w:rsidRPr="00314C12">
        <w:rPr>
          <w:b/>
          <w:bCs/>
          <w:noProof/>
          <w:sz w:val="34"/>
          <w:szCs w:val="34"/>
        </w:rPr>
        <w:t>avdio mešaln</w:t>
      </w:r>
      <w:r w:rsidR="00223E92" w:rsidRPr="00314C12">
        <w:rPr>
          <w:b/>
          <w:bCs/>
          <w:noProof/>
          <w:sz w:val="34"/>
          <w:szCs w:val="34"/>
        </w:rPr>
        <w:t>ih</w:t>
      </w:r>
      <w:r w:rsidR="00BA0C79" w:rsidRPr="00314C12">
        <w:rPr>
          <w:b/>
          <w:bCs/>
          <w:noProof/>
          <w:sz w:val="34"/>
          <w:szCs w:val="34"/>
        </w:rPr>
        <w:t xml:space="preserve"> miz</w:t>
      </w:r>
      <w:r w:rsidR="00223E92" w:rsidRPr="00314C12">
        <w:rPr>
          <w:b/>
          <w:bCs/>
          <w:noProof/>
          <w:sz w:val="34"/>
          <w:szCs w:val="34"/>
        </w:rPr>
        <w:t xml:space="preserve"> za </w:t>
      </w:r>
      <w:r w:rsidR="00886B03" w:rsidRPr="00314C12">
        <w:rPr>
          <w:b/>
          <w:bCs/>
          <w:noProof/>
          <w:sz w:val="34"/>
          <w:szCs w:val="34"/>
        </w:rPr>
        <w:t>Radijsko produkcijo (po sklopih)</w:t>
      </w:r>
      <w:r w:rsidR="00BA0C79" w:rsidRPr="00314C12">
        <w:rPr>
          <w:b/>
          <w:bCs/>
          <w:noProof/>
          <w:sz w:val="34"/>
          <w:szCs w:val="34"/>
        </w:rPr>
        <w:t xml:space="preserve"> </w:t>
      </w:r>
    </w:p>
    <w:p w14:paraId="78BD76D3" w14:textId="77777777" w:rsidR="009E399D" w:rsidRPr="00314C12" w:rsidRDefault="009E399D" w:rsidP="009E399D">
      <w:pPr>
        <w:pStyle w:val="BodyText"/>
        <w:rPr>
          <w:b/>
          <w:noProof/>
        </w:rPr>
      </w:pPr>
    </w:p>
    <w:p w14:paraId="178464A8" w14:textId="77777777" w:rsidR="009E399D" w:rsidRPr="00314C12" w:rsidRDefault="009E399D" w:rsidP="009E399D">
      <w:pPr>
        <w:pStyle w:val="BodyText"/>
        <w:rPr>
          <w:b/>
          <w:noProof/>
        </w:rPr>
      </w:pPr>
    </w:p>
    <w:p w14:paraId="4D163901" w14:textId="77777777" w:rsidR="009E399D" w:rsidRPr="00314C12" w:rsidRDefault="009E399D" w:rsidP="009E399D">
      <w:pPr>
        <w:pStyle w:val="BodyText"/>
        <w:rPr>
          <w:b/>
          <w:noProof/>
        </w:rPr>
      </w:pPr>
    </w:p>
    <w:p w14:paraId="6895A923" w14:textId="77777777" w:rsidR="009E399D" w:rsidRPr="00314C12" w:rsidRDefault="009E399D" w:rsidP="009E399D">
      <w:pPr>
        <w:pStyle w:val="BodyText"/>
        <w:rPr>
          <w:b/>
          <w:noProof/>
        </w:rPr>
      </w:pPr>
    </w:p>
    <w:p w14:paraId="50869262" w14:textId="77777777" w:rsidR="009E399D" w:rsidRPr="00314C12" w:rsidRDefault="009E399D" w:rsidP="009E399D">
      <w:pPr>
        <w:pStyle w:val="BodyText"/>
        <w:rPr>
          <w:b/>
          <w:noProof/>
        </w:rPr>
      </w:pPr>
    </w:p>
    <w:p w14:paraId="55AA9E4E" w14:textId="77777777" w:rsidR="009E399D" w:rsidRPr="00314C12" w:rsidRDefault="009E399D" w:rsidP="009E399D">
      <w:pPr>
        <w:pStyle w:val="BodyText"/>
        <w:rPr>
          <w:b/>
          <w:noProof/>
        </w:rPr>
      </w:pPr>
    </w:p>
    <w:p w14:paraId="0D87F4F9" w14:textId="77777777" w:rsidR="009E399D" w:rsidRPr="00314C12" w:rsidRDefault="009E399D" w:rsidP="009E399D">
      <w:pPr>
        <w:pStyle w:val="BodyText"/>
        <w:rPr>
          <w:b/>
          <w:noProof/>
        </w:rPr>
      </w:pPr>
    </w:p>
    <w:p w14:paraId="33CDB7BE" w14:textId="77777777" w:rsidR="009E399D" w:rsidRPr="00314C12" w:rsidRDefault="009E399D" w:rsidP="009E399D">
      <w:pPr>
        <w:pStyle w:val="BodyText"/>
        <w:rPr>
          <w:b/>
          <w:noProof/>
        </w:rPr>
      </w:pPr>
    </w:p>
    <w:p w14:paraId="760ED235" w14:textId="77777777" w:rsidR="009E399D" w:rsidRPr="00314C12" w:rsidRDefault="009E399D" w:rsidP="009E399D">
      <w:pPr>
        <w:rPr>
          <w:noProof/>
        </w:rPr>
      </w:pPr>
    </w:p>
    <w:p w14:paraId="31A32175" w14:textId="77777777" w:rsidR="009E399D" w:rsidRPr="00314C12" w:rsidRDefault="009E399D" w:rsidP="009E399D">
      <w:pPr>
        <w:rPr>
          <w:noProof/>
        </w:rPr>
      </w:pPr>
    </w:p>
    <w:p w14:paraId="5A47560D" w14:textId="77777777" w:rsidR="009E399D" w:rsidRPr="00314C12" w:rsidRDefault="009E399D" w:rsidP="009E399D">
      <w:pPr>
        <w:pStyle w:val="FootnoteText"/>
        <w:rPr>
          <w:noProof/>
        </w:rPr>
      </w:pPr>
    </w:p>
    <w:p w14:paraId="7DBD14AC" w14:textId="77777777" w:rsidR="009E399D" w:rsidRPr="00314C12" w:rsidRDefault="009E399D" w:rsidP="009E399D">
      <w:pPr>
        <w:pStyle w:val="FootnoteText"/>
        <w:rPr>
          <w:noProof/>
        </w:rPr>
      </w:pPr>
    </w:p>
    <w:p w14:paraId="59CF1686" w14:textId="77777777" w:rsidR="009E399D" w:rsidRPr="00314C12" w:rsidRDefault="009E399D" w:rsidP="009E399D">
      <w:pPr>
        <w:pStyle w:val="FootnoteText"/>
        <w:rPr>
          <w:noProof/>
        </w:rPr>
      </w:pPr>
    </w:p>
    <w:p w14:paraId="789FFF3F" w14:textId="77777777" w:rsidR="009E399D" w:rsidRPr="00314C12" w:rsidRDefault="009E399D" w:rsidP="009E399D">
      <w:pPr>
        <w:jc w:val="left"/>
        <w:rPr>
          <w:rFonts w:ascii="Times New Roman" w:hAnsi="Times New Roman"/>
          <w:noProof/>
          <w:szCs w:val="20"/>
        </w:rPr>
      </w:pPr>
      <w:r w:rsidRPr="00314C12">
        <w:rPr>
          <w:rFonts w:ascii="Times New Roman" w:hAnsi="Times New Roman"/>
          <w:noProof/>
          <w:szCs w:val="20"/>
        </w:rPr>
        <w:br w:type="page"/>
      </w:r>
    </w:p>
    <w:p w14:paraId="2D101BA9" w14:textId="77777777" w:rsidR="009E399D" w:rsidRPr="00314C12" w:rsidRDefault="009E399D" w:rsidP="007C4428">
      <w:pPr>
        <w:jc w:val="center"/>
        <w:rPr>
          <w:b/>
          <w:noProof/>
        </w:rPr>
      </w:pPr>
      <w:r w:rsidRPr="00314C12">
        <w:rPr>
          <w:b/>
          <w:noProof/>
        </w:rPr>
        <w:lastRenderedPageBreak/>
        <w:t>VSEBINA DOKUMENTACIJE V ZVEZI Z ODDAJO JAVNEGA NAROČILA</w:t>
      </w:r>
    </w:p>
    <w:p w14:paraId="5E01DAF7" w14:textId="77777777" w:rsidR="009E399D" w:rsidRPr="00314C12" w:rsidRDefault="009E399D" w:rsidP="009E399D">
      <w:pPr>
        <w:pStyle w:val="TOC1"/>
      </w:pPr>
    </w:p>
    <w:p w14:paraId="376AC160" w14:textId="157663D1" w:rsidR="007406B9" w:rsidRPr="00314C12"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314C12">
        <w:rPr>
          <w:szCs w:val="20"/>
        </w:rPr>
        <w:fldChar w:fldCharType="begin"/>
      </w:r>
      <w:r w:rsidRPr="00314C12">
        <w:rPr>
          <w:szCs w:val="20"/>
        </w:rPr>
        <w:instrText xml:space="preserve"> TOC \o "1-3" \h \z \u </w:instrText>
      </w:r>
      <w:r w:rsidRPr="00314C12">
        <w:rPr>
          <w:szCs w:val="20"/>
        </w:rPr>
        <w:fldChar w:fldCharType="separate"/>
      </w:r>
      <w:hyperlink w:anchor="_Toc172280532" w:history="1">
        <w:r w:rsidR="007406B9" w:rsidRPr="00314C12">
          <w:rPr>
            <w:rStyle w:val="Hyperlink"/>
            <w:color w:val="auto"/>
          </w:rPr>
          <w:t>1</w:t>
        </w:r>
        <w:r w:rsidR="007406B9" w:rsidRPr="00314C12">
          <w:rPr>
            <w:rFonts w:asciiTheme="minorHAnsi" w:eastAsiaTheme="minorEastAsia" w:hAnsiTheme="minorHAnsi" w:cstheme="minorBidi"/>
            <w:b w:val="0"/>
            <w:bCs w:val="0"/>
            <w:kern w:val="2"/>
            <w:sz w:val="24"/>
            <w:szCs w:val="24"/>
            <w:lang w:eastAsia="sl-SI"/>
            <w14:ligatures w14:val="standardContextual"/>
          </w:rPr>
          <w:tab/>
        </w:r>
        <w:r w:rsidR="007406B9" w:rsidRPr="00314C12">
          <w:rPr>
            <w:rStyle w:val="Hyperlink"/>
            <w:color w:val="auto"/>
          </w:rPr>
          <w:t>POVABILO K ODDAJI PONUDBE</w:t>
        </w:r>
        <w:r w:rsidR="007406B9" w:rsidRPr="00314C12">
          <w:rPr>
            <w:webHidden/>
          </w:rPr>
          <w:tab/>
        </w:r>
        <w:r w:rsidR="007406B9" w:rsidRPr="00314C12">
          <w:rPr>
            <w:webHidden/>
          </w:rPr>
          <w:fldChar w:fldCharType="begin"/>
        </w:r>
        <w:r w:rsidR="007406B9" w:rsidRPr="00314C12">
          <w:rPr>
            <w:webHidden/>
          </w:rPr>
          <w:instrText xml:space="preserve"> PAGEREF _Toc172280532 \h </w:instrText>
        </w:r>
        <w:r w:rsidR="007406B9" w:rsidRPr="00314C12">
          <w:rPr>
            <w:webHidden/>
          </w:rPr>
        </w:r>
        <w:r w:rsidR="007406B9" w:rsidRPr="00314C12">
          <w:rPr>
            <w:webHidden/>
          </w:rPr>
          <w:fldChar w:fldCharType="separate"/>
        </w:r>
        <w:r w:rsidR="00981FCA">
          <w:rPr>
            <w:webHidden/>
          </w:rPr>
          <w:t>4</w:t>
        </w:r>
        <w:r w:rsidR="007406B9" w:rsidRPr="00314C12">
          <w:rPr>
            <w:webHidden/>
          </w:rPr>
          <w:fldChar w:fldCharType="end"/>
        </w:r>
      </w:hyperlink>
    </w:p>
    <w:p w14:paraId="15894C3B" w14:textId="5760CCFC" w:rsidR="007406B9" w:rsidRPr="00314C12" w:rsidRDefault="006D47FB">
      <w:pPr>
        <w:pStyle w:val="TOC1"/>
        <w:rPr>
          <w:rFonts w:asciiTheme="minorHAnsi" w:eastAsiaTheme="minorEastAsia" w:hAnsiTheme="minorHAnsi" w:cstheme="minorBidi"/>
          <w:b w:val="0"/>
          <w:bCs w:val="0"/>
          <w:kern w:val="2"/>
          <w:sz w:val="24"/>
          <w:szCs w:val="24"/>
          <w:lang w:eastAsia="sl-SI"/>
          <w14:ligatures w14:val="standardContextual"/>
        </w:rPr>
      </w:pPr>
      <w:hyperlink w:anchor="_Toc172280533" w:history="1">
        <w:r w:rsidR="007406B9" w:rsidRPr="00314C12">
          <w:rPr>
            <w:rStyle w:val="Hyperlink"/>
            <w:color w:val="auto"/>
          </w:rPr>
          <w:t>2</w:t>
        </w:r>
        <w:r w:rsidR="007406B9" w:rsidRPr="00314C12">
          <w:rPr>
            <w:rFonts w:asciiTheme="minorHAnsi" w:eastAsiaTheme="minorEastAsia" w:hAnsiTheme="minorHAnsi" w:cstheme="minorBidi"/>
            <w:b w:val="0"/>
            <w:bCs w:val="0"/>
            <w:kern w:val="2"/>
            <w:sz w:val="24"/>
            <w:szCs w:val="24"/>
            <w:lang w:eastAsia="sl-SI"/>
            <w14:ligatures w14:val="standardContextual"/>
          </w:rPr>
          <w:tab/>
        </w:r>
        <w:r w:rsidR="007406B9" w:rsidRPr="00314C12">
          <w:rPr>
            <w:rStyle w:val="Hyperlink"/>
            <w:color w:val="auto"/>
          </w:rPr>
          <w:t>NAVODILO PONUDNIKOM ZA IZDELAVO PONUDBE</w:t>
        </w:r>
        <w:r w:rsidR="007406B9" w:rsidRPr="00314C12">
          <w:rPr>
            <w:webHidden/>
          </w:rPr>
          <w:tab/>
        </w:r>
        <w:r w:rsidR="007406B9" w:rsidRPr="00314C12">
          <w:rPr>
            <w:webHidden/>
          </w:rPr>
          <w:fldChar w:fldCharType="begin"/>
        </w:r>
        <w:r w:rsidR="007406B9" w:rsidRPr="00314C12">
          <w:rPr>
            <w:webHidden/>
          </w:rPr>
          <w:instrText xml:space="preserve"> PAGEREF _Toc172280533 \h </w:instrText>
        </w:r>
        <w:r w:rsidR="007406B9" w:rsidRPr="00314C12">
          <w:rPr>
            <w:webHidden/>
          </w:rPr>
        </w:r>
        <w:r w:rsidR="007406B9" w:rsidRPr="00314C12">
          <w:rPr>
            <w:webHidden/>
          </w:rPr>
          <w:fldChar w:fldCharType="separate"/>
        </w:r>
        <w:r w:rsidR="00981FCA">
          <w:rPr>
            <w:webHidden/>
          </w:rPr>
          <w:t>5</w:t>
        </w:r>
        <w:r w:rsidR="007406B9" w:rsidRPr="00314C12">
          <w:rPr>
            <w:webHidden/>
          </w:rPr>
          <w:fldChar w:fldCharType="end"/>
        </w:r>
      </w:hyperlink>
    </w:p>
    <w:p w14:paraId="4F3E2A6E" w14:textId="4814FDDB"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34" w:history="1">
        <w:r w:rsidR="007406B9" w:rsidRPr="00314C12">
          <w:rPr>
            <w:rStyle w:val="Hyperlink"/>
            <w:b/>
            <w:color w:val="auto"/>
            <w:lang w:eastAsia="ar-SA"/>
          </w:rPr>
          <w:t>2.1</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Naročnik javnega naročila</w:t>
        </w:r>
        <w:r w:rsidR="007406B9" w:rsidRPr="00314C12">
          <w:rPr>
            <w:webHidden/>
          </w:rPr>
          <w:tab/>
        </w:r>
        <w:r w:rsidR="007406B9" w:rsidRPr="00314C12">
          <w:rPr>
            <w:webHidden/>
          </w:rPr>
          <w:fldChar w:fldCharType="begin"/>
        </w:r>
        <w:r w:rsidR="007406B9" w:rsidRPr="00314C12">
          <w:rPr>
            <w:webHidden/>
          </w:rPr>
          <w:instrText xml:space="preserve"> PAGEREF _Toc172280534 \h </w:instrText>
        </w:r>
        <w:r w:rsidR="007406B9" w:rsidRPr="00314C12">
          <w:rPr>
            <w:webHidden/>
          </w:rPr>
        </w:r>
        <w:r w:rsidR="007406B9" w:rsidRPr="00314C12">
          <w:rPr>
            <w:webHidden/>
          </w:rPr>
          <w:fldChar w:fldCharType="separate"/>
        </w:r>
        <w:r w:rsidR="00981FCA">
          <w:rPr>
            <w:webHidden/>
          </w:rPr>
          <w:t>5</w:t>
        </w:r>
        <w:r w:rsidR="007406B9" w:rsidRPr="00314C12">
          <w:rPr>
            <w:webHidden/>
          </w:rPr>
          <w:fldChar w:fldCharType="end"/>
        </w:r>
      </w:hyperlink>
    </w:p>
    <w:p w14:paraId="1EEEA43E" w14:textId="1EC5C2CB"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35" w:history="1">
        <w:r w:rsidR="007406B9" w:rsidRPr="00314C12">
          <w:rPr>
            <w:rStyle w:val="Hyperlink"/>
            <w:b/>
            <w:color w:val="auto"/>
            <w:lang w:eastAsia="ar-SA"/>
          </w:rPr>
          <w:t>2.2</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Pravna podlaga</w:t>
        </w:r>
        <w:r w:rsidR="007406B9" w:rsidRPr="00314C12">
          <w:rPr>
            <w:webHidden/>
          </w:rPr>
          <w:tab/>
        </w:r>
        <w:r w:rsidR="007406B9" w:rsidRPr="00314C12">
          <w:rPr>
            <w:webHidden/>
          </w:rPr>
          <w:fldChar w:fldCharType="begin"/>
        </w:r>
        <w:r w:rsidR="007406B9" w:rsidRPr="00314C12">
          <w:rPr>
            <w:webHidden/>
          </w:rPr>
          <w:instrText xml:space="preserve"> PAGEREF _Toc172280535 \h </w:instrText>
        </w:r>
        <w:r w:rsidR="007406B9" w:rsidRPr="00314C12">
          <w:rPr>
            <w:webHidden/>
          </w:rPr>
        </w:r>
        <w:r w:rsidR="007406B9" w:rsidRPr="00314C12">
          <w:rPr>
            <w:webHidden/>
          </w:rPr>
          <w:fldChar w:fldCharType="separate"/>
        </w:r>
        <w:r w:rsidR="00981FCA">
          <w:rPr>
            <w:webHidden/>
          </w:rPr>
          <w:t>5</w:t>
        </w:r>
        <w:r w:rsidR="007406B9" w:rsidRPr="00314C12">
          <w:rPr>
            <w:webHidden/>
          </w:rPr>
          <w:fldChar w:fldCharType="end"/>
        </w:r>
      </w:hyperlink>
    </w:p>
    <w:p w14:paraId="441F8FAD" w14:textId="4C5C7D64"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36" w:history="1">
        <w:r w:rsidR="007406B9" w:rsidRPr="00314C12">
          <w:rPr>
            <w:rStyle w:val="Hyperlink"/>
            <w:b/>
            <w:color w:val="auto"/>
            <w:lang w:eastAsia="ar-SA"/>
          </w:rPr>
          <w:t>2.3</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Temeljna pravila poslovanja</w:t>
        </w:r>
        <w:r w:rsidR="007406B9" w:rsidRPr="00314C12">
          <w:rPr>
            <w:webHidden/>
          </w:rPr>
          <w:tab/>
        </w:r>
        <w:r w:rsidR="007406B9" w:rsidRPr="00314C12">
          <w:rPr>
            <w:webHidden/>
          </w:rPr>
          <w:fldChar w:fldCharType="begin"/>
        </w:r>
        <w:r w:rsidR="007406B9" w:rsidRPr="00314C12">
          <w:rPr>
            <w:webHidden/>
          </w:rPr>
          <w:instrText xml:space="preserve"> PAGEREF _Toc172280536 \h </w:instrText>
        </w:r>
        <w:r w:rsidR="007406B9" w:rsidRPr="00314C12">
          <w:rPr>
            <w:webHidden/>
          </w:rPr>
        </w:r>
        <w:r w:rsidR="007406B9" w:rsidRPr="00314C12">
          <w:rPr>
            <w:webHidden/>
          </w:rPr>
          <w:fldChar w:fldCharType="separate"/>
        </w:r>
        <w:r w:rsidR="00981FCA">
          <w:rPr>
            <w:webHidden/>
          </w:rPr>
          <w:t>5</w:t>
        </w:r>
        <w:r w:rsidR="007406B9" w:rsidRPr="00314C12">
          <w:rPr>
            <w:webHidden/>
          </w:rPr>
          <w:fldChar w:fldCharType="end"/>
        </w:r>
      </w:hyperlink>
    </w:p>
    <w:p w14:paraId="09D7BFAF" w14:textId="14BBB33A" w:rsidR="007406B9" w:rsidRPr="00314C12" w:rsidRDefault="006D47FB">
      <w:pPr>
        <w:pStyle w:val="TOC1"/>
        <w:rPr>
          <w:rFonts w:asciiTheme="minorHAnsi" w:eastAsiaTheme="minorEastAsia" w:hAnsiTheme="minorHAnsi" w:cstheme="minorBidi"/>
          <w:b w:val="0"/>
          <w:bCs w:val="0"/>
          <w:kern w:val="2"/>
          <w:sz w:val="24"/>
          <w:szCs w:val="24"/>
          <w:lang w:eastAsia="sl-SI"/>
          <w14:ligatures w14:val="standardContextual"/>
        </w:rPr>
      </w:pPr>
      <w:hyperlink w:anchor="_Toc172280537" w:history="1">
        <w:r w:rsidR="007406B9" w:rsidRPr="00314C12">
          <w:rPr>
            <w:rStyle w:val="Hyperlink"/>
            <w:color w:val="auto"/>
          </w:rPr>
          <w:t>3</w:t>
        </w:r>
        <w:r w:rsidR="007406B9" w:rsidRPr="00314C12">
          <w:rPr>
            <w:rFonts w:asciiTheme="minorHAnsi" w:eastAsiaTheme="minorEastAsia" w:hAnsiTheme="minorHAnsi" w:cstheme="minorBidi"/>
            <w:b w:val="0"/>
            <w:bCs w:val="0"/>
            <w:kern w:val="2"/>
            <w:sz w:val="24"/>
            <w:szCs w:val="24"/>
            <w:lang w:eastAsia="sl-SI"/>
            <w14:ligatures w14:val="standardContextual"/>
          </w:rPr>
          <w:tab/>
        </w:r>
        <w:r w:rsidR="007406B9" w:rsidRPr="00314C12">
          <w:rPr>
            <w:rStyle w:val="Hyperlink"/>
            <w:color w:val="auto"/>
          </w:rPr>
          <w:t>PREDMET JAVNEGA NAROČILA</w:t>
        </w:r>
        <w:r w:rsidR="007406B9" w:rsidRPr="00314C12">
          <w:rPr>
            <w:webHidden/>
          </w:rPr>
          <w:tab/>
        </w:r>
        <w:r w:rsidR="007406B9" w:rsidRPr="00314C12">
          <w:rPr>
            <w:webHidden/>
          </w:rPr>
          <w:fldChar w:fldCharType="begin"/>
        </w:r>
        <w:r w:rsidR="007406B9" w:rsidRPr="00314C12">
          <w:rPr>
            <w:webHidden/>
          </w:rPr>
          <w:instrText xml:space="preserve"> PAGEREF _Toc172280537 \h </w:instrText>
        </w:r>
        <w:r w:rsidR="007406B9" w:rsidRPr="00314C12">
          <w:rPr>
            <w:webHidden/>
          </w:rPr>
        </w:r>
        <w:r w:rsidR="007406B9" w:rsidRPr="00314C12">
          <w:rPr>
            <w:webHidden/>
          </w:rPr>
          <w:fldChar w:fldCharType="separate"/>
        </w:r>
        <w:r w:rsidR="00981FCA">
          <w:rPr>
            <w:webHidden/>
          </w:rPr>
          <w:t>6</w:t>
        </w:r>
        <w:r w:rsidR="007406B9" w:rsidRPr="00314C12">
          <w:rPr>
            <w:webHidden/>
          </w:rPr>
          <w:fldChar w:fldCharType="end"/>
        </w:r>
      </w:hyperlink>
    </w:p>
    <w:p w14:paraId="34E15C44" w14:textId="0A78BB2B"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38" w:history="1">
        <w:r w:rsidR="007406B9" w:rsidRPr="00314C12">
          <w:rPr>
            <w:rStyle w:val="Hyperlink"/>
            <w:b/>
            <w:i/>
            <w:iCs/>
            <w:color w:val="auto"/>
            <w:lang w:eastAsia="ar-SA"/>
          </w:rPr>
          <w:t>3.1</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i/>
            <w:iCs/>
            <w:color w:val="auto"/>
            <w:lang w:eastAsia="ar-SA"/>
          </w:rPr>
          <w:t>Splošni opis</w:t>
        </w:r>
        <w:r w:rsidR="007406B9" w:rsidRPr="00314C12">
          <w:rPr>
            <w:webHidden/>
          </w:rPr>
          <w:tab/>
        </w:r>
        <w:r w:rsidR="007406B9" w:rsidRPr="00314C12">
          <w:rPr>
            <w:webHidden/>
          </w:rPr>
          <w:fldChar w:fldCharType="begin"/>
        </w:r>
        <w:r w:rsidR="007406B9" w:rsidRPr="00314C12">
          <w:rPr>
            <w:webHidden/>
          </w:rPr>
          <w:instrText xml:space="preserve"> PAGEREF _Toc172280538 \h </w:instrText>
        </w:r>
        <w:r w:rsidR="007406B9" w:rsidRPr="00314C12">
          <w:rPr>
            <w:webHidden/>
          </w:rPr>
        </w:r>
        <w:r w:rsidR="007406B9" w:rsidRPr="00314C12">
          <w:rPr>
            <w:webHidden/>
          </w:rPr>
          <w:fldChar w:fldCharType="separate"/>
        </w:r>
        <w:r w:rsidR="00981FCA">
          <w:rPr>
            <w:webHidden/>
          </w:rPr>
          <w:t>6</w:t>
        </w:r>
        <w:r w:rsidR="007406B9" w:rsidRPr="00314C12">
          <w:rPr>
            <w:webHidden/>
          </w:rPr>
          <w:fldChar w:fldCharType="end"/>
        </w:r>
      </w:hyperlink>
    </w:p>
    <w:p w14:paraId="449D5F50" w14:textId="2748E12C"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39" w:history="1">
        <w:r w:rsidR="007406B9" w:rsidRPr="00314C12">
          <w:rPr>
            <w:rStyle w:val="Hyperlink"/>
            <w:b/>
            <w:i/>
            <w:iCs/>
            <w:color w:val="auto"/>
            <w:lang w:eastAsia="ar-SA"/>
          </w:rPr>
          <w:t>3.2</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i/>
            <w:iCs/>
            <w:color w:val="auto"/>
            <w:lang w:eastAsia="ar-SA"/>
          </w:rPr>
          <w:t>SKLOP A:  NAKUP AVDIO MEŠALNE MIZE ZA REPORTAŽNO VOZILO RA-2</w:t>
        </w:r>
        <w:r w:rsidR="007406B9" w:rsidRPr="00314C12">
          <w:rPr>
            <w:webHidden/>
          </w:rPr>
          <w:tab/>
        </w:r>
        <w:r w:rsidR="007406B9" w:rsidRPr="00314C12">
          <w:rPr>
            <w:webHidden/>
          </w:rPr>
          <w:fldChar w:fldCharType="begin"/>
        </w:r>
        <w:r w:rsidR="007406B9" w:rsidRPr="00314C12">
          <w:rPr>
            <w:webHidden/>
          </w:rPr>
          <w:instrText xml:space="preserve"> PAGEREF _Toc172280539 \h </w:instrText>
        </w:r>
        <w:r w:rsidR="007406B9" w:rsidRPr="00314C12">
          <w:rPr>
            <w:webHidden/>
          </w:rPr>
        </w:r>
        <w:r w:rsidR="007406B9" w:rsidRPr="00314C12">
          <w:rPr>
            <w:webHidden/>
          </w:rPr>
          <w:fldChar w:fldCharType="separate"/>
        </w:r>
        <w:r w:rsidR="00981FCA">
          <w:rPr>
            <w:webHidden/>
          </w:rPr>
          <w:t>6</w:t>
        </w:r>
        <w:r w:rsidR="007406B9" w:rsidRPr="00314C12">
          <w:rPr>
            <w:webHidden/>
          </w:rPr>
          <w:fldChar w:fldCharType="end"/>
        </w:r>
      </w:hyperlink>
    </w:p>
    <w:p w14:paraId="645E6C42" w14:textId="5553149F"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0" w:history="1">
        <w:r w:rsidR="007406B9" w:rsidRPr="00314C12">
          <w:rPr>
            <w:rStyle w:val="Hyperlink"/>
            <w:noProof/>
            <w:color w:val="auto"/>
            <w:lang w:eastAsia="ar-SA"/>
          </w:rPr>
          <w:t>3.2.1</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lang w:eastAsia="ar-SA"/>
          </w:rPr>
          <w:t>TEHNIČNE ZAHTEVE IN KARAKTERISTIKE ZA SKLOP 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_Toc172280540 \h </w:instrText>
        </w:r>
        <w:r w:rsidR="007406B9" w:rsidRPr="00314C12">
          <w:rPr>
            <w:noProof/>
            <w:webHidden/>
          </w:rPr>
        </w:r>
        <w:r w:rsidR="007406B9" w:rsidRPr="00314C12">
          <w:rPr>
            <w:noProof/>
            <w:webHidden/>
          </w:rPr>
          <w:fldChar w:fldCharType="separate"/>
        </w:r>
        <w:r w:rsidR="00981FCA">
          <w:rPr>
            <w:noProof/>
            <w:webHidden/>
          </w:rPr>
          <w:t>6</w:t>
        </w:r>
        <w:r w:rsidR="007406B9" w:rsidRPr="00314C12">
          <w:rPr>
            <w:noProof/>
            <w:webHidden/>
          </w:rPr>
          <w:fldChar w:fldCharType="end"/>
        </w:r>
      </w:hyperlink>
    </w:p>
    <w:p w14:paraId="156C04E8" w14:textId="2BB2D522"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1" w:history="1">
        <w:r w:rsidR="007406B9" w:rsidRPr="00314C12">
          <w:rPr>
            <w:rStyle w:val="Hyperlink"/>
            <w:noProof/>
            <w:color w:val="auto"/>
            <w:lang w:eastAsia="ar-SA"/>
          </w:rPr>
          <w:t>3.2.2</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lang w:eastAsia="ar-SA"/>
          </w:rPr>
          <w:t>ZAHTEVE ZA SESTAVO KONTROLNEGA DELA AVDIO MEŠALNE MIZE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_Toc172280541 \h </w:instrText>
        </w:r>
        <w:r w:rsidR="007406B9" w:rsidRPr="00314C12">
          <w:rPr>
            <w:noProof/>
            <w:webHidden/>
          </w:rPr>
        </w:r>
        <w:r w:rsidR="007406B9" w:rsidRPr="00314C12">
          <w:rPr>
            <w:noProof/>
            <w:webHidden/>
          </w:rPr>
          <w:fldChar w:fldCharType="separate"/>
        </w:r>
        <w:r w:rsidR="00981FCA">
          <w:rPr>
            <w:noProof/>
            <w:webHidden/>
          </w:rPr>
          <w:t>7</w:t>
        </w:r>
        <w:r w:rsidR="007406B9" w:rsidRPr="00314C12">
          <w:rPr>
            <w:noProof/>
            <w:webHidden/>
          </w:rPr>
          <w:fldChar w:fldCharType="end"/>
        </w:r>
      </w:hyperlink>
    </w:p>
    <w:p w14:paraId="6C050574" w14:textId="594F7194"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2" w:history="1">
        <w:r w:rsidR="007406B9" w:rsidRPr="00314C12">
          <w:rPr>
            <w:rStyle w:val="Hyperlink"/>
            <w:noProof/>
            <w:color w:val="auto"/>
            <w:lang w:eastAsia="ar-SA"/>
          </w:rPr>
          <w:t>3.2.3</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lang w:eastAsia="ar-SA"/>
          </w:rPr>
          <w:t>KARAKTERISTIKE DIGITALNE AVDIO MEŠALNE MIZE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_Toc172280542 \h </w:instrText>
        </w:r>
        <w:r w:rsidR="007406B9" w:rsidRPr="00314C12">
          <w:rPr>
            <w:noProof/>
            <w:webHidden/>
          </w:rPr>
        </w:r>
        <w:r w:rsidR="007406B9" w:rsidRPr="00314C12">
          <w:rPr>
            <w:noProof/>
            <w:webHidden/>
          </w:rPr>
          <w:fldChar w:fldCharType="separate"/>
        </w:r>
        <w:r w:rsidR="00981FCA">
          <w:rPr>
            <w:noProof/>
            <w:webHidden/>
          </w:rPr>
          <w:t>8</w:t>
        </w:r>
        <w:r w:rsidR="007406B9" w:rsidRPr="00314C12">
          <w:rPr>
            <w:noProof/>
            <w:webHidden/>
          </w:rPr>
          <w:fldChar w:fldCharType="end"/>
        </w:r>
      </w:hyperlink>
    </w:p>
    <w:p w14:paraId="17AF36CB" w14:textId="4182EFA6"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3" w:history="1">
        <w:r w:rsidR="007406B9" w:rsidRPr="00314C12">
          <w:rPr>
            <w:rStyle w:val="Hyperlink"/>
            <w:noProof/>
            <w:color w:val="auto"/>
            <w:lang w:eastAsia="ar-SA"/>
          </w:rPr>
          <w:t>3.2.4</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lang w:eastAsia="ar-SA"/>
          </w:rPr>
          <w:t>SPLOŠNE DODATNE ZAHTEVE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_Toc172280543 \h </w:instrText>
        </w:r>
        <w:r w:rsidR="007406B9" w:rsidRPr="00314C12">
          <w:rPr>
            <w:noProof/>
            <w:webHidden/>
          </w:rPr>
        </w:r>
        <w:r w:rsidR="007406B9" w:rsidRPr="00314C12">
          <w:rPr>
            <w:noProof/>
            <w:webHidden/>
          </w:rPr>
          <w:fldChar w:fldCharType="separate"/>
        </w:r>
        <w:r w:rsidR="00981FCA">
          <w:rPr>
            <w:noProof/>
            <w:webHidden/>
          </w:rPr>
          <w:t>11</w:t>
        </w:r>
        <w:r w:rsidR="007406B9" w:rsidRPr="00314C12">
          <w:rPr>
            <w:noProof/>
            <w:webHidden/>
          </w:rPr>
          <w:fldChar w:fldCharType="end"/>
        </w:r>
      </w:hyperlink>
    </w:p>
    <w:p w14:paraId="37D5C2C4" w14:textId="7D670D51"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4" w:history="1">
        <w:r w:rsidR="007406B9" w:rsidRPr="00314C12">
          <w:rPr>
            <w:rStyle w:val="Hyperlink"/>
            <w:noProof/>
            <w:color w:val="auto"/>
            <w:lang w:eastAsia="ar-SA"/>
          </w:rPr>
          <w:t>3.2.5</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lang w:eastAsia="ar-SA"/>
          </w:rPr>
          <w:t>OSTALE ZAHTEVE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_Toc172280544 \h </w:instrText>
        </w:r>
        <w:r w:rsidR="007406B9" w:rsidRPr="00314C12">
          <w:rPr>
            <w:noProof/>
            <w:webHidden/>
          </w:rPr>
        </w:r>
        <w:r w:rsidR="007406B9" w:rsidRPr="00314C12">
          <w:rPr>
            <w:noProof/>
            <w:webHidden/>
          </w:rPr>
          <w:fldChar w:fldCharType="separate"/>
        </w:r>
        <w:r w:rsidR="00981FCA">
          <w:rPr>
            <w:noProof/>
            <w:webHidden/>
          </w:rPr>
          <w:t>13</w:t>
        </w:r>
        <w:r w:rsidR="007406B9" w:rsidRPr="00314C12">
          <w:rPr>
            <w:noProof/>
            <w:webHidden/>
          </w:rPr>
          <w:fldChar w:fldCharType="end"/>
        </w:r>
      </w:hyperlink>
    </w:p>
    <w:p w14:paraId="1E9DBBD0" w14:textId="6A29332F"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45" w:history="1">
        <w:r w:rsidR="007406B9" w:rsidRPr="00314C12">
          <w:rPr>
            <w:rStyle w:val="Hyperlink"/>
            <w:b/>
            <w:i/>
            <w:iCs/>
            <w:color w:val="auto"/>
            <w:lang w:eastAsia="ar-SA"/>
          </w:rPr>
          <w:t>3.3</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i/>
            <w:iCs/>
            <w:color w:val="auto"/>
            <w:lang w:eastAsia="ar-SA"/>
          </w:rPr>
          <w:t>SKLOP B:  NAKUP manjše AVDIO MEŠALNE MIZE ZA studio 11</w:t>
        </w:r>
        <w:r w:rsidR="007406B9" w:rsidRPr="00314C12">
          <w:rPr>
            <w:webHidden/>
          </w:rPr>
          <w:tab/>
        </w:r>
        <w:r w:rsidR="007406B9" w:rsidRPr="00314C12">
          <w:rPr>
            <w:webHidden/>
          </w:rPr>
          <w:fldChar w:fldCharType="begin"/>
        </w:r>
        <w:r w:rsidR="007406B9" w:rsidRPr="00314C12">
          <w:rPr>
            <w:webHidden/>
          </w:rPr>
          <w:instrText xml:space="preserve"> PAGEREF _Toc172280545 \h </w:instrText>
        </w:r>
        <w:r w:rsidR="007406B9" w:rsidRPr="00314C12">
          <w:rPr>
            <w:webHidden/>
          </w:rPr>
        </w:r>
        <w:r w:rsidR="007406B9" w:rsidRPr="00314C12">
          <w:rPr>
            <w:webHidden/>
          </w:rPr>
          <w:fldChar w:fldCharType="separate"/>
        </w:r>
        <w:r w:rsidR="00981FCA">
          <w:rPr>
            <w:webHidden/>
          </w:rPr>
          <w:t>16</w:t>
        </w:r>
        <w:r w:rsidR="007406B9" w:rsidRPr="00314C12">
          <w:rPr>
            <w:webHidden/>
          </w:rPr>
          <w:fldChar w:fldCharType="end"/>
        </w:r>
      </w:hyperlink>
    </w:p>
    <w:p w14:paraId="243ACF8A" w14:textId="3A8EDBA9"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6" w:history="1">
        <w:r w:rsidR="007406B9" w:rsidRPr="00314C12">
          <w:rPr>
            <w:rStyle w:val="Hyperlink"/>
            <w:noProof/>
            <w:color w:val="auto"/>
            <w:lang w:eastAsia="ar-SA"/>
          </w:rPr>
          <w:t>3.3.1</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lang w:eastAsia="ar-SA"/>
          </w:rPr>
          <w:t>TEHNIČNE ZAHTEVE IN KARAKTERISTIKE ZA SKLOP B</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_Toc172280546 \h </w:instrText>
        </w:r>
        <w:r w:rsidR="007406B9" w:rsidRPr="00314C12">
          <w:rPr>
            <w:noProof/>
            <w:webHidden/>
          </w:rPr>
        </w:r>
        <w:r w:rsidR="007406B9" w:rsidRPr="00314C12">
          <w:rPr>
            <w:noProof/>
            <w:webHidden/>
          </w:rPr>
          <w:fldChar w:fldCharType="separate"/>
        </w:r>
        <w:r w:rsidR="00981FCA">
          <w:rPr>
            <w:noProof/>
            <w:webHidden/>
          </w:rPr>
          <w:t>16</w:t>
        </w:r>
        <w:r w:rsidR="007406B9" w:rsidRPr="00314C12">
          <w:rPr>
            <w:noProof/>
            <w:webHidden/>
          </w:rPr>
          <w:fldChar w:fldCharType="end"/>
        </w:r>
      </w:hyperlink>
    </w:p>
    <w:p w14:paraId="7F38A4B7" w14:textId="761142C8"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7" w:history="1">
        <w:r w:rsidR="007406B9" w:rsidRPr="00314C12">
          <w:rPr>
            <w:rStyle w:val="Hyperlink"/>
            <w:noProof/>
            <w:color w:val="auto"/>
          </w:rPr>
          <w:t>3.3.2</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Konfiguracija mešalne mize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_Toc172280547 \h </w:instrText>
        </w:r>
        <w:r w:rsidR="007406B9" w:rsidRPr="00314C12">
          <w:rPr>
            <w:noProof/>
            <w:webHidden/>
          </w:rPr>
        </w:r>
        <w:r w:rsidR="007406B9" w:rsidRPr="00314C12">
          <w:rPr>
            <w:noProof/>
            <w:webHidden/>
          </w:rPr>
          <w:fldChar w:fldCharType="separate"/>
        </w:r>
        <w:r w:rsidR="00981FCA">
          <w:rPr>
            <w:noProof/>
            <w:webHidden/>
          </w:rPr>
          <w:t>16</w:t>
        </w:r>
        <w:r w:rsidR="007406B9" w:rsidRPr="00314C12">
          <w:rPr>
            <w:noProof/>
            <w:webHidden/>
          </w:rPr>
          <w:fldChar w:fldCharType="end"/>
        </w:r>
      </w:hyperlink>
    </w:p>
    <w:p w14:paraId="3B13FA8A" w14:textId="07D58B36"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8" w:history="1">
        <w:r w:rsidR="007406B9" w:rsidRPr="00314C12">
          <w:rPr>
            <w:rStyle w:val="Hyperlink"/>
            <w:noProof/>
            <w:color w:val="auto"/>
          </w:rPr>
          <w:t>3.3.3</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Vhodi in izhodi</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_Toc172280548 \h </w:instrText>
        </w:r>
        <w:r w:rsidR="007406B9" w:rsidRPr="00314C12">
          <w:rPr>
            <w:noProof/>
            <w:webHidden/>
          </w:rPr>
        </w:r>
        <w:r w:rsidR="007406B9" w:rsidRPr="00314C12">
          <w:rPr>
            <w:noProof/>
            <w:webHidden/>
          </w:rPr>
          <w:fldChar w:fldCharType="separate"/>
        </w:r>
        <w:r w:rsidR="00981FCA">
          <w:rPr>
            <w:noProof/>
            <w:webHidden/>
          </w:rPr>
          <w:t>17</w:t>
        </w:r>
        <w:r w:rsidR="007406B9" w:rsidRPr="00314C12">
          <w:rPr>
            <w:noProof/>
            <w:webHidden/>
          </w:rPr>
          <w:fldChar w:fldCharType="end"/>
        </w:r>
      </w:hyperlink>
    </w:p>
    <w:p w14:paraId="087F55EE" w14:textId="096E3EE3"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49" w:history="1">
        <w:r w:rsidR="007406B9" w:rsidRPr="00314C12">
          <w:rPr>
            <w:rStyle w:val="Hyperlink"/>
            <w:noProof/>
            <w:color w:val="auto"/>
          </w:rPr>
          <w:t>3.3.4</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Studijski pogovorni enoti</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_Toc172280549 \h </w:instrText>
        </w:r>
        <w:r w:rsidR="007406B9" w:rsidRPr="00314C12">
          <w:rPr>
            <w:noProof/>
            <w:webHidden/>
          </w:rPr>
        </w:r>
        <w:r w:rsidR="007406B9" w:rsidRPr="00314C12">
          <w:rPr>
            <w:noProof/>
            <w:webHidden/>
          </w:rPr>
          <w:fldChar w:fldCharType="separate"/>
        </w:r>
        <w:r w:rsidR="00981FCA">
          <w:rPr>
            <w:noProof/>
            <w:webHidden/>
          </w:rPr>
          <w:t>17</w:t>
        </w:r>
        <w:r w:rsidR="007406B9" w:rsidRPr="00314C12">
          <w:rPr>
            <w:noProof/>
            <w:webHidden/>
          </w:rPr>
          <w:fldChar w:fldCharType="end"/>
        </w:r>
      </w:hyperlink>
    </w:p>
    <w:p w14:paraId="18103E1D" w14:textId="79AAA112"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50" w:history="1">
        <w:r w:rsidR="007406B9" w:rsidRPr="00314C12">
          <w:rPr>
            <w:rStyle w:val="Hyperlink"/>
            <w:noProof/>
            <w:color w:val="auto"/>
          </w:rPr>
          <w:t>3.3.5</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Ostale zahteve za sklop B</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_Toc172280550 \h </w:instrText>
        </w:r>
        <w:r w:rsidR="007406B9" w:rsidRPr="00314C12">
          <w:rPr>
            <w:noProof/>
            <w:webHidden/>
          </w:rPr>
        </w:r>
        <w:r w:rsidR="007406B9" w:rsidRPr="00314C12">
          <w:rPr>
            <w:noProof/>
            <w:webHidden/>
          </w:rPr>
          <w:fldChar w:fldCharType="separate"/>
        </w:r>
        <w:r w:rsidR="00981FCA">
          <w:rPr>
            <w:noProof/>
            <w:webHidden/>
          </w:rPr>
          <w:t>18</w:t>
        </w:r>
        <w:r w:rsidR="007406B9" w:rsidRPr="00314C12">
          <w:rPr>
            <w:noProof/>
            <w:webHidden/>
          </w:rPr>
          <w:fldChar w:fldCharType="end"/>
        </w:r>
      </w:hyperlink>
    </w:p>
    <w:p w14:paraId="422BB048" w14:textId="61BCCD9A" w:rsidR="007406B9" w:rsidRPr="00314C12" w:rsidRDefault="006D47FB">
      <w:pPr>
        <w:pStyle w:val="TOC1"/>
        <w:rPr>
          <w:rFonts w:asciiTheme="minorHAnsi" w:eastAsiaTheme="minorEastAsia" w:hAnsiTheme="minorHAnsi" w:cstheme="minorBidi"/>
          <w:b w:val="0"/>
          <w:bCs w:val="0"/>
          <w:kern w:val="2"/>
          <w:sz w:val="24"/>
          <w:szCs w:val="24"/>
          <w:lang w:eastAsia="sl-SI"/>
          <w14:ligatures w14:val="standardContextual"/>
        </w:rPr>
      </w:pPr>
      <w:hyperlink w:anchor="_Toc172280551" w:history="1">
        <w:r w:rsidR="007406B9" w:rsidRPr="00314C12">
          <w:rPr>
            <w:rStyle w:val="Hyperlink"/>
            <w:color w:val="auto"/>
          </w:rPr>
          <w:t>4</w:t>
        </w:r>
        <w:r w:rsidR="007406B9" w:rsidRPr="00314C12">
          <w:rPr>
            <w:rFonts w:asciiTheme="minorHAnsi" w:eastAsiaTheme="minorEastAsia" w:hAnsiTheme="minorHAnsi" w:cstheme="minorBidi"/>
            <w:b w:val="0"/>
            <w:bCs w:val="0"/>
            <w:kern w:val="2"/>
            <w:sz w:val="24"/>
            <w:szCs w:val="24"/>
            <w:lang w:eastAsia="sl-SI"/>
            <w14:ligatures w14:val="standardContextual"/>
          </w:rPr>
          <w:tab/>
        </w:r>
        <w:r w:rsidR="007406B9" w:rsidRPr="00314C12">
          <w:rPr>
            <w:rStyle w:val="Hyperlink"/>
            <w:color w:val="auto"/>
          </w:rPr>
          <w:t>PONUDBENA DOKUMENTACIJA</w:t>
        </w:r>
        <w:r w:rsidR="007406B9" w:rsidRPr="00314C12">
          <w:rPr>
            <w:webHidden/>
          </w:rPr>
          <w:tab/>
        </w:r>
        <w:r w:rsidR="007406B9" w:rsidRPr="00314C12">
          <w:rPr>
            <w:webHidden/>
          </w:rPr>
          <w:fldChar w:fldCharType="begin"/>
        </w:r>
        <w:r w:rsidR="007406B9" w:rsidRPr="00314C12">
          <w:rPr>
            <w:webHidden/>
          </w:rPr>
          <w:instrText xml:space="preserve"> PAGEREF _Toc172280551 \h </w:instrText>
        </w:r>
        <w:r w:rsidR="007406B9" w:rsidRPr="00314C12">
          <w:rPr>
            <w:webHidden/>
          </w:rPr>
        </w:r>
        <w:r w:rsidR="007406B9" w:rsidRPr="00314C12">
          <w:rPr>
            <w:webHidden/>
          </w:rPr>
          <w:fldChar w:fldCharType="separate"/>
        </w:r>
        <w:r w:rsidR="00981FCA">
          <w:rPr>
            <w:webHidden/>
          </w:rPr>
          <w:t>20</w:t>
        </w:r>
        <w:r w:rsidR="007406B9" w:rsidRPr="00314C12">
          <w:rPr>
            <w:webHidden/>
          </w:rPr>
          <w:fldChar w:fldCharType="end"/>
        </w:r>
      </w:hyperlink>
    </w:p>
    <w:p w14:paraId="21169A84" w14:textId="6124115E"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52" w:history="1">
        <w:r w:rsidR="007406B9" w:rsidRPr="00314C12">
          <w:rPr>
            <w:rStyle w:val="Hyperlink"/>
            <w:b/>
            <w:color w:val="auto"/>
            <w:lang w:eastAsia="ar-SA"/>
          </w:rPr>
          <w:t>4.1</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Splošni pogoji za izdelavo ponudbene dokumentacije</w:t>
        </w:r>
        <w:r w:rsidR="007406B9" w:rsidRPr="00314C12">
          <w:rPr>
            <w:webHidden/>
          </w:rPr>
          <w:tab/>
        </w:r>
        <w:r w:rsidR="007406B9" w:rsidRPr="00314C12">
          <w:rPr>
            <w:webHidden/>
          </w:rPr>
          <w:fldChar w:fldCharType="begin"/>
        </w:r>
        <w:r w:rsidR="007406B9" w:rsidRPr="00314C12">
          <w:rPr>
            <w:webHidden/>
          </w:rPr>
          <w:instrText xml:space="preserve"> PAGEREF _Toc172280552 \h </w:instrText>
        </w:r>
        <w:r w:rsidR="007406B9" w:rsidRPr="00314C12">
          <w:rPr>
            <w:webHidden/>
          </w:rPr>
        </w:r>
        <w:r w:rsidR="007406B9" w:rsidRPr="00314C12">
          <w:rPr>
            <w:webHidden/>
          </w:rPr>
          <w:fldChar w:fldCharType="separate"/>
        </w:r>
        <w:r w:rsidR="00981FCA">
          <w:rPr>
            <w:webHidden/>
          </w:rPr>
          <w:t>20</w:t>
        </w:r>
        <w:r w:rsidR="007406B9" w:rsidRPr="00314C12">
          <w:rPr>
            <w:webHidden/>
          </w:rPr>
          <w:fldChar w:fldCharType="end"/>
        </w:r>
      </w:hyperlink>
    </w:p>
    <w:p w14:paraId="7B32840E" w14:textId="0DA38A6A"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53" w:history="1">
        <w:r w:rsidR="007406B9" w:rsidRPr="00314C12">
          <w:rPr>
            <w:rStyle w:val="Hyperlink"/>
            <w:noProof/>
            <w:color w:val="auto"/>
          </w:rPr>
          <w:t>4.1.1</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Pojasnila k dokumentaciji v zvezi z oddajo javnega naročila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_Toc172280553 \h </w:instrText>
        </w:r>
        <w:r w:rsidR="007406B9" w:rsidRPr="00314C12">
          <w:rPr>
            <w:noProof/>
            <w:webHidden/>
          </w:rPr>
        </w:r>
        <w:r w:rsidR="007406B9" w:rsidRPr="00314C12">
          <w:rPr>
            <w:noProof/>
            <w:webHidden/>
          </w:rPr>
          <w:fldChar w:fldCharType="separate"/>
        </w:r>
        <w:r w:rsidR="00981FCA">
          <w:rPr>
            <w:noProof/>
            <w:webHidden/>
          </w:rPr>
          <w:t>20</w:t>
        </w:r>
        <w:r w:rsidR="007406B9" w:rsidRPr="00314C12">
          <w:rPr>
            <w:noProof/>
            <w:webHidden/>
          </w:rPr>
          <w:fldChar w:fldCharType="end"/>
        </w:r>
      </w:hyperlink>
    </w:p>
    <w:p w14:paraId="5C00FF93" w14:textId="1C01A474"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54" w:history="1">
        <w:r w:rsidR="007406B9" w:rsidRPr="00314C12">
          <w:rPr>
            <w:rStyle w:val="Hyperlink"/>
            <w:noProof/>
            <w:color w:val="auto"/>
          </w:rPr>
          <w:t>4.1.2</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Jezik</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_Toc172280554 \h </w:instrText>
        </w:r>
        <w:r w:rsidR="007406B9" w:rsidRPr="00314C12">
          <w:rPr>
            <w:noProof/>
            <w:webHidden/>
          </w:rPr>
        </w:r>
        <w:r w:rsidR="007406B9" w:rsidRPr="00314C12">
          <w:rPr>
            <w:noProof/>
            <w:webHidden/>
          </w:rPr>
          <w:fldChar w:fldCharType="separate"/>
        </w:r>
        <w:r w:rsidR="00981FCA">
          <w:rPr>
            <w:noProof/>
            <w:webHidden/>
          </w:rPr>
          <w:t>20</w:t>
        </w:r>
        <w:r w:rsidR="007406B9" w:rsidRPr="00314C12">
          <w:rPr>
            <w:noProof/>
            <w:webHidden/>
          </w:rPr>
          <w:fldChar w:fldCharType="end"/>
        </w:r>
      </w:hyperlink>
    </w:p>
    <w:p w14:paraId="2D599939" w14:textId="7CC735F8"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55" w:history="1">
        <w:r w:rsidR="007406B9" w:rsidRPr="00314C12">
          <w:rPr>
            <w:rStyle w:val="Hyperlink"/>
            <w:noProof/>
            <w:color w:val="auto"/>
          </w:rPr>
          <w:t>4.1.3</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Označevanje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_Toc172280555 \h </w:instrText>
        </w:r>
        <w:r w:rsidR="007406B9" w:rsidRPr="00314C12">
          <w:rPr>
            <w:noProof/>
            <w:webHidden/>
          </w:rPr>
        </w:r>
        <w:r w:rsidR="007406B9" w:rsidRPr="00314C12">
          <w:rPr>
            <w:noProof/>
            <w:webHidden/>
          </w:rPr>
          <w:fldChar w:fldCharType="separate"/>
        </w:r>
        <w:r w:rsidR="00981FCA">
          <w:rPr>
            <w:noProof/>
            <w:webHidden/>
          </w:rPr>
          <w:t>20</w:t>
        </w:r>
        <w:r w:rsidR="007406B9" w:rsidRPr="00314C12">
          <w:rPr>
            <w:noProof/>
            <w:webHidden/>
          </w:rPr>
          <w:fldChar w:fldCharType="end"/>
        </w:r>
      </w:hyperlink>
    </w:p>
    <w:p w14:paraId="6157EBFB" w14:textId="05B221F1"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56" w:history="1">
        <w:r w:rsidR="007406B9" w:rsidRPr="00314C12">
          <w:rPr>
            <w:rStyle w:val="Hyperlink"/>
            <w:noProof/>
            <w:color w:val="auto"/>
          </w:rPr>
          <w:t>4.1.4</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Vsebina ponudbe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_Toc172280556 \h </w:instrText>
        </w:r>
        <w:r w:rsidR="007406B9" w:rsidRPr="00314C12">
          <w:rPr>
            <w:noProof/>
            <w:webHidden/>
          </w:rPr>
        </w:r>
        <w:r w:rsidR="007406B9" w:rsidRPr="00314C12">
          <w:rPr>
            <w:noProof/>
            <w:webHidden/>
          </w:rPr>
          <w:fldChar w:fldCharType="separate"/>
        </w:r>
        <w:r w:rsidR="00981FCA">
          <w:rPr>
            <w:noProof/>
            <w:webHidden/>
          </w:rPr>
          <w:t>20</w:t>
        </w:r>
        <w:r w:rsidR="007406B9" w:rsidRPr="00314C12">
          <w:rPr>
            <w:noProof/>
            <w:webHidden/>
          </w:rPr>
          <w:fldChar w:fldCharType="end"/>
        </w:r>
      </w:hyperlink>
    </w:p>
    <w:p w14:paraId="0504F8F1" w14:textId="54FA605B"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57" w:history="1">
        <w:r w:rsidR="007406B9" w:rsidRPr="00314C12">
          <w:rPr>
            <w:rStyle w:val="Hyperlink"/>
            <w:noProof/>
            <w:color w:val="auto"/>
          </w:rPr>
          <w:t>4.1.5</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Alternativne ponudbe in variante ponudbe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_Toc172280557 \h </w:instrText>
        </w:r>
        <w:r w:rsidR="007406B9" w:rsidRPr="00314C12">
          <w:rPr>
            <w:noProof/>
            <w:webHidden/>
          </w:rPr>
        </w:r>
        <w:r w:rsidR="007406B9" w:rsidRPr="00314C12">
          <w:rPr>
            <w:noProof/>
            <w:webHidden/>
          </w:rPr>
          <w:fldChar w:fldCharType="separate"/>
        </w:r>
        <w:r w:rsidR="00981FCA">
          <w:rPr>
            <w:noProof/>
            <w:webHidden/>
          </w:rPr>
          <w:t>21</w:t>
        </w:r>
        <w:r w:rsidR="007406B9" w:rsidRPr="00314C12">
          <w:rPr>
            <w:noProof/>
            <w:webHidden/>
          </w:rPr>
          <w:fldChar w:fldCharType="end"/>
        </w:r>
      </w:hyperlink>
    </w:p>
    <w:p w14:paraId="2ACEF996" w14:textId="17BDB650"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58" w:history="1">
        <w:r w:rsidR="007406B9" w:rsidRPr="00314C12">
          <w:rPr>
            <w:rStyle w:val="Hyperlink"/>
            <w:noProof/>
            <w:color w:val="auto"/>
          </w:rPr>
          <w:t>4.1.6</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Samo ena ponudba od vsakega ponudnika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_Toc172280558 \h </w:instrText>
        </w:r>
        <w:r w:rsidR="007406B9" w:rsidRPr="00314C12">
          <w:rPr>
            <w:noProof/>
            <w:webHidden/>
          </w:rPr>
        </w:r>
        <w:r w:rsidR="007406B9" w:rsidRPr="00314C12">
          <w:rPr>
            <w:noProof/>
            <w:webHidden/>
          </w:rPr>
          <w:fldChar w:fldCharType="separate"/>
        </w:r>
        <w:r w:rsidR="00981FCA">
          <w:rPr>
            <w:noProof/>
            <w:webHidden/>
          </w:rPr>
          <w:t>21</w:t>
        </w:r>
        <w:r w:rsidR="007406B9" w:rsidRPr="00314C12">
          <w:rPr>
            <w:noProof/>
            <w:webHidden/>
          </w:rPr>
          <w:fldChar w:fldCharType="end"/>
        </w:r>
      </w:hyperlink>
    </w:p>
    <w:p w14:paraId="6149C6A2" w14:textId="1A4C18A7"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59" w:history="1">
        <w:r w:rsidR="007406B9" w:rsidRPr="00314C12">
          <w:rPr>
            <w:rStyle w:val="Hyperlink"/>
            <w:noProof/>
            <w:color w:val="auto"/>
          </w:rPr>
          <w:t>4.1.7</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Oblika ponudbe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_Toc172280559 \h </w:instrText>
        </w:r>
        <w:r w:rsidR="007406B9" w:rsidRPr="00314C12">
          <w:rPr>
            <w:noProof/>
            <w:webHidden/>
          </w:rPr>
        </w:r>
        <w:r w:rsidR="007406B9" w:rsidRPr="00314C12">
          <w:rPr>
            <w:noProof/>
            <w:webHidden/>
          </w:rPr>
          <w:fldChar w:fldCharType="separate"/>
        </w:r>
        <w:r w:rsidR="00981FCA">
          <w:rPr>
            <w:noProof/>
            <w:webHidden/>
          </w:rPr>
          <w:t>21</w:t>
        </w:r>
        <w:r w:rsidR="007406B9" w:rsidRPr="00314C12">
          <w:rPr>
            <w:noProof/>
            <w:webHidden/>
          </w:rPr>
          <w:fldChar w:fldCharType="end"/>
        </w:r>
      </w:hyperlink>
    </w:p>
    <w:p w14:paraId="66561834" w14:textId="4EDF2FD6"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0" w:history="1">
        <w:r w:rsidR="007406B9" w:rsidRPr="00314C12">
          <w:rPr>
            <w:rStyle w:val="Hyperlink"/>
            <w:noProof/>
            <w:color w:val="auto"/>
          </w:rPr>
          <w:t>4.1.8</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Veljavnost ponudb</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_Toc172280560 \h </w:instrText>
        </w:r>
        <w:r w:rsidR="007406B9" w:rsidRPr="00314C12">
          <w:rPr>
            <w:noProof/>
            <w:webHidden/>
          </w:rPr>
        </w:r>
        <w:r w:rsidR="007406B9" w:rsidRPr="00314C12">
          <w:rPr>
            <w:noProof/>
            <w:webHidden/>
          </w:rPr>
          <w:fldChar w:fldCharType="separate"/>
        </w:r>
        <w:r w:rsidR="00981FCA">
          <w:rPr>
            <w:noProof/>
            <w:webHidden/>
          </w:rPr>
          <w:t>21</w:t>
        </w:r>
        <w:r w:rsidR="007406B9" w:rsidRPr="00314C12">
          <w:rPr>
            <w:noProof/>
            <w:webHidden/>
          </w:rPr>
          <w:fldChar w:fldCharType="end"/>
        </w:r>
      </w:hyperlink>
    </w:p>
    <w:p w14:paraId="0FEB7D8D" w14:textId="674B828F"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61" w:history="1">
        <w:r w:rsidR="007406B9" w:rsidRPr="00314C12">
          <w:rPr>
            <w:rStyle w:val="Hyperlink"/>
            <w:b/>
            <w:color w:val="auto"/>
            <w:lang w:eastAsia="ar-SA"/>
          </w:rPr>
          <w:t>4.2</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Dokumenti v ponudbeni dokumentaciji</w:t>
        </w:r>
        <w:r w:rsidR="007406B9" w:rsidRPr="00314C12">
          <w:rPr>
            <w:webHidden/>
          </w:rPr>
          <w:tab/>
        </w:r>
        <w:r w:rsidR="007406B9" w:rsidRPr="00314C12">
          <w:rPr>
            <w:webHidden/>
          </w:rPr>
          <w:fldChar w:fldCharType="begin"/>
        </w:r>
        <w:r w:rsidR="007406B9" w:rsidRPr="00314C12">
          <w:rPr>
            <w:webHidden/>
          </w:rPr>
          <w:instrText xml:space="preserve"> PAGEREF _Toc172280561 \h </w:instrText>
        </w:r>
        <w:r w:rsidR="007406B9" w:rsidRPr="00314C12">
          <w:rPr>
            <w:webHidden/>
          </w:rPr>
        </w:r>
        <w:r w:rsidR="007406B9" w:rsidRPr="00314C12">
          <w:rPr>
            <w:webHidden/>
          </w:rPr>
          <w:fldChar w:fldCharType="separate"/>
        </w:r>
        <w:r w:rsidR="00981FCA">
          <w:rPr>
            <w:webHidden/>
          </w:rPr>
          <w:t>21</w:t>
        </w:r>
        <w:r w:rsidR="007406B9" w:rsidRPr="00314C12">
          <w:rPr>
            <w:webHidden/>
          </w:rPr>
          <w:fldChar w:fldCharType="end"/>
        </w:r>
      </w:hyperlink>
    </w:p>
    <w:p w14:paraId="583C4AF6" w14:textId="699078D2"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2" w:history="1">
        <w:r w:rsidR="007406B9" w:rsidRPr="00314C12">
          <w:rPr>
            <w:rStyle w:val="Hyperlink"/>
            <w:noProof/>
            <w:color w:val="auto"/>
          </w:rPr>
          <w:t>4.2.1</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Podatki o ponudniku in ponudbi</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_Toc172280562 \h </w:instrText>
        </w:r>
        <w:r w:rsidR="007406B9" w:rsidRPr="00314C12">
          <w:rPr>
            <w:noProof/>
            <w:webHidden/>
          </w:rPr>
        </w:r>
        <w:r w:rsidR="007406B9" w:rsidRPr="00314C12">
          <w:rPr>
            <w:noProof/>
            <w:webHidden/>
          </w:rPr>
          <w:fldChar w:fldCharType="separate"/>
        </w:r>
        <w:r w:rsidR="00981FCA">
          <w:rPr>
            <w:noProof/>
            <w:webHidden/>
          </w:rPr>
          <w:t>22</w:t>
        </w:r>
        <w:r w:rsidR="007406B9" w:rsidRPr="00314C12">
          <w:rPr>
            <w:noProof/>
            <w:webHidden/>
          </w:rPr>
          <w:fldChar w:fldCharType="end"/>
        </w:r>
      </w:hyperlink>
    </w:p>
    <w:p w14:paraId="1C1496D0" w14:textId="25E7116A"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3" w:history="1">
        <w:r w:rsidR="007406B9" w:rsidRPr="00314C12">
          <w:rPr>
            <w:rStyle w:val="Hyperlink"/>
            <w:noProof/>
            <w:color w:val="auto"/>
          </w:rPr>
          <w:t>4.2.2</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Predračun</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_Toc172280563 \h </w:instrText>
        </w:r>
        <w:r w:rsidR="007406B9" w:rsidRPr="00314C12">
          <w:rPr>
            <w:noProof/>
            <w:webHidden/>
          </w:rPr>
        </w:r>
        <w:r w:rsidR="007406B9" w:rsidRPr="00314C12">
          <w:rPr>
            <w:noProof/>
            <w:webHidden/>
          </w:rPr>
          <w:fldChar w:fldCharType="separate"/>
        </w:r>
        <w:r w:rsidR="00981FCA">
          <w:rPr>
            <w:noProof/>
            <w:webHidden/>
          </w:rPr>
          <w:t>22</w:t>
        </w:r>
        <w:r w:rsidR="007406B9" w:rsidRPr="00314C12">
          <w:rPr>
            <w:noProof/>
            <w:webHidden/>
          </w:rPr>
          <w:fldChar w:fldCharType="end"/>
        </w:r>
      </w:hyperlink>
    </w:p>
    <w:p w14:paraId="5CEA5C10" w14:textId="3F10282A"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4" w:history="1">
        <w:r w:rsidR="007406B9" w:rsidRPr="00314C12">
          <w:rPr>
            <w:rStyle w:val="Hyperlink"/>
            <w:noProof/>
            <w:color w:val="auto"/>
          </w:rPr>
          <w:t>4.2.3</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Specifikacija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_Toc172280564 \h </w:instrText>
        </w:r>
        <w:r w:rsidR="007406B9" w:rsidRPr="00314C12">
          <w:rPr>
            <w:noProof/>
            <w:webHidden/>
          </w:rPr>
        </w:r>
        <w:r w:rsidR="007406B9" w:rsidRPr="00314C12">
          <w:rPr>
            <w:noProof/>
            <w:webHidden/>
          </w:rPr>
          <w:fldChar w:fldCharType="separate"/>
        </w:r>
        <w:r w:rsidR="00981FCA">
          <w:rPr>
            <w:noProof/>
            <w:webHidden/>
          </w:rPr>
          <w:t>23</w:t>
        </w:r>
        <w:r w:rsidR="007406B9" w:rsidRPr="00314C12">
          <w:rPr>
            <w:noProof/>
            <w:webHidden/>
          </w:rPr>
          <w:fldChar w:fldCharType="end"/>
        </w:r>
      </w:hyperlink>
    </w:p>
    <w:p w14:paraId="25DABBFD" w14:textId="0F1F87C3"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5" w:history="1">
        <w:r w:rsidR="007406B9" w:rsidRPr="00314C12">
          <w:rPr>
            <w:rStyle w:val="Hyperlink"/>
            <w:noProof/>
            <w:color w:val="auto"/>
          </w:rPr>
          <w:t>4.2.4</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Garancijski pogoji ponudnika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_Toc172280565 \h </w:instrText>
        </w:r>
        <w:r w:rsidR="007406B9" w:rsidRPr="00314C12">
          <w:rPr>
            <w:noProof/>
            <w:webHidden/>
          </w:rPr>
        </w:r>
        <w:r w:rsidR="007406B9" w:rsidRPr="00314C12">
          <w:rPr>
            <w:noProof/>
            <w:webHidden/>
          </w:rPr>
          <w:fldChar w:fldCharType="separate"/>
        </w:r>
        <w:r w:rsidR="00981FCA">
          <w:rPr>
            <w:noProof/>
            <w:webHidden/>
          </w:rPr>
          <w:t>23</w:t>
        </w:r>
        <w:r w:rsidR="007406B9" w:rsidRPr="00314C12">
          <w:rPr>
            <w:noProof/>
            <w:webHidden/>
          </w:rPr>
          <w:fldChar w:fldCharType="end"/>
        </w:r>
      </w:hyperlink>
    </w:p>
    <w:p w14:paraId="536A9B25" w14:textId="1143760D"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6" w:history="1">
        <w:r w:rsidR="007406B9" w:rsidRPr="00314C12">
          <w:rPr>
            <w:rStyle w:val="Hyperlink"/>
            <w:noProof/>
            <w:color w:val="auto"/>
          </w:rPr>
          <w:t>4.2.5</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Izjava ponudnika o zagotavljanju rezervnih delov</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_Toc172280566 \h </w:instrText>
        </w:r>
        <w:r w:rsidR="007406B9" w:rsidRPr="00314C12">
          <w:rPr>
            <w:noProof/>
            <w:webHidden/>
          </w:rPr>
        </w:r>
        <w:r w:rsidR="007406B9" w:rsidRPr="00314C12">
          <w:rPr>
            <w:noProof/>
            <w:webHidden/>
          </w:rPr>
          <w:fldChar w:fldCharType="separate"/>
        </w:r>
        <w:r w:rsidR="00981FCA">
          <w:rPr>
            <w:noProof/>
            <w:webHidden/>
          </w:rPr>
          <w:t>23</w:t>
        </w:r>
        <w:r w:rsidR="007406B9" w:rsidRPr="00314C12">
          <w:rPr>
            <w:noProof/>
            <w:webHidden/>
          </w:rPr>
          <w:fldChar w:fldCharType="end"/>
        </w:r>
      </w:hyperlink>
    </w:p>
    <w:p w14:paraId="3BCECA29" w14:textId="01B8EEDC"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7" w:history="1">
        <w:r w:rsidR="007406B9" w:rsidRPr="00314C12">
          <w:rPr>
            <w:rStyle w:val="Hyperlink"/>
            <w:noProof/>
            <w:color w:val="auto"/>
          </w:rPr>
          <w:t>4.2.6</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Izjava ponudnika, da je vsa oprema tovarniško nova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_Toc172280567 \h </w:instrText>
        </w:r>
        <w:r w:rsidR="007406B9" w:rsidRPr="00314C12">
          <w:rPr>
            <w:noProof/>
            <w:webHidden/>
          </w:rPr>
        </w:r>
        <w:r w:rsidR="007406B9" w:rsidRPr="00314C12">
          <w:rPr>
            <w:noProof/>
            <w:webHidden/>
          </w:rPr>
          <w:fldChar w:fldCharType="separate"/>
        </w:r>
        <w:r w:rsidR="00981FCA">
          <w:rPr>
            <w:noProof/>
            <w:webHidden/>
          </w:rPr>
          <w:t>23</w:t>
        </w:r>
        <w:r w:rsidR="007406B9" w:rsidRPr="00314C12">
          <w:rPr>
            <w:noProof/>
            <w:webHidden/>
          </w:rPr>
          <w:fldChar w:fldCharType="end"/>
        </w:r>
      </w:hyperlink>
    </w:p>
    <w:p w14:paraId="072E5A12" w14:textId="3529614D"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8" w:history="1">
        <w:r w:rsidR="007406B9" w:rsidRPr="00314C12">
          <w:rPr>
            <w:rStyle w:val="Hyperlink"/>
            <w:noProof/>
            <w:color w:val="auto"/>
          </w:rPr>
          <w:t>4.2.7</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Izjava ponudnika o nadgradnji programske opreme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_Toc172280568 \h </w:instrText>
        </w:r>
        <w:r w:rsidR="007406B9" w:rsidRPr="00314C12">
          <w:rPr>
            <w:noProof/>
            <w:webHidden/>
          </w:rPr>
        </w:r>
        <w:r w:rsidR="007406B9" w:rsidRPr="00314C12">
          <w:rPr>
            <w:noProof/>
            <w:webHidden/>
          </w:rPr>
          <w:fldChar w:fldCharType="separate"/>
        </w:r>
        <w:r w:rsidR="00981FCA">
          <w:rPr>
            <w:noProof/>
            <w:webHidden/>
          </w:rPr>
          <w:t>23</w:t>
        </w:r>
        <w:r w:rsidR="007406B9" w:rsidRPr="00314C12">
          <w:rPr>
            <w:noProof/>
            <w:webHidden/>
          </w:rPr>
          <w:fldChar w:fldCharType="end"/>
        </w:r>
      </w:hyperlink>
    </w:p>
    <w:p w14:paraId="1842097B" w14:textId="382ADBE3"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69" w:history="1">
        <w:r w:rsidR="007406B9" w:rsidRPr="00314C12">
          <w:rPr>
            <w:rStyle w:val="Hyperlink"/>
            <w:noProof/>
            <w:color w:val="auto"/>
          </w:rPr>
          <w:t>4.2.8</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Izjava proizvajalca opreme ali izjava principala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_Toc172280569 \h </w:instrText>
        </w:r>
        <w:r w:rsidR="007406B9" w:rsidRPr="00314C12">
          <w:rPr>
            <w:noProof/>
            <w:webHidden/>
          </w:rPr>
        </w:r>
        <w:r w:rsidR="007406B9" w:rsidRPr="00314C12">
          <w:rPr>
            <w:noProof/>
            <w:webHidden/>
          </w:rPr>
          <w:fldChar w:fldCharType="separate"/>
        </w:r>
        <w:r w:rsidR="00981FCA">
          <w:rPr>
            <w:noProof/>
            <w:webHidden/>
          </w:rPr>
          <w:t>23</w:t>
        </w:r>
        <w:r w:rsidR="007406B9" w:rsidRPr="00314C12">
          <w:rPr>
            <w:noProof/>
            <w:webHidden/>
          </w:rPr>
          <w:fldChar w:fldCharType="end"/>
        </w:r>
      </w:hyperlink>
    </w:p>
    <w:p w14:paraId="38727C37" w14:textId="0F3A9F9C"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0" w:history="1">
        <w:r w:rsidR="007406B9" w:rsidRPr="00314C12">
          <w:rPr>
            <w:rStyle w:val="Hyperlink"/>
            <w:noProof/>
            <w:color w:val="auto"/>
          </w:rPr>
          <w:t>4.2.9</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Vzorec pogodbe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_Toc172280570 \h </w:instrText>
        </w:r>
        <w:r w:rsidR="007406B9" w:rsidRPr="00314C12">
          <w:rPr>
            <w:noProof/>
            <w:webHidden/>
          </w:rPr>
        </w:r>
        <w:r w:rsidR="007406B9" w:rsidRPr="00314C12">
          <w:rPr>
            <w:noProof/>
            <w:webHidden/>
          </w:rPr>
          <w:fldChar w:fldCharType="separate"/>
        </w:r>
        <w:r w:rsidR="00981FCA">
          <w:rPr>
            <w:noProof/>
            <w:webHidden/>
          </w:rPr>
          <w:t>23</w:t>
        </w:r>
        <w:r w:rsidR="007406B9" w:rsidRPr="00314C12">
          <w:rPr>
            <w:noProof/>
            <w:webHidden/>
          </w:rPr>
          <w:fldChar w:fldCharType="end"/>
        </w:r>
      </w:hyperlink>
    </w:p>
    <w:p w14:paraId="1B141D3A" w14:textId="31CBA4BE"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1" w:history="1">
        <w:r w:rsidR="007406B9" w:rsidRPr="00314C12">
          <w:rPr>
            <w:rStyle w:val="Hyperlink"/>
            <w:noProof/>
            <w:color w:val="auto"/>
          </w:rPr>
          <w:t>4.2.10</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Izjava o predložitvi garancije za dobro izvedbo pogodbenih obveznosti</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_Toc172280571 \h </w:instrText>
        </w:r>
        <w:r w:rsidR="007406B9" w:rsidRPr="00314C12">
          <w:rPr>
            <w:noProof/>
            <w:webHidden/>
          </w:rPr>
        </w:r>
        <w:r w:rsidR="007406B9" w:rsidRPr="00314C12">
          <w:rPr>
            <w:noProof/>
            <w:webHidden/>
          </w:rPr>
          <w:fldChar w:fldCharType="separate"/>
        </w:r>
        <w:r w:rsidR="00981FCA">
          <w:rPr>
            <w:noProof/>
            <w:webHidden/>
          </w:rPr>
          <w:t>23</w:t>
        </w:r>
        <w:r w:rsidR="007406B9" w:rsidRPr="00314C12">
          <w:rPr>
            <w:noProof/>
            <w:webHidden/>
          </w:rPr>
          <w:fldChar w:fldCharType="end"/>
        </w:r>
      </w:hyperlink>
    </w:p>
    <w:p w14:paraId="6DB20C57" w14:textId="661877B1"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2" w:history="1">
        <w:r w:rsidR="007406B9" w:rsidRPr="00314C12">
          <w:rPr>
            <w:rStyle w:val="Hyperlink"/>
            <w:noProof/>
            <w:color w:val="auto"/>
          </w:rPr>
          <w:t>4.2.11</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Izjava o posredovanju podatkov o razkritju lastništva ponudnika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_Toc172280572 \h </w:instrText>
        </w:r>
        <w:r w:rsidR="007406B9" w:rsidRPr="00314C12">
          <w:rPr>
            <w:noProof/>
            <w:webHidden/>
          </w:rPr>
        </w:r>
        <w:r w:rsidR="007406B9" w:rsidRPr="00314C12">
          <w:rPr>
            <w:noProof/>
            <w:webHidden/>
          </w:rPr>
          <w:fldChar w:fldCharType="separate"/>
        </w:r>
        <w:r w:rsidR="00981FCA">
          <w:rPr>
            <w:noProof/>
            <w:webHidden/>
          </w:rPr>
          <w:t>24</w:t>
        </w:r>
        <w:r w:rsidR="007406B9" w:rsidRPr="00314C12">
          <w:rPr>
            <w:noProof/>
            <w:webHidden/>
          </w:rPr>
          <w:fldChar w:fldCharType="end"/>
        </w:r>
      </w:hyperlink>
    </w:p>
    <w:p w14:paraId="62905060" w14:textId="54CCED70"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3" w:history="1">
        <w:r w:rsidR="007406B9" w:rsidRPr="00314C12">
          <w:rPr>
            <w:rStyle w:val="Hyperlink"/>
            <w:noProof/>
            <w:color w:val="auto"/>
          </w:rPr>
          <w:t>4.2.12</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Tehnična dokumentacija</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_Toc172280573 \h </w:instrText>
        </w:r>
        <w:r w:rsidR="007406B9" w:rsidRPr="00314C12">
          <w:rPr>
            <w:noProof/>
            <w:webHidden/>
          </w:rPr>
        </w:r>
        <w:r w:rsidR="007406B9" w:rsidRPr="00314C12">
          <w:rPr>
            <w:noProof/>
            <w:webHidden/>
          </w:rPr>
          <w:fldChar w:fldCharType="separate"/>
        </w:r>
        <w:r w:rsidR="00981FCA">
          <w:rPr>
            <w:noProof/>
            <w:webHidden/>
          </w:rPr>
          <w:t>24</w:t>
        </w:r>
        <w:r w:rsidR="007406B9" w:rsidRPr="00314C12">
          <w:rPr>
            <w:noProof/>
            <w:webHidden/>
          </w:rPr>
          <w:fldChar w:fldCharType="end"/>
        </w:r>
      </w:hyperlink>
    </w:p>
    <w:p w14:paraId="55686CEF" w14:textId="0C9F496D"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4" w:history="1">
        <w:r w:rsidR="007406B9" w:rsidRPr="00314C12">
          <w:rPr>
            <w:rStyle w:val="Hyperlink"/>
            <w:noProof/>
            <w:color w:val="auto"/>
          </w:rPr>
          <w:t>4.2.13</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ESPD obrazec</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_Toc172280574 \h </w:instrText>
        </w:r>
        <w:r w:rsidR="007406B9" w:rsidRPr="00314C12">
          <w:rPr>
            <w:noProof/>
            <w:webHidden/>
          </w:rPr>
        </w:r>
        <w:r w:rsidR="007406B9" w:rsidRPr="00314C12">
          <w:rPr>
            <w:noProof/>
            <w:webHidden/>
          </w:rPr>
          <w:fldChar w:fldCharType="separate"/>
        </w:r>
        <w:r w:rsidR="00981FCA">
          <w:rPr>
            <w:noProof/>
            <w:webHidden/>
          </w:rPr>
          <w:t>24</w:t>
        </w:r>
        <w:r w:rsidR="007406B9" w:rsidRPr="00314C12">
          <w:rPr>
            <w:noProof/>
            <w:webHidden/>
          </w:rPr>
          <w:fldChar w:fldCharType="end"/>
        </w:r>
      </w:hyperlink>
    </w:p>
    <w:p w14:paraId="2227E28B" w14:textId="3F0F27BE"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75" w:history="1">
        <w:r w:rsidR="007406B9" w:rsidRPr="00314C12">
          <w:rPr>
            <w:rStyle w:val="Hyperlink"/>
            <w:b/>
            <w:color w:val="auto"/>
            <w:lang w:eastAsia="ar-SA"/>
          </w:rPr>
          <w:t>4.3</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PREVERJANJE SPOSOBNOSTI IN POGOJEV ZA SODELOVANJE</w:t>
        </w:r>
        <w:r w:rsidR="007406B9" w:rsidRPr="00314C12">
          <w:rPr>
            <w:webHidden/>
          </w:rPr>
          <w:tab/>
        </w:r>
        <w:r w:rsidR="007406B9" w:rsidRPr="00314C12">
          <w:rPr>
            <w:webHidden/>
          </w:rPr>
          <w:fldChar w:fldCharType="begin"/>
        </w:r>
        <w:r w:rsidR="007406B9" w:rsidRPr="00314C12">
          <w:rPr>
            <w:webHidden/>
          </w:rPr>
          <w:instrText xml:space="preserve"> PAGEREF _Toc172280575 \h </w:instrText>
        </w:r>
        <w:r w:rsidR="007406B9" w:rsidRPr="00314C12">
          <w:rPr>
            <w:webHidden/>
          </w:rPr>
        </w:r>
        <w:r w:rsidR="007406B9" w:rsidRPr="00314C12">
          <w:rPr>
            <w:webHidden/>
          </w:rPr>
          <w:fldChar w:fldCharType="separate"/>
        </w:r>
        <w:r w:rsidR="00981FCA">
          <w:rPr>
            <w:webHidden/>
          </w:rPr>
          <w:t>25</w:t>
        </w:r>
        <w:r w:rsidR="007406B9" w:rsidRPr="00314C12">
          <w:rPr>
            <w:webHidden/>
          </w:rPr>
          <w:fldChar w:fldCharType="end"/>
        </w:r>
      </w:hyperlink>
    </w:p>
    <w:p w14:paraId="6F2AC08A" w14:textId="692400E6"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6" w:history="1">
        <w:r w:rsidR="007406B9" w:rsidRPr="00314C12">
          <w:rPr>
            <w:rStyle w:val="Hyperlink"/>
            <w:noProof/>
            <w:color w:val="auto"/>
          </w:rPr>
          <w:t>4.3.1</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Preverjanje razlogov za izključitev – ponudniki s sedežem v Republiki Sloveniji</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_Toc172280576 \h </w:instrText>
        </w:r>
        <w:r w:rsidR="007406B9" w:rsidRPr="00314C12">
          <w:rPr>
            <w:noProof/>
            <w:webHidden/>
          </w:rPr>
        </w:r>
        <w:r w:rsidR="007406B9" w:rsidRPr="00314C12">
          <w:rPr>
            <w:noProof/>
            <w:webHidden/>
          </w:rPr>
          <w:fldChar w:fldCharType="separate"/>
        </w:r>
        <w:r w:rsidR="00981FCA">
          <w:rPr>
            <w:noProof/>
            <w:webHidden/>
          </w:rPr>
          <w:t>25</w:t>
        </w:r>
        <w:r w:rsidR="007406B9" w:rsidRPr="00314C12">
          <w:rPr>
            <w:noProof/>
            <w:webHidden/>
          </w:rPr>
          <w:fldChar w:fldCharType="end"/>
        </w:r>
      </w:hyperlink>
    </w:p>
    <w:p w14:paraId="56296A5D" w14:textId="28619EA2"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7" w:history="1">
        <w:r w:rsidR="007406B9" w:rsidRPr="00314C12">
          <w:rPr>
            <w:rStyle w:val="Hyperlink"/>
            <w:noProof/>
            <w:color w:val="auto"/>
          </w:rPr>
          <w:t>4.3.2</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Preverjanje pogojev za sodelovanje – ponudniki s sedežem v Republiki Sloveniji</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_Toc172280577 \h </w:instrText>
        </w:r>
        <w:r w:rsidR="007406B9" w:rsidRPr="00314C12">
          <w:rPr>
            <w:noProof/>
            <w:webHidden/>
          </w:rPr>
        </w:r>
        <w:r w:rsidR="007406B9" w:rsidRPr="00314C12">
          <w:rPr>
            <w:noProof/>
            <w:webHidden/>
          </w:rPr>
          <w:fldChar w:fldCharType="separate"/>
        </w:r>
        <w:r w:rsidR="00981FCA">
          <w:rPr>
            <w:noProof/>
            <w:webHidden/>
          </w:rPr>
          <w:t>25</w:t>
        </w:r>
        <w:r w:rsidR="007406B9" w:rsidRPr="00314C12">
          <w:rPr>
            <w:noProof/>
            <w:webHidden/>
          </w:rPr>
          <w:fldChar w:fldCharType="end"/>
        </w:r>
      </w:hyperlink>
    </w:p>
    <w:p w14:paraId="0DE251EC" w14:textId="555B7F8E"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8" w:history="1">
        <w:r w:rsidR="007406B9" w:rsidRPr="00314C12">
          <w:rPr>
            <w:rStyle w:val="Hyperlink"/>
            <w:noProof/>
            <w:color w:val="auto"/>
          </w:rPr>
          <w:t>4.3.3</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Preverjanje razlogov za izključitev – ponudniki s sedežem izven Republike Slovenije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_Toc172280578 \h </w:instrText>
        </w:r>
        <w:r w:rsidR="007406B9" w:rsidRPr="00314C12">
          <w:rPr>
            <w:noProof/>
            <w:webHidden/>
          </w:rPr>
          <w:fldChar w:fldCharType="separate"/>
        </w:r>
        <w:r w:rsidR="00981FCA">
          <w:rPr>
            <w:b/>
            <w:bCs/>
            <w:noProof/>
            <w:webHidden/>
            <w:lang w:val="en-US"/>
          </w:rPr>
          <w:t>Error! Bookmark not defined.</w:t>
        </w:r>
        <w:r w:rsidR="007406B9" w:rsidRPr="00314C12">
          <w:rPr>
            <w:noProof/>
            <w:webHidden/>
          </w:rPr>
          <w:fldChar w:fldCharType="end"/>
        </w:r>
      </w:hyperlink>
    </w:p>
    <w:p w14:paraId="3E6D7FEF" w14:textId="59AC9203" w:rsidR="007406B9" w:rsidRPr="00314C12" w:rsidRDefault="006D47FB">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172280579" w:history="1">
        <w:r w:rsidR="007406B9" w:rsidRPr="00314C12">
          <w:rPr>
            <w:rStyle w:val="Hyperlink"/>
            <w:noProof/>
            <w:color w:val="auto"/>
          </w:rPr>
          <w:t>4.3.4</w:t>
        </w:r>
        <w:r w:rsidR="007406B9" w:rsidRPr="00314C12">
          <w:rPr>
            <w:rFonts w:asciiTheme="minorHAnsi" w:eastAsiaTheme="minorEastAsia" w:hAnsiTheme="minorHAnsi" w:cstheme="minorBidi"/>
            <w:noProof/>
            <w:kern w:val="2"/>
            <w:sz w:val="24"/>
            <w:lang w:eastAsia="sl-SI"/>
            <w14:ligatures w14:val="standardContextual"/>
          </w:rPr>
          <w:tab/>
        </w:r>
        <w:r w:rsidR="007406B9" w:rsidRPr="00314C12">
          <w:rPr>
            <w:rStyle w:val="Hyperlink"/>
            <w:noProof/>
            <w:color w:val="auto"/>
          </w:rPr>
          <w:t>Preverjanje pogojev za sodelovanje – ponudniki s sedežem izven Republike Slovenije</w:t>
        </w:r>
        <w:r w:rsidR="007406B9" w:rsidRPr="00314C12">
          <w:rPr>
            <w:noProof/>
            <w:webHidden/>
          </w:rPr>
          <w:tab/>
        </w:r>
        <w:r w:rsidR="007406B9" w:rsidRPr="00314C12">
          <w:rPr>
            <w:noProof/>
            <w:webHidden/>
          </w:rPr>
          <w:fldChar w:fldCharType="begin"/>
        </w:r>
        <w:r w:rsidR="007406B9" w:rsidRPr="00314C12">
          <w:rPr>
            <w:noProof/>
            <w:webHidden/>
          </w:rPr>
          <w:instrText xml:space="preserve"> PAGEREF _Toc172280579 \h </w:instrText>
        </w:r>
        <w:r w:rsidR="007406B9" w:rsidRPr="00314C12">
          <w:rPr>
            <w:noProof/>
            <w:webHidden/>
          </w:rPr>
          <w:fldChar w:fldCharType="separate"/>
        </w:r>
        <w:r w:rsidR="00981FCA">
          <w:rPr>
            <w:b/>
            <w:bCs/>
            <w:noProof/>
            <w:webHidden/>
            <w:lang w:val="en-US"/>
          </w:rPr>
          <w:t>Error! Bookmark not defined.</w:t>
        </w:r>
        <w:r w:rsidR="007406B9" w:rsidRPr="00314C12">
          <w:rPr>
            <w:noProof/>
            <w:webHidden/>
          </w:rPr>
          <w:fldChar w:fldCharType="end"/>
        </w:r>
      </w:hyperlink>
    </w:p>
    <w:p w14:paraId="09D1CC51" w14:textId="2770304E" w:rsidR="007406B9" w:rsidRPr="00314C12" w:rsidRDefault="006D47FB">
      <w:pPr>
        <w:pStyle w:val="TOC1"/>
        <w:rPr>
          <w:rFonts w:asciiTheme="minorHAnsi" w:eastAsiaTheme="minorEastAsia" w:hAnsiTheme="minorHAnsi" w:cstheme="minorBidi"/>
          <w:b w:val="0"/>
          <w:bCs w:val="0"/>
          <w:kern w:val="2"/>
          <w:sz w:val="24"/>
          <w:szCs w:val="24"/>
          <w:lang w:eastAsia="sl-SI"/>
          <w14:ligatures w14:val="standardContextual"/>
        </w:rPr>
      </w:pPr>
      <w:hyperlink w:anchor="_Toc172280580" w:history="1">
        <w:r w:rsidR="007406B9" w:rsidRPr="00314C12">
          <w:rPr>
            <w:rStyle w:val="Hyperlink"/>
            <w:color w:val="auto"/>
          </w:rPr>
          <w:t>5</w:t>
        </w:r>
        <w:r w:rsidR="007406B9" w:rsidRPr="00314C12">
          <w:rPr>
            <w:rFonts w:asciiTheme="minorHAnsi" w:eastAsiaTheme="minorEastAsia" w:hAnsiTheme="minorHAnsi" w:cstheme="minorBidi"/>
            <w:b w:val="0"/>
            <w:bCs w:val="0"/>
            <w:kern w:val="2"/>
            <w:sz w:val="24"/>
            <w:szCs w:val="24"/>
            <w:lang w:eastAsia="sl-SI"/>
            <w14:ligatures w14:val="standardContextual"/>
          </w:rPr>
          <w:tab/>
        </w:r>
        <w:r w:rsidR="007406B9" w:rsidRPr="00314C12">
          <w:rPr>
            <w:rStyle w:val="Hyperlink"/>
            <w:color w:val="auto"/>
          </w:rPr>
          <w:t>MERILA ZA IZBIRO NAJUGODNEJŠEGA PONUDNIKA PO SKLOPIH</w:t>
        </w:r>
        <w:r w:rsidR="007406B9" w:rsidRPr="00314C12">
          <w:rPr>
            <w:webHidden/>
          </w:rPr>
          <w:tab/>
        </w:r>
        <w:r w:rsidR="007406B9" w:rsidRPr="00314C12">
          <w:rPr>
            <w:webHidden/>
          </w:rPr>
          <w:fldChar w:fldCharType="begin"/>
        </w:r>
        <w:r w:rsidR="007406B9" w:rsidRPr="00314C12">
          <w:rPr>
            <w:webHidden/>
          </w:rPr>
          <w:instrText xml:space="preserve"> PAGEREF _Toc172280580 \h </w:instrText>
        </w:r>
        <w:r w:rsidR="007406B9" w:rsidRPr="00314C12">
          <w:rPr>
            <w:webHidden/>
          </w:rPr>
        </w:r>
        <w:r w:rsidR="007406B9" w:rsidRPr="00314C12">
          <w:rPr>
            <w:webHidden/>
          </w:rPr>
          <w:fldChar w:fldCharType="separate"/>
        </w:r>
        <w:r w:rsidR="00981FCA">
          <w:rPr>
            <w:webHidden/>
          </w:rPr>
          <w:t>27</w:t>
        </w:r>
        <w:r w:rsidR="007406B9" w:rsidRPr="00314C12">
          <w:rPr>
            <w:webHidden/>
          </w:rPr>
          <w:fldChar w:fldCharType="end"/>
        </w:r>
      </w:hyperlink>
    </w:p>
    <w:p w14:paraId="509806C2" w14:textId="30FCADA9"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81" w:history="1">
        <w:r w:rsidR="007406B9" w:rsidRPr="00314C12">
          <w:rPr>
            <w:rStyle w:val="Hyperlink"/>
            <w:b/>
            <w:color w:val="auto"/>
            <w:lang w:eastAsia="ar-SA"/>
          </w:rPr>
          <w:t>5.1</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MERILa ZA SKLOP A</w:t>
        </w:r>
        <w:r w:rsidR="007406B9" w:rsidRPr="00314C12">
          <w:rPr>
            <w:webHidden/>
          </w:rPr>
          <w:tab/>
        </w:r>
        <w:r w:rsidR="007406B9" w:rsidRPr="00314C12">
          <w:rPr>
            <w:webHidden/>
          </w:rPr>
          <w:fldChar w:fldCharType="begin"/>
        </w:r>
        <w:r w:rsidR="007406B9" w:rsidRPr="00314C12">
          <w:rPr>
            <w:webHidden/>
          </w:rPr>
          <w:instrText xml:space="preserve"> PAGEREF _Toc172280581 \h </w:instrText>
        </w:r>
        <w:r w:rsidR="007406B9" w:rsidRPr="00314C12">
          <w:rPr>
            <w:webHidden/>
          </w:rPr>
        </w:r>
        <w:r w:rsidR="007406B9" w:rsidRPr="00314C12">
          <w:rPr>
            <w:webHidden/>
          </w:rPr>
          <w:fldChar w:fldCharType="separate"/>
        </w:r>
        <w:r w:rsidR="00981FCA">
          <w:rPr>
            <w:webHidden/>
          </w:rPr>
          <w:t>27</w:t>
        </w:r>
        <w:r w:rsidR="007406B9" w:rsidRPr="00314C12">
          <w:rPr>
            <w:webHidden/>
          </w:rPr>
          <w:fldChar w:fldCharType="end"/>
        </w:r>
      </w:hyperlink>
    </w:p>
    <w:p w14:paraId="73481751" w14:textId="35C5143B"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82" w:history="1">
        <w:r w:rsidR="007406B9" w:rsidRPr="00314C12">
          <w:rPr>
            <w:rStyle w:val="Hyperlink"/>
            <w:b/>
            <w:color w:val="auto"/>
            <w:lang w:eastAsia="ar-SA"/>
          </w:rPr>
          <w:t>5.2</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MERILO ZA SKLOP B</w:t>
        </w:r>
        <w:r w:rsidR="007406B9" w:rsidRPr="00314C12">
          <w:rPr>
            <w:webHidden/>
          </w:rPr>
          <w:tab/>
        </w:r>
        <w:r w:rsidR="007406B9" w:rsidRPr="00314C12">
          <w:rPr>
            <w:webHidden/>
          </w:rPr>
          <w:fldChar w:fldCharType="begin"/>
        </w:r>
        <w:r w:rsidR="007406B9" w:rsidRPr="00314C12">
          <w:rPr>
            <w:webHidden/>
          </w:rPr>
          <w:instrText xml:space="preserve"> PAGEREF _Toc172280582 \h </w:instrText>
        </w:r>
        <w:r w:rsidR="007406B9" w:rsidRPr="00314C12">
          <w:rPr>
            <w:webHidden/>
          </w:rPr>
        </w:r>
        <w:r w:rsidR="007406B9" w:rsidRPr="00314C12">
          <w:rPr>
            <w:webHidden/>
          </w:rPr>
          <w:fldChar w:fldCharType="separate"/>
        </w:r>
        <w:r w:rsidR="00981FCA">
          <w:rPr>
            <w:webHidden/>
          </w:rPr>
          <w:t>28</w:t>
        </w:r>
        <w:r w:rsidR="007406B9" w:rsidRPr="00314C12">
          <w:rPr>
            <w:webHidden/>
          </w:rPr>
          <w:fldChar w:fldCharType="end"/>
        </w:r>
      </w:hyperlink>
    </w:p>
    <w:p w14:paraId="2FB36C46" w14:textId="4D241716"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83" w:history="1">
        <w:r w:rsidR="007406B9" w:rsidRPr="00314C12">
          <w:rPr>
            <w:rStyle w:val="Hyperlink"/>
            <w:b/>
            <w:color w:val="auto"/>
            <w:lang w:eastAsia="ar-SA"/>
          </w:rPr>
          <w:t>5.3</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Primer dveh ponudb z enakim največjim številom točk pri ocenjevanju</w:t>
        </w:r>
        <w:r w:rsidR="007406B9" w:rsidRPr="00314C12">
          <w:rPr>
            <w:webHidden/>
          </w:rPr>
          <w:tab/>
        </w:r>
        <w:r w:rsidR="007406B9" w:rsidRPr="00314C12">
          <w:rPr>
            <w:webHidden/>
          </w:rPr>
          <w:fldChar w:fldCharType="begin"/>
        </w:r>
        <w:r w:rsidR="007406B9" w:rsidRPr="00314C12">
          <w:rPr>
            <w:webHidden/>
          </w:rPr>
          <w:instrText xml:space="preserve"> PAGEREF _Toc172280583 \h </w:instrText>
        </w:r>
        <w:r w:rsidR="007406B9" w:rsidRPr="00314C12">
          <w:rPr>
            <w:webHidden/>
          </w:rPr>
        </w:r>
        <w:r w:rsidR="007406B9" w:rsidRPr="00314C12">
          <w:rPr>
            <w:webHidden/>
          </w:rPr>
          <w:fldChar w:fldCharType="separate"/>
        </w:r>
        <w:r w:rsidR="00981FCA">
          <w:rPr>
            <w:webHidden/>
          </w:rPr>
          <w:t>28</w:t>
        </w:r>
        <w:r w:rsidR="007406B9" w:rsidRPr="00314C12">
          <w:rPr>
            <w:webHidden/>
          </w:rPr>
          <w:fldChar w:fldCharType="end"/>
        </w:r>
      </w:hyperlink>
    </w:p>
    <w:p w14:paraId="114D77FF" w14:textId="33A2CB05" w:rsidR="007406B9" w:rsidRPr="00314C12" w:rsidRDefault="006D47FB">
      <w:pPr>
        <w:pStyle w:val="TOC1"/>
        <w:rPr>
          <w:rFonts w:asciiTheme="minorHAnsi" w:eastAsiaTheme="minorEastAsia" w:hAnsiTheme="minorHAnsi" w:cstheme="minorBidi"/>
          <w:b w:val="0"/>
          <w:bCs w:val="0"/>
          <w:kern w:val="2"/>
          <w:sz w:val="24"/>
          <w:szCs w:val="24"/>
          <w:lang w:eastAsia="sl-SI"/>
          <w14:ligatures w14:val="standardContextual"/>
        </w:rPr>
      </w:pPr>
      <w:hyperlink w:anchor="_Toc172280584" w:history="1">
        <w:r w:rsidR="007406B9" w:rsidRPr="00314C12">
          <w:rPr>
            <w:rStyle w:val="Hyperlink"/>
            <w:color w:val="auto"/>
          </w:rPr>
          <w:t>6</w:t>
        </w:r>
        <w:r w:rsidR="007406B9" w:rsidRPr="00314C12">
          <w:rPr>
            <w:rFonts w:asciiTheme="minorHAnsi" w:eastAsiaTheme="minorEastAsia" w:hAnsiTheme="minorHAnsi" w:cstheme="minorBidi"/>
            <w:b w:val="0"/>
            <w:bCs w:val="0"/>
            <w:kern w:val="2"/>
            <w:sz w:val="24"/>
            <w:szCs w:val="24"/>
            <w:lang w:eastAsia="sl-SI"/>
            <w14:ligatures w14:val="standardContextual"/>
          </w:rPr>
          <w:tab/>
        </w:r>
        <w:r w:rsidR="007406B9" w:rsidRPr="00314C12">
          <w:rPr>
            <w:rStyle w:val="Hyperlink"/>
            <w:color w:val="auto"/>
          </w:rPr>
          <w:t>MOŽNOST REVIZIJE</w:t>
        </w:r>
        <w:r w:rsidR="007406B9" w:rsidRPr="00314C12">
          <w:rPr>
            <w:webHidden/>
          </w:rPr>
          <w:tab/>
        </w:r>
        <w:r w:rsidR="007406B9" w:rsidRPr="00314C12">
          <w:rPr>
            <w:webHidden/>
          </w:rPr>
          <w:fldChar w:fldCharType="begin"/>
        </w:r>
        <w:r w:rsidR="007406B9" w:rsidRPr="00314C12">
          <w:rPr>
            <w:webHidden/>
          </w:rPr>
          <w:instrText xml:space="preserve"> PAGEREF _Toc172280584 \h </w:instrText>
        </w:r>
        <w:r w:rsidR="007406B9" w:rsidRPr="00314C12">
          <w:rPr>
            <w:webHidden/>
          </w:rPr>
        </w:r>
        <w:r w:rsidR="007406B9" w:rsidRPr="00314C12">
          <w:rPr>
            <w:webHidden/>
          </w:rPr>
          <w:fldChar w:fldCharType="separate"/>
        </w:r>
        <w:r w:rsidR="00981FCA">
          <w:rPr>
            <w:webHidden/>
          </w:rPr>
          <w:t>29</w:t>
        </w:r>
        <w:r w:rsidR="007406B9" w:rsidRPr="00314C12">
          <w:rPr>
            <w:webHidden/>
          </w:rPr>
          <w:fldChar w:fldCharType="end"/>
        </w:r>
      </w:hyperlink>
    </w:p>
    <w:p w14:paraId="64013ED0" w14:textId="2127119B"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85" w:history="1">
        <w:r w:rsidR="007406B9" w:rsidRPr="00314C12">
          <w:rPr>
            <w:rStyle w:val="Hyperlink"/>
            <w:b/>
            <w:color w:val="auto"/>
            <w:lang w:eastAsia="ar-SA"/>
          </w:rPr>
          <w:t>6.1</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Pravna podlaga in roki za vložitev</w:t>
        </w:r>
        <w:r w:rsidR="007406B9" w:rsidRPr="00314C12">
          <w:rPr>
            <w:webHidden/>
          </w:rPr>
          <w:tab/>
        </w:r>
        <w:r w:rsidR="007406B9" w:rsidRPr="00314C12">
          <w:rPr>
            <w:webHidden/>
          </w:rPr>
          <w:fldChar w:fldCharType="begin"/>
        </w:r>
        <w:r w:rsidR="007406B9" w:rsidRPr="00314C12">
          <w:rPr>
            <w:webHidden/>
          </w:rPr>
          <w:instrText xml:space="preserve"> PAGEREF _Toc172280585 \h </w:instrText>
        </w:r>
        <w:r w:rsidR="007406B9" w:rsidRPr="00314C12">
          <w:rPr>
            <w:webHidden/>
          </w:rPr>
        </w:r>
        <w:r w:rsidR="007406B9" w:rsidRPr="00314C12">
          <w:rPr>
            <w:webHidden/>
          </w:rPr>
          <w:fldChar w:fldCharType="separate"/>
        </w:r>
        <w:r w:rsidR="00981FCA">
          <w:rPr>
            <w:webHidden/>
          </w:rPr>
          <w:t>29</w:t>
        </w:r>
        <w:r w:rsidR="007406B9" w:rsidRPr="00314C12">
          <w:rPr>
            <w:webHidden/>
          </w:rPr>
          <w:fldChar w:fldCharType="end"/>
        </w:r>
      </w:hyperlink>
    </w:p>
    <w:p w14:paraId="1ED38EDA" w14:textId="5C880CB4"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86" w:history="1">
        <w:r w:rsidR="007406B9" w:rsidRPr="00314C12">
          <w:rPr>
            <w:rStyle w:val="Hyperlink"/>
            <w:b/>
            <w:color w:val="auto"/>
            <w:lang w:eastAsia="ar-SA"/>
          </w:rPr>
          <w:t>6.2</w:t>
        </w:r>
        <w:r w:rsidR="007406B9" w:rsidRPr="00314C12">
          <w:rPr>
            <w:rFonts w:asciiTheme="minorHAnsi" w:eastAsiaTheme="minorEastAsia" w:hAnsiTheme="minorHAnsi" w:cstheme="minorBidi"/>
            <w:kern w:val="2"/>
            <w:sz w:val="24"/>
            <w:lang w:eastAsia="sl-SI"/>
            <w14:ligatures w14:val="standardContextual"/>
          </w:rPr>
          <w:tab/>
        </w:r>
        <w:r w:rsidR="007406B9" w:rsidRPr="00314C12">
          <w:rPr>
            <w:rStyle w:val="Hyperlink"/>
            <w:b/>
            <w:color w:val="auto"/>
            <w:lang w:eastAsia="ar-SA"/>
          </w:rPr>
          <w:t>Način vložitve revizije</w:t>
        </w:r>
        <w:r w:rsidR="007406B9" w:rsidRPr="00314C12">
          <w:rPr>
            <w:webHidden/>
          </w:rPr>
          <w:tab/>
        </w:r>
        <w:r w:rsidR="007406B9" w:rsidRPr="00314C12">
          <w:rPr>
            <w:webHidden/>
          </w:rPr>
          <w:fldChar w:fldCharType="begin"/>
        </w:r>
        <w:r w:rsidR="007406B9" w:rsidRPr="00314C12">
          <w:rPr>
            <w:webHidden/>
          </w:rPr>
          <w:instrText xml:space="preserve"> PAGEREF _Toc172280586 \h </w:instrText>
        </w:r>
        <w:r w:rsidR="007406B9" w:rsidRPr="00314C12">
          <w:rPr>
            <w:webHidden/>
          </w:rPr>
        </w:r>
        <w:r w:rsidR="007406B9" w:rsidRPr="00314C12">
          <w:rPr>
            <w:webHidden/>
          </w:rPr>
          <w:fldChar w:fldCharType="separate"/>
        </w:r>
        <w:r w:rsidR="00981FCA">
          <w:rPr>
            <w:webHidden/>
          </w:rPr>
          <w:t>29</w:t>
        </w:r>
        <w:r w:rsidR="007406B9" w:rsidRPr="00314C12">
          <w:rPr>
            <w:webHidden/>
          </w:rPr>
          <w:fldChar w:fldCharType="end"/>
        </w:r>
      </w:hyperlink>
    </w:p>
    <w:p w14:paraId="351BFA24" w14:textId="71BA0BFE" w:rsidR="007406B9" w:rsidRPr="00314C12" w:rsidRDefault="006D47FB">
      <w:pPr>
        <w:pStyle w:val="TOC1"/>
        <w:rPr>
          <w:rFonts w:asciiTheme="minorHAnsi" w:eastAsiaTheme="minorEastAsia" w:hAnsiTheme="minorHAnsi" w:cstheme="minorBidi"/>
          <w:b w:val="0"/>
          <w:bCs w:val="0"/>
          <w:kern w:val="2"/>
          <w:sz w:val="24"/>
          <w:szCs w:val="24"/>
          <w:lang w:eastAsia="sl-SI"/>
          <w14:ligatures w14:val="standardContextual"/>
        </w:rPr>
      </w:pPr>
      <w:hyperlink w:anchor="_Toc172280587" w:history="1">
        <w:r w:rsidR="007406B9" w:rsidRPr="00314C12">
          <w:rPr>
            <w:rStyle w:val="Hyperlink"/>
            <w:color w:val="auto"/>
          </w:rPr>
          <w:t>7</w:t>
        </w:r>
        <w:r w:rsidR="007406B9" w:rsidRPr="00314C12">
          <w:rPr>
            <w:rFonts w:asciiTheme="minorHAnsi" w:eastAsiaTheme="minorEastAsia" w:hAnsiTheme="minorHAnsi" w:cstheme="minorBidi"/>
            <w:b w:val="0"/>
            <w:bCs w:val="0"/>
            <w:kern w:val="2"/>
            <w:sz w:val="24"/>
            <w:szCs w:val="24"/>
            <w:lang w:eastAsia="sl-SI"/>
            <w14:ligatures w14:val="standardContextual"/>
          </w:rPr>
          <w:tab/>
        </w:r>
        <w:r w:rsidR="007406B9" w:rsidRPr="00314C12">
          <w:rPr>
            <w:rStyle w:val="Hyperlink"/>
            <w:color w:val="auto"/>
          </w:rPr>
          <w:t>OBRAZCI</w:t>
        </w:r>
        <w:r w:rsidR="007406B9" w:rsidRPr="00314C12">
          <w:rPr>
            <w:webHidden/>
          </w:rPr>
          <w:tab/>
        </w:r>
        <w:r w:rsidR="007406B9" w:rsidRPr="00314C12">
          <w:rPr>
            <w:webHidden/>
          </w:rPr>
          <w:fldChar w:fldCharType="begin"/>
        </w:r>
        <w:r w:rsidR="007406B9" w:rsidRPr="00314C12">
          <w:rPr>
            <w:webHidden/>
          </w:rPr>
          <w:instrText xml:space="preserve"> PAGEREF _Toc172280587 \h </w:instrText>
        </w:r>
        <w:r w:rsidR="007406B9" w:rsidRPr="00314C12">
          <w:rPr>
            <w:webHidden/>
          </w:rPr>
        </w:r>
        <w:r w:rsidR="007406B9" w:rsidRPr="00314C12">
          <w:rPr>
            <w:webHidden/>
          </w:rPr>
          <w:fldChar w:fldCharType="separate"/>
        </w:r>
        <w:r w:rsidR="00981FCA">
          <w:rPr>
            <w:webHidden/>
          </w:rPr>
          <w:t>29</w:t>
        </w:r>
        <w:r w:rsidR="007406B9" w:rsidRPr="00314C12">
          <w:rPr>
            <w:webHidden/>
          </w:rPr>
          <w:fldChar w:fldCharType="end"/>
        </w:r>
      </w:hyperlink>
    </w:p>
    <w:p w14:paraId="0D5812B8" w14:textId="6B65CB41"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88" w:history="1">
        <w:r w:rsidR="007406B9" w:rsidRPr="00314C12">
          <w:rPr>
            <w:rStyle w:val="Hyperlink"/>
            <w:b/>
            <w:bCs/>
            <w:color w:val="auto"/>
          </w:rPr>
          <w:t>Podatki o ponudniku in ponudbi</w:t>
        </w:r>
        <w:r w:rsidR="007406B9" w:rsidRPr="00314C12">
          <w:rPr>
            <w:webHidden/>
          </w:rPr>
          <w:tab/>
        </w:r>
        <w:r w:rsidR="007406B9" w:rsidRPr="00314C12">
          <w:rPr>
            <w:webHidden/>
          </w:rPr>
          <w:fldChar w:fldCharType="begin"/>
        </w:r>
        <w:r w:rsidR="007406B9" w:rsidRPr="00314C12">
          <w:rPr>
            <w:webHidden/>
          </w:rPr>
          <w:instrText xml:space="preserve"> PAGEREF _Toc172280588 \h </w:instrText>
        </w:r>
        <w:r w:rsidR="007406B9" w:rsidRPr="00314C12">
          <w:rPr>
            <w:webHidden/>
          </w:rPr>
        </w:r>
        <w:r w:rsidR="007406B9" w:rsidRPr="00314C12">
          <w:rPr>
            <w:webHidden/>
          </w:rPr>
          <w:fldChar w:fldCharType="separate"/>
        </w:r>
        <w:r w:rsidR="00981FCA">
          <w:rPr>
            <w:webHidden/>
          </w:rPr>
          <w:t>30</w:t>
        </w:r>
        <w:r w:rsidR="007406B9" w:rsidRPr="00314C12">
          <w:rPr>
            <w:webHidden/>
          </w:rPr>
          <w:fldChar w:fldCharType="end"/>
        </w:r>
      </w:hyperlink>
    </w:p>
    <w:p w14:paraId="06D2D5F1" w14:textId="3F5CA5B6"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89" w:history="1">
        <w:r w:rsidR="007406B9" w:rsidRPr="00314C12">
          <w:rPr>
            <w:rStyle w:val="Hyperlink"/>
            <w:b/>
            <w:bCs/>
            <w:color w:val="auto"/>
          </w:rPr>
          <w:t>PREDRAČUN ZA SKLOP A – stran 1</w:t>
        </w:r>
        <w:r w:rsidR="007406B9" w:rsidRPr="00314C12">
          <w:rPr>
            <w:webHidden/>
          </w:rPr>
          <w:tab/>
        </w:r>
        <w:r w:rsidR="007406B9" w:rsidRPr="00314C12">
          <w:rPr>
            <w:webHidden/>
          </w:rPr>
          <w:fldChar w:fldCharType="begin"/>
        </w:r>
        <w:r w:rsidR="007406B9" w:rsidRPr="00314C12">
          <w:rPr>
            <w:webHidden/>
          </w:rPr>
          <w:instrText xml:space="preserve"> PAGEREF _Toc172280589 \h </w:instrText>
        </w:r>
        <w:r w:rsidR="007406B9" w:rsidRPr="00314C12">
          <w:rPr>
            <w:webHidden/>
          </w:rPr>
        </w:r>
        <w:r w:rsidR="007406B9" w:rsidRPr="00314C12">
          <w:rPr>
            <w:webHidden/>
          </w:rPr>
          <w:fldChar w:fldCharType="separate"/>
        </w:r>
        <w:r w:rsidR="00981FCA">
          <w:rPr>
            <w:webHidden/>
          </w:rPr>
          <w:t>31</w:t>
        </w:r>
        <w:r w:rsidR="007406B9" w:rsidRPr="00314C12">
          <w:rPr>
            <w:webHidden/>
          </w:rPr>
          <w:fldChar w:fldCharType="end"/>
        </w:r>
      </w:hyperlink>
    </w:p>
    <w:p w14:paraId="616641C2" w14:textId="2FFB6103"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0" w:history="1">
        <w:r w:rsidR="007406B9" w:rsidRPr="00314C12">
          <w:rPr>
            <w:rStyle w:val="Hyperlink"/>
            <w:b/>
            <w:bCs/>
            <w:color w:val="auto"/>
          </w:rPr>
          <w:t>PREDRAČUN ZA SKLOP A – stran 2</w:t>
        </w:r>
        <w:r w:rsidR="007406B9" w:rsidRPr="00314C12">
          <w:rPr>
            <w:webHidden/>
          </w:rPr>
          <w:tab/>
        </w:r>
        <w:r w:rsidR="007406B9" w:rsidRPr="00314C12">
          <w:rPr>
            <w:webHidden/>
          </w:rPr>
          <w:fldChar w:fldCharType="begin"/>
        </w:r>
        <w:r w:rsidR="007406B9" w:rsidRPr="00314C12">
          <w:rPr>
            <w:webHidden/>
          </w:rPr>
          <w:instrText xml:space="preserve"> PAGEREF _Toc172280590 \h </w:instrText>
        </w:r>
        <w:r w:rsidR="007406B9" w:rsidRPr="00314C12">
          <w:rPr>
            <w:webHidden/>
          </w:rPr>
        </w:r>
        <w:r w:rsidR="007406B9" w:rsidRPr="00314C12">
          <w:rPr>
            <w:webHidden/>
          </w:rPr>
          <w:fldChar w:fldCharType="separate"/>
        </w:r>
        <w:r w:rsidR="00981FCA">
          <w:rPr>
            <w:webHidden/>
          </w:rPr>
          <w:t>32</w:t>
        </w:r>
        <w:r w:rsidR="007406B9" w:rsidRPr="00314C12">
          <w:rPr>
            <w:webHidden/>
          </w:rPr>
          <w:fldChar w:fldCharType="end"/>
        </w:r>
      </w:hyperlink>
    </w:p>
    <w:p w14:paraId="2AF5AD0F" w14:textId="066F4D7F"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1" w:history="1">
        <w:r w:rsidR="007406B9" w:rsidRPr="00314C12">
          <w:rPr>
            <w:rStyle w:val="Hyperlink"/>
            <w:b/>
            <w:bCs/>
            <w:color w:val="auto"/>
          </w:rPr>
          <w:t>PREDRAČUN ZA SKLOP B</w:t>
        </w:r>
        <w:r w:rsidR="007406B9" w:rsidRPr="00314C12">
          <w:rPr>
            <w:webHidden/>
          </w:rPr>
          <w:tab/>
        </w:r>
        <w:r w:rsidR="007406B9" w:rsidRPr="00314C12">
          <w:rPr>
            <w:webHidden/>
          </w:rPr>
          <w:fldChar w:fldCharType="begin"/>
        </w:r>
        <w:r w:rsidR="007406B9" w:rsidRPr="00314C12">
          <w:rPr>
            <w:webHidden/>
          </w:rPr>
          <w:instrText xml:space="preserve"> PAGEREF _Toc172280591 \h </w:instrText>
        </w:r>
        <w:r w:rsidR="007406B9" w:rsidRPr="00314C12">
          <w:rPr>
            <w:webHidden/>
          </w:rPr>
        </w:r>
        <w:r w:rsidR="007406B9" w:rsidRPr="00314C12">
          <w:rPr>
            <w:webHidden/>
          </w:rPr>
          <w:fldChar w:fldCharType="separate"/>
        </w:r>
        <w:r w:rsidR="00981FCA">
          <w:rPr>
            <w:webHidden/>
          </w:rPr>
          <w:t>33</w:t>
        </w:r>
        <w:r w:rsidR="007406B9" w:rsidRPr="00314C12">
          <w:rPr>
            <w:webHidden/>
          </w:rPr>
          <w:fldChar w:fldCharType="end"/>
        </w:r>
      </w:hyperlink>
    </w:p>
    <w:p w14:paraId="2DFCDC69" w14:textId="56B567B3"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2" w:history="1">
        <w:r w:rsidR="007406B9" w:rsidRPr="00314C12">
          <w:rPr>
            <w:rStyle w:val="Hyperlink"/>
            <w:b/>
            <w:bCs/>
            <w:color w:val="auto"/>
          </w:rPr>
          <w:t>SPECIFIKACIJA</w:t>
        </w:r>
        <w:r w:rsidR="007406B9" w:rsidRPr="00314C12">
          <w:rPr>
            <w:webHidden/>
          </w:rPr>
          <w:tab/>
        </w:r>
        <w:r w:rsidR="007406B9" w:rsidRPr="00314C12">
          <w:rPr>
            <w:webHidden/>
          </w:rPr>
          <w:fldChar w:fldCharType="begin"/>
        </w:r>
        <w:r w:rsidR="007406B9" w:rsidRPr="00314C12">
          <w:rPr>
            <w:webHidden/>
          </w:rPr>
          <w:instrText xml:space="preserve"> PAGEREF _Toc172280592 \h </w:instrText>
        </w:r>
        <w:r w:rsidR="007406B9" w:rsidRPr="00314C12">
          <w:rPr>
            <w:webHidden/>
          </w:rPr>
        </w:r>
        <w:r w:rsidR="007406B9" w:rsidRPr="00314C12">
          <w:rPr>
            <w:webHidden/>
          </w:rPr>
          <w:fldChar w:fldCharType="separate"/>
        </w:r>
        <w:r w:rsidR="00981FCA">
          <w:rPr>
            <w:webHidden/>
          </w:rPr>
          <w:t>34</w:t>
        </w:r>
        <w:r w:rsidR="007406B9" w:rsidRPr="00314C12">
          <w:rPr>
            <w:webHidden/>
          </w:rPr>
          <w:fldChar w:fldCharType="end"/>
        </w:r>
      </w:hyperlink>
    </w:p>
    <w:p w14:paraId="58A07851" w14:textId="374AA94E"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3" w:history="1">
        <w:r w:rsidR="007406B9" w:rsidRPr="00314C12">
          <w:rPr>
            <w:rStyle w:val="Hyperlink"/>
            <w:b/>
            <w:color w:val="auto"/>
          </w:rPr>
          <w:t>IZJAVA PONUDNIKA O ZAGOTAVLJANJU REZERVNIH DELOV</w:t>
        </w:r>
        <w:r w:rsidR="007406B9" w:rsidRPr="00314C12">
          <w:rPr>
            <w:webHidden/>
          </w:rPr>
          <w:tab/>
        </w:r>
        <w:r w:rsidR="007406B9" w:rsidRPr="00314C12">
          <w:rPr>
            <w:webHidden/>
          </w:rPr>
          <w:fldChar w:fldCharType="begin"/>
        </w:r>
        <w:r w:rsidR="007406B9" w:rsidRPr="00314C12">
          <w:rPr>
            <w:webHidden/>
          </w:rPr>
          <w:instrText xml:space="preserve"> PAGEREF _Toc172280593 \h </w:instrText>
        </w:r>
        <w:r w:rsidR="007406B9" w:rsidRPr="00314C12">
          <w:rPr>
            <w:webHidden/>
          </w:rPr>
        </w:r>
        <w:r w:rsidR="007406B9" w:rsidRPr="00314C12">
          <w:rPr>
            <w:webHidden/>
          </w:rPr>
          <w:fldChar w:fldCharType="separate"/>
        </w:r>
        <w:r w:rsidR="00981FCA">
          <w:rPr>
            <w:webHidden/>
          </w:rPr>
          <w:t>35</w:t>
        </w:r>
        <w:r w:rsidR="007406B9" w:rsidRPr="00314C12">
          <w:rPr>
            <w:webHidden/>
          </w:rPr>
          <w:fldChar w:fldCharType="end"/>
        </w:r>
      </w:hyperlink>
    </w:p>
    <w:p w14:paraId="1F34A2E7" w14:textId="33008F82"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4" w:history="1">
        <w:r w:rsidR="007406B9" w:rsidRPr="00314C12">
          <w:rPr>
            <w:rStyle w:val="Hyperlink"/>
            <w:b/>
            <w:color w:val="auto"/>
          </w:rPr>
          <w:t>IZJAVA PONUDNIKA, DA JE VSA OPREMA TOVARNIŠKO NOVA</w:t>
        </w:r>
        <w:r w:rsidR="007406B9" w:rsidRPr="00314C12">
          <w:rPr>
            <w:webHidden/>
          </w:rPr>
          <w:tab/>
        </w:r>
        <w:r w:rsidR="007406B9" w:rsidRPr="00314C12">
          <w:rPr>
            <w:webHidden/>
          </w:rPr>
          <w:fldChar w:fldCharType="begin"/>
        </w:r>
        <w:r w:rsidR="007406B9" w:rsidRPr="00314C12">
          <w:rPr>
            <w:webHidden/>
          </w:rPr>
          <w:instrText xml:space="preserve"> PAGEREF _Toc172280594 \h </w:instrText>
        </w:r>
        <w:r w:rsidR="007406B9" w:rsidRPr="00314C12">
          <w:rPr>
            <w:webHidden/>
          </w:rPr>
        </w:r>
        <w:r w:rsidR="007406B9" w:rsidRPr="00314C12">
          <w:rPr>
            <w:webHidden/>
          </w:rPr>
          <w:fldChar w:fldCharType="separate"/>
        </w:r>
        <w:r w:rsidR="00981FCA">
          <w:rPr>
            <w:webHidden/>
          </w:rPr>
          <w:t>36</w:t>
        </w:r>
        <w:r w:rsidR="007406B9" w:rsidRPr="00314C12">
          <w:rPr>
            <w:webHidden/>
          </w:rPr>
          <w:fldChar w:fldCharType="end"/>
        </w:r>
      </w:hyperlink>
    </w:p>
    <w:p w14:paraId="415A4BD7" w14:textId="681949BA"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5" w:history="1">
        <w:r w:rsidR="007406B9" w:rsidRPr="00314C12">
          <w:rPr>
            <w:rStyle w:val="Hyperlink"/>
            <w:b/>
            <w:color w:val="auto"/>
          </w:rPr>
          <w:t>IZJAVA PONUDNIKA O NADGRADNJI PROGRAMSKE OPREME</w:t>
        </w:r>
        <w:r w:rsidR="007406B9" w:rsidRPr="00314C12">
          <w:rPr>
            <w:webHidden/>
          </w:rPr>
          <w:tab/>
        </w:r>
        <w:r w:rsidR="007406B9" w:rsidRPr="00314C12">
          <w:rPr>
            <w:webHidden/>
          </w:rPr>
          <w:fldChar w:fldCharType="begin"/>
        </w:r>
        <w:r w:rsidR="007406B9" w:rsidRPr="00314C12">
          <w:rPr>
            <w:webHidden/>
          </w:rPr>
          <w:instrText xml:space="preserve"> PAGEREF _Toc172280595 \h </w:instrText>
        </w:r>
        <w:r w:rsidR="007406B9" w:rsidRPr="00314C12">
          <w:rPr>
            <w:webHidden/>
          </w:rPr>
        </w:r>
        <w:r w:rsidR="007406B9" w:rsidRPr="00314C12">
          <w:rPr>
            <w:webHidden/>
          </w:rPr>
          <w:fldChar w:fldCharType="separate"/>
        </w:r>
        <w:r w:rsidR="00981FCA">
          <w:rPr>
            <w:webHidden/>
          </w:rPr>
          <w:t>37</w:t>
        </w:r>
        <w:r w:rsidR="007406B9" w:rsidRPr="00314C12">
          <w:rPr>
            <w:webHidden/>
          </w:rPr>
          <w:fldChar w:fldCharType="end"/>
        </w:r>
      </w:hyperlink>
    </w:p>
    <w:p w14:paraId="401C3B5E" w14:textId="635385D9"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6" w:history="1">
        <w:r w:rsidR="007406B9" w:rsidRPr="00314C12">
          <w:rPr>
            <w:rStyle w:val="Hyperlink"/>
            <w:b/>
            <w:color w:val="auto"/>
          </w:rPr>
          <w:t>IZJAVA PROIZVAJALCA OPREME</w:t>
        </w:r>
        <w:r w:rsidR="007406B9" w:rsidRPr="00314C12">
          <w:rPr>
            <w:webHidden/>
          </w:rPr>
          <w:tab/>
        </w:r>
        <w:r w:rsidR="007406B9" w:rsidRPr="00314C12">
          <w:rPr>
            <w:webHidden/>
          </w:rPr>
          <w:fldChar w:fldCharType="begin"/>
        </w:r>
        <w:r w:rsidR="007406B9" w:rsidRPr="00314C12">
          <w:rPr>
            <w:webHidden/>
          </w:rPr>
          <w:instrText xml:space="preserve"> PAGEREF _Toc172280596 \h </w:instrText>
        </w:r>
        <w:r w:rsidR="007406B9" w:rsidRPr="00314C12">
          <w:rPr>
            <w:webHidden/>
          </w:rPr>
        </w:r>
        <w:r w:rsidR="007406B9" w:rsidRPr="00314C12">
          <w:rPr>
            <w:webHidden/>
          </w:rPr>
          <w:fldChar w:fldCharType="separate"/>
        </w:r>
        <w:r w:rsidR="00981FCA">
          <w:rPr>
            <w:webHidden/>
          </w:rPr>
          <w:t>38</w:t>
        </w:r>
        <w:r w:rsidR="007406B9" w:rsidRPr="00314C12">
          <w:rPr>
            <w:webHidden/>
          </w:rPr>
          <w:fldChar w:fldCharType="end"/>
        </w:r>
      </w:hyperlink>
    </w:p>
    <w:p w14:paraId="161E4AD6" w14:textId="1993518D"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7" w:history="1">
        <w:r w:rsidR="007406B9" w:rsidRPr="00314C12">
          <w:rPr>
            <w:rStyle w:val="Hyperlink"/>
            <w:b/>
            <w:color w:val="auto"/>
          </w:rPr>
          <w:t>IZJAVA PRINCIPALA</w:t>
        </w:r>
        <w:r w:rsidR="007406B9" w:rsidRPr="00314C12">
          <w:rPr>
            <w:webHidden/>
          </w:rPr>
          <w:tab/>
        </w:r>
        <w:r w:rsidR="007406B9" w:rsidRPr="00314C12">
          <w:rPr>
            <w:webHidden/>
          </w:rPr>
          <w:fldChar w:fldCharType="begin"/>
        </w:r>
        <w:r w:rsidR="007406B9" w:rsidRPr="00314C12">
          <w:rPr>
            <w:webHidden/>
          </w:rPr>
          <w:instrText xml:space="preserve"> PAGEREF _Toc172280597 \h </w:instrText>
        </w:r>
        <w:r w:rsidR="007406B9" w:rsidRPr="00314C12">
          <w:rPr>
            <w:webHidden/>
          </w:rPr>
        </w:r>
        <w:r w:rsidR="007406B9" w:rsidRPr="00314C12">
          <w:rPr>
            <w:webHidden/>
          </w:rPr>
          <w:fldChar w:fldCharType="separate"/>
        </w:r>
        <w:r w:rsidR="00981FCA">
          <w:rPr>
            <w:webHidden/>
          </w:rPr>
          <w:t>39</w:t>
        </w:r>
        <w:r w:rsidR="007406B9" w:rsidRPr="00314C12">
          <w:rPr>
            <w:webHidden/>
          </w:rPr>
          <w:fldChar w:fldCharType="end"/>
        </w:r>
      </w:hyperlink>
    </w:p>
    <w:p w14:paraId="2329A45F" w14:textId="4683121B"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8" w:history="1">
        <w:r w:rsidR="007406B9" w:rsidRPr="00314C12">
          <w:rPr>
            <w:rStyle w:val="Hyperlink"/>
            <w:rFonts w:cs="Arial"/>
            <w:b/>
            <w:color w:val="auto"/>
          </w:rPr>
          <w:t>Vzorec pogodbe</w:t>
        </w:r>
        <w:r w:rsidR="007406B9" w:rsidRPr="00314C12">
          <w:rPr>
            <w:webHidden/>
          </w:rPr>
          <w:tab/>
        </w:r>
        <w:r w:rsidR="007406B9" w:rsidRPr="00314C12">
          <w:rPr>
            <w:webHidden/>
          </w:rPr>
          <w:fldChar w:fldCharType="begin"/>
        </w:r>
        <w:r w:rsidR="007406B9" w:rsidRPr="00314C12">
          <w:rPr>
            <w:webHidden/>
          </w:rPr>
          <w:instrText xml:space="preserve"> PAGEREF _Toc172280598 \h </w:instrText>
        </w:r>
        <w:r w:rsidR="007406B9" w:rsidRPr="00314C12">
          <w:rPr>
            <w:webHidden/>
          </w:rPr>
        </w:r>
        <w:r w:rsidR="007406B9" w:rsidRPr="00314C12">
          <w:rPr>
            <w:webHidden/>
          </w:rPr>
          <w:fldChar w:fldCharType="separate"/>
        </w:r>
        <w:r w:rsidR="00981FCA">
          <w:rPr>
            <w:webHidden/>
          </w:rPr>
          <w:t>40</w:t>
        </w:r>
        <w:r w:rsidR="007406B9" w:rsidRPr="00314C12">
          <w:rPr>
            <w:webHidden/>
          </w:rPr>
          <w:fldChar w:fldCharType="end"/>
        </w:r>
      </w:hyperlink>
    </w:p>
    <w:p w14:paraId="0F93A5EF" w14:textId="041AA6B8"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599" w:history="1">
        <w:r w:rsidR="007406B9" w:rsidRPr="00314C12">
          <w:rPr>
            <w:rStyle w:val="Hyperlink"/>
            <w:b/>
            <w:color w:val="auto"/>
          </w:rPr>
          <w:t>Izjava o predložitvi garancije za dobro izvedbo pogodbenih obveznosti</w:t>
        </w:r>
        <w:r w:rsidR="007406B9" w:rsidRPr="00314C12">
          <w:rPr>
            <w:webHidden/>
          </w:rPr>
          <w:tab/>
        </w:r>
        <w:r w:rsidR="007406B9" w:rsidRPr="00314C12">
          <w:rPr>
            <w:webHidden/>
          </w:rPr>
          <w:fldChar w:fldCharType="begin"/>
        </w:r>
        <w:r w:rsidR="007406B9" w:rsidRPr="00314C12">
          <w:rPr>
            <w:webHidden/>
          </w:rPr>
          <w:instrText xml:space="preserve"> PAGEREF _Toc172280599 \h </w:instrText>
        </w:r>
        <w:r w:rsidR="007406B9" w:rsidRPr="00314C12">
          <w:rPr>
            <w:webHidden/>
          </w:rPr>
        </w:r>
        <w:r w:rsidR="007406B9" w:rsidRPr="00314C12">
          <w:rPr>
            <w:webHidden/>
          </w:rPr>
          <w:fldChar w:fldCharType="separate"/>
        </w:r>
        <w:r w:rsidR="00981FCA">
          <w:rPr>
            <w:webHidden/>
          </w:rPr>
          <w:t>48</w:t>
        </w:r>
        <w:r w:rsidR="007406B9" w:rsidRPr="00314C12">
          <w:rPr>
            <w:webHidden/>
          </w:rPr>
          <w:fldChar w:fldCharType="end"/>
        </w:r>
      </w:hyperlink>
    </w:p>
    <w:p w14:paraId="2E517800" w14:textId="31BE694A" w:rsidR="007406B9" w:rsidRPr="00314C12" w:rsidRDefault="006D47FB" w:rsidP="007B1935">
      <w:pPr>
        <w:pStyle w:val="TOC2"/>
        <w:rPr>
          <w:rFonts w:asciiTheme="minorHAnsi" w:eastAsiaTheme="minorEastAsia" w:hAnsiTheme="minorHAnsi" w:cstheme="minorBidi"/>
          <w:kern w:val="2"/>
          <w:sz w:val="24"/>
          <w:lang w:eastAsia="sl-SI"/>
          <w14:ligatures w14:val="standardContextual"/>
        </w:rPr>
      </w:pPr>
      <w:hyperlink w:anchor="_Toc172280600" w:history="1">
        <w:r w:rsidR="007406B9" w:rsidRPr="00314C12">
          <w:rPr>
            <w:rStyle w:val="Hyperlink"/>
            <w:b/>
            <w:color w:val="auto"/>
          </w:rPr>
          <w:t>IZJAVA O POSREDOVANJU PODATKOV O RAZKRITJU LASTNIŠTVA PONUDNIKA</w:t>
        </w:r>
        <w:r w:rsidR="007406B9" w:rsidRPr="00314C12">
          <w:rPr>
            <w:webHidden/>
          </w:rPr>
          <w:tab/>
        </w:r>
        <w:r w:rsidR="007406B9" w:rsidRPr="00314C12">
          <w:rPr>
            <w:webHidden/>
          </w:rPr>
          <w:fldChar w:fldCharType="begin"/>
        </w:r>
        <w:r w:rsidR="007406B9" w:rsidRPr="00314C12">
          <w:rPr>
            <w:webHidden/>
          </w:rPr>
          <w:instrText xml:space="preserve"> PAGEREF _Toc172280600 \h </w:instrText>
        </w:r>
        <w:r w:rsidR="007406B9" w:rsidRPr="00314C12">
          <w:rPr>
            <w:webHidden/>
          </w:rPr>
        </w:r>
        <w:r w:rsidR="007406B9" w:rsidRPr="00314C12">
          <w:rPr>
            <w:webHidden/>
          </w:rPr>
          <w:fldChar w:fldCharType="separate"/>
        </w:r>
        <w:r w:rsidR="00981FCA">
          <w:rPr>
            <w:webHidden/>
          </w:rPr>
          <w:t>49</w:t>
        </w:r>
        <w:r w:rsidR="007406B9" w:rsidRPr="00314C12">
          <w:rPr>
            <w:webHidden/>
          </w:rPr>
          <w:fldChar w:fldCharType="end"/>
        </w:r>
      </w:hyperlink>
    </w:p>
    <w:p w14:paraId="786CBE6E" w14:textId="067557FE" w:rsidR="009E399D" w:rsidRPr="00314C12" w:rsidRDefault="009E399D" w:rsidP="009E399D">
      <w:pPr>
        <w:rPr>
          <w:noProof/>
        </w:rPr>
      </w:pPr>
      <w:r w:rsidRPr="00314C12">
        <w:rPr>
          <w:rFonts w:cs="Arial"/>
          <w:noProof/>
          <w:szCs w:val="20"/>
        </w:rPr>
        <w:fldChar w:fldCharType="end"/>
      </w:r>
      <w:r w:rsidRPr="00314C12">
        <w:rPr>
          <w:noProof/>
        </w:rPr>
        <w:br w:type="page"/>
      </w:r>
    </w:p>
    <w:p w14:paraId="7ED26B4E" w14:textId="77777777" w:rsidR="009E399D" w:rsidRPr="00314C12" w:rsidRDefault="009E399D" w:rsidP="009E399D">
      <w:pPr>
        <w:jc w:val="center"/>
        <w:rPr>
          <w:noProof/>
        </w:rPr>
      </w:pPr>
    </w:p>
    <w:p w14:paraId="696B9E86" w14:textId="77777777" w:rsidR="009E399D" w:rsidRPr="00314C12" w:rsidRDefault="009E399D" w:rsidP="009E399D">
      <w:pPr>
        <w:framePr w:hSpace="141" w:wrap="around" w:vAnchor="text" w:hAnchor="page" w:x="6632" w:y="1"/>
        <w:rPr>
          <w:rFonts w:cs="Arial"/>
          <w:noProof/>
        </w:rPr>
      </w:pPr>
      <w:r w:rsidRPr="00314C12">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314C12" w:rsidRDefault="009E399D" w:rsidP="009E399D">
      <w:pPr>
        <w:jc w:val="center"/>
        <w:rPr>
          <w:noProof/>
        </w:rPr>
      </w:pPr>
    </w:p>
    <w:p w14:paraId="753CBC3A" w14:textId="77777777" w:rsidR="009E399D" w:rsidRPr="00314C12" w:rsidRDefault="009E399D" w:rsidP="009E399D">
      <w:pPr>
        <w:jc w:val="center"/>
        <w:rPr>
          <w:noProof/>
        </w:rPr>
      </w:pPr>
    </w:p>
    <w:p w14:paraId="360DEBBE" w14:textId="77777777" w:rsidR="009E399D" w:rsidRPr="00314C12" w:rsidRDefault="009E399D" w:rsidP="009E399D">
      <w:pPr>
        <w:jc w:val="center"/>
        <w:rPr>
          <w:noProof/>
        </w:rPr>
      </w:pPr>
    </w:p>
    <w:p w14:paraId="4F199670" w14:textId="77777777" w:rsidR="009E399D" w:rsidRPr="00314C12" w:rsidRDefault="009E399D" w:rsidP="009E399D">
      <w:pPr>
        <w:jc w:val="center"/>
        <w:rPr>
          <w:noProof/>
        </w:rPr>
      </w:pPr>
    </w:p>
    <w:p w14:paraId="23AD2C4B" w14:textId="77777777" w:rsidR="009E399D" w:rsidRPr="00314C12" w:rsidRDefault="009E399D" w:rsidP="009E399D">
      <w:pPr>
        <w:jc w:val="center"/>
        <w:rPr>
          <w:noProof/>
        </w:rPr>
      </w:pPr>
    </w:p>
    <w:p w14:paraId="4588F869" w14:textId="77777777" w:rsidR="009E399D" w:rsidRPr="00314C12" w:rsidRDefault="009E399D" w:rsidP="009E399D">
      <w:pPr>
        <w:rPr>
          <w:noProof/>
        </w:rPr>
      </w:pPr>
    </w:p>
    <w:p w14:paraId="32AEB2B5" w14:textId="77777777" w:rsidR="009E399D" w:rsidRPr="00314C12"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72280532"/>
      <w:r w:rsidRPr="00314C12">
        <w:rPr>
          <w:b/>
          <w:noProof/>
        </w:rPr>
        <w:t>POVABILO K ODDAJI PONUDBE</w:t>
      </w:r>
      <w:bookmarkEnd w:id="0"/>
      <w:bookmarkEnd w:id="1"/>
      <w:bookmarkEnd w:id="2"/>
      <w:bookmarkEnd w:id="3"/>
      <w:bookmarkEnd w:id="4"/>
      <w:bookmarkEnd w:id="5"/>
    </w:p>
    <w:p w14:paraId="730A8612" w14:textId="77777777" w:rsidR="009E399D" w:rsidRPr="00314C12" w:rsidRDefault="009E399D" w:rsidP="009E399D">
      <w:pPr>
        <w:tabs>
          <w:tab w:val="left" w:pos="-180"/>
        </w:tabs>
        <w:rPr>
          <w:noProof/>
        </w:rPr>
      </w:pPr>
    </w:p>
    <w:p w14:paraId="74BAE816" w14:textId="77777777" w:rsidR="00D45458" w:rsidRPr="00314C12" w:rsidRDefault="00D45458" w:rsidP="00D45458">
      <w:pPr>
        <w:tabs>
          <w:tab w:val="left" w:pos="-180"/>
        </w:tabs>
        <w:rPr>
          <w:rFonts w:cs="Arial"/>
          <w:noProof/>
        </w:rPr>
      </w:pPr>
      <w:r w:rsidRPr="00314C12">
        <w:rPr>
          <w:rFonts w:cs="Arial"/>
          <w:noProof/>
        </w:rPr>
        <w:t>Radiotelevizija Slovenija, Javni zavod, objavlja na podlagi 40. člena Zakona o javnem naročanju (Uradni List. RS, št.: 91/2015 in spremembe, v nadaljevanju ZJN-3), javno naročilo po odprtem postopku za:</w:t>
      </w:r>
    </w:p>
    <w:p w14:paraId="51FF3E4C" w14:textId="77777777" w:rsidR="009E399D" w:rsidRPr="00314C12" w:rsidRDefault="009E399D" w:rsidP="009E399D">
      <w:pPr>
        <w:tabs>
          <w:tab w:val="left" w:pos="-180"/>
        </w:tabs>
        <w:suppressAutoHyphens/>
        <w:rPr>
          <w:rFonts w:cs="Arial"/>
          <w:noProof/>
          <w:szCs w:val="20"/>
          <w:lang w:eastAsia="ar-SA"/>
        </w:rPr>
      </w:pPr>
    </w:p>
    <w:p w14:paraId="4805BDC1" w14:textId="7822F0C4" w:rsidR="009E7D38" w:rsidRPr="00314C12" w:rsidRDefault="0014196C" w:rsidP="009E7D38">
      <w:pPr>
        <w:rPr>
          <w:b/>
          <w:bCs/>
          <w:noProof/>
          <w:szCs w:val="20"/>
        </w:rPr>
      </w:pPr>
      <w:bookmarkStart w:id="6" w:name="_Hlk105489144"/>
      <w:r w:rsidRPr="00314C12">
        <w:rPr>
          <w:rFonts w:cs="Arial"/>
          <w:b/>
          <w:bCs/>
          <w:noProof/>
          <w:szCs w:val="20"/>
          <w:lang w:eastAsia="ar-SA"/>
        </w:rPr>
        <w:t>n</w:t>
      </w:r>
      <w:r w:rsidR="009E399D" w:rsidRPr="00314C12">
        <w:rPr>
          <w:rFonts w:cs="Arial"/>
          <w:b/>
          <w:bCs/>
          <w:noProof/>
          <w:szCs w:val="20"/>
          <w:lang w:eastAsia="ar-SA"/>
        </w:rPr>
        <w:t>akup</w:t>
      </w:r>
      <w:r w:rsidR="00223E92" w:rsidRPr="00314C12">
        <w:rPr>
          <w:rFonts w:cs="Arial"/>
          <w:b/>
          <w:bCs/>
          <w:noProof/>
          <w:szCs w:val="20"/>
          <w:lang w:eastAsia="ar-SA"/>
        </w:rPr>
        <w:t xml:space="preserve"> dveh</w:t>
      </w:r>
      <w:r w:rsidR="009E399D" w:rsidRPr="00314C12">
        <w:rPr>
          <w:rFonts w:cs="Arial"/>
          <w:b/>
          <w:bCs/>
          <w:noProof/>
          <w:szCs w:val="20"/>
          <w:lang w:eastAsia="ar-SA"/>
        </w:rPr>
        <w:t xml:space="preserve"> </w:t>
      </w:r>
      <w:r w:rsidR="00BF5C01" w:rsidRPr="00314C12">
        <w:rPr>
          <w:b/>
          <w:bCs/>
          <w:noProof/>
          <w:szCs w:val="20"/>
        </w:rPr>
        <w:t>avdio mešaln</w:t>
      </w:r>
      <w:r w:rsidR="00223E92" w:rsidRPr="00314C12">
        <w:rPr>
          <w:b/>
          <w:bCs/>
          <w:noProof/>
          <w:szCs w:val="20"/>
        </w:rPr>
        <w:t>ih</w:t>
      </w:r>
      <w:r w:rsidR="00BF5C01" w:rsidRPr="00314C12">
        <w:rPr>
          <w:b/>
          <w:bCs/>
          <w:noProof/>
          <w:szCs w:val="20"/>
        </w:rPr>
        <w:t xml:space="preserve"> miz</w:t>
      </w:r>
      <w:r w:rsidR="00223E92" w:rsidRPr="00314C12">
        <w:rPr>
          <w:b/>
          <w:bCs/>
          <w:noProof/>
          <w:szCs w:val="20"/>
        </w:rPr>
        <w:t xml:space="preserve"> za </w:t>
      </w:r>
      <w:r w:rsidR="00886B03" w:rsidRPr="00314C12">
        <w:rPr>
          <w:b/>
          <w:bCs/>
          <w:noProof/>
          <w:szCs w:val="20"/>
        </w:rPr>
        <w:t>Radijsko produkcijo (po sklopih)</w:t>
      </w:r>
      <w:r w:rsidR="00416E0C" w:rsidRPr="00314C12">
        <w:rPr>
          <w:b/>
          <w:bCs/>
          <w:noProof/>
          <w:szCs w:val="20"/>
        </w:rPr>
        <w:t>.</w:t>
      </w:r>
    </w:p>
    <w:bookmarkEnd w:id="6"/>
    <w:p w14:paraId="1F4D6E48" w14:textId="77777777" w:rsidR="009E399D" w:rsidRPr="00314C12" w:rsidRDefault="009E399D" w:rsidP="009E7D38">
      <w:pPr>
        <w:suppressAutoHyphens/>
        <w:jc w:val="left"/>
        <w:rPr>
          <w:rFonts w:cs="Arial"/>
          <w:b/>
          <w:noProof/>
          <w:lang w:eastAsia="ar-SA"/>
        </w:rPr>
      </w:pPr>
    </w:p>
    <w:p w14:paraId="13A7DE95" w14:textId="77777777" w:rsidR="00A027B8" w:rsidRPr="00314C12" w:rsidRDefault="00A027B8" w:rsidP="00A027B8">
      <w:pPr>
        <w:rPr>
          <w:rFonts w:eastAsia="Calibri" w:cs="Arial"/>
          <w:noProof/>
          <w:szCs w:val="22"/>
        </w:rPr>
      </w:pPr>
      <w:bookmarkStart w:id="7" w:name="_Toc8536254"/>
      <w:bookmarkStart w:id="8" w:name="_Toc14052251"/>
      <w:bookmarkStart w:id="9" w:name="_Toc14052428"/>
      <w:bookmarkStart w:id="10" w:name="_Toc14055372"/>
      <w:bookmarkStart w:id="11" w:name="_Toc15030893"/>
      <w:r w:rsidRPr="00314C12">
        <w:rPr>
          <w:rFonts w:eastAsia="Calibri" w:cs="Arial"/>
          <w:noProof/>
          <w:szCs w:val="22"/>
        </w:rPr>
        <w:t xml:space="preserve">Ponudniki morajo ponudbe predložiti v informacijski sistem e-JN </w:t>
      </w:r>
      <w:r w:rsidRPr="00314C12">
        <w:rPr>
          <w:rFonts w:eastAsia="Calibri" w:cs="Arial"/>
          <w:noProof/>
        </w:rPr>
        <w:t>(v nadaljevanju: sistem e-JN)</w:t>
      </w:r>
      <w:r w:rsidRPr="00314C12">
        <w:rPr>
          <w:rFonts w:eastAsia="Calibri" w:cs="Arial"/>
          <w:noProof/>
          <w:szCs w:val="22"/>
        </w:rPr>
        <w:t xml:space="preserve"> na spletnem naslovu </w:t>
      </w:r>
      <w:hyperlink r:id="rId9" w:history="1">
        <w:r w:rsidRPr="00314C12">
          <w:rPr>
            <w:rFonts w:eastAsia="Calibri" w:cs="Arial"/>
            <w:noProof/>
            <w:szCs w:val="22"/>
            <w:u w:val="single"/>
          </w:rPr>
          <w:t>https://ejn.gov.si/</w:t>
        </w:r>
      </w:hyperlink>
      <w:r w:rsidRPr="00314C12">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314C12">
          <w:rPr>
            <w:rFonts w:eastAsia="Calibri" w:cs="Arial"/>
            <w:noProof/>
            <w:szCs w:val="22"/>
            <w:u w:val="single"/>
          </w:rPr>
          <w:t>https://ejn.gov.si/</w:t>
        </w:r>
      </w:hyperlink>
      <w:r w:rsidRPr="00314C12">
        <w:rPr>
          <w:rFonts w:eastAsia="Calibri" w:cs="Arial"/>
          <w:noProof/>
          <w:szCs w:val="22"/>
        </w:rPr>
        <w:t>.</w:t>
      </w:r>
    </w:p>
    <w:p w14:paraId="2A12C49C" w14:textId="77777777" w:rsidR="00A027B8" w:rsidRPr="00314C12" w:rsidRDefault="00A027B8" w:rsidP="00A027B8">
      <w:pPr>
        <w:rPr>
          <w:rFonts w:eastAsia="Calibri" w:cs="Arial"/>
          <w:noProof/>
          <w:szCs w:val="22"/>
        </w:rPr>
      </w:pPr>
    </w:p>
    <w:p w14:paraId="2D0D5D47" w14:textId="77777777" w:rsidR="00A027B8" w:rsidRPr="00314C12" w:rsidRDefault="00A027B8" w:rsidP="00A027B8">
      <w:pPr>
        <w:rPr>
          <w:rFonts w:cs="Arial"/>
          <w:noProof/>
          <w:szCs w:val="20"/>
        </w:rPr>
      </w:pPr>
      <w:r w:rsidRPr="00314C12">
        <w:rPr>
          <w:rFonts w:cs="Arial"/>
          <w:noProof/>
          <w:szCs w:val="20"/>
        </w:rPr>
        <w:t xml:space="preserve">Ponudnik se mora pred oddajo ponudbe registrirati na spletnem naslovu </w:t>
      </w:r>
      <w:hyperlink r:id="rId11" w:history="1">
        <w:r w:rsidRPr="00314C12">
          <w:rPr>
            <w:rFonts w:eastAsia="Calibri" w:cs="Arial"/>
            <w:noProof/>
            <w:u w:val="single"/>
          </w:rPr>
          <w:t>https://ejn.gov.si/</w:t>
        </w:r>
      </w:hyperlink>
      <w:r w:rsidRPr="00314C12">
        <w:rPr>
          <w:rFonts w:cs="Arial"/>
          <w:noProof/>
          <w:szCs w:val="20"/>
        </w:rPr>
        <w:t>, v skladu z Navodili za uporabo informacijskega sistema e-JN. Če je ponudnik že registriran v sistem e-JN, se v aplikacijo prijavi na istem naslovu (</w:t>
      </w:r>
      <w:hyperlink r:id="rId12" w:history="1">
        <w:r w:rsidRPr="00314C12">
          <w:rPr>
            <w:rFonts w:eastAsia="Calibri" w:cs="Arial"/>
            <w:noProof/>
            <w:u w:val="single"/>
          </w:rPr>
          <w:t>https://ejn.gov.si/</w:t>
        </w:r>
      </w:hyperlink>
      <w:r w:rsidRPr="00314C12">
        <w:rPr>
          <w:rFonts w:cs="Arial"/>
          <w:noProof/>
          <w:szCs w:val="20"/>
        </w:rPr>
        <w:t>).</w:t>
      </w:r>
    </w:p>
    <w:p w14:paraId="74C04701" w14:textId="77777777" w:rsidR="00A027B8" w:rsidRPr="00314C12" w:rsidRDefault="00A027B8" w:rsidP="00A027B8">
      <w:pPr>
        <w:rPr>
          <w:rFonts w:cs="Arial"/>
          <w:noProof/>
          <w:szCs w:val="20"/>
        </w:rPr>
      </w:pPr>
    </w:p>
    <w:p w14:paraId="0F70E5E1" w14:textId="77777777" w:rsidR="00A027B8" w:rsidRPr="00314C12" w:rsidRDefault="00A027B8" w:rsidP="00A027B8">
      <w:pPr>
        <w:rPr>
          <w:rFonts w:cs="Arial"/>
          <w:noProof/>
          <w:szCs w:val="20"/>
        </w:rPr>
      </w:pPr>
      <w:r w:rsidRPr="00314C12">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314C12" w:rsidRDefault="00A027B8" w:rsidP="00A027B8">
      <w:pPr>
        <w:rPr>
          <w:rFonts w:cs="Arial"/>
          <w:noProof/>
          <w:szCs w:val="20"/>
        </w:rPr>
      </w:pPr>
    </w:p>
    <w:p w14:paraId="35239DA6" w14:textId="1DB2E62C" w:rsidR="00A027B8" w:rsidRPr="00314C12" w:rsidRDefault="00A027B8" w:rsidP="00A027B8">
      <w:pPr>
        <w:rPr>
          <w:rFonts w:eastAsia="Calibri"/>
          <w:noProof/>
          <w:szCs w:val="22"/>
        </w:rPr>
      </w:pPr>
      <w:r w:rsidRPr="00314C12">
        <w:rPr>
          <w:rFonts w:eastAsia="Calibri" w:cs="Arial"/>
          <w:noProof/>
          <w:szCs w:val="22"/>
        </w:rPr>
        <w:t xml:space="preserve">Ponudba se šteje za pravočasno oddano, če jo naročnik prejme preko sistema e-JN </w:t>
      </w:r>
      <w:hyperlink r:id="rId13" w:history="1">
        <w:r w:rsidRPr="00314C12">
          <w:rPr>
            <w:rFonts w:eastAsia="Calibri" w:cs="Arial"/>
            <w:noProof/>
            <w:szCs w:val="22"/>
            <w:u w:val="single"/>
          </w:rPr>
          <w:t>https://ejn.gov.si/</w:t>
        </w:r>
      </w:hyperlink>
      <w:r w:rsidRPr="00314C12">
        <w:rPr>
          <w:rFonts w:eastAsia="Calibri" w:cs="Arial"/>
          <w:noProof/>
          <w:szCs w:val="22"/>
        </w:rPr>
        <w:t xml:space="preserve">  </w:t>
      </w:r>
      <w:r w:rsidRPr="009A4897">
        <w:rPr>
          <w:rFonts w:eastAsia="Calibri" w:cs="Arial"/>
          <w:b/>
          <w:noProof/>
          <w:szCs w:val="22"/>
        </w:rPr>
        <w:t xml:space="preserve">najkasneje do </w:t>
      </w:r>
      <w:bookmarkStart w:id="12" w:name="_Hlk56409037"/>
      <w:r w:rsidR="00E71282" w:rsidRPr="009A4897">
        <w:rPr>
          <w:rFonts w:eastAsia="Calibri" w:cs="Arial"/>
          <w:b/>
          <w:noProof/>
          <w:szCs w:val="22"/>
        </w:rPr>
        <w:t>04</w:t>
      </w:r>
      <w:r w:rsidR="00D93146" w:rsidRPr="009A4897">
        <w:rPr>
          <w:rFonts w:eastAsia="Calibri" w:cs="Arial"/>
          <w:b/>
          <w:noProof/>
          <w:szCs w:val="22"/>
        </w:rPr>
        <w:t xml:space="preserve">. </w:t>
      </w:r>
      <w:r w:rsidR="00E71282" w:rsidRPr="009A4897">
        <w:rPr>
          <w:rFonts w:eastAsia="Calibri" w:cs="Arial"/>
          <w:b/>
          <w:noProof/>
          <w:szCs w:val="22"/>
        </w:rPr>
        <w:t>09</w:t>
      </w:r>
      <w:r w:rsidR="00D93146" w:rsidRPr="009A4897">
        <w:rPr>
          <w:rFonts w:eastAsia="Calibri" w:cs="Arial"/>
          <w:b/>
          <w:noProof/>
          <w:szCs w:val="22"/>
        </w:rPr>
        <w:t>. 202</w:t>
      </w:r>
      <w:r w:rsidR="00886B03" w:rsidRPr="009A4897">
        <w:rPr>
          <w:rFonts w:eastAsia="Calibri" w:cs="Arial"/>
          <w:b/>
          <w:noProof/>
          <w:szCs w:val="22"/>
        </w:rPr>
        <w:t>4</w:t>
      </w:r>
      <w:r w:rsidRPr="009A4897">
        <w:rPr>
          <w:rFonts w:eastAsia="Calibri" w:cs="Arial"/>
          <w:i/>
          <w:noProof/>
          <w:szCs w:val="22"/>
        </w:rPr>
        <w:t xml:space="preserve"> </w:t>
      </w:r>
      <w:bookmarkEnd w:id="12"/>
      <w:r w:rsidRPr="009A4897">
        <w:rPr>
          <w:rFonts w:eastAsia="Calibri"/>
          <w:b/>
          <w:noProof/>
          <w:szCs w:val="22"/>
        </w:rPr>
        <w:t>do 09:00 ure</w:t>
      </w:r>
      <w:r w:rsidRPr="009A4897">
        <w:rPr>
          <w:rFonts w:eastAsia="Calibri"/>
          <w:noProof/>
          <w:szCs w:val="22"/>
        </w:rPr>
        <w:t>. Za oddano ponudbo se šteje ponudba, ki je v sistemu e-JN</w:t>
      </w:r>
      <w:r w:rsidRPr="00314C12">
        <w:rPr>
          <w:rFonts w:eastAsia="Calibri"/>
          <w:noProof/>
          <w:szCs w:val="22"/>
        </w:rPr>
        <w:t xml:space="preserve"> označena s statusom »ODDANA«. </w:t>
      </w:r>
    </w:p>
    <w:p w14:paraId="3263C5D8" w14:textId="77777777" w:rsidR="00A027B8" w:rsidRPr="00314C12" w:rsidRDefault="00A027B8" w:rsidP="00A027B8">
      <w:pPr>
        <w:rPr>
          <w:rFonts w:eastAsia="Calibri"/>
          <w:noProof/>
          <w:szCs w:val="22"/>
        </w:rPr>
      </w:pPr>
    </w:p>
    <w:p w14:paraId="38A9AF75" w14:textId="77777777" w:rsidR="00A027B8" w:rsidRPr="00314C12" w:rsidRDefault="00A027B8" w:rsidP="00A027B8">
      <w:pPr>
        <w:rPr>
          <w:rFonts w:eastAsia="Calibri"/>
          <w:noProof/>
          <w:szCs w:val="22"/>
        </w:rPr>
      </w:pPr>
      <w:r w:rsidRPr="00314C12">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314C12" w:rsidRDefault="00A027B8" w:rsidP="00A027B8">
      <w:pPr>
        <w:rPr>
          <w:rFonts w:eastAsia="Calibri"/>
          <w:noProof/>
          <w:szCs w:val="22"/>
        </w:rPr>
      </w:pPr>
    </w:p>
    <w:p w14:paraId="4CCF3A9F" w14:textId="77777777" w:rsidR="00A027B8" w:rsidRPr="00314C12" w:rsidRDefault="00A027B8" w:rsidP="00A027B8">
      <w:pPr>
        <w:rPr>
          <w:rFonts w:eastAsia="Calibri"/>
          <w:noProof/>
          <w:szCs w:val="22"/>
        </w:rPr>
      </w:pPr>
      <w:r w:rsidRPr="00314C12">
        <w:rPr>
          <w:rFonts w:eastAsia="Calibri"/>
          <w:noProof/>
          <w:szCs w:val="22"/>
        </w:rPr>
        <w:t>Po preteku roka za predložitev ponudb ponudbe ne bo več mogoče oddati.</w:t>
      </w:r>
    </w:p>
    <w:p w14:paraId="4508CC30" w14:textId="77777777" w:rsidR="00A027B8" w:rsidRPr="00314C12" w:rsidRDefault="00A027B8" w:rsidP="00A027B8">
      <w:pPr>
        <w:rPr>
          <w:rFonts w:eastAsia="Calibri"/>
          <w:noProof/>
          <w:szCs w:val="22"/>
        </w:rPr>
      </w:pPr>
    </w:p>
    <w:p w14:paraId="7D8E32E3" w14:textId="77777777" w:rsidR="00A027B8" w:rsidRPr="00314C12" w:rsidRDefault="00A027B8" w:rsidP="00A027B8">
      <w:pPr>
        <w:rPr>
          <w:noProof/>
        </w:rPr>
      </w:pPr>
      <w:r w:rsidRPr="00314C12">
        <w:rPr>
          <w:noProof/>
        </w:rPr>
        <w:t xml:space="preserve">Dostop do povezave za oddajo elektronske ponudbe v tem postopku javnega naročila je na naslednji povezavi:  </w:t>
      </w:r>
    </w:p>
    <w:p w14:paraId="53432C6B" w14:textId="77777777" w:rsidR="00A027B8" w:rsidRPr="00314C12" w:rsidRDefault="00A027B8" w:rsidP="00A027B8">
      <w:pPr>
        <w:rPr>
          <w:noProof/>
        </w:rPr>
      </w:pPr>
    </w:p>
    <w:p w14:paraId="59BFFECA" w14:textId="3E361AA5" w:rsidR="005D48A5" w:rsidRDefault="006D47FB" w:rsidP="00A027B8">
      <w:hyperlink r:id="rId14" w:history="1">
        <w:r w:rsidRPr="00703170">
          <w:rPr>
            <w:rStyle w:val="Hyperlink"/>
          </w:rPr>
          <w:t>https://ejn.gov.si/ponudba/pages/aktualno/aktualno_jnc_podrobno.xhtml?zadevaId=43940</w:t>
        </w:r>
      </w:hyperlink>
    </w:p>
    <w:p w14:paraId="692C0651" w14:textId="77777777" w:rsidR="006D47FB" w:rsidRPr="00314C12" w:rsidRDefault="006D47FB" w:rsidP="00A027B8">
      <w:pPr>
        <w:rPr>
          <w:rFonts w:eastAsia="Calibri" w:cs="Arial"/>
          <w:noProof/>
          <w:szCs w:val="22"/>
        </w:rPr>
      </w:pPr>
    </w:p>
    <w:p w14:paraId="7938C0BF" w14:textId="128552D9" w:rsidR="00A027B8" w:rsidRPr="009A4897" w:rsidRDefault="00A027B8" w:rsidP="00A027B8">
      <w:pPr>
        <w:rPr>
          <w:rFonts w:eastAsia="Calibri" w:cs="Arial"/>
          <w:noProof/>
          <w:szCs w:val="22"/>
        </w:rPr>
      </w:pPr>
      <w:r w:rsidRPr="009A4897">
        <w:rPr>
          <w:rFonts w:eastAsia="Calibri" w:cs="Arial"/>
          <w:noProof/>
          <w:szCs w:val="22"/>
        </w:rPr>
        <w:t xml:space="preserve">Odpiranje ponudb bo potekalo avtomatično v sistemu e-JN dne </w:t>
      </w:r>
      <w:r w:rsidR="00E71282" w:rsidRPr="009A4897">
        <w:rPr>
          <w:rFonts w:eastAsia="Calibri" w:cs="Arial"/>
          <w:b/>
          <w:bCs/>
          <w:noProof/>
          <w:szCs w:val="22"/>
        </w:rPr>
        <w:t>04</w:t>
      </w:r>
      <w:r w:rsidR="00D93146" w:rsidRPr="009A4897">
        <w:rPr>
          <w:rFonts w:eastAsia="Calibri" w:cs="Arial"/>
          <w:b/>
          <w:bCs/>
          <w:noProof/>
          <w:szCs w:val="22"/>
        </w:rPr>
        <w:t>.</w:t>
      </w:r>
      <w:r w:rsidR="00D93146" w:rsidRPr="009A4897">
        <w:rPr>
          <w:rFonts w:eastAsia="Calibri" w:cs="Arial"/>
          <w:b/>
          <w:noProof/>
          <w:szCs w:val="22"/>
        </w:rPr>
        <w:t xml:space="preserve"> </w:t>
      </w:r>
      <w:r w:rsidR="00E71282" w:rsidRPr="009A4897">
        <w:rPr>
          <w:rFonts w:eastAsia="Calibri" w:cs="Arial"/>
          <w:b/>
          <w:noProof/>
          <w:szCs w:val="22"/>
        </w:rPr>
        <w:t>09</w:t>
      </w:r>
      <w:r w:rsidR="00D93146" w:rsidRPr="009A4897">
        <w:rPr>
          <w:rFonts w:eastAsia="Calibri" w:cs="Arial"/>
          <w:b/>
          <w:noProof/>
          <w:szCs w:val="22"/>
        </w:rPr>
        <w:t>. 202</w:t>
      </w:r>
      <w:r w:rsidR="00886B03" w:rsidRPr="009A4897">
        <w:rPr>
          <w:rFonts w:eastAsia="Calibri" w:cs="Arial"/>
          <w:b/>
          <w:noProof/>
          <w:szCs w:val="22"/>
        </w:rPr>
        <w:t>4</w:t>
      </w:r>
      <w:r w:rsidRPr="009A4897">
        <w:rPr>
          <w:rFonts w:eastAsia="Calibri" w:cs="Arial"/>
          <w:b/>
          <w:bCs/>
          <w:noProof/>
          <w:szCs w:val="22"/>
        </w:rPr>
        <w:t xml:space="preserve"> </w:t>
      </w:r>
      <w:r w:rsidRPr="009A4897">
        <w:rPr>
          <w:rFonts w:eastAsia="Calibri"/>
          <w:noProof/>
          <w:szCs w:val="22"/>
        </w:rPr>
        <w:t xml:space="preserve">in se bo začelo </w:t>
      </w:r>
      <w:r w:rsidRPr="009A4897">
        <w:rPr>
          <w:rFonts w:eastAsia="Calibri"/>
          <w:b/>
          <w:noProof/>
          <w:szCs w:val="22"/>
        </w:rPr>
        <w:t xml:space="preserve">ob </w:t>
      </w:r>
      <w:r w:rsidR="00CF2B1F" w:rsidRPr="009A4897">
        <w:rPr>
          <w:rFonts w:eastAsia="Calibri"/>
          <w:b/>
          <w:noProof/>
          <w:szCs w:val="22"/>
        </w:rPr>
        <w:t>13</w:t>
      </w:r>
      <w:r w:rsidRPr="009A4897">
        <w:rPr>
          <w:rFonts w:eastAsia="Calibri"/>
          <w:b/>
          <w:noProof/>
          <w:szCs w:val="22"/>
        </w:rPr>
        <w:t>:0</w:t>
      </w:r>
      <w:r w:rsidR="00CF2B1F" w:rsidRPr="009A4897">
        <w:rPr>
          <w:rFonts w:eastAsia="Calibri"/>
          <w:b/>
          <w:noProof/>
          <w:szCs w:val="22"/>
        </w:rPr>
        <w:t>0</w:t>
      </w:r>
      <w:r w:rsidRPr="009A4897">
        <w:rPr>
          <w:rFonts w:eastAsia="Calibri"/>
          <w:b/>
          <w:noProof/>
          <w:szCs w:val="22"/>
        </w:rPr>
        <w:t xml:space="preserve"> uri</w:t>
      </w:r>
      <w:r w:rsidRPr="009A4897">
        <w:rPr>
          <w:rFonts w:eastAsia="Calibri"/>
          <w:noProof/>
          <w:szCs w:val="22"/>
        </w:rPr>
        <w:t xml:space="preserve"> na spletnem naslovu </w:t>
      </w:r>
      <w:hyperlink r:id="rId15" w:history="1">
        <w:r w:rsidRPr="009A4897">
          <w:rPr>
            <w:rFonts w:eastAsia="Calibri" w:cs="Arial"/>
            <w:noProof/>
            <w:szCs w:val="22"/>
            <w:u w:val="single"/>
          </w:rPr>
          <w:t>https://ejn.gov.si/</w:t>
        </w:r>
      </w:hyperlink>
      <w:r w:rsidRPr="009A4897">
        <w:rPr>
          <w:rFonts w:eastAsia="Calibri" w:cs="Arial"/>
          <w:noProof/>
          <w:szCs w:val="22"/>
        </w:rPr>
        <w:t xml:space="preserve">. </w:t>
      </w:r>
    </w:p>
    <w:p w14:paraId="11474870" w14:textId="77777777" w:rsidR="00A027B8" w:rsidRPr="009A4897" w:rsidRDefault="00A027B8" w:rsidP="00A027B8">
      <w:pPr>
        <w:rPr>
          <w:rFonts w:eastAsia="Calibri" w:cs="Arial"/>
          <w:noProof/>
          <w:szCs w:val="22"/>
        </w:rPr>
      </w:pPr>
    </w:p>
    <w:p w14:paraId="76B2BDA3" w14:textId="77777777" w:rsidR="00A027B8" w:rsidRPr="009A4897" w:rsidRDefault="00A027B8" w:rsidP="00A027B8">
      <w:pPr>
        <w:rPr>
          <w:noProof/>
        </w:rPr>
      </w:pPr>
      <w:r w:rsidRPr="009A4897">
        <w:rPr>
          <w:rFonts w:eastAsia="Calibri"/>
          <w:noProof/>
          <w:szCs w:val="22"/>
        </w:rPr>
        <w:t>Odpiranje poteka tako, da sistem e-JN samodejno ob uri, ki je določena za javno odpiranje ponudb, prikaže podatke o ponudniku, o variantah, če so bile zahtevane oziroma dovoljene,</w:t>
      </w:r>
      <w:r w:rsidRPr="009A4897">
        <w:rPr>
          <w:rFonts w:eastAsia="Calibri"/>
          <w:noProof/>
        </w:rPr>
        <w:t xml:space="preserve"> skupni ponudbeni vrednosti ponudbe ter</w:t>
      </w:r>
      <w:r w:rsidRPr="009A4897">
        <w:rPr>
          <w:rFonts w:eastAsia="Calibri"/>
          <w:noProof/>
          <w:szCs w:val="22"/>
        </w:rPr>
        <w:t xml:space="preserve"> omogoči dostop do dokumenta, ki ga ponudnik naloži v sistem e-JN pod razdelek »</w:t>
      </w:r>
      <w:r w:rsidRPr="009A4897">
        <w:rPr>
          <w:rFonts w:eastAsia="Calibri"/>
          <w:noProof/>
        </w:rPr>
        <w:t xml:space="preserve">Skupna ponudbena vrednost«, v del »Predračun«. </w:t>
      </w:r>
    </w:p>
    <w:p w14:paraId="22CB486B" w14:textId="77777777" w:rsidR="00DB0406" w:rsidRPr="009A4897" w:rsidRDefault="00DB0406" w:rsidP="00DB0406">
      <w:pPr>
        <w:tabs>
          <w:tab w:val="left" w:pos="-180"/>
          <w:tab w:val="center" w:pos="7020"/>
        </w:tabs>
        <w:rPr>
          <w:rFonts w:cs="Arial"/>
          <w:noProof/>
        </w:rPr>
      </w:pPr>
    </w:p>
    <w:p w14:paraId="6BA608AF" w14:textId="77777777" w:rsidR="00DB0406" w:rsidRPr="009A4897" w:rsidRDefault="00DB0406" w:rsidP="00DB0406">
      <w:pPr>
        <w:tabs>
          <w:tab w:val="left" w:pos="-180"/>
          <w:tab w:val="center" w:pos="7020"/>
        </w:tabs>
        <w:rPr>
          <w:rFonts w:cs="Arial"/>
          <w:noProof/>
        </w:rPr>
      </w:pPr>
    </w:p>
    <w:p w14:paraId="5BA81D48" w14:textId="77777777" w:rsidR="00DB0406" w:rsidRPr="009A4897" w:rsidRDefault="00DB0406" w:rsidP="00DB0406">
      <w:pPr>
        <w:tabs>
          <w:tab w:val="left" w:pos="-180"/>
          <w:tab w:val="center" w:pos="7020"/>
        </w:tabs>
        <w:rPr>
          <w:rFonts w:cs="Arial"/>
          <w:noProof/>
        </w:rPr>
      </w:pPr>
    </w:p>
    <w:p w14:paraId="5B7828CC" w14:textId="6075C332" w:rsidR="00DB0406" w:rsidRPr="00314C12" w:rsidRDefault="00DB0406" w:rsidP="00DB0406">
      <w:pPr>
        <w:tabs>
          <w:tab w:val="left" w:pos="-180"/>
          <w:tab w:val="center" w:pos="7020"/>
        </w:tabs>
        <w:rPr>
          <w:rFonts w:cs="Arial"/>
          <w:noProof/>
        </w:rPr>
      </w:pPr>
      <w:r w:rsidRPr="009A4897">
        <w:rPr>
          <w:rFonts w:cs="Arial"/>
          <w:noProof/>
        </w:rPr>
        <w:t xml:space="preserve">Ljubljana,  </w:t>
      </w:r>
      <w:r w:rsidR="00E71282" w:rsidRPr="009A4897">
        <w:rPr>
          <w:rFonts w:cs="Arial"/>
          <w:noProof/>
        </w:rPr>
        <w:t>26</w:t>
      </w:r>
      <w:r w:rsidR="00A16316" w:rsidRPr="009A4897">
        <w:rPr>
          <w:rFonts w:cs="Arial"/>
          <w:noProof/>
        </w:rPr>
        <w:t xml:space="preserve">. </w:t>
      </w:r>
      <w:r w:rsidR="00C80642" w:rsidRPr="009A4897">
        <w:rPr>
          <w:rFonts w:cs="Arial"/>
          <w:noProof/>
        </w:rPr>
        <w:t>0</w:t>
      </w:r>
      <w:r w:rsidR="00886B03" w:rsidRPr="009A4897">
        <w:rPr>
          <w:rFonts w:cs="Arial"/>
          <w:noProof/>
        </w:rPr>
        <w:t>7</w:t>
      </w:r>
      <w:r w:rsidRPr="009A4897">
        <w:rPr>
          <w:rFonts w:cs="Arial"/>
          <w:noProof/>
        </w:rPr>
        <w:t>.</w:t>
      </w:r>
      <w:r w:rsidR="00A027B8" w:rsidRPr="009A4897">
        <w:rPr>
          <w:rFonts w:cs="Arial"/>
          <w:noProof/>
        </w:rPr>
        <w:t xml:space="preserve"> </w:t>
      </w:r>
      <w:r w:rsidRPr="009A4897">
        <w:rPr>
          <w:rFonts w:cs="Arial"/>
          <w:noProof/>
        </w:rPr>
        <w:t>202</w:t>
      </w:r>
      <w:r w:rsidR="00886B03" w:rsidRPr="009A4897">
        <w:rPr>
          <w:rFonts w:cs="Arial"/>
          <w:noProof/>
        </w:rPr>
        <w:t>4</w:t>
      </w:r>
      <w:r w:rsidRPr="009A4897">
        <w:rPr>
          <w:rFonts w:cs="Arial"/>
          <w:noProof/>
        </w:rPr>
        <w:tab/>
        <w:t>Komercialna služba</w:t>
      </w:r>
    </w:p>
    <w:p w14:paraId="2BC20B8D" w14:textId="77777777" w:rsidR="00DB0406" w:rsidRPr="00314C12" w:rsidRDefault="00DB0406" w:rsidP="00DB0406">
      <w:pPr>
        <w:tabs>
          <w:tab w:val="left" w:pos="-180"/>
          <w:tab w:val="center" w:pos="7020"/>
        </w:tabs>
        <w:rPr>
          <w:rFonts w:cs="Arial"/>
          <w:noProof/>
        </w:rPr>
      </w:pPr>
      <w:r w:rsidRPr="00314C12">
        <w:rPr>
          <w:rFonts w:cs="Arial"/>
          <w:noProof/>
        </w:rPr>
        <w:t xml:space="preserve">     </w:t>
      </w:r>
      <w:r w:rsidRPr="00314C12">
        <w:rPr>
          <w:rFonts w:cs="Arial"/>
          <w:noProof/>
        </w:rPr>
        <w:tab/>
        <w:t>RTV Slovenija</w:t>
      </w:r>
    </w:p>
    <w:p w14:paraId="4E41FA36" w14:textId="77777777" w:rsidR="00DB0406" w:rsidRPr="00314C12" w:rsidRDefault="00DB0406" w:rsidP="00DB0406">
      <w:pPr>
        <w:spacing w:after="200" w:line="276" w:lineRule="auto"/>
        <w:jc w:val="left"/>
        <w:rPr>
          <w:rFonts w:cs="Arial"/>
          <w:b/>
          <w:noProof/>
          <w:kern w:val="32"/>
          <w:sz w:val="24"/>
          <w:szCs w:val="32"/>
        </w:rPr>
      </w:pPr>
      <w:r w:rsidRPr="00314C12">
        <w:rPr>
          <w:b/>
          <w:noProof/>
        </w:rPr>
        <w:br w:type="page"/>
      </w:r>
    </w:p>
    <w:p w14:paraId="438D4E5C" w14:textId="77777777" w:rsidR="009E399D" w:rsidRPr="00314C12" w:rsidRDefault="009E399D" w:rsidP="009E399D">
      <w:pPr>
        <w:pStyle w:val="Heading1"/>
        <w:rPr>
          <w:b/>
          <w:noProof/>
        </w:rPr>
      </w:pPr>
      <w:bookmarkStart w:id="13" w:name="_Toc172280533"/>
      <w:r w:rsidRPr="00314C12">
        <w:rPr>
          <w:b/>
          <w:noProof/>
        </w:rPr>
        <w:lastRenderedPageBreak/>
        <w:t>NAVODILO PONUDNIKOM ZA IZDELAVO PONUDBE</w:t>
      </w:r>
      <w:bookmarkEnd w:id="7"/>
      <w:bookmarkEnd w:id="8"/>
      <w:bookmarkEnd w:id="9"/>
      <w:bookmarkEnd w:id="10"/>
      <w:bookmarkEnd w:id="11"/>
      <w:bookmarkEnd w:id="13"/>
    </w:p>
    <w:p w14:paraId="1F03E615" w14:textId="77777777" w:rsidR="009E399D" w:rsidRPr="00314C12" w:rsidRDefault="009E399D" w:rsidP="009E399D">
      <w:pPr>
        <w:rPr>
          <w:noProof/>
          <w:sz w:val="22"/>
          <w:u w:val="single"/>
        </w:rPr>
      </w:pPr>
    </w:p>
    <w:p w14:paraId="739E721E" w14:textId="77777777" w:rsidR="009E399D" w:rsidRPr="00314C12"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72280534"/>
      <w:r w:rsidRPr="00314C12">
        <w:rPr>
          <w:b/>
          <w:noProof/>
          <w:sz w:val="22"/>
          <w:szCs w:val="22"/>
          <w:lang w:eastAsia="ar-SA"/>
        </w:rPr>
        <w:t>N</w:t>
      </w:r>
      <w:bookmarkEnd w:id="14"/>
      <w:bookmarkEnd w:id="15"/>
      <w:bookmarkEnd w:id="16"/>
      <w:r w:rsidRPr="00314C12">
        <w:rPr>
          <w:b/>
          <w:noProof/>
          <w:sz w:val="22"/>
          <w:szCs w:val="22"/>
          <w:lang w:eastAsia="ar-SA"/>
        </w:rPr>
        <w:t>aročnik javnega naročila</w:t>
      </w:r>
      <w:bookmarkEnd w:id="17"/>
    </w:p>
    <w:p w14:paraId="208CD579" w14:textId="77777777" w:rsidR="009E399D" w:rsidRPr="00314C12" w:rsidRDefault="009E399D" w:rsidP="009E399D">
      <w:pPr>
        <w:rPr>
          <w:noProof/>
          <w:sz w:val="22"/>
        </w:rPr>
      </w:pPr>
    </w:p>
    <w:p w14:paraId="55E63E13" w14:textId="77777777" w:rsidR="009E399D" w:rsidRPr="00314C12" w:rsidRDefault="009E399D" w:rsidP="009E399D">
      <w:pPr>
        <w:rPr>
          <w:b/>
          <w:noProof/>
        </w:rPr>
      </w:pPr>
      <w:bookmarkStart w:id="18" w:name="_Toc14052253"/>
      <w:bookmarkStart w:id="19" w:name="_Toc14052430"/>
      <w:bookmarkStart w:id="20" w:name="_Toc14055374"/>
      <w:r w:rsidRPr="00314C12">
        <w:rPr>
          <w:b/>
          <w:noProof/>
        </w:rPr>
        <w:t>Radiotelevizija Slovenija, Javni zavod, Kolodvorska 2, 1550 Ljubljana</w:t>
      </w:r>
    </w:p>
    <w:p w14:paraId="7CE844CD" w14:textId="77777777" w:rsidR="009E399D" w:rsidRPr="00314C12" w:rsidRDefault="009E399D" w:rsidP="009E399D">
      <w:pPr>
        <w:rPr>
          <w:noProof/>
        </w:rPr>
      </w:pPr>
      <w:r w:rsidRPr="00314C12">
        <w:rPr>
          <w:noProof/>
        </w:rPr>
        <w:t>Identifikacijska štev. za DDV: SI29865174; Matična štev.: 5056497</w:t>
      </w:r>
    </w:p>
    <w:p w14:paraId="75A46DDF" w14:textId="77777777" w:rsidR="009E399D" w:rsidRPr="00314C12" w:rsidRDefault="009E399D" w:rsidP="009E399D">
      <w:pPr>
        <w:rPr>
          <w:noProof/>
        </w:rPr>
      </w:pPr>
    </w:p>
    <w:p w14:paraId="4017F887" w14:textId="473D150C" w:rsidR="009E399D" w:rsidRPr="00314C12" w:rsidRDefault="009E399D" w:rsidP="009E399D">
      <w:pPr>
        <w:rPr>
          <w:noProof/>
        </w:rPr>
      </w:pPr>
      <w:r w:rsidRPr="00314C12">
        <w:rPr>
          <w:noProof/>
        </w:rPr>
        <w:t>Ponudbe bo ocenjevala pooblaščena strokovna komisija</w:t>
      </w:r>
      <w:r w:rsidR="00223E92" w:rsidRPr="00314C12">
        <w:rPr>
          <w:noProof/>
        </w:rPr>
        <w:t>, odločitev o oddaji pa bo podpisala pooblaščena oseba naročnika</w:t>
      </w:r>
      <w:r w:rsidRPr="00314C12">
        <w:rPr>
          <w:noProof/>
        </w:rPr>
        <w:t xml:space="preserve">. Pri ocenjevanju bo komisija upoštevala merila, ki so sestavni del </w:t>
      </w:r>
      <w:r w:rsidRPr="00314C12">
        <w:rPr>
          <w:rFonts w:cs="Arial"/>
          <w:noProof/>
          <w:szCs w:val="20"/>
        </w:rPr>
        <w:t>dokumentacije v zvezi z oddajo javnega naročila</w:t>
      </w:r>
      <w:r w:rsidRPr="00314C12">
        <w:rPr>
          <w:noProof/>
        </w:rPr>
        <w:t>.</w:t>
      </w:r>
    </w:p>
    <w:p w14:paraId="72A617E6" w14:textId="77777777" w:rsidR="009E399D" w:rsidRPr="00314C12" w:rsidRDefault="009E399D" w:rsidP="009E399D">
      <w:pPr>
        <w:rPr>
          <w:b/>
          <w:bCs/>
          <w:noProof/>
        </w:rPr>
      </w:pPr>
    </w:p>
    <w:p w14:paraId="68EFCFFC" w14:textId="77777777" w:rsidR="009E399D" w:rsidRPr="00314C12" w:rsidRDefault="009E399D" w:rsidP="009E399D">
      <w:pPr>
        <w:pStyle w:val="BodyText3"/>
        <w:rPr>
          <w:b/>
          <w:noProof/>
          <w:sz w:val="20"/>
          <w:lang w:val="sl-SI"/>
        </w:rPr>
      </w:pPr>
      <w:r w:rsidRPr="00314C12">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314C12" w:rsidRDefault="009E399D" w:rsidP="009E399D">
      <w:pPr>
        <w:pStyle w:val="Footer"/>
        <w:tabs>
          <w:tab w:val="clear" w:pos="4153"/>
          <w:tab w:val="clear" w:pos="8306"/>
        </w:tabs>
        <w:rPr>
          <w:rFonts w:ascii="Arial" w:hAnsi="Arial"/>
          <w:noProof/>
          <w:lang w:val="sl-SI"/>
        </w:rPr>
      </w:pPr>
    </w:p>
    <w:p w14:paraId="6150B2FB" w14:textId="77777777" w:rsidR="009E399D" w:rsidRPr="00314C12" w:rsidRDefault="009E399D" w:rsidP="009E399D">
      <w:pPr>
        <w:pStyle w:val="BodyText3"/>
        <w:rPr>
          <w:b/>
          <w:noProof/>
          <w:sz w:val="20"/>
          <w:lang w:val="sl-SI"/>
        </w:rPr>
      </w:pPr>
      <w:r w:rsidRPr="00314C12">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314C12" w:rsidRDefault="009E399D" w:rsidP="009E399D">
      <w:pPr>
        <w:rPr>
          <w:b/>
          <w:noProof/>
        </w:rPr>
      </w:pPr>
    </w:p>
    <w:p w14:paraId="4484ECD5" w14:textId="77777777" w:rsidR="009E399D" w:rsidRPr="00314C12" w:rsidRDefault="009E399D" w:rsidP="009E399D">
      <w:pPr>
        <w:suppressAutoHyphens/>
        <w:rPr>
          <w:rFonts w:cs="Arial"/>
          <w:noProof/>
          <w:szCs w:val="20"/>
          <w:lang w:eastAsia="ar-SA"/>
        </w:rPr>
      </w:pPr>
      <w:r w:rsidRPr="00314C12">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314C12" w:rsidRDefault="009E399D" w:rsidP="009E399D">
      <w:pPr>
        <w:rPr>
          <w:noProof/>
        </w:rPr>
      </w:pPr>
    </w:p>
    <w:p w14:paraId="2412FD4A" w14:textId="77777777" w:rsidR="009E399D" w:rsidRPr="00314C12" w:rsidRDefault="009E399D" w:rsidP="009E399D">
      <w:pPr>
        <w:rPr>
          <w:noProof/>
        </w:rPr>
      </w:pPr>
    </w:p>
    <w:p w14:paraId="078BD77A" w14:textId="77777777" w:rsidR="009E399D" w:rsidRPr="00314C12" w:rsidRDefault="009E399D" w:rsidP="009E399D">
      <w:pPr>
        <w:rPr>
          <w:noProof/>
        </w:rPr>
      </w:pPr>
    </w:p>
    <w:p w14:paraId="1AD623C3" w14:textId="77777777" w:rsidR="009E399D" w:rsidRPr="00314C12" w:rsidRDefault="009E399D" w:rsidP="00A854BA">
      <w:pPr>
        <w:pStyle w:val="Heading2"/>
        <w:numPr>
          <w:ilvl w:val="1"/>
          <w:numId w:val="1"/>
        </w:numPr>
        <w:rPr>
          <w:b/>
          <w:noProof/>
          <w:sz w:val="22"/>
          <w:szCs w:val="22"/>
          <w:lang w:eastAsia="ar-SA"/>
        </w:rPr>
      </w:pPr>
      <w:bookmarkStart w:id="21" w:name="_Toc172280535"/>
      <w:r w:rsidRPr="00314C12">
        <w:rPr>
          <w:b/>
          <w:noProof/>
          <w:sz w:val="22"/>
          <w:szCs w:val="22"/>
          <w:lang w:eastAsia="ar-SA"/>
        </w:rPr>
        <w:t>P</w:t>
      </w:r>
      <w:bookmarkEnd w:id="18"/>
      <w:bookmarkEnd w:id="19"/>
      <w:bookmarkEnd w:id="20"/>
      <w:r w:rsidRPr="00314C12">
        <w:rPr>
          <w:b/>
          <w:noProof/>
          <w:sz w:val="22"/>
          <w:szCs w:val="22"/>
          <w:lang w:eastAsia="ar-SA"/>
        </w:rPr>
        <w:t>ravna podlaga</w:t>
      </w:r>
      <w:bookmarkEnd w:id="21"/>
    </w:p>
    <w:p w14:paraId="2426AB69" w14:textId="77777777" w:rsidR="009E399D" w:rsidRPr="00314C12" w:rsidRDefault="009E399D" w:rsidP="009E399D">
      <w:pPr>
        <w:rPr>
          <w:noProof/>
        </w:rPr>
      </w:pPr>
    </w:p>
    <w:p w14:paraId="59655338" w14:textId="77777777" w:rsidR="00982DD2" w:rsidRPr="00314C12" w:rsidRDefault="00982DD2" w:rsidP="00982DD2">
      <w:pPr>
        <w:pStyle w:val="BodyText"/>
        <w:rPr>
          <w:b/>
          <w:noProof/>
        </w:rPr>
      </w:pPr>
      <w:r w:rsidRPr="00314C12">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314C12" w:rsidRDefault="009E399D" w:rsidP="009E399D">
      <w:pPr>
        <w:pStyle w:val="BodyText"/>
        <w:rPr>
          <w:b/>
          <w:noProof/>
        </w:rPr>
      </w:pPr>
    </w:p>
    <w:p w14:paraId="2612F68D" w14:textId="77777777" w:rsidR="009E399D" w:rsidRPr="00314C12" w:rsidRDefault="009E399D" w:rsidP="009E399D">
      <w:pPr>
        <w:pStyle w:val="BodyText"/>
        <w:rPr>
          <w:b/>
          <w:noProof/>
        </w:rPr>
      </w:pPr>
    </w:p>
    <w:p w14:paraId="408946C8" w14:textId="77777777" w:rsidR="009E399D" w:rsidRPr="00314C12"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72280536"/>
      <w:r w:rsidRPr="00314C12">
        <w:rPr>
          <w:b/>
          <w:noProof/>
          <w:sz w:val="22"/>
          <w:szCs w:val="22"/>
          <w:lang w:eastAsia="ar-SA"/>
        </w:rPr>
        <w:t>T</w:t>
      </w:r>
      <w:bookmarkEnd w:id="22"/>
      <w:bookmarkEnd w:id="23"/>
      <w:bookmarkEnd w:id="24"/>
      <w:r w:rsidRPr="00314C12">
        <w:rPr>
          <w:b/>
          <w:noProof/>
          <w:sz w:val="22"/>
          <w:szCs w:val="22"/>
          <w:lang w:eastAsia="ar-SA"/>
        </w:rPr>
        <w:t>emeljna pravila poslovanja</w:t>
      </w:r>
      <w:bookmarkEnd w:id="25"/>
    </w:p>
    <w:p w14:paraId="6D6D2C0A" w14:textId="77777777" w:rsidR="009E399D" w:rsidRPr="00314C12" w:rsidRDefault="009E399D" w:rsidP="009E399D">
      <w:pPr>
        <w:rPr>
          <w:noProof/>
        </w:rPr>
      </w:pPr>
    </w:p>
    <w:p w14:paraId="103F5D1E" w14:textId="77777777" w:rsidR="009E399D" w:rsidRPr="00314C12" w:rsidRDefault="009E399D" w:rsidP="009E399D">
      <w:pPr>
        <w:pStyle w:val="BodyText"/>
        <w:rPr>
          <w:noProof/>
        </w:rPr>
      </w:pPr>
      <w:r w:rsidRPr="00314C12">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314C12" w:rsidRDefault="009E399D" w:rsidP="009E399D">
      <w:pPr>
        <w:pStyle w:val="BodyText"/>
        <w:rPr>
          <w:noProof/>
        </w:rPr>
      </w:pPr>
    </w:p>
    <w:p w14:paraId="6C010E98" w14:textId="77777777" w:rsidR="009E399D" w:rsidRPr="00314C12" w:rsidRDefault="009E399D" w:rsidP="009E399D">
      <w:pPr>
        <w:pStyle w:val="BodyText"/>
        <w:rPr>
          <w:noProof/>
        </w:rPr>
      </w:pPr>
      <w:r w:rsidRPr="00314C12">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314C12" w:rsidRDefault="009E399D" w:rsidP="009E399D">
      <w:pPr>
        <w:rPr>
          <w:noProof/>
        </w:rPr>
      </w:pPr>
    </w:p>
    <w:p w14:paraId="4A6EE566" w14:textId="77777777" w:rsidR="009E399D" w:rsidRPr="00314C12" w:rsidRDefault="009E399D" w:rsidP="009E399D">
      <w:pPr>
        <w:rPr>
          <w:noProof/>
        </w:rPr>
      </w:pPr>
    </w:p>
    <w:p w14:paraId="1B6351CC" w14:textId="77777777" w:rsidR="009E399D" w:rsidRPr="00314C12" w:rsidRDefault="009E399D" w:rsidP="009E399D">
      <w:pPr>
        <w:rPr>
          <w:noProof/>
        </w:rPr>
      </w:pPr>
    </w:p>
    <w:p w14:paraId="4C45CD7C" w14:textId="77777777" w:rsidR="009E399D" w:rsidRPr="00314C12" w:rsidRDefault="009E399D" w:rsidP="009E399D">
      <w:pPr>
        <w:rPr>
          <w:noProof/>
        </w:rPr>
      </w:pPr>
    </w:p>
    <w:p w14:paraId="2CE8E7BD" w14:textId="77777777" w:rsidR="009E399D" w:rsidRPr="00314C12" w:rsidRDefault="009E399D" w:rsidP="009E399D">
      <w:pPr>
        <w:rPr>
          <w:noProof/>
        </w:rPr>
      </w:pPr>
    </w:p>
    <w:p w14:paraId="7E0F0164" w14:textId="77777777" w:rsidR="009E399D" w:rsidRPr="00314C12" w:rsidRDefault="009E399D" w:rsidP="009E399D">
      <w:pPr>
        <w:jc w:val="left"/>
        <w:rPr>
          <w:noProof/>
        </w:rPr>
      </w:pPr>
      <w:r w:rsidRPr="00314C12">
        <w:rPr>
          <w:noProof/>
        </w:rPr>
        <w:br w:type="page"/>
      </w:r>
    </w:p>
    <w:p w14:paraId="20B56153" w14:textId="77777777" w:rsidR="009E399D" w:rsidRPr="00314C12" w:rsidRDefault="009E399D" w:rsidP="009E399D">
      <w:pPr>
        <w:pStyle w:val="Heading1"/>
        <w:rPr>
          <w:b/>
          <w:noProof/>
        </w:rPr>
      </w:pPr>
      <w:bookmarkStart w:id="26" w:name="_Toc224698174"/>
      <w:bookmarkStart w:id="27" w:name="_Toc224967098"/>
      <w:bookmarkStart w:id="28" w:name="_Toc478459070"/>
      <w:bookmarkStart w:id="29" w:name="_Toc172280537"/>
      <w:bookmarkStart w:id="30" w:name="_Toc14052255"/>
      <w:bookmarkStart w:id="31" w:name="_Toc14052432"/>
      <w:bookmarkStart w:id="32" w:name="_Toc14055376"/>
      <w:bookmarkStart w:id="33" w:name="_Toc15030895"/>
      <w:bookmarkStart w:id="34" w:name="_Toc224527381"/>
      <w:r w:rsidRPr="00314C12">
        <w:rPr>
          <w:b/>
          <w:noProof/>
        </w:rPr>
        <w:lastRenderedPageBreak/>
        <w:t>PREDMET JAVNEGA NAROČILA</w:t>
      </w:r>
      <w:bookmarkEnd w:id="26"/>
      <w:bookmarkEnd w:id="27"/>
      <w:bookmarkEnd w:id="28"/>
      <w:bookmarkEnd w:id="29"/>
    </w:p>
    <w:p w14:paraId="69637AB3" w14:textId="77777777" w:rsidR="009E399D" w:rsidRPr="00314C12" w:rsidRDefault="009E399D" w:rsidP="009E399D">
      <w:pPr>
        <w:suppressAutoHyphens/>
        <w:rPr>
          <w:noProof/>
          <w:lang w:eastAsia="ar-SA"/>
        </w:rPr>
      </w:pPr>
    </w:p>
    <w:p w14:paraId="28672528" w14:textId="77777777" w:rsidR="00E377B8" w:rsidRPr="00314C12" w:rsidRDefault="00E377B8" w:rsidP="00FF25E0">
      <w:pPr>
        <w:pStyle w:val="Heading2"/>
        <w:numPr>
          <w:ilvl w:val="1"/>
          <w:numId w:val="1"/>
        </w:numPr>
        <w:rPr>
          <w:b/>
          <w:i/>
          <w:iCs/>
          <w:noProof/>
          <w:sz w:val="22"/>
          <w:szCs w:val="22"/>
          <w:lang w:eastAsia="ar-SA"/>
        </w:rPr>
      </w:pPr>
      <w:bookmarkStart w:id="35" w:name="_Toc285546177"/>
      <w:bookmarkStart w:id="36" w:name="_Toc285800423"/>
      <w:bookmarkStart w:id="37" w:name="_Toc493238159"/>
      <w:bookmarkStart w:id="38" w:name="_Toc172280538"/>
      <w:r w:rsidRPr="00314C12">
        <w:rPr>
          <w:b/>
          <w:i/>
          <w:iCs/>
          <w:noProof/>
          <w:sz w:val="22"/>
          <w:szCs w:val="22"/>
          <w:lang w:eastAsia="ar-SA"/>
        </w:rPr>
        <w:t>Splošni opis</w:t>
      </w:r>
      <w:bookmarkEnd w:id="35"/>
      <w:bookmarkEnd w:id="36"/>
      <w:bookmarkEnd w:id="37"/>
      <w:bookmarkEnd w:id="38"/>
    </w:p>
    <w:p w14:paraId="26615251" w14:textId="77777777" w:rsidR="00886B03" w:rsidRPr="00314C12" w:rsidRDefault="00886B03" w:rsidP="00886B03">
      <w:pPr>
        <w:rPr>
          <w:noProof/>
        </w:rPr>
      </w:pPr>
    </w:p>
    <w:p w14:paraId="7E9FC191" w14:textId="4C3A1A9A" w:rsidR="00886B03" w:rsidRPr="00314C12" w:rsidRDefault="00886B03" w:rsidP="00886B03">
      <w:pPr>
        <w:rPr>
          <w:noProof/>
        </w:rPr>
      </w:pPr>
      <w:r w:rsidRPr="00314C12">
        <w:rPr>
          <w:noProof/>
        </w:rPr>
        <w:t xml:space="preserve">Predmet javnega naročila je </w:t>
      </w:r>
      <w:r w:rsidRPr="00314C12">
        <w:rPr>
          <w:b/>
          <w:bCs/>
          <w:noProof/>
        </w:rPr>
        <w:t>nakup dveh digitalnih avdio mešalnih miz za radijsko produkcijo</w:t>
      </w:r>
      <w:r w:rsidRPr="00314C12">
        <w:rPr>
          <w:noProof/>
        </w:rPr>
        <w:t>, razdeljen na naslednja dva sklopa:</w:t>
      </w:r>
    </w:p>
    <w:p w14:paraId="51D1D734" w14:textId="77777777" w:rsidR="00886B03" w:rsidRPr="00314C12" w:rsidRDefault="00886B03" w:rsidP="00886B03">
      <w:pPr>
        <w:rPr>
          <w:noProof/>
        </w:rPr>
      </w:pPr>
    </w:p>
    <w:p w14:paraId="6FDBA326" w14:textId="74E4889A" w:rsidR="00886B03" w:rsidRPr="00314C12" w:rsidRDefault="00886B03" w:rsidP="00C86DE7">
      <w:pPr>
        <w:pStyle w:val="ListParagraph"/>
        <w:numPr>
          <w:ilvl w:val="0"/>
          <w:numId w:val="36"/>
        </w:numPr>
        <w:rPr>
          <w:b/>
          <w:bCs/>
          <w:noProof/>
        </w:rPr>
      </w:pPr>
      <w:r w:rsidRPr="00314C12">
        <w:rPr>
          <w:b/>
          <w:bCs/>
          <w:noProof/>
        </w:rPr>
        <w:t xml:space="preserve">SKLOP A:  </w:t>
      </w:r>
      <w:r w:rsidR="00D03E2D" w:rsidRPr="00314C12">
        <w:rPr>
          <w:b/>
          <w:bCs/>
          <w:noProof/>
        </w:rPr>
        <w:t>N</w:t>
      </w:r>
      <w:r w:rsidRPr="00314C12">
        <w:rPr>
          <w:b/>
          <w:bCs/>
          <w:noProof/>
        </w:rPr>
        <w:t xml:space="preserve">akup avdio mešalne mize za </w:t>
      </w:r>
      <w:r w:rsidR="00D03E2D" w:rsidRPr="00314C12">
        <w:rPr>
          <w:b/>
          <w:bCs/>
          <w:noProof/>
        </w:rPr>
        <w:t>r</w:t>
      </w:r>
      <w:r w:rsidRPr="00314C12">
        <w:rPr>
          <w:b/>
          <w:bCs/>
          <w:noProof/>
        </w:rPr>
        <w:t>eportažno vozilo RA-2</w:t>
      </w:r>
    </w:p>
    <w:p w14:paraId="0BBFE681" w14:textId="77777777" w:rsidR="00886B03" w:rsidRPr="00314C12" w:rsidRDefault="00886B03" w:rsidP="00886B03">
      <w:pPr>
        <w:pStyle w:val="ListParagraph"/>
        <w:rPr>
          <w:noProof/>
        </w:rPr>
      </w:pPr>
    </w:p>
    <w:p w14:paraId="7A39C5B8" w14:textId="39B4B613" w:rsidR="00886B03" w:rsidRPr="00314C12" w:rsidRDefault="00D03E2D" w:rsidP="00886B03">
      <w:pPr>
        <w:pStyle w:val="ListParagraph"/>
        <w:rPr>
          <w:noProof/>
        </w:rPr>
      </w:pPr>
      <w:r w:rsidRPr="00314C12">
        <w:rPr>
          <w:noProof/>
        </w:rPr>
        <w:t xml:space="preserve">Nakup digitalne avdio mešalne mize za Reportažno vozilo RA-2 Radia Slovenija. </w:t>
      </w:r>
      <w:r w:rsidR="00886B03" w:rsidRPr="00314C12">
        <w:rPr>
          <w:noProof/>
        </w:rPr>
        <w:t>Vozilo v katerega bo vgrajena mešalna miza bo namenjeno pretežno glasbeni produkciji, zato mora biti miza funkcionalno in ergonomsko prilagojena tovrstni produkciji. Miza mora omogočati enostaven in hiter dostop uporabnika do osnovnih funkcij in celovit pregled nad stanjem nastavitev posameznega kanala. Mešalna miza bo vgrajena v reportažno vozilo z omejenim in točno določenim prostorom zato morajo biti fizične dimenzije znotraj podanih parametrov, ki so navedeni v nadaljevanju.</w:t>
      </w:r>
    </w:p>
    <w:p w14:paraId="4B422F2F" w14:textId="77777777" w:rsidR="00886B03" w:rsidRPr="00314C12" w:rsidRDefault="00886B03" w:rsidP="00886B03">
      <w:pPr>
        <w:pStyle w:val="ListParagraph"/>
        <w:rPr>
          <w:noProof/>
        </w:rPr>
      </w:pPr>
    </w:p>
    <w:p w14:paraId="369482B8" w14:textId="7E596225" w:rsidR="00886B03" w:rsidRPr="00314C12" w:rsidRDefault="00886B03" w:rsidP="00C86DE7">
      <w:pPr>
        <w:pStyle w:val="ListParagraph"/>
        <w:numPr>
          <w:ilvl w:val="0"/>
          <w:numId w:val="36"/>
        </w:numPr>
        <w:rPr>
          <w:b/>
          <w:bCs/>
          <w:noProof/>
        </w:rPr>
      </w:pPr>
      <w:r w:rsidRPr="00314C12">
        <w:rPr>
          <w:b/>
          <w:bCs/>
          <w:noProof/>
        </w:rPr>
        <w:t xml:space="preserve">SKLOP B: </w:t>
      </w:r>
      <w:r w:rsidR="00D03E2D" w:rsidRPr="00314C12">
        <w:rPr>
          <w:b/>
          <w:bCs/>
          <w:noProof/>
        </w:rPr>
        <w:t>N</w:t>
      </w:r>
      <w:r w:rsidRPr="00314C12">
        <w:rPr>
          <w:b/>
          <w:bCs/>
          <w:noProof/>
        </w:rPr>
        <w:t xml:space="preserve">akup </w:t>
      </w:r>
      <w:r w:rsidR="00D03E2D" w:rsidRPr="00314C12">
        <w:rPr>
          <w:b/>
          <w:bCs/>
          <w:noProof/>
        </w:rPr>
        <w:t>manjše avdio</w:t>
      </w:r>
      <w:r w:rsidRPr="00314C12">
        <w:rPr>
          <w:b/>
          <w:bCs/>
          <w:noProof/>
        </w:rPr>
        <w:t xml:space="preserve"> mešalne mize za studio 11 </w:t>
      </w:r>
    </w:p>
    <w:p w14:paraId="7478447F" w14:textId="77777777" w:rsidR="00886B03" w:rsidRPr="00314C12" w:rsidRDefault="00886B03" w:rsidP="00886B03">
      <w:pPr>
        <w:pStyle w:val="ListParagraph"/>
        <w:rPr>
          <w:noProof/>
        </w:rPr>
      </w:pPr>
    </w:p>
    <w:p w14:paraId="15633043" w14:textId="3F77EB19" w:rsidR="00886B03" w:rsidRPr="00314C12" w:rsidRDefault="00D03E2D" w:rsidP="00886B03">
      <w:pPr>
        <w:pStyle w:val="ListParagraph"/>
        <w:rPr>
          <w:noProof/>
        </w:rPr>
      </w:pPr>
      <w:r w:rsidRPr="00314C12">
        <w:rPr>
          <w:noProof/>
        </w:rPr>
        <w:t xml:space="preserve">Nakup digitalne mešalne mize za studio 11. </w:t>
      </w:r>
      <w:r w:rsidR="00886B03" w:rsidRPr="00314C12">
        <w:rPr>
          <w:noProof/>
        </w:rPr>
        <w:t>Mešalna miza bo namenjena pretežno za govorno produkcijo zato mora biti tudi oprema prilagojena tovrstni produkciji</w:t>
      </w:r>
      <w:r w:rsidR="00343CD2" w:rsidRPr="00314C12">
        <w:rPr>
          <w:noProof/>
        </w:rPr>
        <w:t>.</w:t>
      </w:r>
    </w:p>
    <w:p w14:paraId="193F3D1B" w14:textId="77777777" w:rsidR="00886B03" w:rsidRPr="00314C12" w:rsidRDefault="00886B03" w:rsidP="00886B03">
      <w:pPr>
        <w:rPr>
          <w:noProof/>
        </w:rPr>
      </w:pPr>
    </w:p>
    <w:p w14:paraId="2A17E238" w14:textId="77777777" w:rsidR="00886B03" w:rsidRPr="00314C12" w:rsidRDefault="00886B03" w:rsidP="00886B03">
      <w:pPr>
        <w:rPr>
          <w:noProof/>
        </w:rPr>
      </w:pPr>
      <w:r w:rsidRPr="00314C12">
        <w:rPr>
          <w:noProof/>
        </w:rPr>
        <w:t>Ponudbe morajo ustrezati tehničnim pogojem, zahtevam in opisom, ki so podani v nadaljevanju te dokumentacije v zvezi z oddajo javnega naročila. V nasprotnem primeru bodo ponudbe izločene iz nadaljnjega postopka javnega naročila.</w:t>
      </w:r>
    </w:p>
    <w:p w14:paraId="7DBED521" w14:textId="77777777" w:rsidR="008D60CD" w:rsidRPr="00314C12" w:rsidRDefault="008D60CD" w:rsidP="008D60CD">
      <w:pPr>
        <w:rPr>
          <w:noProof/>
        </w:rPr>
      </w:pPr>
    </w:p>
    <w:p w14:paraId="1D034807" w14:textId="77777777" w:rsidR="008D60CD" w:rsidRPr="00314C12" w:rsidRDefault="008D60CD" w:rsidP="008D60CD">
      <w:pPr>
        <w:rPr>
          <w:noProof/>
        </w:rPr>
      </w:pPr>
    </w:p>
    <w:p w14:paraId="7E2F8F27" w14:textId="00408148" w:rsidR="001E6BD1" w:rsidRPr="00314C12" w:rsidRDefault="001E6BD1" w:rsidP="00F40459">
      <w:pPr>
        <w:pStyle w:val="Heading2"/>
        <w:numPr>
          <w:ilvl w:val="1"/>
          <w:numId w:val="1"/>
        </w:numPr>
        <w:rPr>
          <w:b/>
          <w:i/>
          <w:iCs/>
          <w:noProof/>
          <w:sz w:val="22"/>
          <w:szCs w:val="22"/>
          <w:lang w:eastAsia="ar-SA"/>
        </w:rPr>
      </w:pPr>
      <w:bookmarkStart w:id="39" w:name="_Toc172280539"/>
      <w:bookmarkStart w:id="40" w:name="_Toc146028909"/>
      <w:r w:rsidRPr="00314C12">
        <w:rPr>
          <w:b/>
          <w:i/>
          <w:iCs/>
          <w:noProof/>
          <w:sz w:val="22"/>
          <w:szCs w:val="22"/>
          <w:lang w:eastAsia="ar-SA"/>
        </w:rPr>
        <w:t>SKLOP A:  NAKUP AVDIO MEŠALNE MIZE ZA REPORTAŽNO VOZILO RA-2</w:t>
      </w:r>
      <w:bookmarkEnd w:id="39"/>
    </w:p>
    <w:p w14:paraId="4651F2D5" w14:textId="77777777" w:rsidR="001E6BD1" w:rsidRPr="00314C12" w:rsidRDefault="001E6BD1" w:rsidP="001E6BD1">
      <w:pPr>
        <w:rPr>
          <w:lang w:eastAsia="ar-SA"/>
        </w:rPr>
      </w:pPr>
    </w:p>
    <w:p w14:paraId="21EF03E5" w14:textId="7FB281EE" w:rsidR="008D60CD" w:rsidRPr="00314C12" w:rsidRDefault="008D60CD" w:rsidP="001E6BD1">
      <w:pPr>
        <w:pStyle w:val="Heading3"/>
        <w:rPr>
          <w:lang w:eastAsia="ar-SA"/>
        </w:rPr>
      </w:pPr>
      <w:bookmarkStart w:id="41" w:name="_Toc172280540"/>
      <w:r w:rsidRPr="00314C12">
        <w:rPr>
          <w:lang w:eastAsia="ar-SA"/>
        </w:rPr>
        <w:t>TEHNIČNE ZAHTEVE</w:t>
      </w:r>
      <w:bookmarkEnd w:id="40"/>
      <w:r w:rsidR="00886B03" w:rsidRPr="00314C12">
        <w:rPr>
          <w:lang w:eastAsia="ar-SA"/>
        </w:rPr>
        <w:t xml:space="preserve"> IN KARAKTERISTIKE ZA SKLOP A</w:t>
      </w:r>
      <w:bookmarkEnd w:id="41"/>
    </w:p>
    <w:p w14:paraId="69752960" w14:textId="77777777" w:rsidR="008D60CD" w:rsidRPr="00314C12" w:rsidRDefault="008D60CD" w:rsidP="008D60CD">
      <w:pPr>
        <w:rPr>
          <w:noProof/>
          <w:lang w:eastAsia="ar-SA"/>
        </w:rPr>
      </w:pPr>
    </w:p>
    <w:p w14:paraId="4EC14920" w14:textId="77777777" w:rsidR="008D60CD" w:rsidRPr="00314C12" w:rsidRDefault="008D60CD" w:rsidP="001E6BD1">
      <w:pPr>
        <w:pStyle w:val="Heading4"/>
        <w:rPr>
          <w:lang w:eastAsia="ar-SA"/>
        </w:rPr>
      </w:pPr>
      <w:bookmarkStart w:id="42" w:name="_Toc146028910"/>
      <w:r w:rsidRPr="00314C12">
        <w:rPr>
          <w:lang w:eastAsia="ar-SA"/>
        </w:rPr>
        <w:t>Zahtevani standardi</w:t>
      </w:r>
      <w:bookmarkEnd w:id="42"/>
    </w:p>
    <w:p w14:paraId="681F3720" w14:textId="77777777" w:rsidR="008D60CD" w:rsidRPr="00314C12" w:rsidRDefault="008D60CD" w:rsidP="008D60CD">
      <w:pPr>
        <w:rPr>
          <w:rFonts w:cs="Arial"/>
          <w:noProof/>
          <w:lang w:eastAsia="ar-SA"/>
        </w:rPr>
      </w:pPr>
    </w:p>
    <w:p w14:paraId="3D1276D0" w14:textId="52940F20" w:rsidR="00886B03" w:rsidRPr="00314C12" w:rsidRDefault="00886B03" w:rsidP="00886B03">
      <w:pPr>
        <w:suppressAutoHyphens/>
        <w:rPr>
          <w:rFonts w:cs="Arial"/>
          <w:noProof/>
          <w:lang w:eastAsia="ar-SA"/>
        </w:rPr>
      </w:pPr>
      <w:bookmarkStart w:id="43" w:name="_Toc67704716"/>
      <w:r w:rsidRPr="00314C12">
        <w:rPr>
          <w:rFonts w:cs="Arial"/>
          <w:noProof/>
          <w:lang w:eastAsia="ar-SA"/>
        </w:rPr>
        <w:t>Dobavljena oprema mora bazirati na IP tehnologiji in biti prilagojena za platformo AoIP (Avdio over IP) skladno z IP standardi: SMPTE 2110, AES 67, RAVENNA in DANTE. Omogočeno mora biti redundantno delovanje v skladu s standardom SMPTE ST 2022-7.</w:t>
      </w:r>
    </w:p>
    <w:bookmarkEnd w:id="43"/>
    <w:p w14:paraId="66EBA6D4" w14:textId="77777777" w:rsidR="008D60CD" w:rsidRPr="00314C12" w:rsidRDefault="008D60CD" w:rsidP="008D60CD">
      <w:pPr>
        <w:spacing w:line="259" w:lineRule="auto"/>
        <w:rPr>
          <w:rFonts w:eastAsia="Calibri" w:cs="Arial"/>
          <w:noProof/>
          <w:szCs w:val="20"/>
        </w:rPr>
      </w:pPr>
    </w:p>
    <w:p w14:paraId="00D5C241" w14:textId="77777777" w:rsidR="00F40459" w:rsidRPr="00314C12" w:rsidRDefault="00F40459" w:rsidP="008D60CD">
      <w:pPr>
        <w:spacing w:line="259" w:lineRule="auto"/>
        <w:rPr>
          <w:rFonts w:eastAsia="Calibri" w:cs="Arial"/>
          <w:noProof/>
          <w:szCs w:val="20"/>
        </w:rPr>
      </w:pPr>
    </w:p>
    <w:p w14:paraId="796BFA30" w14:textId="5B1C592F" w:rsidR="008D60CD" w:rsidRPr="00314C12" w:rsidRDefault="008D60CD" w:rsidP="001E6BD1">
      <w:pPr>
        <w:pStyle w:val="Heading4"/>
        <w:rPr>
          <w:lang w:val="pl-PL" w:eastAsia="ar-SA"/>
        </w:rPr>
      </w:pPr>
      <w:bookmarkStart w:id="44" w:name="_Toc146028911"/>
      <w:r w:rsidRPr="00314C12">
        <w:rPr>
          <w:lang w:val="pl-PL" w:eastAsia="ar-SA"/>
        </w:rPr>
        <w:t>Tehnična specifikacija</w:t>
      </w:r>
      <w:bookmarkEnd w:id="44"/>
      <w:r w:rsidR="00886B03" w:rsidRPr="00314C12">
        <w:rPr>
          <w:lang w:val="pl-PL" w:eastAsia="ar-SA"/>
        </w:rPr>
        <w:t xml:space="preserve"> za digitalno avdio mešalno mizo</w:t>
      </w:r>
    </w:p>
    <w:p w14:paraId="3E6A0836" w14:textId="77777777" w:rsidR="008D60CD" w:rsidRPr="00314C12" w:rsidRDefault="008D60CD" w:rsidP="008D60CD">
      <w:pPr>
        <w:suppressAutoHyphens/>
        <w:rPr>
          <w:rFonts w:cs="Arial"/>
          <w:noProof/>
          <w:szCs w:val="20"/>
          <w:lang w:eastAsia="ar-SA"/>
        </w:rPr>
      </w:pPr>
    </w:p>
    <w:p w14:paraId="5CF546AE" w14:textId="7EB37A26" w:rsidR="00886B03" w:rsidRPr="00314C12" w:rsidRDefault="001E024D" w:rsidP="00886B03">
      <w:pPr>
        <w:suppressAutoHyphens/>
        <w:rPr>
          <w:rFonts w:cs="Arial"/>
          <w:noProof/>
          <w:lang w:eastAsia="ar-SA"/>
        </w:rPr>
      </w:pPr>
      <w:r w:rsidRPr="00314C12">
        <w:rPr>
          <w:rFonts w:cs="Arial"/>
          <w:noProof/>
          <w:lang w:eastAsia="ar-SA"/>
        </w:rPr>
        <w:t>M</w:t>
      </w:r>
      <w:r w:rsidR="00886B03" w:rsidRPr="00314C12">
        <w:rPr>
          <w:rFonts w:cs="Arial"/>
          <w:noProof/>
          <w:lang w:eastAsia="ar-SA"/>
        </w:rPr>
        <w:t>ešalna miza mora biti modularne izvedbe, sestavljena iz procesnega dela, kontrolnega dela ter vhodno/izhodnih enot kot so:</w:t>
      </w:r>
    </w:p>
    <w:p w14:paraId="48A55E32" w14:textId="77777777" w:rsidR="00886B03" w:rsidRPr="00314C12" w:rsidRDefault="00886B03" w:rsidP="00886B03">
      <w:pPr>
        <w:rPr>
          <w:rFonts w:cs="Arial"/>
          <w:noProof/>
          <w:lang w:eastAsia="ar-SA"/>
        </w:rPr>
      </w:pPr>
    </w:p>
    <w:p w14:paraId="0B1B8DF7" w14:textId="77777777" w:rsidR="00886B03" w:rsidRPr="00314C12" w:rsidRDefault="00886B03" w:rsidP="00D97004">
      <w:pPr>
        <w:pStyle w:val="ListParagraph"/>
        <w:numPr>
          <w:ilvl w:val="0"/>
          <w:numId w:val="16"/>
        </w:numPr>
        <w:suppressAutoHyphens/>
        <w:rPr>
          <w:rFonts w:cs="Arial"/>
          <w:noProof/>
          <w:lang w:eastAsia="ar-SA"/>
        </w:rPr>
      </w:pPr>
      <w:r w:rsidRPr="00314C12">
        <w:rPr>
          <w:rFonts w:cs="Arial"/>
          <w:noProof/>
          <w:lang w:eastAsia="ar-SA"/>
        </w:rPr>
        <w:t>vhodne mikrofonske/linijske enote</w:t>
      </w:r>
    </w:p>
    <w:p w14:paraId="3B22027D" w14:textId="77777777" w:rsidR="00886B03" w:rsidRPr="00314C12" w:rsidRDefault="00886B03" w:rsidP="00D97004">
      <w:pPr>
        <w:pStyle w:val="ListParagraph"/>
        <w:numPr>
          <w:ilvl w:val="0"/>
          <w:numId w:val="16"/>
        </w:numPr>
        <w:suppressAutoHyphens/>
        <w:rPr>
          <w:rFonts w:cs="Arial"/>
          <w:noProof/>
          <w:lang w:eastAsia="ar-SA"/>
        </w:rPr>
      </w:pPr>
      <w:r w:rsidRPr="00314C12">
        <w:rPr>
          <w:rFonts w:cs="Arial"/>
          <w:noProof/>
          <w:lang w:eastAsia="ar-SA"/>
        </w:rPr>
        <w:t>vhodne analogne linijske enote</w:t>
      </w:r>
    </w:p>
    <w:p w14:paraId="22C6535F" w14:textId="77777777" w:rsidR="00886B03" w:rsidRPr="00314C12" w:rsidRDefault="00886B03" w:rsidP="00D97004">
      <w:pPr>
        <w:pStyle w:val="ListParagraph"/>
        <w:numPr>
          <w:ilvl w:val="0"/>
          <w:numId w:val="16"/>
        </w:numPr>
        <w:suppressAutoHyphens/>
        <w:rPr>
          <w:rFonts w:cs="Arial"/>
          <w:noProof/>
          <w:lang w:eastAsia="ar-SA"/>
        </w:rPr>
      </w:pPr>
      <w:r w:rsidRPr="00314C12">
        <w:rPr>
          <w:rFonts w:cs="Arial"/>
          <w:noProof/>
          <w:lang w:eastAsia="ar-SA"/>
        </w:rPr>
        <w:t>izhodne analogne linijske enote</w:t>
      </w:r>
    </w:p>
    <w:p w14:paraId="2D7934CF" w14:textId="77777777" w:rsidR="00886B03" w:rsidRPr="00314C12" w:rsidRDefault="00886B03" w:rsidP="00D97004">
      <w:pPr>
        <w:pStyle w:val="ListParagraph"/>
        <w:numPr>
          <w:ilvl w:val="0"/>
          <w:numId w:val="16"/>
        </w:numPr>
        <w:suppressAutoHyphens/>
        <w:rPr>
          <w:rFonts w:cs="Arial"/>
          <w:noProof/>
          <w:lang w:eastAsia="ar-SA"/>
        </w:rPr>
      </w:pPr>
      <w:r w:rsidRPr="00314C12">
        <w:rPr>
          <w:rFonts w:cs="Arial"/>
          <w:noProof/>
          <w:lang w:eastAsia="ar-SA"/>
        </w:rPr>
        <w:t>AES/EBU vhodne enote s SRC</w:t>
      </w:r>
    </w:p>
    <w:p w14:paraId="1DEBC61D" w14:textId="77777777" w:rsidR="00886B03" w:rsidRPr="00314C12" w:rsidRDefault="00886B03" w:rsidP="00D97004">
      <w:pPr>
        <w:pStyle w:val="ListParagraph"/>
        <w:numPr>
          <w:ilvl w:val="0"/>
          <w:numId w:val="16"/>
        </w:numPr>
        <w:suppressAutoHyphens/>
        <w:rPr>
          <w:rFonts w:cs="Arial"/>
          <w:noProof/>
          <w:lang w:eastAsia="ar-SA"/>
        </w:rPr>
      </w:pPr>
      <w:r w:rsidRPr="00314C12">
        <w:rPr>
          <w:rFonts w:cs="Arial"/>
          <w:noProof/>
          <w:lang w:eastAsia="ar-SA"/>
        </w:rPr>
        <w:t xml:space="preserve">AES/EBU izhodne enote </w:t>
      </w:r>
    </w:p>
    <w:p w14:paraId="791C0300" w14:textId="77777777" w:rsidR="00886B03" w:rsidRPr="00314C12" w:rsidRDefault="00886B03" w:rsidP="00D97004">
      <w:pPr>
        <w:pStyle w:val="ListParagraph"/>
        <w:numPr>
          <w:ilvl w:val="0"/>
          <w:numId w:val="16"/>
        </w:numPr>
        <w:suppressAutoHyphens/>
        <w:rPr>
          <w:rFonts w:cs="Arial"/>
          <w:bCs/>
          <w:noProof/>
          <w:lang w:eastAsia="ar-SA"/>
        </w:rPr>
      </w:pPr>
      <w:r w:rsidRPr="00314C12">
        <w:rPr>
          <w:rFonts w:cs="Arial"/>
          <w:bCs/>
          <w:noProof/>
          <w:lang w:eastAsia="ar-SA"/>
        </w:rPr>
        <w:t xml:space="preserve">MADI, DANTE, RAVENNA večkanalni avdio digitalni vmesnik </w:t>
      </w:r>
    </w:p>
    <w:p w14:paraId="42AC073E" w14:textId="77777777" w:rsidR="00886B03" w:rsidRPr="00314C12" w:rsidRDefault="00886B03" w:rsidP="00886B03">
      <w:pPr>
        <w:suppressAutoHyphens/>
        <w:rPr>
          <w:rFonts w:cs="Arial"/>
          <w:b/>
          <w:noProof/>
          <w:szCs w:val="20"/>
          <w:lang w:eastAsia="ar-SA"/>
        </w:rPr>
      </w:pPr>
    </w:p>
    <w:p w14:paraId="5C9EB342" w14:textId="0356347C" w:rsidR="00886B03" w:rsidRPr="00314C12" w:rsidRDefault="00886B03" w:rsidP="00886B03">
      <w:pPr>
        <w:suppressAutoHyphens/>
        <w:rPr>
          <w:rFonts w:cs="Arial"/>
          <w:noProof/>
          <w:lang w:eastAsia="ar-SA"/>
        </w:rPr>
      </w:pPr>
      <w:r w:rsidRPr="00314C12">
        <w:rPr>
          <w:rFonts w:cs="Arial"/>
          <w:noProof/>
          <w:lang w:eastAsia="ar-SA"/>
        </w:rPr>
        <w:t xml:space="preserve">Vsi </w:t>
      </w:r>
      <w:r w:rsidR="00E96ADC" w:rsidRPr="00314C12">
        <w:rPr>
          <w:rFonts w:cs="Arial"/>
          <w:noProof/>
          <w:lang w:eastAsia="ar-SA"/>
        </w:rPr>
        <w:t xml:space="preserve">elektronski deli procesne enote in delno vhodno izhodne enote mešalne mize </w:t>
      </w:r>
      <w:r w:rsidRPr="00314C12">
        <w:rPr>
          <w:rFonts w:cs="Arial"/>
          <w:noProof/>
          <w:lang w:eastAsia="ar-SA"/>
        </w:rPr>
        <w:t>bodo vgrajene v tehnološko omaro širine 19", ki bo delno ločena od produkcijskega prostora, zato je zaželjena izvedba hlajenja teh enot na način, da povzroča čim manj nezaželjenega šuma. Vhodno izhodne enote (stage box) se bodo uporabljale na dislocirani lokaciji, deloma tudi v reportažnem vozilu. Enote, ki so predvidene za uporabo na dislocirani lokaciji morajo biti umeščene v ustrezno ohišje, ki omogoča enostavno premikanje in priklapljanje enote. Vhodno/izhodne enote, ki se bodo uporabljale v reportažnem vozilu, bodo vgrajene v tehnološko omaro.</w:t>
      </w:r>
    </w:p>
    <w:p w14:paraId="4F4FCDBB" w14:textId="77777777" w:rsidR="00886B03" w:rsidRPr="00314C12" w:rsidRDefault="00886B03" w:rsidP="00886B03">
      <w:pPr>
        <w:suppressAutoHyphens/>
        <w:rPr>
          <w:rFonts w:cs="Arial"/>
          <w:noProof/>
          <w:lang w:eastAsia="ar-SA"/>
        </w:rPr>
      </w:pPr>
      <w:r w:rsidRPr="00314C12">
        <w:rPr>
          <w:rFonts w:cs="Arial"/>
          <w:noProof/>
          <w:lang w:eastAsia="ar-SA"/>
        </w:rPr>
        <w:t>Kontrolno nadzorna enota bo nameščena v produkcijskem delu reportažnega vozila, zato se zahteva tiho delovanje.</w:t>
      </w:r>
    </w:p>
    <w:p w14:paraId="19EADDA3" w14:textId="77777777" w:rsidR="008D60CD" w:rsidRPr="00314C12" w:rsidRDefault="008D60CD" w:rsidP="008D60CD">
      <w:pPr>
        <w:rPr>
          <w:rFonts w:cs="Arial"/>
          <w:caps/>
          <w:noProof/>
          <w:szCs w:val="20"/>
        </w:rPr>
      </w:pPr>
    </w:p>
    <w:p w14:paraId="624570CF" w14:textId="77777777" w:rsidR="008D60CD" w:rsidRPr="00314C12" w:rsidRDefault="008D60CD" w:rsidP="001E6BD1">
      <w:pPr>
        <w:pStyle w:val="Heading4"/>
        <w:rPr>
          <w:noProof/>
          <w:lang w:eastAsia="ar-SA"/>
        </w:rPr>
      </w:pPr>
      <w:bookmarkStart w:id="45" w:name="_Toc146028912"/>
      <w:r w:rsidRPr="00314C12">
        <w:rPr>
          <w:noProof/>
          <w:lang w:eastAsia="ar-SA"/>
        </w:rPr>
        <w:t>sistemske zahteve</w:t>
      </w:r>
      <w:bookmarkEnd w:id="45"/>
    </w:p>
    <w:p w14:paraId="1D0590B0" w14:textId="77777777" w:rsidR="008D60CD" w:rsidRPr="00314C12" w:rsidRDefault="008D60CD" w:rsidP="008D60CD">
      <w:pPr>
        <w:rPr>
          <w:rFonts w:cs="Arial"/>
          <w:caps/>
          <w:noProof/>
          <w:szCs w:val="20"/>
        </w:rPr>
      </w:pPr>
    </w:p>
    <w:p w14:paraId="050B0A5B" w14:textId="24873EF9" w:rsidR="00886B03" w:rsidRPr="00314C12" w:rsidRDefault="00886B03" w:rsidP="00D97004">
      <w:pPr>
        <w:pStyle w:val="ListParagraph"/>
        <w:numPr>
          <w:ilvl w:val="0"/>
          <w:numId w:val="17"/>
        </w:numPr>
        <w:suppressAutoHyphens/>
        <w:rPr>
          <w:rFonts w:cs="Arial"/>
          <w:noProof/>
          <w:lang w:eastAsia="ar-SA"/>
        </w:rPr>
      </w:pPr>
      <w:r w:rsidRPr="00314C12">
        <w:rPr>
          <w:rFonts w:cs="Arial"/>
          <w:noProof/>
          <w:lang w:eastAsia="ar-SA"/>
        </w:rPr>
        <w:t xml:space="preserve">Ponujeni sistem mora biti </w:t>
      </w:r>
      <w:r w:rsidR="00254843" w:rsidRPr="00314C12">
        <w:rPr>
          <w:rFonts w:cs="Arial"/>
          <w:noProof/>
          <w:lang w:eastAsia="ar-SA"/>
        </w:rPr>
        <w:t xml:space="preserve">v digitalni tehnologiji </w:t>
      </w:r>
      <w:r w:rsidRPr="00314C12">
        <w:rPr>
          <w:rFonts w:cs="Arial"/>
          <w:noProof/>
          <w:lang w:eastAsia="ar-SA"/>
        </w:rPr>
        <w:t>in pripravljen za AoIP (Audio over IP) delovanje.</w:t>
      </w:r>
    </w:p>
    <w:p w14:paraId="1398F6AA" w14:textId="77777777" w:rsidR="00886B03" w:rsidRPr="00314C12" w:rsidRDefault="00886B03" w:rsidP="00D97004">
      <w:pPr>
        <w:pStyle w:val="ListParagraph"/>
        <w:numPr>
          <w:ilvl w:val="0"/>
          <w:numId w:val="17"/>
        </w:numPr>
        <w:suppressAutoHyphens/>
        <w:rPr>
          <w:rFonts w:cs="Arial"/>
          <w:noProof/>
          <w:lang w:eastAsia="ar-SA"/>
        </w:rPr>
      </w:pPr>
      <w:r w:rsidRPr="00314C12">
        <w:rPr>
          <w:rFonts w:cs="Arial"/>
          <w:noProof/>
          <w:lang w:eastAsia="ar-SA"/>
        </w:rPr>
        <w:t>Tehnologija sistema mora biti že uveljavljena na tržišču.</w:t>
      </w:r>
    </w:p>
    <w:p w14:paraId="6E3B94AC" w14:textId="77777777" w:rsidR="00886B03" w:rsidRPr="00314C12" w:rsidRDefault="00886B03" w:rsidP="00D97004">
      <w:pPr>
        <w:pStyle w:val="ListParagraph"/>
        <w:numPr>
          <w:ilvl w:val="0"/>
          <w:numId w:val="17"/>
        </w:numPr>
        <w:suppressAutoHyphens/>
        <w:rPr>
          <w:rFonts w:cs="Arial"/>
          <w:noProof/>
          <w:lang w:eastAsia="ar-SA"/>
        </w:rPr>
      </w:pPr>
      <w:r w:rsidRPr="00314C12">
        <w:rPr>
          <w:rFonts w:cs="Arial"/>
          <w:noProof/>
          <w:lang w:eastAsia="ar-SA"/>
        </w:rPr>
        <w:t>Sistem mora biti stabilen in zanesljiv.</w:t>
      </w:r>
    </w:p>
    <w:p w14:paraId="7EC37E2C" w14:textId="77777777" w:rsidR="00886B03" w:rsidRPr="00314C12" w:rsidRDefault="00886B03" w:rsidP="00D97004">
      <w:pPr>
        <w:pStyle w:val="ListParagraph"/>
        <w:numPr>
          <w:ilvl w:val="0"/>
          <w:numId w:val="17"/>
        </w:numPr>
        <w:suppressAutoHyphens/>
        <w:rPr>
          <w:rFonts w:cs="Arial"/>
          <w:noProof/>
          <w:lang w:eastAsia="ar-SA"/>
        </w:rPr>
      </w:pPr>
      <w:r w:rsidRPr="00314C12">
        <w:rPr>
          <w:rFonts w:cs="Arial"/>
          <w:noProof/>
          <w:lang w:eastAsia="ar-SA"/>
        </w:rPr>
        <w:t>Enostavno operativno upravljanje.</w:t>
      </w:r>
    </w:p>
    <w:p w14:paraId="2CCC4935" w14:textId="559C9DEF" w:rsidR="00886B03" w:rsidRPr="00314C12" w:rsidRDefault="00886B03" w:rsidP="00D97004">
      <w:pPr>
        <w:pStyle w:val="ListParagraph"/>
        <w:numPr>
          <w:ilvl w:val="0"/>
          <w:numId w:val="17"/>
        </w:numPr>
        <w:suppressAutoHyphens/>
        <w:rPr>
          <w:rFonts w:cs="Arial"/>
          <w:noProof/>
          <w:lang w:eastAsia="ar-SA"/>
        </w:rPr>
      </w:pPr>
      <w:r w:rsidRPr="00314C12">
        <w:rPr>
          <w:rFonts w:cs="Arial"/>
          <w:noProof/>
          <w:lang w:eastAsia="ar-SA"/>
        </w:rPr>
        <w:t xml:space="preserve">Dejanska obdelava digitalnih zvočnih signalov poteka v modulih </w:t>
      </w:r>
      <w:r w:rsidR="00254843" w:rsidRPr="00314C12">
        <w:rPr>
          <w:rFonts w:cs="Arial"/>
          <w:noProof/>
          <w:lang w:eastAsia="ar-SA"/>
        </w:rPr>
        <w:t>procesne enote</w:t>
      </w:r>
      <w:r w:rsidRPr="00314C12">
        <w:rPr>
          <w:rFonts w:cs="Arial"/>
          <w:noProof/>
          <w:lang w:eastAsia="ar-SA"/>
        </w:rPr>
        <w:t>.</w:t>
      </w:r>
    </w:p>
    <w:p w14:paraId="0B8592C7" w14:textId="77777777" w:rsidR="008D60CD" w:rsidRPr="00314C12" w:rsidRDefault="008D60CD" w:rsidP="008D60CD">
      <w:pPr>
        <w:rPr>
          <w:rFonts w:cs="Arial"/>
          <w:caps/>
          <w:noProof/>
          <w:szCs w:val="20"/>
        </w:rPr>
      </w:pPr>
    </w:p>
    <w:p w14:paraId="1E5C9611" w14:textId="77777777" w:rsidR="008D60CD" w:rsidRPr="00314C12" w:rsidRDefault="008D60CD" w:rsidP="008D60CD">
      <w:pPr>
        <w:rPr>
          <w:rFonts w:cs="Arial"/>
          <w:caps/>
          <w:noProof/>
          <w:szCs w:val="20"/>
        </w:rPr>
      </w:pPr>
    </w:p>
    <w:p w14:paraId="60F5BF60" w14:textId="4941F6D3" w:rsidR="008D60CD" w:rsidRPr="00314C12" w:rsidRDefault="00886B03" w:rsidP="001E6BD1">
      <w:pPr>
        <w:pStyle w:val="Heading3"/>
        <w:rPr>
          <w:lang w:eastAsia="ar-SA"/>
        </w:rPr>
      </w:pPr>
      <w:bookmarkStart w:id="46" w:name="_Toc172280541"/>
      <w:r w:rsidRPr="00314C12">
        <w:rPr>
          <w:lang w:eastAsia="ar-SA"/>
        </w:rPr>
        <w:t>ZAHTEVE ZA SESTAVO KONTROLNEGA DELA AVDIO MEŠALNE MIZE</w:t>
      </w:r>
      <w:bookmarkEnd w:id="46"/>
    </w:p>
    <w:p w14:paraId="6E9AADA0" w14:textId="77777777" w:rsidR="00AC4DFF" w:rsidRPr="00314C12" w:rsidRDefault="00AC4DFF" w:rsidP="00AC4DFF">
      <w:pPr>
        <w:rPr>
          <w:lang w:eastAsia="ar-SA"/>
        </w:rPr>
      </w:pPr>
    </w:p>
    <w:p w14:paraId="7F9565FC"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Kontrolna enota mešalne mize mora biti modularno zasnovana in pripravljena za vgradnjo v reportažno vozilo.</w:t>
      </w:r>
    </w:p>
    <w:p w14:paraId="21767AE5"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Mere kontrolnega dela mešalne mize morajo biti znotraj sledečih dimenzij:</w:t>
      </w:r>
    </w:p>
    <w:p w14:paraId="595570E4" w14:textId="77777777" w:rsidR="0009079D" w:rsidRPr="00314C12" w:rsidRDefault="0009079D" w:rsidP="0009079D">
      <w:pPr>
        <w:rPr>
          <w:rFonts w:cs="Arial"/>
          <w:noProof/>
          <w:szCs w:val="20"/>
          <w:lang w:eastAsia="ar-SA"/>
        </w:rPr>
      </w:pPr>
    </w:p>
    <w:p w14:paraId="3DD8C288" w14:textId="77777777" w:rsidR="0009079D" w:rsidRPr="00314C12" w:rsidRDefault="0009079D" w:rsidP="0009079D">
      <w:pPr>
        <w:numPr>
          <w:ilvl w:val="1"/>
          <w:numId w:val="37"/>
        </w:numPr>
        <w:rPr>
          <w:rFonts w:cs="Arial"/>
          <w:noProof/>
          <w:szCs w:val="20"/>
          <w:lang w:eastAsia="ar-SA"/>
        </w:rPr>
      </w:pPr>
      <w:r w:rsidRPr="00314C12">
        <w:rPr>
          <w:rFonts w:cs="Arial"/>
          <w:noProof/>
          <w:szCs w:val="20"/>
          <w:lang w:eastAsia="ar-SA"/>
        </w:rPr>
        <w:t xml:space="preserve">Širina </w:t>
      </w:r>
      <w:r w:rsidRPr="00314C12">
        <w:rPr>
          <w:rFonts w:cs="Arial"/>
          <w:noProof/>
          <w:szCs w:val="20"/>
          <w:lang w:eastAsia="ar-SA"/>
        </w:rPr>
        <w:tab/>
      </w:r>
      <w:r w:rsidRPr="00314C12">
        <w:rPr>
          <w:rFonts w:cs="Arial"/>
          <w:noProof/>
          <w:szCs w:val="20"/>
          <w:lang w:eastAsia="ar-SA"/>
        </w:rPr>
        <w:tab/>
        <w:t>1600 mm</w:t>
      </w:r>
    </w:p>
    <w:p w14:paraId="3FAB9DDE" w14:textId="29587490" w:rsidR="0009079D" w:rsidRPr="00314C12" w:rsidRDefault="0009079D" w:rsidP="0009079D">
      <w:pPr>
        <w:numPr>
          <w:ilvl w:val="1"/>
          <w:numId w:val="37"/>
        </w:numPr>
        <w:rPr>
          <w:rFonts w:cs="Arial"/>
          <w:noProof/>
          <w:szCs w:val="20"/>
          <w:lang w:eastAsia="ar-SA"/>
        </w:rPr>
      </w:pPr>
      <w:r w:rsidRPr="00314C12">
        <w:rPr>
          <w:rFonts w:cs="Arial"/>
          <w:noProof/>
          <w:szCs w:val="20"/>
          <w:lang w:eastAsia="ar-SA"/>
        </w:rPr>
        <w:t>Globina</w:t>
      </w:r>
      <w:r w:rsidRPr="00314C12">
        <w:rPr>
          <w:rFonts w:cs="Arial"/>
          <w:noProof/>
          <w:szCs w:val="20"/>
          <w:lang w:eastAsia="ar-SA"/>
        </w:rPr>
        <w:tab/>
      </w:r>
      <w:r w:rsidR="00305F93" w:rsidRPr="00314C12">
        <w:rPr>
          <w:rFonts w:cs="Arial"/>
          <w:noProof/>
          <w:szCs w:val="20"/>
          <w:lang w:eastAsia="ar-SA"/>
        </w:rPr>
        <w:tab/>
      </w:r>
      <w:r w:rsidRPr="00314C12">
        <w:rPr>
          <w:rFonts w:cs="Arial"/>
          <w:noProof/>
          <w:szCs w:val="20"/>
          <w:lang w:eastAsia="ar-SA"/>
        </w:rPr>
        <w:t>1050 mm</w:t>
      </w:r>
    </w:p>
    <w:p w14:paraId="35D42BE9" w14:textId="77777777" w:rsidR="0009079D" w:rsidRPr="00314C12" w:rsidRDefault="0009079D" w:rsidP="0009079D">
      <w:pPr>
        <w:numPr>
          <w:ilvl w:val="1"/>
          <w:numId w:val="37"/>
        </w:numPr>
        <w:rPr>
          <w:rFonts w:cs="Arial"/>
          <w:noProof/>
          <w:szCs w:val="20"/>
          <w:lang w:eastAsia="ar-SA"/>
        </w:rPr>
      </w:pPr>
      <w:r w:rsidRPr="00314C12">
        <w:rPr>
          <w:rFonts w:cs="Arial"/>
          <w:noProof/>
          <w:szCs w:val="20"/>
          <w:lang w:eastAsia="ar-SA"/>
        </w:rPr>
        <w:t xml:space="preserve">Višina </w:t>
      </w:r>
      <w:r w:rsidRPr="00314C12">
        <w:rPr>
          <w:rFonts w:cs="Arial"/>
          <w:noProof/>
          <w:szCs w:val="20"/>
          <w:lang w:eastAsia="ar-SA"/>
        </w:rPr>
        <w:tab/>
      </w:r>
      <w:r w:rsidRPr="00314C12">
        <w:rPr>
          <w:rFonts w:cs="Arial"/>
          <w:noProof/>
          <w:szCs w:val="20"/>
          <w:lang w:eastAsia="ar-SA"/>
        </w:rPr>
        <w:tab/>
        <w:t>560 mm</w:t>
      </w:r>
    </w:p>
    <w:p w14:paraId="27A55074" w14:textId="77777777" w:rsidR="0009079D" w:rsidRPr="00314C12" w:rsidRDefault="0009079D" w:rsidP="0009079D">
      <w:pPr>
        <w:rPr>
          <w:rFonts w:cs="Arial"/>
          <w:noProof/>
          <w:szCs w:val="20"/>
          <w:lang w:eastAsia="ar-SA"/>
        </w:rPr>
      </w:pPr>
    </w:p>
    <w:p w14:paraId="0C0C3E92" w14:textId="78C31F2A" w:rsidR="0009079D" w:rsidRPr="00314C12" w:rsidRDefault="0009079D" w:rsidP="0009079D">
      <w:pPr>
        <w:numPr>
          <w:ilvl w:val="0"/>
          <w:numId w:val="37"/>
        </w:numPr>
        <w:rPr>
          <w:rFonts w:cs="Arial"/>
          <w:b/>
          <w:bCs/>
          <w:noProof/>
          <w:szCs w:val="20"/>
          <w:lang w:eastAsia="ar-SA"/>
        </w:rPr>
      </w:pPr>
      <w:r w:rsidRPr="00314C12">
        <w:rPr>
          <w:rFonts w:cs="Arial"/>
          <w:noProof/>
          <w:szCs w:val="20"/>
          <w:lang w:eastAsia="ar-SA"/>
        </w:rPr>
        <w:t xml:space="preserve">Na vsakem sektorju kontrolne enote mora biti vgrajen vsaj en full HD brezrefleksni barvni prikazovalnik na dotik, enake širine kot je širina sektorja, ki predstavlja smiselno celoto sektorja. Velikost diagonale prikazovalnika mora biti najmanj 15,5''. Prikazovalnik mora omogočati prikaz in nastavitve vseh parametrov kanala oziroma mešalne mize. </w:t>
      </w:r>
      <w:r w:rsidRPr="00314C12">
        <w:rPr>
          <w:rFonts w:cs="Arial"/>
          <w:b/>
          <w:bCs/>
          <w:noProof/>
          <w:szCs w:val="20"/>
          <w:lang w:eastAsia="ar-SA"/>
        </w:rPr>
        <w:t xml:space="preserve">Ponudnik mora pri oddaji ponudbe upoštevati merilo 2 na strani </w:t>
      </w:r>
      <w:r w:rsidR="00305F93" w:rsidRPr="00314C12">
        <w:rPr>
          <w:rFonts w:cs="Arial"/>
          <w:b/>
          <w:noProof/>
        </w:rPr>
        <w:t>2</w:t>
      </w:r>
      <w:r w:rsidR="007E697A">
        <w:rPr>
          <w:rFonts w:cs="Arial"/>
          <w:b/>
          <w:noProof/>
        </w:rPr>
        <w:t>7</w:t>
      </w:r>
      <w:r w:rsidR="00305F93" w:rsidRPr="00314C12">
        <w:rPr>
          <w:rFonts w:cs="Arial"/>
          <w:b/>
          <w:noProof/>
        </w:rPr>
        <w:t>.</w:t>
      </w:r>
    </w:p>
    <w:p w14:paraId="4CC92501" w14:textId="77777777" w:rsidR="0009079D" w:rsidRPr="00314C12" w:rsidRDefault="0009079D" w:rsidP="0009079D">
      <w:pPr>
        <w:rPr>
          <w:rFonts w:cs="Arial"/>
          <w:noProof/>
          <w:szCs w:val="20"/>
          <w:lang w:eastAsia="ar-SA"/>
        </w:rPr>
      </w:pPr>
    </w:p>
    <w:p w14:paraId="5B9D7985" w14:textId="7CE1FF5D"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 xml:space="preserve">Kontrolna enota mešalne mize mora biti </w:t>
      </w:r>
      <w:bookmarkStart w:id="47" w:name="_Hlk168919160"/>
      <w:r w:rsidRPr="00314C12">
        <w:rPr>
          <w:rFonts w:cs="Arial"/>
          <w:noProof/>
          <w:szCs w:val="20"/>
          <w:lang w:eastAsia="ar-SA"/>
        </w:rPr>
        <w:t>popolnjena z najmanj 32 motoriziranimi drsnimi regulatorji</w:t>
      </w:r>
      <w:bookmarkEnd w:id="47"/>
      <w:r w:rsidRPr="00314C12">
        <w:rPr>
          <w:rFonts w:cs="Arial"/>
          <w:noProof/>
          <w:szCs w:val="20"/>
          <w:lang w:eastAsia="ar-SA"/>
        </w:rPr>
        <w:t>, ki so nameščeni pod pripadajočimi vhodnimi »kanalskimi« moduli v eni vrsti na spodnjem delu mešalne mize.</w:t>
      </w:r>
      <w:r w:rsidRPr="00314C12">
        <w:rPr>
          <w:rFonts w:cs="Arial"/>
          <w:b/>
          <w:bCs/>
          <w:noProof/>
          <w:szCs w:val="20"/>
          <w:lang w:eastAsia="ar-SA"/>
        </w:rPr>
        <w:t xml:space="preserve"> Ponudnik mora pri oddaji ponudbe upoštevati merilo 3 na strani </w:t>
      </w:r>
      <w:r w:rsidR="007E697A" w:rsidRPr="00314C12">
        <w:rPr>
          <w:rFonts w:cs="Arial"/>
          <w:b/>
          <w:noProof/>
        </w:rPr>
        <w:t>2</w:t>
      </w:r>
      <w:r w:rsidR="007E697A">
        <w:rPr>
          <w:rFonts w:cs="Arial"/>
          <w:b/>
          <w:noProof/>
        </w:rPr>
        <w:t>7</w:t>
      </w:r>
      <w:r w:rsidRPr="00314C12">
        <w:rPr>
          <w:rFonts w:cs="Arial"/>
          <w:b/>
          <w:bCs/>
          <w:noProof/>
          <w:szCs w:val="20"/>
          <w:lang w:eastAsia="ar-SA"/>
        </w:rPr>
        <w:t>.</w:t>
      </w:r>
    </w:p>
    <w:p w14:paraId="434BBB35" w14:textId="77777777" w:rsidR="0009079D" w:rsidRPr="00314C12" w:rsidRDefault="0009079D" w:rsidP="0009079D">
      <w:pPr>
        <w:rPr>
          <w:rFonts w:cs="Arial"/>
          <w:noProof/>
          <w:szCs w:val="20"/>
          <w:lang w:eastAsia="ar-SA"/>
        </w:rPr>
      </w:pPr>
    </w:p>
    <w:p w14:paraId="330E4D9C" w14:textId="51EA7A0E" w:rsidR="00FB65C7" w:rsidRPr="00314C12" w:rsidRDefault="00FB65C7" w:rsidP="00FB65C7">
      <w:pPr>
        <w:numPr>
          <w:ilvl w:val="0"/>
          <w:numId w:val="37"/>
        </w:numPr>
        <w:rPr>
          <w:rFonts w:cs="Arial"/>
          <w:noProof/>
          <w:szCs w:val="20"/>
          <w:lang w:eastAsia="ar-SA"/>
        </w:rPr>
      </w:pPr>
      <w:bookmarkStart w:id="48" w:name="_Hlk172401909"/>
      <w:r w:rsidRPr="00314C12">
        <w:rPr>
          <w:rFonts w:cs="Arial"/>
          <w:noProof/>
          <w:szCs w:val="20"/>
          <w:lang w:eastAsia="ar-SA"/>
        </w:rPr>
        <w:t xml:space="preserve">Mešalna miza mora na prikazovalniku, na liniji nad vsakim vhodnim drsnim regulatorjem  omogočati prikaz osnovnih parametrov posameznega kanala. Prikaz mora biti omogočen istočasno za vsak vhodni aktivni kanal. </w:t>
      </w:r>
      <w:r w:rsidRPr="00314C12">
        <w:rPr>
          <w:rFonts w:cs="Arial"/>
          <w:b/>
          <w:bCs/>
          <w:noProof/>
          <w:szCs w:val="20"/>
          <w:lang w:eastAsia="ar-SA"/>
        </w:rPr>
        <w:t xml:space="preserve">Ponudnik mora pri oddaji ponudbe upoštevati merilo 4 na strani </w:t>
      </w:r>
      <w:r w:rsidR="007E697A" w:rsidRPr="00314C12">
        <w:rPr>
          <w:rFonts w:cs="Arial"/>
          <w:b/>
          <w:noProof/>
        </w:rPr>
        <w:t>2</w:t>
      </w:r>
      <w:r w:rsidR="007E697A">
        <w:rPr>
          <w:rFonts w:cs="Arial"/>
          <w:b/>
          <w:noProof/>
        </w:rPr>
        <w:t>7</w:t>
      </w:r>
      <w:r w:rsidRPr="00314C12">
        <w:rPr>
          <w:rFonts w:cs="Arial"/>
          <w:b/>
          <w:bCs/>
          <w:noProof/>
          <w:szCs w:val="20"/>
          <w:lang w:eastAsia="ar-SA"/>
        </w:rPr>
        <w:t>.</w:t>
      </w:r>
    </w:p>
    <w:bookmarkEnd w:id="48"/>
    <w:p w14:paraId="4CA3D81F" w14:textId="77777777" w:rsidR="0009079D" w:rsidRPr="00314C12" w:rsidRDefault="0009079D" w:rsidP="0009079D">
      <w:pPr>
        <w:rPr>
          <w:rFonts w:cs="Arial"/>
          <w:noProof/>
          <w:szCs w:val="20"/>
          <w:lang w:eastAsia="ar-SA"/>
        </w:rPr>
      </w:pPr>
    </w:p>
    <w:p w14:paraId="44A7081C"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Vsak kanal mora biti opremljen z najmanj 5 fizičnimi vrtljivimi regulatorji (enkoderji) od katerih so najmanj 4 regulatorji prosto nastavljivi.</w:t>
      </w:r>
    </w:p>
    <w:p w14:paraId="56EEF4C2" w14:textId="77777777" w:rsidR="0009079D" w:rsidRPr="00314C12" w:rsidRDefault="0009079D" w:rsidP="0009079D">
      <w:pPr>
        <w:rPr>
          <w:rFonts w:cs="Arial"/>
          <w:noProof/>
          <w:szCs w:val="20"/>
          <w:lang w:eastAsia="ar-SA"/>
        </w:rPr>
      </w:pPr>
    </w:p>
    <w:p w14:paraId="2830A778"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Morebiten prazen prostor na površini mešalne mize mora biti zapolnjen z ustreznimi zaščitnimi ploščami (fader panel, channel panel, meter panel).</w:t>
      </w:r>
    </w:p>
    <w:p w14:paraId="6D957D22" w14:textId="77777777" w:rsidR="0009079D" w:rsidRPr="00314C12" w:rsidRDefault="0009079D" w:rsidP="0009079D">
      <w:pPr>
        <w:rPr>
          <w:rFonts w:cs="Arial"/>
          <w:noProof/>
          <w:szCs w:val="20"/>
          <w:lang w:eastAsia="ar-SA"/>
        </w:rPr>
      </w:pPr>
    </w:p>
    <w:p w14:paraId="1AEE79B0"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Vsi regulatorji (faderji) morajo biti nameščeni v eni vrsti. Ležišča modulov (channel bays) ni mogoče opcijsko opremiti z dodatnimi "zgornjimi" drsnimi regulatorji (faderji) z namenom, da bi podvojili število regulatorjev.</w:t>
      </w:r>
    </w:p>
    <w:p w14:paraId="49BF23FD" w14:textId="77777777" w:rsidR="0009079D" w:rsidRPr="00314C12" w:rsidRDefault="0009079D" w:rsidP="0009079D">
      <w:pPr>
        <w:rPr>
          <w:rFonts w:cs="Arial"/>
          <w:noProof/>
          <w:szCs w:val="20"/>
          <w:lang w:eastAsia="ar-SA"/>
        </w:rPr>
      </w:pPr>
    </w:p>
    <w:p w14:paraId="44D46C96"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Motorizirani drsni regulatorji morajo biti občutljivi na dotik. Dolžina drsnika mora biti najmanj 100 mm.</w:t>
      </w:r>
    </w:p>
    <w:p w14:paraId="2456A1DE" w14:textId="77777777" w:rsidR="0009079D" w:rsidRPr="00314C12" w:rsidRDefault="0009079D" w:rsidP="0009079D">
      <w:pPr>
        <w:rPr>
          <w:rFonts w:cs="Arial"/>
          <w:noProof/>
          <w:szCs w:val="20"/>
          <w:lang w:eastAsia="ar-SA"/>
        </w:rPr>
      </w:pPr>
    </w:p>
    <w:p w14:paraId="2A8C804A" w14:textId="6B1006D6" w:rsidR="0009079D" w:rsidRPr="00314C12" w:rsidRDefault="00F22513" w:rsidP="0009079D">
      <w:pPr>
        <w:numPr>
          <w:ilvl w:val="0"/>
          <w:numId w:val="37"/>
        </w:numPr>
        <w:rPr>
          <w:rFonts w:cs="Arial"/>
          <w:noProof/>
          <w:szCs w:val="20"/>
          <w:lang w:eastAsia="ar-SA"/>
        </w:rPr>
      </w:pPr>
      <w:r w:rsidRPr="00314C12">
        <w:rPr>
          <w:rFonts w:cs="Arial"/>
          <w:noProof/>
          <w:szCs w:val="20"/>
          <w:lang w:eastAsia="ar-SA"/>
        </w:rPr>
        <w:t xml:space="preserve">Vrtljivi </w:t>
      </w:r>
      <w:r w:rsidR="0009079D" w:rsidRPr="00314C12">
        <w:rPr>
          <w:rFonts w:cs="Arial"/>
          <w:noProof/>
          <w:szCs w:val="20"/>
          <w:lang w:eastAsia="ar-SA"/>
        </w:rPr>
        <w:t>regulatorji »enkoderji« morajo biti občutljivi na dotik.</w:t>
      </w:r>
    </w:p>
    <w:p w14:paraId="6B226B06" w14:textId="77777777" w:rsidR="0009079D" w:rsidRPr="00314C12" w:rsidRDefault="0009079D" w:rsidP="0009079D">
      <w:pPr>
        <w:rPr>
          <w:rFonts w:cs="Arial"/>
          <w:noProof/>
          <w:szCs w:val="20"/>
          <w:lang w:eastAsia="ar-SA"/>
        </w:rPr>
      </w:pPr>
    </w:p>
    <w:p w14:paraId="2270C4B6" w14:textId="46C4CDC5"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 xml:space="preserve">Drsni in </w:t>
      </w:r>
      <w:r w:rsidR="00F22513" w:rsidRPr="00314C12">
        <w:rPr>
          <w:rFonts w:cs="Arial"/>
          <w:noProof/>
          <w:szCs w:val="20"/>
          <w:lang w:eastAsia="ar-SA"/>
        </w:rPr>
        <w:t xml:space="preserve">vrtljivi </w:t>
      </w:r>
      <w:r w:rsidRPr="00314C12">
        <w:rPr>
          <w:rFonts w:cs="Arial"/>
          <w:noProof/>
          <w:szCs w:val="20"/>
          <w:lang w:eastAsia="ar-SA"/>
        </w:rPr>
        <w:t>regulatorji morajo omogočati različno barvno osvetljenost glede na pripadajočo trenutno funkcijo, ki jo upravljajo na mešalni mizi (color coding).</w:t>
      </w:r>
    </w:p>
    <w:p w14:paraId="5B373396" w14:textId="77777777" w:rsidR="0009079D" w:rsidRPr="00314C12" w:rsidRDefault="0009079D" w:rsidP="0009079D">
      <w:pPr>
        <w:rPr>
          <w:rFonts w:cs="Arial"/>
          <w:noProof/>
          <w:szCs w:val="20"/>
          <w:lang w:eastAsia="ar-SA"/>
        </w:rPr>
      </w:pPr>
    </w:p>
    <w:p w14:paraId="6FC2E78B"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V kontrolni enoti morajo biti vgrajene povezave za komunikacijo (T/B mic) in za GPIO.</w:t>
      </w:r>
    </w:p>
    <w:p w14:paraId="2339A879" w14:textId="77777777" w:rsidR="0009079D" w:rsidRPr="00314C12" w:rsidRDefault="0009079D" w:rsidP="0009079D">
      <w:pPr>
        <w:rPr>
          <w:rFonts w:cs="Arial"/>
          <w:noProof/>
          <w:szCs w:val="20"/>
          <w:lang w:eastAsia="ar-SA"/>
        </w:rPr>
      </w:pPr>
    </w:p>
    <w:p w14:paraId="7600EFDD"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Kontrolna enota mora imeti redundantno napajanje in redundantno povezavo s procesno enoto.</w:t>
      </w:r>
    </w:p>
    <w:p w14:paraId="78781D20" w14:textId="77777777" w:rsidR="0009079D" w:rsidRPr="00314C12" w:rsidRDefault="0009079D" w:rsidP="0009079D">
      <w:pPr>
        <w:rPr>
          <w:rFonts w:cs="Arial"/>
          <w:noProof/>
          <w:szCs w:val="20"/>
          <w:lang w:eastAsia="ar-SA"/>
        </w:rPr>
      </w:pPr>
    </w:p>
    <w:p w14:paraId="330258A6"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Hlajenje kontrolne enote mora biti izvedeno s pasivnim hlajenjem ali ultra tihim ventilatorjem.</w:t>
      </w:r>
    </w:p>
    <w:p w14:paraId="7C0FB43D" w14:textId="77777777" w:rsidR="0009079D" w:rsidRPr="00314C12" w:rsidRDefault="0009079D" w:rsidP="0009079D">
      <w:pPr>
        <w:rPr>
          <w:rFonts w:cs="Arial"/>
          <w:noProof/>
          <w:szCs w:val="20"/>
          <w:lang w:eastAsia="ar-SA"/>
        </w:rPr>
      </w:pPr>
    </w:p>
    <w:p w14:paraId="0182837F" w14:textId="77777777" w:rsidR="0009079D" w:rsidRPr="00314C12" w:rsidRDefault="0009079D" w:rsidP="0009079D">
      <w:pPr>
        <w:numPr>
          <w:ilvl w:val="0"/>
          <w:numId w:val="37"/>
        </w:numPr>
        <w:rPr>
          <w:rFonts w:cs="Arial"/>
          <w:noProof/>
          <w:szCs w:val="20"/>
          <w:lang w:eastAsia="ar-SA"/>
        </w:rPr>
      </w:pPr>
      <w:r w:rsidRPr="00314C12">
        <w:rPr>
          <w:rFonts w:cs="Arial"/>
          <w:noProof/>
          <w:szCs w:val="20"/>
          <w:lang w:eastAsia="ar-SA"/>
        </w:rPr>
        <w:t>Kontrolna enota mora imeti pomično polico za odlaganje dokumentov.</w:t>
      </w:r>
    </w:p>
    <w:p w14:paraId="06FB5204" w14:textId="77777777" w:rsidR="0009079D" w:rsidRPr="00314C12" w:rsidRDefault="0009079D" w:rsidP="0009079D">
      <w:pPr>
        <w:rPr>
          <w:rFonts w:cs="Arial"/>
          <w:noProof/>
          <w:szCs w:val="20"/>
          <w:lang w:eastAsia="ar-SA"/>
        </w:rPr>
      </w:pPr>
    </w:p>
    <w:p w14:paraId="728623BD" w14:textId="77777777" w:rsidR="0009079D" w:rsidRPr="00314C12" w:rsidRDefault="0009079D" w:rsidP="0009079D">
      <w:pPr>
        <w:numPr>
          <w:ilvl w:val="0"/>
          <w:numId w:val="37"/>
        </w:numPr>
        <w:rPr>
          <w:rFonts w:cs="Arial"/>
          <w:b/>
          <w:bCs/>
          <w:noProof/>
          <w:szCs w:val="20"/>
          <w:lang w:eastAsia="ar-SA"/>
        </w:rPr>
      </w:pPr>
      <w:r w:rsidRPr="00314C12">
        <w:rPr>
          <w:rFonts w:cs="Arial"/>
          <w:b/>
          <w:bCs/>
          <w:noProof/>
          <w:szCs w:val="20"/>
          <w:lang w:eastAsia="ar-SA"/>
        </w:rPr>
        <w:lastRenderedPageBreak/>
        <w:t>Ponudnik mora priložiti celotni grafični »layout« ponujene mešalne mize ter celotni načrt povezav elementov mize (mešalna miza, vhodno/izhodni elementi, zunanje naprave).</w:t>
      </w:r>
    </w:p>
    <w:p w14:paraId="1F160F86" w14:textId="77777777" w:rsidR="0009079D" w:rsidRPr="00314C12" w:rsidRDefault="0009079D" w:rsidP="0009079D">
      <w:pPr>
        <w:rPr>
          <w:rFonts w:cs="Arial"/>
          <w:b/>
          <w:bCs/>
          <w:noProof/>
          <w:szCs w:val="20"/>
          <w:u w:val="single"/>
          <w:lang w:eastAsia="ar-SA"/>
        </w:rPr>
      </w:pPr>
    </w:p>
    <w:p w14:paraId="4EBB9E5D" w14:textId="77777777" w:rsidR="008D60CD" w:rsidRPr="00314C12" w:rsidRDefault="008D60CD" w:rsidP="008D60CD">
      <w:pPr>
        <w:rPr>
          <w:noProof/>
        </w:rPr>
      </w:pPr>
    </w:p>
    <w:p w14:paraId="5D1B9804" w14:textId="03F5C4CF" w:rsidR="00A358AA" w:rsidRPr="00314C12" w:rsidRDefault="00AC4DFF" w:rsidP="001E6BD1">
      <w:pPr>
        <w:pStyle w:val="Heading3"/>
        <w:rPr>
          <w:lang w:eastAsia="ar-SA"/>
        </w:rPr>
      </w:pPr>
      <w:bookmarkStart w:id="49" w:name="_Toc172280542"/>
      <w:r w:rsidRPr="00314C12">
        <w:rPr>
          <w:lang w:eastAsia="ar-SA"/>
        </w:rPr>
        <w:t>KARAKTERISTIKE DIGITALNE AVDIO MEŠALNE MIZE</w:t>
      </w:r>
      <w:bookmarkEnd w:id="49"/>
    </w:p>
    <w:p w14:paraId="08EB7BF4" w14:textId="77777777" w:rsidR="00AC4DFF" w:rsidRPr="00314C12" w:rsidRDefault="00AC4DFF" w:rsidP="008D60CD">
      <w:pPr>
        <w:suppressAutoHyphens/>
        <w:spacing w:after="200"/>
        <w:rPr>
          <w:rFonts w:cs="Arial"/>
          <w:noProof/>
        </w:rPr>
      </w:pPr>
    </w:p>
    <w:p w14:paraId="3FBBC943" w14:textId="56FB7CB1" w:rsidR="00AC4DFF" w:rsidRPr="00314C12" w:rsidRDefault="00AC4DFF" w:rsidP="001E6BD1">
      <w:pPr>
        <w:pStyle w:val="Heading4"/>
        <w:rPr>
          <w:noProof/>
        </w:rPr>
      </w:pPr>
      <w:r w:rsidRPr="00314C12">
        <w:rPr>
          <w:noProof/>
        </w:rPr>
        <w:t>Osnovne zahteve</w:t>
      </w:r>
    </w:p>
    <w:p w14:paraId="124A2C3A" w14:textId="77777777" w:rsidR="00AC4DFF" w:rsidRPr="00314C12" w:rsidRDefault="00AC4DFF" w:rsidP="008D60CD">
      <w:pPr>
        <w:suppressAutoHyphens/>
        <w:spacing w:after="200"/>
        <w:rPr>
          <w:rFonts w:cs="Arial"/>
          <w:noProof/>
        </w:rPr>
      </w:pPr>
    </w:p>
    <w:p w14:paraId="62C883AB" w14:textId="02CA861E" w:rsidR="00BD3CD2" w:rsidRPr="00314C12" w:rsidRDefault="008D2DC9" w:rsidP="00BD3CD2">
      <w:pPr>
        <w:numPr>
          <w:ilvl w:val="0"/>
          <w:numId w:val="18"/>
        </w:numPr>
        <w:suppressAutoHyphens/>
        <w:rPr>
          <w:rFonts w:cs="Arial"/>
          <w:noProof/>
          <w:szCs w:val="20"/>
          <w:lang w:eastAsia="ar-SA"/>
        </w:rPr>
      </w:pPr>
      <w:r w:rsidRPr="00314C12">
        <w:rPr>
          <w:rFonts w:cs="Arial"/>
          <w:noProof/>
          <w:szCs w:val="20"/>
          <w:lang w:eastAsia="ar-SA"/>
        </w:rPr>
        <w:t>Istočasno p</w:t>
      </w:r>
      <w:r w:rsidR="006F2C6B" w:rsidRPr="00314C12">
        <w:rPr>
          <w:rFonts w:cs="Arial"/>
          <w:noProof/>
          <w:szCs w:val="20"/>
          <w:lang w:eastAsia="ar-SA"/>
        </w:rPr>
        <w:t>rocesiranje</w:t>
      </w:r>
      <w:r w:rsidR="00BD3CD2" w:rsidRPr="00314C12">
        <w:rPr>
          <w:rFonts w:cs="Arial"/>
          <w:noProof/>
          <w:szCs w:val="20"/>
          <w:lang w:eastAsia="ar-SA"/>
        </w:rPr>
        <w:t xml:space="preserve"> vseh kanalov in sicer najmanj 200 vhodnih </w:t>
      </w:r>
      <w:r w:rsidR="00E96ADC" w:rsidRPr="00314C12">
        <w:rPr>
          <w:rFonts w:cs="Arial"/>
          <w:noProof/>
          <w:szCs w:val="20"/>
          <w:lang w:eastAsia="ar-SA"/>
        </w:rPr>
        <w:t>kanalov</w:t>
      </w:r>
      <w:r w:rsidR="00BD3CD2" w:rsidRPr="00314C12">
        <w:rPr>
          <w:rFonts w:cs="Arial"/>
          <w:strike/>
          <w:noProof/>
          <w:szCs w:val="20"/>
          <w:lang w:eastAsia="ar-SA"/>
        </w:rPr>
        <w:t>,</w:t>
      </w:r>
      <w:r w:rsidR="00BD3CD2" w:rsidRPr="00314C12">
        <w:t xml:space="preserve"> 64 izhodnih </w:t>
      </w:r>
      <w:proofErr w:type="spellStart"/>
      <w:r w:rsidR="00BD3CD2" w:rsidRPr="00314C12">
        <w:t>mono</w:t>
      </w:r>
      <w:proofErr w:type="spellEnd"/>
      <w:r w:rsidR="00BD3CD2" w:rsidRPr="00314C12">
        <w:t xml:space="preserve"> kanalov ter </w:t>
      </w:r>
      <w:r w:rsidR="00BD3CD2" w:rsidRPr="00314C12">
        <w:rPr>
          <w:rFonts w:cs="Arial"/>
          <w:noProof/>
          <w:szCs w:val="20"/>
          <w:lang w:eastAsia="ar-SA"/>
        </w:rPr>
        <w:t>64 kanalov za potrebe večkanalnega snemanja.</w:t>
      </w:r>
    </w:p>
    <w:p w14:paraId="41702903" w14:textId="77777777" w:rsidR="00BD3CD2" w:rsidRPr="00314C12" w:rsidRDefault="00BD3CD2" w:rsidP="00BD3CD2">
      <w:pPr>
        <w:numPr>
          <w:ilvl w:val="0"/>
          <w:numId w:val="18"/>
        </w:numPr>
        <w:suppressAutoHyphens/>
        <w:rPr>
          <w:rFonts w:cs="Arial"/>
          <w:noProof/>
          <w:szCs w:val="20"/>
          <w:lang w:eastAsia="ar-SA"/>
        </w:rPr>
      </w:pPr>
      <w:r w:rsidRPr="00314C12">
        <w:rPr>
          <w:rFonts w:cs="Arial"/>
          <w:noProof/>
          <w:szCs w:val="20"/>
          <w:lang w:eastAsia="ar-SA"/>
        </w:rPr>
        <w:t>Vsi vhodi morajo imeti N-1 funkcijo.</w:t>
      </w:r>
    </w:p>
    <w:p w14:paraId="06E23587" w14:textId="25811C2E" w:rsidR="00BD3CD2" w:rsidRPr="00314C12" w:rsidRDefault="00BD3CD2" w:rsidP="00BD3CD2">
      <w:pPr>
        <w:numPr>
          <w:ilvl w:val="0"/>
          <w:numId w:val="18"/>
        </w:numPr>
        <w:suppressAutoHyphens/>
        <w:rPr>
          <w:rFonts w:cs="Arial"/>
          <w:noProof/>
          <w:szCs w:val="20"/>
          <w:lang w:eastAsia="ar-SA"/>
        </w:rPr>
      </w:pPr>
      <w:r w:rsidRPr="00314C12">
        <w:rPr>
          <w:rFonts w:cs="Arial"/>
          <w:noProof/>
          <w:szCs w:val="20"/>
          <w:lang w:eastAsia="ar-SA"/>
        </w:rPr>
        <w:t>DSP enote morajo omogočati vse zahtevane funkcionalnosti navedene v operativnih zahtevah za vse vhodne in izhodne kanale</w:t>
      </w:r>
      <w:r w:rsidR="006F2C6B" w:rsidRPr="00314C12">
        <w:rPr>
          <w:rFonts w:cs="Arial"/>
          <w:noProof/>
          <w:szCs w:val="20"/>
          <w:lang w:eastAsia="ar-SA"/>
        </w:rPr>
        <w:t>, razen za 64 kanalov za potrebe večkanalnega snemanja</w:t>
      </w:r>
      <w:r w:rsidRPr="00314C12">
        <w:rPr>
          <w:rFonts w:cs="Arial"/>
          <w:noProof/>
          <w:szCs w:val="20"/>
          <w:lang w:eastAsia="ar-SA"/>
        </w:rPr>
        <w:t>.</w:t>
      </w:r>
    </w:p>
    <w:p w14:paraId="2F2C42ED" w14:textId="77777777" w:rsidR="00BD3CD2" w:rsidRPr="00314C12" w:rsidRDefault="00BD3CD2" w:rsidP="00BD3CD2">
      <w:pPr>
        <w:numPr>
          <w:ilvl w:val="0"/>
          <w:numId w:val="18"/>
        </w:numPr>
        <w:suppressAutoHyphens/>
        <w:rPr>
          <w:rFonts w:cs="Arial"/>
          <w:noProof/>
          <w:szCs w:val="20"/>
          <w:lang w:eastAsia="ar-SA"/>
        </w:rPr>
      </w:pPr>
      <w:r w:rsidRPr="00314C12">
        <w:rPr>
          <w:rFonts w:cs="Arial"/>
          <w:noProof/>
          <w:szCs w:val="20"/>
          <w:lang w:eastAsia="ar-SA"/>
        </w:rPr>
        <w:t>Panoramska regulacija.</w:t>
      </w:r>
    </w:p>
    <w:p w14:paraId="5010517E" w14:textId="55FD2857" w:rsidR="00BD3CD2" w:rsidRPr="00314C12" w:rsidRDefault="00BD3CD2" w:rsidP="00BD3CD2">
      <w:pPr>
        <w:numPr>
          <w:ilvl w:val="0"/>
          <w:numId w:val="18"/>
        </w:numPr>
        <w:suppressAutoHyphens/>
        <w:rPr>
          <w:rFonts w:cs="Arial"/>
          <w:noProof/>
          <w:kern w:val="2"/>
          <w:lang w:eastAsia="ar-SA"/>
        </w:rPr>
      </w:pPr>
      <w:r w:rsidRPr="00314C12">
        <w:rPr>
          <w:rFonts w:cs="Arial"/>
          <w:noProof/>
          <w:kern w:val="2"/>
          <w:lang w:eastAsia="ar-SA"/>
        </w:rPr>
        <w:t>Direktni izhod z nastavitvami nivoja ter izbire točke odjema.</w:t>
      </w:r>
    </w:p>
    <w:p w14:paraId="1D132EFC" w14:textId="77777777" w:rsidR="00BD3CD2" w:rsidRPr="00314C12" w:rsidRDefault="00BD3CD2" w:rsidP="00BD3CD2">
      <w:pPr>
        <w:numPr>
          <w:ilvl w:val="0"/>
          <w:numId w:val="18"/>
        </w:numPr>
        <w:suppressAutoHyphens/>
        <w:rPr>
          <w:rFonts w:cs="Arial"/>
          <w:noProof/>
          <w:kern w:val="2"/>
          <w:lang w:eastAsia="ar-SA"/>
        </w:rPr>
      </w:pPr>
      <w:r w:rsidRPr="00314C12">
        <w:rPr>
          <w:rFonts w:cs="Arial"/>
          <w:noProof/>
          <w:kern w:val="2"/>
          <w:lang w:eastAsia="ar-SA"/>
        </w:rPr>
        <w:t>AUX izhod</w:t>
      </w:r>
      <w:r w:rsidRPr="00314C12">
        <w:rPr>
          <w:rFonts w:cs="Arial"/>
          <w:b/>
          <w:bCs/>
          <w:noProof/>
          <w:kern w:val="2"/>
          <w:lang w:eastAsia="ar-SA"/>
        </w:rPr>
        <w:t xml:space="preserve"> </w:t>
      </w:r>
      <w:r w:rsidRPr="00314C12">
        <w:rPr>
          <w:rFonts w:cs="Arial"/>
          <w:noProof/>
          <w:kern w:val="2"/>
          <w:lang w:eastAsia="ar-SA"/>
        </w:rPr>
        <w:t>z možnostjo mono/stereo preklopa in funkcijami vklopa/izklopa, ki so pred in za regulatorjem.</w:t>
      </w:r>
    </w:p>
    <w:p w14:paraId="03FE35B8" w14:textId="77777777" w:rsidR="00BD3CD2" w:rsidRPr="00314C12" w:rsidRDefault="00BD3CD2" w:rsidP="00BD3CD2">
      <w:pPr>
        <w:numPr>
          <w:ilvl w:val="0"/>
          <w:numId w:val="18"/>
        </w:numPr>
        <w:suppressAutoHyphens/>
        <w:rPr>
          <w:rFonts w:cs="Arial"/>
          <w:noProof/>
          <w:kern w:val="2"/>
          <w:szCs w:val="20"/>
          <w:lang w:eastAsia="ar-SA"/>
        </w:rPr>
      </w:pPr>
      <w:r w:rsidRPr="00314C12">
        <w:rPr>
          <w:rFonts w:cs="Arial"/>
          <w:noProof/>
          <w:kern w:val="2"/>
          <w:szCs w:val="20"/>
          <w:lang w:eastAsia="ar-SA"/>
        </w:rPr>
        <w:t>Možnost zakasnitve vhodnega signala za najmanj 1800 ms (nastavljivega v enotah frame, ms, meter ter funkcijo za vklop/izklop).</w:t>
      </w:r>
    </w:p>
    <w:p w14:paraId="4A5F81D9" w14:textId="544746C4" w:rsidR="00BD3CD2" w:rsidRPr="00314C12" w:rsidRDefault="00BD3CD2" w:rsidP="00BD3CD2">
      <w:pPr>
        <w:numPr>
          <w:ilvl w:val="0"/>
          <w:numId w:val="18"/>
        </w:numPr>
        <w:suppressAutoHyphens/>
        <w:rPr>
          <w:rFonts w:cs="Arial"/>
          <w:noProof/>
          <w:kern w:val="2"/>
          <w:szCs w:val="20"/>
          <w:lang w:eastAsia="ar-SA"/>
        </w:rPr>
      </w:pPr>
      <w:r w:rsidRPr="00314C12">
        <w:rPr>
          <w:noProof/>
          <w:lang w:eastAsia="ar-SA"/>
        </w:rPr>
        <w:t xml:space="preserve">Za hitro in efektivno delo na mešalni mizi je potrebno imeti na vsakem modulu/»strip-u« minimalno pet fizičnih </w:t>
      </w:r>
      <w:r w:rsidR="00F22513" w:rsidRPr="00314C12">
        <w:rPr>
          <w:noProof/>
          <w:lang w:eastAsia="ar-SA"/>
        </w:rPr>
        <w:t xml:space="preserve">vrtljivih </w:t>
      </w:r>
      <w:r w:rsidRPr="00314C12">
        <w:rPr>
          <w:noProof/>
          <w:lang w:eastAsia="ar-SA"/>
        </w:rPr>
        <w:t>regulatorjev (»encoder-jev«), od katerih morajo biti vsaj 4 prosto nastavljivi, katerim lahko neodvisno dodelimo in kontroliramo funkcije  kot so EQ, PAN,  Dynamics, AUX,….</w:t>
      </w:r>
    </w:p>
    <w:p w14:paraId="4D054FE7" w14:textId="77777777" w:rsidR="00BD3CD2" w:rsidRPr="00314C12" w:rsidRDefault="00BD3CD2" w:rsidP="00BD3CD2">
      <w:pPr>
        <w:numPr>
          <w:ilvl w:val="0"/>
          <w:numId w:val="18"/>
        </w:numPr>
        <w:suppressAutoHyphens/>
        <w:rPr>
          <w:rFonts w:cs="Arial"/>
          <w:noProof/>
          <w:kern w:val="2"/>
          <w:szCs w:val="20"/>
          <w:lang w:eastAsia="ar-SA"/>
        </w:rPr>
      </w:pPr>
      <w:r w:rsidRPr="00314C12">
        <w:rPr>
          <w:rFonts w:cs="Arial"/>
          <w:noProof/>
          <w:kern w:val="2"/>
          <w:szCs w:val="20"/>
          <w:lang w:eastAsia="ar-SA"/>
        </w:rPr>
        <w:t>Tipke za "Solo", "Mute", "PFL" in "Channel Select" morajo biti zlahka dostopne in prepoznavne.</w:t>
      </w:r>
    </w:p>
    <w:p w14:paraId="5FD7243D" w14:textId="77777777" w:rsidR="00BD3CD2" w:rsidRPr="00314C12" w:rsidRDefault="00BD3CD2" w:rsidP="00BD3CD2">
      <w:pPr>
        <w:numPr>
          <w:ilvl w:val="0"/>
          <w:numId w:val="18"/>
        </w:numPr>
        <w:suppressAutoHyphens/>
        <w:rPr>
          <w:rFonts w:cs="Arial"/>
          <w:noProof/>
          <w:kern w:val="2"/>
          <w:szCs w:val="20"/>
          <w:lang w:eastAsia="ar-SA"/>
        </w:rPr>
      </w:pPr>
      <w:r w:rsidRPr="00314C12">
        <w:rPr>
          <w:rFonts w:cs="Arial"/>
          <w:noProof/>
          <w:kern w:val="2"/>
          <w:szCs w:val="20"/>
          <w:lang w:eastAsia="ar-SA"/>
        </w:rPr>
        <w:t>Implementirana mora biti funkcija »sidechain«.</w:t>
      </w:r>
    </w:p>
    <w:p w14:paraId="5B961166" w14:textId="123B986F" w:rsidR="00BD3CD2" w:rsidRPr="00314C12" w:rsidRDefault="00BD3CD2" w:rsidP="00BD3CD2">
      <w:pPr>
        <w:pStyle w:val="ListParagraph"/>
        <w:numPr>
          <w:ilvl w:val="0"/>
          <w:numId w:val="18"/>
        </w:numPr>
        <w:suppressAutoHyphens/>
        <w:rPr>
          <w:rFonts w:cs="Arial"/>
          <w:noProof/>
          <w:lang w:eastAsia="ar-SA"/>
        </w:rPr>
      </w:pPr>
      <w:r w:rsidRPr="00314C12">
        <w:rPr>
          <w:rFonts w:cs="Arial"/>
          <w:noProof/>
          <w:lang w:eastAsia="ar-SA"/>
        </w:rPr>
        <w:t>Mešalna miza mora omogočati integracijo s programsko opremo Waves SuperRack SoundGrid. Z mešalne mize mora biti omogočeno shranjevanje in priklic posnetkov statičnega stanja (snapshotov) Waves</w:t>
      </w:r>
      <w:r w:rsidR="0098733A" w:rsidRPr="00314C12">
        <w:rPr>
          <w:rFonts w:cs="Arial"/>
          <w:noProof/>
          <w:lang w:eastAsia="ar-SA"/>
        </w:rPr>
        <w:t xml:space="preserve"> parametrov</w:t>
      </w:r>
      <w:r w:rsidRPr="00314C12">
        <w:rPr>
          <w:rFonts w:cs="Arial"/>
          <w:noProof/>
          <w:lang w:eastAsia="ar-SA"/>
        </w:rPr>
        <w:t>. Strojna in programska oprema Waves ni del tega javnega naročila.</w:t>
      </w:r>
    </w:p>
    <w:p w14:paraId="27265CB5" w14:textId="77777777" w:rsidR="00BD3CD2" w:rsidRPr="00314C12" w:rsidRDefault="00BD3CD2" w:rsidP="00BD3CD2">
      <w:pPr>
        <w:pStyle w:val="ListParagraph"/>
        <w:numPr>
          <w:ilvl w:val="0"/>
          <w:numId w:val="18"/>
        </w:numPr>
        <w:rPr>
          <w:rFonts w:cs="Arial"/>
          <w:noProof/>
          <w:lang w:eastAsia="ar-SA"/>
        </w:rPr>
      </w:pPr>
      <w:r w:rsidRPr="00314C12">
        <w:rPr>
          <w:rFonts w:cs="Arial"/>
          <w:noProof/>
          <w:lang w:eastAsia="ar-SA"/>
        </w:rPr>
        <w:t>Grafični uporabniški vmesnik kontrolne enote (remote GUI) - online in offline. Preko grafičnega uporabniškega vmesnika mora biti omogočena pomoč pri odpravljanju napak na daljavo.</w:t>
      </w:r>
    </w:p>
    <w:p w14:paraId="196EED4D" w14:textId="77777777" w:rsidR="00AC4DFF" w:rsidRPr="00314C12" w:rsidRDefault="00AC4DFF" w:rsidP="00AC4DFF">
      <w:pPr>
        <w:suppressAutoHyphens/>
        <w:ind w:left="720"/>
        <w:rPr>
          <w:rFonts w:cs="Arial"/>
          <w:noProof/>
          <w:kern w:val="2"/>
          <w:szCs w:val="20"/>
          <w:lang w:eastAsia="ar-SA"/>
        </w:rPr>
      </w:pPr>
    </w:p>
    <w:p w14:paraId="107D97C9" w14:textId="77777777" w:rsidR="00AC4DFF" w:rsidRPr="00314C12" w:rsidRDefault="00AC4DFF" w:rsidP="008D60CD">
      <w:pPr>
        <w:suppressAutoHyphens/>
        <w:spacing w:after="200"/>
        <w:rPr>
          <w:rFonts w:cs="Arial"/>
          <w:noProof/>
        </w:rPr>
      </w:pPr>
    </w:p>
    <w:p w14:paraId="7A5BCAB3" w14:textId="32998823" w:rsidR="00AC4DFF" w:rsidRPr="00314C12" w:rsidRDefault="00AC4DFF" w:rsidP="001E6BD1">
      <w:pPr>
        <w:pStyle w:val="Heading4"/>
        <w:rPr>
          <w:noProof/>
        </w:rPr>
      </w:pPr>
      <w:r w:rsidRPr="00314C12">
        <w:rPr>
          <w:noProof/>
        </w:rPr>
        <w:t>Dinamična sekcija</w:t>
      </w:r>
    </w:p>
    <w:p w14:paraId="5BAA8DAD" w14:textId="77777777" w:rsidR="00AC4DFF" w:rsidRPr="00314C12" w:rsidRDefault="00AC4DFF" w:rsidP="00AC4DFF">
      <w:pPr>
        <w:suppressAutoHyphens/>
        <w:spacing w:line="100" w:lineRule="atLeast"/>
        <w:ind w:left="1440"/>
        <w:rPr>
          <w:rFonts w:cs="Arial"/>
          <w:b/>
          <w:noProof/>
          <w:kern w:val="2"/>
          <w:lang w:eastAsia="ar-SA"/>
        </w:rPr>
      </w:pPr>
    </w:p>
    <w:p w14:paraId="390A0259" w14:textId="77777777" w:rsidR="00AC4DFF" w:rsidRPr="00314C12" w:rsidRDefault="00AC4DFF" w:rsidP="00AC4DFF">
      <w:pPr>
        <w:suppressAutoHyphens/>
        <w:rPr>
          <w:rFonts w:cs="Arial"/>
          <w:noProof/>
          <w:szCs w:val="20"/>
          <w:lang w:eastAsia="ar-SA"/>
        </w:rPr>
      </w:pPr>
      <w:r w:rsidRPr="00314C12">
        <w:rPr>
          <w:rFonts w:cs="Arial"/>
          <w:noProof/>
          <w:szCs w:val="20"/>
          <w:lang w:eastAsia="ar-SA"/>
        </w:rPr>
        <w:t>Vsi kanali morajo imeti:</w:t>
      </w:r>
    </w:p>
    <w:p w14:paraId="5008E00E" w14:textId="77777777" w:rsidR="00AC4DFF" w:rsidRPr="00314C12" w:rsidRDefault="00AC4DFF" w:rsidP="00AC4DFF">
      <w:pPr>
        <w:suppressAutoHyphens/>
        <w:rPr>
          <w:rFonts w:cs="Arial"/>
          <w:noProof/>
          <w:szCs w:val="20"/>
          <w:lang w:eastAsia="ar-SA"/>
        </w:rPr>
      </w:pPr>
    </w:p>
    <w:p w14:paraId="289A8913" w14:textId="77777777" w:rsidR="00BD3CD2" w:rsidRPr="00314C12" w:rsidRDefault="00BD3CD2" w:rsidP="00BD3CD2">
      <w:pPr>
        <w:numPr>
          <w:ilvl w:val="0"/>
          <w:numId w:val="38"/>
        </w:numPr>
        <w:suppressAutoHyphens/>
        <w:rPr>
          <w:rFonts w:cs="Arial"/>
          <w:noProof/>
          <w:lang w:eastAsia="ar-SA"/>
        </w:rPr>
      </w:pPr>
      <w:r w:rsidRPr="00314C12">
        <w:rPr>
          <w:rFonts w:cs="Arial"/>
          <w:noProof/>
          <w:lang w:eastAsia="ar-SA"/>
        </w:rPr>
        <w:t xml:space="preserve">Kompresor, ki ima nastavljiv nivo “threshold level” in “attack time” </w:t>
      </w:r>
      <w:bookmarkStart w:id="50" w:name="_Hlk171504941"/>
      <w:r w:rsidRPr="00314C12">
        <w:rPr>
          <w:rFonts w:cs="Arial"/>
          <w:noProof/>
          <w:lang w:eastAsia="ar-SA"/>
        </w:rPr>
        <w:t>ter “release time”.</w:t>
      </w:r>
      <w:bookmarkEnd w:id="50"/>
    </w:p>
    <w:p w14:paraId="4B897040" w14:textId="77777777" w:rsidR="00BD3CD2" w:rsidRPr="00314C12" w:rsidRDefault="00BD3CD2" w:rsidP="00BD3CD2">
      <w:pPr>
        <w:numPr>
          <w:ilvl w:val="0"/>
          <w:numId w:val="38"/>
        </w:numPr>
        <w:suppressAutoHyphens/>
        <w:rPr>
          <w:rFonts w:cs="Arial"/>
          <w:noProof/>
          <w:lang w:eastAsia="ar-SA"/>
        </w:rPr>
      </w:pPr>
      <w:r w:rsidRPr="00314C12">
        <w:rPr>
          <w:rFonts w:cs="Arial"/>
          <w:noProof/>
          <w:lang w:eastAsia="ar-SA"/>
        </w:rPr>
        <w:t>Limiter, ki ima nastavljiv nivo, ojačanje “threshold level”, “attack time”.</w:t>
      </w:r>
      <w:r w:rsidRPr="00314C12">
        <w:t xml:space="preserve"> </w:t>
      </w:r>
      <w:r w:rsidRPr="00314C12">
        <w:rPr>
          <w:rFonts w:cs="Arial"/>
          <w:noProof/>
          <w:lang w:eastAsia="ar-SA"/>
        </w:rPr>
        <w:t>ter “release time”.</w:t>
      </w:r>
    </w:p>
    <w:p w14:paraId="72A412A0" w14:textId="4BDECD81" w:rsidR="00BD3CD2" w:rsidRPr="00314C12" w:rsidRDefault="00BD3CD2" w:rsidP="00BD3CD2">
      <w:pPr>
        <w:numPr>
          <w:ilvl w:val="0"/>
          <w:numId w:val="38"/>
        </w:numPr>
        <w:suppressAutoHyphens/>
        <w:rPr>
          <w:rFonts w:cs="Arial"/>
          <w:noProof/>
          <w:lang w:eastAsia="ar-SA"/>
        </w:rPr>
      </w:pPr>
      <w:r w:rsidRPr="00314C12">
        <w:rPr>
          <w:rFonts w:cs="Arial"/>
          <w:noProof/>
          <w:lang w:eastAsia="ar-SA"/>
        </w:rPr>
        <w:t>Expander, ki ima nastavljiv nivo “threshold level”</w:t>
      </w:r>
      <w:r w:rsidR="00A06EEB" w:rsidRPr="00314C12">
        <w:rPr>
          <w:rFonts w:cs="Arial"/>
          <w:noProof/>
          <w:lang w:eastAsia="ar-SA"/>
        </w:rPr>
        <w:t xml:space="preserve">, </w:t>
      </w:r>
      <w:r w:rsidRPr="00314C12">
        <w:rPr>
          <w:rFonts w:cs="Arial"/>
          <w:noProof/>
          <w:lang w:eastAsia="ar-SA"/>
        </w:rPr>
        <w:t>“ratio” in “ducking”.</w:t>
      </w:r>
    </w:p>
    <w:p w14:paraId="1B6B79FD" w14:textId="77777777" w:rsidR="00BD3CD2" w:rsidRPr="00314C12" w:rsidRDefault="00BD3CD2" w:rsidP="00BD3CD2">
      <w:pPr>
        <w:numPr>
          <w:ilvl w:val="0"/>
          <w:numId w:val="38"/>
        </w:numPr>
        <w:suppressAutoHyphens/>
        <w:rPr>
          <w:rFonts w:cs="Arial"/>
          <w:noProof/>
          <w:szCs w:val="20"/>
          <w:lang w:eastAsia="ar-SA"/>
        </w:rPr>
      </w:pPr>
      <w:r w:rsidRPr="00314C12">
        <w:rPr>
          <w:rFonts w:cs="Arial"/>
          <w:noProof/>
          <w:szCs w:val="20"/>
          <w:lang w:eastAsia="ar-SA"/>
        </w:rPr>
        <w:t>Gate, ki ima nastavljiv nivo “threshold level” in “attack time”.</w:t>
      </w:r>
    </w:p>
    <w:p w14:paraId="0533AE1D" w14:textId="77777777" w:rsidR="00BD3CD2" w:rsidRPr="00314C12" w:rsidRDefault="00BD3CD2" w:rsidP="00BD3CD2">
      <w:pPr>
        <w:numPr>
          <w:ilvl w:val="0"/>
          <w:numId w:val="38"/>
        </w:numPr>
        <w:suppressAutoHyphens/>
        <w:rPr>
          <w:rFonts w:cs="Arial"/>
          <w:noProof/>
          <w:kern w:val="2"/>
          <w:lang w:eastAsia="ar-SA"/>
        </w:rPr>
      </w:pPr>
      <w:r w:rsidRPr="00314C12">
        <w:rPr>
          <w:rFonts w:cs="Arial"/>
          <w:noProof/>
          <w:kern w:val="2"/>
          <w:lang w:eastAsia="ar-SA"/>
        </w:rPr>
        <w:t>Paralelna kompresija.</w:t>
      </w:r>
    </w:p>
    <w:p w14:paraId="061C9B28" w14:textId="77777777" w:rsidR="00AC4DFF" w:rsidRPr="00314C12" w:rsidRDefault="00AC4DFF" w:rsidP="00AC4DFF">
      <w:pPr>
        <w:suppressAutoHyphens/>
        <w:rPr>
          <w:rFonts w:cs="Arial"/>
          <w:noProof/>
          <w:szCs w:val="20"/>
          <w:lang w:eastAsia="ar-SA"/>
        </w:rPr>
      </w:pPr>
    </w:p>
    <w:p w14:paraId="33C6CE24" w14:textId="77777777" w:rsidR="00AC4DFF" w:rsidRPr="00314C12" w:rsidRDefault="00AC4DFF" w:rsidP="008D60CD">
      <w:pPr>
        <w:suppressAutoHyphens/>
        <w:spacing w:after="200"/>
        <w:rPr>
          <w:rFonts w:cs="Arial"/>
          <w:noProof/>
        </w:rPr>
      </w:pPr>
    </w:p>
    <w:p w14:paraId="2A3E7754" w14:textId="6DF36008" w:rsidR="008D60CD" w:rsidRPr="00314C12" w:rsidRDefault="00AC4DFF" w:rsidP="001E6BD1">
      <w:pPr>
        <w:pStyle w:val="Heading4"/>
      </w:pPr>
      <w:r w:rsidRPr="00314C12">
        <w:t>EQ in Filtri</w:t>
      </w:r>
    </w:p>
    <w:p w14:paraId="3974915B" w14:textId="77777777" w:rsidR="008D60CD" w:rsidRPr="00314C12" w:rsidRDefault="008D60CD" w:rsidP="008D60CD">
      <w:pPr>
        <w:rPr>
          <w:rFonts w:cs="Arial"/>
          <w:noProof/>
        </w:rPr>
      </w:pPr>
    </w:p>
    <w:p w14:paraId="07600306" w14:textId="77777777" w:rsidR="00AC4DFF" w:rsidRPr="00314C12" w:rsidRDefault="00AC4DFF" w:rsidP="00AC4DFF">
      <w:pPr>
        <w:rPr>
          <w:rFonts w:cs="Arial"/>
          <w:noProof/>
          <w:szCs w:val="20"/>
          <w:lang w:eastAsia="ar-SA"/>
        </w:rPr>
      </w:pPr>
      <w:r w:rsidRPr="00314C12">
        <w:rPr>
          <w:rFonts w:cs="Arial"/>
          <w:noProof/>
          <w:szCs w:val="20"/>
          <w:lang w:eastAsia="ar-SA"/>
        </w:rPr>
        <w:t>Vsi kanali morajo imeti minimalno:</w:t>
      </w:r>
    </w:p>
    <w:p w14:paraId="0960A951" w14:textId="77777777" w:rsidR="00AC4DFF" w:rsidRPr="00314C12" w:rsidRDefault="00AC4DFF" w:rsidP="00AC4DFF">
      <w:pPr>
        <w:rPr>
          <w:rFonts w:cs="Arial"/>
          <w:noProof/>
          <w:szCs w:val="20"/>
          <w:lang w:eastAsia="ar-SA"/>
        </w:rPr>
      </w:pPr>
    </w:p>
    <w:p w14:paraId="5C4C3B60" w14:textId="77777777" w:rsidR="00AC4DFF" w:rsidRPr="00314C12" w:rsidRDefault="00AC4DFF" w:rsidP="00C86DE7">
      <w:pPr>
        <w:numPr>
          <w:ilvl w:val="0"/>
          <w:numId w:val="38"/>
        </w:numPr>
        <w:suppressAutoHyphens/>
        <w:rPr>
          <w:rFonts w:cs="Arial"/>
          <w:noProof/>
          <w:szCs w:val="20"/>
          <w:lang w:eastAsia="ar-SA"/>
        </w:rPr>
      </w:pPr>
      <w:r w:rsidRPr="00314C12">
        <w:rPr>
          <w:rFonts w:cs="Arial"/>
          <w:noProof/>
          <w:szCs w:val="20"/>
          <w:lang w:eastAsia="ar-SA"/>
        </w:rPr>
        <w:t>4 pasovni parametrični EQ s kontrolo ojačenja, frekvence in faktorja kvalitete Q (fully parametric).</w:t>
      </w:r>
    </w:p>
    <w:p w14:paraId="738EBF7E" w14:textId="77777777" w:rsidR="00AC4DFF" w:rsidRPr="00314C12" w:rsidRDefault="00AC4DFF" w:rsidP="00C86DE7">
      <w:pPr>
        <w:numPr>
          <w:ilvl w:val="0"/>
          <w:numId w:val="38"/>
        </w:numPr>
        <w:suppressAutoHyphens/>
        <w:rPr>
          <w:rFonts w:cs="Arial"/>
          <w:noProof/>
          <w:szCs w:val="20"/>
          <w:lang w:eastAsia="ar-SA"/>
        </w:rPr>
      </w:pPr>
      <w:r w:rsidRPr="00314C12">
        <w:rPr>
          <w:rFonts w:cs="Arial"/>
          <w:noProof/>
          <w:szCs w:val="20"/>
          <w:lang w:eastAsia="ar-SA"/>
        </w:rPr>
        <w:t>visokoprepustni filter.</w:t>
      </w:r>
    </w:p>
    <w:p w14:paraId="46553B03" w14:textId="77777777" w:rsidR="00AC4DFF" w:rsidRPr="00314C12" w:rsidRDefault="00AC4DFF" w:rsidP="00C86DE7">
      <w:pPr>
        <w:numPr>
          <w:ilvl w:val="0"/>
          <w:numId w:val="38"/>
        </w:numPr>
        <w:suppressAutoHyphens/>
        <w:rPr>
          <w:rFonts w:cs="Arial"/>
          <w:noProof/>
          <w:szCs w:val="20"/>
          <w:lang w:eastAsia="ar-SA"/>
        </w:rPr>
      </w:pPr>
      <w:r w:rsidRPr="00314C12">
        <w:rPr>
          <w:rFonts w:cs="Arial"/>
          <w:noProof/>
          <w:szCs w:val="20"/>
          <w:lang w:eastAsia="ar-SA"/>
        </w:rPr>
        <w:t>nizkoprepustni filter.</w:t>
      </w:r>
    </w:p>
    <w:p w14:paraId="4EC5ADD7" w14:textId="77777777" w:rsidR="00AC4DFF" w:rsidRPr="00314C12" w:rsidRDefault="00AC4DFF" w:rsidP="00C86DE7">
      <w:pPr>
        <w:numPr>
          <w:ilvl w:val="0"/>
          <w:numId w:val="38"/>
        </w:numPr>
        <w:suppressAutoHyphens/>
        <w:rPr>
          <w:rFonts w:cs="Arial"/>
          <w:noProof/>
          <w:szCs w:val="20"/>
          <w:lang w:eastAsia="ar-SA"/>
        </w:rPr>
      </w:pPr>
      <w:r w:rsidRPr="00314C12">
        <w:rPr>
          <w:rFonts w:cs="Arial"/>
          <w:noProof/>
          <w:szCs w:val="20"/>
          <w:lang w:eastAsia="ar-SA"/>
        </w:rPr>
        <w:t>grafični prikaz frekvenčne karakteristike filtrov mora biti viden na prikazovalniku.</w:t>
      </w:r>
    </w:p>
    <w:p w14:paraId="10AB0373" w14:textId="77777777" w:rsidR="00AC4DFF" w:rsidRPr="00314C12" w:rsidRDefault="00AC4DFF" w:rsidP="00AC4DFF">
      <w:pPr>
        <w:suppressAutoHyphens/>
        <w:rPr>
          <w:rFonts w:cs="Arial"/>
          <w:noProof/>
          <w:lang w:eastAsia="ar-SA"/>
        </w:rPr>
      </w:pPr>
    </w:p>
    <w:p w14:paraId="7C9040AB" w14:textId="77777777" w:rsidR="00AA4CA2" w:rsidRPr="00314C12" w:rsidRDefault="00AA4CA2" w:rsidP="00AC4DFF">
      <w:pPr>
        <w:pStyle w:val="CommentText"/>
        <w:rPr>
          <w:rFonts w:cs="Arial"/>
        </w:rPr>
      </w:pPr>
    </w:p>
    <w:p w14:paraId="1FC56D4E" w14:textId="709D09D6" w:rsidR="00AC4DFF" w:rsidRPr="00314C12" w:rsidRDefault="00AC4DFF" w:rsidP="001E6BD1">
      <w:pPr>
        <w:pStyle w:val="Heading4"/>
      </w:pPr>
      <w:r w:rsidRPr="00314C12">
        <w:t>Vhodna sekcija</w:t>
      </w:r>
    </w:p>
    <w:p w14:paraId="3CA5980F" w14:textId="77777777" w:rsidR="00AC4DFF" w:rsidRPr="00314C12" w:rsidRDefault="00AC4DFF" w:rsidP="00AC4DFF">
      <w:pPr>
        <w:pStyle w:val="CommentText"/>
        <w:rPr>
          <w:rFonts w:cs="Arial"/>
        </w:rPr>
      </w:pPr>
    </w:p>
    <w:p w14:paraId="304851C1" w14:textId="4AAA1DCD" w:rsidR="00AC4DFF" w:rsidRPr="00314C12" w:rsidRDefault="00AC4DFF" w:rsidP="00C86DE7">
      <w:pPr>
        <w:numPr>
          <w:ilvl w:val="0"/>
          <w:numId w:val="38"/>
        </w:numPr>
        <w:suppressAutoHyphens/>
        <w:rPr>
          <w:rFonts w:cs="Arial"/>
          <w:noProof/>
          <w:szCs w:val="20"/>
          <w:lang w:eastAsia="ar-SA"/>
        </w:rPr>
      </w:pPr>
      <w:r w:rsidRPr="00314C12">
        <w:rPr>
          <w:rFonts w:cs="Arial"/>
          <w:noProof/>
          <w:szCs w:val="20"/>
          <w:lang w:eastAsia="ar-SA"/>
        </w:rPr>
        <w:t xml:space="preserve">Mikrofonski vhodi morajo biti opremljeni s fantomskim napajanjem 48 V </w:t>
      </w:r>
      <w:r w:rsidR="00BD3CD2" w:rsidRPr="00314C12">
        <w:rPr>
          <w:rFonts w:cs="Arial"/>
          <w:noProof/>
          <w:szCs w:val="20"/>
          <w:lang w:eastAsia="ar-SA"/>
        </w:rPr>
        <w:t>z</w:t>
      </w:r>
      <w:r w:rsidRPr="00314C12">
        <w:rPr>
          <w:rFonts w:cs="Arial"/>
          <w:noProof/>
          <w:szCs w:val="20"/>
          <w:lang w:eastAsia="ar-SA"/>
        </w:rPr>
        <w:t xml:space="preserve"> možnostjo vklopa/izklopa.</w:t>
      </w:r>
    </w:p>
    <w:p w14:paraId="617529A9" w14:textId="77777777" w:rsidR="00AC4DFF" w:rsidRPr="00314C12" w:rsidRDefault="00AC4DFF" w:rsidP="00C86DE7">
      <w:pPr>
        <w:numPr>
          <w:ilvl w:val="0"/>
          <w:numId w:val="38"/>
        </w:numPr>
        <w:suppressAutoHyphens/>
        <w:rPr>
          <w:rFonts w:cs="Arial"/>
          <w:noProof/>
          <w:szCs w:val="20"/>
          <w:lang w:eastAsia="ar-SA"/>
        </w:rPr>
      </w:pPr>
      <w:r w:rsidRPr="00314C12">
        <w:rPr>
          <w:rFonts w:cs="Arial"/>
          <w:noProof/>
          <w:szCs w:val="20"/>
          <w:lang w:eastAsia="ar-SA"/>
        </w:rPr>
        <w:t>Možnost izbire dveh vhodnih signalov (A/B) in testnega signala (generator).</w:t>
      </w:r>
    </w:p>
    <w:p w14:paraId="0A9F07DD" w14:textId="64618206" w:rsidR="00F40459" w:rsidRPr="00314C12" w:rsidRDefault="00AC4DFF" w:rsidP="00BD3CD2">
      <w:pPr>
        <w:numPr>
          <w:ilvl w:val="0"/>
          <w:numId w:val="38"/>
        </w:numPr>
        <w:suppressAutoHyphens/>
        <w:rPr>
          <w:rFonts w:cs="Arial"/>
          <w:noProof/>
          <w:szCs w:val="20"/>
          <w:lang w:eastAsia="ar-SA"/>
        </w:rPr>
      </w:pPr>
      <w:r w:rsidRPr="00314C12">
        <w:rPr>
          <w:rFonts w:cs="Arial"/>
          <w:noProof/>
          <w:szCs w:val="20"/>
          <w:lang w:eastAsia="ar-SA"/>
        </w:rPr>
        <w:lastRenderedPageBreak/>
        <w:t>Digitalna kontrola nivoja vhodnega signala (gain).</w:t>
      </w:r>
    </w:p>
    <w:p w14:paraId="7A1B84E9" w14:textId="77777777" w:rsidR="00AC4DFF" w:rsidRPr="00314C12" w:rsidRDefault="00AC4DFF" w:rsidP="008D60CD">
      <w:pPr>
        <w:suppressAutoHyphens/>
        <w:rPr>
          <w:rFonts w:cs="Arial"/>
          <w:noProof/>
          <w:lang w:eastAsia="ar-SA"/>
        </w:rPr>
      </w:pPr>
    </w:p>
    <w:p w14:paraId="40B9CC8E" w14:textId="749C499C" w:rsidR="00AC4DFF" w:rsidRPr="00314C12" w:rsidRDefault="00AC4DFF" w:rsidP="001E6BD1">
      <w:pPr>
        <w:pStyle w:val="Heading4"/>
        <w:rPr>
          <w:noProof/>
        </w:rPr>
      </w:pPr>
      <w:r w:rsidRPr="00314C12">
        <w:rPr>
          <w:noProof/>
        </w:rPr>
        <w:t>Izhodna sekcija</w:t>
      </w:r>
    </w:p>
    <w:p w14:paraId="4217D88A" w14:textId="77777777" w:rsidR="00AC4DFF" w:rsidRPr="00314C12" w:rsidRDefault="00AC4DFF" w:rsidP="008D60CD">
      <w:pPr>
        <w:suppressAutoHyphens/>
        <w:rPr>
          <w:rFonts w:cs="Arial"/>
          <w:noProof/>
          <w:lang w:eastAsia="ar-SA"/>
        </w:rPr>
      </w:pPr>
    </w:p>
    <w:p w14:paraId="644C98A6" w14:textId="718BE7A7" w:rsidR="00AC4DFF" w:rsidRPr="00314C12" w:rsidRDefault="00AC4DFF" w:rsidP="00C86DE7">
      <w:pPr>
        <w:numPr>
          <w:ilvl w:val="0"/>
          <w:numId w:val="19"/>
        </w:numPr>
        <w:suppressAutoHyphens/>
        <w:rPr>
          <w:rFonts w:cs="Arial"/>
          <w:noProof/>
          <w:lang w:eastAsia="ar-SA"/>
        </w:rPr>
      </w:pPr>
      <w:r w:rsidRPr="00314C12">
        <w:rPr>
          <w:rFonts w:cs="Arial"/>
          <w:noProof/>
          <w:lang w:eastAsia="ar-SA"/>
        </w:rPr>
        <w:t xml:space="preserve">GLAVNI IZHODI </w:t>
      </w:r>
      <w:r w:rsidRPr="00314C12">
        <w:rPr>
          <w:rFonts w:cs="Arial"/>
          <w:noProof/>
          <w:lang w:eastAsia="ar-SA"/>
        </w:rPr>
        <w:tab/>
      </w:r>
      <w:r w:rsidRPr="00314C12">
        <w:rPr>
          <w:rFonts w:cs="Arial"/>
          <w:noProof/>
          <w:lang w:eastAsia="ar-SA"/>
        </w:rPr>
        <w:tab/>
        <w:t xml:space="preserve"> Najmanj 16 glavnih izhodov.</w:t>
      </w:r>
    </w:p>
    <w:p w14:paraId="698905C6" w14:textId="2ACEDA28" w:rsidR="00AC4DFF" w:rsidRPr="00314C12" w:rsidRDefault="00AC4DFF" w:rsidP="00C86DE7">
      <w:pPr>
        <w:numPr>
          <w:ilvl w:val="0"/>
          <w:numId w:val="19"/>
        </w:numPr>
        <w:suppressAutoHyphens/>
        <w:rPr>
          <w:rFonts w:cs="Arial"/>
          <w:noProof/>
          <w:lang w:eastAsia="ar-SA"/>
        </w:rPr>
      </w:pPr>
      <w:r w:rsidRPr="00314C12">
        <w:rPr>
          <w:rFonts w:cs="Arial"/>
          <w:noProof/>
          <w:lang w:eastAsia="ar-SA"/>
        </w:rPr>
        <w:t xml:space="preserve">SKUPINSKO VODILO </w:t>
      </w:r>
      <w:r w:rsidRPr="00314C12">
        <w:rPr>
          <w:rFonts w:cs="Arial"/>
          <w:noProof/>
          <w:lang w:eastAsia="ar-SA"/>
        </w:rPr>
        <w:tab/>
      </w:r>
      <w:r w:rsidRPr="00314C12">
        <w:rPr>
          <w:rFonts w:cs="Arial"/>
          <w:noProof/>
          <w:lang w:eastAsia="ar-SA"/>
        </w:rPr>
        <w:tab/>
        <w:t xml:space="preserve"> Najmanj 48 podgrup </w:t>
      </w:r>
    </w:p>
    <w:p w14:paraId="48AF653B" w14:textId="77777777" w:rsidR="00AC4DFF" w:rsidRPr="00314C12" w:rsidRDefault="00AC4DFF" w:rsidP="00C86DE7">
      <w:pPr>
        <w:numPr>
          <w:ilvl w:val="0"/>
          <w:numId w:val="19"/>
        </w:numPr>
        <w:tabs>
          <w:tab w:val="left" w:pos="3686"/>
        </w:tabs>
        <w:suppressAutoHyphens/>
        <w:rPr>
          <w:rFonts w:cs="Arial"/>
          <w:noProof/>
          <w:lang w:eastAsia="ar-SA"/>
        </w:rPr>
      </w:pPr>
      <w:r w:rsidRPr="00314C12">
        <w:rPr>
          <w:rFonts w:cs="Arial"/>
          <w:noProof/>
          <w:lang w:eastAsia="ar-SA"/>
        </w:rPr>
        <w:t>VEČKANALNO VODILO</w:t>
      </w:r>
      <w:r w:rsidRPr="00314C12">
        <w:rPr>
          <w:rFonts w:cs="Arial"/>
          <w:noProof/>
          <w:lang w:eastAsia="ar-SA"/>
        </w:rPr>
        <w:tab/>
      </w:r>
    </w:p>
    <w:p w14:paraId="0BCB5C48" w14:textId="77777777" w:rsidR="00AC4DFF" w:rsidRPr="00314C12" w:rsidRDefault="00AC4DFF" w:rsidP="00AC4DFF">
      <w:pPr>
        <w:tabs>
          <w:tab w:val="left" w:pos="3686"/>
        </w:tabs>
        <w:suppressAutoHyphens/>
        <w:ind w:left="720"/>
        <w:rPr>
          <w:rFonts w:cs="Arial"/>
          <w:noProof/>
          <w:lang w:eastAsia="ar-SA"/>
        </w:rPr>
      </w:pPr>
      <w:r w:rsidRPr="00314C12">
        <w:rPr>
          <w:rFonts w:cs="Arial"/>
          <w:noProof/>
          <w:lang w:eastAsia="ar-SA"/>
        </w:rPr>
        <w:t>Najmanj 64 kanalno vodilo (Multitrack bus), za potrebe večkanalnega snemanja.</w:t>
      </w:r>
    </w:p>
    <w:p w14:paraId="139FF373" w14:textId="77777777" w:rsidR="00AC4DFF" w:rsidRPr="00314C12" w:rsidRDefault="00AC4DFF" w:rsidP="00C86DE7">
      <w:pPr>
        <w:numPr>
          <w:ilvl w:val="0"/>
          <w:numId w:val="19"/>
        </w:numPr>
        <w:suppressAutoHyphens/>
        <w:rPr>
          <w:rFonts w:cs="Arial"/>
          <w:noProof/>
          <w:lang w:eastAsia="ar-SA"/>
        </w:rPr>
      </w:pPr>
      <w:r w:rsidRPr="00314C12">
        <w:rPr>
          <w:rFonts w:cs="Arial"/>
          <w:noProof/>
          <w:lang w:eastAsia="ar-SA"/>
        </w:rPr>
        <w:t xml:space="preserve">POMOŽNA VODILA </w:t>
      </w:r>
      <w:r w:rsidRPr="00314C12">
        <w:rPr>
          <w:rFonts w:cs="Arial"/>
          <w:noProof/>
          <w:lang w:eastAsia="ar-SA"/>
        </w:rPr>
        <w:tab/>
      </w:r>
      <w:r w:rsidRPr="00314C12">
        <w:rPr>
          <w:rFonts w:cs="Arial"/>
          <w:noProof/>
          <w:lang w:eastAsia="ar-SA"/>
        </w:rPr>
        <w:tab/>
        <w:t xml:space="preserve">  </w:t>
      </w:r>
    </w:p>
    <w:p w14:paraId="7A4B4C94" w14:textId="77777777" w:rsidR="00AC4DFF" w:rsidRPr="00314C12" w:rsidRDefault="00AC4DFF" w:rsidP="00AC4DFF">
      <w:pPr>
        <w:suppressAutoHyphens/>
        <w:ind w:left="720"/>
        <w:rPr>
          <w:rFonts w:cs="Arial"/>
          <w:noProof/>
          <w:lang w:eastAsia="ar-SA"/>
        </w:rPr>
      </w:pPr>
      <w:r w:rsidRPr="00314C12">
        <w:rPr>
          <w:rFonts w:cs="Arial"/>
          <w:noProof/>
          <w:lang w:eastAsia="ar-SA"/>
        </w:rPr>
        <w:t>Najmanj 48 kanalno pomožno (AUX) vodilo z opcijo kontrole signala pred/za regulatorjem.</w:t>
      </w:r>
    </w:p>
    <w:p w14:paraId="14F183C8" w14:textId="77777777" w:rsidR="00AC4DFF" w:rsidRPr="00314C12" w:rsidRDefault="00AC4DFF" w:rsidP="008D60CD">
      <w:pPr>
        <w:suppressAutoHyphens/>
        <w:rPr>
          <w:rFonts w:cs="Arial"/>
          <w:noProof/>
          <w:lang w:eastAsia="ar-SA"/>
        </w:rPr>
      </w:pPr>
    </w:p>
    <w:p w14:paraId="0986FBD9" w14:textId="77777777" w:rsidR="00AC4DFF" w:rsidRPr="00314C12" w:rsidRDefault="00AC4DFF" w:rsidP="008D60CD">
      <w:pPr>
        <w:suppressAutoHyphens/>
        <w:rPr>
          <w:rFonts w:cs="Arial"/>
          <w:noProof/>
          <w:lang w:eastAsia="ar-SA"/>
        </w:rPr>
      </w:pPr>
    </w:p>
    <w:p w14:paraId="1069BC3D" w14:textId="5E7078BA" w:rsidR="00AC4DFF" w:rsidRPr="00314C12" w:rsidRDefault="00AC4DFF" w:rsidP="001E6BD1">
      <w:pPr>
        <w:pStyle w:val="Heading4"/>
        <w:rPr>
          <w:noProof/>
        </w:rPr>
      </w:pPr>
      <w:r w:rsidRPr="00314C12">
        <w:rPr>
          <w:noProof/>
        </w:rPr>
        <w:t>Tehnične zahteve</w:t>
      </w:r>
    </w:p>
    <w:p w14:paraId="3D213C5A" w14:textId="77777777" w:rsidR="00AC4DFF" w:rsidRPr="00314C12" w:rsidRDefault="00AC4DFF" w:rsidP="008D60CD">
      <w:pPr>
        <w:suppressAutoHyphens/>
        <w:rPr>
          <w:rFonts w:cs="Arial"/>
          <w:noProof/>
          <w:lang w:eastAsia="ar-SA"/>
        </w:rPr>
      </w:pPr>
    </w:p>
    <w:p w14:paraId="6C705724" w14:textId="6266C7B0" w:rsidR="00317E5E" w:rsidRPr="00314C12" w:rsidRDefault="00F22513" w:rsidP="00317E5E">
      <w:pPr>
        <w:pStyle w:val="ListParagraph"/>
        <w:numPr>
          <w:ilvl w:val="0"/>
          <w:numId w:val="20"/>
        </w:numPr>
        <w:suppressAutoHyphens/>
        <w:rPr>
          <w:rFonts w:cs="Arial"/>
          <w:noProof/>
          <w:szCs w:val="20"/>
          <w:lang w:eastAsia="ar-SA"/>
        </w:rPr>
      </w:pPr>
      <w:r w:rsidRPr="00314C12">
        <w:rPr>
          <w:rFonts w:cs="Arial"/>
          <w:noProof/>
          <w:szCs w:val="20"/>
          <w:lang w:eastAsia="ar-SA"/>
        </w:rPr>
        <w:t xml:space="preserve">Najmanj </w:t>
      </w:r>
      <w:r w:rsidR="00317E5E" w:rsidRPr="00314C12">
        <w:rPr>
          <w:rFonts w:cs="Arial"/>
          <w:noProof/>
          <w:szCs w:val="20"/>
          <w:lang w:eastAsia="ar-SA"/>
        </w:rPr>
        <w:t xml:space="preserve">24-Bitna ločljivost za vse analogne vhode. </w:t>
      </w:r>
      <w:r w:rsidR="00317E5E" w:rsidRPr="00314C12">
        <w:rPr>
          <w:rFonts w:cs="Arial"/>
          <w:b/>
          <w:noProof/>
        </w:rPr>
        <w:t xml:space="preserve">Ponudnik mora pri oddaji ponudbe upoštevati merilo 5 na strani </w:t>
      </w:r>
      <w:r w:rsidR="007E697A" w:rsidRPr="00314C12">
        <w:rPr>
          <w:rFonts w:cs="Arial"/>
          <w:b/>
          <w:noProof/>
        </w:rPr>
        <w:t>2</w:t>
      </w:r>
      <w:r w:rsidR="007E697A">
        <w:rPr>
          <w:rFonts w:cs="Arial"/>
          <w:b/>
          <w:noProof/>
        </w:rPr>
        <w:t>8</w:t>
      </w:r>
      <w:r w:rsidR="00305F93" w:rsidRPr="00314C12">
        <w:rPr>
          <w:rFonts w:cs="Arial"/>
          <w:b/>
          <w:noProof/>
        </w:rPr>
        <w:t>.</w:t>
      </w:r>
    </w:p>
    <w:p w14:paraId="2CCBE9E1" w14:textId="77777777" w:rsidR="00317E5E" w:rsidRPr="00314C12" w:rsidRDefault="00317E5E" w:rsidP="00317E5E">
      <w:pPr>
        <w:pStyle w:val="ListParagraph"/>
        <w:numPr>
          <w:ilvl w:val="0"/>
          <w:numId w:val="20"/>
        </w:numPr>
        <w:suppressAutoHyphens/>
        <w:rPr>
          <w:rFonts w:cs="Arial"/>
          <w:noProof/>
          <w:szCs w:val="20"/>
          <w:lang w:eastAsia="ar-SA"/>
        </w:rPr>
      </w:pPr>
      <w:r w:rsidRPr="00314C12">
        <w:rPr>
          <w:rFonts w:cs="Arial"/>
          <w:noProof/>
          <w:szCs w:val="20"/>
          <w:lang w:eastAsia="ar-SA"/>
        </w:rPr>
        <w:t>40-bitni procesorji s plavajočo vejico ali enakovredni.</w:t>
      </w:r>
    </w:p>
    <w:p w14:paraId="25D82280" w14:textId="77777777" w:rsidR="00317E5E" w:rsidRPr="00314C12" w:rsidRDefault="00317E5E" w:rsidP="00317E5E">
      <w:pPr>
        <w:pStyle w:val="ListParagraph"/>
        <w:numPr>
          <w:ilvl w:val="0"/>
          <w:numId w:val="20"/>
        </w:numPr>
        <w:suppressAutoHyphens/>
        <w:rPr>
          <w:rFonts w:cs="Arial"/>
          <w:szCs w:val="20"/>
          <w:lang w:eastAsia="ar-SA"/>
        </w:rPr>
      </w:pPr>
      <w:r w:rsidRPr="00314C12">
        <w:rPr>
          <w:rFonts w:cs="Arial"/>
          <w:szCs w:val="20"/>
          <w:lang w:eastAsia="ar-SA"/>
        </w:rPr>
        <w:t>Mešalna miza mora omogočati frekvenco vzorčenja 48 kHz in 96 kHz.</w:t>
      </w:r>
    </w:p>
    <w:p w14:paraId="6FB04018" w14:textId="77777777" w:rsidR="00317E5E" w:rsidRPr="00314C12" w:rsidRDefault="00317E5E" w:rsidP="00317E5E">
      <w:pPr>
        <w:pStyle w:val="ListParagraph"/>
        <w:numPr>
          <w:ilvl w:val="0"/>
          <w:numId w:val="20"/>
        </w:numPr>
        <w:suppressAutoHyphens/>
        <w:rPr>
          <w:rFonts w:cs="Arial"/>
          <w:noProof/>
          <w:szCs w:val="20"/>
          <w:lang w:eastAsia="ar-SA"/>
        </w:rPr>
      </w:pPr>
      <w:r w:rsidRPr="00314C12">
        <w:rPr>
          <w:rFonts w:cs="Arial"/>
          <w:noProof/>
          <w:szCs w:val="20"/>
          <w:lang w:eastAsia="ar-SA"/>
        </w:rPr>
        <w:t>Sistem mora omogočati zamenjavo modulov ali kartic med delovanjem (hot plug).</w:t>
      </w:r>
    </w:p>
    <w:p w14:paraId="5797D061" w14:textId="77777777" w:rsidR="00317E5E" w:rsidRPr="00314C12" w:rsidRDefault="00317E5E" w:rsidP="00317E5E">
      <w:pPr>
        <w:pStyle w:val="ListParagraph"/>
        <w:numPr>
          <w:ilvl w:val="0"/>
          <w:numId w:val="20"/>
        </w:numPr>
        <w:suppressAutoHyphens/>
        <w:rPr>
          <w:rFonts w:cs="Arial"/>
          <w:noProof/>
          <w:szCs w:val="20"/>
          <w:lang w:eastAsia="ar-SA"/>
        </w:rPr>
      </w:pPr>
      <w:r w:rsidRPr="00314C12">
        <w:rPr>
          <w:rFonts w:cs="Arial"/>
          <w:noProof/>
          <w:szCs w:val="20"/>
          <w:lang w:eastAsia="ar-SA"/>
        </w:rPr>
        <w:t>Mešalna miza mora vsebovati avdio matrični preklopnik.</w:t>
      </w:r>
    </w:p>
    <w:p w14:paraId="7621F639" w14:textId="77777777" w:rsidR="00317E5E" w:rsidRPr="00314C12" w:rsidRDefault="00317E5E" w:rsidP="00317E5E">
      <w:pPr>
        <w:pStyle w:val="ListParagraph"/>
        <w:numPr>
          <w:ilvl w:val="0"/>
          <w:numId w:val="20"/>
        </w:numPr>
        <w:suppressAutoHyphens/>
        <w:rPr>
          <w:rFonts w:cs="Arial"/>
          <w:noProof/>
          <w:szCs w:val="20"/>
          <w:lang w:eastAsia="ar-SA"/>
        </w:rPr>
      </w:pPr>
      <w:r w:rsidRPr="00314C12">
        <w:rPr>
          <w:rFonts w:cs="Arial"/>
          <w:noProof/>
          <w:szCs w:val="20"/>
          <w:lang w:eastAsia="ar-SA"/>
        </w:rPr>
        <w:t>Kontrola preko Ethernet TCP/IP.</w:t>
      </w:r>
    </w:p>
    <w:p w14:paraId="0FEFD282" w14:textId="77777777" w:rsidR="00317E5E" w:rsidRPr="00314C12" w:rsidRDefault="00317E5E" w:rsidP="00317E5E">
      <w:pPr>
        <w:pStyle w:val="ListParagraph"/>
        <w:numPr>
          <w:ilvl w:val="0"/>
          <w:numId w:val="20"/>
        </w:numPr>
        <w:suppressAutoHyphens/>
        <w:rPr>
          <w:rFonts w:cs="Arial"/>
          <w:noProof/>
          <w:szCs w:val="20"/>
          <w:lang w:eastAsia="ar-SA"/>
        </w:rPr>
      </w:pPr>
      <w:r w:rsidRPr="00314C12">
        <w:rPr>
          <w:rFonts w:cs="Arial"/>
          <w:noProof/>
          <w:szCs w:val="20"/>
          <w:lang w:eastAsia="ar-SA"/>
        </w:rPr>
        <w:t>Meritev avdio signala in integrirani »loudness« merilnik glede na priporočilo</w:t>
      </w:r>
      <w:r w:rsidRPr="00314C12">
        <w:rPr>
          <w:rFonts w:cs="Calibri"/>
        </w:rPr>
        <w:t xml:space="preserve"> EBU R128.</w:t>
      </w:r>
    </w:p>
    <w:p w14:paraId="7E6B8AFB" w14:textId="77777777" w:rsidR="00317E5E" w:rsidRPr="00314C12" w:rsidRDefault="00317E5E" w:rsidP="00317E5E">
      <w:pPr>
        <w:pStyle w:val="ListParagraph"/>
        <w:numPr>
          <w:ilvl w:val="0"/>
          <w:numId w:val="20"/>
        </w:numPr>
        <w:suppressAutoHyphens/>
        <w:rPr>
          <w:rFonts w:cs="Arial"/>
          <w:noProof/>
          <w:lang w:eastAsia="ar-SA"/>
        </w:rPr>
      </w:pPr>
      <w:r w:rsidRPr="00314C12">
        <w:rPr>
          <w:rFonts w:cs="Arial"/>
          <w:noProof/>
          <w:lang w:eastAsia="ar-SA"/>
        </w:rPr>
        <w:t>Kontrolna enota mešalne mize mora biti fizično ločena od procesorskih enot ter vhodno/izhodnih enot, ki so locirane na drugi lokaciji.</w:t>
      </w:r>
    </w:p>
    <w:p w14:paraId="7EBFC381" w14:textId="77777777" w:rsidR="00317E5E" w:rsidRPr="00314C12" w:rsidRDefault="00317E5E" w:rsidP="00317E5E">
      <w:pPr>
        <w:pStyle w:val="ListParagraph"/>
        <w:numPr>
          <w:ilvl w:val="0"/>
          <w:numId w:val="20"/>
        </w:numPr>
        <w:suppressAutoHyphens/>
        <w:rPr>
          <w:rFonts w:cs="Arial"/>
          <w:b/>
          <w:noProof/>
          <w:szCs w:val="20"/>
          <w:lang w:eastAsia="ar-SA"/>
        </w:rPr>
      </w:pPr>
      <w:r w:rsidRPr="00314C12">
        <w:rPr>
          <w:rFonts w:cs="Arial"/>
          <w:noProof/>
          <w:szCs w:val="20"/>
          <w:lang w:eastAsia="ar-SA"/>
        </w:rPr>
        <w:t>Odprt sistem za nadgradnjo ali razširitev kapacitet avdio mešalne mize z dodatnimi vhodno/izhodnimi enotami ali vhodnimi kanali in možnostjo povečanja procesorske moči v primeru večjega števila avdio kanalov.</w:t>
      </w:r>
    </w:p>
    <w:p w14:paraId="1DBC23AD" w14:textId="77777777" w:rsidR="00317E5E" w:rsidRPr="00314C12" w:rsidRDefault="00317E5E" w:rsidP="00317E5E">
      <w:pPr>
        <w:pStyle w:val="ListParagraph"/>
        <w:numPr>
          <w:ilvl w:val="0"/>
          <w:numId w:val="20"/>
        </w:numPr>
        <w:suppressAutoHyphens/>
        <w:rPr>
          <w:rFonts w:cs="Arial"/>
          <w:noProof/>
          <w:szCs w:val="20"/>
          <w:lang w:eastAsia="ar-SA"/>
        </w:rPr>
      </w:pPr>
      <w:r w:rsidRPr="00314C12">
        <w:rPr>
          <w:rFonts w:cs="Arial"/>
          <w:noProof/>
          <w:szCs w:val="20"/>
          <w:lang w:eastAsia="ar-SA"/>
        </w:rPr>
        <w:t>Digitalni vhodni/izhodni konektorji morajo biti simetrični XLR 110ohm (AES/EBU).</w:t>
      </w:r>
    </w:p>
    <w:p w14:paraId="55B16868" w14:textId="77777777" w:rsidR="00317E5E" w:rsidRPr="00314C12" w:rsidRDefault="00317E5E" w:rsidP="00317E5E">
      <w:pPr>
        <w:pStyle w:val="ListParagraph"/>
        <w:numPr>
          <w:ilvl w:val="0"/>
          <w:numId w:val="20"/>
        </w:numPr>
        <w:suppressAutoHyphens/>
        <w:rPr>
          <w:rFonts w:cs="Arial"/>
          <w:noProof/>
          <w:szCs w:val="20"/>
          <w:lang w:eastAsia="ar-SA"/>
        </w:rPr>
      </w:pPr>
      <w:r w:rsidRPr="00314C12">
        <w:rPr>
          <w:rFonts w:cs="Arial"/>
          <w:noProof/>
          <w:szCs w:val="20"/>
          <w:lang w:eastAsia="ar-SA"/>
        </w:rPr>
        <w:t>Operativni nivo analognega signala 6 dBu mora ustrezati nivoju digitalnega signala -9 dBFS.</w:t>
      </w:r>
    </w:p>
    <w:p w14:paraId="11FF3F57" w14:textId="77777777" w:rsidR="00317E5E" w:rsidRPr="00314C12" w:rsidRDefault="00317E5E" w:rsidP="00317E5E">
      <w:pPr>
        <w:pStyle w:val="ListParagraph"/>
        <w:numPr>
          <w:ilvl w:val="0"/>
          <w:numId w:val="20"/>
        </w:numPr>
        <w:rPr>
          <w:rFonts w:cs="Arial"/>
          <w:szCs w:val="20"/>
          <w:lang w:eastAsia="ar-SA"/>
        </w:rPr>
      </w:pPr>
      <w:r w:rsidRPr="00314C12">
        <w:rPr>
          <w:rFonts w:cs="Arial"/>
          <w:szCs w:val="20"/>
          <w:lang w:eastAsia="ar-SA"/>
        </w:rPr>
        <w:t>Vse AES/EBU kartice morajo imeti SRC z možnostjo preklopa med 48kHz/96 kHz.</w:t>
      </w:r>
    </w:p>
    <w:p w14:paraId="259CE23A" w14:textId="15CF3290" w:rsidR="00AC4DFF" w:rsidRPr="00314C12" w:rsidRDefault="00AC4DFF" w:rsidP="00317E5E">
      <w:pPr>
        <w:pStyle w:val="ListParagraph"/>
        <w:suppressAutoHyphens/>
        <w:rPr>
          <w:rFonts w:cs="Arial"/>
          <w:noProof/>
          <w:szCs w:val="20"/>
          <w:lang w:eastAsia="ar-SA"/>
        </w:rPr>
      </w:pPr>
    </w:p>
    <w:p w14:paraId="23F721A4" w14:textId="77777777" w:rsidR="00AC4DFF" w:rsidRPr="00314C12" w:rsidRDefault="00AC4DFF" w:rsidP="008D60CD">
      <w:pPr>
        <w:suppressAutoHyphens/>
        <w:rPr>
          <w:rFonts w:cs="Arial"/>
          <w:noProof/>
          <w:lang w:eastAsia="ar-SA"/>
        </w:rPr>
      </w:pPr>
    </w:p>
    <w:p w14:paraId="3E811909" w14:textId="741D4217" w:rsidR="00AC4DFF" w:rsidRPr="00314C12" w:rsidRDefault="00AC4DFF" w:rsidP="001E6BD1">
      <w:pPr>
        <w:pStyle w:val="Heading4"/>
        <w:rPr>
          <w:noProof/>
        </w:rPr>
      </w:pPr>
      <w:r w:rsidRPr="00314C12">
        <w:rPr>
          <w:noProof/>
        </w:rPr>
        <w:t>Instrumenti</w:t>
      </w:r>
    </w:p>
    <w:p w14:paraId="64081847" w14:textId="77777777" w:rsidR="00AC4DFF" w:rsidRPr="00314C12" w:rsidRDefault="00AC4DFF" w:rsidP="008D60CD">
      <w:pPr>
        <w:suppressAutoHyphens/>
        <w:rPr>
          <w:rFonts w:cs="Arial"/>
          <w:noProof/>
          <w:lang w:eastAsia="ar-SA"/>
        </w:rPr>
      </w:pPr>
    </w:p>
    <w:p w14:paraId="0C111991" w14:textId="77777777" w:rsidR="00AC4DFF" w:rsidRPr="00314C12" w:rsidRDefault="00AC4DFF" w:rsidP="00AC4DFF">
      <w:pPr>
        <w:suppressAutoHyphens/>
        <w:rPr>
          <w:rFonts w:cs="Arial"/>
          <w:noProof/>
          <w:lang w:eastAsia="ar-SA"/>
        </w:rPr>
      </w:pPr>
      <w:r w:rsidRPr="00314C12">
        <w:rPr>
          <w:rFonts w:cs="Arial"/>
          <w:noProof/>
          <w:lang w:eastAsia="ar-SA"/>
        </w:rPr>
        <w:t>Nad vsakim modulom mora biti pripadajoč prikazovalnik/instrument. Prikazovalniki tipa TFT, LCD ali podobne izvedbe morajo omogočati ustrezno meritev zvočnega signala in prikaz njegovih funkcij za:</w:t>
      </w:r>
    </w:p>
    <w:p w14:paraId="070E9A3C" w14:textId="77777777" w:rsidR="00AC4DFF" w:rsidRPr="00314C12" w:rsidRDefault="00AC4DFF" w:rsidP="00AC4DFF">
      <w:pPr>
        <w:suppressAutoHyphens/>
        <w:rPr>
          <w:rFonts w:cs="Arial"/>
          <w:noProof/>
          <w:lang w:eastAsia="ar-SA"/>
        </w:rPr>
      </w:pPr>
    </w:p>
    <w:p w14:paraId="563F9902" w14:textId="77777777" w:rsidR="00AC4DFF" w:rsidRPr="00314C12" w:rsidRDefault="00AC4DFF" w:rsidP="00C86DE7">
      <w:pPr>
        <w:pStyle w:val="ListParagraph"/>
        <w:numPr>
          <w:ilvl w:val="0"/>
          <w:numId w:val="39"/>
        </w:numPr>
        <w:suppressAutoHyphens/>
        <w:ind w:left="851" w:hanging="425"/>
        <w:rPr>
          <w:rFonts w:cs="Arial"/>
          <w:noProof/>
          <w:lang w:eastAsia="ar-SA"/>
        </w:rPr>
      </w:pPr>
      <w:r w:rsidRPr="00314C12">
        <w:rPr>
          <w:rFonts w:cs="Arial"/>
          <w:noProof/>
          <w:lang w:eastAsia="ar-SA"/>
        </w:rPr>
        <w:t>Vhodne kanale</w:t>
      </w:r>
    </w:p>
    <w:p w14:paraId="60DDB7D1" w14:textId="77777777" w:rsidR="00AC4DFF" w:rsidRPr="00314C12" w:rsidRDefault="00AC4DFF" w:rsidP="00C86DE7">
      <w:pPr>
        <w:pStyle w:val="ListParagraph"/>
        <w:numPr>
          <w:ilvl w:val="0"/>
          <w:numId w:val="39"/>
        </w:numPr>
        <w:suppressAutoHyphens/>
        <w:ind w:left="851" w:hanging="425"/>
        <w:rPr>
          <w:rFonts w:cs="Arial"/>
          <w:noProof/>
          <w:lang w:eastAsia="ar-SA"/>
        </w:rPr>
      </w:pPr>
      <w:r w:rsidRPr="00314C12">
        <w:rPr>
          <w:rFonts w:cs="Arial"/>
          <w:noProof/>
          <w:lang w:eastAsia="ar-SA"/>
        </w:rPr>
        <w:t>Izhodne kanale</w:t>
      </w:r>
    </w:p>
    <w:p w14:paraId="34E1C1D1" w14:textId="77777777" w:rsidR="00AC4DFF" w:rsidRPr="00314C12" w:rsidRDefault="00AC4DFF" w:rsidP="00C86DE7">
      <w:pPr>
        <w:pStyle w:val="ListParagraph"/>
        <w:numPr>
          <w:ilvl w:val="0"/>
          <w:numId w:val="39"/>
        </w:numPr>
        <w:suppressAutoHyphens/>
        <w:ind w:left="851" w:hanging="425"/>
        <w:rPr>
          <w:rFonts w:cs="Arial"/>
          <w:noProof/>
          <w:lang w:eastAsia="ar-SA"/>
        </w:rPr>
      </w:pPr>
      <w:r w:rsidRPr="00314C12">
        <w:rPr>
          <w:rFonts w:cs="Arial"/>
          <w:noProof/>
          <w:lang w:eastAsia="ar-SA"/>
        </w:rPr>
        <w:t xml:space="preserve">Izhode “Group” </w:t>
      </w:r>
    </w:p>
    <w:p w14:paraId="34A6834B" w14:textId="77777777" w:rsidR="00AC4DFF" w:rsidRPr="00314C12" w:rsidRDefault="00AC4DFF" w:rsidP="00C86DE7">
      <w:pPr>
        <w:pStyle w:val="ListParagraph"/>
        <w:numPr>
          <w:ilvl w:val="0"/>
          <w:numId w:val="39"/>
        </w:numPr>
        <w:suppressAutoHyphens/>
        <w:ind w:left="851" w:hanging="425"/>
        <w:rPr>
          <w:rFonts w:cs="Arial"/>
          <w:noProof/>
          <w:lang w:eastAsia="ar-SA"/>
        </w:rPr>
      </w:pPr>
      <w:r w:rsidRPr="00314C12">
        <w:rPr>
          <w:rFonts w:cs="Arial"/>
          <w:noProof/>
          <w:lang w:eastAsia="ar-SA"/>
        </w:rPr>
        <w:t xml:space="preserve">Izhode “Master/Sum” </w:t>
      </w:r>
    </w:p>
    <w:p w14:paraId="7307B6A0" w14:textId="77777777" w:rsidR="00AC4DFF" w:rsidRPr="00314C12" w:rsidRDefault="00AC4DFF" w:rsidP="00C86DE7">
      <w:pPr>
        <w:pStyle w:val="ListParagraph"/>
        <w:numPr>
          <w:ilvl w:val="0"/>
          <w:numId w:val="39"/>
        </w:numPr>
        <w:suppressAutoHyphens/>
        <w:ind w:left="851" w:hanging="425"/>
        <w:rPr>
          <w:rFonts w:cs="Arial"/>
          <w:noProof/>
          <w:lang w:eastAsia="ar-SA"/>
        </w:rPr>
      </w:pPr>
      <w:r w:rsidRPr="00314C12">
        <w:rPr>
          <w:rFonts w:cs="Arial"/>
          <w:noProof/>
          <w:lang w:eastAsia="ar-SA"/>
        </w:rPr>
        <w:t xml:space="preserve">Izhode “AUX” </w:t>
      </w:r>
    </w:p>
    <w:p w14:paraId="09F604ED" w14:textId="77777777" w:rsidR="00AC4DFF" w:rsidRPr="00314C12" w:rsidRDefault="00AC4DFF" w:rsidP="00C86DE7">
      <w:pPr>
        <w:pStyle w:val="ListParagraph"/>
        <w:numPr>
          <w:ilvl w:val="0"/>
          <w:numId w:val="39"/>
        </w:numPr>
        <w:suppressAutoHyphens/>
        <w:ind w:left="851" w:hanging="425"/>
        <w:rPr>
          <w:rFonts w:cs="Arial"/>
          <w:noProof/>
          <w:lang w:eastAsia="ar-SA"/>
        </w:rPr>
      </w:pPr>
      <w:r w:rsidRPr="00314C12">
        <w:rPr>
          <w:rFonts w:cs="Arial"/>
          <w:noProof/>
          <w:lang w:eastAsia="ar-SA"/>
        </w:rPr>
        <w:t>Monitorske kanale</w:t>
      </w:r>
    </w:p>
    <w:p w14:paraId="3E27A1AF" w14:textId="77777777" w:rsidR="00AC4DFF" w:rsidRPr="00314C12" w:rsidRDefault="00AC4DFF" w:rsidP="00AC4DFF">
      <w:pPr>
        <w:suppressAutoHyphens/>
        <w:rPr>
          <w:rFonts w:cs="Arial"/>
          <w:noProof/>
          <w:lang w:eastAsia="ar-SA"/>
        </w:rPr>
      </w:pPr>
    </w:p>
    <w:p w14:paraId="11728926" w14:textId="77777777" w:rsidR="00AC4DFF" w:rsidRPr="00314C12" w:rsidRDefault="00AC4DFF" w:rsidP="00AC4DFF">
      <w:pPr>
        <w:suppressAutoHyphens/>
        <w:rPr>
          <w:rFonts w:cs="Arial"/>
          <w:noProof/>
          <w:lang w:eastAsia="ar-SA"/>
        </w:rPr>
      </w:pPr>
      <w:r w:rsidRPr="00314C12">
        <w:rPr>
          <w:rFonts w:cs="Arial"/>
          <w:noProof/>
          <w:lang w:eastAsia="ar-SA"/>
        </w:rPr>
        <w:t>Skala merilnega instrumenta mora biti izražena v dB(FS) z maksimalnim zgornjim nivojem 0 dB(FS).</w:t>
      </w:r>
    </w:p>
    <w:p w14:paraId="720430B9" w14:textId="77777777" w:rsidR="00AC4DFF" w:rsidRPr="00314C12" w:rsidRDefault="00AC4DFF" w:rsidP="00AC4DFF">
      <w:pPr>
        <w:suppressAutoHyphens/>
        <w:rPr>
          <w:rFonts w:cs="Arial"/>
          <w:noProof/>
          <w:lang w:eastAsia="ar-SA"/>
        </w:rPr>
      </w:pPr>
      <w:r w:rsidRPr="00314C12">
        <w:rPr>
          <w:rFonts w:cs="Arial"/>
          <w:noProof/>
          <w:lang w:eastAsia="ar-SA"/>
        </w:rPr>
        <w:t>Za primer prekrmiljenja signala mora biti ustrezna opozorilna signalizacija na instrumentu (rdeča).</w:t>
      </w:r>
    </w:p>
    <w:p w14:paraId="25CE12B5" w14:textId="77777777" w:rsidR="00AC4DFF" w:rsidRPr="00314C12" w:rsidRDefault="00AC4DFF" w:rsidP="00AC4DFF">
      <w:pPr>
        <w:suppressAutoHyphens/>
        <w:rPr>
          <w:rFonts w:cs="Arial"/>
          <w:noProof/>
          <w:lang w:eastAsia="ar-SA"/>
        </w:rPr>
      </w:pPr>
    </w:p>
    <w:p w14:paraId="5DE65BA6" w14:textId="77777777" w:rsidR="00AC4DFF" w:rsidRPr="00314C12" w:rsidRDefault="00AC4DFF" w:rsidP="008D60CD">
      <w:pPr>
        <w:suppressAutoHyphens/>
        <w:rPr>
          <w:rFonts w:cs="Arial"/>
          <w:noProof/>
          <w:lang w:eastAsia="ar-SA"/>
        </w:rPr>
      </w:pPr>
    </w:p>
    <w:p w14:paraId="6BFD1E47" w14:textId="4573F2C1" w:rsidR="00AC4DFF" w:rsidRPr="00314C12" w:rsidRDefault="00AC4DFF" w:rsidP="001E6BD1">
      <w:pPr>
        <w:pStyle w:val="Heading4"/>
        <w:rPr>
          <w:noProof/>
        </w:rPr>
      </w:pPr>
      <w:r w:rsidRPr="00314C12">
        <w:rPr>
          <w:noProof/>
        </w:rPr>
        <w:t>Sinhronizacija</w:t>
      </w:r>
    </w:p>
    <w:p w14:paraId="5E2C1FD8" w14:textId="77777777" w:rsidR="00AC4DFF" w:rsidRPr="00314C12" w:rsidRDefault="00AC4DFF" w:rsidP="008D60CD">
      <w:pPr>
        <w:suppressAutoHyphens/>
        <w:rPr>
          <w:rFonts w:cs="Arial"/>
          <w:noProof/>
          <w:lang w:eastAsia="ar-SA"/>
        </w:rPr>
      </w:pPr>
    </w:p>
    <w:p w14:paraId="4A554A7C" w14:textId="77777777" w:rsidR="00AC4DFF" w:rsidRPr="00314C12" w:rsidRDefault="00AC4DFF" w:rsidP="00AC4DFF">
      <w:pPr>
        <w:rPr>
          <w:rFonts w:cs="Arial"/>
          <w:noProof/>
          <w:lang w:eastAsia="ar-SA"/>
        </w:rPr>
      </w:pPr>
      <w:r w:rsidRPr="00314C12">
        <w:rPr>
          <w:rFonts w:cs="Arial"/>
          <w:noProof/>
          <w:lang w:eastAsia="ar-SA"/>
        </w:rPr>
        <w:t>Digitalna avdio mešalna miza se mora neposredno sinhronizirati s signalom za samodejno zaznavanje sinhronizacijskega signala PTP, Blackburst, Wordclock, AES3. Mešalna miza mora imeti notranji generator za sinhronizacijo s funkcijo samodejnega preklopa, ko zunanja sinhronizacija ne uspe. Da bi zagotovili delovanje sistema tudi če primarni vir sinhronizacije ne deluje, mora sistem ponuditi možnost določitve zaporedja sinhronizacijskih virov, ki bodo uporabljeni v zaporedju za sinhronizacijo (v primeru da bi bilo to potrebno).</w:t>
      </w:r>
    </w:p>
    <w:p w14:paraId="56434D06" w14:textId="77777777" w:rsidR="00AC4DFF" w:rsidRPr="00314C12" w:rsidRDefault="00AC4DFF" w:rsidP="008D60CD">
      <w:pPr>
        <w:suppressAutoHyphens/>
        <w:rPr>
          <w:rFonts w:cs="Arial"/>
          <w:noProof/>
          <w:lang w:eastAsia="ar-SA"/>
        </w:rPr>
      </w:pPr>
    </w:p>
    <w:p w14:paraId="0BF97302" w14:textId="1604ABEC" w:rsidR="00EF54C6" w:rsidRDefault="00EF54C6">
      <w:pPr>
        <w:spacing w:after="200" w:line="276" w:lineRule="auto"/>
        <w:jc w:val="left"/>
        <w:rPr>
          <w:rFonts w:cs="Arial"/>
          <w:noProof/>
          <w:lang w:eastAsia="ar-SA"/>
        </w:rPr>
      </w:pPr>
      <w:r>
        <w:rPr>
          <w:rFonts w:cs="Arial"/>
          <w:noProof/>
          <w:lang w:eastAsia="ar-SA"/>
        </w:rPr>
        <w:br w:type="page"/>
      </w:r>
    </w:p>
    <w:p w14:paraId="4C443C7F" w14:textId="77777777" w:rsidR="00AC4DFF" w:rsidRPr="00314C12" w:rsidRDefault="00AC4DFF" w:rsidP="008D60CD">
      <w:pPr>
        <w:suppressAutoHyphens/>
        <w:rPr>
          <w:rFonts w:cs="Arial"/>
          <w:noProof/>
          <w:lang w:eastAsia="ar-SA"/>
        </w:rPr>
      </w:pPr>
    </w:p>
    <w:p w14:paraId="3B677DDD" w14:textId="215BB210" w:rsidR="00AC4DFF" w:rsidRPr="00314C12" w:rsidRDefault="00AC4DFF" w:rsidP="001E6BD1">
      <w:pPr>
        <w:pStyle w:val="Heading4"/>
        <w:rPr>
          <w:noProof/>
        </w:rPr>
      </w:pPr>
      <w:r w:rsidRPr="00314C12">
        <w:rPr>
          <w:noProof/>
        </w:rPr>
        <w:t>Zakasnitve (Latency)</w:t>
      </w:r>
    </w:p>
    <w:p w14:paraId="5F1D1AC5" w14:textId="77777777" w:rsidR="00AC4DFF" w:rsidRPr="00314C12" w:rsidRDefault="00AC4DFF" w:rsidP="008D60CD">
      <w:pPr>
        <w:suppressAutoHyphens/>
        <w:rPr>
          <w:rFonts w:cs="Arial"/>
          <w:noProof/>
          <w:lang w:eastAsia="ar-SA"/>
        </w:rPr>
      </w:pPr>
    </w:p>
    <w:p w14:paraId="7D1B210D" w14:textId="77777777" w:rsidR="00AC4DFF" w:rsidRPr="00314C12" w:rsidRDefault="00AC4DFF" w:rsidP="00C86DE7">
      <w:pPr>
        <w:pStyle w:val="ListParagraph"/>
        <w:numPr>
          <w:ilvl w:val="0"/>
          <w:numId w:val="21"/>
        </w:numPr>
        <w:rPr>
          <w:rFonts w:cs="Arial"/>
          <w:b/>
          <w:bCs/>
          <w:noProof/>
          <w:lang w:eastAsia="ar-SA"/>
        </w:rPr>
      </w:pPr>
      <w:r w:rsidRPr="00314C12">
        <w:rPr>
          <w:rFonts w:cs="Arial"/>
          <w:b/>
          <w:bCs/>
          <w:noProof/>
          <w:lang w:eastAsia="ar-SA"/>
        </w:rPr>
        <w:t>Ponudnik mora navesti podatke o največji skupni zakasnitvi ob vsaki frekvenci vzorčenja (vključno s pretvorbo A/D in D/A v notranjem omrežju).</w:t>
      </w:r>
    </w:p>
    <w:p w14:paraId="14CFF89F" w14:textId="77777777" w:rsidR="00AC4DFF" w:rsidRPr="00314C12" w:rsidRDefault="00AC4DFF" w:rsidP="00C86DE7">
      <w:pPr>
        <w:pStyle w:val="ListParagraph"/>
        <w:numPr>
          <w:ilvl w:val="0"/>
          <w:numId w:val="21"/>
        </w:numPr>
        <w:rPr>
          <w:rFonts w:cs="Arial"/>
          <w:noProof/>
          <w:lang w:eastAsia="ar-SA"/>
        </w:rPr>
      </w:pPr>
      <w:r w:rsidRPr="00314C12">
        <w:rPr>
          <w:rFonts w:cs="Arial"/>
          <w:noProof/>
          <w:lang w:eastAsia="ar-SA"/>
        </w:rPr>
        <w:t>Zakasnitev avdio signala preko celotnega sistema ne sme biti višja od 10 ms pri frekvenci vzorčenja 48kHz.</w:t>
      </w:r>
    </w:p>
    <w:p w14:paraId="53BA738C" w14:textId="77777777" w:rsidR="00AC4DFF" w:rsidRPr="00314C12" w:rsidRDefault="00AC4DFF" w:rsidP="008D60CD">
      <w:pPr>
        <w:suppressAutoHyphens/>
        <w:rPr>
          <w:rFonts w:cs="Arial"/>
          <w:noProof/>
          <w:lang w:eastAsia="ar-SA"/>
        </w:rPr>
      </w:pPr>
    </w:p>
    <w:p w14:paraId="256BC5F8" w14:textId="77777777" w:rsidR="00AC4DFF" w:rsidRPr="00314C12" w:rsidRDefault="00AC4DFF" w:rsidP="008D60CD">
      <w:pPr>
        <w:suppressAutoHyphens/>
        <w:rPr>
          <w:rFonts w:cs="Arial"/>
          <w:noProof/>
          <w:lang w:eastAsia="ar-SA"/>
        </w:rPr>
      </w:pPr>
    </w:p>
    <w:p w14:paraId="553B6DBD" w14:textId="23354192" w:rsidR="00AC4DFF" w:rsidRPr="00314C12" w:rsidRDefault="00AC4DFF" w:rsidP="001E6BD1">
      <w:pPr>
        <w:pStyle w:val="Heading4"/>
        <w:rPr>
          <w:noProof/>
        </w:rPr>
      </w:pPr>
      <w:r w:rsidRPr="00314C12">
        <w:rPr>
          <w:noProof/>
        </w:rPr>
        <w:t>Operativne zahteve</w:t>
      </w:r>
    </w:p>
    <w:p w14:paraId="3C121B72" w14:textId="77777777" w:rsidR="00AC4DFF" w:rsidRPr="00314C12" w:rsidRDefault="00AC4DFF" w:rsidP="00AC4DFF">
      <w:pPr>
        <w:suppressAutoHyphens/>
        <w:contextualSpacing/>
        <w:rPr>
          <w:rFonts w:cs="Arial"/>
          <w:noProof/>
          <w:szCs w:val="20"/>
          <w:lang w:eastAsia="ar-SA"/>
        </w:rPr>
      </w:pPr>
    </w:p>
    <w:p w14:paraId="342CE639" w14:textId="40AC8EC3" w:rsidR="00186E0F" w:rsidRPr="00314C12" w:rsidRDefault="00186E0F" w:rsidP="00186E0F">
      <w:pPr>
        <w:suppressAutoHyphens/>
        <w:contextualSpacing/>
        <w:rPr>
          <w:rFonts w:cs="Arial"/>
          <w:noProof/>
          <w:lang w:eastAsia="ar-SA"/>
        </w:rPr>
      </w:pPr>
      <w:r w:rsidRPr="00314C12">
        <w:rPr>
          <w:rFonts w:cs="Arial"/>
          <w:noProof/>
          <w:lang w:eastAsia="ar-SA"/>
        </w:rPr>
        <w:t>Uporabnik mora imeti preprost in hiter dostop do vseh parametrov oziroma funkcij posameznega kanala. Izbor mora biti izveden na lokaciji samega modula (ustrezno število vrtilnih kontrol in gumbov na dotik  ter ra</w:t>
      </w:r>
      <w:r w:rsidR="00D5381F" w:rsidRPr="00314C12">
        <w:rPr>
          <w:rFonts w:cs="Arial"/>
          <w:noProof/>
          <w:lang w:eastAsia="ar-SA"/>
        </w:rPr>
        <w:t>z</w:t>
      </w:r>
      <w:r w:rsidRPr="00314C12">
        <w:rPr>
          <w:rFonts w:cs="Arial"/>
          <w:noProof/>
          <w:lang w:eastAsia="ar-SA"/>
        </w:rPr>
        <w:t xml:space="preserve">nih prikazovalnikov) in ne samo na centralnem delu upravljalne enote mešalne mize. </w:t>
      </w:r>
      <w:r w:rsidRPr="00314C12">
        <w:rPr>
          <w:rFonts w:cs="Arial"/>
        </w:rPr>
        <w:t>Uporabnik mora imeti možnost prilagoditve vrstnega reda posameznih funkcij (direktni izhod, EQ, kompresor/</w:t>
      </w:r>
      <w:proofErr w:type="spellStart"/>
      <w:r w:rsidRPr="00314C12">
        <w:rPr>
          <w:rFonts w:cs="Arial"/>
        </w:rPr>
        <w:t>limiter</w:t>
      </w:r>
      <w:proofErr w:type="spellEnd"/>
      <w:r w:rsidRPr="00314C12">
        <w:rPr>
          <w:rFonts w:cs="Arial"/>
        </w:rPr>
        <w:t>, ekspander/vrata, zakasnitev).</w:t>
      </w:r>
    </w:p>
    <w:p w14:paraId="3988F5B2" w14:textId="77777777" w:rsidR="00186E0F" w:rsidRPr="00314C12" w:rsidRDefault="00186E0F" w:rsidP="00186E0F">
      <w:pPr>
        <w:suppressAutoHyphens/>
        <w:ind w:left="360"/>
        <w:contextualSpacing/>
        <w:rPr>
          <w:rFonts w:cs="Arial"/>
          <w:noProof/>
          <w:szCs w:val="20"/>
          <w:lang w:eastAsia="ar-SA"/>
        </w:rPr>
      </w:pPr>
    </w:p>
    <w:p w14:paraId="56467119" w14:textId="77777777" w:rsidR="00186E0F" w:rsidRPr="00314C12" w:rsidRDefault="00186E0F" w:rsidP="00186E0F">
      <w:pPr>
        <w:pStyle w:val="ListParagraph"/>
        <w:numPr>
          <w:ilvl w:val="0"/>
          <w:numId w:val="24"/>
        </w:numPr>
        <w:suppressAutoHyphens/>
        <w:rPr>
          <w:rFonts w:cs="Arial"/>
          <w:noProof/>
          <w:szCs w:val="20"/>
          <w:lang w:eastAsia="ar-SA"/>
        </w:rPr>
      </w:pPr>
      <w:r w:rsidRPr="00314C12">
        <w:rPr>
          <w:rFonts w:cs="Arial"/>
          <w:noProof/>
          <w:szCs w:val="20"/>
          <w:lang w:eastAsia="ar-SA"/>
        </w:rPr>
        <w:t>Vsak kanal mora imeti možnost regulacije/uporabe za:</w:t>
      </w:r>
    </w:p>
    <w:p w14:paraId="676DB834" w14:textId="77777777" w:rsidR="00186E0F" w:rsidRPr="00314C12" w:rsidRDefault="00186E0F" w:rsidP="00186E0F">
      <w:pPr>
        <w:pStyle w:val="ListParagraph"/>
        <w:numPr>
          <w:ilvl w:val="0"/>
          <w:numId w:val="23"/>
        </w:numPr>
        <w:suppressAutoHyphens/>
        <w:ind w:left="1068"/>
        <w:rPr>
          <w:rFonts w:cs="Arial"/>
          <w:noProof/>
          <w:lang w:eastAsia="ar-SA"/>
        </w:rPr>
      </w:pPr>
      <w:r w:rsidRPr="00314C12">
        <w:rPr>
          <w:rFonts w:cs="Arial"/>
          <w:noProof/>
          <w:lang w:eastAsia="ar-SA"/>
        </w:rPr>
        <w:t>vhodni nivo</w:t>
      </w:r>
    </w:p>
    <w:p w14:paraId="774080D9" w14:textId="77777777" w:rsidR="00186E0F" w:rsidRPr="00314C12" w:rsidRDefault="00186E0F" w:rsidP="00186E0F">
      <w:pPr>
        <w:pStyle w:val="ListParagraph"/>
        <w:numPr>
          <w:ilvl w:val="0"/>
          <w:numId w:val="23"/>
        </w:numPr>
        <w:suppressAutoHyphens/>
        <w:ind w:left="1068"/>
        <w:rPr>
          <w:rFonts w:cs="Arial"/>
          <w:noProof/>
          <w:szCs w:val="20"/>
          <w:lang w:eastAsia="ar-SA"/>
        </w:rPr>
      </w:pPr>
      <w:r w:rsidRPr="00314C12">
        <w:rPr>
          <w:rFonts w:cs="Arial"/>
          <w:noProof/>
          <w:szCs w:val="20"/>
          <w:lang w:eastAsia="ar-SA"/>
        </w:rPr>
        <w:t>pomožni izhod (AUX)</w:t>
      </w:r>
    </w:p>
    <w:p w14:paraId="009BFC7F" w14:textId="77777777" w:rsidR="00186E0F" w:rsidRPr="00314C12" w:rsidRDefault="00186E0F" w:rsidP="00186E0F">
      <w:pPr>
        <w:pStyle w:val="ListParagraph"/>
        <w:numPr>
          <w:ilvl w:val="0"/>
          <w:numId w:val="23"/>
        </w:numPr>
        <w:suppressAutoHyphens/>
        <w:ind w:left="1068"/>
        <w:rPr>
          <w:rFonts w:cs="Arial"/>
          <w:noProof/>
          <w:szCs w:val="20"/>
          <w:lang w:eastAsia="ar-SA"/>
        </w:rPr>
      </w:pPr>
      <w:r w:rsidRPr="00314C12">
        <w:rPr>
          <w:rFonts w:cs="Arial"/>
          <w:noProof/>
          <w:szCs w:val="20"/>
          <w:lang w:eastAsia="ar-SA"/>
        </w:rPr>
        <w:t>direktni izhod</w:t>
      </w:r>
    </w:p>
    <w:p w14:paraId="7B324AC2" w14:textId="77777777" w:rsidR="00186E0F" w:rsidRPr="00314C12" w:rsidRDefault="00186E0F" w:rsidP="00186E0F">
      <w:pPr>
        <w:pStyle w:val="ListParagraph"/>
        <w:numPr>
          <w:ilvl w:val="0"/>
          <w:numId w:val="23"/>
        </w:numPr>
        <w:suppressAutoHyphens/>
        <w:ind w:left="1068"/>
        <w:rPr>
          <w:rFonts w:cs="Arial"/>
          <w:noProof/>
          <w:szCs w:val="20"/>
          <w:lang w:eastAsia="ar-SA"/>
        </w:rPr>
      </w:pPr>
      <w:r w:rsidRPr="00314C12">
        <w:rPr>
          <w:rFonts w:cs="Arial"/>
          <w:noProof/>
          <w:szCs w:val="20"/>
          <w:lang w:eastAsia="ar-SA"/>
        </w:rPr>
        <w:t>panoramo</w:t>
      </w:r>
    </w:p>
    <w:p w14:paraId="536ADE47" w14:textId="77777777" w:rsidR="00186E0F" w:rsidRPr="00314C12" w:rsidRDefault="00186E0F" w:rsidP="00186E0F">
      <w:pPr>
        <w:pStyle w:val="ListParagraph"/>
        <w:numPr>
          <w:ilvl w:val="0"/>
          <w:numId w:val="23"/>
        </w:numPr>
        <w:suppressAutoHyphens/>
        <w:ind w:left="1068"/>
        <w:rPr>
          <w:rFonts w:cs="Arial"/>
          <w:noProof/>
          <w:szCs w:val="20"/>
          <w:lang w:eastAsia="ar-SA"/>
        </w:rPr>
      </w:pPr>
      <w:r w:rsidRPr="00314C12">
        <w:rPr>
          <w:rFonts w:cs="Arial"/>
          <w:noProof/>
          <w:szCs w:val="20"/>
          <w:lang w:eastAsia="ar-SA"/>
        </w:rPr>
        <w:t>parametrični filter (EQ)</w:t>
      </w:r>
    </w:p>
    <w:p w14:paraId="45DE1B17" w14:textId="77777777" w:rsidR="00186E0F" w:rsidRPr="00314C12" w:rsidRDefault="00186E0F" w:rsidP="00186E0F">
      <w:pPr>
        <w:pStyle w:val="ListParagraph"/>
        <w:numPr>
          <w:ilvl w:val="0"/>
          <w:numId w:val="23"/>
        </w:numPr>
        <w:suppressAutoHyphens/>
        <w:ind w:left="1068"/>
        <w:rPr>
          <w:rFonts w:cs="Arial"/>
          <w:noProof/>
          <w:szCs w:val="20"/>
          <w:lang w:eastAsia="ar-SA"/>
        </w:rPr>
      </w:pPr>
      <w:r w:rsidRPr="00314C12">
        <w:rPr>
          <w:rFonts w:cs="Arial"/>
          <w:noProof/>
          <w:szCs w:val="20"/>
          <w:lang w:eastAsia="ar-SA"/>
        </w:rPr>
        <w:t>kompresor / limiter</w:t>
      </w:r>
    </w:p>
    <w:p w14:paraId="74C21E43" w14:textId="77777777" w:rsidR="00186E0F" w:rsidRPr="00314C12" w:rsidRDefault="00186E0F" w:rsidP="00186E0F">
      <w:pPr>
        <w:pStyle w:val="ListParagraph"/>
        <w:numPr>
          <w:ilvl w:val="0"/>
          <w:numId w:val="23"/>
        </w:numPr>
        <w:suppressAutoHyphens/>
        <w:ind w:left="1068"/>
        <w:rPr>
          <w:rFonts w:cs="Arial"/>
          <w:noProof/>
          <w:lang w:eastAsia="ar-SA"/>
        </w:rPr>
      </w:pPr>
      <w:r w:rsidRPr="00314C12">
        <w:rPr>
          <w:rFonts w:cs="Arial"/>
          <w:noProof/>
          <w:lang w:eastAsia="ar-SA"/>
        </w:rPr>
        <w:t>expander / gate / de-esser</w:t>
      </w:r>
    </w:p>
    <w:p w14:paraId="560FF988" w14:textId="77777777" w:rsidR="00186E0F" w:rsidRPr="00314C12" w:rsidRDefault="00186E0F" w:rsidP="00186E0F">
      <w:pPr>
        <w:pStyle w:val="ListParagraph"/>
        <w:numPr>
          <w:ilvl w:val="0"/>
          <w:numId w:val="23"/>
        </w:numPr>
        <w:suppressAutoHyphens/>
        <w:ind w:left="1068"/>
        <w:rPr>
          <w:rFonts w:cs="Arial"/>
          <w:noProof/>
          <w:szCs w:val="20"/>
          <w:lang w:eastAsia="ar-SA"/>
        </w:rPr>
      </w:pPr>
      <w:r w:rsidRPr="00314C12">
        <w:rPr>
          <w:rFonts w:cs="Arial"/>
          <w:noProof/>
          <w:szCs w:val="20"/>
          <w:lang w:eastAsia="ar-SA"/>
        </w:rPr>
        <w:t>visokoprepustni filter (Lo cut)</w:t>
      </w:r>
    </w:p>
    <w:p w14:paraId="3DE4C6B9" w14:textId="77777777" w:rsidR="00186E0F" w:rsidRPr="00314C12" w:rsidRDefault="00186E0F" w:rsidP="00186E0F">
      <w:pPr>
        <w:pStyle w:val="ListParagraph"/>
        <w:numPr>
          <w:ilvl w:val="0"/>
          <w:numId w:val="23"/>
        </w:numPr>
        <w:suppressAutoHyphens/>
        <w:ind w:left="1068"/>
        <w:rPr>
          <w:rFonts w:cs="Arial"/>
          <w:noProof/>
          <w:szCs w:val="20"/>
          <w:lang w:eastAsia="ar-SA"/>
        </w:rPr>
      </w:pPr>
      <w:r w:rsidRPr="00314C12">
        <w:rPr>
          <w:rFonts w:cs="Arial"/>
          <w:noProof/>
          <w:szCs w:val="20"/>
          <w:lang w:eastAsia="ar-SA"/>
        </w:rPr>
        <w:t>nizkoprepustni filter (Hi cut)</w:t>
      </w:r>
    </w:p>
    <w:p w14:paraId="0CA88BC4" w14:textId="77777777" w:rsidR="00186E0F" w:rsidRPr="00314C12" w:rsidRDefault="00186E0F" w:rsidP="00186E0F">
      <w:pPr>
        <w:pStyle w:val="ListParagraph"/>
        <w:numPr>
          <w:ilvl w:val="0"/>
          <w:numId w:val="23"/>
        </w:numPr>
        <w:suppressAutoHyphens/>
        <w:ind w:left="1068"/>
        <w:rPr>
          <w:rFonts w:cs="Arial"/>
          <w:noProof/>
          <w:lang w:eastAsia="ar-SA"/>
        </w:rPr>
      </w:pPr>
      <w:r w:rsidRPr="00314C12">
        <w:rPr>
          <w:rFonts w:cs="Arial"/>
          <w:noProof/>
          <w:lang w:eastAsia="ar-SA"/>
        </w:rPr>
        <w:t>Zakasnitev</w:t>
      </w:r>
    </w:p>
    <w:p w14:paraId="3906888A" w14:textId="77777777" w:rsidR="00186E0F" w:rsidRPr="00314C12" w:rsidRDefault="00186E0F" w:rsidP="00186E0F">
      <w:pPr>
        <w:pStyle w:val="ListParagraph"/>
        <w:numPr>
          <w:ilvl w:val="0"/>
          <w:numId w:val="23"/>
        </w:numPr>
        <w:suppressAutoHyphens/>
        <w:ind w:left="1068"/>
        <w:rPr>
          <w:rFonts w:cs="Arial"/>
          <w:noProof/>
          <w:lang w:eastAsia="ar-SA"/>
        </w:rPr>
      </w:pPr>
      <w:r w:rsidRPr="00314C12">
        <w:rPr>
          <w:rFonts w:cs="Arial"/>
          <w:noProof/>
          <w:lang w:eastAsia="ar-SA"/>
        </w:rPr>
        <w:t>Sekundarnega vhoda B</w:t>
      </w:r>
    </w:p>
    <w:p w14:paraId="4AB0E1A9" w14:textId="77777777" w:rsidR="00186E0F" w:rsidRPr="00314C12" w:rsidRDefault="00186E0F" w:rsidP="00186E0F">
      <w:pPr>
        <w:pStyle w:val="ListParagraph"/>
        <w:ind w:left="1068"/>
        <w:rPr>
          <w:rFonts w:cs="Arial"/>
          <w:noProof/>
          <w:lang w:eastAsia="ar-SA"/>
        </w:rPr>
      </w:pPr>
    </w:p>
    <w:p w14:paraId="7ECDEDD4" w14:textId="77777777" w:rsidR="00186E0F" w:rsidRPr="00314C12" w:rsidRDefault="00186E0F" w:rsidP="00186E0F">
      <w:pPr>
        <w:suppressAutoHyphens/>
        <w:rPr>
          <w:rFonts w:cs="Arial"/>
          <w:noProof/>
          <w:lang w:eastAsia="ar-SA"/>
        </w:rPr>
      </w:pPr>
    </w:p>
    <w:p w14:paraId="3D29CB43" w14:textId="77777777" w:rsidR="00186E0F" w:rsidRPr="00314C12" w:rsidRDefault="00186E0F" w:rsidP="00186E0F">
      <w:pPr>
        <w:pStyle w:val="ListParagraph"/>
        <w:numPr>
          <w:ilvl w:val="0"/>
          <w:numId w:val="22"/>
        </w:numPr>
        <w:suppressAutoHyphens/>
        <w:rPr>
          <w:rFonts w:cs="Arial"/>
          <w:noProof/>
          <w:szCs w:val="20"/>
          <w:lang w:eastAsia="ar-SA"/>
        </w:rPr>
      </w:pPr>
      <w:r w:rsidRPr="00314C12">
        <w:rPr>
          <w:rFonts w:cs="Arial"/>
          <w:noProof/>
          <w:szCs w:val="20"/>
          <w:lang w:eastAsia="ar-SA"/>
        </w:rPr>
        <w:t>Na razpolago mora biti daljinski start posameznih aparatur (GPIO).</w:t>
      </w:r>
    </w:p>
    <w:p w14:paraId="07679CE3" w14:textId="77777777" w:rsidR="00186E0F" w:rsidRPr="00314C12" w:rsidRDefault="00186E0F" w:rsidP="00186E0F">
      <w:pPr>
        <w:pStyle w:val="ListParagraph"/>
        <w:numPr>
          <w:ilvl w:val="0"/>
          <w:numId w:val="22"/>
        </w:numPr>
        <w:suppressAutoHyphens/>
        <w:rPr>
          <w:rFonts w:cs="Arial"/>
          <w:noProof/>
          <w:szCs w:val="20"/>
          <w:lang w:eastAsia="ar-SA"/>
        </w:rPr>
      </w:pPr>
      <w:r w:rsidRPr="00314C12">
        <w:rPr>
          <w:rFonts w:cs="Arial"/>
          <w:noProof/>
          <w:szCs w:val="20"/>
          <w:lang w:eastAsia="ar-SA"/>
        </w:rPr>
        <w:t>Možnost izbiranja več kanalov naenkrat za hkratno obdelavo le-teh</w:t>
      </w:r>
    </w:p>
    <w:p w14:paraId="2CFA783F" w14:textId="77777777" w:rsidR="00186E0F" w:rsidRPr="00314C12" w:rsidRDefault="00186E0F" w:rsidP="00186E0F">
      <w:pPr>
        <w:pStyle w:val="ListParagraph"/>
        <w:numPr>
          <w:ilvl w:val="0"/>
          <w:numId w:val="22"/>
        </w:numPr>
        <w:suppressAutoHyphens/>
        <w:rPr>
          <w:rFonts w:cs="Arial"/>
          <w:noProof/>
          <w:szCs w:val="20"/>
          <w:lang w:eastAsia="ar-SA"/>
        </w:rPr>
      </w:pPr>
      <w:r w:rsidRPr="00314C12">
        <w:rPr>
          <w:rFonts w:cs="Arial"/>
          <w:noProof/>
          <w:szCs w:val="20"/>
          <w:lang w:eastAsia="ar-SA"/>
        </w:rPr>
        <w:t>Možnost pošiljanja GROUP v GROUP in GROUP v AUX</w:t>
      </w:r>
    </w:p>
    <w:p w14:paraId="1FE3E32D" w14:textId="77777777" w:rsidR="00186E0F" w:rsidRPr="00314C12" w:rsidRDefault="00186E0F" w:rsidP="00186E0F">
      <w:pPr>
        <w:pStyle w:val="ListParagraph"/>
        <w:numPr>
          <w:ilvl w:val="0"/>
          <w:numId w:val="22"/>
        </w:numPr>
        <w:suppressAutoHyphens/>
        <w:rPr>
          <w:rFonts w:cs="Arial"/>
          <w:noProof/>
          <w:szCs w:val="20"/>
          <w:lang w:eastAsia="ar-SA"/>
        </w:rPr>
      </w:pPr>
      <w:r w:rsidRPr="00314C12">
        <w:rPr>
          <w:rFonts w:cs="Arial"/>
          <w:noProof/>
          <w:szCs w:val="20"/>
          <w:lang w:eastAsia="ar-SA"/>
        </w:rPr>
        <w:t>Možnost prostega določanja SPILL področja za priklic članov VCA grup</w:t>
      </w:r>
    </w:p>
    <w:p w14:paraId="048F0A78" w14:textId="77777777" w:rsidR="00186E0F" w:rsidRPr="00314C12" w:rsidRDefault="00186E0F" w:rsidP="00186E0F">
      <w:pPr>
        <w:pStyle w:val="ListParagraph"/>
        <w:numPr>
          <w:ilvl w:val="0"/>
          <w:numId w:val="22"/>
        </w:numPr>
        <w:suppressAutoHyphens/>
        <w:rPr>
          <w:rFonts w:cs="Arial"/>
          <w:noProof/>
          <w:szCs w:val="20"/>
          <w:lang w:eastAsia="ar-SA"/>
        </w:rPr>
      </w:pPr>
      <w:r w:rsidRPr="00314C12">
        <w:rPr>
          <w:rFonts w:cs="Arial"/>
          <w:noProof/>
          <w:szCs w:val="20"/>
          <w:lang w:eastAsia="ar-SA"/>
        </w:rPr>
        <w:t>Mešalna miza mora ponujati sistem "automix"</w:t>
      </w:r>
    </w:p>
    <w:p w14:paraId="7E915E41" w14:textId="77777777" w:rsidR="00186E0F" w:rsidRPr="00314C12" w:rsidRDefault="00186E0F" w:rsidP="00186E0F">
      <w:pPr>
        <w:pStyle w:val="ListParagraph"/>
        <w:numPr>
          <w:ilvl w:val="0"/>
          <w:numId w:val="22"/>
        </w:numPr>
        <w:suppressAutoHyphens/>
        <w:rPr>
          <w:rFonts w:cs="Arial"/>
          <w:noProof/>
          <w:lang w:eastAsia="ar-SA"/>
        </w:rPr>
      </w:pPr>
      <w:r w:rsidRPr="00314C12">
        <w:rPr>
          <w:rFonts w:cs="Arial"/>
          <w:noProof/>
          <w:lang w:eastAsia="ar-SA"/>
        </w:rPr>
        <w:t>Za vse glavne izhode, pomožne izhode (AUX) in grupe mora biti na razpolago T/B pogovorna zveza.</w:t>
      </w:r>
    </w:p>
    <w:p w14:paraId="29D9DA74" w14:textId="77777777" w:rsidR="00186E0F" w:rsidRPr="00314C12" w:rsidRDefault="00186E0F" w:rsidP="00186E0F">
      <w:pPr>
        <w:pStyle w:val="ListParagraph"/>
        <w:numPr>
          <w:ilvl w:val="0"/>
          <w:numId w:val="22"/>
        </w:numPr>
        <w:suppressAutoHyphens/>
        <w:rPr>
          <w:rFonts w:cs="Arial"/>
          <w:noProof/>
          <w:szCs w:val="20"/>
          <w:lang w:eastAsia="ar-SA"/>
        </w:rPr>
      </w:pPr>
      <w:r w:rsidRPr="00314C12">
        <w:rPr>
          <w:rFonts w:cs="Arial"/>
          <w:noProof/>
          <w:szCs w:val="20"/>
          <w:lang w:eastAsia="ar-SA"/>
        </w:rPr>
        <w:t>Oznaka kanala na prikazovalniku vsakega drsnega regulatorja (fader).</w:t>
      </w:r>
    </w:p>
    <w:p w14:paraId="259E4AEA" w14:textId="77777777" w:rsidR="00186E0F" w:rsidRPr="00314C12" w:rsidRDefault="00186E0F" w:rsidP="00186E0F">
      <w:pPr>
        <w:pStyle w:val="ListParagraph"/>
        <w:numPr>
          <w:ilvl w:val="0"/>
          <w:numId w:val="22"/>
        </w:numPr>
        <w:suppressAutoHyphens/>
        <w:rPr>
          <w:rFonts w:cs="Arial"/>
          <w:noProof/>
          <w:lang w:eastAsia="ar-SA"/>
        </w:rPr>
      </w:pPr>
      <w:r w:rsidRPr="00314C12">
        <w:rPr>
          <w:rFonts w:cs="Arial"/>
          <w:noProof/>
          <w:lang w:eastAsia="ar-SA"/>
        </w:rPr>
        <w:t>Barvna oznaka posameznega drsnega potenciometra in vrtljivega enkoderja (color coding).</w:t>
      </w:r>
    </w:p>
    <w:p w14:paraId="7101607A" w14:textId="77777777" w:rsidR="00AC4DFF" w:rsidRPr="00314C12" w:rsidRDefault="00AC4DFF" w:rsidP="00AC4DFF">
      <w:pPr>
        <w:pStyle w:val="ListParagraph"/>
        <w:suppressAutoHyphens/>
        <w:rPr>
          <w:rFonts w:cs="Arial"/>
          <w:noProof/>
          <w:szCs w:val="20"/>
          <w:lang w:eastAsia="ar-SA"/>
        </w:rPr>
      </w:pPr>
    </w:p>
    <w:p w14:paraId="103E468E" w14:textId="77777777" w:rsidR="00AC4DFF" w:rsidRPr="00314C12" w:rsidRDefault="00AC4DFF" w:rsidP="008D60CD">
      <w:pPr>
        <w:suppressAutoHyphens/>
        <w:rPr>
          <w:rFonts w:cs="Arial"/>
          <w:noProof/>
          <w:lang w:eastAsia="ar-SA"/>
        </w:rPr>
      </w:pPr>
    </w:p>
    <w:p w14:paraId="14544CC1" w14:textId="4244F1DF" w:rsidR="00AC4DFF" w:rsidRPr="00314C12" w:rsidRDefault="00AC4DFF" w:rsidP="001E6BD1">
      <w:pPr>
        <w:pStyle w:val="Heading4"/>
        <w:rPr>
          <w:noProof/>
        </w:rPr>
      </w:pPr>
      <w:r w:rsidRPr="00314C12">
        <w:rPr>
          <w:noProof/>
        </w:rPr>
        <w:t>Vhodno/izhodne enote in zahteve za število vhodov in izhodov</w:t>
      </w:r>
    </w:p>
    <w:p w14:paraId="16FA002C" w14:textId="77777777" w:rsidR="00AC4DFF" w:rsidRPr="00314C12" w:rsidRDefault="00AC4DFF" w:rsidP="008D60CD">
      <w:pPr>
        <w:suppressAutoHyphens/>
        <w:rPr>
          <w:rFonts w:cs="Arial"/>
          <w:noProof/>
          <w:lang w:eastAsia="ar-SA"/>
        </w:rPr>
      </w:pPr>
    </w:p>
    <w:p w14:paraId="269D4429" w14:textId="4E39E428" w:rsidR="00186E0F" w:rsidRPr="00314C12" w:rsidRDefault="00AC4DFF" w:rsidP="00AC4DFF">
      <w:pPr>
        <w:rPr>
          <w:bCs/>
          <w:noProof/>
          <w:lang w:eastAsia="ar-SA"/>
        </w:rPr>
      </w:pPr>
      <w:r w:rsidRPr="00314C12">
        <w:rPr>
          <w:bCs/>
          <w:noProof/>
          <w:lang w:eastAsia="ar-SA"/>
        </w:rPr>
        <w:t>Vsi vhodi in izhodi bodo deloma nameščeni v dveh odrskih omaricah</w:t>
      </w:r>
      <w:r w:rsidR="00DE11B1" w:rsidRPr="00314C12">
        <w:rPr>
          <w:bCs/>
          <w:noProof/>
          <w:lang w:eastAsia="ar-SA"/>
        </w:rPr>
        <w:t xml:space="preserve"> (stage box)</w:t>
      </w:r>
      <w:r w:rsidRPr="00314C12">
        <w:rPr>
          <w:bCs/>
          <w:noProof/>
          <w:lang w:eastAsia="ar-SA"/>
        </w:rPr>
        <w:t xml:space="preserve">, deloma v tehnološkem stojalu v reportažnem vozilu. Odrske omarice bodo mobilne zato se zahteva kompaktna izvedba ohišij v katerih bodo nameščeni vhodno izhodni moduli. Zaradi omejenega prostora v reportažnem vozilu in permanentnega premikanja le teh, mora biti izvedba omarice čim manjša in preprosta za uporabo. Odrski omarici morata biti na voljo za uporabo samostojno in v paru. Povezljivost omaric z mešalno mizo mora biti izvedena preko optičnega vodnika. </w:t>
      </w:r>
      <w:r w:rsidR="00186E0F" w:rsidRPr="00314C12">
        <w:rPr>
          <w:bCs/>
          <w:noProof/>
          <w:lang w:eastAsia="ar-SA"/>
        </w:rPr>
        <w:t>Prva odrska omarica mora biti samostojno povezljiva z mešalno mizo</w:t>
      </w:r>
      <w:r w:rsidR="00154893" w:rsidRPr="00314C12">
        <w:rPr>
          <w:bCs/>
          <w:noProof/>
          <w:lang w:eastAsia="ar-SA"/>
        </w:rPr>
        <w:t xml:space="preserve"> z enim optičnim </w:t>
      </w:r>
      <w:r w:rsidR="00FE01C6" w:rsidRPr="00314C12">
        <w:rPr>
          <w:bCs/>
          <w:noProof/>
          <w:lang w:eastAsia="ar-SA"/>
        </w:rPr>
        <w:t>vodnikom</w:t>
      </w:r>
      <w:r w:rsidR="00186E0F" w:rsidRPr="00314C12">
        <w:rPr>
          <w:bCs/>
          <w:noProof/>
          <w:lang w:eastAsia="ar-SA"/>
        </w:rPr>
        <w:t>, druga odr</w:t>
      </w:r>
      <w:r w:rsidR="00154893" w:rsidRPr="00314C12">
        <w:rPr>
          <w:bCs/>
          <w:noProof/>
          <w:lang w:eastAsia="ar-SA"/>
        </w:rPr>
        <w:t>s</w:t>
      </w:r>
      <w:r w:rsidR="00186E0F" w:rsidRPr="00314C12">
        <w:rPr>
          <w:bCs/>
          <w:noProof/>
          <w:lang w:eastAsia="ar-SA"/>
        </w:rPr>
        <w:t xml:space="preserve">ka omarica se povezuje </w:t>
      </w:r>
      <w:r w:rsidR="00154893" w:rsidRPr="00314C12">
        <w:rPr>
          <w:bCs/>
          <w:noProof/>
          <w:lang w:eastAsia="ar-SA"/>
        </w:rPr>
        <w:t>preko prve z vmesnim optičnim vodnikom.</w:t>
      </w:r>
    </w:p>
    <w:p w14:paraId="48D73EA8" w14:textId="0CC6C915" w:rsidR="00AC4DFF" w:rsidRPr="00314C12" w:rsidRDefault="00AC4DFF">
      <w:pPr>
        <w:spacing w:after="200" w:line="276" w:lineRule="auto"/>
        <w:jc w:val="left"/>
        <w:rPr>
          <w:b/>
          <w:noProof/>
          <w:lang w:eastAsia="ar-SA"/>
        </w:rPr>
      </w:pPr>
      <w:bookmarkStart w:id="51" w:name="_Hlk168578396"/>
    </w:p>
    <w:bookmarkEnd w:id="51"/>
    <w:p w14:paraId="211E4F52" w14:textId="77777777" w:rsidR="00154893" w:rsidRPr="00314C12" w:rsidRDefault="00154893" w:rsidP="00154893">
      <w:pPr>
        <w:rPr>
          <w:b/>
          <w:noProof/>
          <w:lang w:eastAsia="ar-SA"/>
        </w:rPr>
      </w:pPr>
      <w:r w:rsidRPr="00314C12">
        <w:rPr>
          <w:b/>
          <w:noProof/>
          <w:lang w:eastAsia="ar-SA"/>
        </w:rPr>
        <w:t xml:space="preserve">Odrska omarica 1 </w:t>
      </w:r>
    </w:p>
    <w:p w14:paraId="22D5BB82" w14:textId="77777777" w:rsidR="00154893" w:rsidRPr="00314C12" w:rsidRDefault="00154893" w:rsidP="00154893">
      <w:pPr>
        <w:rPr>
          <w:bCs/>
          <w:noProof/>
          <w:u w:val="single"/>
          <w:lang w:eastAsia="ar-SA"/>
        </w:rPr>
      </w:pPr>
    </w:p>
    <w:p w14:paraId="7C871EF9" w14:textId="77777777" w:rsidR="00154893" w:rsidRPr="00314C12" w:rsidRDefault="00154893" w:rsidP="00154893">
      <w:pPr>
        <w:pStyle w:val="ListParagraph"/>
        <w:numPr>
          <w:ilvl w:val="0"/>
          <w:numId w:val="26"/>
        </w:numPr>
        <w:tabs>
          <w:tab w:val="left" w:pos="3119"/>
        </w:tabs>
        <w:jc w:val="left"/>
        <w:rPr>
          <w:rFonts w:cs="Arial"/>
          <w:bCs/>
          <w:noProof/>
          <w:szCs w:val="20"/>
        </w:rPr>
      </w:pPr>
      <w:r w:rsidRPr="00314C12">
        <w:rPr>
          <w:rFonts w:cs="Arial"/>
          <w:bCs/>
          <w:noProof/>
          <w:szCs w:val="20"/>
        </w:rPr>
        <w:t xml:space="preserve">MIKROFONSKI  VHODI:              32 mikrofonskih vhodov </w:t>
      </w:r>
    </w:p>
    <w:p w14:paraId="66BC31DD" w14:textId="77777777" w:rsidR="00154893" w:rsidRPr="00314C12" w:rsidRDefault="00154893" w:rsidP="00154893">
      <w:pPr>
        <w:pStyle w:val="ListParagraph"/>
        <w:numPr>
          <w:ilvl w:val="0"/>
          <w:numId w:val="25"/>
        </w:numPr>
        <w:tabs>
          <w:tab w:val="left" w:pos="3686"/>
        </w:tabs>
        <w:jc w:val="left"/>
        <w:rPr>
          <w:rFonts w:cs="Arial"/>
          <w:bCs/>
          <w:noProof/>
          <w:szCs w:val="20"/>
        </w:rPr>
      </w:pPr>
      <w:r w:rsidRPr="00314C12">
        <w:rPr>
          <w:rFonts w:cs="Arial"/>
          <w:bCs/>
          <w:noProof/>
          <w:szCs w:val="20"/>
        </w:rPr>
        <w:t>LINIJSKI IZHODI:</w:t>
      </w:r>
      <w:r w:rsidRPr="00314C12">
        <w:rPr>
          <w:rFonts w:cs="Arial"/>
          <w:noProof/>
          <w:szCs w:val="20"/>
        </w:rPr>
        <w:t xml:space="preserve">     </w:t>
      </w:r>
      <w:r w:rsidRPr="00314C12">
        <w:rPr>
          <w:rFonts w:cs="Arial"/>
          <w:noProof/>
          <w:szCs w:val="20"/>
        </w:rPr>
        <w:tab/>
      </w:r>
      <w:r w:rsidRPr="00314C12">
        <w:rPr>
          <w:rFonts w:cs="Arial"/>
          <w:bCs/>
          <w:noProof/>
          <w:szCs w:val="20"/>
        </w:rPr>
        <w:t>8 linijskih analognih izhodov</w:t>
      </w:r>
    </w:p>
    <w:p w14:paraId="5CD1CB6B" w14:textId="77777777" w:rsidR="00154893" w:rsidRPr="00314C12" w:rsidRDefault="00154893" w:rsidP="00154893">
      <w:pPr>
        <w:pStyle w:val="ListParagraph"/>
        <w:numPr>
          <w:ilvl w:val="0"/>
          <w:numId w:val="25"/>
        </w:numPr>
        <w:tabs>
          <w:tab w:val="left" w:pos="3686"/>
        </w:tabs>
        <w:jc w:val="left"/>
        <w:rPr>
          <w:rFonts w:cs="Arial"/>
          <w:bCs/>
          <w:noProof/>
          <w:szCs w:val="20"/>
        </w:rPr>
      </w:pPr>
      <w:r w:rsidRPr="00314C12">
        <w:rPr>
          <w:rFonts w:cs="Arial"/>
          <w:bCs/>
          <w:noProof/>
          <w:szCs w:val="20"/>
        </w:rPr>
        <w:t>DIGITALNI VHODI:</w:t>
      </w:r>
      <w:r w:rsidRPr="00314C12">
        <w:rPr>
          <w:rFonts w:cs="Arial"/>
          <w:noProof/>
          <w:szCs w:val="20"/>
        </w:rPr>
        <w:t xml:space="preserve">                   </w:t>
      </w:r>
      <w:r w:rsidRPr="00314C12">
        <w:rPr>
          <w:rFonts w:cs="Arial"/>
          <w:noProof/>
          <w:szCs w:val="20"/>
        </w:rPr>
        <w:tab/>
        <w:t>8 AES/EBU vhodov s SRC (v parih)</w:t>
      </w:r>
    </w:p>
    <w:p w14:paraId="7775A36E" w14:textId="77777777" w:rsidR="00154893" w:rsidRPr="00314C12" w:rsidRDefault="00154893" w:rsidP="00154893">
      <w:pPr>
        <w:pStyle w:val="ListParagraph"/>
        <w:numPr>
          <w:ilvl w:val="0"/>
          <w:numId w:val="25"/>
        </w:numPr>
        <w:tabs>
          <w:tab w:val="left" w:pos="3686"/>
        </w:tabs>
        <w:jc w:val="left"/>
        <w:rPr>
          <w:rFonts w:cs="Arial"/>
          <w:bCs/>
          <w:noProof/>
          <w:szCs w:val="20"/>
        </w:rPr>
      </w:pPr>
      <w:r w:rsidRPr="00314C12">
        <w:rPr>
          <w:rFonts w:cs="Arial"/>
          <w:bCs/>
          <w:noProof/>
          <w:szCs w:val="20"/>
        </w:rPr>
        <w:t xml:space="preserve">DIGITALNI IZHODI:               </w:t>
      </w:r>
      <w:r w:rsidRPr="00314C12">
        <w:rPr>
          <w:rFonts w:cs="Arial"/>
          <w:bCs/>
          <w:noProof/>
          <w:szCs w:val="20"/>
        </w:rPr>
        <w:tab/>
        <w:t xml:space="preserve">8 AES/EBU izhodov </w:t>
      </w:r>
      <w:r w:rsidRPr="00314C12">
        <w:rPr>
          <w:rFonts w:cs="Arial"/>
          <w:noProof/>
          <w:szCs w:val="20"/>
        </w:rPr>
        <w:t xml:space="preserve">(v parih) </w:t>
      </w:r>
    </w:p>
    <w:p w14:paraId="770BB1D0" w14:textId="77777777" w:rsidR="00154893" w:rsidRPr="00314C12" w:rsidRDefault="00154893" w:rsidP="00154893">
      <w:pPr>
        <w:pStyle w:val="ListParagraph"/>
        <w:numPr>
          <w:ilvl w:val="0"/>
          <w:numId w:val="25"/>
        </w:numPr>
        <w:tabs>
          <w:tab w:val="left" w:pos="3686"/>
        </w:tabs>
        <w:jc w:val="left"/>
        <w:rPr>
          <w:rFonts w:cs="Arial"/>
          <w:bCs/>
          <w:noProof/>
          <w:szCs w:val="20"/>
        </w:rPr>
      </w:pPr>
      <w:r w:rsidRPr="00314C12">
        <w:rPr>
          <w:rFonts w:cs="Arial"/>
          <w:noProof/>
          <w:szCs w:val="20"/>
        </w:rPr>
        <w:t>DANTE VMESNIK</w:t>
      </w:r>
      <w:r w:rsidRPr="00314C12">
        <w:rPr>
          <w:rFonts w:cs="Arial"/>
          <w:noProof/>
          <w:szCs w:val="20"/>
        </w:rPr>
        <w:tab/>
        <w:t>1 x</w:t>
      </w:r>
    </w:p>
    <w:p w14:paraId="16B16656" w14:textId="77777777" w:rsidR="00154893" w:rsidRPr="00314C12" w:rsidRDefault="00154893" w:rsidP="00154893">
      <w:pPr>
        <w:rPr>
          <w:rFonts w:cs="Arial"/>
          <w:bCs/>
          <w:noProof/>
          <w:szCs w:val="20"/>
        </w:rPr>
      </w:pPr>
    </w:p>
    <w:p w14:paraId="3A5C1B57" w14:textId="77777777" w:rsidR="00EF54C6" w:rsidRDefault="00EF54C6" w:rsidP="00154893">
      <w:pPr>
        <w:rPr>
          <w:rFonts w:cs="Arial"/>
          <w:b/>
          <w:noProof/>
          <w:szCs w:val="20"/>
        </w:rPr>
      </w:pPr>
    </w:p>
    <w:p w14:paraId="44323D2B" w14:textId="77777777" w:rsidR="00EF54C6" w:rsidRDefault="00EF54C6" w:rsidP="00154893">
      <w:pPr>
        <w:rPr>
          <w:rFonts w:cs="Arial"/>
          <w:b/>
          <w:noProof/>
          <w:szCs w:val="20"/>
        </w:rPr>
      </w:pPr>
    </w:p>
    <w:p w14:paraId="2EAFA8C4" w14:textId="7A91BDFB" w:rsidR="00154893" w:rsidRPr="00314C12" w:rsidRDefault="00154893" w:rsidP="00154893">
      <w:pPr>
        <w:rPr>
          <w:rFonts w:cs="Arial"/>
          <w:b/>
          <w:noProof/>
          <w:szCs w:val="20"/>
        </w:rPr>
      </w:pPr>
      <w:r w:rsidRPr="00314C12">
        <w:rPr>
          <w:rFonts w:cs="Arial"/>
          <w:b/>
          <w:noProof/>
          <w:szCs w:val="20"/>
        </w:rPr>
        <w:lastRenderedPageBreak/>
        <w:t xml:space="preserve">Odrska omarica 2 </w:t>
      </w:r>
    </w:p>
    <w:p w14:paraId="23EA3189" w14:textId="77777777" w:rsidR="00154893" w:rsidRPr="00314C12" w:rsidRDefault="00154893" w:rsidP="00154893">
      <w:pPr>
        <w:rPr>
          <w:rFonts w:cs="Arial"/>
          <w:bCs/>
          <w:noProof/>
          <w:szCs w:val="20"/>
        </w:rPr>
      </w:pPr>
    </w:p>
    <w:p w14:paraId="6A7B0F70" w14:textId="77777777" w:rsidR="00154893" w:rsidRPr="00314C12" w:rsidRDefault="00154893" w:rsidP="00154893">
      <w:pPr>
        <w:ind w:left="426"/>
        <w:rPr>
          <w:rFonts w:cs="Arial"/>
          <w:bCs/>
          <w:noProof/>
          <w:szCs w:val="20"/>
        </w:rPr>
      </w:pPr>
      <w:r w:rsidRPr="00314C12">
        <w:rPr>
          <w:rFonts w:cs="Arial"/>
          <w:bCs/>
          <w:noProof/>
          <w:szCs w:val="20"/>
        </w:rPr>
        <w:t>•</w:t>
      </w:r>
      <w:r w:rsidRPr="00314C12">
        <w:rPr>
          <w:rFonts w:cs="Arial"/>
          <w:bCs/>
          <w:noProof/>
          <w:szCs w:val="20"/>
        </w:rPr>
        <w:tab/>
        <w:t xml:space="preserve">MIKROFONSKI  VHODI: </w:t>
      </w:r>
      <w:r w:rsidRPr="00314C12">
        <w:rPr>
          <w:rFonts w:cs="Arial"/>
          <w:bCs/>
          <w:noProof/>
          <w:szCs w:val="20"/>
        </w:rPr>
        <w:tab/>
        <w:t xml:space="preserve">32 mikrofonskih vhodov  </w:t>
      </w:r>
    </w:p>
    <w:p w14:paraId="0E0C1E26" w14:textId="77777777" w:rsidR="00154893" w:rsidRPr="00314C12" w:rsidRDefault="00154893" w:rsidP="00154893">
      <w:pPr>
        <w:ind w:left="426"/>
        <w:rPr>
          <w:rFonts w:cs="Arial"/>
          <w:bCs/>
          <w:noProof/>
          <w:szCs w:val="20"/>
        </w:rPr>
      </w:pPr>
      <w:r w:rsidRPr="00314C12">
        <w:rPr>
          <w:rFonts w:cs="Arial"/>
          <w:bCs/>
          <w:noProof/>
          <w:szCs w:val="20"/>
        </w:rPr>
        <w:t>•</w:t>
      </w:r>
      <w:r w:rsidRPr="00314C12">
        <w:rPr>
          <w:rFonts w:cs="Arial"/>
          <w:bCs/>
          <w:noProof/>
          <w:szCs w:val="20"/>
        </w:rPr>
        <w:tab/>
        <w:t xml:space="preserve">LINIJSKI IZHODI:     </w:t>
      </w:r>
      <w:r w:rsidRPr="00314C12">
        <w:rPr>
          <w:rFonts w:cs="Arial"/>
          <w:bCs/>
          <w:noProof/>
          <w:szCs w:val="20"/>
        </w:rPr>
        <w:tab/>
      </w:r>
      <w:r w:rsidRPr="00314C12">
        <w:rPr>
          <w:rFonts w:cs="Arial"/>
          <w:bCs/>
          <w:noProof/>
          <w:szCs w:val="20"/>
        </w:rPr>
        <w:tab/>
        <w:t>8 linijskih analognih izhodov</w:t>
      </w:r>
    </w:p>
    <w:p w14:paraId="01ED3ED9" w14:textId="77777777" w:rsidR="00154893" w:rsidRPr="00314C12" w:rsidRDefault="00154893" w:rsidP="00154893">
      <w:pPr>
        <w:ind w:left="426"/>
        <w:rPr>
          <w:rFonts w:cs="Arial"/>
          <w:bCs/>
          <w:noProof/>
          <w:szCs w:val="20"/>
        </w:rPr>
      </w:pPr>
    </w:p>
    <w:p w14:paraId="0590B04D" w14:textId="77777777" w:rsidR="00154893" w:rsidRPr="00314C12" w:rsidRDefault="00154893" w:rsidP="00154893">
      <w:pPr>
        <w:tabs>
          <w:tab w:val="left" w:pos="2977"/>
        </w:tabs>
        <w:jc w:val="left"/>
        <w:rPr>
          <w:rFonts w:cs="Arial"/>
          <w:bCs/>
          <w:noProof/>
          <w:szCs w:val="20"/>
        </w:rPr>
      </w:pPr>
    </w:p>
    <w:p w14:paraId="1AC8268F" w14:textId="77777777" w:rsidR="00154893" w:rsidRPr="00314C12" w:rsidRDefault="00154893" w:rsidP="00154893">
      <w:pPr>
        <w:tabs>
          <w:tab w:val="left" w:pos="2977"/>
        </w:tabs>
        <w:jc w:val="left"/>
        <w:rPr>
          <w:rFonts w:cs="Arial"/>
          <w:bCs/>
          <w:noProof/>
          <w:szCs w:val="20"/>
        </w:rPr>
      </w:pPr>
    </w:p>
    <w:p w14:paraId="0B7C0958" w14:textId="77777777" w:rsidR="00154893" w:rsidRPr="00314C12" w:rsidRDefault="00154893" w:rsidP="00154893">
      <w:pPr>
        <w:rPr>
          <w:rFonts w:cs="Arial"/>
          <w:b/>
          <w:noProof/>
          <w:szCs w:val="20"/>
        </w:rPr>
      </w:pPr>
      <w:r w:rsidRPr="00314C12">
        <w:rPr>
          <w:rFonts w:cs="Arial"/>
          <w:b/>
          <w:noProof/>
          <w:szCs w:val="20"/>
        </w:rPr>
        <w:t xml:space="preserve">Glavno tehnološko stojalo v reportažnem vozilu </w:t>
      </w:r>
    </w:p>
    <w:p w14:paraId="307F318D" w14:textId="77777777" w:rsidR="00154893" w:rsidRPr="00314C12" w:rsidRDefault="00154893" w:rsidP="00154893">
      <w:pPr>
        <w:rPr>
          <w:rFonts w:cs="Arial"/>
          <w:b/>
          <w:noProof/>
          <w:szCs w:val="20"/>
        </w:rPr>
      </w:pPr>
    </w:p>
    <w:p w14:paraId="1A9CAF60" w14:textId="77777777" w:rsidR="00154893" w:rsidRPr="00314C12" w:rsidRDefault="00154893" w:rsidP="00154893">
      <w:pPr>
        <w:ind w:left="426"/>
        <w:rPr>
          <w:rFonts w:cs="Arial"/>
          <w:bCs/>
          <w:noProof/>
          <w:szCs w:val="20"/>
        </w:rPr>
      </w:pPr>
      <w:r w:rsidRPr="00314C12">
        <w:rPr>
          <w:rFonts w:cs="Arial"/>
          <w:bCs/>
          <w:noProof/>
          <w:szCs w:val="20"/>
        </w:rPr>
        <w:t>•</w:t>
      </w:r>
      <w:r w:rsidRPr="00314C12">
        <w:rPr>
          <w:rFonts w:cs="Arial"/>
          <w:bCs/>
          <w:noProof/>
          <w:szCs w:val="20"/>
        </w:rPr>
        <w:tab/>
        <w:t xml:space="preserve">MIKROFONSKI  VHODI: </w:t>
      </w:r>
      <w:r w:rsidRPr="00314C12">
        <w:rPr>
          <w:rFonts w:cs="Arial"/>
          <w:bCs/>
          <w:noProof/>
          <w:szCs w:val="20"/>
        </w:rPr>
        <w:tab/>
        <w:t xml:space="preserve">8 mikrofonskih vhodov </w:t>
      </w:r>
    </w:p>
    <w:p w14:paraId="0800BA1A" w14:textId="77777777" w:rsidR="00154893" w:rsidRPr="00314C12" w:rsidRDefault="00154893" w:rsidP="00154893">
      <w:pPr>
        <w:ind w:left="426"/>
        <w:rPr>
          <w:rFonts w:cs="Arial"/>
          <w:bCs/>
          <w:noProof/>
          <w:szCs w:val="20"/>
        </w:rPr>
      </w:pPr>
      <w:r w:rsidRPr="00314C12">
        <w:rPr>
          <w:rFonts w:cs="Arial"/>
          <w:bCs/>
          <w:noProof/>
          <w:szCs w:val="20"/>
        </w:rPr>
        <w:t>•</w:t>
      </w:r>
      <w:r w:rsidRPr="00314C12">
        <w:rPr>
          <w:rFonts w:cs="Arial"/>
          <w:bCs/>
          <w:noProof/>
          <w:szCs w:val="20"/>
        </w:rPr>
        <w:tab/>
        <w:t xml:space="preserve">LINIJSKI VHODI:     </w:t>
      </w:r>
      <w:r w:rsidRPr="00314C12">
        <w:rPr>
          <w:rFonts w:cs="Arial"/>
          <w:bCs/>
          <w:noProof/>
          <w:szCs w:val="20"/>
        </w:rPr>
        <w:tab/>
      </w:r>
      <w:r w:rsidRPr="00314C12">
        <w:rPr>
          <w:rFonts w:cs="Arial"/>
          <w:bCs/>
          <w:noProof/>
          <w:szCs w:val="20"/>
        </w:rPr>
        <w:tab/>
        <w:t xml:space="preserve">16 linijskih analognih vhodov </w:t>
      </w:r>
    </w:p>
    <w:p w14:paraId="1EF02677" w14:textId="77777777" w:rsidR="00154893" w:rsidRPr="00314C12" w:rsidRDefault="00154893" w:rsidP="00154893">
      <w:pPr>
        <w:ind w:left="426"/>
        <w:rPr>
          <w:rFonts w:cs="Arial"/>
          <w:bCs/>
          <w:noProof/>
          <w:szCs w:val="20"/>
        </w:rPr>
      </w:pPr>
      <w:r w:rsidRPr="00314C12">
        <w:rPr>
          <w:rFonts w:cs="Arial"/>
          <w:bCs/>
          <w:noProof/>
          <w:szCs w:val="20"/>
        </w:rPr>
        <w:t>•</w:t>
      </w:r>
      <w:r w:rsidRPr="00314C12">
        <w:rPr>
          <w:rFonts w:cs="Arial"/>
          <w:bCs/>
          <w:noProof/>
          <w:szCs w:val="20"/>
        </w:rPr>
        <w:tab/>
        <w:t xml:space="preserve">LINIJSKI IZHODI:     </w:t>
      </w:r>
      <w:r w:rsidRPr="00314C12">
        <w:rPr>
          <w:rFonts w:cs="Arial"/>
          <w:bCs/>
          <w:noProof/>
          <w:szCs w:val="20"/>
        </w:rPr>
        <w:tab/>
      </w:r>
      <w:r w:rsidRPr="00314C12">
        <w:rPr>
          <w:rFonts w:cs="Arial"/>
          <w:bCs/>
          <w:noProof/>
          <w:szCs w:val="20"/>
        </w:rPr>
        <w:tab/>
        <w:t>16 linijskih analognih izhodov</w:t>
      </w:r>
    </w:p>
    <w:p w14:paraId="7E006919" w14:textId="77777777" w:rsidR="00154893" w:rsidRPr="00314C12" w:rsidRDefault="00154893" w:rsidP="00154893">
      <w:pPr>
        <w:ind w:left="426"/>
        <w:rPr>
          <w:rFonts w:cs="Arial"/>
          <w:bCs/>
          <w:noProof/>
          <w:szCs w:val="20"/>
        </w:rPr>
      </w:pPr>
      <w:r w:rsidRPr="00314C12">
        <w:rPr>
          <w:rFonts w:cs="Arial"/>
          <w:bCs/>
          <w:noProof/>
          <w:szCs w:val="20"/>
        </w:rPr>
        <w:t>•</w:t>
      </w:r>
      <w:r w:rsidRPr="00314C12">
        <w:rPr>
          <w:rFonts w:cs="Arial"/>
          <w:bCs/>
          <w:noProof/>
          <w:szCs w:val="20"/>
        </w:rPr>
        <w:tab/>
        <w:t xml:space="preserve">DIGITALNI VHODI:                   </w:t>
      </w:r>
      <w:r w:rsidRPr="00314C12">
        <w:rPr>
          <w:rFonts w:cs="Arial"/>
          <w:bCs/>
          <w:noProof/>
          <w:szCs w:val="20"/>
        </w:rPr>
        <w:tab/>
        <w:t>16 AES/EBU vhodov s SRC (v parih)</w:t>
      </w:r>
    </w:p>
    <w:p w14:paraId="70CCDFAC" w14:textId="77777777" w:rsidR="00154893" w:rsidRPr="00314C12" w:rsidRDefault="00154893" w:rsidP="00154893">
      <w:pPr>
        <w:ind w:left="426"/>
        <w:rPr>
          <w:rFonts w:cs="Arial"/>
          <w:bCs/>
          <w:noProof/>
          <w:szCs w:val="20"/>
        </w:rPr>
      </w:pPr>
      <w:r w:rsidRPr="00314C12">
        <w:rPr>
          <w:rFonts w:cs="Arial"/>
          <w:bCs/>
          <w:noProof/>
          <w:szCs w:val="20"/>
        </w:rPr>
        <w:t>•</w:t>
      </w:r>
      <w:r w:rsidRPr="00314C12">
        <w:rPr>
          <w:rFonts w:cs="Arial"/>
          <w:bCs/>
          <w:noProof/>
          <w:szCs w:val="20"/>
        </w:rPr>
        <w:tab/>
        <w:t xml:space="preserve">DIGITALNI IZHODI:               </w:t>
      </w:r>
      <w:r w:rsidRPr="00314C12">
        <w:rPr>
          <w:rFonts w:cs="Arial"/>
          <w:bCs/>
          <w:noProof/>
          <w:szCs w:val="20"/>
        </w:rPr>
        <w:tab/>
        <w:t>16 AES/EBU izhodov (v parih)</w:t>
      </w:r>
    </w:p>
    <w:p w14:paraId="7EADCE2E" w14:textId="77777777" w:rsidR="00154893" w:rsidRPr="00314C12" w:rsidRDefault="00154893" w:rsidP="00154893">
      <w:pPr>
        <w:ind w:left="426"/>
        <w:rPr>
          <w:rFonts w:cs="Arial"/>
          <w:bCs/>
          <w:noProof/>
          <w:szCs w:val="20"/>
        </w:rPr>
      </w:pPr>
    </w:p>
    <w:p w14:paraId="6CCBAEEC" w14:textId="77777777" w:rsidR="00154893" w:rsidRPr="00314C12" w:rsidRDefault="00154893" w:rsidP="00154893">
      <w:pPr>
        <w:ind w:left="426"/>
        <w:rPr>
          <w:rFonts w:cs="Arial"/>
          <w:noProof/>
        </w:rPr>
      </w:pPr>
      <w:r w:rsidRPr="00314C12">
        <w:rPr>
          <w:rFonts w:cs="Arial"/>
          <w:noProof/>
        </w:rPr>
        <w:t>•</w:t>
      </w:r>
      <w:r w:rsidRPr="00314C12">
        <w:tab/>
      </w:r>
      <w:r w:rsidRPr="00314C12">
        <w:rPr>
          <w:rFonts w:cs="Arial"/>
          <w:noProof/>
        </w:rPr>
        <w:t>MADI VMESNIK</w:t>
      </w:r>
      <w:r w:rsidRPr="00314C12">
        <w:tab/>
      </w:r>
      <w:r w:rsidRPr="00314C12">
        <w:tab/>
      </w:r>
      <w:r w:rsidRPr="00314C12">
        <w:rPr>
          <w:rFonts w:cs="Arial"/>
          <w:noProof/>
        </w:rPr>
        <w:t>2 x</w:t>
      </w:r>
    </w:p>
    <w:p w14:paraId="5D028972" w14:textId="77777777" w:rsidR="00154893" w:rsidRPr="00314C12" w:rsidRDefault="00154893" w:rsidP="00154893">
      <w:pPr>
        <w:ind w:left="426"/>
        <w:rPr>
          <w:rFonts w:cs="Arial"/>
          <w:bCs/>
          <w:noProof/>
          <w:szCs w:val="20"/>
        </w:rPr>
      </w:pPr>
      <w:r w:rsidRPr="00314C12">
        <w:rPr>
          <w:rFonts w:cs="Arial"/>
          <w:bCs/>
          <w:noProof/>
          <w:szCs w:val="20"/>
        </w:rPr>
        <w:t>•</w:t>
      </w:r>
      <w:r w:rsidRPr="00314C12">
        <w:rPr>
          <w:rFonts w:cs="Arial"/>
          <w:bCs/>
          <w:noProof/>
          <w:szCs w:val="20"/>
        </w:rPr>
        <w:tab/>
        <w:t>DANTE VMESNIK</w:t>
      </w:r>
      <w:r w:rsidRPr="00314C12">
        <w:rPr>
          <w:rFonts w:cs="Arial"/>
          <w:bCs/>
          <w:noProof/>
          <w:szCs w:val="20"/>
        </w:rPr>
        <w:tab/>
      </w:r>
      <w:r w:rsidRPr="00314C12">
        <w:rPr>
          <w:rFonts w:cs="Arial"/>
          <w:bCs/>
          <w:noProof/>
          <w:szCs w:val="20"/>
        </w:rPr>
        <w:tab/>
        <w:t>2 x</w:t>
      </w:r>
    </w:p>
    <w:p w14:paraId="455FC20A" w14:textId="77777777" w:rsidR="00154893" w:rsidRPr="00314C12" w:rsidRDefault="00154893" w:rsidP="00154893">
      <w:pPr>
        <w:ind w:left="426"/>
        <w:rPr>
          <w:rFonts w:cs="Arial"/>
          <w:noProof/>
        </w:rPr>
      </w:pPr>
      <w:r w:rsidRPr="00314C12">
        <w:rPr>
          <w:rFonts w:cs="Arial"/>
          <w:noProof/>
        </w:rPr>
        <w:t>•</w:t>
      </w:r>
      <w:r w:rsidRPr="00314C12">
        <w:tab/>
      </w:r>
      <w:r w:rsidRPr="00314C12">
        <w:rPr>
          <w:rFonts w:cs="Arial"/>
          <w:noProof/>
        </w:rPr>
        <w:t>AES67 VMESNIK</w:t>
      </w:r>
      <w:r w:rsidRPr="00314C12">
        <w:tab/>
      </w:r>
      <w:r w:rsidRPr="00314C12">
        <w:tab/>
      </w:r>
      <w:r w:rsidRPr="00314C12">
        <w:rPr>
          <w:rFonts w:cs="Arial"/>
          <w:noProof/>
        </w:rPr>
        <w:t>1 x</w:t>
      </w:r>
    </w:p>
    <w:p w14:paraId="05A3DB7E" w14:textId="77777777" w:rsidR="00154893" w:rsidRPr="00314C12" w:rsidRDefault="00154893" w:rsidP="00154893">
      <w:pPr>
        <w:tabs>
          <w:tab w:val="left" w:pos="2977"/>
        </w:tabs>
        <w:ind w:left="360"/>
        <w:jc w:val="left"/>
        <w:rPr>
          <w:rFonts w:cs="Arial"/>
          <w:bCs/>
          <w:noProof/>
          <w:szCs w:val="20"/>
        </w:rPr>
      </w:pPr>
    </w:p>
    <w:p w14:paraId="7A282CCA" w14:textId="77777777" w:rsidR="00154893" w:rsidRPr="00314C12" w:rsidRDefault="00154893" w:rsidP="00154893">
      <w:pPr>
        <w:tabs>
          <w:tab w:val="left" w:pos="2977"/>
        </w:tabs>
        <w:ind w:left="360"/>
        <w:rPr>
          <w:rFonts w:cs="Arial"/>
          <w:bCs/>
          <w:noProof/>
          <w:szCs w:val="20"/>
        </w:rPr>
      </w:pPr>
    </w:p>
    <w:p w14:paraId="724B2E2D" w14:textId="77777777" w:rsidR="00154893" w:rsidRPr="00314C12" w:rsidRDefault="00154893" w:rsidP="00154893">
      <w:pPr>
        <w:tabs>
          <w:tab w:val="left" w:pos="2977"/>
        </w:tabs>
        <w:ind w:left="360"/>
        <w:rPr>
          <w:rFonts w:cs="Arial"/>
          <w:bCs/>
          <w:noProof/>
          <w:szCs w:val="20"/>
        </w:rPr>
      </w:pPr>
      <w:r w:rsidRPr="00314C12">
        <w:rPr>
          <w:rFonts w:cs="Arial"/>
          <w:bCs/>
          <w:noProof/>
          <w:szCs w:val="20"/>
        </w:rPr>
        <w:t>Vse enote morajo podpirati optične povezave.</w:t>
      </w:r>
    </w:p>
    <w:p w14:paraId="783C0576" w14:textId="77777777" w:rsidR="00AC4DFF" w:rsidRPr="00314C12" w:rsidRDefault="00AC4DFF" w:rsidP="008D60CD">
      <w:pPr>
        <w:suppressAutoHyphens/>
        <w:rPr>
          <w:rFonts w:cs="Arial"/>
          <w:noProof/>
          <w:lang w:eastAsia="ar-SA"/>
        </w:rPr>
      </w:pPr>
    </w:p>
    <w:p w14:paraId="51D12481" w14:textId="5262203B" w:rsidR="00AC4DFF" w:rsidRPr="00314C12" w:rsidRDefault="00D97004" w:rsidP="001E6BD1">
      <w:pPr>
        <w:pStyle w:val="Heading3"/>
        <w:rPr>
          <w:lang w:eastAsia="ar-SA"/>
        </w:rPr>
      </w:pPr>
      <w:bookmarkStart w:id="52" w:name="_Toc172280543"/>
      <w:r w:rsidRPr="00314C12">
        <w:rPr>
          <w:lang w:eastAsia="ar-SA"/>
        </w:rPr>
        <w:t>SPLOŠNE DODATNE ZAHTEVE</w:t>
      </w:r>
      <w:bookmarkEnd w:id="52"/>
    </w:p>
    <w:p w14:paraId="2CCF36B2" w14:textId="77777777" w:rsidR="00D97004" w:rsidRPr="00314C12" w:rsidRDefault="00D97004" w:rsidP="00D97004">
      <w:pPr>
        <w:tabs>
          <w:tab w:val="left" w:pos="2977"/>
        </w:tabs>
        <w:rPr>
          <w:rFonts w:cs="Arial"/>
          <w:bCs/>
          <w:noProof/>
          <w:szCs w:val="20"/>
        </w:rPr>
      </w:pPr>
    </w:p>
    <w:p w14:paraId="24721884" w14:textId="77777777" w:rsidR="00D97004" w:rsidRPr="00314C12" w:rsidRDefault="00D97004" w:rsidP="00C86DE7">
      <w:pPr>
        <w:numPr>
          <w:ilvl w:val="0"/>
          <w:numId w:val="27"/>
        </w:numPr>
        <w:tabs>
          <w:tab w:val="left" w:pos="2977"/>
        </w:tabs>
        <w:suppressAutoHyphens/>
        <w:rPr>
          <w:rFonts w:cs="Arial"/>
          <w:bCs/>
          <w:noProof/>
          <w:szCs w:val="20"/>
        </w:rPr>
      </w:pPr>
      <w:r w:rsidRPr="00314C12">
        <w:rPr>
          <w:rFonts w:cs="Arial"/>
          <w:bCs/>
          <w:noProof/>
          <w:szCs w:val="20"/>
        </w:rPr>
        <w:t>Avdio vhodi in izhodi morajo imeti aktivno elektronsko simetrijo.</w:t>
      </w:r>
    </w:p>
    <w:p w14:paraId="48234F3A" w14:textId="02B81A03" w:rsidR="00D97004" w:rsidRPr="00314C12" w:rsidRDefault="00D97004" w:rsidP="00C86DE7">
      <w:pPr>
        <w:numPr>
          <w:ilvl w:val="0"/>
          <w:numId w:val="27"/>
        </w:numPr>
        <w:tabs>
          <w:tab w:val="left" w:pos="2977"/>
        </w:tabs>
        <w:suppressAutoHyphens/>
        <w:rPr>
          <w:rFonts w:cs="Arial"/>
          <w:bCs/>
          <w:noProof/>
          <w:szCs w:val="20"/>
        </w:rPr>
      </w:pPr>
      <w:r w:rsidRPr="00314C12">
        <w:rPr>
          <w:rFonts w:cs="Arial"/>
          <w:bCs/>
          <w:noProof/>
          <w:szCs w:val="20"/>
        </w:rPr>
        <w:t xml:space="preserve">Avdio </w:t>
      </w:r>
      <w:r w:rsidR="00F71FF9" w:rsidRPr="00314C12">
        <w:rPr>
          <w:rFonts w:cs="Arial"/>
          <w:bCs/>
          <w:noProof/>
          <w:szCs w:val="20"/>
        </w:rPr>
        <w:t>vhodi in izhodi</w:t>
      </w:r>
      <w:r w:rsidRPr="00314C12">
        <w:rPr>
          <w:rFonts w:cs="Arial"/>
          <w:bCs/>
          <w:noProof/>
          <w:szCs w:val="20"/>
        </w:rPr>
        <w:t xml:space="preserve"> morajo biti opremljeni z XLR konektorji.</w:t>
      </w:r>
    </w:p>
    <w:p w14:paraId="0DA344A8" w14:textId="77777777" w:rsidR="00D97004" w:rsidRPr="00314C12" w:rsidRDefault="00D97004" w:rsidP="00C86DE7">
      <w:pPr>
        <w:numPr>
          <w:ilvl w:val="0"/>
          <w:numId w:val="27"/>
        </w:numPr>
        <w:tabs>
          <w:tab w:val="left" w:pos="2977"/>
        </w:tabs>
        <w:suppressAutoHyphens/>
        <w:rPr>
          <w:rFonts w:cs="Arial"/>
          <w:bCs/>
          <w:noProof/>
          <w:szCs w:val="20"/>
        </w:rPr>
      </w:pPr>
      <w:r w:rsidRPr="00314C12">
        <w:rPr>
          <w:rFonts w:cs="Arial"/>
          <w:bCs/>
          <w:noProof/>
          <w:szCs w:val="20"/>
        </w:rPr>
        <w:t>Omogočena mora biti zamenjava kartic tudi med obratovanjem sistema (hot swap).</w:t>
      </w:r>
    </w:p>
    <w:p w14:paraId="4B8D99AD" w14:textId="77777777" w:rsidR="00D97004" w:rsidRPr="00314C12" w:rsidRDefault="00D97004" w:rsidP="00C86DE7">
      <w:pPr>
        <w:pStyle w:val="ListParagraph"/>
        <w:numPr>
          <w:ilvl w:val="0"/>
          <w:numId w:val="27"/>
        </w:numPr>
        <w:tabs>
          <w:tab w:val="left" w:pos="2977"/>
        </w:tabs>
        <w:jc w:val="left"/>
        <w:rPr>
          <w:rFonts w:cs="Arial"/>
          <w:bCs/>
          <w:noProof/>
          <w:szCs w:val="20"/>
        </w:rPr>
      </w:pPr>
      <w:r w:rsidRPr="00314C12">
        <w:rPr>
          <w:rFonts w:cs="Arial"/>
          <w:bCs/>
          <w:noProof/>
          <w:szCs w:val="20"/>
        </w:rPr>
        <w:t>GPIO kartice morajo biti nameščene v ohišjih vhodno izhodnih enot -  minimalna kontrola 24 vhodov/izhodov.</w:t>
      </w:r>
    </w:p>
    <w:p w14:paraId="124D67FA" w14:textId="77777777" w:rsidR="00D97004" w:rsidRPr="00314C12" w:rsidRDefault="00D97004" w:rsidP="00D97004">
      <w:pPr>
        <w:pStyle w:val="ListParagraph"/>
        <w:tabs>
          <w:tab w:val="left" w:pos="2977"/>
        </w:tabs>
        <w:jc w:val="left"/>
        <w:rPr>
          <w:rFonts w:cs="Arial"/>
          <w:bCs/>
          <w:noProof/>
          <w:szCs w:val="20"/>
        </w:rPr>
      </w:pPr>
    </w:p>
    <w:p w14:paraId="37458306" w14:textId="77777777" w:rsidR="00AC4DFF" w:rsidRPr="00314C12" w:rsidRDefault="00AC4DFF" w:rsidP="008D60CD">
      <w:pPr>
        <w:suppressAutoHyphens/>
        <w:rPr>
          <w:rFonts w:cs="Arial"/>
          <w:noProof/>
          <w:lang w:eastAsia="ar-SA"/>
        </w:rPr>
      </w:pPr>
    </w:p>
    <w:p w14:paraId="42455CBE" w14:textId="02BAEAA8" w:rsidR="008D60CD" w:rsidRPr="00314C12" w:rsidRDefault="00D97004" w:rsidP="001E6BD1">
      <w:pPr>
        <w:pStyle w:val="Heading4"/>
        <w:rPr>
          <w:noProof/>
          <w:lang w:eastAsia="ar-SA"/>
        </w:rPr>
      </w:pPr>
      <w:r w:rsidRPr="00314C12">
        <w:rPr>
          <w:noProof/>
          <w:lang w:eastAsia="ar-SA"/>
        </w:rPr>
        <w:t>Povezave</w:t>
      </w:r>
    </w:p>
    <w:p w14:paraId="51ABFB22" w14:textId="77777777" w:rsidR="00D97004" w:rsidRPr="00314C12" w:rsidRDefault="00D97004" w:rsidP="008D60CD">
      <w:pPr>
        <w:suppressAutoHyphens/>
        <w:rPr>
          <w:rFonts w:cs="Arial"/>
          <w:noProof/>
          <w:lang w:eastAsia="ar-SA"/>
        </w:rPr>
      </w:pPr>
    </w:p>
    <w:p w14:paraId="495E3265" w14:textId="77777777" w:rsidR="00D97004" w:rsidRPr="00314C12" w:rsidRDefault="00D97004" w:rsidP="00D97004">
      <w:pPr>
        <w:tabs>
          <w:tab w:val="left" w:pos="2977"/>
        </w:tabs>
        <w:rPr>
          <w:rFonts w:cs="Arial"/>
          <w:bCs/>
          <w:noProof/>
          <w:szCs w:val="20"/>
        </w:rPr>
      </w:pPr>
      <w:r w:rsidRPr="00314C12">
        <w:rPr>
          <w:rFonts w:cs="Arial"/>
          <w:bCs/>
          <w:noProof/>
          <w:szCs w:val="20"/>
        </w:rPr>
        <w:t>Ponudba mora vsebovati vse potrebne kable za medsebojno povezavo enot znotraj reportažnega vozila in kable za povezavo z odrskimi omaricami.</w:t>
      </w:r>
    </w:p>
    <w:p w14:paraId="3DC02D0D" w14:textId="77777777" w:rsidR="00D97004" w:rsidRPr="00314C12" w:rsidRDefault="00D97004" w:rsidP="00D97004">
      <w:pPr>
        <w:tabs>
          <w:tab w:val="left" w:pos="2977"/>
        </w:tabs>
        <w:rPr>
          <w:rFonts w:cs="Arial"/>
          <w:bCs/>
          <w:noProof/>
          <w:szCs w:val="20"/>
        </w:rPr>
      </w:pPr>
    </w:p>
    <w:p w14:paraId="108D15D4" w14:textId="77777777" w:rsidR="00D97004" w:rsidRPr="00314C12" w:rsidRDefault="00D97004" w:rsidP="00D97004">
      <w:pPr>
        <w:tabs>
          <w:tab w:val="left" w:pos="2977"/>
        </w:tabs>
        <w:rPr>
          <w:rFonts w:cs="Arial"/>
          <w:bCs/>
          <w:noProof/>
          <w:szCs w:val="20"/>
        </w:rPr>
      </w:pPr>
      <w:r w:rsidRPr="00314C12">
        <w:rPr>
          <w:rFonts w:cs="Arial"/>
          <w:bCs/>
          <w:noProof/>
          <w:szCs w:val="20"/>
        </w:rPr>
        <w:t>Za izpolnitev standardov EMC (Electro-Magnetic Compatibility) so potrebni ustrezni kabli in priključki, ki izpolnjujejo mejne vrednosti sevalnih emisij, določenih v standardu EN55022, ter zagotavljajo učinkovitost delovanja tudi v električnem okolju z motnjami.</w:t>
      </w:r>
    </w:p>
    <w:p w14:paraId="0F8B3225" w14:textId="77777777" w:rsidR="00D97004" w:rsidRPr="00314C12" w:rsidRDefault="00D97004" w:rsidP="00D97004">
      <w:pPr>
        <w:tabs>
          <w:tab w:val="left" w:pos="2977"/>
        </w:tabs>
        <w:rPr>
          <w:rFonts w:cs="Arial"/>
          <w:bCs/>
          <w:noProof/>
          <w:szCs w:val="20"/>
        </w:rPr>
      </w:pPr>
    </w:p>
    <w:p w14:paraId="6A0F7DE5" w14:textId="6F93F759" w:rsidR="00D97004" w:rsidRPr="00314C12" w:rsidRDefault="00D97004" w:rsidP="00C86DE7">
      <w:pPr>
        <w:numPr>
          <w:ilvl w:val="0"/>
          <w:numId w:val="27"/>
        </w:numPr>
        <w:tabs>
          <w:tab w:val="left" w:pos="2977"/>
        </w:tabs>
        <w:suppressAutoHyphens/>
        <w:rPr>
          <w:rFonts w:cs="Arial"/>
          <w:bCs/>
          <w:noProof/>
          <w:szCs w:val="20"/>
        </w:rPr>
      </w:pPr>
      <w:r w:rsidRPr="00314C12">
        <w:rPr>
          <w:rFonts w:cs="Arial"/>
          <w:bCs/>
          <w:noProof/>
          <w:szCs w:val="20"/>
        </w:rPr>
        <w:t xml:space="preserve">Povezovalni kabli med kontrolno enoto in tehnološkim stojalom so dolgi  </w:t>
      </w:r>
      <w:r w:rsidR="00F71FF9" w:rsidRPr="00314C12">
        <w:rPr>
          <w:rFonts w:cs="Arial"/>
          <w:bCs/>
          <w:noProof/>
          <w:szCs w:val="20"/>
        </w:rPr>
        <w:t xml:space="preserve">7 </w:t>
      </w:r>
      <w:r w:rsidRPr="00314C12">
        <w:rPr>
          <w:rFonts w:cs="Arial"/>
          <w:bCs/>
          <w:noProof/>
          <w:szCs w:val="20"/>
        </w:rPr>
        <w:t>m.</w:t>
      </w:r>
    </w:p>
    <w:p w14:paraId="6F5DACD4" w14:textId="77777777" w:rsidR="00D97004" w:rsidRPr="00314C12" w:rsidRDefault="00D97004" w:rsidP="00D97004">
      <w:pPr>
        <w:tabs>
          <w:tab w:val="left" w:pos="2977"/>
        </w:tabs>
        <w:rPr>
          <w:rFonts w:cs="Arial"/>
          <w:bCs/>
          <w:noProof/>
          <w:szCs w:val="20"/>
        </w:rPr>
      </w:pPr>
    </w:p>
    <w:p w14:paraId="77BC3DC5" w14:textId="77777777" w:rsidR="00D97004" w:rsidRPr="00314C12" w:rsidRDefault="00D97004" w:rsidP="00C86DE7">
      <w:pPr>
        <w:numPr>
          <w:ilvl w:val="0"/>
          <w:numId w:val="27"/>
        </w:numPr>
        <w:tabs>
          <w:tab w:val="left" w:pos="2977"/>
        </w:tabs>
        <w:suppressAutoHyphens/>
        <w:rPr>
          <w:rFonts w:cs="Arial"/>
          <w:bCs/>
          <w:noProof/>
          <w:szCs w:val="20"/>
        </w:rPr>
      </w:pPr>
      <w:r w:rsidRPr="00314C12">
        <w:rPr>
          <w:rFonts w:cs="Arial"/>
          <w:bCs/>
          <w:noProof/>
          <w:szCs w:val="20"/>
        </w:rPr>
        <w:t>Povezovalni kabli med posameznimi enotami v tehnološkem stojalu so dolgi 5 m.</w:t>
      </w:r>
    </w:p>
    <w:p w14:paraId="06F71AC0" w14:textId="77777777" w:rsidR="00F71FF9" w:rsidRPr="00314C12" w:rsidRDefault="00F71FF9" w:rsidP="0054096F">
      <w:pPr>
        <w:tabs>
          <w:tab w:val="left" w:pos="2977"/>
        </w:tabs>
        <w:suppressAutoHyphens/>
        <w:rPr>
          <w:rFonts w:cs="Arial"/>
          <w:bCs/>
          <w:noProof/>
          <w:szCs w:val="20"/>
        </w:rPr>
      </w:pPr>
    </w:p>
    <w:p w14:paraId="537F027A" w14:textId="566C4B77" w:rsidR="00F71FF9" w:rsidRPr="00314C12" w:rsidRDefault="00F71FF9" w:rsidP="00F71FF9">
      <w:pPr>
        <w:pStyle w:val="ListParagraph"/>
        <w:numPr>
          <w:ilvl w:val="0"/>
          <w:numId w:val="27"/>
        </w:numPr>
        <w:rPr>
          <w:rFonts w:cs="Arial"/>
          <w:bCs/>
          <w:noProof/>
          <w:szCs w:val="20"/>
        </w:rPr>
      </w:pPr>
      <w:r w:rsidRPr="00314C12">
        <w:rPr>
          <w:rFonts w:cs="Arial"/>
          <w:noProof/>
        </w:rPr>
        <w:t>Optični kabel z vsaj 12 optičnimi vlakni, zaključen z ustreznimi konektorji, za povezavo odrske omarice z reportažnim avtom. Dolžina kabla do prve oderske omarice mora biti 200 metrov, dolžina povezovalnega kabla med prvo in drugo odersko omarico mora biti 50 metrov</w:t>
      </w:r>
    </w:p>
    <w:p w14:paraId="0B9A990B" w14:textId="77777777" w:rsidR="00D97004" w:rsidRPr="00314C12" w:rsidRDefault="00D97004" w:rsidP="00D97004">
      <w:pPr>
        <w:tabs>
          <w:tab w:val="left" w:pos="2977"/>
        </w:tabs>
        <w:rPr>
          <w:rFonts w:cs="Arial"/>
          <w:bCs/>
          <w:noProof/>
          <w:szCs w:val="20"/>
        </w:rPr>
      </w:pPr>
    </w:p>
    <w:p w14:paraId="44EDF2D1" w14:textId="77777777" w:rsidR="00D97004" w:rsidRPr="00314C12" w:rsidRDefault="00D97004" w:rsidP="00C86DE7">
      <w:pPr>
        <w:pStyle w:val="ListParagraph"/>
        <w:numPr>
          <w:ilvl w:val="0"/>
          <w:numId w:val="27"/>
        </w:numPr>
        <w:tabs>
          <w:tab w:val="left" w:pos="2977"/>
        </w:tabs>
        <w:jc w:val="left"/>
        <w:rPr>
          <w:rFonts w:cs="Arial"/>
          <w:bCs/>
          <w:noProof/>
          <w:szCs w:val="20"/>
        </w:rPr>
      </w:pPr>
      <w:r w:rsidRPr="00314C12">
        <w:rPr>
          <w:rFonts w:cs="Arial"/>
          <w:bCs/>
          <w:noProof/>
          <w:szCs w:val="20"/>
        </w:rPr>
        <w:t xml:space="preserve">Vsi kabli morajo biti na obeh straneh kabla opremljeni z ustreznimi  pripadajočimi konektorji. </w:t>
      </w:r>
    </w:p>
    <w:p w14:paraId="77892220" w14:textId="77777777" w:rsidR="00D97004" w:rsidRPr="00314C12" w:rsidRDefault="00D97004" w:rsidP="00D97004">
      <w:pPr>
        <w:pStyle w:val="ListParagraph"/>
        <w:tabs>
          <w:tab w:val="left" w:pos="2977"/>
        </w:tabs>
        <w:rPr>
          <w:rFonts w:cs="Arial"/>
          <w:bCs/>
          <w:noProof/>
          <w:szCs w:val="20"/>
        </w:rPr>
      </w:pPr>
    </w:p>
    <w:p w14:paraId="62EF1C89" w14:textId="77777777" w:rsidR="00D97004" w:rsidRPr="00314C12" w:rsidRDefault="00D97004" w:rsidP="00C86DE7">
      <w:pPr>
        <w:pStyle w:val="ListParagraph"/>
        <w:numPr>
          <w:ilvl w:val="0"/>
          <w:numId w:val="27"/>
        </w:numPr>
        <w:tabs>
          <w:tab w:val="left" w:pos="2977"/>
        </w:tabs>
        <w:jc w:val="left"/>
        <w:rPr>
          <w:rFonts w:cs="Arial"/>
          <w:bCs/>
          <w:noProof/>
          <w:szCs w:val="20"/>
        </w:rPr>
      </w:pPr>
      <w:r w:rsidRPr="00314C12">
        <w:rPr>
          <w:rFonts w:cs="Arial"/>
          <w:bCs/>
          <w:noProof/>
          <w:szCs w:val="20"/>
        </w:rPr>
        <w:t>Vse povezave med zgoraj omenjenimi enotami sistema morajo biti realizirane s pomočjo optičnih kablov</w:t>
      </w:r>
      <w:bookmarkStart w:id="53" w:name="_Toc418073350"/>
      <w:bookmarkStart w:id="54" w:name="_Toc418073486"/>
      <w:bookmarkEnd w:id="53"/>
      <w:bookmarkEnd w:id="54"/>
      <w:r w:rsidRPr="00314C12">
        <w:rPr>
          <w:rFonts w:cs="Arial"/>
          <w:bCs/>
          <w:noProof/>
          <w:szCs w:val="20"/>
        </w:rPr>
        <w:t>.</w:t>
      </w:r>
    </w:p>
    <w:p w14:paraId="0A2697CD" w14:textId="77777777" w:rsidR="00D97004" w:rsidRPr="00314C12" w:rsidRDefault="00D97004" w:rsidP="00D97004">
      <w:pPr>
        <w:pStyle w:val="ListParagraph"/>
        <w:rPr>
          <w:rFonts w:cs="Arial"/>
          <w:bCs/>
          <w:noProof/>
          <w:szCs w:val="20"/>
        </w:rPr>
      </w:pPr>
    </w:p>
    <w:p w14:paraId="059A59C2" w14:textId="75DA3D67" w:rsidR="00D97004" w:rsidRPr="00314C12" w:rsidRDefault="00D97004" w:rsidP="00C86DE7">
      <w:pPr>
        <w:pStyle w:val="ListParagraph"/>
        <w:numPr>
          <w:ilvl w:val="0"/>
          <w:numId w:val="27"/>
        </w:numPr>
        <w:rPr>
          <w:rFonts w:cs="Arial"/>
          <w:b/>
          <w:bCs/>
          <w:noProof/>
          <w:szCs w:val="20"/>
        </w:rPr>
      </w:pPr>
      <w:r w:rsidRPr="00314C12">
        <w:rPr>
          <w:rFonts w:cs="Arial"/>
          <w:b/>
          <w:bCs/>
          <w:noProof/>
          <w:szCs w:val="20"/>
        </w:rPr>
        <w:t xml:space="preserve">Ponudnik mora priložiti celotno grafično shemo povezav med vsemi elementi mešalne mize in procesorskih rackov v </w:t>
      </w:r>
      <w:r w:rsidR="00F71FF9" w:rsidRPr="00314C12">
        <w:rPr>
          <w:rFonts w:cs="Arial"/>
          <w:b/>
          <w:bCs/>
          <w:noProof/>
          <w:szCs w:val="20"/>
        </w:rPr>
        <w:t>tehnološkem stojalu</w:t>
      </w:r>
      <w:r w:rsidRPr="00314C12">
        <w:rPr>
          <w:rFonts w:cs="Arial"/>
          <w:b/>
          <w:bCs/>
          <w:noProof/>
          <w:szCs w:val="20"/>
        </w:rPr>
        <w:t xml:space="preserve"> z oznako tipa in dolžine kablov. </w:t>
      </w:r>
    </w:p>
    <w:p w14:paraId="76C832E3" w14:textId="77777777" w:rsidR="00D97004" w:rsidRPr="00314C12" w:rsidRDefault="00D97004" w:rsidP="008D60CD">
      <w:pPr>
        <w:suppressAutoHyphens/>
        <w:rPr>
          <w:rFonts w:cs="Arial"/>
          <w:noProof/>
          <w:lang w:eastAsia="ar-SA"/>
        </w:rPr>
      </w:pPr>
    </w:p>
    <w:p w14:paraId="257AB5B5" w14:textId="77777777" w:rsidR="00D97004" w:rsidRPr="00314C12" w:rsidRDefault="00D97004" w:rsidP="008D60CD">
      <w:pPr>
        <w:suppressAutoHyphens/>
        <w:rPr>
          <w:rFonts w:cs="Arial"/>
          <w:noProof/>
          <w:lang w:eastAsia="ar-SA"/>
        </w:rPr>
      </w:pPr>
    </w:p>
    <w:p w14:paraId="7A03C83A" w14:textId="772542E8" w:rsidR="008D60CD" w:rsidRPr="00314C12" w:rsidRDefault="00D97004" w:rsidP="001E6BD1">
      <w:pPr>
        <w:pStyle w:val="Heading4"/>
        <w:rPr>
          <w:noProof/>
          <w:lang w:eastAsia="ar-SA"/>
        </w:rPr>
      </w:pPr>
      <w:r w:rsidRPr="00314C12">
        <w:rPr>
          <w:noProof/>
          <w:lang w:eastAsia="ar-SA"/>
        </w:rPr>
        <w:t>Poslušanje (monitoring)</w:t>
      </w:r>
    </w:p>
    <w:p w14:paraId="5FCE5E4F" w14:textId="77777777" w:rsidR="00D97004" w:rsidRPr="00314C12" w:rsidRDefault="00D97004" w:rsidP="008D60CD">
      <w:pPr>
        <w:suppressAutoHyphens/>
        <w:rPr>
          <w:rFonts w:cs="Arial"/>
          <w:noProof/>
          <w:lang w:eastAsia="ar-SA"/>
        </w:rPr>
      </w:pPr>
    </w:p>
    <w:p w14:paraId="624E01BF" w14:textId="77777777" w:rsidR="00D97004" w:rsidRPr="00314C12" w:rsidRDefault="00D97004" w:rsidP="00C86DE7">
      <w:pPr>
        <w:pStyle w:val="ListParagraph"/>
        <w:numPr>
          <w:ilvl w:val="0"/>
          <w:numId w:val="28"/>
        </w:numPr>
        <w:suppressAutoHyphens/>
        <w:rPr>
          <w:rFonts w:cs="Arial"/>
          <w:noProof/>
          <w:lang w:eastAsia="ar-SA"/>
        </w:rPr>
      </w:pPr>
      <w:r w:rsidRPr="00314C12">
        <w:rPr>
          <w:rFonts w:cs="Arial"/>
          <w:noProof/>
          <w:lang w:eastAsia="ar-SA"/>
        </w:rPr>
        <w:t>Monitorski izhodi za poslušanje “MAIN STEREO” (stereo 1)</w:t>
      </w:r>
    </w:p>
    <w:p w14:paraId="65A5DB52" w14:textId="77777777" w:rsidR="00D97004" w:rsidRPr="00314C12" w:rsidRDefault="00D97004" w:rsidP="00C86DE7">
      <w:pPr>
        <w:pStyle w:val="ListParagraph"/>
        <w:numPr>
          <w:ilvl w:val="0"/>
          <w:numId w:val="28"/>
        </w:numPr>
        <w:suppressAutoHyphens/>
        <w:rPr>
          <w:rFonts w:cs="Arial"/>
          <w:noProof/>
          <w:lang w:eastAsia="ar-SA"/>
        </w:rPr>
      </w:pPr>
      <w:r w:rsidRPr="00314C12">
        <w:rPr>
          <w:rFonts w:cs="Arial"/>
          <w:noProof/>
          <w:lang w:eastAsia="ar-SA"/>
        </w:rPr>
        <w:t>Monitorski izhodi za poslušanje ''NEARFIELD STEREO'' (stereo 2)</w:t>
      </w:r>
    </w:p>
    <w:p w14:paraId="26DBB7F3" w14:textId="5CDC6FA0" w:rsidR="00D97004" w:rsidRPr="00314C12" w:rsidRDefault="00D97004" w:rsidP="00C86DE7">
      <w:pPr>
        <w:pStyle w:val="ListParagraph"/>
        <w:numPr>
          <w:ilvl w:val="0"/>
          <w:numId w:val="28"/>
        </w:numPr>
        <w:rPr>
          <w:rFonts w:cs="Arial"/>
          <w:noProof/>
          <w:lang w:eastAsia="ar-SA"/>
        </w:rPr>
      </w:pPr>
      <w:r w:rsidRPr="00314C12">
        <w:rPr>
          <w:rFonts w:cs="Arial"/>
          <w:noProof/>
          <w:lang w:eastAsia="ar-SA"/>
        </w:rPr>
        <w:lastRenderedPageBreak/>
        <w:t xml:space="preserve">Monitorski izhodi z regulacijo glasnosti za predposlušanje (PFL): </w:t>
      </w:r>
      <w:r w:rsidR="00C01DCE" w:rsidRPr="00314C12">
        <w:rPr>
          <w:rFonts w:cs="Arial"/>
          <w:noProof/>
          <w:lang w:eastAsia="ar-SA"/>
        </w:rPr>
        <w:t>(</w:t>
      </w:r>
      <w:r w:rsidRPr="00314C12">
        <w:rPr>
          <w:rFonts w:cs="Arial"/>
          <w:noProof/>
          <w:lang w:eastAsia="ar-SA"/>
        </w:rPr>
        <w:t>stereo</w:t>
      </w:r>
      <w:r w:rsidR="00C01DCE" w:rsidRPr="00314C12">
        <w:rPr>
          <w:rFonts w:cs="Arial"/>
          <w:noProof/>
          <w:lang w:eastAsia="ar-SA"/>
        </w:rPr>
        <w:t xml:space="preserve"> 3)</w:t>
      </w:r>
    </w:p>
    <w:p w14:paraId="562CB2FA" w14:textId="77777777" w:rsidR="00D97004" w:rsidRPr="00314C12" w:rsidRDefault="00D97004" w:rsidP="00D97004">
      <w:pPr>
        <w:pStyle w:val="ListParagraph"/>
        <w:suppressAutoHyphens/>
        <w:rPr>
          <w:rFonts w:cs="Arial"/>
          <w:noProof/>
          <w:lang w:eastAsia="ar-SA"/>
        </w:rPr>
      </w:pPr>
    </w:p>
    <w:p w14:paraId="7A277110" w14:textId="77777777" w:rsidR="00F71FF9" w:rsidRPr="00314C12" w:rsidRDefault="00F71FF9" w:rsidP="008D60CD">
      <w:pPr>
        <w:suppressAutoHyphens/>
        <w:rPr>
          <w:rFonts w:cs="Arial"/>
          <w:noProof/>
          <w:lang w:eastAsia="ar-SA"/>
        </w:rPr>
      </w:pPr>
    </w:p>
    <w:p w14:paraId="5D52D67E" w14:textId="77777777" w:rsidR="00F71FF9" w:rsidRPr="00314C12" w:rsidRDefault="00F71FF9" w:rsidP="008D60CD">
      <w:pPr>
        <w:suppressAutoHyphens/>
        <w:rPr>
          <w:rFonts w:cs="Arial"/>
          <w:noProof/>
          <w:lang w:eastAsia="ar-SA"/>
        </w:rPr>
      </w:pPr>
    </w:p>
    <w:p w14:paraId="74005446" w14:textId="3527A56B" w:rsidR="00D97004" w:rsidRPr="00314C12" w:rsidRDefault="00D97004" w:rsidP="001E6BD1">
      <w:pPr>
        <w:pStyle w:val="Heading4"/>
        <w:rPr>
          <w:noProof/>
          <w:lang w:eastAsia="ar-SA"/>
        </w:rPr>
      </w:pPr>
      <w:r w:rsidRPr="00314C12">
        <w:rPr>
          <w:noProof/>
          <w:lang w:eastAsia="ar-SA"/>
        </w:rPr>
        <w:t>Kontrola slušalk</w:t>
      </w:r>
    </w:p>
    <w:p w14:paraId="5788DCCB" w14:textId="77777777" w:rsidR="00D97004" w:rsidRPr="00314C12" w:rsidRDefault="00D97004" w:rsidP="008D60CD">
      <w:pPr>
        <w:suppressAutoHyphens/>
        <w:rPr>
          <w:rFonts w:cs="Arial"/>
          <w:noProof/>
          <w:lang w:eastAsia="ar-SA"/>
        </w:rPr>
      </w:pPr>
    </w:p>
    <w:p w14:paraId="210F1183" w14:textId="77777777" w:rsidR="00D97004" w:rsidRPr="00314C12" w:rsidRDefault="00D97004" w:rsidP="00D97004">
      <w:pPr>
        <w:rPr>
          <w:noProof/>
        </w:rPr>
      </w:pPr>
      <w:r w:rsidRPr="00314C12">
        <w:rPr>
          <w:noProof/>
        </w:rPr>
        <w:t>Na mešalni mizi morata biti dva neodvisna izhodna priključka za slušalke z možnostjo izbire vira poslušanja in krmiljenja izhodnega nivoja signala, neodvisno od glavnega monitorskega izhoda.</w:t>
      </w:r>
    </w:p>
    <w:p w14:paraId="5A1F9F96" w14:textId="77777777" w:rsidR="00D97004" w:rsidRPr="00314C12" w:rsidRDefault="00D97004" w:rsidP="00D97004">
      <w:pPr>
        <w:rPr>
          <w:b/>
          <w:noProof/>
        </w:rPr>
      </w:pPr>
    </w:p>
    <w:p w14:paraId="4E75DF1D" w14:textId="77777777" w:rsidR="00D97004" w:rsidRPr="00314C12" w:rsidRDefault="00D97004" w:rsidP="008D60CD">
      <w:pPr>
        <w:suppressAutoHyphens/>
        <w:rPr>
          <w:rFonts w:cs="Arial"/>
          <w:noProof/>
          <w:lang w:eastAsia="ar-SA"/>
        </w:rPr>
      </w:pPr>
    </w:p>
    <w:p w14:paraId="566CA073" w14:textId="05F9B74E" w:rsidR="00D97004" w:rsidRPr="00314C12" w:rsidRDefault="00D97004" w:rsidP="001E6BD1">
      <w:pPr>
        <w:pStyle w:val="Heading4"/>
        <w:rPr>
          <w:noProof/>
          <w:lang w:eastAsia="ar-SA"/>
        </w:rPr>
      </w:pPr>
      <w:r w:rsidRPr="00314C12">
        <w:rPr>
          <w:noProof/>
          <w:lang w:eastAsia="ar-SA"/>
        </w:rPr>
        <w:t>Pogovorna zveza (Talkback)</w:t>
      </w:r>
    </w:p>
    <w:p w14:paraId="667F7AF0" w14:textId="77777777" w:rsidR="00D97004" w:rsidRPr="00314C12" w:rsidRDefault="00D97004" w:rsidP="00D97004">
      <w:pPr>
        <w:rPr>
          <w:rFonts w:cs="Arial"/>
          <w:noProof/>
          <w:lang w:eastAsia="ar-SA"/>
        </w:rPr>
      </w:pPr>
    </w:p>
    <w:p w14:paraId="439C44AC" w14:textId="4D56C92B" w:rsidR="00D97004" w:rsidRPr="00314C12" w:rsidRDefault="00D97004" w:rsidP="00D97004">
      <w:pPr>
        <w:rPr>
          <w:rFonts w:cs="Arial"/>
          <w:noProof/>
          <w:lang w:eastAsia="ar-SA"/>
        </w:rPr>
      </w:pPr>
      <w:r w:rsidRPr="00314C12">
        <w:rPr>
          <w:rFonts w:cs="Arial"/>
          <w:noProof/>
          <w:lang w:eastAsia="ar-SA"/>
        </w:rPr>
        <w:t xml:space="preserve">Mešalna miza mora biti opremljena s pogovornim mikrofonom, ki omogoča pogovor v interna vodila mešalne mize, kakor tudi v samostojen zunanji </w:t>
      </w:r>
      <w:r w:rsidR="006F0C2A" w:rsidRPr="00314C12">
        <w:rPr>
          <w:rFonts w:cs="Arial"/>
          <w:noProof/>
          <w:lang w:eastAsia="ar-SA"/>
        </w:rPr>
        <w:t>pogovorni</w:t>
      </w:r>
      <w:r w:rsidRPr="00314C12">
        <w:rPr>
          <w:rFonts w:cs="Arial"/>
          <w:noProof/>
          <w:lang w:eastAsia="ar-SA"/>
        </w:rPr>
        <w:t xml:space="preserve"> sistem. </w:t>
      </w:r>
    </w:p>
    <w:p w14:paraId="61B8BD7D" w14:textId="77777777" w:rsidR="00D97004" w:rsidRPr="00314C12" w:rsidRDefault="00D97004" w:rsidP="00D97004">
      <w:pPr>
        <w:suppressAutoHyphens/>
        <w:rPr>
          <w:rFonts w:cs="Arial"/>
          <w:noProof/>
          <w:lang w:eastAsia="ar-SA"/>
        </w:rPr>
      </w:pPr>
    </w:p>
    <w:p w14:paraId="012AEAD4" w14:textId="77777777" w:rsidR="00D97004" w:rsidRPr="00314C12" w:rsidRDefault="00D97004" w:rsidP="008D60CD">
      <w:pPr>
        <w:suppressAutoHyphens/>
        <w:rPr>
          <w:rFonts w:cs="Arial"/>
          <w:noProof/>
          <w:lang w:eastAsia="ar-SA"/>
        </w:rPr>
      </w:pPr>
    </w:p>
    <w:p w14:paraId="22F87542" w14:textId="5F996633" w:rsidR="00D97004" w:rsidRPr="00314C12" w:rsidRDefault="00D97004" w:rsidP="001E6BD1">
      <w:pPr>
        <w:pStyle w:val="Heading4"/>
        <w:rPr>
          <w:noProof/>
          <w:lang w:eastAsia="ar-SA"/>
        </w:rPr>
      </w:pPr>
      <w:r w:rsidRPr="00314C12">
        <w:rPr>
          <w:noProof/>
          <w:lang w:eastAsia="ar-SA"/>
        </w:rPr>
        <w:t>Avtomatika</w:t>
      </w:r>
    </w:p>
    <w:p w14:paraId="659288BC" w14:textId="77777777" w:rsidR="00D97004" w:rsidRPr="00314C12" w:rsidRDefault="00D97004" w:rsidP="008D60CD">
      <w:pPr>
        <w:suppressAutoHyphens/>
        <w:rPr>
          <w:rFonts w:cs="Arial"/>
          <w:noProof/>
          <w:lang w:eastAsia="ar-SA"/>
        </w:rPr>
      </w:pPr>
    </w:p>
    <w:p w14:paraId="6FCA9F16" w14:textId="45D69631" w:rsidR="00D97004" w:rsidRPr="00314C12" w:rsidRDefault="00D97004" w:rsidP="00D97004">
      <w:pPr>
        <w:suppressAutoHyphens/>
        <w:rPr>
          <w:rFonts w:cs="Arial"/>
          <w:noProof/>
          <w:lang w:eastAsia="ar-SA"/>
        </w:rPr>
      </w:pPr>
      <w:r w:rsidRPr="00314C12">
        <w:rPr>
          <w:rFonts w:cs="Arial"/>
          <w:noProof/>
          <w:lang w:eastAsia="ar-SA"/>
        </w:rPr>
        <w:t>Funkcije statične avtomatike se nanašajo predvsem na posnetek statičnega stanja mešalne mize (snapshot), ki se lahko shrani v posamezne projekte. Statična avtomatika mora omogočati filtriranje priklicevanja vsake posamezne funkcije (EQ,…) za vsak kanal posebej, poleg tega pa še globalno funkcijo (isolation), ki deluje čez vse posnetke statičnega stanja mešalne mize (snapshote).</w:t>
      </w:r>
      <w:r w:rsidR="00F03189" w:rsidRPr="00314C12">
        <w:rPr>
          <w:rFonts w:cs="Arial"/>
          <w:noProof/>
          <w:lang w:eastAsia="ar-SA"/>
        </w:rPr>
        <w:t xml:space="preserve"> Možnost vklopa izolacije z namenskim ali programabilnim gumbom ob vsakem drsniku.</w:t>
      </w:r>
    </w:p>
    <w:p w14:paraId="56C2455D" w14:textId="77777777" w:rsidR="00D97004" w:rsidRPr="00314C12" w:rsidRDefault="00D97004" w:rsidP="00D97004">
      <w:pPr>
        <w:suppressAutoHyphens/>
        <w:rPr>
          <w:rFonts w:cs="Arial"/>
          <w:noProof/>
          <w:lang w:eastAsia="ar-SA"/>
        </w:rPr>
      </w:pPr>
      <w:r w:rsidRPr="00314C12">
        <w:rPr>
          <w:rFonts w:cs="Arial"/>
          <w:noProof/>
          <w:lang w:eastAsia="ar-SA"/>
        </w:rPr>
        <w:t>Na kontrolni enoti mora biti omogočen priklic naslednje/prejšnje scene.</w:t>
      </w:r>
    </w:p>
    <w:p w14:paraId="75EBF452" w14:textId="77777777" w:rsidR="00D97004" w:rsidRPr="00314C12" w:rsidRDefault="00D97004" w:rsidP="00D97004">
      <w:pPr>
        <w:suppressAutoHyphens/>
        <w:rPr>
          <w:rFonts w:cs="Arial"/>
          <w:noProof/>
          <w:lang w:eastAsia="ar-SA"/>
        </w:rPr>
      </w:pPr>
    </w:p>
    <w:p w14:paraId="76B981BA" w14:textId="77777777" w:rsidR="00D97004" w:rsidRPr="00314C12" w:rsidRDefault="00D97004" w:rsidP="008D60CD">
      <w:pPr>
        <w:suppressAutoHyphens/>
        <w:rPr>
          <w:rFonts w:cs="Arial"/>
          <w:noProof/>
          <w:lang w:eastAsia="ar-SA"/>
        </w:rPr>
      </w:pPr>
    </w:p>
    <w:p w14:paraId="6B940BAE" w14:textId="34E4C2F7" w:rsidR="00D97004" w:rsidRPr="00314C12" w:rsidRDefault="00D97004" w:rsidP="001E6BD1">
      <w:pPr>
        <w:pStyle w:val="Heading4"/>
        <w:rPr>
          <w:noProof/>
          <w:lang w:eastAsia="ar-SA"/>
        </w:rPr>
      </w:pPr>
      <w:r w:rsidRPr="00314C12">
        <w:rPr>
          <w:noProof/>
          <w:lang w:eastAsia="ar-SA"/>
        </w:rPr>
        <w:t>Redundanca</w:t>
      </w:r>
    </w:p>
    <w:p w14:paraId="093DEC3C" w14:textId="77777777" w:rsidR="00D97004" w:rsidRPr="00314C12" w:rsidRDefault="00D97004" w:rsidP="008D60CD">
      <w:pPr>
        <w:suppressAutoHyphens/>
        <w:rPr>
          <w:rFonts w:cs="Arial"/>
          <w:noProof/>
          <w:lang w:eastAsia="ar-SA"/>
        </w:rPr>
      </w:pPr>
    </w:p>
    <w:p w14:paraId="79ACB81F" w14:textId="77777777" w:rsidR="00D97004" w:rsidRPr="00314C12" w:rsidRDefault="00D97004" w:rsidP="00D97004">
      <w:pPr>
        <w:suppressAutoHyphens/>
        <w:rPr>
          <w:rFonts w:cs="Arial"/>
          <w:noProof/>
          <w:szCs w:val="20"/>
          <w:lang w:eastAsia="ar-SA"/>
        </w:rPr>
      </w:pPr>
      <w:r w:rsidRPr="00314C12">
        <w:rPr>
          <w:rFonts w:cs="Arial"/>
          <w:noProof/>
          <w:szCs w:val="20"/>
          <w:lang w:eastAsia="ar-SA"/>
        </w:rPr>
        <w:t>Celotni sistem mora imeti sledeče elemente redundance:</w:t>
      </w:r>
    </w:p>
    <w:p w14:paraId="72208747" w14:textId="77777777" w:rsidR="00D97004" w:rsidRPr="00314C12" w:rsidRDefault="00D97004" w:rsidP="00D97004">
      <w:pPr>
        <w:suppressAutoHyphens/>
        <w:rPr>
          <w:rFonts w:cs="Arial"/>
          <w:noProof/>
          <w:szCs w:val="20"/>
          <w:lang w:eastAsia="ar-SA"/>
        </w:rPr>
      </w:pPr>
    </w:p>
    <w:p w14:paraId="64F29F1C" w14:textId="77777777" w:rsidR="00D97004" w:rsidRPr="00314C12" w:rsidRDefault="00D97004" w:rsidP="00D97004">
      <w:pPr>
        <w:suppressAutoHyphens/>
        <w:rPr>
          <w:rFonts w:cs="Arial"/>
          <w:noProof/>
          <w:szCs w:val="20"/>
          <w:lang w:eastAsia="ar-SA"/>
        </w:rPr>
      </w:pPr>
      <w:r w:rsidRPr="00314C12">
        <w:rPr>
          <w:rFonts w:cs="Arial"/>
          <w:noProof/>
          <w:szCs w:val="20"/>
          <w:lang w:eastAsia="ar-SA"/>
        </w:rPr>
        <w:t>Redundanca procesorske enote</w:t>
      </w:r>
    </w:p>
    <w:p w14:paraId="4ACED9CD" w14:textId="77777777" w:rsidR="00D97004" w:rsidRPr="00314C12" w:rsidRDefault="00D97004" w:rsidP="00D97004">
      <w:pPr>
        <w:suppressAutoHyphens/>
        <w:rPr>
          <w:rFonts w:cs="Arial"/>
          <w:noProof/>
          <w:szCs w:val="20"/>
          <w:lang w:eastAsia="ar-SA"/>
        </w:rPr>
      </w:pPr>
    </w:p>
    <w:p w14:paraId="7C866523" w14:textId="77777777" w:rsidR="00D97004" w:rsidRPr="00314C12" w:rsidRDefault="00D97004" w:rsidP="00C86DE7">
      <w:pPr>
        <w:numPr>
          <w:ilvl w:val="0"/>
          <w:numId w:val="30"/>
        </w:numPr>
        <w:suppressAutoHyphens/>
        <w:contextualSpacing/>
        <w:rPr>
          <w:rFonts w:cs="Arial"/>
          <w:noProof/>
          <w:szCs w:val="20"/>
          <w:lang w:eastAsia="ar-SA"/>
        </w:rPr>
      </w:pPr>
      <w:r w:rsidRPr="00314C12">
        <w:rPr>
          <w:rFonts w:cs="Arial"/>
          <w:noProof/>
          <w:szCs w:val="20"/>
          <w:lang w:eastAsia="ar-SA"/>
        </w:rPr>
        <w:t>1+1 redundanca procesne in matrične naprave (core) ali</w:t>
      </w:r>
    </w:p>
    <w:p w14:paraId="4AE2DD7C" w14:textId="77777777" w:rsidR="00D97004" w:rsidRPr="00314C12" w:rsidRDefault="00D97004" w:rsidP="00C86DE7">
      <w:pPr>
        <w:numPr>
          <w:ilvl w:val="0"/>
          <w:numId w:val="30"/>
        </w:numPr>
        <w:suppressAutoHyphens/>
        <w:contextualSpacing/>
        <w:rPr>
          <w:rFonts w:cs="Arial"/>
          <w:noProof/>
          <w:szCs w:val="20"/>
          <w:lang w:eastAsia="ar-SA"/>
        </w:rPr>
      </w:pPr>
      <w:r w:rsidRPr="00314C12">
        <w:rPr>
          <w:rFonts w:cs="Arial"/>
          <w:noProof/>
          <w:szCs w:val="20"/>
          <w:lang w:eastAsia="ar-SA"/>
        </w:rPr>
        <w:t>N+1 redundanca procesorske, kontrolne in matrične kartice</w:t>
      </w:r>
    </w:p>
    <w:p w14:paraId="7C57BBEE" w14:textId="77777777" w:rsidR="00D97004" w:rsidRPr="00314C12" w:rsidRDefault="00D97004" w:rsidP="00D97004">
      <w:pPr>
        <w:suppressAutoHyphens/>
        <w:rPr>
          <w:rFonts w:cs="Arial"/>
          <w:noProof/>
          <w:szCs w:val="20"/>
          <w:lang w:eastAsia="ar-SA"/>
        </w:rPr>
      </w:pPr>
    </w:p>
    <w:p w14:paraId="4CD18A27" w14:textId="77777777" w:rsidR="00D97004" w:rsidRPr="00314C12" w:rsidRDefault="00D97004" w:rsidP="00D97004">
      <w:pPr>
        <w:suppressAutoHyphens/>
        <w:rPr>
          <w:rFonts w:cs="Arial"/>
          <w:noProof/>
          <w:szCs w:val="20"/>
          <w:lang w:eastAsia="ar-SA"/>
        </w:rPr>
      </w:pPr>
    </w:p>
    <w:p w14:paraId="1DADDB34" w14:textId="77777777" w:rsidR="00D97004" w:rsidRPr="00314C12" w:rsidRDefault="00D97004" w:rsidP="00D97004">
      <w:pPr>
        <w:suppressAutoHyphens/>
        <w:rPr>
          <w:rFonts w:cs="Arial"/>
          <w:noProof/>
          <w:szCs w:val="20"/>
          <w:lang w:eastAsia="ar-SA"/>
        </w:rPr>
      </w:pPr>
      <w:r w:rsidRPr="00314C12">
        <w:rPr>
          <w:rFonts w:cs="Arial"/>
          <w:noProof/>
          <w:szCs w:val="20"/>
          <w:lang w:eastAsia="ar-SA"/>
        </w:rPr>
        <w:t>Vse aparature, ki imajo napajalnike, morajo imeti osnovno in rezervno (redundantno) napajanje in sicer:</w:t>
      </w:r>
    </w:p>
    <w:p w14:paraId="31BF15FC" w14:textId="77777777" w:rsidR="00D97004" w:rsidRPr="00314C12" w:rsidRDefault="00D97004" w:rsidP="00D97004">
      <w:pPr>
        <w:suppressAutoHyphens/>
        <w:rPr>
          <w:rFonts w:cs="Arial"/>
          <w:noProof/>
          <w:szCs w:val="20"/>
          <w:lang w:eastAsia="ar-SA"/>
        </w:rPr>
      </w:pPr>
    </w:p>
    <w:p w14:paraId="0ABB31F4" w14:textId="77777777" w:rsidR="00D97004" w:rsidRPr="00314C12" w:rsidRDefault="00D97004" w:rsidP="00C86DE7">
      <w:pPr>
        <w:pStyle w:val="ListParagraph"/>
        <w:numPr>
          <w:ilvl w:val="0"/>
          <w:numId w:val="29"/>
        </w:numPr>
        <w:suppressAutoHyphens/>
        <w:rPr>
          <w:rFonts w:cs="Arial"/>
          <w:noProof/>
          <w:szCs w:val="20"/>
          <w:lang w:eastAsia="ar-SA"/>
        </w:rPr>
      </w:pPr>
      <w:r w:rsidRPr="00314C12">
        <w:rPr>
          <w:rFonts w:cs="Arial"/>
          <w:noProof/>
          <w:szCs w:val="20"/>
          <w:lang w:eastAsia="ar-SA"/>
        </w:rPr>
        <w:t>Redundantno napajane glavne procesorske enote (CPU core)</w:t>
      </w:r>
    </w:p>
    <w:p w14:paraId="4A78031B" w14:textId="77777777" w:rsidR="00D97004" w:rsidRPr="00314C12" w:rsidRDefault="00D97004" w:rsidP="00C86DE7">
      <w:pPr>
        <w:pStyle w:val="ListParagraph"/>
        <w:numPr>
          <w:ilvl w:val="0"/>
          <w:numId w:val="29"/>
        </w:numPr>
        <w:suppressAutoHyphens/>
        <w:rPr>
          <w:rFonts w:cs="Arial"/>
          <w:noProof/>
          <w:szCs w:val="20"/>
          <w:lang w:eastAsia="ar-SA"/>
        </w:rPr>
      </w:pPr>
      <w:r w:rsidRPr="00314C12">
        <w:rPr>
          <w:rFonts w:cs="Arial"/>
          <w:noProof/>
          <w:szCs w:val="20"/>
          <w:lang w:eastAsia="ar-SA"/>
        </w:rPr>
        <w:t>Redundantna napajanja za posamezne vhodno/izhodne enote (I/O)</w:t>
      </w:r>
    </w:p>
    <w:p w14:paraId="791BF5C0" w14:textId="77777777" w:rsidR="00D97004" w:rsidRPr="00314C12" w:rsidRDefault="00D97004" w:rsidP="00C86DE7">
      <w:pPr>
        <w:pStyle w:val="ListParagraph"/>
        <w:numPr>
          <w:ilvl w:val="0"/>
          <w:numId w:val="29"/>
        </w:numPr>
        <w:suppressAutoHyphens/>
        <w:rPr>
          <w:rFonts w:cs="Arial"/>
          <w:noProof/>
          <w:szCs w:val="20"/>
          <w:lang w:eastAsia="ar-SA"/>
        </w:rPr>
      </w:pPr>
      <w:r w:rsidRPr="00314C12">
        <w:rPr>
          <w:rFonts w:cs="Arial"/>
          <w:noProof/>
          <w:szCs w:val="20"/>
          <w:lang w:eastAsia="ar-SA"/>
        </w:rPr>
        <w:t>Redundantno napajanje kontrolne enote (control surface)</w:t>
      </w:r>
    </w:p>
    <w:p w14:paraId="40AFC9E0" w14:textId="77777777" w:rsidR="00D97004" w:rsidRPr="00314C12" w:rsidRDefault="00D97004" w:rsidP="00D97004">
      <w:pPr>
        <w:pStyle w:val="ListParagraph"/>
        <w:suppressAutoHyphens/>
        <w:ind w:hanging="578"/>
        <w:rPr>
          <w:rFonts w:cs="Arial"/>
          <w:noProof/>
          <w:szCs w:val="20"/>
          <w:lang w:eastAsia="ar-SA"/>
        </w:rPr>
      </w:pPr>
    </w:p>
    <w:p w14:paraId="32E06B6B" w14:textId="77777777" w:rsidR="00D97004" w:rsidRPr="00314C12" w:rsidRDefault="00D97004" w:rsidP="00D97004">
      <w:pPr>
        <w:pStyle w:val="ListParagraph"/>
        <w:suppressAutoHyphens/>
        <w:ind w:hanging="720"/>
        <w:rPr>
          <w:rFonts w:cs="Arial"/>
          <w:noProof/>
          <w:szCs w:val="20"/>
          <w:lang w:eastAsia="ar-SA"/>
        </w:rPr>
      </w:pPr>
      <w:r w:rsidRPr="00314C12">
        <w:rPr>
          <w:rFonts w:cs="Arial"/>
          <w:noProof/>
          <w:szCs w:val="20"/>
          <w:lang w:eastAsia="ar-SA"/>
        </w:rPr>
        <w:t>Redundantne povezave</w:t>
      </w:r>
    </w:p>
    <w:p w14:paraId="6685C7ED" w14:textId="77777777" w:rsidR="00D97004" w:rsidRPr="00314C12" w:rsidRDefault="00D97004" w:rsidP="00C86DE7">
      <w:pPr>
        <w:pStyle w:val="ListParagraph"/>
        <w:numPr>
          <w:ilvl w:val="0"/>
          <w:numId w:val="29"/>
        </w:numPr>
        <w:suppressAutoHyphens/>
        <w:rPr>
          <w:rFonts w:cs="Arial"/>
          <w:noProof/>
          <w:szCs w:val="20"/>
          <w:lang w:eastAsia="ar-SA"/>
        </w:rPr>
      </w:pPr>
      <w:r w:rsidRPr="00314C12">
        <w:rPr>
          <w:rFonts w:cs="Arial"/>
          <w:noProof/>
          <w:szCs w:val="20"/>
          <w:lang w:eastAsia="ar-SA"/>
        </w:rPr>
        <w:t>Redundantna povezava med centralno procesorsko enoto (core) in kontrolno enoto (control surface)</w:t>
      </w:r>
    </w:p>
    <w:p w14:paraId="3553CA0E" w14:textId="77777777" w:rsidR="00D97004" w:rsidRPr="00314C12" w:rsidRDefault="00D97004" w:rsidP="00C86DE7">
      <w:pPr>
        <w:pStyle w:val="ListParagraph"/>
        <w:numPr>
          <w:ilvl w:val="0"/>
          <w:numId w:val="29"/>
        </w:numPr>
        <w:suppressAutoHyphens/>
        <w:rPr>
          <w:rFonts w:cs="Arial"/>
          <w:noProof/>
          <w:szCs w:val="20"/>
          <w:lang w:eastAsia="ar-SA"/>
        </w:rPr>
      </w:pPr>
      <w:r w:rsidRPr="00314C12">
        <w:rPr>
          <w:rFonts w:cs="Arial"/>
          <w:noProof/>
          <w:szCs w:val="20"/>
          <w:lang w:eastAsia="ar-SA"/>
        </w:rPr>
        <w:t>Redundantna povezava med vhodno/izhodno enotami (I/O) in procesorsko enoto (core)</w:t>
      </w:r>
    </w:p>
    <w:p w14:paraId="6A7B57B2" w14:textId="77777777" w:rsidR="00D97004" w:rsidRPr="00314C12" w:rsidRDefault="00D97004" w:rsidP="00D97004">
      <w:pPr>
        <w:pStyle w:val="ListParagraph"/>
        <w:suppressAutoHyphens/>
        <w:rPr>
          <w:rFonts w:cs="Arial"/>
          <w:noProof/>
          <w:szCs w:val="20"/>
          <w:lang w:eastAsia="ar-SA"/>
        </w:rPr>
      </w:pPr>
    </w:p>
    <w:p w14:paraId="18E034FD" w14:textId="77777777" w:rsidR="00D97004" w:rsidRPr="00314C12" w:rsidRDefault="00D97004" w:rsidP="00D97004">
      <w:pPr>
        <w:pStyle w:val="ListParagraph"/>
        <w:suppressAutoHyphens/>
        <w:ind w:left="0"/>
        <w:rPr>
          <w:rFonts w:cs="Arial"/>
          <w:noProof/>
          <w:szCs w:val="20"/>
          <w:lang w:eastAsia="ar-SA"/>
        </w:rPr>
      </w:pPr>
      <w:r w:rsidRPr="00314C12">
        <w:rPr>
          <w:rFonts w:cs="Arial"/>
          <w:noProof/>
          <w:szCs w:val="20"/>
          <w:lang w:eastAsia="ar-SA"/>
        </w:rPr>
        <w:t>Vse kartice morajo omogočati zamenjavo med obratovanjem (»hot swap«). Zamenjava kartic med obratovanjem ne sme povzročati motenj v zvoku.</w:t>
      </w:r>
    </w:p>
    <w:p w14:paraId="6C5D81E8" w14:textId="77777777" w:rsidR="00D97004" w:rsidRPr="00314C12" w:rsidRDefault="00D97004" w:rsidP="00D97004">
      <w:pPr>
        <w:pStyle w:val="ListParagraph"/>
        <w:suppressAutoHyphens/>
        <w:ind w:left="0"/>
        <w:rPr>
          <w:rFonts w:cs="Arial"/>
          <w:noProof/>
          <w:szCs w:val="20"/>
          <w:lang w:eastAsia="ar-SA"/>
        </w:rPr>
      </w:pPr>
    </w:p>
    <w:p w14:paraId="5A4DA3BB" w14:textId="77777777" w:rsidR="00D97004" w:rsidRPr="00314C12" w:rsidRDefault="00D97004" w:rsidP="00D97004">
      <w:pPr>
        <w:suppressAutoHyphens/>
        <w:rPr>
          <w:rFonts w:cs="Arial"/>
          <w:noProof/>
          <w:szCs w:val="20"/>
          <w:lang w:eastAsia="ar-SA"/>
        </w:rPr>
      </w:pPr>
      <w:r w:rsidRPr="00314C12">
        <w:rPr>
          <w:rFonts w:cs="Arial"/>
          <w:noProof/>
          <w:szCs w:val="20"/>
          <w:lang w:eastAsia="ar-SA"/>
        </w:rPr>
        <w:t xml:space="preserve">V primeru izpada električne energije mora sistem avtomatično ohraniti zadnje nastavitve sistema. </w:t>
      </w:r>
    </w:p>
    <w:p w14:paraId="6F8F1FE9" w14:textId="77777777" w:rsidR="00D97004" w:rsidRPr="00314C12" w:rsidRDefault="00D97004" w:rsidP="00D97004">
      <w:pPr>
        <w:suppressAutoHyphens/>
        <w:rPr>
          <w:rFonts w:cs="Arial"/>
          <w:noProof/>
          <w:szCs w:val="20"/>
          <w:lang w:eastAsia="ar-SA"/>
        </w:rPr>
      </w:pPr>
    </w:p>
    <w:p w14:paraId="60C82BD2" w14:textId="3CC0F78E" w:rsidR="00D97004" w:rsidRPr="00314C12" w:rsidRDefault="00D97004" w:rsidP="00D97004">
      <w:pPr>
        <w:suppressAutoHyphens/>
        <w:rPr>
          <w:rFonts w:cs="Arial"/>
          <w:noProof/>
          <w:szCs w:val="20"/>
          <w:lang w:eastAsia="ar-SA"/>
        </w:rPr>
      </w:pPr>
      <w:r w:rsidRPr="00314C12">
        <w:rPr>
          <w:rFonts w:cs="Arial"/>
          <w:noProof/>
          <w:szCs w:val="20"/>
          <w:lang w:eastAsia="ar-SA"/>
        </w:rPr>
        <w:t>Preklop med dvema optičnima vlaknima mora biti popolnoma brez napak</w:t>
      </w:r>
      <w:r w:rsidR="00EF12F0" w:rsidRPr="00314C12">
        <w:rPr>
          <w:rFonts w:cs="Arial"/>
          <w:noProof/>
          <w:szCs w:val="20"/>
          <w:lang w:eastAsia="ar-SA"/>
        </w:rPr>
        <w:t xml:space="preserve"> in ne sme povzročiti motenj v zvoku</w:t>
      </w:r>
      <w:r w:rsidRPr="00314C12">
        <w:rPr>
          <w:rFonts w:cs="Arial"/>
          <w:noProof/>
          <w:szCs w:val="20"/>
          <w:lang w:eastAsia="ar-SA"/>
        </w:rPr>
        <w:t xml:space="preserve">. </w:t>
      </w:r>
    </w:p>
    <w:p w14:paraId="7A4612FE" w14:textId="77777777" w:rsidR="00D97004" w:rsidRPr="00314C12" w:rsidRDefault="00D97004" w:rsidP="00D97004">
      <w:pPr>
        <w:suppressAutoHyphens/>
        <w:rPr>
          <w:rFonts w:cs="Arial"/>
          <w:noProof/>
          <w:szCs w:val="20"/>
          <w:lang w:eastAsia="ar-SA"/>
        </w:rPr>
      </w:pPr>
    </w:p>
    <w:p w14:paraId="6D539634" w14:textId="77777777" w:rsidR="00D97004" w:rsidRPr="00314C12" w:rsidRDefault="00D97004" w:rsidP="00D97004">
      <w:pPr>
        <w:suppressAutoHyphens/>
        <w:rPr>
          <w:rFonts w:cs="Arial"/>
          <w:b/>
          <w:bCs/>
          <w:noProof/>
          <w:szCs w:val="20"/>
          <w:lang w:eastAsia="ar-SA"/>
        </w:rPr>
      </w:pPr>
      <w:r w:rsidRPr="00314C12">
        <w:rPr>
          <w:rFonts w:cs="Arial"/>
          <w:b/>
          <w:bCs/>
          <w:noProof/>
          <w:szCs w:val="20"/>
          <w:lang w:eastAsia="ar-SA"/>
        </w:rPr>
        <w:t>Ponudnik mora natančno specificirati celoten čas ponovnega zagona sistema.</w:t>
      </w:r>
    </w:p>
    <w:p w14:paraId="3AB63384" w14:textId="77777777" w:rsidR="00D97004" w:rsidRPr="00314C12" w:rsidRDefault="00D97004" w:rsidP="00D97004">
      <w:pPr>
        <w:suppressAutoHyphens/>
        <w:rPr>
          <w:rFonts w:cs="Arial"/>
          <w:b/>
          <w:bCs/>
          <w:noProof/>
          <w:szCs w:val="20"/>
          <w:u w:val="single"/>
          <w:lang w:eastAsia="ar-SA"/>
        </w:rPr>
      </w:pPr>
    </w:p>
    <w:p w14:paraId="7AE314B5" w14:textId="77777777" w:rsidR="00D97004" w:rsidRPr="00314C12" w:rsidRDefault="00D97004" w:rsidP="00D97004">
      <w:pPr>
        <w:suppressAutoHyphens/>
        <w:rPr>
          <w:rFonts w:cs="Arial"/>
          <w:noProof/>
          <w:szCs w:val="20"/>
          <w:lang w:eastAsia="ar-SA"/>
        </w:rPr>
      </w:pPr>
    </w:p>
    <w:p w14:paraId="390D1199" w14:textId="1D09BCFB" w:rsidR="00D97004" w:rsidRPr="00314C12" w:rsidRDefault="00D97004" w:rsidP="001E6BD1">
      <w:pPr>
        <w:pStyle w:val="Heading4"/>
        <w:rPr>
          <w:noProof/>
          <w:lang w:eastAsia="ar-SA"/>
        </w:rPr>
      </w:pPr>
      <w:r w:rsidRPr="00314C12">
        <w:rPr>
          <w:noProof/>
          <w:lang w:eastAsia="ar-SA"/>
        </w:rPr>
        <w:t>Shranjevanje projektov</w:t>
      </w:r>
    </w:p>
    <w:p w14:paraId="3889655B" w14:textId="77777777" w:rsidR="00D97004" w:rsidRPr="00314C12" w:rsidRDefault="00D97004" w:rsidP="008D60CD">
      <w:pPr>
        <w:suppressAutoHyphens/>
        <w:rPr>
          <w:rFonts w:cs="Arial"/>
          <w:noProof/>
          <w:lang w:eastAsia="ar-SA"/>
        </w:rPr>
      </w:pPr>
    </w:p>
    <w:p w14:paraId="7E631359" w14:textId="77777777" w:rsidR="00D97004" w:rsidRPr="00314C12" w:rsidRDefault="00D97004" w:rsidP="00D97004">
      <w:pPr>
        <w:suppressAutoHyphens/>
        <w:rPr>
          <w:rFonts w:cs="Arial"/>
          <w:noProof/>
          <w:szCs w:val="20"/>
          <w:lang w:eastAsia="ar-SA"/>
        </w:rPr>
      </w:pPr>
      <w:r w:rsidRPr="00314C12">
        <w:rPr>
          <w:rFonts w:cs="Arial"/>
          <w:noProof/>
          <w:szCs w:val="20"/>
          <w:lang w:eastAsia="ar-SA"/>
        </w:rPr>
        <w:t>Omogočeno mora biti shranjevanje in klicanje konfiguracije ter nastavitve mešalne mize v njeno notranjo pomnilniško enoto.</w:t>
      </w:r>
    </w:p>
    <w:p w14:paraId="39EA2AFE" w14:textId="77777777" w:rsidR="00D97004" w:rsidRPr="00314C12" w:rsidRDefault="00D97004" w:rsidP="00D97004">
      <w:pPr>
        <w:suppressAutoHyphens/>
        <w:rPr>
          <w:rFonts w:cs="Arial"/>
          <w:noProof/>
          <w:szCs w:val="20"/>
          <w:lang w:eastAsia="ar-SA"/>
        </w:rPr>
      </w:pPr>
    </w:p>
    <w:p w14:paraId="6780127C" w14:textId="527E19C9" w:rsidR="00D97004" w:rsidRPr="00314C12" w:rsidRDefault="00D97004" w:rsidP="00D97004">
      <w:pPr>
        <w:suppressAutoHyphens/>
        <w:rPr>
          <w:rFonts w:cs="Arial"/>
          <w:noProof/>
          <w:szCs w:val="20"/>
          <w:lang w:eastAsia="ar-SA"/>
        </w:rPr>
      </w:pPr>
      <w:r w:rsidRPr="00314C12">
        <w:rPr>
          <w:rFonts w:cs="Arial"/>
          <w:noProof/>
          <w:szCs w:val="20"/>
          <w:lang w:eastAsia="ar-SA"/>
        </w:rPr>
        <w:t xml:space="preserve">Shranjevanje </w:t>
      </w:r>
      <w:r w:rsidR="00D5381F" w:rsidRPr="00314C12">
        <w:rPr>
          <w:rFonts w:cs="Arial"/>
          <w:noProof/>
          <w:szCs w:val="20"/>
          <w:lang w:eastAsia="ar-SA"/>
        </w:rPr>
        <w:t xml:space="preserve">in priklic </w:t>
      </w:r>
      <w:r w:rsidRPr="00314C12">
        <w:rPr>
          <w:rFonts w:cs="Arial"/>
          <w:noProof/>
          <w:szCs w:val="20"/>
          <w:lang w:eastAsia="ar-SA"/>
        </w:rPr>
        <w:t xml:space="preserve">vseh nastavitev in parametrov avdio mešalne mize mora biti omogočeno tudi na USB pomnilniško enoto ali  preko mreže v ostale pomnilniške enote. </w:t>
      </w:r>
    </w:p>
    <w:p w14:paraId="37521270" w14:textId="77777777" w:rsidR="00D97004" w:rsidRPr="00314C12" w:rsidRDefault="00D97004" w:rsidP="00D97004">
      <w:pPr>
        <w:suppressAutoHyphens/>
        <w:rPr>
          <w:rFonts w:cs="Arial"/>
          <w:noProof/>
          <w:szCs w:val="20"/>
          <w:lang w:eastAsia="ar-SA"/>
        </w:rPr>
      </w:pPr>
    </w:p>
    <w:p w14:paraId="0DD0C6CC" w14:textId="0B5C5F33" w:rsidR="00D97004" w:rsidRPr="00314C12" w:rsidRDefault="00D97004" w:rsidP="001E6BD1">
      <w:pPr>
        <w:pStyle w:val="Heading4"/>
        <w:rPr>
          <w:noProof/>
          <w:lang w:eastAsia="ar-SA"/>
        </w:rPr>
      </w:pPr>
      <w:r w:rsidRPr="00314C12">
        <w:rPr>
          <w:noProof/>
          <w:lang w:eastAsia="ar-SA"/>
        </w:rPr>
        <w:t>Konektorji</w:t>
      </w:r>
    </w:p>
    <w:p w14:paraId="77441A5A" w14:textId="77777777" w:rsidR="00D97004" w:rsidRPr="00314C12" w:rsidRDefault="00D97004" w:rsidP="008D60CD">
      <w:pPr>
        <w:suppressAutoHyphens/>
        <w:rPr>
          <w:rFonts w:cs="Arial"/>
          <w:noProof/>
          <w:lang w:eastAsia="ar-SA"/>
        </w:rPr>
      </w:pPr>
    </w:p>
    <w:p w14:paraId="58DA1E43" w14:textId="77777777" w:rsidR="00D97004" w:rsidRPr="00314C12" w:rsidRDefault="00D97004" w:rsidP="00D97004">
      <w:pPr>
        <w:tabs>
          <w:tab w:val="left" w:pos="2775"/>
        </w:tabs>
        <w:suppressAutoHyphens/>
        <w:rPr>
          <w:rFonts w:cs="Arial"/>
          <w:noProof/>
          <w:lang w:eastAsia="ar-SA"/>
        </w:rPr>
      </w:pPr>
      <w:r w:rsidRPr="00314C12">
        <w:rPr>
          <w:rFonts w:cs="Arial"/>
          <w:noProof/>
          <w:lang w:eastAsia="ar-SA"/>
        </w:rPr>
        <w:t>Vsi konektorji za digitalne (AES/EBU) in analogne avdio povezave mešalne mize morajo biti tipa XLR (moški/ženski).</w:t>
      </w:r>
    </w:p>
    <w:p w14:paraId="42C7CFF3" w14:textId="77777777" w:rsidR="00D97004" w:rsidRPr="00314C12" w:rsidRDefault="00D97004" w:rsidP="00D97004">
      <w:pPr>
        <w:tabs>
          <w:tab w:val="left" w:pos="2775"/>
        </w:tabs>
        <w:suppressAutoHyphens/>
        <w:rPr>
          <w:rFonts w:cs="Arial"/>
          <w:noProof/>
          <w:lang w:eastAsia="ar-SA"/>
        </w:rPr>
      </w:pPr>
    </w:p>
    <w:p w14:paraId="06816E6E" w14:textId="4E9C6A46" w:rsidR="00D97004" w:rsidRPr="00314C12" w:rsidRDefault="00D97004" w:rsidP="00D97004">
      <w:pPr>
        <w:tabs>
          <w:tab w:val="left" w:pos="2775"/>
        </w:tabs>
        <w:suppressAutoHyphens/>
        <w:rPr>
          <w:rFonts w:cs="Arial"/>
          <w:noProof/>
          <w:lang w:eastAsia="ar-SA"/>
        </w:rPr>
      </w:pPr>
      <w:r w:rsidRPr="00314C12">
        <w:rPr>
          <w:rFonts w:cs="Arial"/>
          <w:noProof/>
          <w:lang w:eastAsia="ar-SA"/>
        </w:rPr>
        <w:t>V primeru uporabe drugih tipov konektorjev (D tip konektorjev) na vhodno/izhodnih enotah zahtevamo tako imenovane premostitvene panele (»breakout box«) opremljene z XLR konektorji, ki zagotavljajo enostavno in zanesljivo priključitev.</w:t>
      </w:r>
    </w:p>
    <w:p w14:paraId="2E761A93" w14:textId="77777777" w:rsidR="00D97004" w:rsidRPr="00314C12" w:rsidRDefault="00D97004" w:rsidP="00D97004">
      <w:pPr>
        <w:tabs>
          <w:tab w:val="left" w:pos="2775"/>
        </w:tabs>
        <w:suppressAutoHyphens/>
        <w:rPr>
          <w:rFonts w:cs="Arial"/>
          <w:noProof/>
          <w:lang w:eastAsia="ar-SA"/>
        </w:rPr>
      </w:pPr>
    </w:p>
    <w:p w14:paraId="03E63E1E" w14:textId="77777777" w:rsidR="00D97004" w:rsidRPr="00314C12" w:rsidRDefault="00D97004" w:rsidP="00D97004">
      <w:pPr>
        <w:tabs>
          <w:tab w:val="left" w:pos="2775"/>
        </w:tabs>
        <w:suppressAutoHyphens/>
        <w:rPr>
          <w:rFonts w:cs="Arial"/>
          <w:noProof/>
          <w:lang w:eastAsia="ar-SA"/>
        </w:rPr>
      </w:pPr>
      <w:r w:rsidRPr="00314C12">
        <w:rPr>
          <w:rFonts w:cs="Arial"/>
          <w:noProof/>
          <w:lang w:eastAsia="ar-SA"/>
        </w:rPr>
        <w:t>V primeru uporabe premostitvenih panelov (»breakout panelov«) mora ponudnik navesti podrobno specifikacijo za katere enote mešalne mize se bodo uporabljali in navesti število predvidenih panelov v predloženi finančni kalkulaciji. Panele je potrebno umestiti v shematski načrt povezav.</w:t>
      </w:r>
    </w:p>
    <w:p w14:paraId="2FC4AEA3" w14:textId="77777777" w:rsidR="00D97004" w:rsidRPr="00314C12" w:rsidRDefault="00D97004" w:rsidP="008D60CD">
      <w:pPr>
        <w:suppressAutoHyphens/>
        <w:rPr>
          <w:rFonts w:cs="Arial"/>
          <w:noProof/>
          <w:lang w:eastAsia="ar-SA"/>
        </w:rPr>
      </w:pPr>
    </w:p>
    <w:p w14:paraId="23405A0A" w14:textId="77777777" w:rsidR="00D97004" w:rsidRPr="00314C12" w:rsidRDefault="00D97004" w:rsidP="008D60CD">
      <w:pPr>
        <w:suppressAutoHyphens/>
        <w:rPr>
          <w:rFonts w:cs="Arial"/>
          <w:noProof/>
          <w:lang w:eastAsia="ar-SA"/>
        </w:rPr>
      </w:pPr>
    </w:p>
    <w:p w14:paraId="64872985" w14:textId="6D3D1B00" w:rsidR="00D97004" w:rsidRPr="00314C12" w:rsidRDefault="00D97004" w:rsidP="001E6BD1">
      <w:pPr>
        <w:pStyle w:val="Heading4"/>
        <w:rPr>
          <w:noProof/>
          <w:lang w:eastAsia="ar-SA"/>
        </w:rPr>
      </w:pPr>
      <w:r w:rsidRPr="00314C12">
        <w:rPr>
          <w:noProof/>
          <w:lang w:eastAsia="ar-SA"/>
        </w:rPr>
        <w:t>Zaščita mešalne mize</w:t>
      </w:r>
    </w:p>
    <w:p w14:paraId="502BCBBE" w14:textId="77777777" w:rsidR="00D97004" w:rsidRPr="00314C12" w:rsidRDefault="00D97004" w:rsidP="00D97004">
      <w:pPr>
        <w:rPr>
          <w:noProof/>
        </w:rPr>
      </w:pPr>
    </w:p>
    <w:p w14:paraId="3B342665" w14:textId="77777777" w:rsidR="00D97004" w:rsidRPr="00314C12" w:rsidRDefault="00D97004" w:rsidP="00C86DE7">
      <w:pPr>
        <w:pStyle w:val="ListParagraph"/>
        <w:numPr>
          <w:ilvl w:val="0"/>
          <w:numId w:val="31"/>
        </w:numPr>
        <w:suppressAutoHyphens/>
        <w:rPr>
          <w:rFonts w:cs="Arial"/>
          <w:noProof/>
          <w:szCs w:val="20"/>
          <w:lang w:eastAsia="ar-SA"/>
        </w:rPr>
      </w:pPr>
      <w:r w:rsidRPr="00314C12">
        <w:rPr>
          <w:rFonts w:cs="Arial"/>
          <w:noProof/>
          <w:szCs w:val="20"/>
          <w:lang w:eastAsia="ar-SA"/>
        </w:rPr>
        <w:t>Pomična polica preko modulov</w:t>
      </w:r>
    </w:p>
    <w:p w14:paraId="5AB1B985" w14:textId="77777777" w:rsidR="00D97004" w:rsidRPr="00314C12" w:rsidRDefault="00D97004" w:rsidP="00C86DE7">
      <w:pPr>
        <w:pStyle w:val="ListParagraph"/>
        <w:numPr>
          <w:ilvl w:val="0"/>
          <w:numId w:val="31"/>
        </w:numPr>
        <w:suppressAutoHyphens/>
        <w:rPr>
          <w:rFonts w:cs="Arial"/>
          <w:noProof/>
          <w:szCs w:val="20"/>
          <w:lang w:eastAsia="ar-SA"/>
        </w:rPr>
      </w:pPr>
      <w:r w:rsidRPr="00314C12">
        <w:rPr>
          <w:rFonts w:cs="Arial"/>
          <w:noProof/>
          <w:szCs w:val="20"/>
          <w:lang w:eastAsia="ar-SA"/>
        </w:rPr>
        <w:t>Zaščitno pregrinjalo za celotno površino mešalne mize</w:t>
      </w:r>
    </w:p>
    <w:p w14:paraId="6F27126F" w14:textId="77777777" w:rsidR="00D97004" w:rsidRPr="00314C12" w:rsidRDefault="00D97004" w:rsidP="00D97004">
      <w:pPr>
        <w:pStyle w:val="ListParagraph"/>
        <w:suppressAutoHyphens/>
        <w:rPr>
          <w:rFonts w:cs="Arial"/>
          <w:noProof/>
          <w:szCs w:val="20"/>
          <w:lang w:eastAsia="ar-SA"/>
        </w:rPr>
      </w:pPr>
    </w:p>
    <w:p w14:paraId="65B90A66" w14:textId="77777777" w:rsidR="00D97004" w:rsidRPr="00314C12" w:rsidRDefault="00D97004" w:rsidP="008D60CD">
      <w:pPr>
        <w:suppressAutoHyphens/>
        <w:rPr>
          <w:rFonts w:cs="Arial"/>
          <w:noProof/>
          <w:lang w:eastAsia="ar-SA"/>
        </w:rPr>
      </w:pPr>
    </w:p>
    <w:p w14:paraId="1D497B1D" w14:textId="3C3934BF" w:rsidR="00D97004" w:rsidRPr="00314C12" w:rsidRDefault="00D97004" w:rsidP="001E6BD1">
      <w:pPr>
        <w:pStyle w:val="Heading4"/>
        <w:rPr>
          <w:noProof/>
          <w:lang w:eastAsia="ar-SA"/>
        </w:rPr>
      </w:pPr>
      <w:r w:rsidRPr="00314C12">
        <w:rPr>
          <w:noProof/>
          <w:lang w:eastAsia="ar-SA"/>
        </w:rPr>
        <w:t>Stojalo in okvir mešalne mize</w:t>
      </w:r>
    </w:p>
    <w:p w14:paraId="730DF8DC" w14:textId="77777777" w:rsidR="00D97004" w:rsidRPr="00314C12" w:rsidRDefault="00D97004" w:rsidP="008D60CD">
      <w:pPr>
        <w:suppressAutoHyphens/>
        <w:rPr>
          <w:rFonts w:cs="Arial"/>
          <w:noProof/>
          <w:lang w:eastAsia="ar-SA"/>
        </w:rPr>
      </w:pPr>
    </w:p>
    <w:p w14:paraId="7B9FE0DA" w14:textId="77777777" w:rsidR="00D97004" w:rsidRPr="00314C12" w:rsidRDefault="00D97004" w:rsidP="00D97004">
      <w:pPr>
        <w:tabs>
          <w:tab w:val="left" w:pos="2775"/>
        </w:tabs>
        <w:suppressAutoHyphens/>
        <w:rPr>
          <w:rFonts w:cs="Arial"/>
          <w:noProof/>
          <w:lang w:eastAsia="ar-SA"/>
        </w:rPr>
      </w:pPr>
      <w:r w:rsidRPr="00314C12">
        <w:rPr>
          <w:rFonts w:cs="Arial"/>
          <w:noProof/>
          <w:lang w:eastAsia="ar-SA"/>
        </w:rPr>
        <w:t>Ponudnik mora dobaviti mešalno mizo, ki je primerna za vgradnjo v reportažno vozilo. Kontrolna enota mešalne mize mora biti brez stojala in z ustreznimi ozkimi bočnimi zaščitami.</w:t>
      </w:r>
    </w:p>
    <w:p w14:paraId="3F820661" w14:textId="77777777" w:rsidR="00D97004" w:rsidRPr="00314C12" w:rsidRDefault="00D97004" w:rsidP="00D97004">
      <w:pPr>
        <w:tabs>
          <w:tab w:val="left" w:pos="2775"/>
        </w:tabs>
        <w:suppressAutoHyphens/>
        <w:rPr>
          <w:rFonts w:cs="Arial"/>
          <w:noProof/>
          <w:lang w:eastAsia="ar-SA"/>
        </w:rPr>
      </w:pPr>
    </w:p>
    <w:p w14:paraId="1BF23515" w14:textId="77777777" w:rsidR="008D60CD" w:rsidRPr="00314C12" w:rsidRDefault="008D60CD" w:rsidP="008D60CD">
      <w:pPr>
        <w:suppressAutoHyphens/>
        <w:rPr>
          <w:rFonts w:cs="Arial"/>
          <w:noProof/>
          <w:lang w:eastAsia="ar-SA"/>
        </w:rPr>
      </w:pPr>
    </w:p>
    <w:p w14:paraId="4B1AE04C" w14:textId="5D811639" w:rsidR="00D97004" w:rsidRPr="00314C12" w:rsidRDefault="00D97004" w:rsidP="00D03E2D">
      <w:pPr>
        <w:pStyle w:val="Heading4"/>
        <w:rPr>
          <w:noProof/>
          <w:lang w:eastAsia="ar-SA"/>
        </w:rPr>
      </w:pPr>
      <w:r w:rsidRPr="00314C12">
        <w:rPr>
          <w:noProof/>
          <w:lang w:eastAsia="ar-SA"/>
        </w:rPr>
        <w:t>Zahtevana dokumentacija in strokovna navodila</w:t>
      </w:r>
    </w:p>
    <w:p w14:paraId="42E6C90C" w14:textId="77777777" w:rsidR="00D97004" w:rsidRPr="00314C12" w:rsidRDefault="00D97004" w:rsidP="008D60CD">
      <w:pPr>
        <w:suppressAutoHyphens/>
        <w:rPr>
          <w:rFonts w:cs="Arial"/>
          <w:noProof/>
          <w:lang w:eastAsia="ar-SA"/>
        </w:rPr>
      </w:pPr>
    </w:p>
    <w:p w14:paraId="06554A1E" w14:textId="77777777" w:rsidR="008F44E2" w:rsidRPr="00314C12" w:rsidRDefault="008F44E2" w:rsidP="008F44E2">
      <w:pPr>
        <w:suppressAutoHyphens/>
        <w:rPr>
          <w:rFonts w:cs="Arial"/>
          <w:noProof/>
          <w:szCs w:val="20"/>
          <w:lang w:eastAsia="ar-SA"/>
        </w:rPr>
      </w:pPr>
      <w:r w:rsidRPr="00314C12">
        <w:rPr>
          <w:rFonts w:cs="Arial"/>
          <w:noProof/>
          <w:szCs w:val="20"/>
          <w:lang w:eastAsia="ar-SA"/>
        </w:rPr>
        <w:t xml:space="preserve">Ob dobavi opreme bo moral izbrani ponudnik priložiti 1 (en) tiskan komplet navodil in elektronsko verzijo operativnih in servisnih navodil. </w:t>
      </w:r>
    </w:p>
    <w:p w14:paraId="35EB17B5" w14:textId="77777777" w:rsidR="008D60CD" w:rsidRPr="00314C12" w:rsidRDefault="008D60CD" w:rsidP="008D60CD">
      <w:pPr>
        <w:suppressAutoHyphens/>
        <w:rPr>
          <w:rFonts w:cs="Arial"/>
          <w:noProof/>
          <w:lang w:eastAsia="ar-SA"/>
        </w:rPr>
      </w:pPr>
    </w:p>
    <w:p w14:paraId="16F9539F" w14:textId="77777777" w:rsidR="008D60CD" w:rsidRPr="00314C12" w:rsidRDefault="008D60CD" w:rsidP="008D60CD">
      <w:pPr>
        <w:suppressAutoHyphens/>
        <w:rPr>
          <w:rFonts w:cs="Arial"/>
          <w:noProof/>
          <w:lang w:eastAsia="ar-SA"/>
        </w:rPr>
      </w:pPr>
    </w:p>
    <w:p w14:paraId="7609BE92" w14:textId="38BF08C3" w:rsidR="008D60CD" w:rsidRPr="00314C12" w:rsidRDefault="008F44E2" w:rsidP="00D03E2D">
      <w:pPr>
        <w:pStyle w:val="Heading3"/>
        <w:rPr>
          <w:lang w:eastAsia="ar-SA"/>
        </w:rPr>
      </w:pPr>
      <w:bookmarkStart w:id="55" w:name="_Toc172280544"/>
      <w:r w:rsidRPr="00314C12">
        <w:rPr>
          <w:lang w:eastAsia="ar-SA"/>
        </w:rPr>
        <w:t>OSTALE ZAHTEVE</w:t>
      </w:r>
      <w:bookmarkEnd w:id="55"/>
    </w:p>
    <w:p w14:paraId="2F83F6A2" w14:textId="77777777" w:rsidR="00F40459" w:rsidRPr="00314C12" w:rsidRDefault="00F40459" w:rsidP="00F40459">
      <w:pPr>
        <w:rPr>
          <w:lang w:eastAsia="ar-SA"/>
        </w:rPr>
      </w:pPr>
    </w:p>
    <w:p w14:paraId="6EE0CFA3" w14:textId="11A5C321" w:rsidR="008D60CD" w:rsidRPr="00314C12" w:rsidRDefault="00D215CF" w:rsidP="00D03E2D">
      <w:pPr>
        <w:pStyle w:val="Heading4"/>
      </w:pPr>
      <w:r w:rsidRPr="00314C12">
        <w:t>Kosovni</w:t>
      </w:r>
      <w:r w:rsidR="008F44E2" w:rsidRPr="00314C12">
        <w:t xml:space="preserve"> prevzem</w:t>
      </w:r>
    </w:p>
    <w:p w14:paraId="6AD55299" w14:textId="77777777" w:rsidR="008D60CD" w:rsidRPr="00314C12" w:rsidRDefault="008D60CD" w:rsidP="008D60CD">
      <w:pPr>
        <w:suppressAutoHyphens/>
        <w:rPr>
          <w:rFonts w:cs="Arial"/>
          <w:noProof/>
          <w:szCs w:val="20"/>
          <w:lang w:eastAsia="ar-SA"/>
        </w:rPr>
      </w:pPr>
    </w:p>
    <w:p w14:paraId="7C37D1F1" w14:textId="4054BB1D" w:rsidR="008F44E2" w:rsidRPr="00314C12" w:rsidRDefault="00D215CF" w:rsidP="008F44E2">
      <w:pPr>
        <w:rPr>
          <w:rFonts w:cs="Arial"/>
          <w:noProof/>
        </w:rPr>
      </w:pPr>
      <w:r w:rsidRPr="00314C12">
        <w:rPr>
          <w:rFonts w:cs="Arial"/>
          <w:noProof/>
          <w:lang w:eastAsia="ar-SA"/>
        </w:rPr>
        <w:t>Kosovni</w:t>
      </w:r>
      <w:r w:rsidR="008F44E2" w:rsidRPr="00314C12">
        <w:rPr>
          <w:rFonts w:cs="Arial"/>
          <w:noProof/>
          <w:lang w:eastAsia="ar-SA"/>
        </w:rPr>
        <w:t xml:space="preserve"> prevzem opreme bo izveden v skladišču RTV Slovenija na lokaciji </w:t>
      </w:r>
      <w:r w:rsidR="00305F93" w:rsidRPr="00314C12">
        <w:rPr>
          <w:rFonts w:cs="Arial"/>
          <w:noProof/>
          <w:lang w:eastAsia="ar-SA"/>
        </w:rPr>
        <w:t>naročnika</w:t>
      </w:r>
      <w:r w:rsidR="008F44E2" w:rsidRPr="00314C12">
        <w:rPr>
          <w:rFonts w:cs="Arial"/>
          <w:noProof/>
          <w:lang w:eastAsia="ar-SA"/>
        </w:rPr>
        <w:t xml:space="preserve">. </w:t>
      </w:r>
      <w:r w:rsidR="008F44E2" w:rsidRPr="00314C12">
        <w:rPr>
          <w:rFonts w:cs="Arial"/>
          <w:noProof/>
        </w:rPr>
        <w:t xml:space="preserve">S </w:t>
      </w:r>
      <w:r w:rsidRPr="00314C12">
        <w:rPr>
          <w:rFonts w:cs="Arial"/>
          <w:noProof/>
        </w:rPr>
        <w:t>kosovnim</w:t>
      </w:r>
      <w:r w:rsidR="008F44E2" w:rsidRPr="00314C12">
        <w:rPr>
          <w:rFonts w:cs="Arial"/>
          <w:noProof/>
        </w:rPr>
        <w:t xml:space="preserve"> prevzemom bo naročnik ugotovil celovitost dobavljene opreme. </w:t>
      </w:r>
    </w:p>
    <w:p w14:paraId="047DFF71" w14:textId="77777777" w:rsidR="008F44E2" w:rsidRPr="00314C12" w:rsidRDefault="008F44E2" w:rsidP="008F44E2">
      <w:pPr>
        <w:suppressAutoHyphens/>
        <w:rPr>
          <w:rFonts w:cs="Arial"/>
          <w:noProof/>
          <w:lang w:eastAsia="ar-SA"/>
        </w:rPr>
      </w:pPr>
    </w:p>
    <w:p w14:paraId="70BD5350" w14:textId="14C1CF33" w:rsidR="008F44E2" w:rsidRPr="00314C12" w:rsidRDefault="008F44E2" w:rsidP="008F44E2">
      <w:pPr>
        <w:suppressAutoHyphens/>
        <w:rPr>
          <w:rFonts w:cs="Arial"/>
          <w:noProof/>
          <w:lang w:eastAsia="ar-SA"/>
        </w:rPr>
      </w:pPr>
      <w:r w:rsidRPr="00314C12">
        <w:rPr>
          <w:rFonts w:cs="Arial"/>
          <w:noProof/>
          <w:lang w:eastAsia="ar-SA"/>
        </w:rPr>
        <w:t xml:space="preserve">Pri prevzemu je lahko prisoten predstavnik ponudnika. Datum prevzema bo ponudniku pravočasno javljen. </w:t>
      </w:r>
      <w:r w:rsidR="00D215CF" w:rsidRPr="00314C12">
        <w:rPr>
          <w:rFonts w:cs="Arial"/>
          <w:noProof/>
          <w:lang w:eastAsia="ar-SA"/>
        </w:rPr>
        <w:t>Kosovni</w:t>
      </w:r>
      <w:r w:rsidRPr="00314C12">
        <w:rPr>
          <w:rFonts w:cs="Arial"/>
          <w:noProof/>
          <w:lang w:eastAsia="ar-SA"/>
        </w:rPr>
        <w:t xml:space="preserve"> prevzem mora biti opravljen v času 7 (sedmih) dni od prejema opreme na predvideno lokacijo. </w:t>
      </w:r>
    </w:p>
    <w:p w14:paraId="44E14673" w14:textId="77777777" w:rsidR="008F44E2" w:rsidRPr="00314C12" w:rsidRDefault="008F44E2" w:rsidP="008D60CD">
      <w:pPr>
        <w:suppressAutoHyphens/>
        <w:rPr>
          <w:rFonts w:cs="Arial"/>
          <w:noProof/>
          <w:szCs w:val="20"/>
          <w:lang w:eastAsia="ar-SA"/>
        </w:rPr>
      </w:pPr>
    </w:p>
    <w:p w14:paraId="58A03D17" w14:textId="77777777" w:rsidR="008F44E2" w:rsidRPr="00314C12" w:rsidRDefault="008F44E2" w:rsidP="008D60CD">
      <w:pPr>
        <w:suppressAutoHyphens/>
        <w:rPr>
          <w:rFonts w:cs="Arial"/>
          <w:noProof/>
          <w:szCs w:val="20"/>
          <w:lang w:eastAsia="ar-SA"/>
        </w:rPr>
      </w:pPr>
    </w:p>
    <w:p w14:paraId="400CDD40" w14:textId="4373DF5F" w:rsidR="008F44E2" w:rsidRPr="00314C12" w:rsidRDefault="008F44E2" w:rsidP="00D03E2D">
      <w:pPr>
        <w:pStyle w:val="Heading4"/>
        <w:rPr>
          <w:noProof/>
        </w:rPr>
      </w:pPr>
      <w:r w:rsidRPr="00314C12">
        <w:rPr>
          <w:noProof/>
        </w:rPr>
        <w:t>Instalacija sistema</w:t>
      </w:r>
    </w:p>
    <w:p w14:paraId="5E4DA6C9" w14:textId="77777777" w:rsidR="008F44E2" w:rsidRPr="00314C12" w:rsidRDefault="008F44E2" w:rsidP="008D60CD">
      <w:pPr>
        <w:suppressAutoHyphens/>
        <w:rPr>
          <w:rFonts w:cs="Arial"/>
          <w:noProof/>
          <w:szCs w:val="20"/>
          <w:lang w:eastAsia="ar-SA"/>
        </w:rPr>
      </w:pPr>
    </w:p>
    <w:p w14:paraId="135C15BF" w14:textId="77777777" w:rsidR="008F44E2" w:rsidRPr="00314C12" w:rsidRDefault="008F44E2" w:rsidP="008F44E2">
      <w:pPr>
        <w:suppressAutoHyphens/>
        <w:rPr>
          <w:rFonts w:cs="Arial"/>
          <w:noProof/>
          <w:lang w:eastAsia="ar-SA"/>
        </w:rPr>
      </w:pPr>
      <w:r w:rsidRPr="00314C12">
        <w:rPr>
          <w:rFonts w:cs="Arial"/>
          <w:noProof/>
          <w:lang w:eastAsia="ar-SA"/>
        </w:rPr>
        <w:t>Instalacija sistema in priključitev kablov na vhodno izhodne enote sistema so v domeni naročnika.</w:t>
      </w:r>
    </w:p>
    <w:p w14:paraId="57AAE7A1" w14:textId="77777777" w:rsidR="008F44E2" w:rsidRPr="00314C12" w:rsidRDefault="008F44E2" w:rsidP="008D60CD">
      <w:pPr>
        <w:suppressAutoHyphens/>
        <w:rPr>
          <w:rFonts w:cs="Arial"/>
          <w:noProof/>
          <w:szCs w:val="20"/>
          <w:lang w:eastAsia="ar-SA"/>
        </w:rPr>
      </w:pPr>
    </w:p>
    <w:p w14:paraId="6E6A396C" w14:textId="77777777" w:rsidR="008F44E2" w:rsidRPr="00314C12" w:rsidRDefault="008F44E2" w:rsidP="008D60CD">
      <w:pPr>
        <w:suppressAutoHyphens/>
        <w:rPr>
          <w:rFonts w:cs="Arial"/>
          <w:noProof/>
          <w:szCs w:val="20"/>
          <w:lang w:eastAsia="ar-SA"/>
        </w:rPr>
      </w:pPr>
    </w:p>
    <w:p w14:paraId="695C45FD" w14:textId="6A3DFCC2" w:rsidR="008F44E2" w:rsidRPr="00314C12" w:rsidRDefault="008F44E2" w:rsidP="00D03E2D">
      <w:pPr>
        <w:pStyle w:val="Heading4"/>
        <w:rPr>
          <w:noProof/>
        </w:rPr>
      </w:pPr>
      <w:r w:rsidRPr="00314C12">
        <w:rPr>
          <w:noProof/>
        </w:rPr>
        <w:t>Zagon in končni prevzem sistema</w:t>
      </w:r>
    </w:p>
    <w:p w14:paraId="658B1C27" w14:textId="77777777" w:rsidR="008F44E2" w:rsidRPr="00314C12" w:rsidRDefault="008F44E2" w:rsidP="008D60CD">
      <w:pPr>
        <w:suppressAutoHyphens/>
        <w:rPr>
          <w:rFonts w:cs="Arial"/>
          <w:noProof/>
          <w:szCs w:val="20"/>
          <w:lang w:eastAsia="ar-SA"/>
        </w:rPr>
      </w:pPr>
    </w:p>
    <w:p w14:paraId="1D2E494E" w14:textId="0913ABB0" w:rsidR="008F44E2" w:rsidRPr="00314C12" w:rsidRDefault="008F44E2" w:rsidP="008F44E2">
      <w:pPr>
        <w:suppressAutoHyphens/>
        <w:rPr>
          <w:noProof/>
          <w:szCs w:val="20"/>
          <w:lang w:eastAsia="ar-SA"/>
        </w:rPr>
      </w:pPr>
      <w:r w:rsidRPr="00314C12">
        <w:rPr>
          <w:noProof/>
          <w:szCs w:val="20"/>
          <w:lang w:eastAsia="ar-SA"/>
        </w:rPr>
        <w:t xml:space="preserve">Naročnik mora pristopiti k zagonu in končnemu prevzemu opreme (sistema) najkasneje v roku 120 (stodvajset) dni po </w:t>
      </w:r>
      <w:r w:rsidR="00454CDF" w:rsidRPr="00314C12">
        <w:rPr>
          <w:noProof/>
          <w:szCs w:val="20"/>
          <w:lang w:eastAsia="ar-SA"/>
        </w:rPr>
        <w:t>kosovnem</w:t>
      </w:r>
      <w:r w:rsidRPr="00314C12">
        <w:rPr>
          <w:noProof/>
          <w:szCs w:val="20"/>
          <w:lang w:eastAsia="ar-SA"/>
        </w:rPr>
        <w:t xml:space="preserve"> prevzemu opreme. </w:t>
      </w:r>
    </w:p>
    <w:p w14:paraId="13BEF7CD" w14:textId="77777777" w:rsidR="008F44E2" w:rsidRPr="00314C12" w:rsidRDefault="008F44E2" w:rsidP="008F44E2">
      <w:pPr>
        <w:suppressAutoHyphens/>
        <w:rPr>
          <w:rFonts w:cs="Arial"/>
          <w:noProof/>
          <w:szCs w:val="20"/>
          <w:lang w:eastAsia="ar-SA"/>
        </w:rPr>
      </w:pPr>
    </w:p>
    <w:p w14:paraId="20352B5F" w14:textId="77777777" w:rsidR="008F44E2" w:rsidRPr="00314C12" w:rsidRDefault="008F44E2" w:rsidP="008F44E2">
      <w:pPr>
        <w:suppressAutoHyphens/>
        <w:rPr>
          <w:noProof/>
          <w:szCs w:val="20"/>
          <w:lang w:eastAsia="ar-SA"/>
        </w:rPr>
      </w:pPr>
      <w:r w:rsidRPr="00314C12">
        <w:rPr>
          <w:rFonts w:cs="Arial"/>
          <w:noProof/>
          <w:szCs w:val="20"/>
          <w:lang w:eastAsia="ar-SA"/>
        </w:rPr>
        <w:t xml:space="preserve">Končni prevzem na lokaciji naročnika bosta opravila predstavnik naročnika in predstavnik ponudnika (ali proizvajalca), ki mora imeti ustrezno tehnično usposobljeno osebje. </w:t>
      </w:r>
    </w:p>
    <w:p w14:paraId="32CDA252" w14:textId="77777777" w:rsidR="008F44E2" w:rsidRPr="00314C12" w:rsidRDefault="008F44E2" w:rsidP="008F44E2">
      <w:pPr>
        <w:suppressAutoHyphens/>
        <w:rPr>
          <w:noProof/>
          <w:szCs w:val="20"/>
          <w:lang w:eastAsia="ar-SA"/>
        </w:rPr>
      </w:pPr>
    </w:p>
    <w:p w14:paraId="15D8F038" w14:textId="77777777" w:rsidR="008F44E2" w:rsidRPr="00314C12" w:rsidRDefault="008F44E2" w:rsidP="008F44E2">
      <w:pPr>
        <w:suppressAutoHyphens/>
        <w:rPr>
          <w:rFonts w:cs="Arial"/>
          <w:noProof/>
          <w:szCs w:val="20"/>
          <w:lang w:eastAsia="ar-SA"/>
        </w:rPr>
      </w:pPr>
      <w:r w:rsidRPr="00314C12">
        <w:rPr>
          <w:rFonts w:cs="Arial"/>
          <w:noProof/>
          <w:szCs w:val="20"/>
          <w:lang w:eastAsia="ar-SA"/>
        </w:rPr>
        <w:t>Pri končnem prevzemu in zagonu sistema bo naročnik ugotavljal naslednje karakteristike:</w:t>
      </w:r>
    </w:p>
    <w:p w14:paraId="3E84524F" w14:textId="77777777" w:rsidR="008F44E2" w:rsidRPr="00314C12" w:rsidRDefault="008F44E2" w:rsidP="008F44E2">
      <w:pPr>
        <w:suppressAutoHyphens/>
        <w:rPr>
          <w:rFonts w:cs="Arial"/>
          <w:noProof/>
          <w:szCs w:val="20"/>
          <w:lang w:eastAsia="ar-SA"/>
        </w:rPr>
      </w:pPr>
    </w:p>
    <w:p w14:paraId="755682DA" w14:textId="77777777" w:rsidR="008F44E2" w:rsidRPr="00314C12" w:rsidRDefault="008F44E2" w:rsidP="00C86DE7">
      <w:pPr>
        <w:pStyle w:val="ListParagraph"/>
        <w:numPr>
          <w:ilvl w:val="0"/>
          <w:numId w:val="32"/>
        </w:numPr>
        <w:suppressAutoHyphens/>
        <w:rPr>
          <w:rFonts w:cs="Arial"/>
          <w:noProof/>
          <w:szCs w:val="20"/>
          <w:lang w:eastAsia="ar-SA"/>
        </w:rPr>
      </w:pPr>
      <w:r w:rsidRPr="00314C12">
        <w:rPr>
          <w:rFonts w:cs="Arial"/>
          <w:noProof/>
          <w:szCs w:val="20"/>
          <w:lang w:eastAsia="ar-SA"/>
        </w:rPr>
        <w:t xml:space="preserve">kakovost dobavljenih in vgrajenih delov </w:t>
      </w:r>
    </w:p>
    <w:p w14:paraId="12E6E374" w14:textId="77777777" w:rsidR="008F44E2" w:rsidRPr="00314C12" w:rsidRDefault="008F44E2" w:rsidP="00C86DE7">
      <w:pPr>
        <w:pStyle w:val="ListParagraph"/>
        <w:numPr>
          <w:ilvl w:val="0"/>
          <w:numId w:val="32"/>
        </w:numPr>
        <w:suppressAutoHyphens/>
        <w:rPr>
          <w:rFonts w:cs="Arial"/>
          <w:noProof/>
          <w:szCs w:val="20"/>
          <w:lang w:eastAsia="ar-SA"/>
        </w:rPr>
      </w:pPr>
      <w:r w:rsidRPr="00314C12">
        <w:rPr>
          <w:rFonts w:cs="Arial"/>
          <w:noProof/>
          <w:szCs w:val="20"/>
          <w:lang w:eastAsia="ar-SA"/>
        </w:rPr>
        <w:t>funkcionalnost sistema</w:t>
      </w:r>
    </w:p>
    <w:p w14:paraId="3EB08F2A" w14:textId="77777777" w:rsidR="008F44E2" w:rsidRPr="00314C12" w:rsidRDefault="008F44E2" w:rsidP="00C86DE7">
      <w:pPr>
        <w:pStyle w:val="ListParagraph"/>
        <w:numPr>
          <w:ilvl w:val="0"/>
          <w:numId w:val="32"/>
        </w:numPr>
        <w:suppressAutoHyphens/>
        <w:rPr>
          <w:rFonts w:cs="Arial"/>
          <w:noProof/>
          <w:szCs w:val="20"/>
          <w:lang w:eastAsia="ar-SA"/>
        </w:rPr>
      </w:pPr>
      <w:r w:rsidRPr="00314C12">
        <w:rPr>
          <w:rFonts w:cs="Arial"/>
          <w:noProof/>
          <w:szCs w:val="20"/>
          <w:lang w:eastAsia="ar-SA"/>
        </w:rPr>
        <w:t>stabilnost delovanja sistema v uporabi</w:t>
      </w:r>
    </w:p>
    <w:p w14:paraId="167116AD" w14:textId="77777777" w:rsidR="008F44E2" w:rsidRPr="00314C12" w:rsidRDefault="008F44E2" w:rsidP="00C86DE7">
      <w:pPr>
        <w:pStyle w:val="ListParagraph"/>
        <w:numPr>
          <w:ilvl w:val="0"/>
          <w:numId w:val="32"/>
        </w:numPr>
        <w:suppressAutoHyphens/>
        <w:rPr>
          <w:rFonts w:cs="Arial"/>
          <w:noProof/>
          <w:szCs w:val="20"/>
          <w:lang w:eastAsia="ar-SA"/>
        </w:rPr>
      </w:pPr>
      <w:r w:rsidRPr="00314C12">
        <w:rPr>
          <w:rFonts w:cs="Arial"/>
          <w:noProof/>
          <w:szCs w:val="20"/>
          <w:lang w:eastAsia="ar-SA"/>
        </w:rPr>
        <w:t xml:space="preserve">odpravljanje morebitnih napak </w:t>
      </w:r>
    </w:p>
    <w:p w14:paraId="0B7FAB37" w14:textId="77777777" w:rsidR="008F44E2" w:rsidRPr="00314C12" w:rsidRDefault="008F44E2" w:rsidP="008F44E2">
      <w:pPr>
        <w:rPr>
          <w:rFonts w:cs="Arial"/>
          <w:noProof/>
          <w:szCs w:val="20"/>
        </w:rPr>
      </w:pPr>
    </w:p>
    <w:p w14:paraId="3BD81195" w14:textId="77777777" w:rsidR="008F44E2" w:rsidRPr="00314C12" w:rsidRDefault="008F44E2" w:rsidP="008F44E2">
      <w:pPr>
        <w:rPr>
          <w:rFonts w:cs="Arial"/>
          <w:noProof/>
          <w:szCs w:val="20"/>
        </w:rPr>
      </w:pPr>
      <w:r w:rsidRPr="00314C12">
        <w:rPr>
          <w:rFonts w:cs="Arial"/>
          <w:noProof/>
          <w:szCs w:val="20"/>
        </w:rP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6B27483C" w14:textId="77777777" w:rsidR="008F44E2" w:rsidRPr="00314C12" w:rsidRDefault="008F44E2" w:rsidP="008F44E2">
      <w:pPr>
        <w:rPr>
          <w:rFonts w:cs="Arial"/>
          <w:noProof/>
          <w:szCs w:val="20"/>
        </w:rPr>
      </w:pPr>
    </w:p>
    <w:p w14:paraId="5D0B0E18" w14:textId="77777777" w:rsidR="008F44E2" w:rsidRPr="00314C12" w:rsidRDefault="008F44E2" w:rsidP="008F44E2">
      <w:pPr>
        <w:rPr>
          <w:rFonts w:cs="Arial"/>
          <w:noProof/>
          <w:szCs w:val="20"/>
        </w:rPr>
      </w:pPr>
      <w:r w:rsidRPr="00314C12">
        <w:rPr>
          <w:rFonts w:cs="Arial"/>
          <w:noProof/>
          <w:szCs w:val="20"/>
        </w:rPr>
        <w:t>Končni prevzem bo izveden, ko so odpravljene vse morebitne nepravilnosti.</w:t>
      </w:r>
    </w:p>
    <w:p w14:paraId="0C28A8EE" w14:textId="77777777" w:rsidR="008F44E2" w:rsidRPr="00314C12" w:rsidRDefault="008F44E2" w:rsidP="008F44E2">
      <w:pPr>
        <w:rPr>
          <w:rFonts w:cs="Arial"/>
          <w:noProof/>
          <w:szCs w:val="20"/>
        </w:rPr>
      </w:pPr>
    </w:p>
    <w:p w14:paraId="0EE56FC1" w14:textId="77777777" w:rsidR="008F44E2" w:rsidRPr="00314C12" w:rsidRDefault="008F44E2" w:rsidP="008F44E2">
      <w:pPr>
        <w:autoSpaceDE w:val="0"/>
        <w:autoSpaceDN w:val="0"/>
        <w:adjustRightInd w:val="0"/>
        <w:rPr>
          <w:rFonts w:eastAsiaTheme="minorHAnsi" w:cs="Arial"/>
          <w:noProof/>
          <w:szCs w:val="20"/>
        </w:rPr>
      </w:pPr>
      <w:r w:rsidRPr="00314C12">
        <w:rPr>
          <w:rFonts w:eastAsiaTheme="minorHAnsi" w:cs="Arial"/>
          <w:noProof/>
          <w:szCs w:val="20"/>
        </w:rPr>
        <w:t xml:space="preserve">Po uspešno izvršenem končnem prevzemu naročnik izstavi in podpiše zapisnik o končnem prevzemu. </w:t>
      </w:r>
      <w:r w:rsidRPr="00314C12">
        <w:rPr>
          <w:noProof/>
        </w:rPr>
        <w:t>Z dnem, ko naročnik podpiše zapisnik o uspešno opravljenem končnem prevzemu opreme, prične teči garancijski rok.</w:t>
      </w:r>
    </w:p>
    <w:p w14:paraId="12FD08EC" w14:textId="77777777" w:rsidR="008F44E2" w:rsidRPr="00314C12" w:rsidRDefault="008F44E2" w:rsidP="008F44E2">
      <w:pPr>
        <w:tabs>
          <w:tab w:val="center" w:pos="4153"/>
          <w:tab w:val="right" w:pos="8306"/>
        </w:tabs>
        <w:suppressAutoHyphens/>
        <w:rPr>
          <w:rFonts w:cs="Arial"/>
          <w:noProof/>
          <w:szCs w:val="20"/>
          <w:lang w:eastAsia="ar-SA"/>
        </w:rPr>
      </w:pPr>
    </w:p>
    <w:p w14:paraId="104BF5FE" w14:textId="77777777" w:rsidR="008F44E2" w:rsidRPr="00314C12" w:rsidRDefault="008F44E2" w:rsidP="008F44E2">
      <w:pPr>
        <w:suppressAutoHyphens/>
        <w:rPr>
          <w:noProof/>
          <w:szCs w:val="20"/>
          <w:lang w:eastAsia="ar-SA"/>
        </w:rPr>
      </w:pPr>
      <w:r w:rsidRPr="00314C12">
        <w:rPr>
          <w:noProof/>
          <w:szCs w:val="20"/>
          <w:lang w:eastAsia="ar-SA"/>
        </w:rPr>
        <w:t xml:space="preserve">Ponudnik nosi vse stroške zagona in končnega prevzema  opreme pri naročniku (t.j. vse stroške v zvezi s tem zagonom in prevzemom, kakor tudi stroške prevoza, nastanitve in dnevnic za ponudnikovega specialista, ki bo pri tem sodeloval). </w:t>
      </w:r>
    </w:p>
    <w:p w14:paraId="4D28C3D9" w14:textId="77777777" w:rsidR="008F44E2" w:rsidRPr="00314C12" w:rsidRDefault="008F44E2" w:rsidP="008F44E2">
      <w:pPr>
        <w:suppressAutoHyphens/>
        <w:rPr>
          <w:noProof/>
          <w:szCs w:val="20"/>
          <w:lang w:eastAsia="ar-SA"/>
        </w:rPr>
      </w:pPr>
    </w:p>
    <w:p w14:paraId="2FEE4CFA" w14:textId="77777777" w:rsidR="008F44E2" w:rsidRPr="00314C12" w:rsidRDefault="008F44E2" w:rsidP="008F44E2">
      <w:pPr>
        <w:suppressAutoHyphens/>
        <w:rPr>
          <w:noProof/>
          <w:sz w:val="18"/>
          <w:szCs w:val="18"/>
          <w:u w:val="single"/>
          <w:lang w:eastAsia="ar-SA"/>
        </w:rPr>
      </w:pPr>
      <w:r w:rsidRPr="00314C12">
        <w:rPr>
          <w:noProof/>
          <w:szCs w:val="20"/>
          <w:u w:val="single"/>
          <w:lang w:eastAsia="ar-SA"/>
        </w:rPr>
        <w:t>Celotne stroške zagona in končnega prevzema je potrebno v specifikaciji predračuna ločeno stroškovno ovrednotiti.</w:t>
      </w:r>
    </w:p>
    <w:p w14:paraId="5108060C" w14:textId="77777777" w:rsidR="008F44E2" w:rsidRPr="00314C12" w:rsidRDefault="008F44E2" w:rsidP="008D60CD">
      <w:pPr>
        <w:suppressAutoHyphens/>
        <w:rPr>
          <w:rFonts w:cs="Arial"/>
          <w:noProof/>
          <w:szCs w:val="20"/>
          <w:lang w:eastAsia="ar-SA"/>
        </w:rPr>
      </w:pPr>
    </w:p>
    <w:p w14:paraId="71C4C44F" w14:textId="77777777" w:rsidR="008F44E2" w:rsidRPr="00314C12" w:rsidRDefault="008F44E2" w:rsidP="008D60CD">
      <w:pPr>
        <w:suppressAutoHyphens/>
        <w:rPr>
          <w:rFonts w:cs="Arial"/>
          <w:noProof/>
          <w:szCs w:val="20"/>
          <w:lang w:eastAsia="ar-SA"/>
        </w:rPr>
      </w:pPr>
    </w:p>
    <w:p w14:paraId="2A317AAD" w14:textId="3BECFE7C" w:rsidR="008F44E2" w:rsidRPr="00314C12" w:rsidRDefault="00443ED0" w:rsidP="00D03E2D">
      <w:pPr>
        <w:pStyle w:val="Heading4"/>
        <w:rPr>
          <w:noProof/>
        </w:rPr>
      </w:pPr>
      <w:r w:rsidRPr="00314C12">
        <w:rPr>
          <w:noProof/>
        </w:rPr>
        <w:t>Izobraževanje</w:t>
      </w:r>
    </w:p>
    <w:p w14:paraId="24EF0C81" w14:textId="77777777" w:rsidR="00443ED0" w:rsidRPr="00314C12" w:rsidRDefault="00443ED0" w:rsidP="008D60CD">
      <w:pPr>
        <w:suppressAutoHyphens/>
        <w:rPr>
          <w:rFonts w:cs="Arial"/>
          <w:noProof/>
          <w:szCs w:val="20"/>
          <w:lang w:eastAsia="ar-SA"/>
        </w:rPr>
      </w:pPr>
    </w:p>
    <w:p w14:paraId="123FA099" w14:textId="77777777" w:rsidR="00443ED0" w:rsidRPr="00314C12" w:rsidRDefault="00443ED0" w:rsidP="00443ED0">
      <w:pPr>
        <w:suppressAutoHyphens/>
        <w:rPr>
          <w:rFonts w:cs="Arial"/>
          <w:noProof/>
          <w:szCs w:val="20"/>
          <w:lang w:eastAsia="ar-SA"/>
        </w:rPr>
      </w:pPr>
      <w:r w:rsidRPr="00314C12">
        <w:rPr>
          <w:rFonts w:cs="Arial"/>
          <w:noProof/>
          <w:szCs w:val="20"/>
          <w:lang w:eastAsia="ar-SA"/>
        </w:rPr>
        <w:t>Po končnem prevzemu opreme in po dogovoru z naročnikom, mora ponudnik zagotoviti ločena operativni in servisni tečaj na novem nameščenem sistemu pri naročniku.</w:t>
      </w:r>
    </w:p>
    <w:p w14:paraId="2E00D7D6" w14:textId="77777777" w:rsidR="00443ED0" w:rsidRPr="00314C12" w:rsidRDefault="00443ED0" w:rsidP="00443ED0">
      <w:pPr>
        <w:suppressAutoHyphens/>
        <w:rPr>
          <w:rFonts w:cs="Arial"/>
          <w:noProof/>
          <w:szCs w:val="20"/>
          <w:lang w:eastAsia="ar-SA"/>
        </w:rPr>
      </w:pPr>
    </w:p>
    <w:p w14:paraId="716506CE" w14:textId="77777777" w:rsidR="00443ED0" w:rsidRPr="00314C12" w:rsidRDefault="00443ED0" w:rsidP="00443ED0">
      <w:pPr>
        <w:suppressAutoHyphens/>
        <w:rPr>
          <w:noProof/>
          <w:szCs w:val="20"/>
          <w:u w:val="single"/>
          <w:lang w:eastAsia="ar-SA"/>
        </w:rPr>
      </w:pPr>
      <w:r w:rsidRPr="00314C12">
        <w:rPr>
          <w:noProof/>
          <w:szCs w:val="20"/>
          <w:lang w:eastAsia="ar-SA"/>
        </w:rPr>
        <w:t xml:space="preserve">Operativni in servisni tečaj morata biti izvršena in usklajena ločeno po dogovoru z naročnikom in morata  trajati </w:t>
      </w:r>
      <w:r w:rsidRPr="00314C12">
        <w:rPr>
          <w:b/>
          <w:bCs/>
          <w:noProof/>
          <w:szCs w:val="20"/>
          <w:u w:val="single"/>
          <w:lang w:eastAsia="ar-SA"/>
        </w:rPr>
        <w:t>vsak</w:t>
      </w:r>
      <w:r w:rsidRPr="00314C12">
        <w:rPr>
          <w:noProof/>
          <w:szCs w:val="20"/>
          <w:u w:val="single"/>
          <w:lang w:eastAsia="ar-SA"/>
        </w:rPr>
        <w:t xml:space="preserve"> najmanj dva (2) delovna dneva. </w:t>
      </w:r>
    </w:p>
    <w:p w14:paraId="4BC2F36A" w14:textId="77777777" w:rsidR="00443ED0" w:rsidRPr="00314C12" w:rsidRDefault="00443ED0" w:rsidP="00443ED0">
      <w:pPr>
        <w:suppressAutoHyphens/>
        <w:rPr>
          <w:noProof/>
          <w:szCs w:val="20"/>
          <w:u w:val="single"/>
          <w:lang w:eastAsia="ar-SA"/>
        </w:rPr>
      </w:pPr>
    </w:p>
    <w:p w14:paraId="1100F69D" w14:textId="77777777" w:rsidR="00443ED0" w:rsidRPr="00314C12" w:rsidRDefault="00443ED0" w:rsidP="00443ED0">
      <w:pPr>
        <w:suppressAutoHyphens/>
        <w:rPr>
          <w:noProof/>
          <w:szCs w:val="20"/>
          <w:u w:val="single"/>
          <w:lang w:eastAsia="ar-SA"/>
        </w:rPr>
      </w:pPr>
      <w:r w:rsidRPr="00314C12">
        <w:rPr>
          <w:noProof/>
          <w:szCs w:val="20"/>
          <w:u w:val="single"/>
          <w:lang w:eastAsia="ar-SA"/>
        </w:rPr>
        <w:t>Časovni razmik med tečajema se bo uskladil naknadno.</w:t>
      </w:r>
    </w:p>
    <w:p w14:paraId="6D0194FD" w14:textId="77777777" w:rsidR="00443ED0" w:rsidRPr="00314C12" w:rsidRDefault="00443ED0" w:rsidP="00443ED0">
      <w:pPr>
        <w:suppressAutoHyphens/>
        <w:rPr>
          <w:rFonts w:cs="Arial"/>
          <w:noProof/>
          <w:szCs w:val="20"/>
          <w:lang w:eastAsia="ar-SA"/>
        </w:rPr>
      </w:pPr>
    </w:p>
    <w:p w14:paraId="70BD9156" w14:textId="77777777" w:rsidR="00443ED0" w:rsidRPr="00314C12" w:rsidRDefault="00443ED0" w:rsidP="00443ED0">
      <w:pPr>
        <w:suppressAutoHyphens/>
        <w:rPr>
          <w:noProof/>
          <w:szCs w:val="20"/>
          <w:lang w:eastAsia="ar-SA"/>
        </w:rPr>
      </w:pPr>
      <w:r w:rsidRPr="00314C12">
        <w:rPr>
          <w:noProof/>
          <w:szCs w:val="20"/>
          <w:lang w:eastAsia="ar-SA"/>
        </w:rPr>
        <w:t>Ponudnik nosi vse stroške operativnega in servisnega  tečaja (tj.. vse stroške v zvezi z obema tečajema, literaturo in pripomočki za izvedbo tečajev, kakor tudi stroške prevoza, nastanitve in dnevnic za ponudnikovega specialista, ki bo vodil tečaja).</w:t>
      </w:r>
    </w:p>
    <w:p w14:paraId="337D91F2" w14:textId="77777777" w:rsidR="00443ED0" w:rsidRPr="00314C12" w:rsidRDefault="00443ED0" w:rsidP="00443ED0">
      <w:pPr>
        <w:suppressAutoHyphens/>
        <w:rPr>
          <w:noProof/>
          <w:szCs w:val="20"/>
          <w:lang w:eastAsia="ar-SA"/>
        </w:rPr>
      </w:pPr>
    </w:p>
    <w:p w14:paraId="7354B492" w14:textId="77777777" w:rsidR="00443ED0" w:rsidRPr="00314C12" w:rsidRDefault="00443ED0" w:rsidP="00443ED0">
      <w:pPr>
        <w:suppressAutoHyphens/>
        <w:rPr>
          <w:noProof/>
          <w:szCs w:val="20"/>
          <w:u w:val="single"/>
          <w:lang w:eastAsia="ar-SA"/>
        </w:rPr>
      </w:pPr>
      <w:r w:rsidRPr="00314C12">
        <w:rPr>
          <w:noProof/>
          <w:szCs w:val="20"/>
          <w:u w:val="single"/>
          <w:lang w:eastAsia="ar-SA"/>
        </w:rPr>
        <w:t>Celotne stroške izobraževanja je potrebno v specifikaciji predračuna ločeno stroškovno ovrednotiti.</w:t>
      </w:r>
    </w:p>
    <w:p w14:paraId="13A04612" w14:textId="77777777" w:rsidR="00443ED0" w:rsidRPr="00314C12" w:rsidRDefault="00443ED0" w:rsidP="00443ED0">
      <w:pPr>
        <w:suppressAutoHyphens/>
        <w:rPr>
          <w:noProof/>
          <w:sz w:val="18"/>
          <w:szCs w:val="18"/>
          <w:lang w:eastAsia="ar-SA"/>
        </w:rPr>
      </w:pPr>
    </w:p>
    <w:p w14:paraId="62D49FED" w14:textId="77777777" w:rsidR="008F44E2" w:rsidRPr="00314C12" w:rsidRDefault="008F44E2" w:rsidP="008D60CD">
      <w:pPr>
        <w:suppressAutoHyphens/>
        <w:rPr>
          <w:rFonts w:cs="Arial"/>
          <w:noProof/>
          <w:szCs w:val="20"/>
          <w:lang w:eastAsia="ar-SA"/>
        </w:rPr>
      </w:pPr>
    </w:p>
    <w:p w14:paraId="5DA9BA40" w14:textId="192FEBD5" w:rsidR="00443ED0" w:rsidRPr="00314C12" w:rsidRDefault="00443ED0" w:rsidP="00D03E2D">
      <w:pPr>
        <w:pStyle w:val="Heading4"/>
        <w:rPr>
          <w:noProof/>
        </w:rPr>
      </w:pPr>
      <w:r w:rsidRPr="00314C12">
        <w:rPr>
          <w:noProof/>
        </w:rPr>
        <w:t>Garancija in servisiranje</w:t>
      </w:r>
    </w:p>
    <w:p w14:paraId="16E141A1" w14:textId="77777777" w:rsidR="00443ED0" w:rsidRPr="00314C12" w:rsidRDefault="00443ED0" w:rsidP="008D60CD">
      <w:pPr>
        <w:suppressAutoHyphens/>
        <w:rPr>
          <w:rFonts w:cs="Arial"/>
          <w:noProof/>
          <w:szCs w:val="20"/>
          <w:lang w:eastAsia="ar-SA"/>
        </w:rPr>
      </w:pPr>
    </w:p>
    <w:p w14:paraId="22E09806" w14:textId="6E752B88" w:rsidR="00443ED0" w:rsidRPr="00314C12" w:rsidRDefault="00443ED0" w:rsidP="00443ED0">
      <w:pPr>
        <w:suppressAutoHyphens/>
        <w:spacing w:after="200"/>
        <w:contextualSpacing/>
        <w:rPr>
          <w:rFonts w:cs="Arial"/>
          <w:b/>
          <w:noProof/>
        </w:rPr>
      </w:pPr>
      <w:r w:rsidRPr="00314C12">
        <w:rPr>
          <w:rFonts w:cs="Arial"/>
          <w:noProof/>
          <w:kern w:val="2"/>
          <w:szCs w:val="20"/>
          <w:lang w:eastAsia="ar-SA"/>
        </w:rPr>
        <w:t xml:space="preserve">Zahtevani minimalni garancijski rok za vso opremo je </w:t>
      </w:r>
      <w:r w:rsidRPr="00314C12">
        <w:rPr>
          <w:rFonts w:cs="Arial"/>
          <w:b/>
          <w:noProof/>
          <w:kern w:val="2"/>
          <w:szCs w:val="20"/>
          <w:u w:val="single"/>
          <w:lang w:eastAsia="ar-SA"/>
        </w:rPr>
        <w:t>24 mesecev od dneva končnega prevzema opreme</w:t>
      </w:r>
      <w:r w:rsidRPr="00314C12">
        <w:rPr>
          <w:rFonts w:cs="Arial"/>
          <w:noProof/>
          <w:kern w:val="2"/>
          <w:szCs w:val="20"/>
          <w:lang w:eastAsia="ar-SA"/>
        </w:rPr>
        <w:t>, vendar ponudnik lahko ponudi boljše pogoje.</w:t>
      </w:r>
      <w:r w:rsidR="006E0DEB" w:rsidRPr="00314C12">
        <w:rPr>
          <w:rFonts w:cs="Arial"/>
          <w:noProof/>
          <w:kern w:val="1"/>
          <w:szCs w:val="20"/>
          <w:lang w:eastAsia="ar-SA"/>
        </w:rPr>
        <w:t xml:space="preserve"> </w:t>
      </w:r>
      <w:r w:rsidRPr="00314C12">
        <w:rPr>
          <w:rFonts w:cs="Arial"/>
          <w:b/>
          <w:noProof/>
        </w:rPr>
        <w:t xml:space="preserve">Ponudnik mora pri oddaji ponudbe upoštevati merilo </w:t>
      </w:r>
      <w:r w:rsidR="004A6097" w:rsidRPr="00314C12">
        <w:rPr>
          <w:rFonts w:cs="Arial"/>
          <w:b/>
          <w:noProof/>
        </w:rPr>
        <w:t xml:space="preserve">6 </w:t>
      </w:r>
      <w:r w:rsidRPr="00314C12">
        <w:rPr>
          <w:rFonts w:cs="Arial"/>
          <w:b/>
          <w:noProof/>
        </w:rPr>
        <w:t xml:space="preserve">na strani </w:t>
      </w:r>
      <w:r w:rsidR="007E697A" w:rsidRPr="00314C12">
        <w:rPr>
          <w:rFonts w:cs="Arial"/>
          <w:b/>
          <w:noProof/>
        </w:rPr>
        <w:t>2</w:t>
      </w:r>
      <w:r w:rsidR="007E697A">
        <w:rPr>
          <w:rFonts w:cs="Arial"/>
          <w:b/>
          <w:noProof/>
        </w:rPr>
        <w:t>8</w:t>
      </w:r>
      <w:r w:rsidR="00305F93" w:rsidRPr="00314C12">
        <w:rPr>
          <w:rFonts w:cs="Arial"/>
          <w:b/>
          <w:noProof/>
        </w:rPr>
        <w:t>.</w:t>
      </w:r>
    </w:p>
    <w:p w14:paraId="1D34F147" w14:textId="77777777" w:rsidR="00443ED0" w:rsidRPr="00314C12" w:rsidRDefault="00443ED0" w:rsidP="00443ED0">
      <w:pPr>
        <w:suppressAutoHyphens/>
        <w:rPr>
          <w:rFonts w:cs="Arial"/>
          <w:noProof/>
          <w:kern w:val="2"/>
          <w:szCs w:val="20"/>
          <w:lang w:eastAsia="ar-SA"/>
        </w:rPr>
      </w:pPr>
    </w:p>
    <w:p w14:paraId="1318F521" w14:textId="77777777" w:rsidR="00443ED0" w:rsidRPr="00314C12" w:rsidRDefault="00443ED0" w:rsidP="00443ED0">
      <w:pPr>
        <w:suppressAutoHyphens/>
        <w:rPr>
          <w:rFonts w:cs="Arial"/>
          <w:noProof/>
          <w:kern w:val="2"/>
          <w:szCs w:val="20"/>
          <w:lang w:eastAsia="ar-SA"/>
        </w:rPr>
      </w:pPr>
      <w:r w:rsidRPr="00314C12">
        <w:rPr>
          <w:rFonts w:cs="Arial"/>
          <w:noProof/>
          <w:kern w:val="2"/>
          <w:szCs w:val="20"/>
          <w:lang w:eastAsia="ar-SA"/>
        </w:rPr>
        <w:t>V času garancije, ki traja vsaj  24 mesecev po zaključenem končnem prevzemu, se vse napake odpravijo brezplačno.</w:t>
      </w:r>
    </w:p>
    <w:p w14:paraId="3F80BFA4" w14:textId="77777777" w:rsidR="00443ED0" w:rsidRPr="00314C12" w:rsidRDefault="00443ED0" w:rsidP="00443ED0">
      <w:pPr>
        <w:suppressAutoHyphens/>
        <w:rPr>
          <w:rFonts w:cs="Arial"/>
          <w:noProof/>
          <w:kern w:val="2"/>
          <w:szCs w:val="20"/>
          <w:lang w:eastAsia="ar-SA"/>
        </w:rPr>
      </w:pPr>
    </w:p>
    <w:p w14:paraId="4944C973" w14:textId="77777777" w:rsidR="00443ED0" w:rsidRPr="00314C12" w:rsidRDefault="00443ED0" w:rsidP="00443ED0">
      <w:pPr>
        <w:rPr>
          <w:rFonts w:cs="Arial"/>
          <w:bCs/>
          <w:noProof/>
          <w:szCs w:val="20"/>
        </w:rPr>
      </w:pPr>
      <w:r w:rsidRPr="00314C12">
        <w:rPr>
          <w:rFonts w:cs="Arial"/>
          <w:bCs/>
          <w:noProof/>
          <w:szCs w:val="20"/>
        </w:rPr>
        <w:t>Vse posodobitve programske opreme je potrebno zagotoviti v času garancije brezplačno.</w:t>
      </w:r>
    </w:p>
    <w:p w14:paraId="6EF11691" w14:textId="77777777" w:rsidR="00443ED0" w:rsidRPr="00314C12" w:rsidRDefault="00443ED0" w:rsidP="00443ED0">
      <w:pPr>
        <w:rPr>
          <w:rFonts w:cs="Arial"/>
          <w:bCs/>
          <w:noProof/>
          <w:szCs w:val="20"/>
        </w:rPr>
      </w:pPr>
    </w:p>
    <w:p w14:paraId="31FBB80E" w14:textId="77777777" w:rsidR="00443ED0" w:rsidRPr="00314C12" w:rsidRDefault="00443ED0" w:rsidP="00443ED0">
      <w:pPr>
        <w:rPr>
          <w:rFonts w:cs="Arial"/>
          <w:noProof/>
          <w:szCs w:val="20"/>
        </w:rPr>
      </w:pPr>
      <w:r w:rsidRPr="00314C12">
        <w:rPr>
          <w:rFonts w:cs="Arial"/>
          <w:b/>
          <w:bCs/>
          <w:noProof/>
          <w:szCs w:val="20"/>
          <w:u w:val="single"/>
        </w:rPr>
        <w:t>Ponudnik mora predložiti izjavo</w:t>
      </w:r>
      <w:r w:rsidRPr="00314C12">
        <w:rPr>
          <w:rFonts w:cs="Arial"/>
          <w:noProof/>
          <w:szCs w:val="20"/>
        </w:rPr>
        <w:t xml:space="preserve"> s podrobnejšimi podatki o garancijskem vzdrževanju iz katerih morajo biti razvidni tudi:</w:t>
      </w:r>
    </w:p>
    <w:p w14:paraId="20D0C2D6" w14:textId="77777777" w:rsidR="00443ED0" w:rsidRPr="00314C12" w:rsidRDefault="00443ED0" w:rsidP="00443ED0">
      <w:pPr>
        <w:rPr>
          <w:rFonts w:cs="Arial"/>
          <w:noProof/>
          <w:szCs w:val="20"/>
        </w:rPr>
      </w:pPr>
    </w:p>
    <w:p w14:paraId="03CF45BE" w14:textId="77777777" w:rsidR="00443ED0" w:rsidRPr="00314C12" w:rsidRDefault="00443ED0" w:rsidP="00C86DE7">
      <w:pPr>
        <w:pStyle w:val="ListParagraph"/>
        <w:numPr>
          <w:ilvl w:val="0"/>
          <w:numId w:val="34"/>
        </w:numPr>
        <w:rPr>
          <w:rFonts w:cs="Arial"/>
          <w:noProof/>
          <w:szCs w:val="20"/>
        </w:rPr>
      </w:pPr>
      <w:r w:rsidRPr="00314C12">
        <w:rPr>
          <w:rFonts w:cs="Arial"/>
          <w:noProof/>
          <w:szCs w:val="20"/>
        </w:rPr>
        <w:t>Naslov, telefonska številka in e-mail strokovnjaka za servisiranje, ki svetuje serviserju naročnika v času garancije ob odpravljanju napake;</w:t>
      </w:r>
    </w:p>
    <w:p w14:paraId="41B32DC4" w14:textId="733CC66F" w:rsidR="00443ED0" w:rsidRPr="00314C12" w:rsidRDefault="00443ED0" w:rsidP="00C86DE7">
      <w:pPr>
        <w:pStyle w:val="ListParagraph"/>
        <w:numPr>
          <w:ilvl w:val="0"/>
          <w:numId w:val="34"/>
        </w:numPr>
        <w:rPr>
          <w:rFonts w:cs="Arial"/>
          <w:noProof/>
          <w:szCs w:val="20"/>
        </w:rPr>
      </w:pPr>
      <w:r w:rsidRPr="00314C12">
        <w:rPr>
          <w:rFonts w:cs="Arial"/>
          <w:noProof/>
          <w:szCs w:val="20"/>
        </w:rPr>
        <w:t>Lokacijo skladišča vseh nadomestnih delov, kontaktno osebo, e-mail naslov za naročilo nadomestnih delov;</w:t>
      </w:r>
    </w:p>
    <w:p w14:paraId="11EF8455" w14:textId="77777777" w:rsidR="00443ED0" w:rsidRPr="00314C12" w:rsidRDefault="00443ED0" w:rsidP="00C86DE7">
      <w:pPr>
        <w:pStyle w:val="ListParagraph"/>
        <w:numPr>
          <w:ilvl w:val="0"/>
          <w:numId w:val="34"/>
        </w:numPr>
        <w:rPr>
          <w:rFonts w:cs="Arial"/>
          <w:noProof/>
          <w:szCs w:val="20"/>
        </w:rPr>
      </w:pPr>
      <w:r w:rsidRPr="00314C12">
        <w:rPr>
          <w:rFonts w:cs="Arial"/>
          <w:noProof/>
          <w:szCs w:val="20"/>
        </w:rPr>
        <w:t xml:space="preserve">Odzivni čas in rok, v katerem bo napaka odpravljena oz. v katerem bo ponudnik naročniku zagotovil nadomestno opremo. </w:t>
      </w:r>
    </w:p>
    <w:p w14:paraId="0BB6D8A2" w14:textId="77777777" w:rsidR="002B6051" w:rsidRPr="00314C12" w:rsidRDefault="002B6051">
      <w:pPr>
        <w:spacing w:after="200" w:line="276" w:lineRule="auto"/>
        <w:jc w:val="left"/>
        <w:rPr>
          <w:rFonts w:cs="Arial"/>
          <w:noProof/>
          <w:szCs w:val="20"/>
        </w:rPr>
      </w:pPr>
      <w:r w:rsidRPr="00314C12">
        <w:rPr>
          <w:rFonts w:cs="Arial"/>
          <w:noProof/>
          <w:szCs w:val="20"/>
        </w:rPr>
        <w:br w:type="page"/>
      </w:r>
    </w:p>
    <w:p w14:paraId="229FA485" w14:textId="2E04DD9F" w:rsidR="00443ED0" w:rsidRPr="00314C12" w:rsidRDefault="00443ED0" w:rsidP="00443ED0">
      <w:pPr>
        <w:rPr>
          <w:rFonts w:cs="Arial"/>
          <w:noProof/>
          <w:szCs w:val="20"/>
        </w:rPr>
      </w:pPr>
      <w:r w:rsidRPr="00314C12">
        <w:rPr>
          <w:rFonts w:cs="Arial"/>
          <w:noProof/>
          <w:szCs w:val="20"/>
        </w:rPr>
        <w:lastRenderedPageBreak/>
        <w:t xml:space="preserve">Ponudnik mora </w:t>
      </w:r>
      <w:r w:rsidRPr="00314C12">
        <w:rPr>
          <w:rFonts w:cs="Arial"/>
          <w:b/>
          <w:noProof/>
          <w:szCs w:val="20"/>
          <w:u w:val="single"/>
        </w:rPr>
        <w:t>obvezno zagotoviti:</w:t>
      </w:r>
      <w:r w:rsidRPr="00314C12">
        <w:rPr>
          <w:rFonts w:cs="Arial"/>
          <w:noProof/>
          <w:szCs w:val="20"/>
        </w:rPr>
        <w:t xml:space="preserve"> </w:t>
      </w:r>
    </w:p>
    <w:p w14:paraId="617758B5" w14:textId="77777777" w:rsidR="00443ED0" w:rsidRPr="00314C12" w:rsidRDefault="00443ED0" w:rsidP="00443ED0">
      <w:pPr>
        <w:rPr>
          <w:rFonts w:cs="Arial"/>
          <w:noProof/>
          <w:szCs w:val="20"/>
        </w:rPr>
      </w:pPr>
    </w:p>
    <w:p w14:paraId="3A930227" w14:textId="77777777" w:rsidR="00443ED0" w:rsidRPr="00314C12" w:rsidRDefault="00443ED0" w:rsidP="00C86DE7">
      <w:pPr>
        <w:pStyle w:val="ListParagraph"/>
        <w:numPr>
          <w:ilvl w:val="0"/>
          <w:numId w:val="35"/>
        </w:numPr>
        <w:rPr>
          <w:rFonts w:cs="Arial"/>
          <w:noProof/>
          <w:szCs w:val="20"/>
        </w:rPr>
      </w:pPr>
      <w:r w:rsidRPr="00314C12">
        <w:rPr>
          <w:rFonts w:cs="Arial"/>
          <w:b/>
          <w:noProof/>
          <w:szCs w:val="20"/>
        </w:rPr>
        <w:t>Za čas garancije</w:t>
      </w:r>
      <w:r w:rsidRPr="00314C12">
        <w:rPr>
          <w:rFonts w:cs="Arial"/>
          <w:noProof/>
          <w:szCs w:val="20"/>
        </w:rPr>
        <w:t xml:space="preserve">: Ponudnik mora zagotoviti brezplačno dobavo nadomestnih delov s hitro pošto v roku 5 dni po zahtevi, upoštevajoč delovne dni v tednu. Zahteva naročnika bo poslana preko elektronske pošte. Naročnik bo vrnil pokvarjeni del po prejetju nadomestnega dela. </w:t>
      </w:r>
    </w:p>
    <w:p w14:paraId="34C66950" w14:textId="77777777" w:rsidR="00443ED0" w:rsidRPr="00314C12" w:rsidRDefault="00443ED0" w:rsidP="00443ED0">
      <w:pPr>
        <w:ind w:left="360"/>
        <w:rPr>
          <w:rFonts w:cs="Arial"/>
          <w:noProof/>
          <w:szCs w:val="20"/>
        </w:rPr>
      </w:pPr>
    </w:p>
    <w:p w14:paraId="3AC2DF0E" w14:textId="77777777" w:rsidR="00443ED0" w:rsidRPr="00314C12" w:rsidRDefault="00443ED0" w:rsidP="00443ED0">
      <w:pPr>
        <w:ind w:left="360"/>
        <w:rPr>
          <w:rFonts w:cs="Arial"/>
          <w:noProof/>
          <w:szCs w:val="20"/>
        </w:rPr>
      </w:pPr>
      <w:r w:rsidRPr="00314C12">
        <w:rPr>
          <w:rFonts w:cs="Arial"/>
          <w:noProof/>
          <w:szCs w:val="20"/>
        </w:rPr>
        <w:t>V času garancije ponudnik plača tudi stroške pošiljanja v obe smeri (torej za dobavo novih delov naročniku in za vračilo nadomestnih delov proizvajalcu).</w:t>
      </w:r>
    </w:p>
    <w:p w14:paraId="60F3F061" w14:textId="77777777" w:rsidR="00443ED0" w:rsidRPr="00314C12" w:rsidRDefault="00443ED0" w:rsidP="00443ED0">
      <w:pPr>
        <w:ind w:left="360"/>
        <w:rPr>
          <w:rFonts w:cs="Arial"/>
          <w:noProof/>
          <w:szCs w:val="20"/>
        </w:rPr>
      </w:pPr>
    </w:p>
    <w:p w14:paraId="0959A058" w14:textId="4C09F87E" w:rsidR="00443ED0" w:rsidRPr="00314C12" w:rsidRDefault="00443ED0" w:rsidP="00C86DE7">
      <w:pPr>
        <w:numPr>
          <w:ilvl w:val="0"/>
          <w:numId w:val="33"/>
        </w:numPr>
        <w:tabs>
          <w:tab w:val="num" w:pos="360"/>
        </w:tabs>
        <w:ind w:left="360"/>
        <w:rPr>
          <w:rFonts w:cs="Arial"/>
          <w:noProof/>
          <w:szCs w:val="20"/>
        </w:rPr>
      </w:pPr>
      <w:r w:rsidRPr="00314C12">
        <w:rPr>
          <w:rFonts w:cs="Arial"/>
          <w:b/>
          <w:noProof/>
          <w:szCs w:val="20"/>
        </w:rPr>
        <w:t>Za čas po poteku garancije</w:t>
      </w:r>
      <w:r w:rsidR="001D3EE1" w:rsidRPr="00314C12">
        <w:rPr>
          <w:rFonts w:cs="Arial"/>
          <w:b/>
          <w:noProof/>
          <w:szCs w:val="20"/>
        </w:rPr>
        <w:t xml:space="preserve"> (</w:t>
      </w:r>
      <w:r w:rsidR="001D3EE1" w:rsidRPr="00314C12">
        <w:rPr>
          <w:rFonts w:cs="Arial"/>
          <w:b/>
          <w:szCs w:val="20"/>
        </w:rPr>
        <w:t>do 7 let po končnem prevzemu opreme)</w:t>
      </w:r>
      <w:r w:rsidRPr="00314C12">
        <w:rPr>
          <w:rFonts w:cs="Arial"/>
          <w:noProof/>
          <w:szCs w:val="20"/>
        </w:rPr>
        <w:t xml:space="preserve">:  Ponudnik mora zagotoviti  </w:t>
      </w:r>
      <w:bookmarkStart w:id="56" w:name="_Hlk48546673"/>
      <w:r w:rsidRPr="00314C12">
        <w:rPr>
          <w:rFonts w:cs="Arial"/>
          <w:noProof/>
          <w:szCs w:val="20"/>
        </w:rPr>
        <w:t xml:space="preserve">dobavo nadomestnih delov s hitro pošto v roku </w:t>
      </w:r>
      <w:bookmarkStart w:id="57" w:name="_Hlk42512235"/>
      <w:r w:rsidRPr="00314C12">
        <w:rPr>
          <w:rFonts w:cs="Arial"/>
          <w:noProof/>
          <w:szCs w:val="20"/>
        </w:rPr>
        <w:t>7 dni po zahtevi, upoštevajoč delovne dni. Zahteva naročnika bo poslana preko elektronske pošte. Naročnik bo vrnil pokvarjeni del po prejetju nadomestnega dela in ga plačal v 30 dneh po prejetju računa</w:t>
      </w:r>
      <w:bookmarkEnd w:id="57"/>
      <w:r w:rsidRPr="00314C12">
        <w:rPr>
          <w:rFonts w:cs="Arial"/>
          <w:noProof/>
          <w:szCs w:val="20"/>
        </w:rPr>
        <w:t xml:space="preserve">. </w:t>
      </w:r>
    </w:p>
    <w:p w14:paraId="4E69010C" w14:textId="77777777" w:rsidR="00443ED0" w:rsidRPr="00314C12" w:rsidRDefault="00443ED0" w:rsidP="00443ED0">
      <w:pPr>
        <w:ind w:left="360"/>
        <w:rPr>
          <w:rFonts w:cs="Arial"/>
          <w:noProof/>
          <w:szCs w:val="20"/>
        </w:rPr>
      </w:pPr>
      <w:r w:rsidRPr="00314C12">
        <w:rPr>
          <w:rFonts w:cs="Arial"/>
          <w:noProof/>
          <w:szCs w:val="20"/>
        </w:rPr>
        <w:t>V pogarancijskem obdobju ponudnik plača stroške pošiljanja v smeri od proizvajalca do naročnika, naročnik pa plača stroške pošiljanja le za vračilo okvarjenih delov (samo v smeri od naročnika do proizvajalca).</w:t>
      </w:r>
    </w:p>
    <w:bookmarkEnd w:id="56"/>
    <w:p w14:paraId="38DA01F5" w14:textId="77777777" w:rsidR="008F44E2" w:rsidRPr="00314C12" w:rsidRDefault="008F44E2" w:rsidP="008D60CD">
      <w:pPr>
        <w:suppressAutoHyphens/>
        <w:rPr>
          <w:rFonts w:cs="Arial"/>
          <w:noProof/>
          <w:szCs w:val="20"/>
          <w:lang w:eastAsia="ar-SA"/>
        </w:rPr>
      </w:pPr>
    </w:p>
    <w:p w14:paraId="20D34E9E" w14:textId="77777777" w:rsidR="008F44E2" w:rsidRPr="00314C12" w:rsidRDefault="008F44E2" w:rsidP="008D60CD">
      <w:pPr>
        <w:suppressAutoHyphens/>
        <w:rPr>
          <w:rFonts w:cs="Arial"/>
          <w:noProof/>
          <w:szCs w:val="20"/>
          <w:lang w:eastAsia="ar-SA"/>
        </w:rPr>
      </w:pPr>
    </w:p>
    <w:p w14:paraId="5C33F917" w14:textId="77777777" w:rsidR="008D60CD" w:rsidRPr="00314C12" w:rsidRDefault="008D60CD" w:rsidP="00D03E2D">
      <w:pPr>
        <w:pStyle w:val="Heading4"/>
        <w:rPr>
          <w:lang w:eastAsia="ar-SA"/>
        </w:rPr>
      </w:pPr>
      <w:bookmarkStart w:id="58" w:name="_Toc146028925"/>
      <w:r w:rsidRPr="00314C12">
        <w:rPr>
          <w:lang w:eastAsia="ar-SA"/>
        </w:rPr>
        <w:t>Rezervni deli</w:t>
      </w:r>
      <w:bookmarkEnd w:id="58"/>
    </w:p>
    <w:p w14:paraId="50E7C4F1" w14:textId="77777777" w:rsidR="008D60CD" w:rsidRPr="00314C12" w:rsidRDefault="008D60CD" w:rsidP="008D60CD">
      <w:pPr>
        <w:spacing w:line="259" w:lineRule="auto"/>
        <w:rPr>
          <w:rFonts w:eastAsia="Calibri" w:cs="Arial"/>
          <w:noProof/>
          <w:szCs w:val="20"/>
        </w:rPr>
      </w:pPr>
    </w:p>
    <w:p w14:paraId="667B265E" w14:textId="77777777" w:rsidR="008D60CD" w:rsidRPr="00314C12" w:rsidRDefault="008D60CD" w:rsidP="008D60CD">
      <w:pPr>
        <w:suppressAutoHyphens/>
        <w:rPr>
          <w:rFonts w:cs="Arial"/>
          <w:noProof/>
          <w:szCs w:val="20"/>
        </w:rPr>
      </w:pPr>
      <w:r w:rsidRPr="00314C12">
        <w:rPr>
          <w:rFonts w:cs="Arial"/>
          <w:noProof/>
          <w:szCs w:val="20"/>
        </w:rPr>
        <w:t xml:space="preserve">Ponudnik mora za ponujeno opremo zagotavljati od proizvajalca predvidene rezervne dele najmanj 7 (sedem) let po končnem prevzemu, skladno z uradnim cenikom rezervnih delov.  </w:t>
      </w:r>
    </w:p>
    <w:p w14:paraId="1D7BD5AB" w14:textId="77777777" w:rsidR="008D60CD" w:rsidRPr="00314C12" w:rsidRDefault="008D60CD" w:rsidP="008D60CD">
      <w:pPr>
        <w:suppressAutoHyphens/>
        <w:rPr>
          <w:rFonts w:cs="Arial"/>
          <w:noProof/>
          <w:szCs w:val="20"/>
        </w:rPr>
      </w:pPr>
    </w:p>
    <w:p w14:paraId="32C0BBB7" w14:textId="77777777" w:rsidR="008D60CD" w:rsidRPr="00314C12" w:rsidRDefault="008D60CD" w:rsidP="008D60CD">
      <w:pPr>
        <w:suppressAutoHyphens/>
        <w:rPr>
          <w:rFonts w:cs="Arial"/>
          <w:noProof/>
          <w:szCs w:val="20"/>
        </w:rPr>
      </w:pPr>
      <w:r w:rsidRPr="00314C12">
        <w:rPr>
          <w:rFonts w:cs="Arial"/>
          <w:noProof/>
          <w:szCs w:val="20"/>
        </w:rPr>
        <w:t>V času garancijske dobe morajo biti rezervni deli brezplačni za naročnika.</w:t>
      </w:r>
    </w:p>
    <w:p w14:paraId="1BBF999E" w14:textId="77777777" w:rsidR="008D60CD" w:rsidRPr="00314C12" w:rsidRDefault="008D60CD" w:rsidP="008D60CD">
      <w:pPr>
        <w:spacing w:line="259" w:lineRule="auto"/>
        <w:rPr>
          <w:rFonts w:eastAsia="Calibri" w:cs="Arial"/>
          <w:noProof/>
          <w:szCs w:val="20"/>
        </w:rPr>
      </w:pPr>
    </w:p>
    <w:p w14:paraId="3DDDB226" w14:textId="77777777" w:rsidR="00F40459" w:rsidRPr="00314C12" w:rsidRDefault="00F40459" w:rsidP="008D60CD">
      <w:pPr>
        <w:spacing w:line="259" w:lineRule="auto"/>
        <w:rPr>
          <w:rFonts w:eastAsia="Calibri" w:cs="Arial"/>
          <w:noProof/>
          <w:szCs w:val="20"/>
        </w:rPr>
      </w:pPr>
    </w:p>
    <w:p w14:paraId="5AACC393" w14:textId="081446A1" w:rsidR="004433AE" w:rsidRPr="00314C12" w:rsidRDefault="008D60CD" w:rsidP="004433AE">
      <w:pPr>
        <w:pStyle w:val="Heading4"/>
        <w:rPr>
          <w:lang w:eastAsia="ar-SA"/>
        </w:rPr>
      </w:pPr>
      <w:bookmarkStart w:id="59" w:name="_Toc146028926"/>
      <w:r w:rsidRPr="00314C12">
        <w:rPr>
          <w:lang w:eastAsia="ar-SA"/>
        </w:rPr>
        <w:t>Dobavni rok</w:t>
      </w:r>
      <w:bookmarkEnd w:id="59"/>
    </w:p>
    <w:p w14:paraId="45A13AAA" w14:textId="77777777" w:rsidR="008D60CD" w:rsidRPr="00314C12" w:rsidRDefault="008D60CD" w:rsidP="008D60CD">
      <w:pPr>
        <w:rPr>
          <w:rFonts w:cs="Arial"/>
          <w:b/>
          <w:noProof/>
        </w:rPr>
      </w:pPr>
    </w:p>
    <w:p w14:paraId="555456C3" w14:textId="23F1786B" w:rsidR="008D60CD" w:rsidRPr="00314C12" w:rsidRDefault="008D60CD" w:rsidP="008D60CD">
      <w:pPr>
        <w:rPr>
          <w:rFonts w:cs="Arial"/>
          <w:noProof/>
        </w:rPr>
      </w:pPr>
      <w:r w:rsidRPr="00314C12">
        <w:rPr>
          <w:rFonts w:cs="Arial"/>
          <w:noProof/>
        </w:rPr>
        <w:t>Naročnik zahteva dobavo opreme najkasneje v roku 12 (dvanajst) tednov od dneva pričetka veljavnosti pogodbe.</w:t>
      </w:r>
    </w:p>
    <w:p w14:paraId="33CB1A0B" w14:textId="77777777" w:rsidR="00B55E36" w:rsidRPr="00314C12" w:rsidRDefault="00B55E36" w:rsidP="008D60CD">
      <w:pPr>
        <w:rPr>
          <w:rFonts w:cs="Arial"/>
          <w:noProof/>
        </w:rPr>
      </w:pPr>
    </w:p>
    <w:p w14:paraId="0DABF5D2" w14:textId="19022400" w:rsidR="008D60CD" w:rsidRPr="00314C12" w:rsidRDefault="008D60CD" w:rsidP="007575C6">
      <w:pPr>
        <w:rPr>
          <w:noProof/>
        </w:rPr>
      </w:pPr>
    </w:p>
    <w:p w14:paraId="1E620722" w14:textId="77777777" w:rsidR="004433AE" w:rsidRPr="00314C12" w:rsidRDefault="004433AE" w:rsidP="0054096F">
      <w:pPr>
        <w:pStyle w:val="Heading4"/>
        <w:rPr>
          <w:lang w:eastAsia="ar-SA"/>
        </w:rPr>
      </w:pPr>
      <w:bookmarkStart w:id="60" w:name="_Toc148079266"/>
      <w:r w:rsidRPr="00314C12">
        <w:rPr>
          <w:lang w:eastAsia="ar-SA"/>
        </w:rPr>
        <w:t>Priloge</w:t>
      </w:r>
      <w:bookmarkEnd w:id="60"/>
    </w:p>
    <w:p w14:paraId="31B87639" w14:textId="77777777" w:rsidR="004433AE" w:rsidRPr="00314C12" w:rsidRDefault="004433AE" w:rsidP="004433AE">
      <w:pPr>
        <w:rPr>
          <w:noProof/>
        </w:rPr>
      </w:pPr>
    </w:p>
    <w:p w14:paraId="0C9C3E81" w14:textId="39ADD672" w:rsidR="004433AE" w:rsidRPr="00314C12" w:rsidRDefault="004433AE" w:rsidP="004433AE">
      <w:pPr>
        <w:rPr>
          <w:noProof/>
        </w:rPr>
      </w:pPr>
      <w:r w:rsidRPr="00314C12">
        <w:rPr>
          <w:noProof/>
        </w:rPr>
        <w:t xml:space="preserve">V razpisni dokumentaciji so v poglavjih </w:t>
      </w:r>
      <w:bookmarkStart w:id="61" w:name="_Hlk147214322"/>
      <w:r w:rsidRPr="00314C12">
        <w:rPr>
          <w:b/>
          <w:bCs/>
          <w:noProof/>
        </w:rPr>
        <w:t xml:space="preserve">3.2.2, </w:t>
      </w:r>
      <w:bookmarkEnd w:id="61"/>
      <w:r w:rsidR="004A6097" w:rsidRPr="00314C12">
        <w:rPr>
          <w:rFonts w:cs="Arial"/>
          <w:b/>
          <w:bCs/>
          <w:noProof/>
          <w:szCs w:val="20"/>
        </w:rPr>
        <w:t xml:space="preserve">3.2.3.9, </w:t>
      </w:r>
      <w:r w:rsidR="004718C9" w:rsidRPr="00314C12">
        <w:rPr>
          <w:rFonts w:cs="Arial"/>
          <w:b/>
          <w:bCs/>
          <w:noProof/>
          <w:szCs w:val="20"/>
        </w:rPr>
        <w:t>3.2.4.1 in 3.2.4.6</w:t>
      </w:r>
      <w:r w:rsidRPr="00314C12">
        <w:rPr>
          <w:rFonts w:cs="Arial"/>
          <w:b/>
          <w:bCs/>
          <w:noProof/>
          <w:szCs w:val="20"/>
        </w:rPr>
        <w:t xml:space="preserve"> </w:t>
      </w:r>
      <w:r w:rsidRPr="00314C12">
        <w:rPr>
          <w:noProof/>
        </w:rPr>
        <w:t xml:space="preserve">navedene zahtevane informacije in grafične priloge, ki jih mora ponudnik </w:t>
      </w:r>
      <w:r w:rsidRPr="00314C12">
        <w:rPr>
          <w:noProof/>
          <w:u w:val="single"/>
        </w:rPr>
        <w:t>obvezno priložiti k ponudbi</w:t>
      </w:r>
      <w:r w:rsidRPr="00314C12">
        <w:rPr>
          <w:noProof/>
        </w:rPr>
        <w:t>:</w:t>
      </w:r>
    </w:p>
    <w:p w14:paraId="61168D83" w14:textId="77777777" w:rsidR="004433AE" w:rsidRPr="00314C12" w:rsidRDefault="004433AE" w:rsidP="004433AE">
      <w:pPr>
        <w:rPr>
          <w:noProof/>
        </w:rPr>
      </w:pPr>
    </w:p>
    <w:p w14:paraId="393FD2B3" w14:textId="77777777" w:rsidR="004433AE" w:rsidRPr="00314C12" w:rsidRDefault="004433AE" w:rsidP="004433AE">
      <w:pPr>
        <w:suppressAutoHyphens/>
        <w:rPr>
          <w:rFonts w:cs="Arial"/>
          <w:noProof/>
          <w:szCs w:val="20"/>
        </w:rPr>
      </w:pPr>
      <w:r w:rsidRPr="00314C12">
        <w:rPr>
          <w:rFonts w:cs="Arial"/>
          <w:noProof/>
          <w:szCs w:val="20"/>
        </w:rPr>
        <w:t>Zahtevane informacije:</w:t>
      </w:r>
    </w:p>
    <w:p w14:paraId="6082FD62" w14:textId="4EB161E0" w:rsidR="004433AE" w:rsidRPr="00314C12" w:rsidRDefault="004433AE" w:rsidP="004433AE">
      <w:pPr>
        <w:pStyle w:val="ListParagraph"/>
        <w:numPr>
          <w:ilvl w:val="0"/>
          <w:numId w:val="45"/>
        </w:numPr>
        <w:rPr>
          <w:rFonts w:cs="Arial"/>
          <w:noProof/>
          <w:lang w:eastAsia="ar-SA"/>
        </w:rPr>
      </w:pPr>
      <w:r w:rsidRPr="00314C12">
        <w:rPr>
          <w:rFonts w:cs="Arial"/>
          <w:noProof/>
          <w:lang w:eastAsia="ar-SA"/>
        </w:rPr>
        <w:t xml:space="preserve">Največja skupna zakasnitev avdio signala </w:t>
      </w:r>
      <w:r w:rsidR="004718C9" w:rsidRPr="00314C12">
        <w:rPr>
          <w:rFonts w:cs="Arial"/>
          <w:noProof/>
          <w:lang w:eastAsia="ar-SA"/>
        </w:rPr>
        <w:t>ob vsaki frekvenci vzorčenja</w:t>
      </w:r>
      <w:r w:rsidRPr="00314C12">
        <w:rPr>
          <w:rFonts w:cs="Arial"/>
          <w:noProof/>
          <w:lang w:eastAsia="ar-SA"/>
        </w:rPr>
        <w:t xml:space="preserve">: </w:t>
      </w:r>
      <w:bookmarkStart w:id="62" w:name="_Hlk147156627"/>
      <w:r w:rsidRPr="00314C12">
        <w:rPr>
          <w:rFonts w:cs="Arial"/>
          <w:noProof/>
          <w:lang w:eastAsia="ar-SA"/>
        </w:rPr>
        <w:t>_________</w:t>
      </w:r>
    </w:p>
    <w:bookmarkEnd w:id="62"/>
    <w:p w14:paraId="1C3F8912" w14:textId="77777777" w:rsidR="004433AE" w:rsidRPr="00314C12" w:rsidRDefault="004433AE" w:rsidP="004433AE">
      <w:pPr>
        <w:pStyle w:val="ListParagraph"/>
        <w:numPr>
          <w:ilvl w:val="0"/>
          <w:numId w:val="45"/>
        </w:numPr>
        <w:rPr>
          <w:rFonts w:cs="Arial"/>
          <w:noProof/>
          <w:lang w:eastAsia="ar-SA"/>
        </w:rPr>
      </w:pPr>
      <w:r w:rsidRPr="00314C12">
        <w:rPr>
          <w:rFonts w:cs="Arial"/>
          <w:noProof/>
          <w:szCs w:val="20"/>
          <w:lang w:eastAsia="ar-SA"/>
        </w:rPr>
        <w:t xml:space="preserve">Celoten čas ponovnega zagona sistema: </w:t>
      </w:r>
      <w:r w:rsidRPr="00314C12">
        <w:rPr>
          <w:rFonts w:cs="Arial"/>
          <w:noProof/>
          <w:lang w:eastAsia="ar-SA"/>
        </w:rPr>
        <w:t>_________</w:t>
      </w:r>
    </w:p>
    <w:p w14:paraId="4C7A43AA" w14:textId="77777777" w:rsidR="004433AE" w:rsidRPr="00314C12" w:rsidRDefault="004433AE" w:rsidP="004433AE">
      <w:pPr>
        <w:suppressAutoHyphens/>
        <w:rPr>
          <w:rFonts w:cs="Arial"/>
          <w:noProof/>
          <w:szCs w:val="20"/>
        </w:rPr>
      </w:pPr>
    </w:p>
    <w:p w14:paraId="0982BF95" w14:textId="77777777" w:rsidR="004433AE" w:rsidRPr="00314C12" w:rsidRDefault="004433AE" w:rsidP="004433AE">
      <w:pPr>
        <w:suppressAutoHyphens/>
        <w:rPr>
          <w:rFonts w:cs="Arial"/>
          <w:noProof/>
          <w:szCs w:val="20"/>
        </w:rPr>
      </w:pPr>
      <w:r w:rsidRPr="00314C12">
        <w:rPr>
          <w:rFonts w:cs="Arial"/>
          <w:noProof/>
          <w:szCs w:val="20"/>
        </w:rPr>
        <w:t>Grafične priloge:</w:t>
      </w:r>
    </w:p>
    <w:p w14:paraId="278A4564" w14:textId="39F698DC" w:rsidR="004433AE" w:rsidRPr="00314C12" w:rsidRDefault="004433AE" w:rsidP="004433AE">
      <w:pPr>
        <w:pStyle w:val="ListParagraph"/>
        <w:numPr>
          <w:ilvl w:val="0"/>
          <w:numId w:val="45"/>
        </w:numPr>
        <w:rPr>
          <w:rFonts w:cs="Arial"/>
          <w:noProof/>
          <w:lang w:eastAsia="ar-SA"/>
        </w:rPr>
      </w:pPr>
      <w:r w:rsidRPr="00314C12">
        <w:rPr>
          <w:rFonts w:cs="Arial"/>
          <w:noProof/>
          <w:lang w:eastAsia="ar-SA"/>
        </w:rPr>
        <w:t>Risba celotne postavitve (layout) ponujene kontrolne enote</w:t>
      </w:r>
      <w:r w:rsidR="004718C9" w:rsidRPr="00314C12">
        <w:rPr>
          <w:rFonts w:cs="Arial"/>
          <w:noProof/>
          <w:lang w:eastAsia="ar-SA"/>
        </w:rPr>
        <w:t xml:space="preserve"> in načrt povezav elementov mešalne mize</w:t>
      </w:r>
      <w:r w:rsidRPr="00314C12">
        <w:rPr>
          <w:rFonts w:cs="Arial"/>
          <w:noProof/>
          <w:lang w:eastAsia="ar-SA"/>
        </w:rPr>
        <w:t xml:space="preserve"> </w:t>
      </w:r>
    </w:p>
    <w:p w14:paraId="7E94D16F" w14:textId="77777777" w:rsidR="004433AE" w:rsidRPr="00314C12" w:rsidRDefault="004433AE" w:rsidP="004433AE">
      <w:pPr>
        <w:pStyle w:val="ListParagraph"/>
        <w:numPr>
          <w:ilvl w:val="0"/>
          <w:numId w:val="45"/>
        </w:numPr>
        <w:rPr>
          <w:rFonts w:cs="Arial"/>
          <w:noProof/>
          <w:lang w:eastAsia="ar-SA"/>
        </w:rPr>
      </w:pPr>
      <w:r w:rsidRPr="00314C12">
        <w:rPr>
          <w:rFonts w:cs="Arial"/>
          <w:noProof/>
          <w:lang w:eastAsia="ar-SA"/>
        </w:rPr>
        <w:t xml:space="preserve">Celotna grafična shema povezav med vsemi elementi mešalne mize z oznako tipa in dolžine kablov </w:t>
      </w:r>
    </w:p>
    <w:p w14:paraId="3D8EDD2B" w14:textId="53F7F737" w:rsidR="00F40459" w:rsidRPr="00314C12" w:rsidRDefault="00F40459">
      <w:pPr>
        <w:spacing w:after="200" w:line="276" w:lineRule="auto"/>
        <w:jc w:val="left"/>
        <w:rPr>
          <w:noProof/>
        </w:rPr>
      </w:pPr>
      <w:r w:rsidRPr="00314C12">
        <w:rPr>
          <w:noProof/>
        </w:rPr>
        <w:br w:type="page"/>
      </w:r>
    </w:p>
    <w:p w14:paraId="48AC5EE1" w14:textId="29D492AE" w:rsidR="00866F40" w:rsidRPr="00314C12" w:rsidRDefault="00866F40" w:rsidP="00866F40">
      <w:pPr>
        <w:pStyle w:val="Heading2"/>
        <w:numPr>
          <w:ilvl w:val="1"/>
          <w:numId w:val="1"/>
        </w:numPr>
        <w:rPr>
          <w:b/>
          <w:i/>
          <w:iCs/>
          <w:noProof/>
          <w:sz w:val="22"/>
          <w:szCs w:val="22"/>
          <w:lang w:eastAsia="ar-SA"/>
        </w:rPr>
      </w:pPr>
      <w:bookmarkStart w:id="63" w:name="_Toc172280545"/>
      <w:r w:rsidRPr="00314C12">
        <w:rPr>
          <w:b/>
          <w:i/>
          <w:iCs/>
          <w:noProof/>
          <w:sz w:val="22"/>
          <w:szCs w:val="22"/>
          <w:lang w:eastAsia="ar-SA"/>
        </w:rPr>
        <w:lastRenderedPageBreak/>
        <w:t>SKLOP B:  NAKUP</w:t>
      </w:r>
      <w:r w:rsidR="00362FF2" w:rsidRPr="00314C12">
        <w:rPr>
          <w:b/>
          <w:i/>
          <w:iCs/>
          <w:noProof/>
          <w:sz w:val="22"/>
          <w:szCs w:val="22"/>
          <w:lang w:eastAsia="ar-SA"/>
        </w:rPr>
        <w:t xml:space="preserve"> manjše</w:t>
      </w:r>
      <w:r w:rsidRPr="00314C12">
        <w:rPr>
          <w:b/>
          <w:i/>
          <w:iCs/>
          <w:noProof/>
          <w:sz w:val="22"/>
          <w:szCs w:val="22"/>
          <w:lang w:eastAsia="ar-SA"/>
        </w:rPr>
        <w:t xml:space="preserve"> AVDIO MEŠALNE MIZE ZA </w:t>
      </w:r>
      <w:r w:rsidR="00362FF2" w:rsidRPr="00314C12">
        <w:rPr>
          <w:b/>
          <w:i/>
          <w:iCs/>
          <w:noProof/>
          <w:sz w:val="22"/>
          <w:szCs w:val="22"/>
          <w:lang w:eastAsia="ar-SA"/>
        </w:rPr>
        <w:t>studio 11</w:t>
      </w:r>
      <w:bookmarkEnd w:id="63"/>
    </w:p>
    <w:p w14:paraId="17C0CC09" w14:textId="77777777" w:rsidR="00866F40" w:rsidRPr="00314C12" w:rsidRDefault="00866F40" w:rsidP="00866F40">
      <w:pPr>
        <w:rPr>
          <w:lang w:eastAsia="ar-SA"/>
        </w:rPr>
      </w:pPr>
    </w:p>
    <w:p w14:paraId="734873F4" w14:textId="25BC66C4" w:rsidR="00362FF2" w:rsidRPr="00314C12" w:rsidRDefault="00362FF2" w:rsidP="00362FF2">
      <w:pPr>
        <w:pStyle w:val="Heading3"/>
        <w:rPr>
          <w:lang w:eastAsia="ar-SA"/>
        </w:rPr>
      </w:pPr>
      <w:bookmarkStart w:id="64" w:name="_Toc172280546"/>
      <w:r w:rsidRPr="00314C12">
        <w:rPr>
          <w:lang w:eastAsia="ar-SA"/>
        </w:rPr>
        <w:t>TEHNIČNE ZAHTEVE IN KARAKTERISTIKE ZA SKLOP B</w:t>
      </w:r>
      <w:bookmarkEnd w:id="64"/>
    </w:p>
    <w:p w14:paraId="6AD3D032" w14:textId="77777777" w:rsidR="00F40459" w:rsidRPr="00314C12" w:rsidRDefault="00F40459" w:rsidP="007575C6">
      <w:pPr>
        <w:rPr>
          <w:noProof/>
        </w:rPr>
      </w:pPr>
    </w:p>
    <w:p w14:paraId="27F43421" w14:textId="44E5DD39" w:rsidR="00362FF2" w:rsidRPr="00314C12" w:rsidRDefault="00362FF2" w:rsidP="00362FF2">
      <w:r w:rsidRPr="00314C12">
        <w:t>Mešalna miza bo namenjena snemanju in montaži govornih in manj zahtevnih glasbenih prispevkov. Miza bo inštalirana v studijskem sklopu, ki ga sestavlja režija, manjši studio in večji studio. Celotna tehnologija mora biti prilagojena načinu dela pri katerem z mešalno mizo upravlja mojster zvoka in omogoča delo v dveh studiih hkrati. Z mešalno mizo namerava Radio Slovenija razširiti obstoječi sistem mešalnih miz</w:t>
      </w:r>
      <w:r w:rsidR="006842B4" w:rsidRPr="00314C12">
        <w:t xml:space="preserve">, </w:t>
      </w:r>
      <w:r w:rsidRPr="00314C12">
        <w:t>ki bo priključen</w:t>
      </w:r>
      <w:r w:rsidR="006842B4" w:rsidRPr="00314C12">
        <w:t>a</w:t>
      </w:r>
      <w:r w:rsidRPr="00314C12">
        <w:t xml:space="preserve"> na centralni avdio usmerjevalnik (matrico). Konfiguracija mešalne mize mora vsebovati dve pogovorni enoti za komunikacijo z dvema studiema.</w:t>
      </w:r>
    </w:p>
    <w:p w14:paraId="5E80AC61" w14:textId="77777777" w:rsidR="00362FF2" w:rsidRPr="00314C12" w:rsidRDefault="00362FF2" w:rsidP="00362FF2"/>
    <w:p w14:paraId="5B9EDACA" w14:textId="77777777" w:rsidR="00362FF2" w:rsidRPr="00314C12" w:rsidRDefault="00362FF2" w:rsidP="00362FF2"/>
    <w:p w14:paraId="0961EFA4" w14:textId="77777777" w:rsidR="00362FF2" w:rsidRPr="00314C12" w:rsidRDefault="00362FF2" w:rsidP="00362FF2">
      <w:pPr>
        <w:rPr>
          <w:b/>
          <w:bCs/>
        </w:rPr>
      </w:pPr>
      <w:r w:rsidRPr="00314C12">
        <w:rPr>
          <w:b/>
          <w:bCs/>
        </w:rPr>
        <w:t>Povezava z obstoječo DHD opremo</w:t>
      </w:r>
    </w:p>
    <w:p w14:paraId="0D33175C" w14:textId="77777777" w:rsidR="00362FF2" w:rsidRPr="00314C12" w:rsidRDefault="00362FF2" w:rsidP="00362FF2"/>
    <w:p w14:paraId="7C13E169" w14:textId="77777777" w:rsidR="00362FF2" w:rsidRPr="00314C12" w:rsidRDefault="00362FF2" w:rsidP="00362FF2">
      <w:r w:rsidRPr="00314C12">
        <w:t>-</w:t>
      </w:r>
      <w:r w:rsidRPr="00314C12">
        <w:tab/>
        <w:t>Povezava z obstoječo DHD opremo mora biti izvedena z uporabo DHD APC povezave (tehnologija proizvajalca DHD). Le ta omogoča dodatno funkcionalnost, kot je delitev vhodnih/izhodnih virov med mešalnimi mizami, prevzem nadzora nad mešalno mizo s pomočjo druge mešalne mize itd.</w:t>
      </w:r>
    </w:p>
    <w:p w14:paraId="21BB73CE" w14:textId="77777777" w:rsidR="00362FF2" w:rsidRPr="00314C12" w:rsidRDefault="00362FF2" w:rsidP="00362FF2"/>
    <w:p w14:paraId="2F5666A6" w14:textId="77777777" w:rsidR="00362FF2" w:rsidRPr="00314C12" w:rsidRDefault="00362FF2" w:rsidP="00362FF2">
      <w:r w:rsidRPr="00314C12">
        <w:t>-</w:t>
      </w:r>
      <w:r w:rsidRPr="00314C12">
        <w:tab/>
        <w:t xml:space="preserve">Ponudba mora vsebovati tudi vse potrebne licence za DHD avdio povezavo in kontrolo preko omenjenih APC vmesnikov, ter tudi vse licence potrebne za povezavo in kontrolo že obstoječih mešalnih miz DHD XC2 </w:t>
      </w:r>
      <w:proofErr w:type="spellStart"/>
      <w:r w:rsidRPr="00314C12">
        <w:t>Core</w:t>
      </w:r>
      <w:proofErr w:type="spellEnd"/>
      <w:r w:rsidRPr="00314C12">
        <w:t>.</w:t>
      </w:r>
    </w:p>
    <w:p w14:paraId="20ACCCB7" w14:textId="77777777" w:rsidR="00362FF2" w:rsidRPr="00314C12" w:rsidRDefault="00362FF2" w:rsidP="00362FF2"/>
    <w:p w14:paraId="69D7A3A8" w14:textId="77777777" w:rsidR="00F40459" w:rsidRPr="00314C12" w:rsidRDefault="00F40459" w:rsidP="007575C6">
      <w:pPr>
        <w:rPr>
          <w:noProof/>
        </w:rPr>
      </w:pPr>
    </w:p>
    <w:p w14:paraId="0DBC7DB3" w14:textId="2C05F323" w:rsidR="00362FF2" w:rsidRPr="00314C12" w:rsidRDefault="00362FF2" w:rsidP="00362FF2">
      <w:pPr>
        <w:pStyle w:val="Heading3"/>
      </w:pPr>
      <w:bookmarkStart w:id="65" w:name="_Toc172280547"/>
      <w:r w:rsidRPr="00314C12">
        <w:t>Konfiguracija mešalne mize</w:t>
      </w:r>
      <w:bookmarkEnd w:id="65"/>
    </w:p>
    <w:p w14:paraId="613B090F" w14:textId="77777777" w:rsidR="00362FF2" w:rsidRPr="00314C12" w:rsidRDefault="00362FF2" w:rsidP="007575C6">
      <w:pPr>
        <w:rPr>
          <w:noProof/>
        </w:rPr>
      </w:pPr>
    </w:p>
    <w:p w14:paraId="10ACA76B" w14:textId="77777777" w:rsidR="00362FF2" w:rsidRPr="00314C12" w:rsidRDefault="00362FF2" w:rsidP="00362FF2">
      <w:r w:rsidRPr="00314C12">
        <w:t>Ponujene lastnosti morajo biti enake ali boljše od zahtevanih:</w:t>
      </w:r>
    </w:p>
    <w:p w14:paraId="4A9F712A" w14:textId="77777777" w:rsidR="00362FF2" w:rsidRPr="00314C12" w:rsidRDefault="00362FF2" w:rsidP="00362FF2"/>
    <w:p w14:paraId="61C5220F" w14:textId="77777777" w:rsidR="00362FF2" w:rsidRPr="00314C12" w:rsidRDefault="00362FF2" w:rsidP="00362FF2">
      <w:r w:rsidRPr="00314C12">
        <w:t>-</w:t>
      </w:r>
      <w:r w:rsidRPr="00314C12">
        <w:tab/>
        <w:t>Kontrolna enota za režijo vsebuje vsaj 16 drsnih regulatorjev in centralni del.</w:t>
      </w:r>
    </w:p>
    <w:p w14:paraId="62B8966E" w14:textId="77777777" w:rsidR="00362FF2" w:rsidRPr="00314C12" w:rsidRDefault="00362FF2" w:rsidP="00362FF2">
      <w:r w:rsidRPr="00314C12">
        <w:t>-</w:t>
      </w:r>
      <w:r w:rsidRPr="00314C12">
        <w:tab/>
        <w:t>Ohišje kontrolne enote mora biti primerno za namestitev na delovno mizo.</w:t>
      </w:r>
    </w:p>
    <w:p w14:paraId="5E6FD2E6" w14:textId="77777777" w:rsidR="00362FF2" w:rsidRPr="00314C12" w:rsidRDefault="00362FF2" w:rsidP="00362FF2">
      <w:pPr>
        <w:ind w:left="705" w:hanging="705"/>
      </w:pPr>
      <w:r w:rsidRPr="00314C12">
        <w:t>-</w:t>
      </w:r>
      <w:r w:rsidRPr="00314C12">
        <w:tab/>
        <w:t>Nad drsniki se nahajajo barvni zasloni na dotik, ki prikazujejo informacije o stanju posameznega kanala in s pomočjo dodatnih tipk omogočajo izvajanje različnih funkcij. Prav tako so prikazani imena kanalov, indikatorji avdio nivoja za posamezen kanal, natančen merilnik avdio nivoja, realni čas in različne funkcijske tipke in signalizacija.</w:t>
      </w:r>
    </w:p>
    <w:p w14:paraId="02FAB2B3" w14:textId="632864BB" w:rsidR="00362FF2" w:rsidRPr="00314C12" w:rsidRDefault="00362FF2" w:rsidP="00362FF2">
      <w:r w:rsidRPr="00314C12">
        <w:t>-</w:t>
      </w:r>
      <w:r w:rsidRPr="00314C12">
        <w:tab/>
        <w:t xml:space="preserve">Centralni del vsebuje tudi mikrofon in zvočnik za </w:t>
      </w:r>
      <w:r w:rsidR="00583ECB" w:rsidRPr="00314C12">
        <w:t>komunikacijo (</w:t>
      </w:r>
      <w:r w:rsidRPr="00314C12">
        <w:t>talk back</w:t>
      </w:r>
      <w:r w:rsidR="00583ECB" w:rsidRPr="00314C12">
        <w:t>)</w:t>
      </w:r>
      <w:r w:rsidRPr="00314C12">
        <w:t xml:space="preserve"> in </w:t>
      </w:r>
      <w:proofErr w:type="spellStart"/>
      <w:r w:rsidRPr="00314C12">
        <w:t>predposlušanje</w:t>
      </w:r>
      <w:proofErr w:type="spellEnd"/>
      <w:r w:rsidRPr="00314C12">
        <w:t>.</w:t>
      </w:r>
    </w:p>
    <w:p w14:paraId="66A63B24" w14:textId="77777777" w:rsidR="00362FF2" w:rsidRPr="00314C12" w:rsidRDefault="00362FF2" w:rsidP="00362FF2">
      <w:r w:rsidRPr="00314C12">
        <w:t>-</w:t>
      </w:r>
      <w:r w:rsidRPr="00314C12">
        <w:tab/>
        <w:t>Zahtevani so profesionalni drsni regulatorji, dolžine 100 mm, motorizirani.</w:t>
      </w:r>
    </w:p>
    <w:p w14:paraId="1237C42D" w14:textId="77777777" w:rsidR="00362FF2" w:rsidRPr="00314C12" w:rsidRDefault="00362FF2" w:rsidP="00362FF2">
      <w:r w:rsidRPr="00314C12">
        <w:t>-</w:t>
      </w:r>
      <w:r w:rsidRPr="00314C12">
        <w:tab/>
        <w:t>Tipke morajo delovati brez slišnih klikov.</w:t>
      </w:r>
    </w:p>
    <w:p w14:paraId="006DB2A4" w14:textId="77777777" w:rsidR="00362FF2" w:rsidRPr="00314C12" w:rsidRDefault="00362FF2" w:rsidP="00362FF2">
      <w:r w:rsidRPr="00314C12">
        <w:t>-</w:t>
      </w:r>
      <w:r w:rsidRPr="00314C12">
        <w:tab/>
        <w:t>Obdelava signalov - 40-bitna, s plavajočo vejico</w:t>
      </w:r>
    </w:p>
    <w:p w14:paraId="0B6AEB37" w14:textId="77777777" w:rsidR="00362FF2" w:rsidRPr="00314C12" w:rsidRDefault="00362FF2" w:rsidP="00362FF2">
      <w:r w:rsidRPr="00314C12">
        <w:t>-</w:t>
      </w:r>
      <w:r w:rsidRPr="00314C12">
        <w:tab/>
        <w:t>Prilagoditev konfiguracije mešalne mize s pomočjo računalnika.</w:t>
      </w:r>
    </w:p>
    <w:p w14:paraId="1FCE41D9" w14:textId="77777777" w:rsidR="00362FF2" w:rsidRPr="00314C12" w:rsidRDefault="00362FF2" w:rsidP="00362FF2">
      <w:r w:rsidRPr="00314C12">
        <w:t>-</w:t>
      </w:r>
      <w:r w:rsidRPr="00314C12">
        <w:tab/>
        <w:t>Možnost shranjevanja konfiguracije mešalne mize na zunanji medij (USB, kartica)</w:t>
      </w:r>
    </w:p>
    <w:p w14:paraId="46C0EEE5" w14:textId="77777777" w:rsidR="00362FF2" w:rsidRPr="00314C12" w:rsidRDefault="00362FF2" w:rsidP="00362FF2">
      <w:r w:rsidRPr="00314C12">
        <w:t>-</w:t>
      </w:r>
      <w:r w:rsidRPr="00314C12">
        <w:tab/>
      </w:r>
      <w:proofErr w:type="spellStart"/>
      <w:r w:rsidRPr="00314C12">
        <w:t>Snapshots</w:t>
      </w:r>
      <w:proofErr w:type="spellEnd"/>
      <w:r w:rsidRPr="00314C12">
        <w:t xml:space="preserve"> z možnostjo shranjevanja na zunanji medij (USB, kartica)</w:t>
      </w:r>
    </w:p>
    <w:p w14:paraId="7299AD34" w14:textId="2C3CD52B" w:rsidR="00362FF2" w:rsidRPr="00314C12" w:rsidRDefault="00362FF2" w:rsidP="00362FF2">
      <w:r w:rsidRPr="00314C12">
        <w:t>-</w:t>
      </w:r>
      <w:r w:rsidRPr="00314C12">
        <w:tab/>
      </w:r>
      <w:r w:rsidR="00583ECB" w:rsidRPr="00314C12">
        <w:t>Frekvenca vzorčenja</w:t>
      </w:r>
      <w:r w:rsidRPr="00314C12">
        <w:t>: 48 kHz, 44,1 kHz</w:t>
      </w:r>
    </w:p>
    <w:p w14:paraId="0C969C87" w14:textId="77777777" w:rsidR="00362FF2" w:rsidRPr="00314C12" w:rsidRDefault="00362FF2" w:rsidP="00362FF2">
      <w:r w:rsidRPr="00314C12">
        <w:t>-</w:t>
      </w:r>
      <w:r w:rsidRPr="00314C12">
        <w:tab/>
        <w:t xml:space="preserve">EIN (RS = 200 Ω) &lt;= -124 </w:t>
      </w:r>
      <w:proofErr w:type="spellStart"/>
      <w:r w:rsidRPr="00314C12">
        <w:t>dBu</w:t>
      </w:r>
      <w:proofErr w:type="spellEnd"/>
    </w:p>
    <w:p w14:paraId="08FFAB9B" w14:textId="77777777" w:rsidR="00362FF2" w:rsidRPr="00314C12" w:rsidRDefault="00362FF2" w:rsidP="00362FF2">
      <w:r w:rsidRPr="00314C12">
        <w:t>-</w:t>
      </w:r>
      <w:r w:rsidRPr="00314C12">
        <w:tab/>
        <w:t xml:space="preserve">FS analogni nivo: +15 </w:t>
      </w:r>
      <w:proofErr w:type="spellStart"/>
      <w:r w:rsidRPr="00314C12">
        <w:t>dBu</w:t>
      </w:r>
      <w:proofErr w:type="spellEnd"/>
    </w:p>
    <w:p w14:paraId="53671480" w14:textId="77777777" w:rsidR="00362FF2" w:rsidRPr="00314C12" w:rsidRDefault="00362FF2" w:rsidP="00362FF2">
      <w:r w:rsidRPr="00314C12">
        <w:t>-</w:t>
      </w:r>
      <w:r w:rsidRPr="00314C12">
        <w:tab/>
        <w:t>Pretvorniki vzorčne frekvence na vseh vhodih AES3</w:t>
      </w:r>
    </w:p>
    <w:p w14:paraId="348A5F5F" w14:textId="77777777" w:rsidR="00362FF2" w:rsidRPr="00314C12" w:rsidRDefault="00362FF2" w:rsidP="00362FF2">
      <w:r w:rsidRPr="00314C12">
        <w:t>-</w:t>
      </w:r>
      <w:r w:rsidRPr="00314C12">
        <w:tab/>
        <w:t xml:space="preserve">Sinhronizacija: AES11, </w:t>
      </w:r>
      <w:proofErr w:type="spellStart"/>
      <w:r w:rsidRPr="00314C12">
        <w:t>word</w:t>
      </w:r>
      <w:proofErr w:type="spellEnd"/>
      <w:r w:rsidRPr="00314C12">
        <w:t xml:space="preserve"> </w:t>
      </w:r>
      <w:proofErr w:type="spellStart"/>
      <w:r w:rsidRPr="00314C12">
        <w:t>clock</w:t>
      </w:r>
      <w:proofErr w:type="spellEnd"/>
      <w:r w:rsidRPr="00314C12">
        <w:t xml:space="preserve">, interni </w:t>
      </w:r>
      <w:proofErr w:type="spellStart"/>
      <w:r w:rsidRPr="00314C12">
        <w:t>fs</w:t>
      </w:r>
      <w:proofErr w:type="spellEnd"/>
      <w:r w:rsidRPr="00314C12">
        <w:t xml:space="preserve"> generator v odsotnosti zunanjega signala</w:t>
      </w:r>
    </w:p>
    <w:p w14:paraId="3B79966E" w14:textId="77777777" w:rsidR="00362FF2" w:rsidRPr="00314C12" w:rsidRDefault="00362FF2" w:rsidP="00362FF2">
      <w:r w:rsidRPr="00314C12">
        <w:t>-</w:t>
      </w:r>
      <w:r w:rsidRPr="00314C12">
        <w:tab/>
        <w:t>Sinhronizacija realnega časa: NTP</w:t>
      </w:r>
    </w:p>
    <w:p w14:paraId="428CC869" w14:textId="77777777" w:rsidR="00362FF2" w:rsidRPr="00314C12" w:rsidRDefault="00362FF2" w:rsidP="00362FF2">
      <w:pPr>
        <w:ind w:left="705" w:hanging="705"/>
      </w:pPr>
      <w:r w:rsidRPr="00314C12">
        <w:t>-</w:t>
      </w:r>
      <w:r w:rsidRPr="00314C12">
        <w:tab/>
        <w:t>Preklopna matrika za povezavo različnih virov s posameznimi avdio kanali s prikazom imena vira</w:t>
      </w:r>
    </w:p>
    <w:p w14:paraId="2DF144CE" w14:textId="77777777" w:rsidR="00362FF2" w:rsidRPr="00314C12" w:rsidRDefault="00362FF2" w:rsidP="00362FF2">
      <w:r w:rsidRPr="00314C12">
        <w:t>-</w:t>
      </w:r>
      <w:r w:rsidRPr="00314C12">
        <w:tab/>
        <w:t>Funkcije kanala morajo vključevati tudi:</w:t>
      </w:r>
    </w:p>
    <w:p w14:paraId="1BE95274" w14:textId="77777777" w:rsidR="00362FF2" w:rsidRPr="00314C12" w:rsidRDefault="00362FF2" w:rsidP="00362FF2">
      <w:pPr>
        <w:ind w:firstLine="708"/>
      </w:pPr>
      <w:r w:rsidRPr="00314C12">
        <w:t>-</w:t>
      </w:r>
      <w:r w:rsidRPr="00314C12">
        <w:tab/>
        <w:t>Filter nizkih frekvenc</w:t>
      </w:r>
    </w:p>
    <w:p w14:paraId="610CE7C8" w14:textId="77777777" w:rsidR="00362FF2" w:rsidRPr="00314C12" w:rsidRDefault="00362FF2" w:rsidP="00362FF2">
      <w:pPr>
        <w:ind w:firstLine="708"/>
      </w:pPr>
      <w:r w:rsidRPr="00314C12">
        <w:t>-</w:t>
      </w:r>
      <w:r w:rsidRPr="00314C12">
        <w:tab/>
      </w:r>
      <w:proofErr w:type="spellStart"/>
      <w:r w:rsidRPr="00314C12">
        <w:t>Mono</w:t>
      </w:r>
      <w:proofErr w:type="spellEnd"/>
      <w:r w:rsidRPr="00314C12">
        <w:t>, stereo, LL, RR, invertirana faza</w:t>
      </w:r>
    </w:p>
    <w:p w14:paraId="4724D3F9" w14:textId="77777777" w:rsidR="00362FF2" w:rsidRPr="00314C12" w:rsidRDefault="00362FF2" w:rsidP="00362FF2">
      <w:pPr>
        <w:ind w:firstLine="708"/>
      </w:pPr>
      <w:r w:rsidRPr="00314C12">
        <w:t>-</w:t>
      </w:r>
      <w:r w:rsidRPr="00314C12">
        <w:tab/>
        <w:t>3-pasovni parametrični EQ</w:t>
      </w:r>
    </w:p>
    <w:p w14:paraId="6AE4DC02" w14:textId="2DDA9243" w:rsidR="00362FF2" w:rsidRPr="00314C12" w:rsidRDefault="00362FF2" w:rsidP="00362FF2">
      <w:pPr>
        <w:ind w:firstLine="708"/>
      </w:pPr>
      <w:r w:rsidRPr="00314C12">
        <w:t>-</w:t>
      </w:r>
      <w:r w:rsidRPr="00314C12">
        <w:tab/>
      </w:r>
      <w:proofErr w:type="spellStart"/>
      <w:r w:rsidRPr="00314C12">
        <w:t>Expander</w:t>
      </w:r>
      <w:proofErr w:type="spellEnd"/>
      <w:r w:rsidRPr="00314C12">
        <w:t xml:space="preserve">, vrata, kompresor, </w:t>
      </w:r>
      <w:proofErr w:type="spellStart"/>
      <w:r w:rsidR="00583ECB" w:rsidRPr="00314C12">
        <w:t>limiter</w:t>
      </w:r>
      <w:proofErr w:type="spellEnd"/>
      <w:r w:rsidRPr="00314C12">
        <w:t>, de-</w:t>
      </w:r>
      <w:proofErr w:type="spellStart"/>
      <w:r w:rsidRPr="00314C12">
        <w:t>esser</w:t>
      </w:r>
      <w:proofErr w:type="spellEnd"/>
    </w:p>
    <w:p w14:paraId="68D92FC9" w14:textId="77777777" w:rsidR="00362FF2" w:rsidRPr="00314C12" w:rsidRDefault="00362FF2" w:rsidP="00362FF2">
      <w:pPr>
        <w:ind w:firstLine="708"/>
      </w:pPr>
      <w:r w:rsidRPr="00314C12">
        <w:t>-</w:t>
      </w:r>
      <w:r w:rsidRPr="00314C12">
        <w:tab/>
        <w:t>PAN / BAL</w:t>
      </w:r>
    </w:p>
    <w:p w14:paraId="6F0B23FC" w14:textId="77777777" w:rsidR="00362FF2" w:rsidRPr="00314C12" w:rsidRDefault="00362FF2" w:rsidP="00362FF2">
      <w:pPr>
        <w:ind w:firstLine="708"/>
      </w:pPr>
      <w:r w:rsidRPr="00314C12">
        <w:t>-</w:t>
      </w:r>
      <w:r w:rsidRPr="00314C12">
        <w:tab/>
      </w:r>
      <w:proofErr w:type="spellStart"/>
      <w:r w:rsidRPr="00314C12">
        <w:t>Channel</w:t>
      </w:r>
      <w:proofErr w:type="spellEnd"/>
      <w:r w:rsidRPr="00314C12">
        <w:t xml:space="preserve"> ON / OFF</w:t>
      </w:r>
    </w:p>
    <w:p w14:paraId="19705EF4" w14:textId="77777777" w:rsidR="00362FF2" w:rsidRPr="00314C12" w:rsidRDefault="00362FF2" w:rsidP="00362FF2">
      <w:pPr>
        <w:ind w:firstLine="708"/>
      </w:pPr>
      <w:r w:rsidRPr="00314C12">
        <w:t>-</w:t>
      </w:r>
      <w:r w:rsidRPr="00314C12">
        <w:tab/>
        <w:t>PFL</w:t>
      </w:r>
    </w:p>
    <w:p w14:paraId="06F77968" w14:textId="77777777" w:rsidR="00362FF2" w:rsidRPr="00314C12" w:rsidRDefault="00362FF2" w:rsidP="00362FF2">
      <w:r w:rsidRPr="00314C12">
        <w:t>-</w:t>
      </w:r>
      <w:r w:rsidRPr="00314C12">
        <w:tab/>
        <w:t>Signalizacija – rdeča luč</w:t>
      </w:r>
    </w:p>
    <w:p w14:paraId="5EF93830" w14:textId="77777777" w:rsidR="00362FF2" w:rsidRPr="00314C12" w:rsidRDefault="00362FF2" w:rsidP="00362FF2">
      <w:r w:rsidRPr="00314C12">
        <w:t>-</w:t>
      </w:r>
      <w:r w:rsidRPr="00314C12">
        <w:tab/>
        <w:t>Procesna enota mora biti sposobna sočasno obdelati vsaj 24 kanalskih stez.</w:t>
      </w:r>
    </w:p>
    <w:p w14:paraId="19ED6620" w14:textId="77777777" w:rsidR="00362FF2" w:rsidRPr="00314C12" w:rsidRDefault="00362FF2" w:rsidP="00362FF2">
      <w:r w:rsidRPr="00314C12">
        <w:t>-</w:t>
      </w:r>
      <w:r w:rsidRPr="00314C12">
        <w:tab/>
        <w:t>Omogočena mora biti komunikacija med režijo in studii.</w:t>
      </w:r>
    </w:p>
    <w:p w14:paraId="4373A78D" w14:textId="77777777" w:rsidR="00362FF2" w:rsidRPr="00314C12" w:rsidRDefault="00362FF2" w:rsidP="00362FF2">
      <w:pPr>
        <w:ind w:left="705" w:hanging="705"/>
      </w:pPr>
      <w:r w:rsidRPr="00314C12">
        <w:lastRenderedPageBreak/>
        <w:t>-</w:t>
      </w:r>
      <w:r w:rsidRPr="00314C12">
        <w:tab/>
        <w:t>Omogočati mora spletni dostop za nadzor nad mešalno mizo, med drugim spreminjanje vrednosti drsnih regulatorjev in funkcij na zaslonih.</w:t>
      </w:r>
    </w:p>
    <w:p w14:paraId="46EFA277" w14:textId="77777777" w:rsidR="00362FF2" w:rsidRPr="00314C12" w:rsidRDefault="00362FF2" w:rsidP="00362FF2"/>
    <w:p w14:paraId="72388BB0" w14:textId="77777777" w:rsidR="00362FF2" w:rsidRPr="00314C12" w:rsidRDefault="00362FF2" w:rsidP="00362FF2">
      <w:r w:rsidRPr="00314C12">
        <w:t>Centralni del mora zagotavljati:</w:t>
      </w:r>
    </w:p>
    <w:p w14:paraId="7E53E4AE" w14:textId="317624FE" w:rsidR="00362FF2" w:rsidRPr="00314C12" w:rsidRDefault="00362FF2" w:rsidP="00362FF2">
      <w:pPr>
        <w:ind w:left="705" w:hanging="705"/>
      </w:pPr>
      <w:r w:rsidRPr="00314C12">
        <w:t>-</w:t>
      </w:r>
      <w:r w:rsidRPr="00314C12">
        <w:tab/>
        <w:t xml:space="preserve">Kontrolo delovanja mize, nastavljanje različnih parametrov s pomočjo </w:t>
      </w:r>
      <w:proofErr w:type="spellStart"/>
      <w:r w:rsidR="00583ECB" w:rsidRPr="00314C12">
        <w:t>enkoderjev</w:t>
      </w:r>
      <w:proofErr w:type="spellEnd"/>
      <w:r w:rsidR="00583ECB" w:rsidRPr="00314C12">
        <w:t xml:space="preserve">, potenciometrov </w:t>
      </w:r>
      <w:r w:rsidRPr="00314C12">
        <w:t xml:space="preserve">in </w:t>
      </w:r>
      <w:proofErr w:type="spellStart"/>
      <w:r w:rsidRPr="00314C12">
        <w:t>programabilnih</w:t>
      </w:r>
      <w:proofErr w:type="spellEnd"/>
      <w:r w:rsidRPr="00314C12">
        <w:t xml:space="preserve"> tipk</w:t>
      </w:r>
    </w:p>
    <w:p w14:paraId="7378F041" w14:textId="77777777" w:rsidR="00362FF2" w:rsidRPr="00314C12" w:rsidRDefault="00362FF2" w:rsidP="00362FF2">
      <w:r w:rsidRPr="00314C12">
        <w:t>-</w:t>
      </w:r>
      <w:r w:rsidRPr="00314C12">
        <w:tab/>
        <w:t xml:space="preserve">Izbiro različnih virov za avdio nadzor s pomočjo </w:t>
      </w:r>
      <w:proofErr w:type="spellStart"/>
      <w:r w:rsidRPr="00314C12">
        <w:t>programabilnih</w:t>
      </w:r>
      <w:proofErr w:type="spellEnd"/>
      <w:r w:rsidRPr="00314C12">
        <w:t xml:space="preserve"> tipk</w:t>
      </w:r>
    </w:p>
    <w:p w14:paraId="01A5D000" w14:textId="77777777" w:rsidR="00362FF2" w:rsidRPr="00314C12" w:rsidRDefault="00362FF2" w:rsidP="00362FF2">
      <w:pPr>
        <w:ind w:left="705" w:hanging="705"/>
      </w:pPr>
      <w:r w:rsidRPr="00314C12">
        <w:t>-</w:t>
      </w:r>
      <w:r w:rsidRPr="00314C12">
        <w:tab/>
        <w:t xml:space="preserve">Izbiro destinacij za govor – studii, pomožni izhodi, zunanje linije (N-1) s pomočjo </w:t>
      </w:r>
      <w:proofErr w:type="spellStart"/>
      <w:r w:rsidRPr="00314C12">
        <w:t>programabilnih</w:t>
      </w:r>
      <w:proofErr w:type="spellEnd"/>
      <w:r w:rsidRPr="00314C12">
        <w:t xml:space="preserve"> tipk</w:t>
      </w:r>
    </w:p>
    <w:p w14:paraId="51293025" w14:textId="77777777" w:rsidR="00362FF2" w:rsidRPr="00314C12" w:rsidRDefault="00362FF2" w:rsidP="00362FF2">
      <w:r w:rsidRPr="00314C12">
        <w:t>-</w:t>
      </w:r>
      <w:r w:rsidRPr="00314C12">
        <w:tab/>
        <w:t>XLR mikrofonski vhod ali vgrajen mikrofon</w:t>
      </w:r>
    </w:p>
    <w:p w14:paraId="3428D25C" w14:textId="77777777" w:rsidR="00362FF2" w:rsidRPr="00314C12" w:rsidRDefault="00362FF2" w:rsidP="00362FF2">
      <w:r w:rsidRPr="00314C12">
        <w:t>-</w:t>
      </w:r>
      <w:r w:rsidRPr="00314C12">
        <w:tab/>
        <w:t>Priključek za slušalke 6,3 mm, z regulacijo glasnosti</w:t>
      </w:r>
    </w:p>
    <w:p w14:paraId="54E0E52B" w14:textId="77777777" w:rsidR="00362FF2" w:rsidRPr="00314C12" w:rsidRDefault="00362FF2" w:rsidP="007575C6">
      <w:pPr>
        <w:rPr>
          <w:noProof/>
        </w:rPr>
      </w:pPr>
    </w:p>
    <w:p w14:paraId="2F49377F" w14:textId="77777777" w:rsidR="00362FF2" w:rsidRPr="00314C12" w:rsidRDefault="00362FF2" w:rsidP="007575C6">
      <w:pPr>
        <w:rPr>
          <w:noProof/>
        </w:rPr>
      </w:pPr>
    </w:p>
    <w:p w14:paraId="656FD515" w14:textId="67C8753E" w:rsidR="00362FF2" w:rsidRPr="00314C12" w:rsidRDefault="00362FF2" w:rsidP="00362FF2">
      <w:pPr>
        <w:pStyle w:val="Heading3"/>
      </w:pPr>
      <w:bookmarkStart w:id="66" w:name="_Toc172280548"/>
      <w:r w:rsidRPr="00314C12">
        <w:t>Vhodi in izhodi</w:t>
      </w:r>
      <w:bookmarkEnd w:id="66"/>
    </w:p>
    <w:p w14:paraId="0184DAF3" w14:textId="77777777" w:rsidR="00362FF2" w:rsidRPr="00314C12" w:rsidRDefault="00362FF2" w:rsidP="007575C6">
      <w:pPr>
        <w:rPr>
          <w:noProof/>
        </w:rPr>
      </w:pPr>
    </w:p>
    <w:p w14:paraId="6CA24616" w14:textId="73A3C6D6" w:rsidR="00362FF2" w:rsidRPr="00314C12" w:rsidRDefault="00362FF2" w:rsidP="00362FF2">
      <w:r w:rsidRPr="00314C12">
        <w:t xml:space="preserve">Mešalna miza mora </w:t>
      </w:r>
      <w:r w:rsidR="00583ECB" w:rsidRPr="00314C12">
        <w:t>zagotavljati:</w:t>
      </w:r>
    </w:p>
    <w:p w14:paraId="2867B913" w14:textId="77777777" w:rsidR="00362FF2" w:rsidRPr="00314C12" w:rsidRDefault="00362FF2" w:rsidP="00362FF2"/>
    <w:tbl>
      <w:tblPr>
        <w:tblStyle w:val="TableGrid"/>
        <w:tblW w:w="7573" w:type="dxa"/>
        <w:tblInd w:w="747" w:type="dxa"/>
        <w:tblLook w:val="04A0" w:firstRow="1" w:lastRow="0" w:firstColumn="1" w:lastColumn="0" w:noHBand="0" w:noVBand="1"/>
      </w:tblPr>
      <w:tblGrid>
        <w:gridCol w:w="5589"/>
        <w:gridCol w:w="992"/>
        <w:gridCol w:w="992"/>
      </w:tblGrid>
      <w:tr w:rsidR="00314C12" w:rsidRPr="00314C12" w14:paraId="47683B89" w14:textId="77777777" w:rsidTr="00014F38">
        <w:trPr>
          <w:cantSplit/>
          <w:trHeight w:val="283"/>
        </w:trPr>
        <w:tc>
          <w:tcPr>
            <w:tcW w:w="5589" w:type="dxa"/>
            <w:vAlign w:val="center"/>
          </w:tcPr>
          <w:p w14:paraId="2E33C3C7" w14:textId="77777777" w:rsidR="00362FF2" w:rsidRPr="00314C12" w:rsidRDefault="00362FF2" w:rsidP="00014F38">
            <w:pPr>
              <w:rPr>
                <w:rFonts w:eastAsiaTheme="minorEastAsia" w:cs="Arial"/>
                <w:lang w:eastAsia="ar-SA"/>
              </w:rPr>
            </w:pPr>
            <w:r w:rsidRPr="00314C12">
              <w:rPr>
                <w:rFonts w:eastAsiaTheme="minorEastAsia" w:cs="Arial"/>
                <w:lang w:eastAsia="ar-SA"/>
              </w:rPr>
              <w:t>mikrofonski vhodi</w:t>
            </w:r>
          </w:p>
        </w:tc>
        <w:tc>
          <w:tcPr>
            <w:tcW w:w="1984" w:type="dxa"/>
            <w:gridSpan w:val="2"/>
            <w:vAlign w:val="center"/>
          </w:tcPr>
          <w:p w14:paraId="12EA73C6" w14:textId="77777777" w:rsidR="00362FF2" w:rsidRPr="00314C12" w:rsidRDefault="00362FF2" w:rsidP="00014F38">
            <w:pPr>
              <w:jc w:val="center"/>
              <w:rPr>
                <w:rFonts w:eastAsiaTheme="minorEastAsia" w:cs="Arial"/>
              </w:rPr>
            </w:pPr>
            <w:r w:rsidRPr="00314C12">
              <w:rPr>
                <w:rFonts w:eastAsiaTheme="minorEastAsia" w:cs="Arial"/>
                <w:lang w:eastAsia="ar-SA"/>
              </w:rPr>
              <w:t xml:space="preserve">≥ </w:t>
            </w:r>
            <w:r w:rsidRPr="00314C12">
              <w:rPr>
                <w:rFonts w:eastAsiaTheme="minorEastAsia" w:cs="Arial"/>
              </w:rPr>
              <w:t>8</w:t>
            </w:r>
          </w:p>
        </w:tc>
      </w:tr>
      <w:tr w:rsidR="00314C12" w:rsidRPr="00314C12" w14:paraId="42FF94D0" w14:textId="77777777" w:rsidTr="00014F38">
        <w:trPr>
          <w:cantSplit/>
          <w:trHeight w:val="283"/>
        </w:trPr>
        <w:tc>
          <w:tcPr>
            <w:tcW w:w="5589" w:type="dxa"/>
            <w:vAlign w:val="center"/>
          </w:tcPr>
          <w:p w14:paraId="04C0D0FD" w14:textId="77777777" w:rsidR="00362FF2" w:rsidRPr="00314C12" w:rsidRDefault="00362FF2" w:rsidP="00014F38">
            <w:pPr>
              <w:rPr>
                <w:rFonts w:eastAsiaTheme="minorEastAsia" w:cs="Arial"/>
                <w:lang w:eastAsia="ar-SA"/>
              </w:rPr>
            </w:pPr>
            <w:r w:rsidRPr="00314C12">
              <w:rPr>
                <w:rFonts w:eastAsiaTheme="minorEastAsia" w:cs="Arial"/>
                <w:lang w:eastAsia="ar-SA"/>
              </w:rPr>
              <w:t>linijski vhodi</w:t>
            </w:r>
          </w:p>
        </w:tc>
        <w:tc>
          <w:tcPr>
            <w:tcW w:w="1984" w:type="dxa"/>
            <w:gridSpan w:val="2"/>
            <w:vAlign w:val="center"/>
          </w:tcPr>
          <w:p w14:paraId="741E21B2" w14:textId="77777777" w:rsidR="00362FF2" w:rsidRPr="00314C12" w:rsidRDefault="00362FF2" w:rsidP="00014F38">
            <w:pPr>
              <w:jc w:val="center"/>
              <w:rPr>
                <w:rFonts w:eastAsiaTheme="minorEastAsia" w:cs="Arial"/>
              </w:rPr>
            </w:pPr>
            <w:r w:rsidRPr="00314C12">
              <w:rPr>
                <w:rFonts w:eastAsiaTheme="minorEastAsia" w:cs="Arial"/>
                <w:lang w:eastAsia="ar-SA"/>
              </w:rPr>
              <w:t xml:space="preserve">≥ </w:t>
            </w:r>
            <w:r w:rsidRPr="00314C12">
              <w:rPr>
                <w:rFonts w:eastAsiaTheme="minorEastAsia" w:cs="Arial"/>
              </w:rPr>
              <w:t>8</w:t>
            </w:r>
          </w:p>
        </w:tc>
      </w:tr>
      <w:tr w:rsidR="00314C12" w:rsidRPr="00314C12" w14:paraId="09A3C7BE" w14:textId="77777777" w:rsidTr="00014F38">
        <w:trPr>
          <w:cantSplit/>
          <w:trHeight w:val="283"/>
        </w:trPr>
        <w:tc>
          <w:tcPr>
            <w:tcW w:w="5589" w:type="dxa"/>
            <w:vAlign w:val="center"/>
          </w:tcPr>
          <w:p w14:paraId="61FCBFCF" w14:textId="77777777" w:rsidR="00362FF2" w:rsidRPr="00314C12" w:rsidRDefault="00362FF2" w:rsidP="00014F38">
            <w:pPr>
              <w:rPr>
                <w:rFonts w:eastAsiaTheme="minorEastAsia" w:cs="Arial"/>
                <w:lang w:eastAsia="ar-SA"/>
              </w:rPr>
            </w:pPr>
            <w:r w:rsidRPr="00314C12">
              <w:rPr>
                <w:rFonts w:eastAsiaTheme="minorEastAsia" w:cs="Arial"/>
                <w:lang w:eastAsia="ar-SA"/>
              </w:rPr>
              <w:t>linijski izhodi</w:t>
            </w:r>
          </w:p>
        </w:tc>
        <w:tc>
          <w:tcPr>
            <w:tcW w:w="1984" w:type="dxa"/>
            <w:gridSpan w:val="2"/>
            <w:vAlign w:val="center"/>
          </w:tcPr>
          <w:p w14:paraId="385756A5" w14:textId="77777777" w:rsidR="00362FF2" w:rsidRPr="00314C12" w:rsidRDefault="00362FF2" w:rsidP="00014F38">
            <w:pPr>
              <w:jc w:val="center"/>
              <w:rPr>
                <w:rFonts w:eastAsiaTheme="minorEastAsia" w:cs="Arial"/>
              </w:rPr>
            </w:pPr>
            <w:r w:rsidRPr="00314C12">
              <w:rPr>
                <w:rFonts w:eastAsiaTheme="minorEastAsia" w:cs="Arial"/>
                <w:lang w:eastAsia="ar-SA"/>
              </w:rPr>
              <w:t xml:space="preserve">≥ </w:t>
            </w:r>
            <w:r w:rsidRPr="00314C12">
              <w:rPr>
                <w:rFonts w:eastAsiaTheme="minorEastAsia" w:cs="Arial"/>
              </w:rPr>
              <w:t>8</w:t>
            </w:r>
          </w:p>
        </w:tc>
      </w:tr>
      <w:tr w:rsidR="00314C12" w:rsidRPr="00314C12" w14:paraId="4D4C2F67" w14:textId="77777777" w:rsidTr="00014F38">
        <w:trPr>
          <w:cantSplit/>
          <w:trHeight w:val="283"/>
        </w:trPr>
        <w:tc>
          <w:tcPr>
            <w:tcW w:w="5589" w:type="dxa"/>
            <w:vAlign w:val="center"/>
          </w:tcPr>
          <w:p w14:paraId="6B3288A8" w14:textId="77777777" w:rsidR="00362FF2" w:rsidRPr="00314C12" w:rsidRDefault="00362FF2" w:rsidP="00014F38">
            <w:pPr>
              <w:rPr>
                <w:rFonts w:eastAsiaTheme="minorEastAsia" w:cs="Arial"/>
                <w:lang w:eastAsia="ar-SA"/>
              </w:rPr>
            </w:pPr>
            <w:r w:rsidRPr="00314C12">
              <w:rPr>
                <w:rFonts w:eastAsiaTheme="minorEastAsia" w:cs="Arial"/>
                <w:lang w:eastAsia="ar-SA"/>
              </w:rPr>
              <w:t>AES3 vhodi</w:t>
            </w:r>
          </w:p>
        </w:tc>
        <w:tc>
          <w:tcPr>
            <w:tcW w:w="992" w:type="dxa"/>
            <w:vAlign w:val="center"/>
          </w:tcPr>
          <w:p w14:paraId="0CB17D8F" w14:textId="77777777" w:rsidR="00362FF2" w:rsidRPr="00314C12" w:rsidRDefault="00362FF2" w:rsidP="00014F38">
            <w:pPr>
              <w:jc w:val="center"/>
              <w:rPr>
                <w:rFonts w:eastAsiaTheme="minorEastAsia" w:cs="Arial"/>
              </w:rPr>
            </w:pPr>
            <w:r w:rsidRPr="00314C12">
              <w:rPr>
                <w:rFonts w:eastAsiaTheme="minorEastAsia" w:cs="Arial"/>
              </w:rPr>
              <w:t>≥ 8</w:t>
            </w:r>
          </w:p>
        </w:tc>
        <w:tc>
          <w:tcPr>
            <w:tcW w:w="992" w:type="dxa"/>
            <w:vAlign w:val="center"/>
          </w:tcPr>
          <w:p w14:paraId="102A996A" w14:textId="77777777" w:rsidR="00362FF2" w:rsidRPr="00314C12" w:rsidRDefault="00362FF2" w:rsidP="00014F38">
            <w:pPr>
              <w:jc w:val="center"/>
              <w:rPr>
                <w:rFonts w:eastAsiaTheme="minorEastAsia" w:cs="Arial"/>
              </w:rPr>
            </w:pPr>
            <w:r w:rsidRPr="00314C12">
              <w:rPr>
                <w:rFonts w:eastAsiaTheme="minorEastAsia" w:cs="Arial"/>
                <w:lang w:eastAsia="ar-SA"/>
              </w:rPr>
              <w:t>≥ 12*</w:t>
            </w:r>
          </w:p>
        </w:tc>
      </w:tr>
      <w:tr w:rsidR="00314C12" w:rsidRPr="00314C12" w14:paraId="65606D33" w14:textId="77777777" w:rsidTr="00014F38">
        <w:trPr>
          <w:cantSplit/>
          <w:trHeight w:val="283"/>
        </w:trPr>
        <w:tc>
          <w:tcPr>
            <w:tcW w:w="5589" w:type="dxa"/>
            <w:vAlign w:val="center"/>
          </w:tcPr>
          <w:p w14:paraId="7EC36F96" w14:textId="77777777" w:rsidR="00362FF2" w:rsidRPr="00314C12" w:rsidRDefault="00362FF2" w:rsidP="00014F38">
            <w:pPr>
              <w:rPr>
                <w:rFonts w:eastAsiaTheme="minorEastAsia" w:cs="Arial"/>
                <w:lang w:eastAsia="ar-SA"/>
              </w:rPr>
            </w:pPr>
            <w:r w:rsidRPr="00314C12">
              <w:rPr>
                <w:rFonts w:eastAsiaTheme="minorEastAsia" w:cs="Arial"/>
                <w:lang w:eastAsia="ar-SA"/>
              </w:rPr>
              <w:t>AES3 izhodi</w:t>
            </w:r>
          </w:p>
        </w:tc>
        <w:tc>
          <w:tcPr>
            <w:tcW w:w="992" w:type="dxa"/>
            <w:vAlign w:val="center"/>
          </w:tcPr>
          <w:p w14:paraId="2A9CC049" w14:textId="77777777" w:rsidR="00362FF2" w:rsidRPr="00314C12" w:rsidRDefault="00362FF2" w:rsidP="00014F38">
            <w:pPr>
              <w:jc w:val="center"/>
              <w:rPr>
                <w:rFonts w:eastAsiaTheme="minorEastAsia" w:cs="Arial"/>
              </w:rPr>
            </w:pPr>
            <w:r w:rsidRPr="00314C12">
              <w:rPr>
                <w:rFonts w:eastAsiaTheme="minorEastAsia" w:cs="Arial"/>
              </w:rPr>
              <w:t>≥ 8</w:t>
            </w:r>
          </w:p>
        </w:tc>
        <w:tc>
          <w:tcPr>
            <w:tcW w:w="992" w:type="dxa"/>
            <w:vAlign w:val="center"/>
          </w:tcPr>
          <w:p w14:paraId="5A896E7C" w14:textId="77777777" w:rsidR="00362FF2" w:rsidRPr="00314C12" w:rsidRDefault="00362FF2" w:rsidP="00014F38">
            <w:pPr>
              <w:jc w:val="center"/>
              <w:rPr>
                <w:rFonts w:eastAsiaTheme="minorEastAsia" w:cs="Arial"/>
              </w:rPr>
            </w:pPr>
            <w:r w:rsidRPr="00314C12">
              <w:rPr>
                <w:rFonts w:eastAsiaTheme="minorEastAsia" w:cs="Arial"/>
                <w:lang w:eastAsia="ar-SA"/>
              </w:rPr>
              <w:t xml:space="preserve">≥ </w:t>
            </w:r>
            <w:r w:rsidRPr="00314C12">
              <w:rPr>
                <w:rFonts w:eastAsiaTheme="minorEastAsia" w:cs="Arial"/>
              </w:rPr>
              <w:t>12*</w:t>
            </w:r>
          </w:p>
        </w:tc>
      </w:tr>
      <w:tr w:rsidR="00314C12" w:rsidRPr="00314C12" w14:paraId="5910528A" w14:textId="77777777" w:rsidTr="00014F38">
        <w:trPr>
          <w:cantSplit/>
          <w:trHeight w:val="283"/>
        </w:trPr>
        <w:tc>
          <w:tcPr>
            <w:tcW w:w="5589" w:type="dxa"/>
            <w:vAlign w:val="center"/>
          </w:tcPr>
          <w:p w14:paraId="3F4A3BC8" w14:textId="77777777" w:rsidR="00362FF2" w:rsidRPr="00314C12" w:rsidRDefault="00362FF2" w:rsidP="00014F38">
            <w:pPr>
              <w:rPr>
                <w:rFonts w:eastAsiaTheme="minorEastAsia" w:cs="Arial"/>
                <w:lang w:eastAsia="ar-SA"/>
              </w:rPr>
            </w:pPr>
            <w:r w:rsidRPr="00314C12">
              <w:rPr>
                <w:rFonts w:eastAsiaTheme="minorEastAsia" w:cs="Arial"/>
                <w:lang w:eastAsia="ar-SA"/>
              </w:rPr>
              <w:t>Izhod za zvočnike</w:t>
            </w:r>
          </w:p>
        </w:tc>
        <w:tc>
          <w:tcPr>
            <w:tcW w:w="1984" w:type="dxa"/>
            <w:gridSpan w:val="2"/>
            <w:vAlign w:val="center"/>
          </w:tcPr>
          <w:p w14:paraId="1DE443F8" w14:textId="77777777" w:rsidR="00362FF2" w:rsidRPr="00314C12" w:rsidRDefault="00362FF2" w:rsidP="00014F38">
            <w:pPr>
              <w:jc w:val="center"/>
              <w:rPr>
                <w:rFonts w:eastAsiaTheme="minorEastAsia" w:cs="Arial"/>
                <w:lang w:eastAsia="ar-SA"/>
              </w:rPr>
            </w:pPr>
            <w:r w:rsidRPr="00314C12">
              <w:rPr>
                <w:rFonts w:eastAsiaTheme="minorEastAsia" w:cs="Arial"/>
                <w:lang w:eastAsia="ar-SA"/>
              </w:rPr>
              <w:t xml:space="preserve">≥ </w:t>
            </w:r>
            <w:r w:rsidRPr="00314C12">
              <w:rPr>
                <w:rFonts w:eastAsiaTheme="minorEastAsia" w:cs="Arial"/>
              </w:rPr>
              <w:t>4</w:t>
            </w:r>
          </w:p>
        </w:tc>
      </w:tr>
      <w:tr w:rsidR="00314C12" w:rsidRPr="00314C12" w14:paraId="1023A390" w14:textId="77777777" w:rsidTr="00014F38">
        <w:trPr>
          <w:cantSplit/>
          <w:trHeight w:val="283"/>
        </w:trPr>
        <w:tc>
          <w:tcPr>
            <w:tcW w:w="5589" w:type="dxa"/>
            <w:vAlign w:val="center"/>
          </w:tcPr>
          <w:p w14:paraId="623B62FB" w14:textId="77777777" w:rsidR="00362FF2" w:rsidRPr="00314C12" w:rsidRDefault="00362FF2" w:rsidP="00014F38">
            <w:pPr>
              <w:rPr>
                <w:rFonts w:eastAsiaTheme="minorEastAsia" w:cs="Arial"/>
                <w:lang w:eastAsia="ar-SA"/>
              </w:rPr>
            </w:pPr>
            <w:r w:rsidRPr="00314C12">
              <w:rPr>
                <w:rFonts w:eastAsiaTheme="minorEastAsia" w:cs="Arial"/>
                <w:lang w:val="pl-PL" w:eastAsia="ar-SA"/>
              </w:rPr>
              <w:t>Izhod za slušalke (z individualno kontrolo glasnosti)</w:t>
            </w:r>
          </w:p>
        </w:tc>
        <w:tc>
          <w:tcPr>
            <w:tcW w:w="1984" w:type="dxa"/>
            <w:gridSpan w:val="2"/>
            <w:vAlign w:val="center"/>
          </w:tcPr>
          <w:p w14:paraId="1B5111C6" w14:textId="77777777" w:rsidR="00362FF2" w:rsidRPr="00314C12" w:rsidRDefault="00362FF2" w:rsidP="00014F38">
            <w:pPr>
              <w:jc w:val="center"/>
              <w:rPr>
                <w:rFonts w:eastAsiaTheme="minorEastAsia" w:cs="Arial"/>
                <w:lang w:eastAsia="ar-SA"/>
              </w:rPr>
            </w:pPr>
            <w:r w:rsidRPr="00314C12">
              <w:rPr>
                <w:rFonts w:eastAsiaTheme="minorEastAsia" w:cs="Arial"/>
                <w:lang w:eastAsia="ar-SA"/>
              </w:rPr>
              <w:t xml:space="preserve">≥ </w:t>
            </w:r>
            <w:r w:rsidRPr="00314C12">
              <w:rPr>
                <w:rFonts w:eastAsiaTheme="minorEastAsia" w:cs="Arial"/>
              </w:rPr>
              <w:t>4</w:t>
            </w:r>
          </w:p>
        </w:tc>
      </w:tr>
      <w:tr w:rsidR="00314C12" w:rsidRPr="00314C12" w14:paraId="0165084A" w14:textId="77777777" w:rsidTr="00014F38">
        <w:trPr>
          <w:cantSplit/>
          <w:trHeight w:val="283"/>
        </w:trPr>
        <w:tc>
          <w:tcPr>
            <w:tcW w:w="5589" w:type="dxa"/>
            <w:vAlign w:val="center"/>
          </w:tcPr>
          <w:p w14:paraId="42467B7E" w14:textId="77777777" w:rsidR="00362FF2" w:rsidRPr="00314C12" w:rsidRDefault="00362FF2" w:rsidP="00014F38">
            <w:pPr>
              <w:rPr>
                <w:rFonts w:eastAsiaTheme="minorEastAsia" w:cs="Arial"/>
                <w:lang w:eastAsia="ar-SA"/>
              </w:rPr>
            </w:pPr>
            <w:r w:rsidRPr="00314C12">
              <w:rPr>
                <w:rFonts w:eastAsiaTheme="minorEastAsia" w:cs="Arial"/>
                <w:lang w:eastAsia="ar-SA"/>
              </w:rPr>
              <w:t>GPIO</w:t>
            </w:r>
          </w:p>
        </w:tc>
        <w:tc>
          <w:tcPr>
            <w:tcW w:w="1984" w:type="dxa"/>
            <w:gridSpan w:val="2"/>
            <w:vAlign w:val="center"/>
          </w:tcPr>
          <w:p w14:paraId="24FC62BF" w14:textId="77777777" w:rsidR="00362FF2" w:rsidRPr="00314C12" w:rsidRDefault="00362FF2" w:rsidP="00014F38">
            <w:pPr>
              <w:jc w:val="center"/>
              <w:rPr>
                <w:rFonts w:eastAsiaTheme="minorEastAsia" w:cs="Arial"/>
              </w:rPr>
            </w:pPr>
            <w:r w:rsidRPr="00314C12">
              <w:rPr>
                <w:rFonts w:eastAsiaTheme="minorEastAsia" w:cs="Arial"/>
                <w:lang w:eastAsia="ar-SA"/>
              </w:rPr>
              <w:t>≥16 In, ≥ 16 Out</w:t>
            </w:r>
          </w:p>
        </w:tc>
      </w:tr>
      <w:tr w:rsidR="00314C12" w:rsidRPr="00314C12" w14:paraId="037439A2" w14:textId="77777777" w:rsidTr="00014F38">
        <w:trPr>
          <w:cantSplit/>
          <w:trHeight w:val="283"/>
        </w:trPr>
        <w:tc>
          <w:tcPr>
            <w:tcW w:w="5589" w:type="dxa"/>
            <w:vAlign w:val="center"/>
          </w:tcPr>
          <w:p w14:paraId="1BFBBCA0" w14:textId="77777777" w:rsidR="00362FF2" w:rsidRPr="00314C12" w:rsidRDefault="00362FF2" w:rsidP="00014F38">
            <w:pPr>
              <w:rPr>
                <w:rFonts w:eastAsiaTheme="minorEastAsia" w:cs="Arial"/>
                <w:lang w:eastAsia="ar-SA"/>
              </w:rPr>
            </w:pPr>
            <w:r w:rsidRPr="00314C12">
              <w:rPr>
                <w:rFonts w:eastAsiaTheme="minorEastAsia" w:cs="Arial"/>
                <w:lang w:val="pl-PL" w:eastAsia="ar-SA"/>
              </w:rPr>
              <w:t>Dante vmesnik z vsaj 20 kanali</w:t>
            </w:r>
          </w:p>
        </w:tc>
        <w:tc>
          <w:tcPr>
            <w:tcW w:w="1984" w:type="dxa"/>
            <w:gridSpan w:val="2"/>
            <w:vAlign w:val="center"/>
          </w:tcPr>
          <w:p w14:paraId="23801361" w14:textId="77777777" w:rsidR="00362FF2" w:rsidRPr="00314C12" w:rsidRDefault="00362FF2" w:rsidP="00014F38">
            <w:pPr>
              <w:jc w:val="center"/>
              <w:rPr>
                <w:rFonts w:eastAsiaTheme="minorEastAsia" w:cs="Arial"/>
              </w:rPr>
            </w:pPr>
            <w:r w:rsidRPr="00314C12">
              <w:rPr>
                <w:rFonts w:eastAsiaTheme="minorEastAsia" w:cs="Arial"/>
              </w:rPr>
              <w:t>1</w:t>
            </w:r>
          </w:p>
        </w:tc>
      </w:tr>
      <w:tr w:rsidR="00314C12" w:rsidRPr="00314C12" w14:paraId="2BDF897C" w14:textId="77777777" w:rsidTr="00014F38">
        <w:trPr>
          <w:cantSplit/>
          <w:trHeight w:val="283"/>
        </w:trPr>
        <w:tc>
          <w:tcPr>
            <w:tcW w:w="5589" w:type="dxa"/>
            <w:vAlign w:val="center"/>
          </w:tcPr>
          <w:p w14:paraId="1CD3BF54" w14:textId="77777777" w:rsidR="00362FF2" w:rsidRPr="00314C12" w:rsidRDefault="00362FF2" w:rsidP="00014F38">
            <w:pPr>
              <w:rPr>
                <w:rFonts w:eastAsiaTheme="minorEastAsia" w:cs="Arial"/>
                <w:lang w:eastAsia="ar-SA"/>
              </w:rPr>
            </w:pPr>
            <w:proofErr w:type="spellStart"/>
            <w:r w:rsidRPr="00314C12">
              <w:rPr>
                <w:rFonts w:eastAsiaTheme="minorEastAsia" w:cs="Arial"/>
                <w:lang w:eastAsia="ar-SA"/>
              </w:rPr>
              <w:t>Summing</w:t>
            </w:r>
            <w:proofErr w:type="spellEnd"/>
            <w:r w:rsidRPr="00314C12">
              <w:rPr>
                <w:rFonts w:eastAsiaTheme="minorEastAsia" w:cs="Arial"/>
                <w:lang w:eastAsia="ar-SA"/>
              </w:rPr>
              <w:t xml:space="preserve"> bus</w:t>
            </w:r>
          </w:p>
        </w:tc>
        <w:tc>
          <w:tcPr>
            <w:tcW w:w="1984" w:type="dxa"/>
            <w:gridSpan w:val="2"/>
            <w:vAlign w:val="center"/>
          </w:tcPr>
          <w:p w14:paraId="025FAF95" w14:textId="77777777" w:rsidR="00362FF2" w:rsidRPr="00314C12" w:rsidRDefault="00362FF2" w:rsidP="00014F38">
            <w:pPr>
              <w:jc w:val="center"/>
              <w:rPr>
                <w:rFonts w:eastAsiaTheme="minorEastAsia" w:cs="Arial"/>
              </w:rPr>
            </w:pPr>
            <w:r w:rsidRPr="00314C12">
              <w:rPr>
                <w:rFonts w:eastAsiaTheme="minorEastAsia" w:cs="Arial"/>
                <w:lang w:eastAsia="ar-SA"/>
              </w:rPr>
              <w:t>≥</w:t>
            </w:r>
            <w:r w:rsidRPr="00314C12">
              <w:rPr>
                <w:rFonts w:eastAsiaTheme="minorEastAsia" w:cs="Arial"/>
              </w:rPr>
              <w:t xml:space="preserve"> 22</w:t>
            </w:r>
          </w:p>
        </w:tc>
      </w:tr>
      <w:tr w:rsidR="00314C12" w:rsidRPr="00314C12" w14:paraId="65EA3A8E" w14:textId="77777777" w:rsidTr="00014F38">
        <w:trPr>
          <w:cantSplit/>
          <w:trHeight w:val="283"/>
        </w:trPr>
        <w:tc>
          <w:tcPr>
            <w:tcW w:w="5589" w:type="dxa"/>
            <w:vAlign w:val="center"/>
          </w:tcPr>
          <w:p w14:paraId="39AA2B89" w14:textId="77777777" w:rsidR="00362FF2" w:rsidRPr="00314C12" w:rsidRDefault="00362FF2" w:rsidP="00014F38">
            <w:pPr>
              <w:rPr>
                <w:rFonts w:eastAsiaTheme="minorEastAsia" w:cs="Arial"/>
                <w:lang w:eastAsia="ar-SA"/>
              </w:rPr>
            </w:pPr>
            <w:r w:rsidRPr="00314C12">
              <w:rPr>
                <w:rFonts w:eastAsiaTheme="minorEastAsia" w:cs="Arial"/>
                <w:lang w:eastAsia="ar-SA"/>
              </w:rPr>
              <w:t>PFL bus</w:t>
            </w:r>
          </w:p>
        </w:tc>
        <w:tc>
          <w:tcPr>
            <w:tcW w:w="1984" w:type="dxa"/>
            <w:gridSpan w:val="2"/>
            <w:vAlign w:val="center"/>
          </w:tcPr>
          <w:p w14:paraId="5054F28F" w14:textId="77777777" w:rsidR="00362FF2" w:rsidRPr="00314C12" w:rsidRDefault="00362FF2" w:rsidP="00014F38">
            <w:pPr>
              <w:jc w:val="center"/>
              <w:rPr>
                <w:rFonts w:eastAsiaTheme="minorEastAsia" w:cs="Arial"/>
              </w:rPr>
            </w:pPr>
            <w:r w:rsidRPr="00314C12">
              <w:rPr>
                <w:rFonts w:eastAsiaTheme="minorEastAsia" w:cs="Arial"/>
              </w:rPr>
              <w:t>2</w:t>
            </w:r>
          </w:p>
        </w:tc>
      </w:tr>
      <w:tr w:rsidR="00362FF2" w:rsidRPr="00314C12" w14:paraId="4E04AC45" w14:textId="77777777" w:rsidTr="00014F38">
        <w:trPr>
          <w:trHeight w:val="283"/>
        </w:trPr>
        <w:tc>
          <w:tcPr>
            <w:tcW w:w="5589" w:type="dxa"/>
          </w:tcPr>
          <w:p w14:paraId="65D534EC" w14:textId="77777777" w:rsidR="00362FF2" w:rsidRPr="00314C12" w:rsidRDefault="00362FF2" w:rsidP="00014F38">
            <w:pPr>
              <w:rPr>
                <w:rFonts w:eastAsiaTheme="minorEastAsia" w:cs="Arial"/>
                <w:lang w:eastAsia="ar-SA"/>
              </w:rPr>
            </w:pPr>
            <w:r w:rsidRPr="00314C12">
              <w:rPr>
                <w:rFonts w:eastAsiaTheme="minorEastAsia" w:cs="Arial"/>
                <w:lang w:eastAsia="ar-SA"/>
              </w:rPr>
              <w:t>studijske pogovorne enote</w:t>
            </w:r>
          </w:p>
        </w:tc>
        <w:tc>
          <w:tcPr>
            <w:tcW w:w="1984" w:type="dxa"/>
            <w:gridSpan w:val="2"/>
          </w:tcPr>
          <w:p w14:paraId="3F5C2BAF" w14:textId="77777777" w:rsidR="00362FF2" w:rsidRPr="00314C12" w:rsidRDefault="00362FF2" w:rsidP="00014F38">
            <w:pPr>
              <w:jc w:val="center"/>
              <w:rPr>
                <w:rFonts w:eastAsiaTheme="minorEastAsia" w:cs="Arial"/>
              </w:rPr>
            </w:pPr>
            <w:r w:rsidRPr="00314C12">
              <w:rPr>
                <w:rFonts w:eastAsiaTheme="minorEastAsia" w:cs="Arial"/>
              </w:rPr>
              <w:t>2</w:t>
            </w:r>
          </w:p>
        </w:tc>
      </w:tr>
    </w:tbl>
    <w:p w14:paraId="2451A8C9" w14:textId="77777777" w:rsidR="00362FF2" w:rsidRPr="00314C12" w:rsidRDefault="00362FF2" w:rsidP="00362FF2"/>
    <w:p w14:paraId="6BC4F910" w14:textId="77777777" w:rsidR="00362FF2" w:rsidRPr="00314C12" w:rsidRDefault="00362FF2" w:rsidP="00362FF2"/>
    <w:p w14:paraId="7E93D70A" w14:textId="77777777" w:rsidR="00362FF2" w:rsidRPr="00314C12" w:rsidRDefault="00362FF2" w:rsidP="00362FF2">
      <w:r w:rsidRPr="00314C12">
        <w:t>* Zahtevano število AES3 vhodov/izhodov v primeru, da mešalne mize ne omogočajo povezave s centralnim avdio usmerjevalnikom preko povezave APC.</w:t>
      </w:r>
    </w:p>
    <w:p w14:paraId="08ADA122" w14:textId="77777777" w:rsidR="00362FF2" w:rsidRPr="00314C12" w:rsidRDefault="00362FF2" w:rsidP="00362FF2"/>
    <w:p w14:paraId="34569C5B" w14:textId="77777777" w:rsidR="00362FF2" w:rsidRPr="00314C12" w:rsidRDefault="00362FF2" w:rsidP="007575C6">
      <w:pPr>
        <w:rPr>
          <w:noProof/>
        </w:rPr>
      </w:pPr>
    </w:p>
    <w:p w14:paraId="694285E7" w14:textId="18E04231" w:rsidR="00362FF2" w:rsidRPr="00314C12" w:rsidRDefault="00362FF2" w:rsidP="00362FF2">
      <w:pPr>
        <w:pStyle w:val="Heading3"/>
      </w:pPr>
      <w:bookmarkStart w:id="67" w:name="_Toc172280549"/>
      <w:r w:rsidRPr="00314C12">
        <w:t>Studijski pogovorni enoti</w:t>
      </w:r>
      <w:bookmarkEnd w:id="67"/>
    </w:p>
    <w:p w14:paraId="40E39112" w14:textId="77777777" w:rsidR="00362FF2" w:rsidRPr="00314C12" w:rsidRDefault="00362FF2" w:rsidP="007575C6">
      <w:pPr>
        <w:rPr>
          <w:noProof/>
        </w:rPr>
      </w:pPr>
    </w:p>
    <w:p w14:paraId="67569B98" w14:textId="77777777" w:rsidR="00362FF2" w:rsidRPr="00314C12" w:rsidRDefault="00362FF2" w:rsidP="00362FF2">
      <w:r w:rsidRPr="00314C12">
        <w:t>Mešalna miza mora biti opremljena z dvema pogovornima enotama od katerih bo vsaka v svojem studiu.</w:t>
      </w:r>
    </w:p>
    <w:p w14:paraId="009BF229" w14:textId="77777777" w:rsidR="00362FF2" w:rsidRPr="00314C12" w:rsidRDefault="00362FF2" w:rsidP="00362FF2">
      <w:r w:rsidRPr="00314C12">
        <w:t>Pogovorni enoti morata omogočati komunikacijo z režijo in drugimi komunikacijskimi enotami. Zahteva se namizna izvedba.</w:t>
      </w:r>
    </w:p>
    <w:p w14:paraId="79A5BD7F" w14:textId="77777777" w:rsidR="00362FF2" w:rsidRPr="00314C12" w:rsidRDefault="00362FF2" w:rsidP="00362FF2"/>
    <w:p w14:paraId="6663B097" w14:textId="77777777" w:rsidR="00362FF2" w:rsidRPr="00314C12" w:rsidRDefault="00362FF2" w:rsidP="00362FF2">
      <w:r w:rsidRPr="00314C12">
        <w:t>Specifikacija:</w:t>
      </w:r>
    </w:p>
    <w:p w14:paraId="197A7530" w14:textId="77777777" w:rsidR="00362FF2" w:rsidRPr="00314C12" w:rsidRDefault="00362FF2" w:rsidP="00362FF2">
      <w:r w:rsidRPr="00314C12">
        <w:t>-</w:t>
      </w:r>
      <w:r w:rsidRPr="00314C12">
        <w:tab/>
        <w:t>XLR mikrofonski vhod ali vgrajen mikrofon</w:t>
      </w:r>
    </w:p>
    <w:p w14:paraId="09EE6E3C" w14:textId="77777777" w:rsidR="00362FF2" w:rsidRPr="00314C12" w:rsidRDefault="00362FF2" w:rsidP="00362FF2">
      <w:r w:rsidRPr="00314C12">
        <w:t>-</w:t>
      </w:r>
      <w:r w:rsidRPr="00314C12">
        <w:tab/>
        <w:t>Tipka kašelj</w:t>
      </w:r>
    </w:p>
    <w:p w14:paraId="1B07A554" w14:textId="77777777" w:rsidR="00362FF2" w:rsidRPr="00314C12" w:rsidRDefault="00362FF2" w:rsidP="00362FF2">
      <w:r w:rsidRPr="00314C12">
        <w:t>-</w:t>
      </w:r>
      <w:r w:rsidRPr="00314C12">
        <w:tab/>
        <w:t>Vgrajen zvočnik z regulacijo glasnosti</w:t>
      </w:r>
    </w:p>
    <w:p w14:paraId="0F5E3D78" w14:textId="77777777" w:rsidR="00362FF2" w:rsidRPr="00314C12" w:rsidRDefault="00362FF2" w:rsidP="00362FF2">
      <w:r w:rsidRPr="00314C12">
        <w:t>-</w:t>
      </w:r>
      <w:r w:rsidRPr="00314C12">
        <w:tab/>
        <w:t>Utišanje zvočnika, kadar je aktiven kateri od mikrofonov</w:t>
      </w:r>
    </w:p>
    <w:p w14:paraId="2D68CFAE" w14:textId="77777777" w:rsidR="00362FF2" w:rsidRPr="00314C12" w:rsidRDefault="00362FF2" w:rsidP="00362FF2">
      <w:r w:rsidRPr="00314C12">
        <w:t>-</w:t>
      </w:r>
      <w:r w:rsidRPr="00314C12">
        <w:tab/>
        <w:t>Izhod za slušalke 6,3 mm</w:t>
      </w:r>
    </w:p>
    <w:p w14:paraId="28F40AB2" w14:textId="77777777" w:rsidR="00362FF2" w:rsidRPr="00314C12" w:rsidRDefault="00362FF2" w:rsidP="00362FF2">
      <w:r w:rsidRPr="00314C12">
        <w:t>-</w:t>
      </w:r>
      <w:r w:rsidRPr="00314C12">
        <w:tab/>
        <w:t>Regulacija glasnosti slušalk</w:t>
      </w:r>
    </w:p>
    <w:p w14:paraId="354B2941" w14:textId="77777777" w:rsidR="00362FF2" w:rsidRPr="00314C12" w:rsidRDefault="00362FF2" w:rsidP="00362FF2">
      <w:r w:rsidRPr="00314C12">
        <w:t>-</w:t>
      </w:r>
      <w:r w:rsidRPr="00314C12">
        <w:tab/>
        <w:t xml:space="preserve">Vsaj 10 </w:t>
      </w:r>
      <w:proofErr w:type="spellStart"/>
      <w:r w:rsidRPr="00314C12">
        <w:t>programabilnih</w:t>
      </w:r>
      <w:proofErr w:type="spellEnd"/>
      <w:r w:rsidRPr="00314C12">
        <w:t xml:space="preserve"> mehanskih ali "</w:t>
      </w:r>
      <w:proofErr w:type="spellStart"/>
      <w:r w:rsidRPr="00314C12">
        <w:t>touch</w:t>
      </w:r>
      <w:proofErr w:type="spellEnd"/>
      <w:r w:rsidRPr="00314C12">
        <w:t xml:space="preserve"> </w:t>
      </w:r>
      <w:proofErr w:type="spellStart"/>
      <w:r w:rsidRPr="00314C12">
        <w:t>sreen</w:t>
      </w:r>
      <w:proofErr w:type="spellEnd"/>
      <w:r w:rsidRPr="00314C12">
        <w:t>" tipk za izbiro različnih virov za poslušanje</w:t>
      </w:r>
    </w:p>
    <w:p w14:paraId="1F7A6D3F" w14:textId="77777777" w:rsidR="00362FF2" w:rsidRPr="00314C12" w:rsidRDefault="00362FF2" w:rsidP="00362FF2">
      <w:r w:rsidRPr="00314C12">
        <w:t>-</w:t>
      </w:r>
      <w:r w:rsidRPr="00314C12">
        <w:tab/>
        <w:t xml:space="preserve">Nabor več </w:t>
      </w:r>
      <w:proofErr w:type="spellStart"/>
      <w:r w:rsidRPr="00314C12">
        <w:t>programabilnih</w:t>
      </w:r>
      <w:proofErr w:type="spellEnd"/>
      <w:r w:rsidRPr="00314C12">
        <w:t xml:space="preserve"> mehanskih ali "</w:t>
      </w:r>
      <w:proofErr w:type="spellStart"/>
      <w:r w:rsidRPr="00314C12">
        <w:t>touch</w:t>
      </w:r>
      <w:proofErr w:type="spellEnd"/>
      <w:r w:rsidRPr="00314C12">
        <w:t xml:space="preserve"> </w:t>
      </w:r>
      <w:proofErr w:type="spellStart"/>
      <w:r w:rsidRPr="00314C12">
        <w:t>screen</w:t>
      </w:r>
      <w:proofErr w:type="spellEnd"/>
      <w:r w:rsidRPr="00314C12">
        <w:t xml:space="preserve">" tipk za izbiro destinacij za pogovor, </w:t>
      </w:r>
      <w:r w:rsidRPr="00314C12">
        <w:tab/>
        <w:t>med njimi:</w:t>
      </w:r>
    </w:p>
    <w:p w14:paraId="36BDBA11" w14:textId="77777777" w:rsidR="00362FF2" w:rsidRPr="00314C12" w:rsidRDefault="00362FF2" w:rsidP="00362FF2">
      <w:r w:rsidRPr="00314C12">
        <w:tab/>
        <w:t>Pogovor z režijo</w:t>
      </w:r>
    </w:p>
    <w:p w14:paraId="2797F026" w14:textId="77777777" w:rsidR="00362FF2" w:rsidRPr="00314C12" w:rsidRDefault="00362FF2" w:rsidP="00362FF2">
      <w:r w:rsidRPr="00314C12">
        <w:tab/>
        <w:t>Pogovor s studii</w:t>
      </w:r>
    </w:p>
    <w:p w14:paraId="0AE4B0B5" w14:textId="77777777" w:rsidR="00362FF2" w:rsidRPr="00314C12" w:rsidRDefault="00362FF2" w:rsidP="00362FF2">
      <w:r w:rsidRPr="00314C12">
        <w:tab/>
        <w:t>Pogovor z AUX-i ali zunanjimi linijami</w:t>
      </w:r>
    </w:p>
    <w:p w14:paraId="025BCD80" w14:textId="77777777" w:rsidR="00362FF2" w:rsidRPr="00314C12" w:rsidRDefault="00362FF2" w:rsidP="00362FF2"/>
    <w:p w14:paraId="61181D5C" w14:textId="77777777" w:rsidR="00362FF2" w:rsidRPr="00314C12" w:rsidRDefault="00362FF2" w:rsidP="007575C6">
      <w:pPr>
        <w:rPr>
          <w:noProof/>
        </w:rPr>
      </w:pPr>
    </w:p>
    <w:p w14:paraId="54EA1C38" w14:textId="0D4DA5FC" w:rsidR="00362FF2" w:rsidRPr="00314C12" w:rsidRDefault="00362FF2" w:rsidP="00362FF2">
      <w:pPr>
        <w:pStyle w:val="Heading3"/>
      </w:pPr>
      <w:bookmarkStart w:id="68" w:name="_Toc172280550"/>
      <w:r w:rsidRPr="00314C12">
        <w:lastRenderedPageBreak/>
        <w:t>Ostale zahteve za sklop B</w:t>
      </w:r>
      <w:bookmarkEnd w:id="68"/>
    </w:p>
    <w:p w14:paraId="0D2DBC71" w14:textId="77777777" w:rsidR="00362FF2" w:rsidRPr="00314C12" w:rsidRDefault="00362FF2" w:rsidP="007575C6">
      <w:pPr>
        <w:rPr>
          <w:noProof/>
        </w:rPr>
      </w:pPr>
    </w:p>
    <w:p w14:paraId="01BADFA4" w14:textId="77777777" w:rsidR="00362FF2" w:rsidRPr="00314C12" w:rsidRDefault="00362FF2" w:rsidP="00362FF2">
      <w:pPr>
        <w:pStyle w:val="Heading4"/>
      </w:pPr>
      <w:r w:rsidRPr="00314C12">
        <w:t>Kosovni prevzem opreme</w:t>
      </w:r>
    </w:p>
    <w:p w14:paraId="79225152" w14:textId="77777777" w:rsidR="00362FF2" w:rsidRPr="00314C12" w:rsidRDefault="00362FF2" w:rsidP="00362FF2">
      <w:pPr>
        <w:rPr>
          <w:rFonts w:cs="Arial"/>
          <w:b/>
          <w:szCs w:val="20"/>
        </w:rPr>
      </w:pPr>
    </w:p>
    <w:p w14:paraId="3496A037" w14:textId="77777777" w:rsidR="00362FF2" w:rsidRPr="00314C12" w:rsidRDefault="00362FF2" w:rsidP="00362FF2">
      <w:pPr>
        <w:rPr>
          <w:rFonts w:cs="Arial"/>
          <w:szCs w:val="20"/>
        </w:rPr>
      </w:pPr>
      <w:r w:rsidRPr="00314C12">
        <w:rPr>
          <w:rFonts w:cs="Arial"/>
          <w:szCs w:val="20"/>
        </w:rPr>
        <w:t>Kosovni prevzem opreme bo opravil naročnik po prejemu opreme na lokacijo naročnika. S kosovnim prevzemom bo ugotovljena celovitost dobavljene opreme glede na zahtevane specifikacije.</w:t>
      </w:r>
    </w:p>
    <w:p w14:paraId="118D3E44" w14:textId="77777777" w:rsidR="00362FF2" w:rsidRPr="00314C12" w:rsidRDefault="00362FF2" w:rsidP="00362FF2">
      <w:pPr>
        <w:pStyle w:val="NoSpacing"/>
        <w:jc w:val="both"/>
        <w:rPr>
          <w:rFonts w:ascii="Arial" w:hAnsi="Arial" w:cs="Arial"/>
          <w:sz w:val="20"/>
          <w:szCs w:val="20"/>
        </w:rPr>
      </w:pPr>
    </w:p>
    <w:p w14:paraId="729A79D6" w14:textId="77777777" w:rsidR="00362FF2" w:rsidRPr="00314C12" w:rsidRDefault="00362FF2" w:rsidP="00362FF2">
      <w:pPr>
        <w:rPr>
          <w:rFonts w:cs="Arial"/>
          <w:szCs w:val="20"/>
        </w:rPr>
      </w:pPr>
      <w:r w:rsidRPr="00314C12">
        <w:rPr>
          <w:rFonts w:cs="Arial"/>
          <w:szCs w:val="20"/>
        </w:rPr>
        <w:t>Kosovni prevzem mora biti opravljen v roku 5 (pet) delovnih dni po prejemu opreme v skladišče naročnika.</w:t>
      </w:r>
    </w:p>
    <w:p w14:paraId="2B40FD5B" w14:textId="77777777" w:rsidR="00362FF2" w:rsidRPr="00314C12" w:rsidRDefault="00362FF2" w:rsidP="00362FF2">
      <w:pPr>
        <w:tabs>
          <w:tab w:val="left" w:pos="8145"/>
        </w:tabs>
        <w:rPr>
          <w:rFonts w:cs="Arial"/>
          <w:b/>
          <w:szCs w:val="20"/>
        </w:rPr>
      </w:pPr>
    </w:p>
    <w:p w14:paraId="77445436" w14:textId="77777777" w:rsidR="00362FF2" w:rsidRPr="00314C12" w:rsidRDefault="00362FF2" w:rsidP="00362FF2">
      <w:pPr>
        <w:tabs>
          <w:tab w:val="left" w:pos="8145"/>
        </w:tabs>
        <w:rPr>
          <w:rFonts w:cs="Arial"/>
          <w:b/>
          <w:szCs w:val="20"/>
        </w:rPr>
      </w:pPr>
    </w:p>
    <w:p w14:paraId="135F98C0" w14:textId="77777777" w:rsidR="00362FF2" w:rsidRPr="00314C12" w:rsidRDefault="00362FF2" w:rsidP="00362FF2">
      <w:pPr>
        <w:pStyle w:val="Heading4"/>
        <w:rPr>
          <w:bCs/>
        </w:rPr>
      </w:pPr>
      <w:r w:rsidRPr="00314C12">
        <w:t>Konfiguracija in zagon opreme</w:t>
      </w:r>
    </w:p>
    <w:p w14:paraId="5573BE6A" w14:textId="77777777" w:rsidR="00362FF2" w:rsidRPr="00314C12" w:rsidRDefault="00362FF2" w:rsidP="00362FF2">
      <w:pPr>
        <w:tabs>
          <w:tab w:val="left" w:pos="8145"/>
        </w:tabs>
        <w:rPr>
          <w:rFonts w:cs="Arial"/>
          <w:bCs/>
          <w:szCs w:val="20"/>
        </w:rPr>
      </w:pPr>
    </w:p>
    <w:p w14:paraId="545CB8FB" w14:textId="47C3350B" w:rsidR="00362FF2" w:rsidRPr="00314C12" w:rsidRDefault="00362FF2" w:rsidP="00362FF2">
      <w:r w:rsidRPr="00314C12">
        <w:t>Ponudnik mora izvršiti konfiguracijo mešalne mize v največ 15 dneh po kosovnem prevzemu. Konfiguracija mešalne mize poteka v 2 fazah:</w:t>
      </w:r>
    </w:p>
    <w:p w14:paraId="0431522C" w14:textId="77777777" w:rsidR="00362FF2" w:rsidRPr="00314C12" w:rsidRDefault="00362FF2" w:rsidP="00362FF2"/>
    <w:p w14:paraId="732A256B" w14:textId="77777777" w:rsidR="00362FF2" w:rsidRPr="00314C12" w:rsidRDefault="00362FF2" w:rsidP="00362FF2">
      <w:r w:rsidRPr="00314C12">
        <w:t xml:space="preserve">1. faza: Ponudnik na osnovi podatkov naročnika izvrši osnovno konfiguracijo. Konfiguracija določa povezave med posameznimi moduli, zunanjimi enotami, imena signalov, funkcionalnost itd. Osnovni konfiguraciji sledi </w:t>
      </w:r>
      <w:r w:rsidRPr="00314C12">
        <w:rPr>
          <w:u w:val="single"/>
        </w:rPr>
        <w:t>poskusno obratovanje</w:t>
      </w:r>
      <w:r w:rsidRPr="00314C12">
        <w:t>, med katerim naročnik ugotavlja morebitne nepravilnosti in ali je na obstoječi konfiguraciji potrebno izvesti kakšne prilagoditve.</w:t>
      </w:r>
    </w:p>
    <w:p w14:paraId="32EA65FE" w14:textId="77777777" w:rsidR="00362FF2" w:rsidRPr="00314C12" w:rsidRDefault="00362FF2" w:rsidP="00362FF2">
      <w:r w:rsidRPr="00314C12">
        <w:t xml:space="preserve">Poskusno obratovanje traja največ </w:t>
      </w:r>
      <w:r w:rsidRPr="00314C12">
        <w:rPr>
          <w:u w:val="single"/>
        </w:rPr>
        <w:t>30 delovnih</w:t>
      </w:r>
      <w:r w:rsidRPr="00314C12">
        <w:t xml:space="preserve"> dni.</w:t>
      </w:r>
    </w:p>
    <w:p w14:paraId="65579F4E" w14:textId="77777777" w:rsidR="00362FF2" w:rsidRPr="00314C12" w:rsidRDefault="00362FF2" w:rsidP="00362FF2"/>
    <w:p w14:paraId="6D8771F6" w14:textId="77777777" w:rsidR="00362FF2" w:rsidRPr="00314C12" w:rsidRDefault="00362FF2" w:rsidP="00362FF2">
      <w:r w:rsidRPr="00314C12">
        <w:t>Podatke, ki so potrebni za osnovno konfiguracijo, bo naročnik dostavil ponudniku najkasneje 60 dni po  začetku veljavnosti pogodbe.</w:t>
      </w:r>
    </w:p>
    <w:p w14:paraId="002BE986" w14:textId="77777777" w:rsidR="00362FF2" w:rsidRPr="00314C12" w:rsidRDefault="00362FF2" w:rsidP="00362FF2"/>
    <w:p w14:paraId="2FAA7699" w14:textId="77777777" w:rsidR="00362FF2" w:rsidRPr="00314C12" w:rsidRDefault="00362FF2" w:rsidP="00362FF2">
      <w:r w:rsidRPr="00314C12">
        <w:t>2. faza: Izvedejo se eventualne korekcije ali prilagoditve konfiguracije. 2. faza je hkrati že del postopka končnega prevzema.</w:t>
      </w:r>
    </w:p>
    <w:p w14:paraId="399498E9" w14:textId="77777777" w:rsidR="00362FF2" w:rsidRPr="00314C12" w:rsidRDefault="00362FF2" w:rsidP="00362FF2">
      <w:pPr>
        <w:tabs>
          <w:tab w:val="left" w:pos="8145"/>
        </w:tabs>
        <w:rPr>
          <w:rFonts w:cs="Arial"/>
          <w:b/>
          <w:szCs w:val="20"/>
        </w:rPr>
      </w:pPr>
    </w:p>
    <w:p w14:paraId="14BAF5E5" w14:textId="77777777" w:rsidR="00362FF2" w:rsidRPr="00314C12" w:rsidRDefault="00362FF2" w:rsidP="00362FF2">
      <w:pPr>
        <w:pStyle w:val="NoSpacing"/>
        <w:rPr>
          <w:rFonts w:ascii="Arial" w:hAnsi="Arial" w:cs="Arial"/>
          <w:b/>
          <w:iCs/>
          <w:sz w:val="20"/>
          <w:szCs w:val="20"/>
        </w:rPr>
      </w:pPr>
    </w:p>
    <w:p w14:paraId="6377FE19" w14:textId="77777777" w:rsidR="00362FF2" w:rsidRPr="00314C12" w:rsidRDefault="00362FF2" w:rsidP="00362FF2">
      <w:pPr>
        <w:pStyle w:val="Heading4"/>
      </w:pPr>
      <w:r w:rsidRPr="00314C12">
        <w:t>Končni prevzem opreme</w:t>
      </w:r>
    </w:p>
    <w:p w14:paraId="0D5BEFDC" w14:textId="77777777" w:rsidR="00362FF2" w:rsidRPr="00314C12" w:rsidRDefault="00362FF2" w:rsidP="00362FF2">
      <w:pPr>
        <w:rPr>
          <w:rFonts w:cs="Arial"/>
          <w:b/>
          <w:szCs w:val="20"/>
        </w:rPr>
      </w:pPr>
    </w:p>
    <w:p w14:paraId="1B0D782E" w14:textId="77777777" w:rsidR="00362FF2" w:rsidRPr="00314C12" w:rsidRDefault="00362FF2" w:rsidP="00362FF2">
      <w:pPr>
        <w:suppressAutoHyphens/>
        <w:rPr>
          <w:rFonts w:cs="Arial"/>
          <w:szCs w:val="20"/>
          <w:lang w:eastAsia="ar-SA"/>
        </w:rPr>
      </w:pPr>
      <w:r w:rsidRPr="00314C12">
        <w:rPr>
          <w:rFonts w:cs="Arial"/>
          <w:szCs w:val="20"/>
          <w:lang w:eastAsia="ar-SA"/>
        </w:rPr>
        <w:t xml:space="preserve">Končni prevzem opreme bosta na lokaciji naročnika opravila predstavnik naročnika in predstavnik ponudnika, ki mora zagotoviti tehnično usposobljeno osebje. Pri končnem prevzemu bo naročnik ugotavljal ali </w:t>
      </w:r>
      <w:r w:rsidRPr="00314C12">
        <w:rPr>
          <w:rFonts w:cs="Arial"/>
          <w:szCs w:val="20"/>
        </w:rPr>
        <w:t xml:space="preserve">je vsa dobavljena oprema v celoti nameščena in deluje v skladu z vsemi tehničnimi in funkcionalnimi zahtevami naročnika. </w:t>
      </w:r>
      <w:r w:rsidRPr="00314C12">
        <w:rPr>
          <w:rFonts w:cs="Arial"/>
          <w:szCs w:val="20"/>
          <w:lang w:eastAsia="ar-SA"/>
        </w:rPr>
        <w:t>Pri končnem prevzemu se ugotavljajo predvsem naslednje lastnosti:</w:t>
      </w:r>
    </w:p>
    <w:p w14:paraId="6EC84B75" w14:textId="77777777" w:rsidR="00362FF2" w:rsidRPr="00314C12" w:rsidRDefault="00362FF2" w:rsidP="00362FF2">
      <w:pPr>
        <w:suppressAutoHyphens/>
        <w:rPr>
          <w:rFonts w:cs="Arial"/>
          <w:szCs w:val="20"/>
          <w:lang w:eastAsia="ar-SA"/>
        </w:rPr>
      </w:pPr>
    </w:p>
    <w:p w14:paraId="1503C40A" w14:textId="77777777" w:rsidR="00362FF2" w:rsidRPr="00314C12" w:rsidRDefault="00362FF2" w:rsidP="00C86DE7">
      <w:pPr>
        <w:pStyle w:val="ListParagraph"/>
        <w:numPr>
          <w:ilvl w:val="0"/>
          <w:numId w:val="41"/>
        </w:numPr>
        <w:suppressAutoHyphens/>
        <w:rPr>
          <w:rFonts w:cs="Arial"/>
          <w:szCs w:val="20"/>
          <w:lang w:eastAsia="ar-SA"/>
        </w:rPr>
      </w:pPr>
      <w:r w:rsidRPr="00314C12">
        <w:rPr>
          <w:rFonts w:cs="Arial"/>
          <w:szCs w:val="20"/>
          <w:lang w:eastAsia="ar-SA"/>
        </w:rPr>
        <w:t>Funkcionalnost mešalnih miz</w:t>
      </w:r>
    </w:p>
    <w:p w14:paraId="4C8462EA" w14:textId="77777777" w:rsidR="00362FF2" w:rsidRPr="00314C12" w:rsidRDefault="00362FF2" w:rsidP="00C86DE7">
      <w:pPr>
        <w:pStyle w:val="ListParagraph"/>
        <w:numPr>
          <w:ilvl w:val="0"/>
          <w:numId w:val="41"/>
        </w:numPr>
        <w:suppressAutoHyphens/>
        <w:rPr>
          <w:rFonts w:cs="Arial"/>
          <w:szCs w:val="20"/>
          <w:lang w:eastAsia="ar-SA"/>
        </w:rPr>
      </w:pPr>
      <w:r w:rsidRPr="00314C12">
        <w:rPr>
          <w:rFonts w:cs="Arial"/>
          <w:szCs w:val="20"/>
          <w:lang w:eastAsia="ar-SA"/>
        </w:rPr>
        <w:t>Stabilnost opreme med delovanjem</w:t>
      </w:r>
    </w:p>
    <w:p w14:paraId="0DD37617" w14:textId="77777777" w:rsidR="00362FF2" w:rsidRPr="00314C12" w:rsidRDefault="00362FF2" w:rsidP="00C86DE7">
      <w:pPr>
        <w:pStyle w:val="ListParagraph"/>
        <w:numPr>
          <w:ilvl w:val="0"/>
          <w:numId w:val="41"/>
        </w:numPr>
        <w:suppressAutoHyphens/>
        <w:rPr>
          <w:rFonts w:cs="Arial"/>
          <w:szCs w:val="20"/>
          <w:lang w:eastAsia="ar-SA"/>
        </w:rPr>
      </w:pPr>
      <w:r w:rsidRPr="00314C12">
        <w:rPr>
          <w:rFonts w:cs="Arial"/>
          <w:szCs w:val="20"/>
          <w:lang w:eastAsia="ar-SA"/>
        </w:rPr>
        <w:t>Kakovost dobavljenih in vgrajenih delov</w:t>
      </w:r>
    </w:p>
    <w:p w14:paraId="046603FC" w14:textId="77777777" w:rsidR="00362FF2" w:rsidRPr="00314C12" w:rsidRDefault="00362FF2" w:rsidP="00362FF2">
      <w:pPr>
        <w:tabs>
          <w:tab w:val="center" w:pos="4153"/>
          <w:tab w:val="right" w:pos="8306"/>
        </w:tabs>
        <w:suppressAutoHyphens/>
        <w:spacing w:line="276" w:lineRule="auto"/>
        <w:jc w:val="left"/>
        <w:rPr>
          <w:rFonts w:cs="Arial"/>
          <w:szCs w:val="20"/>
          <w:lang w:eastAsia="ar-SA"/>
        </w:rPr>
      </w:pPr>
    </w:p>
    <w:p w14:paraId="58B393CA" w14:textId="77777777" w:rsidR="00362FF2" w:rsidRPr="00314C12" w:rsidRDefault="00362FF2" w:rsidP="00362FF2">
      <w:pPr>
        <w:pStyle w:val="NoSpacing"/>
        <w:jc w:val="both"/>
        <w:rPr>
          <w:rFonts w:ascii="Arial" w:hAnsi="Arial" w:cs="Arial"/>
          <w:sz w:val="20"/>
          <w:szCs w:val="20"/>
        </w:rPr>
      </w:pPr>
      <w:r w:rsidRPr="00314C12">
        <w:rPr>
          <w:rFonts w:ascii="Arial" w:hAnsi="Arial" w:cs="Arial"/>
          <w:sz w:val="20"/>
          <w:szCs w:val="20"/>
        </w:rPr>
        <w:t xml:space="preserve">Naročnik mora pristopiti h končnemu prevzemu dobavljene opreme </w:t>
      </w:r>
      <w:bookmarkStart w:id="69" w:name="_Hlk9323757"/>
      <w:r w:rsidRPr="00314C12">
        <w:rPr>
          <w:rFonts w:ascii="Arial" w:hAnsi="Arial" w:cs="Arial"/>
          <w:sz w:val="20"/>
          <w:szCs w:val="20"/>
        </w:rPr>
        <w:t>najkasneje 15 dni po zaključeni konfiguraciji.</w:t>
      </w:r>
    </w:p>
    <w:bookmarkEnd w:id="69"/>
    <w:p w14:paraId="7C39A3E4" w14:textId="77777777" w:rsidR="00362FF2" w:rsidRPr="00314C12" w:rsidRDefault="00362FF2" w:rsidP="00362FF2">
      <w:pPr>
        <w:rPr>
          <w:rFonts w:cs="Arial"/>
          <w:szCs w:val="20"/>
        </w:rPr>
      </w:pPr>
    </w:p>
    <w:p w14:paraId="4A51572A" w14:textId="77777777" w:rsidR="00362FF2" w:rsidRPr="00314C12" w:rsidRDefault="00362FF2" w:rsidP="00362FF2">
      <w:pPr>
        <w:rPr>
          <w:rFonts w:cs="Arial"/>
          <w:szCs w:val="20"/>
        </w:rPr>
      </w:pPr>
      <w:r w:rsidRPr="00314C12">
        <w:rPr>
          <w:rFonts w:cs="Arial"/>
          <w:szCs w:val="20"/>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2D89D17B" w14:textId="77777777" w:rsidR="00362FF2" w:rsidRPr="00314C12" w:rsidRDefault="00362FF2" w:rsidP="00362FF2">
      <w:pPr>
        <w:rPr>
          <w:rFonts w:cs="Arial"/>
          <w:szCs w:val="20"/>
        </w:rPr>
      </w:pPr>
    </w:p>
    <w:p w14:paraId="1B3632C1" w14:textId="77777777" w:rsidR="00362FF2" w:rsidRPr="00314C12" w:rsidRDefault="00362FF2" w:rsidP="00362FF2">
      <w:pPr>
        <w:rPr>
          <w:rFonts w:cs="Arial"/>
          <w:szCs w:val="20"/>
        </w:rPr>
      </w:pPr>
      <w:r w:rsidRPr="00314C12">
        <w:rPr>
          <w:rFonts w:cs="Arial"/>
          <w:szCs w:val="20"/>
        </w:rPr>
        <w:t>Končni prevzem je zaključen, ko so odpravljene vse morebitne nepravilnosti.</w:t>
      </w:r>
    </w:p>
    <w:p w14:paraId="0945CC24" w14:textId="77777777" w:rsidR="00362FF2" w:rsidRPr="00314C12" w:rsidRDefault="00362FF2" w:rsidP="00362FF2">
      <w:pPr>
        <w:rPr>
          <w:rFonts w:cs="Arial"/>
          <w:szCs w:val="20"/>
        </w:rPr>
      </w:pPr>
    </w:p>
    <w:p w14:paraId="55B53321" w14:textId="77777777" w:rsidR="00362FF2" w:rsidRPr="00314C12" w:rsidRDefault="00362FF2" w:rsidP="00362FF2">
      <w:pPr>
        <w:autoSpaceDE w:val="0"/>
        <w:autoSpaceDN w:val="0"/>
        <w:adjustRightInd w:val="0"/>
        <w:rPr>
          <w:rFonts w:eastAsiaTheme="minorHAnsi" w:cs="Arial"/>
          <w:szCs w:val="20"/>
        </w:rPr>
      </w:pPr>
      <w:r w:rsidRPr="00314C12">
        <w:rPr>
          <w:rFonts w:eastAsiaTheme="minorHAnsi" w:cs="Arial"/>
          <w:szCs w:val="20"/>
        </w:rPr>
        <w:t>Po uspešno izvršenem končnem prevzemu naročnik izstavi in podpiše zapisnik o končnem prevzemu.</w:t>
      </w:r>
    </w:p>
    <w:p w14:paraId="23775FB8" w14:textId="77777777" w:rsidR="00362FF2" w:rsidRPr="00314C12" w:rsidRDefault="00362FF2" w:rsidP="00362FF2"/>
    <w:p w14:paraId="359FCA72" w14:textId="77777777" w:rsidR="00362FF2" w:rsidRPr="00314C12" w:rsidRDefault="00362FF2" w:rsidP="00362FF2">
      <w:r w:rsidRPr="00314C12">
        <w:t>Z dnem, ko naročnik podpiše zapisnik o uspešno opravljenem končnem prevzemu opreme, prične teči garancijski rok.</w:t>
      </w:r>
    </w:p>
    <w:p w14:paraId="4E263E85" w14:textId="77777777" w:rsidR="00362FF2" w:rsidRPr="00314C12" w:rsidRDefault="00362FF2" w:rsidP="00362FF2">
      <w:pPr>
        <w:pStyle w:val="NoSpacing"/>
        <w:rPr>
          <w:rFonts w:ascii="Arial" w:hAnsi="Arial" w:cs="Arial"/>
          <w:b/>
          <w:iCs/>
          <w:sz w:val="20"/>
          <w:szCs w:val="20"/>
        </w:rPr>
      </w:pPr>
    </w:p>
    <w:p w14:paraId="2C395C9E" w14:textId="77777777" w:rsidR="00362FF2" w:rsidRPr="00314C12" w:rsidRDefault="00362FF2" w:rsidP="00362FF2">
      <w:pPr>
        <w:pStyle w:val="NoSpacing"/>
        <w:rPr>
          <w:rFonts w:ascii="Arial" w:hAnsi="Arial" w:cs="Arial"/>
          <w:b/>
          <w:iCs/>
          <w:sz w:val="20"/>
          <w:szCs w:val="20"/>
        </w:rPr>
      </w:pPr>
    </w:p>
    <w:p w14:paraId="2FA2ED3F" w14:textId="77777777" w:rsidR="00362FF2" w:rsidRPr="00314C12" w:rsidRDefault="00362FF2" w:rsidP="00362FF2">
      <w:pPr>
        <w:pStyle w:val="Heading4"/>
      </w:pPr>
      <w:r w:rsidRPr="00314C12">
        <w:t>Garancijski pogoji</w:t>
      </w:r>
    </w:p>
    <w:p w14:paraId="1874472E" w14:textId="77777777" w:rsidR="00362FF2" w:rsidRPr="00314C12" w:rsidRDefault="00362FF2" w:rsidP="00362FF2">
      <w:pPr>
        <w:rPr>
          <w:rFonts w:cs="Arial"/>
          <w:szCs w:val="20"/>
        </w:rPr>
      </w:pPr>
    </w:p>
    <w:p w14:paraId="3FDB7984" w14:textId="77777777" w:rsidR="00362FF2" w:rsidRPr="00314C12" w:rsidRDefault="00362FF2" w:rsidP="00362FF2">
      <w:pPr>
        <w:rPr>
          <w:rFonts w:cs="Arial"/>
          <w:b/>
          <w:szCs w:val="20"/>
        </w:rPr>
      </w:pPr>
      <w:r w:rsidRPr="00314C12">
        <w:rPr>
          <w:rFonts w:cs="Arial"/>
          <w:szCs w:val="20"/>
        </w:rPr>
        <w:t xml:space="preserve">Ponudnik </w:t>
      </w:r>
      <w:r w:rsidRPr="00314C12">
        <w:rPr>
          <w:rFonts w:cs="Arial"/>
          <w:b/>
          <w:szCs w:val="20"/>
          <w:u w:val="single"/>
        </w:rPr>
        <w:t>mora predložiti svojo lastno izjavo</w:t>
      </w:r>
      <w:r w:rsidRPr="00314C12">
        <w:rPr>
          <w:rFonts w:cs="Arial"/>
          <w:szCs w:val="20"/>
        </w:rPr>
        <w:t xml:space="preserve"> s podrobnejšimi podatki o </w:t>
      </w:r>
      <w:r w:rsidRPr="00314C12">
        <w:rPr>
          <w:rFonts w:cs="Arial"/>
          <w:b/>
          <w:szCs w:val="20"/>
          <w:u w:val="single"/>
        </w:rPr>
        <w:t>garancijskih pogojih.</w:t>
      </w:r>
    </w:p>
    <w:p w14:paraId="61D19392" w14:textId="77777777" w:rsidR="00362FF2" w:rsidRPr="00314C12" w:rsidRDefault="00362FF2" w:rsidP="00362FF2">
      <w:pPr>
        <w:rPr>
          <w:rFonts w:cs="Arial"/>
          <w:szCs w:val="20"/>
        </w:rPr>
      </w:pPr>
    </w:p>
    <w:p w14:paraId="401720FB" w14:textId="77777777" w:rsidR="00362FF2" w:rsidRPr="00314C12" w:rsidRDefault="00362FF2" w:rsidP="00362FF2">
      <w:pPr>
        <w:rPr>
          <w:rFonts w:cs="Arial"/>
          <w:szCs w:val="20"/>
        </w:rPr>
      </w:pPr>
      <w:r w:rsidRPr="00314C12">
        <w:rPr>
          <w:rFonts w:cs="Arial"/>
          <w:szCs w:val="20"/>
        </w:rPr>
        <w:t>Naročnik zahteva:</w:t>
      </w:r>
    </w:p>
    <w:p w14:paraId="525907F6" w14:textId="77777777" w:rsidR="00362FF2" w:rsidRPr="00314C12" w:rsidRDefault="00362FF2" w:rsidP="00C86DE7">
      <w:pPr>
        <w:numPr>
          <w:ilvl w:val="0"/>
          <w:numId w:val="42"/>
        </w:numPr>
        <w:suppressAutoHyphens/>
        <w:spacing w:after="200"/>
        <w:contextualSpacing/>
        <w:rPr>
          <w:rFonts w:cs="Arial"/>
          <w:kern w:val="1"/>
          <w:szCs w:val="20"/>
          <w:lang w:eastAsia="ar-SA"/>
        </w:rPr>
      </w:pPr>
      <w:r w:rsidRPr="00314C12">
        <w:rPr>
          <w:rFonts w:cs="Arial"/>
          <w:kern w:val="1"/>
          <w:szCs w:val="20"/>
          <w:lang w:eastAsia="ar-SA"/>
        </w:rPr>
        <w:t xml:space="preserve">Zahtevani minimalni garancijski rok za vso opremo je </w:t>
      </w:r>
      <w:r w:rsidRPr="00314C12">
        <w:rPr>
          <w:rFonts w:cs="Arial"/>
          <w:b/>
          <w:kern w:val="1"/>
          <w:szCs w:val="20"/>
          <w:u w:val="single"/>
          <w:lang w:eastAsia="ar-SA"/>
        </w:rPr>
        <w:t>24 mesecev po zaključenem končnem prevzemu</w:t>
      </w:r>
      <w:r w:rsidRPr="00314C12">
        <w:rPr>
          <w:rFonts w:cs="Arial"/>
          <w:kern w:val="1"/>
          <w:szCs w:val="20"/>
          <w:lang w:eastAsia="ar-SA"/>
        </w:rPr>
        <w:t>, ponudnik pa lahko ponudi  boljše pogoje.</w:t>
      </w:r>
    </w:p>
    <w:p w14:paraId="3C934CD9" w14:textId="77777777" w:rsidR="00362FF2" w:rsidRPr="00314C12" w:rsidRDefault="00362FF2" w:rsidP="00C86DE7">
      <w:pPr>
        <w:numPr>
          <w:ilvl w:val="0"/>
          <w:numId w:val="42"/>
        </w:numPr>
        <w:suppressAutoHyphens/>
        <w:spacing w:after="200"/>
        <w:contextualSpacing/>
        <w:rPr>
          <w:rFonts w:cs="Arial"/>
          <w:b/>
          <w:kern w:val="1"/>
          <w:szCs w:val="20"/>
          <w:lang w:eastAsia="ar-SA"/>
        </w:rPr>
      </w:pPr>
      <w:r w:rsidRPr="00314C12">
        <w:rPr>
          <w:rFonts w:cs="Arial"/>
          <w:kern w:val="1"/>
          <w:szCs w:val="20"/>
          <w:lang w:eastAsia="ar-SA"/>
        </w:rPr>
        <w:lastRenderedPageBreak/>
        <w:t>V času garancije mora ponudnik zagotoviti brezplačno odpravo vseh napak. Ponudnik nosi tudi stroške transporta okvarjenih oziroma nadomestnih delov.</w:t>
      </w:r>
    </w:p>
    <w:p w14:paraId="79F7EA8F" w14:textId="77777777" w:rsidR="00362FF2" w:rsidRPr="00314C12" w:rsidRDefault="00362FF2" w:rsidP="00C86DE7">
      <w:pPr>
        <w:numPr>
          <w:ilvl w:val="0"/>
          <w:numId w:val="42"/>
        </w:numPr>
        <w:suppressAutoHyphens/>
        <w:spacing w:after="200"/>
        <w:contextualSpacing/>
        <w:rPr>
          <w:rFonts w:cs="Arial"/>
          <w:b/>
          <w:kern w:val="1"/>
          <w:szCs w:val="20"/>
          <w:lang w:eastAsia="ar-SA"/>
        </w:rPr>
      </w:pPr>
      <w:r w:rsidRPr="00314C12">
        <w:rPr>
          <w:rFonts w:cs="Arial"/>
          <w:kern w:val="1"/>
          <w:szCs w:val="20"/>
          <w:lang w:eastAsia="ar-SA"/>
        </w:rPr>
        <w:t>Nadgradnja programske opreme mora biti  brezplačna.</w:t>
      </w:r>
    </w:p>
    <w:p w14:paraId="36EE65F6" w14:textId="77777777" w:rsidR="00362FF2" w:rsidRPr="00314C12" w:rsidRDefault="00362FF2" w:rsidP="00C86DE7">
      <w:pPr>
        <w:numPr>
          <w:ilvl w:val="0"/>
          <w:numId w:val="42"/>
        </w:numPr>
        <w:suppressAutoHyphens/>
        <w:spacing w:after="200"/>
        <w:contextualSpacing/>
        <w:rPr>
          <w:rFonts w:cs="Arial"/>
          <w:b/>
          <w:kern w:val="1"/>
          <w:szCs w:val="20"/>
          <w:lang w:eastAsia="ar-SA"/>
        </w:rPr>
      </w:pPr>
      <w:r w:rsidRPr="00314C12">
        <w:rPr>
          <w:rFonts w:cs="Arial"/>
          <w:bCs/>
          <w:kern w:val="1"/>
          <w:szCs w:val="20"/>
          <w:lang w:eastAsia="ar-SA"/>
        </w:rPr>
        <w:t>Ponudnik mora navesti naslov, telefonsko številko in elektronski naslov službe ali kontaktne osebe, ki svetuje naročniku v primeru okvare.</w:t>
      </w:r>
    </w:p>
    <w:p w14:paraId="72CA6B80" w14:textId="77777777" w:rsidR="00362FF2" w:rsidRPr="00314C12" w:rsidRDefault="00362FF2" w:rsidP="00C86DE7">
      <w:pPr>
        <w:numPr>
          <w:ilvl w:val="0"/>
          <w:numId w:val="42"/>
        </w:numPr>
        <w:suppressAutoHyphens/>
        <w:spacing w:after="200"/>
        <w:contextualSpacing/>
        <w:rPr>
          <w:rFonts w:cs="Arial"/>
          <w:b/>
          <w:kern w:val="1"/>
          <w:szCs w:val="20"/>
          <w:lang w:eastAsia="ar-SA"/>
        </w:rPr>
      </w:pPr>
      <w:r w:rsidRPr="00314C12">
        <w:rPr>
          <w:rFonts w:cs="Arial"/>
          <w:kern w:val="1"/>
          <w:szCs w:val="20"/>
          <w:lang w:eastAsia="ar-SA"/>
        </w:rPr>
        <w:t>Rezervni deli za ponujeno opremo morajo biti dostopni vsaj 5 let po končnem prevzemu opreme.</w:t>
      </w:r>
    </w:p>
    <w:p w14:paraId="5A8B053C" w14:textId="77777777" w:rsidR="00362FF2" w:rsidRPr="00314C12" w:rsidRDefault="00362FF2" w:rsidP="00362FF2">
      <w:pPr>
        <w:rPr>
          <w:rFonts w:cs="Arial"/>
          <w:szCs w:val="20"/>
        </w:rPr>
      </w:pPr>
    </w:p>
    <w:p w14:paraId="2254B2D4" w14:textId="77777777" w:rsidR="00362FF2" w:rsidRPr="00314C12" w:rsidRDefault="00362FF2" w:rsidP="00362FF2">
      <w:pPr>
        <w:rPr>
          <w:rFonts w:cs="Arial"/>
          <w:szCs w:val="20"/>
        </w:rPr>
      </w:pPr>
    </w:p>
    <w:p w14:paraId="265D354D" w14:textId="77777777" w:rsidR="00362FF2" w:rsidRPr="00314C12" w:rsidRDefault="00362FF2" w:rsidP="00967592">
      <w:pPr>
        <w:pStyle w:val="Heading4"/>
      </w:pPr>
      <w:r w:rsidRPr="00314C12">
        <w:t>Tehnična dokumentacija</w:t>
      </w:r>
    </w:p>
    <w:p w14:paraId="60D28CFC" w14:textId="77777777" w:rsidR="00362FF2" w:rsidRPr="00314C12" w:rsidRDefault="00362FF2" w:rsidP="00362FF2"/>
    <w:p w14:paraId="08777A5D" w14:textId="77777777" w:rsidR="00362FF2" w:rsidRPr="00314C12" w:rsidRDefault="00362FF2" w:rsidP="00362FF2">
      <w:r w:rsidRPr="00314C12">
        <w:t xml:space="preserve">Ponudba mora vsebovati tudi tehnično dokumentacijo (v slovenskem ali angleškem jeziku) in sicer: </w:t>
      </w:r>
    </w:p>
    <w:p w14:paraId="6A9DFAF4" w14:textId="77777777" w:rsidR="00362FF2" w:rsidRPr="00314C12" w:rsidRDefault="00362FF2" w:rsidP="00C86DE7">
      <w:pPr>
        <w:pStyle w:val="NoSpacing"/>
        <w:numPr>
          <w:ilvl w:val="0"/>
          <w:numId w:val="40"/>
        </w:numPr>
        <w:rPr>
          <w:rFonts w:ascii="Arial" w:hAnsi="Arial" w:cs="Arial"/>
          <w:sz w:val="20"/>
          <w:szCs w:val="20"/>
        </w:rPr>
      </w:pPr>
      <w:r w:rsidRPr="00314C12">
        <w:rPr>
          <w:rFonts w:ascii="Arial" w:hAnsi="Arial" w:cs="Arial"/>
          <w:sz w:val="20"/>
          <w:szCs w:val="20"/>
        </w:rPr>
        <w:t>Splošni opis ponujene mešalne mize, arhitekture, gradnikov, povezav itd.</w:t>
      </w:r>
    </w:p>
    <w:p w14:paraId="49B1532F" w14:textId="77777777" w:rsidR="00362FF2" w:rsidRPr="00314C12" w:rsidRDefault="00362FF2" w:rsidP="00C86DE7">
      <w:pPr>
        <w:pStyle w:val="NoSpacing"/>
        <w:numPr>
          <w:ilvl w:val="0"/>
          <w:numId w:val="40"/>
        </w:numPr>
        <w:rPr>
          <w:rFonts w:ascii="Arial" w:hAnsi="Arial" w:cs="Arial"/>
          <w:sz w:val="20"/>
          <w:szCs w:val="20"/>
        </w:rPr>
      </w:pPr>
      <w:r w:rsidRPr="00314C12">
        <w:rPr>
          <w:rFonts w:ascii="Arial" w:hAnsi="Arial" w:cs="Arial"/>
          <w:sz w:val="20"/>
          <w:szCs w:val="20"/>
        </w:rPr>
        <w:t>Seznam modulov in komponent</w:t>
      </w:r>
    </w:p>
    <w:p w14:paraId="32D1052C" w14:textId="77777777" w:rsidR="00362FF2" w:rsidRPr="00314C12" w:rsidRDefault="00362FF2" w:rsidP="00C86DE7">
      <w:pPr>
        <w:pStyle w:val="NoSpacing"/>
        <w:numPr>
          <w:ilvl w:val="0"/>
          <w:numId w:val="40"/>
        </w:numPr>
        <w:rPr>
          <w:rFonts w:ascii="Arial" w:hAnsi="Arial" w:cs="Arial"/>
          <w:sz w:val="20"/>
          <w:szCs w:val="20"/>
        </w:rPr>
      </w:pPr>
      <w:r w:rsidRPr="00314C12">
        <w:rPr>
          <w:rFonts w:ascii="Arial" w:hAnsi="Arial" w:cs="Arial"/>
          <w:sz w:val="20"/>
          <w:szCs w:val="20"/>
        </w:rPr>
        <w:t>Shemo ožičenja modulov mešalne mize</w:t>
      </w:r>
    </w:p>
    <w:p w14:paraId="17C02D52" w14:textId="77777777" w:rsidR="00362FF2" w:rsidRPr="00314C12" w:rsidRDefault="00362FF2" w:rsidP="00C86DE7">
      <w:pPr>
        <w:pStyle w:val="NoSpacing"/>
        <w:numPr>
          <w:ilvl w:val="0"/>
          <w:numId w:val="40"/>
        </w:numPr>
        <w:rPr>
          <w:rFonts w:ascii="Arial" w:hAnsi="Arial" w:cs="Arial"/>
          <w:sz w:val="20"/>
          <w:szCs w:val="20"/>
        </w:rPr>
      </w:pPr>
      <w:r w:rsidRPr="00314C12">
        <w:rPr>
          <w:rFonts w:ascii="Arial" w:hAnsi="Arial" w:cs="Arial"/>
          <w:sz w:val="20"/>
          <w:szCs w:val="20"/>
        </w:rPr>
        <w:t>Tehnične karakteristike</w:t>
      </w:r>
    </w:p>
    <w:p w14:paraId="42976F71" w14:textId="77777777" w:rsidR="00362FF2" w:rsidRPr="00314C12" w:rsidRDefault="00362FF2" w:rsidP="00C86DE7">
      <w:pPr>
        <w:pStyle w:val="NoSpacing"/>
        <w:numPr>
          <w:ilvl w:val="0"/>
          <w:numId w:val="40"/>
        </w:numPr>
        <w:rPr>
          <w:rFonts w:ascii="Arial" w:hAnsi="Arial" w:cs="Arial"/>
          <w:sz w:val="20"/>
          <w:szCs w:val="20"/>
        </w:rPr>
      </w:pPr>
      <w:r w:rsidRPr="00314C12">
        <w:rPr>
          <w:rFonts w:ascii="Arial" w:hAnsi="Arial" w:cs="Arial"/>
          <w:sz w:val="20"/>
          <w:szCs w:val="20"/>
        </w:rPr>
        <w:t>Mere in porabo energije posameznih modulov</w:t>
      </w:r>
    </w:p>
    <w:p w14:paraId="469B14EC" w14:textId="77777777" w:rsidR="00362FF2" w:rsidRPr="00314C12" w:rsidRDefault="00362FF2" w:rsidP="00362FF2">
      <w:pPr>
        <w:jc w:val="left"/>
        <w:rPr>
          <w:b/>
          <w:sz w:val="22"/>
          <w:szCs w:val="22"/>
        </w:rPr>
      </w:pPr>
    </w:p>
    <w:p w14:paraId="467E7787" w14:textId="77777777" w:rsidR="00362FF2" w:rsidRPr="00314C12" w:rsidRDefault="00362FF2" w:rsidP="00362FF2">
      <w:pPr>
        <w:jc w:val="left"/>
        <w:rPr>
          <w:b/>
          <w:sz w:val="22"/>
          <w:szCs w:val="22"/>
        </w:rPr>
      </w:pPr>
    </w:p>
    <w:p w14:paraId="7CBC4F0E" w14:textId="77777777" w:rsidR="00362FF2" w:rsidRPr="00314C12" w:rsidRDefault="00362FF2" w:rsidP="00362FF2">
      <w:pPr>
        <w:pStyle w:val="Heading4"/>
      </w:pPr>
      <w:r w:rsidRPr="00314C12">
        <w:t>Dobavni rok</w:t>
      </w:r>
    </w:p>
    <w:p w14:paraId="5F31C432" w14:textId="77777777" w:rsidR="00362FF2" w:rsidRPr="00314C12" w:rsidRDefault="00362FF2" w:rsidP="00362FF2">
      <w:pPr>
        <w:rPr>
          <w:rFonts w:cs="Arial"/>
        </w:rPr>
      </w:pPr>
    </w:p>
    <w:p w14:paraId="1340929A" w14:textId="3D146826" w:rsidR="00362FF2" w:rsidRPr="00314C12" w:rsidRDefault="00362FF2" w:rsidP="00362FF2">
      <w:pPr>
        <w:rPr>
          <w:rFonts w:cs="Arial"/>
        </w:rPr>
      </w:pPr>
      <w:r w:rsidRPr="00314C12">
        <w:rPr>
          <w:rFonts w:cs="Arial"/>
        </w:rPr>
        <w:t xml:space="preserve">Naročnik zahteva dobavo opreme najkasneje v roku </w:t>
      </w:r>
      <w:r w:rsidR="003A2D25" w:rsidRPr="00314C12">
        <w:rPr>
          <w:rFonts w:cs="Arial"/>
        </w:rPr>
        <w:t xml:space="preserve">10 </w:t>
      </w:r>
      <w:r w:rsidRPr="00314C12">
        <w:rPr>
          <w:rFonts w:cs="Arial"/>
        </w:rPr>
        <w:t>(</w:t>
      </w:r>
      <w:r w:rsidR="003A2D25" w:rsidRPr="00314C12">
        <w:rPr>
          <w:rFonts w:cs="Arial"/>
        </w:rPr>
        <w:t>deset</w:t>
      </w:r>
      <w:r w:rsidRPr="00314C12">
        <w:rPr>
          <w:rFonts w:cs="Arial"/>
        </w:rPr>
        <w:t>) tednov od dneva pričetka veljavnosti pogodbe.</w:t>
      </w:r>
    </w:p>
    <w:p w14:paraId="2F44C8A8" w14:textId="77777777" w:rsidR="00362FF2" w:rsidRPr="00314C12" w:rsidRDefault="00362FF2" w:rsidP="00362FF2">
      <w:pPr>
        <w:rPr>
          <w:rStyle w:val="Strong"/>
        </w:rPr>
      </w:pPr>
    </w:p>
    <w:p w14:paraId="0A9EE21F" w14:textId="5FC49AE5" w:rsidR="00F40459" w:rsidRPr="00314C12" w:rsidRDefault="00F40459" w:rsidP="007575C6">
      <w:pPr>
        <w:rPr>
          <w:noProof/>
        </w:rPr>
      </w:pPr>
    </w:p>
    <w:p w14:paraId="3E449A01" w14:textId="77777777" w:rsidR="00362FF2" w:rsidRPr="00314C12" w:rsidRDefault="00362FF2" w:rsidP="007575C6">
      <w:pPr>
        <w:rPr>
          <w:noProof/>
        </w:rPr>
      </w:pPr>
    </w:p>
    <w:p w14:paraId="1EF5B745" w14:textId="1CC91434" w:rsidR="00A228A1" w:rsidRPr="00314C12" w:rsidRDefault="00A228A1" w:rsidP="002360AD">
      <w:pPr>
        <w:suppressAutoHyphens/>
        <w:spacing w:after="200" w:line="276" w:lineRule="auto"/>
        <w:jc w:val="left"/>
        <w:rPr>
          <w:rFonts w:cs="Arial"/>
          <w:noProof/>
          <w:kern w:val="32"/>
          <w:sz w:val="24"/>
          <w:szCs w:val="32"/>
          <w:highlight w:val="cyan"/>
        </w:rPr>
      </w:pPr>
      <w:r w:rsidRPr="00314C12">
        <w:rPr>
          <w:noProof/>
          <w:highlight w:val="cyan"/>
        </w:rPr>
        <w:br w:type="page"/>
      </w:r>
    </w:p>
    <w:p w14:paraId="34ECA929" w14:textId="3CE10125" w:rsidR="00364DA8" w:rsidRPr="00314C12" w:rsidRDefault="009E399D" w:rsidP="009A688D">
      <w:pPr>
        <w:pStyle w:val="Heading1"/>
        <w:rPr>
          <w:b/>
          <w:noProof/>
        </w:rPr>
      </w:pPr>
      <w:bookmarkStart w:id="70" w:name="_Toc172280551"/>
      <w:r w:rsidRPr="00314C12">
        <w:rPr>
          <w:b/>
          <w:noProof/>
        </w:rPr>
        <w:lastRenderedPageBreak/>
        <w:t>PONUDBENA DOKUMENTACIJA</w:t>
      </w:r>
      <w:bookmarkEnd w:id="30"/>
      <w:bookmarkEnd w:id="31"/>
      <w:bookmarkEnd w:id="32"/>
      <w:bookmarkEnd w:id="33"/>
      <w:bookmarkEnd w:id="34"/>
      <w:bookmarkEnd w:id="70"/>
    </w:p>
    <w:p w14:paraId="16C65E6A" w14:textId="69FCF21E" w:rsidR="009E399D" w:rsidRPr="00314C12" w:rsidRDefault="009E399D" w:rsidP="009E399D">
      <w:pPr>
        <w:rPr>
          <w:noProof/>
        </w:rPr>
      </w:pPr>
    </w:p>
    <w:p w14:paraId="27E15638" w14:textId="77777777" w:rsidR="008A3A8C" w:rsidRPr="00314C12" w:rsidRDefault="008A3A8C" w:rsidP="009E399D">
      <w:pPr>
        <w:rPr>
          <w:noProof/>
        </w:rPr>
      </w:pPr>
    </w:p>
    <w:p w14:paraId="1D2B7992" w14:textId="596F6EF9" w:rsidR="00364DA8" w:rsidRPr="00314C12" w:rsidRDefault="009E399D" w:rsidP="00364DA8">
      <w:pPr>
        <w:pStyle w:val="Heading2"/>
        <w:numPr>
          <w:ilvl w:val="1"/>
          <w:numId w:val="1"/>
        </w:numPr>
        <w:spacing w:before="0" w:after="0"/>
        <w:rPr>
          <w:b/>
          <w:noProof/>
          <w:sz w:val="22"/>
          <w:szCs w:val="22"/>
          <w:lang w:eastAsia="ar-SA"/>
        </w:rPr>
      </w:pPr>
      <w:bookmarkStart w:id="71" w:name="_Toc224527382"/>
      <w:bookmarkStart w:id="72" w:name="_Toc172280552"/>
      <w:r w:rsidRPr="00314C12">
        <w:rPr>
          <w:b/>
          <w:noProof/>
          <w:sz w:val="22"/>
          <w:szCs w:val="22"/>
          <w:lang w:eastAsia="ar-SA"/>
        </w:rPr>
        <w:t>Splošni pogoji za izdelavo ponudbene dokumentacije</w:t>
      </w:r>
      <w:bookmarkEnd w:id="71"/>
      <w:bookmarkEnd w:id="72"/>
    </w:p>
    <w:p w14:paraId="23013CB2" w14:textId="77777777" w:rsidR="008A3A8C" w:rsidRPr="00314C12" w:rsidRDefault="008A3A8C" w:rsidP="008A3A8C">
      <w:pPr>
        <w:rPr>
          <w:noProof/>
          <w:lang w:eastAsia="ar-SA"/>
        </w:rPr>
      </w:pPr>
    </w:p>
    <w:p w14:paraId="745B32E7" w14:textId="77777777" w:rsidR="009E399D" w:rsidRPr="00314C12" w:rsidRDefault="009E399D" w:rsidP="006D7E11">
      <w:pPr>
        <w:pStyle w:val="Heading3"/>
      </w:pPr>
      <w:bookmarkStart w:id="73" w:name="_Toc16654475"/>
      <w:bookmarkStart w:id="74" w:name="_Toc170288908"/>
      <w:bookmarkStart w:id="75" w:name="_Toc218393783"/>
      <w:bookmarkStart w:id="76" w:name="_Toc224527383"/>
      <w:bookmarkStart w:id="77" w:name="_Toc172280553"/>
      <w:r w:rsidRPr="00314C12">
        <w:t xml:space="preserve">Pojasnila k </w:t>
      </w:r>
      <w:bookmarkEnd w:id="73"/>
      <w:bookmarkEnd w:id="74"/>
      <w:bookmarkEnd w:id="75"/>
      <w:bookmarkEnd w:id="76"/>
      <w:r w:rsidRPr="00314C12">
        <w:t>dokumentaciji v zvezi z oddajo javnega naročila</w:t>
      </w:r>
      <w:bookmarkEnd w:id="77"/>
    </w:p>
    <w:p w14:paraId="599AC944" w14:textId="77777777" w:rsidR="00FA5992" w:rsidRPr="00314C12" w:rsidRDefault="00FA5992" w:rsidP="00FA5992">
      <w:pPr>
        <w:rPr>
          <w:rFonts w:cs="Arial"/>
          <w:i/>
          <w:noProof/>
          <w:sz w:val="18"/>
          <w:szCs w:val="18"/>
        </w:rPr>
      </w:pPr>
    </w:p>
    <w:p w14:paraId="02430FB8" w14:textId="77777777" w:rsidR="008A3A8C" w:rsidRPr="00314C12" w:rsidRDefault="008A3A8C" w:rsidP="008A3A8C">
      <w:pPr>
        <w:rPr>
          <w:noProof/>
        </w:rPr>
      </w:pPr>
      <w:r w:rsidRPr="00314C12">
        <w:rPr>
          <w:noProof/>
        </w:rPr>
        <w:t xml:space="preserve">Ponudnik lahko zahteva pojasnila k Dokumentaciji v zvezi z oddajo javnega naročila oziroma kakršnokoli drugo vprašanje v zvezi z javnim naročilom </w:t>
      </w:r>
      <w:r w:rsidRPr="00314C12">
        <w:rPr>
          <w:b/>
          <w:noProof/>
        </w:rPr>
        <w:t>izključno preko Portala javnih naročil</w:t>
      </w:r>
      <w:r w:rsidRPr="00314C12">
        <w:rPr>
          <w:noProof/>
        </w:rPr>
        <w:t xml:space="preserve">, dosegljivem na naslovu: </w:t>
      </w:r>
      <w:hyperlink r:id="rId16" w:history="1">
        <w:r w:rsidRPr="00314C12">
          <w:rPr>
            <w:rStyle w:val="Hyperlink"/>
            <w:b/>
            <w:noProof/>
            <w:color w:val="auto"/>
          </w:rPr>
          <w:t>www.enarocanje.si</w:t>
        </w:r>
      </w:hyperlink>
      <w:r w:rsidRPr="00314C12">
        <w:rPr>
          <w:noProof/>
        </w:rPr>
        <w:t xml:space="preserve"> - pri objavi predmetnega javnega naročila.</w:t>
      </w:r>
    </w:p>
    <w:p w14:paraId="61BEBB1E" w14:textId="77777777" w:rsidR="008A3A8C" w:rsidRPr="00314C12" w:rsidRDefault="008A3A8C" w:rsidP="008A3A8C">
      <w:pPr>
        <w:rPr>
          <w:noProof/>
        </w:rPr>
      </w:pPr>
    </w:p>
    <w:p w14:paraId="6D1D4D5B" w14:textId="61B2C5DF" w:rsidR="008A3A8C" w:rsidRPr="00314C12" w:rsidRDefault="008A3A8C" w:rsidP="008A3A8C">
      <w:pPr>
        <w:rPr>
          <w:noProof/>
        </w:rPr>
      </w:pPr>
      <w:r w:rsidRPr="009A4897">
        <w:rPr>
          <w:noProof/>
        </w:rPr>
        <w:t xml:space="preserve">Rok za vprašanja je do </w:t>
      </w:r>
      <w:r w:rsidR="00E71282" w:rsidRPr="009A4897">
        <w:rPr>
          <w:b/>
          <w:bCs/>
          <w:noProof/>
        </w:rPr>
        <w:t>26</w:t>
      </w:r>
      <w:r w:rsidR="00A16316" w:rsidRPr="009A4897">
        <w:rPr>
          <w:b/>
          <w:bCs/>
          <w:noProof/>
        </w:rPr>
        <w:t xml:space="preserve">. </w:t>
      </w:r>
      <w:r w:rsidR="00E71282" w:rsidRPr="009A4897">
        <w:rPr>
          <w:b/>
          <w:bCs/>
          <w:noProof/>
        </w:rPr>
        <w:t>08</w:t>
      </w:r>
      <w:r w:rsidR="00A16316" w:rsidRPr="009A4897">
        <w:rPr>
          <w:b/>
          <w:bCs/>
          <w:noProof/>
        </w:rPr>
        <w:t>. 202</w:t>
      </w:r>
      <w:r w:rsidR="00D672E5" w:rsidRPr="009A4897">
        <w:rPr>
          <w:b/>
          <w:bCs/>
          <w:noProof/>
        </w:rPr>
        <w:t>4</w:t>
      </w:r>
      <w:r w:rsidRPr="009A4897">
        <w:rPr>
          <w:b/>
          <w:noProof/>
        </w:rPr>
        <w:t xml:space="preserve"> do </w:t>
      </w:r>
      <w:r w:rsidR="00E71282" w:rsidRPr="009A4897">
        <w:rPr>
          <w:b/>
          <w:noProof/>
        </w:rPr>
        <w:t>09</w:t>
      </w:r>
      <w:r w:rsidRPr="009A4897">
        <w:rPr>
          <w:b/>
          <w:noProof/>
        </w:rPr>
        <w:t>:00</w:t>
      </w:r>
      <w:r w:rsidRPr="009A4897">
        <w:rPr>
          <w:noProof/>
        </w:rPr>
        <w:t>. Na zahteve za pojasnila oziroma druga vprašanja v zvezi z</w:t>
      </w:r>
      <w:r w:rsidRPr="00314C12">
        <w:rPr>
          <w:noProof/>
        </w:rPr>
        <w:t xml:space="preserve"> naročilom, zastavljena po tem roku, naročnik ne bo odgovarjal.</w:t>
      </w:r>
    </w:p>
    <w:p w14:paraId="182D9CA3" w14:textId="77777777" w:rsidR="008A3A8C" w:rsidRPr="00314C12" w:rsidRDefault="008A3A8C" w:rsidP="008A3A8C">
      <w:pPr>
        <w:rPr>
          <w:rFonts w:cs="Arial"/>
          <w:i/>
          <w:noProof/>
          <w:sz w:val="18"/>
          <w:szCs w:val="18"/>
        </w:rPr>
      </w:pPr>
    </w:p>
    <w:p w14:paraId="55C73FF6" w14:textId="77777777" w:rsidR="00C7097C" w:rsidRPr="00314C12" w:rsidRDefault="008A3A8C" w:rsidP="008A3A8C">
      <w:pPr>
        <w:rPr>
          <w:rFonts w:cs="Arial"/>
          <w:noProof/>
          <w:lang w:eastAsia="sl-SI"/>
        </w:rPr>
      </w:pPr>
      <w:r w:rsidRPr="00314C12">
        <w:rPr>
          <w:noProof/>
        </w:rPr>
        <w:t>Naročnik sme v skladu s 67. členom ZJN-3 spremeniti ali dopolniti dokumentacijo v zvezi z oddajo javnega naročila. Tovrstne spremembe in dopolnitve bo naročnik izdal v obliki sprememb dokumentacije v zvezi z oddajo javnega naročila</w:t>
      </w:r>
      <w:r w:rsidRPr="00314C12">
        <w:rPr>
          <w:rFonts w:cs="Arial"/>
          <w:noProof/>
          <w:lang w:eastAsia="sl-SI"/>
        </w:rPr>
        <w:t xml:space="preserve">. </w:t>
      </w:r>
    </w:p>
    <w:p w14:paraId="552A07EB" w14:textId="77777777" w:rsidR="00C7097C" w:rsidRPr="00314C12" w:rsidRDefault="00C7097C" w:rsidP="008A3A8C">
      <w:pPr>
        <w:rPr>
          <w:rFonts w:cs="Arial"/>
          <w:noProof/>
          <w:lang w:eastAsia="sl-SI"/>
        </w:rPr>
      </w:pPr>
    </w:p>
    <w:p w14:paraId="70DC31EB" w14:textId="57EDB448" w:rsidR="008A3A8C" w:rsidRPr="00314C12" w:rsidRDefault="008A3A8C" w:rsidP="008A3A8C">
      <w:pPr>
        <w:rPr>
          <w:noProof/>
        </w:rPr>
      </w:pPr>
      <w:r w:rsidRPr="00314C12">
        <w:rPr>
          <w:noProof/>
        </w:rPr>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314C12" w:rsidRDefault="00FC6669" w:rsidP="008A3A8C">
      <w:pPr>
        <w:rPr>
          <w:noProof/>
        </w:rPr>
      </w:pPr>
    </w:p>
    <w:p w14:paraId="53644452" w14:textId="77777777" w:rsidR="009E399D" w:rsidRPr="00314C12" w:rsidRDefault="009E399D" w:rsidP="006D7E11">
      <w:pPr>
        <w:pStyle w:val="Heading3"/>
      </w:pPr>
      <w:bookmarkStart w:id="78" w:name="_Toc224527384"/>
      <w:bookmarkStart w:id="79" w:name="_Toc172280554"/>
      <w:r w:rsidRPr="00314C12">
        <w:t>Jezik</w:t>
      </w:r>
      <w:bookmarkEnd w:id="78"/>
      <w:bookmarkEnd w:id="79"/>
    </w:p>
    <w:p w14:paraId="489DE93C" w14:textId="77777777" w:rsidR="009E399D" w:rsidRPr="00314C12" w:rsidRDefault="009E399D" w:rsidP="009E399D">
      <w:pPr>
        <w:rPr>
          <w:noProof/>
          <w:szCs w:val="22"/>
        </w:rPr>
      </w:pPr>
    </w:p>
    <w:p w14:paraId="6D098EC4" w14:textId="77777777" w:rsidR="009E399D" w:rsidRPr="00314C12" w:rsidRDefault="009E399D" w:rsidP="009E399D">
      <w:pPr>
        <w:rPr>
          <w:noProof/>
          <w:szCs w:val="22"/>
        </w:rPr>
      </w:pPr>
      <w:r w:rsidRPr="00314C12">
        <w:rPr>
          <w:noProof/>
          <w:szCs w:val="22"/>
        </w:rPr>
        <w:t xml:space="preserve">Vsi dokumenti v zvezi s ponudbo morajo biti napisani v slovenskem ali v angleškem jeziku. </w:t>
      </w:r>
    </w:p>
    <w:p w14:paraId="7D81C91B" w14:textId="77777777" w:rsidR="008A3A8C" w:rsidRPr="00314C12" w:rsidRDefault="008A3A8C" w:rsidP="009E399D">
      <w:pPr>
        <w:rPr>
          <w:noProof/>
          <w:szCs w:val="22"/>
        </w:rPr>
      </w:pPr>
    </w:p>
    <w:p w14:paraId="5E78D965" w14:textId="77777777" w:rsidR="009E399D" w:rsidRPr="00314C12" w:rsidRDefault="009E399D" w:rsidP="006D7E11">
      <w:pPr>
        <w:pStyle w:val="Heading3"/>
      </w:pPr>
      <w:bookmarkStart w:id="80" w:name="_Toc224527385"/>
      <w:bookmarkStart w:id="81" w:name="_Toc172280555"/>
      <w:r w:rsidRPr="00314C12">
        <w:t>Označevanje</w:t>
      </w:r>
      <w:bookmarkEnd w:id="80"/>
      <w:bookmarkEnd w:id="81"/>
    </w:p>
    <w:p w14:paraId="5D38D3DA" w14:textId="77777777" w:rsidR="00DD3F18" w:rsidRPr="00314C12" w:rsidRDefault="00DD3F18" w:rsidP="009E399D">
      <w:pPr>
        <w:rPr>
          <w:noProof/>
        </w:rPr>
      </w:pPr>
    </w:p>
    <w:p w14:paraId="68243C11" w14:textId="77777777" w:rsidR="009E399D" w:rsidRPr="00314C12" w:rsidRDefault="009E399D" w:rsidP="009E399D">
      <w:pPr>
        <w:rPr>
          <w:noProof/>
        </w:rPr>
      </w:pPr>
      <w:r w:rsidRPr="00314C12">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314C12" w:rsidRDefault="009E399D" w:rsidP="009E399D">
      <w:pPr>
        <w:rPr>
          <w:noProof/>
        </w:rPr>
      </w:pPr>
    </w:p>
    <w:p w14:paraId="0551498C" w14:textId="77777777" w:rsidR="009E399D" w:rsidRPr="00314C12" w:rsidRDefault="009E399D" w:rsidP="009E399D">
      <w:pPr>
        <w:rPr>
          <w:noProof/>
        </w:rPr>
      </w:pPr>
      <w:r w:rsidRPr="00314C12">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314C12" w:rsidRDefault="009E399D" w:rsidP="009E399D">
      <w:pPr>
        <w:rPr>
          <w:noProof/>
        </w:rPr>
      </w:pPr>
    </w:p>
    <w:p w14:paraId="1BA7EA03" w14:textId="77777777" w:rsidR="009E399D" w:rsidRPr="00314C12" w:rsidRDefault="009E399D" w:rsidP="009E399D">
      <w:pPr>
        <w:rPr>
          <w:noProof/>
        </w:rPr>
      </w:pPr>
      <w:r w:rsidRPr="00314C1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314C12" w:rsidRDefault="009E399D" w:rsidP="009E399D">
      <w:pPr>
        <w:rPr>
          <w:noProof/>
        </w:rPr>
      </w:pPr>
      <w:r w:rsidRPr="00314C12">
        <w:rPr>
          <w:noProof/>
        </w:rPr>
        <w:t>Naročnik ne odgovarja za zaupnost podatkov, ki ne bodo označeni kot je zgoraj navedeno.</w:t>
      </w:r>
    </w:p>
    <w:p w14:paraId="55066721" w14:textId="77777777" w:rsidR="008A3A8C" w:rsidRPr="00314C12" w:rsidRDefault="008A3A8C" w:rsidP="009E399D">
      <w:pPr>
        <w:rPr>
          <w:noProof/>
        </w:rPr>
      </w:pPr>
    </w:p>
    <w:p w14:paraId="2B28462E" w14:textId="77777777" w:rsidR="009E399D" w:rsidRPr="00314C12" w:rsidRDefault="009E399D" w:rsidP="009E399D">
      <w:pPr>
        <w:rPr>
          <w:noProof/>
        </w:rPr>
      </w:pPr>
      <w:r w:rsidRPr="00314C12">
        <w:rPr>
          <w:noProof/>
        </w:rPr>
        <w:t>Če bodo kot zaupno označeni podatki, ki ne ustrezajo zgoraj navedenim pogojem, bo naročnik ponudnika pozval, da oznako zaupnosti umakne. Ponudnik to naredi tako, da njegov zastopnik nad oznako napiše »</w:t>
      </w:r>
      <w:r w:rsidR="00DD3F18" w:rsidRPr="00314C12">
        <w:rPr>
          <w:noProof/>
        </w:rPr>
        <w:t>PREKLIC«, vpiše</w:t>
      </w:r>
      <w:r w:rsidRPr="00314C12">
        <w:rPr>
          <w:noProof/>
        </w:rPr>
        <w:t xml:space="preserve"> datum in čas ter se podpiše. </w:t>
      </w:r>
    </w:p>
    <w:p w14:paraId="43191EB0" w14:textId="77777777" w:rsidR="009E399D" w:rsidRPr="00314C12" w:rsidRDefault="009E399D" w:rsidP="009E399D">
      <w:pPr>
        <w:rPr>
          <w:noProof/>
        </w:rPr>
      </w:pPr>
    </w:p>
    <w:p w14:paraId="35BB26D2" w14:textId="77777777" w:rsidR="009E399D" w:rsidRPr="00314C12" w:rsidRDefault="009E399D" w:rsidP="009E399D">
      <w:pPr>
        <w:rPr>
          <w:noProof/>
        </w:rPr>
      </w:pPr>
      <w:r w:rsidRPr="00314C12">
        <w:rPr>
          <w:noProof/>
        </w:rPr>
        <w:t>Če ponudnik v roku, ki ga določi naročnik, ne prekliče zaupnosti, naročnik ponudbo v celoti zavrne.</w:t>
      </w:r>
    </w:p>
    <w:p w14:paraId="67CD1ACE" w14:textId="77777777" w:rsidR="009E399D" w:rsidRPr="00314C12" w:rsidRDefault="009E399D" w:rsidP="009E399D">
      <w:pPr>
        <w:rPr>
          <w:noProof/>
        </w:rPr>
      </w:pPr>
    </w:p>
    <w:p w14:paraId="428A4CD8" w14:textId="375A9EF3" w:rsidR="009E399D" w:rsidRPr="00314C12" w:rsidRDefault="009E399D" w:rsidP="006D7E11">
      <w:pPr>
        <w:pStyle w:val="Heading3"/>
      </w:pPr>
      <w:bookmarkStart w:id="82" w:name="_Toc218393786"/>
      <w:bookmarkStart w:id="83" w:name="_Toc224527386"/>
      <w:bookmarkStart w:id="84" w:name="_Toc172280556"/>
      <w:r w:rsidRPr="00314C12">
        <w:t>Vsebina ponudbe</w:t>
      </w:r>
      <w:bookmarkEnd w:id="82"/>
      <w:bookmarkEnd w:id="83"/>
      <w:bookmarkEnd w:id="84"/>
    </w:p>
    <w:p w14:paraId="4EB2C58C" w14:textId="77777777" w:rsidR="009E399D" w:rsidRPr="00314C12" w:rsidRDefault="009E399D" w:rsidP="009E399D">
      <w:pPr>
        <w:rPr>
          <w:rFonts w:cs="Arial"/>
          <w:noProof/>
          <w:szCs w:val="20"/>
        </w:rPr>
      </w:pPr>
      <w:bookmarkStart w:id="85" w:name="_Toc51479599"/>
      <w:bookmarkStart w:id="86" w:name="_Toc94670871"/>
      <w:bookmarkStart w:id="87" w:name="_Toc96133089"/>
      <w:bookmarkStart w:id="88" w:name="_Toc218393787"/>
      <w:bookmarkStart w:id="89" w:name="_Toc224527387"/>
    </w:p>
    <w:p w14:paraId="228DFC6A" w14:textId="77777777" w:rsidR="00917427" w:rsidRPr="00314C12" w:rsidRDefault="00917427" w:rsidP="00917427">
      <w:pPr>
        <w:pStyle w:val="BodyText2"/>
        <w:jc w:val="both"/>
        <w:rPr>
          <w:noProof/>
          <w:szCs w:val="24"/>
          <w:lang w:val="pl-PL"/>
        </w:rPr>
      </w:pPr>
      <w:r w:rsidRPr="00314C12">
        <w:rPr>
          <w:b w:val="0"/>
          <w:noProof/>
          <w:szCs w:val="24"/>
          <w:lang w:val="pl-PL"/>
        </w:rPr>
        <w:t>Ponudniki lahko ponudijo blago, ki je predmet javnega naročila v celoti ali po posameznih celotnih sklopih. Posameznih delov naročila iz posameznega sklopa ponudniki ne morejo ponuditi.</w:t>
      </w:r>
    </w:p>
    <w:p w14:paraId="20C2E997" w14:textId="77777777" w:rsidR="00942165" w:rsidRPr="00314C12" w:rsidRDefault="00942165" w:rsidP="009E399D">
      <w:pPr>
        <w:rPr>
          <w:rFonts w:cs="Arial"/>
          <w:noProof/>
          <w:szCs w:val="20"/>
          <w:lang w:val="pl-PL"/>
        </w:rPr>
      </w:pPr>
    </w:p>
    <w:p w14:paraId="3CEC6133" w14:textId="77777777" w:rsidR="009E399D" w:rsidRPr="00314C12" w:rsidRDefault="009E399D" w:rsidP="006D7E11">
      <w:pPr>
        <w:pStyle w:val="Heading3"/>
      </w:pPr>
      <w:bookmarkStart w:id="90" w:name="_Toc172280557"/>
      <w:r w:rsidRPr="00314C12">
        <w:lastRenderedPageBreak/>
        <w:t>Alternativne ponudbe in variante ponudbe</w:t>
      </w:r>
      <w:bookmarkEnd w:id="85"/>
      <w:bookmarkEnd w:id="86"/>
      <w:bookmarkEnd w:id="87"/>
      <w:bookmarkEnd w:id="88"/>
      <w:bookmarkEnd w:id="89"/>
      <w:bookmarkEnd w:id="90"/>
    </w:p>
    <w:p w14:paraId="5359B080" w14:textId="77777777" w:rsidR="009E399D" w:rsidRPr="00314C12" w:rsidRDefault="009E399D" w:rsidP="009E399D">
      <w:pPr>
        <w:rPr>
          <w:noProof/>
        </w:rPr>
      </w:pPr>
    </w:p>
    <w:p w14:paraId="32D50993" w14:textId="77777777" w:rsidR="009E399D" w:rsidRPr="00314C12" w:rsidRDefault="009E399D" w:rsidP="009E399D">
      <w:pPr>
        <w:rPr>
          <w:noProof/>
        </w:rPr>
      </w:pPr>
      <w:r w:rsidRPr="00314C12">
        <w:rPr>
          <w:noProof/>
        </w:rPr>
        <w:t>Alternativne in variantne ponudbe niso dopustne.</w:t>
      </w:r>
    </w:p>
    <w:p w14:paraId="31DD1589" w14:textId="77777777" w:rsidR="009E399D" w:rsidRPr="00314C12" w:rsidRDefault="009E399D" w:rsidP="009E399D">
      <w:pPr>
        <w:rPr>
          <w:noProof/>
        </w:rPr>
      </w:pPr>
    </w:p>
    <w:p w14:paraId="098FE70A" w14:textId="77777777" w:rsidR="009E399D" w:rsidRPr="00314C12" w:rsidRDefault="009E399D" w:rsidP="006D7E11">
      <w:pPr>
        <w:pStyle w:val="Heading3"/>
      </w:pPr>
      <w:bookmarkStart w:id="91" w:name="_Toc454884893"/>
      <w:bookmarkStart w:id="92" w:name="_Toc457911325"/>
      <w:bookmarkStart w:id="93" w:name="_Toc172280558"/>
      <w:r w:rsidRPr="00314C12">
        <w:t>Samo ena ponudba od vsakega ponudnika</w:t>
      </w:r>
      <w:bookmarkEnd w:id="91"/>
      <w:bookmarkEnd w:id="92"/>
      <w:bookmarkEnd w:id="93"/>
    </w:p>
    <w:p w14:paraId="709F1BEF" w14:textId="77777777" w:rsidR="009E399D" w:rsidRPr="00314C12" w:rsidRDefault="009E399D" w:rsidP="009E399D">
      <w:pPr>
        <w:rPr>
          <w:noProof/>
        </w:rPr>
      </w:pPr>
    </w:p>
    <w:p w14:paraId="22FF8D99" w14:textId="77777777" w:rsidR="009E399D" w:rsidRPr="00314C12" w:rsidRDefault="009E399D" w:rsidP="009E399D">
      <w:pPr>
        <w:rPr>
          <w:noProof/>
        </w:rPr>
      </w:pPr>
      <w:r w:rsidRPr="00314C12">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314C12" w:rsidRDefault="009E399D" w:rsidP="009E399D">
      <w:pPr>
        <w:rPr>
          <w:noProof/>
        </w:rPr>
      </w:pPr>
    </w:p>
    <w:p w14:paraId="1A407C24" w14:textId="77777777" w:rsidR="009E399D" w:rsidRPr="00314C12" w:rsidRDefault="009E399D" w:rsidP="006D7E11">
      <w:pPr>
        <w:pStyle w:val="Heading3"/>
      </w:pPr>
      <w:bookmarkStart w:id="94" w:name="_Toc349201012"/>
      <w:bookmarkStart w:id="95" w:name="_Toc351387312"/>
      <w:bookmarkStart w:id="96" w:name="_Toc360107152"/>
      <w:bookmarkStart w:id="97" w:name="_Toc370472162"/>
      <w:bookmarkStart w:id="98" w:name="_Toc435370577"/>
      <w:bookmarkStart w:id="99" w:name="_Toc172280559"/>
      <w:r w:rsidRPr="00314C12">
        <w:t>O</w:t>
      </w:r>
      <w:bookmarkEnd w:id="94"/>
      <w:bookmarkEnd w:id="95"/>
      <w:bookmarkEnd w:id="96"/>
      <w:bookmarkEnd w:id="97"/>
      <w:bookmarkEnd w:id="98"/>
      <w:r w:rsidRPr="00314C12">
        <w:t>blika ponudbe</w:t>
      </w:r>
      <w:bookmarkEnd w:id="99"/>
    </w:p>
    <w:p w14:paraId="36E72BBF" w14:textId="77777777" w:rsidR="009E399D" w:rsidRPr="00314C12" w:rsidRDefault="009E399D" w:rsidP="009E399D">
      <w:pPr>
        <w:rPr>
          <w:rFonts w:cs="Arial"/>
          <w:noProof/>
          <w:szCs w:val="20"/>
        </w:rPr>
      </w:pPr>
    </w:p>
    <w:p w14:paraId="5D8620D7" w14:textId="77777777" w:rsidR="0093052D" w:rsidRPr="00314C12" w:rsidRDefault="009E399D" w:rsidP="009E399D">
      <w:pPr>
        <w:rPr>
          <w:rFonts w:cs="Arial"/>
          <w:noProof/>
          <w:szCs w:val="20"/>
        </w:rPr>
      </w:pPr>
      <w:r w:rsidRPr="00314C12">
        <w:rPr>
          <w:rFonts w:cs="Arial"/>
          <w:noProof/>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314C12">
        <w:rPr>
          <w:rFonts w:cs="Arial"/>
          <w:noProof/>
          <w:szCs w:val="20"/>
        </w:rPr>
        <w:t>.</w:t>
      </w:r>
      <w:r w:rsidR="00DD3F18" w:rsidRPr="00314C12">
        <w:rPr>
          <w:rFonts w:cs="Arial"/>
          <w:noProof/>
          <w:szCs w:val="20"/>
        </w:rPr>
        <w:t xml:space="preserve"> </w:t>
      </w:r>
    </w:p>
    <w:p w14:paraId="7DA6CBDE" w14:textId="77777777" w:rsidR="0093052D" w:rsidRPr="00314C12" w:rsidRDefault="0093052D" w:rsidP="009E399D">
      <w:pPr>
        <w:rPr>
          <w:rFonts w:cs="Arial"/>
          <w:noProof/>
          <w:szCs w:val="20"/>
        </w:rPr>
      </w:pPr>
    </w:p>
    <w:p w14:paraId="02E7F5D8" w14:textId="77777777" w:rsidR="009E399D" w:rsidRPr="00314C12" w:rsidRDefault="009E399D" w:rsidP="009E399D">
      <w:pPr>
        <w:rPr>
          <w:rFonts w:cs="Arial"/>
          <w:noProof/>
          <w:szCs w:val="20"/>
        </w:rPr>
      </w:pPr>
      <w:r w:rsidRPr="00314C12">
        <w:rPr>
          <w:rFonts w:cs="Arial"/>
          <w:noProof/>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314C12" w:rsidRDefault="009E399D" w:rsidP="009E399D">
      <w:pPr>
        <w:rPr>
          <w:rFonts w:cs="Arial"/>
          <w:noProof/>
          <w:szCs w:val="20"/>
        </w:rPr>
      </w:pPr>
    </w:p>
    <w:p w14:paraId="7D0E2B7C" w14:textId="77777777" w:rsidR="009E399D" w:rsidRPr="00314C12" w:rsidRDefault="009E399D" w:rsidP="009E399D">
      <w:pPr>
        <w:rPr>
          <w:rFonts w:cs="Arial"/>
          <w:noProof/>
          <w:szCs w:val="20"/>
        </w:rPr>
      </w:pPr>
      <w:r w:rsidRPr="00314C12">
        <w:rPr>
          <w:rFonts w:cs="Arial"/>
          <w:noProof/>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314C12" w:rsidRDefault="00684390" w:rsidP="009E399D">
      <w:pPr>
        <w:rPr>
          <w:noProof/>
        </w:rPr>
      </w:pPr>
    </w:p>
    <w:p w14:paraId="5D814FF8" w14:textId="77777777" w:rsidR="009E399D" w:rsidRPr="00314C12" w:rsidRDefault="009E399D" w:rsidP="006D7E11">
      <w:pPr>
        <w:pStyle w:val="Heading3"/>
      </w:pPr>
      <w:bookmarkStart w:id="100" w:name="_Toc224527388"/>
      <w:bookmarkStart w:id="101" w:name="_Toc172280560"/>
      <w:r w:rsidRPr="00314C12">
        <w:t>Veljavnost ponudb</w:t>
      </w:r>
      <w:bookmarkEnd w:id="100"/>
      <w:bookmarkEnd w:id="101"/>
    </w:p>
    <w:p w14:paraId="44E5BAC1" w14:textId="77777777" w:rsidR="009E399D" w:rsidRPr="00314C12" w:rsidRDefault="009E399D" w:rsidP="009E399D">
      <w:pPr>
        <w:rPr>
          <w:noProof/>
        </w:rPr>
      </w:pPr>
    </w:p>
    <w:p w14:paraId="3C3A59E7" w14:textId="77D6175C" w:rsidR="009E399D" w:rsidRPr="00314C12" w:rsidRDefault="009E399D" w:rsidP="009E399D">
      <w:pPr>
        <w:rPr>
          <w:noProof/>
        </w:rPr>
      </w:pPr>
      <w:r w:rsidRPr="00314C12">
        <w:rPr>
          <w:noProof/>
        </w:rPr>
        <w:t xml:space="preserve">Ponudbe morajo biti </w:t>
      </w:r>
      <w:r w:rsidRPr="00314C12">
        <w:rPr>
          <w:b/>
          <w:noProof/>
        </w:rPr>
        <w:t xml:space="preserve">veljavne </w:t>
      </w:r>
      <w:r w:rsidR="00917427" w:rsidRPr="00314C12">
        <w:rPr>
          <w:rFonts w:cs="Arial"/>
          <w:b/>
          <w:noProof/>
        </w:rPr>
        <w:t>vsaj 90 dni od roka za oddajo ponudb</w:t>
      </w:r>
      <w:r w:rsidRPr="00314C12">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A8ED024" w14:textId="7D3A9165" w:rsidR="004F4792" w:rsidRPr="00314C12" w:rsidRDefault="004F4792">
      <w:pPr>
        <w:spacing w:after="200" w:line="276" w:lineRule="auto"/>
        <w:jc w:val="left"/>
        <w:rPr>
          <w:b/>
          <w:noProof/>
          <w:sz w:val="22"/>
          <w:szCs w:val="22"/>
          <w:lang w:eastAsia="ar-SA"/>
        </w:rPr>
      </w:pPr>
      <w:bookmarkStart w:id="102" w:name="_Toc511213836"/>
      <w:bookmarkStart w:id="103" w:name="_Toc224527390"/>
    </w:p>
    <w:p w14:paraId="5DAAD653" w14:textId="77777777" w:rsidR="00047FB3" w:rsidRPr="00314C12" w:rsidRDefault="00047FB3">
      <w:pPr>
        <w:spacing w:after="200" w:line="276" w:lineRule="auto"/>
        <w:jc w:val="left"/>
        <w:rPr>
          <w:b/>
          <w:caps/>
          <w:noProof/>
          <w:sz w:val="22"/>
          <w:szCs w:val="22"/>
          <w:lang w:eastAsia="ar-SA"/>
        </w:rPr>
      </w:pPr>
    </w:p>
    <w:p w14:paraId="7975406B" w14:textId="6C3579CE" w:rsidR="001A13E8" w:rsidRPr="00314C12" w:rsidRDefault="001A13E8" w:rsidP="00D01BB5">
      <w:pPr>
        <w:pStyle w:val="Heading2"/>
        <w:numPr>
          <w:ilvl w:val="1"/>
          <w:numId w:val="1"/>
        </w:numPr>
        <w:rPr>
          <w:b/>
          <w:noProof/>
          <w:sz w:val="22"/>
          <w:szCs w:val="22"/>
          <w:lang w:eastAsia="ar-SA"/>
        </w:rPr>
      </w:pPr>
      <w:bookmarkStart w:id="104" w:name="_Toc172280561"/>
      <w:r w:rsidRPr="00314C12">
        <w:rPr>
          <w:b/>
          <w:noProof/>
          <w:sz w:val="22"/>
          <w:szCs w:val="22"/>
          <w:lang w:eastAsia="ar-SA"/>
        </w:rPr>
        <w:t>Dokumenti v ponudbeni dokumentaciji</w:t>
      </w:r>
      <w:bookmarkEnd w:id="102"/>
      <w:bookmarkEnd w:id="104"/>
    </w:p>
    <w:p w14:paraId="40246764" w14:textId="77777777" w:rsidR="004E5A74" w:rsidRPr="00314C12" w:rsidRDefault="004E5A74" w:rsidP="004E5A74">
      <w:pPr>
        <w:rPr>
          <w:b/>
          <w:i/>
          <w:noProof/>
        </w:rPr>
      </w:pPr>
    </w:p>
    <w:p w14:paraId="0690F073" w14:textId="77777777" w:rsidR="00022A27" w:rsidRPr="00314C12" w:rsidRDefault="00022A27" w:rsidP="00022A27">
      <w:pPr>
        <w:rPr>
          <w:b/>
          <w:iCs/>
        </w:rPr>
      </w:pPr>
      <w:r w:rsidRPr="00314C12">
        <w:rPr>
          <w:b/>
          <w:iCs/>
        </w:rPr>
        <w:t xml:space="preserve">Ponudnik v sistem e-JN v razdelek »Skupna ponudbena vrednost« v zato namenjen prostor vpiše skupni ponudbeni znesek brez davka v EUR in znesek davka v EUR. Znesek skupaj z davkom v EUR se izračuna samodejno. </w:t>
      </w:r>
    </w:p>
    <w:p w14:paraId="016522DB" w14:textId="77777777" w:rsidR="00022A27" w:rsidRPr="00314C12" w:rsidRDefault="00022A27" w:rsidP="00022A27">
      <w:pPr>
        <w:rPr>
          <w:b/>
          <w:iCs/>
        </w:rPr>
      </w:pPr>
    </w:p>
    <w:p w14:paraId="1FF6CC14" w14:textId="77777777" w:rsidR="00022A27" w:rsidRPr="00314C12" w:rsidRDefault="00022A27" w:rsidP="00022A27">
      <w:pPr>
        <w:rPr>
          <w:b/>
          <w:iCs/>
        </w:rPr>
      </w:pPr>
      <w:r w:rsidRPr="00314C12">
        <w:rPr>
          <w:b/>
          <w:iCs/>
        </w:rPr>
        <w:t xml:space="preserve">V del »Predračun« pa naloži Predračun, zahtevan v točki 4.2.2 Dokumentacije v zvezo z oddajo javnega naročila v obliki </w:t>
      </w:r>
      <w:proofErr w:type="spellStart"/>
      <w:r w:rsidRPr="00314C12">
        <w:rPr>
          <w:b/>
          <w:iCs/>
        </w:rPr>
        <w:t>pdf</w:t>
      </w:r>
      <w:proofErr w:type="spellEnd"/>
      <w:r w:rsidRPr="00314C12">
        <w:rPr>
          <w:b/>
          <w:iCs/>
        </w:rPr>
        <w:t xml:space="preserve">. </w:t>
      </w:r>
    </w:p>
    <w:p w14:paraId="59FFEEA9" w14:textId="77777777" w:rsidR="00022A27" w:rsidRPr="00314C12" w:rsidRDefault="00022A27" w:rsidP="00022A27">
      <w:pPr>
        <w:rPr>
          <w:b/>
          <w:iCs/>
        </w:rPr>
      </w:pPr>
    </w:p>
    <w:p w14:paraId="4A73B51B" w14:textId="77777777" w:rsidR="00022A27" w:rsidRPr="00314C12" w:rsidRDefault="00022A27" w:rsidP="00022A27">
      <w:pPr>
        <w:rPr>
          <w:b/>
          <w:iCs/>
        </w:rPr>
      </w:pPr>
      <w:bookmarkStart w:id="105" w:name="_Hlk111120038"/>
      <w:r w:rsidRPr="00314C12">
        <w:rPr>
          <w:b/>
          <w:iCs/>
        </w:rPr>
        <w:t>Dokument Specifikacija predračuna, zahtevan v točki 4.2.3 Dokumentacije v zvezi z oddajo javnega naročila pa naloži v razdelek »Dokumenti«, del »Ostale priloge«.</w:t>
      </w:r>
    </w:p>
    <w:bookmarkEnd w:id="105"/>
    <w:p w14:paraId="53F79796" w14:textId="77777777" w:rsidR="00022A27" w:rsidRPr="00314C12" w:rsidRDefault="00022A27" w:rsidP="00022A27">
      <w:pPr>
        <w:rPr>
          <w:b/>
          <w:iCs/>
        </w:rPr>
      </w:pPr>
    </w:p>
    <w:p w14:paraId="5C7F39F8" w14:textId="77777777" w:rsidR="00022A27" w:rsidRPr="00314C12" w:rsidRDefault="00022A27" w:rsidP="00022A27">
      <w:pPr>
        <w:rPr>
          <w:b/>
          <w:iCs/>
        </w:rPr>
      </w:pPr>
      <w:r w:rsidRPr="00314C12">
        <w:rPr>
          <w:b/>
          <w:iCs/>
        </w:rPr>
        <w:t xml:space="preserve">»Skupna ponudbena vrednost«, ki bo vpisana v istoimenski razdelek in dokument, ki bo naložen kot predračun v del »Predračun«, bosta razvidna in dostopna na javnem odpiranju ponudb. </w:t>
      </w:r>
    </w:p>
    <w:p w14:paraId="17DFCF30" w14:textId="77777777" w:rsidR="00022A27" w:rsidRPr="00314C12" w:rsidRDefault="00022A27" w:rsidP="00022A27">
      <w:pPr>
        <w:rPr>
          <w:b/>
          <w:iCs/>
        </w:rPr>
      </w:pPr>
    </w:p>
    <w:p w14:paraId="001C3417" w14:textId="77777777" w:rsidR="00022A27" w:rsidRPr="00314C12" w:rsidRDefault="00022A27" w:rsidP="00022A27">
      <w:pPr>
        <w:rPr>
          <w:b/>
          <w:iCs/>
        </w:rPr>
      </w:pPr>
      <w:bookmarkStart w:id="106" w:name="_Hlk111120060"/>
      <w:r w:rsidRPr="00314C12">
        <w:rPr>
          <w:bCs/>
          <w:iC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314C12">
        <w:rPr>
          <w:b/>
          <w:iCs/>
        </w:rPr>
        <w:t>veljavni štejejo podatki v dokumentu, ki je predložen v razdelku »Dokumenti«, del »Ostale priloge«.</w:t>
      </w:r>
    </w:p>
    <w:bookmarkEnd w:id="106"/>
    <w:p w14:paraId="55070D0D" w14:textId="77777777" w:rsidR="00022A27" w:rsidRPr="00314C12" w:rsidRDefault="00022A27" w:rsidP="00022A27">
      <w:pPr>
        <w:rPr>
          <w:b/>
          <w:i/>
        </w:rPr>
      </w:pPr>
    </w:p>
    <w:p w14:paraId="0A8C9C7F" w14:textId="77777777" w:rsidR="00022A27" w:rsidRPr="00314C12" w:rsidRDefault="00022A27" w:rsidP="00022A27">
      <w:pPr>
        <w:rPr>
          <w:b/>
          <w:iCs/>
        </w:rPr>
      </w:pPr>
      <w:r w:rsidRPr="00314C12">
        <w:rPr>
          <w:b/>
          <w:iCs/>
        </w:rPr>
        <w:t>Ponudnik mora predložiti tudi ostale dokumente, ki so zahtevani v točkah  4.2.1 ter v tč. od 4.2.4 do 4.2.12 dokumentacije v zvezi z oddajo javnega naročila v razdelek »Dokumenti«, del »Ostale priloge«.</w:t>
      </w:r>
    </w:p>
    <w:p w14:paraId="669B17FF" w14:textId="77777777" w:rsidR="00022A27" w:rsidRPr="00314C12" w:rsidRDefault="00022A27" w:rsidP="00022A27">
      <w:pPr>
        <w:rPr>
          <w:b/>
          <w:iCs/>
          <w:noProof/>
        </w:rPr>
      </w:pPr>
      <w:r w:rsidRPr="00314C12">
        <w:rPr>
          <w:b/>
          <w:iCs/>
          <w:noProof/>
        </w:rPr>
        <w:lastRenderedPageBreak/>
        <w:t>Ponudnik, ki v sistemu e-JN oddaja ponudbo, naloži svoj ESPD v razdelek »Dokumenti«, del »ESPD – ponudnik«, ESPD ostalih sodelujočih pa naloži v razdelek »Sodelujoči«, del »ESPD – ostali sodelujoči«. Glejte točko 4.2.13 te dokumentacije.</w:t>
      </w:r>
    </w:p>
    <w:p w14:paraId="66F48FE4" w14:textId="77777777" w:rsidR="00022A27" w:rsidRPr="00314C12" w:rsidRDefault="00022A27" w:rsidP="00022A27">
      <w:pPr>
        <w:rPr>
          <w:b/>
          <w:iCs/>
        </w:rPr>
      </w:pPr>
    </w:p>
    <w:p w14:paraId="4F40FA24" w14:textId="77777777" w:rsidR="00022A27" w:rsidRPr="00314C12" w:rsidRDefault="00022A27" w:rsidP="00022A27">
      <w:pPr>
        <w:rPr>
          <w:bCs/>
          <w:iCs/>
        </w:rPr>
      </w:pPr>
      <w:r w:rsidRPr="00314C12">
        <w:rPr>
          <w:bCs/>
          <w:iCs/>
        </w:rPr>
        <w:t xml:space="preserve">Ponudnik mora vse ponudbene dokumente </w:t>
      </w:r>
      <w:proofErr w:type="spellStart"/>
      <w:r w:rsidRPr="00314C12">
        <w:rPr>
          <w:bCs/>
          <w:iCs/>
        </w:rPr>
        <w:t>skenirati</w:t>
      </w:r>
      <w:proofErr w:type="spellEnd"/>
      <w:r w:rsidRPr="00314C12">
        <w:rPr>
          <w:bCs/>
          <w:iCs/>
        </w:rPr>
        <w:t xml:space="preserve"> ter jih v PDF obliki predložiti v svojo elektronsko ponudbo.  Pred tem mora obrazce, kjer je to zahtevano, izpolniti, podpisati in žigosati.</w:t>
      </w:r>
    </w:p>
    <w:p w14:paraId="7524D135" w14:textId="77777777" w:rsidR="00022A27" w:rsidRPr="00314C12" w:rsidRDefault="00022A27" w:rsidP="00022A27">
      <w:pPr>
        <w:rPr>
          <w:bCs/>
          <w:iCs/>
        </w:rPr>
      </w:pPr>
    </w:p>
    <w:p w14:paraId="2167E646" w14:textId="77777777" w:rsidR="00022A27" w:rsidRPr="00314C12" w:rsidRDefault="00022A27" w:rsidP="00022A27">
      <w:pPr>
        <w:rPr>
          <w:bCs/>
          <w:iCs/>
        </w:rPr>
      </w:pPr>
    </w:p>
    <w:p w14:paraId="56A27CC3" w14:textId="79B6E86D" w:rsidR="004E5A74" w:rsidRPr="00314C12" w:rsidRDefault="004E5A74" w:rsidP="004E5A74">
      <w:pPr>
        <w:rPr>
          <w:rFonts w:cs="Arial"/>
          <w:b/>
          <w:noProof/>
          <w:sz w:val="22"/>
          <w:szCs w:val="22"/>
          <w:u w:val="single"/>
        </w:rPr>
      </w:pPr>
      <w:r w:rsidRPr="00314C12">
        <w:rPr>
          <w:rFonts w:cs="Arial"/>
          <w:b/>
          <w:noProof/>
          <w:sz w:val="22"/>
          <w:szCs w:val="22"/>
          <w:u w:val="single"/>
        </w:rPr>
        <w:t>Ponudbena dokumentacija mora vsebovati spodaj navedene dokumente:</w:t>
      </w:r>
    </w:p>
    <w:p w14:paraId="6C8BE175" w14:textId="315DD56C" w:rsidR="001935BB" w:rsidRPr="00314C12" w:rsidRDefault="001935BB" w:rsidP="001935BB">
      <w:pPr>
        <w:rPr>
          <w:rFonts w:cs="Arial"/>
          <w:b/>
          <w:noProof/>
          <w:sz w:val="22"/>
          <w:szCs w:val="22"/>
        </w:rPr>
      </w:pPr>
    </w:p>
    <w:p w14:paraId="77D1589D" w14:textId="77777777" w:rsidR="00325D27" w:rsidRPr="00314C12" w:rsidRDefault="00325D27" w:rsidP="001935BB">
      <w:pPr>
        <w:rPr>
          <w:rFonts w:cs="Arial"/>
          <w:b/>
          <w:noProof/>
          <w:sz w:val="22"/>
          <w:szCs w:val="22"/>
        </w:rPr>
      </w:pPr>
    </w:p>
    <w:p w14:paraId="4D553E5D" w14:textId="77777777" w:rsidR="001935BB" w:rsidRPr="00314C12" w:rsidRDefault="001935BB" w:rsidP="006D7E11">
      <w:pPr>
        <w:pStyle w:val="Heading3"/>
      </w:pPr>
      <w:bookmarkStart w:id="107" w:name="_Toc42513059"/>
      <w:bookmarkStart w:id="108" w:name="_Toc172280562"/>
      <w:r w:rsidRPr="00314C12">
        <w:t>Podatki o ponudniku in ponudbi</w:t>
      </w:r>
      <w:bookmarkEnd w:id="107"/>
      <w:bookmarkEnd w:id="108"/>
    </w:p>
    <w:p w14:paraId="5A464F2C" w14:textId="77777777" w:rsidR="001935BB" w:rsidRPr="00314C12" w:rsidRDefault="001935BB" w:rsidP="001935BB">
      <w:pPr>
        <w:rPr>
          <w:noProof/>
        </w:rPr>
      </w:pPr>
    </w:p>
    <w:p w14:paraId="128BB628" w14:textId="73B83B26" w:rsidR="001935BB" w:rsidRPr="00314C12" w:rsidRDefault="001935BB" w:rsidP="006D7E11">
      <w:pPr>
        <w:pStyle w:val="Heading3"/>
      </w:pPr>
      <w:bookmarkStart w:id="109" w:name="_Toc42513060"/>
      <w:bookmarkStart w:id="110" w:name="_Toc172280563"/>
      <w:r w:rsidRPr="00314C12">
        <w:t>Predračun</w:t>
      </w:r>
      <w:bookmarkEnd w:id="109"/>
      <w:bookmarkEnd w:id="110"/>
    </w:p>
    <w:p w14:paraId="14D7E883" w14:textId="77777777" w:rsidR="001935BB" w:rsidRPr="00314C12" w:rsidRDefault="001935BB" w:rsidP="001935BB">
      <w:pPr>
        <w:pStyle w:val="BodyText3"/>
        <w:rPr>
          <w:b/>
          <w:noProof/>
          <w:sz w:val="20"/>
          <w:u w:val="single"/>
          <w:lang w:val="sl-SI"/>
        </w:rPr>
      </w:pPr>
    </w:p>
    <w:p w14:paraId="39FFA41C" w14:textId="5BFC0984" w:rsidR="001935BB" w:rsidRPr="00314C12" w:rsidRDefault="001935BB" w:rsidP="001935BB">
      <w:pPr>
        <w:pStyle w:val="BodyText3"/>
        <w:rPr>
          <w:b/>
          <w:noProof/>
          <w:sz w:val="20"/>
          <w:u w:val="single"/>
          <w:lang w:val="sl-SI"/>
        </w:rPr>
      </w:pPr>
      <w:r w:rsidRPr="00314C12">
        <w:rPr>
          <w:b/>
          <w:noProof/>
          <w:sz w:val="20"/>
          <w:u w:val="single"/>
          <w:lang w:val="sl-SI"/>
        </w:rPr>
        <w:t>Cene:</w:t>
      </w:r>
    </w:p>
    <w:p w14:paraId="6F05E4EB" w14:textId="77777777" w:rsidR="00764EFA" w:rsidRPr="00314C12" w:rsidRDefault="00764EFA" w:rsidP="001935BB">
      <w:pPr>
        <w:pStyle w:val="BodyText3"/>
        <w:rPr>
          <w:b/>
          <w:noProof/>
          <w:sz w:val="20"/>
          <w:u w:val="single"/>
          <w:lang w:val="sl-SI"/>
        </w:rPr>
      </w:pPr>
    </w:p>
    <w:p w14:paraId="5713DC31" w14:textId="58845F17" w:rsidR="00325D27" w:rsidRPr="00314C12" w:rsidRDefault="00325D27" w:rsidP="00325D27">
      <w:pPr>
        <w:suppressAutoHyphens/>
        <w:rPr>
          <w:rFonts w:cs="Arial"/>
          <w:noProof/>
          <w:szCs w:val="20"/>
          <w:lang w:eastAsia="ar-SA"/>
        </w:rPr>
      </w:pPr>
      <w:bookmarkStart w:id="111" w:name="_Toc84640983"/>
      <w:bookmarkStart w:id="112" w:name="_Toc141504402"/>
      <w:bookmarkStart w:id="113" w:name="_Toc224527394"/>
      <w:bookmarkEnd w:id="103"/>
      <w:r w:rsidRPr="00314C12">
        <w:rPr>
          <w:rFonts w:cs="Arial"/>
          <w:noProof/>
          <w:szCs w:val="20"/>
          <w:lang w:eastAsia="ar-SA"/>
        </w:rPr>
        <w:t>Cene morajo biti izražene v EUR, na osnovi DDP Ljubljana, dostavljeno v skladišče naročnika</w:t>
      </w:r>
      <w:r w:rsidR="00F20A39" w:rsidRPr="00314C12">
        <w:rPr>
          <w:rFonts w:cs="Arial"/>
          <w:noProof/>
          <w:szCs w:val="20"/>
          <w:lang w:eastAsia="ar-SA"/>
        </w:rPr>
        <w:t xml:space="preserve">, </w:t>
      </w:r>
      <w:r w:rsidRPr="00314C12">
        <w:rPr>
          <w:rFonts w:cs="Arial"/>
          <w:noProof/>
          <w:szCs w:val="20"/>
          <w:lang w:eastAsia="ar-SA"/>
        </w:rPr>
        <w:t xml:space="preserve"> </w:t>
      </w:r>
      <w:r w:rsidR="00F20A39" w:rsidRPr="00314C12">
        <w:rPr>
          <w:rFonts w:cs="Arial"/>
          <w:noProof/>
          <w:szCs w:val="20"/>
        </w:rPr>
        <w:t>Čufarjeva 6, 1000 Ljubljana</w:t>
      </w:r>
      <w:r w:rsidR="00F20A39" w:rsidRPr="00314C12">
        <w:rPr>
          <w:rFonts w:cs="Arial"/>
          <w:noProof/>
          <w:szCs w:val="20"/>
          <w:lang w:eastAsia="ar-SA"/>
        </w:rPr>
        <w:t xml:space="preserve"> </w:t>
      </w:r>
      <w:r w:rsidRPr="00314C12">
        <w:rPr>
          <w:rFonts w:cs="Arial"/>
          <w:noProof/>
          <w:szCs w:val="20"/>
          <w:lang w:eastAsia="ar-SA"/>
        </w:rPr>
        <w:t>(skladno z INCOTERMS 20</w:t>
      </w:r>
      <w:r w:rsidR="00047FB3" w:rsidRPr="00314C12">
        <w:rPr>
          <w:rFonts w:cs="Arial"/>
          <w:noProof/>
          <w:szCs w:val="20"/>
          <w:lang w:eastAsia="ar-SA"/>
        </w:rPr>
        <w:t>2</w:t>
      </w:r>
      <w:r w:rsidRPr="00314C12">
        <w:rPr>
          <w:rFonts w:cs="Arial"/>
          <w:noProof/>
          <w:szCs w:val="20"/>
          <w:lang w:eastAsia="ar-SA"/>
        </w:rPr>
        <w:t xml:space="preserve">0); brez DDV. Odobreni popusti morajo biti prikazani ločeno. </w:t>
      </w:r>
    </w:p>
    <w:p w14:paraId="2FF32DE7" w14:textId="77777777" w:rsidR="00325D27" w:rsidRPr="00314C12" w:rsidRDefault="00325D27" w:rsidP="00325D27">
      <w:pPr>
        <w:suppressAutoHyphens/>
        <w:rPr>
          <w:rFonts w:cs="Arial"/>
          <w:noProof/>
          <w:szCs w:val="20"/>
          <w:lang w:eastAsia="ar-SA"/>
        </w:rPr>
      </w:pPr>
    </w:p>
    <w:p w14:paraId="1F34B230" w14:textId="77777777" w:rsidR="00325D27" w:rsidRPr="00314C12" w:rsidRDefault="00325D27" w:rsidP="00325D27">
      <w:pPr>
        <w:suppressAutoHyphens/>
        <w:rPr>
          <w:rFonts w:cs="Arial"/>
          <w:noProof/>
          <w:szCs w:val="20"/>
          <w:lang w:eastAsia="ar-SA"/>
        </w:rPr>
      </w:pPr>
      <w:r w:rsidRPr="00314C12">
        <w:rPr>
          <w:rFonts w:cs="Arial"/>
          <w:noProof/>
          <w:szCs w:val="20"/>
          <w:lang w:eastAsia="ar-SA"/>
        </w:rPr>
        <w:t xml:space="preserve">Cene morajo biti fiksne za čas trajanja pogodbe. </w:t>
      </w:r>
    </w:p>
    <w:p w14:paraId="43A4A8EA" w14:textId="77777777" w:rsidR="00325D27" w:rsidRPr="00314C12" w:rsidRDefault="00325D27" w:rsidP="00325D27">
      <w:pPr>
        <w:suppressAutoHyphens/>
        <w:rPr>
          <w:noProof/>
        </w:rPr>
      </w:pPr>
    </w:p>
    <w:p w14:paraId="3E11EFA8" w14:textId="77777777" w:rsidR="00345E76" w:rsidRPr="00314C12" w:rsidRDefault="00345E76" w:rsidP="00345E76">
      <w:pPr>
        <w:suppressAutoHyphens/>
        <w:rPr>
          <w:b/>
          <w:bCs/>
          <w:noProof/>
          <w:u w:val="single"/>
        </w:rPr>
      </w:pPr>
      <w:r w:rsidRPr="00314C12">
        <w:rPr>
          <w:b/>
          <w:bCs/>
          <w:noProof/>
          <w:u w:val="single"/>
        </w:rPr>
        <w:t>Obvezni plačilni pogoji za sklop A in sklop B:</w:t>
      </w:r>
    </w:p>
    <w:p w14:paraId="5123CEEE" w14:textId="77777777" w:rsidR="00345E76" w:rsidRPr="00314C12" w:rsidRDefault="00345E76" w:rsidP="00345E76">
      <w:pPr>
        <w:suppressAutoHyphens/>
        <w:rPr>
          <w:noProof/>
        </w:rPr>
      </w:pPr>
    </w:p>
    <w:p w14:paraId="65C66490" w14:textId="77777777" w:rsidR="00345E76" w:rsidRPr="00314C12" w:rsidRDefault="00345E76" w:rsidP="00345E76">
      <w:pPr>
        <w:rPr>
          <w:noProof/>
        </w:rPr>
      </w:pPr>
      <w:r w:rsidRPr="00314C12">
        <w:rPr>
          <w:noProof/>
        </w:rPr>
        <w:t>Naročnik bo izvršil plačilo pod naslednjimi pogoji:</w:t>
      </w:r>
    </w:p>
    <w:p w14:paraId="070CDBEE" w14:textId="77777777" w:rsidR="00345E76" w:rsidRPr="00314C12" w:rsidRDefault="00345E76" w:rsidP="00345E76">
      <w:pPr>
        <w:numPr>
          <w:ilvl w:val="0"/>
          <w:numId w:val="11"/>
        </w:numPr>
        <w:suppressAutoHyphens/>
        <w:rPr>
          <w:rFonts w:cs="Arial"/>
          <w:strike/>
          <w:noProof/>
          <w:szCs w:val="20"/>
        </w:rPr>
      </w:pPr>
      <w:r w:rsidRPr="00314C12">
        <w:rPr>
          <w:rFonts w:cs="Arial"/>
          <w:noProof/>
          <w:szCs w:val="20"/>
        </w:rPr>
        <w:t>95 % - v 30 dneh po uspešno opravljenem kosovnem prevzemu dobavljene opreme in prejemu ustreznega računa</w:t>
      </w:r>
    </w:p>
    <w:p w14:paraId="135DF75B" w14:textId="77777777" w:rsidR="00345E76" w:rsidRPr="00314C12" w:rsidRDefault="00345E76" w:rsidP="00345E76">
      <w:pPr>
        <w:numPr>
          <w:ilvl w:val="0"/>
          <w:numId w:val="11"/>
        </w:numPr>
        <w:suppressAutoHyphens/>
        <w:rPr>
          <w:rFonts w:cs="Arial"/>
          <w:noProof/>
          <w:szCs w:val="20"/>
        </w:rPr>
      </w:pPr>
      <w:r w:rsidRPr="00314C12">
        <w:rPr>
          <w:rFonts w:cs="Arial"/>
          <w:noProof/>
          <w:szCs w:val="20"/>
        </w:rPr>
        <w:t xml:space="preserve">5 % - v 30 dneh po uspešno opravljenem končnem prevzemu dobavljene opreme in predložitvi zapisnika, podpisanega s strani naročnika </w:t>
      </w:r>
    </w:p>
    <w:p w14:paraId="4C5EDBFE" w14:textId="77777777" w:rsidR="00EA07C5" w:rsidRPr="00314C12" w:rsidRDefault="00EA07C5" w:rsidP="00325D27">
      <w:pPr>
        <w:suppressAutoHyphens/>
        <w:rPr>
          <w:noProof/>
        </w:rPr>
      </w:pPr>
    </w:p>
    <w:p w14:paraId="20E4CB8D" w14:textId="77777777" w:rsidR="003A2266" w:rsidRPr="00314C12" w:rsidRDefault="003A2266" w:rsidP="00325D27">
      <w:pPr>
        <w:rPr>
          <w:b/>
          <w:noProof/>
          <w:u w:val="single"/>
        </w:rPr>
      </w:pPr>
    </w:p>
    <w:p w14:paraId="07BB5270" w14:textId="0C7381A5" w:rsidR="00325D27" w:rsidRPr="00314C12" w:rsidRDefault="00325D27" w:rsidP="00325D27">
      <w:pPr>
        <w:rPr>
          <w:noProof/>
        </w:rPr>
      </w:pPr>
      <w:r w:rsidRPr="00314C12">
        <w:rPr>
          <w:b/>
          <w:noProof/>
          <w:u w:val="single"/>
        </w:rPr>
        <w:t>Dobavni rok:</w:t>
      </w:r>
      <w:r w:rsidRPr="00314C12">
        <w:rPr>
          <w:noProof/>
        </w:rPr>
        <w:t xml:space="preserve"> </w:t>
      </w:r>
    </w:p>
    <w:p w14:paraId="385654B3" w14:textId="77777777" w:rsidR="00325D27" w:rsidRPr="00314C12" w:rsidRDefault="00325D27" w:rsidP="00325D27">
      <w:pPr>
        <w:rPr>
          <w:noProof/>
        </w:rPr>
      </w:pPr>
    </w:p>
    <w:p w14:paraId="76792169" w14:textId="20A4184E" w:rsidR="00047FB3" w:rsidRPr="00314C12" w:rsidRDefault="009E4D18" w:rsidP="00047FB3">
      <w:pPr>
        <w:rPr>
          <w:rFonts w:cs="Arial"/>
          <w:noProof/>
        </w:rPr>
      </w:pPr>
      <w:r w:rsidRPr="00314C12">
        <w:rPr>
          <w:rFonts w:cs="Arial"/>
          <w:noProof/>
        </w:rPr>
        <w:t xml:space="preserve">SKLOP A: </w:t>
      </w:r>
      <w:r w:rsidR="00047FB3" w:rsidRPr="00314C12">
        <w:rPr>
          <w:rFonts w:cs="Arial"/>
          <w:noProof/>
        </w:rPr>
        <w:t>Naročnik zahteva dobavo opreme najkasneje v roku 12 (dvanajst) tednov od dneva pričetka veljavnosti pogodbe.</w:t>
      </w:r>
      <w:r w:rsidR="003A2266" w:rsidRPr="00314C12">
        <w:rPr>
          <w:rFonts w:cs="Arial"/>
          <w:noProof/>
        </w:rPr>
        <w:t xml:space="preserve"> </w:t>
      </w:r>
    </w:p>
    <w:p w14:paraId="439BA5F4" w14:textId="77777777" w:rsidR="009E4D18" w:rsidRPr="00314C12" w:rsidRDefault="009E4D18" w:rsidP="00047FB3">
      <w:pPr>
        <w:rPr>
          <w:rFonts w:cs="Arial"/>
          <w:noProof/>
        </w:rPr>
      </w:pPr>
    </w:p>
    <w:p w14:paraId="6BEE02AE" w14:textId="75745D23" w:rsidR="009E4D18" w:rsidRPr="00314C12" w:rsidRDefault="009E4D18" w:rsidP="00047FB3">
      <w:pPr>
        <w:rPr>
          <w:rFonts w:cs="Arial"/>
          <w:noProof/>
        </w:rPr>
      </w:pPr>
      <w:r w:rsidRPr="00314C12">
        <w:rPr>
          <w:rFonts w:cs="Arial"/>
          <w:noProof/>
        </w:rPr>
        <w:t xml:space="preserve">SKLOP B: Naročnik zahteva dobavo opreme najkasneje v roku </w:t>
      </w:r>
      <w:r w:rsidR="003A2D25" w:rsidRPr="00314C12">
        <w:rPr>
          <w:rFonts w:cs="Arial"/>
          <w:noProof/>
        </w:rPr>
        <w:t xml:space="preserve">10 </w:t>
      </w:r>
      <w:r w:rsidRPr="00314C12">
        <w:rPr>
          <w:rFonts w:cs="Arial"/>
          <w:noProof/>
        </w:rPr>
        <w:t>(</w:t>
      </w:r>
      <w:r w:rsidR="003A2D25" w:rsidRPr="00314C12">
        <w:rPr>
          <w:rFonts w:cs="Arial"/>
          <w:noProof/>
        </w:rPr>
        <w:t>deset</w:t>
      </w:r>
      <w:r w:rsidRPr="00314C12">
        <w:rPr>
          <w:rFonts w:cs="Arial"/>
          <w:noProof/>
        </w:rPr>
        <w:t>) tednov od dneva pričetka veljavnosti pogodbe.</w:t>
      </w:r>
    </w:p>
    <w:p w14:paraId="0010E4A5" w14:textId="77777777" w:rsidR="00325D27" w:rsidRPr="00314C12" w:rsidRDefault="00325D27" w:rsidP="00325D27">
      <w:pPr>
        <w:pStyle w:val="Header"/>
        <w:jc w:val="both"/>
        <w:rPr>
          <w:rFonts w:ascii="Arial" w:hAnsi="Arial" w:cs="Arial"/>
          <w:noProof/>
          <w:sz w:val="20"/>
          <w:lang w:val="sl-SI"/>
        </w:rPr>
      </w:pPr>
    </w:p>
    <w:p w14:paraId="398AA7AE" w14:textId="77777777" w:rsidR="00D14CC4" w:rsidRPr="00314C12" w:rsidRDefault="00D14CC4" w:rsidP="00325D27">
      <w:pPr>
        <w:pStyle w:val="Header"/>
        <w:jc w:val="both"/>
        <w:rPr>
          <w:rFonts w:ascii="Arial" w:hAnsi="Arial" w:cs="Arial"/>
          <w:noProof/>
          <w:sz w:val="20"/>
          <w:lang w:val="sl-SI"/>
        </w:rPr>
      </w:pPr>
    </w:p>
    <w:p w14:paraId="79CB10AE" w14:textId="713E2FA0" w:rsidR="00533189" w:rsidRPr="00314C12" w:rsidRDefault="00533189" w:rsidP="00325D27">
      <w:pPr>
        <w:pStyle w:val="Header"/>
        <w:jc w:val="both"/>
        <w:rPr>
          <w:rFonts w:ascii="Arial" w:hAnsi="Arial" w:cs="Arial"/>
          <w:b/>
          <w:bCs/>
          <w:noProof/>
          <w:sz w:val="20"/>
          <w:u w:val="single"/>
          <w:lang w:val="sl-SI"/>
        </w:rPr>
      </w:pPr>
      <w:r w:rsidRPr="00314C12">
        <w:rPr>
          <w:rFonts w:ascii="Arial" w:hAnsi="Arial" w:cs="Arial"/>
          <w:b/>
          <w:bCs/>
          <w:noProof/>
          <w:sz w:val="20"/>
          <w:u w:val="single"/>
          <w:lang w:val="sl-SI"/>
        </w:rPr>
        <w:t>Garancijski rok:</w:t>
      </w:r>
    </w:p>
    <w:p w14:paraId="0078D645" w14:textId="77777777" w:rsidR="00533189" w:rsidRPr="00314C12" w:rsidRDefault="00533189" w:rsidP="00325D27">
      <w:pPr>
        <w:pStyle w:val="Header"/>
        <w:jc w:val="both"/>
        <w:rPr>
          <w:rFonts w:ascii="Arial" w:hAnsi="Arial" w:cs="Arial"/>
          <w:noProof/>
          <w:sz w:val="20"/>
          <w:lang w:val="sl-SI"/>
        </w:rPr>
      </w:pPr>
    </w:p>
    <w:p w14:paraId="16B388AC" w14:textId="5EDEC1FD" w:rsidR="00AD0E93" w:rsidRPr="00314C12" w:rsidRDefault="00AD0E93" w:rsidP="00325D27">
      <w:pPr>
        <w:pStyle w:val="Header"/>
        <w:jc w:val="both"/>
        <w:rPr>
          <w:rFonts w:ascii="Arial" w:hAnsi="Arial" w:cs="Arial"/>
          <w:noProof/>
          <w:sz w:val="20"/>
          <w:lang w:val="sl-SI"/>
        </w:rPr>
      </w:pPr>
      <w:r w:rsidRPr="00314C12">
        <w:rPr>
          <w:rFonts w:ascii="Arial" w:hAnsi="Arial" w:cs="Arial"/>
          <w:noProof/>
          <w:sz w:val="20"/>
          <w:lang w:val="sl-SI"/>
        </w:rPr>
        <w:t>SKLOP A:</w:t>
      </w:r>
    </w:p>
    <w:p w14:paraId="33FBA820" w14:textId="0A790F52" w:rsidR="00533189" w:rsidRPr="00314C12" w:rsidRDefault="00533189" w:rsidP="00325D27">
      <w:pPr>
        <w:pStyle w:val="Header"/>
        <w:jc w:val="both"/>
        <w:rPr>
          <w:rFonts w:ascii="Arial" w:hAnsi="Arial" w:cs="Arial"/>
          <w:noProof/>
          <w:sz w:val="20"/>
          <w:lang w:val="sl-SI"/>
        </w:rPr>
      </w:pPr>
      <w:r w:rsidRPr="00314C12">
        <w:rPr>
          <w:rFonts w:ascii="Arial" w:hAnsi="Arial" w:cs="Arial"/>
          <w:noProof/>
          <w:sz w:val="20"/>
          <w:lang w:val="sl-SI"/>
        </w:rPr>
        <w:t>Zahtevani minimalni garancijski rok za vso opremo je 24 mesecev</w:t>
      </w:r>
      <w:r w:rsidR="00C87038" w:rsidRPr="00314C12">
        <w:rPr>
          <w:rFonts w:ascii="Arial" w:hAnsi="Arial" w:cs="Arial"/>
          <w:noProof/>
          <w:sz w:val="20"/>
          <w:lang w:val="sl-SI"/>
        </w:rPr>
        <w:t xml:space="preserve"> od dneva končnega prevzema opreme,</w:t>
      </w:r>
      <w:r w:rsidRPr="00314C12">
        <w:rPr>
          <w:rFonts w:ascii="Arial" w:hAnsi="Arial" w:cs="Arial"/>
          <w:noProof/>
          <w:sz w:val="20"/>
          <w:lang w:val="sl-SI"/>
        </w:rPr>
        <w:t xml:space="preserve"> vendar lahko ponudnik ponudi boljše pogoje. Ponudnik pri tem upošteva merilo </w:t>
      </w:r>
      <w:r w:rsidR="00B55E36" w:rsidRPr="00314C12">
        <w:rPr>
          <w:rFonts w:ascii="Arial" w:hAnsi="Arial" w:cs="Arial"/>
          <w:noProof/>
          <w:sz w:val="20"/>
          <w:lang w:val="sl-SI"/>
        </w:rPr>
        <w:t>6</w:t>
      </w:r>
      <w:r w:rsidRPr="00314C12">
        <w:rPr>
          <w:rFonts w:ascii="Arial" w:hAnsi="Arial" w:cs="Arial"/>
          <w:noProof/>
          <w:sz w:val="20"/>
          <w:lang w:val="sl-SI"/>
        </w:rPr>
        <w:t xml:space="preserve"> v </w:t>
      </w:r>
      <w:r w:rsidR="00B55E36" w:rsidRPr="00314C12">
        <w:rPr>
          <w:rFonts w:ascii="Arial" w:hAnsi="Arial" w:cs="Arial"/>
          <w:noProof/>
          <w:sz w:val="20"/>
          <w:lang w:val="sl-SI"/>
        </w:rPr>
        <w:t>točki</w:t>
      </w:r>
      <w:r w:rsidRPr="00314C12">
        <w:rPr>
          <w:rFonts w:ascii="Arial" w:hAnsi="Arial" w:cs="Arial"/>
          <w:noProof/>
          <w:sz w:val="20"/>
          <w:lang w:val="sl-SI"/>
        </w:rPr>
        <w:t xml:space="preserve"> 5</w:t>
      </w:r>
      <w:r w:rsidR="00B55E36" w:rsidRPr="00314C12">
        <w:rPr>
          <w:rFonts w:ascii="Arial" w:hAnsi="Arial" w:cs="Arial"/>
          <w:noProof/>
          <w:sz w:val="20"/>
          <w:lang w:val="sl-SI"/>
        </w:rPr>
        <w:t>.1</w:t>
      </w:r>
      <w:r w:rsidRPr="00314C12">
        <w:rPr>
          <w:rFonts w:ascii="Arial" w:hAnsi="Arial" w:cs="Arial"/>
          <w:noProof/>
          <w:sz w:val="20"/>
          <w:lang w:val="sl-SI"/>
        </w:rPr>
        <w:t xml:space="preserve"> Merila </w:t>
      </w:r>
      <w:r w:rsidR="00B55E36" w:rsidRPr="00314C12">
        <w:rPr>
          <w:rFonts w:ascii="Arial" w:hAnsi="Arial" w:cs="Arial"/>
          <w:noProof/>
          <w:sz w:val="20"/>
          <w:lang w:val="sl-SI"/>
        </w:rPr>
        <w:t>za sklop A.</w:t>
      </w:r>
    </w:p>
    <w:p w14:paraId="580D628E" w14:textId="77777777" w:rsidR="00AD0E93" w:rsidRPr="00314C12" w:rsidRDefault="00AD0E93" w:rsidP="00325D27">
      <w:pPr>
        <w:pStyle w:val="Header"/>
        <w:jc w:val="both"/>
        <w:rPr>
          <w:rFonts w:ascii="Arial" w:hAnsi="Arial" w:cs="Arial"/>
          <w:noProof/>
          <w:sz w:val="20"/>
          <w:lang w:val="sl-SI"/>
        </w:rPr>
      </w:pPr>
    </w:p>
    <w:p w14:paraId="2AAF45FA" w14:textId="19BAC700" w:rsidR="00AD0E93" w:rsidRPr="00314C12" w:rsidRDefault="00AD0E93" w:rsidP="00325D27">
      <w:pPr>
        <w:pStyle w:val="Header"/>
        <w:jc w:val="both"/>
        <w:rPr>
          <w:rFonts w:ascii="Arial" w:hAnsi="Arial" w:cs="Arial"/>
          <w:noProof/>
          <w:sz w:val="20"/>
          <w:lang w:val="sl-SI"/>
        </w:rPr>
      </w:pPr>
      <w:r w:rsidRPr="00314C12">
        <w:rPr>
          <w:rFonts w:ascii="Arial" w:hAnsi="Arial" w:cs="Arial"/>
          <w:noProof/>
          <w:sz w:val="20"/>
          <w:lang w:val="sl-SI"/>
        </w:rPr>
        <w:t>SKLOP B:</w:t>
      </w:r>
    </w:p>
    <w:p w14:paraId="64A2ABB0" w14:textId="0834AD6A" w:rsidR="00AD0E93" w:rsidRPr="00314C12" w:rsidRDefault="00AD0E93" w:rsidP="00325D27">
      <w:pPr>
        <w:pStyle w:val="Header"/>
        <w:jc w:val="both"/>
        <w:rPr>
          <w:rFonts w:ascii="Arial" w:hAnsi="Arial" w:cs="Arial"/>
          <w:noProof/>
          <w:sz w:val="20"/>
          <w:lang w:val="sl-SI"/>
        </w:rPr>
      </w:pPr>
      <w:r w:rsidRPr="00314C12">
        <w:rPr>
          <w:rFonts w:ascii="Arial" w:hAnsi="Arial" w:cs="Arial"/>
          <w:noProof/>
          <w:sz w:val="20"/>
          <w:lang w:val="sl-SI"/>
        </w:rPr>
        <w:t xml:space="preserve">Zahtevani minimalni garancijski rok za vso opremo je 24 mesecev od dneva končnega prevzema opreme. </w:t>
      </w:r>
    </w:p>
    <w:p w14:paraId="7C8CB3D0" w14:textId="77777777" w:rsidR="00AD0E93" w:rsidRPr="00314C12" w:rsidRDefault="00AD0E93" w:rsidP="00325D27">
      <w:pPr>
        <w:pStyle w:val="Header"/>
        <w:jc w:val="both"/>
        <w:rPr>
          <w:rFonts w:ascii="Arial" w:hAnsi="Arial" w:cs="Arial"/>
          <w:noProof/>
          <w:sz w:val="20"/>
          <w:lang w:val="sl-SI"/>
        </w:rPr>
      </w:pPr>
    </w:p>
    <w:p w14:paraId="57A2745F" w14:textId="58CB0A80" w:rsidR="00EF6F59" w:rsidRPr="00314C12" w:rsidRDefault="00133C36" w:rsidP="002D3D0D">
      <w:pPr>
        <w:pStyle w:val="Header"/>
        <w:jc w:val="both"/>
        <w:rPr>
          <w:rFonts w:ascii="Arial" w:hAnsi="Arial" w:cs="Arial"/>
          <w:b/>
          <w:bCs/>
          <w:noProof/>
          <w:sz w:val="20"/>
          <w:u w:val="single"/>
          <w:lang w:val="sl-SI"/>
        </w:rPr>
      </w:pPr>
      <w:r w:rsidRPr="00314C12">
        <w:rPr>
          <w:rFonts w:ascii="Arial" w:hAnsi="Arial" w:cs="Arial"/>
          <w:b/>
          <w:bCs/>
          <w:noProof/>
          <w:sz w:val="20"/>
          <w:u w:val="single"/>
          <w:lang w:val="sl-SI"/>
        </w:rPr>
        <w:t>Funkcionalnost opreme</w:t>
      </w:r>
      <w:r w:rsidR="00EF6F59" w:rsidRPr="00314C12">
        <w:rPr>
          <w:rFonts w:ascii="Arial" w:hAnsi="Arial" w:cs="Arial"/>
          <w:b/>
          <w:bCs/>
          <w:noProof/>
          <w:sz w:val="20"/>
          <w:u w:val="single"/>
          <w:lang w:val="sl-SI"/>
        </w:rPr>
        <w:t>:</w:t>
      </w:r>
    </w:p>
    <w:p w14:paraId="23870E72" w14:textId="77777777" w:rsidR="002D3D0D" w:rsidRPr="00314C12" w:rsidRDefault="002D3D0D" w:rsidP="00EF6F59">
      <w:pPr>
        <w:pStyle w:val="Header"/>
        <w:jc w:val="both"/>
        <w:rPr>
          <w:rFonts w:ascii="Arial" w:hAnsi="Arial" w:cs="Arial"/>
          <w:noProof/>
          <w:sz w:val="20"/>
          <w:lang w:val="sl-SI"/>
        </w:rPr>
      </w:pPr>
    </w:p>
    <w:p w14:paraId="1090D0EB" w14:textId="181DF1C8" w:rsidR="00EF6F59" w:rsidRPr="00314C12" w:rsidRDefault="003838A4" w:rsidP="00EF6F59">
      <w:pPr>
        <w:pStyle w:val="Header"/>
        <w:jc w:val="both"/>
        <w:rPr>
          <w:rFonts w:ascii="Arial" w:hAnsi="Arial" w:cs="Arial"/>
          <w:noProof/>
          <w:sz w:val="20"/>
          <w:lang w:val="sl-SI"/>
        </w:rPr>
      </w:pPr>
      <w:r w:rsidRPr="00314C12">
        <w:rPr>
          <w:rFonts w:ascii="Arial" w:hAnsi="Arial" w:cs="Arial"/>
          <w:noProof/>
          <w:sz w:val="20"/>
          <w:lang w:val="sl-SI"/>
        </w:rPr>
        <w:t>Ponudnik v predračun</w:t>
      </w:r>
      <w:r w:rsidR="002B6051" w:rsidRPr="00314C12">
        <w:rPr>
          <w:rFonts w:ascii="Arial" w:hAnsi="Arial" w:cs="Arial"/>
          <w:noProof/>
          <w:sz w:val="20"/>
          <w:lang w:val="sl-SI"/>
        </w:rPr>
        <w:t xml:space="preserve"> za sklop A</w:t>
      </w:r>
      <w:r w:rsidR="00EF6F59" w:rsidRPr="00314C12">
        <w:rPr>
          <w:rFonts w:ascii="Arial" w:hAnsi="Arial" w:cs="Arial"/>
          <w:noProof/>
          <w:sz w:val="20"/>
          <w:lang w:val="sl-SI"/>
        </w:rPr>
        <w:t xml:space="preserve"> poleg cene</w:t>
      </w:r>
      <w:r w:rsidRPr="00314C12">
        <w:rPr>
          <w:rFonts w:ascii="Arial" w:hAnsi="Arial" w:cs="Arial"/>
          <w:noProof/>
          <w:sz w:val="20"/>
          <w:lang w:val="sl-SI"/>
        </w:rPr>
        <w:t xml:space="preserve"> vnese zahtevane podatke glede funkcionalnosti opreme, skladno z zahtevami tehničnega dela dokumentacije.</w:t>
      </w:r>
      <w:r w:rsidR="00EF6F59" w:rsidRPr="00314C12">
        <w:rPr>
          <w:rFonts w:ascii="Arial" w:hAnsi="Arial" w:cs="Arial"/>
          <w:noProof/>
          <w:sz w:val="20"/>
          <w:lang w:val="sl-SI"/>
        </w:rPr>
        <w:t xml:space="preserve"> Ponudnik bo ocenjevan skladno z merili</w:t>
      </w:r>
      <w:r w:rsidR="005843DB" w:rsidRPr="00314C12">
        <w:rPr>
          <w:rFonts w:ascii="Arial" w:hAnsi="Arial" w:cs="Arial"/>
          <w:noProof/>
          <w:sz w:val="20"/>
          <w:lang w:val="sl-SI"/>
        </w:rPr>
        <w:t xml:space="preserve"> (</w:t>
      </w:r>
      <w:r w:rsidR="002B6051" w:rsidRPr="00314C12">
        <w:rPr>
          <w:rFonts w:ascii="Arial" w:hAnsi="Arial" w:cs="Arial"/>
          <w:noProof/>
          <w:sz w:val="20"/>
          <w:lang w:val="sl-SI"/>
        </w:rPr>
        <w:t xml:space="preserve">2, </w:t>
      </w:r>
      <w:r w:rsidR="005843DB" w:rsidRPr="00314C12">
        <w:rPr>
          <w:rFonts w:ascii="Arial" w:hAnsi="Arial" w:cs="Arial"/>
          <w:noProof/>
          <w:sz w:val="20"/>
          <w:lang w:val="sl-SI"/>
        </w:rPr>
        <w:t>3, 4</w:t>
      </w:r>
      <w:r w:rsidR="00C42DDB" w:rsidRPr="00314C12">
        <w:rPr>
          <w:rFonts w:ascii="Arial" w:hAnsi="Arial" w:cs="Arial"/>
          <w:noProof/>
          <w:sz w:val="20"/>
          <w:lang w:val="sl-SI"/>
        </w:rPr>
        <w:t xml:space="preserve">, </w:t>
      </w:r>
      <w:r w:rsidR="005843DB" w:rsidRPr="00314C12">
        <w:rPr>
          <w:rFonts w:ascii="Arial" w:hAnsi="Arial" w:cs="Arial"/>
          <w:noProof/>
          <w:sz w:val="20"/>
          <w:lang w:val="sl-SI"/>
        </w:rPr>
        <w:t>5</w:t>
      </w:r>
      <w:r w:rsidR="00C42DDB" w:rsidRPr="00314C12">
        <w:rPr>
          <w:rFonts w:ascii="Arial" w:hAnsi="Arial" w:cs="Arial"/>
          <w:noProof/>
          <w:sz w:val="20"/>
          <w:lang w:val="sl-SI"/>
        </w:rPr>
        <w:t xml:space="preserve"> in 6</w:t>
      </w:r>
      <w:r w:rsidR="005843DB" w:rsidRPr="00314C12">
        <w:rPr>
          <w:rFonts w:ascii="Arial" w:hAnsi="Arial" w:cs="Arial"/>
          <w:noProof/>
          <w:sz w:val="20"/>
          <w:lang w:val="sl-SI"/>
        </w:rPr>
        <w:t>)</w:t>
      </w:r>
      <w:r w:rsidR="00EF6F59" w:rsidRPr="00314C12">
        <w:rPr>
          <w:rFonts w:ascii="Arial" w:hAnsi="Arial" w:cs="Arial"/>
          <w:noProof/>
          <w:sz w:val="20"/>
          <w:lang w:val="sl-SI"/>
        </w:rPr>
        <w:t xml:space="preserve"> navedenimi v poglavju 5 Merila za izbiro najugodnejšega ponudnika.</w:t>
      </w:r>
    </w:p>
    <w:p w14:paraId="3E33BB5E" w14:textId="1D81A91E" w:rsidR="003838A4" w:rsidRPr="00314C12" w:rsidRDefault="003838A4" w:rsidP="00325D27">
      <w:pPr>
        <w:pStyle w:val="Header"/>
        <w:jc w:val="both"/>
        <w:rPr>
          <w:rFonts w:ascii="Arial" w:hAnsi="Arial" w:cs="Arial"/>
          <w:noProof/>
          <w:sz w:val="20"/>
          <w:lang w:val="sl-SI"/>
        </w:rPr>
      </w:pPr>
    </w:p>
    <w:p w14:paraId="1241A11E" w14:textId="77777777" w:rsidR="00EF6F59" w:rsidRPr="00314C12" w:rsidRDefault="00EF6F59" w:rsidP="00325D27">
      <w:pPr>
        <w:pStyle w:val="Header"/>
        <w:jc w:val="both"/>
        <w:rPr>
          <w:rFonts w:ascii="Arial" w:hAnsi="Arial" w:cs="Arial"/>
          <w:noProof/>
          <w:sz w:val="20"/>
          <w:lang w:val="sl-SI"/>
        </w:rPr>
      </w:pPr>
    </w:p>
    <w:p w14:paraId="01A49FAA" w14:textId="30402E04" w:rsidR="009E399D" w:rsidRPr="00314C12" w:rsidRDefault="00183A22" w:rsidP="006D7E11">
      <w:pPr>
        <w:pStyle w:val="Heading3"/>
      </w:pPr>
      <w:bookmarkStart w:id="114" w:name="_Toc172280564"/>
      <w:r w:rsidRPr="00314C12">
        <w:lastRenderedPageBreak/>
        <w:t>Specifikacija</w:t>
      </w:r>
      <w:bookmarkEnd w:id="114"/>
      <w:r w:rsidRPr="00314C12">
        <w:t xml:space="preserve"> </w:t>
      </w:r>
      <w:bookmarkEnd w:id="111"/>
      <w:bookmarkEnd w:id="112"/>
      <w:bookmarkEnd w:id="113"/>
    </w:p>
    <w:p w14:paraId="238DFB40" w14:textId="77777777" w:rsidR="00193901" w:rsidRPr="00314C12" w:rsidRDefault="00193901" w:rsidP="009E399D">
      <w:pPr>
        <w:rPr>
          <w:rFonts w:cs="Arial"/>
          <w:noProof/>
        </w:rPr>
      </w:pPr>
      <w:bookmarkStart w:id="115" w:name="_Hlk511217324"/>
    </w:p>
    <w:bookmarkEnd w:id="115"/>
    <w:p w14:paraId="3EB26DBC" w14:textId="0E369716" w:rsidR="003534AF" w:rsidRPr="00314C12" w:rsidRDefault="003534AF" w:rsidP="003534AF">
      <w:pPr>
        <w:suppressAutoHyphens/>
        <w:rPr>
          <w:noProof/>
          <w:lang w:eastAsia="ar-SA"/>
        </w:rPr>
      </w:pPr>
      <w:r w:rsidRPr="00314C12">
        <w:rPr>
          <w:rFonts w:cs="Arial"/>
          <w:noProof/>
          <w:szCs w:val="20"/>
          <w:lang w:eastAsia="ar-SA"/>
        </w:rPr>
        <w:t xml:space="preserve">Ponudnik </w:t>
      </w:r>
      <w:r w:rsidRPr="00314C12">
        <w:rPr>
          <w:rFonts w:cs="Arial"/>
          <w:b/>
          <w:bCs/>
          <w:noProof/>
          <w:szCs w:val="20"/>
          <w:lang w:eastAsia="ar-SA"/>
        </w:rPr>
        <w:t>mora</w:t>
      </w:r>
      <w:r w:rsidR="00C87038" w:rsidRPr="00314C12">
        <w:rPr>
          <w:rFonts w:cs="Arial"/>
          <w:b/>
          <w:bCs/>
          <w:noProof/>
          <w:szCs w:val="20"/>
          <w:lang w:eastAsia="ar-SA"/>
        </w:rPr>
        <w:t xml:space="preserve"> (posebej za sklop A in posebj za sklop B)</w:t>
      </w:r>
      <w:r w:rsidRPr="00314C12">
        <w:rPr>
          <w:rFonts w:cs="Arial"/>
          <w:noProof/>
          <w:szCs w:val="20"/>
          <w:lang w:eastAsia="ar-SA"/>
        </w:rPr>
        <w:t xml:space="preserve"> podrobno specificirati ponujeno opremo in pripadajoče storitve in </w:t>
      </w:r>
      <w:r w:rsidRPr="00314C12">
        <w:rPr>
          <w:rFonts w:cs="Arial"/>
          <w:b/>
          <w:bCs/>
          <w:noProof/>
          <w:lang w:eastAsia="ar-SA"/>
        </w:rPr>
        <w:t>cenovno ovrednotiti vse dele mešalne mize, ki jih navede v podrobni specifikaciji</w:t>
      </w:r>
      <w:r w:rsidR="0014196C" w:rsidRPr="00314C12">
        <w:rPr>
          <w:rFonts w:cs="Arial"/>
          <w:b/>
          <w:bCs/>
          <w:noProof/>
          <w:lang w:eastAsia="ar-SA"/>
        </w:rPr>
        <w:t>.</w:t>
      </w:r>
    </w:p>
    <w:p w14:paraId="5E289AF0" w14:textId="77777777" w:rsidR="003534AF" w:rsidRPr="00314C12" w:rsidRDefault="003534AF" w:rsidP="003534AF">
      <w:pPr>
        <w:suppressAutoHyphens/>
        <w:rPr>
          <w:noProof/>
          <w:lang w:eastAsia="ar-SA"/>
        </w:rPr>
      </w:pPr>
    </w:p>
    <w:p w14:paraId="56CCDAA1" w14:textId="77777777" w:rsidR="003534AF" w:rsidRPr="00314C12" w:rsidRDefault="003534AF" w:rsidP="003534AF">
      <w:pPr>
        <w:suppressAutoHyphens/>
        <w:rPr>
          <w:rFonts w:cs="Arial"/>
          <w:b/>
          <w:bCs/>
          <w:noProof/>
          <w:szCs w:val="20"/>
          <w:lang w:eastAsia="ar-SA"/>
        </w:rPr>
      </w:pPr>
      <w:r w:rsidRPr="00314C12">
        <w:rPr>
          <w:noProof/>
          <w:lang w:eastAsia="ar-SA"/>
        </w:rPr>
        <w:t xml:space="preserve">Nadalje mora ponudnik v specifikaciji </w:t>
      </w:r>
      <w:r w:rsidRPr="00314C12">
        <w:rPr>
          <w:noProof/>
          <w:u w:val="single"/>
          <w:lang w:eastAsia="ar-SA"/>
        </w:rPr>
        <w:t>posebej prikazati in cenovno ovrednotiti</w:t>
      </w:r>
      <w:r w:rsidRPr="00314C12">
        <w:rPr>
          <w:noProof/>
          <w:lang w:eastAsia="ar-SA"/>
        </w:rPr>
        <w:t xml:space="preserve"> tudi </w:t>
      </w:r>
      <w:r w:rsidRPr="00314C12">
        <w:rPr>
          <w:b/>
          <w:bCs/>
          <w:noProof/>
          <w:szCs w:val="20"/>
          <w:lang w:eastAsia="ar-SA"/>
        </w:rPr>
        <w:t>stroške zagona in končnega prevzema ter stroške izobraževanja.</w:t>
      </w:r>
    </w:p>
    <w:p w14:paraId="6D246255" w14:textId="1501218B" w:rsidR="00771B1B" w:rsidRPr="00314C12" w:rsidRDefault="00771B1B">
      <w:pPr>
        <w:spacing w:after="200" w:line="276" w:lineRule="auto"/>
        <w:jc w:val="left"/>
        <w:rPr>
          <w:rFonts w:cs="Arial"/>
          <w:b/>
          <w:noProof/>
          <w:sz w:val="22"/>
          <w:szCs w:val="28"/>
        </w:rPr>
      </w:pPr>
    </w:p>
    <w:p w14:paraId="23A116BB" w14:textId="522EEC19" w:rsidR="009E399D" w:rsidRPr="00314C12" w:rsidRDefault="00105A43" w:rsidP="006D7E11">
      <w:pPr>
        <w:pStyle w:val="Heading3"/>
      </w:pPr>
      <w:bookmarkStart w:id="116" w:name="_Toc172280565"/>
      <w:r w:rsidRPr="00314C12">
        <w:t>Garancijski pogoji ponudnika</w:t>
      </w:r>
      <w:bookmarkEnd w:id="116"/>
    </w:p>
    <w:p w14:paraId="2212B789" w14:textId="77777777" w:rsidR="00105A43" w:rsidRPr="00314C12" w:rsidRDefault="00105A43" w:rsidP="00105A43"/>
    <w:p w14:paraId="4317D903" w14:textId="4B381EFC" w:rsidR="00105A43" w:rsidRPr="00314C12" w:rsidRDefault="00105A43" w:rsidP="00105A43">
      <w:pPr>
        <w:rPr>
          <w:noProof/>
        </w:rPr>
      </w:pPr>
      <w:r w:rsidRPr="00314C12">
        <w:rPr>
          <w:rFonts w:cs="Arial"/>
          <w:noProof/>
          <w:szCs w:val="20"/>
        </w:rPr>
        <w:t>Ponudnik mora predložiti</w:t>
      </w:r>
      <w:r w:rsidRPr="00314C12">
        <w:rPr>
          <w:rFonts w:cs="Arial"/>
          <w:b/>
          <w:noProof/>
          <w:szCs w:val="20"/>
        </w:rPr>
        <w:t xml:space="preserve"> </w:t>
      </w:r>
      <w:r w:rsidRPr="00314C12">
        <w:rPr>
          <w:rFonts w:cs="Arial"/>
          <w:b/>
          <w:noProof/>
          <w:szCs w:val="20"/>
          <w:u w:val="single"/>
        </w:rPr>
        <w:t>svojo izjavo</w:t>
      </w:r>
      <w:r w:rsidRPr="00314C12">
        <w:rPr>
          <w:rFonts w:cs="Arial"/>
          <w:noProof/>
          <w:szCs w:val="20"/>
        </w:rPr>
        <w:t xml:space="preserve"> </w:t>
      </w:r>
      <w:r w:rsidRPr="00314C12">
        <w:rPr>
          <w:rFonts w:cs="Arial"/>
          <w:b/>
          <w:bCs/>
          <w:noProof/>
          <w:szCs w:val="20"/>
        </w:rPr>
        <w:t>z navedbo garancijske dobe in s podrobnejšimi podatki o garancijskih (in pogarancijskih) pogojih,</w:t>
      </w:r>
      <w:r w:rsidRPr="00314C12">
        <w:rPr>
          <w:rFonts w:cs="Arial"/>
          <w:noProof/>
          <w:szCs w:val="20"/>
        </w:rPr>
        <w:t xml:space="preserve"> skladno z zahtevami, navedenimi </w:t>
      </w:r>
      <w:r w:rsidRPr="00314C12">
        <w:rPr>
          <w:rFonts w:cs="Arial"/>
          <w:b/>
          <w:bCs/>
          <w:noProof/>
          <w:szCs w:val="20"/>
          <w:u w:val="single"/>
        </w:rPr>
        <w:t>v tč. 3.</w:t>
      </w:r>
      <w:r w:rsidR="00C87038" w:rsidRPr="00314C12">
        <w:rPr>
          <w:rFonts w:cs="Arial"/>
          <w:b/>
          <w:bCs/>
          <w:noProof/>
          <w:szCs w:val="20"/>
          <w:u w:val="single"/>
        </w:rPr>
        <w:t>2.5.5 (za sklop A)</w:t>
      </w:r>
      <w:r w:rsidR="00C87038" w:rsidRPr="00314C12">
        <w:rPr>
          <w:rFonts w:cs="Arial"/>
          <w:noProof/>
          <w:szCs w:val="20"/>
        </w:rPr>
        <w:t xml:space="preserve"> in </w:t>
      </w:r>
      <w:r w:rsidR="00C87038" w:rsidRPr="00314C12">
        <w:rPr>
          <w:rFonts w:cs="Arial"/>
          <w:b/>
          <w:bCs/>
          <w:noProof/>
          <w:szCs w:val="20"/>
          <w:u w:val="single"/>
        </w:rPr>
        <w:t>v tč. 3.3.5.4 (za sklop B)</w:t>
      </w:r>
      <w:r w:rsidRPr="00314C12">
        <w:rPr>
          <w:rFonts w:cs="Arial"/>
          <w:noProof/>
          <w:szCs w:val="20"/>
        </w:rPr>
        <w:t xml:space="preserve">  dokumentacije v zvezi z oddajo javnega naročila</w:t>
      </w:r>
      <w:r w:rsidRPr="00314C12">
        <w:rPr>
          <w:noProof/>
        </w:rPr>
        <w:t>.</w:t>
      </w:r>
    </w:p>
    <w:p w14:paraId="75F1BD2D" w14:textId="77777777" w:rsidR="009E399D" w:rsidRPr="00314C12" w:rsidRDefault="009E399D" w:rsidP="009E399D">
      <w:pPr>
        <w:rPr>
          <w:rFonts w:cs="Arial"/>
          <w:noProof/>
          <w:szCs w:val="20"/>
        </w:rPr>
      </w:pPr>
    </w:p>
    <w:p w14:paraId="10B1D823" w14:textId="77777777" w:rsidR="009E399D" w:rsidRPr="00314C12" w:rsidRDefault="009E399D" w:rsidP="006D7E11">
      <w:pPr>
        <w:pStyle w:val="Heading3"/>
      </w:pPr>
      <w:bookmarkStart w:id="117" w:name="_Toc208979700"/>
      <w:bookmarkStart w:id="118" w:name="_Toc224527401"/>
      <w:bookmarkStart w:id="119" w:name="_Toc218393803"/>
      <w:bookmarkStart w:id="120" w:name="_Toc172280566"/>
      <w:r w:rsidRPr="00314C12">
        <w:t xml:space="preserve">Izjava </w:t>
      </w:r>
      <w:bookmarkEnd w:id="117"/>
      <w:bookmarkEnd w:id="118"/>
      <w:r w:rsidRPr="00314C12">
        <w:t>ponudnika o zagotavljanju rezervnih delov</w:t>
      </w:r>
      <w:bookmarkEnd w:id="119"/>
      <w:bookmarkEnd w:id="120"/>
      <w:r w:rsidRPr="00314C12">
        <w:t xml:space="preserve"> </w:t>
      </w:r>
    </w:p>
    <w:p w14:paraId="11BD7BE0" w14:textId="77777777" w:rsidR="009E399D" w:rsidRPr="00314C12" w:rsidRDefault="009E399D" w:rsidP="009E399D">
      <w:pPr>
        <w:rPr>
          <w:rFonts w:cs="Arial"/>
          <w:noProof/>
        </w:rPr>
      </w:pPr>
    </w:p>
    <w:p w14:paraId="2D460CF4" w14:textId="77777777" w:rsidR="009E399D" w:rsidRPr="00314C12" w:rsidRDefault="009E399D" w:rsidP="006D7E11">
      <w:pPr>
        <w:pStyle w:val="Heading3"/>
      </w:pPr>
      <w:bookmarkStart w:id="121" w:name="_Toc172280567"/>
      <w:r w:rsidRPr="00314C12">
        <w:t>Izjava ponudnika, da je vsa oprema tovarniško nova</w:t>
      </w:r>
      <w:bookmarkEnd w:id="121"/>
    </w:p>
    <w:p w14:paraId="736BB88A" w14:textId="77777777" w:rsidR="009E399D" w:rsidRPr="00314C12" w:rsidRDefault="009E399D" w:rsidP="009E399D">
      <w:pPr>
        <w:rPr>
          <w:noProof/>
        </w:rPr>
      </w:pPr>
    </w:p>
    <w:p w14:paraId="0693866A" w14:textId="2776F03F" w:rsidR="009E399D" w:rsidRPr="00314C12" w:rsidRDefault="009E399D" w:rsidP="006D7E11">
      <w:pPr>
        <w:pStyle w:val="Heading3"/>
      </w:pPr>
      <w:bookmarkStart w:id="122" w:name="_Toc172280568"/>
      <w:bookmarkStart w:id="123" w:name="_Toc451333584"/>
      <w:r w:rsidRPr="00314C12">
        <w:t>Izjava ponudnika o nadgradnji programske</w:t>
      </w:r>
      <w:r w:rsidR="004147B6" w:rsidRPr="00314C12">
        <w:t xml:space="preserve"> opreme</w:t>
      </w:r>
      <w:bookmarkEnd w:id="122"/>
      <w:r w:rsidR="004147B6" w:rsidRPr="00314C12">
        <w:t xml:space="preserve"> </w:t>
      </w:r>
      <w:bookmarkEnd w:id="123"/>
    </w:p>
    <w:p w14:paraId="649842C8" w14:textId="77777777" w:rsidR="009E399D" w:rsidRPr="00314C12" w:rsidRDefault="009E399D" w:rsidP="009E399D">
      <w:pPr>
        <w:rPr>
          <w:noProof/>
        </w:rPr>
      </w:pPr>
    </w:p>
    <w:p w14:paraId="4046EE4A" w14:textId="77777777" w:rsidR="009E399D" w:rsidRPr="00314C12" w:rsidRDefault="009E399D" w:rsidP="006D7E11">
      <w:pPr>
        <w:pStyle w:val="Heading3"/>
      </w:pPr>
      <w:bookmarkStart w:id="124" w:name="_toc1955"/>
      <w:bookmarkStart w:id="125" w:name="_Toc477192991"/>
      <w:bookmarkStart w:id="126" w:name="_Toc172280569"/>
      <w:bookmarkEnd w:id="124"/>
      <w:r w:rsidRPr="00314C12">
        <w:t>Izjava proizvajalca opreme ali izjava principala</w:t>
      </w:r>
      <w:bookmarkEnd w:id="125"/>
      <w:bookmarkEnd w:id="126"/>
      <w:r w:rsidRPr="00314C12">
        <w:t xml:space="preserve"> </w:t>
      </w:r>
    </w:p>
    <w:p w14:paraId="7C305B7B" w14:textId="77777777" w:rsidR="009E399D" w:rsidRPr="00314C12" w:rsidRDefault="009E399D" w:rsidP="009E399D">
      <w:pPr>
        <w:rPr>
          <w:rFonts w:cs="Arial"/>
          <w:noProof/>
          <w:szCs w:val="20"/>
        </w:rPr>
      </w:pPr>
    </w:p>
    <w:p w14:paraId="66326C47" w14:textId="77777777" w:rsidR="009E399D" w:rsidRPr="00314C12" w:rsidRDefault="009E399D" w:rsidP="009E399D">
      <w:pPr>
        <w:tabs>
          <w:tab w:val="left" w:pos="0"/>
        </w:tabs>
        <w:rPr>
          <w:rFonts w:cs="Arial"/>
          <w:noProof/>
          <w:szCs w:val="20"/>
        </w:rPr>
      </w:pPr>
      <w:r w:rsidRPr="00314C12">
        <w:rPr>
          <w:rFonts w:cs="Arial"/>
          <w:noProof/>
          <w:szCs w:val="20"/>
        </w:rPr>
        <w:t xml:space="preserve">V kolikor ponudnik ni hkrati tudi proizvajalec opreme, mora predložiti eno izmed navedenih izjav. </w:t>
      </w:r>
    </w:p>
    <w:p w14:paraId="7B23C6CC" w14:textId="77777777" w:rsidR="009E399D" w:rsidRPr="00314C12" w:rsidRDefault="009E399D" w:rsidP="009E399D">
      <w:pPr>
        <w:tabs>
          <w:tab w:val="left" w:pos="0"/>
        </w:tabs>
        <w:rPr>
          <w:rFonts w:cs="Arial"/>
          <w:bCs/>
          <w:noProof/>
          <w:szCs w:val="20"/>
        </w:rPr>
      </w:pPr>
      <w:r w:rsidRPr="00314C12">
        <w:rPr>
          <w:rFonts w:cs="Arial"/>
          <w:noProof/>
          <w:szCs w:val="20"/>
        </w:rPr>
        <w:t>Če ponudnik predloži izjavo principala, mora poleg te izjave predložiti tudi</w:t>
      </w:r>
      <w:r w:rsidRPr="00314C12">
        <w:rPr>
          <w:rFonts w:cs="Arial"/>
          <w:bCs/>
          <w:noProof/>
          <w:szCs w:val="20"/>
        </w:rPr>
        <w:t xml:space="preserve"> kopijo pogodbe med principalom in proizvajalcem opreme, iz katere je razvidno, da ima principal popoln dostop do rezervnih delov in nadomestne opreme za ponujeno opremo.</w:t>
      </w:r>
    </w:p>
    <w:p w14:paraId="268E6963" w14:textId="77777777" w:rsidR="009E399D" w:rsidRPr="00314C12" w:rsidRDefault="009E399D" w:rsidP="009E399D">
      <w:pPr>
        <w:tabs>
          <w:tab w:val="left" w:pos="0"/>
        </w:tabs>
        <w:rPr>
          <w:rFonts w:cs="Arial"/>
          <w:bCs/>
          <w:noProof/>
          <w:szCs w:val="20"/>
        </w:rPr>
      </w:pPr>
    </w:p>
    <w:p w14:paraId="406DB662" w14:textId="77777777" w:rsidR="009E399D" w:rsidRPr="00314C12" w:rsidRDefault="009E399D" w:rsidP="009E399D">
      <w:pPr>
        <w:tabs>
          <w:tab w:val="left" w:pos="0"/>
        </w:tabs>
        <w:rPr>
          <w:rFonts w:cs="Arial"/>
          <w:bCs/>
          <w:noProof/>
        </w:rPr>
      </w:pPr>
      <w:r w:rsidRPr="00314C12">
        <w:rPr>
          <w:rFonts w:cs="Arial"/>
          <w:b/>
          <w:noProof/>
          <w:szCs w:val="20"/>
          <w:u w:val="single"/>
        </w:rPr>
        <w:t>Ta izjava ni potrebna za:</w:t>
      </w:r>
      <w:r w:rsidRPr="00314C12">
        <w:rPr>
          <w:rFonts w:cs="Arial"/>
          <w:noProof/>
          <w:szCs w:val="20"/>
          <w:u w:val="single"/>
        </w:rPr>
        <w:t xml:space="preserve"> instalacijski material, pasivno opremo in ostalo drobno opremo.</w:t>
      </w:r>
    </w:p>
    <w:p w14:paraId="4BFAA904" w14:textId="77777777" w:rsidR="009E399D" w:rsidRPr="00314C12" w:rsidRDefault="009E399D" w:rsidP="009E399D">
      <w:pPr>
        <w:tabs>
          <w:tab w:val="left" w:pos="0"/>
        </w:tabs>
        <w:rPr>
          <w:rFonts w:cs="Arial"/>
          <w:bCs/>
          <w:noProof/>
          <w:szCs w:val="20"/>
        </w:rPr>
      </w:pPr>
    </w:p>
    <w:p w14:paraId="6A32C901" w14:textId="77777777" w:rsidR="00183A22" w:rsidRPr="00314C12" w:rsidRDefault="00D16E7A" w:rsidP="00183A22">
      <w:pPr>
        <w:tabs>
          <w:tab w:val="left" w:pos="0"/>
        </w:tabs>
        <w:rPr>
          <w:rFonts w:cs="Arial"/>
          <w:noProof/>
        </w:rPr>
      </w:pPr>
      <w:bookmarkStart w:id="127" w:name="_Hlk511217431"/>
      <w:r w:rsidRPr="00314C12">
        <w:rPr>
          <w:rFonts w:cs="Arial"/>
          <w:noProof/>
        </w:rPr>
        <w:t>Naročnik</w:t>
      </w:r>
      <w:r w:rsidR="00183A22" w:rsidRPr="00314C12">
        <w:rPr>
          <w:rFonts w:cs="Arial"/>
          <w:noProof/>
        </w:rPr>
        <w:t xml:space="preserve"> si pridržuje pravico, da ponudnika naknadno pozove k dostavi originala dokumenta.</w:t>
      </w:r>
    </w:p>
    <w:bookmarkEnd w:id="127"/>
    <w:p w14:paraId="3956214D" w14:textId="77777777" w:rsidR="00183A22" w:rsidRPr="00314C12" w:rsidRDefault="00183A22" w:rsidP="009E399D">
      <w:pPr>
        <w:tabs>
          <w:tab w:val="left" w:pos="0"/>
        </w:tabs>
        <w:rPr>
          <w:rFonts w:cs="Arial"/>
          <w:bCs/>
          <w:noProof/>
          <w:szCs w:val="20"/>
        </w:rPr>
      </w:pPr>
    </w:p>
    <w:p w14:paraId="38485D11" w14:textId="0AE1543C" w:rsidR="009E399D" w:rsidRPr="00314C12" w:rsidRDefault="009E399D" w:rsidP="006D7E11">
      <w:pPr>
        <w:pStyle w:val="Heading3"/>
      </w:pPr>
      <w:bookmarkStart w:id="128" w:name="_Toc172280570"/>
      <w:r w:rsidRPr="00314C12">
        <w:t>Vzorec pogodbe</w:t>
      </w:r>
      <w:bookmarkEnd w:id="128"/>
    </w:p>
    <w:p w14:paraId="01693820" w14:textId="77777777" w:rsidR="00764EFA" w:rsidRPr="00314C12" w:rsidRDefault="00764EFA" w:rsidP="00764EFA">
      <w:pPr>
        <w:rPr>
          <w:noProof/>
        </w:rPr>
      </w:pPr>
    </w:p>
    <w:p w14:paraId="4B2723B3" w14:textId="35416AB5" w:rsidR="009E399D" w:rsidRPr="00314C12" w:rsidRDefault="009E399D" w:rsidP="009E399D">
      <w:pPr>
        <w:rPr>
          <w:noProof/>
        </w:rPr>
      </w:pPr>
      <w:r w:rsidRPr="00314C12">
        <w:rPr>
          <w:noProof/>
        </w:rPr>
        <w:t xml:space="preserve">Vzorec pogodbe, kjer mora biti </w:t>
      </w:r>
      <w:r w:rsidRPr="00314C12">
        <w:rPr>
          <w:b/>
          <w:noProof/>
          <w:u w:val="single"/>
        </w:rPr>
        <w:t>parafirana in ožigosana vsaka stran</w:t>
      </w:r>
      <w:r w:rsidRPr="00314C12">
        <w:rPr>
          <w:noProof/>
        </w:rPr>
        <w:t xml:space="preserve"> s strani ponudnikovega zastopnika ali prokurista. V angleški verziji </w:t>
      </w:r>
      <w:r w:rsidRPr="00314C12">
        <w:rPr>
          <w:rFonts w:cs="Arial"/>
          <w:noProof/>
          <w:szCs w:val="20"/>
        </w:rPr>
        <w:t>dokumentacije v zvezi z oddajo javnega naročila</w:t>
      </w:r>
      <w:r w:rsidRPr="00314C12">
        <w:rPr>
          <w:noProof/>
        </w:rPr>
        <w:t xml:space="preserve"> je v pogodbi vsak člen napisan najprej v slovenščini in nato v angleščini. </w:t>
      </w:r>
      <w:r w:rsidRPr="00314C12">
        <w:rPr>
          <w:noProof/>
          <w:spacing w:val="20"/>
        </w:rPr>
        <w:t>V primeru dvoma ali nesporazuma, velja slovenska verzija</w:t>
      </w:r>
      <w:r w:rsidRPr="00314C12">
        <w:rPr>
          <w:noProof/>
        </w:rPr>
        <w:t xml:space="preserve">. </w:t>
      </w:r>
    </w:p>
    <w:p w14:paraId="29A77C58" w14:textId="77777777" w:rsidR="00325D27" w:rsidRPr="00314C12" w:rsidRDefault="00325D27" w:rsidP="009E399D">
      <w:pPr>
        <w:rPr>
          <w:noProof/>
        </w:rPr>
      </w:pPr>
    </w:p>
    <w:p w14:paraId="61C1F586" w14:textId="455A6339" w:rsidR="009E399D" w:rsidRPr="00314C12" w:rsidRDefault="009E399D" w:rsidP="006D7E11">
      <w:pPr>
        <w:pStyle w:val="Heading3"/>
      </w:pPr>
      <w:bookmarkStart w:id="129" w:name="_Toc172280571"/>
      <w:r w:rsidRPr="00314C12">
        <w:t>Izjava o predložitvi garancije za dobro izvedbo pogodbenih obveznosti</w:t>
      </w:r>
      <w:bookmarkEnd w:id="129"/>
    </w:p>
    <w:p w14:paraId="68F4F80F" w14:textId="77777777" w:rsidR="009E399D" w:rsidRPr="00314C12" w:rsidRDefault="009E399D" w:rsidP="009E399D">
      <w:pPr>
        <w:rPr>
          <w:noProof/>
        </w:rPr>
      </w:pPr>
    </w:p>
    <w:p w14:paraId="597B9DC9" w14:textId="2709E445" w:rsidR="00325D27" w:rsidRPr="00314C12" w:rsidRDefault="00325D27" w:rsidP="00325D27">
      <w:pPr>
        <w:rPr>
          <w:noProof/>
        </w:rPr>
      </w:pPr>
      <w:r w:rsidRPr="00314C12">
        <w:rPr>
          <w:noProof/>
        </w:rPr>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w:t>
      </w:r>
      <w:r w:rsidR="00B00450" w:rsidRPr="00314C12">
        <w:rPr>
          <w:noProof/>
        </w:rPr>
        <w:t>5</w:t>
      </w:r>
      <w:r w:rsidR="0014196C" w:rsidRPr="00314C12">
        <w:rPr>
          <w:noProof/>
        </w:rPr>
        <w:t xml:space="preserve"> </w:t>
      </w:r>
      <w:r w:rsidRPr="00314C12">
        <w:rPr>
          <w:noProof/>
        </w:rPr>
        <w:t xml:space="preserve">% pogodbene vrednosti, nepreklicno, brezpogojno in plačljivo na prvi poziv naročnika, veljavno še </w:t>
      </w:r>
      <w:r w:rsidR="00B00450" w:rsidRPr="00314C12">
        <w:rPr>
          <w:noProof/>
        </w:rPr>
        <w:t>devet (9)</w:t>
      </w:r>
      <w:r w:rsidRPr="00314C12">
        <w:rPr>
          <w:noProof/>
        </w:rPr>
        <w:t xml:space="preserve"> mesecev po pogodbeno določenem datumu </w:t>
      </w:r>
      <w:bookmarkStart w:id="130" w:name="_Hlk148097467"/>
      <w:r w:rsidRPr="00314C12">
        <w:rPr>
          <w:noProof/>
        </w:rPr>
        <w:t>dobave celotne ponujene opreme.</w:t>
      </w:r>
    </w:p>
    <w:bookmarkEnd w:id="130"/>
    <w:p w14:paraId="14AE917C" w14:textId="77777777" w:rsidR="005974E6" w:rsidRPr="00314C12" w:rsidRDefault="005974E6" w:rsidP="009E399D">
      <w:pPr>
        <w:rPr>
          <w:noProof/>
        </w:rPr>
      </w:pPr>
    </w:p>
    <w:p w14:paraId="5CB08850" w14:textId="6DCE5B81" w:rsidR="009E399D" w:rsidRPr="00314C12" w:rsidRDefault="009E399D" w:rsidP="009E399D">
      <w:pPr>
        <w:rPr>
          <w:noProof/>
        </w:rPr>
      </w:pPr>
      <w:r w:rsidRPr="00314C12">
        <w:rPr>
          <w:noProof/>
        </w:rPr>
        <w:t xml:space="preserve">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w:t>
      </w:r>
      <w:r w:rsidRPr="00314C12">
        <w:rPr>
          <w:noProof/>
        </w:rPr>
        <w:lastRenderedPageBreak/>
        <w:t>objektivni razlogi tisti, na katere ponudnik ni mogel vplivati, jih pričakovati, preprečiti, odpraviti in se jim izogniti.</w:t>
      </w:r>
      <w:bookmarkStart w:id="131" w:name="_toc1960"/>
      <w:bookmarkEnd w:id="131"/>
    </w:p>
    <w:p w14:paraId="657E7589" w14:textId="77777777" w:rsidR="001935BB" w:rsidRPr="00314C12" w:rsidRDefault="001935BB" w:rsidP="009E399D">
      <w:pPr>
        <w:rPr>
          <w:noProof/>
        </w:rPr>
      </w:pPr>
    </w:p>
    <w:p w14:paraId="7B6A457E" w14:textId="3718DA8C" w:rsidR="009E399D" w:rsidRPr="00314C12" w:rsidRDefault="009E399D" w:rsidP="006D7E11">
      <w:pPr>
        <w:pStyle w:val="Heading3"/>
      </w:pPr>
      <w:bookmarkStart w:id="132" w:name="_Toc172280572"/>
      <w:bookmarkStart w:id="133" w:name="_Toc15030896"/>
      <w:bookmarkStart w:id="134" w:name="_Toc218393808"/>
      <w:bookmarkStart w:id="135" w:name="_Toc224527409"/>
      <w:r w:rsidRPr="00314C12">
        <w:t>Izjava o posredovanju podatkov o razkritju lastništva ponudnika</w:t>
      </w:r>
      <w:bookmarkEnd w:id="132"/>
    </w:p>
    <w:p w14:paraId="36F8EA36" w14:textId="77777777" w:rsidR="003E2DD3" w:rsidRPr="00314C12" w:rsidRDefault="003E2DD3" w:rsidP="003E2DD3">
      <w:pPr>
        <w:rPr>
          <w:noProof/>
        </w:rPr>
      </w:pPr>
    </w:p>
    <w:p w14:paraId="063DE1C7" w14:textId="77777777" w:rsidR="009E399D" w:rsidRPr="00314C12" w:rsidRDefault="009E399D" w:rsidP="009E399D">
      <w:pPr>
        <w:rPr>
          <w:rFonts w:cs="Arial"/>
          <w:noProof/>
          <w:szCs w:val="20"/>
        </w:rPr>
      </w:pPr>
      <w:r w:rsidRPr="00314C12">
        <w:rPr>
          <w:rFonts w:cs="Arial"/>
          <w:noProof/>
          <w:szCs w:val="20"/>
        </w:rPr>
        <w:t xml:space="preserve">Ponudnik mora predložiti predmetno izjavo s katero izjavlja, da bo naročniku v roku osmih dni od prejema poziva posredoval </w:t>
      </w:r>
      <w:r w:rsidRPr="00314C12">
        <w:rPr>
          <w:rFonts w:cs="Arial"/>
          <w:i/>
          <w:noProof/>
          <w:szCs w:val="20"/>
        </w:rPr>
        <w:t>Izjavo o udeležbi fizičnih in pravnih oseb v lastništvu ponudnika,</w:t>
      </w:r>
      <w:r w:rsidRPr="00314C12">
        <w:rPr>
          <w:rFonts w:cs="Arial"/>
          <w:noProof/>
          <w:szCs w:val="20"/>
        </w:rPr>
        <w:t xml:space="preserve"> ki je priložena v dokumentacije v zvezi z oddajo javnega naročila.</w:t>
      </w:r>
    </w:p>
    <w:p w14:paraId="0F0B3FB3" w14:textId="77777777" w:rsidR="009E399D" w:rsidRPr="00314C12" w:rsidRDefault="009E399D" w:rsidP="009E399D">
      <w:pPr>
        <w:rPr>
          <w:rFonts w:cs="Arial"/>
          <w:noProof/>
          <w:szCs w:val="20"/>
        </w:rPr>
      </w:pPr>
    </w:p>
    <w:p w14:paraId="3D97768B" w14:textId="77777777" w:rsidR="009E399D" w:rsidRPr="00314C12" w:rsidRDefault="009E399D" w:rsidP="009E399D">
      <w:pPr>
        <w:rPr>
          <w:rFonts w:cs="Arial"/>
          <w:i/>
          <w:noProof/>
          <w:szCs w:val="20"/>
        </w:rPr>
      </w:pPr>
      <w:r w:rsidRPr="00314C12">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314C12">
        <w:rPr>
          <w:rFonts w:cs="Arial"/>
          <w:i/>
          <w:noProof/>
          <w:szCs w:val="20"/>
        </w:rPr>
        <w:t>Izjavo o udeležbi fizičnih in pravnih oseb v lastništvu ponudnika.</w:t>
      </w:r>
    </w:p>
    <w:p w14:paraId="76AB7508" w14:textId="77777777" w:rsidR="009E399D" w:rsidRPr="00314C12" w:rsidRDefault="009E399D" w:rsidP="009E399D">
      <w:pPr>
        <w:rPr>
          <w:rFonts w:cs="Arial"/>
          <w:i/>
          <w:noProof/>
          <w:szCs w:val="20"/>
        </w:rPr>
      </w:pPr>
    </w:p>
    <w:p w14:paraId="2AB59923" w14:textId="77777777" w:rsidR="009E399D" w:rsidRPr="00314C12" w:rsidRDefault="009E399D" w:rsidP="009E399D">
      <w:pPr>
        <w:rPr>
          <w:rFonts w:cs="Arial"/>
          <w:noProof/>
          <w:szCs w:val="20"/>
        </w:rPr>
      </w:pPr>
      <w:r w:rsidRPr="00314C12">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314C12" w:rsidRDefault="00056381" w:rsidP="009E399D">
      <w:pPr>
        <w:rPr>
          <w:rFonts w:cs="Arial"/>
          <w:i/>
          <w:noProof/>
          <w:szCs w:val="20"/>
          <w:u w:val="single"/>
        </w:rPr>
      </w:pPr>
    </w:p>
    <w:p w14:paraId="2E79410B" w14:textId="77777777" w:rsidR="009E399D" w:rsidRPr="00314C12" w:rsidRDefault="009E399D" w:rsidP="009E399D">
      <w:pPr>
        <w:rPr>
          <w:rFonts w:cs="Arial"/>
          <w:i/>
          <w:noProof/>
          <w:szCs w:val="20"/>
          <w:u w:val="single"/>
        </w:rPr>
      </w:pPr>
      <w:r w:rsidRPr="00314C12">
        <w:rPr>
          <w:rFonts w:cs="Arial"/>
          <w:i/>
          <w:noProof/>
          <w:szCs w:val="20"/>
          <w:u w:val="single"/>
        </w:rPr>
        <w:t>Pojasnilo:</w:t>
      </w:r>
    </w:p>
    <w:p w14:paraId="15B303FB" w14:textId="6229FD45" w:rsidR="009E399D" w:rsidRPr="00314C12" w:rsidRDefault="00F2381B" w:rsidP="009E399D">
      <w:pPr>
        <w:rPr>
          <w:rFonts w:cs="Arial"/>
          <w:i/>
          <w:noProof/>
          <w:szCs w:val="20"/>
        </w:rPr>
      </w:pPr>
      <w:r w:rsidRPr="00314C12">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314C12" w:rsidRDefault="00BF5B04" w:rsidP="009E399D">
      <w:pPr>
        <w:rPr>
          <w:noProof/>
          <w:highlight w:val="yellow"/>
        </w:rPr>
      </w:pPr>
    </w:p>
    <w:p w14:paraId="0FAC6A5C" w14:textId="77777777" w:rsidR="009E399D" w:rsidRPr="00314C12" w:rsidRDefault="009E399D" w:rsidP="006D7E11">
      <w:pPr>
        <w:pStyle w:val="Heading3"/>
      </w:pPr>
      <w:bookmarkStart w:id="136" w:name="_Toc477192993"/>
      <w:bookmarkStart w:id="137" w:name="_Toc172280573"/>
      <w:r w:rsidRPr="00314C12">
        <w:t>Tehnična dokumentacija</w:t>
      </w:r>
      <w:bookmarkEnd w:id="136"/>
      <w:bookmarkEnd w:id="137"/>
    </w:p>
    <w:p w14:paraId="64790B69" w14:textId="77777777" w:rsidR="009E399D" w:rsidRPr="00314C12" w:rsidRDefault="009E399D" w:rsidP="009E399D">
      <w:pPr>
        <w:rPr>
          <w:rFonts w:cs="Arial"/>
          <w:noProof/>
          <w:szCs w:val="20"/>
        </w:rPr>
      </w:pPr>
    </w:p>
    <w:p w14:paraId="12B799A2" w14:textId="77777777" w:rsidR="004C10A1" w:rsidRPr="00314C12" w:rsidRDefault="004C10A1" w:rsidP="004C10A1">
      <w:pPr>
        <w:rPr>
          <w:rFonts w:cs="Arial"/>
          <w:b/>
          <w:noProof/>
          <w:szCs w:val="20"/>
        </w:rPr>
      </w:pPr>
      <w:r w:rsidRPr="00314C12">
        <w:rPr>
          <w:noProof/>
        </w:rPr>
        <w:t xml:space="preserve">Ponudnik mora predložiti tehnično dokumentacijo (v slovenskem ali v angleškem jeziku), </w:t>
      </w:r>
      <w:r w:rsidRPr="00314C12">
        <w:rPr>
          <w:rFonts w:cs="Arial"/>
          <w:b/>
          <w:noProof/>
          <w:szCs w:val="20"/>
        </w:rPr>
        <w:t xml:space="preserve">iz katere bo nedvoumno  razvidno, da ponujena oprema izpolnjuje vse tehnične zahteve in specifikacije. </w:t>
      </w:r>
    </w:p>
    <w:p w14:paraId="02E8C66C" w14:textId="6F93273C" w:rsidR="00C80642" w:rsidRPr="00314C12" w:rsidRDefault="00C80642" w:rsidP="004C10A1">
      <w:pPr>
        <w:rPr>
          <w:rFonts w:cs="Arial"/>
          <w:b/>
          <w:noProof/>
          <w:szCs w:val="20"/>
        </w:rPr>
      </w:pPr>
      <w:r w:rsidRPr="00314C12">
        <w:rPr>
          <w:rFonts w:cs="Arial"/>
          <w:b/>
          <w:noProof/>
          <w:szCs w:val="20"/>
        </w:rPr>
        <w:t xml:space="preserve">Skladno s točko </w:t>
      </w:r>
      <w:r w:rsidR="004439F1" w:rsidRPr="00314C12">
        <w:rPr>
          <w:rFonts w:cs="Arial"/>
          <w:b/>
          <w:noProof/>
          <w:szCs w:val="20"/>
        </w:rPr>
        <w:t>3.2.5.8</w:t>
      </w:r>
      <w:r w:rsidRPr="00314C12">
        <w:rPr>
          <w:rFonts w:cs="Arial"/>
          <w:b/>
          <w:noProof/>
          <w:szCs w:val="20"/>
        </w:rPr>
        <w:t xml:space="preserve"> mora ponudnik predložiti tudi vse zahtevane priloge in informacije.</w:t>
      </w:r>
    </w:p>
    <w:p w14:paraId="288D9134" w14:textId="77777777" w:rsidR="004C10A1" w:rsidRPr="00314C12" w:rsidRDefault="004C10A1" w:rsidP="004C10A1">
      <w:pPr>
        <w:rPr>
          <w:rFonts w:cs="Arial"/>
          <w:b/>
          <w:noProof/>
          <w:szCs w:val="20"/>
        </w:rPr>
      </w:pPr>
    </w:p>
    <w:p w14:paraId="5A0837F4" w14:textId="42B46AB0" w:rsidR="009E399D" w:rsidRPr="00314C12" w:rsidRDefault="009E399D" w:rsidP="006D7E11">
      <w:pPr>
        <w:pStyle w:val="Heading3"/>
      </w:pPr>
      <w:bookmarkStart w:id="138" w:name="_Toc172280574"/>
      <w:r w:rsidRPr="00314C12">
        <w:t>ESPD obrazec</w:t>
      </w:r>
      <w:bookmarkEnd w:id="138"/>
    </w:p>
    <w:p w14:paraId="08577119" w14:textId="77777777" w:rsidR="009E399D" w:rsidRPr="00314C12" w:rsidRDefault="009E399D" w:rsidP="009E399D">
      <w:pPr>
        <w:rPr>
          <w:noProof/>
        </w:rPr>
      </w:pPr>
    </w:p>
    <w:p w14:paraId="332AD4EF" w14:textId="77777777" w:rsidR="00FC6669" w:rsidRPr="00314C12" w:rsidRDefault="00FC6669" w:rsidP="00FC6669">
      <w:pPr>
        <w:rPr>
          <w:noProof/>
        </w:rPr>
      </w:pPr>
      <w:r w:rsidRPr="00314C12">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314C12" w:rsidRDefault="00FC6669" w:rsidP="00FC6669">
      <w:pPr>
        <w:rPr>
          <w:noProof/>
        </w:rPr>
      </w:pPr>
    </w:p>
    <w:p w14:paraId="27CDB421" w14:textId="77777777" w:rsidR="00FC6669" w:rsidRPr="00314C12" w:rsidRDefault="00FC6669" w:rsidP="00FC6669">
      <w:pPr>
        <w:rPr>
          <w:rFonts w:cs="Arial"/>
          <w:noProof/>
          <w:szCs w:val="20"/>
          <w:lang w:eastAsia="sl-SI"/>
        </w:rPr>
      </w:pPr>
      <w:r w:rsidRPr="00314C12">
        <w:rPr>
          <w:rFonts w:cs="Arial"/>
          <w:noProof/>
          <w:szCs w:val="20"/>
          <w:lang w:eastAsia="sl-SI"/>
        </w:rPr>
        <w:t>Navedbe v ESPD in/ali dokazila, ki ji predloži gospodarski subjekt, morajo biti veljavni.</w:t>
      </w:r>
    </w:p>
    <w:p w14:paraId="140199D1" w14:textId="77777777" w:rsidR="00E072C8" w:rsidRPr="00314C12" w:rsidRDefault="00E072C8" w:rsidP="00FC6669">
      <w:pPr>
        <w:rPr>
          <w:noProof/>
          <w:lang w:eastAsia="sl-SI"/>
        </w:rPr>
      </w:pPr>
    </w:p>
    <w:p w14:paraId="27497897" w14:textId="77777777" w:rsidR="00BE72B2" w:rsidRPr="00314C12" w:rsidRDefault="00BE72B2" w:rsidP="00BE72B2">
      <w:pPr>
        <w:rPr>
          <w:rFonts w:cs="Arial"/>
          <w:szCs w:val="20"/>
        </w:rPr>
      </w:pPr>
      <w:r w:rsidRPr="00314C12">
        <w:rPr>
          <w:rFonts w:cs="Arial"/>
          <w:szCs w:val="20"/>
        </w:rPr>
        <w:t xml:space="preserve">Gospodarski subjekt naročnikov obrazec ESPD (datoteka XML) uvozi na spletni povezavi: </w:t>
      </w:r>
      <w:hyperlink r:id="rId17" w:history="1">
        <w:r w:rsidRPr="00314C12">
          <w:rPr>
            <w:rStyle w:val="Hyperlink"/>
            <w:rFonts w:cs="Arial"/>
            <w:bCs/>
            <w:color w:val="auto"/>
            <w:szCs w:val="20"/>
          </w:rPr>
          <w:t>https://ejn.gov.si/espd</w:t>
        </w:r>
      </w:hyperlink>
      <w:r w:rsidRPr="00314C12">
        <w:rPr>
          <w:rFonts w:cs="Arial"/>
          <w:szCs w:val="20"/>
        </w:rPr>
        <w:t xml:space="preserve"> in v njega neposredno vnese zahtevane podatke.</w:t>
      </w:r>
    </w:p>
    <w:p w14:paraId="460684D7" w14:textId="77777777" w:rsidR="00FC6669" w:rsidRPr="00314C12" w:rsidRDefault="00FC6669" w:rsidP="00FC6669">
      <w:pPr>
        <w:rPr>
          <w:noProof/>
        </w:rPr>
      </w:pPr>
    </w:p>
    <w:p w14:paraId="03230D24" w14:textId="77777777" w:rsidR="00FC6669" w:rsidRPr="00314C12" w:rsidRDefault="00FC6669" w:rsidP="00FC6669">
      <w:pPr>
        <w:rPr>
          <w:noProof/>
        </w:rPr>
      </w:pPr>
      <w:r w:rsidRPr="00314C12">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314C12" w:rsidRDefault="00FC6669" w:rsidP="00FC6669">
      <w:pPr>
        <w:rPr>
          <w:noProof/>
        </w:rPr>
      </w:pPr>
    </w:p>
    <w:p w14:paraId="2BAD9764" w14:textId="77777777" w:rsidR="00FC6669" w:rsidRPr="00314C12" w:rsidRDefault="00FC6669" w:rsidP="00FC6669">
      <w:pPr>
        <w:rPr>
          <w:noProof/>
        </w:rPr>
      </w:pPr>
      <w:r w:rsidRPr="00314C12">
        <w:rPr>
          <w:b/>
          <w:bCs/>
          <w:noProof/>
        </w:rPr>
        <w:t xml:space="preserve">Ponudnik, ki v sistemu e-JN oddaja ponudbo, naloži svoj ESPD v razdelek »Dokumenti«, del »ESPD – ponudnik«, ESPD ostalih sodelujočih pa naloži v razdelek »Sodelujoči«, del »ESPD – ostali sodelujoči«. </w:t>
      </w:r>
      <w:r w:rsidRPr="00314C12">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02A1F408" w14:textId="77777777" w:rsidR="00BE72B2" w:rsidRPr="00314C12" w:rsidRDefault="00BE72B2" w:rsidP="00FC6669">
      <w:pPr>
        <w:rPr>
          <w:noProof/>
        </w:rPr>
      </w:pPr>
    </w:p>
    <w:p w14:paraId="2E53C2FD" w14:textId="7004C90D" w:rsidR="00FC6669" w:rsidRPr="00314C12" w:rsidRDefault="00FC6669" w:rsidP="00FC6669">
      <w:pPr>
        <w:rPr>
          <w:noProof/>
        </w:rPr>
      </w:pPr>
      <w:r w:rsidRPr="00314C12">
        <w:rPr>
          <w:noProof/>
        </w:rPr>
        <w:t xml:space="preserve">Za ostale sodelujoče ponudnik v razdelek »Sodelujoči«, del »ESPD – ostali sodelujoči« priloži podpisane ESPD v pdf. obliki, ali v elektronski obliki podpisan xml. </w:t>
      </w:r>
    </w:p>
    <w:p w14:paraId="57A38171" w14:textId="49E1C867" w:rsidR="009E399D" w:rsidRPr="00314C12" w:rsidRDefault="00617A1F" w:rsidP="00E14F2C">
      <w:pPr>
        <w:pStyle w:val="Heading2"/>
        <w:numPr>
          <w:ilvl w:val="1"/>
          <w:numId w:val="1"/>
        </w:numPr>
        <w:rPr>
          <w:b/>
          <w:noProof/>
          <w:sz w:val="22"/>
          <w:szCs w:val="22"/>
          <w:lang w:eastAsia="ar-SA"/>
        </w:rPr>
      </w:pPr>
      <w:bookmarkStart w:id="139" w:name="_Toc478728730"/>
      <w:bookmarkStart w:id="140" w:name="_Toc172280575"/>
      <w:r w:rsidRPr="00314C12">
        <w:rPr>
          <w:b/>
          <w:noProof/>
          <w:sz w:val="22"/>
          <w:szCs w:val="22"/>
          <w:lang w:eastAsia="ar-SA"/>
        </w:rPr>
        <w:lastRenderedPageBreak/>
        <w:t>PREVERJANJE SPOSOBNOSTI</w:t>
      </w:r>
      <w:r w:rsidR="009E399D" w:rsidRPr="00314C12">
        <w:rPr>
          <w:b/>
          <w:noProof/>
          <w:sz w:val="22"/>
          <w:szCs w:val="22"/>
          <w:lang w:eastAsia="ar-SA"/>
        </w:rPr>
        <w:t xml:space="preserve"> </w:t>
      </w:r>
      <w:r w:rsidR="007658D5" w:rsidRPr="00314C12">
        <w:rPr>
          <w:b/>
          <w:noProof/>
          <w:sz w:val="22"/>
          <w:szCs w:val="22"/>
          <w:lang w:eastAsia="ar-SA"/>
        </w:rPr>
        <w:t xml:space="preserve">IN </w:t>
      </w:r>
      <w:r w:rsidR="002C4A98" w:rsidRPr="00314C12">
        <w:rPr>
          <w:b/>
          <w:noProof/>
          <w:sz w:val="22"/>
          <w:szCs w:val="22"/>
          <w:lang w:eastAsia="ar-SA"/>
        </w:rPr>
        <w:t xml:space="preserve">POGOJEV </w:t>
      </w:r>
      <w:bookmarkEnd w:id="139"/>
      <w:r w:rsidR="002C4A98" w:rsidRPr="00314C12">
        <w:rPr>
          <w:b/>
          <w:noProof/>
          <w:sz w:val="22"/>
          <w:szCs w:val="22"/>
          <w:lang w:eastAsia="ar-SA"/>
        </w:rPr>
        <w:t>ZA SODELOVANJE</w:t>
      </w:r>
      <w:bookmarkEnd w:id="140"/>
      <w:r w:rsidR="009E399D" w:rsidRPr="00314C12">
        <w:rPr>
          <w:b/>
          <w:noProof/>
          <w:sz w:val="22"/>
          <w:szCs w:val="22"/>
          <w:lang w:eastAsia="ar-SA"/>
        </w:rPr>
        <w:t xml:space="preserve"> </w:t>
      </w:r>
    </w:p>
    <w:p w14:paraId="36A9B76D" w14:textId="77777777" w:rsidR="009E399D" w:rsidRPr="00314C12" w:rsidRDefault="009E399D" w:rsidP="009E399D">
      <w:pPr>
        <w:rPr>
          <w:noProof/>
        </w:rPr>
      </w:pPr>
    </w:p>
    <w:p w14:paraId="27EE8F3D" w14:textId="77777777" w:rsidR="009E399D" w:rsidRPr="00314C12" w:rsidRDefault="009E399D" w:rsidP="009E399D">
      <w:pPr>
        <w:rPr>
          <w:b/>
          <w:bCs/>
          <w:noProof/>
        </w:rPr>
      </w:pPr>
      <w:r w:rsidRPr="00314C12">
        <w:rPr>
          <w:b/>
          <w:bCs/>
          <w:noProof/>
        </w:rPr>
        <w:t>Ponudniki potrdijo izpolnjevanje pogojev s predložitvijo izpolnjenega in podpisanega ESPD obrazca.</w:t>
      </w:r>
    </w:p>
    <w:p w14:paraId="05F9EB4F" w14:textId="77777777" w:rsidR="009E399D" w:rsidRPr="00314C12" w:rsidRDefault="009E399D" w:rsidP="009E399D">
      <w:pPr>
        <w:rPr>
          <w:noProof/>
        </w:rPr>
      </w:pPr>
    </w:p>
    <w:p w14:paraId="5FC4E880" w14:textId="77777777" w:rsidR="009E399D" w:rsidRPr="00314C12" w:rsidRDefault="009E399D" w:rsidP="009E399D">
      <w:pPr>
        <w:rPr>
          <w:noProof/>
        </w:rPr>
      </w:pPr>
      <w:r w:rsidRPr="00314C12">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712EF6CB" w14:textId="77777777" w:rsidR="00481F24" w:rsidRPr="00314C12" w:rsidRDefault="00481F24" w:rsidP="009E399D">
      <w:pPr>
        <w:rPr>
          <w:noProof/>
        </w:rPr>
      </w:pPr>
    </w:p>
    <w:p w14:paraId="71AE2442" w14:textId="77777777" w:rsidR="00481F24" w:rsidRPr="00314C12" w:rsidRDefault="00481F24" w:rsidP="009E399D">
      <w:pPr>
        <w:rPr>
          <w:noProof/>
        </w:rPr>
      </w:pPr>
    </w:p>
    <w:p w14:paraId="18B7C2EB" w14:textId="39676E58" w:rsidR="001935BB" w:rsidRPr="00314C12" w:rsidRDefault="001935BB" w:rsidP="006D7E11">
      <w:pPr>
        <w:pStyle w:val="Heading3"/>
      </w:pPr>
      <w:bookmarkStart w:id="141" w:name="_Toc478728731"/>
      <w:bookmarkStart w:id="142" w:name="_Toc42513074"/>
      <w:bookmarkStart w:id="143" w:name="_Toc172280576"/>
      <w:r w:rsidRPr="00314C12">
        <w:t>Preverjanje razlogov za izključitev</w:t>
      </w:r>
      <w:bookmarkEnd w:id="141"/>
      <w:bookmarkEnd w:id="142"/>
      <w:r w:rsidR="00DD7230" w:rsidRPr="00314C12">
        <w:t xml:space="preserve"> – ponudniki s sedežem v Republiki Sloveniji</w:t>
      </w:r>
      <w:bookmarkEnd w:id="143"/>
    </w:p>
    <w:p w14:paraId="5CBD7C99" w14:textId="77777777" w:rsidR="001935BB" w:rsidRPr="00314C12" w:rsidRDefault="001935BB" w:rsidP="001935BB">
      <w:pPr>
        <w:rPr>
          <w:noProof/>
        </w:rPr>
      </w:pPr>
    </w:p>
    <w:p w14:paraId="6C61E181" w14:textId="77777777" w:rsidR="001935BB" w:rsidRPr="00314C12" w:rsidRDefault="001935BB" w:rsidP="001935BB">
      <w:pPr>
        <w:rPr>
          <w:noProof/>
        </w:rPr>
      </w:pPr>
      <w:r w:rsidRPr="00314C12">
        <w:rPr>
          <w:noProof/>
        </w:rPr>
        <w:t xml:space="preserve">V zvezi z razlogi za izključitev bo naročnik preveril predvsem naslednje: </w:t>
      </w:r>
    </w:p>
    <w:p w14:paraId="02150F99" w14:textId="77777777" w:rsidR="001935BB" w:rsidRPr="00314C12" w:rsidRDefault="001935BB" w:rsidP="001935BB">
      <w:pPr>
        <w:rPr>
          <w:noProof/>
        </w:rPr>
      </w:pPr>
    </w:p>
    <w:p w14:paraId="389B2640" w14:textId="77777777" w:rsidR="00FC6669" w:rsidRPr="00314C12" w:rsidRDefault="00FC6669" w:rsidP="00075B1A">
      <w:pPr>
        <w:pStyle w:val="ListParagraph"/>
        <w:numPr>
          <w:ilvl w:val="0"/>
          <w:numId w:val="13"/>
        </w:numPr>
        <w:rPr>
          <w:rFonts w:eastAsia="Calibri"/>
          <w:noProof/>
          <w:szCs w:val="22"/>
        </w:rPr>
      </w:pPr>
      <w:bookmarkStart w:id="144" w:name="_Toc478728732"/>
      <w:bookmarkStart w:id="145" w:name="_Toc42513075"/>
      <w:r w:rsidRPr="00314C12">
        <w:rPr>
          <w:rFonts w:eastAsia="Calibri"/>
          <w:bCs/>
          <w:noProof/>
          <w:szCs w:val="22"/>
        </w:rPr>
        <w:t xml:space="preserve">Naročnik bo (skladno s 3. odstavkom 77. čl. ZJN-3) pozval ponudnika, da predloži potrdila iz kazenske evidence, ki izkazujejo, da </w:t>
      </w:r>
      <w:r w:rsidRPr="00314C12">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314C12" w:rsidRDefault="00FC6669" w:rsidP="00FC6669">
      <w:pPr>
        <w:pStyle w:val="ListParagraph"/>
        <w:ind w:left="360"/>
        <w:rPr>
          <w:rFonts w:eastAsia="Calibri"/>
          <w:bCs/>
          <w:noProof/>
          <w:szCs w:val="22"/>
          <w:u w:val="single"/>
        </w:rPr>
      </w:pPr>
    </w:p>
    <w:p w14:paraId="1BC57F16" w14:textId="77777777" w:rsidR="00FC6669" w:rsidRPr="00314C12" w:rsidRDefault="00FC6669" w:rsidP="00FC6669">
      <w:pPr>
        <w:pStyle w:val="ListParagraph"/>
        <w:ind w:left="360"/>
        <w:rPr>
          <w:rFonts w:eastAsia="Calibri"/>
          <w:bCs/>
          <w:noProof/>
          <w:szCs w:val="22"/>
          <w:u w:val="single"/>
        </w:rPr>
      </w:pPr>
      <w:r w:rsidRPr="00314C12">
        <w:rPr>
          <w:rFonts w:eastAsia="Calibri"/>
          <w:bCs/>
          <w:noProof/>
          <w:szCs w:val="22"/>
          <w:u w:val="single"/>
        </w:rPr>
        <w:t>Tako predložena potrdila ne smejo biti starejša od 4 mesecev od roka za oddajo ponudb.</w:t>
      </w:r>
    </w:p>
    <w:p w14:paraId="02A92146" w14:textId="77777777" w:rsidR="00FC6669" w:rsidRPr="00314C12" w:rsidRDefault="00FC6669" w:rsidP="00FC6669">
      <w:pPr>
        <w:pStyle w:val="ListParagraph"/>
        <w:ind w:left="360"/>
        <w:rPr>
          <w:rFonts w:eastAsia="Calibri"/>
          <w:bCs/>
          <w:noProof/>
          <w:szCs w:val="22"/>
        </w:rPr>
      </w:pPr>
    </w:p>
    <w:p w14:paraId="2D6E2956" w14:textId="77777777" w:rsidR="00FC6669" w:rsidRPr="00314C12" w:rsidRDefault="00FC6669" w:rsidP="00FC6669">
      <w:pPr>
        <w:pStyle w:val="ListParagraph"/>
        <w:ind w:left="360"/>
        <w:rPr>
          <w:rFonts w:eastAsia="Calibri"/>
          <w:bCs/>
          <w:noProof/>
          <w:szCs w:val="22"/>
        </w:rPr>
      </w:pPr>
      <w:r w:rsidRPr="00314C12">
        <w:rPr>
          <w:rFonts w:eastAsia="Calibri"/>
          <w:noProof/>
          <w:szCs w:val="22"/>
        </w:rPr>
        <w:t xml:space="preserve">Namesto potrdil pa lahko ponudnik </w:t>
      </w:r>
      <w:r w:rsidRPr="00314C12">
        <w:rPr>
          <w:rFonts w:eastAsia="Calibri"/>
          <w:bCs/>
          <w:noProof/>
          <w:szCs w:val="22"/>
        </w:rPr>
        <w:t>predloži pooblastila za pridobitev podatkov iz kazenske evidence, na podlagi katerih bo ta potrdila pridobil naročnik sam.</w:t>
      </w:r>
    </w:p>
    <w:p w14:paraId="763496D7" w14:textId="77777777" w:rsidR="00FC6669" w:rsidRPr="00314C12" w:rsidRDefault="00FC6669" w:rsidP="00FC6669">
      <w:pPr>
        <w:rPr>
          <w:noProof/>
        </w:rPr>
      </w:pPr>
    </w:p>
    <w:p w14:paraId="5A8BBBB4" w14:textId="77777777" w:rsidR="00FC6669" w:rsidRPr="00314C12" w:rsidRDefault="00FC6669" w:rsidP="00FC6669">
      <w:pPr>
        <w:rPr>
          <w:bCs/>
          <w:noProof/>
        </w:rPr>
      </w:pPr>
    </w:p>
    <w:p w14:paraId="3DACBD23" w14:textId="77777777" w:rsidR="00FC6669" w:rsidRPr="00314C12" w:rsidRDefault="00FC6669" w:rsidP="00CC7694">
      <w:pPr>
        <w:pStyle w:val="ListParagraph"/>
        <w:numPr>
          <w:ilvl w:val="0"/>
          <w:numId w:val="10"/>
        </w:numPr>
        <w:rPr>
          <w:noProof/>
        </w:rPr>
      </w:pPr>
      <w:r w:rsidRPr="00314C12">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314C12" w:rsidRDefault="00FC6669" w:rsidP="00FC6669">
      <w:pPr>
        <w:pStyle w:val="ListParagraph"/>
        <w:rPr>
          <w:noProof/>
        </w:rPr>
      </w:pPr>
    </w:p>
    <w:p w14:paraId="142F7BA3" w14:textId="77777777" w:rsidR="00FC6669" w:rsidRPr="00314C12" w:rsidRDefault="00FC6669" w:rsidP="00CC7694">
      <w:pPr>
        <w:numPr>
          <w:ilvl w:val="0"/>
          <w:numId w:val="12"/>
        </w:numPr>
        <w:contextualSpacing/>
        <w:rPr>
          <w:noProof/>
        </w:rPr>
      </w:pPr>
      <w:r w:rsidRPr="00314C12">
        <w:rPr>
          <w:noProof/>
        </w:rPr>
        <w:t>izpolnjevanje pogoja, da ponudnik ni uvrščen v evidenco gospodarskih subjektov z izrečenimi stranskimi sankcijami izločitve iz postopkov javnega naročanja (</w:t>
      </w:r>
      <w:r w:rsidRPr="00314C12">
        <w:rPr>
          <w:rFonts w:eastAsia="Calibri" w:cs="Arial"/>
          <w:noProof/>
          <w:szCs w:val="20"/>
        </w:rPr>
        <w:t xml:space="preserve">skladno z </w:t>
      </w:r>
      <w:r w:rsidRPr="00314C12">
        <w:rPr>
          <w:noProof/>
        </w:rPr>
        <w:t>a) točko 4. odstavka 75. člena ZJN-3 in Direktivo 2014/24/EU);</w:t>
      </w:r>
    </w:p>
    <w:p w14:paraId="7CA6D0F6" w14:textId="77777777" w:rsidR="00FC6669" w:rsidRPr="00314C12" w:rsidRDefault="00FC6669" w:rsidP="00FC6669">
      <w:pPr>
        <w:ind w:left="720"/>
        <w:contextualSpacing/>
        <w:rPr>
          <w:noProof/>
        </w:rPr>
      </w:pPr>
    </w:p>
    <w:p w14:paraId="26AB68C7" w14:textId="77777777" w:rsidR="00FC6669" w:rsidRPr="00314C12" w:rsidRDefault="00FC6669" w:rsidP="00CC7694">
      <w:pPr>
        <w:numPr>
          <w:ilvl w:val="0"/>
          <w:numId w:val="12"/>
        </w:numPr>
        <w:contextualSpacing/>
        <w:rPr>
          <w:noProof/>
        </w:rPr>
      </w:pPr>
      <w:r w:rsidRPr="00314C12">
        <w:rPr>
          <w:noProof/>
        </w:rPr>
        <w:t xml:space="preserve">izpolnjevanje obveznosti na področju delovnega prava – da ponudniku </w:t>
      </w:r>
      <w:r w:rsidRPr="00314C12">
        <w:rPr>
          <w:noProof/>
          <w:u w:val="single"/>
        </w:rPr>
        <w:t>v zadnjih treh letih pred potekom roka za oddajo ponudb</w:t>
      </w:r>
      <w:r w:rsidRPr="00314C12">
        <w:rPr>
          <w:noProof/>
        </w:rPr>
        <w:t xml:space="preserve"> ali prijav pristojni organ Republike Slovenije ali druge države članice ali tretje države </w:t>
      </w:r>
      <w:r w:rsidRPr="00314C12">
        <w:rPr>
          <w:noProof/>
          <w:u w:val="single"/>
        </w:rPr>
        <w:t>ni ugotovil najmanj dveh kršitev</w:t>
      </w:r>
      <w:r w:rsidRPr="00314C12">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314C12" w:rsidRDefault="00FC6669" w:rsidP="00FC6669">
      <w:pPr>
        <w:contextualSpacing/>
        <w:rPr>
          <w:noProof/>
        </w:rPr>
      </w:pPr>
    </w:p>
    <w:p w14:paraId="4AA8C560" w14:textId="77777777" w:rsidR="00FC6669" w:rsidRPr="00314C12" w:rsidRDefault="00FC6669" w:rsidP="00CC7694">
      <w:pPr>
        <w:numPr>
          <w:ilvl w:val="0"/>
          <w:numId w:val="12"/>
        </w:numPr>
        <w:contextualSpacing/>
        <w:rPr>
          <w:noProof/>
        </w:rPr>
      </w:pPr>
      <w:r w:rsidRPr="00314C12">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314C12">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314C12">
        <w:rPr>
          <w:noProof/>
        </w:rPr>
        <w:t xml:space="preserve"> </w:t>
      </w:r>
      <w:r w:rsidRPr="00314C12">
        <w:rPr>
          <w:rFonts w:eastAsia="Calibri" w:cs="Arial"/>
          <w:noProof/>
          <w:szCs w:val="20"/>
        </w:rPr>
        <w:t xml:space="preserve">(skladno 2. </w:t>
      </w:r>
      <w:r w:rsidRPr="00314C12">
        <w:rPr>
          <w:noProof/>
        </w:rPr>
        <w:t xml:space="preserve">odstavkom 75. člena ZJN-3 in členom 57(2) Direktive 2014/24/EU). </w:t>
      </w:r>
    </w:p>
    <w:p w14:paraId="0FBC68B8" w14:textId="5D69B2DA" w:rsidR="003D14D0" w:rsidRPr="00314C12" w:rsidRDefault="003D14D0" w:rsidP="00481F24">
      <w:pPr>
        <w:rPr>
          <w:noProof/>
        </w:rPr>
      </w:pPr>
      <w:bookmarkStart w:id="146" w:name="_Toc100738840"/>
    </w:p>
    <w:p w14:paraId="28D4FB1F" w14:textId="77777777" w:rsidR="00481F24" w:rsidRPr="00314C12" w:rsidRDefault="00481F24" w:rsidP="00481F24">
      <w:pPr>
        <w:rPr>
          <w:noProof/>
        </w:rPr>
      </w:pPr>
    </w:p>
    <w:p w14:paraId="03A79487" w14:textId="6E07575C" w:rsidR="00FC6669" w:rsidRPr="00314C12" w:rsidRDefault="00FC6669" w:rsidP="006D7E11">
      <w:pPr>
        <w:pStyle w:val="Heading3"/>
      </w:pPr>
      <w:bookmarkStart w:id="147" w:name="_Toc172280577"/>
      <w:r w:rsidRPr="00314C12">
        <w:t>Preverjanje pogojev za sodelovanje</w:t>
      </w:r>
      <w:bookmarkEnd w:id="146"/>
      <w:r w:rsidR="00DD7230" w:rsidRPr="00314C12">
        <w:t xml:space="preserve"> – ponudniki s sedežem v Republiki Sloveniji</w:t>
      </w:r>
      <w:bookmarkEnd w:id="147"/>
    </w:p>
    <w:p w14:paraId="4EF9BD75" w14:textId="77777777" w:rsidR="00FC6669" w:rsidRPr="00314C12" w:rsidRDefault="00FC6669" w:rsidP="00FC6669">
      <w:pPr>
        <w:rPr>
          <w:noProof/>
        </w:rPr>
      </w:pPr>
    </w:p>
    <w:p w14:paraId="5DE6171B" w14:textId="77777777" w:rsidR="00FC6669" w:rsidRPr="00314C12" w:rsidRDefault="00FC6669" w:rsidP="00FC6669">
      <w:pPr>
        <w:rPr>
          <w:noProof/>
        </w:rPr>
      </w:pPr>
      <w:r w:rsidRPr="00314C12">
        <w:rPr>
          <w:noProof/>
        </w:rPr>
        <w:t>V zvezi z izpolnjevanjem pogojev za sodelovanje bo naročnik preveril predvsem naslednje:</w:t>
      </w:r>
    </w:p>
    <w:p w14:paraId="5F114C56" w14:textId="77777777" w:rsidR="00FC6669" w:rsidRPr="00314C12" w:rsidRDefault="00FC6669" w:rsidP="00FC6669">
      <w:pPr>
        <w:rPr>
          <w:noProof/>
        </w:rPr>
      </w:pPr>
    </w:p>
    <w:p w14:paraId="35AA5DCD" w14:textId="77777777" w:rsidR="00FC6669" w:rsidRPr="00314C12" w:rsidRDefault="00FC6669" w:rsidP="00CC7694">
      <w:pPr>
        <w:pStyle w:val="ListParagraph"/>
        <w:numPr>
          <w:ilvl w:val="0"/>
          <w:numId w:val="10"/>
        </w:numPr>
        <w:rPr>
          <w:noProof/>
        </w:rPr>
      </w:pPr>
      <w:r w:rsidRPr="00314C12">
        <w:rPr>
          <w:noProof/>
        </w:rPr>
        <w:lastRenderedPageBreak/>
        <w:t>Naročnik bo v javno dostopnih evidencah preveril, ali je ponudnik vpisan v poslovni register in registriran za opravljanje dejavnosti, ki je predmet tega javnega naročila.</w:t>
      </w:r>
    </w:p>
    <w:p w14:paraId="63DD6427" w14:textId="77777777" w:rsidR="00FC6669" w:rsidRPr="00314C12" w:rsidRDefault="00FC6669" w:rsidP="00FC6669">
      <w:pPr>
        <w:rPr>
          <w:noProof/>
        </w:rPr>
      </w:pPr>
    </w:p>
    <w:p w14:paraId="3F580E79" w14:textId="3D772EC0" w:rsidR="00FC6669" w:rsidRPr="00314C12" w:rsidRDefault="00FC6669" w:rsidP="00CC7694">
      <w:pPr>
        <w:pStyle w:val="ListParagraph"/>
        <w:numPr>
          <w:ilvl w:val="0"/>
          <w:numId w:val="10"/>
        </w:numPr>
        <w:rPr>
          <w:noProof/>
        </w:rPr>
      </w:pPr>
      <w:r w:rsidRPr="00314C12">
        <w:rPr>
          <w:noProof/>
        </w:rPr>
        <w:t>Naročnik bo v zvezi s preverjanjem finančnega položaja (</w:t>
      </w:r>
      <w:r w:rsidRPr="00314C12">
        <w:rPr>
          <w:b/>
          <w:bCs/>
          <w:noProof/>
        </w:rPr>
        <w:t>veza: ESPD obrazec, Del IV, B. Ekonomski in finančni položaj - Druge ekonomske ali finančne zahteve</w:t>
      </w:r>
      <w:r w:rsidRPr="00314C12">
        <w:rPr>
          <w:noProof/>
        </w:rPr>
        <w:t xml:space="preserve">) </w:t>
      </w:r>
      <w:r w:rsidR="0021465A" w:rsidRPr="00314C12">
        <w:rPr>
          <w:noProof/>
        </w:rPr>
        <w:t xml:space="preserve">od najugodnejšega </w:t>
      </w:r>
      <w:r w:rsidRPr="00314C12">
        <w:rPr>
          <w:noProof/>
        </w:rPr>
        <w:t xml:space="preserve">ponudnika </w:t>
      </w:r>
      <w:r w:rsidR="0021465A" w:rsidRPr="00314C12">
        <w:rPr>
          <w:noProof/>
        </w:rPr>
        <w:t xml:space="preserve">zahteval predložitev </w:t>
      </w:r>
      <w:r w:rsidRPr="00314C12">
        <w:rPr>
          <w:noProof/>
        </w:rPr>
        <w:t>obrazc</w:t>
      </w:r>
      <w:r w:rsidR="0021465A" w:rsidRPr="00314C12">
        <w:rPr>
          <w:noProof/>
        </w:rPr>
        <w:t>a</w:t>
      </w:r>
      <w:r w:rsidRPr="00314C12">
        <w:rPr>
          <w:noProof/>
        </w:rPr>
        <w:t xml:space="preserve"> BON-2 ali bančn</w:t>
      </w:r>
      <w:r w:rsidR="0021465A" w:rsidRPr="00314C12">
        <w:rPr>
          <w:noProof/>
        </w:rPr>
        <w:t>ega</w:t>
      </w:r>
      <w:r w:rsidRPr="00314C12">
        <w:rPr>
          <w:noProof/>
        </w:rPr>
        <w:t xml:space="preserve"> potrdil</w:t>
      </w:r>
      <w:r w:rsidR="0021465A" w:rsidRPr="00314C12">
        <w:rPr>
          <w:noProof/>
        </w:rPr>
        <w:t>a</w:t>
      </w:r>
      <w:r w:rsidRPr="00314C12">
        <w:rPr>
          <w:noProof/>
        </w:rPr>
        <w:t xml:space="preserve"> o solventnosti, ki dokazuje, </w:t>
      </w:r>
      <w:r w:rsidRPr="00314C12">
        <w:rPr>
          <w:noProof/>
          <w:u w:val="single"/>
        </w:rPr>
        <w:t xml:space="preserve">da ponudnik v zadnjih šestih mesecih </w:t>
      </w:r>
      <w:r w:rsidR="00E82C2A" w:rsidRPr="00314C12">
        <w:rPr>
          <w:noProof/>
          <w:u w:val="single"/>
        </w:rPr>
        <w:t xml:space="preserve">pred rokom za predložitev ponudb, vključno z dnevom oddaje ponudb, </w:t>
      </w:r>
      <w:r w:rsidRPr="00314C12">
        <w:rPr>
          <w:noProof/>
          <w:u w:val="single"/>
        </w:rPr>
        <w:t>ni imel blokiranih računov oz. dospelih neporavnanih obveznosti (skupno na vseh računih)</w:t>
      </w:r>
      <w:r w:rsidRPr="00314C12">
        <w:rPr>
          <w:noProof/>
        </w:rPr>
        <w:t xml:space="preserve">. </w:t>
      </w:r>
    </w:p>
    <w:p w14:paraId="30301DC9" w14:textId="77777777" w:rsidR="00FC6669" w:rsidRPr="00314C12" w:rsidRDefault="00FC6669" w:rsidP="00FC6669">
      <w:pPr>
        <w:pStyle w:val="ListParagraph"/>
        <w:ind w:left="360"/>
        <w:rPr>
          <w:noProof/>
        </w:rPr>
      </w:pPr>
    </w:p>
    <w:p w14:paraId="40F37C17" w14:textId="77777777" w:rsidR="00FC6669" w:rsidRPr="00314C12" w:rsidRDefault="00FC6669" w:rsidP="00FC6669">
      <w:pPr>
        <w:pStyle w:val="ListParagraph"/>
        <w:ind w:left="360"/>
        <w:rPr>
          <w:noProof/>
        </w:rPr>
      </w:pPr>
      <w:r w:rsidRPr="00314C12">
        <w:rPr>
          <w:noProof/>
        </w:rPr>
        <w:t xml:space="preserve">V kolikor ima ponudnik več računov, mora v primeru predložitve bančnega potrdila o solventnosti, le-tega predložiti za vse račune. </w:t>
      </w:r>
    </w:p>
    <w:p w14:paraId="57EC508D" w14:textId="77777777" w:rsidR="00FC6669" w:rsidRPr="00314C12" w:rsidRDefault="00FC6669" w:rsidP="00FC6669">
      <w:pPr>
        <w:pStyle w:val="ListParagraph"/>
        <w:ind w:left="360"/>
        <w:rPr>
          <w:noProof/>
        </w:rPr>
      </w:pPr>
    </w:p>
    <w:p w14:paraId="6B800FE4" w14:textId="495FAEFA" w:rsidR="00FC6669" w:rsidRPr="00314C12" w:rsidRDefault="00FC6669" w:rsidP="00FC6669">
      <w:pPr>
        <w:pStyle w:val="ListParagraph"/>
        <w:tabs>
          <w:tab w:val="left" w:pos="0"/>
        </w:tabs>
        <w:ind w:left="360"/>
        <w:rPr>
          <w:rFonts w:cs="Arial"/>
          <w:noProof/>
        </w:rPr>
      </w:pPr>
      <w:r w:rsidRPr="00314C12">
        <w:rPr>
          <w:rFonts w:cs="Arial"/>
          <w:noProof/>
        </w:rPr>
        <w:t>Naročnik si pridržuje pravico, da ponudnika naknadno pozove k dostavi originala dokumenta.</w:t>
      </w:r>
    </w:p>
    <w:p w14:paraId="1DBA1618" w14:textId="77777777" w:rsidR="00DD7230" w:rsidRPr="00314C12" w:rsidRDefault="00DD7230" w:rsidP="00DD7230">
      <w:pPr>
        <w:tabs>
          <w:tab w:val="left" w:pos="0"/>
        </w:tabs>
        <w:rPr>
          <w:rFonts w:cs="Arial"/>
          <w:noProof/>
        </w:rPr>
      </w:pPr>
    </w:p>
    <w:p w14:paraId="3A99A4B3" w14:textId="77777777" w:rsidR="00DD7230" w:rsidRPr="00314C12" w:rsidRDefault="00DD7230" w:rsidP="00DD7230">
      <w:pPr>
        <w:tabs>
          <w:tab w:val="left" w:pos="0"/>
        </w:tabs>
        <w:rPr>
          <w:rFonts w:cs="Arial"/>
          <w:noProof/>
        </w:rPr>
      </w:pPr>
    </w:p>
    <w:p w14:paraId="33503B79" w14:textId="77777777" w:rsidR="00DD7230" w:rsidRPr="00314C12" w:rsidRDefault="00DD7230" w:rsidP="00DD7230">
      <w:pPr>
        <w:tabs>
          <w:tab w:val="left" w:pos="0"/>
        </w:tabs>
        <w:rPr>
          <w:rFonts w:cs="Arial"/>
          <w:noProof/>
        </w:rPr>
      </w:pPr>
    </w:p>
    <w:p w14:paraId="0D88AF4A" w14:textId="77777777" w:rsidR="00DD7230" w:rsidRPr="00314C12" w:rsidRDefault="00DD7230" w:rsidP="00DD7230">
      <w:pPr>
        <w:tabs>
          <w:tab w:val="left" w:pos="0"/>
        </w:tabs>
        <w:rPr>
          <w:rFonts w:cs="Arial"/>
          <w:noProof/>
        </w:rPr>
      </w:pPr>
    </w:p>
    <w:p w14:paraId="76C88EC0" w14:textId="77777777" w:rsidR="00A228A1" w:rsidRPr="00314C12" w:rsidRDefault="00A228A1" w:rsidP="00FC6669">
      <w:pPr>
        <w:pStyle w:val="ListParagraph"/>
        <w:tabs>
          <w:tab w:val="left" w:pos="0"/>
        </w:tabs>
        <w:ind w:left="360"/>
        <w:rPr>
          <w:rFonts w:cs="Arial"/>
          <w:noProof/>
        </w:rPr>
      </w:pPr>
    </w:p>
    <w:bookmarkEnd w:id="144"/>
    <w:bookmarkEnd w:id="145"/>
    <w:p w14:paraId="7D348980" w14:textId="7789BBBD" w:rsidR="004A4B73" w:rsidRPr="00314C12" w:rsidRDefault="004A4B73">
      <w:pPr>
        <w:spacing w:after="200" w:line="276" w:lineRule="auto"/>
        <w:jc w:val="left"/>
        <w:rPr>
          <w:rFonts w:cs="Arial"/>
          <w:noProof/>
        </w:rPr>
      </w:pPr>
      <w:r w:rsidRPr="00314C12">
        <w:rPr>
          <w:rFonts w:cs="Arial"/>
          <w:noProof/>
        </w:rPr>
        <w:br w:type="page"/>
      </w:r>
    </w:p>
    <w:p w14:paraId="00F3D588" w14:textId="5E4C858C" w:rsidR="009E399D" w:rsidRPr="00314C12" w:rsidRDefault="009E399D" w:rsidP="009E399D">
      <w:pPr>
        <w:pStyle w:val="Heading1"/>
        <w:rPr>
          <w:b/>
          <w:noProof/>
        </w:rPr>
      </w:pPr>
      <w:bookmarkStart w:id="148" w:name="_Ref147833326"/>
      <w:bookmarkStart w:id="149" w:name="_Toc172280580"/>
      <w:r w:rsidRPr="00314C12">
        <w:rPr>
          <w:b/>
          <w:noProof/>
        </w:rPr>
        <w:lastRenderedPageBreak/>
        <w:t>MERILA ZA IZBIRO NAJUGODNEJŠEGA PONUDNIKA</w:t>
      </w:r>
      <w:bookmarkEnd w:id="133"/>
      <w:bookmarkEnd w:id="134"/>
      <w:bookmarkEnd w:id="135"/>
      <w:bookmarkEnd w:id="148"/>
      <w:r w:rsidR="008477FC" w:rsidRPr="00314C12">
        <w:rPr>
          <w:b/>
          <w:noProof/>
        </w:rPr>
        <w:t xml:space="preserve"> PO SKLOPIH</w:t>
      </w:r>
      <w:bookmarkEnd w:id="149"/>
    </w:p>
    <w:p w14:paraId="2553774F" w14:textId="77777777" w:rsidR="009E399D" w:rsidRPr="00314C12" w:rsidRDefault="009E399D" w:rsidP="009E399D">
      <w:pPr>
        <w:rPr>
          <w:noProof/>
        </w:rPr>
      </w:pPr>
      <w:bookmarkStart w:id="150" w:name="_Toc6200337"/>
      <w:bookmarkStart w:id="151" w:name="_Toc14052257"/>
      <w:bookmarkStart w:id="152" w:name="_Toc14052434"/>
      <w:bookmarkStart w:id="153" w:name="_Toc14055378"/>
      <w:bookmarkStart w:id="154" w:name="_Toc15030897"/>
      <w:bookmarkStart w:id="155" w:name="_Toc224527416"/>
    </w:p>
    <w:p w14:paraId="019AA360" w14:textId="2158F6C5" w:rsidR="0054096F" w:rsidRPr="00314C12" w:rsidRDefault="0054096F" w:rsidP="0054096F">
      <w:pPr>
        <w:pStyle w:val="Heading2"/>
        <w:numPr>
          <w:ilvl w:val="1"/>
          <w:numId w:val="1"/>
        </w:numPr>
        <w:rPr>
          <w:b/>
          <w:noProof/>
          <w:sz w:val="22"/>
          <w:szCs w:val="22"/>
          <w:lang w:eastAsia="ar-SA"/>
        </w:rPr>
      </w:pPr>
      <w:bookmarkStart w:id="156" w:name="_Toc172280581"/>
      <w:r w:rsidRPr="00314C12">
        <w:rPr>
          <w:b/>
          <w:noProof/>
          <w:sz w:val="22"/>
          <w:szCs w:val="22"/>
          <w:lang w:eastAsia="ar-SA"/>
        </w:rPr>
        <w:t>MERIL</w:t>
      </w:r>
      <w:r w:rsidR="00B55E36" w:rsidRPr="00314C12">
        <w:rPr>
          <w:b/>
          <w:noProof/>
          <w:sz w:val="22"/>
          <w:szCs w:val="22"/>
          <w:lang w:eastAsia="ar-SA"/>
        </w:rPr>
        <w:t>a</w:t>
      </w:r>
      <w:r w:rsidRPr="00314C12">
        <w:rPr>
          <w:b/>
          <w:noProof/>
          <w:sz w:val="22"/>
          <w:szCs w:val="22"/>
          <w:lang w:eastAsia="ar-SA"/>
        </w:rPr>
        <w:t xml:space="preserve"> ZA SKLOP A</w:t>
      </w:r>
      <w:bookmarkEnd w:id="156"/>
    </w:p>
    <w:p w14:paraId="04E79C7F" w14:textId="77777777" w:rsidR="0054096F" w:rsidRPr="00314C12" w:rsidRDefault="0054096F" w:rsidP="00305F93">
      <w:pPr>
        <w:rPr>
          <w:noProof/>
        </w:rPr>
      </w:pPr>
    </w:p>
    <w:p w14:paraId="7FB4894A" w14:textId="603E9D30" w:rsidR="00305F93" w:rsidRPr="00314C12" w:rsidRDefault="00305F93" w:rsidP="00305F93">
      <w:pPr>
        <w:rPr>
          <w:noProof/>
        </w:rPr>
      </w:pPr>
      <w:r w:rsidRPr="00314C12">
        <w:rPr>
          <w:noProof/>
        </w:rPr>
        <w:t>Naročnik bo oddal javno naročilo</w:t>
      </w:r>
      <w:r w:rsidR="0054096F" w:rsidRPr="00314C12">
        <w:rPr>
          <w:noProof/>
        </w:rPr>
        <w:t xml:space="preserve"> za sklop A</w:t>
      </w:r>
      <w:r w:rsidRPr="00314C12">
        <w:rPr>
          <w:noProof/>
        </w:rPr>
        <w:t xml:space="preserve"> na podlagi ekonomsko najugodnejše ponudbe, ob uporabi naslednjih meril:</w:t>
      </w:r>
    </w:p>
    <w:p w14:paraId="4C03D186" w14:textId="77777777" w:rsidR="00305F93" w:rsidRPr="00314C12" w:rsidRDefault="00305F93" w:rsidP="00305F93">
      <w:pPr>
        <w:rPr>
          <w:noProof/>
        </w:rPr>
      </w:pPr>
    </w:p>
    <w:p w14:paraId="17FAFC85" w14:textId="77777777" w:rsidR="009E4255" w:rsidRPr="00314C12" w:rsidRDefault="009E4255" w:rsidP="00305F93">
      <w:pPr>
        <w:rPr>
          <w:noProof/>
        </w:rPr>
      </w:pPr>
    </w:p>
    <w:p w14:paraId="24810AD4" w14:textId="77777777" w:rsidR="009E4255" w:rsidRPr="00314C12" w:rsidRDefault="009E4255" w:rsidP="00305F93">
      <w:pPr>
        <w:rPr>
          <w:noProof/>
        </w:rPr>
      </w:pPr>
    </w:p>
    <w:p w14:paraId="4989D2FA" w14:textId="77777777" w:rsidR="00305F93" w:rsidRPr="00314C12" w:rsidRDefault="00305F93" w:rsidP="00305F93">
      <w:pPr>
        <w:rPr>
          <w:b/>
          <w:bCs/>
          <w:noProof/>
          <w:u w:val="single"/>
        </w:rPr>
      </w:pPr>
      <w:r w:rsidRPr="00314C12">
        <w:rPr>
          <w:b/>
          <w:bCs/>
          <w:noProof/>
          <w:u w:val="single"/>
        </w:rPr>
        <w:t>MERILO 1: EKONOMSKA CENA</w:t>
      </w:r>
    </w:p>
    <w:p w14:paraId="476F9DBB" w14:textId="77777777" w:rsidR="00305F93" w:rsidRPr="00314C12" w:rsidRDefault="00305F93" w:rsidP="00305F93">
      <w:pPr>
        <w:rPr>
          <w:noProof/>
        </w:rPr>
      </w:pPr>
    </w:p>
    <w:p w14:paraId="2002F1C4" w14:textId="77777777" w:rsidR="00305F93" w:rsidRPr="00314C12" w:rsidRDefault="00305F93" w:rsidP="00305F93">
      <w:pPr>
        <w:rPr>
          <w:noProof/>
        </w:rPr>
      </w:pPr>
      <w:r w:rsidRPr="00314C12">
        <w:rPr>
          <w:noProof/>
        </w:rPr>
        <w:t>Cena bo preračunana v točke skladno s spodaj navedeno formulo:</w:t>
      </w:r>
    </w:p>
    <w:p w14:paraId="2C01B615" w14:textId="77777777" w:rsidR="00305F93" w:rsidRPr="00314C12" w:rsidRDefault="00305F93" w:rsidP="00305F93">
      <w:pPr>
        <w:rPr>
          <w:noProof/>
        </w:rPr>
      </w:pPr>
    </w:p>
    <w:p w14:paraId="58B32137" w14:textId="77777777" w:rsidR="00305F93" w:rsidRPr="00314C12" w:rsidRDefault="00305F93" w:rsidP="00305F93">
      <w:pPr>
        <w:tabs>
          <w:tab w:val="center" w:pos="3420"/>
          <w:tab w:val="center" w:pos="5400"/>
          <w:tab w:val="center" w:pos="7560"/>
        </w:tabs>
        <w:rPr>
          <w:noProof/>
        </w:rPr>
      </w:pPr>
      <w:r w:rsidRPr="00314C12">
        <w:rPr>
          <w:noProof/>
        </w:rPr>
        <w:tab/>
        <w:t xml:space="preserve">      najnižja ponudba </w:t>
      </w:r>
    </w:p>
    <w:p w14:paraId="6B0E0FCC" w14:textId="77777777" w:rsidR="00305F93" w:rsidRPr="00314C12" w:rsidRDefault="00305F93" w:rsidP="00305F93">
      <w:pPr>
        <w:tabs>
          <w:tab w:val="center" w:pos="900"/>
          <w:tab w:val="center" w:pos="1440"/>
          <w:tab w:val="center" w:pos="3420"/>
          <w:tab w:val="center" w:pos="5400"/>
          <w:tab w:val="center" w:pos="6840"/>
        </w:tabs>
        <w:rPr>
          <w:noProof/>
        </w:rPr>
      </w:pPr>
      <w:r w:rsidRPr="00314C12">
        <w:rPr>
          <w:noProof/>
        </w:rPr>
        <w:tab/>
      </w:r>
      <w:r w:rsidRPr="00314C12">
        <w:rPr>
          <w:noProof/>
        </w:rPr>
        <w:tab/>
        <w:t>število točk =</w:t>
      </w:r>
      <w:r w:rsidRPr="00314C12">
        <w:rPr>
          <w:noProof/>
        </w:rPr>
        <w:tab/>
        <w:t xml:space="preserve">     ----------------------------</w:t>
      </w:r>
      <w:r w:rsidRPr="00314C12">
        <w:rPr>
          <w:noProof/>
        </w:rPr>
        <w:tab/>
        <w:t>x        85</w:t>
      </w:r>
    </w:p>
    <w:p w14:paraId="1580F6A1" w14:textId="77777777" w:rsidR="00305F93" w:rsidRPr="00314C12" w:rsidRDefault="00305F93" w:rsidP="00305F93">
      <w:pPr>
        <w:tabs>
          <w:tab w:val="center" w:pos="3420"/>
          <w:tab w:val="center" w:pos="5940"/>
          <w:tab w:val="center" w:pos="7560"/>
        </w:tabs>
        <w:rPr>
          <w:noProof/>
        </w:rPr>
      </w:pPr>
      <w:r w:rsidRPr="00314C12">
        <w:rPr>
          <w:noProof/>
        </w:rPr>
        <w:tab/>
        <w:t xml:space="preserve">      ocenjevana ponudba</w:t>
      </w:r>
    </w:p>
    <w:p w14:paraId="0F823929" w14:textId="77777777" w:rsidR="00305F93" w:rsidRPr="00314C12" w:rsidRDefault="00305F93" w:rsidP="00305F93">
      <w:pPr>
        <w:rPr>
          <w:noProof/>
        </w:rPr>
      </w:pPr>
    </w:p>
    <w:p w14:paraId="11D795FD" w14:textId="77777777" w:rsidR="00305F93" w:rsidRPr="00314C12" w:rsidRDefault="00305F93" w:rsidP="00305F93">
      <w:pPr>
        <w:rPr>
          <w:noProof/>
          <w:u w:val="single"/>
        </w:rPr>
      </w:pPr>
      <w:r w:rsidRPr="00314C12">
        <w:rPr>
          <w:rFonts w:cs="Arial"/>
          <w:noProof/>
        </w:rPr>
        <w:t xml:space="preserve">Izračun poteka na dve decimalni mesti. </w:t>
      </w:r>
      <w:r w:rsidRPr="00314C12">
        <w:rPr>
          <w:noProof/>
          <w:u w:val="single"/>
        </w:rPr>
        <w:t>Največje število točk za merilo Ekonomska cena = 85 točk.</w:t>
      </w:r>
    </w:p>
    <w:p w14:paraId="16A1D850" w14:textId="77777777" w:rsidR="00305F93" w:rsidRPr="00314C12" w:rsidRDefault="00305F93" w:rsidP="00305F93">
      <w:pPr>
        <w:rPr>
          <w:b/>
          <w:noProof/>
          <w:u w:val="single"/>
        </w:rPr>
      </w:pPr>
    </w:p>
    <w:p w14:paraId="59F440E4" w14:textId="77777777" w:rsidR="00305F93" w:rsidRPr="00314C12" w:rsidRDefault="00305F93" w:rsidP="00305F93">
      <w:pPr>
        <w:rPr>
          <w:b/>
          <w:noProof/>
          <w:u w:val="single"/>
        </w:rPr>
      </w:pPr>
    </w:p>
    <w:p w14:paraId="09120A80" w14:textId="77777777" w:rsidR="009E4255" w:rsidRPr="00314C12" w:rsidRDefault="009E4255" w:rsidP="00305F93">
      <w:pPr>
        <w:rPr>
          <w:b/>
          <w:noProof/>
          <w:u w:val="single"/>
        </w:rPr>
      </w:pPr>
    </w:p>
    <w:p w14:paraId="0A6A3DC7" w14:textId="77777777" w:rsidR="00305F93" w:rsidRPr="00314C12" w:rsidRDefault="00305F93" w:rsidP="00305F93">
      <w:pPr>
        <w:rPr>
          <w:b/>
          <w:noProof/>
          <w:u w:val="single"/>
        </w:rPr>
      </w:pPr>
      <w:r w:rsidRPr="00314C12">
        <w:rPr>
          <w:b/>
          <w:noProof/>
          <w:u w:val="single"/>
        </w:rPr>
        <w:t>MERILO 2: ŠTEVILO FULL HD BREZREFLEKSNIH BARVNIH PRIKAZOVALNIKOV MINIMALNE VELIKOSTI 15.5''</w:t>
      </w:r>
    </w:p>
    <w:p w14:paraId="28D0B1B1" w14:textId="77777777" w:rsidR="00305F93" w:rsidRPr="00314C12" w:rsidRDefault="00305F93" w:rsidP="00305F93">
      <w:pPr>
        <w:rPr>
          <w:bCs/>
          <w:noProof/>
        </w:rPr>
      </w:pPr>
    </w:p>
    <w:p w14:paraId="693DA831" w14:textId="77777777" w:rsidR="00305F93" w:rsidRPr="00314C12" w:rsidRDefault="00305F93" w:rsidP="00305F93">
      <w:pPr>
        <w:rPr>
          <w:bCs/>
          <w:noProof/>
        </w:rPr>
      </w:pPr>
      <w:r w:rsidRPr="00314C12">
        <w:rPr>
          <w:bCs/>
          <w:noProof/>
        </w:rPr>
        <w:t>Ponudnik, ki bo ponudil mešalno mizo, ki ima na vsakem sektorju kontrolne enote (bay-u) poleg 1 prikazovalnika na dotik vgrajen še 1 prikazovalnik, ki ni na dotik, bo prejel 1 točko.</w:t>
      </w:r>
    </w:p>
    <w:p w14:paraId="7D6A5848" w14:textId="77777777" w:rsidR="00305F93" w:rsidRPr="00314C12" w:rsidRDefault="00305F93" w:rsidP="00305F93">
      <w:pPr>
        <w:rPr>
          <w:bCs/>
          <w:noProof/>
        </w:rPr>
      </w:pPr>
      <w:r w:rsidRPr="00314C12">
        <w:rPr>
          <w:bCs/>
          <w:noProof/>
        </w:rPr>
        <w:t>Ponudnik, ki bo ponudil mešalno mizo, ki ima na vsakem sektorju kontrolne enote (bay-u) 2 prikazovalnika na dotik, bo prejel 3 točke.</w:t>
      </w:r>
    </w:p>
    <w:p w14:paraId="73C9C55A" w14:textId="77777777" w:rsidR="00305F93" w:rsidRPr="00314C12" w:rsidRDefault="00305F93" w:rsidP="00305F93">
      <w:pPr>
        <w:rPr>
          <w:bCs/>
          <w:noProof/>
        </w:rPr>
      </w:pPr>
    </w:p>
    <w:p w14:paraId="1EA50FFF" w14:textId="77777777" w:rsidR="00305F93" w:rsidRPr="00314C12" w:rsidRDefault="00305F93" w:rsidP="00305F93">
      <w:pPr>
        <w:rPr>
          <w:bCs/>
          <w:noProof/>
          <w:u w:val="single"/>
        </w:rPr>
      </w:pPr>
      <w:r w:rsidRPr="00314C12">
        <w:rPr>
          <w:bCs/>
          <w:noProof/>
          <w:u w:val="single"/>
        </w:rPr>
        <w:t>Največje število točk za merilo Število full HD brezrefleksnih barvnih prikazovalnikov min. velikosti 15.5'' = 3 točke.</w:t>
      </w:r>
    </w:p>
    <w:p w14:paraId="3D637EAE" w14:textId="77777777" w:rsidR="00305F93" w:rsidRPr="00314C12" w:rsidRDefault="00305F93" w:rsidP="00305F93">
      <w:pPr>
        <w:rPr>
          <w:b/>
          <w:noProof/>
        </w:rPr>
      </w:pPr>
    </w:p>
    <w:p w14:paraId="3C89D708" w14:textId="77777777" w:rsidR="009E4255" w:rsidRPr="00314C12" w:rsidRDefault="009E4255" w:rsidP="00305F93">
      <w:pPr>
        <w:rPr>
          <w:b/>
          <w:noProof/>
        </w:rPr>
      </w:pPr>
    </w:p>
    <w:p w14:paraId="2CFFB945" w14:textId="77777777" w:rsidR="00305F93" w:rsidRPr="00314C12" w:rsidRDefault="00305F93" w:rsidP="00305F93">
      <w:pPr>
        <w:rPr>
          <w:b/>
          <w:noProof/>
        </w:rPr>
      </w:pPr>
    </w:p>
    <w:p w14:paraId="697360A9" w14:textId="77777777" w:rsidR="00305F93" w:rsidRPr="00314C12" w:rsidRDefault="00305F93" w:rsidP="00305F93">
      <w:pPr>
        <w:rPr>
          <w:b/>
          <w:noProof/>
          <w:u w:val="single"/>
        </w:rPr>
      </w:pPr>
      <w:r w:rsidRPr="00314C12">
        <w:rPr>
          <w:b/>
          <w:noProof/>
          <w:u w:val="single"/>
        </w:rPr>
        <w:t>MERILO 3: ŠTEVILO DRSNIH REGULATORJEV</w:t>
      </w:r>
    </w:p>
    <w:p w14:paraId="0A501002" w14:textId="77777777" w:rsidR="00305F93" w:rsidRPr="00314C12" w:rsidRDefault="00305F93" w:rsidP="00305F93">
      <w:pPr>
        <w:rPr>
          <w:bCs/>
          <w:noProof/>
        </w:rPr>
      </w:pPr>
    </w:p>
    <w:p w14:paraId="3C82E3AF" w14:textId="77777777" w:rsidR="00305F93" w:rsidRPr="00314C12" w:rsidRDefault="00305F93" w:rsidP="00305F93">
      <w:pPr>
        <w:rPr>
          <w:b/>
          <w:noProof/>
        </w:rPr>
      </w:pPr>
      <w:r w:rsidRPr="00314C12">
        <w:rPr>
          <w:bCs/>
          <w:noProof/>
        </w:rPr>
        <w:t>Ponudnik, ki bo ponudil kontrolno enoto mešalne mize, ki bo popolnjena z 32 enakovrednimi vhodnimi motoriziranimi drsnimi regulatorji, bo prejel 0 točk.</w:t>
      </w:r>
    </w:p>
    <w:p w14:paraId="04658AF1" w14:textId="53F3EC9F" w:rsidR="00305F93" w:rsidRPr="00314C12" w:rsidRDefault="00305F93" w:rsidP="00305F93">
      <w:pPr>
        <w:rPr>
          <w:b/>
          <w:noProof/>
        </w:rPr>
      </w:pPr>
      <w:r w:rsidRPr="00314C12">
        <w:rPr>
          <w:bCs/>
          <w:noProof/>
        </w:rPr>
        <w:t>Ponudnik, ki bo ponudil kontrolno enoto mešalne mize, ki bo popolnjena s 36 enakovrednimi vhodnimi motoriziranimi drsnimi regulatorji, bo prejel 1 točk</w:t>
      </w:r>
      <w:r w:rsidR="004439F1" w:rsidRPr="00314C12">
        <w:rPr>
          <w:bCs/>
          <w:noProof/>
        </w:rPr>
        <w:t>o</w:t>
      </w:r>
      <w:r w:rsidRPr="00314C12">
        <w:rPr>
          <w:bCs/>
          <w:noProof/>
        </w:rPr>
        <w:t>.</w:t>
      </w:r>
    </w:p>
    <w:p w14:paraId="468FF546" w14:textId="681E2564" w:rsidR="00305F93" w:rsidRPr="00314C12" w:rsidRDefault="00305F93" w:rsidP="00305F93">
      <w:pPr>
        <w:rPr>
          <w:b/>
          <w:noProof/>
        </w:rPr>
      </w:pPr>
      <w:r w:rsidRPr="00314C12">
        <w:rPr>
          <w:bCs/>
          <w:noProof/>
        </w:rPr>
        <w:t>Ponudnik, ki bo ponudil kontrolno enoto mešalne mize, ki bo popolnjena z več kot 36 enakovrednimi vhodnimi motoriziranimi drsnimi regulatorji, bo prejel 2 točk</w:t>
      </w:r>
      <w:r w:rsidR="004439F1" w:rsidRPr="00314C12">
        <w:rPr>
          <w:bCs/>
          <w:noProof/>
        </w:rPr>
        <w:t>i</w:t>
      </w:r>
      <w:r w:rsidRPr="00314C12">
        <w:rPr>
          <w:bCs/>
          <w:noProof/>
        </w:rPr>
        <w:t>.</w:t>
      </w:r>
    </w:p>
    <w:p w14:paraId="1BC16156" w14:textId="77777777" w:rsidR="00305F93" w:rsidRPr="00314C12" w:rsidRDefault="00305F93" w:rsidP="00305F93">
      <w:pPr>
        <w:rPr>
          <w:b/>
          <w:noProof/>
        </w:rPr>
      </w:pPr>
    </w:p>
    <w:p w14:paraId="64BFF117" w14:textId="60D2E473" w:rsidR="00305F93" w:rsidRPr="00314C12" w:rsidRDefault="00305F93" w:rsidP="00305F93">
      <w:pPr>
        <w:rPr>
          <w:bCs/>
          <w:noProof/>
          <w:u w:val="single"/>
        </w:rPr>
      </w:pPr>
      <w:r w:rsidRPr="00314C12">
        <w:rPr>
          <w:bCs/>
          <w:noProof/>
          <w:u w:val="single"/>
        </w:rPr>
        <w:t>Največje število točk za merilo Število drsnih regulatorjev = 2 točk</w:t>
      </w:r>
      <w:r w:rsidR="00345E76" w:rsidRPr="00314C12">
        <w:rPr>
          <w:bCs/>
          <w:noProof/>
          <w:u w:val="single"/>
        </w:rPr>
        <w:t>i</w:t>
      </w:r>
      <w:r w:rsidRPr="00314C12">
        <w:rPr>
          <w:bCs/>
          <w:noProof/>
          <w:u w:val="single"/>
        </w:rPr>
        <w:t>.</w:t>
      </w:r>
    </w:p>
    <w:p w14:paraId="3290D8D2" w14:textId="77777777" w:rsidR="00305F93" w:rsidRPr="00314C12" w:rsidRDefault="00305F93" w:rsidP="00305F93">
      <w:pPr>
        <w:rPr>
          <w:bCs/>
          <w:noProof/>
        </w:rPr>
      </w:pPr>
    </w:p>
    <w:p w14:paraId="79DAC57B" w14:textId="77777777" w:rsidR="00305F93" w:rsidRPr="00314C12" w:rsidRDefault="00305F93" w:rsidP="00305F93">
      <w:pPr>
        <w:rPr>
          <w:bCs/>
          <w:noProof/>
        </w:rPr>
      </w:pPr>
    </w:p>
    <w:p w14:paraId="383D505D" w14:textId="77777777" w:rsidR="009E4255" w:rsidRPr="00314C12" w:rsidRDefault="009E4255" w:rsidP="00305F93">
      <w:pPr>
        <w:rPr>
          <w:bCs/>
          <w:noProof/>
        </w:rPr>
      </w:pPr>
    </w:p>
    <w:p w14:paraId="58D6EDAD" w14:textId="77777777" w:rsidR="00305F93" w:rsidRPr="00314C12" w:rsidRDefault="00305F93" w:rsidP="00305F93">
      <w:pPr>
        <w:rPr>
          <w:b/>
          <w:noProof/>
          <w:u w:val="single"/>
        </w:rPr>
      </w:pPr>
      <w:r w:rsidRPr="00314C12">
        <w:rPr>
          <w:b/>
          <w:noProof/>
          <w:u w:val="single"/>
        </w:rPr>
        <w:t>MERILO 4: PRIKAZ PARAMETROV KANALA</w:t>
      </w:r>
    </w:p>
    <w:p w14:paraId="4868F890" w14:textId="77777777" w:rsidR="00305F93" w:rsidRPr="00314C12" w:rsidRDefault="00305F93" w:rsidP="00305F93">
      <w:pPr>
        <w:rPr>
          <w:bCs/>
          <w:noProof/>
        </w:rPr>
      </w:pPr>
    </w:p>
    <w:p w14:paraId="644B1E49" w14:textId="77777777" w:rsidR="00FB65C7" w:rsidRPr="00314C12" w:rsidRDefault="00FB65C7" w:rsidP="00FB65C7">
      <w:pPr>
        <w:rPr>
          <w:bCs/>
          <w:noProof/>
        </w:rPr>
      </w:pPr>
      <w:r w:rsidRPr="00314C12">
        <w:rPr>
          <w:bCs/>
          <w:noProof/>
        </w:rPr>
        <w:t>Ponudnik, ki bo ponudil mešalno mizo, ki bo na prikazovalniku na liniji nad vsakom vhodnim drsnim regulatorjem omogočala istočasni prikaz najmanj sledečih parametrov na vsakem kanalu:</w:t>
      </w:r>
    </w:p>
    <w:p w14:paraId="30D5CAE2" w14:textId="77777777" w:rsidR="00FB65C7" w:rsidRPr="00314C12" w:rsidRDefault="00FB65C7" w:rsidP="00FB65C7">
      <w:pPr>
        <w:pStyle w:val="ListParagraph"/>
        <w:numPr>
          <w:ilvl w:val="0"/>
          <w:numId w:val="23"/>
        </w:numPr>
        <w:ind w:left="1068"/>
        <w:rPr>
          <w:bCs/>
          <w:noProof/>
        </w:rPr>
      </w:pPr>
      <w:r w:rsidRPr="00314C12">
        <w:rPr>
          <w:bCs/>
          <w:noProof/>
        </w:rPr>
        <w:t>Ime kanala</w:t>
      </w:r>
    </w:p>
    <w:p w14:paraId="14D51D51" w14:textId="77777777" w:rsidR="00FB65C7" w:rsidRPr="00314C12" w:rsidRDefault="00FB65C7" w:rsidP="00FB65C7">
      <w:pPr>
        <w:pStyle w:val="ListParagraph"/>
        <w:numPr>
          <w:ilvl w:val="0"/>
          <w:numId w:val="23"/>
        </w:numPr>
        <w:ind w:left="1068"/>
        <w:rPr>
          <w:bCs/>
          <w:noProof/>
        </w:rPr>
      </w:pPr>
      <w:r w:rsidRPr="00314C12">
        <w:rPr>
          <w:bCs/>
          <w:noProof/>
        </w:rPr>
        <w:t>Vir vhodnega signala</w:t>
      </w:r>
    </w:p>
    <w:p w14:paraId="4ED25E67" w14:textId="77777777" w:rsidR="00FB65C7" w:rsidRPr="00314C12" w:rsidRDefault="00FB65C7" w:rsidP="00FB65C7">
      <w:pPr>
        <w:pStyle w:val="ListParagraph"/>
        <w:numPr>
          <w:ilvl w:val="0"/>
          <w:numId w:val="23"/>
        </w:numPr>
        <w:ind w:left="1068"/>
        <w:rPr>
          <w:bCs/>
          <w:noProof/>
        </w:rPr>
      </w:pPr>
      <w:r w:rsidRPr="00314C12">
        <w:rPr>
          <w:bCs/>
          <w:noProof/>
        </w:rPr>
        <w:t>Merilnik signala</w:t>
      </w:r>
    </w:p>
    <w:p w14:paraId="777C752C" w14:textId="77777777" w:rsidR="00FB65C7" w:rsidRPr="00314C12" w:rsidRDefault="00FB65C7" w:rsidP="00FB65C7">
      <w:pPr>
        <w:pStyle w:val="ListParagraph"/>
        <w:numPr>
          <w:ilvl w:val="0"/>
          <w:numId w:val="23"/>
        </w:numPr>
        <w:ind w:left="1068"/>
        <w:rPr>
          <w:bCs/>
          <w:noProof/>
        </w:rPr>
      </w:pPr>
      <w:r w:rsidRPr="00314C12">
        <w:rPr>
          <w:bCs/>
          <w:noProof/>
        </w:rPr>
        <w:t>Panorama</w:t>
      </w:r>
    </w:p>
    <w:p w14:paraId="7CA81E6E" w14:textId="77777777" w:rsidR="00FB65C7" w:rsidRPr="00314C12" w:rsidRDefault="00FB65C7" w:rsidP="00FB65C7">
      <w:pPr>
        <w:pStyle w:val="ListParagraph"/>
        <w:numPr>
          <w:ilvl w:val="0"/>
          <w:numId w:val="23"/>
        </w:numPr>
        <w:ind w:left="1068"/>
        <w:rPr>
          <w:bCs/>
          <w:noProof/>
        </w:rPr>
      </w:pPr>
      <w:r w:rsidRPr="00314C12">
        <w:rPr>
          <w:bCs/>
          <w:noProof/>
        </w:rPr>
        <w:t>EQ</w:t>
      </w:r>
    </w:p>
    <w:p w14:paraId="58A44F21" w14:textId="77777777" w:rsidR="00FB65C7" w:rsidRPr="00314C12" w:rsidRDefault="00FB65C7" w:rsidP="00FB65C7">
      <w:pPr>
        <w:pStyle w:val="ListParagraph"/>
        <w:numPr>
          <w:ilvl w:val="0"/>
          <w:numId w:val="23"/>
        </w:numPr>
        <w:ind w:left="1068"/>
        <w:rPr>
          <w:bCs/>
          <w:noProof/>
        </w:rPr>
      </w:pPr>
      <w:r w:rsidRPr="00314C12">
        <w:rPr>
          <w:bCs/>
          <w:noProof/>
        </w:rPr>
        <w:t>Routing</w:t>
      </w:r>
    </w:p>
    <w:p w14:paraId="327C97DB" w14:textId="77777777" w:rsidR="00FB65C7" w:rsidRPr="00314C12" w:rsidRDefault="00FB65C7" w:rsidP="00FB65C7">
      <w:pPr>
        <w:rPr>
          <w:bCs/>
          <w:noProof/>
        </w:rPr>
      </w:pPr>
      <w:r w:rsidRPr="00314C12">
        <w:rPr>
          <w:bCs/>
          <w:noProof/>
        </w:rPr>
        <w:t>bo prejel 3 točke.</w:t>
      </w:r>
    </w:p>
    <w:p w14:paraId="4118F88F" w14:textId="77777777" w:rsidR="00345E76" w:rsidRPr="00314C12" w:rsidRDefault="00345E76" w:rsidP="00FB65C7">
      <w:pPr>
        <w:rPr>
          <w:bCs/>
          <w:noProof/>
          <w:u w:val="single"/>
        </w:rPr>
      </w:pPr>
    </w:p>
    <w:p w14:paraId="70DA717D" w14:textId="76047032" w:rsidR="00FB65C7" w:rsidRPr="00314C12" w:rsidRDefault="00FB65C7" w:rsidP="00FB65C7">
      <w:pPr>
        <w:rPr>
          <w:bCs/>
          <w:noProof/>
          <w:u w:val="single"/>
        </w:rPr>
      </w:pPr>
      <w:r w:rsidRPr="00314C12">
        <w:rPr>
          <w:bCs/>
          <w:noProof/>
          <w:u w:val="single"/>
        </w:rPr>
        <w:t>Največje število točk za merilo Prikaz parametrov kanala = 3 točke</w:t>
      </w:r>
      <w:r w:rsidR="00345E76" w:rsidRPr="00314C12">
        <w:rPr>
          <w:bCs/>
          <w:noProof/>
          <w:u w:val="single"/>
        </w:rPr>
        <w:t>.</w:t>
      </w:r>
    </w:p>
    <w:p w14:paraId="103874F7" w14:textId="05891D0B" w:rsidR="009E4255" w:rsidRPr="00314C12" w:rsidRDefault="009E4255">
      <w:pPr>
        <w:spacing w:after="200" w:line="276" w:lineRule="auto"/>
        <w:jc w:val="left"/>
        <w:rPr>
          <w:bCs/>
          <w:noProof/>
        </w:rPr>
      </w:pPr>
      <w:r w:rsidRPr="00314C12">
        <w:rPr>
          <w:bCs/>
          <w:noProof/>
        </w:rPr>
        <w:br w:type="page"/>
      </w:r>
    </w:p>
    <w:p w14:paraId="782BE10C" w14:textId="77777777" w:rsidR="00305F93" w:rsidRPr="00314C12" w:rsidRDefault="00305F93" w:rsidP="00305F93">
      <w:pPr>
        <w:rPr>
          <w:bCs/>
          <w:noProof/>
        </w:rPr>
      </w:pPr>
    </w:p>
    <w:p w14:paraId="60EBDECD" w14:textId="77777777" w:rsidR="00305F93" w:rsidRPr="00314C12" w:rsidRDefault="00305F93" w:rsidP="00305F93">
      <w:pPr>
        <w:rPr>
          <w:b/>
          <w:noProof/>
          <w:u w:val="single"/>
        </w:rPr>
      </w:pPr>
      <w:r w:rsidRPr="00314C12">
        <w:rPr>
          <w:b/>
          <w:noProof/>
          <w:u w:val="single"/>
        </w:rPr>
        <w:t>MERILO 5: AVDIO KVALITETA</w:t>
      </w:r>
    </w:p>
    <w:p w14:paraId="53CF4BB8" w14:textId="77777777" w:rsidR="00305F93" w:rsidRPr="00314C12" w:rsidRDefault="00305F93" w:rsidP="00305F93">
      <w:pPr>
        <w:rPr>
          <w:bCs/>
          <w:noProof/>
        </w:rPr>
      </w:pPr>
    </w:p>
    <w:p w14:paraId="5298A53D" w14:textId="77777777" w:rsidR="00305F93" w:rsidRPr="00314C12" w:rsidRDefault="00305F93" w:rsidP="00305F93">
      <w:pPr>
        <w:rPr>
          <w:bCs/>
          <w:noProof/>
        </w:rPr>
      </w:pPr>
      <w:r w:rsidRPr="00314C12">
        <w:rPr>
          <w:bCs/>
          <w:noProof/>
        </w:rPr>
        <w:t>Ponudnik, ki bo ponudil mešalno mizo, ki ima na mikrofonskih vhodnih priključkih vsaj 28-bitno ločljivost A/D pretvornikov, bo prejel 3 točke.</w:t>
      </w:r>
    </w:p>
    <w:p w14:paraId="4507F55E" w14:textId="77777777" w:rsidR="00305F93" w:rsidRPr="00314C12" w:rsidRDefault="00305F93" w:rsidP="00305F93">
      <w:pPr>
        <w:rPr>
          <w:bCs/>
          <w:noProof/>
        </w:rPr>
      </w:pPr>
    </w:p>
    <w:p w14:paraId="5D5CF9AD" w14:textId="77777777" w:rsidR="00305F93" w:rsidRPr="00314C12" w:rsidRDefault="00305F93" w:rsidP="00305F93">
      <w:pPr>
        <w:rPr>
          <w:bCs/>
          <w:noProof/>
          <w:u w:val="single"/>
        </w:rPr>
      </w:pPr>
      <w:r w:rsidRPr="00314C12">
        <w:rPr>
          <w:bCs/>
          <w:noProof/>
          <w:u w:val="single"/>
        </w:rPr>
        <w:t>Največje število točk za merilo Avdio kvaliteta = 3 točke.</w:t>
      </w:r>
    </w:p>
    <w:p w14:paraId="52E35C94" w14:textId="77777777" w:rsidR="00305F93" w:rsidRPr="00314C12" w:rsidRDefault="00305F93" w:rsidP="00305F93">
      <w:pPr>
        <w:rPr>
          <w:b/>
          <w:noProof/>
        </w:rPr>
      </w:pPr>
    </w:p>
    <w:p w14:paraId="75015425" w14:textId="77777777" w:rsidR="009E4255" w:rsidRPr="00314C12" w:rsidRDefault="009E4255" w:rsidP="00305F93">
      <w:pPr>
        <w:rPr>
          <w:b/>
          <w:noProof/>
        </w:rPr>
      </w:pPr>
    </w:p>
    <w:p w14:paraId="776387D5" w14:textId="77777777" w:rsidR="00305F93" w:rsidRPr="00314C12" w:rsidRDefault="00305F93" w:rsidP="00305F93">
      <w:pPr>
        <w:rPr>
          <w:b/>
          <w:noProof/>
        </w:rPr>
      </w:pPr>
    </w:p>
    <w:p w14:paraId="405EF010" w14:textId="77777777" w:rsidR="00305F93" w:rsidRPr="00314C12" w:rsidRDefault="00305F93" w:rsidP="00305F93">
      <w:pPr>
        <w:rPr>
          <w:b/>
          <w:noProof/>
          <w:u w:val="single"/>
        </w:rPr>
      </w:pPr>
      <w:r w:rsidRPr="00314C12">
        <w:rPr>
          <w:b/>
          <w:noProof/>
          <w:u w:val="single"/>
        </w:rPr>
        <w:t>MERILO 6: GARANCIJSKA DOBA</w:t>
      </w:r>
    </w:p>
    <w:p w14:paraId="152C6F0E" w14:textId="77777777" w:rsidR="00305F93" w:rsidRPr="00314C12" w:rsidRDefault="00305F93" w:rsidP="00305F93">
      <w:pPr>
        <w:rPr>
          <w:bCs/>
          <w:noProof/>
        </w:rPr>
      </w:pPr>
    </w:p>
    <w:p w14:paraId="64AD2C5F" w14:textId="77777777" w:rsidR="00305F93" w:rsidRPr="00314C12" w:rsidRDefault="00305F93" w:rsidP="00305F93">
      <w:pPr>
        <w:rPr>
          <w:bCs/>
          <w:noProof/>
        </w:rPr>
      </w:pPr>
      <w:r w:rsidRPr="00314C12">
        <w:rPr>
          <w:bCs/>
          <w:noProof/>
        </w:rPr>
        <w:t xml:space="preserve">Ponudnik, ki bo ponudil zahtevano minimalno garancijsko dobo 24 mesecev, bo prejel 0 točk. </w:t>
      </w:r>
    </w:p>
    <w:p w14:paraId="628C32DE" w14:textId="59EAC2F4" w:rsidR="00305F93" w:rsidRPr="00314C12" w:rsidRDefault="00305F93" w:rsidP="00305F93">
      <w:pPr>
        <w:rPr>
          <w:bCs/>
          <w:noProof/>
        </w:rPr>
      </w:pPr>
      <w:r w:rsidRPr="00314C12">
        <w:rPr>
          <w:bCs/>
          <w:noProof/>
        </w:rPr>
        <w:t xml:space="preserve">Ponudnik, ki bo ponudil 36 mesecev garancije, bo prejel </w:t>
      </w:r>
      <w:r w:rsidR="00FB65C7" w:rsidRPr="00314C12">
        <w:rPr>
          <w:bCs/>
          <w:noProof/>
        </w:rPr>
        <w:t>2</w:t>
      </w:r>
      <w:r w:rsidRPr="00314C12">
        <w:rPr>
          <w:bCs/>
          <w:noProof/>
        </w:rPr>
        <w:t xml:space="preserve"> točk</w:t>
      </w:r>
      <w:r w:rsidR="00FB65C7" w:rsidRPr="00314C12">
        <w:rPr>
          <w:bCs/>
          <w:noProof/>
        </w:rPr>
        <w:t>i</w:t>
      </w:r>
      <w:r w:rsidRPr="00314C12">
        <w:rPr>
          <w:bCs/>
          <w:noProof/>
        </w:rPr>
        <w:t>.</w:t>
      </w:r>
    </w:p>
    <w:p w14:paraId="3788603E" w14:textId="6DAF930E" w:rsidR="00305F93" w:rsidRPr="00314C12" w:rsidRDefault="00305F93" w:rsidP="00305F93">
      <w:pPr>
        <w:rPr>
          <w:bCs/>
          <w:noProof/>
        </w:rPr>
      </w:pPr>
      <w:r w:rsidRPr="00314C12">
        <w:rPr>
          <w:bCs/>
          <w:noProof/>
        </w:rPr>
        <w:t xml:space="preserve">Ponudnik, ki bo ponudil 48 ali več mesecev garancije, bo prejel </w:t>
      </w:r>
      <w:r w:rsidR="00FB65C7" w:rsidRPr="00314C12">
        <w:rPr>
          <w:bCs/>
          <w:noProof/>
        </w:rPr>
        <w:t>4</w:t>
      </w:r>
      <w:r w:rsidRPr="00314C12">
        <w:rPr>
          <w:bCs/>
          <w:noProof/>
        </w:rPr>
        <w:t xml:space="preserve"> točk</w:t>
      </w:r>
      <w:r w:rsidR="00FB65C7" w:rsidRPr="00314C12">
        <w:rPr>
          <w:bCs/>
          <w:noProof/>
        </w:rPr>
        <w:t>e</w:t>
      </w:r>
      <w:r w:rsidRPr="00314C12">
        <w:rPr>
          <w:bCs/>
          <w:noProof/>
        </w:rPr>
        <w:t>.</w:t>
      </w:r>
    </w:p>
    <w:p w14:paraId="05E0EC17" w14:textId="77777777" w:rsidR="00305F93" w:rsidRPr="00314C12" w:rsidRDefault="00305F93" w:rsidP="00305F93">
      <w:pPr>
        <w:rPr>
          <w:bCs/>
          <w:noProof/>
        </w:rPr>
      </w:pPr>
    </w:p>
    <w:p w14:paraId="20CDDF5C" w14:textId="02D9C8DA" w:rsidR="00305F93" w:rsidRPr="00314C12" w:rsidRDefault="00305F93" w:rsidP="00305F93">
      <w:pPr>
        <w:rPr>
          <w:bCs/>
          <w:noProof/>
          <w:u w:val="single"/>
        </w:rPr>
      </w:pPr>
      <w:r w:rsidRPr="00314C12">
        <w:rPr>
          <w:bCs/>
          <w:noProof/>
          <w:u w:val="single"/>
        </w:rPr>
        <w:t xml:space="preserve">Največje število točk za merilo Garancijska doba = </w:t>
      </w:r>
      <w:r w:rsidR="00FB65C7" w:rsidRPr="00314C12">
        <w:rPr>
          <w:bCs/>
          <w:noProof/>
          <w:u w:val="single"/>
        </w:rPr>
        <w:t>4</w:t>
      </w:r>
      <w:r w:rsidRPr="00314C12">
        <w:rPr>
          <w:bCs/>
          <w:noProof/>
          <w:u w:val="single"/>
        </w:rPr>
        <w:t xml:space="preserve"> točk</w:t>
      </w:r>
      <w:r w:rsidR="00FB65C7" w:rsidRPr="00314C12">
        <w:rPr>
          <w:bCs/>
          <w:noProof/>
          <w:u w:val="single"/>
        </w:rPr>
        <w:t>e</w:t>
      </w:r>
      <w:r w:rsidRPr="00314C12">
        <w:rPr>
          <w:bCs/>
          <w:noProof/>
          <w:u w:val="single"/>
        </w:rPr>
        <w:t>.</w:t>
      </w:r>
    </w:p>
    <w:p w14:paraId="14FE9E52" w14:textId="77777777" w:rsidR="00305F93" w:rsidRPr="00314C12" w:rsidRDefault="00305F93" w:rsidP="00305F93">
      <w:pPr>
        <w:rPr>
          <w:bCs/>
          <w:noProof/>
        </w:rPr>
      </w:pPr>
    </w:p>
    <w:p w14:paraId="728C7459" w14:textId="77777777" w:rsidR="00E6467A" w:rsidRPr="00314C12" w:rsidRDefault="00E6467A" w:rsidP="00E6467A">
      <w:pPr>
        <w:rPr>
          <w:bCs/>
          <w:noProof/>
        </w:rPr>
      </w:pPr>
    </w:p>
    <w:p w14:paraId="738D0417" w14:textId="77777777" w:rsidR="00F46BFE" w:rsidRPr="00314C12" w:rsidRDefault="00F46BFE" w:rsidP="00340E2E">
      <w:pPr>
        <w:rPr>
          <w:bCs/>
          <w:noProof/>
        </w:rPr>
      </w:pPr>
    </w:p>
    <w:p w14:paraId="244502BF" w14:textId="23A6E9CA" w:rsidR="00340E2E" w:rsidRPr="00314C12" w:rsidRDefault="00340E2E" w:rsidP="00340E2E">
      <w:pPr>
        <w:rPr>
          <w:b/>
          <w:noProof/>
          <w:u w:val="single"/>
        </w:rPr>
      </w:pPr>
      <w:r w:rsidRPr="00314C12">
        <w:rPr>
          <w:b/>
          <w:noProof/>
        </w:rPr>
        <w:t xml:space="preserve">Izbrana bo ponudba, ki bo prejela največje število točk in </w:t>
      </w:r>
      <w:r w:rsidRPr="00314C12">
        <w:rPr>
          <w:b/>
          <w:noProof/>
          <w:u w:val="single"/>
        </w:rPr>
        <w:t>za katero bo naročnik v nadaljnjem postopku preverjanja ugotovil, da je dopustna.</w:t>
      </w:r>
    </w:p>
    <w:p w14:paraId="7F580935" w14:textId="77777777" w:rsidR="00047FB3" w:rsidRPr="00314C12" w:rsidRDefault="00047FB3" w:rsidP="00047FB3">
      <w:pPr>
        <w:suppressAutoHyphens/>
        <w:rPr>
          <w:rFonts w:ascii="Arial Narrow" w:hAnsi="Arial Narrow" w:cs="Arial"/>
          <w:noProof/>
          <w:szCs w:val="20"/>
          <w:highlight w:val="yellow"/>
          <w:lang w:eastAsia="ar-SA"/>
        </w:rPr>
      </w:pPr>
    </w:p>
    <w:p w14:paraId="34967D66" w14:textId="626A8FA5" w:rsidR="00390382" w:rsidRPr="00314C12" w:rsidRDefault="00390382">
      <w:pPr>
        <w:spacing w:after="200" w:line="276" w:lineRule="auto"/>
        <w:jc w:val="left"/>
        <w:rPr>
          <w:rFonts w:cs="Calibri"/>
          <w:b/>
          <w:caps/>
          <w:noProof/>
          <w:szCs w:val="20"/>
          <w:lang w:eastAsia="ar-SA"/>
        </w:rPr>
      </w:pPr>
      <w:bookmarkStart w:id="157" w:name="_Toc70684576"/>
    </w:p>
    <w:p w14:paraId="33D2BE73" w14:textId="77777777" w:rsidR="009E4255" w:rsidRPr="00314C12" w:rsidRDefault="009E4255">
      <w:pPr>
        <w:spacing w:after="200" w:line="276" w:lineRule="auto"/>
        <w:jc w:val="left"/>
        <w:rPr>
          <w:rFonts w:cs="Calibri"/>
          <w:b/>
          <w:caps/>
          <w:noProof/>
          <w:szCs w:val="20"/>
          <w:lang w:eastAsia="ar-SA"/>
        </w:rPr>
      </w:pPr>
    </w:p>
    <w:p w14:paraId="04E2FA75" w14:textId="60144F3A" w:rsidR="0054096F" w:rsidRPr="00314C12" w:rsidRDefault="0054096F" w:rsidP="0054096F">
      <w:pPr>
        <w:pStyle w:val="Heading2"/>
        <w:numPr>
          <w:ilvl w:val="1"/>
          <w:numId w:val="1"/>
        </w:numPr>
        <w:rPr>
          <w:b/>
          <w:noProof/>
          <w:sz w:val="22"/>
          <w:szCs w:val="22"/>
          <w:lang w:eastAsia="ar-SA"/>
        </w:rPr>
      </w:pPr>
      <w:bookmarkStart w:id="158" w:name="_Toc172280582"/>
      <w:r w:rsidRPr="00314C12">
        <w:rPr>
          <w:b/>
          <w:noProof/>
          <w:sz w:val="22"/>
          <w:szCs w:val="22"/>
          <w:lang w:eastAsia="ar-SA"/>
        </w:rPr>
        <w:t>MERILO ZA SKLOP B</w:t>
      </w:r>
      <w:bookmarkEnd w:id="158"/>
    </w:p>
    <w:p w14:paraId="1A650D5B" w14:textId="77777777" w:rsidR="009E4255" w:rsidRPr="00314C12" w:rsidRDefault="009E4255" w:rsidP="008477FC"/>
    <w:p w14:paraId="316B38E7" w14:textId="0A848EC0" w:rsidR="008477FC" w:rsidRPr="00314C12" w:rsidRDefault="008477FC" w:rsidP="008477FC">
      <w:r w:rsidRPr="00314C12">
        <w:t>Naročnik bo oddal javno naročilo za sklop B na podlagi ekonomsko najugodnejše ponudbe, ob uporabi merila »najnižja cena«.</w:t>
      </w:r>
    </w:p>
    <w:p w14:paraId="470C2947" w14:textId="77777777" w:rsidR="0054096F" w:rsidRPr="00314C12" w:rsidRDefault="0054096F">
      <w:pPr>
        <w:spacing w:after="200" w:line="276" w:lineRule="auto"/>
        <w:jc w:val="left"/>
        <w:rPr>
          <w:rFonts w:cs="Calibri"/>
          <w:b/>
          <w:caps/>
          <w:noProof/>
          <w:szCs w:val="20"/>
          <w:lang w:eastAsia="ar-SA"/>
        </w:rPr>
      </w:pPr>
    </w:p>
    <w:p w14:paraId="52E34CEC" w14:textId="77777777" w:rsidR="008477FC" w:rsidRPr="00314C12" w:rsidRDefault="008477FC" w:rsidP="008477FC">
      <w:pPr>
        <w:rPr>
          <w:noProof/>
        </w:rPr>
      </w:pPr>
      <w:r w:rsidRPr="00314C12">
        <w:rPr>
          <w:noProof/>
        </w:rPr>
        <w:t>Cena bo preračunana v točke skladno s spodaj navedeno formulo:</w:t>
      </w:r>
    </w:p>
    <w:p w14:paraId="750ADF42" w14:textId="77777777" w:rsidR="008477FC" w:rsidRPr="00314C12" w:rsidRDefault="008477FC" w:rsidP="008477FC">
      <w:pPr>
        <w:rPr>
          <w:noProof/>
        </w:rPr>
      </w:pPr>
    </w:p>
    <w:p w14:paraId="3D23EBE6" w14:textId="7A83EA9C" w:rsidR="008477FC" w:rsidRPr="00314C12" w:rsidRDefault="008477FC" w:rsidP="008477FC">
      <w:pPr>
        <w:tabs>
          <w:tab w:val="center" w:pos="3420"/>
          <w:tab w:val="center" w:pos="5400"/>
          <w:tab w:val="center" w:pos="7560"/>
        </w:tabs>
        <w:rPr>
          <w:noProof/>
        </w:rPr>
      </w:pPr>
      <w:r w:rsidRPr="00314C12">
        <w:rPr>
          <w:noProof/>
        </w:rPr>
        <w:tab/>
        <w:t xml:space="preserve">      najnižja </w:t>
      </w:r>
      <w:r w:rsidR="00826D4A">
        <w:rPr>
          <w:noProof/>
        </w:rPr>
        <w:t>cena</w:t>
      </w:r>
      <w:r w:rsidRPr="00314C12">
        <w:rPr>
          <w:noProof/>
        </w:rPr>
        <w:t xml:space="preserve"> </w:t>
      </w:r>
    </w:p>
    <w:p w14:paraId="261DB963" w14:textId="20EE606F" w:rsidR="008477FC" w:rsidRPr="00314C12" w:rsidRDefault="008477FC" w:rsidP="008477FC">
      <w:pPr>
        <w:tabs>
          <w:tab w:val="center" w:pos="900"/>
          <w:tab w:val="center" w:pos="1440"/>
          <w:tab w:val="center" w:pos="3420"/>
          <w:tab w:val="center" w:pos="5400"/>
          <w:tab w:val="center" w:pos="6840"/>
        </w:tabs>
        <w:rPr>
          <w:noProof/>
        </w:rPr>
      </w:pPr>
      <w:r w:rsidRPr="00314C12">
        <w:rPr>
          <w:noProof/>
        </w:rPr>
        <w:tab/>
      </w:r>
      <w:r w:rsidRPr="00314C12">
        <w:rPr>
          <w:noProof/>
        </w:rPr>
        <w:tab/>
        <w:t>število točk =</w:t>
      </w:r>
      <w:r w:rsidRPr="00314C12">
        <w:rPr>
          <w:noProof/>
        </w:rPr>
        <w:tab/>
        <w:t xml:space="preserve">     ----------------------------</w:t>
      </w:r>
      <w:r w:rsidRPr="00314C12">
        <w:rPr>
          <w:noProof/>
        </w:rPr>
        <w:tab/>
        <w:t>x        100</w:t>
      </w:r>
    </w:p>
    <w:p w14:paraId="5D5DD4D8" w14:textId="40915EDB" w:rsidR="008477FC" w:rsidRPr="00314C12" w:rsidRDefault="008477FC" w:rsidP="008477FC">
      <w:pPr>
        <w:tabs>
          <w:tab w:val="center" w:pos="3420"/>
          <w:tab w:val="center" w:pos="5940"/>
          <w:tab w:val="center" w:pos="7560"/>
        </w:tabs>
        <w:rPr>
          <w:noProof/>
        </w:rPr>
      </w:pPr>
      <w:r w:rsidRPr="00314C12">
        <w:rPr>
          <w:noProof/>
        </w:rPr>
        <w:tab/>
        <w:t xml:space="preserve">      ocenjevana </w:t>
      </w:r>
      <w:r w:rsidR="00826D4A">
        <w:rPr>
          <w:noProof/>
        </w:rPr>
        <w:t>cena</w:t>
      </w:r>
    </w:p>
    <w:p w14:paraId="73BB400D" w14:textId="77777777" w:rsidR="008477FC" w:rsidRPr="00314C12" w:rsidRDefault="008477FC" w:rsidP="008477FC">
      <w:pPr>
        <w:rPr>
          <w:noProof/>
        </w:rPr>
      </w:pPr>
    </w:p>
    <w:p w14:paraId="71952DE7" w14:textId="64E0B8AA" w:rsidR="008477FC" w:rsidRPr="00314C12" w:rsidRDefault="008477FC" w:rsidP="008477FC">
      <w:pPr>
        <w:rPr>
          <w:noProof/>
          <w:u w:val="single"/>
        </w:rPr>
      </w:pPr>
      <w:r w:rsidRPr="00314C12">
        <w:rPr>
          <w:rFonts w:cs="Arial"/>
          <w:noProof/>
        </w:rPr>
        <w:t xml:space="preserve">Izračun poteka na dve decimalni mesti. </w:t>
      </w:r>
      <w:r w:rsidRPr="00314C12">
        <w:rPr>
          <w:noProof/>
          <w:u w:val="single"/>
        </w:rPr>
        <w:t>Največje število točk za merilo Najnižja cena = 100 točk.</w:t>
      </w:r>
    </w:p>
    <w:p w14:paraId="6C74AB7A" w14:textId="77777777" w:rsidR="008477FC" w:rsidRPr="00314C12" w:rsidRDefault="008477FC">
      <w:pPr>
        <w:spacing w:after="200" w:line="276" w:lineRule="auto"/>
        <w:jc w:val="left"/>
        <w:rPr>
          <w:rFonts w:cs="Calibri"/>
          <w:b/>
          <w:caps/>
          <w:noProof/>
          <w:szCs w:val="20"/>
          <w:lang w:eastAsia="ar-SA"/>
        </w:rPr>
      </w:pPr>
    </w:p>
    <w:p w14:paraId="0E090E7B" w14:textId="77777777" w:rsidR="008477FC" w:rsidRPr="00314C12" w:rsidRDefault="008477FC" w:rsidP="008477FC">
      <w:pPr>
        <w:rPr>
          <w:b/>
          <w:noProof/>
          <w:u w:val="single"/>
        </w:rPr>
      </w:pPr>
      <w:r w:rsidRPr="00314C12">
        <w:rPr>
          <w:b/>
          <w:noProof/>
        </w:rPr>
        <w:t xml:space="preserve">Izbrana bo ponudba, ki bo prejela največje število točk in </w:t>
      </w:r>
      <w:r w:rsidRPr="00314C12">
        <w:rPr>
          <w:b/>
          <w:noProof/>
          <w:u w:val="single"/>
        </w:rPr>
        <w:t>za katero bo naročnik v nadaljnjem postopku preverjanja ugotovil, da je dopustna.</w:t>
      </w:r>
    </w:p>
    <w:p w14:paraId="512954F5" w14:textId="77777777" w:rsidR="0054096F" w:rsidRPr="00314C12" w:rsidRDefault="0054096F">
      <w:pPr>
        <w:spacing w:after="200" w:line="276" w:lineRule="auto"/>
        <w:jc w:val="left"/>
        <w:rPr>
          <w:rFonts w:cs="Calibri"/>
          <w:b/>
          <w:caps/>
          <w:noProof/>
          <w:szCs w:val="20"/>
          <w:lang w:eastAsia="ar-SA"/>
        </w:rPr>
      </w:pPr>
    </w:p>
    <w:p w14:paraId="451B0AAE" w14:textId="77777777" w:rsidR="0054096F" w:rsidRPr="00314C12" w:rsidRDefault="0054096F">
      <w:pPr>
        <w:spacing w:after="200" w:line="276" w:lineRule="auto"/>
        <w:jc w:val="left"/>
        <w:rPr>
          <w:rFonts w:cs="Calibri"/>
          <w:b/>
          <w:caps/>
          <w:noProof/>
          <w:szCs w:val="20"/>
          <w:lang w:eastAsia="ar-SA"/>
        </w:rPr>
      </w:pPr>
    </w:p>
    <w:p w14:paraId="4975AD25" w14:textId="77777777" w:rsidR="00B00450" w:rsidRPr="00314C12" w:rsidRDefault="00B00450">
      <w:pPr>
        <w:spacing w:after="200" w:line="276" w:lineRule="auto"/>
        <w:jc w:val="left"/>
        <w:rPr>
          <w:rFonts w:cs="Calibri"/>
          <w:b/>
          <w:caps/>
          <w:noProof/>
          <w:szCs w:val="20"/>
          <w:lang w:eastAsia="ar-SA"/>
        </w:rPr>
      </w:pPr>
    </w:p>
    <w:p w14:paraId="194C5D0E" w14:textId="7DFB8126" w:rsidR="009E399D" w:rsidRPr="00314C12" w:rsidRDefault="00340E2E" w:rsidP="008477FC">
      <w:pPr>
        <w:pStyle w:val="Heading2"/>
        <w:numPr>
          <w:ilvl w:val="1"/>
          <w:numId w:val="1"/>
        </w:numPr>
        <w:rPr>
          <w:b/>
          <w:noProof/>
          <w:sz w:val="22"/>
          <w:szCs w:val="22"/>
          <w:lang w:eastAsia="ar-SA"/>
        </w:rPr>
      </w:pPr>
      <w:bookmarkStart w:id="159" w:name="_Toc172280583"/>
      <w:r w:rsidRPr="00314C12">
        <w:rPr>
          <w:b/>
          <w:noProof/>
          <w:sz w:val="22"/>
          <w:szCs w:val="22"/>
          <w:lang w:eastAsia="ar-SA"/>
        </w:rPr>
        <w:t>Primer dveh ponudb z enakim največjim številom točk pri ocenjevanju</w:t>
      </w:r>
      <w:bookmarkEnd w:id="157"/>
      <w:bookmarkEnd w:id="159"/>
    </w:p>
    <w:p w14:paraId="62800B3E" w14:textId="77777777" w:rsidR="003D14D0" w:rsidRPr="00314C12" w:rsidRDefault="003D14D0" w:rsidP="003D14D0">
      <w:pPr>
        <w:rPr>
          <w:noProof/>
          <w:lang w:eastAsia="ar-SA"/>
        </w:rPr>
      </w:pPr>
    </w:p>
    <w:p w14:paraId="03F4936F" w14:textId="2806EFCB" w:rsidR="00DD4524" w:rsidRPr="00314C12" w:rsidRDefault="00DD4524" w:rsidP="00DD4524">
      <w:pPr>
        <w:rPr>
          <w:rFonts w:cs="Arial"/>
          <w:bCs/>
          <w:noProof/>
          <w:szCs w:val="20"/>
        </w:rPr>
      </w:pPr>
      <w:r w:rsidRPr="00314C12">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883DCE" w:rsidRPr="00314C12">
        <w:rPr>
          <w:rFonts w:cs="Arial"/>
          <w:bCs/>
          <w:noProof/>
          <w:szCs w:val="20"/>
        </w:rPr>
        <w:t>.</w:t>
      </w:r>
    </w:p>
    <w:p w14:paraId="497A1B23" w14:textId="77777777" w:rsidR="00390382" w:rsidRPr="00314C12" w:rsidRDefault="00390382" w:rsidP="009E399D">
      <w:pPr>
        <w:rPr>
          <w:noProof/>
        </w:rPr>
      </w:pPr>
    </w:p>
    <w:p w14:paraId="33302437" w14:textId="77777777" w:rsidR="00390382" w:rsidRPr="00314C12" w:rsidRDefault="00390382" w:rsidP="009E399D">
      <w:pPr>
        <w:rPr>
          <w:noProof/>
        </w:rPr>
      </w:pPr>
    </w:p>
    <w:p w14:paraId="730783EC" w14:textId="77777777" w:rsidR="009E4255" w:rsidRPr="00314C12" w:rsidRDefault="009E4255">
      <w:pPr>
        <w:spacing w:after="200" w:line="276" w:lineRule="auto"/>
        <w:jc w:val="left"/>
        <w:rPr>
          <w:rFonts w:cs="Arial"/>
          <w:b/>
          <w:noProof/>
          <w:kern w:val="32"/>
          <w:sz w:val="24"/>
          <w:szCs w:val="32"/>
        </w:rPr>
      </w:pPr>
      <w:r w:rsidRPr="00314C12">
        <w:rPr>
          <w:b/>
          <w:noProof/>
        </w:rPr>
        <w:br w:type="page"/>
      </w:r>
    </w:p>
    <w:p w14:paraId="385E2E2B" w14:textId="36E10EF4" w:rsidR="009E399D" w:rsidRPr="00314C12" w:rsidRDefault="009E399D" w:rsidP="009E399D">
      <w:pPr>
        <w:pStyle w:val="Heading1"/>
        <w:rPr>
          <w:b/>
          <w:noProof/>
        </w:rPr>
      </w:pPr>
      <w:bookmarkStart w:id="160" w:name="_Toc172280584"/>
      <w:r w:rsidRPr="00314C12">
        <w:rPr>
          <w:b/>
          <w:noProof/>
        </w:rPr>
        <w:lastRenderedPageBreak/>
        <w:t>MOŽNOST REVIZIJE</w:t>
      </w:r>
      <w:bookmarkStart w:id="161" w:name="_Toc468367668"/>
      <w:bookmarkStart w:id="162" w:name="_Toc4485003"/>
      <w:bookmarkEnd w:id="150"/>
      <w:bookmarkEnd w:id="151"/>
      <w:bookmarkEnd w:id="152"/>
      <w:bookmarkEnd w:id="153"/>
      <w:bookmarkEnd w:id="154"/>
      <w:bookmarkEnd w:id="155"/>
      <w:bookmarkEnd w:id="160"/>
    </w:p>
    <w:p w14:paraId="101DE6DD" w14:textId="77777777" w:rsidR="009E399D" w:rsidRPr="00314C12" w:rsidRDefault="009E399D" w:rsidP="009E399D">
      <w:pPr>
        <w:rPr>
          <w:noProof/>
        </w:rPr>
      </w:pPr>
    </w:p>
    <w:p w14:paraId="662E6B73" w14:textId="77777777" w:rsidR="009E399D" w:rsidRPr="00314C12" w:rsidRDefault="009E399D" w:rsidP="004A4B73">
      <w:pPr>
        <w:pStyle w:val="Heading2"/>
        <w:numPr>
          <w:ilvl w:val="1"/>
          <w:numId w:val="1"/>
        </w:numPr>
        <w:rPr>
          <w:b/>
          <w:noProof/>
          <w:sz w:val="22"/>
          <w:szCs w:val="22"/>
          <w:lang w:eastAsia="ar-SA"/>
        </w:rPr>
      </w:pPr>
      <w:bookmarkStart w:id="163" w:name="_Toc165356111"/>
      <w:bookmarkStart w:id="164" w:name="_Toc224527417"/>
      <w:bookmarkStart w:id="165" w:name="_Toc172280585"/>
      <w:bookmarkEnd w:id="161"/>
      <w:bookmarkEnd w:id="162"/>
      <w:r w:rsidRPr="00314C12">
        <w:rPr>
          <w:b/>
          <w:noProof/>
          <w:sz w:val="22"/>
          <w:szCs w:val="22"/>
          <w:lang w:eastAsia="ar-SA"/>
        </w:rPr>
        <w:t>Pravna podlaga in roki za vložitev</w:t>
      </w:r>
      <w:bookmarkEnd w:id="163"/>
      <w:bookmarkEnd w:id="164"/>
      <w:bookmarkEnd w:id="165"/>
    </w:p>
    <w:p w14:paraId="6C701AC8" w14:textId="77777777" w:rsidR="00270D7A" w:rsidRPr="00314C12" w:rsidRDefault="00270D7A" w:rsidP="00DD4524">
      <w:pPr>
        <w:rPr>
          <w:rFonts w:cs="Arial"/>
          <w:noProof/>
          <w:szCs w:val="20"/>
        </w:rPr>
      </w:pPr>
      <w:bookmarkStart w:id="166" w:name="_Toc468367669"/>
      <w:bookmarkStart w:id="167" w:name="_Toc4485004"/>
    </w:p>
    <w:p w14:paraId="5AF501D2" w14:textId="117414C6" w:rsidR="00DD4524" w:rsidRPr="00314C12" w:rsidRDefault="00DD4524" w:rsidP="00DD4524">
      <w:pPr>
        <w:rPr>
          <w:rFonts w:cs="Arial"/>
          <w:noProof/>
          <w:szCs w:val="20"/>
        </w:rPr>
      </w:pPr>
      <w:r w:rsidRPr="00314C12">
        <w:rPr>
          <w:rFonts w:cs="Arial"/>
          <w:noProof/>
          <w:szCs w:val="20"/>
        </w:rPr>
        <w:t>V skladu z Zakonom o pravnem varstvu v postopkih javnega naročanja (ZPVPJN - Uradni list RS 43/2011</w:t>
      </w:r>
      <w:r w:rsidR="00146F83">
        <w:rPr>
          <w:rFonts w:cs="Arial"/>
          <w:noProof/>
          <w:szCs w:val="20"/>
        </w:rPr>
        <w:t xml:space="preserve"> in spremembe)</w:t>
      </w:r>
      <w:r w:rsidRPr="00314C12">
        <w:rPr>
          <w:rFonts w:cs="Arial"/>
          <w:noProof/>
          <w:szCs w:val="20"/>
        </w:rPr>
        <w:t xml:space="preserve"> lahko zahtevek za revizijo vloži vsaka oseba, ki ji je, skladno z določili 14. člena ZPVPJN, priznana aktivna legitimacija.</w:t>
      </w:r>
    </w:p>
    <w:p w14:paraId="0453B2CE" w14:textId="77777777" w:rsidR="00DD4524" w:rsidRPr="00314C12" w:rsidRDefault="00DD4524" w:rsidP="00DD4524">
      <w:pPr>
        <w:rPr>
          <w:rFonts w:cs="Arial"/>
          <w:noProof/>
          <w:szCs w:val="20"/>
        </w:rPr>
      </w:pPr>
    </w:p>
    <w:p w14:paraId="19FF3053" w14:textId="77777777" w:rsidR="00DD4524" w:rsidRPr="00314C12" w:rsidRDefault="00DD4524" w:rsidP="00DD4524">
      <w:pPr>
        <w:rPr>
          <w:rFonts w:cs="Arial"/>
          <w:noProof/>
          <w:szCs w:val="20"/>
        </w:rPr>
      </w:pPr>
      <w:r w:rsidRPr="00314C12">
        <w:rPr>
          <w:rFonts w:cs="Arial"/>
          <w:noProof/>
          <w:szCs w:val="20"/>
        </w:rPr>
        <w:t>Roki za vložitev zahtevka za revizijo so navedeni v 25. členu ZPVPJN.</w:t>
      </w:r>
    </w:p>
    <w:p w14:paraId="609B2F75" w14:textId="77777777" w:rsidR="009E399D" w:rsidRPr="00314C12" w:rsidRDefault="009E399D" w:rsidP="009E399D">
      <w:pPr>
        <w:rPr>
          <w:noProof/>
        </w:rPr>
      </w:pPr>
    </w:p>
    <w:p w14:paraId="3C7895F0" w14:textId="56C657FB" w:rsidR="009E399D" w:rsidRPr="00314C12" w:rsidRDefault="009E399D" w:rsidP="002D3D0D">
      <w:pPr>
        <w:pStyle w:val="Heading2"/>
        <w:numPr>
          <w:ilvl w:val="1"/>
          <w:numId w:val="1"/>
        </w:numPr>
        <w:rPr>
          <w:b/>
          <w:noProof/>
          <w:sz w:val="22"/>
          <w:szCs w:val="22"/>
          <w:lang w:eastAsia="ar-SA"/>
        </w:rPr>
      </w:pPr>
      <w:bookmarkStart w:id="168" w:name="_Toc165356112"/>
      <w:bookmarkStart w:id="169" w:name="_Toc224527418"/>
      <w:bookmarkStart w:id="170" w:name="_Toc172280586"/>
      <w:r w:rsidRPr="00314C12">
        <w:rPr>
          <w:b/>
          <w:noProof/>
          <w:sz w:val="22"/>
          <w:szCs w:val="22"/>
          <w:lang w:eastAsia="ar-SA"/>
        </w:rPr>
        <w:t>Način vložitve revizije</w:t>
      </w:r>
      <w:bookmarkEnd w:id="166"/>
      <w:bookmarkEnd w:id="167"/>
      <w:bookmarkEnd w:id="168"/>
      <w:bookmarkEnd w:id="169"/>
      <w:bookmarkEnd w:id="170"/>
    </w:p>
    <w:p w14:paraId="791CEA61" w14:textId="77777777" w:rsidR="003E2DD3" w:rsidRPr="00314C12"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314C12"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14C12">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314C12"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314C12"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14C12">
        <w:rPr>
          <w:rFonts w:cs="Arial"/>
          <w:noProof/>
          <w:szCs w:val="20"/>
        </w:rPr>
        <w:t xml:space="preserve">Takso po 71. členu ZPVPJN v višini </w:t>
      </w:r>
      <w:r w:rsidR="00461B50" w:rsidRPr="00314C12">
        <w:rPr>
          <w:rFonts w:cs="Arial"/>
          <w:noProof/>
          <w:szCs w:val="20"/>
        </w:rPr>
        <w:t>4.0</w:t>
      </w:r>
      <w:r w:rsidRPr="00314C12">
        <w:rPr>
          <w:rFonts w:cs="Arial"/>
          <w:noProof/>
          <w:szCs w:val="20"/>
        </w:rPr>
        <w:t>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6EA0E7C6" w14:textId="77777777" w:rsidR="009E399D" w:rsidRPr="00314C12"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314C12"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14C12">
        <w:rPr>
          <w:rFonts w:cs="Arial"/>
          <w:noProof/>
          <w:szCs w:val="20"/>
        </w:rPr>
        <w:t>Nepravilno in nepravočasno vložene zahtevke bo naročnik zavrgel.</w:t>
      </w:r>
    </w:p>
    <w:p w14:paraId="4BAACB2D" w14:textId="4C6E9107" w:rsidR="009E399D" w:rsidRPr="00314C12" w:rsidRDefault="009E399D" w:rsidP="009E399D">
      <w:pPr>
        <w:pStyle w:val="BodyText2"/>
        <w:rPr>
          <w:noProof/>
          <w:u w:val="single"/>
        </w:rPr>
      </w:pPr>
    </w:p>
    <w:p w14:paraId="48BE8EBC" w14:textId="6A553FF1" w:rsidR="00270D7A" w:rsidRPr="00314C12" w:rsidRDefault="00270D7A" w:rsidP="009E399D">
      <w:pPr>
        <w:pStyle w:val="BodyText2"/>
        <w:rPr>
          <w:noProof/>
          <w:u w:val="single"/>
        </w:rPr>
      </w:pPr>
    </w:p>
    <w:p w14:paraId="6D39CA5C" w14:textId="77777777" w:rsidR="00FB65C7" w:rsidRPr="00314C12" w:rsidRDefault="00FB65C7" w:rsidP="009E399D">
      <w:pPr>
        <w:pStyle w:val="BodyText2"/>
        <w:rPr>
          <w:noProof/>
          <w:u w:val="single"/>
        </w:rPr>
      </w:pPr>
    </w:p>
    <w:p w14:paraId="10AD76D5" w14:textId="77777777" w:rsidR="004F7FF6" w:rsidRPr="00314C12" w:rsidRDefault="004F7FF6" w:rsidP="009E399D">
      <w:pPr>
        <w:pStyle w:val="BodyText2"/>
        <w:rPr>
          <w:noProof/>
          <w:u w:val="single"/>
        </w:rPr>
      </w:pPr>
    </w:p>
    <w:p w14:paraId="191540E1" w14:textId="77777777" w:rsidR="009E399D" w:rsidRPr="00314C12" w:rsidRDefault="009E399D" w:rsidP="009E399D">
      <w:pPr>
        <w:pStyle w:val="Heading1"/>
        <w:rPr>
          <w:b/>
          <w:noProof/>
        </w:rPr>
      </w:pPr>
      <w:bookmarkStart w:id="171" w:name="_Toc172280587"/>
      <w:r w:rsidRPr="00314C12">
        <w:rPr>
          <w:b/>
          <w:noProof/>
        </w:rPr>
        <w:t>OBRAZCI</w:t>
      </w:r>
      <w:bookmarkEnd w:id="171"/>
    </w:p>
    <w:p w14:paraId="5F66B388" w14:textId="77777777" w:rsidR="009E399D" w:rsidRPr="00314C12" w:rsidRDefault="009E399D" w:rsidP="009E399D">
      <w:pPr>
        <w:rPr>
          <w:noProof/>
        </w:rPr>
      </w:pPr>
    </w:p>
    <w:p w14:paraId="0202404D" w14:textId="77777777" w:rsidR="009E399D" w:rsidRPr="00314C12" w:rsidRDefault="009E399D" w:rsidP="009E399D">
      <w:pPr>
        <w:rPr>
          <w:noProof/>
        </w:rPr>
      </w:pPr>
      <w:r w:rsidRPr="00314C12">
        <w:rPr>
          <w:noProof/>
        </w:rPr>
        <w:t>Priloženi so obrazci, katere mora ponudnik obvezno izpolniti in priložiti ponudbi.</w:t>
      </w:r>
    </w:p>
    <w:p w14:paraId="2B697FEC" w14:textId="77777777" w:rsidR="009E399D" w:rsidRPr="00314C12" w:rsidRDefault="009E399D" w:rsidP="009E399D">
      <w:pPr>
        <w:rPr>
          <w:noProof/>
        </w:rPr>
      </w:pPr>
    </w:p>
    <w:p w14:paraId="095D5230" w14:textId="77777777" w:rsidR="009E399D" w:rsidRPr="00314C12" w:rsidRDefault="009E399D" w:rsidP="009E399D">
      <w:pPr>
        <w:pStyle w:val="BodyText2"/>
        <w:rPr>
          <w:noProof/>
          <w:u w:val="single"/>
        </w:rPr>
      </w:pPr>
    </w:p>
    <w:p w14:paraId="06E52E18" w14:textId="77777777" w:rsidR="0014196C" w:rsidRPr="00314C12" w:rsidRDefault="0014196C">
      <w:pPr>
        <w:spacing w:after="200" w:line="276" w:lineRule="auto"/>
        <w:jc w:val="left"/>
        <w:rPr>
          <w:b/>
          <w:bCs/>
          <w:caps/>
          <w:noProof/>
          <w:sz w:val="22"/>
          <w:szCs w:val="22"/>
        </w:rPr>
      </w:pPr>
      <w:bookmarkStart w:id="172" w:name="_Hlk520808945"/>
      <w:r w:rsidRPr="00314C12">
        <w:rPr>
          <w:b/>
          <w:bCs/>
          <w:noProof/>
          <w:sz w:val="22"/>
          <w:szCs w:val="22"/>
        </w:rPr>
        <w:br w:type="page"/>
      </w:r>
    </w:p>
    <w:p w14:paraId="3C623321" w14:textId="064457B3" w:rsidR="009D1B0D" w:rsidRPr="00314C12" w:rsidRDefault="009D1B0D" w:rsidP="009D1B0D">
      <w:pPr>
        <w:pStyle w:val="Heading2"/>
        <w:jc w:val="center"/>
        <w:rPr>
          <w:b/>
          <w:noProof/>
          <w:sz w:val="22"/>
          <w:szCs w:val="22"/>
        </w:rPr>
      </w:pPr>
      <w:bookmarkStart w:id="173" w:name="_Toc172280588"/>
      <w:r w:rsidRPr="00314C12">
        <w:rPr>
          <w:b/>
          <w:bCs/>
          <w:noProof/>
          <w:sz w:val="22"/>
          <w:szCs w:val="22"/>
        </w:rPr>
        <w:lastRenderedPageBreak/>
        <w:t>Podatki o ponudniku in ponudbi</w:t>
      </w:r>
      <w:bookmarkEnd w:id="173"/>
    </w:p>
    <w:p w14:paraId="1E505288" w14:textId="0CF2EFA0" w:rsidR="009D1B0D" w:rsidRPr="00314C12" w:rsidRDefault="009D1B0D" w:rsidP="009D1B0D">
      <w:pPr>
        <w:jc w:val="center"/>
        <w:rPr>
          <w:b/>
          <w:noProof/>
          <w:sz w:val="22"/>
          <w:szCs w:val="22"/>
        </w:rPr>
      </w:pPr>
      <w:r w:rsidRPr="00314C12">
        <w:rPr>
          <w:rFonts w:cs="Arial"/>
          <w:b/>
          <w:noProof/>
          <w:sz w:val="22"/>
          <w:szCs w:val="22"/>
        </w:rPr>
        <w:t xml:space="preserve">ZA JAVNO NAROČILO </w:t>
      </w:r>
      <w:r w:rsidR="00886B03" w:rsidRPr="00314C12">
        <w:rPr>
          <w:b/>
          <w:noProof/>
          <w:sz w:val="22"/>
          <w:szCs w:val="22"/>
        </w:rPr>
        <w:t>JN-B1062</w:t>
      </w:r>
    </w:p>
    <w:bookmarkEnd w:id="172"/>
    <w:p w14:paraId="0A7AE135" w14:textId="77777777" w:rsidR="009D1B0D" w:rsidRPr="00314C12" w:rsidRDefault="009D1B0D" w:rsidP="009D1B0D">
      <w:pPr>
        <w:jc w:val="center"/>
        <w:rPr>
          <w:b/>
          <w:noProof/>
        </w:rPr>
      </w:pPr>
    </w:p>
    <w:p w14:paraId="48959176" w14:textId="7EF89233" w:rsidR="0014196C" w:rsidRPr="00314C12" w:rsidRDefault="0014196C" w:rsidP="0014196C">
      <w:pPr>
        <w:jc w:val="center"/>
        <w:rPr>
          <w:b/>
          <w:bCs/>
          <w:noProof/>
          <w:szCs w:val="20"/>
        </w:rPr>
      </w:pPr>
      <w:r w:rsidRPr="00314C12">
        <w:rPr>
          <w:rFonts w:cs="Arial"/>
          <w:b/>
          <w:bCs/>
          <w:noProof/>
          <w:szCs w:val="20"/>
          <w:lang w:eastAsia="ar-SA"/>
        </w:rPr>
        <w:t xml:space="preserve">Nakup dveh </w:t>
      </w:r>
      <w:r w:rsidR="00C87038" w:rsidRPr="00314C12">
        <w:rPr>
          <w:rFonts w:cs="Arial"/>
          <w:b/>
          <w:bCs/>
          <w:noProof/>
          <w:szCs w:val="20"/>
          <w:lang w:eastAsia="ar-SA"/>
        </w:rPr>
        <w:t xml:space="preserve">avdio </w:t>
      </w:r>
      <w:r w:rsidRPr="00314C12">
        <w:rPr>
          <w:b/>
          <w:bCs/>
          <w:noProof/>
          <w:szCs w:val="20"/>
        </w:rPr>
        <w:t>mešalnih miz</w:t>
      </w:r>
      <w:r w:rsidR="00345E76" w:rsidRPr="00314C12">
        <w:rPr>
          <w:b/>
          <w:bCs/>
          <w:noProof/>
          <w:szCs w:val="20"/>
        </w:rPr>
        <w:t xml:space="preserve"> za Radijsko produkcijo</w:t>
      </w:r>
      <w:r w:rsidRPr="00314C12">
        <w:rPr>
          <w:b/>
          <w:bCs/>
          <w:noProof/>
          <w:szCs w:val="20"/>
        </w:rPr>
        <w:t xml:space="preserve"> </w:t>
      </w:r>
      <w:r w:rsidR="00C87038" w:rsidRPr="00314C12">
        <w:rPr>
          <w:b/>
          <w:bCs/>
          <w:noProof/>
          <w:szCs w:val="20"/>
        </w:rPr>
        <w:t>(</w:t>
      </w:r>
      <w:r w:rsidR="000C320E" w:rsidRPr="00314C12">
        <w:rPr>
          <w:b/>
          <w:bCs/>
          <w:noProof/>
          <w:szCs w:val="20"/>
        </w:rPr>
        <w:t>po sklopih</w:t>
      </w:r>
      <w:r w:rsidR="00C87038" w:rsidRPr="00314C12">
        <w:rPr>
          <w:b/>
          <w:bCs/>
          <w:noProof/>
          <w:szCs w:val="20"/>
        </w:rPr>
        <w:t>)</w:t>
      </w:r>
    </w:p>
    <w:p w14:paraId="3B37DC4D" w14:textId="77777777" w:rsidR="009D1B0D" w:rsidRPr="00314C12" w:rsidRDefault="009D1B0D" w:rsidP="009D1B0D">
      <w:pPr>
        <w:ind w:right="216"/>
        <w:jc w:val="center"/>
        <w:rPr>
          <w:noProof/>
        </w:rPr>
      </w:pPr>
    </w:p>
    <w:p w14:paraId="690B47A4" w14:textId="77777777" w:rsidR="009D1B0D" w:rsidRPr="00314C12" w:rsidRDefault="009D1B0D" w:rsidP="009D1B0D">
      <w:pPr>
        <w:ind w:right="216"/>
        <w:rPr>
          <w:noProof/>
        </w:rPr>
      </w:pPr>
      <w:r w:rsidRPr="00314C12">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314C12"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314C12" w:rsidRPr="00314C12" w14:paraId="6E0102CB" w14:textId="77777777" w:rsidTr="00911761">
        <w:tc>
          <w:tcPr>
            <w:tcW w:w="4788" w:type="dxa"/>
          </w:tcPr>
          <w:p w14:paraId="51D7B11A" w14:textId="77777777" w:rsidR="009D1B0D" w:rsidRPr="00314C12" w:rsidRDefault="009D1B0D" w:rsidP="00911761">
            <w:pPr>
              <w:ind w:right="216"/>
              <w:rPr>
                <w:rFonts w:cs="Arial"/>
                <w:noProof/>
                <w:sz w:val="18"/>
              </w:rPr>
            </w:pPr>
          </w:p>
          <w:p w14:paraId="5AB2248F" w14:textId="77777777" w:rsidR="009D1B0D" w:rsidRPr="00314C12" w:rsidRDefault="009D1B0D" w:rsidP="00911761">
            <w:pPr>
              <w:ind w:right="216"/>
              <w:rPr>
                <w:rFonts w:cs="Arial"/>
                <w:noProof/>
                <w:sz w:val="18"/>
              </w:rPr>
            </w:pPr>
            <w:r w:rsidRPr="00314C12">
              <w:rPr>
                <w:rFonts w:cs="Arial"/>
                <w:noProof/>
                <w:sz w:val="18"/>
              </w:rPr>
              <w:t>ŠTEVILKA PONUDBE</w:t>
            </w:r>
          </w:p>
          <w:p w14:paraId="7F317449" w14:textId="77777777" w:rsidR="009D1B0D" w:rsidRPr="00314C12" w:rsidRDefault="009D1B0D" w:rsidP="00911761">
            <w:pPr>
              <w:ind w:right="216"/>
              <w:rPr>
                <w:rFonts w:cs="Arial"/>
                <w:noProof/>
                <w:sz w:val="18"/>
              </w:rPr>
            </w:pPr>
          </w:p>
        </w:tc>
        <w:tc>
          <w:tcPr>
            <w:tcW w:w="4500" w:type="dxa"/>
          </w:tcPr>
          <w:p w14:paraId="27471BC4" w14:textId="77777777" w:rsidR="009D1B0D" w:rsidRPr="00314C12" w:rsidRDefault="009D1B0D" w:rsidP="00911761">
            <w:pPr>
              <w:ind w:right="216"/>
              <w:rPr>
                <w:rFonts w:cs="Arial"/>
                <w:noProof/>
                <w:sz w:val="18"/>
              </w:rPr>
            </w:pPr>
          </w:p>
        </w:tc>
      </w:tr>
      <w:tr w:rsidR="00314C12" w:rsidRPr="00314C12" w14:paraId="6CBC2FBC" w14:textId="77777777" w:rsidTr="00911761">
        <w:tc>
          <w:tcPr>
            <w:tcW w:w="4788" w:type="dxa"/>
          </w:tcPr>
          <w:p w14:paraId="37D528B9" w14:textId="77777777" w:rsidR="009D1B0D" w:rsidRPr="00314C12" w:rsidRDefault="009D1B0D" w:rsidP="00911761">
            <w:pPr>
              <w:rPr>
                <w:rFonts w:cs="Arial"/>
                <w:noProof/>
                <w:sz w:val="18"/>
              </w:rPr>
            </w:pPr>
          </w:p>
          <w:p w14:paraId="0788082B" w14:textId="77777777" w:rsidR="009D1B0D" w:rsidRPr="00314C12" w:rsidRDefault="009D1B0D" w:rsidP="00911761">
            <w:pPr>
              <w:rPr>
                <w:rFonts w:cs="Arial"/>
                <w:noProof/>
                <w:sz w:val="18"/>
              </w:rPr>
            </w:pPr>
            <w:r w:rsidRPr="00314C12">
              <w:rPr>
                <w:rFonts w:cs="Arial"/>
                <w:noProof/>
                <w:sz w:val="18"/>
              </w:rPr>
              <w:t>FIRMA OZ. IME  PONUDNIKA:</w:t>
            </w:r>
          </w:p>
          <w:p w14:paraId="08AE0DA0" w14:textId="77777777" w:rsidR="009D1B0D" w:rsidRPr="00314C12" w:rsidRDefault="009D1B0D" w:rsidP="00911761">
            <w:pPr>
              <w:rPr>
                <w:rFonts w:cs="Arial"/>
                <w:noProof/>
                <w:sz w:val="18"/>
              </w:rPr>
            </w:pPr>
          </w:p>
        </w:tc>
        <w:tc>
          <w:tcPr>
            <w:tcW w:w="4500" w:type="dxa"/>
          </w:tcPr>
          <w:p w14:paraId="184D68DA" w14:textId="77777777" w:rsidR="009D1B0D" w:rsidRPr="00314C12" w:rsidRDefault="009D1B0D" w:rsidP="00911761">
            <w:pPr>
              <w:rPr>
                <w:rFonts w:cs="Arial"/>
                <w:noProof/>
                <w:sz w:val="18"/>
              </w:rPr>
            </w:pPr>
          </w:p>
        </w:tc>
      </w:tr>
      <w:tr w:rsidR="00314C12" w:rsidRPr="00314C12" w14:paraId="6481C1EF" w14:textId="77777777" w:rsidTr="00911761">
        <w:tc>
          <w:tcPr>
            <w:tcW w:w="4788" w:type="dxa"/>
          </w:tcPr>
          <w:p w14:paraId="0A803683" w14:textId="77777777" w:rsidR="009D1B0D" w:rsidRPr="00314C12" w:rsidRDefault="009D1B0D" w:rsidP="00911761">
            <w:pPr>
              <w:rPr>
                <w:rFonts w:cs="Arial"/>
                <w:noProof/>
                <w:sz w:val="18"/>
              </w:rPr>
            </w:pPr>
          </w:p>
          <w:p w14:paraId="73B7F2C3" w14:textId="77777777" w:rsidR="009D1B0D" w:rsidRPr="00314C12" w:rsidRDefault="009D1B0D" w:rsidP="00911761">
            <w:pPr>
              <w:rPr>
                <w:rFonts w:cs="Arial"/>
                <w:noProof/>
                <w:sz w:val="18"/>
              </w:rPr>
            </w:pPr>
            <w:r w:rsidRPr="00314C12">
              <w:rPr>
                <w:rFonts w:cs="Arial"/>
                <w:noProof/>
                <w:sz w:val="18"/>
              </w:rPr>
              <w:t xml:space="preserve">PRAVNOORGANIZACIJSKA OBLIKA </w:t>
            </w:r>
          </w:p>
          <w:p w14:paraId="72E9255D" w14:textId="77777777" w:rsidR="009D1B0D" w:rsidRPr="00314C12" w:rsidRDefault="009D1B0D" w:rsidP="00911761">
            <w:pPr>
              <w:rPr>
                <w:rFonts w:cs="Arial"/>
                <w:noProof/>
                <w:sz w:val="18"/>
              </w:rPr>
            </w:pPr>
          </w:p>
        </w:tc>
        <w:tc>
          <w:tcPr>
            <w:tcW w:w="4500" w:type="dxa"/>
          </w:tcPr>
          <w:p w14:paraId="754B4ACE" w14:textId="77777777" w:rsidR="009D1B0D" w:rsidRPr="00314C12" w:rsidRDefault="009D1B0D" w:rsidP="00911761">
            <w:pPr>
              <w:rPr>
                <w:rFonts w:cs="Arial"/>
                <w:noProof/>
                <w:sz w:val="18"/>
              </w:rPr>
            </w:pPr>
          </w:p>
        </w:tc>
      </w:tr>
      <w:tr w:rsidR="00314C12" w:rsidRPr="00314C12" w14:paraId="272EB0E0" w14:textId="77777777" w:rsidTr="00911761">
        <w:tc>
          <w:tcPr>
            <w:tcW w:w="4788" w:type="dxa"/>
          </w:tcPr>
          <w:p w14:paraId="60F9ECD3" w14:textId="77777777" w:rsidR="009D1B0D" w:rsidRPr="00314C12" w:rsidRDefault="009D1B0D" w:rsidP="00911761">
            <w:pPr>
              <w:rPr>
                <w:rFonts w:cs="Arial"/>
                <w:noProof/>
                <w:sz w:val="18"/>
              </w:rPr>
            </w:pPr>
          </w:p>
          <w:p w14:paraId="6EFF5648" w14:textId="77777777" w:rsidR="009D1B0D" w:rsidRPr="00314C12" w:rsidRDefault="009D1B0D" w:rsidP="00911761">
            <w:pPr>
              <w:rPr>
                <w:rFonts w:cs="Arial"/>
                <w:noProof/>
                <w:sz w:val="18"/>
              </w:rPr>
            </w:pPr>
            <w:r w:rsidRPr="00314C12">
              <w:rPr>
                <w:rFonts w:cs="Arial"/>
                <w:noProof/>
                <w:sz w:val="18"/>
              </w:rPr>
              <w:t xml:space="preserve">PONUDNIK JE MSP (mikro, majhno ali srednje veliko podjetje)                                          </w:t>
            </w:r>
            <w:r w:rsidRPr="00314C12">
              <w:rPr>
                <w:rFonts w:cs="Arial"/>
                <w:i/>
                <w:noProof/>
                <w:sz w:val="18"/>
              </w:rPr>
              <w:t xml:space="preserve"> ustrezno obkrožite</w:t>
            </w:r>
            <w:r w:rsidRPr="00314C12">
              <w:rPr>
                <w:rFonts w:cs="Arial"/>
                <w:noProof/>
                <w:sz w:val="18"/>
              </w:rPr>
              <w:t xml:space="preserve"> </w:t>
            </w:r>
          </w:p>
        </w:tc>
        <w:tc>
          <w:tcPr>
            <w:tcW w:w="4500" w:type="dxa"/>
          </w:tcPr>
          <w:p w14:paraId="549DFD1E" w14:textId="77777777" w:rsidR="009D1B0D" w:rsidRPr="00314C12" w:rsidRDefault="009D1B0D" w:rsidP="00911761">
            <w:pPr>
              <w:rPr>
                <w:rFonts w:cs="Arial"/>
                <w:noProof/>
                <w:sz w:val="18"/>
              </w:rPr>
            </w:pPr>
          </w:p>
          <w:p w14:paraId="4C045691" w14:textId="77777777" w:rsidR="009D1B0D" w:rsidRPr="00314C12" w:rsidRDefault="009D1B0D" w:rsidP="00911761">
            <w:pPr>
              <w:rPr>
                <w:rFonts w:cs="Arial"/>
                <w:noProof/>
                <w:sz w:val="18"/>
              </w:rPr>
            </w:pPr>
          </w:p>
          <w:p w14:paraId="5D79DD61" w14:textId="77777777" w:rsidR="009D1B0D" w:rsidRPr="00314C12" w:rsidRDefault="009D1B0D" w:rsidP="00911761">
            <w:pPr>
              <w:rPr>
                <w:rFonts w:cs="Arial"/>
                <w:noProof/>
                <w:sz w:val="18"/>
              </w:rPr>
            </w:pPr>
            <w:r w:rsidRPr="00314C12">
              <w:rPr>
                <w:rFonts w:cs="Arial"/>
                <w:noProof/>
                <w:sz w:val="18"/>
              </w:rPr>
              <w:t>DA                       NE</w:t>
            </w:r>
          </w:p>
        </w:tc>
      </w:tr>
      <w:tr w:rsidR="00314C12" w:rsidRPr="00314C12" w14:paraId="0D18AD89" w14:textId="77777777" w:rsidTr="00911761">
        <w:tc>
          <w:tcPr>
            <w:tcW w:w="4788" w:type="dxa"/>
          </w:tcPr>
          <w:p w14:paraId="454444A9" w14:textId="77777777" w:rsidR="009D1B0D" w:rsidRPr="00314C12" w:rsidRDefault="009D1B0D" w:rsidP="00911761">
            <w:pPr>
              <w:rPr>
                <w:rFonts w:cs="Arial"/>
                <w:noProof/>
                <w:sz w:val="18"/>
              </w:rPr>
            </w:pPr>
          </w:p>
          <w:p w14:paraId="670AE594" w14:textId="77777777" w:rsidR="009D1B0D" w:rsidRPr="00314C12" w:rsidRDefault="009D1B0D" w:rsidP="00911761">
            <w:pPr>
              <w:rPr>
                <w:rFonts w:cs="Arial"/>
                <w:noProof/>
                <w:sz w:val="18"/>
              </w:rPr>
            </w:pPr>
            <w:r w:rsidRPr="00314C12">
              <w:rPr>
                <w:rFonts w:cs="Arial"/>
                <w:noProof/>
                <w:sz w:val="18"/>
              </w:rPr>
              <w:t>NASLOV PONUDNIKA:</w:t>
            </w:r>
          </w:p>
          <w:p w14:paraId="281644F8" w14:textId="77777777" w:rsidR="009D1B0D" w:rsidRPr="00314C12" w:rsidRDefault="009D1B0D" w:rsidP="00911761">
            <w:pPr>
              <w:rPr>
                <w:rFonts w:cs="Arial"/>
                <w:noProof/>
                <w:sz w:val="18"/>
              </w:rPr>
            </w:pPr>
          </w:p>
        </w:tc>
        <w:tc>
          <w:tcPr>
            <w:tcW w:w="4500" w:type="dxa"/>
          </w:tcPr>
          <w:p w14:paraId="7960AEA3" w14:textId="77777777" w:rsidR="009D1B0D" w:rsidRPr="00314C12" w:rsidRDefault="009D1B0D" w:rsidP="00911761">
            <w:pPr>
              <w:rPr>
                <w:rFonts w:cs="Arial"/>
                <w:noProof/>
                <w:sz w:val="18"/>
              </w:rPr>
            </w:pPr>
          </w:p>
        </w:tc>
      </w:tr>
      <w:tr w:rsidR="00314C12" w:rsidRPr="00314C12" w14:paraId="0E19AA0B" w14:textId="77777777" w:rsidTr="00911761">
        <w:tc>
          <w:tcPr>
            <w:tcW w:w="4788" w:type="dxa"/>
          </w:tcPr>
          <w:p w14:paraId="06C6203D" w14:textId="77777777" w:rsidR="009D1B0D" w:rsidRPr="00314C12" w:rsidRDefault="009D1B0D" w:rsidP="00911761">
            <w:pPr>
              <w:rPr>
                <w:rFonts w:cs="Arial"/>
                <w:noProof/>
                <w:sz w:val="18"/>
              </w:rPr>
            </w:pPr>
          </w:p>
          <w:p w14:paraId="79CF71DD" w14:textId="77777777" w:rsidR="009D1B0D" w:rsidRPr="00314C12" w:rsidRDefault="009D1B0D" w:rsidP="00911761">
            <w:pPr>
              <w:rPr>
                <w:rFonts w:cs="Arial"/>
                <w:noProof/>
                <w:sz w:val="18"/>
              </w:rPr>
            </w:pPr>
            <w:r w:rsidRPr="00314C12">
              <w:rPr>
                <w:rFonts w:cs="Arial"/>
                <w:noProof/>
                <w:sz w:val="18"/>
              </w:rPr>
              <w:t>ŠT. TRANSAKCIJSKEGA (POSLOVNEGA) RAČUNA:</w:t>
            </w:r>
          </w:p>
          <w:p w14:paraId="265023D9" w14:textId="77777777" w:rsidR="009D1B0D" w:rsidRPr="00314C12" w:rsidRDefault="009D1B0D" w:rsidP="00911761">
            <w:pPr>
              <w:rPr>
                <w:rFonts w:cs="Arial"/>
                <w:noProof/>
                <w:sz w:val="18"/>
              </w:rPr>
            </w:pPr>
          </w:p>
        </w:tc>
        <w:tc>
          <w:tcPr>
            <w:tcW w:w="4500" w:type="dxa"/>
          </w:tcPr>
          <w:p w14:paraId="6B7BF959" w14:textId="77777777" w:rsidR="009D1B0D" w:rsidRPr="00314C12" w:rsidRDefault="009D1B0D" w:rsidP="00911761">
            <w:pPr>
              <w:rPr>
                <w:rFonts w:cs="Arial"/>
                <w:noProof/>
                <w:sz w:val="18"/>
              </w:rPr>
            </w:pPr>
          </w:p>
        </w:tc>
      </w:tr>
      <w:tr w:rsidR="00314C12" w:rsidRPr="00314C12" w14:paraId="12480B88" w14:textId="77777777" w:rsidTr="00911761">
        <w:tc>
          <w:tcPr>
            <w:tcW w:w="4788" w:type="dxa"/>
          </w:tcPr>
          <w:p w14:paraId="099D3241" w14:textId="77777777" w:rsidR="009D1B0D" w:rsidRPr="00314C12" w:rsidRDefault="009D1B0D" w:rsidP="00911761">
            <w:pPr>
              <w:rPr>
                <w:rFonts w:cs="Arial"/>
                <w:noProof/>
                <w:sz w:val="18"/>
              </w:rPr>
            </w:pPr>
          </w:p>
          <w:p w14:paraId="6E9D9B50" w14:textId="77777777" w:rsidR="009D1B0D" w:rsidRPr="00314C12" w:rsidRDefault="009D1B0D" w:rsidP="00911761">
            <w:pPr>
              <w:rPr>
                <w:rFonts w:cs="Arial"/>
                <w:noProof/>
                <w:sz w:val="18"/>
              </w:rPr>
            </w:pPr>
            <w:r w:rsidRPr="00314C12">
              <w:rPr>
                <w:rFonts w:cs="Arial"/>
                <w:noProof/>
                <w:sz w:val="18"/>
              </w:rPr>
              <w:t>NASLOV BANKE:</w:t>
            </w:r>
          </w:p>
          <w:p w14:paraId="2F5C32A4" w14:textId="77777777" w:rsidR="009D1B0D" w:rsidRPr="00314C12" w:rsidRDefault="009D1B0D" w:rsidP="00911761">
            <w:pPr>
              <w:rPr>
                <w:rFonts w:cs="Arial"/>
                <w:noProof/>
                <w:sz w:val="18"/>
              </w:rPr>
            </w:pPr>
          </w:p>
        </w:tc>
        <w:tc>
          <w:tcPr>
            <w:tcW w:w="4500" w:type="dxa"/>
          </w:tcPr>
          <w:p w14:paraId="7F0F8AAD" w14:textId="77777777" w:rsidR="009D1B0D" w:rsidRPr="00314C12" w:rsidRDefault="009D1B0D" w:rsidP="00911761">
            <w:pPr>
              <w:rPr>
                <w:rFonts w:cs="Arial"/>
                <w:noProof/>
                <w:sz w:val="18"/>
              </w:rPr>
            </w:pPr>
          </w:p>
        </w:tc>
      </w:tr>
      <w:tr w:rsidR="00314C12" w:rsidRPr="00314C12" w14:paraId="4EBBFB38" w14:textId="77777777" w:rsidTr="00911761">
        <w:tc>
          <w:tcPr>
            <w:tcW w:w="4788" w:type="dxa"/>
          </w:tcPr>
          <w:p w14:paraId="70EF1D78" w14:textId="77777777" w:rsidR="009D1B0D" w:rsidRPr="00314C12" w:rsidRDefault="009D1B0D" w:rsidP="00911761">
            <w:pPr>
              <w:rPr>
                <w:rFonts w:cs="Arial"/>
                <w:noProof/>
                <w:sz w:val="18"/>
              </w:rPr>
            </w:pPr>
          </w:p>
          <w:p w14:paraId="204A8639" w14:textId="77777777" w:rsidR="009D1B0D" w:rsidRPr="00314C12" w:rsidRDefault="009D1B0D" w:rsidP="00911761">
            <w:pPr>
              <w:rPr>
                <w:rFonts w:cs="Arial"/>
                <w:noProof/>
                <w:sz w:val="18"/>
              </w:rPr>
            </w:pPr>
            <w:r w:rsidRPr="00314C12">
              <w:rPr>
                <w:rFonts w:cs="Arial"/>
                <w:noProof/>
                <w:sz w:val="18"/>
              </w:rPr>
              <w:t>KONTAK.  OSEBA, ODGOVORNA ZA PONUDBO:</w:t>
            </w:r>
          </w:p>
          <w:p w14:paraId="660BF579" w14:textId="77777777" w:rsidR="009D1B0D" w:rsidRPr="00314C12" w:rsidRDefault="009D1B0D" w:rsidP="00911761">
            <w:pPr>
              <w:rPr>
                <w:rFonts w:cs="Arial"/>
                <w:noProof/>
                <w:sz w:val="18"/>
              </w:rPr>
            </w:pPr>
          </w:p>
        </w:tc>
        <w:tc>
          <w:tcPr>
            <w:tcW w:w="4500" w:type="dxa"/>
          </w:tcPr>
          <w:p w14:paraId="73D508B5" w14:textId="77777777" w:rsidR="009D1B0D" w:rsidRPr="00314C12" w:rsidRDefault="009D1B0D" w:rsidP="00911761">
            <w:pPr>
              <w:rPr>
                <w:rFonts w:cs="Arial"/>
                <w:noProof/>
                <w:sz w:val="18"/>
              </w:rPr>
            </w:pPr>
          </w:p>
        </w:tc>
      </w:tr>
      <w:tr w:rsidR="00314C12" w:rsidRPr="00314C12" w14:paraId="678887F7" w14:textId="77777777" w:rsidTr="00911761">
        <w:tc>
          <w:tcPr>
            <w:tcW w:w="4788" w:type="dxa"/>
          </w:tcPr>
          <w:p w14:paraId="1CA169BD" w14:textId="77777777" w:rsidR="009D1B0D" w:rsidRPr="00314C12" w:rsidRDefault="009D1B0D" w:rsidP="00911761">
            <w:pPr>
              <w:rPr>
                <w:rFonts w:cs="Arial"/>
                <w:noProof/>
                <w:sz w:val="18"/>
              </w:rPr>
            </w:pPr>
          </w:p>
          <w:p w14:paraId="77623BB1" w14:textId="77777777" w:rsidR="00271E1E" w:rsidRPr="00314C12" w:rsidRDefault="00271E1E" w:rsidP="00271E1E">
            <w:pPr>
              <w:ind w:right="-108"/>
              <w:jc w:val="left"/>
              <w:rPr>
                <w:rFonts w:cs="Arial"/>
                <w:noProof/>
                <w:sz w:val="18"/>
              </w:rPr>
            </w:pPr>
            <w:r w:rsidRPr="00314C12">
              <w:rPr>
                <w:rFonts w:cs="Arial"/>
                <w:noProof/>
                <w:sz w:val="18"/>
              </w:rPr>
              <w:t>TELEFON in</w:t>
            </w:r>
          </w:p>
          <w:p w14:paraId="0E98F2CF" w14:textId="77777777" w:rsidR="009D1B0D" w:rsidRPr="00314C12" w:rsidRDefault="009D1B0D" w:rsidP="00271E1E">
            <w:pPr>
              <w:ind w:right="-108"/>
              <w:jc w:val="left"/>
              <w:rPr>
                <w:rFonts w:cs="Arial"/>
                <w:noProof/>
                <w:sz w:val="18"/>
              </w:rPr>
            </w:pPr>
            <w:r w:rsidRPr="00314C12">
              <w:rPr>
                <w:rFonts w:cs="Arial"/>
                <w:noProof/>
                <w:sz w:val="18"/>
              </w:rPr>
              <w:t>ELEK</w:t>
            </w:r>
            <w:r w:rsidR="00271E1E" w:rsidRPr="00314C12">
              <w:rPr>
                <w:rFonts w:cs="Arial"/>
                <w:noProof/>
                <w:sz w:val="18"/>
              </w:rPr>
              <w:t>TRONSKI NASLOV KONTAKTNE OSEBE:</w:t>
            </w:r>
          </w:p>
        </w:tc>
        <w:tc>
          <w:tcPr>
            <w:tcW w:w="4500" w:type="dxa"/>
          </w:tcPr>
          <w:p w14:paraId="1CA7AC45" w14:textId="77777777" w:rsidR="009D1B0D" w:rsidRPr="00314C12" w:rsidRDefault="009D1B0D" w:rsidP="00911761">
            <w:pPr>
              <w:rPr>
                <w:rFonts w:cs="Arial"/>
                <w:noProof/>
                <w:sz w:val="18"/>
              </w:rPr>
            </w:pPr>
          </w:p>
        </w:tc>
      </w:tr>
      <w:tr w:rsidR="00314C12" w:rsidRPr="00314C12" w14:paraId="169F8EEA" w14:textId="77777777" w:rsidTr="00911761">
        <w:tc>
          <w:tcPr>
            <w:tcW w:w="4788" w:type="dxa"/>
          </w:tcPr>
          <w:p w14:paraId="7BD4F1B5" w14:textId="77777777" w:rsidR="009D1B0D" w:rsidRPr="00314C12" w:rsidRDefault="009D1B0D" w:rsidP="00911761">
            <w:pPr>
              <w:rPr>
                <w:rFonts w:cs="Arial"/>
                <w:noProof/>
                <w:sz w:val="18"/>
              </w:rPr>
            </w:pPr>
          </w:p>
          <w:p w14:paraId="3349AAEF" w14:textId="77777777" w:rsidR="009D1B0D" w:rsidRPr="00314C12" w:rsidRDefault="00271E1E" w:rsidP="00911761">
            <w:pPr>
              <w:rPr>
                <w:rFonts w:cs="Arial"/>
                <w:noProof/>
                <w:sz w:val="18"/>
              </w:rPr>
            </w:pPr>
            <w:r w:rsidRPr="00314C12">
              <w:rPr>
                <w:rFonts w:cs="Arial"/>
                <w:noProof/>
                <w:sz w:val="18"/>
              </w:rPr>
              <w:t xml:space="preserve">ID ZA DDV </w:t>
            </w:r>
            <w:r w:rsidR="009D1B0D" w:rsidRPr="00314C12">
              <w:rPr>
                <w:rFonts w:cs="Arial"/>
                <w:noProof/>
                <w:sz w:val="18"/>
              </w:rPr>
              <w:t xml:space="preserve"> PONUDNIKA:</w:t>
            </w:r>
          </w:p>
          <w:p w14:paraId="2C2F682B" w14:textId="77777777" w:rsidR="009D1B0D" w:rsidRPr="00314C12" w:rsidRDefault="009D1B0D" w:rsidP="00911761">
            <w:pPr>
              <w:rPr>
                <w:rFonts w:cs="Arial"/>
                <w:noProof/>
                <w:sz w:val="18"/>
              </w:rPr>
            </w:pPr>
          </w:p>
        </w:tc>
        <w:tc>
          <w:tcPr>
            <w:tcW w:w="4500" w:type="dxa"/>
          </w:tcPr>
          <w:p w14:paraId="31BC0F31" w14:textId="77777777" w:rsidR="009D1B0D" w:rsidRPr="00314C12" w:rsidRDefault="009D1B0D" w:rsidP="00911761">
            <w:pPr>
              <w:pStyle w:val="Header"/>
              <w:rPr>
                <w:rFonts w:ascii="Arial" w:hAnsi="Arial" w:cs="Arial"/>
                <w:noProof/>
                <w:sz w:val="18"/>
                <w:lang w:val="sl-SI"/>
              </w:rPr>
            </w:pPr>
          </w:p>
        </w:tc>
      </w:tr>
      <w:tr w:rsidR="00314C12" w:rsidRPr="00314C12" w14:paraId="17227E44" w14:textId="77777777" w:rsidTr="00911761">
        <w:tc>
          <w:tcPr>
            <w:tcW w:w="4788" w:type="dxa"/>
          </w:tcPr>
          <w:p w14:paraId="023A5EC2" w14:textId="77777777" w:rsidR="009D1B0D" w:rsidRPr="00314C12" w:rsidRDefault="009D1B0D" w:rsidP="00911761">
            <w:pPr>
              <w:rPr>
                <w:rFonts w:cs="Arial"/>
                <w:noProof/>
                <w:sz w:val="18"/>
              </w:rPr>
            </w:pPr>
          </w:p>
          <w:p w14:paraId="1451F15A" w14:textId="77777777" w:rsidR="009D1B0D" w:rsidRPr="00314C12" w:rsidRDefault="009D1B0D" w:rsidP="00911761">
            <w:pPr>
              <w:rPr>
                <w:rFonts w:cs="Arial"/>
                <w:noProof/>
                <w:sz w:val="18"/>
              </w:rPr>
            </w:pPr>
            <w:r w:rsidRPr="00314C12">
              <w:rPr>
                <w:rFonts w:cs="Arial"/>
                <w:noProof/>
                <w:sz w:val="18"/>
              </w:rPr>
              <w:t>MATIČNA ŠTEVILKA PONUDNIKA:</w:t>
            </w:r>
          </w:p>
          <w:p w14:paraId="26A4B801" w14:textId="77777777" w:rsidR="009D1B0D" w:rsidRPr="00314C12" w:rsidRDefault="009D1B0D" w:rsidP="00911761">
            <w:pPr>
              <w:rPr>
                <w:rFonts w:cs="Arial"/>
                <w:noProof/>
                <w:sz w:val="18"/>
              </w:rPr>
            </w:pPr>
          </w:p>
        </w:tc>
        <w:tc>
          <w:tcPr>
            <w:tcW w:w="4500" w:type="dxa"/>
          </w:tcPr>
          <w:p w14:paraId="1833D296" w14:textId="77777777" w:rsidR="009D1B0D" w:rsidRPr="00314C12" w:rsidRDefault="009D1B0D" w:rsidP="00911761">
            <w:pPr>
              <w:pStyle w:val="Header"/>
              <w:rPr>
                <w:rFonts w:ascii="Arial" w:hAnsi="Arial" w:cs="Arial"/>
                <w:noProof/>
                <w:sz w:val="18"/>
                <w:lang w:val="sl-SI"/>
              </w:rPr>
            </w:pPr>
          </w:p>
        </w:tc>
      </w:tr>
      <w:tr w:rsidR="00314C12" w:rsidRPr="00314C12" w14:paraId="5C7D19BD" w14:textId="77777777" w:rsidTr="00911761">
        <w:tc>
          <w:tcPr>
            <w:tcW w:w="4788" w:type="dxa"/>
          </w:tcPr>
          <w:p w14:paraId="2152ABE8" w14:textId="77777777" w:rsidR="009D1B0D" w:rsidRPr="00314C12" w:rsidRDefault="009D1B0D" w:rsidP="00911761">
            <w:pPr>
              <w:rPr>
                <w:rFonts w:cs="Arial"/>
                <w:noProof/>
                <w:sz w:val="18"/>
              </w:rPr>
            </w:pPr>
          </w:p>
          <w:p w14:paraId="7B999568" w14:textId="77777777" w:rsidR="009D1B0D" w:rsidRPr="00314C12" w:rsidRDefault="009D1B0D" w:rsidP="00911761">
            <w:pPr>
              <w:rPr>
                <w:rFonts w:cs="Arial"/>
                <w:noProof/>
                <w:sz w:val="18"/>
              </w:rPr>
            </w:pPr>
            <w:r w:rsidRPr="00314C12">
              <w:rPr>
                <w:rFonts w:cs="Arial"/>
                <w:noProof/>
                <w:sz w:val="18"/>
              </w:rPr>
              <w:t>ODGOVORNA OSEBA ZA PODPIS POGODBE:</w:t>
            </w:r>
          </w:p>
          <w:p w14:paraId="4E05A47A" w14:textId="77777777" w:rsidR="009D1B0D" w:rsidRPr="00314C12" w:rsidRDefault="009D1B0D" w:rsidP="00911761">
            <w:pPr>
              <w:rPr>
                <w:rFonts w:cs="Arial"/>
                <w:noProof/>
                <w:sz w:val="18"/>
              </w:rPr>
            </w:pPr>
          </w:p>
        </w:tc>
        <w:tc>
          <w:tcPr>
            <w:tcW w:w="4500" w:type="dxa"/>
          </w:tcPr>
          <w:p w14:paraId="4983B329" w14:textId="77777777" w:rsidR="009D1B0D" w:rsidRPr="00314C12" w:rsidRDefault="009D1B0D" w:rsidP="00911761">
            <w:pPr>
              <w:rPr>
                <w:rFonts w:cs="Arial"/>
                <w:noProof/>
                <w:sz w:val="18"/>
              </w:rPr>
            </w:pPr>
          </w:p>
        </w:tc>
      </w:tr>
      <w:tr w:rsidR="009D1B0D" w:rsidRPr="00314C12" w14:paraId="71C01C12" w14:textId="77777777" w:rsidTr="00911761">
        <w:tc>
          <w:tcPr>
            <w:tcW w:w="4788" w:type="dxa"/>
          </w:tcPr>
          <w:p w14:paraId="46514C70" w14:textId="77777777" w:rsidR="009D1B0D" w:rsidRPr="00314C12" w:rsidRDefault="009D1B0D" w:rsidP="00911761">
            <w:pPr>
              <w:rPr>
                <w:rFonts w:cs="Arial"/>
                <w:noProof/>
                <w:sz w:val="18"/>
              </w:rPr>
            </w:pPr>
          </w:p>
          <w:p w14:paraId="37EE4A4B" w14:textId="77777777" w:rsidR="009D1B0D" w:rsidRPr="00314C12" w:rsidRDefault="009D1B0D" w:rsidP="00911761">
            <w:pPr>
              <w:rPr>
                <w:rFonts w:cs="Arial"/>
                <w:noProof/>
                <w:sz w:val="18"/>
              </w:rPr>
            </w:pPr>
            <w:r w:rsidRPr="00314C12">
              <w:rPr>
                <w:rFonts w:cs="Arial"/>
                <w:noProof/>
                <w:sz w:val="18"/>
              </w:rPr>
              <w:t>NAZIV ODGOVORNE OSEBE ZA PODPIS POGODBE:</w:t>
            </w:r>
          </w:p>
          <w:p w14:paraId="4BA4DE69" w14:textId="77777777" w:rsidR="009D1B0D" w:rsidRPr="00314C12" w:rsidRDefault="009D1B0D" w:rsidP="00911761">
            <w:pPr>
              <w:rPr>
                <w:rFonts w:cs="Arial"/>
                <w:noProof/>
                <w:sz w:val="18"/>
              </w:rPr>
            </w:pPr>
          </w:p>
        </w:tc>
        <w:tc>
          <w:tcPr>
            <w:tcW w:w="4500" w:type="dxa"/>
          </w:tcPr>
          <w:p w14:paraId="0EF540B5" w14:textId="77777777" w:rsidR="009D1B0D" w:rsidRPr="00314C12" w:rsidRDefault="009D1B0D" w:rsidP="00911761">
            <w:pPr>
              <w:rPr>
                <w:rFonts w:cs="Arial"/>
                <w:noProof/>
                <w:sz w:val="18"/>
              </w:rPr>
            </w:pPr>
          </w:p>
        </w:tc>
      </w:tr>
    </w:tbl>
    <w:p w14:paraId="7201C0D8" w14:textId="77777777" w:rsidR="009D1B0D" w:rsidRPr="00314C12" w:rsidRDefault="009D1B0D" w:rsidP="009D1B0D">
      <w:pPr>
        <w:ind w:right="216"/>
        <w:rPr>
          <w:noProof/>
        </w:rPr>
      </w:pPr>
    </w:p>
    <w:p w14:paraId="4850044C" w14:textId="649F7094" w:rsidR="009D1B0D" w:rsidRPr="00314C12" w:rsidRDefault="009D1B0D" w:rsidP="009D1B0D">
      <w:pPr>
        <w:tabs>
          <w:tab w:val="center" w:pos="1440"/>
          <w:tab w:val="center" w:pos="4320"/>
          <w:tab w:val="center" w:pos="7200"/>
        </w:tabs>
        <w:spacing w:line="360" w:lineRule="auto"/>
        <w:rPr>
          <w:bCs/>
          <w:noProof/>
        </w:rPr>
      </w:pPr>
      <w:r w:rsidRPr="00314C12">
        <w:rPr>
          <w:b/>
          <w:bCs/>
          <w:noProof/>
        </w:rPr>
        <w:t xml:space="preserve">Veljavnost ponudbe: ………………. </w:t>
      </w:r>
      <w:r w:rsidRPr="00314C12">
        <w:rPr>
          <w:bCs/>
          <w:i/>
          <w:noProof/>
          <w:sz w:val="14"/>
          <w:szCs w:val="14"/>
        </w:rPr>
        <w:t>(</w:t>
      </w:r>
      <w:r w:rsidR="006220AE" w:rsidRPr="00314C12">
        <w:rPr>
          <w:bCs/>
          <w:i/>
          <w:noProof/>
          <w:sz w:val="14"/>
          <w:szCs w:val="14"/>
        </w:rPr>
        <w:t xml:space="preserve">vsaj 90) </w:t>
      </w:r>
      <w:r w:rsidR="006220AE" w:rsidRPr="00314C12">
        <w:rPr>
          <w:b/>
          <w:iCs/>
          <w:noProof/>
          <w:szCs w:val="20"/>
        </w:rPr>
        <w:t xml:space="preserve"> dni od roka za oddajo ponudb</w:t>
      </w:r>
    </w:p>
    <w:p w14:paraId="40C1ABC1" w14:textId="77777777" w:rsidR="00BB5CE9" w:rsidRPr="00314C12" w:rsidRDefault="00BB5CE9" w:rsidP="009D1B0D">
      <w:pPr>
        <w:tabs>
          <w:tab w:val="center" w:pos="1440"/>
          <w:tab w:val="center" w:pos="4320"/>
          <w:tab w:val="center" w:pos="7200"/>
        </w:tabs>
        <w:spacing w:line="360" w:lineRule="auto"/>
        <w:rPr>
          <w:bCs/>
          <w:noProof/>
        </w:rPr>
      </w:pPr>
    </w:p>
    <w:p w14:paraId="60E6E447" w14:textId="77777777" w:rsidR="00BB5CE9" w:rsidRPr="00314C12" w:rsidRDefault="00BB5CE9" w:rsidP="00BB5CE9">
      <w:pPr>
        <w:tabs>
          <w:tab w:val="center" w:pos="1440"/>
          <w:tab w:val="center" w:pos="4320"/>
          <w:tab w:val="center" w:pos="7200"/>
        </w:tabs>
        <w:rPr>
          <w:b/>
          <w:bCs/>
          <w:noProof/>
        </w:rPr>
      </w:pPr>
      <w:r w:rsidRPr="00314C12">
        <w:rPr>
          <w:b/>
          <w:noProof/>
        </w:rPr>
        <w:t>Pod kazensko in materialno odgovornostjo jamčimo, da so vsi podatki in dokumenti, podani v ponudbi, resnični, in da priložena dokumentacija ustreza originalu.</w:t>
      </w:r>
    </w:p>
    <w:p w14:paraId="14D0577B" w14:textId="77777777" w:rsidR="009D1B0D" w:rsidRPr="00314C12" w:rsidRDefault="009D1B0D" w:rsidP="009D1B0D">
      <w:pPr>
        <w:tabs>
          <w:tab w:val="center" w:pos="1440"/>
          <w:tab w:val="center" w:pos="4320"/>
          <w:tab w:val="center" w:pos="7200"/>
        </w:tabs>
        <w:spacing w:line="360" w:lineRule="auto"/>
        <w:rPr>
          <w:noProof/>
        </w:rPr>
      </w:pPr>
    </w:p>
    <w:p w14:paraId="17B8BB70" w14:textId="77777777" w:rsidR="00BB5CE9" w:rsidRPr="00314C12" w:rsidRDefault="00BB5CE9" w:rsidP="009D1B0D">
      <w:pPr>
        <w:tabs>
          <w:tab w:val="center" w:pos="1440"/>
          <w:tab w:val="center" w:pos="4320"/>
          <w:tab w:val="center" w:pos="7200"/>
        </w:tabs>
        <w:spacing w:line="360" w:lineRule="auto"/>
        <w:rPr>
          <w:noProof/>
        </w:rPr>
      </w:pPr>
    </w:p>
    <w:p w14:paraId="24FB828B" w14:textId="77777777" w:rsidR="009D1B0D" w:rsidRPr="00314C12" w:rsidRDefault="009D1B0D" w:rsidP="009D1B0D">
      <w:pPr>
        <w:tabs>
          <w:tab w:val="center" w:pos="1440"/>
          <w:tab w:val="center" w:pos="4320"/>
          <w:tab w:val="center" w:pos="7200"/>
        </w:tabs>
        <w:spacing w:line="360" w:lineRule="auto"/>
        <w:rPr>
          <w:noProof/>
        </w:rPr>
      </w:pPr>
      <w:r w:rsidRPr="00314C12">
        <w:rPr>
          <w:noProof/>
        </w:rPr>
        <w:tab/>
        <w:t xml:space="preserve">Kraj in datum: </w:t>
      </w:r>
      <w:r w:rsidRPr="00314C12">
        <w:rPr>
          <w:noProof/>
        </w:rPr>
        <w:tab/>
        <w:t>Žig:</w:t>
      </w:r>
      <w:r w:rsidRPr="00314C12">
        <w:rPr>
          <w:noProof/>
        </w:rPr>
        <w:tab/>
        <w:t>Podpis zastopnika</w:t>
      </w:r>
    </w:p>
    <w:p w14:paraId="5FCBD394" w14:textId="77777777" w:rsidR="009D1B0D" w:rsidRPr="00314C12" w:rsidRDefault="009D1B0D" w:rsidP="009D1B0D">
      <w:pPr>
        <w:tabs>
          <w:tab w:val="center" w:pos="1440"/>
          <w:tab w:val="center" w:pos="4320"/>
          <w:tab w:val="center" w:pos="7200"/>
        </w:tabs>
        <w:spacing w:line="360" w:lineRule="auto"/>
        <w:rPr>
          <w:noProof/>
        </w:rPr>
      </w:pPr>
      <w:r w:rsidRPr="00314C12">
        <w:rPr>
          <w:noProof/>
        </w:rPr>
        <w:tab/>
      </w:r>
      <w:r w:rsidRPr="00314C12">
        <w:rPr>
          <w:noProof/>
        </w:rPr>
        <w:tab/>
      </w:r>
      <w:r w:rsidRPr="00314C12">
        <w:rPr>
          <w:noProof/>
        </w:rPr>
        <w:tab/>
        <w:t>oz. prokurista:</w:t>
      </w:r>
    </w:p>
    <w:p w14:paraId="2980C0BD" w14:textId="77777777" w:rsidR="009D1B0D" w:rsidRPr="00314C12" w:rsidRDefault="009D1B0D" w:rsidP="009D1B0D">
      <w:pPr>
        <w:tabs>
          <w:tab w:val="center" w:pos="1440"/>
          <w:tab w:val="center" w:pos="4320"/>
          <w:tab w:val="center" w:pos="7200"/>
        </w:tabs>
        <w:rPr>
          <w:noProof/>
        </w:rPr>
      </w:pPr>
      <w:r w:rsidRPr="00314C12">
        <w:rPr>
          <w:noProof/>
        </w:rPr>
        <w:tab/>
        <w:t>........................................</w:t>
      </w:r>
      <w:r w:rsidRPr="00314C12">
        <w:rPr>
          <w:noProof/>
        </w:rPr>
        <w:tab/>
      </w:r>
      <w:r w:rsidRPr="00314C12">
        <w:rPr>
          <w:noProof/>
        </w:rPr>
        <w:tab/>
        <w:t>...........................................</w:t>
      </w:r>
    </w:p>
    <w:p w14:paraId="747FB7F1" w14:textId="77777777" w:rsidR="00DD4524" w:rsidRPr="00314C12" w:rsidRDefault="00DD4524">
      <w:pPr>
        <w:spacing w:after="200" w:line="276" w:lineRule="auto"/>
        <w:jc w:val="left"/>
        <w:rPr>
          <w:rFonts w:eastAsia="Calibri" w:cs="Arial"/>
          <w:noProof/>
          <w:szCs w:val="20"/>
        </w:rPr>
      </w:pPr>
      <w:r w:rsidRPr="00314C12">
        <w:rPr>
          <w:rFonts w:eastAsia="Calibri" w:cs="Arial"/>
          <w:noProof/>
          <w:szCs w:val="20"/>
        </w:rPr>
        <w:br w:type="page"/>
      </w:r>
    </w:p>
    <w:p w14:paraId="1C1C171C" w14:textId="5FA674A0" w:rsidR="00DD4524" w:rsidRPr="00314C12" w:rsidRDefault="00DD4524" w:rsidP="00DD4524">
      <w:pPr>
        <w:jc w:val="left"/>
        <w:rPr>
          <w:rFonts w:eastAsia="Calibri" w:cs="Arial"/>
          <w:noProof/>
          <w:szCs w:val="20"/>
        </w:rPr>
      </w:pPr>
      <w:r w:rsidRPr="00314C12">
        <w:rPr>
          <w:rFonts w:eastAsia="Calibri" w:cs="Arial"/>
          <w:noProof/>
          <w:szCs w:val="20"/>
        </w:rPr>
        <w:lastRenderedPageBreak/>
        <w:t>Ponudnik: .................................................</w:t>
      </w:r>
    </w:p>
    <w:p w14:paraId="7AFF9075" w14:textId="77777777" w:rsidR="00542C00" w:rsidRPr="00314C12" w:rsidRDefault="00542C00" w:rsidP="00DD4524">
      <w:pPr>
        <w:jc w:val="left"/>
        <w:rPr>
          <w:rFonts w:eastAsia="Calibri" w:cs="Arial"/>
          <w:i/>
          <w:noProof/>
          <w:szCs w:val="20"/>
        </w:rPr>
      </w:pPr>
    </w:p>
    <w:p w14:paraId="7CAF5506" w14:textId="77777777" w:rsidR="00DD4524" w:rsidRPr="00314C12" w:rsidRDefault="00DD4524" w:rsidP="00DD4524">
      <w:pPr>
        <w:spacing w:line="360" w:lineRule="auto"/>
        <w:jc w:val="left"/>
        <w:rPr>
          <w:rFonts w:eastAsia="Calibri" w:cs="Arial"/>
          <w:noProof/>
          <w:szCs w:val="20"/>
        </w:rPr>
      </w:pPr>
      <w:r w:rsidRPr="00314C12">
        <w:rPr>
          <w:rFonts w:eastAsia="Calibri" w:cs="Arial"/>
          <w:noProof/>
          <w:szCs w:val="20"/>
        </w:rPr>
        <w:t>Naslov: .......................................................</w:t>
      </w:r>
    </w:p>
    <w:p w14:paraId="12C16AC0" w14:textId="77777777" w:rsidR="00D14CC4" w:rsidRPr="00314C12" w:rsidRDefault="00D14CC4" w:rsidP="00DD4524">
      <w:pPr>
        <w:spacing w:line="360" w:lineRule="auto"/>
        <w:jc w:val="left"/>
        <w:rPr>
          <w:rFonts w:eastAsia="Calibri" w:cs="Arial"/>
          <w:noProof/>
          <w:szCs w:val="20"/>
        </w:rPr>
      </w:pPr>
    </w:p>
    <w:p w14:paraId="0AC8CEC3" w14:textId="77777777" w:rsidR="00D14CC4" w:rsidRPr="00314C12" w:rsidRDefault="00D14CC4" w:rsidP="00DD4524">
      <w:pPr>
        <w:spacing w:line="360" w:lineRule="auto"/>
        <w:jc w:val="left"/>
        <w:rPr>
          <w:rFonts w:eastAsia="Calibri" w:cs="Arial"/>
          <w:noProof/>
          <w:szCs w:val="20"/>
        </w:rPr>
      </w:pPr>
    </w:p>
    <w:p w14:paraId="42D35F9F" w14:textId="35F278CE" w:rsidR="00DD4524" w:rsidRPr="00314C12" w:rsidRDefault="00DD4524" w:rsidP="00DD4524">
      <w:pPr>
        <w:pStyle w:val="Heading2"/>
        <w:jc w:val="center"/>
        <w:rPr>
          <w:b/>
          <w:noProof/>
          <w:sz w:val="22"/>
          <w:szCs w:val="22"/>
        </w:rPr>
      </w:pPr>
      <w:bookmarkStart w:id="174" w:name="_Toc172280589"/>
      <w:r w:rsidRPr="00314C12">
        <w:rPr>
          <w:b/>
          <w:bCs/>
          <w:noProof/>
          <w:sz w:val="22"/>
          <w:szCs w:val="22"/>
        </w:rPr>
        <w:t xml:space="preserve">PREDRAČUN </w:t>
      </w:r>
      <w:r w:rsidR="006220AE" w:rsidRPr="00314C12">
        <w:rPr>
          <w:b/>
          <w:bCs/>
          <w:noProof/>
          <w:sz w:val="22"/>
          <w:szCs w:val="22"/>
        </w:rPr>
        <w:t>ZA SKLOP A</w:t>
      </w:r>
      <w:r w:rsidR="00D14CC4" w:rsidRPr="00314C12">
        <w:rPr>
          <w:b/>
          <w:bCs/>
          <w:noProof/>
          <w:sz w:val="22"/>
          <w:szCs w:val="22"/>
        </w:rPr>
        <w:t xml:space="preserve"> – stran 1</w:t>
      </w:r>
      <w:bookmarkEnd w:id="174"/>
    </w:p>
    <w:p w14:paraId="0167FE3A" w14:textId="7BC347A5" w:rsidR="004607D7" w:rsidRPr="00314C12" w:rsidRDefault="00DD4524" w:rsidP="00DD4524">
      <w:pPr>
        <w:jc w:val="center"/>
        <w:rPr>
          <w:b/>
          <w:noProof/>
          <w:sz w:val="22"/>
          <w:szCs w:val="22"/>
        </w:rPr>
      </w:pPr>
      <w:r w:rsidRPr="00314C12">
        <w:rPr>
          <w:rFonts w:cs="Arial"/>
          <w:b/>
          <w:noProof/>
          <w:sz w:val="22"/>
          <w:szCs w:val="22"/>
        </w:rPr>
        <w:t xml:space="preserve">ZA JAVNO NAROČILO </w:t>
      </w:r>
      <w:r w:rsidR="00886B03" w:rsidRPr="00314C12">
        <w:rPr>
          <w:b/>
          <w:noProof/>
          <w:sz w:val="22"/>
          <w:szCs w:val="22"/>
        </w:rPr>
        <w:t>JN-B1062</w:t>
      </w:r>
      <w:r w:rsidR="00085D85" w:rsidRPr="00314C12">
        <w:rPr>
          <w:b/>
          <w:noProof/>
          <w:sz w:val="22"/>
          <w:szCs w:val="22"/>
        </w:rPr>
        <w:t xml:space="preserve"> </w:t>
      </w:r>
    </w:p>
    <w:p w14:paraId="22966685" w14:textId="77777777" w:rsidR="00416E0C" w:rsidRPr="00314C12" w:rsidRDefault="00416E0C" w:rsidP="00DD4524">
      <w:pPr>
        <w:pStyle w:val="BodyText"/>
        <w:rPr>
          <w:b/>
          <w:noProof/>
        </w:rPr>
      </w:pPr>
    </w:p>
    <w:p w14:paraId="4BDC3712" w14:textId="36D8E2CE" w:rsidR="0014196C" w:rsidRPr="00314C12" w:rsidRDefault="0014196C" w:rsidP="0014196C">
      <w:pPr>
        <w:jc w:val="center"/>
        <w:rPr>
          <w:b/>
          <w:bCs/>
          <w:noProof/>
          <w:szCs w:val="20"/>
        </w:rPr>
      </w:pPr>
      <w:r w:rsidRPr="00314C12">
        <w:rPr>
          <w:rFonts w:cs="Arial"/>
          <w:b/>
          <w:bCs/>
          <w:noProof/>
          <w:szCs w:val="20"/>
          <w:lang w:eastAsia="ar-SA"/>
        </w:rPr>
        <w:t xml:space="preserve">Nakup </w:t>
      </w:r>
      <w:r w:rsidRPr="00314C12">
        <w:rPr>
          <w:b/>
          <w:bCs/>
          <w:noProof/>
          <w:szCs w:val="20"/>
        </w:rPr>
        <w:t>avdio mešaln</w:t>
      </w:r>
      <w:r w:rsidR="006220AE" w:rsidRPr="00314C12">
        <w:rPr>
          <w:b/>
          <w:bCs/>
          <w:noProof/>
          <w:szCs w:val="20"/>
        </w:rPr>
        <w:t>e mize za reportažno vozilo RA-2</w:t>
      </w:r>
      <w:r w:rsidR="00B55E36" w:rsidRPr="00314C12">
        <w:rPr>
          <w:b/>
          <w:bCs/>
          <w:noProof/>
          <w:szCs w:val="20"/>
        </w:rPr>
        <w:t xml:space="preserve"> (sklop A)</w:t>
      </w:r>
    </w:p>
    <w:p w14:paraId="5D4AABD2" w14:textId="77777777" w:rsidR="004213A5" w:rsidRPr="00314C12" w:rsidRDefault="004213A5"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314C12" w:rsidRPr="00314C12" w14:paraId="133C63BA" w14:textId="77777777" w:rsidTr="007B2D1A">
        <w:tc>
          <w:tcPr>
            <w:tcW w:w="709" w:type="dxa"/>
            <w:tcBorders>
              <w:top w:val="single" w:sz="4" w:space="0" w:color="000000"/>
              <w:left w:val="single" w:sz="4" w:space="0" w:color="000000"/>
              <w:bottom w:val="single" w:sz="4" w:space="0" w:color="000000"/>
            </w:tcBorders>
            <w:shd w:val="clear" w:color="auto" w:fill="auto"/>
          </w:tcPr>
          <w:p w14:paraId="3BE33DD1" w14:textId="77777777" w:rsidR="004213A5" w:rsidRPr="00314C12" w:rsidRDefault="004213A5" w:rsidP="007B2D1A">
            <w:pPr>
              <w:snapToGrid w:val="0"/>
              <w:jc w:val="center"/>
              <w:rPr>
                <w:rFonts w:cs="Arial"/>
                <w:noProof/>
                <w:szCs w:val="20"/>
              </w:rPr>
            </w:pPr>
          </w:p>
          <w:p w14:paraId="17C73FB6" w14:textId="77777777" w:rsidR="004213A5" w:rsidRPr="00314C12" w:rsidRDefault="004213A5" w:rsidP="007B2D1A">
            <w:pPr>
              <w:jc w:val="center"/>
              <w:rPr>
                <w:rFonts w:cs="Arial"/>
                <w:noProof/>
                <w:szCs w:val="20"/>
              </w:rPr>
            </w:pPr>
            <w:r w:rsidRPr="00314C12">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51E3F937" w14:textId="77777777" w:rsidR="004213A5" w:rsidRPr="00314C12" w:rsidRDefault="004213A5" w:rsidP="007B2D1A">
            <w:pPr>
              <w:snapToGrid w:val="0"/>
              <w:jc w:val="center"/>
              <w:rPr>
                <w:rFonts w:cs="Arial"/>
                <w:noProof/>
                <w:szCs w:val="20"/>
              </w:rPr>
            </w:pPr>
          </w:p>
          <w:p w14:paraId="31DC937D" w14:textId="77777777" w:rsidR="004213A5" w:rsidRPr="00314C12" w:rsidRDefault="004213A5" w:rsidP="007B2D1A">
            <w:pPr>
              <w:jc w:val="center"/>
              <w:rPr>
                <w:rFonts w:cs="Arial"/>
                <w:noProof/>
                <w:szCs w:val="20"/>
              </w:rPr>
            </w:pPr>
            <w:r w:rsidRPr="00314C12">
              <w:rPr>
                <w:rFonts w:cs="Arial"/>
                <w:noProof/>
                <w:szCs w:val="20"/>
              </w:rPr>
              <w:t>Opis postavke</w:t>
            </w:r>
          </w:p>
          <w:p w14:paraId="7612FA73" w14:textId="77777777" w:rsidR="004213A5" w:rsidRPr="00314C12" w:rsidRDefault="004213A5" w:rsidP="007B2D1A">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1EF806" w14:textId="77777777" w:rsidR="004213A5" w:rsidRPr="00314C12" w:rsidRDefault="004213A5" w:rsidP="007B2D1A">
            <w:pPr>
              <w:snapToGrid w:val="0"/>
              <w:jc w:val="center"/>
              <w:rPr>
                <w:rFonts w:cs="Arial"/>
                <w:noProof/>
                <w:szCs w:val="20"/>
              </w:rPr>
            </w:pPr>
          </w:p>
          <w:p w14:paraId="0494FE9C" w14:textId="77777777" w:rsidR="004213A5" w:rsidRPr="00314C12" w:rsidRDefault="004213A5" w:rsidP="007B2D1A">
            <w:pPr>
              <w:jc w:val="center"/>
              <w:rPr>
                <w:rFonts w:cs="Arial"/>
                <w:noProof/>
                <w:szCs w:val="20"/>
              </w:rPr>
            </w:pPr>
            <w:r w:rsidRPr="00314C12">
              <w:rPr>
                <w:rFonts w:cs="Arial"/>
                <w:noProof/>
                <w:szCs w:val="20"/>
              </w:rPr>
              <w:t>Vrednost v EUR</w:t>
            </w:r>
          </w:p>
          <w:p w14:paraId="2C1DEDE6" w14:textId="6A2C2D04" w:rsidR="00DA4DED" w:rsidRPr="00314C12" w:rsidRDefault="00DA4DED" w:rsidP="007B2D1A">
            <w:pPr>
              <w:jc w:val="center"/>
              <w:rPr>
                <w:rFonts w:cs="Arial"/>
                <w:noProof/>
                <w:szCs w:val="20"/>
              </w:rPr>
            </w:pPr>
            <w:r w:rsidRPr="00314C12">
              <w:rPr>
                <w:rFonts w:cs="Arial"/>
                <w:noProof/>
                <w:szCs w:val="20"/>
              </w:rPr>
              <w:t>brez DDV</w:t>
            </w:r>
          </w:p>
        </w:tc>
      </w:tr>
      <w:tr w:rsidR="00314C12" w:rsidRPr="00314C12" w14:paraId="40A001F0" w14:textId="77777777" w:rsidTr="007B2D1A">
        <w:tc>
          <w:tcPr>
            <w:tcW w:w="709" w:type="dxa"/>
            <w:tcBorders>
              <w:top w:val="single" w:sz="4" w:space="0" w:color="000000"/>
              <w:left w:val="single" w:sz="4" w:space="0" w:color="000000"/>
              <w:bottom w:val="single" w:sz="4" w:space="0" w:color="000000"/>
            </w:tcBorders>
            <w:shd w:val="clear" w:color="auto" w:fill="auto"/>
          </w:tcPr>
          <w:p w14:paraId="0ECAA1E0" w14:textId="77777777" w:rsidR="004213A5" w:rsidRPr="00314C12" w:rsidRDefault="004213A5" w:rsidP="007B2D1A">
            <w:pPr>
              <w:snapToGrid w:val="0"/>
              <w:jc w:val="center"/>
              <w:rPr>
                <w:rFonts w:cs="Arial"/>
                <w:noProof/>
                <w:szCs w:val="20"/>
              </w:rPr>
            </w:pPr>
          </w:p>
          <w:p w14:paraId="0EB0D6E9" w14:textId="77777777" w:rsidR="004213A5" w:rsidRPr="00314C12" w:rsidRDefault="004213A5" w:rsidP="007B2D1A">
            <w:pPr>
              <w:jc w:val="center"/>
              <w:rPr>
                <w:rFonts w:cs="Arial"/>
                <w:noProof/>
                <w:szCs w:val="20"/>
              </w:rPr>
            </w:pPr>
            <w:r w:rsidRPr="00314C12">
              <w:rPr>
                <w:rFonts w:cs="Arial"/>
                <w:noProof/>
                <w:szCs w:val="20"/>
              </w:rPr>
              <w:t>01</w:t>
            </w:r>
          </w:p>
          <w:p w14:paraId="31315587" w14:textId="77777777" w:rsidR="004213A5" w:rsidRPr="00314C12" w:rsidRDefault="004213A5" w:rsidP="007B2D1A">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4CAAEE50" w14:textId="77777777" w:rsidR="004213A5" w:rsidRPr="00314C12" w:rsidRDefault="004213A5" w:rsidP="007B2D1A">
            <w:pPr>
              <w:snapToGrid w:val="0"/>
              <w:jc w:val="left"/>
              <w:rPr>
                <w:rFonts w:cs="Arial"/>
                <w:noProof/>
                <w:szCs w:val="20"/>
              </w:rPr>
            </w:pPr>
          </w:p>
          <w:p w14:paraId="2A23BA61" w14:textId="77777777" w:rsidR="00D235C0" w:rsidRPr="00314C12" w:rsidRDefault="004213A5" w:rsidP="007B2D1A">
            <w:pPr>
              <w:jc w:val="left"/>
              <w:rPr>
                <w:rFonts w:cs="Arial"/>
                <w:noProof/>
                <w:szCs w:val="20"/>
              </w:rPr>
            </w:pPr>
            <w:r w:rsidRPr="00314C12">
              <w:rPr>
                <w:rFonts w:cs="Arial"/>
                <w:noProof/>
                <w:szCs w:val="20"/>
              </w:rPr>
              <w:t xml:space="preserve">Vrednost celotne ponujene </w:t>
            </w:r>
            <w:r w:rsidR="00832214" w:rsidRPr="00314C12">
              <w:rPr>
                <w:rFonts w:cs="Arial"/>
                <w:noProof/>
                <w:szCs w:val="20"/>
              </w:rPr>
              <w:t>opreme in pripadajočih storitev</w:t>
            </w:r>
          </w:p>
          <w:p w14:paraId="54855DD6" w14:textId="4049DBFF" w:rsidR="004213A5" w:rsidRPr="00314C12" w:rsidRDefault="00D235C0" w:rsidP="007B2D1A">
            <w:pPr>
              <w:jc w:val="left"/>
              <w:rPr>
                <w:rFonts w:cs="Arial"/>
                <w:noProof/>
                <w:szCs w:val="20"/>
              </w:rPr>
            </w:pPr>
            <w:r w:rsidRPr="00314C12">
              <w:rPr>
                <w:rFonts w:cs="Arial"/>
                <w:noProof/>
                <w:szCs w:val="20"/>
              </w:rPr>
              <w:t>(</w:t>
            </w:r>
            <w:r w:rsidR="004213A5" w:rsidRPr="00314C12">
              <w:rPr>
                <w:rFonts w:cs="Arial"/>
                <w:noProof/>
                <w:szCs w:val="20"/>
              </w:rPr>
              <w:t>skladno z zahtevami, navedenimi v poglavju 3 dokumentacije v zvezi z oddajo javnega naročila</w:t>
            </w:r>
            <w:r w:rsidRPr="00314C12">
              <w:rPr>
                <w:rFonts w:cs="Arial"/>
                <w:noProof/>
                <w:szCs w:val="20"/>
              </w:rPr>
              <w:t>)</w:t>
            </w:r>
          </w:p>
          <w:p w14:paraId="1B6DAE5D" w14:textId="77777777" w:rsidR="004213A5" w:rsidRPr="00314C12"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C6F489" w14:textId="77777777" w:rsidR="004213A5" w:rsidRPr="00314C12" w:rsidRDefault="004213A5" w:rsidP="007B2D1A">
            <w:pPr>
              <w:snapToGrid w:val="0"/>
              <w:rPr>
                <w:rFonts w:cs="Arial"/>
                <w:noProof/>
                <w:szCs w:val="20"/>
              </w:rPr>
            </w:pPr>
          </w:p>
        </w:tc>
      </w:tr>
      <w:tr w:rsidR="00314C12" w:rsidRPr="00314C12" w14:paraId="515881C0" w14:textId="77777777" w:rsidTr="007B2D1A">
        <w:tc>
          <w:tcPr>
            <w:tcW w:w="709" w:type="dxa"/>
            <w:tcBorders>
              <w:top w:val="single" w:sz="4" w:space="0" w:color="000000"/>
              <w:left w:val="single" w:sz="4" w:space="0" w:color="000000"/>
              <w:bottom w:val="single" w:sz="4" w:space="0" w:color="000000"/>
            </w:tcBorders>
            <w:shd w:val="clear" w:color="auto" w:fill="auto"/>
          </w:tcPr>
          <w:p w14:paraId="557729AE" w14:textId="77777777" w:rsidR="004213A5" w:rsidRPr="00314C12" w:rsidRDefault="004213A5" w:rsidP="007B2D1A">
            <w:pPr>
              <w:snapToGrid w:val="0"/>
              <w:jc w:val="center"/>
              <w:rPr>
                <w:rFonts w:cs="Arial"/>
                <w:noProof/>
                <w:szCs w:val="20"/>
              </w:rPr>
            </w:pPr>
          </w:p>
          <w:p w14:paraId="5786DBB7" w14:textId="77777777" w:rsidR="004213A5" w:rsidRPr="00314C12" w:rsidRDefault="004213A5" w:rsidP="007B2D1A">
            <w:pPr>
              <w:jc w:val="center"/>
              <w:rPr>
                <w:rFonts w:cs="Arial"/>
                <w:noProof/>
                <w:szCs w:val="20"/>
              </w:rPr>
            </w:pPr>
            <w:r w:rsidRPr="00314C12">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6BA7DDB6" w14:textId="77777777" w:rsidR="004213A5" w:rsidRPr="00314C12" w:rsidRDefault="004213A5" w:rsidP="007B2D1A">
            <w:pPr>
              <w:snapToGrid w:val="0"/>
              <w:jc w:val="left"/>
              <w:rPr>
                <w:rFonts w:cs="Arial"/>
                <w:noProof/>
                <w:szCs w:val="20"/>
              </w:rPr>
            </w:pPr>
          </w:p>
          <w:p w14:paraId="21F16DFB" w14:textId="77777777" w:rsidR="004213A5" w:rsidRPr="00314C12" w:rsidRDefault="004213A5" w:rsidP="007B2D1A">
            <w:pPr>
              <w:jc w:val="left"/>
              <w:rPr>
                <w:rFonts w:cs="Arial"/>
                <w:noProof/>
                <w:szCs w:val="20"/>
              </w:rPr>
            </w:pPr>
            <w:r w:rsidRPr="00314C12">
              <w:rPr>
                <w:rFonts w:cs="Arial"/>
                <w:noProof/>
                <w:szCs w:val="20"/>
              </w:rPr>
              <w:t>Odobreni popusti</w:t>
            </w:r>
          </w:p>
          <w:p w14:paraId="4614E829" w14:textId="77777777" w:rsidR="004213A5" w:rsidRPr="00314C12"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1B4CA8" w14:textId="77777777" w:rsidR="004213A5" w:rsidRPr="00314C12" w:rsidRDefault="004213A5" w:rsidP="007B2D1A">
            <w:pPr>
              <w:snapToGrid w:val="0"/>
              <w:rPr>
                <w:rFonts w:cs="Arial"/>
                <w:noProof/>
                <w:szCs w:val="20"/>
              </w:rPr>
            </w:pPr>
          </w:p>
        </w:tc>
      </w:tr>
      <w:tr w:rsidR="004213A5" w:rsidRPr="00314C12" w14:paraId="6DE7CAAF" w14:textId="77777777" w:rsidTr="007B2D1A">
        <w:tc>
          <w:tcPr>
            <w:tcW w:w="709" w:type="dxa"/>
            <w:tcBorders>
              <w:top w:val="single" w:sz="4" w:space="0" w:color="000000"/>
              <w:left w:val="single" w:sz="4" w:space="0" w:color="000000"/>
              <w:bottom w:val="single" w:sz="4" w:space="0" w:color="000000"/>
            </w:tcBorders>
            <w:shd w:val="clear" w:color="auto" w:fill="auto"/>
          </w:tcPr>
          <w:p w14:paraId="4B768FD8" w14:textId="77777777" w:rsidR="004213A5" w:rsidRPr="00314C12" w:rsidRDefault="004213A5" w:rsidP="007B2D1A">
            <w:pPr>
              <w:snapToGrid w:val="0"/>
              <w:jc w:val="center"/>
              <w:rPr>
                <w:rFonts w:cs="Arial"/>
                <w:b/>
                <w:bCs/>
                <w:noProof/>
                <w:szCs w:val="20"/>
              </w:rPr>
            </w:pPr>
          </w:p>
          <w:p w14:paraId="1E793D4B" w14:textId="77777777" w:rsidR="004213A5" w:rsidRPr="00314C12" w:rsidRDefault="004213A5" w:rsidP="007B2D1A">
            <w:pPr>
              <w:jc w:val="center"/>
              <w:rPr>
                <w:rFonts w:cs="Arial"/>
                <w:b/>
                <w:bCs/>
                <w:noProof/>
                <w:szCs w:val="20"/>
              </w:rPr>
            </w:pPr>
            <w:r w:rsidRPr="00314C12">
              <w:rPr>
                <w:rFonts w:cs="Arial"/>
                <w:b/>
                <w:bCs/>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2C312856" w14:textId="77777777" w:rsidR="004213A5" w:rsidRPr="00314C12" w:rsidRDefault="004213A5" w:rsidP="007B2D1A">
            <w:pPr>
              <w:jc w:val="left"/>
              <w:rPr>
                <w:rFonts w:cs="Arial"/>
                <w:b/>
                <w:bCs/>
                <w:smallCaps/>
                <w:noProof/>
                <w:szCs w:val="20"/>
              </w:rPr>
            </w:pPr>
          </w:p>
          <w:p w14:paraId="74E526A8" w14:textId="74E07233" w:rsidR="004213A5" w:rsidRPr="00314C12" w:rsidRDefault="004213A5" w:rsidP="007B2D1A">
            <w:pPr>
              <w:jc w:val="left"/>
              <w:rPr>
                <w:rFonts w:cs="Arial"/>
                <w:b/>
                <w:bCs/>
                <w:smallCaps/>
                <w:noProof/>
                <w:szCs w:val="20"/>
              </w:rPr>
            </w:pPr>
            <w:r w:rsidRPr="00314C12">
              <w:rPr>
                <w:rFonts w:cs="Arial"/>
                <w:b/>
                <w:bCs/>
                <w:smallCaps/>
                <w:noProof/>
                <w:szCs w:val="20"/>
              </w:rPr>
              <w:t xml:space="preserve">SKUPAJ NETO - </w:t>
            </w:r>
            <w:r w:rsidRPr="00314C12">
              <w:rPr>
                <w:b/>
                <w:bCs/>
                <w:noProof/>
                <w:lang w:eastAsia="ar-SA"/>
              </w:rPr>
              <w:t xml:space="preserve">DDP Ljubljana, </w:t>
            </w:r>
            <w:r w:rsidRPr="00314C12">
              <w:rPr>
                <w:b/>
                <w:bCs/>
                <w:noProof/>
              </w:rPr>
              <w:t>dostavljeno v skladišče naročnika RTV Slovenija, Čufarjeva 6, Ljubljana (skladno z INCOTERMS 20</w:t>
            </w:r>
            <w:r w:rsidR="00D235C0" w:rsidRPr="00314C12">
              <w:rPr>
                <w:b/>
                <w:bCs/>
                <w:noProof/>
              </w:rPr>
              <w:t>2</w:t>
            </w:r>
            <w:r w:rsidRPr="00314C12">
              <w:rPr>
                <w:b/>
                <w:bCs/>
                <w:noProof/>
              </w:rPr>
              <w:t>0)</w:t>
            </w:r>
            <w:r w:rsidRPr="00314C12">
              <w:rPr>
                <w:rFonts w:cs="Arial"/>
                <w:b/>
                <w:bCs/>
                <w:smallCaps/>
                <w:noProof/>
                <w:szCs w:val="20"/>
              </w:rPr>
              <w:t>;  brez DDV</w:t>
            </w:r>
          </w:p>
          <w:p w14:paraId="1608FCCF" w14:textId="5E6A9DA1" w:rsidR="004213A5" w:rsidRPr="00314C12" w:rsidRDefault="000E711B" w:rsidP="00D235C0">
            <w:pPr>
              <w:jc w:val="right"/>
              <w:rPr>
                <w:rFonts w:ascii="Arial Nova Cond" w:hAnsi="Arial Nova Cond" w:cs="Arial"/>
                <w:i/>
                <w:iCs/>
                <w:noProof/>
                <w:szCs w:val="20"/>
              </w:rPr>
            </w:pPr>
            <w:r w:rsidRPr="00314C12">
              <w:rPr>
                <w:rFonts w:ascii="Arial Nova Cond" w:hAnsi="Arial Nova Cond" w:cs="Arial"/>
                <w:i/>
                <w:iCs/>
                <w:noProof/>
                <w:szCs w:val="20"/>
              </w:rPr>
              <w:t>(</w:t>
            </w:r>
            <w:r w:rsidR="00D235C0" w:rsidRPr="00314C12">
              <w:rPr>
                <w:rFonts w:ascii="Arial Nova Cond" w:hAnsi="Arial Nova Cond" w:cs="Arial"/>
                <w:i/>
                <w:iCs/>
                <w:noProof/>
                <w:szCs w:val="20"/>
              </w:rPr>
              <w:t>Merilo 1</w:t>
            </w:r>
            <w:r w:rsidRPr="00314C12">
              <w:rPr>
                <w:rFonts w:ascii="Arial Nova Cond" w:hAnsi="Arial Nova Cond" w:cs="Arial"/>
                <w:i/>
                <w:iCs/>
                <w:noProof/>
                <w:szCs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1D75BC0" w14:textId="77777777" w:rsidR="004213A5" w:rsidRPr="00314C12" w:rsidRDefault="004213A5" w:rsidP="007B2D1A">
            <w:pPr>
              <w:snapToGrid w:val="0"/>
              <w:rPr>
                <w:rFonts w:cs="Arial"/>
                <w:b/>
                <w:bCs/>
                <w:noProof/>
                <w:szCs w:val="20"/>
              </w:rPr>
            </w:pPr>
          </w:p>
        </w:tc>
      </w:tr>
    </w:tbl>
    <w:p w14:paraId="073713D9" w14:textId="77777777" w:rsidR="00D235C0" w:rsidRPr="00314C12" w:rsidRDefault="00D235C0" w:rsidP="004213A5">
      <w:pPr>
        <w:rPr>
          <w:b/>
          <w:bCs/>
          <w:noProof/>
          <w:u w:val="single"/>
        </w:rPr>
      </w:pPr>
    </w:p>
    <w:p w14:paraId="5CF169EA" w14:textId="77777777" w:rsidR="00D14CC4" w:rsidRPr="00314C12" w:rsidRDefault="00D14CC4" w:rsidP="004213A5">
      <w:pPr>
        <w:rPr>
          <w:b/>
          <w:bCs/>
          <w:noProof/>
          <w:u w:val="single"/>
        </w:rPr>
      </w:pPr>
    </w:p>
    <w:p w14:paraId="6B75F93F" w14:textId="616F7494" w:rsidR="004213A5" w:rsidRPr="00314C12" w:rsidRDefault="004213A5" w:rsidP="004213A5">
      <w:pPr>
        <w:rPr>
          <w:b/>
          <w:bCs/>
          <w:noProof/>
        </w:rPr>
      </w:pPr>
      <w:r w:rsidRPr="00314C12">
        <w:rPr>
          <w:b/>
          <w:bCs/>
          <w:noProof/>
        </w:rPr>
        <w:t>Plačilni pogoj</w:t>
      </w:r>
      <w:r w:rsidR="00D14CC4" w:rsidRPr="00314C12">
        <w:rPr>
          <w:b/>
          <w:bCs/>
          <w:noProof/>
        </w:rPr>
        <w:t>i</w:t>
      </w:r>
      <w:r w:rsidRPr="00314C12">
        <w:rPr>
          <w:b/>
          <w:bCs/>
          <w:noProof/>
        </w:rPr>
        <w:t>:</w:t>
      </w:r>
    </w:p>
    <w:p w14:paraId="446AFBFB" w14:textId="77777777" w:rsidR="00C42DDB" w:rsidRPr="00314C12" w:rsidRDefault="00C42DDB" w:rsidP="00C42DDB">
      <w:pPr>
        <w:numPr>
          <w:ilvl w:val="0"/>
          <w:numId w:val="11"/>
        </w:numPr>
        <w:rPr>
          <w:rFonts w:cs="Arial"/>
          <w:noProof/>
          <w:szCs w:val="20"/>
        </w:rPr>
      </w:pPr>
      <w:r w:rsidRPr="00314C12">
        <w:rPr>
          <w:rFonts w:cs="Arial"/>
          <w:noProof/>
          <w:szCs w:val="20"/>
        </w:rPr>
        <w:t xml:space="preserve">95 % - v 30 dneh po uspešno opravljenem kosovnem prevzemu dobavljene opreme in predložitvi zapisnika, podpisanega s strani naročnika </w:t>
      </w:r>
    </w:p>
    <w:p w14:paraId="575196F6" w14:textId="77777777" w:rsidR="00C42DDB" w:rsidRPr="00314C12" w:rsidRDefault="00C42DDB" w:rsidP="00C42DDB">
      <w:pPr>
        <w:numPr>
          <w:ilvl w:val="0"/>
          <w:numId w:val="11"/>
        </w:numPr>
        <w:rPr>
          <w:rFonts w:cs="Arial"/>
          <w:noProof/>
          <w:szCs w:val="20"/>
        </w:rPr>
      </w:pPr>
      <w:r w:rsidRPr="00314C12">
        <w:rPr>
          <w:rFonts w:cs="Arial"/>
          <w:noProof/>
          <w:szCs w:val="20"/>
        </w:rPr>
        <w:t xml:space="preserve">5 % - v 30 dneh po uspešno opravljenem končnem prevzemu dobavljene opreme in predložitvi zapisnika, podpisanega s strani naročnika </w:t>
      </w:r>
    </w:p>
    <w:p w14:paraId="432FC47E" w14:textId="77777777" w:rsidR="00436C88" w:rsidRPr="00314C12" w:rsidRDefault="00436C88" w:rsidP="004213A5">
      <w:pPr>
        <w:rPr>
          <w:noProof/>
          <w:u w:val="single"/>
        </w:rPr>
      </w:pPr>
    </w:p>
    <w:p w14:paraId="6C2A8DDB" w14:textId="77777777" w:rsidR="00D14CC4" w:rsidRPr="00314C12" w:rsidRDefault="00D14CC4" w:rsidP="004213A5">
      <w:pPr>
        <w:rPr>
          <w:noProof/>
          <w:u w:val="single"/>
        </w:rPr>
      </w:pPr>
    </w:p>
    <w:p w14:paraId="17504427" w14:textId="0D1A07A7" w:rsidR="004213A5" w:rsidRPr="00314C12" w:rsidRDefault="004213A5" w:rsidP="004213A5">
      <w:pPr>
        <w:rPr>
          <w:noProof/>
        </w:rPr>
      </w:pPr>
      <w:r w:rsidRPr="00314C12">
        <w:rPr>
          <w:b/>
          <w:bCs/>
          <w:noProof/>
        </w:rPr>
        <w:t>Dobavni rok:</w:t>
      </w:r>
      <w:r w:rsidR="00D235C0" w:rsidRPr="00314C12">
        <w:rPr>
          <w:b/>
          <w:bCs/>
          <w:noProof/>
        </w:rPr>
        <w:t xml:space="preserve"> ………………………… </w:t>
      </w:r>
      <w:r w:rsidR="00D235C0" w:rsidRPr="00314C12">
        <w:rPr>
          <w:noProof/>
        </w:rPr>
        <w:t>od pričetka veljavnosti pogodbe</w:t>
      </w:r>
      <w:r w:rsidR="00436C88" w:rsidRPr="00314C12">
        <w:rPr>
          <w:noProof/>
        </w:rPr>
        <w:t>.</w:t>
      </w:r>
    </w:p>
    <w:p w14:paraId="00722F73" w14:textId="77777777" w:rsidR="004213A5" w:rsidRPr="00314C12" w:rsidRDefault="004213A5" w:rsidP="004213A5">
      <w:pPr>
        <w:rPr>
          <w:b/>
          <w:bCs/>
          <w:noProof/>
          <w:u w:val="single"/>
        </w:rPr>
      </w:pPr>
    </w:p>
    <w:p w14:paraId="5042E496" w14:textId="77777777" w:rsidR="00D14CC4" w:rsidRPr="00314C12" w:rsidRDefault="00D14CC4" w:rsidP="004213A5">
      <w:pPr>
        <w:rPr>
          <w:b/>
          <w:bCs/>
          <w:noProof/>
          <w:u w:val="single"/>
        </w:rPr>
      </w:pPr>
    </w:p>
    <w:p w14:paraId="4F3A3884" w14:textId="77777777" w:rsidR="007C0074" w:rsidRPr="00314C12" w:rsidRDefault="004213A5" w:rsidP="004213A5">
      <w:pPr>
        <w:rPr>
          <w:noProof/>
        </w:rPr>
      </w:pPr>
      <w:r w:rsidRPr="00314C12">
        <w:rPr>
          <w:b/>
          <w:bCs/>
          <w:noProof/>
        </w:rPr>
        <w:t>Garancijski rok</w:t>
      </w:r>
      <w:r w:rsidR="007C0074" w:rsidRPr="00314C12">
        <w:rPr>
          <w:b/>
          <w:bCs/>
          <w:noProof/>
        </w:rPr>
        <w:t xml:space="preserve"> za vso opremo</w:t>
      </w:r>
      <w:r w:rsidRPr="00314C12">
        <w:rPr>
          <w:b/>
          <w:bCs/>
          <w:noProof/>
        </w:rPr>
        <w:t>: …………………</w:t>
      </w:r>
      <w:r w:rsidR="00D235C0" w:rsidRPr="00314C12">
        <w:rPr>
          <w:b/>
          <w:bCs/>
          <w:noProof/>
        </w:rPr>
        <w:t xml:space="preserve"> </w:t>
      </w:r>
      <w:r w:rsidR="00542C00" w:rsidRPr="00314C12">
        <w:rPr>
          <w:b/>
          <w:bCs/>
          <w:noProof/>
        </w:rPr>
        <w:t xml:space="preserve"> </w:t>
      </w:r>
      <w:r w:rsidR="00542C00" w:rsidRPr="00314C12">
        <w:rPr>
          <w:noProof/>
        </w:rPr>
        <w:t>(najmanj 24</w:t>
      </w:r>
      <w:r w:rsidR="00542C00" w:rsidRPr="00314C12">
        <w:rPr>
          <w:b/>
          <w:bCs/>
          <w:noProof/>
        </w:rPr>
        <w:t xml:space="preserve"> </w:t>
      </w:r>
      <w:r w:rsidR="00D235C0" w:rsidRPr="00314C12">
        <w:rPr>
          <w:noProof/>
        </w:rPr>
        <w:t>mesecev</w:t>
      </w:r>
      <w:r w:rsidR="00F44BB5" w:rsidRPr="00314C12">
        <w:rPr>
          <w:noProof/>
        </w:rPr>
        <w:t>)</w:t>
      </w:r>
      <w:r w:rsidR="00D235C0" w:rsidRPr="00314C12">
        <w:rPr>
          <w:noProof/>
        </w:rPr>
        <w:t xml:space="preserve"> od dneva končnega prevzema opreme</w:t>
      </w:r>
      <w:r w:rsidR="000E711B" w:rsidRPr="00314C12">
        <w:rPr>
          <w:noProof/>
        </w:rPr>
        <w:t xml:space="preserve">. </w:t>
      </w:r>
    </w:p>
    <w:p w14:paraId="7F7DC5EF" w14:textId="77777777" w:rsidR="00D14CC4" w:rsidRPr="00314C12" w:rsidRDefault="00D14CC4" w:rsidP="0054096F">
      <w:pPr>
        <w:rPr>
          <w:noProof/>
        </w:rPr>
      </w:pPr>
    </w:p>
    <w:p w14:paraId="44099379" w14:textId="0BD82E88" w:rsidR="008B0892" w:rsidRPr="00314C12" w:rsidRDefault="007C0074" w:rsidP="0054096F">
      <w:pPr>
        <w:rPr>
          <w:noProof/>
        </w:rPr>
      </w:pPr>
      <w:r w:rsidRPr="00314C12">
        <w:rPr>
          <w:noProof/>
        </w:rPr>
        <w:t xml:space="preserve">Skladno z </w:t>
      </w:r>
      <w:r w:rsidRPr="00314C12">
        <w:rPr>
          <w:i/>
          <w:iCs/>
          <w:noProof/>
        </w:rPr>
        <w:t xml:space="preserve">Merilom </w:t>
      </w:r>
      <w:r w:rsidR="004439F1" w:rsidRPr="00314C12">
        <w:rPr>
          <w:i/>
          <w:iCs/>
          <w:noProof/>
        </w:rPr>
        <w:t>6</w:t>
      </w:r>
      <w:r w:rsidR="004439F1" w:rsidRPr="00314C12">
        <w:rPr>
          <w:noProof/>
        </w:rPr>
        <w:t xml:space="preserve"> </w:t>
      </w:r>
      <w:r w:rsidR="00D62ABF" w:rsidRPr="00314C12">
        <w:rPr>
          <w:noProof/>
        </w:rPr>
        <w:t>zagotavljamo</w:t>
      </w:r>
      <w:r w:rsidRPr="00314C12">
        <w:rPr>
          <w:noProof/>
        </w:rPr>
        <w:t xml:space="preserve"> daljši garancijski rok</w:t>
      </w:r>
      <w:r w:rsidR="00D62ABF" w:rsidRPr="00314C12">
        <w:rPr>
          <w:noProof/>
        </w:rPr>
        <w:t>, to je …………… (36 oz. 48) mesecev od dneva končnega prevzema opreme.</w:t>
      </w:r>
      <w:r w:rsidRPr="00314C12">
        <w:rPr>
          <w:noProof/>
        </w:rPr>
        <w:t xml:space="preserve"> </w:t>
      </w:r>
    </w:p>
    <w:p w14:paraId="42907EA2" w14:textId="77777777" w:rsidR="00B55E36" w:rsidRPr="00314C12" w:rsidRDefault="00B55E36" w:rsidP="0054096F">
      <w:pPr>
        <w:rPr>
          <w:rFonts w:cs="Arial"/>
          <w:b/>
          <w:noProof/>
        </w:rPr>
      </w:pPr>
    </w:p>
    <w:p w14:paraId="28D8658A" w14:textId="77777777" w:rsidR="00D14CC4" w:rsidRPr="00314C12" w:rsidRDefault="00D14CC4" w:rsidP="0054096F">
      <w:pPr>
        <w:rPr>
          <w:rFonts w:cs="Arial"/>
          <w:b/>
          <w:noProof/>
        </w:rPr>
      </w:pPr>
    </w:p>
    <w:p w14:paraId="437E5380" w14:textId="3C56F467" w:rsidR="00D235C0" w:rsidRPr="00314C12" w:rsidRDefault="00D9600F" w:rsidP="000143D4">
      <w:pPr>
        <w:tabs>
          <w:tab w:val="center" w:pos="1440"/>
          <w:tab w:val="center" w:pos="4320"/>
          <w:tab w:val="center" w:pos="7200"/>
        </w:tabs>
        <w:spacing w:before="120"/>
        <w:rPr>
          <w:rFonts w:cs="Arial"/>
          <w:b/>
          <w:noProof/>
        </w:rPr>
      </w:pPr>
      <w:r w:rsidRPr="00314C12">
        <w:rPr>
          <w:rFonts w:cs="Arial"/>
          <w:b/>
          <w:noProof/>
        </w:rPr>
        <w:t>F</w:t>
      </w:r>
      <w:r w:rsidR="00463C5D" w:rsidRPr="00314C12">
        <w:rPr>
          <w:rFonts w:cs="Arial"/>
          <w:b/>
          <w:noProof/>
        </w:rPr>
        <w:t>unkcionalnost opreme:</w:t>
      </w:r>
    </w:p>
    <w:p w14:paraId="79EE7A9A" w14:textId="77777777" w:rsidR="00345E76" w:rsidRPr="00314C12" w:rsidRDefault="00345E76" w:rsidP="000143D4">
      <w:pPr>
        <w:tabs>
          <w:tab w:val="center" w:pos="1440"/>
          <w:tab w:val="center" w:pos="4320"/>
          <w:tab w:val="center" w:pos="7200"/>
        </w:tabs>
        <w:spacing w:before="120"/>
        <w:rPr>
          <w:rFonts w:cs="Arial"/>
          <w:b/>
          <w:noProof/>
        </w:rPr>
      </w:pPr>
    </w:p>
    <w:tbl>
      <w:tblPr>
        <w:tblStyle w:val="TableGrid"/>
        <w:tblpPr w:leftFromText="141" w:rightFromText="141" w:vertAnchor="text" w:horzAnchor="margin" w:tblpY="72"/>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314C12" w:rsidRPr="00314C12" w14:paraId="5872118F" w14:textId="77777777" w:rsidTr="00861759">
        <w:tc>
          <w:tcPr>
            <w:tcW w:w="9402" w:type="dxa"/>
          </w:tcPr>
          <w:p w14:paraId="17AD88AC" w14:textId="77777777" w:rsidR="00861759" w:rsidRPr="00314C12" w:rsidRDefault="00861759" w:rsidP="00861759">
            <w:pPr>
              <w:tabs>
                <w:tab w:val="center" w:pos="1440"/>
                <w:tab w:val="center" w:pos="4320"/>
                <w:tab w:val="center" w:pos="7200"/>
              </w:tabs>
              <w:jc w:val="left"/>
              <w:rPr>
                <w:b/>
                <w:noProof/>
              </w:rPr>
            </w:pPr>
            <w:bookmarkStart w:id="175" w:name="_Hlk172117570"/>
            <w:r w:rsidRPr="00314C12">
              <w:rPr>
                <w:b/>
                <w:noProof/>
              </w:rPr>
              <w:t xml:space="preserve">Število full HD brezrefleksnih barvnih prikazovalnikov minimalne velikosti 15.5'' </w:t>
            </w:r>
            <w:r w:rsidRPr="00314C12">
              <w:rPr>
                <w:rFonts w:ascii="Arial Nova Cond" w:hAnsi="Arial Nova Cond"/>
                <w:bCs/>
                <w:i/>
                <w:iCs/>
                <w:noProof/>
              </w:rPr>
              <w:t>(Merilo 2);</w:t>
            </w:r>
            <w:r w:rsidRPr="00314C12">
              <w:rPr>
                <w:rFonts w:ascii="Arial Nova Cond" w:hAnsi="Arial Nova Cond"/>
                <w:bCs/>
                <w:noProof/>
              </w:rPr>
              <w:t xml:space="preserve"> </w:t>
            </w:r>
            <w:r w:rsidRPr="00314C12">
              <w:rPr>
                <w:rFonts w:ascii="Arial Nova Cond" w:hAnsi="Arial Nova Cond"/>
                <w:bCs/>
                <w:i/>
                <w:iCs/>
                <w:noProof/>
                <w:sz w:val="18"/>
                <w:szCs w:val="22"/>
              </w:rPr>
              <w:t>vpišite</w:t>
            </w:r>
            <w:r w:rsidRPr="00314C12">
              <w:rPr>
                <w:rFonts w:ascii="Arial Nova Cond" w:hAnsi="Arial Nova Cond"/>
                <w:b/>
                <w:noProof/>
              </w:rPr>
              <w:t>:</w:t>
            </w:r>
          </w:p>
          <w:p w14:paraId="7760F0B8" w14:textId="77777777" w:rsidR="00861759" w:rsidRPr="00314C12" w:rsidRDefault="00861759" w:rsidP="00861759">
            <w:pPr>
              <w:tabs>
                <w:tab w:val="center" w:pos="1440"/>
                <w:tab w:val="center" w:pos="4320"/>
                <w:tab w:val="center" w:pos="7200"/>
              </w:tabs>
              <w:spacing w:before="120"/>
              <w:rPr>
                <w:rFonts w:cs="Arial"/>
                <w:bCs/>
                <w:noProof/>
              </w:rPr>
            </w:pPr>
            <w:r w:rsidRPr="00314C12">
              <w:rPr>
                <w:rFonts w:cs="Arial"/>
                <w:b/>
                <w:noProof/>
              </w:rPr>
              <w:t xml:space="preserve">______ PRIKAZOVALNIKOV NA DOTIK, _____ PRIKAZOVALNIKOV, KI NISO NA DOTIK </w:t>
            </w:r>
          </w:p>
          <w:p w14:paraId="5CFFB28F" w14:textId="77777777" w:rsidR="00861759" w:rsidRPr="00314C12" w:rsidRDefault="00861759" w:rsidP="00861759">
            <w:pPr>
              <w:rPr>
                <w:b/>
                <w:bCs/>
                <w:noProof/>
              </w:rPr>
            </w:pPr>
          </w:p>
        </w:tc>
      </w:tr>
      <w:bookmarkEnd w:id="175"/>
    </w:tbl>
    <w:p w14:paraId="71D96D2C" w14:textId="77777777" w:rsidR="004439F1" w:rsidRPr="00314C12" w:rsidRDefault="004439F1" w:rsidP="00861759">
      <w:pPr>
        <w:rPr>
          <w:b/>
          <w:bCs/>
          <w:noProof/>
        </w:rPr>
      </w:pPr>
    </w:p>
    <w:p w14:paraId="1A7058DB" w14:textId="77777777" w:rsidR="00D14CC4" w:rsidRPr="00314C12" w:rsidRDefault="00D14CC4" w:rsidP="00861759">
      <w:pPr>
        <w:rPr>
          <w:b/>
          <w:bCs/>
          <w:noProof/>
        </w:rPr>
      </w:pPr>
    </w:p>
    <w:p w14:paraId="7E45B273" w14:textId="25A665B4" w:rsidR="00861759" w:rsidRPr="00314C12" w:rsidRDefault="00861759" w:rsidP="00861759">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rPr>
          <w:b/>
          <w:bCs/>
          <w:noProof/>
        </w:rPr>
      </w:pPr>
      <w:r w:rsidRPr="00314C12">
        <w:rPr>
          <w:b/>
          <w:bCs/>
          <w:noProof/>
        </w:rPr>
        <w:t xml:space="preserve">Število drsnih regulatorjev </w:t>
      </w:r>
      <w:r w:rsidRPr="00314C12">
        <w:rPr>
          <w:rFonts w:ascii="Arial Nova Cond" w:hAnsi="Arial Nova Cond"/>
          <w:i/>
          <w:iCs/>
          <w:noProof/>
        </w:rPr>
        <w:t xml:space="preserve">(Merilo 3); </w:t>
      </w:r>
      <w:r w:rsidRPr="00314C12">
        <w:rPr>
          <w:rFonts w:ascii="Arial Nova Cond" w:hAnsi="Arial Nova Cond"/>
          <w:i/>
          <w:iCs/>
          <w:noProof/>
          <w:sz w:val="18"/>
          <w:szCs w:val="22"/>
        </w:rPr>
        <w:t>vpišite</w:t>
      </w:r>
      <w:r w:rsidRPr="00314C12">
        <w:rPr>
          <w:rFonts w:ascii="Arial Nova Cond" w:hAnsi="Arial Nova Cond"/>
          <w:b/>
          <w:bCs/>
          <w:noProof/>
        </w:rPr>
        <w:t>:</w:t>
      </w:r>
    </w:p>
    <w:p w14:paraId="400643D0" w14:textId="3C593762" w:rsidR="00861759" w:rsidRPr="00314C12" w:rsidRDefault="00861759" w:rsidP="00861759">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center" w:pos="1440"/>
          <w:tab w:val="center" w:pos="4320"/>
          <w:tab w:val="center" w:pos="7200"/>
        </w:tabs>
        <w:spacing w:before="120"/>
        <w:rPr>
          <w:rFonts w:cs="Arial"/>
          <w:b/>
          <w:noProof/>
        </w:rPr>
      </w:pPr>
      <w:r w:rsidRPr="00314C12">
        <w:rPr>
          <w:rFonts w:cs="Arial"/>
          <w:b/>
          <w:noProof/>
        </w:rPr>
        <w:t>Kontrolna enota mešalne mize je popolnjena z ______ enakovrednimi motoriziranimi drsnimi regulatorji.</w:t>
      </w:r>
    </w:p>
    <w:p w14:paraId="3647AF11" w14:textId="77777777" w:rsidR="00861759" w:rsidRPr="00314C12" w:rsidRDefault="00861759" w:rsidP="000143D4">
      <w:pPr>
        <w:tabs>
          <w:tab w:val="center" w:pos="1440"/>
          <w:tab w:val="center" w:pos="4320"/>
          <w:tab w:val="center" w:pos="7200"/>
        </w:tabs>
        <w:spacing w:before="120"/>
        <w:rPr>
          <w:rFonts w:cs="Arial"/>
          <w:b/>
          <w:noProof/>
        </w:rPr>
      </w:pPr>
    </w:p>
    <w:p w14:paraId="1803EE20" w14:textId="77777777" w:rsidR="00D14CC4" w:rsidRPr="00314C12" w:rsidRDefault="00D14CC4" w:rsidP="000143D4">
      <w:pPr>
        <w:tabs>
          <w:tab w:val="center" w:pos="1440"/>
          <w:tab w:val="center" w:pos="4320"/>
          <w:tab w:val="center" w:pos="7200"/>
        </w:tabs>
        <w:spacing w:before="120"/>
        <w:rPr>
          <w:rFonts w:cs="Arial"/>
          <w:b/>
          <w:noProof/>
        </w:rPr>
      </w:pPr>
    </w:p>
    <w:p w14:paraId="5DF4CDE6" w14:textId="77777777" w:rsidR="00D14CC4" w:rsidRPr="00314C12" w:rsidRDefault="00D14CC4" w:rsidP="000143D4">
      <w:pPr>
        <w:tabs>
          <w:tab w:val="center" w:pos="1440"/>
          <w:tab w:val="center" w:pos="4320"/>
          <w:tab w:val="center" w:pos="7200"/>
        </w:tabs>
        <w:spacing w:before="120"/>
        <w:rPr>
          <w:rFonts w:cs="Arial"/>
          <w:b/>
          <w:noProof/>
        </w:rPr>
      </w:pPr>
    </w:p>
    <w:p w14:paraId="77C31520" w14:textId="77777777" w:rsidR="00D14CC4" w:rsidRPr="00314C12" w:rsidRDefault="00D14CC4" w:rsidP="000143D4">
      <w:pPr>
        <w:tabs>
          <w:tab w:val="center" w:pos="1440"/>
          <w:tab w:val="center" w:pos="4320"/>
          <w:tab w:val="center" w:pos="7200"/>
        </w:tabs>
        <w:spacing w:before="120"/>
        <w:rPr>
          <w:rFonts w:cs="Arial"/>
          <w:b/>
          <w:noProof/>
        </w:rPr>
      </w:pPr>
    </w:p>
    <w:p w14:paraId="75E6F34E" w14:textId="49B735A3" w:rsidR="00D14CC4" w:rsidRPr="00314C12" w:rsidRDefault="00D14CC4" w:rsidP="00D14CC4">
      <w:pPr>
        <w:pStyle w:val="Heading2"/>
        <w:jc w:val="center"/>
        <w:rPr>
          <w:b/>
          <w:noProof/>
          <w:sz w:val="22"/>
          <w:szCs w:val="22"/>
        </w:rPr>
      </w:pPr>
      <w:bookmarkStart w:id="176" w:name="_Toc172280590"/>
      <w:r w:rsidRPr="00314C12">
        <w:rPr>
          <w:b/>
          <w:bCs/>
          <w:noProof/>
          <w:sz w:val="22"/>
          <w:szCs w:val="22"/>
        </w:rPr>
        <w:t>PREDRAČUN ZA SKLOP A – stran 2</w:t>
      </w:r>
      <w:bookmarkEnd w:id="176"/>
    </w:p>
    <w:p w14:paraId="3810FFEE" w14:textId="77777777" w:rsidR="00D14CC4" w:rsidRPr="00314C12" w:rsidRDefault="00D14CC4" w:rsidP="00D14CC4">
      <w:pPr>
        <w:jc w:val="center"/>
        <w:rPr>
          <w:b/>
          <w:noProof/>
          <w:sz w:val="22"/>
          <w:szCs w:val="22"/>
        </w:rPr>
      </w:pPr>
      <w:r w:rsidRPr="00314C12">
        <w:rPr>
          <w:rFonts w:cs="Arial"/>
          <w:b/>
          <w:noProof/>
          <w:sz w:val="22"/>
          <w:szCs w:val="22"/>
        </w:rPr>
        <w:t xml:space="preserve">ZA JAVNO NAROČILO </w:t>
      </w:r>
      <w:r w:rsidRPr="00314C12">
        <w:rPr>
          <w:b/>
          <w:noProof/>
          <w:sz w:val="22"/>
          <w:szCs w:val="22"/>
        </w:rPr>
        <w:t xml:space="preserve">JN-B1062 </w:t>
      </w:r>
    </w:p>
    <w:p w14:paraId="7F372C64" w14:textId="77777777" w:rsidR="00D14CC4" w:rsidRPr="00314C12" w:rsidRDefault="00D14CC4" w:rsidP="00D14CC4">
      <w:pPr>
        <w:pStyle w:val="BodyText"/>
        <w:rPr>
          <w:b/>
          <w:noProof/>
        </w:rPr>
      </w:pPr>
    </w:p>
    <w:p w14:paraId="02AEFDDB" w14:textId="77777777" w:rsidR="00D14CC4" w:rsidRPr="00314C12" w:rsidRDefault="00D14CC4" w:rsidP="00D14CC4">
      <w:pPr>
        <w:jc w:val="center"/>
        <w:rPr>
          <w:b/>
          <w:bCs/>
          <w:noProof/>
          <w:szCs w:val="20"/>
        </w:rPr>
      </w:pPr>
      <w:r w:rsidRPr="00314C12">
        <w:rPr>
          <w:rFonts w:cs="Arial"/>
          <w:b/>
          <w:bCs/>
          <w:noProof/>
          <w:szCs w:val="20"/>
          <w:lang w:eastAsia="ar-SA"/>
        </w:rPr>
        <w:t xml:space="preserve">Nakup </w:t>
      </w:r>
      <w:r w:rsidRPr="00314C12">
        <w:rPr>
          <w:b/>
          <w:bCs/>
          <w:noProof/>
          <w:szCs w:val="20"/>
        </w:rPr>
        <w:t>avdio mešalne mize za reportažno vozilo RA-2 (sklop A)</w:t>
      </w:r>
    </w:p>
    <w:p w14:paraId="4AE29BD5" w14:textId="77777777" w:rsidR="00D14CC4" w:rsidRPr="00314C12" w:rsidRDefault="00D14CC4" w:rsidP="000143D4">
      <w:pPr>
        <w:tabs>
          <w:tab w:val="center" w:pos="1440"/>
          <w:tab w:val="center" w:pos="4320"/>
          <w:tab w:val="center" w:pos="7200"/>
        </w:tabs>
        <w:spacing w:before="120"/>
        <w:rPr>
          <w:rFonts w:cs="Arial"/>
          <w:b/>
          <w:noProof/>
        </w:rPr>
      </w:pPr>
    </w:p>
    <w:p w14:paraId="21D733FE" w14:textId="77777777" w:rsidR="00D14CC4" w:rsidRPr="00314C12" w:rsidRDefault="00D14CC4" w:rsidP="000143D4">
      <w:pPr>
        <w:tabs>
          <w:tab w:val="center" w:pos="1440"/>
          <w:tab w:val="center" w:pos="4320"/>
          <w:tab w:val="center" w:pos="7200"/>
        </w:tabs>
        <w:spacing w:before="120"/>
        <w:rPr>
          <w:rFonts w:cs="Arial"/>
          <w:b/>
          <w:noProof/>
        </w:rPr>
      </w:pPr>
    </w:p>
    <w:p w14:paraId="0558775B" w14:textId="77777777" w:rsidR="00D14CC4" w:rsidRPr="00314C12" w:rsidRDefault="00D14CC4" w:rsidP="000143D4">
      <w:pPr>
        <w:tabs>
          <w:tab w:val="center" w:pos="1440"/>
          <w:tab w:val="center" w:pos="4320"/>
          <w:tab w:val="center" w:pos="7200"/>
        </w:tabs>
        <w:spacing w:before="120"/>
        <w:rPr>
          <w:rFonts w:cs="Arial"/>
          <w:b/>
          <w:noProof/>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314C12" w:rsidRPr="00314C12" w14:paraId="433378CA" w14:textId="77777777" w:rsidTr="009E5B75">
        <w:trPr>
          <w:trHeight w:val="918"/>
        </w:trPr>
        <w:tc>
          <w:tcPr>
            <w:tcW w:w="9402" w:type="dxa"/>
          </w:tcPr>
          <w:p w14:paraId="3A00B289" w14:textId="7E84176B" w:rsidR="009D73F4" w:rsidRPr="00314C12" w:rsidRDefault="009D73F4" w:rsidP="009E5B75">
            <w:pPr>
              <w:rPr>
                <w:b/>
                <w:bCs/>
                <w:noProof/>
              </w:rPr>
            </w:pPr>
            <w:r w:rsidRPr="00314C12">
              <w:rPr>
                <w:b/>
                <w:bCs/>
                <w:noProof/>
              </w:rPr>
              <w:t xml:space="preserve">Prikaz parametrov kanala </w:t>
            </w:r>
            <w:r w:rsidRPr="00314C12">
              <w:rPr>
                <w:rFonts w:ascii="Arial Nova Cond" w:hAnsi="Arial Nova Cond"/>
                <w:i/>
                <w:iCs/>
                <w:noProof/>
              </w:rPr>
              <w:t xml:space="preserve">(Merilo 4); </w:t>
            </w:r>
            <w:r w:rsidRPr="00314C12">
              <w:rPr>
                <w:rFonts w:ascii="Arial Nova Cond" w:hAnsi="Arial Nova Cond"/>
                <w:i/>
                <w:iCs/>
                <w:noProof/>
                <w:sz w:val="18"/>
                <w:szCs w:val="22"/>
              </w:rPr>
              <w:t>vpišite</w:t>
            </w:r>
            <w:r w:rsidRPr="00314C12">
              <w:rPr>
                <w:rFonts w:ascii="Arial Nova Cond" w:hAnsi="Arial Nova Cond"/>
                <w:b/>
                <w:bCs/>
                <w:noProof/>
              </w:rPr>
              <w:t>:</w:t>
            </w:r>
          </w:p>
          <w:p w14:paraId="47CDF4C1" w14:textId="2BD11304" w:rsidR="009D73F4" w:rsidRPr="00314C12" w:rsidRDefault="009D73F4" w:rsidP="009E5B75">
            <w:pPr>
              <w:tabs>
                <w:tab w:val="center" w:pos="1440"/>
                <w:tab w:val="center" w:pos="4320"/>
                <w:tab w:val="center" w:pos="7200"/>
              </w:tabs>
              <w:spacing w:before="120"/>
              <w:rPr>
                <w:rFonts w:cs="Arial"/>
                <w:b/>
                <w:noProof/>
              </w:rPr>
            </w:pPr>
            <w:r w:rsidRPr="00314C12">
              <w:rPr>
                <w:rFonts w:cs="Arial"/>
                <w:b/>
                <w:noProof/>
              </w:rPr>
              <w:t>_____-</w:t>
            </w:r>
            <w:r w:rsidR="00384D3E" w:rsidRPr="00314C12">
              <w:rPr>
                <w:rFonts w:cs="Arial"/>
                <w:b/>
                <w:noProof/>
              </w:rPr>
              <w:t>SOČASEN PRIKAZ ZAHTEVANIH PARAMETROV KANALA NA PRIKAZOVALNIKU NAD VSAKIM DRSNIM REGULATORJEM</w:t>
            </w:r>
          </w:p>
        </w:tc>
      </w:tr>
    </w:tbl>
    <w:p w14:paraId="474C1707" w14:textId="77777777" w:rsidR="009D73F4" w:rsidRPr="00314C12" w:rsidRDefault="009D73F4" w:rsidP="000143D4">
      <w:pPr>
        <w:tabs>
          <w:tab w:val="center" w:pos="1440"/>
          <w:tab w:val="center" w:pos="4320"/>
          <w:tab w:val="center" w:pos="7200"/>
        </w:tabs>
        <w:spacing w:before="120"/>
        <w:rPr>
          <w:rFonts w:cs="Arial"/>
          <w:b/>
          <w:noProof/>
        </w:rPr>
      </w:pPr>
    </w:p>
    <w:p w14:paraId="2CD2C1A2" w14:textId="77777777" w:rsidR="00D14CC4" w:rsidRPr="00314C12" w:rsidRDefault="00D14CC4" w:rsidP="000143D4">
      <w:pPr>
        <w:tabs>
          <w:tab w:val="center" w:pos="1440"/>
          <w:tab w:val="center" w:pos="4320"/>
          <w:tab w:val="center" w:pos="7200"/>
        </w:tabs>
        <w:spacing w:before="120"/>
        <w:rPr>
          <w:rFonts w:cs="Arial"/>
          <w:b/>
          <w:noProof/>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314C12" w:rsidRPr="00314C12" w14:paraId="554996B1" w14:textId="77777777" w:rsidTr="000E711B">
        <w:trPr>
          <w:trHeight w:val="918"/>
        </w:trPr>
        <w:tc>
          <w:tcPr>
            <w:tcW w:w="9402" w:type="dxa"/>
          </w:tcPr>
          <w:p w14:paraId="6483D6B4" w14:textId="6F1A774B" w:rsidR="000E711B" w:rsidRPr="00314C12" w:rsidRDefault="000E711B" w:rsidP="000E711B">
            <w:pPr>
              <w:rPr>
                <w:b/>
                <w:bCs/>
                <w:noProof/>
              </w:rPr>
            </w:pPr>
            <w:bookmarkStart w:id="177" w:name="_Hlk172117623"/>
            <w:r w:rsidRPr="00314C12">
              <w:rPr>
                <w:b/>
                <w:bCs/>
                <w:noProof/>
              </w:rPr>
              <w:t xml:space="preserve">Avdio kvaliteta </w:t>
            </w:r>
            <w:r w:rsidRPr="00314C12">
              <w:rPr>
                <w:rFonts w:ascii="Arial Nova Cond" w:hAnsi="Arial Nova Cond"/>
                <w:i/>
                <w:iCs/>
                <w:noProof/>
              </w:rPr>
              <w:t xml:space="preserve">(Merilo </w:t>
            </w:r>
            <w:r w:rsidR="009D73F4" w:rsidRPr="00314C12">
              <w:rPr>
                <w:rFonts w:ascii="Arial Nova Cond" w:hAnsi="Arial Nova Cond"/>
                <w:i/>
                <w:iCs/>
                <w:noProof/>
              </w:rPr>
              <w:t>5</w:t>
            </w:r>
            <w:r w:rsidRPr="00314C12">
              <w:rPr>
                <w:rFonts w:ascii="Arial Nova Cond" w:hAnsi="Arial Nova Cond"/>
                <w:i/>
                <w:iCs/>
                <w:noProof/>
              </w:rPr>
              <w:t xml:space="preserve">); </w:t>
            </w:r>
            <w:r w:rsidRPr="00314C12">
              <w:rPr>
                <w:rFonts w:ascii="Arial Nova Cond" w:hAnsi="Arial Nova Cond"/>
                <w:i/>
                <w:iCs/>
                <w:noProof/>
                <w:sz w:val="18"/>
                <w:szCs w:val="22"/>
              </w:rPr>
              <w:t>vpišite</w:t>
            </w:r>
            <w:r w:rsidRPr="00314C12">
              <w:rPr>
                <w:rFonts w:ascii="Arial Nova Cond" w:hAnsi="Arial Nova Cond"/>
                <w:b/>
                <w:bCs/>
                <w:noProof/>
              </w:rPr>
              <w:t>:</w:t>
            </w:r>
          </w:p>
          <w:p w14:paraId="3E40C16F" w14:textId="6DB52434" w:rsidR="000E711B" w:rsidRPr="00314C12" w:rsidRDefault="000E711B" w:rsidP="000143D4">
            <w:pPr>
              <w:tabs>
                <w:tab w:val="center" w:pos="1440"/>
                <w:tab w:val="center" w:pos="4320"/>
                <w:tab w:val="center" w:pos="7200"/>
              </w:tabs>
              <w:spacing w:before="120"/>
              <w:rPr>
                <w:rFonts w:cs="Arial"/>
                <w:b/>
                <w:noProof/>
              </w:rPr>
            </w:pPr>
            <w:r w:rsidRPr="00314C12">
              <w:rPr>
                <w:rFonts w:cs="Arial"/>
                <w:b/>
                <w:noProof/>
              </w:rPr>
              <w:t>_____-BITNA LOČLJIVOST A/D PRETVORNIKOV NA MIKROFONSKIH VHODNIH PRIKLJUČKIH</w:t>
            </w:r>
          </w:p>
        </w:tc>
      </w:tr>
      <w:bookmarkEnd w:id="177"/>
    </w:tbl>
    <w:p w14:paraId="357FEA8E" w14:textId="77777777" w:rsidR="00D14CC4" w:rsidRPr="00314C12" w:rsidRDefault="00D14CC4" w:rsidP="00CF744F">
      <w:pPr>
        <w:tabs>
          <w:tab w:val="center" w:pos="1440"/>
          <w:tab w:val="center" w:pos="4320"/>
          <w:tab w:val="center" w:pos="7200"/>
        </w:tabs>
        <w:rPr>
          <w:noProof/>
        </w:rPr>
      </w:pPr>
    </w:p>
    <w:p w14:paraId="4369558B" w14:textId="77777777" w:rsidR="00345E76" w:rsidRPr="00314C12" w:rsidRDefault="00345E76" w:rsidP="00CF744F">
      <w:pPr>
        <w:tabs>
          <w:tab w:val="center" w:pos="1440"/>
          <w:tab w:val="center" w:pos="4320"/>
          <w:tab w:val="center" w:pos="7200"/>
        </w:tabs>
        <w:rPr>
          <w:noProof/>
        </w:rPr>
      </w:pPr>
    </w:p>
    <w:p w14:paraId="0D01B0A3" w14:textId="77777777" w:rsidR="00D14CC4" w:rsidRPr="00314C12" w:rsidRDefault="00D14CC4" w:rsidP="00CF744F">
      <w:pPr>
        <w:tabs>
          <w:tab w:val="center" w:pos="1440"/>
          <w:tab w:val="center" w:pos="4320"/>
          <w:tab w:val="center" w:pos="7200"/>
        </w:tabs>
        <w:rPr>
          <w:noProof/>
        </w:rPr>
      </w:pPr>
    </w:p>
    <w:p w14:paraId="410B97F0" w14:textId="77777777" w:rsidR="00D14CC4" w:rsidRPr="00314C12" w:rsidRDefault="00D14CC4" w:rsidP="00CF744F">
      <w:pPr>
        <w:tabs>
          <w:tab w:val="center" w:pos="1440"/>
          <w:tab w:val="center" w:pos="4320"/>
          <w:tab w:val="center" w:pos="7200"/>
        </w:tabs>
        <w:rPr>
          <w:noProof/>
        </w:rPr>
      </w:pPr>
    </w:p>
    <w:p w14:paraId="50CB84EA" w14:textId="77777777" w:rsidR="008B0892" w:rsidRPr="00314C12" w:rsidRDefault="008B0892" w:rsidP="00CF744F">
      <w:pPr>
        <w:tabs>
          <w:tab w:val="center" w:pos="1440"/>
          <w:tab w:val="center" w:pos="4320"/>
          <w:tab w:val="center" w:pos="7200"/>
        </w:tabs>
        <w:rPr>
          <w:noProof/>
        </w:rPr>
      </w:pPr>
    </w:p>
    <w:p w14:paraId="7CAC4D56" w14:textId="77777777" w:rsidR="004213A5" w:rsidRPr="00314C12" w:rsidRDefault="004213A5" w:rsidP="004213A5">
      <w:pPr>
        <w:tabs>
          <w:tab w:val="center" w:pos="1440"/>
          <w:tab w:val="center" w:pos="4320"/>
          <w:tab w:val="center" w:pos="7200"/>
        </w:tabs>
        <w:spacing w:line="360" w:lineRule="auto"/>
        <w:rPr>
          <w:noProof/>
        </w:rPr>
      </w:pPr>
      <w:r w:rsidRPr="00314C12">
        <w:rPr>
          <w:noProof/>
        </w:rPr>
        <w:t xml:space="preserve">Kraj in datum: </w:t>
      </w:r>
      <w:r w:rsidRPr="00314C12">
        <w:rPr>
          <w:noProof/>
        </w:rPr>
        <w:tab/>
      </w:r>
      <w:r w:rsidRPr="00314C12">
        <w:rPr>
          <w:noProof/>
        </w:rPr>
        <w:tab/>
        <w:t>Žig:</w:t>
      </w:r>
      <w:r w:rsidRPr="00314C12">
        <w:rPr>
          <w:noProof/>
        </w:rPr>
        <w:tab/>
        <w:t>Podpis zastopnika oz. prokurista:</w:t>
      </w:r>
    </w:p>
    <w:p w14:paraId="791FD014" w14:textId="2FAEE761" w:rsidR="004213A5" w:rsidRPr="00314C12" w:rsidRDefault="004213A5" w:rsidP="004213A5">
      <w:pPr>
        <w:tabs>
          <w:tab w:val="center" w:pos="1440"/>
          <w:tab w:val="center" w:pos="4320"/>
          <w:tab w:val="center" w:pos="7200"/>
        </w:tabs>
        <w:rPr>
          <w:noProof/>
        </w:rPr>
      </w:pPr>
      <w:r w:rsidRPr="00314C12">
        <w:rPr>
          <w:noProof/>
        </w:rPr>
        <w:t>.......................................</w:t>
      </w:r>
      <w:r w:rsidRPr="00314C12">
        <w:rPr>
          <w:noProof/>
        </w:rPr>
        <w:tab/>
      </w:r>
      <w:r w:rsidRPr="00314C12">
        <w:rPr>
          <w:noProof/>
        </w:rPr>
        <w:tab/>
      </w:r>
      <w:r w:rsidR="00084458" w:rsidRPr="00314C12">
        <w:rPr>
          <w:noProof/>
        </w:rPr>
        <w:t>…</w:t>
      </w:r>
      <w:r w:rsidRPr="00314C12">
        <w:rPr>
          <w:noProof/>
        </w:rPr>
        <w:t>............……..............................</w:t>
      </w:r>
    </w:p>
    <w:p w14:paraId="547E8893" w14:textId="3E9E4786" w:rsidR="00241F9F" w:rsidRPr="00314C12" w:rsidRDefault="00241F9F">
      <w:pPr>
        <w:spacing w:after="200" w:line="276" w:lineRule="auto"/>
        <w:jc w:val="left"/>
        <w:rPr>
          <w:noProof/>
        </w:rPr>
      </w:pPr>
      <w:r w:rsidRPr="00314C12">
        <w:rPr>
          <w:noProof/>
        </w:rPr>
        <w:br w:type="page"/>
      </w:r>
    </w:p>
    <w:p w14:paraId="0738DBAD" w14:textId="77777777" w:rsidR="006220AE" w:rsidRPr="00314C12" w:rsidRDefault="006220AE" w:rsidP="006220AE">
      <w:pPr>
        <w:jc w:val="left"/>
        <w:rPr>
          <w:rFonts w:eastAsia="Calibri" w:cs="Arial"/>
          <w:noProof/>
          <w:szCs w:val="20"/>
        </w:rPr>
      </w:pPr>
      <w:r w:rsidRPr="00314C12">
        <w:rPr>
          <w:rFonts w:eastAsia="Calibri" w:cs="Arial"/>
          <w:noProof/>
          <w:szCs w:val="20"/>
        </w:rPr>
        <w:lastRenderedPageBreak/>
        <w:t>Ponudnik: .................................................</w:t>
      </w:r>
    </w:p>
    <w:p w14:paraId="2B503F5C" w14:textId="77777777" w:rsidR="006220AE" w:rsidRPr="00314C12" w:rsidRDefault="006220AE" w:rsidP="006220AE">
      <w:pPr>
        <w:jc w:val="left"/>
        <w:rPr>
          <w:rFonts w:eastAsia="Calibri" w:cs="Arial"/>
          <w:i/>
          <w:noProof/>
          <w:szCs w:val="20"/>
        </w:rPr>
      </w:pPr>
    </w:p>
    <w:p w14:paraId="409B7926" w14:textId="77777777" w:rsidR="006220AE" w:rsidRPr="00314C12" w:rsidRDefault="006220AE" w:rsidP="006220AE">
      <w:pPr>
        <w:spacing w:line="360" w:lineRule="auto"/>
        <w:jc w:val="left"/>
        <w:rPr>
          <w:rFonts w:eastAsia="Calibri" w:cs="Arial"/>
          <w:noProof/>
          <w:szCs w:val="20"/>
        </w:rPr>
      </w:pPr>
      <w:r w:rsidRPr="00314C12">
        <w:rPr>
          <w:rFonts w:eastAsia="Calibri" w:cs="Arial"/>
          <w:noProof/>
          <w:szCs w:val="20"/>
        </w:rPr>
        <w:t>Naslov: .......................................................</w:t>
      </w:r>
    </w:p>
    <w:p w14:paraId="44DCFF2F" w14:textId="77777777" w:rsidR="00D14CC4" w:rsidRPr="00314C12" w:rsidRDefault="00D14CC4" w:rsidP="006220AE">
      <w:pPr>
        <w:spacing w:line="360" w:lineRule="auto"/>
        <w:jc w:val="left"/>
        <w:rPr>
          <w:rFonts w:eastAsia="Calibri" w:cs="Arial"/>
          <w:noProof/>
          <w:szCs w:val="20"/>
        </w:rPr>
      </w:pPr>
    </w:p>
    <w:p w14:paraId="5E17A40D" w14:textId="77777777" w:rsidR="00D14CC4" w:rsidRPr="00314C12" w:rsidRDefault="00D14CC4" w:rsidP="006220AE">
      <w:pPr>
        <w:spacing w:line="360" w:lineRule="auto"/>
        <w:jc w:val="left"/>
        <w:rPr>
          <w:rFonts w:eastAsia="Calibri" w:cs="Arial"/>
          <w:noProof/>
          <w:szCs w:val="20"/>
        </w:rPr>
      </w:pPr>
    </w:p>
    <w:p w14:paraId="278380A5" w14:textId="1161B00E" w:rsidR="006220AE" w:rsidRPr="00314C12" w:rsidRDefault="006220AE" w:rsidP="006220AE">
      <w:pPr>
        <w:pStyle w:val="Heading2"/>
        <w:jc w:val="center"/>
        <w:rPr>
          <w:b/>
          <w:noProof/>
          <w:sz w:val="22"/>
          <w:szCs w:val="22"/>
        </w:rPr>
      </w:pPr>
      <w:bookmarkStart w:id="178" w:name="_Toc172280591"/>
      <w:r w:rsidRPr="00314C12">
        <w:rPr>
          <w:b/>
          <w:bCs/>
          <w:noProof/>
          <w:sz w:val="22"/>
          <w:szCs w:val="22"/>
        </w:rPr>
        <w:t>PREDRAČUN ZA SKLOP B</w:t>
      </w:r>
      <w:bookmarkEnd w:id="178"/>
    </w:p>
    <w:p w14:paraId="7AEB0B9C" w14:textId="77777777" w:rsidR="006220AE" w:rsidRPr="00314C12" w:rsidRDefault="006220AE" w:rsidP="006220AE">
      <w:pPr>
        <w:jc w:val="center"/>
        <w:rPr>
          <w:b/>
          <w:noProof/>
          <w:sz w:val="22"/>
          <w:szCs w:val="22"/>
        </w:rPr>
      </w:pPr>
      <w:r w:rsidRPr="00314C12">
        <w:rPr>
          <w:rFonts w:cs="Arial"/>
          <w:b/>
          <w:noProof/>
          <w:sz w:val="22"/>
          <w:szCs w:val="22"/>
        </w:rPr>
        <w:t xml:space="preserve">ZA JAVNO NAROČILO </w:t>
      </w:r>
      <w:r w:rsidRPr="00314C12">
        <w:rPr>
          <w:b/>
          <w:noProof/>
          <w:sz w:val="22"/>
          <w:szCs w:val="22"/>
        </w:rPr>
        <w:t xml:space="preserve">JN-B1062 </w:t>
      </w:r>
    </w:p>
    <w:p w14:paraId="26295F6D" w14:textId="77777777" w:rsidR="006220AE" w:rsidRPr="00314C12" w:rsidRDefault="006220AE" w:rsidP="006220AE">
      <w:pPr>
        <w:pStyle w:val="BodyText"/>
        <w:rPr>
          <w:b/>
          <w:noProof/>
        </w:rPr>
      </w:pPr>
    </w:p>
    <w:p w14:paraId="1C3EA6E6" w14:textId="2A8B41EB" w:rsidR="006220AE" w:rsidRPr="00314C12" w:rsidRDefault="006220AE" w:rsidP="006220AE">
      <w:pPr>
        <w:jc w:val="center"/>
        <w:rPr>
          <w:b/>
          <w:bCs/>
          <w:noProof/>
          <w:szCs w:val="20"/>
        </w:rPr>
      </w:pPr>
      <w:r w:rsidRPr="00314C12">
        <w:rPr>
          <w:rFonts w:cs="Arial"/>
          <w:b/>
          <w:bCs/>
          <w:noProof/>
          <w:szCs w:val="20"/>
          <w:lang w:eastAsia="ar-SA"/>
        </w:rPr>
        <w:t xml:space="preserve">Nakup manjše </w:t>
      </w:r>
      <w:r w:rsidRPr="00314C12">
        <w:rPr>
          <w:b/>
          <w:bCs/>
          <w:noProof/>
          <w:szCs w:val="20"/>
        </w:rPr>
        <w:t>avdio mešalne mize za studio 11</w:t>
      </w:r>
      <w:r w:rsidR="00D14CC4" w:rsidRPr="00314C12">
        <w:rPr>
          <w:b/>
          <w:bCs/>
          <w:noProof/>
          <w:szCs w:val="20"/>
        </w:rPr>
        <w:t xml:space="preserve"> (sklop B)</w:t>
      </w:r>
    </w:p>
    <w:p w14:paraId="2A959847" w14:textId="77777777" w:rsidR="006220AE" w:rsidRPr="00314C12" w:rsidRDefault="006220AE" w:rsidP="006220AE">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314C12" w:rsidRPr="00314C12" w14:paraId="63573FD4" w14:textId="77777777" w:rsidTr="00696495">
        <w:tc>
          <w:tcPr>
            <w:tcW w:w="709" w:type="dxa"/>
            <w:tcBorders>
              <w:top w:val="single" w:sz="4" w:space="0" w:color="000000"/>
              <w:left w:val="single" w:sz="4" w:space="0" w:color="000000"/>
              <w:bottom w:val="single" w:sz="4" w:space="0" w:color="000000"/>
            </w:tcBorders>
            <w:shd w:val="clear" w:color="auto" w:fill="auto"/>
          </w:tcPr>
          <w:p w14:paraId="47FFA3A6" w14:textId="77777777" w:rsidR="006220AE" w:rsidRPr="00314C12" w:rsidRDefault="006220AE" w:rsidP="00696495">
            <w:pPr>
              <w:snapToGrid w:val="0"/>
              <w:jc w:val="center"/>
              <w:rPr>
                <w:rFonts w:cs="Arial"/>
                <w:noProof/>
                <w:szCs w:val="20"/>
              </w:rPr>
            </w:pPr>
          </w:p>
          <w:p w14:paraId="3535F890" w14:textId="77777777" w:rsidR="006220AE" w:rsidRPr="00314C12" w:rsidRDefault="006220AE" w:rsidP="00696495">
            <w:pPr>
              <w:jc w:val="center"/>
              <w:rPr>
                <w:rFonts w:cs="Arial"/>
                <w:noProof/>
                <w:szCs w:val="20"/>
              </w:rPr>
            </w:pPr>
            <w:r w:rsidRPr="00314C12">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728D7D4F" w14:textId="77777777" w:rsidR="006220AE" w:rsidRPr="00314C12" w:rsidRDefault="006220AE" w:rsidP="00696495">
            <w:pPr>
              <w:snapToGrid w:val="0"/>
              <w:jc w:val="center"/>
              <w:rPr>
                <w:rFonts w:cs="Arial"/>
                <w:noProof/>
                <w:szCs w:val="20"/>
              </w:rPr>
            </w:pPr>
          </w:p>
          <w:p w14:paraId="390D271A" w14:textId="77777777" w:rsidR="006220AE" w:rsidRPr="00314C12" w:rsidRDefault="006220AE" w:rsidP="00696495">
            <w:pPr>
              <w:jc w:val="center"/>
              <w:rPr>
                <w:rFonts w:cs="Arial"/>
                <w:noProof/>
                <w:szCs w:val="20"/>
              </w:rPr>
            </w:pPr>
            <w:r w:rsidRPr="00314C12">
              <w:rPr>
                <w:rFonts w:cs="Arial"/>
                <w:noProof/>
                <w:szCs w:val="20"/>
              </w:rPr>
              <w:t>Opis postavke</w:t>
            </w:r>
          </w:p>
          <w:p w14:paraId="48A1DD65" w14:textId="77777777" w:rsidR="006220AE" w:rsidRPr="00314C12" w:rsidRDefault="006220AE" w:rsidP="00696495">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4B75A70" w14:textId="77777777" w:rsidR="006220AE" w:rsidRPr="00314C12" w:rsidRDefault="006220AE" w:rsidP="00696495">
            <w:pPr>
              <w:snapToGrid w:val="0"/>
              <w:jc w:val="center"/>
              <w:rPr>
                <w:rFonts w:cs="Arial"/>
                <w:noProof/>
                <w:szCs w:val="20"/>
              </w:rPr>
            </w:pPr>
          </w:p>
          <w:p w14:paraId="09154000" w14:textId="77777777" w:rsidR="006220AE" w:rsidRPr="00314C12" w:rsidRDefault="006220AE" w:rsidP="00696495">
            <w:pPr>
              <w:jc w:val="center"/>
              <w:rPr>
                <w:rFonts w:cs="Arial"/>
                <w:noProof/>
                <w:szCs w:val="20"/>
              </w:rPr>
            </w:pPr>
            <w:r w:rsidRPr="00314C12">
              <w:rPr>
                <w:rFonts w:cs="Arial"/>
                <w:noProof/>
                <w:szCs w:val="20"/>
              </w:rPr>
              <w:t>Vrednost v EUR</w:t>
            </w:r>
          </w:p>
          <w:p w14:paraId="0F44F427" w14:textId="77777777" w:rsidR="006220AE" w:rsidRPr="00314C12" w:rsidRDefault="006220AE" w:rsidP="00696495">
            <w:pPr>
              <w:jc w:val="center"/>
              <w:rPr>
                <w:rFonts w:cs="Arial"/>
                <w:noProof/>
                <w:szCs w:val="20"/>
              </w:rPr>
            </w:pPr>
            <w:r w:rsidRPr="00314C12">
              <w:rPr>
                <w:rFonts w:cs="Arial"/>
                <w:noProof/>
                <w:szCs w:val="20"/>
              </w:rPr>
              <w:t>brez DDV</w:t>
            </w:r>
          </w:p>
        </w:tc>
      </w:tr>
      <w:tr w:rsidR="00314C12" w:rsidRPr="00314C12" w14:paraId="3A461702" w14:textId="77777777" w:rsidTr="00696495">
        <w:tc>
          <w:tcPr>
            <w:tcW w:w="709" w:type="dxa"/>
            <w:tcBorders>
              <w:top w:val="single" w:sz="4" w:space="0" w:color="000000"/>
              <w:left w:val="single" w:sz="4" w:space="0" w:color="000000"/>
              <w:bottom w:val="single" w:sz="4" w:space="0" w:color="000000"/>
            </w:tcBorders>
            <w:shd w:val="clear" w:color="auto" w:fill="auto"/>
          </w:tcPr>
          <w:p w14:paraId="253882AE" w14:textId="77777777" w:rsidR="006220AE" w:rsidRPr="00314C12" w:rsidRDefault="006220AE" w:rsidP="00696495">
            <w:pPr>
              <w:snapToGrid w:val="0"/>
              <w:jc w:val="center"/>
              <w:rPr>
                <w:rFonts w:cs="Arial"/>
                <w:noProof/>
                <w:szCs w:val="20"/>
              </w:rPr>
            </w:pPr>
          </w:p>
          <w:p w14:paraId="03FA1ED0" w14:textId="77777777" w:rsidR="006220AE" w:rsidRPr="00314C12" w:rsidRDefault="006220AE" w:rsidP="00696495">
            <w:pPr>
              <w:jc w:val="center"/>
              <w:rPr>
                <w:rFonts w:cs="Arial"/>
                <w:noProof/>
                <w:szCs w:val="20"/>
              </w:rPr>
            </w:pPr>
            <w:r w:rsidRPr="00314C12">
              <w:rPr>
                <w:rFonts w:cs="Arial"/>
                <w:noProof/>
                <w:szCs w:val="20"/>
              </w:rPr>
              <w:t>01</w:t>
            </w:r>
          </w:p>
          <w:p w14:paraId="2D7CBD9F" w14:textId="77777777" w:rsidR="006220AE" w:rsidRPr="00314C12" w:rsidRDefault="006220AE" w:rsidP="00696495">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25834F1C" w14:textId="77777777" w:rsidR="006220AE" w:rsidRPr="00314C12" w:rsidRDefault="006220AE" w:rsidP="00696495">
            <w:pPr>
              <w:snapToGrid w:val="0"/>
              <w:jc w:val="left"/>
              <w:rPr>
                <w:rFonts w:cs="Arial"/>
                <w:noProof/>
                <w:szCs w:val="20"/>
              </w:rPr>
            </w:pPr>
          </w:p>
          <w:p w14:paraId="397EB08D" w14:textId="77777777" w:rsidR="006220AE" w:rsidRPr="00314C12" w:rsidRDefault="006220AE" w:rsidP="00696495">
            <w:pPr>
              <w:jc w:val="left"/>
              <w:rPr>
                <w:rFonts w:cs="Arial"/>
                <w:noProof/>
                <w:szCs w:val="20"/>
              </w:rPr>
            </w:pPr>
            <w:r w:rsidRPr="00314C12">
              <w:rPr>
                <w:rFonts w:cs="Arial"/>
                <w:noProof/>
                <w:szCs w:val="20"/>
              </w:rPr>
              <w:t>Vrednost celotne ponujene opreme in pripadajočih storitev</w:t>
            </w:r>
          </w:p>
          <w:p w14:paraId="4C47E0B9" w14:textId="77777777" w:rsidR="006220AE" w:rsidRPr="00314C12" w:rsidRDefault="006220AE" w:rsidP="00696495">
            <w:pPr>
              <w:jc w:val="left"/>
              <w:rPr>
                <w:rFonts w:cs="Arial"/>
                <w:noProof/>
                <w:szCs w:val="20"/>
              </w:rPr>
            </w:pPr>
            <w:r w:rsidRPr="00314C12">
              <w:rPr>
                <w:rFonts w:cs="Arial"/>
                <w:noProof/>
                <w:szCs w:val="20"/>
              </w:rPr>
              <w:t>(skladno z zahtevami, navedenimi v poglavju 3 dokumentacije v zvezi z oddajo javnega naročila)</w:t>
            </w:r>
          </w:p>
          <w:p w14:paraId="7C84E854" w14:textId="77777777" w:rsidR="006220AE" w:rsidRPr="00314C12" w:rsidRDefault="006220AE" w:rsidP="00696495">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1D1D787" w14:textId="77777777" w:rsidR="006220AE" w:rsidRPr="00314C12" w:rsidRDefault="006220AE" w:rsidP="00696495">
            <w:pPr>
              <w:snapToGrid w:val="0"/>
              <w:rPr>
                <w:rFonts w:cs="Arial"/>
                <w:noProof/>
                <w:szCs w:val="20"/>
              </w:rPr>
            </w:pPr>
          </w:p>
        </w:tc>
      </w:tr>
      <w:tr w:rsidR="00314C12" w:rsidRPr="00314C12" w14:paraId="152A5638" w14:textId="77777777" w:rsidTr="00696495">
        <w:tc>
          <w:tcPr>
            <w:tcW w:w="709" w:type="dxa"/>
            <w:tcBorders>
              <w:top w:val="single" w:sz="4" w:space="0" w:color="000000"/>
              <w:left w:val="single" w:sz="4" w:space="0" w:color="000000"/>
              <w:bottom w:val="single" w:sz="4" w:space="0" w:color="000000"/>
            </w:tcBorders>
            <w:shd w:val="clear" w:color="auto" w:fill="auto"/>
          </w:tcPr>
          <w:p w14:paraId="2DED6DB6" w14:textId="77777777" w:rsidR="006220AE" w:rsidRPr="00314C12" w:rsidRDefault="006220AE" w:rsidP="00696495">
            <w:pPr>
              <w:snapToGrid w:val="0"/>
              <w:jc w:val="center"/>
              <w:rPr>
                <w:rFonts w:cs="Arial"/>
                <w:noProof/>
                <w:szCs w:val="20"/>
              </w:rPr>
            </w:pPr>
          </w:p>
          <w:p w14:paraId="0896AB9F" w14:textId="77777777" w:rsidR="006220AE" w:rsidRPr="00314C12" w:rsidRDefault="006220AE" w:rsidP="00696495">
            <w:pPr>
              <w:jc w:val="center"/>
              <w:rPr>
                <w:rFonts w:cs="Arial"/>
                <w:noProof/>
                <w:szCs w:val="20"/>
              </w:rPr>
            </w:pPr>
            <w:r w:rsidRPr="00314C12">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1742B7B3" w14:textId="77777777" w:rsidR="006220AE" w:rsidRPr="00314C12" w:rsidRDefault="006220AE" w:rsidP="00696495">
            <w:pPr>
              <w:snapToGrid w:val="0"/>
              <w:jc w:val="left"/>
              <w:rPr>
                <w:rFonts w:cs="Arial"/>
                <w:noProof/>
                <w:szCs w:val="20"/>
              </w:rPr>
            </w:pPr>
          </w:p>
          <w:p w14:paraId="758E05B2" w14:textId="77777777" w:rsidR="006220AE" w:rsidRPr="00314C12" w:rsidRDefault="006220AE" w:rsidP="00696495">
            <w:pPr>
              <w:jc w:val="left"/>
              <w:rPr>
                <w:rFonts w:cs="Arial"/>
                <w:noProof/>
                <w:szCs w:val="20"/>
              </w:rPr>
            </w:pPr>
            <w:r w:rsidRPr="00314C12">
              <w:rPr>
                <w:rFonts w:cs="Arial"/>
                <w:noProof/>
                <w:szCs w:val="20"/>
              </w:rPr>
              <w:t>Odobreni popusti</w:t>
            </w:r>
          </w:p>
          <w:p w14:paraId="647D7C4A" w14:textId="77777777" w:rsidR="006220AE" w:rsidRPr="00314C12" w:rsidRDefault="006220AE" w:rsidP="00696495">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162230" w14:textId="77777777" w:rsidR="006220AE" w:rsidRPr="00314C12" w:rsidRDefault="006220AE" w:rsidP="00696495">
            <w:pPr>
              <w:snapToGrid w:val="0"/>
              <w:rPr>
                <w:rFonts w:cs="Arial"/>
                <w:noProof/>
                <w:szCs w:val="20"/>
              </w:rPr>
            </w:pPr>
          </w:p>
        </w:tc>
      </w:tr>
      <w:tr w:rsidR="006220AE" w:rsidRPr="00314C12" w14:paraId="3EDC9FB0" w14:textId="77777777" w:rsidTr="00696495">
        <w:tc>
          <w:tcPr>
            <w:tcW w:w="709" w:type="dxa"/>
            <w:tcBorders>
              <w:top w:val="single" w:sz="4" w:space="0" w:color="000000"/>
              <w:left w:val="single" w:sz="4" w:space="0" w:color="000000"/>
              <w:bottom w:val="single" w:sz="4" w:space="0" w:color="000000"/>
            </w:tcBorders>
            <w:shd w:val="clear" w:color="auto" w:fill="auto"/>
          </w:tcPr>
          <w:p w14:paraId="143A6076" w14:textId="77777777" w:rsidR="006220AE" w:rsidRPr="00314C12" w:rsidRDefault="006220AE" w:rsidP="00696495">
            <w:pPr>
              <w:snapToGrid w:val="0"/>
              <w:jc w:val="center"/>
              <w:rPr>
                <w:rFonts w:cs="Arial"/>
                <w:b/>
                <w:bCs/>
                <w:noProof/>
                <w:szCs w:val="20"/>
              </w:rPr>
            </w:pPr>
          </w:p>
          <w:p w14:paraId="1E935899" w14:textId="77777777" w:rsidR="006220AE" w:rsidRPr="00314C12" w:rsidRDefault="006220AE" w:rsidP="00696495">
            <w:pPr>
              <w:jc w:val="center"/>
              <w:rPr>
                <w:rFonts w:cs="Arial"/>
                <w:b/>
                <w:bCs/>
                <w:noProof/>
                <w:szCs w:val="20"/>
              </w:rPr>
            </w:pPr>
            <w:r w:rsidRPr="00314C12">
              <w:rPr>
                <w:rFonts w:cs="Arial"/>
                <w:b/>
                <w:bCs/>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15BAB53C" w14:textId="77777777" w:rsidR="006220AE" w:rsidRPr="00314C12" w:rsidRDefault="006220AE" w:rsidP="00696495">
            <w:pPr>
              <w:jc w:val="left"/>
              <w:rPr>
                <w:rFonts w:cs="Arial"/>
                <w:b/>
                <w:bCs/>
                <w:smallCaps/>
                <w:noProof/>
                <w:szCs w:val="20"/>
              </w:rPr>
            </w:pPr>
          </w:p>
          <w:p w14:paraId="36C7757F" w14:textId="77777777" w:rsidR="006220AE" w:rsidRPr="00314C12" w:rsidRDefault="006220AE" w:rsidP="00696495">
            <w:pPr>
              <w:jc w:val="left"/>
              <w:rPr>
                <w:rFonts w:cs="Arial"/>
                <w:b/>
                <w:bCs/>
                <w:smallCaps/>
                <w:noProof/>
                <w:szCs w:val="20"/>
              </w:rPr>
            </w:pPr>
            <w:r w:rsidRPr="00314C12">
              <w:rPr>
                <w:rFonts w:cs="Arial"/>
                <w:b/>
                <w:bCs/>
                <w:smallCaps/>
                <w:noProof/>
                <w:szCs w:val="20"/>
              </w:rPr>
              <w:t xml:space="preserve">SKUPAJ NETO - </w:t>
            </w:r>
            <w:r w:rsidRPr="00314C12">
              <w:rPr>
                <w:b/>
                <w:bCs/>
                <w:noProof/>
                <w:lang w:eastAsia="ar-SA"/>
              </w:rPr>
              <w:t xml:space="preserve">DDP Ljubljana, </w:t>
            </w:r>
            <w:r w:rsidRPr="00314C12">
              <w:rPr>
                <w:b/>
                <w:bCs/>
                <w:noProof/>
              </w:rPr>
              <w:t>dostavljeno v skladišče naročnika RTV Slovenija, Čufarjeva 6, Ljubljana (skladno z INCOTERMS 2020)</w:t>
            </w:r>
            <w:r w:rsidRPr="00314C12">
              <w:rPr>
                <w:rFonts w:cs="Arial"/>
                <w:b/>
                <w:bCs/>
                <w:smallCaps/>
                <w:noProof/>
                <w:szCs w:val="20"/>
              </w:rPr>
              <w:t>;  brez DDV</w:t>
            </w:r>
          </w:p>
          <w:p w14:paraId="1CF3538B" w14:textId="3D589A03" w:rsidR="006220AE" w:rsidRPr="00314C12" w:rsidRDefault="006220AE" w:rsidP="00696495">
            <w:pPr>
              <w:jc w:val="right"/>
              <w:rPr>
                <w:rFonts w:ascii="Arial Nova Cond" w:hAnsi="Arial Nova Cond" w:cs="Arial"/>
                <w:i/>
                <w:iCs/>
                <w:noProof/>
                <w:szCs w:val="20"/>
              </w:rPr>
            </w:pPr>
            <w:r w:rsidRPr="00314C12">
              <w:rPr>
                <w:rFonts w:ascii="Arial Nova Cond" w:hAnsi="Arial Nova Cond" w:cs="Arial"/>
                <w:i/>
                <w:iCs/>
                <w:noProof/>
                <w:szCs w:val="20"/>
              </w:rPr>
              <w:t>(Merilo)</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D8BD22" w14:textId="77777777" w:rsidR="006220AE" w:rsidRPr="00314C12" w:rsidRDefault="006220AE" w:rsidP="00696495">
            <w:pPr>
              <w:snapToGrid w:val="0"/>
              <w:rPr>
                <w:rFonts w:cs="Arial"/>
                <w:b/>
                <w:bCs/>
                <w:noProof/>
                <w:szCs w:val="20"/>
              </w:rPr>
            </w:pPr>
          </w:p>
        </w:tc>
      </w:tr>
    </w:tbl>
    <w:p w14:paraId="30E6F0B7" w14:textId="77777777" w:rsidR="006220AE" w:rsidRPr="00314C12" w:rsidRDefault="006220AE" w:rsidP="006220AE">
      <w:pPr>
        <w:rPr>
          <w:b/>
          <w:bCs/>
          <w:noProof/>
          <w:u w:val="single"/>
        </w:rPr>
      </w:pPr>
    </w:p>
    <w:p w14:paraId="5A93C0C6" w14:textId="77777777" w:rsidR="00D14CC4" w:rsidRPr="00314C12" w:rsidRDefault="00D14CC4" w:rsidP="006220AE">
      <w:pPr>
        <w:rPr>
          <w:b/>
          <w:bCs/>
          <w:noProof/>
          <w:u w:val="single"/>
        </w:rPr>
      </w:pPr>
    </w:p>
    <w:p w14:paraId="26AD64CA" w14:textId="77777777" w:rsidR="006220AE" w:rsidRPr="00314C12" w:rsidRDefault="006220AE" w:rsidP="006220AE">
      <w:pPr>
        <w:rPr>
          <w:b/>
          <w:bCs/>
          <w:noProof/>
        </w:rPr>
      </w:pPr>
      <w:r w:rsidRPr="00314C12">
        <w:rPr>
          <w:b/>
          <w:bCs/>
          <w:noProof/>
        </w:rPr>
        <w:t>Plačilni pogoji:</w:t>
      </w:r>
    </w:p>
    <w:p w14:paraId="50A0FF1A" w14:textId="77777777" w:rsidR="00D14CC4" w:rsidRPr="00314C12" w:rsidRDefault="00D14CC4" w:rsidP="006220AE">
      <w:pPr>
        <w:rPr>
          <w:b/>
          <w:bCs/>
          <w:noProof/>
        </w:rPr>
      </w:pPr>
    </w:p>
    <w:p w14:paraId="650057B9" w14:textId="3EFA14C9" w:rsidR="006220AE" w:rsidRPr="00314C12" w:rsidRDefault="00384D3E" w:rsidP="006220AE">
      <w:pPr>
        <w:numPr>
          <w:ilvl w:val="0"/>
          <w:numId w:val="11"/>
        </w:numPr>
        <w:suppressAutoHyphens/>
        <w:rPr>
          <w:rFonts w:cs="Arial"/>
          <w:noProof/>
          <w:szCs w:val="20"/>
        </w:rPr>
      </w:pPr>
      <w:r w:rsidRPr="00314C12">
        <w:rPr>
          <w:rFonts w:cs="Arial"/>
          <w:noProof/>
          <w:szCs w:val="20"/>
        </w:rPr>
        <w:t xml:space="preserve">95 </w:t>
      </w:r>
      <w:r w:rsidR="006220AE" w:rsidRPr="00314C12">
        <w:rPr>
          <w:rFonts w:cs="Arial"/>
          <w:noProof/>
          <w:szCs w:val="20"/>
        </w:rPr>
        <w:t xml:space="preserve">% - v 30 dneh po uspešno opravljenem </w:t>
      </w:r>
      <w:r w:rsidR="009D73F4" w:rsidRPr="00314C12">
        <w:rPr>
          <w:rFonts w:cs="Arial"/>
          <w:noProof/>
          <w:szCs w:val="20"/>
        </w:rPr>
        <w:t xml:space="preserve">kosovnem </w:t>
      </w:r>
      <w:r w:rsidR="006220AE" w:rsidRPr="00314C12">
        <w:rPr>
          <w:rFonts w:cs="Arial"/>
          <w:noProof/>
          <w:szCs w:val="20"/>
        </w:rPr>
        <w:t xml:space="preserve">prevzemu dobavljene opreme in predložitvi zapisnika, podpisanega s strani naročnika </w:t>
      </w:r>
    </w:p>
    <w:p w14:paraId="1E8488EA" w14:textId="1BB64CA6" w:rsidR="009D73F4" w:rsidRPr="00314C12" w:rsidRDefault="00384D3E" w:rsidP="009D73F4">
      <w:pPr>
        <w:numPr>
          <w:ilvl w:val="0"/>
          <w:numId w:val="11"/>
        </w:numPr>
        <w:suppressAutoHyphens/>
        <w:rPr>
          <w:rFonts w:cs="Arial"/>
          <w:noProof/>
          <w:szCs w:val="20"/>
        </w:rPr>
      </w:pPr>
      <w:r w:rsidRPr="00314C12">
        <w:rPr>
          <w:rFonts w:cs="Arial"/>
          <w:noProof/>
          <w:szCs w:val="20"/>
        </w:rPr>
        <w:t xml:space="preserve">5 </w:t>
      </w:r>
      <w:r w:rsidR="009D73F4" w:rsidRPr="00314C12">
        <w:rPr>
          <w:rFonts w:cs="Arial"/>
          <w:noProof/>
          <w:szCs w:val="20"/>
        </w:rPr>
        <w:t xml:space="preserve">% - v 30 dneh po uspešno opravljenem končnem prevzemu dobavljene opreme in predložitvi zapisnika, podpisanega s strani naročnika </w:t>
      </w:r>
    </w:p>
    <w:p w14:paraId="6753A172" w14:textId="77777777" w:rsidR="009D73F4" w:rsidRPr="00314C12" w:rsidRDefault="009D73F4" w:rsidP="0054096F">
      <w:pPr>
        <w:suppressAutoHyphens/>
        <w:ind w:left="720"/>
        <w:rPr>
          <w:rFonts w:cs="Arial"/>
          <w:noProof/>
          <w:szCs w:val="20"/>
        </w:rPr>
      </w:pPr>
    </w:p>
    <w:p w14:paraId="593232D7" w14:textId="77777777" w:rsidR="006220AE" w:rsidRPr="00314C12" w:rsidRDefault="006220AE" w:rsidP="006220AE">
      <w:pPr>
        <w:rPr>
          <w:noProof/>
          <w:u w:val="single"/>
        </w:rPr>
      </w:pPr>
    </w:p>
    <w:p w14:paraId="75D54BC0" w14:textId="77777777" w:rsidR="006220AE" w:rsidRPr="00314C12" w:rsidRDefault="006220AE" w:rsidP="006220AE">
      <w:pPr>
        <w:rPr>
          <w:noProof/>
        </w:rPr>
      </w:pPr>
      <w:r w:rsidRPr="00314C12">
        <w:rPr>
          <w:b/>
          <w:bCs/>
          <w:noProof/>
        </w:rPr>
        <w:t xml:space="preserve">Dobavni rok: ………………………… </w:t>
      </w:r>
      <w:r w:rsidRPr="00314C12">
        <w:rPr>
          <w:noProof/>
        </w:rPr>
        <w:t>od pričetka veljavnosti pogodbe.</w:t>
      </w:r>
    </w:p>
    <w:p w14:paraId="12C8094D" w14:textId="77777777" w:rsidR="006220AE" w:rsidRPr="00314C12" w:rsidRDefault="006220AE" w:rsidP="006220AE">
      <w:pPr>
        <w:rPr>
          <w:b/>
          <w:bCs/>
          <w:noProof/>
          <w:u w:val="single"/>
        </w:rPr>
      </w:pPr>
    </w:p>
    <w:p w14:paraId="638CF6C0" w14:textId="77777777" w:rsidR="00D14CC4" w:rsidRPr="00314C12" w:rsidRDefault="00D14CC4" w:rsidP="006220AE">
      <w:pPr>
        <w:rPr>
          <w:b/>
          <w:bCs/>
          <w:noProof/>
          <w:u w:val="single"/>
        </w:rPr>
      </w:pPr>
    </w:p>
    <w:p w14:paraId="1F198EE4" w14:textId="77777777" w:rsidR="006220AE" w:rsidRPr="00314C12" w:rsidRDefault="006220AE" w:rsidP="006220AE">
      <w:pPr>
        <w:rPr>
          <w:noProof/>
        </w:rPr>
      </w:pPr>
      <w:r w:rsidRPr="00314C12">
        <w:rPr>
          <w:b/>
          <w:bCs/>
          <w:noProof/>
        </w:rPr>
        <w:t xml:space="preserve">Garancijski rok za vso opremo: …………………  </w:t>
      </w:r>
      <w:r w:rsidRPr="00314C12">
        <w:rPr>
          <w:noProof/>
        </w:rPr>
        <w:t>(najmanj 24</w:t>
      </w:r>
      <w:r w:rsidRPr="00314C12">
        <w:rPr>
          <w:b/>
          <w:bCs/>
          <w:noProof/>
        </w:rPr>
        <w:t xml:space="preserve"> </w:t>
      </w:r>
      <w:r w:rsidRPr="00314C12">
        <w:rPr>
          <w:noProof/>
        </w:rPr>
        <w:t xml:space="preserve">mesecev) od dneva končnega prevzema opreme. </w:t>
      </w:r>
    </w:p>
    <w:p w14:paraId="6D684099" w14:textId="77777777" w:rsidR="009B2683" w:rsidRPr="00314C12" w:rsidRDefault="009B2683" w:rsidP="009B2683">
      <w:pPr>
        <w:tabs>
          <w:tab w:val="center" w:pos="1440"/>
          <w:tab w:val="center" w:pos="4320"/>
          <w:tab w:val="center" w:pos="7200"/>
        </w:tabs>
        <w:rPr>
          <w:noProof/>
        </w:rPr>
      </w:pPr>
    </w:p>
    <w:p w14:paraId="6F3AF817" w14:textId="77777777" w:rsidR="00D14CC4" w:rsidRPr="00314C12" w:rsidRDefault="00D14CC4" w:rsidP="009B2683">
      <w:pPr>
        <w:tabs>
          <w:tab w:val="center" w:pos="1440"/>
          <w:tab w:val="center" w:pos="4320"/>
          <w:tab w:val="center" w:pos="7200"/>
        </w:tabs>
        <w:rPr>
          <w:noProof/>
        </w:rPr>
      </w:pPr>
    </w:p>
    <w:p w14:paraId="25139279" w14:textId="77777777" w:rsidR="0054096F" w:rsidRPr="00314C12" w:rsidRDefault="0054096F" w:rsidP="009B2683">
      <w:pPr>
        <w:tabs>
          <w:tab w:val="center" w:pos="1440"/>
          <w:tab w:val="center" w:pos="4320"/>
          <w:tab w:val="center" w:pos="7200"/>
        </w:tabs>
        <w:rPr>
          <w:noProof/>
        </w:rPr>
      </w:pPr>
    </w:p>
    <w:p w14:paraId="67485574" w14:textId="77777777" w:rsidR="0054096F" w:rsidRPr="00314C12" w:rsidRDefault="0054096F" w:rsidP="009B2683">
      <w:pPr>
        <w:tabs>
          <w:tab w:val="center" w:pos="1440"/>
          <w:tab w:val="center" w:pos="4320"/>
          <w:tab w:val="center" w:pos="7200"/>
        </w:tabs>
        <w:rPr>
          <w:noProof/>
        </w:rPr>
      </w:pPr>
    </w:p>
    <w:p w14:paraId="47A58007" w14:textId="77777777" w:rsidR="006220AE" w:rsidRPr="00314C12" w:rsidRDefault="006220AE" w:rsidP="006220AE">
      <w:pPr>
        <w:tabs>
          <w:tab w:val="center" w:pos="1440"/>
          <w:tab w:val="center" w:pos="4320"/>
          <w:tab w:val="center" w:pos="7200"/>
        </w:tabs>
        <w:rPr>
          <w:noProof/>
        </w:rPr>
      </w:pPr>
    </w:p>
    <w:p w14:paraId="332D6808" w14:textId="77777777" w:rsidR="006220AE" w:rsidRPr="00314C12" w:rsidRDefault="006220AE" w:rsidP="006220AE">
      <w:pPr>
        <w:tabs>
          <w:tab w:val="center" w:pos="1440"/>
          <w:tab w:val="center" w:pos="4320"/>
          <w:tab w:val="center" w:pos="7200"/>
        </w:tabs>
        <w:spacing w:line="360" w:lineRule="auto"/>
        <w:rPr>
          <w:noProof/>
        </w:rPr>
      </w:pPr>
      <w:r w:rsidRPr="00314C12">
        <w:rPr>
          <w:noProof/>
        </w:rPr>
        <w:t xml:space="preserve">Kraj in datum: </w:t>
      </w:r>
      <w:r w:rsidRPr="00314C12">
        <w:rPr>
          <w:noProof/>
        </w:rPr>
        <w:tab/>
      </w:r>
      <w:r w:rsidRPr="00314C12">
        <w:rPr>
          <w:noProof/>
        </w:rPr>
        <w:tab/>
        <w:t>Žig:</w:t>
      </w:r>
      <w:r w:rsidRPr="00314C12">
        <w:rPr>
          <w:noProof/>
        </w:rPr>
        <w:tab/>
        <w:t>Podpis zastopnika oz. prokurista:</w:t>
      </w:r>
    </w:p>
    <w:p w14:paraId="6FFCCC6D" w14:textId="77777777" w:rsidR="006220AE" w:rsidRPr="00314C12" w:rsidRDefault="006220AE" w:rsidP="006220AE">
      <w:pPr>
        <w:tabs>
          <w:tab w:val="center" w:pos="1440"/>
          <w:tab w:val="center" w:pos="4320"/>
          <w:tab w:val="center" w:pos="7200"/>
        </w:tabs>
        <w:rPr>
          <w:noProof/>
        </w:rPr>
      </w:pPr>
      <w:r w:rsidRPr="00314C12">
        <w:rPr>
          <w:noProof/>
        </w:rPr>
        <w:t>.......................................</w:t>
      </w:r>
      <w:r w:rsidRPr="00314C12">
        <w:rPr>
          <w:noProof/>
        </w:rPr>
        <w:tab/>
      </w:r>
      <w:r w:rsidRPr="00314C12">
        <w:rPr>
          <w:noProof/>
        </w:rPr>
        <w:tab/>
        <w:t>…............……..............................</w:t>
      </w:r>
    </w:p>
    <w:p w14:paraId="58BED9F7" w14:textId="0D4435DA" w:rsidR="006220AE" w:rsidRPr="00314C12" w:rsidRDefault="006220AE">
      <w:pPr>
        <w:spacing w:after="200" w:line="276" w:lineRule="auto"/>
        <w:jc w:val="left"/>
      </w:pPr>
      <w:r w:rsidRPr="00314C12">
        <w:br w:type="page"/>
      </w:r>
    </w:p>
    <w:p w14:paraId="0CD29F60" w14:textId="77777777" w:rsidR="00241F9F" w:rsidRPr="00314C12" w:rsidRDefault="00241F9F" w:rsidP="00241F9F"/>
    <w:p w14:paraId="77FB2D1C" w14:textId="5746F8AD" w:rsidR="009E399D" w:rsidRPr="00314C12" w:rsidRDefault="004236CC" w:rsidP="00241F9F">
      <w:pPr>
        <w:pStyle w:val="Heading2"/>
        <w:jc w:val="center"/>
        <w:rPr>
          <w:b/>
          <w:bCs/>
          <w:noProof/>
          <w:sz w:val="22"/>
          <w:szCs w:val="22"/>
        </w:rPr>
      </w:pPr>
      <w:bookmarkStart w:id="179" w:name="_Toc172280592"/>
      <w:r w:rsidRPr="00314C12">
        <w:rPr>
          <w:b/>
          <w:bCs/>
          <w:noProof/>
          <w:sz w:val="22"/>
          <w:szCs w:val="22"/>
        </w:rPr>
        <w:t>SPECIFIKACIJA</w:t>
      </w:r>
      <w:bookmarkEnd w:id="179"/>
    </w:p>
    <w:p w14:paraId="79FE8DB2" w14:textId="6023E527" w:rsidR="009E399D" w:rsidRPr="00314C12" w:rsidRDefault="009E399D" w:rsidP="009E399D">
      <w:pPr>
        <w:pStyle w:val="BodyText"/>
        <w:jc w:val="center"/>
        <w:rPr>
          <w:rFonts w:cs="Arial"/>
          <w:b/>
          <w:noProof/>
          <w:sz w:val="22"/>
          <w:szCs w:val="22"/>
        </w:rPr>
      </w:pPr>
      <w:r w:rsidRPr="00314C12">
        <w:rPr>
          <w:rFonts w:cs="Arial"/>
          <w:b/>
          <w:noProof/>
          <w:sz w:val="22"/>
          <w:szCs w:val="22"/>
        </w:rPr>
        <w:t xml:space="preserve">ZA JAVNO NAROČILO </w:t>
      </w:r>
      <w:r w:rsidR="00886B03" w:rsidRPr="00314C12">
        <w:rPr>
          <w:rFonts w:cs="Arial"/>
          <w:b/>
          <w:noProof/>
          <w:sz w:val="22"/>
          <w:szCs w:val="22"/>
        </w:rPr>
        <w:t>JN-B1062</w:t>
      </w:r>
    </w:p>
    <w:p w14:paraId="358ECFB0" w14:textId="77777777" w:rsidR="009E399D" w:rsidRPr="00314C12" w:rsidRDefault="009E399D" w:rsidP="009E399D">
      <w:pPr>
        <w:rPr>
          <w:noProof/>
        </w:rPr>
      </w:pPr>
    </w:p>
    <w:p w14:paraId="42C26DAD" w14:textId="77777777" w:rsidR="009E399D" w:rsidRPr="00314C12" w:rsidRDefault="009E399D" w:rsidP="009E399D">
      <w:pPr>
        <w:rPr>
          <w:noProof/>
        </w:rPr>
      </w:pPr>
    </w:p>
    <w:p w14:paraId="0ED3EC43" w14:textId="77777777" w:rsidR="006220AE" w:rsidRPr="00314C12" w:rsidRDefault="006220AE" w:rsidP="006220AE">
      <w:pPr>
        <w:suppressAutoHyphens/>
        <w:rPr>
          <w:noProof/>
          <w:lang w:eastAsia="ar-SA"/>
        </w:rPr>
      </w:pPr>
      <w:r w:rsidRPr="00314C12">
        <w:rPr>
          <w:rFonts w:cs="Arial"/>
          <w:noProof/>
          <w:szCs w:val="20"/>
          <w:lang w:eastAsia="ar-SA"/>
        </w:rPr>
        <w:t xml:space="preserve">Ponudnik </w:t>
      </w:r>
      <w:r w:rsidRPr="00314C12">
        <w:rPr>
          <w:rFonts w:cs="Arial"/>
          <w:b/>
          <w:bCs/>
          <w:noProof/>
          <w:szCs w:val="20"/>
          <w:lang w:eastAsia="ar-SA"/>
        </w:rPr>
        <w:t>mora (posebej za sklop A in posebj za sklop B)</w:t>
      </w:r>
      <w:r w:rsidRPr="00314C12">
        <w:rPr>
          <w:rFonts w:cs="Arial"/>
          <w:noProof/>
          <w:szCs w:val="20"/>
          <w:lang w:eastAsia="ar-SA"/>
        </w:rPr>
        <w:t xml:space="preserve"> podrobno specificirati ponujeno opremo in pripadajoče storitve in </w:t>
      </w:r>
      <w:r w:rsidRPr="00314C12">
        <w:rPr>
          <w:rFonts w:cs="Arial"/>
          <w:b/>
          <w:bCs/>
          <w:noProof/>
          <w:lang w:eastAsia="ar-SA"/>
        </w:rPr>
        <w:t>cenovno ovrednotiti vse dele mešalne mize, ki jih navede v podrobni specifikaciji.</w:t>
      </w:r>
    </w:p>
    <w:p w14:paraId="4A3F527F" w14:textId="77777777" w:rsidR="002440BC" w:rsidRPr="00314C12" w:rsidRDefault="002440BC" w:rsidP="002440BC">
      <w:pPr>
        <w:suppressAutoHyphens/>
        <w:rPr>
          <w:noProof/>
          <w:lang w:eastAsia="ar-SA"/>
        </w:rPr>
      </w:pPr>
    </w:p>
    <w:p w14:paraId="7ED7D7D9" w14:textId="77777777" w:rsidR="002440BC" w:rsidRPr="00314C12" w:rsidRDefault="002440BC" w:rsidP="002440BC">
      <w:pPr>
        <w:suppressAutoHyphens/>
        <w:rPr>
          <w:rFonts w:cs="Arial"/>
          <w:b/>
          <w:bCs/>
          <w:noProof/>
          <w:szCs w:val="20"/>
          <w:lang w:eastAsia="ar-SA"/>
        </w:rPr>
      </w:pPr>
      <w:r w:rsidRPr="00314C12">
        <w:rPr>
          <w:noProof/>
          <w:lang w:eastAsia="ar-SA"/>
        </w:rPr>
        <w:t xml:space="preserve">Nadalje mora ponudnik v specifikaciji </w:t>
      </w:r>
      <w:r w:rsidRPr="00314C12">
        <w:rPr>
          <w:noProof/>
          <w:u w:val="single"/>
          <w:lang w:eastAsia="ar-SA"/>
        </w:rPr>
        <w:t>posebej prikazati in cenovno ovrednotiti</w:t>
      </w:r>
      <w:r w:rsidRPr="00314C12">
        <w:rPr>
          <w:noProof/>
          <w:lang w:eastAsia="ar-SA"/>
        </w:rPr>
        <w:t xml:space="preserve"> tudi </w:t>
      </w:r>
      <w:r w:rsidRPr="00314C12">
        <w:rPr>
          <w:b/>
          <w:bCs/>
          <w:noProof/>
          <w:szCs w:val="20"/>
          <w:lang w:eastAsia="ar-SA"/>
        </w:rPr>
        <w:t>stroške zagona in končnega prevzema ter stroške izobraževanja.</w:t>
      </w:r>
    </w:p>
    <w:p w14:paraId="127E1315" w14:textId="77777777" w:rsidR="001E7C68" w:rsidRPr="00314C12" w:rsidRDefault="001E7C68" w:rsidP="001E7C68">
      <w:pPr>
        <w:rPr>
          <w:rFonts w:cs="Arial"/>
          <w:noProof/>
        </w:rPr>
      </w:pPr>
    </w:p>
    <w:p w14:paraId="074695A6" w14:textId="77777777" w:rsidR="009E399D" w:rsidRPr="00314C12" w:rsidRDefault="009E399D" w:rsidP="009E399D">
      <w:pPr>
        <w:rPr>
          <w:noProof/>
        </w:rPr>
      </w:pPr>
    </w:p>
    <w:p w14:paraId="39E7AC17" w14:textId="77777777" w:rsidR="009E399D" w:rsidRPr="00314C12" w:rsidRDefault="009E399D" w:rsidP="009E399D">
      <w:pPr>
        <w:rPr>
          <w:noProof/>
        </w:rPr>
      </w:pPr>
    </w:p>
    <w:p w14:paraId="07C1BD55" w14:textId="77777777" w:rsidR="009E399D" w:rsidRPr="00314C12" w:rsidRDefault="009E399D" w:rsidP="009E399D">
      <w:pPr>
        <w:rPr>
          <w:noProof/>
        </w:rPr>
      </w:pPr>
    </w:p>
    <w:p w14:paraId="2E892A97" w14:textId="024F49FB" w:rsidR="009E399D" w:rsidRPr="00314C12" w:rsidRDefault="009E399D" w:rsidP="009E399D">
      <w:pPr>
        <w:rPr>
          <w:noProof/>
        </w:rPr>
      </w:pPr>
    </w:p>
    <w:p w14:paraId="36D5D7C2" w14:textId="44C30273" w:rsidR="00FD5A26" w:rsidRPr="00314C12" w:rsidRDefault="00FD5A26" w:rsidP="009E399D">
      <w:pPr>
        <w:rPr>
          <w:noProof/>
        </w:rPr>
      </w:pPr>
    </w:p>
    <w:p w14:paraId="0841BF83" w14:textId="5D5CADE0" w:rsidR="00FD5A26" w:rsidRPr="00314C12" w:rsidRDefault="00FD5A26" w:rsidP="009E399D">
      <w:pPr>
        <w:rPr>
          <w:noProof/>
        </w:rPr>
      </w:pPr>
    </w:p>
    <w:p w14:paraId="47874770" w14:textId="112F8EF0" w:rsidR="00FD5A26" w:rsidRPr="00314C12" w:rsidRDefault="00FD5A26" w:rsidP="009E399D">
      <w:pPr>
        <w:rPr>
          <w:noProof/>
        </w:rPr>
      </w:pPr>
    </w:p>
    <w:p w14:paraId="688B4DA0" w14:textId="432DD50E" w:rsidR="00A849B5" w:rsidRPr="00314C12" w:rsidRDefault="00A849B5" w:rsidP="009E399D">
      <w:pPr>
        <w:rPr>
          <w:noProof/>
        </w:rPr>
      </w:pPr>
    </w:p>
    <w:p w14:paraId="5053636F" w14:textId="2A1A8200" w:rsidR="00A849B5" w:rsidRPr="00314C12" w:rsidRDefault="00A849B5" w:rsidP="009E399D">
      <w:pPr>
        <w:rPr>
          <w:noProof/>
        </w:rPr>
      </w:pPr>
    </w:p>
    <w:p w14:paraId="55FA0A52" w14:textId="746AE133" w:rsidR="00A849B5" w:rsidRPr="00314C12" w:rsidRDefault="00A849B5" w:rsidP="009E399D">
      <w:pPr>
        <w:rPr>
          <w:noProof/>
        </w:rPr>
      </w:pPr>
    </w:p>
    <w:p w14:paraId="434E5391" w14:textId="2EE8CD33" w:rsidR="00A849B5" w:rsidRPr="00314C12" w:rsidRDefault="00A849B5" w:rsidP="009E399D">
      <w:pPr>
        <w:rPr>
          <w:noProof/>
        </w:rPr>
      </w:pPr>
    </w:p>
    <w:p w14:paraId="3414EA1B" w14:textId="2165D9B7" w:rsidR="00A849B5" w:rsidRPr="00314C12" w:rsidRDefault="00A849B5" w:rsidP="009E399D">
      <w:pPr>
        <w:rPr>
          <w:noProof/>
        </w:rPr>
      </w:pPr>
    </w:p>
    <w:p w14:paraId="5B5DF508" w14:textId="3E8E0C8C" w:rsidR="00A849B5" w:rsidRPr="00314C12" w:rsidRDefault="00A849B5" w:rsidP="009E399D">
      <w:pPr>
        <w:rPr>
          <w:noProof/>
        </w:rPr>
      </w:pPr>
    </w:p>
    <w:p w14:paraId="6A842C20" w14:textId="6B9DBC96" w:rsidR="00A849B5" w:rsidRPr="00314C12" w:rsidRDefault="00A849B5" w:rsidP="009E399D">
      <w:pPr>
        <w:rPr>
          <w:noProof/>
        </w:rPr>
      </w:pPr>
    </w:p>
    <w:p w14:paraId="1D58B517" w14:textId="6F27EABA" w:rsidR="00A849B5" w:rsidRPr="00314C12" w:rsidRDefault="00A849B5" w:rsidP="009E399D">
      <w:pPr>
        <w:rPr>
          <w:noProof/>
        </w:rPr>
      </w:pPr>
    </w:p>
    <w:p w14:paraId="6964C453" w14:textId="59CC8D93" w:rsidR="00A849B5" w:rsidRPr="00314C12" w:rsidRDefault="00A849B5" w:rsidP="009E399D">
      <w:pPr>
        <w:rPr>
          <w:noProof/>
        </w:rPr>
      </w:pPr>
    </w:p>
    <w:p w14:paraId="02487288" w14:textId="305E7764" w:rsidR="00A849B5" w:rsidRPr="00314C12" w:rsidRDefault="00A849B5" w:rsidP="009E399D">
      <w:pPr>
        <w:rPr>
          <w:noProof/>
        </w:rPr>
      </w:pPr>
    </w:p>
    <w:p w14:paraId="331702B6" w14:textId="14CFC042" w:rsidR="00A849B5" w:rsidRPr="00314C12" w:rsidRDefault="00A849B5" w:rsidP="009E399D">
      <w:pPr>
        <w:rPr>
          <w:noProof/>
        </w:rPr>
      </w:pPr>
    </w:p>
    <w:p w14:paraId="010F6A0A" w14:textId="4763AEBD" w:rsidR="00A849B5" w:rsidRPr="00314C12" w:rsidRDefault="00A849B5" w:rsidP="009E399D">
      <w:pPr>
        <w:rPr>
          <w:noProof/>
        </w:rPr>
      </w:pPr>
    </w:p>
    <w:p w14:paraId="515AE7E7" w14:textId="277F624F" w:rsidR="00A849B5" w:rsidRPr="00314C12" w:rsidRDefault="00A849B5" w:rsidP="009E399D">
      <w:pPr>
        <w:rPr>
          <w:noProof/>
        </w:rPr>
      </w:pPr>
    </w:p>
    <w:p w14:paraId="5CEB3EEC" w14:textId="77777777" w:rsidR="00A849B5" w:rsidRPr="00314C12" w:rsidRDefault="00A849B5" w:rsidP="009E399D">
      <w:pPr>
        <w:rPr>
          <w:noProof/>
        </w:rPr>
      </w:pPr>
    </w:p>
    <w:p w14:paraId="44430165" w14:textId="77777777" w:rsidR="00FD5A26" w:rsidRPr="00314C12" w:rsidRDefault="00FD5A26" w:rsidP="00FD5A26">
      <w:pPr>
        <w:rPr>
          <w:noProof/>
        </w:rPr>
      </w:pPr>
    </w:p>
    <w:p w14:paraId="59994D77" w14:textId="77777777" w:rsidR="00FD5A26" w:rsidRPr="00314C12" w:rsidRDefault="00FD5A26" w:rsidP="00FD5A26">
      <w:pPr>
        <w:tabs>
          <w:tab w:val="center" w:pos="1440"/>
          <w:tab w:val="center" w:pos="4320"/>
          <w:tab w:val="center" w:pos="7200"/>
        </w:tabs>
        <w:spacing w:line="360" w:lineRule="auto"/>
        <w:rPr>
          <w:rFonts w:cs="Arial"/>
          <w:noProof/>
          <w:szCs w:val="20"/>
        </w:rPr>
      </w:pPr>
      <w:r w:rsidRPr="00314C12">
        <w:rPr>
          <w:rFonts w:cs="Arial"/>
          <w:noProof/>
          <w:szCs w:val="20"/>
        </w:rPr>
        <w:tab/>
        <w:t xml:space="preserve">Kraj in datum: </w:t>
      </w:r>
      <w:r w:rsidRPr="00314C12">
        <w:rPr>
          <w:rFonts w:cs="Arial"/>
          <w:noProof/>
          <w:szCs w:val="20"/>
        </w:rPr>
        <w:tab/>
        <w:t>Žig:</w:t>
      </w:r>
      <w:r w:rsidRPr="00314C12">
        <w:rPr>
          <w:rFonts w:cs="Arial"/>
          <w:noProof/>
          <w:szCs w:val="20"/>
        </w:rPr>
        <w:tab/>
        <w:t>Podpis zastopnika</w:t>
      </w:r>
    </w:p>
    <w:p w14:paraId="693DBCE6" w14:textId="77777777" w:rsidR="00FD5A26" w:rsidRPr="00314C12" w:rsidRDefault="00FD5A26" w:rsidP="00FD5A26">
      <w:pPr>
        <w:tabs>
          <w:tab w:val="center" w:pos="1440"/>
          <w:tab w:val="center" w:pos="4320"/>
          <w:tab w:val="center" w:pos="7200"/>
        </w:tabs>
        <w:spacing w:line="360" w:lineRule="auto"/>
        <w:rPr>
          <w:rFonts w:cs="Arial"/>
          <w:noProof/>
          <w:szCs w:val="20"/>
        </w:rPr>
      </w:pPr>
      <w:r w:rsidRPr="00314C12">
        <w:rPr>
          <w:rFonts w:cs="Arial"/>
          <w:noProof/>
          <w:szCs w:val="20"/>
        </w:rPr>
        <w:tab/>
      </w:r>
      <w:r w:rsidRPr="00314C12">
        <w:rPr>
          <w:rFonts w:cs="Arial"/>
          <w:noProof/>
          <w:szCs w:val="20"/>
        </w:rPr>
        <w:tab/>
      </w:r>
      <w:r w:rsidRPr="00314C12">
        <w:rPr>
          <w:rFonts w:cs="Arial"/>
          <w:noProof/>
          <w:szCs w:val="20"/>
        </w:rPr>
        <w:tab/>
        <w:t>oz. prokurista:</w:t>
      </w:r>
    </w:p>
    <w:p w14:paraId="0084A843" w14:textId="77777777" w:rsidR="00FD5A26" w:rsidRPr="00314C12" w:rsidRDefault="00FD5A26" w:rsidP="00FD5A26">
      <w:pPr>
        <w:tabs>
          <w:tab w:val="center" w:pos="1440"/>
          <w:tab w:val="center" w:pos="4320"/>
          <w:tab w:val="center" w:pos="7200"/>
        </w:tabs>
        <w:spacing w:line="360" w:lineRule="auto"/>
        <w:rPr>
          <w:rFonts w:cs="Arial"/>
          <w:noProof/>
          <w:szCs w:val="20"/>
        </w:rPr>
      </w:pPr>
    </w:p>
    <w:p w14:paraId="7C37CA9C" w14:textId="77777777" w:rsidR="00FD5A26" w:rsidRPr="00314C12" w:rsidRDefault="00FD5A26" w:rsidP="00FD5A26">
      <w:pPr>
        <w:tabs>
          <w:tab w:val="center" w:pos="1440"/>
          <w:tab w:val="center" w:pos="4320"/>
          <w:tab w:val="center" w:pos="7200"/>
        </w:tabs>
        <w:rPr>
          <w:rFonts w:cs="Arial"/>
          <w:noProof/>
          <w:szCs w:val="20"/>
        </w:rPr>
      </w:pPr>
      <w:r w:rsidRPr="00314C12">
        <w:rPr>
          <w:rFonts w:cs="Arial"/>
          <w:noProof/>
          <w:szCs w:val="20"/>
        </w:rPr>
        <w:tab/>
        <w:t>........................................</w:t>
      </w:r>
      <w:r w:rsidRPr="00314C12">
        <w:rPr>
          <w:rFonts w:cs="Arial"/>
          <w:noProof/>
          <w:szCs w:val="20"/>
        </w:rPr>
        <w:tab/>
      </w:r>
      <w:r w:rsidRPr="00314C12">
        <w:rPr>
          <w:rFonts w:cs="Arial"/>
          <w:noProof/>
          <w:szCs w:val="20"/>
        </w:rPr>
        <w:tab/>
        <w:t>...........................................</w:t>
      </w:r>
    </w:p>
    <w:p w14:paraId="7B729B87" w14:textId="76C58359" w:rsidR="00A849B5" w:rsidRPr="00314C12" w:rsidRDefault="00A849B5" w:rsidP="009E399D">
      <w:pPr>
        <w:rPr>
          <w:noProof/>
        </w:rPr>
      </w:pPr>
    </w:p>
    <w:p w14:paraId="124CF089" w14:textId="2CB46D58" w:rsidR="00A849B5" w:rsidRPr="00314C12" w:rsidRDefault="00A849B5" w:rsidP="009E399D">
      <w:pPr>
        <w:rPr>
          <w:noProof/>
        </w:rPr>
      </w:pPr>
    </w:p>
    <w:p w14:paraId="6BD5CEBA" w14:textId="77777777" w:rsidR="004A4B73" w:rsidRPr="00314C12" w:rsidRDefault="004A4B73">
      <w:pPr>
        <w:spacing w:after="200" w:line="276" w:lineRule="auto"/>
        <w:jc w:val="left"/>
        <w:rPr>
          <w:rFonts w:eastAsia="Calibri" w:cs="Arial"/>
          <w:noProof/>
          <w:szCs w:val="20"/>
        </w:rPr>
      </w:pPr>
      <w:r w:rsidRPr="00314C12">
        <w:rPr>
          <w:rFonts w:eastAsia="Calibri" w:cs="Arial"/>
          <w:noProof/>
          <w:szCs w:val="20"/>
        </w:rPr>
        <w:br w:type="page"/>
      </w:r>
    </w:p>
    <w:p w14:paraId="7DE84E66" w14:textId="0F27257C" w:rsidR="009E399D" w:rsidRPr="00314C12" w:rsidRDefault="009E399D" w:rsidP="009E399D">
      <w:pPr>
        <w:jc w:val="left"/>
        <w:rPr>
          <w:rFonts w:eastAsia="Calibri" w:cs="Arial"/>
          <w:i/>
          <w:noProof/>
          <w:szCs w:val="20"/>
        </w:rPr>
      </w:pPr>
      <w:r w:rsidRPr="00314C12">
        <w:rPr>
          <w:rFonts w:eastAsia="Calibri" w:cs="Arial"/>
          <w:noProof/>
          <w:szCs w:val="20"/>
        </w:rPr>
        <w:lastRenderedPageBreak/>
        <w:t>Ponudnik: ..................................................</w:t>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p>
    <w:p w14:paraId="54149537"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Naslov: .......................................................</w:t>
      </w:r>
    </w:p>
    <w:p w14:paraId="34AD4A0E" w14:textId="77777777" w:rsidR="009E399D" w:rsidRPr="00314C12" w:rsidRDefault="009E399D" w:rsidP="009E399D">
      <w:pPr>
        <w:jc w:val="left"/>
        <w:rPr>
          <w:rFonts w:eastAsia="Calibri" w:cs="Arial"/>
          <w:noProof/>
          <w:szCs w:val="20"/>
        </w:rPr>
      </w:pPr>
    </w:p>
    <w:p w14:paraId="76FEC437" w14:textId="77777777" w:rsidR="009E399D" w:rsidRPr="00314C12" w:rsidRDefault="009E399D" w:rsidP="009E399D">
      <w:pPr>
        <w:jc w:val="left"/>
        <w:rPr>
          <w:rFonts w:eastAsia="Calibri" w:cs="Arial"/>
          <w:noProof/>
          <w:szCs w:val="20"/>
        </w:rPr>
      </w:pPr>
    </w:p>
    <w:p w14:paraId="26BA569C" w14:textId="77777777" w:rsidR="009E399D" w:rsidRPr="00314C12" w:rsidRDefault="009E399D" w:rsidP="009E399D">
      <w:pPr>
        <w:spacing w:after="120"/>
        <w:jc w:val="left"/>
        <w:rPr>
          <w:rFonts w:eastAsia="Calibri" w:cs="Arial"/>
          <w:noProof/>
          <w:szCs w:val="20"/>
        </w:rPr>
      </w:pPr>
    </w:p>
    <w:p w14:paraId="55997669" w14:textId="77777777" w:rsidR="009E399D" w:rsidRPr="00314C12" w:rsidRDefault="009E399D" w:rsidP="009E399D">
      <w:pPr>
        <w:pStyle w:val="Heading2"/>
        <w:ind w:left="576"/>
        <w:jc w:val="center"/>
        <w:rPr>
          <w:b/>
          <w:noProof/>
          <w:sz w:val="22"/>
          <w:szCs w:val="22"/>
        </w:rPr>
      </w:pPr>
      <w:bookmarkStart w:id="180" w:name="_Toc370472195"/>
      <w:bookmarkStart w:id="181" w:name="_Toc435370617"/>
      <w:bookmarkStart w:id="182" w:name="_Toc172280593"/>
      <w:r w:rsidRPr="00314C12">
        <w:rPr>
          <w:b/>
          <w:noProof/>
          <w:sz w:val="22"/>
          <w:szCs w:val="22"/>
        </w:rPr>
        <w:t>IZJAVA PONUDNIKA O ZAGOTAVLJANJU REZERVNIH DELOV</w:t>
      </w:r>
      <w:bookmarkEnd w:id="180"/>
      <w:bookmarkEnd w:id="181"/>
      <w:bookmarkEnd w:id="182"/>
    </w:p>
    <w:p w14:paraId="7B608EE1" w14:textId="109D1D38" w:rsidR="009E399D" w:rsidRPr="00314C12" w:rsidRDefault="009E399D" w:rsidP="009E399D">
      <w:pPr>
        <w:spacing w:after="120"/>
        <w:jc w:val="center"/>
        <w:rPr>
          <w:rFonts w:eastAsia="Calibri" w:cs="Arial"/>
          <w:b/>
          <w:noProof/>
          <w:sz w:val="22"/>
          <w:szCs w:val="22"/>
        </w:rPr>
      </w:pPr>
      <w:r w:rsidRPr="00314C12">
        <w:rPr>
          <w:rFonts w:eastAsia="Calibri" w:cs="Arial"/>
          <w:b/>
          <w:noProof/>
          <w:sz w:val="22"/>
          <w:szCs w:val="22"/>
        </w:rPr>
        <w:t xml:space="preserve">ZA JAVNO NAROČILO </w:t>
      </w:r>
      <w:r w:rsidR="00886B03" w:rsidRPr="00314C12">
        <w:rPr>
          <w:rFonts w:eastAsia="Calibri" w:cs="Arial"/>
          <w:b/>
          <w:noProof/>
          <w:sz w:val="22"/>
          <w:szCs w:val="22"/>
        </w:rPr>
        <w:t>JN-B1062</w:t>
      </w:r>
      <w:r w:rsidRPr="00314C12">
        <w:rPr>
          <w:rFonts w:eastAsia="Calibri" w:cs="Arial"/>
          <w:b/>
          <w:noProof/>
          <w:sz w:val="22"/>
          <w:szCs w:val="22"/>
        </w:rPr>
        <w:t xml:space="preserve"> </w:t>
      </w:r>
    </w:p>
    <w:p w14:paraId="42564DCA" w14:textId="77777777" w:rsidR="009E399D" w:rsidRPr="00314C12" w:rsidRDefault="009E399D" w:rsidP="009E399D">
      <w:pPr>
        <w:spacing w:after="120"/>
        <w:jc w:val="left"/>
        <w:rPr>
          <w:rFonts w:eastAsia="Calibri" w:cs="Arial"/>
          <w:noProof/>
          <w:szCs w:val="20"/>
        </w:rPr>
      </w:pPr>
    </w:p>
    <w:p w14:paraId="03F3288F" w14:textId="77777777" w:rsidR="009E399D" w:rsidRPr="00314C12" w:rsidRDefault="009E399D" w:rsidP="009E399D">
      <w:pPr>
        <w:spacing w:after="120"/>
        <w:jc w:val="left"/>
        <w:rPr>
          <w:rFonts w:eastAsia="Calibri" w:cs="Arial"/>
          <w:noProof/>
          <w:szCs w:val="20"/>
        </w:rPr>
      </w:pPr>
    </w:p>
    <w:p w14:paraId="2267B830" w14:textId="77777777" w:rsidR="009E399D" w:rsidRPr="00314C12" w:rsidRDefault="009E399D" w:rsidP="009E399D">
      <w:pPr>
        <w:jc w:val="left"/>
        <w:rPr>
          <w:rFonts w:eastAsia="Calibri" w:cs="Arial"/>
          <w:noProof/>
          <w:szCs w:val="20"/>
        </w:rPr>
      </w:pPr>
    </w:p>
    <w:p w14:paraId="0011D2CC" w14:textId="77777777" w:rsidR="009E399D" w:rsidRPr="00314C12" w:rsidRDefault="009E399D" w:rsidP="009E399D">
      <w:pPr>
        <w:jc w:val="left"/>
        <w:rPr>
          <w:rFonts w:eastAsia="Calibri" w:cs="Arial"/>
          <w:noProof/>
          <w:szCs w:val="20"/>
        </w:rPr>
      </w:pPr>
    </w:p>
    <w:p w14:paraId="46D088EB" w14:textId="2F62FC8D" w:rsidR="009E399D" w:rsidRPr="00314C12" w:rsidRDefault="009E399D" w:rsidP="009E399D">
      <w:pPr>
        <w:rPr>
          <w:noProof/>
        </w:rPr>
      </w:pPr>
      <w:r w:rsidRPr="00314C12">
        <w:rPr>
          <w:rFonts w:cs="Arial"/>
          <w:noProof/>
        </w:rPr>
        <w:t xml:space="preserve">Izjavljamo pod kazensko in materialno odgovornostjo, da </w:t>
      </w:r>
      <w:r w:rsidRPr="00314C12">
        <w:rPr>
          <w:noProof/>
        </w:rPr>
        <w:t xml:space="preserve">bomo zagotavljali od proizvajalca predvidene rezervne dele še </w:t>
      </w:r>
      <w:r w:rsidR="002440BC" w:rsidRPr="00314C12">
        <w:rPr>
          <w:noProof/>
        </w:rPr>
        <w:t>najmanj 7 (sedem)</w:t>
      </w:r>
      <w:r w:rsidRPr="00314C12">
        <w:rPr>
          <w:noProof/>
        </w:rPr>
        <w:t xml:space="preserve"> let </w:t>
      </w:r>
      <w:r w:rsidR="009B2683" w:rsidRPr="00314C12">
        <w:rPr>
          <w:noProof/>
        </w:rPr>
        <w:t>(za sklop A)</w:t>
      </w:r>
      <w:r w:rsidR="00BD3978" w:rsidRPr="00314C12">
        <w:rPr>
          <w:noProof/>
        </w:rPr>
        <w:t xml:space="preserve"> in / </w:t>
      </w:r>
      <w:r w:rsidR="009B2683" w:rsidRPr="00314C12">
        <w:rPr>
          <w:noProof/>
        </w:rPr>
        <w:t>oziroma še najmanj 5 (pet) let (za sklop B)</w:t>
      </w:r>
      <w:r w:rsidR="002440BC" w:rsidRPr="00314C12">
        <w:rPr>
          <w:noProof/>
        </w:rPr>
        <w:t xml:space="preserve"> od datuma končnega prevzema, ki</w:t>
      </w:r>
      <w:r w:rsidRPr="00314C12">
        <w:rPr>
          <w:noProof/>
        </w:rPr>
        <w:t xml:space="preserve"> smo jo ponudili na javno </w:t>
      </w:r>
      <w:r w:rsidRPr="00314C12">
        <w:rPr>
          <w:rFonts w:cs="Arial"/>
          <w:noProof/>
        </w:rPr>
        <w:t xml:space="preserve">naročilo </w:t>
      </w:r>
      <w:r w:rsidR="00886B03" w:rsidRPr="00314C12">
        <w:rPr>
          <w:rFonts w:cs="Arial"/>
          <w:noProof/>
        </w:rPr>
        <w:t>JN-B1062</w:t>
      </w:r>
      <w:r w:rsidRPr="00314C12">
        <w:rPr>
          <w:rFonts w:cs="Arial"/>
          <w:noProof/>
        </w:rPr>
        <w:t>,</w:t>
      </w:r>
      <w:r w:rsidRPr="00314C12">
        <w:rPr>
          <w:noProof/>
        </w:rPr>
        <w:t xml:space="preserve"> skladno z uradnim veljavnim cenikom rezervnih delov.</w:t>
      </w:r>
    </w:p>
    <w:p w14:paraId="49216AAD" w14:textId="266C4490" w:rsidR="009E399D" w:rsidRPr="00314C12" w:rsidRDefault="009E399D" w:rsidP="009E399D">
      <w:pPr>
        <w:rPr>
          <w:rFonts w:cs="Arial"/>
          <w:noProof/>
          <w:szCs w:val="20"/>
        </w:rPr>
      </w:pPr>
    </w:p>
    <w:p w14:paraId="22064504" w14:textId="77777777" w:rsidR="009E399D" w:rsidRPr="00314C12" w:rsidRDefault="009E399D" w:rsidP="009E399D">
      <w:pPr>
        <w:pStyle w:val="BodyText3"/>
        <w:rPr>
          <w:b/>
          <w:noProof/>
          <w:lang w:val="sl-SI"/>
        </w:rPr>
      </w:pPr>
      <w:r w:rsidRPr="00314C12">
        <w:rPr>
          <w:noProof/>
          <w:sz w:val="20"/>
          <w:lang w:val="sl-SI"/>
        </w:rPr>
        <w:t>Ob vsaki spremembi uradnega cenika rezervnih delov bomo o tem obvestiti naročnika.</w:t>
      </w:r>
    </w:p>
    <w:p w14:paraId="65927FF2" w14:textId="77777777" w:rsidR="009E399D" w:rsidRPr="00314C12" w:rsidRDefault="009E399D" w:rsidP="009E399D">
      <w:pPr>
        <w:jc w:val="left"/>
        <w:rPr>
          <w:rFonts w:eastAsia="Calibri" w:cs="Arial"/>
          <w:noProof/>
          <w:szCs w:val="20"/>
        </w:rPr>
      </w:pPr>
    </w:p>
    <w:p w14:paraId="228F1D95" w14:textId="77777777" w:rsidR="00EE6179" w:rsidRPr="00314C12" w:rsidRDefault="00EE6179" w:rsidP="00EE6179">
      <w:pPr>
        <w:spacing w:line="360" w:lineRule="auto"/>
        <w:jc w:val="left"/>
        <w:rPr>
          <w:rFonts w:eastAsia="Calibri" w:cs="Arial"/>
          <w:noProof/>
          <w:szCs w:val="20"/>
        </w:rPr>
      </w:pPr>
      <w:r w:rsidRPr="00314C12">
        <w:rPr>
          <w:rFonts w:eastAsia="Calibri" w:cs="Arial"/>
          <w:noProof/>
          <w:szCs w:val="20"/>
        </w:rPr>
        <w:t>Zagotavljamo, da bodo v času garancijske dobe rezervni deli brezplačni za naročnika.</w:t>
      </w:r>
    </w:p>
    <w:p w14:paraId="2C20A866" w14:textId="77777777" w:rsidR="00FA7287" w:rsidRPr="00314C12" w:rsidRDefault="00FA7287" w:rsidP="00FA7287">
      <w:pPr>
        <w:pStyle w:val="BodyText3"/>
        <w:rPr>
          <w:b/>
          <w:bCs/>
          <w:noProof/>
          <w:sz w:val="20"/>
          <w:lang w:val="sl-SI"/>
        </w:rPr>
      </w:pPr>
    </w:p>
    <w:p w14:paraId="0DFC199C" w14:textId="77777777" w:rsidR="009E399D" w:rsidRPr="00314C12" w:rsidRDefault="009E399D" w:rsidP="009E399D">
      <w:pPr>
        <w:spacing w:line="360" w:lineRule="auto"/>
        <w:jc w:val="left"/>
        <w:rPr>
          <w:rFonts w:eastAsia="Calibri" w:cs="Arial"/>
          <w:noProof/>
          <w:szCs w:val="20"/>
        </w:rPr>
      </w:pPr>
    </w:p>
    <w:p w14:paraId="55D2018A" w14:textId="77777777" w:rsidR="00D73F1B" w:rsidRPr="00314C12" w:rsidRDefault="00D73F1B" w:rsidP="00D73F1B">
      <w:pPr>
        <w:rPr>
          <w:rFonts w:cs="Arial"/>
          <w:noProof/>
        </w:rPr>
      </w:pPr>
    </w:p>
    <w:p w14:paraId="50AEA789" w14:textId="77777777" w:rsidR="009E399D" w:rsidRPr="00314C12" w:rsidRDefault="009E399D" w:rsidP="009E399D">
      <w:pPr>
        <w:spacing w:line="360" w:lineRule="auto"/>
        <w:jc w:val="left"/>
        <w:rPr>
          <w:rFonts w:eastAsia="Calibri" w:cs="Arial"/>
          <w:noProof/>
          <w:szCs w:val="20"/>
        </w:rPr>
      </w:pPr>
    </w:p>
    <w:p w14:paraId="575E148D" w14:textId="77777777" w:rsidR="009E399D" w:rsidRPr="00314C12" w:rsidRDefault="009E399D" w:rsidP="009E399D">
      <w:pPr>
        <w:spacing w:line="360" w:lineRule="auto"/>
        <w:jc w:val="left"/>
        <w:rPr>
          <w:rFonts w:eastAsia="Calibri" w:cs="Arial"/>
          <w:noProof/>
          <w:szCs w:val="20"/>
        </w:rPr>
      </w:pPr>
    </w:p>
    <w:p w14:paraId="4F4740A2" w14:textId="77777777" w:rsidR="009E399D" w:rsidRPr="00314C12" w:rsidRDefault="009E399D" w:rsidP="009E399D">
      <w:pPr>
        <w:spacing w:line="360" w:lineRule="auto"/>
        <w:jc w:val="left"/>
        <w:rPr>
          <w:rFonts w:eastAsia="Calibri" w:cs="Arial"/>
          <w:noProof/>
          <w:szCs w:val="20"/>
        </w:rPr>
      </w:pPr>
    </w:p>
    <w:p w14:paraId="7B8777C4" w14:textId="77777777" w:rsidR="009E399D" w:rsidRPr="00314C12" w:rsidRDefault="009E399D" w:rsidP="009E399D">
      <w:pPr>
        <w:spacing w:line="360" w:lineRule="auto"/>
        <w:jc w:val="left"/>
        <w:rPr>
          <w:rFonts w:eastAsia="Calibri" w:cs="Arial"/>
          <w:noProof/>
          <w:szCs w:val="20"/>
        </w:rPr>
      </w:pPr>
    </w:p>
    <w:p w14:paraId="170A9025" w14:textId="77777777" w:rsidR="009E399D" w:rsidRPr="00314C12" w:rsidRDefault="009E399D" w:rsidP="009E399D">
      <w:pPr>
        <w:spacing w:line="360" w:lineRule="auto"/>
        <w:jc w:val="left"/>
        <w:rPr>
          <w:rFonts w:eastAsia="Calibri" w:cs="Arial"/>
          <w:noProof/>
          <w:szCs w:val="20"/>
        </w:rPr>
      </w:pPr>
    </w:p>
    <w:p w14:paraId="0B488B53"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 xml:space="preserve">Kraj in datum: </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Žig:</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Podpis zastopnika</w:t>
      </w:r>
    </w:p>
    <w:p w14:paraId="7915A53F"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oz. prokurista:</w:t>
      </w:r>
    </w:p>
    <w:p w14:paraId="4E7167A2" w14:textId="77777777" w:rsidR="009E399D" w:rsidRPr="00314C12" w:rsidRDefault="009E399D" w:rsidP="009E399D">
      <w:pPr>
        <w:spacing w:line="360" w:lineRule="auto"/>
        <w:jc w:val="left"/>
        <w:rPr>
          <w:rFonts w:eastAsia="Calibri" w:cs="Arial"/>
          <w:noProof/>
          <w:szCs w:val="20"/>
        </w:rPr>
      </w:pPr>
    </w:p>
    <w:p w14:paraId="6FA19488"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w:t>
      </w:r>
    </w:p>
    <w:p w14:paraId="24CC07B7" w14:textId="77777777" w:rsidR="009E399D" w:rsidRPr="00314C12" w:rsidRDefault="009E399D" w:rsidP="009E399D">
      <w:pPr>
        <w:jc w:val="left"/>
        <w:rPr>
          <w:rFonts w:eastAsia="Calibri" w:cs="Arial"/>
          <w:noProof/>
          <w:szCs w:val="20"/>
        </w:rPr>
      </w:pPr>
    </w:p>
    <w:p w14:paraId="4250B6F2" w14:textId="77777777" w:rsidR="009E399D" w:rsidRPr="00314C12" w:rsidRDefault="009E399D" w:rsidP="009E399D">
      <w:pPr>
        <w:jc w:val="left"/>
        <w:rPr>
          <w:rFonts w:eastAsia="Calibri" w:cs="Arial"/>
          <w:noProof/>
          <w:szCs w:val="20"/>
        </w:rPr>
      </w:pPr>
    </w:p>
    <w:p w14:paraId="2D8735FC" w14:textId="77777777" w:rsidR="009E399D" w:rsidRPr="00314C12" w:rsidRDefault="009E399D" w:rsidP="009E399D">
      <w:pPr>
        <w:jc w:val="left"/>
        <w:rPr>
          <w:rFonts w:eastAsia="Calibri" w:cs="Arial"/>
          <w:noProof/>
          <w:szCs w:val="20"/>
        </w:rPr>
      </w:pPr>
    </w:p>
    <w:p w14:paraId="372ED6BE" w14:textId="77777777" w:rsidR="009E399D" w:rsidRPr="00314C12" w:rsidRDefault="009E399D" w:rsidP="009E399D">
      <w:pPr>
        <w:jc w:val="left"/>
        <w:rPr>
          <w:rFonts w:eastAsia="Calibri" w:cs="Arial"/>
          <w:noProof/>
          <w:szCs w:val="20"/>
        </w:rPr>
      </w:pPr>
    </w:p>
    <w:p w14:paraId="1AF11AD5" w14:textId="77777777" w:rsidR="009E399D" w:rsidRPr="00314C12" w:rsidRDefault="009E399D" w:rsidP="009E399D">
      <w:pPr>
        <w:jc w:val="left"/>
        <w:rPr>
          <w:rFonts w:eastAsia="Calibri" w:cs="Arial"/>
          <w:noProof/>
          <w:szCs w:val="20"/>
        </w:rPr>
      </w:pPr>
    </w:p>
    <w:p w14:paraId="2E9F0EC2" w14:textId="77777777" w:rsidR="009E399D" w:rsidRPr="00314C12" w:rsidRDefault="009E399D" w:rsidP="009E399D">
      <w:pPr>
        <w:jc w:val="left"/>
        <w:rPr>
          <w:rFonts w:eastAsia="Calibri" w:cs="Arial"/>
          <w:noProof/>
          <w:szCs w:val="22"/>
        </w:rPr>
      </w:pPr>
    </w:p>
    <w:p w14:paraId="2705F6DA" w14:textId="77777777" w:rsidR="009E399D" w:rsidRPr="00314C12" w:rsidRDefault="009E399D" w:rsidP="009E399D">
      <w:pPr>
        <w:jc w:val="left"/>
        <w:rPr>
          <w:rFonts w:eastAsia="Calibri" w:cs="Arial"/>
          <w:noProof/>
          <w:szCs w:val="20"/>
        </w:rPr>
      </w:pPr>
      <w:r w:rsidRPr="00314C12">
        <w:rPr>
          <w:rFonts w:eastAsia="Calibri" w:cs="Arial"/>
          <w:noProof/>
          <w:szCs w:val="20"/>
        </w:rPr>
        <w:br w:type="page"/>
      </w:r>
    </w:p>
    <w:p w14:paraId="2ADBE2E3" w14:textId="77777777" w:rsidR="009E399D" w:rsidRPr="00314C12" w:rsidRDefault="009E399D" w:rsidP="009E399D">
      <w:pPr>
        <w:jc w:val="left"/>
        <w:rPr>
          <w:rFonts w:eastAsia="Calibri" w:cs="Arial"/>
          <w:i/>
          <w:noProof/>
          <w:szCs w:val="20"/>
        </w:rPr>
      </w:pPr>
      <w:r w:rsidRPr="00314C12">
        <w:rPr>
          <w:rFonts w:eastAsia="Calibri" w:cs="Arial"/>
          <w:noProof/>
          <w:szCs w:val="20"/>
        </w:rPr>
        <w:lastRenderedPageBreak/>
        <w:t>Ponudnik: ..................................................</w:t>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p>
    <w:p w14:paraId="509BE233"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Naslov: .......................................................</w:t>
      </w:r>
    </w:p>
    <w:p w14:paraId="0741A02A" w14:textId="77777777" w:rsidR="009E399D" w:rsidRPr="00314C12" w:rsidRDefault="009E399D" w:rsidP="009E399D">
      <w:pPr>
        <w:jc w:val="left"/>
        <w:rPr>
          <w:rFonts w:eastAsia="Calibri" w:cs="Arial"/>
          <w:noProof/>
          <w:szCs w:val="20"/>
        </w:rPr>
      </w:pPr>
    </w:p>
    <w:p w14:paraId="7BAA125E" w14:textId="77777777" w:rsidR="009E399D" w:rsidRPr="00314C12" w:rsidRDefault="009E399D" w:rsidP="009E399D">
      <w:pPr>
        <w:jc w:val="left"/>
        <w:rPr>
          <w:rFonts w:eastAsia="Calibri" w:cs="Arial"/>
          <w:noProof/>
          <w:szCs w:val="20"/>
        </w:rPr>
      </w:pPr>
    </w:p>
    <w:p w14:paraId="468F994F" w14:textId="77777777" w:rsidR="009E399D" w:rsidRPr="00314C12" w:rsidRDefault="009E399D" w:rsidP="009E399D">
      <w:pPr>
        <w:jc w:val="left"/>
        <w:rPr>
          <w:rFonts w:eastAsia="Calibri" w:cs="Arial"/>
          <w:noProof/>
          <w:szCs w:val="20"/>
        </w:rPr>
      </w:pPr>
    </w:p>
    <w:p w14:paraId="0DF93A9A" w14:textId="77777777" w:rsidR="009E399D" w:rsidRPr="00314C12" w:rsidRDefault="009E399D" w:rsidP="009E399D">
      <w:pPr>
        <w:spacing w:after="120"/>
        <w:jc w:val="left"/>
        <w:rPr>
          <w:rFonts w:eastAsia="Calibri" w:cs="Arial"/>
          <w:noProof/>
          <w:szCs w:val="20"/>
        </w:rPr>
      </w:pPr>
    </w:p>
    <w:p w14:paraId="2D49E3B0" w14:textId="77777777" w:rsidR="009E399D" w:rsidRPr="00314C12" w:rsidRDefault="009E399D" w:rsidP="009E399D">
      <w:pPr>
        <w:pStyle w:val="Heading2"/>
        <w:ind w:left="576"/>
        <w:jc w:val="center"/>
        <w:rPr>
          <w:b/>
          <w:noProof/>
          <w:sz w:val="22"/>
          <w:szCs w:val="22"/>
        </w:rPr>
      </w:pPr>
      <w:bookmarkStart w:id="183" w:name="_Toc370472196"/>
      <w:bookmarkStart w:id="184" w:name="_Toc435370618"/>
      <w:bookmarkStart w:id="185" w:name="_Toc172280594"/>
      <w:r w:rsidRPr="00314C12">
        <w:rPr>
          <w:b/>
          <w:noProof/>
          <w:sz w:val="22"/>
          <w:szCs w:val="22"/>
        </w:rPr>
        <w:t>IZJAVA PONUDNIKA, DA JE VSA OPREMA TOVARNIŠKO NOVA</w:t>
      </w:r>
      <w:bookmarkEnd w:id="183"/>
      <w:bookmarkEnd w:id="184"/>
      <w:bookmarkEnd w:id="185"/>
    </w:p>
    <w:p w14:paraId="06B0A431" w14:textId="1107553C" w:rsidR="009E399D" w:rsidRPr="00314C12" w:rsidRDefault="009E399D" w:rsidP="009E399D">
      <w:pPr>
        <w:spacing w:after="120"/>
        <w:jc w:val="center"/>
        <w:rPr>
          <w:rFonts w:eastAsia="Calibri" w:cs="Arial"/>
          <w:b/>
          <w:noProof/>
          <w:sz w:val="22"/>
          <w:szCs w:val="22"/>
        </w:rPr>
      </w:pPr>
      <w:r w:rsidRPr="00314C12">
        <w:rPr>
          <w:rFonts w:eastAsia="Calibri" w:cs="Arial"/>
          <w:b/>
          <w:noProof/>
          <w:sz w:val="22"/>
          <w:szCs w:val="22"/>
        </w:rPr>
        <w:t xml:space="preserve">ZA JAVNO NAROČILO </w:t>
      </w:r>
      <w:r w:rsidR="00886B03" w:rsidRPr="00314C12">
        <w:rPr>
          <w:rFonts w:eastAsia="Calibri" w:cs="Arial"/>
          <w:b/>
          <w:noProof/>
          <w:sz w:val="22"/>
          <w:szCs w:val="22"/>
        </w:rPr>
        <w:t>JN-B1062</w:t>
      </w:r>
      <w:r w:rsidRPr="00314C12">
        <w:rPr>
          <w:rFonts w:eastAsia="Calibri" w:cs="Arial"/>
          <w:b/>
          <w:noProof/>
          <w:sz w:val="22"/>
          <w:szCs w:val="22"/>
        </w:rPr>
        <w:t xml:space="preserve"> </w:t>
      </w:r>
    </w:p>
    <w:p w14:paraId="4197A9B1" w14:textId="77777777" w:rsidR="009E399D" w:rsidRPr="00314C12" w:rsidRDefault="009E399D" w:rsidP="000655EF">
      <w:pPr>
        <w:rPr>
          <w:rFonts w:eastAsia="Calibri" w:cs="Arial"/>
          <w:noProof/>
          <w:szCs w:val="20"/>
        </w:rPr>
      </w:pPr>
    </w:p>
    <w:p w14:paraId="7255C67C" w14:textId="77777777" w:rsidR="009E399D" w:rsidRPr="00314C12" w:rsidRDefault="009E399D" w:rsidP="000655EF">
      <w:pPr>
        <w:rPr>
          <w:rFonts w:eastAsia="Calibri" w:cs="Arial"/>
          <w:noProof/>
          <w:szCs w:val="20"/>
        </w:rPr>
      </w:pPr>
    </w:p>
    <w:p w14:paraId="6D4CA3E3" w14:textId="77777777" w:rsidR="000655EF" w:rsidRPr="00314C12" w:rsidRDefault="000655EF" w:rsidP="000655EF">
      <w:pPr>
        <w:rPr>
          <w:rFonts w:eastAsia="Calibri" w:cs="Arial"/>
          <w:noProof/>
          <w:szCs w:val="20"/>
        </w:rPr>
      </w:pPr>
    </w:p>
    <w:p w14:paraId="5FAC856C" w14:textId="77777777" w:rsidR="009E399D" w:rsidRPr="00314C12" w:rsidRDefault="009E399D" w:rsidP="000655EF">
      <w:pPr>
        <w:rPr>
          <w:rFonts w:eastAsia="Calibri" w:cs="Arial"/>
          <w:noProof/>
          <w:szCs w:val="20"/>
        </w:rPr>
      </w:pPr>
    </w:p>
    <w:p w14:paraId="78875C2B" w14:textId="77777777" w:rsidR="009E399D" w:rsidRPr="00314C12" w:rsidRDefault="009E399D" w:rsidP="000655EF">
      <w:pPr>
        <w:ind w:right="525"/>
        <w:rPr>
          <w:rFonts w:eastAsia="Calibri" w:cs="Arial"/>
          <w:noProof/>
          <w:szCs w:val="20"/>
        </w:rPr>
      </w:pPr>
    </w:p>
    <w:p w14:paraId="7BE7D8F3" w14:textId="5EF20B64" w:rsidR="009E399D" w:rsidRPr="00314C12" w:rsidRDefault="009E399D" w:rsidP="009E399D">
      <w:pPr>
        <w:jc w:val="left"/>
        <w:rPr>
          <w:rFonts w:eastAsia="Calibri" w:cs="Arial"/>
          <w:noProof/>
          <w:szCs w:val="20"/>
        </w:rPr>
      </w:pPr>
      <w:r w:rsidRPr="00314C12">
        <w:rPr>
          <w:rFonts w:eastAsia="Calibri" w:cs="Arial"/>
          <w:noProof/>
          <w:szCs w:val="20"/>
        </w:rPr>
        <w:t xml:space="preserve">Izjavljamo pod kazensko in materialno odgovornostjo, da je vsa oprema, ki jo ponujamo na javno naročilo </w:t>
      </w:r>
      <w:r w:rsidR="00886B03" w:rsidRPr="00314C12">
        <w:rPr>
          <w:rFonts w:eastAsia="Calibri" w:cs="Arial"/>
          <w:noProof/>
          <w:szCs w:val="20"/>
        </w:rPr>
        <w:t>JN-B1062</w:t>
      </w:r>
      <w:r w:rsidRPr="00314C12">
        <w:rPr>
          <w:rFonts w:eastAsia="Calibri" w:cs="Arial"/>
          <w:noProof/>
          <w:szCs w:val="20"/>
        </w:rPr>
        <w:t>, tovarniško nova.</w:t>
      </w:r>
    </w:p>
    <w:p w14:paraId="087AE1E2" w14:textId="77777777" w:rsidR="009E399D" w:rsidRPr="00314C12" w:rsidRDefault="009E399D" w:rsidP="009E399D">
      <w:pPr>
        <w:rPr>
          <w:rFonts w:cs="Arial"/>
          <w:noProof/>
          <w:kern w:val="16"/>
          <w:szCs w:val="20"/>
        </w:rPr>
      </w:pPr>
    </w:p>
    <w:p w14:paraId="6D385B76" w14:textId="77777777" w:rsidR="009E399D" w:rsidRPr="00314C12" w:rsidRDefault="009E399D" w:rsidP="009E399D">
      <w:pPr>
        <w:jc w:val="left"/>
        <w:rPr>
          <w:rFonts w:eastAsia="Calibri" w:cs="Arial"/>
          <w:noProof/>
          <w:szCs w:val="20"/>
        </w:rPr>
      </w:pPr>
    </w:p>
    <w:p w14:paraId="2619BF32" w14:textId="77777777" w:rsidR="009E399D" w:rsidRPr="00314C12" w:rsidRDefault="009E399D" w:rsidP="009E399D">
      <w:pPr>
        <w:ind w:right="525"/>
        <w:jc w:val="left"/>
        <w:rPr>
          <w:rFonts w:eastAsia="Calibri" w:cs="Arial"/>
          <w:noProof/>
          <w:szCs w:val="20"/>
        </w:rPr>
      </w:pPr>
    </w:p>
    <w:p w14:paraId="44C8A86C" w14:textId="77777777" w:rsidR="009E399D" w:rsidRPr="00314C12" w:rsidRDefault="009E399D" w:rsidP="009E399D">
      <w:pPr>
        <w:jc w:val="left"/>
        <w:rPr>
          <w:rFonts w:eastAsia="Calibri" w:cs="Arial"/>
          <w:noProof/>
          <w:szCs w:val="20"/>
        </w:rPr>
      </w:pPr>
    </w:p>
    <w:p w14:paraId="60F2071B" w14:textId="77777777" w:rsidR="009E399D" w:rsidRPr="00314C12" w:rsidRDefault="009E399D" w:rsidP="009E399D">
      <w:pPr>
        <w:jc w:val="left"/>
        <w:rPr>
          <w:rFonts w:eastAsia="Calibri" w:cs="Arial"/>
          <w:noProof/>
          <w:szCs w:val="20"/>
        </w:rPr>
      </w:pPr>
    </w:p>
    <w:p w14:paraId="400788C6" w14:textId="77777777" w:rsidR="009E399D" w:rsidRPr="00314C12" w:rsidRDefault="009E399D" w:rsidP="009E399D">
      <w:pPr>
        <w:jc w:val="left"/>
        <w:rPr>
          <w:rFonts w:eastAsia="Calibri" w:cs="Arial"/>
          <w:noProof/>
          <w:szCs w:val="20"/>
        </w:rPr>
      </w:pPr>
    </w:p>
    <w:p w14:paraId="7C16F855" w14:textId="77777777" w:rsidR="009E399D" w:rsidRPr="00314C12" w:rsidRDefault="009E399D" w:rsidP="009E399D">
      <w:pPr>
        <w:jc w:val="left"/>
        <w:rPr>
          <w:rFonts w:eastAsia="Calibri" w:cs="Arial"/>
          <w:noProof/>
          <w:szCs w:val="20"/>
        </w:rPr>
      </w:pPr>
    </w:p>
    <w:p w14:paraId="1841BE02" w14:textId="77777777" w:rsidR="009E399D" w:rsidRPr="00314C12" w:rsidRDefault="009E399D" w:rsidP="009E399D">
      <w:pPr>
        <w:jc w:val="left"/>
        <w:rPr>
          <w:rFonts w:eastAsia="Calibri" w:cs="Arial"/>
          <w:noProof/>
          <w:szCs w:val="20"/>
        </w:rPr>
      </w:pPr>
    </w:p>
    <w:p w14:paraId="2D230036" w14:textId="77777777" w:rsidR="009E399D" w:rsidRPr="00314C12" w:rsidRDefault="009E399D" w:rsidP="009E399D">
      <w:pPr>
        <w:jc w:val="left"/>
        <w:rPr>
          <w:rFonts w:eastAsia="Calibri" w:cs="Arial"/>
          <w:noProof/>
          <w:szCs w:val="20"/>
        </w:rPr>
      </w:pPr>
    </w:p>
    <w:p w14:paraId="32CBD4E9" w14:textId="77777777" w:rsidR="009E399D" w:rsidRPr="00314C12" w:rsidRDefault="009E399D" w:rsidP="009E399D">
      <w:pPr>
        <w:jc w:val="left"/>
        <w:rPr>
          <w:rFonts w:eastAsia="Calibri" w:cs="Arial"/>
          <w:noProof/>
          <w:szCs w:val="20"/>
        </w:rPr>
      </w:pPr>
    </w:p>
    <w:p w14:paraId="50B3B873" w14:textId="77777777" w:rsidR="009E399D" w:rsidRPr="00314C12" w:rsidRDefault="009E399D" w:rsidP="009E399D">
      <w:pPr>
        <w:jc w:val="left"/>
        <w:rPr>
          <w:rFonts w:eastAsia="Calibri" w:cs="Arial"/>
          <w:noProof/>
          <w:szCs w:val="20"/>
        </w:rPr>
      </w:pPr>
    </w:p>
    <w:p w14:paraId="19B7EA66" w14:textId="77777777" w:rsidR="009E399D" w:rsidRPr="00314C12" w:rsidRDefault="009E399D" w:rsidP="009E399D">
      <w:pPr>
        <w:jc w:val="left"/>
        <w:rPr>
          <w:rFonts w:eastAsia="Calibri" w:cs="Arial"/>
          <w:noProof/>
          <w:szCs w:val="20"/>
        </w:rPr>
      </w:pPr>
    </w:p>
    <w:p w14:paraId="3FA7FDA2" w14:textId="77777777" w:rsidR="009E399D" w:rsidRPr="00314C12" w:rsidRDefault="009E399D" w:rsidP="009E399D">
      <w:pPr>
        <w:jc w:val="left"/>
        <w:rPr>
          <w:rFonts w:eastAsia="Calibri" w:cs="Arial"/>
          <w:noProof/>
          <w:szCs w:val="20"/>
        </w:rPr>
      </w:pPr>
    </w:p>
    <w:p w14:paraId="2AB9FAA2"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 xml:space="preserve">Kraj in datum: </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Žig:</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Podpis zastopnika</w:t>
      </w:r>
    </w:p>
    <w:p w14:paraId="3BD0D6F8"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oz. prokurista:</w:t>
      </w:r>
    </w:p>
    <w:p w14:paraId="55D3B1D2" w14:textId="77777777" w:rsidR="009E399D" w:rsidRPr="00314C12" w:rsidRDefault="009E399D" w:rsidP="009E399D">
      <w:pPr>
        <w:spacing w:line="360" w:lineRule="auto"/>
        <w:jc w:val="left"/>
        <w:rPr>
          <w:rFonts w:eastAsia="Calibri" w:cs="Arial"/>
          <w:noProof/>
          <w:szCs w:val="20"/>
        </w:rPr>
      </w:pPr>
    </w:p>
    <w:p w14:paraId="3559BB4D"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w:t>
      </w:r>
    </w:p>
    <w:p w14:paraId="4E735608" w14:textId="77777777" w:rsidR="009E399D" w:rsidRPr="00314C12" w:rsidRDefault="009E399D" w:rsidP="009E399D">
      <w:pPr>
        <w:jc w:val="left"/>
        <w:rPr>
          <w:rFonts w:eastAsia="Calibri" w:cs="Arial"/>
          <w:noProof/>
          <w:szCs w:val="20"/>
        </w:rPr>
      </w:pPr>
    </w:p>
    <w:p w14:paraId="39B861AD" w14:textId="77777777" w:rsidR="009E399D" w:rsidRPr="00314C12" w:rsidRDefault="009E399D" w:rsidP="009E399D">
      <w:pPr>
        <w:spacing w:line="360" w:lineRule="auto"/>
        <w:jc w:val="left"/>
        <w:rPr>
          <w:rFonts w:eastAsia="Calibri" w:cs="Arial"/>
          <w:noProof/>
          <w:szCs w:val="20"/>
        </w:rPr>
      </w:pPr>
    </w:p>
    <w:p w14:paraId="7187EB7B" w14:textId="77777777" w:rsidR="009E399D" w:rsidRPr="00314C12" w:rsidRDefault="009E399D" w:rsidP="009E399D">
      <w:pPr>
        <w:spacing w:line="360" w:lineRule="auto"/>
        <w:jc w:val="left"/>
        <w:rPr>
          <w:rFonts w:eastAsia="Calibri" w:cs="Arial"/>
          <w:noProof/>
          <w:szCs w:val="20"/>
        </w:rPr>
      </w:pPr>
    </w:p>
    <w:p w14:paraId="0661D263" w14:textId="77777777" w:rsidR="009E399D" w:rsidRPr="00314C12" w:rsidRDefault="009E399D" w:rsidP="009E399D">
      <w:pPr>
        <w:pageBreakBefore/>
        <w:suppressAutoHyphens/>
        <w:rPr>
          <w:rFonts w:cs="Arial"/>
          <w:i/>
          <w:noProof/>
          <w:szCs w:val="20"/>
          <w:lang w:eastAsia="ar-SA"/>
        </w:rPr>
      </w:pPr>
      <w:r w:rsidRPr="00314C12">
        <w:rPr>
          <w:rFonts w:cs="Arial"/>
          <w:noProof/>
          <w:szCs w:val="20"/>
          <w:lang w:eastAsia="ar-SA"/>
        </w:rPr>
        <w:lastRenderedPageBreak/>
        <w:t>Ponudnik: ..................................................</w:t>
      </w:r>
      <w:r w:rsidRPr="00314C12">
        <w:rPr>
          <w:rFonts w:cs="Arial"/>
          <w:i/>
          <w:noProof/>
          <w:szCs w:val="20"/>
          <w:lang w:eastAsia="ar-SA"/>
        </w:rPr>
        <w:tab/>
      </w:r>
      <w:r w:rsidRPr="00314C12">
        <w:rPr>
          <w:rFonts w:cs="Arial"/>
          <w:i/>
          <w:noProof/>
          <w:szCs w:val="20"/>
          <w:lang w:eastAsia="ar-SA"/>
        </w:rPr>
        <w:tab/>
      </w:r>
      <w:r w:rsidRPr="00314C12">
        <w:rPr>
          <w:rFonts w:cs="Arial"/>
          <w:i/>
          <w:noProof/>
          <w:szCs w:val="20"/>
          <w:lang w:eastAsia="ar-SA"/>
        </w:rPr>
        <w:tab/>
      </w:r>
      <w:r w:rsidRPr="00314C12">
        <w:rPr>
          <w:rFonts w:cs="Arial"/>
          <w:i/>
          <w:noProof/>
          <w:szCs w:val="20"/>
          <w:lang w:eastAsia="ar-SA"/>
        </w:rPr>
        <w:tab/>
      </w:r>
      <w:r w:rsidRPr="00314C12">
        <w:rPr>
          <w:rFonts w:cs="Arial"/>
          <w:i/>
          <w:noProof/>
          <w:szCs w:val="20"/>
          <w:lang w:eastAsia="ar-SA"/>
        </w:rPr>
        <w:tab/>
      </w:r>
      <w:r w:rsidRPr="00314C12">
        <w:rPr>
          <w:rFonts w:cs="Arial"/>
          <w:i/>
          <w:noProof/>
          <w:szCs w:val="20"/>
          <w:lang w:eastAsia="ar-SA"/>
        </w:rPr>
        <w:tab/>
      </w:r>
      <w:r w:rsidRPr="00314C12">
        <w:rPr>
          <w:rFonts w:cs="Arial"/>
          <w:i/>
          <w:noProof/>
          <w:szCs w:val="20"/>
          <w:lang w:eastAsia="ar-SA"/>
        </w:rPr>
        <w:tab/>
      </w:r>
      <w:r w:rsidRPr="00314C12">
        <w:rPr>
          <w:rFonts w:cs="Arial"/>
          <w:i/>
          <w:noProof/>
          <w:szCs w:val="20"/>
          <w:lang w:eastAsia="ar-SA"/>
        </w:rPr>
        <w:tab/>
      </w:r>
      <w:r w:rsidRPr="00314C12">
        <w:rPr>
          <w:rFonts w:cs="Arial"/>
          <w:i/>
          <w:noProof/>
          <w:szCs w:val="20"/>
          <w:lang w:eastAsia="ar-SA"/>
        </w:rPr>
        <w:tab/>
      </w:r>
      <w:r w:rsidRPr="00314C12">
        <w:rPr>
          <w:rFonts w:cs="Arial"/>
          <w:i/>
          <w:noProof/>
          <w:szCs w:val="20"/>
          <w:lang w:eastAsia="ar-SA"/>
        </w:rPr>
        <w:tab/>
      </w:r>
    </w:p>
    <w:p w14:paraId="71D0C773" w14:textId="77777777" w:rsidR="009E399D" w:rsidRPr="00314C12" w:rsidRDefault="009E399D" w:rsidP="009E399D">
      <w:pPr>
        <w:suppressAutoHyphens/>
        <w:spacing w:line="360" w:lineRule="auto"/>
        <w:rPr>
          <w:rFonts w:cs="Arial"/>
          <w:noProof/>
          <w:szCs w:val="20"/>
          <w:lang w:eastAsia="ar-SA"/>
        </w:rPr>
      </w:pPr>
      <w:r w:rsidRPr="00314C12">
        <w:rPr>
          <w:rFonts w:cs="Arial"/>
          <w:noProof/>
          <w:szCs w:val="20"/>
          <w:lang w:eastAsia="ar-SA"/>
        </w:rPr>
        <w:t>Naslov: .......................................................</w:t>
      </w:r>
    </w:p>
    <w:p w14:paraId="71807C69" w14:textId="77777777" w:rsidR="009E399D" w:rsidRPr="00314C12" w:rsidRDefault="009E399D" w:rsidP="009E399D">
      <w:pPr>
        <w:suppressAutoHyphens/>
        <w:rPr>
          <w:rFonts w:cs="Arial"/>
          <w:noProof/>
          <w:szCs w:val="20"/>
          <w:lang w:eastAsia="ar-SA"/>
        </w:rPr>
      </w:pPr>
    </w:p>
    <w:p w14:paraId="6931CF3D" w14:textId="77777777" w:rsidR="009E399D" w:rsidRPr="00314C12" w:rsidRDefault="009E399D" w:rsidP="009E399D">
      <w:pPr>
        <w:suppressAutoHyphens/>
        <w:rPr>
          <w:rFonts w:cs="Arial"/>
          <w:noProof/>
          <w:szCs w:val="20"/>
          <w:lang w:eastAsia="ar-SA"/>
        </w:rPr>
      </w:pPr>
    </w:p>
    <w:p w14:paraId="36E8442F" w14:textId="77777777" w:rsidR="009E399D" w:rsidRPr="00314C12" w:rsidRDefault="009E399D" w:rsidP="009E399D">
      <w:pPr>
        <w:suppressAutoHyphens/>
        <w:rPr>
          <w:rFonts w:cs="Arial"/>
          <w:noProof/>
          <w:szCs w:val="20"/>
          <w:lang w:eastAsia="ar-SA"/>
        </w:rPr>
      </w:pPr>
    </w:p>
    <w:p w14:paraId="078C7D91" w14:textId="77777777" w:rsidR="009E399D" w:rsidRPr="00314C12" w:rsidRDefault="009E399D" w:rsidP="009E399D">
      <w:pPr>
        <w:suppressAutoHyphens/>
        <w:rPr>
          <w:rFonts w:cs="Arial"/>
          <w:b/>
          <w:noProof/>
          <w:szCs w:val="20"/>
          <w:lang w:eastAsia="ar-SA"/>
        </w:rPr>
      </w:pPr>
    </w:p>
    <w:p w14:paraId="33B9E9E2" w14:textId="081F8739" w:rsidR="009E399D" w:rsidRPr="00314C12" w:rsidRDefault="009E399D" w:rsidP="009E399D">
      <w:pPr>
        <w:pStyle w:val="Heading2"/>
        <w:ind w:left="576"/>
        <w:jc w:val="center"/>
        <w:rPr>
          <w:b/>
          <w:noProof/>
          <w:sz w:val="22"/>
          <w:szCs w:val="22"/>
        </w:rPr>
      </w:pPr>
      <w:bookmarkStart w:id="186" w:name="_Toc360107191"/>
      <w:bookmarkStart w:id="187" w:name="_Toc435370619"/>
      <w:bookmarkStart w:id="188" w:name="_Toc451333607"/>
      <w:bookmarkStart w:id="189" w:name="_Toc172280595"/>
      <w:r w:rsidRPr="00314C12">
        <w:rPr>
          <w:b/>
          <w:noProof/>
          <w:sz w:val="22"/>
          <w:szCs w:val="22"/>
        </w:rPr>
        <w:t>IZJAVA PONUDNIKA O NADGRADNJI PROGRAMSKE OPREME</w:t>
      </w:r>
      <w:bookmarkEnd w:id="186"/>
      <w:bookmarkEnd w:id="187"/>
      <w:bookmarkEnd w:id="188"/>
      <w:bookmarkEnd w:id="189"/>
    </w:p>
    <w:p w14:paraId="7E4E6481" w14:textId="0C92FC77" w:rsidR="009E399D" w:rsidRPr="00314C12" w:rsidRDefault="009E399D" w:rsidP="009E399D">
      <w:pPr>
        <w:suppressAutoHyphens/>
        <w:jc w:val="center"/>
        <w:rPr>
          <w:rFonts w:cs="Arial"/>
          <w:b/>
          <w:noProof/>
          <w:sz w:val="22"/>
          <w:szCs w:val="22"/>
          <w:lang w:eastAsia="ar-SA"/>
        </w:rPr>
      </w:pPr>
      <w:r w:rsidRPr="00314C12">
        <w:rPr>
          <w:rFonts w:cs="Arial"/>
          <w:b/>
          <w:noProof/>
          <w:sz w:val="22"/>
          <w:szCs w:val="22"/>
          <w:lang w:eastAsia="ar-SA"/>
        </w:rPr>
        <w:t xml:space="preserve">ZA JAVNO NAROČILO </w:t>
      </w:r>
      <w:r w:rsidR="00886B03" w:rsidRPr="00314C12">
        <w:rPr>
          <w:rFonts w:cs="Arial"/>
          <w:b/>
          <w:noProof/>
          <w:sz w:val="22"/>
          <w:szCs w:val="22"/>
          <w:lang w:eastAsia="ar-SA"/>
        </w:rPr>
        <w:t>JN-B1062</w:t>
      </w:r>
      <w:r w:rsidRPr="00314C12">
        <w:rPr>
          <w:rFonts w:cs="Arial"/>
          <w:b/>
          <w:noProof/>
          <w:sz w:val="22"/>
          <w:szCs w:val="22"/>
          <w:lang w:eastAsia="ar-SA"/>
        </w:rPr>
        <w:t xml:space="preserve"> </w:t>
      </w:r>
    </w:p>
    <w:p w14:paraId="2072AE2A" w14:textId="77777777" w:rsidR="009E399D" w:rsidRPr="00314C12" w:rsidRDefault="009E399D" w:rsidP="009E399D">
      <w:pPr>
        <w:suppressAutoHyphens/>
        <w:rPr>
          <w:rFonts w:cs="Arial"/>
          <w:noProof/>
          <w:szCs w:val="20"/>
          <w:lang w:eastAsia="ar-SA"/>
        </w:rPr>
      </w:pPr>
    </w:p>
    <w:p w14:paraId="6A903A20" w14:textId="77777777" w:rsidR="009E399D" w:rsidRPr="00314C12" w:rsidRDefault="009E399D" w:rsidP="009E399D">
      <w:pPr>
        <w:suppressAutoHyphens/>
        <w:rPr>
          <w:rFonts w:cs="Arial"/>
          <w:b/>
          <w:noProof/>
          <w:sz w:val="22"/>
          <w:szCs w:val="16"/>
          <w:lang w:eastAsia="ar-SA"/>
        </w:rPr>
      </w:pPr>
    </w:p>
    <w:p w14:paraId="3A12D8A8" w14:textId="77777777" w:rsidR="009E399D" w:rsidRPr="00314C12" w:rsidRDefault="009E399D" w:rsidP="009E399D">
      <w:pPr>
        <w:suppressAutoHyphens/>
        <w:rPr>
          <w:rFonts w:cs="Arial"/>
          <w:b/>
          <w:noProof/>
          <w:sz w:val="22"/>
          <w:szCs w:val="16"/>
          <w:lang w:eastAsia="ar-SA"/>
        </w:rPr>
      </w:pPr>
    </w:p>
    <w:p w14:paraId="000E889D" w14:textId="77777777" w:rsidR="009E399D" w:rsidRPr="00314C12" w:rsidRDefault="009E399D" w:rsidP="009E399D">
      <w:pPr>
        <w:suppressAutoHyphens/>
        <w:rPr>
          <w:rFonts w:cs="Arial"/>
          <w:noProof/>
          <w:szCs w:val="20"/>
          <w:lang w:eastAsia="ar-SA"/>
        </w:rPr>
      </w:pPr>
    </w:p>
    <w:p w14:paraId="285326F2" w14:textId="77777777" w:rsidR="006B7EF7" w:rsidRPr="00314C12" w:rsidRDefault="006B7EF7" w:rsidP="006B7EF7">
      <w:pPr>
        <w:suppressAutoHyphens/>
        <w:rPr>
          <w:rFonts w:cs="Arial"/>
          <w:bCs/>
          <w:noProof/>
          <w:lang w:eastAsia="ar-SA"/>
        </w:rPr>
      </w:pPr>
    </w:p>
    <w:p w14:paraId="1909CA6A" w14:textId="64537BE4" w:rsidR="006B7EF7" w:rsidRPr="00314C12" w:rsidRDefault="006B7EF7" w:rsidP="006B7EF7">
      <w:pPr>
        <w:suppressAutoHyphens/>
        <w:rPr>
          <w:rFonts w:cs="Arial"/>
          <w:bCs/>
          <w:noProof/>
          <w:lang w:eastAsia="ar-SA"/>
        </w:rPr>
      </w:pPr>
      <w:r w:rsidRPr="00314C12">
        <w:rPr>
          <w:rFonts w:cs="Arial"/>
          <w:bCs/>
          <w:noProof/>
          <w:lang w:eastAsia="ar-SA"/>
        </w:rPr>
        <w:t xml:space="preserve">Pod kazensko in materialno odgovornostjo izjavljamo, da bomo v času garancijske dobe za ponujeno opremo po </w:t>
      </w:r>
      <w:r w:rsidR="00886B03" w:rsidRPr="00314C12">
        <w:rPr>
          <w:rFonts w:cs="Arial"/>
          <w:bCs/>
          <w:noProof/>
          <w:lang w:eastAsia="ar-SA"/>
        </w:rPr>
        <w:t>JN-B1062</w:t>
      </w:r>
      <w:r w:rsidRPr="00314C12">
        <w:rPr>
          <w:rFonts w:cs="Arial"/>
          <w:bCs/>
          <w:noProof/>
          <w:lang w:eastAsia="ar-SA"/>
        </w:rPr>
        <w:t xml:space="preserve"> brezplačno oskrbovali naročnika s programskimi nadgradnjami, ki odpravljajo eventualne napake v programski opremi oziroma z nadgradnjami, ki ne pomenijo občutnejše širitve funkcionalnosti.</w:t>
      </w:r>
    </w:p>
    <w:p w14:paraId="5C21B5F3" w14:textId="77777777" w:rsidR="009E399D" w:rsidRPr="00314C12" w:rsidRDefault="009E399D" w:rsidP="009E399D">
      <w:pPr>
        <w:suppressAutoHyphens/>
        <w:rPr>
          <w:rFonts w:cs="Arial"/>
          <w:noProof/>
          <w:szCs w:val="20"/>
          <w:lang w:eastAsia="ar-SA"/>
        </w:rPr>
      </w:pPr>
    </w:p>
    <w:p w14:paraId="0450D552" w14:textId="2E55AC20" w:rsidR="006E1581" w:rsidRPr="00314C12" w:rsidRDefault="006E1581" w:rsidP="006E1581">
      <w:pPr>
        <w:suppressAutoHyphens/>
        <w:rPr>
          <w:rFonts w:cs="Arial"/>
          <w:bCs/>
          <w:noProof/>
          <w:lang w:eastAsia="ar-SA"/>
        </w:rPr>
      </w:pPr>
    </w:p>
    <w:p w14:paraId="144E2231" w14:textId="77777777" w:rsidR="009E399D" w:rsidRPr="00314C12" w:rsidRDefault="009E399D" w:rsidP="009E399D">
      <w:pPr>
        <w:suppressAutoHyphens/>
        <w:rPr>
          <w:rFonts w:cs="Arial"/>
          <w:noProof/>
          <w:szCs w:val="20"/>
          <w:lang w:eastAsia="ar-SA"/>
        </w:rPr>
      </w:pPr>
    </w:p>
    <w:p w14:paraId="14826F65" w14:textId="77777777" w:rsidR="009E399D" w:rsidRPr="00314C12" w:rsidRDefault="009E399D" w:rsidP="009E399D">
      <w:pPr>
        <w:suppressAutoHyphens/>
        <w:rPr>
          <w:rFonts w:cs="Arial"/>
          <w:noProof/>
          <w:szCs w:val="20"/>
          <w:lang w:eastAsia="ar-SA"/>
        </w:rPr>
      </w:pPr>
    </w:p>
    <w:p w14:paraId="6AF83501" w14:textId="77777777" w:rsidR="009E399D" w:rsidRPr="00314C12" w:rsidRDefault="009E399D" w:rsidP="009E399D">
      <w:pPr>
        <w:suppressAutoHyphens/>
        <w:rPr>
          <w:rFonts w:cs="Arial"/>
          <w:noProof/>
          <w:szCs w:val="20"/>
          <w:lang w:eastAsia="ar-SA"/>
        </w:rPr>
      </w:pPr>
    </w:p>
    <w:p w14:paraId="4F1653DC" w14:textId="77777777" w:rsidR="009E399D" w:rsidRPr="00314C12" w:rsidRDefault="009E399D" w:rsidP="009E399D">
      <w:pPr>
        <w:suppressAutoHyphens/>
        <w:rPr>
          <w:rFonts w:cs="Arial"/>
          <w:noProof/>
          <w:szCs w:val="20"/>
          <w:lang w:eastAsia="ar-SA"/>
        </w:rPr>
      </w:pPr>
    </w:p>
    <w:p w14:paraId="269BF95D" w14:textId="77777777" w:rsidR="009E399D" w:rsidRPr="00314C12" w:rsidRDefault="009E399D" w:rsidP="009E399D">
      <w:pPr>
        <w:suppressAutoHyphens/>
        <w:rPr>
          <w:rFonts w:cs="Arial"/>
          <w:noProof/>
          <w:szCs w:val="20"/>
          <w:lang w:eastAsia="ar-SA"/>
        </w:rPr>
      </w:pPr>
    </w:p>
    <w:p w14:paraId="48BA217A" w14:textId="77777777" w:rsidR="009E399D" w:rsidRPr="00314C12" w:rsidRDefault="009E399D" w:rsidP="009E399D">
      <w:pPr>
        <w:suppressAutoHyphens/>
        <w:rPr>
          <w:rFonts w:cs="Arial"/>
          <w:noProof/>
          <w:szCs w:val="20"/>
          <w:lang w:eastAsia="ar-SA"/>
        </w:rPr>
      </w:pPr>
    </w:p>
    <w:p w14:paraId="27A3241B" w14:textId="77777777" w:rsidR="009E399D" w:rsidRPr="00314C12" w:rsidRDefault="009E399D" w:rsidP="009E399D">
      <w:pPr>
        <w:suppressAutoHyphens/>
        <w:rPr>
          <w:rFonts w:cs="Arial"/>
          <w:noProof/>
          <w:szCs w:val="20"/>
          <w:lang w:eastAsia="ar-SA"/>
        </w:rPr>
      </w:pPr>
    </w:p>
    <w:p w14:paraId="38ACF108" w14:textId="77777777" w:rsidR="009E399D" w:rsidRPr="00314C12" w:rsidRDefault="009E399D" w:rsidP="009E399D">
      <w:pPr>
        <w:suppressAutoHyphens/>
        <w:rPr>
          <w:rFonts w:cs="Arial"/>
          <w:noProof/>
          <w:szCs w:val="20"/>
          <w:lang w:eastAsia="ar-SA"/>
        </w:rPr>
      </w:pPr>
    </w:p>
    <w:p w14:paraId="5DA795D9" w14:textId="77777777" w:rsidR="009E399D" w:rsidRPr="00314C12" w:rsidRDefault="009E399D" w:rsidP="009E399D">
      <w:pPr>
        <w:suppressAutoHyphens/>
        <w:rPr>
          <w:rFonts w:cs="Arial"/>
          <w:noProof/>
          <w:szCs w:val="20"/>
          <w:lang w:eastAsia="ar-SA"/>
        </w:rPr>
      </w:pPr>
    </w:p>
    <w:p w14:paraId="012C8CCA" w14:textId="77777777" w:rsidR="009E399D" w:rsidRPr="00314C12" w:rsidRDefault="009E399D" w:rsidP="009E399D">
      <w:pPr>
        <w:suppressAutoHyphens/>
        <w:rPr>
          <w:rFonts w:cs="Arial"/>
          <w:noProof/>
          <w:szCs w:val="20"/>
          <w:lang w:eastAsia="ar-SA"/>
        </w:rPr>
      </w:pPr>
    </w:p>
    <w:p w14:paraId="2521C487" w14:textId="77777777" w:rsidR="009E399D" w:rsidRPr="00314C12" w:rsidRDefault="009E399D" w:rsidP="009E399D">
      <w:pPr>
        <w:suppressAutoHyphens/>
        <w:rPr>
          <w:rFonts w:cs="Arial"/>
          <w:noProof/>
          <w:szCs w:val="20"/>
          <w:lang w:eastAsia="ar-SA"/>
        </w:rPr>
      </w:pPr>
    </w:p>
    <w:p w14:paraId="1B7D29CA" w14:textId="77777777" w:rsidR="009E399D" w:rsidRPr="00314C12" w:rsidRDefault="009E399D" w:rsidP="009E399D">
      <w:pPr>
        <w:suppressAutoHyphens/>
        <w:rPr>
          <w:rFonts w:cs="Arial"/>
          <w:noProof/>
          <w:szCs w:val="20"/>
          <w:lang w:eastAsia="ar-SA"/>
        </w:rPr>
      </w:pPr>
    </w:p>
    <w:p w14:paraId="2BB8F8F2" w14:textId="77777777" w:rsidR="009E399D" w:rsidRPr="00314C12" w:rsidRDefault="009E399D" w:rsidP="009E399D">
      <w:pPr>
        <w:suppressAutoHyphens/>
        <w:spacing w:line="360" w:lineRule="auto"/>
        <w:rPr>
          <w:rFonts w:cs="Arial"/>
          <w:noProof/>
          <w:szCs w:val="20"/>
          <w:lang w:eastAsia="ar-SA"/>
        </w:rPr>
      </w:pPr>
      <w:r w:rsidRPr="00314C12">
        <w:rPr>
          <w:rFonts w:cs="Arial"/>
          <w:noProof/>
          <w:szCs w:val="20"/>
          <w:lang w:eastAsia="ar-SA"/>
        </w:rPr>
        <w:t xml:space="preserve">Kraj in datum: </w:t>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t>Žig:</w:t>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t>Podpis zastopnika</w:t>
      </w:r>
    </w:p>
    <w:p w14:paraId="723333D7" w14:textId="77777777" w:rsidR="009E399D" w:rsidRPr="00314C12" w:rsidRDefault="009E399D" w:rsidP="009E399D">
      <w:pPr>
        <w:suppressAutoHyphens/>
        <w:spacing w:line="360" w:lineRule="auto"/>
        <w:rPr>
          <w:rFonts w:cs="Arial"/>
          <w:noProof/>
          <w:szCs w:val="20"/>
          <w:lang w:eastAsia="ar-SA"/>
        </w:rPr>
      </w:pP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t>oz. prokurista:</w:t>
      </w:r>
    </w:p>
    <w:p w14:paraId="3158B216" w14:textId="77777777" w:rsidR="009E399D" w:rsidRPr="00314C12" w:rsidRDefault="009E399D" w:rsidP="009E399D">
      <w:pPr>
        <w:suppressAutoHyphens/>
        <w:spacing w:line="360" w:lineRule="auto"/>
        <w:rPr>
          <w:rFonts w:cs="Arial"/>
          <w:noProof/>
          <w:szCs w:val="20"/>
          <w:lang w:eastAsia="ar-SA"/>
        </w:rPr>
      </w:pPr>
    </w:p>
    <w:p w14:paraId="32B4B250" w14:textId="77777777" w:rsidR="009E399D" w:rsidRPr="00314C12" w:rsidRDefault="009E399D" w:rsidP="009E399D">
      <w:pPr>
        <w:suppressAutoHyphens/>
        <w:spacing w:line="360" w:lineRule="auto"/>
        <w:rPr>
          <w:rFonts w:cs="Arial"/>
          <w:noProof/>
          <w:szCs w:val="20"/>
          <w:lang w:eastAsia="ar-SA"/>
        </w:rPr>
      </w:pPr>
      <w:r w:rsidRPr="00314C12">
        <w:rPr>
          <w:rFonts w:cs="Arial"/>
          <w:noProof/>
          <w:szCs w:val="20"/>
          <w:lang w:eastAsia="ar-SA"/>
        </w:rPr>
        <w:t>........................................</w:t>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r>
      <w:r w:rsidRPr="00314C12">
        <w:rPr>
          <w:rFonts w:cs="Arial"/>
          <w:noProof/>
          <w:szCs w:val="20"/>
          <w:lang w:eastAsia="ar-SA"/>
        </w:rPr>
        <w:tab/>
        <w:t>.........................................</w:t>
      </w:r>
    </w:p>
    <w:p w14:paraId="59296301" w14:textId="77777777" w:rsidR="009E399D" w:rsidRPr="00314C12" w:rsidRDefault="009E399D" w:rsidP="009E399D">
      <w:pPr>
        <w:jc w:val="left"/>
        <w:rPr>
          <w:rFonts w:eastAsia="Calibri" w:cs="Arial"/>
          <w:noProof/>
          <w:szCs w:val="20"/>
        </w:rPr>
      </w:pPr>
      <w:r w:rsidRPr="00314C12">
        <w:rPr>
          <w:rFonts w:eastAsia="Calibri" w:cs="Arial"/>
          <w:noProof/>
          <w:szCs w:val="20"/>
        </w:rPr>
        <w:br w:type="page"/>
      </w:r>
    </w:p>
    <w:p w14:paraId="23C80331" w14:textId="77777777" w:rsidR="009E399D" w:rsidRPr="00314C12" w:rsidRDefault="009E399D" w:rsidP="009E399D">
      <w:pPr>
        <w:jc w:val="left"/>
        <w:rPr>
          <w:rFonts w:eastAsia="Calibri" w:cs="Arial"/>
          <w:i/>
          <w:noProof/>
          <w:szCs w:val="20"/>
        </w:rPr>
      </w:pPr>
      <w:r w:rsidRPr="00314C12">
        <w:rPr>
          <w:rFonts w:eastAsia="Calibri" w:cs="Arial"/>
          <w:noProof/>
          <w:szCs w:val="20"/>
        </w:rPr>
        <w:lastRenderedPageBreak/>
        <w:t>Proizvajalec opreme: ..................................................</w:t>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p>
    <w:p w14:paraId="4B2F42DF"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Naslov: .......................................................</w:t>
      </w:r>
    </w:p>
    <w:p w14:paraId="6F253735"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w:t>
      </w:r>
    </w:p>
    <w:p w14:paraId="01C3D010" w14:textId="77777777" w:rsidR="009E399D" w:rsidRPr="00314C12" w:rsidRDefault="009E399D" w:rsidP="009E399D">
      <w:pPr>
        <w:tabs>
          <w:tab w:val="center" w:pos="4536"/>
          <w:tab w:val="right" w:pos="9072"/>
        </w:tabs>
        <w:jc w:val="left"/>
        <w:rPr>
          <w:rFonts w:eastAsia="Calibri" w:cs="Arial"/>
          <w:noProof/>
          <w:szCs w:val="20"/>
        </w:rPr>
      </w:pPr>
    </w:p>
    <w:p w14:paraId="5011A731" w14:textId="77777777" w:rsidR="009E399D" w:rsidRPr="00314C12" w:rsidRDefault="009E399D" w:rsidP="009E399D">
      <w:pPr>
        <w:jc w:val="left"/>
        <w:rPr>
          <w:rFonts w:eastAsia="Calibri" w:cs="Arial"/>
          <w:noProof/>
          <w:szCs w:val="20"/>
        </w:rPr>
      </w:pPr>
    </w:p>
    <w:p w14:paraId="5047D12D" w14:textId="77777777" w:rsidR="009E399D" w:rsidRPr="00314C12" w:rsidRDefault="009E399D" w:rsidP="009E399D">
      <w:pPr>
        <w:jc w:val="left"/>
        <w:rPr>
          <w:rFonts w:eastAsia="Calibri" w:cs="Arial"/>
          <w:noProof/>
          <w:szCs w:val="20"/>
        </w:rPr>
      </w:pPr>
    </w:p>
    <w:p w14:paraId="6E309C0A" w14:textId="77777777" w:rsidR="009E399D" w:rsidRPr="00314C12" w:rsidRDefault="009E399D" w:rsidP="009E399D">
      <w:pPr>
        <w:jc w:val="left"/>
        <w:rPr>
          <w:rFonts w:eastAsia="Calibri" w:cs="Arial"/>
          <w:noProof/>
          <w:szCs w:val="20"/>
        </w:rPr>
      </w:pPr>
    </w:p>
    <w:p w14:paraId="59DF0CAA" w14:textId="77777777" w:rsidR="009E399D" w:rsidRPr="00314C12" w:rsidRDefault="009E399D" w:rsidP="000655EF">
      <w:pPr>
        <w:pStyle w:val="Heading2"/>
        <w:jc w:val="center"/>
        <w:rPr>
          <w:b/>
          <w:noProof/>
          <w:sz w:val="22"/>
          <w:szCs w:val="22"/>
        </w:rPr>
      </w:pPr>
      <w:bookmarkStart w:id="190" w:name="__RefHeading__139_645116922"/>
      <w:bookmarkStart w:id="191" w:name="_Toc370472197"/>
      <w:bookmarkStart w:id="192" w:name="_Toc435370620"/>
      <w:bookmarkStart w:id="193" w:name="_Toc450114669"/>
      <w:bookmarkStart w:id="194" w:name="_Toc172280596"/>
      <w:bookmarkEnd w:id="190"/>
      <w:r w:rsidRPr="00314C12">
        <w:rPr>
          <w:b/>
          <w:noProof/>
          <w:sz w:val="22"/>
          <w:szCs w:val="22"/>
        </w:rPr>
        <w:t>IZJAVA PROIZVAJALCA OPREME</w:t>
      </w:r>
      <w:bookmarkEnd w:id="191"/>
      <w:bookmarkEnd w:id="192"/>
      <w:bookmarkEnd w:id="193"/>
      <w:bookmarkEnd w:id="194"/>
    </w:p>
    <w:p w14:paraId="5CF5B849" w14:textId="243E6100" w:rsidR="009E399D" w:rsidRPr="00314C12" w:rsidRDefault="009E399D" w:rsidP="009E399D">
      <w:pPr>
        <w:spacing w:after="120"/>
        <w:jc w:val="center"/>
        <w:rPr>
          <w:rFonts w:eastAsia="Calibri" w:cs="Arial"/>
          <w:b/>
          <w:noProof/>
          <w:sz w:val="22"/>
          <w:szCs w:val="22"/>
        </w:rPr>
      </w:pPr>
      <w:r w:rsidRPr="00314C12">
        <w:rPr>
          <w:rFonts w:eastAsia="Calibri" w:cs="Arial"/>
          <w:b/>
          <w:noProof/>
          <w:sz w:val="22"/>
          <w:szCs w:val="22"/>
        </w:rPr>
        <w:t xml:space="preserve">ZA JAVNO NAROČILO </w:t>
      </w:r>
      <w:r w:rsidR="00886B03" w:rsidRPr="00314C12">
        <w:rPr>
          <w:rFonts w:eastAsia="Calibri" w:cs="Arial"/>
          <w:b/>
          <w:noProof/>
          <w:sz w:val="22"/>
          <w:szCs w:val="22"/>
        </w:rPr>
        <w:t>JN-B1062</w:t>
      </w:r>
    </w:p>
    <w:p w14:paraId="59ABC340" w14:textId="77777777" w:rsidR="009E399D" w:rsidRPr="00314C12" w:rsidRDefault="009E399D" w:rsidP="009E399D">
      <w:pPr>
        <w:jc w:val="left"/>
        <w:rPr>
          <w:rFonts w:eastAsia="Calibri" w:cs="Arial"/>
          <w:noProof/>
          <w:szCs w:val="20"/>
        </w:rPr>
      </w:pPr>
    </w:p>
    <w:p w14:paraId="2D6E5C52" w14:textId="77777777" w:rsidR="009E399D" w:rsidRPr="00314C12" w:rsidRDefault="009E399D" w:rsidP="009E399D">
      <w:pPr>
        <w:jc w:val="left"/>
        <w:rPr>
          <w:rFonts w:eastAsia="Calibri" w:cs="Arial"/>
          <w:noProof/>
          <w:szCs w:val="20"/>
        </w:rPr>
      </w:pPr>
    </w:p>
    <w:p w14:paraId="7DD8891B" w14:textId="77777777" w:rsidR="009E399D" w:rsidRPr="00314C12" w:rsidRDefault="009E399D" w:rsidP="009E399D">
      <w:pPr>
        <w:jc w:val="left"/>
        <w:rPr>
          <w:rFonts w:eastAsia="Calibri" w:cs="Arial"/>
          <w:noProof/>
          <w:szCs w:val="20"/>
        </w:rPr>
      </w:pPr>
    </w:p>
    <w:p w14:paraId="7710D069" w14:textId="77777777" w:rsidR="009E399D" w:rsidRPr="00314C12" w:rsidRDefault="009E399D" w:rsidP="009E399D">
      <w:pPr>
        <w:jc w:val="left"/>
        <w:rPr>
          <w:rFonts w:eastAsia="Calibri" w:cs="Arial"/>
          <w:noProof/>
          <w:szCs w:val="20"/>
        </w:rPr>
      </w:pPr>
    </w:p>
    <w:p w14:paraId="5B1832DF" w14:textId="3C669C31" w:rsidR="009E399D" w:rsidRPr="00314C12" w:rsidRDefault="009E399D" w:rsidP="00237759">
      <w:pPr>
        <w:rPr>
          <w:rFonts w:eastAsia="Calibri" w:cs="Arial"/>
          <w:bCs/>
          <w:noProof/>
          <w:szCs w:val="20"/>
        </w:rPr>
      </w:pPr>
      <w:r w:rsidRPr="00314C12">
        <w:rPr>
          <w:rFonts w:eastAsia="Calibri" w:cs="Arial"/>
          <w:bCs/>
          <w:noProof/>
          <w:szCs w:val="20"/>
        </w:rPr>
        <w:t xml:space="preserve">……………. (proizvajalec opreme)  potrjujemo, da smo seznanjeni z vsebino javnega naročila </w:t>
      </w:r>
      <w:r w:rsidR="00886B03" w:rsidRPr="00314C12">
        <w:rPr>
          <w:rFonts w:eastAsia="Calibri" w:cs="Arial"/>
          <w:bCs/>
          <w:noProof/>
          <w:szCs w:val="20"/>
        </w:rPr>
        <w:t>JN-B1062</w:t>
      </w:r>
      <w:r w:rsidRPr="00314C12">
        <w:rPr>
          <w:rFonts w:eastAsia="Calibri" w:cs="Arial"/>
          <w:bCs/>
          <w:noProof/>
          <w:szCs w:val="20"/>
        </w:rPr>
        <w:t xml:space="preserve"> (</w:t>
      </w:r>
      <w:r w:rsidRPr="00314C12">
        <w:rPr>
          <w:noProof/>
        </w:rPr>
        <w:t>nakup</w:t>
      </w:r>
      <w:r w:rsidR="00F44BB5" w:rsidRPr="00314C12">
        <w:rPr>
          <w:noProof/>
        </w:rPr>
        <w:t xml:space="preserve"> dveh </w:t>
      </w:r>
      <w:bookmarkStart w:id="195" w:name="_Hlk120782723"/>
      <w:r w:rsidR="00774CAC" w:rsidRPr="00314C12">
        <w:rPr>
          <w:bCs/>
          <w:noProof/>
          <w:szCs w:val="20"/>
        </w:rPr>
        <w:t>avdio mešaln</w:t>
      </w:r>
      <w:r w:rsidR="00F44BB5" w:rsidRPr="00314C12">
        <w:rPr>
          <w:bCs/>
          <w:noProof/>
          <w:szCs w:val="20"/>
        </w:rPr>
        <w:t>ih</w:t>
      </w:r>
      <w:r w:rsidR="00774CAC" w:rsidRPr="00314C12">
        <w:rPr>
          <w:bCs/>
          <w:noProof/>
          <w:szCs w:val="20"/>
        </w:rPr>
        <w:t xml:space="preserve"> miz</w:t>
      </w:r>
      <w:bookmarkEnd w:id="195"/>
      <w:r w:rsidR="00345E76" w:rsidRPr="00314C12">
        <w:rPr>
          <w:bCs/>
          <w:noProof/>
          <w:szCs w:val="20"/>
        </w:rPr>
        <w:t xml:space="preserve"> za Radijsko produkcijo</w:t>
      </w:r>
      <w:r w:rsidR="00F44BB5" w:rsidRPr="00314C12">
        <w:rPr>
          <w:bCs/>
          <w:noProof/>
          <w:szCs w:val="20"/>
        </w:rPr>
        <w:t xml:space="preserve"> </w:t>
      </w:r>
      <w:r w:rsidR="009E4D18" w:rsidRPr="00314C12">
        <w:rPr>
          <w:bCs/>
          <w:noProof/>
          <w:szCs w:val="20"/>
        </w:rPr>
        <w:t>po sklopih</w:t>
      </w:r>
      <w:r w:rsidRPr="00314C12">
        <w:rPr>
          <w:rFonts w:eastAsia="Calibri" w:cs="Arial"/>
          <w:bCs/>
          <w:noProof/>
          <w:szCs w:val="20"/>
        </w:rPr>
        <w:t>), na katerega se</w:t>
      </w:r>
      <w:r w:rsidR="00237759" w:rsidRPr="00314C12">
        <w:rPr>
          <w:rFonts w:eastAsia="Calibri" w:cs="Arial"/>
          <w:bCs/>
          <w:noProof/>
          <w:szCs w:val="20"/>
        </w:rPr>
        <w:t xml:space="preserve"> prijavlja …………..  (ponudnik) s s</w:t>
      </w:r>
      <w:r w:rsidRPr="00314C12">
        <w:rPr>
          <w:rFonts w:eastAsia="Calibri" w:cs="Arial"/>
          <w:bCs/>
          <w:noProof/>
          <w:szCs w:val="20"/>
        </w:rPr>
        <w:t xml:space="preserve">vojim predračunom </w:t>
      </w:r>
      <w:bookmarkStart w:id="196" w:name="_Hlk520811242"/>
      <w:r w:rsidR="00B46287" w:rsidRPr="00314C12">
        <w:rPr>
          <w:rFonts w:eastAsia="Calibri" w:cs="Arial"/>
          <w:bCs/>
          <w:noProof/>
          <w:szCs w:val="20"/>
        </w:rPr>
        <w:t xml:space="preserve">oz. specifikacijo </w:t>
      </w:r>
      <w:r w:rsidRPr="00314C12">
        <w:rPr>
          <w:rFonts w:eastAsia="Calibri" w:cs="Arial"/>
          <w:bCs/>
          <w:noProof/>
          <w:szCs w:val="20"/>
        </w:rPr>
        <w:t xml:space="preserve">št. ………………………                   </w:t>
      </w:r>
      <w:bookmarkEnd w:id="196"/>
    </w:p>
    <w:p w14:paraId="4A64700D" w14:textId="77777777" w:rsidR="009E399D" w:rsidRPr="00314C12" w:rsidRDefault="009E399D" w:rsidP="009E399D">
      <w:pPr>
        <w:spacing w:after="120"/>
        <w:rPr>
          <w:rFonts w:eastAsia="Calibri" w:cs="Arial"/>
          <w:b/>
          <w:bCs/>
          <w:noProof/>
          <w:szCs w:val="20"/>
        </w:rPr>
      </w:pPr>
    </w:p>
    <w:p w14:paraId="0A2B70CD" w14:textId="77777777" w:rsidR="009E399D" w:rsidRPr="00314C12" w:rsidRDefault="009E399D" w:rsidP="009E399D">
      <w:pPr>
        <w:rPr>
          <w:rFonts w:cs="Arial"/>
          <w:noProof/>
          <w:szCs w:val="20"/>
          <w:lang w:eastAsia="sl-SI"/>
        </w:rPr>
      </w:pPr>
    </w:p>
    <w:p w14:paraId="3F93264A" w14:textId="3DBA9581" w:rsidR="009E399D" w:rsidRPr="00314C12" w:rsidRDefault="009E399D" w:rsidP="009E399D">
      <w:pPr>
        <w:rPr>
          <w:rFonts w:cs="Arial"/>
          <w:bCs/>
          <w:noProof/>
          <w:szCs w:val="20"/>
          <w:lang w:eastAsia="sl-SI"/>
        </w:rPr>
      </w:pPr>
      <w:r w:rsidRPr="00314C12">
        <w:rPr>
          <w:rFonts w:cs="Arial"/>
          <w:bCs/>
          <w:noProof/>
          <w:szCs w:val="20"/>
          <w:lang w:eastAsia="sl-SI"/>
        </w:rPr>
        <w:t xml:space="preserve">IZJAVLJAMO, da ima ……………… (ponudnik) popoln dostop do rezervnih delov in nadomestne opreme za ponujeno opremo, skladno z zahtevami iz </w:t>
      </w:r>
      <w:r w:rsidRPr="00314C12">
        <w:rPr>
          <w:rFonts w:cs="Arial"/>
          <w:noProof/>
          <w:szCs w:val="20"/>
        </w:rPr>
        <w:t>dokumentacije v zvezi z oddajo javnega naročila</w:t>
      </w:r>
      <w:r w:rsidRPr="00314C12">
        <w:rPr>
          <w:rFonts w:cs="Arial"/>
          <w:bCs/>
          <w:noProof/>
          <w:szCs w:val="20"/>
          <w:lang w:eastAsia="sl-SI"/>
        </w:rPr>
        <w:t xml:space="preserve"> </w:t>
      </w:r>
      <w:r w:rsidR="00886B03" w:rsidRPr="00314C12">
        <w:rPr>
          <w:rFonts w:cs="Arial"/>
          <w:bCs/>
          <w:noProof/>
          <w:szCs w:val="20"/>
          <w:lang w:eastAsia="sl-SI"/>
        </w:rPr>
        <w:t>JN-B1062</w:t>
      </w:r>
      <w:r w:rsidRPr="00314C12">
        <w:rPr>
          <w:rFonts w:cs="Arial"/>
          <w:bCs/>
          <w:noProof/>
          <w:szCs w:val="20"/>
          <w:lang w:eastAsia="sl-SI"/>
        </w:rPr>
        <w:t xml:space="preserve">. </w:t>
      </w:r>
    </w:p>
    <w:p w14:paraId="0B30B91B" w14:textId="77777777" w:rsidR="009E399D" w:rsidRPr="00314C12" w:rsidRDefault="009E399D" w:rsidP="009E399D">
      <w:pPr>
        <w:rPr>
          <w:rFonts w:cs="Arial"/>
          <w:noProof/>
          <w:szCs w:val="20"/>
          <w:lang w:eastAsia="sl-SI"/>
        </w:rPr>
      </w:pPr>
    </w:p>
    <w:p w14:paraId="6739FA94" w14:textId="77777777" w:rsidR="009E399D" w:rsidRPr="00314C12" w:rsidRDefault="009E399D" w:rsidP="009E399D">
      <w:pPr>
        <w:jc w:val="left"/>
        <w:rPr>
          <w:rFonts w:eastAsia="Calibri" w:cs="Arial"/>
          <w:noProof/>
          <w:szCs w:val="20"/>
        </w:rPr>
      </w:pPr>
    </w:p>
    <w:p w14:paraId="364EDB54" w14:textId="77777777" w:rsidR="009E399D" w:rsidRPr="00314C12" w:rsidRDefault="009E399D" w:rsidP="009E399D">
      <w:pPr>
        <w:jc w:val="left"/>
        <w:rPr>
          <w:rFonts w:eastAsia="Calibri" w:cs="Arial"/>
          <w:noProof/>
          <w:szCs w:val="20"/>
        </w:rPr>
      </w:pPr>
    </w:p>
    <w:p w14:paraId="0A40FE02" w14:textId="77777777" w:rsidR="009E399D" w:rsidRPr="00314C12" w:rsidRDefault="009E399D" w:rsidP="009E399D">
      <w:pPr>
        <w:jc w:val="left"/>
        <w:rPr>
          <w:rFonts w:eastAsia="Calibri" w:cs="Arial"/>
          <w:noProof/>
          <w:szCs w:val="20"/>
        </w:rPr>
      </w:pPr>
    </w:p>
    <w:p w14:paraId="7A5D5A0E" w14:textId="77777777" w:rsidR="009E399D" w:rsidRPr="00314C12" w:rsidRDefault="009E399D" w:rsidP="009E399D">
      <w:pPr>
        <w:jc w:val="left"/>
        <w:rPr>
          <w:rFonts w:eastAsia="Calibri" w:cs="Arial"/>
          <w:noProof/>
          <w:szCs w:val="20"/>
        </w:rPr>
      </w:pPr>
    </w:p>
    <w:p w14:paraId="6A54C84A" w14:textId="77777777" w:rsidR="009E399D" w:rsidRPr="00314C12" w:rsidRDefault="009E399D" w:rsidP="009E399D">
      <w:pPr>
        <w:jc w:val="left"/>
        <w:rPr>
          <w:rFonts w:eastAsia="Calibri" w:cs="Arial"/>
          <w:noProof/>
          <w:szCs w:val="20"/>
        </w:rPr>
      </w:pPr>
    </w:p>
    <w:p w14:paraId="5194ACCD" w14:textId="77777777" w:rsidR="009E399D" w:rsidRPr="00314C12" w:rsidRDefault="009E399D" w:rsidP="009E399D">
      <w:pPr>
        <w:jc w:val="left"/>
        <w:rPr>
          <w:rFonts w:eastAsia="Calibri" w:cs="Arial"/>
          <w:noProof/>
          <w:szCs w:val="20"/>
        </w:rPr>
      </w:pPr>
    </w:p>
    <w:p w14:paraId="4FB62038" w14:textId="77777777" w:rsidR="009E399D" w:rsidRPr="00314C12" w:rsidRDefault="009E399D" w:rsidP="009E399D">
      <w:pPr>
        <w:jc w:val="left"/>
        <w:rPr>
          <w:rFonts w:eastAsia="Calibri" w:cs="Arial"/>
          <w:noProof/>
          <w:szCs w:val="20"/>
        </w:rPr>
      </w:pPr>
    </w:p>
    <w:p w14:paraId="18FEE5D4" w14:textId="77777777" w:rsidR="009E399D" w:rsidRPr="00314C12" w:rsidRDefault="009E399D" w:rsidP="009E399D">
      <w:pPr>
        <w:jc w:val="left"/>
        <w:rPr>
          <w:rFonts w:eastAsia="Calibri" w:cs="Arial"/>
          <w:noProof/>
          <w:szCs w:val="20"/>
        </w:rPr>
      </w:pPr>
    </w:p>
    <w:p w14:paraId="05C3B58F" w14:textId="77777777" w:rsidR="009E399D" w:rsidRPr="00314C12" w:rsidRDefault="009E399D" w:rsidP="009E399D">
      <w:pPr>
        <w:jc w:val="left"/>
        <w:rPr>
          <w:rFonts w:eastAsia="Calibri" w:cs="Arial"/>
          <w:noProof/>
          <w:szCs w:val="20"/>
        </w:rPr>
      </w:pPr>
    </w:p>
    <w:p w14:paraId="4018E3A0" w14:textId="77777777" w:rsidR="009E399D" w:rsidRPr="00314C12" w:rsidRDefault="009E399D" w:rsidP="009E399D">
      <w:pPr>
        <w:jc w:val="left"/>
        <w:rPr>
          <w:rFonts w:eastAsia="Calibri" w:cs="Arial"/>
          <w:noProof/>
          <w:szCs w:val="20"/>
        </w:rPr>
      </w:pPr>
    </w:p>
    <w:p w14:paraId="15E13F34"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 xml:space="preserve">Kraj in datum: </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 xml:space="preserve">  Žig:</w:t>
      </w:r>
      <w:r w:rsidRPr="00314C12">
        <w:rPr>
          <w:rFonts w:eastAsia="Calibri" w:cs="Arial"/>
          <w:noProof/>
          <w:szCs w:val="20"/>
        </w:rPr>
        <w:tab/>
      </w:r>
      <w:r w:rsidRPr="00314C12">
        <w:rPr>
          <w:rFonts w:eastAsia="Calibri" w:cs="Arial"/>
          <w:noProof/>
          <w:szCs w:val="20"/>
        </w:rPr>
        <w:tab/>
        <w:t xml:space="preserve">       Podpis zastopnika proizvajalca opreme</w:t>
      </w:r>
    </w:p>
    <w:p w14:paraId="7D426BB4"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 xml:space="preserve">           oz. prokurista:</w:t>
      </w:r>
    </w:p>
    <w:p w14:paraId="782AD2F8" w14:textId="77777777" w:rsidR="009E399D" w:rsidRPr="00314C12" w:rsidRDefault="009E399D" w:rsidP="009E399D">
      <w:pPr>
        <w:spacing w:line="360" w:lineRule="auto"/>
        <w:jc w:val="left"/>
        <w:rPr>
          <w:rFonts w:eastAsia="Calibri" w:cs="Arial"/>
          <w:noProof/>
          <w:szCs w:val="20"/>
        </w:rPr>
      </w:pPr>
    </w:p>
    <w:p w14:paraId="1DEC7A98"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w:t>
      </w:r>
    </w:p>
    <w:p w14:paraId="1427CE7F" w14:textId="77777777" w:rsidR="009E399D" w:rsidRPr="00314C12" w:rsidRDefault="009E399D" w:rsidP="009E399D">
      <w:pPr>
        <w:jc w:val="left"/>
        <w:rPr>
          <w:rFonts w:eastAsia="Calibri" w:cs="Arial"/>
          <w:noProof/>
          <w:szCs w:val="20"/>
        </w:rPr>
      </w:pPr>
    </w:p>
    <w:p w14:paraId="5629973B" w14:textId="77777777" w:rsidR="009E399D" w:rsidRPr="00314C12" w:rsidRDefault="009E399D" w:rsidP="009E399D">
      <w:pPr>
        <w:jc w:val="left"/>
        <w:rPr>
          <w:rFonts w:eastAsia="Calibri" w:cs="Arial"/>
          <w:noProof/>
          <w:szCs w:val="20"/>
        </w:rPr>
      </w:pPr>
    </w:p>
    <w:p w14:paraId="149B9C03" w14:textId="77777777" w:rsidR="009E399D" w:rsidRPr="00314C12" w:rsidRDefault="009E399D" w:rsidP="009E399D">
      <w:pPr>
        <w:jc w:val="left"/>
        <w:rPr>
          <w:rFonts w:eastAsia="Calibri" w:cs="Arial"/>
          <w:noProof/>
          <w:szCs w:val="20"/>
        </w:rPr>
      </w:pPr>
    </w:p>
    <w:p w14:paraId="30BCCFF2" w14:textId="77777777" w:rsidR="009E399D" w:rsidRPr="00314C12" w:rsidRDefault="009E399D" w:rsidP="009E399D">
      <w:pPr>
        <w:jc w:val="left"/>
        <w:rPr>
          <w:rFonts w:eastAsia="Calibri" w:cs="Arial"/>
          <w:noProof/>
          <w:szCs w:val="20"/>
        </w:rPr>
      </w:pPr>
    </w:p>
    <w:p w14:paraId="56823ADF" w14:textId="77777777" w:rsidR="009E399D" w:rsidRPr="00314C12" w:rsidRDefault="009E399D" w:rsidP="009E399D">
      <w:pPr>
        <w:jc w:val="left"/>
        <w:rPr>
          <w:rFonts w:eastAsia="Calibri" w:cs="Arial"/>
          <w:noProof/>
          <w:szCs w:val="20"/>
        </w:rPr>
      </w:pPr>
    </w:p>
    <w:p w14:paraId="5D19738C" w14:textId="77777777" w:rsidR="009E399D" w:rsidRPr="00314C12" w:rsidRDefault="009E399D" w:rsidP="009E399D">
      <w:pPr>
        <w:jc w:val="left"/>
        <w:rPr>
          <w:rFonts w:eastAsia="Calibri" w:cs="Arial"/>
          <w:noProof/>
          <w:szCs w:val="20"/>
        </w:rPr>
      </w:pPr>
    </w:p>
    <w:p w14:paraId="3472A956" w14:textId="77777777" w:rsidR="009E399D" w:rsidRPr="00314C12" w:rsidRDefault="009E399D" w:rsidP="009E399D">
      <w:pPr>
        <w:jc w:val="left"/>
        <w:rPr>
          <w:rFonts w:eastAsia="Calibri" w:cs="Arial"/>
          <w:noProof/>
          <w:szCs w:val="20"/>
        </w:rPr>
      </w:pPr>
    </w:p>
    <w:p w14:paraId="2DD71C2A" w14:textId="77777777" w:rsidR="009E399D" w:rsidRPr="00314C12" w:rsidRDefault="009E399D" w:rsidP="009E399D">
      <w:pPr>
        <w:pageBreakBefore/>
        <w:jc w:val="left"/>
        <w:rPr>
          <w:rFonts w:eastAsia="Calibri" w:cs="Arial"/>
          <w:i/>
          <w:noProof/>
          <w:szCs w:val="20"/>
        </w:rPr>
      </w:pPr>
      <w:r w:rsidRPr="00314C12">
        <w:rPr>
          <w:rFonts w:eastAsia="Calibri" w:cs="Arial"/>
          <w:noProof/>
          <w:szCs w:val="20"/>
        </w:rPr>
        <w:lastRenderedPageBreak/>
        <w:t>Principal: ..................................................</w:t>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r w:rsidRPr="00314C12">
        <w:rPr>
          <w:rFonts w:eastAsia="Calibri" w:cs="Arial"/>
          <w:i/>
          <w:noProof/>
          <w:szCs w:val="20"/>
        </w:rPr>
        <w:tab/>
      </w:r>
    </w:p>
    <w:p w14:paraId="30603B85"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Naslov: .......................................................</w:t>
      </w:r>
    </w:p>
    <w:p w14:paraId="76D822FF"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w:t>
      </w:r>
    </w:p>
    <w:p w14:paraId="5CC38DFE" w14:textId="77777777" w:rsidR="009E399D" w:rsidRPr="00314C12" w:rsidRDefault="009E399D" w:rsidP="009E399D">
      <w:pPr>
        <w:tabs>
          <w:tab w:val="center" w:pos="4536"/>
          <w:tab w:val="right" w:pos="9072"/>
        </w:tabs>
        <w:jc w:val="left"/>
        <w:rPr>
          <w:rFonts w:eastAsia="Calibri" w:cs="Arial"/>
          <w:noProof/>
          <w:szCs w:val="20"/>
        </w:rPr>
      </w:pPr>
    </w:p>
    <w:p w14:paraId="552B1EC4" w14:textId="77777777" w:rsidR="009E399D" w:rsidRPr="00314C12" w:rsidRDefault="009E399D" w:rsidP="009E399D">
      <w:pPr>
        <w:jc w:val="left"/>
        <w:rPr>
          <w:rFonts w:eastAsia="Calibri" w:cs="Arial"/>
          <w:noProof/>
          <w:szCs w:val="20"/>
        </w:rPr>
      </w:pPr>
    </w:p>
    <w:p w14:paraId="724828B5" w14:textId="77777777" w:rsidR="009E399D" w:rsidRPr="00314C12" w:rsidRDefault="009E399D" w:rsidP="009E399D">
      <w:pPr>
        <w:jc w:val="left"/>
        <w:rPr>
          <w:rFonts w:eastAsia="Calibri" w:cs="Arial"/>
          <w:noProof/>
          <w:szCs w:val="20"/>
        </w:rPr>
      </w:pPr>
    </w:p>
    <w:p w14:paraId="554E89FC" w14:textId="77777777" w:rsidR="009E399D" w:rsidRPr="00314C12" w:rsidRDefault="009E399D" w:rsidP="009E399D">
      <w:pPr>
        <w:jc w:val="left"/>
        <w:rPr>
          <w:rFonts w:eastAsia="Calibri" w:cs="Arial"/>
          <w:noProof/>
          <w:szCs w:val="20"/>
        </w:rPr>
      </w:pPr>
    </w:p>
    <w:p w14:paraId="4110677B" w14:textId="77777777" w:rsidR="009E399D" w:rsidRPr="00314C12" w:rsidRDefault="009E399D" w:rsidP="009E399D">
      <w:pPr>
        <w:jc w:val="left"/>
        <w:rPr>
          <w:rFonts w:eastAsia="Calibri" w:cs="Arial"/>
          <w:noProof/>
          <w:szCs w:val="20"/>
        </w:rPr>
      </w:pPr>
    </w:p>
    <w:p w14:paraId="2D5EB8D8" w14:textId="77777777" w:rsidR="009E399D" w:rsidRPr="00314C12" w:rsidRDefault="009E399D" w:rsidP="009E399D">
      <w:pPr>
        <w:pStyle w:val="Heading2"/>
        <w:ind w:left="576"/>
        <w:jc w:val="center"/>
        <w:rPr>
          <w:b/>
          <w:noProof/>
          <w:sz w:val="22"/>
          <w:szCs w:val="22"/>
        </w:rPr>
      </w:pPr>
      <w:bookmarkStart w:id="197" w:name="__RefHeading__141_645116922"/>
      <w:bookmarkStart w:id="198" w:name="_Toc370472198"/>
      <w:bookmarkStart w:id="199" w:name="_Toc435370621"/>
      <w:bookmarkStart w:id="200" w:name="_Toc450114670"/>
      <w:bookmarkStart w:id="201" w:name="_Toc172280597"/>
      <w:bookmarkEnd w:id="197"/>
      <w:r w:rsidRPr="00314C12">
        <w:rPr>
          <w:b/>
          <w:noProof/>
          <w:sz w:val="22"/>
          <w:szCs w:val="22"/>
        </w:rPr>
        <w:t>IZJAVA PRINCIPALA</w:t>
      </w:r>
      <w:bookmarkEnd w:id="198"/>
      <w:bookmarkEnd w:id="199"/>
      <w:bookmarkEnd w:id="200"/>
      <w:bookmarkEnd w:id="201"/>
    </w:p>
    <w:p w14:paraId="25E6042C" w14:textId="1F157F19" w:rsidR="009E399D" w:rsidRPr="00314C12" w:rsidRDefault="009E399D" w:rsidP="009E399D">
      <w:pPr>
        <w:spacing w:after="120"/>
        <w:jc w:val="center"/>
        <w:rPr>
          <w:rFonts w:eastAsia="Calibri" w:cs="Arial"/>
          <w:b/>
          <w:noProof/>
          <w:sz w:val="22"/>
          <w:szCs w:val="22"/>
        </w:rPr>
      </w:pPr>
      <w:r w:rsidRPr="00314C12">
        <w:rPr>
          <w:rFonts w:eastAsia="Calibri" w:cs="Arial"/>
          <w:b/>
          <w:noProof/>
          <w:sz w:val="22"/>
          <w:szCs w:val="22"/>
        </w:rPr>
        <w:t xml:space="preserve">ZA JAVNO NAROČILO </w:t>
      </w:r>
      <w:r w:rsidR="00886B03" w:rsidRPr="00314C12">
        <w:rPr>
          <w:rFonts w:eastAsia="Calibri" w:cs="Arial"/>
          <w:b/>
          <w:noProof/>
          <w:sz w:val="22"/>
          <w:szCs w:val="22"/>
        </w:rPr>
        <w:t>JN-B1062</w:t>
      </w:r>
    </w:p>
    <w:p w14:paraId="043ACD53" w14:textId="77777777" w:rsidR="009E399D" w:rsidRPr="00314C12" w:rsidRDefault="009E399D" w:rsidP="009E399D">
      <w:pPr>
        <w:jc w:val="left"/>
        <w:rPr>
          <w:rFonts w:eastAsia="Calibri" w:cs="Arial"/>
          <w:noProof/>
          <w:szCs w:val="20"/>
        </w:rPr>
      </w:pPr>
    </w:p>
    <w:p w14:paraId="5EE3AB9D" w14:textId="77777777" w:rsidR="009E399D" w:rsidRPr="00314C12" w:rsidRDefault="009E399D" w:rsidP="009E399D">
      <w:pPr>
        <w:jc w:val="left"/>
        <w:rPr>
          <w:rFonts w:eastAsia="Calibri" w:cs="Arial"/>
          <w:noProof/>
          <w:szCs w:val="20"/>
        </w:rPr>
      </w:pPr>
    </w:p>
    <w:p w14:paraId="5F3B844B" w14:textId="77777777" w:rsidR="009E399D" w:rsidRPr="00314C12" w:rsidRDefault="009E399D" w:rsidP="009E399D">
      <w:pPr>
        <w:jc w:val="left"/>
        <w:rPr>
          <w:rFonts w:eastAsia="Calibri" w:cs="Arial"/>
          <w:noProof/>
          <w:szCs w:val="20"/>
        </w:rPr>
      </w:pPr>
    </w:p>
    <w:p w14:paraId="094F1E6C" w14:textId="77777777" w:rsidR="009E399D" w:rsidRPr="00314C12" w:rsidRDefault="009E399D" w:rsidP="009E399D">
      <w:pPr>
        <w:jc w:val="left"/>
        <w:rPr>
          <w:rFonts w:eastAsia="Calibri" w:cs="Arial"/>
          <w:noProof/>
          <w:szCs w:val="20"/>
        </w:rPr>
      </w:pPr>
    </w:p>
    <w:p w14:paraId="3B4EBB4C" w14:textId="1E9BA490" w:rsidR="009E399D" w:rsidRPr="00314C12" w:rsidRDefault="009E399D" w:rsidP="00416E0C">
      <w:pPr>
        <w:rPr>
          <w:bCs/>
          <w:noProof/>
          <w:szCs w:val="20"/>
        </w:rPr>
      </w:pPr>
      <w:r w:rsidRPr="00314C12">
        <w:rPr>
          <w:rFonts w:eastAsia="Calibri" w:cs="Arial"/>
          <w:bCs/>
          <w:noProof/>
          <w:szCs w:val="20"/>
        </w:rPr>
        <w:t xml:space="preserve">……………. (principal)  potrjujemo, da smo seznanjeni z vsebino javnega naročila </w:t>
      </w:r>
      <w:r w:rsidR="00886B03" w:rsidRPr="00314C12">
        <w:rPr>
          <w:rFonts w:eastAsia="Calibri" w:cs="Arial"/>
          <w:bCs/>
          <w:noProof/>
          <w:szCs w:val="20"/>
        </w:rPr>
        <w:t>JN-B1062</w:t>
      </w:r>
      <w:r w:rsidRPr="00314C12">
        <w:rPr>
          <w:rFonts w:eastAsia="Calibri" w:cs="Arial"/>
          <w:bCs/>
          <w:noProof/>
          <w:szCs w:val="20"/>
        </w:rPr>
        <w:t xml:space="preserve"> </w:t>
      </w:r>
      <w:r w:rsidR="00F44BB5" w:rsidRPr="00314C12">
        <w:rPr>
          <w:rFonts w:eastAsia="Calibri" w:cs="Arial"/>
          <w:bCs/>
          <w:noProof/>
          <w:szCs w:val="20"/>
        </w:rPr>
        <w:t>(</w:t>
      </w:r>
      <w:r w:rsidR="00F44BB5" w:rsidRPr="00314C12">
        <w:rPr>
          <w:noProof/>
        </w:rPr>
        <w:t xml:space="preserve">nakup dveh </w:t>
      </w:r>
      <w:r w:rsidR="00F44BB5" w:rsidRPr="00314C12">
        <w:rPr>
          <w:bCs/>
          <w:noProof/>
          <w:szCs w:val="20"/>
        </w:rPr>
        <w:t>avdio mešalnih miz</w:t>
      </w:r>
      <w:r w:rsidR="00325460" w:rsidRPr="00314C12">
        <w:rPr>
          <w:bCs/>
          <w:noProof/>
          <w:szCs w:val="20"/>
        </w:rPr>
        <w:t xml:space="preserve"> za Radijsko produkcijo</w:t>
      </w:r>
      <w:r w:rsidR="00F44BB5" w:rsidRPr="00314C12">
        <w:rPr>
          <w:bCs/>
          <w:noProof/>
          <w:szCs w:val="20"/>
        </w:rPr>
        <w:t xml:space="preserve"> </w:t>
      </w:r>
      <w:r w:rsidR="009E4D18" w:rsidRPr="00314C12">
        <w:rPr>
          <w:bCs/>
          <w:noProof/>
          <w:szCs w:val="20"/>
        </w:rPr>
        <w:t>po sklopih</w:t>
      </w:r>
      <w:r w:rsidR="00F44BB5" w:rsidRPr="00314C12">
        <w:rPr>
          <w:rFonts w:eastAsia="Calibri" w:cs="Arial"/>
          <w:bCs/>
          <w:noProof/>
          <w:szCs w:val="20"/>
        </w:rPr>
        <w:t xml:space="preserve">), </w:t>
      </w:r>
      <w:r w:rsidRPr="00314C12">
        <w:rPr>
          <w:rFonts w:eastAsia="Calibri" w:cs="Arial"/>
          <w:bCs/>
          <w:noProof/>
          <w:szCs w:val="20"/>
        </w:rPr>
        <w:t xml:space="preserve">na katerega se prijavlja …………..  (ponudnik) s svojim predračunom </w:t>
      </w:r>
      <w:r w:rsidR="00B46287" w:rsidRPr="00314C12">
        <w:rPr>
          <w:rFonts w:eastAsia="Calibri" w:cs="Arial"/>
          <w:bCs/>
          <w:noProof/>
          <w:szCs w:val="20"/>
        </w:rPr>
        <w:t xml:space="preserve">oz. specifikacijo št. ………………………                   </w:t>
      </w:r>
    </w:p>
    <w:p w14:paraId="567436F0" w14:textId="77777777" w:rsidR="009E399D" w:rsidRPr="00314C12" w:rsidRDefault="009E399D" w:rsidP="009E399D">
      <w:pPr>
        <w:spacing w:after="120"/>
        <w:rPr>
          <w:rFonts w:eastAsia="Calibri" w:cs="Arial"/>
          <w:bCs/>
          <w:noProof/>
          <w:szCs w:val="20"/>
        </w:rPr>
      </w:pPr>
    </w:p>
    <w:p w14:paraId="436C7758" w14:textId="77777777" w:rsidR="009E399D" w:rsidRPr="00314C12" w:rsidRDefault="009E399D" w:rsidP="009E399D">
      <w:pPr>
        <w:rPr>
          <w:rFonts w:cs="Arial"/>
          <w:noProof/>
          <w:szCs w:val="20"/>
          <w:lang w:eastAsia="sl-SI"/>
        </w:rPr>
      </w:pPr>
    </w:p>
    <w:p w14:paraId="332B42DC" w14:textId="54E1D778" w:rsidR="009E399D" w:rsidRPr="00314C12" w:rsidRDefault="009E399D" w:rsidP="009E399D">
      <w:pPr>
        <w:rPr>
          <w:rFonts w:cs="Arial"/>
          <w:bCs/>
          <w:noProof/>
          <w:szCs w:val="20"/>
          <w:lang w:eastAsia="sl-SI"/>
        </w:rPr>
      </w:pPr>
      <w:r w:rsidRPr="00314C12">
        <w:rPr>
          <w:rFonts w:cs="Arial"/>
          <w:bCs/>
          <w:noProof/>
          <w:szCs w:val="20"/>
          <w:lang w:eastAsia="sl-SI"/>
        </w:rPr>
        <w:t xml:space="preserve">IZJAVLJAMO, da ima ……………… (ponudnik) popoln dostop do rezervnih delov in nadomestne opreme za ponujeno opremo, skladno z zahtevami iz </w:t>
      </w:r>
      <w:r w:rsidRPr="00314C12">
        <w:rPr>
          <w:rFonts w:cs="Arial"/>
          <w:noProof/>
          <w:szCs w:val="20"/>
        </w:rPr>
        <w:t>dokumentacije v zvezi z oddajo javnega naročila</w:t>
      </w:r>
      <w:r w:rsidRPr="00314C12">
        <w:rPr>
          <w:rFonts w:cs="Arial"/>
          <w:bCs/>
          <w:noProof/>
          <w:szCs w:val="20"/>
        </w:rPr>
        <w:t xml:space="preserve"> </w:t>
      </w:r>
      <w:r w:rsidR="00886B03" w:rsidRPr="00314C12">
        <w:rPr>
          <w:rFonts w:cs="Arial"/>
          <w:bCs/>
          <w:noProof/>
          <w:szCs w:val="20"/>
          <w:lang w:eastAsia="sl-SI"/>
        </w:rPr>
        <w:t>JN-B1062</w:t>
      </w:r>
      <w:r w:rsidRPr="00314C12">
        <w:rPr>
          <w:rFonts w:cs="Arial"/>
          <w:bCs/>
          <w:noProof/>
          <w:szCs w:val="20"/>
          <w:lang w:eastAsia="sl-SI"/>
        </w:rPr>
        <w:t xml:space="preserve">, in sicer preko našega podjetja. </w:t>
      </w:r>
    </w:p>
    <w:p w14:paraId="1DB0CE3C" w14:textId="77777777" w:rsidR="009E399D" w:rsidRPr="00314C12" w:rsidRDefault="009E399D" w:rsidP="009E399D">
      <w:pPr>
        <w:rPr>
          <w:rFonts w:cs="Arial"/>
          <w:bCs/>
          <w:noProof/>
          <w:szCs w:val="20"/>
          <w:lang w:eastAsia="sl-SI"/>
        </w:rPr>
      </w:pPr>
    </w:p>
    <w:p w14:paraId="22E4A53F" w14:textId="77777777" w:rsidR="009E399D" w:rsidRPr="00314C12" w:rsidRDefault="009E399D" w:rsidP="009E399D">
      <w:pPr>
        <w:rPr>
          <w:rFonts w:cs="Arial"/>
          <w:bCs/>
          <w:noProof/>
          <w:szCs w:val="20"/>
          <w:lang w:eastAsia="sl-SI"/>
        </w:rPr>
      </w:pPr>
      <w:r w:rsidRPr="00314C12">
        <w:rPr>
          <w:rFonts w:cs="Arial"/>
          <w:noProof/>
          <w:szCs w:val="20"/>
          <w:lang w:eastAsia="sl-SI"/>
        </w:rPr>
        <w:t xml:space="preserve">Kot dokazilo </w:t>
      </w:r>
      <w:r w:rsidRPr="00314C12">
        <w:rPr>
          <w:rFonts w:cs="Arial"/>
          <w:bCs/>
          <w:noProof/>
          <w:szCs w:val="20"/>
          <w:lang w:eastAsia="sl-SI"/>
        </w:rPr>
        <w:t>prilagamo kopijo pogodbe med nami in proizvajalcem opreme, iz katere je razvidno, da imamo popoln dostop do rezervnih delov in nadomestne opreme za ponujeno opremo.</w:t>
      </w:r>
    </w:p>
    <w:p w14:paraId="38A4265F" w14:textId="77777777" w:rsidR="009E399D" w:rsidRPr="00314C12" w:rsidRDefault="009E399D" w:rsidP="009E399D">
      <w:pPr>
        <w:rPr>
          <w:rFonts w:eastAsia="Calibri" w:cs="Arial"/>
          <w:noProof/>
          <w:szCs w:val="20"/>
        </w:rPr>
      </w:pPr>
    </w:p>
    <w:p w14:paraId="0C60E51A" w14:textId="77777777" w:rsidR="009E399D" w:rsidRPr="00314C12" w:rsidRDefault="009E399D" w:rsidP="009E399D">
      <w:pPr>
        <w:tabs>
          <w:tab w:val="left" w:pos="0"/>
        </w:tabs>
        <w:rPr>
          <w:rFonts w:eastAsia="Calibri" w:cs="Arial"/>
          <w:noProof/>
          <w:szCs w:val="20"/>
        </w:rPr>
      </w:pPr>
      <w:r w:rsidRPr="00314C12">
        <w:rPr>
          <w:rFonts w:eastAsia="Calibri" w:cs="Arial"/>
          <w:noProof/>
          <w:szCs w:val="20"/>
        </w:rPr>
        <w:t xml:space="preserve">V primeru, da naročnik naknadno zahteva originalno pogodbo, jo bomo naročniku prinesli v vpogled. </w:t>
      </w:r>
    </w:p>
    <w:p w14:paraId="7C41E112" w14:textId="77777777" w:rsidR="009E399D" w:rsidRPr="00314C12" w:rsidRDefault="009E399D" w:rsidP="009E399D">
      <w:pPr>
        <w:jc w:val="left"/>
        <w:rPr>
          <w:rFonts w:eastAsia="Calibri" w:cs="Arial"/>
          <w:noProof/>
          <w:szCs w:val="20"/>
        </w:rPr>
      </w:pPr>
    </w:p>
    <w:p w14:paraId="06646C73" w14:textId="77777777" w:rsidR="009E399D" w:rsidRPr="00314C12" w:rsidRDefault="009E399D" w:rsidP="009E399D">
      <w:pPr>
        <w:jc w:val="left"/>
        <w:rPr>
          <w:rFonts w:eastAsia="Calibri" w:cs="Arial"/>
          <w:noProof/>
          <w:szCs w:val="20"/>
        </w:rPr>
      </w:pPr>
    </w:p>
    <w:p w14:paraId="55A12376" w14:textId="77777777" w:rsidR="009E399D" w:rsidRPr="00314C12" w:rsidRDefault="009E399D" w:rsidP="009E399D">
      <w:pPr>
        <w:jc w:val="left"/>
        <w:rPr>
          <w:rFonts w:eastAsia="Calibri" w:cs="Arial"/>
          <w:noProof/>
          <w:szCs w:val="20"/>
        </w:rPr>
      </w:pPr>
    </w:p>
    <w:p w14:paraId="21DA3BBD" w14:textId="77777777" w:rsidR="009E399D" w:rsidRPr="00314C12" w:rsidRDefault="009E399D" w:rsidP="009E399D">
      <w:pPr>
        <w:jc w:val="left"/>
        <w:rPr>
          <w:rFonts w:eastAsia="Calibri" w:cs="Arial"/>
          <w:noProof/>
          <w:szCs w:val="20"/>
        </w:rPr>
      </w:pPr>
    </w:p>
    <w:p w14:paraId="4C327B48" w14:textId="77777777" w:rsidR="009E399D" w:rsidRPr="00314C12" w:rsidRDefault="009E399D" w:rsidP="009E399D">
      <w:pPr>
        <w:jc w:val="left"/>
        <w:rPr>
          <w:rFonts w:eastAsia="Calibri" w:cs="Arial"/>
          <w:noProof/>
          <w:szCs w:val="20"/>
        </w:rPr>
      </w:pPr>
    </w:p>
    <w:p w14:paraId="47B046C8" w14:textId="77777777" w:rsidR="009E399D" w:rsidRPr="00314C12" w:rsidRDefault="009E399D" w:rsidP="009E399D">
      <w:pPr>
        <w:jc w:val="left"/>
        <w:rPr>
          <w:rFonts w:eastAsia="Calibri" w:cs="Arial"/>
          <w:noProof/>
          <w:szCs w:val="20"/>
        </w:rPr>
      </w:pPr>
    </w:p>
    <w:p w14:paraId="50984763" w14:textId="77777777" w:rsidR="009E399D" w:rsidRPr="00314C12" w:rsidRDefault="009E399D" w:rsidP="009E399D">
      <w:pPr>
        <w:jc w:val="left"/>
        <w:rPr>
          <w:rFonts w:eastAsia="Calibri" w:cs="Arial"/>
          <w:noProof/>
          <w:szCs w:val="20"/>
        </w:rPr>
      </w:pPr>
    </w:p>
    <w:p w14:paraId="7CF78DE8" w14:textId="77777777" w:rsidR="009E399D" w:rsidRPr="00314C12" w:rsidRDefault="009E399D" w:rsidP="009E399D">
      <w:pPr>
        <w:jc w:val="left"/>
        <w:rPr>
          <w:rFonts w:eastAsia="Calibri" w:cs="Arial"/>
          <w:noProof/>
          <w:szCs w:val="20"/>
        </w:rPr>
      </w:pPr>
    </w:p>
    <w:p w14:paraId="400C0188" w14:textId="77777777" w:rsidR="009E399D" w:rsidRPr="00314C12" w:rsidRDefault="009E399D" w:rsidP="009E399D">
      <w:pPr>
        <w:jc w:val="left"/>
        <w:rPr>
          <w:rFonts w:eastAsia="Calibri" w:cs="Arial"/>
          <w:noProof/>
          <w:szCs w:val="20"/>
        </w:rPr>
      </w:pPr>
    </w:p>
    <w:p w14:paraId="27A388D0" w14:textId="77777777" w:rsidR="009E399D" w:rsidRPr="00314C12" w:rsidRDefault="009E399D" w:rsidP="009E399D">
      <w:pPr>
        <w:jc w:val="left"/>
        <w:rPr>
          <w:rFonts w:eastAsia="Calibri" w:cs="Arial"/>
          <w:noProof/>
          <w:szCs w:val="20"/>
        </w:rPr>
      </w:pPr>
    </w:p>
    <w:p w14:paraId="47C45533" w14:textId="77777777" w:rsidR="009E399D" w:rsidRPr="00314C12" w:rsidRDefault="009E399D" w:rsidP="009E399D">
      <w:pPr>
        <w:jc w:val="left"/>
        <w:rPr>
          <w:rFonts w:eastAsia="Calibri" w:cs="Arial"/>
          <w:noProof/>
          <w:szCs w:val="20"/>
        </w:rPr>
      </w:pPr>
    </w:p>
    <w:p w14:paraId="520563DC" w14:textId="77777777" w:rsidR="009E399D" w:rsidRPr="00314C12" w:rsidRDefault="009E399D" w:rsidP="009E399D">
      <w:pPr>
        <w:jc w:val="left"/>
        <w:rPr>
          <w:rFonts w:eastAsia="Calibri" w:cs="Arial"/>
          <w:noProof/>
          <w:szCs w:val="20"/>
        </w:rPr>
      </w:pPr>
    </w:p>
    <w:p w14:paraId="33D4E310"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 xml:space="preserve">Kraj in datum: </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 xml:space="preserve">  Žig:</w:t>
      </w:r>
      <w:r w:rsidRPr="00314C12">
        <w:rPr>
          <w:rFonts w:eastAsia="Calibri" w:cs="Arial"/>
          <w:noProof/>
          <w:szCs w:val="20"/>
        </w:rPr>
        <w:tab/>
      </w:r>
      <w:r w:rsidRPr="00314C12">
        <w:rPr>
          <w:rFonts w:eastAsia="Calibri" w:cs="Arial"/>
          <w:noProof/>
          <w:szCs w:val="20"/>
        </w:rPr>
        <w:tab/>
        <w:t xml:space="preserve">            Podpis zastopnika principala</w:t>
      </w:r>
    </w:p>
    <w:p w14:paraId="0917A51F"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 xml:space="preserve">           oz. prokurista:</w:t>
      </w:r>
    </w:p>
    <w:p w14:paraId="6B26549A" w14:textId="77777777" w:rsidR="009E399D" w:rsidRPr="00314C12" w:rsidRDefault="009E399D" w:rsidP="009E399D">
      <w:pPr>
        <w:spacing w:line="360" w:lineRule="auto"/>
        <w:jc w:val="left"/>
        <w:rPr>
          <w:rFonts w:eastAsia="Calibri" w:cs="Arial"/>
          <w:noProof/>
          <w:szCs w:val="20"/>
        </w:rPr>
      </w:pPr>
    </w:p>
    <w:p w14:paraId="38887695" w14:textId="77777777" w:rsidR="009E399D" w:rsidRPr="00314C12" w:rsidRDefault="009E399D" w:rsidP="009E399D">
      <w:pPr>
        <w:spacing w:line="360" w:lineRule="auto"/>
        <w:jc w:val="left"/>
        <w:rPr>
          <w:rFonts w:eastAsia="Calibri" w:cs="Arial"/>
          <w:noProof/>
          <w:szCs w:val="20"/>
        </w:rPr>
      </w:pPr>
      <w:r w:rsidRPr="00314C12">
        <w:rPr>
          <w:rFonts w:eastAsia="Calibri" w:cs="Arial"/>
          <w:noProof/>
          <w:szCs w:val="20"/>
        </w:rPr>
        <w:t>........................................</w:t>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r>
      <w:r w:rsidRPr="00314C12">
        <w:rPr>
          <w:rFonts w:eastAsia="Calibri" w:cs="Arial"/>
          <w:noProof/>
          <w:szCs w:val="20"/>
        </w:rPr>
        <w:tab/>
        <w:t>........................................................</w:t>
      </w:r>
    </w:p>
    <w:p w14:paraId="6639F57D" w14:textId="77777777" w:rsidR="009E399D" w:rsidRPr="00314C12" w:rsidRDefault="009E399D" w:rsidP="009E399D">
      <w:pPr>
        <w:jc w:val="left"/>
        <w:rPr>
          <w:rFonts w:eastAsia="Calibri" w:cs="Arial"/>
          <w:noProof/>
          <w:szCs w:val="20"/>
        </w:rPr>
      </w:pPr>
    </w:p>
    <w:p w14:paraId="588BA190" w14:textId="77777777" w:rsidR="009E399D" w:rsidRPr="00314C12" w:rsidRDefault="009E399D" w:rsidP="009E399D">
      <w:pPr>
        <w:spacing w:line="360" w:lineRule="auto"/>
        <w:jc w:val="left"/>
        <w:rPr>
          <w:rFonts w:eastAsia="Calibri" w:cs="Arial"/>
          <w:noProof/>
          <w:szCs w:val="20"/>
        </w:rPr>
      </w:pPr>
    </w:p>
    <w:p w14:paraId="7FC1F364" w14:textId="06415A75" w:rsidR="009E399D" w:rsidRPr="00314C12" w:rsidRDefault="009E399D" w:rsidP="009E399D">
      <w:pPr>
        <w:jc w:val="left"/>
        <w:rPr>
          <w:rFonts w:eastAsia="Calibri" w:cs="Arial"/>
          <w:noProof/>
          <w:szCs w:val="20"/>
        </w:rPr>
      </w:pPr>
      <w:r w:rsidRPr="00314C12">
        <w:rPr>
          <w:rFonts w:eastAsia="Calibri" w:cs="Arial"/>
          <w:noProof/>
          <w:szCs w:val="20"/>
        </w:rPr>
        <w:br w:type="page"/>
      </w:r>
    </w:p>
    <w:p w14:paraId="4EA33A9D" w14:textId="7DD9FDD1" w:rsidR="009E399D" w:rsidRPr="00314C12" w:rsidRDefault="009E399D" w:rsidP="009E399D">
      <w:pPr>
        <w:tabs>
          <w:tab w:val="left" w:pos="7380"/>
        </w:tabs>
        <w:rPr>
          <w:noProof/>
        </w:rPr>
      </w:pPr>
      <w:r w:rsidRPr="00314C12">
        <w:rPr>
          <w:noProof/>
        </w:rPr>
        <w:lastRenderedPageBreak/>
        <w:tab/>
      </w:r>
    </w:p>
    <w:p w14:paraId="670C7977" w14:textId="77777777" w:rsidR="009E399D" w:rsidRPr="00314C12" w:rsidRDefault="009E399D" w:rsidP="009E399D">
      <w:pPr>
        <w:rPr>
          <w:noProof/>
        </w:rPr>
      </w:pPr>
    </w:p>
    <w:p w14:paraId="649CC1AA" w14:textId="77777777" w:rsidR="009E399D" w:rsidRPr="00314C12" w:rsidRDefault="009E399D" w:rsidP="009E399D">
      <w:pPr>
        <w:pStyle w:val="Heading2"/>
        <w:jc w:val="center"/>
        <w:rPr>
          <w:rFonts w:cs="Arial"/>
          <w:b/>
          <w:noProof/>
        </w:rPr>
      </w:pPr>
      <w:bookmarkStart w:id="202" w:name="_Toc172280598"/>
      <w:r w:rsidRPr="00314C12">
        <w:rPr>
          <w:rFonts w:cs="Arial"/>
          <w:b/>
          <w:noProof/>
        </w:rPr>
        <w:t>Vzorec pogodbe</w:t>
      </w:r>
      <w:bookmarkEnd w:id="202"/>
    </w:p>
    <w:p w14:paraId="6CBE8520" w14:textId="77777777" w:rsidR="009E399D" w:rsidRPr="00314C12" w:rsidRDefault="009E399D" w:rsidP="009E399D">
      <w:pPr>
        <w:rPr>
          <w:noProof/>
        </w:rPr>
      </w:pPr>
    </w:p>
    <w:p w14:paraId="64060BD1" w14:textId="77777777" w:rsidR="009E399D" w:rsidRPr="00314C12" w:rsidRDefault="009E399D" w:rsidP="009E399D">
      <w:pPr>
        <w:widowControl w:val="0"/>
        <w:autoSpaceDE w:val="0"/>
        <w:autoSpaceDN w:val="0"/>
        <w:adjustRightInd w:val="0"/>
        <w:jc w:val="center"/>
        <w:rPr>
          <w:b/>
          <w:noProof/>
          <w:lang w:eastAsia="sl-SI"/>
        </w:rPr>
      </w:pPr>
    </w:p>
    <w:p w14:paraId="5700400B" w14:textId="77777777" w:rsidR="009E399D" w:rsidRPr="00314C12" w:rsidRDefault="009E399D" w:rsidP="009E399D">
      <w:pPr>
        <w:rPr>
          <w:noProof/>
          <w:lang w:eastAsia="sl-SI"/>
        </w:rPr>
      </w:pPr>
    </w:p>
    <w:p w14:paraId="3FA5CE26" w14:textId="52D645AD" w:rsidR="009E399D" w:rsidRPr="00314C12" w:rsidRDefault="009E399D" w:rsidP="009E399D">
      <w:pPr>
        <w:widowControl w:val="0"/>
        <w:autoSpaceDE w:val="0"/>
        <w:autoSpaceDN w:val="0"/>
        <w:adjustRightInd w:val="0"/>
        <w:jc w:val="center"/>
        <w:rPr>
          <w:b/>
          <w:noProof/>
          <w:sz w:val="28"/>
          <w:szCs w:val="28"/>
        </w:rPr>
      </w:pPr>
      <w:r w:rsidRPr="00314C12">
        <w:rPr>
          <w:b/>
          <w:bCs/>
          <w:noProof/>
          <w:sz w:val="28"/>
          <w:szCs w:val="28"/>
        </w:rPr>
        <w:t>POGODBA</w:t>
      </w:r>
      <w:r w:rsidR="000655EF" w:rsidRPr="00314C12">
        <w:rPr>
          <w:b/>
          <w:bCs/>
          <w:noProof/>
          <w:sz w:val="28"/>
          <w:szCs w:val="28"/>
        </w:rPr>
        <w:t xml:space="preserve"> ŠT.</w:t>
      </w:r>
      <w:r w:rsidRPr="00314C12">
        <w:rPr>
          <w:b/>
          <w:bCs/>
          <w:noProof/>
          <w:sz w:val="28"/>
          <w:szCs w:val="28"/>
        </w:rPr>
        <w:t xml:space="preserve"> </w:t>
      </w:r>
      <w:r w:rsidR="00886B03" w:rsidRPr="00314C12">
        <w:rPr>
          <w:b/>
          <w:bCs/>
          <w:noProof/>
          <w:sz w:val="28"/>
          <w:szCs w:val="28"/>
        </w:rPr>
        <w:t>JN-B1062</w:t>
      </w:r>
    </w:p>
    <w:p w14:paraId="56E24DB6" w14:textId="77777777" w:rsidR="009E399D" w:rsidRPr="00314C12" w:rsidRDefault="009E399D" w:rsidP="009E399D">
      <w:pPr>
        <w:pStyle w:val="BodyText"/>
        <w:rPr>
          <w:b/>
          <w:noProof/>
          <w:sz w:val="28"/>
          <w:szCs w:val="28"/>
        </w:rPr>
      </w:pPr>
    </w:p>
    <w:p w14:paraId="2E95B5E3" w14:textId="7DF3F532" w:rsidR="009E399D" w:rsidRPr="00314C12" w:rsidRDefault="009E399D" w:rsidP="006B7EF7">
      <w:pPr>
        <w:pStyle w:val="BodyText"/>
        <w:jc w:val="center"/>
        <w:rPr>
          <w:rFonts w:cs="Arial"/>
          <w:b/>
          <w:bCs/>
          <w:noProof/>
          <w:sz w:val="28"/>
          <w:szCs w:val="28"/>
        </w:rPr>
      </w:pPr>
      <w:bookmarkStart w:id="203" w:name="_Hlk53657455"/>
      <w:bookmarkStart w:id="204" w:name="_Hlk113266060"/>
      <w:r w:rsidRPr="00314C12">
        <w:rPr>
          <w:rFonts w:cs="Arial"/>
          <w:b/>
          <w:bCs/>
          <w:noProof/>
          <w:sz w:val="28"/>
          <w:szCs w:val="28"/>
        </w:rPr>
        <w:t xml:space="preserve">Nakup </w:t>
      </w:r>
      <w:bookmarkEnd w:id="203"/>
      <w:r w:rsidR="000655EF" w:rsidRPr="00314C12">
        <w:rPr>
          <w:rFonts w:cs="Arial"/>
          <w:b/>
          <w:bCs/>
          <w:noProof/>
          <w:sz w:val="28"/>
          <w:szCs w:val="28"/>
        </w:rPr>
        <w:t xml:space="preserve">dveh </w:t>
      </w:r>
      <w:r w:rsidR="00774CAC" w:rsidRPr="00314C12">
        <w:rPr>
          <w:rFonts w:cs="Arial"/>
          <w:b/>
          <w:bCs/>
          <w:noProof/>
          <w:sz w:val="28"/>
          <w:szCs w:val="28"/>
        </w:rPr>
        <w:t>avdio mešaln</w:t>
      </w:r>
      <w:r w:rsidR="000655EF" w:rsidRPr="00314C12">
        <w:rPr>
          <w:rFonts w:cs="Arial"/>
          <w:b/>
          <w:bCs/>
          <w:noProof/>
          <w:sz w:val="28"/>
          <w:szCs w:val="28"/>
        </w:rPr>
        <w:t>ih</w:t>
      </w:r>
      <w:r w:rsidR="00774CAC" w:rsidRPr="00314C12">
        <w:rPr>
          <w:rFonts w:cs="Arial"/>
          <w:b/>
          <w:bCs/>
          <w:noProof/>
          <w:sz w:val="28"/>
          <w:szCs w:val="28"/>
        </w:rPr>
        <w:t xml:space="preserve"> miz</w:t>
      </w:r>
      <w:r w:rsidR="000655EF" w:rsidRPr="00314C12">
        <w:rPr>
          <w:rFonts w:cs="Arial"/>
          <w:b/>
          <w:bCs/>
          <w:noProof/>
          <w:sz w:val="28"/>
          <w:szCs w:val="28"/>
        </w:rPr>
        <w:t xml:space="preserve"> </w:t>
      </w:r>
      <w:r w:rsidR="009E4D18" w:rsidRPr="00314C12">
        <w:rPr>
          <w:rFonts w:cs="Arial"/>
          <w:b/>
          <w:bCs/>
          <w:noProof/>
          <w:sz w:val="28"/>
          <w:szCs w:val="28"/>
        </w:rPr>
        <w:t>za Radijsko produkcijo</w:t>
      </w:r>
    </w:p>
    <w:bookmarkEnd w:id="204"/>
    <w:p w14:paraId="6F086519" w14:textId="62780130" w:rsidR="006B7EF7" w:rsidRPr="00314C12" w:rsidRDefault="009E4D18" w:rsidP="006B7EF7">
      <w:pPr>
        <w:pStyle w:val="BodyText"/>
        <w:jc w:val="center"/>
        <w:rPr>
          <w:rFonts w:cs="Arial"/>
          <w:b/>
          <w:bCs/>
          <w:noProof/>
          <w:sz w:val="28"/>
          <w:szCs w:val="28"/>
        </w:rPr>
      </w:pPr>
      <w:r w:rsidRPr="00314C12">
        <w:rPr>
          <w:rFonts w:cs="Arial"/>
          <w:b/>
          <w:bCs/>
          <w:noProof/>
          <w:sz w:val="28"/>
          <w:szCs w:val="28"/>
        </w:rPr>
        <w:t>(po sklopih)</w:t>
      </w:r>
    </w:p>
    <w:p w14:paraId="17D6C557" w14:textId="77777777" w:rsidR="009E4D18" w:rsidRPr="00314C12" w:rsidRDefault="009E4D18" w:rsidP="006B7EF7">
      <w:pPr>
        <w:pStyle w:val="BodyText"/>
        <w:jc w:val="center"/>
        <w:rPr>
          <w:rFonts w:cs="Arial"/>
          <w:b/>
          <w:bCs/>
          <w:noProof/>
          <w:sz w:val="28"/>
          <w:szCs w:val="28"/>
        </w:rPr>
      </w:pPr>
    </w:p>
    <w:p w14:paraId="26BDFD22" w14:textId="77777777" w:rsidR="006B7EF7" w:rsidRPr="00314C12" w:rsidRDefault="006B7EF7" w:rsidP="006B7EF7">
      <w:pPr>
        <w:pStyle w:val="BodyText"/>
        <w:jc w:val="center"/>
        <w:rPr>
          <w:noProof/>
        </w:rPr>
      </w:pPr>
    </w:p>
    <w:p w14:paraId="406FA141" w14:textId="77777777" w:rsidR="009E399D" w:rsidRPr="00314C12" w:rsidRDefault="009E399D" w:rsidP="009E399D">
      <w:pPr>
        <w:pStyle w:val="BodyText"/>
        <w:spacing w:after="0"/>
        <w:rPr>
          <w:noProof/>
        </w:rPr>
      </w:pPr>
    </w:p>
    <w:p w14:paraId="158A01A6" w14:textId="77777777" w:rsidR="009E399D" w:rsidRPr="00314C12" w:rsidRDefault="009E399D" w:rsidP="009E399D">
      <w:pPr>
        <w:pStyle w:val="BodyText"/>
        <w:spacing w:after="0"/>
        <w:rPr>
          <w:noProof/>
        </w:rPr>
      </w:pPr>
      <w:r w:rsidRPr="00314C12">
        <w:rPr>
          <w:noProof/>
        </w:rPr>
        <w:t>sklenjena med:</w:t>
      </w:r>
    </w:p>
    <w:p w14:paraId="6A6DF845" w14:textId="77777777" w:rsidR="009E399D" w:rsidRPr="00314C12" w:rsidRDefault="009E399D" w:rsidP="009E399D">
      <w:pPr>
        <w:pStyle w:val="BodyText"/>
        <w:spacing w:after="0"/>
        <w:rPr>
          <w:noProof/>
        </w:rPr>
      </w:pPr>
    </w:p>
    <w:p w14:paraId="17DA6D66" w14:textId="77777777" w:rsidR="009E399D" w:rsidRPr="00314C12" w:rsidRDefault="009E399D" w:rsidP="009E399D">
      <w:pPr>
        <w:pStyle w:val="BodyText"/>
        <w:spacing w:after="0"/>
        <w:rPr>
          <w:noProof/>
        </w:rPr>
      </w:pPr>
    </w:p>
    <w:p w14:paraId="31A39EF9" w14:textId="77777777" w:rsidR="009E399D" w:rsidRPr="00314C12" w:rsidRDefault="009E399D" w:rsidP="009E399D">
      <w:pPr>
        <w:pStyle w:val="BodyText"/>
        <w:spacing w:after="0"/>
        <w:rPr>
          <w:noProof/>
        </w:rPr>
      </w:pPr>
      <w:r w:rsidRPr="00314C12">
        <w:rPr>
          <w:noProof/>
        </w:rPr>
        <w:t>Radiotelevizija Slovenija, Javni zavod</w:t>
      </w:r>
    </w:p>
    <w:p w14:paraId="6D1683C8" w14:textId="77777777" w:rsidR="009E399D" w:rsidRPr="00314C12" w:rsidRDefault="009E399D" w:rsidP="009E399D">
      <w:pPr>
        <w:pStyle w:val="BodyText"/>
        <w:spacing w:after="0"/>
        <w:rPr>
          <w:noProof/>
        </w:rPr>
      </w:pPr>
      <w:r w:rsidRPr="00314C12">
        <w:rPr>
          <w:noProof/>
        </w:rPr>
        <w:t>Kolodvorska 2</w:t>
      </w:r>
    </w:p>
    <w:p w14:paraId="13CA7AE2" w14:textId="77777777" w:rsidR="009E399D" w:rsidRPr="00314C12" w:rsidRDefault="009E399D" w:rsidP="009E399D">
      <w:pPr>
        <w:pStyle w:val="BodyText"/>
        <w:spacing w:after="0"/>
        <w:rPr>
          <w:noProof/>
        </w:rPr>
      </w:pPr>
      <w:r w:rsidRPr="00314C12">
        <w:rPr>
          <w:noProof/>
        </w:rPr>
        <w:t>1000 Ljubljana</w:t>
      </w:r>
    </w:p>
    <w:p w14:paraId="59D8E0E1" w14:textId="77777777" w:rsidR="009E399D" w:rsidRPr="00314C12" w:rsidRDefault="009E399D" w:rsidP="009E399D">
      <w:pPr>
        <w:pStyle w:val="BodyText"/>
        <w:spacing w:after="0"/>
        <w:rPr>
          <w:noProof/>
        </w:rPr>
      </w:pPr>
    </w:p>
    <w:p w14:paraId="7037FB17" w14:textId="77777777" w:rsidR="009E399D" w:rsidRPr="00314C12" w:rsidRDefault="009E399D" w:rsidP="009E399D">
      <w:pPr>
        <w:pStyle w:val="BodyText"/>
        <w:spacing w:after="0"/>
        <w:rPr>
          <w:noProof/>
        </w:rPr>
      </w:pPr>
      <w:r w:rsidRPr="00314C12">
        <w:rPr>
          <w:noProof/>
        </w:rPr>
        <w:t>Identifikacijska štev. za DDV: SI29865174</w:t>
      </w:r>
    </w:p>
    <w:p w14:paraId="2EA89C04" w14:textId="77777777" w:rsidR="009E399D" w:rsidRPr="00314C12" w:rsidRDefault="009E399D" w:rsidP="009E399D">
      <w:pPr>
        <w:pStyle w:val="BodyText"/>
        <w:spacing w:after="0"/>
        <w:rPr>
          <w:noProof/>
        </w:rPr>
      </w:pPr>
      <w:r w:rsidRPr="00314C12">
        <w:rPr>
          <w:noProof/>
        </w:rPr>
        <w:t>Matična številka: 5056497</w:t>
      </w:r>
    </w:p>
    <w:p w14:paraId="15760645" w14:textId="77777777" w:rsidR="009E399D" w:rsidRPr="00314C12" w:rsidRDefault="009E399D" w:rsidP="009E399D">
      <w:pPr>
        <w:pStyle w:val="BodyText"/>
        <w:spacing w:after="0"/>
        <w:rPr>
          <w:noProof/>
        </w:rPr>
      </w:pPr>
    </w:p>
    <w:p w14:paraId="733A4A83" w14:textId="1E92F949" w:rsidR="007E218C" w:rsidRPr="00314C12" w:rsidRDefault="007E218C" w:rsidP="007E218C">
      <w:pPr>
        <w:rPr>
          <w:rFonts w:cs="Arial"/>
          <w:noProof/>
          <w:szCs w:val="22"/>
          <w:lang w:eastAsia="sl-SI"/>
        </w:rPr>
      </w:pPr>
      <w:bookmarkStart w:id="205" w:name="_Hlk76982126"/>
      <w:r w:rsidRPr="00314C12">
        <w:rPr>
          <w:rFonts w:cs="Arial"/>
          <w:noProof/>
          <w:szCs w:val="22"/>
          <w:lang w:eastAsia="sl-SI"/>
        </w:rPr>
        <w:t xml:space="preserve">ki ga zastopa </w:t>
      </w:r>
      <w:r w:rsidR="00F44BB5" w:rsidRPr="00314C12">
        <w:rPr>
          <w:rFonts w:cs="Arial"/>
          <w:noProof/>
          <w:szCs w:val="22"/>
          <w:lang w:eastAsia="sl-SI"/>
        </w:rPr>
        <w:t>Uprava javnega zavoda RTV Slovenija</w:t>
      </w:r>
    </w:p>
    <w:bookmarkEnd w:id="205"/>
    <w:p w14:paraId="667E1DE8" w14:textId="77777777" w:rsidR="007E218C" w:rsidRPr="00314C12" w:rsidRDefault="007E218C" w:rsidP="007E218C">
      <w:pPr>
        <w:pStyle w:val="BodyText"/>
        <w:spacing w:after="0"/>
        <w:rPr>
          <w:noProof/>
          <w:u w:val="single"/>
        </w:rPr>
      </w:pPr>
    </w:p>
    <w:p w14:paraId="54C45647" w14:textId="442BFC62" w:rsidR="009E399D" w:rsidRPr="00314C12" w:rsidRDefault="009E399D" w:rsidP="007E218C">
      <w:pPr>
        <w:pStyle w:val="BodyText"/>
        <w:spacing w:after="0"/>
        <w:rPr>
          <w:noProof/>
          <w:u w:val="single"/>
        </w:rPr>
      </w:pPr>
      <w:r w:rsidRPr="00314C12">
        <w:rPr>
          <w:noProof/>
          <w:u w:val="single"/>
        </w:rPr>
        <w:t>(v nadaljevanju teksta NAROČNIK)</w:t>
      </w:r>
    </w:p>
    <w:p w14:paraId="1D64EA8F" w14:textId="77777777" w:rsidR="009E399D" w:rsidRPr="00314C12" w:rsidRDefault="009E399D" w:rsidP="009E399D">
      <w:pPr>
        <w:pStyle w:val="BodyText"/>
        <w:spacing w:after="0"/>
        <w:rPr>
          <w:b/>
          <w:noProof/>
          <w:u w:val="single"/>
        </w:rPr>
      </w:pPr>
    </w:p>
    <w:p w14:paraId="43872094" w14:textId="77777777" w:rsidR="009E399D" w:rsidRPr="00314C12" w:rsidRDefault="009E399D" w:rsidP="009E399D">
      <w:pPr>
        <w:pStyle w:val="BodyText"/>
        <w:spacing w:after="0"/>
        <w:rPr>
          <w:b/>
          <w:noProof/>
          <w:u w:val="single"/>
        </w:rPr>
      </w:pPr>
    </w:p>
    <w:p w14:paraId="31F9A32F" w14:textId="77777777" w:rsidR="009E399D" w:rsidRPr="00314C12" w:rsidRDefault="009E399D" w:rsidP="009E399D">
      <w:pPr>
        <w:pStyle w:val="BodyText"/>
        <w:spacing w:after="0"/>
        <w:rPr>
          <w:b/>
          <w:noProof/>
        </w:rPr>
      </w:pPr>
    </w:p>
    <w:p w14:paraId="50F61E9C" w14:textId="77777777" w:rsidR="009E399D" w:rsidRPr="00314C12" w:rsidRDefault="009E399D" w:rsidP="009E399D">
      <w:pPr>
        <w:jc w:val="left"/>
        <w:rPr>
          <w:noProof/>
          <w:szCs w:val="20"/>
        </w:rPr>
      </w:pPr>
      <w:r w:rsidRPr="00314C12">
        <w:rPr>
          <w:noProof/>
          <w:szCs w:val="20"/>
        </w:rPr>
        <w:t>in</w:t>
      </w:r>
    </w:p>
    <w:p w14:paraId="0D012D07" w14:textId="77777777" w:rsidR="009E399D" w:rsidRPr="00314C12" w:rsidRDefault="009E399D" w:rsidP="009E399D">
      <w:pPr>
        <w:jc w:val="left"/>
        <w:rPr>
          <w:noProof/>
          <w:szCs w:val="20"/>
        </w:rPr>
      </w:pPr>
    </w:p>
    <w:p w14:paraId="01291DAB" w14:textId="77777777" w:rsidR="009E399D" w:rsidRPr="00314C12" w:rsidRDefault="009E399D" w:rsidP="009E399D">
      <w:pPr>
        <w:jc w:val="left"/>
        <w:rPr>
          <w:noProof/>
          <w:szCs w:val="20"/>
        </w:rPr>
      </w:pPr>
    </w:p>
    <w:p w14:paraId="2163DE79" w14:textId="77777777" w:rsidR="009E399D" w:rsidRPr="00314C12" w:rsidRDefault="009E399D" w:rsidP="009E399D">
      <w:pPr>
        <w:jc w:val="left"/>
        <w:rPr>
          <w:noProof/>
          <w:szCs w:val="20"/>
        </w:rPr>
      </w:pPr>
    </w:p>
    <w:p w14:paraId="0F5A8806" w14:textId="77777777" w:rsidR="009E399D" w:rsidRPr="00314C12" w:rsidRDefault="009E399D" w:rsidP="009E399D">
      <w:pPr>
        <w:jc w:val="left"/>
        <w:rPr>
          <w:noProof/>
          <w:szCs w:val="20"/>
        </w:rPr>
      </w:pPr>
      <w:r w:rsidRPr="00314C12">
        <w:rPr>
          <w:noProof/>
          <w:szCs w:val="20"/>
        </w:rPr>
        <w:t>..............................................</w:t>
      </w:r>
    </w:p>
    <w:p w14:paraId="1F2118C6" w14:textId="77777777" w:rsidR="009E399D" w:rsidRPr="00314C12" w:rsidRDefault="009E399D" w:rsidP="009E399D">
      <w:pPr>
        <w:jc w:val="left"/>
        <w:rPr>
          <w:noProof/>
          <w:szCs w:val="20"/>
        </w:rPr>
      </w:pPr>
      <w:r w:rsidRPr="00314C12">
        <w:rPr>
          <w:noProof/>
          <w:szCs w:val="20"/>
        </w:rPr>
        <w:t>..............................................</w:t>
      </w:r>
    </w:p>
    <w:p w14:paraId="53C023CE" w14:textId="77777777" w:rsidR="009E399D" w:rsidRPr="00314C12" w:rsidRDefault="009E399D" w:rsidP="009E399D">
      <w:pPr>
        <w:jc w:val="left"/>
        <w:rPr>
          <w:noProof/>
          <w:szCs w:val="20"/>
        </w:rPr>
      </w:pPr>
      <w:r w:rsidRPr="00314C12">
        <w:rPr>
          <w:noProof/>
          <w:szCs w:val="20"/>
        </w:rPr>
        <w:t>..............................................</w:t>
      </w:r>
    </w:p>
    <w:p w14:paraId="320C2A66" w14:textId="77777777" w:rsidR="009E399D" w:rsidRPr="00314C12" w:rsidRDefault="009E399D" w:rsidP="009E399D">
      <w:pPr>
        <w:jc w:val="left"/>
        <w:rPr>
          <w:noProof/>
          <w:szCs w:val="20"/>
        </w:rPr>
      </w:pPr>
    </w:p>
    <w:p w14:paraId="17C35A42" w14:textId="77777777" w:rsidR="009E399D" w:rsidRPr="00314C12" w:rsidRDefault="009E399D" w:rsidP="009E399D">
      <w:pPr>
        <w:jc w:val="left"/>
        <w:rPr>
          <w:noProof/>
          <w:szCs w:val="20"/>
        </w:rPr>
      </w:pPr>
      <w:r w:rsidRPr="00314C12">
        <w:rPr>
          <w:noProof/>
          <w:szCs w:val="20"/>
        </w:rPr>
        <w:t xml:space="preserve">Identifikacijska štev. za DDV: </w:t>
      </w:r>
    </w:p>
    <w:p w14:paraId="3C6A493A" w14:textId="77777777" w:rsidR="009E399D" w:rsidRPr="00314C12" w:rsidRDefault="009E399D" w:rsidP="009E399D">
      <w:pPr>
        <w:jc w:val="left"/>
        <w:rPr>
          <w:noProof/>
          <w:szCs w:val="20"/>
        </w:rPr>
      </w:pPr>
      <w:r w:rsidRPr="00314C12">
        <w:rPr>
          <w:noProof/>
          <w:szCs w:val="20"/>
        </w:rPr>
        <w:t xml:space="preserve">Matična številka: </w:t>
      </w:r>
    </w:p>
    <w:p w14:paraId="043B9F49" w14:textId="77777777" w:rsidR="009E399D" w:rsidRPr="00314C12" w:rsidRDefault="009E399D" w:rsidP="009E399D">
      <w:pPr>
        <w:jc w:val="left"/>
        <w:rPr>
          <w:noProof/>
          <w:szCs w:val="20"/>
        </w:rPr>
      </w:pPr>
    </w:p>
    <w:p w14:paraId="7E5A5A41" w14:textId="77777777" w:rsidR="009E399D" w:rsidRPr="00314C12" w:rsidRDefault="009E399D" w:rsidP="009E399D">
      <w:pPr>
        <w:jc w:val="left"/>
        <w:rPr>
          <w:noProof/>
          <w:szCs w:val="20"/>
        </w:rPr>
      </w:pPr>
      <w:r w:rsidRPr="00314C12">
        <w:rPr>
          <w:noProof/>
          <w:szCs w:val="20"/>
        </w:rPr>
        <w:t>ki ga zastopa ..............................................</w:t>
      </w:r>
    </w:p>
    <w:p w14:paraId="6B456C4B" w14:textId="77777777" w:rsidR="009E399D" w:rsidRPr="00314C12" w:rsidRDefault="009E399D" w:rsidP="009E399D">
      <w:pPr>
        <w:jc w:val="left"/>
        <w:rPr>
          <w:noProof/>
          <w:szCs w:val="20"/>
        </w:rPr>
      </w:pPr>
    </w:p>
    <w:p w14:paraId="61585CAD" w14:textId="77777777" w:rsidR="009E399D" w:rsidRPr="00314C12" w:rsidRDefault="009E399D" w:rsidP="009E399D">
      <w:pPr>
        <w:jc w:val="left"/>
        <w:rPr>
          <w:noProof/>
          <w:szCs w:val="20"/>
          <w:u w:val="single"/>
        </w:rPr>
      </w:pPr>
      <w:r w:rsidRPr="00314C12">
        <w:rPr>
          <w:noProof/>
          <w:szCs w:val="20"/>
          <w:u w:val="single"/>
        </w:rPr>
        <w:t>(v nadaljevanju teksta PONUDNIK)</w:t>
      </w:r>
    </w:p>
    <w:p w14:paraId="15E83430" w14:textId="77777777" w:rsidR="009E399D" w:rsidRPr="00314C12" w:rsidRDefault="009E399D" w:rsidP="009E399D">
      <w:pPr>
        <w:rPr>
          <w:rFonts w:cs="Arial"/>
          <w:noProof/>
          <w:szCs w:val="20"/>
          <w:lang w:eastAsia="sl-SI"/>
        </w:rPr>
      </w:pPr>
    </w:p>
    <w:p w14:paraId="0826D907" w14:textId="77777777" w:rsidR="009E399D" w:rsidRPr="00314C12" w:rsidRDefault="009E399D" w:rsidP="009E399D">
      <w:pPr>
        <w:rPr>
          <w:rFonts w:cs="Arial"/>
          <w:noProof/>
          <w:szCs w:val="20"/>
          <w:lang w:eastAsia="sl-SI"/>
        </w:rPr>
      </w:pPr>
    </w:p>
    <w:p w14:paraId="55608EE0" w14:textId="77777777" w:rsidR="009E399D" w:rsidRPr="00314C12" w:rsidRDefault="009E399D" w:rsidP="009E399D">
      <w:pPr>
        <w:rPr>
          <w:noProof/>
          <w:lang w:eastAsia="sl-SI"/>
        </w:rPr>
      </w:pPr>
    </w:p>
    <w:p w14:paraId="7455FD17" w14:textId="77777777" w:rsidR="009E399D" w:rsidRPr="00314C12" w:rsidRDefault="009E399D" w:rsidP="009E399D">
      <w:pPr>
        <w:rPr>
          <w:noProof/>
          <w:lang w:eastAsia="sl-SI"/>
        </w:rPr>
      </w:pPr>
    </w:p>
    <w:p w14:paraId="21DB53C4" w14:textId="77777777" w:rsidR="009E399D" w:rsidRPr="00314C12" w:rsidRDefault="009E399D" w:rsidP="009E399D">
      <w:pPr>
        <w:rPr>
          <w:noProof/>
          <w:lang w:eastAsia="sl-SI"/>
        </w:rPr>
      </w:pPr>
    </w:p>
    <w:p w14:paraId="76295C25" w14:textId="77777777" w:rsidR="009E399D" w:rsidRPr="00314C12" w:rsidRDefault="009E399D" w:rsidP="009E399D">
      <w:pPr>
        <w:rPr>
          <w:b/>
          <w:noProof/>
        </w:rPr>
      </w:pPr>
      <w:r w:rsidRPr="00314C12">
        <w:rPr>
          <w:rFonts w:cs="Arial"/>
          <w:noProof/>
          <w:szCs w:val="20"/>
          <w:lang w:eastAsia="sl-SI"/>
        </w:rPr>
        <w:br w:type="page"/>
      </w:r>
      <w:r w:rsidRPr="00314C12">
        <w:rPr>
          <w:b/>
          <w:noProof/>
        </w:rPr>
        <w:lastRenderedPageBreak/>
        <w:t>1. člen</w:t>
      </w:r>
    </w:p>
    <w:p w14:paraId="2BC0DE65" w14:textId="77777777" w:rsidR="009E399D" w:rsidRPr="00314C12" w:rsidRDefault="009E399D" w:rsidP="009E399D">
      <w:pPr>
        <w:pStyle w:val="BodyText"/>
        <w:rPr>
          <w:rFonts w:cs="Arial"/>
          <w:b/>
          <w:noProof/>
        </w:rPr>
      </w:pPr>
    </w:p>
    <w:p w14:paraId="799B2902" w14:textId="21BC526B" w:rsidR="009E399D" w:rsidRPr="00314C12" w:rsidRDefault="009E399D" w:rsidP="009E399D">
      <w:pPr>
        <w:rPr>
          <w:rFonts w:cs="Arial"/>
          <w:b/>
          <w:bCs/>
          <w:noProof/>
          <w:szCs w:val="20"/>
          <w:lang w:eastAsia="ar-SA"/>
        </w:rPr>
      </w:pPr>
      <w:bookmarkStart w:id="206" w:name="_Hlk76982373"/>
      <w:r w:rsidRPr="00314C12">
        <w:rPr>
          <w:rFonts w:cs="Arial"/>
          <w:noProof/>
        </w:rPr>
        <w:t xml:space="preserve">Pogodbeni stranki ugotavljata, da je naročnik izvedel postopek oddaje javnega naročila na osnovi 40. člena Zakona o javnem naročanju – ZJN-3 </w:t>
      </w:r>
      <w:r w:rsidRPr="00314C12">
        <w:rPr>
          <w:rFonts w:cs="Arial"/>
          <w:bCs/>
          <w:noProof/>
          <w:szCs w:val="20"/>
        </w:rPr>
        <w:t>(</w:t>
      </w:r>
      <w:r w:rsidR="00493184" w:rsidRPr="00314C12">
        <w:rPr>
          <w:rFonts w:cs="Arial"/>
          <w:bCs/>
          <w:noProof/>
          <w:szCs w:val="20"/>
        </w:rPr>
        <w:t xml:space="preserve">Ur. list RS št. </w:t>
      </w:r>
      <w:r w:rsidR="0001442C" w:rsidRPr="00314C12">
        <w:rPr>
          <w:rFonts w:cs="Arial"/>
          <w:bCs/>
          <w:noProof/>
          <w:szCs w:val="20"/>
        </w:rPr>
        <w:t>91/2015 z vsemi nadaljnjimi spremembami in dopolnitvami, v nadaljevanju ZJN-3</w:t>
      </w:r>
      <w:r w:rsidR="00493184" w:rsidRPr="00314C12">
        <w:rPr>
          <w:rFonts w:cs="Arial"/>
          <w:bCs/>
          <w:noProof/>
          <w:szCs w:val="20"/>
        </w:rPr>
        <w:t xml:space="preserve">) </w:t>
      </w:r>
      <w:r w:rsidRPr="00314C12">
        <w:rPr>
          <w:rFonts w:cs="Arial"/>
          <w:b/>
          <w:noProof/>
          <w:szCs w:val="20"/>
        </w:rPr>
        <w:t xml:space="preserve">za </w:t>
      </w:r>
      <w:bookmarkStart w:id="207" w:name="_Hlk121305262"/>
      <w:r w:rsidR="00416E0C" w:rsidRPr="00314C12">
        <w:rPr>
          <w:rFonts w:cs="Arial"/>
          <w:b/>
          <w:bCs/>
          <w:noProof/>
          <w:szCs w:val="20"/>
          <w:lang w:eastAsia="ar-SA"/>
        </w:rPr>
        <w:t xml:space="preserve">nakup </w:t>
      </w:r>
      <w:r w:rsidR="00F44BB5" w:rsidRPr="00314C12">
        <w:rPr>
          <w:rFonts w:cs="Arial"/>
          <w:b/>
          <w:bCs/>
          <w:noProof/>
          <w:szCs w:val="20"/>
          <w:lang w:eastAsia="ar-SA"/>
        </w:rPr>
        <w:t xml:space="preserve">dveh </w:t>
      </w:r>
      <w:r w:rsidR="00E576D0" w:rsidRPr="00314C12">
        <w:rPr>
          <w:rFonts w:cs="Arial"/>
          <w:b/>
          <w:bCs/>
          <w:noProof/>
          <w:szCs w:val="20"/>
          <w:lang w:eastAsia="ar-SA"/>
        </w:rPr>
        <w:t>avdio mešaln</w:t>
      </w:r>
      <w:r w:rsidR="00F44BB5" w:rsidRPr="00314C12">
        <w:rPr>
          <w:rFonts w:cs="Arial"/>
          <w:b/>
          <w:bCs/>
          <w:noProof/>
          <w:szCs w:val="20"/>
          <w:lang w:eastAsia="ar-SA"/>
        </w:rPr>
        <w:t>ih</w:t>
      </w:r>
      <w:r w:rsidR="00E576D0" w:rsidRPr="00314C12">
        <w:rPr>
          <w:rFonts w:cs="Arial"/>
          <w:b/>
          <w:bCs/>
          <w:noProof/>
          <w:szCs w:val="20"/>
          <w:lang w:eastAsia="ar-SA"/>
        </w:rPr>
        <w:t xml:space="preserve"> miz</w:t>
      </w:r>
      <w:r w:rsidR="00F44BB5" w:rsidRPr="00314C12">
        <w:rPr>
          <w:rFonts w:cs="Arial"/>
          <w:b/>
          <w:bCs/>
          <w:noProof/>
          <w:szCs w:val="20"/>
          <w:lang w:eastAsia="ar-SA"/>
        </w:rPr>
        <w:t xml:space="preserve"> za </w:t>
      </w:r>
      <w:r w:rsidR="009E4D18" w:rsidRPr="00314C12">
        <w:rPr>
          <w:rFonts w:cs="Arial"/>
          <w:b/>
          <w:bCs/>
          <w:noProof/>
          <w:szCs w:val="20"/>
          <w:lang w:eastAsia="ar-SA"/>
        </w:rPr>
        <w:t>Radijsko produkcijo (po sklopih):</w:t>
      </w:r>
    </w:p>
    <w:p w14:paraId="6F1A707F" w14:textId="77777777" w:rsidR="009E4D18" w:rsidRPr="00314C12" w:rsidRDefault="009E4D18" w:rsidP="009E399D">
      <w:pPr>
        <w:rPr>
          <w:rFonts w:cs="Arial"/>
          <w:b/>
          <w:bCs/>
          <w:noProof/>
          <w:szCs w:val="20"/>
          <w:lang w:eastAsia="ar-SA"/>
        </w:rPr>
      </w:pPr>
    </w:p>
    <w:p w14:paraId="587CE15D" w14:textId="77777777" w:rsidR="009E4D18" w:rsidRPr="00314C12" w:rsidRDefault="009E4D18" w:rsidP="00C86DE7">
      <w:pPr>
        <w:pStyle w:val="ListParagraph"/>
        <w:numPr>
          <w:ilvl w:val="0"/>
          <w:numId w:val="43"/>
        </w:numPr>
        <w:rPr>
          <w:noProof/>
        </w:rPr>
      </w:pPr>
      <w:r w:rsidRPr="00314C12">
        <w:rPr>
          <w:noProof/>
        </w:rPr>
        <w:t>SKLOP A:  Nakup avdio mešalne mize za reportažno vozilo RA-2</w:t>
      </w:r>
    </w:p>
    <w:p w14:paraId="437573EF" w14:textId="77777777" w:rsidR="009E4D18" w:rsidRPr="00314C12" w:rsidRDefault="009E4D18" w:rsidP="009E399D">
      <w:pPr>
        <w:rPr>
          <w:rFonts w:cs="Arial"/>
          <w:b/>
          <w:bCs/>
          <w:noProof/>
          <w:szCs w:val="20"/>
          <w:lang w:eastAsia="ar-SA"/>
        </w:rPr>
      </w:pPr>
    </w:p>
    <w:p w14:paraId="5A1DB44D" w14:textId="77777777" w:rsidR="009E4D18" w:rsidRPr="00314C12" w:rsidRDefault="009E4D18" w:rsidP="00C86DE7">
      <w:pPr>
        <w:pStyle w:val="ListParagraph"/>
        <w:numPr>
          <w:ilvl w:val="0"/>
          <w:numId w:val="44"/>
        </w:numPr>
        <w:rPr>
          <w:noProof/>
        </w:rPr>
      </w:pPr>
      <w:r w:rsidRPr="00314C12">
        <w:rPr>
          <w:noProof/>
        </w:rPr>
        <w:t xml:space="preserve">SKLOP B: Nakup manjše avdio mešalne mize za studio 11 </w:t>
      </w:r>
    </w:p>
    <w:bookmarkEnd w:id="207"/>
    <w:p w14:paraId="31C173BC" w14:textId="77777777" w:rsidR="00416E0C" w:rsidRPr="00314C12" w:rsidRDefault="00416E0C" w:rsidP="009E399D">
      <w:pPr>
        <w:rPr>
          <w:rFonts w:cs="Arial"/>
          <w:bCs/>
          <w:noProof/>
          <w:szCs w:val="20"/>
        </w:rPr>
      </w:pPr>
    </w:p>
    <w:p w14:paraId="50813945" w14:textId="476EE3FD" w:rsidR="009E399D" w:rsidRPr="00314C12" w:rsidRDefault="009E399D" w:rsidP="009E399D">
      <w:pPr>
        <w:rPr>
          <w:rFonts w:cs="Arial"/>
          <w:noProof/>
          <w:szCs w:val="20"/>
        </w:rPr>
      </w:pPr>
      <w:r w:rsidRPr="00314C12">
        <w:rPr>
          <w:rFonts w:cs="Arial"/>
          <w:noProof/>
          <w:szCs w:val="20"/>
        </w:rPr>
        <w:t>Ponudnik je bil izbran kot najugodnejši ponudnik</w:t>
      </w:r>
      <w:r w:rsidR="008B3BA2" w:rsidRPr="00314C12">
        <w:rPr>
          <w:rFonts w:cs="Arial"/>
          <w:noProof/>
          <w:szCs w:val="20"/>
        </w:rPr>
        <w:t xml:space="preserve"> za sklop …………..</w:t>
      </w:r>
      <w:r w:rsidR="001F0E36" w:rsidRPr="00314C12">
        <w:rPr>
          <w:rFonts w:cs="Arial"/>
          <w:noProof/>
          <w:szCs w:val="20"/>
        </w:rPr>
        <w:t xml:space="preserve">, </w:t>
      </w:r>
      <w:r w:rsidRPr="00314C12">
        <w:rPr>
          <w:rFonts w:cs="Arial"/>
          <w:noProof/>
          <w:szCs w:val="20"/>
        </w:rPr>
        <w:t>na osnovi javnega naročila, objavljenega na portalu javni</w:t>
      </w:r>
      <w:r w:rsidR="005A5EA2" w:rsidRPr="00314C12">
        <w:rPr>
          <w:rFonts w:cs="Arial"/>
          <w:noProof/>
          <w:szCs w:val="20"/>
        </w:rPr>
        <w:t xml:space="preserve">h </w:t>
      </w:r>
      <w:r w:rsidRPr="00314C12">
        <w:rPr>
          <w:rFonts w:cs="Arial"/>
          <w:noProof/>
          <w:szCs w:val="20"/>
        </w:rPr>
        <w:t>naročil</w:t>
      </w:r>
      <w:r w:rsidRPr="00314C12">
        <w:rPr>
          <w:rFonts w:cs="Arial"/>
          <w:bCs/>
          <w:noProof/>
          <w:szCs w:val="20"/>
        </w:rPr>
        <w:t xml:space="preserve"> RS, štev. ….., dne ………… </w:t>
      </w:r>
      <w:r w:rsidRPr="00314C12">
        <w:rPr>
          <w:rFonts w:cs="Arial"/>
          <w:noProof/>
          <w:szCs w:val="20"/>
        </w:rPr>
        <w:t>in Uradnem listu EU št…….</w:t>
      </w:r>
      <w:r w:rsidR="00E25D3C" w:rsidRPr="00314C12">
        <w:rPr>
          <w:rFonts w:cs="Arial"/>
          <w:noProof/>
          <w:szCs w:val="20"/>
        </w:rPr>
        <w:t>,</w:t>
      </w:r>
      <w:r w:rsidRPr="00314C12">
        <w:rPr>
          <w:rFonts w:cs="Arial"/>
          <w:noProof/>
          <w:szCs w:val="20"/>
        </w:rPr>
        <w:t xml:space="preserve">   dne…..</w:t>
      </w:r>
      <w:r w:rsidRPr="00314C12">
        <w:rPr>
          <w:rFonts w:cs="Arial"/>
          <w:bCs/>
          <w:noProof/>
          <w:szCs w:val="20"/>
        </w:rPr>
        <w:t xml:space="preserve"> </w:t>
      </w:r>
    </w:p>
    <w:bookmarkEnd w:id="206"/>
    <w:p w14:paraId="087EFC8A" w14:textId="77777777" w:rsidR="009E399D" w:rsidRPr="00314C12" w:rsidRDefault="009E399D" w:rsidP="00ED3185">
      <w:pPr>
        <w:pStyle w:val="BodyText"/>
        <w:spacing w:after="0"/>
        <w:rPr>
          <w:b/>
          <w:noProof/>
        </w:rPr>
      </w:pPr>
    </w:p>
    <w:p w14:paraId="0AAADFE6" w14:textId="77777777" w:rsidR="009E399D" w:rsidRPr="00314C12" w:rsidRDefault="009E399D" w:rsidP="00ED3185">
      <w:pPr>
        <w:rPr>
          <w:b/>
          <w:noProof/>
        </w:rPr>
      </w:pPr>
    </w:p>
    <w:p w14:paraId="585C4302" w14:textId="77777777" w:rsidR="009E399D" w:rsidRPr="00314C12" w:rsidRDefault="009E399D" w:rsidP="009E399D">
      <w:pPr>
        <w:rPr>
          <w:b/>
          <w:noProof/>
        </w:rPr>
      </w:pPr>
      <w:r w:rsidRPr="00314C12">
        <w:rPr>
          <w:b/>
          <w:noProof/>
        </w:rPr>
        <w:t>2. člen</w:t>
      </w:r>
    </w:p>
    <w:p w14:paraId="6683965D" w14:textId="77777777" w:rsidR="009E399D" w:rsidRPr="00314C12" w:rsidRDefault="009E399D" w:rsidP="009E399D">
      <w:pPr>
        <w:pStyle w:val="BodyText3"/>
        <w:rPr>
          <w:noProof/>
          <w:sz w:val="20"/>
          <w:lang w:val="sl-SI"/>
        </w:rPr>
      </w:pPr>
    </w:p>
    <w:p w14:paraId="612C6A8A" w14:textId="72077300" w:rsidR="009E399D" w:rsidRPr="00314C12" w:rsidRDefault="009E399D" w:rsidP="009E399D">
      <w:pPr>
        <w:pStyle w:val="BodyText3"/>
        <w:rPr>
          <w:noProof/>
          <w:sz w:val="20"/>
          <w:lang w:val="sl-SI"/>
        </w:rPr>
      </w:pPr>
      <w:r w:rsidRPr="00314C12">
        <w:rPr>
          <w:noProof/>
          <w:sz w:val="20"/>
          <w:lang w:val="sl-SI"/>
        </w:rPr>
        <w:t xml:space="preserve">S to pogodbo se pogodbeni stranki dogovorita o splošnih in posebnih pogojih izvedbe javnega naročila. Sestavni del te pogodbe so pogoji, določeni z </w:t>
      </w:r>
      <w:r w:rsidRPr="00314C12">
        <w:rPr>
          <w:rFonts w:cs="Arial"/>
          <w:noProof/>
          <w:sz w:val="20"/>
          <w:lang w:val="sl-SI"/>
        </w:rPr>
        <w:t>dokumentacijo v zvezi z oddajo javnega naročila</w:t>
      </w:r>
      <w:r w:rsidRPr="00314C12">
        <w:rPr>
          <w:noProof/>
          <w:sz w:val="20"/>
          <w:lang w:val="sl-SI"/>
        </w:rPr>
        <w:t xml:space="preserve"> štev. </w:t>
      </w:r>
      <w:r w:rsidR="00886B03" w:rsidRPr="00314C12">
        <w:rPr>
          <w:noProof/>
          <w:sz w:val="20"/>
          <w:lang w:val="sl-SI"/>
        </w:rPr>
        <w:t>JN-B1062</w:t>
      </w:r>
      <w:r w:rsidRPr="00314C12">
        <w:rPr>
          <w:noProof/>
          <w:sz w:val="20"/>
          <w:lang w:val="sl-SI"/>
        </w:rPr>
        <w:t>, sprejeti in navedeni v ponudbeni dokumentaciji  .............. z dne ……..</w:t>
      </w:r>
    </w:p>
    <w:p w14:paraId="00001A89" w14:textId="77777777" w:rsidR="009E399D" w:rsidRPr="00314C12" w:rsidRDefault="009E399D" w:rsidP="009E399D">
      <w:pPr>
        <w:rPr>
          <w:rFonts w:cs="Arial"/>
          <w:noProof/>
        </w:rPr>
      </w:pPr>
    </w:p>
    <w:p w14:paraId="1F06AA8D" w14:textId="77777777" w:rsidR="009E399D" w:rsidRPr="00314C12" w:rsidRDefault="009E399D" w:rsidP="009E399D">
      <w:pPr>
        <w:rPr>
          <w:rFonts w:cs="Arial"/>
          <w:noProof/>
        </w:rPr>
      </w:pPr>
    </w:p>
    <w:p w14:paraId="5DC9A037" w14:textId="77777777" w:rsidR="009E399D" w:rsidRPr="00314C12" w:rsidRDefault="009E399D" w:rsidP="00ED3185">
      <w:pPr>
        <w:rPr>
          <w:b/>
          <w:noProof/>
        </w:rPr>
      </w:pPr>
      <w:bookmarkStart w:id="208" w:name="_Hlk172736912"/>
      <w:r w:rsidRPr="00314C12">
        <w:rPr>
          <w:b/>
          <w:noProof/>
        </w:rPr>
        <w:t>3. člen</w:t>
      </w:r>
    </w:p>
    <w:p w14:paraId="1B144010" w14:textId="77777777" w:rsidR="009E399D" w:rsidRPr="00314C12" w:rsidRDefault="009E399D" w:rsidP="00ED3185">
      <w:pPr>
        <w:pStyle w:val="BodyText"/>
        <w:spacing w:after="0"/>
        <w:rPr>
          <w:rFonts w:cs="Arial"/>
          <w:b/>
          <w:bCs/>
          <w:noProof/>
        </w:rPr>
      </w:pPr>
    </w:p>
    <w:p w14:paraId="72EA76BB" w14:textId="77777777" w:rsidR="009E399D" w:rsidRPr="00314C12" w:rsidRDefault="009E399D" w:rsidP="00ED3185">
      <w:pPr>
        <w:pStyle w:val="BodyText"/>
        <w:spacing w:after="0"/>
        <w:rPr>
          <w:rFonts w:cs="Arial"/>
          <w:b/>
          <w:bCs/>
          <w:noProof/>
        </w:rPr>
      </w:pPr>
      <w:bookmarkStart w:id="209" w:name="_Hlk113266135"/>
      <w:r w:rsidRPr="00314C12">
        <w:rPr>
          <w:rFonts w:cs="Arial"/>
          <w:b/>
          <w:bCs/>
          <w:noProof/>
        </w:rPr>
        <w:t>3.1</w:t>
      </w:r>
    </w:p>
    <w:p w14:paraId="65AADBF1" w14:textId="77777777" w:rsidR="00ED3185" w:rsidRPr="00314C12" w:rsidRDefault="00ED3185" w:rsidP="00ED3185">
      <w:pPr>
        <w:pStyle w:val="BodyText"/>
        <w:spacing w:after="0"/>
        <w:rPr>
          <w:rFonts w:cs="Arial"/>
          <w:bCs/>
          <w:noProof/>
        </w:rPr>
      </w:pPr>
      <w:bookmarkStart w:id="210" w:name="_Hlk76982417"/>
      <w:bookmarkStart w:id="211" w:name="_Hlk103168564"/>
      <w:bookmarkStart w:id="212" w:name="_Hlk106271734"/>
    </w:p>
    <w:p w14:paraId="27D9EABB" w14:textId="44B727D9" w:rsidR="009E399D" w:rsidRPr="00314C12" w:rsidRDefault="009E399D" w:rsidP="00ED3185">
      <w:pPr>
        <w:pStyle w:val="BodyText"/>
        <w:spacing w:after="0"/>
        <w:rPr>
          <w:rFonts w:cs="Arial"/>
          <w:bCs/>
          <w:noProof/>
        </w:rPr>
      </w:pPr>
      <w:bookmarkStart w:id="213" w:name="_Hlk172736892"/>
      <w:r w:rsidRPr="00314C12">
        <w:rPr>
          <w:rFonts w:cs="Arial"/>
          <w:bCs/>
          <w:noProof/>
        </w:rPr>
        <w:t xml:space="preserve">Končna vrednost </w:t>
      </w:r>
      <w:r w:rsidRPr="00314C12">
        <w:rPr>
          <w:rFonts w:cs="Arial"/>
          <w:noProof/>
        </w:rPr>
        <w:t>nakupa</w:t>
      </w:r>
      <w:r w:rsidR="00E25D3C" w:rsidRPr="00314C12">
        <w:rPr>
          <w:rFonts w:cs="Arial"/>
          <w:noProof/>
        </w:rPr>
        <w:t xml:space="preserve"> </w:t>
      </w:r>
      <w:r w:rsidR="001A683B" w:rsidRPr="00314C12">
        <w:rPr>
          <w:rFonts w:cs="Arial"/>
          <w:noProof/>
        </w:rPr>
        <w:t xml:space="preserve">dveh </w:t>
      </w:r>
      <w:r w:rsidR="00E576D0" w:rsidRPr="00314C12">
        <w:rPr>
          <w:rFonts w:cs="Arial"/>
          <w:noProof/>
        </w:rPr>
        <w:t>avdio mešaln</w:t>
      </w:r>
      <w:r w:rsidR="001A683B" w:rsidRPr="00314C12">
        <w:rPr>
          <w:rFonts w:cs="Arial"/>
          <w:noProof/>
        </w:rPr>
        <w:t>ih</w:t>
      </w:r>
      <w:r w:rsidR="00E576D0" w:rsidRPr="00314C12">
        <w:rPr>
          <w:rFonts w:cs="Arial"/>
          <w:noProof/>
        </w:rPr>
        <w:t xml:space="preserve"> miz</w:t>
      </w:r>
      <w:r w:rsidR="001A683B" w:rsidRPr="00314C12">
        <w:rPr>
          <w:rFonts w:cs="Arial"/>
          <w:noProof/>
        </w:rPr>
        <w:t xml:space="preserve"> za </w:t>
      </w:r>
      <w:r w:rsidR="009E4D18" w:rsidRPr="00314C12">
        <w:rPr>
          <w:rFonts w:cs="Arial"/>
          <w:noProof/>
        </w:rPr>
        <w:t>radijsko produkcijo</w:t>
      </w:r>
      <w:r w:rsidR="007B1935">
        <w:rPr>
          <w:rFonts w:cs="Arial"/>
          <w:noProof/>
        </w:rPr>
        <w:t xml:space="preserve"> po sklopih</w:t>
      </w:r>
      <w:r w:rsidR="009E4D18" w:rsidRPr="00314C12">
        <w:rPr>
          <w:rFonts w:cs="Arial"/>
          <w:noProof/>
        </w:rPr>
        <w:t xml:space="preserve"> – sklop ………</w:t>
      </w:r>
      <w:r w:rsidR="001A683B" w:rsidRPr="00314C12">
        <w:rPr>
          <w:rFonts w:cs="Arial"/>
          <w:noProof/>
        </w:rPr>
        <w:t xml:space="preserve"> </w:t>
      </w:r>
      <w:r w:rsidR="002E123E" w:rsidRPr="00314C12">
        <w:rPr>
          <w:rFonts w:cs="Arial"/>
          <w:noProof/>
        </w:rPr>
        <w:t>zn</w:t>
      </w:r>
      <w:r w:rsidRPr="00314C12">
        <w:rPr>
          <w:rFonts w:cs="Arial"/>
          <w:bCs/>
          <w:noProof/>
        </w:rPr>
        <w:t>aša:</w:t>
      </w:r>
    </w:p>
    <w:bookmarkEnd w:id="210"/>
    <w:p w14:paraId="67875EAB" w14:textId="77777777" w:rsidR="009B3DA1" w:rsidRPr="00314C12" w:rsidRDefault="009B3DA1" w:rsidP="00ED3185">
      <w:pPr>
        <w:pStyle w:val="BodyText"/>
        <w:spacing w:after="0"/>
        <w:rPr>
          <w:rFonts w:cs="Arial"/>
          <w:bCs/>
          <w:noProof/>
        </w:rPr>
      </w:pPr>
    </w:p>
    <w:bookmarkEnd w:id="211"/>
    <w:p w14:paraId="2A84A03B" w14:textId="1A9FD6B6" w:rsidR="00327184" w:rsidRPr="00314C12" w:rsidRDefault="00327184" w:rsidP="00ED3185">
      <w:pPr>
        <w:spacing w:line="360" w:lineRule="auto"/>
        <w:rPr>
          <w:b/>
          <w:bCs/>
        </w:rPr>
      </w:pPr>
      <w:r w:rsidRPr="00314C12">
        <w:rPr>
          <w:b/>
          <w:bCs/>
        </w:rPr>
        <w:t xml:space="preserve">EUR ………………     DDP Ljubljana, dostavljeno v skladišče naročnika, Čufarjeva 6, </w:t>
      </w:r>
    </w:p>
    <w:p w14:paraId="3D03C4FC" w14:textId="7DF15216" w:rsidR="00327184" w:rsidRPr="00314C12" w:rsidRDefault="00327184" w:rsidP="00ED3185">
      <w:pPr>
        <w:spacing w:line="360" w:lineRule="auto"/>
        <w:rPr>
          <w:b/>
          <w:bCs/>
        </w:rPr>
      </w:pPr>
      <w:r w:rsidRPr="00314C12">
        <w:rPr>
          <w:b/>
          <w:bCs/>
        </w:rPr>
        <w:t xml:space="preserve">                                   Ljubljana (skladno z INCOTERMS 20</w:t>
      </w:r>
      <w:r w:rsidR="001A683B" w:rsidRPr="00314C12">
        <w:rPr>
          <w:b/>
          <w:bCs/>
        </w:rPr>
        <w:t>2</w:t>
      </w:r>
      <w:r w:rsidRPr="00314C12">
        <w:rPr>
          <w:b/>
          <w:bCs/>
        </w:rPr>
        <w:t>0); brez DDV</w:t>
      </w:r>
    </w:p>
    <w:bookmarkEnd w:id="208"/>
    <w:bookmarkEnd w:id="213"/>
    <w:p w14:paraId="54A8D14F" w14:textId="77777777" w:rsidR="00327184" w:rsidRPr="00314C12" w:rsidRDefault="00327184" w:rsidP="00ED3185">
      <w:pPr>
        <w:spacing w:line="360" w:lineRule="auto"/>
        <w:rPr>
          <w:b/>
          <w:bCs/>
        </w:rPr>
      </w:pPr>
    </w:p>
    <w:p w14:paraId="6B72B4C4" w14:textId="77777777" w:rsidR="00327184" w:rsidRPr="00314C12" w:rsidRDefault="00327184" w:rsidP="00327184">
      <w:pPr>
        <w:numPr>
          <w:ilvl w:val="0"/>
          <w:numId w:val="9"/>
        </w:numPr>
        <w:suppressAutoHyphens/>
        <w:rPr>
          <w:rFonts w:cs="Arial"/>
          <w:i/>
          <w:iCs/>
          <w:noProof/>
          <w:szCs w:val="20"/>
        </w:rPr>
      </w:pPr>
      <w:r w:rsidRPr="00314C12">
        <w:rPr>
          <w:rFonts w:cs="Arial"/>
          <w:i/>
          <w:noProof/>
          <w:szCs w:val="20"/>
        </w:rPr>
        <w:t xml:space="preserve">V primeru plačila domačemu ponudniku, bo le-ta ob izstavitvi računa priračunal DDV, </w:t>
      </w:r>
      <w:r w:rsidRPr="00314C12">
        <w:rPr>
          <w:rFonts w:cs="Arial"/>
          <w:i/>
          <w:iCs/>
          <w:noProof/>
          <w:szCs w:val="20"/>
        </w:rPr>
        <w:t>skladno z veljavno zakonodajo o DDV</w:t>
      </w:r>
      <w:r w:rsidRPr="00314C12">
        <w:rPr>
          <w:rFonts w:cs="Arial"/>
          <w:i/>
          <w:noProof/>
          <w:szCs w:val="20"/>
        </w:rPr>
        <w:t>.</w:t>
      </w:r>
    </w:p>
    <w:p w14:paraId="2A8DA0B7" w14:textId="77777777" w:rsidR="00327184" w:rsidRPr="00314C12" w:rsidRDefault="00327184" w:rsidP="00327184">
      <w:pPr>
        <w:numPr>
          <w:ilvl w:val="0"/>
          <w:numId w:val="9"/>
        </w:numPr>
        <w:suppressAutoHyphens/>
        <w:rPr>
          <w:rFonts w:cs="Arial"/>
          <w:i/>
          <w:iCs/>
          <w:noProof/>
          <w:szCs w:val="20"/>
        </w:rPr>
      </w:pPr>
      <w:r w:rsidRPr="00314C12">
        <w:rPr>
          <w:rFonts w:cs="Arial"/>
          <w:i/>
          <w:iCs/>
          <w:noProof/>
          <w:szCs w:val="20"/>
        </w:rPr>
        <w:t>V primeru pridobitve blaga znotraj Skupnosti (EU), bo naročnik izvršil samoobdavčitev z DDV, skladno z veljavno zakonodajo o DDV.</w:t>
      </w:r>
    </w:p>
    <w:p w14:paraId="165B5A55" w14:textId="77777777" w:rsidR="00327184" w:rsidRPr="00314C12" w:rsidRDefault="00327184" w:rsidP="00327184">
      <w:pPr>
        <w:rPr>
          <w:rFonts w:cs="Arial"/>
          <w:i/>
          <w:iCs/>
          <w:noProof/>
          <w:szCs w:val="20"/>
        </w:rPr>
      </w:pPr>
    </w:p>
    <w:p w14:paraId="49A53E27" w14:textId="77777777" w:rsidR="00327184" w:rsidRPr="00314C12" w:rsidRDefault="00327184" w:rsidP="00327184">
      <w:pPr>
        <w:pStyle w:val="BodyText"/>
        <w:rPr>
          <w:rFonts w:cs="Arial"/>
          <w:b/>
          <w:bCs/>
          <w:noProof/>
        </w:rPr>
      </w:pPr>
      <w:r w:rsidRPr="00314C12">
        <w:rPr>
          <w:rFonts w:cs="Arial"/>
          <w:bCs/>
          <w:noProof/>
        </w:rPr>
        <w:t>Cene po tej pogodbi so fiksne in se ne smejo spreminjati do konca trajanja te pogodbe.</w:t>
      </w:r>
    </w:p>
    <w:p w14:paraId="095FEBCE" w14:textId="77777777" w:rsidR="009E399D" w:rsidRPr="00314C12" w:rsidRDefault="009E399D" w:rsidP="009E399D">
      <w:pPr>
        <w:pStyle w:val="BodyText3"/>
        <w:rPr>
          <w:rFonts w:cs="Arial"/>
          <w:b/>
          <w:noProof/>
          <w:sz w:val="20"/>
          <w:lang w:val="sl-SI"/>
        </w:rPr>
      </w:pPr>
    </w:p>
    <w:p w14:paraId="3FE5FCA0" w14:textId="77777777" w:rsidR="009E399D" w:rsidRPr="00314C12" w:rsidRDefault="009E399D" w:rsidP="009E399D">
      <w:pPr>
        <w:pStyle w:val="BodyText3"/>
        <w:rPr>
          <w:rFonts w:cs="Arial"/>
          <w:b/>
          <w:noProof/>
          <w:sz w:val="20"/>
          <w:lang w:val="sl-SI"/>
        </w:rPr>
      </w:pPr>
      <w:bookmarkStart w:id="214" w:name="_Hlk76983173"/>
      <w:r w:rsidRPr="00314C12">
        <w:rPr>
          <w:rFonts w:cs="Arial"/>
          <w:b/>
          <w:noProof/>
          <w:sz w:val="20"/>
          <w:lang w:val="sl-SI"/>
        </w:rPr>
        <w:t>3.2</w:t>
      </w:r>
    </w:p>
    <w:bookmarkEnd w:id="214"/>
    <w:p w14:paraId="75196834" w14:textId="77777777" w:rsidR="009E399D" w:rsidRPr="00314C12" w:rsidRDefault="009E399D" w:rsidP="009E399D">
      <w:pPr>
        <w:pStyle w:val="BodyText3"/>
        <w:rPr>
          <w:rFonts w:cs="Arial"/>
          <w:b/>
          <w:noProof/>
          <w:sz w:val="20"/>
          <w:lang w:val="sl-SI"/>
        </w:rPr>
      </w:pPr>
    </w:p>
    <w:p w14:paraId="39CCFDFB" w14:textId="77777777" w:rsidR="00327184" w:rsidRPr="00314C12" w:rsidRDefault="00327184" w:rsidP="00327184">
      <w:pPr>
        <w:pStyle w:val="BodyText3"/>
        <w:rPr>
          <w:rFonts w:cs="Arial"/>
          <w:noProof/>
          <w:sz w:val="20"/>
          <w:lang w:val="sl-SI"/>
        </w:rPr>
      </w:pPr>
      <w:bookmarkStart w:id="215" w:name="_Hlk76983152"/>
      <w:bookmarkEnd w:id="212"/>
      <w:r w:rsidRPr="00314C12">
        <w:rPr>
          <w:rFonts w:cs="Arial"/>
          <w:noProof/>
          <w:sz w:val="20"/>
          <w:lang w:val="sl-SI"/>
        </w:rPr>
        <w:t>Vsi dokumenti, ki jih izda ponudnik (računi, dobavnice), morajo vsebovati tudi</w:t>
      </w:r>
      <w:r w:rsidRPr="00314C12">
        <w:rPr>
          <w:noProof/>
          <w:sz w:val="20"/>
          <w:lang w:val="sl-SI"/>
        </w:rPr>
        <w:t xml:space="preserve"> oznako javnega naročila oz. pogodbe in</w:t>
      </w:r>
      <w:r w:rsidRPr="00314C12">
        <w:rPr>
          <w:rFonts w:cs="Arial"/>
          <w:noProof/>
          <w:sz w:val="20"/>
          <w:lang w:val="sl-SI"/>
        </w:rPr>
        <w:t xml:space="preserve"> oznako naročila. Naročilo bo ponudnik prejel po pričetku veljavnosti pogodbe.</w:t>
      </w:r>
    </w:p>
    <w:p w14:paraId="08385BC1" w14:textId="77777777" w:rsidR="00327184" w:rsidRPr="00314C12" w:rsidRDefault="00327184" w:rsidP="00327184">
      <w:pPr>
        <w:pStyle w:val="BodyText3"/>
        <w:rPr>
          <w:noProof/>
          <w:sz w:val="20"/>
          <w:lang w:val="sl-SI"/>
        </w:rPr>
      </w:pPr>
    </w:p>
    <w:p w14:paraId="7524BF38" w14:textId="244918D3" w:rsidR="00327184" w:rsidRPr="00314C12" w:rsidRDefault="00327184" w:rsidP="00327184">
      <w:pPr>
        <w:pStyle w:val="BodyText3"/>
        <w:rPr>
          <w:rFonts w:cs="Arial"/>
          <w:noProof/>
          <w:sz w:val="20"/>
          <w:lang w:val="sl-SI"/>
        </w:rPr>
      </w:pPr>
      <w:r w:rsidRPr="00314C12">
        <w:rPr>
          <w:rFonts w:cs="Arial"/>
          <w:noProof/>
          <w:sz w:val="20"/>
          <w:lang w:val="sl-SI"/>
        </w:rPr>
        <w:t>Naročnik bo navedene zneske plačeval na račun ponudnika štev.:.......................................pri banki: ...........................................................;  v skladu z naslednjimi plačilnimi pogoji</w:t>
      </w:r>
      <w:r w:rsidR="00826D4A">
        <w:rPr>
          <w:rFonts w:cs="Arial"/>
          <w:noProof/>
          <w:sz w:val="20"/>
          <w:lang w:val="sl-SI"/>
        </w:rPr>
        <w:t xml:space="preserve"> </w:t>
      </w:r>
      <w:r w:rsidR="00826D4A" w:rsidRPr="00826D4A">
        <w:rPr>
          <w:rFonts w:cs="Arial"/>
          <w:i/>
          <w:iCs/>
          <w:noProof/>
          <w:sz w:val="20"/>
          <w:lang w:val="sl-SI"/>
        </w:rPr>
        <w:t>(veljajo za sklop A in B)</w:t>
      </w:r>
      <w:r w:rsidRPr="00314C12">
        <w:rPr>
          <w:rFonts w:cs="Arial"/>
          <w:noProof/>
          <w:sz w:val="20"/>
          <w:lang w:val="sl-SI"/>
        </w:rPr>
        <w:t xml:space="preserve">: </w:t>
      </w:r>
    </w:p>
    <w:p w14:paraId="1DC8CBD2" w14:textId="77777777" w:rsidR="00327184" w:rsidRPr="00314C12" w:rsidRDefault="00327184" w:rsidP="00327184">
      <w:pPr>
        <w:pStyle w:val="BodyText3"/>
        <w:rPr>
          <w:rFonts w:cs="Arial"/>
          <w:noProof/>
          <w:sz w:val="20"/>
          <w:lang w:val="sl-SI"/>
        </w:rPr>
      </w:pPr>
    </w:p>
    <w:p w14:paraId="040E59AF" w14:textId="77777777" w:rsidR="00E14BE1" w:rsidRPr="00314C12" w:rsidRDefault="00E14BE1" w:rsidP="00E14BE1">
      <w:pPr>
        <w:pStyle w:val="ListParagraph"/>
        <w:numPr>
          <w:ilvl w:val="0"/>
          <w:numId w:val="46"/>
        </w:numPr>
        <w:rPr>
          <w:szCs w:val="20"/>
        </w:rPr>
      </w:pPr>
      <w:r w:rsidRPr="00314C12">
        <w:rPr>
          <w:szCs w:val="20"/>
        </w:rPr>
        <w:t>95 % v 30 dneh po opravljenem kosovnem prevzemu</w:t>
      </w:r>
      <w:r w:rsidRPr="00314C12">
        <w:t xml:space="preserve"> dobavljene opreme in prejemu ustreznega računa,</w:t>
      </w:r>
    </w:p>
    <w:p w14:paraId="35934E7D" w14:textId="77777777" w:rsidR="00E14BE1" w:rsidRPr="00314C12" w:rsidRDefault="00E14BE1" w:rsidP="00E14BE1">
      <w:pPr>
        <w:pStyle w:val="ListParagraph"/>
        <w:numPr>
          <w:ilvl w:val="0"/>
          <w:numId w:val="46"/>
        </w:numPr>
        <w:rPr>
          <w:szCs w:val="20"/>
        </w:rPr>
      </w:pPr>
      <w:r w:rsidRPr="00314C12">
        <w:rPr>
          <w:szCs w:val="20"/>
        </w:rPr>
        <w:t xml:space="preserve">5 %  v 30 dneh po opravljenem </w:t>
      </w:r>
      <w:r w:rsidRPr="00314C12">
        <w:t>končnem prevzemu dobavljene opreme in predložitvi zapisnika, podpisanega s strani naročnika.</w:t>
      </w:r>
    </w:p>
    <w:p w14:paraId="1EED2991" w14:textId="77777777" w:rsidR="00327184" w:rsidRPr="00314C12" w:rsidRDefault="00327184" w:rsidP="00327184">
      <w:pPr>
        <w:rPr>
          <w:rFonts w:cs="Arial"/>
          <w:noProof/>
          <w:szCs w:val="20"/>
          <w:lang w:eastAsia="sl-SI"/>
        </w:rPr>
      </w:pPr>
    </w:p>
    <w:p w14:paraId="0B605CE5" w14:textId="77777777" w:rsidR="00327184" w:rsidRPr="00314C12" w:rsidRDefault="00327184" w:rsidP="00327184">
      <w:pPr>
        <w:tabs>
          <w:tab w:val="left" w:pos="720"/>
          <w:tab w:val="left" w:pos="2155"/>
        </w:tabs>
        <w:rPr>
          <w:rFonts w:cs="Arial"/>
          <w:i/>
          <w:iCs/>
          <w:noProof/>
          <w:kern w:val="16"/>
          <w:sz w:val="18"/>
          <w:szCs w:val="18"/>
        </w:rPr>
      </w:pPr>
      <w:r w:rsidRPr="00314C12">
        <w:rPr>
          <w:rFonts w:cs="Arial"/>
          <w:i/>
          <w:noProof/>
          <w:kern w:val="16"/>
          <w:sz w:val="18"/>
          <w:szCs w:val="18"/>
        </w:rPr>
        <w:t>Skladno z Zakonom o opravljanju plačilnih storitev za proračunske uporabnike (</w:t>
      </w:r>
      <w:r w:rsidRPr="00314C12">
        <w:rPr>
          <w:rFonts w:cs="Arial"/>
          <w:bCs/>
          <w:i/>
          <w:noProof/>
          <w:kern w:val="16"/>
          <w:sz w:val="18"/>
          <w:szCs w:val="18"/>
        </w:rPr>
        <w:t>ZOPSPU-A</w:t>
      </w:r>
      <w:r w:rsidRPr="00314C12">
        <w:rPr>
          <w:rFonts w:cs="Arial"/>
          <w:i/>
          <w:noProof/>
          <w:kern w:val="16"/>
          <w:sz w:val="18"/>
          <w:szCs w:val="18"/>
        </w:rPr>
        <w:t xml:space="preserve">), mora naročnik, kot posredni proračunski uporabnik prejemati račune ponudnikov s sedežem v republiki Sloveniji izključno v elektronski obliki (e-račun). </w:t>
      </w:r>
    </w:p>
    <w:bookmarkEnd w:id="209"/>
    <w:bookmarkEnd w:id="215"/>
    <w:p w14:paraId="1FFC13F9" w14:textId="77777777" w:rsidR="009E399D" w:rsidRPr="00314C12" w:rsidRDefault="009E399D" w:rsidP="009E399D">
      <w:pPr>
        <w:rPr>
          <w:b/>
          <w:noProof/>
        </w:rPr>
      </w:pPr>
    </w:p>
    <w:p w14:paraId="4A862579" w14:textId="77777777" w:rsidR="00325460" w:rsidRPr="00314C12" w:rsidRDefault="00325460" w:rsidP="009E399D">
      <w:pPr>
        <w:rPr>
          <w:b/>
          <w:noProof/>
        </w:rPr>
      </w:pPr>
    </w:p>
    <w:p w14:paraId="2497005D" w14:textId="33B395B1" w:rsidR="009E399D" w:rsidRPr="00314C12" w:rsidRDefault="009E399D" w:rsidP="009E399D">
      <w:pPr>
        <w:rPr>
          <w:b/>
          <w:noProof/>
        </w:rPr>
      </w:pPr>
      <w:r w:rsidRPr="00314C12">
        <w:rPr>
          <w:b/>
          <w:noProof/>
        </w:rPr>
        <w:t>4. člen</w:t>
      </w:r>
    </w:p>
    <w:p w14:paraId="4FF5BF82" w14:textId="77777777" w:rsidR="009E399D" w:rsidRPr="00314C12" w:rsidRDefault="009E399D" w:rsidP="009E399D">
      <w:pPr>
        <w:pStyle w:val="BodyText3"/>
        <w:rPr>
          <w:noProof/>
          <w:sz w:val="20"/>
          <w:lang w:val="sl-SI"/>
        </w:rPr>
      </w:pPr>
    </w:p>
    <w:p w14:paraId="21C0C242" w14:textId="5EF7D5DF" w:rsidR="009E399D" w:rsidRPr="00314C12" w:rsidRDefault="009E399D" w:rsidP="009E399D">
      <w:pPr>
        <w:pStyle w:val="BodyText3"/>
        <w:rPr>
          <w:noProof/>
          <w:sz w:val="20"/>
          <w:lang w:val="sl-SI"/>
        </w:rPr>
      </w:pPr>
      <w:r w:rsidRPr="00314C12">
        <w:rPr>
          <w:noProof/>
          <w:sz w:val="20"/>
          <w:lang w:val="sl-SI"/>
        </w:rPr>
        <w:t>Ponudnik bo izpolnil naročilo v skladu s pogoji ponudbene dokumentacije, ki je sestavni del te pogodbe, v količini, kvaliteti in rokih, sicer bo naročnik unovčil garancijo za dobro izvedbo pogodbenih obveznosti.</w:t>
      </w:r>
    </w:p>
    <w:p w14:paraId="7AE92442" w14:textId="0546C6A0" w:rsidR="009E399D" w:rsidRPr="00314C12" w:rsidRDefault="009E399D" w:rsidP="009E399D">
      <w:pPr>
        <w:pStyle w:val="BodyText3"/>
        <w:rPr>
          <w:b/>
          <w:noProof/>
          <w:sz w:val="20"/>
          <w:lang w:val="sl-SI"/>
        </w:rPr>
      </w:pPr>
      <w:bookmarkStart w:id="216" w:name="_Hlk106272335"/>
      <w:r w:rsidRPr="00314C12">
        <w:rPr>
          <w:b/>
          <w:noProof/>
          <w:sz w:val="20"/>
          <w:lang w:val="sl-SI"/>
        </w:rPr>
        <w:lastRenderedPageBreak/>
        <w:t>5. člen</w:t>
      </w:r>
    </w:p>
    <w:p w14:paraId="5D20E05A" w14:textId="77777777" w:rsidR="009E399D" w:rsidRPr="00314C12" w:rsidRDefault="009E399D" w:rsidP="009E399D">
      <w:pPr>
        <w:pStyle w:val="BodyText3"/>
        <w:rPr>
          <w:b/>
          <w:noProof/>
          <w:sz w:val="20"/>
          <w:lang w:val="sl-SI"/>
        </w:rPr>
      </w:pPr>
    </w:p>
    <w:p w14:paraId="3F6F163A" w14:textId="401F85F0" w:rsidR="00FD2D73" w:rsidRPr="00314C12" w:rsidRDefault="00DE55A0" w:rsidP="009E399D">
      <w:pPr>
        <w:pStyle w:val="BodyText3"/>
        <w:rPr>
          <w:b/>
          <w:noProof/>
          <w:sz w:val="20"/>
          <w:lang w:val="sl-SI"/>
        </w:rPr>
      </w:pPr>
      <w:r w:rsidRPr="00314C12">
        <w:rPr>
          <w:b/>
          <w:noProof/>
          <w:sz w:val="20"/>
          <w:lang w:val="sl-SI"/>
        </w:rPr>
        <w:t>SKLOP</w:t>
      </w:r>
      <w:r w:rsidR="00FD2D73" w:rsidRPr="00314C12">
        <w:rPr>
          <w:b/>
          <w:noProof/>
          <w:sz w:val="20"/>
          <w:lang w:val="sl-SI"/>
        </w:rPr>
        <w:t xml:space="preserve"> A</w:t>
      </w:r>
    </w:p>
    <w:p w14:paraId="79E0BDCC" w14:textId="77777777" w:rsidR="00FD2D73" w:rsidRPr="00314C12" w:rsidRDefault="00FD2D73" w:rsidP="009E399D">
      <w:pPr>
        <w:pStyle w:val="BodyText3"/>
        <w:rPr>
          <w:b/>
          <w:noProof/>
          <w:sz w:val="20"/>
          <w:lang w:val="sl-SI"/>
        </w:rPr>
      </w:pPr>
    </w:p>
    <w:p w14:paraId="6992B07D" w14:textId="13050912" w:rsidR="00A65EB7" w:rsidRPr="00314C12" w:rsidRDefault="000C032C" w:rsidP="00A65EB7">
      <w:pPr>
        <w:rPr>
          <w:noProof/>
          <w:szCs w:val="20"/>
        </w:rPr>
      </w:pPr>
      <w:bookmarkStart w:id="217" w:name="_Hlk103168756"/>
      <w:bookmarkStart w:id="218" w:name="_Hlk113266291"/>
      <w:r w:rsidRPr="00314C12">
        <w:rPr>
          <w:noProof/>
          <w:szCs w:val="20"/>
        </w:rPr>
        <w:t>Ponudnik bo</w:t>
      </w:r>
      <w:r w:rsidR="00342072" w:rsidRPr="00314C12">
        <w:rPr>
          <w:noProof/>
          <w:szCs w:val="20"/>
        </w:rPr>
        <w:t xml:space="preserve"> opremo</w:t>
      </w:r>
      <w:r w:rsidRPr="00314C12">
        <w:rPr>
          <w:noProof/>
          <w:szCs w:val="20"/>
        </w:rPr>
        <w:t xml:space="preserve"> </w:t>
      </w:r>
      <w:r w:rsidR="00342072" w:rsidRPr="00314C12">
        <w:rPr>
          <w:noProof/>
          <w:szCs w:val="20"/>
        </w:rPr>
        <w:t>(</w:t>
      </w:r>
      <w:r w:rsidRPr="00314C12">
        <w:rPr>
          <w:noProof/>
          <w:szCs w:val="20"/>
        </w:rPr>
        <w:t>blago</w:t>
      </w:r>
      <w:r w:rsidR="00342072" w:rsidRPr="00314C12">
        <w:rPr>
          <w:noProof/>
          <w:szCs w:val="20"/>
        </w:rPr>
        <w:t>)</w:t>
      </w:r>
      <w:r w:rsidRPr="00314C12">
        <w:rPr>
          <w:noProof/>
          <w:szCs w:val="20"/>
        </w:rPr>
        <w:t xml:space="preserve"> dobavil ……</w:t>
      </w:r>
      <w:r w:rsidR="009E4D18" w:rsidRPr="00314C12">
        <w:rPr>
          <w:noProof/>
          <w:szCs w:val="20"/>
        </w:rPr>
        <w:t>…</w:t>
      </w:r>
      <w:r w:rsidR="00454CDF" w:rsidRPr="00314C12">
        <w:rPr>
          <w:noProof/>
          <w:szCs w:val="20"/>
        </w:rPr>
        <w:t>………</w:t>
      </w:r>
      <w:r w:rsidR="009E4D18" w:rsidRPr="00314C12">
        <w:rPr>
          <w:noProof/>
          <w:szCs w:val="20"/>
        </w:rPr>
        <w:t>.</w:t>
      </w:r>
      <w:r w:rsidRPr="00314C12">
        <w:rPr>
          <w:noProof/>
          <w:szCs w:val="20"/>
        </w:rPr>
        <w:t xml:space="preserve">….. </w:t>
      </w:r>
      <w:r w:rsidR="001A683B" w:rsidRPr="00314C12">
        <w:rPr>
          <w:noProof/>
          <w:szCs w:val="20"/>
        </w:rPr>
        <w:t xml:space="preserve"> od dneva pričetka veljavnosti pogodbe.</w:t>
      </w:r>
      <w:r w:rsidRPr="00314C12">
        <w:rPr>
          <w:noProof/>
          <w:szCs w:val="20"/>
        </w:rPr>
        <w:t xml:space="preserve"> Po tem roku lahko naročnik unovči garancijo za dobro izvedbo pogodbenih obveznosti.</w:t>
      </w:r>
    </w:p>
    <w:p w14:paraId="6490CC63" w14:textId="77777777" w:rsidR="000C032C" w:rsidRPr="00314C12" w:rsidRDefault="000C032C" w:rsidP="00327184">
      <w:pPr>
        <w:rPr>
          <w:noProof/>
          <w:szCs w:val="20"/>
        </w:rPr>
      </w:pPr>
    </w:p>
    <w:p w14:paraId="46DD37E3" w14:textId="1667AE5F" w:rsidR="001B6096" w:rsidRPr="00314C12" w:rsidRDefault="001B6096" w:rsidP="001B6096">
      <w:pPr>
        <w:tabs>
          <w:tab w:val="center" w:pos="4153"/>
          <w:tab w:val="right" w:pos="8306"/>
        </w:tabs>
        <w:suppressAutoHyphens/>
        <w:rPr>
          <w:rFonts w:cs="Arial"/>
          <w:noProof/>
          <w:szCs w:val="20"/>
          <w:lang w:eastAsia="ar-SA"/>
        </w:rPr>
      </w:pPr>
      <w:bookmarkStart w:id="219" w:name="_Hlk113266471"/>
      <w:bookmarkEnd w:id="217"/>
      <w:r w:rsidRPr="00314C12">
        <w:rPr>
          <w:rFonts w:cs="Arial"/>
          <w:noProof/>
          <w:szCs w:val="20"/>
        </w:rPr>
        <w:t xml:space="preserve">Najkasneje v 7 (sedmih) dneh po prejemu opreme v skladišče RTV Slovenija, bo naročnik opravil </w:t>
      </w:r>
      <w:r w:rsidR="00454CDF" w:rsidRPr="00314C12">
        <w:rPr>
          <w:rFonts w:cs="Arial"/>
          <w:noProof/>
          <w:szCs w:val="20"/>
        </w:rPr>
        <w:t>kosovni</w:t>
      </w:r>
      <w:r w:rsidRPr="00314C12">
        <w:rPr>
          <w:rFonts w:cs="Arial"/>
          <w:noProof/>
          <w:szCs w:val="20"/>
        </w:rPr>
        <w:t xml:space="preserve"> prevzem. </w:t>
      </w:r>
      <w:r w:rsidRPr="00314C12">
        <w:rPr>
          <w:rFonts w:cs="Arial"/>
          <w:noProof/>
          <w:szCs w:val="20"/>
          <w:lang w:eastAsia="ar-SA"/>
        </w:rPr>
        <w:t xml:space="preserve">S  </w:t>
      </w:r>
      <w:r w:rsidR="00454CDF" w:rsidRPr="00314C12">
        <w:rPr>
          <w:rFonts w:cs="Arial"/>
          <w:noProof/>
          <w:szCs w:val="20"/>
          <w:lang w:eastAsia="ar-SA"/>
        </w:rPr>
        <w:t>kosovnim</w:t>
      </w:r>
      <w:r w:rsidRPr="00314C12">
        <w:rPr>
          <w:rFonts w:cs="Arial"/>
          <w:noProof/>
          <w:szCs w:val="20"/>
          <w:lang w:eastAsia="ar-SA"/>
        </w:rPr>
        <w:t xml:space="preserve"> prevzemom se ugotavlja celovitost dobavljene opreme.</w:t>
      </w:r>
    </w:p>
    <w:p w14:paraId="1B5452CE" w14:textId="0CF9695A" w:rsidR="001B6096" w:rsidRPr="00314C12" w:rsidRDefault="001B6096" w:rsidP="001B6096">
      <w:pPr>
        <w:tabs>
          <w:tab w:val="center" w:pos="4153"/>
          <w:tab w:val="right" w:pos="8306"/>
        </w:tabs>
        <w:suppressAutoHyphens/>
        <w:rPr>
          <w:rFonts w:cs="Arial"/>
          <w:noProof/>
          <w:szCs w:val="20"/>
          <w:lang w:eastAsia="ar-SA"/>
        </w:rPr>
      </w:pPr>
    </w:p>
    <w:p w14:paraId="574B643B" w14:textId="76D6CA18" w:rsidR="001B6096" w:rsidRPr="00314C12" w:rsidRDefault="00FA3BA3" w:rsidP="001B6096">
      <w:pPr>
        <w:tabs>
          <w:tab w:val="center" w:pos="4153"/>
          <w:tab w:val="right" w:pos="8306"/>
        </w:tabs>
        <w:suppressAutoHyphens/>
        <w:rPr>
          <w:rFonts w:cs="Arial"/>
          <w:noProof/>
          <w:szCs w:val="20"/>
        </w:rPr>
      </w:pPr>
      <w:r w:rsidRPr="00314C12">
        <w:rPr>
          <w:rFonts w:cs="Arial"/>
          <w:noProof/>
          <w:szCs w:val="20"/>
        </w:rPr>
        <w:t>Pri prevzemu j</w:t>
      </w:r>
      <w:r w:rsidR="001B6096" w:rsidRPr="00314C12">
        <w:rPr>
          <w:rFonts w:cs="Arial"/>
          <w:noProof/>
          <w:szCs w:val="20"/>
        </w:rPr>
        <w:t>e lahko prisoten predstavnik ponudnika. Naročnik bo ponudnika predhodno seznanil o dnevu kosovnega prevzema opreme.</w:t>
      </w:r>
    </w:p>
    <w:p w14:paraId="205A371E" w14:textId="526ACA1A" w:rsidR="008403C3" w:rsidRPr="00314C12" w:rsidRDefault="008403C3" w:rsidP="008403C3">
      <w:pPr>
        <w:rPr>
          <w:noProof/>
          <w:szCs w:val="20"/>
        </w:rPr>
      </w:pPr>
    </w:p>
    <w:bookmarkEnd w:id="218"/>
    <w:bookmarkEnd w:id="219"/>
    <w:p w14:paraId="102FCF17" w14:textId="77777777" w:rsidR="00FD2D73" w:rsidRPr="00314C12" w:rsidRDefault="00FD2D73" w:rsidP="00C90C59">
      <w:pPr>
        <w:rPr>
          <w:rFonts w:cs="Arial"/>
          <w:noProof/>
          <w:lang w:eastAsia="ar-SA"/>
        </w:rPr>
      </w:pPr>
    </w:p>
    <w:p w14:paraId="507A05F8" w14:textId="5FC5F992" w:rsidR="00FD2D73" w:rsidRPr="00314C12" w:rsidRDefault="00DE55A0" w:rsidP="00C90C59">
      <w:pPr>
        <w:rPr>
          <w:rFonts w:cs="Arial"/>
          <w:b/>
          <w:bCs/>
          <w:noProof/>
          <w:lang w:eastAsia="ar-SA"/>
        </w:rPr>
      </w:pPr>
      <w:r w:rsidRPr="00314C12">
        <w:rPr>
          <w:rFonts w:cs="Arial"/>
          <w:b/>
          <w:bCs/>
          <w:noProof/>
          <w:lang w:eastAsia="ar-SA"/>
        </w:rPr>
        <w:t>SKLOP</w:t>
      </w:r>
      <w:r w:rsidR="00FD2D73" w:rsidRPr="00314C12">
        <w:rPr>
          <w:rFonts w:cs="Arial"/>
          <w:b/>
          <w:bCs/>
          <w:noProof/>
          <w:lang w:eastAsia="ar-SA"/>
        </w:rPr>
        <w:t xml:space="preserve"> B</w:t>
      </w:r>
    </w:p>
    <w:p w14:paraId="09A6278A" w14:textId="77777777" w:rsidR="00FD2D73" w:rsidRPr="00314C12" w:rsidRDefault="00FD2D73" w:rsidP="00C90C59">
      <w:pPr>
        <w:rPr>
          <w:rFonts w:cs="Arial"/>
          <w:noProof/>
          <w:lang w:eastAsia="ar-SA"/>
        </w:rPr>
      </w:pPr>
    </w:p>
    <w:p w14:paraId="140C9434" w14:textId="5094E1CE" w:rsidR="00FD2D73" w:rsidRPr="00314C12" w:rsidRDefault="00FD2D73" w:rsidP="00FD2D73">
      <w:pPr>
        <w:rPr>
          <w:noProof/>
          <w:szCs w:val="20"/>
        </w:rPr>
      </w:pPr>
      <w:r w:rsidRPr="00314C12">
        <w:rPr>
          <w:noProof/>
          <w:szCs w:val="20"/>
        </w:rPr>
        <w:t>Ponudnik bo opremo (blago) dobavil ……….…</w:t>
      </w:r>
      <w:r w:rsidR="00454CDF" w:rsidRPr="00314C12">
        <w:rPr>
          <w:noProof/>
          <w:szCs w:val="20"/>
        </w:rPr>
        <w:t>……..</w:t>
      </w:r>
      <w:r w:rsidRPr="00314C12">
        <w:rPr>
          <w:noProof/>
          <w:szCs w:val="20"/>
        </w:rPr>
        <w:t xml:space="preserve">..  od dneva pričetka veljavnosti pogodbe.  Po tem roku lahko naročnik unovči garancijo za dobro izvedbo pogodbenih obveznosti. </w:t>
      </w:r>
    </w:p>
    <w:p w14:paraId="419E55D9" w14:textId="77777777" w:rsidR="00FD2D73" w:rsidRPr="00314C12" w:rsidRDefault="00FD2D73" w:rsidP="00FD2D73">
      <w:pPr>
        <w:rPr>
          <w:noProof/>
          <w:szCs w:val="20"/>
        </w:rPr>
      </w:pPr>
    </w:p>
    <w:p w14:paraId="72504031" w14:textId="0AA91161" w:rsidR="00FD2D73" w:rsidRPr="00314C12" w:rsidRDefault="00FD2D73" w:rsidP="00FD2D73">
      <w:pPr>
        <w:tabs>
          <w:tab w:val="center" w:pos="4153"/>
          <w:tab w:val="right" w:pos="8306"/>
        </w:tabs>
        <w:suppressAutoHyphens/>
        <w:rPr>
          <w:rFonts w:cs="Arial"/>
          <w:noProof/>
          <w:szCs w:val="20"/>
          <w:lang w:eastAsia="ar-SA"/>
        </w:rPr>
      </w:pPr>
      <w:r w:rsidRPr="00314C12">
        <w:rPr>
          <w:rFonts w:cs="Arial"/>
          <w:noProof/>
          <w:szCs w:val="20"/>
        </w:rPr>
        <w:t xml:space="preserve">Najkasneje v 5 (petih) dneh po prejemu opreme v skladišče RTV Slovenija, bo naročnik opravil </w:t>
      </w:r>
      <w:r w:rsidR="00454CDF" w:rsidRPr="00314C12">
        <w:rPr>
          <w:rFonts w:cs="Arial"/>
          <w:noProof/>
          <w:szCs w:val="20"/>
        </w:rPr>
        <w:t>kosovni</w:t>
      </w:r>
      <w:r w:rsidRPr="00314C12">
        <w:rPr>
          <w:rFonts w:cs="Arial"/>
          <w:noProof/>
          <w:szCs w:val="20"/>
        </w:rPr>
        <w:t xml:space="preserve"> prevzem. </w:t>
      </w:r>
      <w:r w:rsidRPr="00314C12">
        <w:rPr>
          <w:rFonts w:cs="Arial"/>
          <w:noProof/>
          <w:szCs w:val="20"/>
          <w:lang w:eastAsia="ar-SA"/>
        </w:rPr>
        <w:t xml:space="preserve">S </w:t>
      </w:r>
      <w:r w:rsidR="00454CDF" w:rsidRPr="00314C12">
        <w:rPr>
          <w:rFonts w:cs="Arial"/>
          <w:noProof/>
          <w:szCs w:val="20"/>
          <w:lang w:eastAsia="ar-SA"/>
        </w:rPr>
        <w:t>kosovnim</w:t>
      </w:r>
      <w:r w:rsidRPr="00314C12">
        <w:rPr>
          <w:rFonts w:cs="Arial"/>
          <w:noProof/>
          <w:szCs w:val="20"/>
          <w:lang w:eastAsia="ar-SA"/>
        </w:rPr>
        <w:t xml:space="preserve"> prevzemom se ugotavlja celovitost dobavljene opreme.</w:t>
      </w:r>
    </w:p>
    <w:p w14:paraId="42996674" w14:textId="77777777" w:rsidR="00FD2D73" w:rsidRPr="00314C12" w:rsidRDefault="00FD2D73" w:rsidP="00C90C59">
      <w:pPr>
        <w:rPr>
          <w:rFonts w:cs="Arial"/>
          <w:noProof/>
          <w:lang w:eastAsia="ar-SA"/>
        </w:rPr>
      </w:pPr>
    </w:p>
    <w:p w14:paraId="192FF705" w14:textId="77777777" w:rsidR="00FD2D73" w:rsidRPr="00314C12" w:rsidRDefault="00FD2D73" w:rsidP="00C90C59">
      <w:pPr>
        <w:rPr>
          <w:rFonts w:cs="Arial"/>
          <w:noProof/>
          <w:lang w:eastAsia="ar-SA"/>
        </w:rPr>
      </w:pPr>
    </w:p>
    <w:p w14:paraId="51820FDA" w14:textId="77777777" w:rsidR="00A91AA1" w:rsidRPr="00314C12" w:rsidRDefault="00A91AA1" w:rsidP="00C90C59">
      <w:pPr>
        <w:rPr>
          <w:rFonts w:cs="Arial"/>
          <w:b/>
          <w:bCs/>
          <w:noProof/>
          <w:lang w:eastAsia="ar-SA"/>
        </w:rPr>
      </w:pPr>
    </w:p>
    <w:p w14:paraId="583CC6D1" w14:textId="588AFE6D" w:rsidR="00A91AA1" w:rsidRPr="00314C12" w:rsidRDefault="00A91AA1" w:rsidP="00C90C59">
      <w:pPr>
        <w:rPr>
          <w:rFonts w:cs="Arial"/>
          <w:b/>
          <w:bCs/>
          <w:noProof/>
          <w:lang w:eastAsia="ar-SA"/>
        </w:rPr>
      </w:pPr>
      <w:r w:rsidRPr="00314C12">
        <w:rPr>
          <w:rFonts w:cs="Arial"/>
          <w:b/>
          <w:bCs/>
          <w:noProof/>
          <w:lang w:eastAsia="ar-SA"/>
        </w:rPr>
        <w:t>6. člen</w:t>
      </w:r>
    </w:p>
    <w:p w14:paraId="6BDE7EF2" w14:textId="77777777" w:rsidR="00A91AA1" w:rsidRPr="00314C12" w:rsidRDefault="00A91AA1" w:rsidP="00C90C59">
      <w:pPr>
        <w:rPr>
          <w:rFonts w:cs="Arial"/>
          <w:b/>
          <w:bCs/>
          <w:noProof/>
          <w:lang w:eastAsia="ar-SA"/>
        </w:rPr>
      </w:pPr>
    </w:p>
    <w:p w14:paraId="2B33B465" w14:textId="18734ECF" w:rsidR="00FD2D73" w:rsidRPr="00314C12" w:rsidRDefault="007C26A2" w:rsidP="00C90C59">
      <w:pPr>
        <w:rPr>
          <w:rFonts w:cs="Arial"/>
          <w:b/>
          <w:bCs/>
          <w:noProof/>
          <w:lang w:eastAsia="ar-SA"/>
        </w:rPr>
      </w:pPr>
      <w:r w:rsidRPr="00314C12">
        <w:rPr>
          <w:rFonts w:cs="Arial"/>
          <w:b/>
          <w:bCs/>
          <w:noProof/>
          <w:lang w:eastAsia="ar-SA"/>
        </w:rPr>
        <w:t xml:space="preserve">SKLOP A - </w:t>
      </w:r>
      <w:r w:rsidR="00524958" w:rsidRPr="00314C12">
        <w:rPr>
          <w:rFonts w:cs="Arial"/>
          <w:b/>
          <w:bCs/>
          <w:noProof/>
          <w:lang w:eastAsia="ar-SA"/>
        </w:rPr>
        <w:t>Končni prevzem</w:t>
      </w:r>
    </w:p>
    <w:p w14:paraId="448BA264" w14:textId="77777777" w:rsidR="00FD2D73" w:rsidRPr="00314C12" w:rsidRDefault="00FD2D73" w:rsidP="00C90C59">
      <w:pPr>
        <w:rPr>
          <w:rFonts w:cs="Arial"/>
          <w:b/>
          <w:bCs/>
          <w:noProof/>
          <w:lang w:eastAsia="ar-SA"/>
        </w:rPr>
      </w:pPr>
      <w:bookmarkStart w:id="220" w:name="_Hlk113267428"/>
    </w:p>
    <w:p w14:paraId="53186BD5" w14:textId="5AAE0F0E" w:rsidR="007C26A2" w:rsidRPr="00314C12" w:rsidRDefault="007C26A2" w:rsidP="00C90C59">
      <w:pPr>
        <w:rPr>
          <w:rFonts w:cs="Arial"/>
          <w:b/>
          <w:bCs/>
          <w:noProof/>
          <w:lang w:eastAsia="ar-SA"/>
        </w:rPr>
      </w:pPr>
      <w:r w:rsidRPr="00314C12">
        <w:rPr>
          <w:rFonts w:cs="Arial"/>
          <w:b/>
          <w:bCs/>
          <w:noProof/>
          <w:lang w:eastAsia="ar-SA"/>
        </w:rPr>
        <w:t>6.1</w:t>
      </w:r>
    </w:p>
    <w:p w14:paraId="448CC29E" w14:textId="7318C6A6" w:rsidR="00FA3BA3" w:rsidRPr="00314C12" w:rsidRDefault="00FA3BA3" w:rsidP="00FA3BA3">
      <w:pPr>
        <w:suppressAutoHyphens/>
        <w:rPr>
          <w:rFonts w:cs="Arial"/>
          <w:noProof/>
          <w:szCs w:val="20"/>
          <w:lang w:eastAsia="ar-SA"/>
        </w:rPr>
      </w:pPr>
      <w:r w:rsidRPr="00314C12">
        <w:rPr>
          <w:rFonts w:cs="Arial"/>
          <w:noProof/>
          <w:szCs w:val="20"/>
          <w:lang w:eastAsia="ar-SA"/>
        </w:rPr>
        <w:t xml:space="preserve">Naročnik mora pristopiti k zagonu in končnemu prevzemu opreme (sistema) najkasneje v roku 120 (stodvajset) dni po </w:t>
      </w:r>
      <w:r w:rsidR="00D215CF" w:rsidRPr="00314C12">
        <w:rPr>
          <w:rFonts w:cs="Arial"/>
          <w:noProof/>
          <w:szCs w:val="20"/>
          <w:lang w:eastAsia="ar-SA"/>
        </w:rPr>
        <w:t>kosovnem</w:t>
      </w:r>
      <w:r w:rsidRPr="00314C12">
        <w:rPr>
          <w:rFonts w:cs="Arial"/>
          <w:noProof/>
          <w:szCs w:val="20"/>
          <w:lang w:eastAsia="ar-SA"/>
        </w:rPr>
        <w:t xml:space="preserve"> prevzemu opreme. </w:t>
      </w:r>
    </w:p>
    <w:p w14:paraId="671311DF" w14:textId="77777777" w:rsidR="00FA3BA3" w:rsidRPr="00314C12" w:rsidRDefault="00FA3BA3" w:rsidP="00FA3BA3">
      <w:pPr>
        <w:suppressAutoHyphens/>
        <w:rPr>
          <w:rFonts w:cs="Arial"/>
          <w:noProof/>
          <w:szCs w:val="20"/>
          <w:lang w:eastAsia="ar-SA"/>
        </w:rPr>
      </w:pPr>
    </w:p>
    <w:p w14:paraId="61A1761F" w14:textId="11BC37BB" w:rsidR="00FA3BA3" w:rsidRPr="00314C12" w:rsidRDefault="00D215CF" w:rsidP="00FA3BA3">
      <w:pPr>
        <w:suppressAutoHyphens/>
        <w:rPr>
          <w:rFonts w:cs="Arial"/>
          <w:noProof/>
          <w:szCs w:val="20"/>
          <w:lang w:eastAsia="ar-SA"/>
        </w:rPr>
      </w:pPr>
      <w:r w:rsidRPr="00314C12">
        <w:rPr>
          <w:rFonts w:cs="Arial"/>
          <w:noProof/>
          <w:szCs w:val="20"/>
          <w:lang w:eastAsia="ar-SA"/>
        </w:rPr>
        <w:t>Kosovni</w:t>
      </w:r>
      <w:r w:rsidR="00FA3BA3" w:rsidRPr="00314C12">
        <w:rPr>
          <w:rFonts w:cs="Arial"/>
          <w:noProof/>
          <w:szCs w:val="20"/>
          <w:lang w:eastAsia="ar-SA"/>
        </w:rPr>
        <w:t xml:space="preserve"> prevzem na lokaciji naročnika bosta opravila predstavnik naročnika in predstavnik ponudnika (ali proizvajalca), ki mora imeti ustrezno tehnično usposobljeno osebje. </w:t>
      </w:r>
    </w:p>
    <w:p w14:paraId="0A3D6280" w14:textId="77777777" w:rsidR="00FA3BA3" w:rsidRPr="00314C12" w:rsidRDefault="00FA3BA3" w:rsidP="00FA3BA3">
      <w:pPr>
        <w:suppressAutoHyphens/>
        <w:rPr>
          <w:rFonts w:cs="Arial"/>
          <w:noProof/>
          <w:szCs w:val="20"/>
          <w:lang w:eastAsia="ar-SA"/>
        </w:rPr>
      </w:pPr>
    </w:p>
    <w:p w14:paraId="6FF876CE" w14:textId="77777777" w:rsidR="00FA3BA3" w:rsidRPr="00314C12" w:rsidRDefault="00FA3BA3" w:rsidP="00FA3BA3">
      <w:pPr>
        <w:suppressAutoHyphens/>
        <w:rPr>
          <w:rFonts w:cs="Arial"/>
          <w:noProof/>
          <w:szCs w:val="20"/>
          <w:lang w:eastAsia="ar-SA"/>
        </w:rPr>
      </w:pPr>
      <w:r w:rsidRPr="00314C12">
        <w:rPr>
          <w:rFonts w:cs="Arial"/>
          <w:noProof/>
          <w:szCs w:val="20"/>
          <w:lang w:eastAsia="ar-SA"/>
        </w:rPr>
        <w:t>Pri končnem prevzemu in zagonu sistema bo naročnik ugotavljal naslednje karakteristike:</w:t>
      </w:r>
    </w:p>
    <w:p w14:paraId="29F2A06B" w14:textId="77777777" w:rsidR="00FA3BA3" w:rsidRPr="00314C12" w:rsidRDefault="00FA3BA3" w:rsidP="00FA3BA3">
      <w:pPr>
        <w:suppressAutoHyphens/>
        <w:rPr>
          <w:rFonts w:cs="Arial"/>
          <w:noProof/>
          <w:szCs w:val="20"/>
          <w:lang w:eastAsia="ar-SA"/>
        </w:rPr>
      </w:pPr>
    </w:p>
    <w:p w14:paraId="5C00EBC8" w14:textId="77777777" w:rsidR="00FA3BA3" w:rsidRPr="00314C12" w:rsidRDefault="00FA3BA3" w:rsidP="00C86DE7">
      <w:pPr>
        <w:pStyle w:val="ListParagraph"/>
        <w:numPr>
          <w:ilvl w:val="0"/>
          <w:numId w:val="32"/>
        </w:numPr>
        <w:suppressAutoHyphens/>
        <w:rPr>
          <w:rFonts w:cs="Arial"/>
          <w:noProof/>
          <w:szCs w:val="20"/>
          <w:lang w:eastAsia="ar-SA"/>
        </w:rPr>
      </w:pPr>
      <w:r w:rsidRPr="00314C12">
        <w:rPr>
          <w:rFonts w:cs="Arial"/>
          <w:noProof/>
          <w:szCs w:val="20"/>
          <w:lang w:eastAsia="ar-SA"/>
        </w:rPr>
        <w:t xml:space="preserve">kakovost dobavljenih in vgrajenih delov </w:t>
      </w:r>
    </w:p>
    <w:p w14:paraId="2A62395D" w14:textId="77777777" w:rsidR="00FA3BA3" w:rsidRPr="00314C12" w:rsidRDefault="00FA3BA3" w:rsidP="00C86DE7">
      <w:pPr>
        <w:pStyle w:val="ListParagraph"/>
        <w:numPr>
          <w:ilvl w:val="0"/>
          <w:numId w:val="32"/>
        </w:numPr>
        <w:suppressAutoHyphens/>
        <w:rPr>
          <w:rFonts w:cs="Arial"/>
          <w:noProof/>
          <w:szCs w:val="20"/>
          <w:lang w:eastAsia="ar-SA"/>
        </w:rPr>
      </w:pPr>
      <w:r w:rsidRPr="00314C12">
        <w:rPr>
          <w:rFonts w:cs="Arial"/>
          <w:noProof/>
          <w:szCs w:val="20"/>
          <w:lang w:eastAsia="ar-SA"/>
        </w:rPr>
        <w:t>funkcionalnost sistema</w:t>
      </w:r>
    </w:p>
    <w:p w14:paraId="153F793B" w14:textId="77777777" w:rsidR="00FA3BA3" w:rsidRPr="00314C12" w:rsidRDefault="00FA3BA3" w:rsidP="00C86DE7">
      <w:pPr>
        <w:pStyle w:val="ListParagraph"/>
        <w:numPr>
          <w:ilvl w:val="0"/>
          <w:numId w:val="32"/>
        </w:numPr>
        <w:suppressAutoHyphens/>
        <w:rPr>
          <w:rFonts w:cs="Arial"/>
          <w:noProof/>
          <w:szCs w:val="20"/>
          <w:lang w:eastAsia="ar-SA"/>
        </w:rPr>
      </w:pPr>
      <w:r w:rsidRPr="00314C12">
        <w:rPr>
          <w:rFonts w:cs="Arial"/>
          <w:noProof/>
          <w:szCs w:val="20"/>
          <w:lang w:eastAsia="ar-SA"/>
        </w:rPr>
        <w:t>stabilnost delovanja sistema v uporabi</w:t>
      </w:r>
    </w:p>
    <w:p w14:paraId="3F1A9B1C" w14:textId="77777777" w:rsidR="00FA3BA3" w:rsidRPr="00314C12" w:rsidRDefault="00FA3BA3" w:rsidP="00C86DE7">
      <w:pPr>
        <w:pStyle w:val="ListParagraph"/>
        <w:numPr>
          <w:ilvl w:val="0"/>
          <w:numId w:val="32"/>
        </w:numPr>
        <w:suppressAutoHyphens/>
        <w:rPr>
          <w:rFonts w:cs="Arial"/>
          <w:noProof/>
          <w:szCs w:val="20"/>
          <w:lang w:eastAsia="ar-SA"/>
        </w:rPr>
      </w:pPr>
      <w:r w:rsidRPr="00314C12">
        <w:rPr>
          <w:rFonts w:cs="Arial"/>
          <w:noProof/>
          <w:szCs w:val="20"/>
          <w:lang w:eastAsia="ar-SA"/>
        </w:rPr>
        <w:t xml:space="preserve">odpravljanje morebitnih napak </w:t>
      </w:r>
    </w:p>
    <w:p w14:paraId="7ABD505E" w14:textId="77777777" w:rsidR="00FA3BA3" w:rsidRPr="00314C12" w:rsidRDefault="00FA3BA3" w:rsidP="00FA3BA3">
      <w:pPr>
        <w:rPr>
          <w:rFonts w:cs="Arial"/>
          <w:noProof/>
          <w:szCs w:val="20"/>
        </w:rPr>
      </w:pPr>
    </w:p>
    <w:p w14:paraId="4BC12620" w14:textId="77777777" w:rsidR="00FA3BA3" w:rsidRPr="00314C12" w:rsidRDefault="00FA3BA3" w:rsidP="00FA3BA3">
      <w:pPr>
        <w:rPr>
          <w:rFonts w:cs="Arial"/>
          <w:noProof/>
          <w:szCs w:val="20"/>
        </w:rPr>
      </w:pPr>
      <w:r w:rsidRPr="00314C12">
        <w:rPr>
          <w:rFonts w:cs="Arial"/>
          <w:noProof/>
          <w:szCs w:val="20"/>
        </w:rP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4BE07CC1" w14:textId="77777777" w:rsidR="00FA3BA3" w:rsidRPr="00314C12" w:rsidRDefault="00FA3BA3" w:rsidP="00FA3BA3">
      <w:pPr>
        <w:rPr>
          <w:rFonts w:cs="Arial"/>
          <w:noProof/>
          <w:szCs w:val="20"/>
        </w:rPr>
      </w:pPr>
    </w:p>
    <w:p w14:paraId="275E3476" w14:textId="77777777" w:rsidR="001407E7" w:rsidRPr="00314C12" w:rsidRDefault="001407E7" w:rsidP="001407E7">
      <w:pPr>
        <w:rPr>
          <w:rFonts w:cs="Arial"/>
          <w:noProof/>
          <w:szCs w:val="20"/>
        </w:rPr>
      </w:pPr>
      <w:r w:rsidRPr="00314C12">
        <w:rPr>
          <w:rFonts w:cs="Arial"/>
          <w:noProof/>
          <w:szCs w:val="20"/>
        </w:rPr>
        <w:t>Končni prevzem bo izveden, ko so odpravljene vse morebitne nepravilnosti.</w:t>
      </w:r>
    </w:p>
    <w:p w14:paraId="01325AC1" w14:textId="77777777" w:rsidR="00FA3BA3" w:rsidRPr="00314C12" w:rsidRDefault="00FA3BA3" w:rsidP="00FA3BA3">
      <w:pPr>
        <w:rPr>
          <w:rFonts w:cs="Arial"/>
          <w:noProof/>
          <w:szCs w:val="20"/>
        </w:rPr>
      </w:pPr>
    </w:p>
    <w:p w14:paraId="03D04E25" w14:textId="77777777" w:rsidR="00FA3BA3" w:rsidRPr="00314C12" w:rsidRDefault="00FA3BA3" w:rsidP="00FA3BA3">
      <w:pPr>
        <w:autoSpaceDE w:val="0"/>
        <w:autoSpaceDN w:val="0"/>
        <w:adjustRightInd w:val="0"/>
        <w:rPr>
          <w:rFonts w:eastAsiaTheme="minorHAnsi" w:cs="Arial"/>
          <w:noProof/>
          <w:szCs w:val="20"/>
        </w:rPr>
      </w:pPr>
      <w:r w:rsidRPr="00314C12">
        <w:rPr>
          <w:rFonts w:eastAsiaTheme="minorHAnsi" w:cs="Arial"/>
          <w:noProof/>
          <w:szCs w:val="20"/>
        </w:rPr>
        <w:t xml:space="preserve">Po uspešno izvršenem končnem prevzemu naročnik izstavi in podpiše zapisnik o končnem prevzemu. </w:t>
      </w:r>
      <w:r w:rsidRPr="00314C12">
        <w:rPr>
          <w:rFonts w:cs="Arial"/>
          <w:noProof/>
        </w:rPr>
        <w:t>Z dnem, ko naročnik podpiše zapisnik o uspešno opravljenem končnem prevzemu opreme, prične teči garancijski rok.</w:t>
      </w:r>
    </w:p>
    <w:p w14:paraId="6952A57A" w14:textId="77777777" w:rsidR="00FA3BA3" w:rsidRPr="00314C12" w:rsidRDefault="00FA3BA3" w:rsidP="00FA3BA3">
      <w:pPr>
        <w:tabs>
          <w:tab w:val="center" w:pos="4153"/>
          <w:tab w:val="right" w:pos="8306"/>
        </w:tabs>
        <w:suppressAutoHyphens/>
        <w:rPr>
          <w:rFonts w:cs="Arial"/>
          <w:noProof/>
          <w:szCs w:val="20"/>
          <w:lang w:eastAsia="ar-SA"/>
        </w:rPr>
      </w:pPr>
    </w:p>
    <w:p w14:paraId="22A31BF6" w14:textId="77777777" w:rsidR="00FA3BA3" w:rsidRPr="00314C12" w:rsidRDefault="00FA3BA3" w:rsidP="00FA3BA3">
      <w:pPr>
        <w:suppressAutoHyphens/>
        <w:rPr>
          <w:rFonts w:cs="Arial"/>
          <w:noProof/>
          <w:szCs w:val="20"/>
          <w:lang w:eastAsia="ar-SA"/>
        </w:rPr>
      </w:pPr>
      <w:r w:rsidRPr="00314C12">
        <w:rPr>
          <w:rFonts w:cs="Arial"/>
          <w:noProof/>
          <w:szCs w:val="20"/>
          <w:lang w:eastAsia="ar-SA"/>
        </w:rPr>
        <w:t xml:space="preserve">Ponudnik nosi vse stroške zagona in končnega prevzema opreme pri naročniku (t.j. vse stroške v zvezi s tem zagonom in prevzemom, kakor tudi stroške prevoza, nastanitve in dnevnic za ponudnikovega specialista, ki bo pri tem sodeloval). </w:t>
      </w:r>
    </w:p>
    <w:p w14:paraId="64F10519" w14:textId="77777777" w:rsidR="00FA71F1" w:rsidRPr="00314C12" w:rsidRDefault="00FA71F1" w:rsidP="00C90C59">
      <w:pPr>
        <w:rPr>
          <w:rFonts w:cs="Arial"/>
          <w:b/>
          <w:noProof/>
          <w:szCs w:val="20"/>
        </w:rPr>
      </w:pPr>
    </w:p>
    <w:p w14:paraId="182E75D2" w14:textId="768FDAFA" w:rsidR="00C90C59" w:rsidRPr="00314C12" w:rsidRDefault="00A91AA1" w:rsidP="00C90C59">
      <w:pPr>
        <w:rPr>
          <w:rFonts w:cs="Arial"/>
          <w:b/>
          <w:noProof/>
          <w:szCs w:val="20"/>
        </w:rPr>
      </w:pPr>
      <w:r w:rsidRPr="00314C12">
        <w:rPr>
          <w:rFonts w:cs="Arial"/>
          <w:b/>
          <w:noProof/>
          <w:szCs w:val="20"/>
        </w:rPr>
        <w:t>6</w:t>
      </w:r>
      <w:r w:rsidR="00C90C59" w:rsidRPr="00314C12">
        <w:rPr>
          <w:rFonts w:cs="Arial"/>
          <w:b/>
          <w:noProof/>
          <w:szCs w:val="20"/>
        </w:rPr>
        <w:t>.</w:t>
      </w:r>
      <w:r w:rsidR="00842663" w:rsidRPr="00314C12">
        <w:rPr>
          <w:rFonts w:cs="Arial"/>
          <w:b/>
          <w:noProof/>
          <w:szCs w:val="20"/>
        </w:rPr>
        <w:t>2</w:t>
      </w:r>
    </w:p>
    <w:p w14:paraId="6D9DEE3D" w14:textId="77777777" w:rsidR="00842663" w:rsidRPr="00314C12" w:rsidRDefault="00842663" w:rsidP="00842663">
      <w:pPr>
        <w:suppressAutoHyphens/>
        <w:rPr>
          <w:rFonts w:cs="Arial"/>
          <w:noProof/>
          <w:lang w:eastAsia="ar-SA"/>
        </w:rPr>
      </w:pPr>
      <w:bookmarkStart w:id="221" w:name="_Hlk106274470"/>
      <w:bookmarkEnd w:id="216"/>
      <w:r w:rsidRPr="00314C12">
        <w:rPr>
          <w:rFonts w:cs="Arial"/>
          <w:noProof/>
          <w:lang w:eastAsia="ar-SA"/>
        </w:rPr>
        <w:t>Instalacija sistema in priključitev kablov na vhodno izhodne enote sistema so v domeni naročnika.</w:t>
      </w:r>
    </w:p>
    <w:p w14:paraId="73916626" w14:textId="77777777" w:rsidR="00D2474C" w:rsidRPr="00314C12" w:rsidRDefault="00D2474C" w:rsidP="009E399D">
      <w:pPr>
        <w:rPr>
          <w:b/>
          <w:bCs/>
          <w:noProof/>
        </w:rPr>
      </w:pPr>
    </w:p>
    <w:p w14:paraId="040365E3" w14:textId="67EBDFCA" w:rsidR="001407E7" w:rsidRPr="00314C12" w:rsidRDefault="001407E7" w:rsidP="009E399D">
      <w:pPr>
        <w:rPr>
          <w:b/>
          <w:bCs/>
          <w:noProof/>
        </w:rPr>
      </w:pPr>
      <w:r w:rsidRPr="00314C12">
        <w:rPr>
          <w:b/>
          <w:bCs/>
          <w:noProof/>
        </w:rPr>
        <w:t>6.</w:t>
      </w:r>
      <w:r w:rsidR="00842663" w:rsidRPr="00314C12">
        <w:rPr>
          <w:b/>
          <w:bCs/>
          <w:noProof/>
        </w:rPr>
        <w:t>3</w:t>
      </w:r>
    </w:p>
    <w:p w14:paraId="6AA1A200" w14:textId="7E9BC5F3" w:rsidR="001407E7" w:rsidRPr="00314C12" w:rsidRDefault="001407E7" w:rsidP="001407E7">
      <w:pPr>
        <w:suppressAutoHyphens/>
        <w:rPr>
          <w:rFonts w:cs="Arial"/>
          <w:noProof/>
          <w:szCs w:val="20"/>
          <w:lang w:eastAsia="ar-SA"/>
        </w:rPr>
      </w:pPr>
      <w:r w:rsidRPr="00314C12">
        <w:rPr>
          <w:rFonts w:cs="Arial"/>
          <w:noProof/>
          <w:szCs w:val="20"/>
          <w:lang w:eastAsia="ar-SA"/>
        </w:rPr>
        <w:t>Po končnem prevzemu opreme in po dogovoru z naročnikom, mora ponudnik zagotoviti ločena operativni in servisni tečaj na novem nameščenem sistemu pri naročniku.</w:t>
      </w:r>
    </w:p>
    <w:p w14:paraId="55D0C60C" w14:textId="77777777" w:rsidR="001407E7" w:rsidRPr="00314C12" w:rsidRDefault="001407E7" w:rsidP="001407E7">
      <w:pPr>
        <w:suppressAutoHyphens/>
        <w:rPr>
          <w:rFonts w:cs="Arial"/>
          <w:noProof/>
          <w:szCs w:val="20"/>
          <w:lang w:eastAsia="ar-SA"/>
        </w:rPr>
      </w:pPr>
    </w:p>
    <w:p w14:paraId="19008CEE" w14:textId="77777777" w:rsidR="00842663" w:rsidRPr="00314C12" w:rsidRDefault="001407E7" w:rsidP="00842663">
      <w:pPr>
        <w:suppressAutoHyphens/>
        <w:rPr>
          <w:noProof/>
          <w:szCs w:val="20"/>
          <w:u w:val="single"/>
          <w:lang w:eastAsia="ar-SA"/>
        </w:rPr>
      </w:pPr>
      <w:r w:rsidRPr="00314C12">
        <w:rPr>
          <w:rFonts w:cs="Arial"/>
          <w:noProof/>
          <w:szCs w:val="20"/>
          <w:lang w:eastAsia="ar-SA"/>
        </w:rPr>
        <w:t>Operativni in servisni tečaj morata biti izvršena in usklajena ločeno po dogovoru z naročnikom</w:t>
      </w:r>
      <w:r w:rsidR="00842663" w:rsidRPr="00314C12">
        <w:rPr>
          <w:rFonts w:cs="Arial"/>
          <w:noProof/>
          <w:szCs w:val="20"/>
          <w:lang w:eastAsia="ar-SA"/>
        </w:rPr>
        <w:t xml:space="preserve"> in morata trajati vsak najmanj dva (2) delovna dneva</w:t>
      </w:r>
      <w:r w:rsidR="00C55FB4" w:rsidRPr="00314C12">
        <w:rPr>
          <w:rFonts w:cs="Arial"/>
          <w:noProof/>
          <w:szCs w:val="20"/>
          <w:lang w:eastAsia="ar-SA"/>
        </w:rPr>
        <w:t xml:space="preserve">. </w:t>
      </w:r>
      <w:r w:rsidR="00842663" w:rsidRPr="00314C12">
        <w:rPr>
          <w:noProof/>
          <w:szCs w:val="20"/>
          <w:lang w:eastAsia="ar-SA"/>
        </w:rPr>
        <w:t>Časovni razmik med tečajema se bo uskladil naknadno.</w:t>
      </w:r>
    </w:p>
    <w:p w14:paraId="58B6FF1D" w14:textId="452B36DD" w:rsidR="001407E7" w:rsidRPr="00314C12" w:rsidRDefault="001407E7" w:rsidP="001407E7">
      <w:pPr>
        <w:suppressAutoHyphens/>
        <w:rPr>
          <w:rFonts w:cs="Arial"/>
          <w:noProof/>
          <w:szCs w:val="20"/>
          <w:lang w:eastAsia="ar-SA"/>
        </w:rPr>
      </w:pPr>
    </w:p>
    <w:p w14:paraId="7F65D811" w14:textId="77777777" w:rsidR="001407E7" w:rsidRPr="00314C12" w:rsidRDefault="001407E7" w:rsidP="001407E7">
      <w:pPr>
        <w:suppressAutoHyphens/>
        <w:rPr>
          <w:rFonts w:cs="Arial"/>
          <w:noProof/>
          <w:szCs w:val="20"/>
          <w:lang w:eastAsia="ar-SA"/>
        </w:rPr>
      </w:pPr>
      <w:r w:rsidRPr="00314C12">
        <w:rPr>
          <w:rFonts w:cs="Arial"/>
          <w:noProof/>
          <w:szCs w:val="20"/>
          <w:lang w:eastAsia="ar-SA"/>
        </w:rPr>
        <w:t>Ponudnik nosi vse stroške operativnega in servisnega  tečaja (tj. vse stroške v zvezi z obema tečajema, literaturo in pripomočki za izvedbo tečajev, kakor tudi stroške prevoza, nastanitve in dnevnic za ponudnikovega specialista, ki bo vodil tečaja).</w:t>
      </w:r>
    </w:p>
    <w:p w14:paraId="05E2B5B6" w14:textId="77777777" w:rsidR="001407E7" w:rsidRPr="00314C12" w:rsidRDefault="001407E7" w:rsidP="009E399D">
      <w:pPr>
        <w:rPr>
          <w:b/>
          <w:bCs/>
          <w:noProof/>
        </w:rPr>
      </w:pPr>
    </w:p>
    <w:bookmarkEnd w:id="220"/>
    <w:p w14:paraId="632307DB" w14:textId="77777777" w:rsidR="00D2474C" w:rsidRPr="00314C12" w:rsidRDefault="00D2474C" w:rsidP="009E399D">
      <w:pPr>
        <w:rPr>
          <w:b/>
          <w:bCs/>
          <w:noProof/>
        </w:rPr>
      </w:pPr>
    </w:p>
    <w:p w14:paraId="7B32EA15" w14:textId="77F7A536" w:rsidR="00524958" w:rsidRPr="00314C12" w:rsidRDefault="007C26A2" w:rsidP="00524958">
      <w:pPr>
        <w:tabs>
          <w:tab w:val="left" w:pos="8145"/>
        </w:tabs>
        <w:rPr>
          <w:rFonts w:cs="Arial"/>
          <w:b/>
          <w:szCs w:val="20"/>
        </w:rPr>
      </w:pPr>
      <w:r w:rsidRPr="00314C12">
        <w:rPr>
          <w:rFonts w:cs="Arial"/>
          <w:b/>
          <w:szCs w:val="20"/>
        </w:rPr>
        <w:t xml:space="preserve">SKLOP B - </w:t>
      </w:r>
      <w:r w:rsidR="00524958" w:rsidRPr="00314C12">
        <w:rPr>
          <w:rFonts w:cs="Arial"/>
          <w:b/>
          <w:szCs w:val="20"/>
        </w:rPr>
        <w:t>Konfiguracija in zagon opreme</w:t>
      </w:r>
    </w:p>
    <w:p w14:paraId="50D8CE55" w14:textId="4841C499" w:rsidR="00524958" w:rsidRPr="00314C12" w:rsidRDefault="00524958" w:rsidP="009E399D">
      <w:pPr>
        <w:rPr>
          <w:b/>
          <w:bCs/>
          <w:noProof/>
        </w:rPr>
      </w:pPr>
    </w:p>
    <w:p w14:paraId="4DB4FC1E" w14:textId="5039BD53" w:rsidR="00524958" w:rsidRPr="00314C12" w:rsidRDefault="00524958" w:rsidP="009E399D">
      <w:pPr>
        <w:rPr>
          <w:b/>
          <w:bCs/>
          <w:noProof/>
        </w:rPr>
      </w:pPr>
      <w:r w:rsidRPr="00314C12">
        <w:rPr>
          <w:b/>
          <w:bCs/>
          <w:noProof/>
        </w:rPr>
        <w:t>6.4</w:t>
      </w:r>
    </w:p>
    <w:p w14:paraId="092CF5C6" w14:textId="36BCFAFF" w:rsidR="00524958" w:rsidRPr="00314C12" w:rsidRDefault="00524958" w:rsidP="00524958">
      <w:r w:rsidRPr="00314C12">
        <w:t>Ponudnik mora izvršiti konfiguracijo mešalne mize v največ 15 dneh po kosovnem prevzemu. Konfiguracija mešalne mize poteka v 2 fazah:</w:t>
      </w:r>
    </w:p>
    <w:p w14:paraId="1CDD576B" w14:textId="77777777" w:rsidR="00524958" w:rsidRPr="00314C12" w:rsidRDefault="00524958" w:rsidP="00524958"/>
    <w:p w14:paraId="726F56F8" w14:textId="77777777" w:rsidR="00524958" w:rsidRPr="00314C12" w:rsidRDefault="00524958" w:rsidP="00524958">
      <w:r w:rsidRPr="00314C12">
        <w:t>1. faza: Ponudnik na osnovi podatkov naročnika izvrši osnovno konfiguracijo. Konfiguracija določa povezave med posameznimi moduli, zunanjimi enotami, imena signalov, funkcionalnost itd. Osnovni konfiguraciji sledi poskusno obratovanje, med katerim naročnik ugotavlja morebitne nepravilnosti in ali je na obstoječi konfiguraciji potrebno izvesti kakšne prilagoditve.</w:t>
      </w:r>
    </w:p>
    <w:p w14:paraId="346863A7" w14:textId="77777777" w:rsidR="00524958" w:rsidRPr="00314C12" w:rsidRDefault="00524958" w:rsidP="00524958">
      <w:r w:rsidRPr="00314C12">
        <w:t>Poskusno obratovanje traja največ 30 delovnih dni.</w:t>
      </w:r>
    </w:p>
    <w:p w14:paraId="23C3C560" w14:textId="77777777" w:rsidR="00524958" w:rsidRPr="00314C12" w:rsidRDefault="00524958" w:rsidP="00524958"/>
    <w:p w14:paraId="2877C732" w14:textId="77777777" w:rsidR="00524958" w:rsidRPr="00314C12" w:rsidRDefault="00524958" w:rsidP="00524958">
      <w:r w:rsidRPr="00314C12">
        <w:t>Podatke, ki so potrebni za osnovno konfiguracijo, bo naročnik dostavil ponudniku najkasneje 60 dni po  začetku veljavnosti pogodbe.</w:t>
      </w:r>
    </w:p>
    <w:p w14:paraId="1621A268" w14:textId="77777777" w:rsidR="00524958" w:rsidRPr="00314C12" w:rsidRDefault="00524958" w:rsidP="00524958"/>
    <w:p w14:paraId="23603012" w14:textId="77777777" w:rsidR="00524958" w:rsidRPr="00314C12" w:rsidRDefault="00524958" w:rsidP="00524958">
      <w:r w:rsidRPr="00314C12">
        <w:t>2. faza: Izvedejo se eventualne korekcije ali prilagoditve konfiguracije. 2. faza je hkrati že del postopka končnega prevzema.</w:t>
      </w:r>
    </w:p>
    <w:p w14:paraId="531AB777" w14:textId="77777777" w:rsidR="00842663" w:rsidRPr="00314C12" w:rsidRDefault="00842663" w:rsidP="009E399D">
      <w:pPr>
        <w:rPr>
          <w:b/>
          <w:bCs/>
          <w:noProof/>
        </w:rPr>
      </w:pPr>
    </w:p>
    <w:p w14:paraId="579EB0FF" w14:textId="77777777" w:rsidR="00524958" w:rsidRPr="00314C12" w:rsidRDefault="00524958" w:rsidP="009E399D">
      <w:pPr>
        <w:rPr>
          <w:b/>
          <w:bCs/>
          <w:noProof/>
        </w:rPr>
      </w:pPr>
    </w:p>
    <w:p w14:paraId="5D0833D8" w14:textId="544907AC" w:rsidR="00524958" w:rsidRPr="00314C12" w:rsidRDefault="007C26A2" w:rsidP="009E399D">
      <w:pPr>
        <w:rPr>
          <w:b/>
          <w:bCs/>
          <w:noProof/>
        </w:rPr>
      </w:pPr>
      <w:r w:rsidRPr="00314C12">
        <w:rPr>
          <w:b/>
          <w:bCs/>
          <w:noProof/>
        </w:rPr>
        <w:t xml:space="preserve">SKLOP B - </w:t>
      </w:r>
      <w:r w:rsidR="00524958" w:rsidRPr="00314C12">
        <w:rPr>
          <w:b/>
          <w:bCs/>
          <w:noProof/>
        </w:rPr>
        <w:t>Končni prevzem</w:t>
      </w:r>
    </w:p>
    <w:p w14:paraId="2436786A" w14:textId="77777777" w:rsidR="00524958" w:rsidRPr="00314C12" w:rsidRDefault="00524958" w:rsidP="00524958">
      <w:pPr>
        <w:suppressAutoHyphens/>
        <w:rPr>
          <w:rFonts w:cs="Arial"/>
          <w:szCs w:val="20"/>
          <w:lang w:eastAsia="ar-SA"/>
        </w:rPr>
      </w:pPr>
    </w:p>
    <w:p w14:paraId="7DCB3639" w14:textId="5569DB34" w:rsidR="00524958" w:rsidRPr="00314C12" w:rsidRDefault="00524958" w:rsidP="00524958">
      <w:pPr>
        <w:suppressAutoHyphens/>
        <w:rPr>
          <w:rFonts w:cs="Arial"/>
          <w:b/>
          <w:bCs/>
          <w:szCs w:val="20"/>
          <w:lang w:eastAsia="ar-SA"/>
        </w:rPr>
      </w:pPr>
      <w:r w:rsidRPr="00314C12">
        <w:rPr>
          <w:rFonts w:cs="Arial"/>
          <w:b/>
          <w:bCs/>
          <w:szCs w:val="20"/>
          <w:lang w:eastAsia="ar-SA"/>
        </w:rPr>
        <w:t>6.5</w:t>
      </w:r>
    </w:p>
    <w:p w14:paraId="4B31A33A" w14:textId="4650C8DC" w:rsidR="00524958" w:rsidRPr="00314C12" w:rsidRDefault="00524958" w:rsidP="00524958">
      <w:pPr>
        <w:suppressAutoHyphens/>
        <w:rPr>
          <w:rFonts w:cs="Arial"/>
          <w:szCs w:val="20"/>
          <w:lang w:eastAsia="ar-SA"/>
        </w:rPr>
      </w:pPr>
      <w:r w:rsidRPr="00314C12">
        <w:rPr>
          <w:rFonts w:cs="Arial"/>
          <w:szCs w:val="20"/>
          <w:lang w:eastAsia="ar-SA"/>
        </w:rPr>
        <w:t xml:space="preserve">Končni prevzem opreme bosta na lokaciji naročnika opravila predstavnik naročnika in predstavnik ponudnika, ki mora zagotoviti tehnično usposobljeno osebje. Pri končnem prevzemu bo naročnik ugotavljal ali </w:t>
      </w:r>
      <w:r w:rsidRPr="00314C12">
        <w:rPr>
          <w:rFonts w:cs="Arial"/>
          <w:szCs w:val="20"/>
        </w:rPr>
        <w:t xml:space="preserve">je vsa dobavljena oprema v celoti nameščena in deluje v skladu z vsemi tehničnimi in funkcionalnimi zahtevami naročnika. </w:t>
      </w:r>
      <w:r w:rsidRPr="00314C12">
        <w:rPr>
          <w:rFonts w:cs="Arial"/>
          <w:szCs w:val="20"/>
          <w:lang w:eastAsia="ar-SA"/>
        </w:rPr>
        <w:t>Pri končnem prevzemu se ugotavljajo predvsem naslednje lastnosti:</w:t>
      </w:r>
    </w:p>
    <w:p w14:paraId="4A4FBBD7" w14:textId="77777777" w:rsidR="00524958" w:rsidRPr="00314C12" w:rsidRDefault="00524958" w:rsidP="00524958">
      <w:pPr>
        <w:suppressAutoHyphens/>
        <w:rPr>
          <w:rFonts w:cs="Arial"/>
          <w:szCs w:val="20"/>
          <w:lang w:eastAsia="ar-SA"/>
        </w:rPr>
      </w:pPr>
    </w:p>
    <w:p w14:paraId="6FE603CA" w14:textId="77777777" w:rsidR="00524958" w:rsidRPr="00314C12" w:rsidRDefault="00524958" w:rsidP="00C86DE7">
      <w:pPr>
        <w:pStyle w:val="ListParagraph"/>
        <w:numPr>
          <w:ilvl w:val="0"/>
          <w:numId w:val="41"/>
        </w:numPr>
        <w:suppressAutoHyphens/>
        <w:rPr>
          <w:rFonts w:cs="Arial"/>
          <w:szCs w:val="20"/>
          <w:lang w:eastAsia="ar-SA"/>
        </w:rPr>
      </w:pPr>
      <w:r w:rsidRPr="00314C12">
        <w:rPr>
          <w:rFonts w:cs="Arial"/>
          <w:szCs w:val="20"/>
          <w:lang w:eastAsia="ar-SA"/>
        </w:rPr>
        <w:t>Funkcionalnost mešalnih miz</w:t>
      </w:r>
    </w:p>
    <w:p w14:paraId="662C50AB" w14:textId="77777777" w:rsidR="00524958" w:rsidRPr="00314C12" w:rsidRDefault="00524958" w:rsidP="00C86DE7">
      <w:pPr>
        <w:pStyle w:val="ListParagraph"/>
        <w:numPr>
          <w:ilvl w:val="0"/>
          <w:numId w:val="41"/>
        </w:numPr>
        <w:suppressAutoHyphens/>
        <w:rPr>
          <w:rFonts w:cs="Arial"/>
          <w:szCs w:val="20"/>
          <w:lang w:eastAsia="ar-SA"/>
        </w:rPr>
      </w:pPr>
      <w:r w:rsidRPr="00314C12">
        <w:rPr>
          <w:rFonts w:cs="Arial"/>
          <w:szCs w:val="20"/>
          <w:lang w:eastAsia="ar-SA"/>
        </w:rPr>
        <w:t>Stabilnost opreme med delovanjem</w:t>
      </w:r>
    </w:p>
    <w:p w14:paraId="4D1FACBA" w14:textId="77777777" w:rsidR="00524958" w:rsidRPr="00314C12" w:rsidRDefault="00524958" w:rsidP="00C86DE7">
      <w:pPr>
        <w:pStyle w:val="ListParagraph"/>
        <w:numPr>
          <w:ilvl w:val="0"/>
          <w:numId w:val="41"/>
        </w:numPr>
        <w:suppressAutoHyphens/>
        <w:rPr>
          <w:rFonts w:cs="Arial"/>
          <w:szCs w:val="20"/>
          <w:lang w:eastAsia="ar-SA"/>
        </w:rPr>
      </w:pPr>
      <w:r w:rsidRPr="00314C12">
        <w:rPr>
          <w:rFonts w:cs="Arial"/>
          <w:szCs w:val="20"/>
          <w:lang w:eastAsia="ar-SA"/>
        </w:rPr>
        <w:t>Kakovost dobavljenih in vgrajenih delov</w:t>
      </w:r>
    </w:p>
    <w:p w14:paraId="53323808" w14:textId="77777777" w:rsidR="00524958" w:rsidRPr="00314C12" w:rsidRDefault="00524958" w:rsidP="00524958">
      <w:pPr>
        <w:tabs>
          <w:tab w:val="center" w:pos="4153"/>
          <w:tab w:val="right" w:pos="8306"/>
        </w:tabs>
        <w:suppressAutoHyphens/>
        <w:spacing w:line="276" w:lineRule="auto"/>
        <w:jc w:val="left"/>
        <w:rPr>
          <w:rFonts w:cs="Arial"/>
          <w:szCs w:val="20"/>
          <w:lang w:eastAsia="ar-SA"/>
        </w:rPr>
      </w:pPr>
    </w:p>
    <w:p w14:paraId="489C6A4A" w14:textId="77777777" w:rsidR="00524958" w:rsidRPr="00314C12" w:rsidRDefault="00524958" w:rsidP="00524958">
      <w:pPr>
        <w:pStyle w:val="NoSpacing"/>
        <w:jc w:val="both"/>
        <w:rPr>
          <w:rFonts w:ascii="Arial" w:hAnsi="Arial" w:cs="Arial"/>
          <w:sz w:val="20"/>
          <w:szCs w:val="20"/>
        </w:rPr>
      </w:pPr>
      <w:r w:rsidRPr="00314C12">
        <w:rPr>
          <w:rFonts w:ascii="Arial" w:hAnsi="Arial" w:cs="Arial"/>
          <w:sz w:val="20"/>
          <w:szCs w:val="20"/>
        </w:rPr>
        <w:t>Naročnik mora pristopiti h končnemu prevzemu dobavljene opreme najkasneje 15 dni po zaključeni konfiguraciji.</w:t>
      </w:r>
    </w:p>
    <w:p w14:paraId="33A67B7D" w14:textId="77777777" w:rsidR="00524958" w:rsidRPr="00314C12" w:rsidRDefault="00524958" w:rsidP="00524958">
      <w:pPr>
        <w:rPr>
          <w:rFonts w:cs="Arial"/>
          <w:szCs w:val="20"/>
        </w:rPr>
      </w:pPr>
    </w:p>
    <w:p w14:paraId="14DC45C0" w14:textId="77777777" w:rsidR="00524958" w:rsidRPr="00314C12" w:rsidRDefault="00524958" w:rsidP="00524958">
      <w:pPr>
        <w:rPr>
          <w:rFonts w:cs="Arial"/>
          <w:szCs w:val="20"/>
        </w:rPr>
      </w:pPr>
      <w:r w:rsidRPr="00314C12">
        <w:rPr>
          <w:rFonts w:cs="Arial"/>
          <w:szCs w:val="20"/>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616C9A55" w14:textId="77777777" w:rsidR="00524958" w:rsidRPr="00314C12" w:rsidRDefault="00524958" w:rsidP="00524958">
      <w:pPr>
        <w:rPr>
          <w:rFonts w:cs="Arial"/>
          <w:szCs w:val="20"/>
        </w:rPr>
      </w:pPr>
    </w:p>
    <w:p w14:paraId="1E69A8F1" w14:textId="77777777" w:rsidR="00524958" w:rsidRPr="00314C12" w:rsidRDefault="00524958" w:rsidP="00524958">
      <w:pPr>
        <w:rPr>
          <w:rFonts w:cs="Arial"/>
          <w:szCs w:val="20"/>
        </w:rPr>
      </w:pPr>
      <w:r w:rsidRPr="00314C12">
        <w:rPr>
          <w:rFonts w:cs="Arial"/>
          <w:szCs w:val="20"/>
        </w:rPr>
        <w:t>Končni prevzem je zaključen, ko so odpravljene vse morebitne nepravilnosti.</w:t>
      </w:r>
    </w:p>
    <w:p w14:paraId="5682D4E8" w14:textId="77777777" w:rsidR="00524958" w:rsidRPr="00314C12" w:rsidRDefault="00524958" w:rsidP="00524958">
      <w:pPr>
        <w:rPr>
          <w:rFonts w:cs="Arial"/>
          <w:szCs w:val="20"/>
        </w:rPr>
      </w:pPr>
    </w:p>
    <w:p w14:paraId="742E9A53" w14:textId="77777777" w:rsidR="00524958" w:rsidRPr="00314C12" w:rsidRDefault="00524958" w:rsidP="00524958">
      <w:pPr>
        <w:autoSpaceDE w:val="0"/>
        <w:autoSpaceDN w:val="0"/>
        <w:adjustRightInd w:val="0"/>
        <w:rPr>
          <w:rFonts w:eastAsiaTheme="minorHAnsi" w:cs="Arial"/>
          <w:szCs w:val="20"/>
        </w:rPr>
      </w:pPr>
      <w:r w:rsidRPr="00314C12">
        <w:rPr>
          <w:rFonts w:eastAsiaTheme="minorHAnsi" w:cs="Arial"/>
          <w:szCs w:val="20"/>
        </w:rPr>
        <w:t>Po uspešno izvršenem končnem prevzemu naročnik izstavi in podpiše zapisnik o končnem prevzemu.</w:t>
      </w:r>
    </w:p>
    <w:p w14:paraId="3AE35E62" w14:textId="77777777" w:rsidR="00524958" w:rsidRPr="00314C12" w:rsidRDefault="00524958" w:rsidP="00524958"/>
    <w:p w14:paraId="3FA8B5BC" w14:textId="77777777" w:rsidR="00524958" w:rsidRPr="00314C12" w:rsidRDefault="00524958" w:rsidP="00524958">
      <w:r w:rsidRPr="00314C12">
        <w:t>Z dnem, ko naročnik podpiše zapisnik o uspešno opravljenem končnem prevzemu opreme, prične teči garancijski rok.</w:t>
      </w:r>
    </w:p>
    <w:p w14:paraId="50C195C6" w14:textId="77777777" w:rsidR="00524958" w:rsidRPr="00314C12" w:rsidRDefault="00524958" w:rsidP="009E399D">
      <w:pPr>
        <w:rPr>
          <w:b/>
          <w:bCs/>
          <w:noProof/>
        </w:rPr>
      </w:pPr>
    </w:p>
    <w:p w14:paraId="232BAD82" w14:textId="77777777" w:rsidR="00842663" w:rsidRPr="00314C12" w:rsidRDefault="00842663" w:rsidP="009E399D">
      <w:pPr>
        <w:rPr>
          <w:b/>
          <w:bCs/>
          <w:noProof/>
        </w:rPr>
      </w:pPr>
    </w:p>
    <w:p w14:paraId="0A3BF646" w14:textId="500AA485" w:rsidR="009E399D" w:rsidRPr="00314C12" w:rsidRDefault="00A91AA1" w:rsidP="009E399D">
      <w:pPr>
        <w:rPr>
          <w:rFonts w:cs="Arial"/>
          <w:noProof/>
          <w:lang w:eastAsia="ar-SA"/>
        </w:rPr>
      </w:pPr>
      <w:r w:rsidRPr="00314C12">
        <w:rPr>
          <w:b/>
          <w:bCs/>
          <w:noProof/>
        </w:rPr>
        <w:t>7</w:t>
      </w:r>
      <w:r w:rsidR="009E399D" w:rsidRPr="00314C12">
        <w:rPr>
          <w:b/>
          <w:bCs/>
          <w:noProof/>
        </w:rPr>
        <w:t>. člen</w:t>
      </w:r>
    </w:p>
    <w:p w14:paraId="39638192" w14:textId="77777777" w:rsidR="009E399D" w:rsidRPr="00314C12" w:rsidRDefault="009E399D" w:rsidP="009E399D">
      <w:pPr>
        <w:pStyle w:val="BodyText3"/>
        <w:rPr>
          <w:noProof/>
          <w:sz w:val="20"/>
          <w:lang w:val="sl-SI"/>
        </w:rPr>
      </w:pPr>
      <w:bookmarkStart w:id="222" w:name="_Hlk520890639"/>
    </w:p>
    <w:p w14:paraId="396E82F9" w14:textId="723D3BBC" w:rsidR="008403C3" w:rsidRPr="00314C12" w:rsidRDefault="008403C3" w:rsidP="008403C3">
      <w:pPr>
        <w:rPr>
          <w:rFonts w:cs="Arial"/>
          <w:noProof/>
          <w:kern w:val="16"/>
          <w:szCs w:val="20"/>
        </w:rPr>
      </w:pPr>
      <w:bookmarkStart w:id="223" w:name="_Hlk520891132"/>
      <w:r w:rsidRPr="00314C12">
        <w:rPr>
          <w:rFonts w:cs="Arial"/>
          <w:noProof/>
          <w:kern w:val="16"/>
          <w:szCs w:val="20"/>
        </w:rPr>
        <w:t>Garancijski pogoji</w:t>
      </w:r>
      <w:r w:rsidR="007C26A2" w:rsidRPr="00314C12">
        <w:rPr>
          <w:rFonts w:cs="Arial"/>
          <w:noProof/>
          <w:kern w:val="16"/>
          <w:szCs w:val="20"/>
        </w:rPr>
        <w:t xml:space="preserve"> </w:t>
      </w:r>
      <w:r w:rsidRPr="00314C12">
        <w:rPr>
          <w:rFonts w:cs="Arial"/>
          <w:noProof/>
          <w:kern w:val="16"/>
          <w:szCs w:val="20"/>
        </w:rPr>
        <w:t xml:space="preserve">so navedeni v ponudbeni dokumentaciji, ki je sestavni del te pogodbe in so bili sprejeti s strani obeh pogodbenih partnerjev. Garancijski rok traja </w:t>
      </w:r>
      <w:r w:rsidR="00BD595E" w:rsidRPr="00314C12">
        <w:rPr>
          <w:rFonts w:cs="Arial"/>
          <w:noProof/>
          <w:kern w:val="16"/>
          <w:szCs w:val="20"/>
        </w:rPr>
        <w:t>………………………………………………….</w:t>
      </w:r>
      <w:r w:rsidRPr="00314C12">
        <w:rPr>
          <w:rFonts w:cs="Arial"/>
          <w:noProof/>
          <w:kern w:val="16"/>
          <w:szCs w:val="20"/>
        </w:rPr>
        <w:t xml:space="preserve"> in prične teči z dnem, ko naročnik podpiše zapisnik o uspešno opravljenem končnem prevzemu opreme.</w:t>
      </w:r>
    </w:p>
    <w:p w14:paraId="5FA3687E" w14:textId="77777777" w:rsidR="008403C3" w:rsidRPr="00314C12" w:rsidRDefault="008403C3" w:rsidP="008403C3">
      <w:pPr>
        <w:rPr>
          <w:rFonts w:cs="Arial"/>
          <w:noProof/>
        </w:rPr>
      </w:pPr>
    </w:p>
    <w:p w14:paraId="0460C4B3" w14:textId="77777777" w:rsidR="006702CC" w:rsidRPr="00314C12" w:rsidRDefault="009C533E" w:rsidP="009C533E">
      <w:pPr>
        <w:rPr>
          <w:rFonts w:cs="Arial"/>
          <w:noProof/>
        </w:rPr>
      </w:pPr>
      <w:r w:rsidRPr="00314C12">
        <w:rPr>
          <w:rFonts w:cs="Arial"/>
          <w:noProof/>
        </w:rPr>
        <w:t>V času garancijskega roka p</w:t>
      </w:r>
      <w:r w:rsidR="008403C3" w:rsidRPr="00314C12">
        <w:rPr>
          <w:rFonts w:cs="Arial"/>
          <w:noProof/>
        </w:rPr>
        <w:t>onudnik zagotavlja brezplačno</w:t>
      </w:r>
      <w:r w:rsidR="006702CC" w:rsidRPr="00314C12">
        <w:rPr>
          <w:noProof/>
        </w:rPr>
        <w:t xml:space="preserve"> </w:t>
      </w:r>
      <w:r w:rsidR="006702CC" w:rsidRPr="00314C12">
        <w:rPr>
          <w:rFonts w:cs="Arial"/>
          <w:noProof/>
        </w:rPr>
        <w:t>vzdrževanje opreme z odpravo napak.</w:t>
      </w:r>
    </w:p>
    <w:p w14:paraId="7E45926B" w14:textId="77777777" w:rsidR="00BC2AC2" w:rsidRPr="00314C12" w:rsidRDefault="00BC2AC2" w:rsidP="00BC2AC2">
      <w:pPr>
        <w:suppressAutoHyphens/>
        <w:rPr>
          <w:rFonts w:cs="Arial"/>
          <w:noProof/>
          <w:szCs w:val="20"/>
          <w:lang w:eastAsia="ar-SA"/>
        </w:rPr>
      </w:pPr>
    </w:p>
    <w:p w14:paraId="641D9450" w14:textId="5DC854D1" w:rsidR="00555D14" w:rsidRPr="00314C12" w:rsidRDefault="00555D14" w:rsidP="00555D14">
      <w:pPr>
        <w:suppressAutoHyphens/>
        <w:rPr>
          <w:rFonts w:cs="Arial"/>
          <w:noProof/>
          <w:szCs w:val="20"/>
          <w:lang w:eastAsia="ar-SA"/>
        </w:rPr>
      </w:pPr>
      <w:r w:rsidRPr="00314C12">
        <w:rPr>
          <w:rFonts w:cs="Arial"/>
          <w:noProof/>
          <w:szCs w:val="20"/>
          <w:lang w:eastAsia="ar-SA"/>
        </w:rPr>
        <w:t>Ponudnik se obvezuje tudi, da bo naročniku v času garancije nudil brezplačno tehnično podporo v primeru, ko le-ta sam ne bo mogel  odpraviti napake na opremi.</w:t>
      </w:r>
      <w:r w:rsidR="00CA7337" w:rsidRPr="00314C12">
        <w:rPr>
          <w:rFonts w:cs="Arial"/>
          <w:noProof/>
          <w:szCs w:val="20"/>
          <w:lang w:eastAsia="ar-SA"/>
        </w:rPr>
        <w:t xml:space="preserve"> </w:t>
      </w:r>
      <w:r w:rsidRPr="00314C12">
        <w:rPr>
          <w:rFonts w:cs="Arial"/>
          <w:noProof/>
          <w:szCs w:val="20"/>
          <w:lang w:eastAsia="ar-SA"/>
        </w:rPr>
        <w:t>Kontaktna oseba za tehnično podporo: ………………...................., telefon:................, e-mail:......................., naslov: …………….</w:t>
      </w:r>
    </w:p>
    <w:p w14:paraId="5DCFBC65" w14:textId="77777777" w:rsidR="00555D14" w:rsidRPr="00314C12" w:rsidRDefault="00555D14" w:rsidP="00555D14">
      <w:pPr>
        <w:suppressAutoHyphens/>
        <w:rPr>
          <w:rFonts w:cs="Arial"/>
          <w:noProof/>
          <w:szCs w:val="20"/>
          <w:lang w:eastAsia="ar-SA"/>
        </w:rPr>
      </w:pPr>
    </w:p>
    <w:p w14:paraId="057B47C9" w14:textId="77777777" w:rsidR="00555D14" w:rsidRPr="00314C12" w:rsidRDefault="00555D14" w:rsidP="00555D14">
      <w:pPr>
        <w:suppressAutoHyphens/>
        <w:rPr>
          <w:rFonts w:cs="Arial"/>
          <w:noProof/>
          <w:szCs w:val="20"/>
          <w:lang w:eastAsia="ar-SA"/>
        </w:rPr>
      </w:pPr>
      <w:r w:rsidRPr="00314C12">
        <w:rPr>
          <w:rFonts w:cs="Arial"/>
          <w:noProof/>
          <w:szCs w:val="20"/>
          <w:lang w:eastAsia="ar-SA"/>
        </w:rPr>
        <w:t>Ponudnik je dolžan naročniku takoj sporočiti morebitne spremembe glede kontaktnih podatkov.</w:t>
      </w:r>
    </w:p>
    <w:p w14:paraId="19F21978" w14:textId="77777777" w:rsidR="00555D14" w:rsidRPr="00314C12" w:rsidRDefault="00555D14" w:rsidP="00BC2AC2">
      <w:pPr>
        <w:suppressAutoHyphens/>
        <w:rPr>
          <w:rFonts w:cs="Arial"/>
          <w:noProof/>
          <w:szCs w:val="20"/>
          <w:lang w:eastAsia="ar-SA"/>
        </w:rPr>
      </w:pPr>
    </w:p>
    <w:p w14:paraId="4E0F1C70" w14:textId="787FA71D" w:rsidR="008403C3" w:rsidRPr="00314C12" w:rsidRDefault="00555D14" w:rsidP="008403C3">
      <w:pPr>
        <w:rPr>
          <w:rFonts w:cs="Arial"/>
          <w:b/>
          <w:bCs/>
          <w:noProof/>
        </w:rPr>
      </w:pPr>
      <w:r w:rsidRPr="00314C12">
        <w:rPr>
          <w:rFonts w:cs="Arial"/>
          <w:b/>
          <w:bCs/>
          <w:noProof/>
        </w:rPr>
        <w:t>P</w:t>
      </w:r>
      <w:r w:rsidR="008403C3" w:rsidRPr="00314C12">
        <w:rPr>
          <w:rFonts w:cs="Arial"/>
          <w:b/>
          <w:bCs/>
          <w:noProof/>
        </w:rPr>
        <w:t>onudnik</w:t>
      </w:r>
      <w:r w:rsidRPr="00314C12">
        <w:rPr>
          <w:rFonts w:cs="Arial"/>
          <w:b/>
          <w:bCs/>
          <w:noProof/>
        </w:rPr>
        <w:t xml:space="preserve"> za sklop A</w:t>
      </w:r>
      <w:r w:rsidR="008403C3" w:rsidRPr="00314C12">
        <w:rPr>
          <w:rFonts w:cs="Arial"/>
          <w:b/>
          <w:bCs/>
          <w:noProof/>
        </w:rPr>
        <w:t xml:space="preserve"> zagotavlja: </w:t>
      </w:r>
    </w:p>
    <w:p w14:paraId="34C2E169" w14:textId="77777777" w:rsidR="008403C3" w:rsidRPr="00314C12" w:rsidRDefault="008403C3" w:rsidP="008403C3">
      <w:pPr>
        <w:rPr>
          <w:rFonts w:cs="Arial"/>
          <w:noProof/>
          <w:u w:val="single"/>
        </w:rPr>
      </w:pPr>
    </w:p>
    <w:p w14:paraId="3BD27F4B" w14:textId="77777777" w:rsidR="00946059" w:rsidRPr="00314C12" w:rsidRDefault="00946059" w:rsidP="00D97004">
      <w:pPr>
        <w:pStyle w:val="ListParagraph"/>
        <w:numPr>
          <w:ilvl w:val="0"/>
          <w:numId w:val="15"/>
        </w:numPr>
        <w:rPr>
          <w:rFonts w:cs="Arial"/>
          <w:noProof/>
          <w:szCs w:val="20"/>
        </w:rPr>
      </w:pPr>
      <w:bookmarkStart w:id="224" w:name="_Hlk47601148"/>
      <w:r w:rsidRPr="00314C12">
        <w:rPr>
          <w:rFonts w:cs="Arial"/>
          <w:noProof/>
          <w:szCs w:val="20"/>
          <w:u w:val="single"/>
        </w:rPr>
        <w:t>za čas garancijskega roka</w:t>
      </w:r>
      <w:r w:rsidRPr="00314C12">
        <w:rPr>
          <w:rFonts w:cs="Arial"/>
          <w:noProof/>
          <w:szCs w:val="20"/>
        </w:rPr>
        <w:t>: brezplačno dobavo nadomestnih delov s hitro pošto v roku 5 dni po zahtevi, upoštevajoč delovne dni v tednu. Zahteva naročnika bo poslana preko elektronske pošte. Naročnik bo vrnil pokvarjeni del</w:t>
      </w:r>
      <w:r w:rsidRPr="00314C12">
        <w:rPr>
          <w:rFonts w:eastAsia="Calibri" w:cs="Arial"/>
          <w:noProof/>
          <w:szCs w:val="20"/>
        </w:rPr>
        <w:t xml:space="preserve">, </w:t>
      </w:r>
      <w:r w:rsidRPr="00314C12">
        <w:rPr>
          <w:rFonts w:cs="Arial"/>
          <w:noProof/>
          <w:szCs w:val="20"/>
        </w:rPr>
        <w:t>po prejetju nadomestnega.</w:t>
      </w:r>
    </w:p>
    <w:p w14:paraId="156A2781" w14:textId="77777777" w:rsidR="00946059" w:rsidRPr="00314C12" w:rsidRDefault="00946059" w:rsidP="00E8409F">
      <w:pPr>
        <w:pStyle w:val="ListParagraph"/>
        <w:spacing w:before="120"/>
        <w:contextualSpacing w:val="0"/>
        <w:rPr>
          <w:rFonts w:cs="Arial"/>
          <w:noProof/>
          <w:szCs w:val="20"/>
        </w:rPr>
      </w:pPr>
      <w:r w:rsidRPr="00314C12">
        <w:rPr>
          <w:rFonts w:cs="Arial"/>
          <w:noProof/>
          <w:szCs w:val="20"/>
        </w:rPr>
        <w:t>V času garancije ponudnik plača tudi stroške pošiljanja v obe smeri (torej za dobavo novih delov naročniku in za vračilo nadomestnih delov proizvajalcu).</w:t>
      </w:r>
    </w:p>
    <w:p w14:paraId="247A4FBD" w14:textId="77777777" w:rsidR="00946059" w:rsidRPr="00314C12" w:rsidRDefault="00946059" w:rsidP="00946059">
      <w:pPr>
        <w:pStyle w:val="ListParagraph"/>
        <w:rPr>
          <w:rFonts w:cs="Arial"/>
          <w:noProof/>
          <w:szCs w:val="20"/>
        </w:rPr>
      </w:pPr>
    </w:p>
    <w:p w14:paraId="0351D144" w14:textId="77777777" w:rsidR="00946059" w:rsidRPr="00314C12" w:rsidRDefault="00946059" w:rsidP="00D97004">
      <w:pPr>
        <w:pStyle w:val="ListParagraph"/>
        <w:numPr>
          <w:ilvl w:val="0"/>
          <w:numId w:val="15"/>
        </w:numPr>
        <w:rPr>
          <w:rFonts w:cs="Arial"/>
          <w:noProof/>
          <w:szCs w:val="20"/>
        </w:rPr>
      </w:pPr>
      <w:r w:rsidRPr="00314C12">
        <w:rPr>
          <w:rFonts w:cs="Arial"/>
          <w:noProof/>
          <w:szCs w:val="20"/>
          <w:u w:val="single"/>
        </w:rPr>
        <w:t>za čas po preteku garancijskega roka</w:t>
      </w:r>
      <w:r w:rsidRPr="00314C12">
        <w:rPr>
          <w:rFonts w:cs="Arial"/>
          <w:noProof/>
          <w:szCs w:val="20"/>
        </w:rPr>
        <w:t xml:space="preserve">  (tj. do 7 let po končnem prevzemu opreme): dobavo nadomestnih delov s hitro pošto v roku 5 dni po zahtevi, upoštevajoč delovne dni. Zahteva naročnika bo poslana preko elektronske pošte. Naročnik bo vrnil pokvarjeni del po prejetju nadomestnega dela in ga plačal v 30 dneh po prejetju računa.</w:t>
      </w:r>
    </w:p>
    <w:p w14:paraId="74D5DBBE" w14:textId="77777777" w:rsidR="00946059" w:rsidRPr="00314C12" w:rsidRDefault="00946059" w:rsidP="00E8409F">
      <w:pPr>
        <w:pStyle w:val="ListParagraph"/>
        <w:spacing w:before="120"/>
        <w:contextualSpacing w:val="0"/>
        <w:rPr>
          <w:rFonts w:cs="Arial"/>
          <w:noProof/>
          <w:szCs w:val="20"/>
        </w:rPr>
      </w:pPr>
      <w:r w:rsidRPr="00314C12">
        <w:rPr>
          <w:rFonts w:cs="Arial"/>
          <w:noProof/>
          <w:szCs w:val="20"/>
        </w:rPr>
        <w:t>V pogarancijskem obdobju ponudnik plača stroške pošiljanja v smeri od proizvajalca do naročnika, naročnik pa plača stroške pošiljanja le za vračilo okvarjenih delov (samo v smeri od naročnika do proizvajalca).</w:t>
      </w:r>
    </w:p>
    <w:p w14:paraId="0415D642" w14:textId="62C7545F" w:rsidR="00063AE0" w:rsidRPr="00314C12" w:rsidRDefault="00063AE0" w:rsidP="00555D14">
      <w:pPr>
        <w:rPr>
          <w:rFonts w:cs="Arial"/>
          <w:noProof/>
          <w:szCs w:val="20"/>
          <w:highlight w:val="yellow"/>
        </w:rPr>
      </w:pPr>
    </w:p>
    <w:p w14:paraId="1C31C462" w14:textId="61BB8BFB" w:rsidR="009E399D" w:rsidRPr="00314C12" w:rsidRDefault="00A91AA1" w:rsidP="009E399D">
      <w:pPr>
        <w:tabs>
          <w:tab w:val="center" w:pos="4153"/>
          <w:tab w:val="right" w:pos="8306"/>
        </w:tabs>
        <w:suppressAutoHyphens/>
        <w:rPr>
          <w:rFonts w:cs="Arial"/>
          <w:b/>
          <w:noProof/>
          <w:lang w:eastAsia="ar-SA"/>
        </w:rPr>
      </w:pPr>
      <w:r w:rsidRPr="00314C12">
        <w:rPr>
          <w:rFonts w:cs="Arial"/>
          <w:b/>
          <w:noProof/>
          <w:lang w:eastAsia="ar-SA"/>
        </w:rPr>
        <w:t>7</w:t>
      </w:r>
      <w:r w:rsidR="009E399D" w:rsidRPr="00314C12">
        <w:rPr>
          <w:rFonts w:cs="Arial"/>
          <w:b/>
          <w:noProof/>
          <w:lang w:eastAsia="ar-SA"/>
        </w:rPr>
        <w:t>.1</w:t>
      </w:r>
    </w:p>
    <w:p w14:paraId="6A5192CF" w14:textId="1B6A223F" w:rsidR="00C90C59" w:rsidRPr="00314C12" w:rsidRDefault="00C90C59" w:rsidP="00583B70">
      <w:pPr>
        <w:suppressAutoHyphens/>
        <w:rPr>
          <w:rFonts w:cs="Arial"/>
          <w:noProof/>
          <w:lang w:eastAsia="ar-SA"/>
        </w:rPr>
      </w:pPr>
      <w:bookmarkStart w:id="225" w:name="_Hlk53658010"/>
      <w:r w:rsidRPr="00314C12">
        <w:rPr>
          <w:rFonts w:cs="Arial"/>
          <w:noProof/>
          <w:lang w:eastAsia="ar-SA"/>
        </w:rPr>
        <w:t>Ponudnik se obvezuje, da bo zagotavljal od proizvajalca predvidene rezervne dele še najmanj</w:t>
      </w:r>
      <w:r w:rsidR="0030556C" w:rsidRPr="00314C12">
        <w:rPr>
          <w:rFonts w:cs="Arial"/>
          <w:noProof/>
          <w:lang w:eastAsia="ar-SA"/>
        </w:rPr>
        <w:t xml:space="preserve"> …….… let</w:t>
      </w:r>
      <w:r w:rsidRPr="00314C12">
        <w:rPr>
          <w:rFonts w:cs="Arial"/>
          <w:noProof/>
          <w:lang w:eastAsia="ar-SA"/>
        </w:rPr>
        <w:t xml:space="preserve"> </w:t>
      </w:r>
      <w:r w:rsidR="0030556C" w:rsidRPr="00314C12">
        <w:rPr>
          <w:rFonts w:cs="Arial"/>
          <w:noProof/>
          <w:lang w:eastAsia="ar-SA"/>
        </w:rPr>
        <w:t>(</w:t>
      </w:r>
      <w:r w:rsidR="00A00509" w:rsidRPr="00314C12">
        <w:rPr>
          <w:rFonts w:cs="Arial"/>
          <w:i/>
          <w:iCs/>
          <w:noProof/>
          <w:lang w:eastAsia="ar-SA"/>
        </w:rPr>
        <w:t>sedem</w:t>
      </w:r>
      <w:r w:rsidRPr="00314C12">
        <w:rPr>
          <w:rFonts w:cs="Arial"/>
          <w:i/>
          <w:iCs/>
          <w:noProof/>
          <w:lang w:eastAsia="ar-SA"/>
        </w:rPr>
        <w:t xml:space="preserve"> let </w:t>
      </w:r>
      <w:r w:rsidR="00555D14" w:rsidRPr="00314C12">
        <w:rPr>
          <w:rFonts w:cs="Arial"/>
          <w:i/>
          <w:iCs/>
          <w:noProof/>
          <w:lang w:eastAsia="ar-SA"/>
        </w:rPr>
        <w:t>za sklop A oziroma pet let za sklop B)</w:t>
      </w:r>
      <w:r w:rsidR="00555D14" w:rsidRPr="00314C12">
        <w:rPr>
          <w:rFonts w:cs="Arial"/>
          <w:noProof/>
          <w:lang w:eastAsia="ar-SA"/>
        </w:rPr>
        <w:t xml:space="preserve"> </w:t>
      </w:r>
      <w:r w:rsidRPr="00314C12">
        <w:rPr>
          <w:rFonts w:cs="Arial"/>
          <w:noProof/>
          <w:lang w:eastAsia="ar-SA"/>
        </w:rPr>
        <w:t>od datuma končnega prevzema opreme, skladno z izjavo, ki je sestavni del te pogodbe.</w:t>
      </w:r>
    </w:p>
    <w:p w14:paraId="21E1C8C9" w14:textId="77777777" w:rsidR="00C90C59" w:rsidRPr="00314C12" w:rsidRDefault="00C90C59" w:rsidP="00583B70">
      <w:pPr>
        <w:suppressAutoHyphens/>
        <w:rPr>
          <w:rFonts w:cs="Arial"/>
          <w:noProof/>
          <w:lang w:eastAsia="ar-SA"/>
        </w:rPr>
      </w:pPr>
    </w:p>
    <w:p w14:paraId="68EDBC78" w14:textId="6DE0813D" w:rsidR="00FA7287" w:rsidRPr="00314C12" w:rsidRDefault="00C90C59" w:rsidP="00583B70">
      <w:pPr>
        <w:suppressAutoHyphens/>
        <w:rPr>
          <w:rFonts w:cs="Arial"/>
          <w:noProof/>
          <w:lang w:eastAsia="ar-SA"/>
        </w:rPr>
      </w:pPr>
      <w:r w:rsidRPr="00314C12">
        <w:rPr>
          <w:rFonts w:cs="Arial"/>
          <w:noProof/>
          <w:lang w:eastAsia="ar-SA"/>
        </w:rPr>
        <w:t>P</w:t>
      </w:r>
      <w:r w:rsidR="00583B70" w:rsidRPr="00314C12">
        <w:rPr>
          <w:rFonts w:cs="Arial"/>
          <w:noProof/>
          <w:lang w:eastAsia="ar-SA"/>
        </w:rPr>
        <w:t xml:space="preserve">onudnik se obvezuje, </w:t>
      </w:r>
      <w:r w:rsidR="00FA7287" w:rsidRPr="00314C12">
        <w:rPr>
          <w:rFonts w:cs="Arial"/>
          <w:noProof/>
          <w:lang w:eastAsia="ar-SA"/>
        </w:rPr>
        <w:t xml:space="preserve">da bodo </w:t>
      </w:r>
      <w:r w:rsidR="00FA7287" w:rsidRPr="00314C12">
        <w:rPr>
          <w:rFonts w:cs="Arial"/>
          <w:noProof/>
          <w:szCs w:val="20"/>
        </w:rPr>
        <w:t>v času garancijske dobe rezervni deli brezplačni za naročnika.</w:t>
      </w:r>
    </w:p>
    <w:p w14:paraId="37FDFBF9" w14:textId="77777777" w:rsidR="00FA7287" w:rsidRPr="00314C12" w:rsidRDefault="00FA7287" w:rsidP="00583B70">
      <w:pPr>
        <w:suppressAutoHyphens/>
        <w:rPr>
          <w:rFonts w:cs="Arial"/>
          <w:noProof/>
          <w:lang w:eastAsia="ar-SA"/>
        </w:rPr>
      </w:pPr>
    </w:p>
    <w:p w14:paraId="778ABF6B" w14:textId="463ADA74" w:rsidR="00B16024" w:rsidRPr="00314C12" w:rsidRDefault="00FA7287" w:rsidP="00FA7287">
      <w:pPr>
        <w:suppressAutoHyphens/>
        <w:rPr>
          <w:rFonts w:cs="Arial"/>
          <w:noProof/>
          <w:lang w:eastAsia="ar-SA"/>
        </w:rPr>
      </w:pPr>
      <w:r w:rsidRPr="00314C12">
        <w:rPr>
          <w:rFonts w:cs="Arial"/>
          <w:noProof/>
          <w:lang w:eastAsia="ar-SA"/>
        </w:rPr>
        <w:t xml:space="preserve">V </w:t>
      </w:r>
      <w:r w:rsidR="00583B70" w:rsidRPr="00314C12">
        <w:rPr>
          <w:rFonts w:cs="Arial"/>
          <w:noProof/>
          <w:lang w:eastAsia="ar-SA"/>
        </w:rPr>
        <w:t>dobi zagotavljanja rezervnih delov (</w:t>
      </w:r>
      <w:r w:rsidRPr="00314C12">
        <w:rPr>
          <w:rFonts w:cs="Arial"/>
          <w:noProof/>
          <w:lang w:eastAsia="ar-SA"/>
        </w:rPr>
        <w:t xml:space="preserve">tj. </w:t>
      </w:r>
      <w:r w:rsidR="00A00509" w:rsidRPr="00314C12">
        <w:rPr>
          <w:rFonts w:cs="Arial"/>
          <w:i/>
          <w:iCs/>
          <w:noProof/>
          <w:lang w:eastAsia="ar-SA"/>
        </w:rPr>
        <w:t>sedem</w:t>
      </w:r>
      <w:r w:rsidR="00A91AA1" w:rsidRPr="00314C12">
        <w:rPr>
          <w:rFonts w:cs="Arial"/>
          <w:i/>
          <w:iCs/>
          <w:noProof/>
          <w:lang w:eastAsia="ar-SA"/>
        </w:rPr>
        <w:t xml:space="preserve"> </w:t>
      </w:r>
      <w:r w:rsidR="00583B70" w:rsidRPr="00314C12">
        <w:rPr>
          <w:rFonts w:cs="Arial"/>
          <w:i/>
          <w:iCs/>
          <w:noProof/>
          <w:lang w:eastAsia="ar-SA"/>
        </w:rPr>
        <w:t>let</w:t>
      </w:r>
      <w:r w:rsidR="0030556C" w:rsidRPr="00314C12">
        <w:rPr>
          <w:rFonts w:cs="Arial"/>
          <w:i/>
          <w:iCs/>
          <w:noProof/>
          <w:lang w:eastAsia="ar-SA"/>
        </w:rPr>
        <w:t>/sklop A oz. pet let/sklop B</w:t>
      </w:r>
      <w:r w:rsidR="00583B70" w:rsidRPr="00314C12">
        <w:rPr>
          <w:rFonts w:cs="Arial"/>
          <w:noProof/>
          <w:lang w:eastAsia="ar-SA"/>
        </w:rPr>
        <w:t xml:space="preserve"> po končnem prevzemu opreme)</w:t>
      </w:r>
      <w:r w:rsidRPr="00314C12">
        <w:rPr>
          <w:rFonts w:cs="Arial"/>
          <w:noProof/>
          <w:lang w:eastAsia="ar-SA"/>
        </w:rPr>
        <w:t xml:space="preserve"> pa se ponudnik obvezuje, da bo</w:t>
      </w:r>
      <w:r w:rsidR="00583B70" w:rsidRPr="00314C12">
        <w:rPr>
          <w:rFonts w:cs="Arial"/>
          <w:noProof/>
          <w:lang w:eastAsia="ar-SA"/>
        </w:rPr>
        <w:t xml:space="preserve"> dobavljal </w:t>
      </w:r>
      <w:r w:rsidRPr="00314C12">
        <w:rPr>
          <w:rFonts w:cs="Arial"/>
          <w:noProof/>
          <w:lang w:eastAsia="ar-SA"/>
        </w:rPr>
        <w:t>rezervne dele</w:t>
      </w:r>
      <w:r w:rsidR="00583B70" w:rsidRPr="00314C12">
        <w:rPr>
          <w:rFonts w:cs="Arial"/>
          <w:noProof/>
          <w:lang w:eastAsia="ar-SA"/>
        </w:rPr>
        <w:t xml:space="preserve"> skladno z uradnim cenikom ponudnika. </w:t>
      </w:r>
    </w:p>
    <w:p w14:paraId="1B63279F" w14:textId="77777777" w:rsidR="00C90C59" w:rsidRPr="00314C12" w:rsidRDefault="00C90C59" w:rsidP="00FA7287">
      <w:pPr>
        <w:suppressAutoHyphens/>
        <w:rPr>
          <w:rFonts w:cs="Arial"/>
          <w:noProof/>
          <w:lang w:eastAsia="ar-SA"/>
        </w:rPr>
      </w:pPr>
    </w:p>
    <w:p w14:paraId="6F44FBE9" w14:textId="3552BB43" w:rsidR="00583B70" w:rsidRPr="00314C12" w:rsidRDefault="00583B70" w:rsidP="00583B70">
      <w:pPr>
        <w:pStyle w:val="BodyText3"/>
        <w:rPr>
          <w:rFonts w:cs="Arial"/>
          <w:noProof/>
          <w:sz w:val="20"/>
          <w:szCs w:val="24"/>
          <w:lang w:val="sl-SI" w:eastAsia="ar-SA"/>
        </w:rPr>
      </w:pPr>
      <w:r w:rsidRPr="00314C12">
        <w:rPr>
          <w:rFonts w:cs="Arial"/>
          <w:noProof/>
          <w:sz w:val="20"/>
          <w:szCs w:val="24"/>
          <w:lang w:val="sl-SI" w:eastAsia="ar-SA"/>
        </w:rPr>
        <w:t>Ponudnik mora ob vsaki spremembi uradnega cenika rezervnih delov o tem obvestiti naročnika.</w:t>
      </w:r>
    </w:p>
    <w:p w14:paraId="41E6C851" w14:textId="77777777" w:rsidR="00FA7287" w:rsidRPr="00314C12" w:rsidRDefault="00FA7287" w:rsidP="00583B70">
      <w:pPr>
        <w:pStyle w:val="BodyText3"/>
        <w:rPr>
          <w:rFonts w:cs="Arial"/>
          <w:noProof/>
          <w:sz w:val="20"/>
          <w:szCs w:val="24"/>
          <w:lang w:val="sl-SI" w:eastAsia="ar-SA"/>
        </w:rPr>
      </w:pPr>
    </w:p>
    <w:p w14:paraId="62441DA5" w14:textId="61760FA4" w:rsidR="006702CC" w:rsidRPr="00314C12" w:rsidRDefault="00A91AA1" w:rsidP="00583B70">
      <w:pPr>
        <w:pStyle w:val="BodyText3"/>
        <w:rPr>
          <w:rFonts w:cs="Arial"/>
          <w:b/>
          <w:bCs/>
          <w:noProof/>
          <w:sz w:val="20"/>
          <w:szCs w:val="24"/>
          <w:lang w:val="sl-SI" w:eastAsia="ar-SA"/>
        </w:rPr>
      </w:pPr>
      <w:r w:rsidRPr="00314C12">
        <w:rPr>
          <w:rFonts w:cs="Arial"/>
          <w:b/>
          <w:bCs/>
          <w:noProof/>
          <w:sz w:val="20"/>
          <w:szCs w:val="24"/>
          <w:lang w:val="sl-SI" w:eastAsia="ar-SA"/>
        </w:rPr>
        <w:t>7</w:t>
      </w:r>
      <w:r w:rsidR="006702CC" w:rsidRPr="00314C12">
        <w:rPr>
          <w:rFonts w:cs="Arial"/>
          <w:b/>
          <w:bCs/>
          <w:noProof/>
          <w:sz w:val="20"/>
          <w:szCs w:val="24"/>
          <w:lang w:val="sl-SI" w:eastAsia="ar-SA"/>
        </w:rPr>
        <w:t>.2</w:t>
      </w:r>
    </w:p>
    <w:p w14:paraId="63039E20" w14:textId="45F3B349" w:rsidR="006702CC" w:rsidRPr="00314C12" w:rsidRDefault="006702CC" w:rsidP="006702CC">
      <w:pPr>
        <w:tabs>
          <w:tab w:val="center" w:pos="4153"/>
          <w:tab w:val="right" w:pos="8306"/>
        </w:tabs>
        <w:suppressAutoHyphens/>
        <w:rPr>
          <w:rFonts w:cs="Arial"/>
          <w:noProof/>
          <w:lang w:eastAsia="ar-SA"/>
        </w:rPr>
      </w:pPr>
      <w:bookmarkStart w:id="226" w:name="_Hlk47602013"/>
      <w:r w:rsidRPr="00314C12">
        <w:rPr>
          <w:rFonts w:cs="Arial"/>
          <w:noProof/>
          <w:lang w:eastAsia="ar-SA"/>
        </w:rPr>
        <w:t>Ponudnik zagotavlja, da bodo vse nadgradnje programske opreme v času garancijskega roka brezplačne za naročnika, skladno z izjavo, ki je sestavni del te pogodbe.</w:t>
      </w:r>
    </w:p>
    <w:bookmarkEnd w:id="221"/>
    <w:p w14:paraId="6A1BFBA3" w14:textId="77777777" w:rsidR="00886ED5" w:rsidRPr="00314C12" w:rsidRDefault="00886ED5" w:rsidP="006702CC">
      <w:pPr>
        <w:tabs>
          <w:tab w:val="center" w:pos="4153"/>
          <w:tab w:val="right" w:pos="8306"/>
        </w:tabs>
        <w:suppressAutoHyphens/>
        <w:rPr>
          <w:rFonts w:cs="Arial"/>
          <w:noProof/>
          <w:lang w:eastAsia="ar-SA"/>
        </w:rPr>
      </w:pPr>
    </w:p>
    <w:p w14:paraId="286B9530" w14:textId="77777777" w:rsidR="00555D14" w:rsidRPr="00314C12" w:rsidRDefault="00555D14" w:rsidP="006702CC">
      <w:pPr>
        <w:pStyle w:val="BodyText3"/>
        <w:rPr>
          <w:b/>
          <w:bCs/>
          <w:noProof/>
          <w:sz w:val="20"/>
          <w:lang w:val="sl-SI"/>
        </w:rPr>
      </w:pPr>
      <w:bookmarkStart w:id="227" w:name="_Hlk106275495"/>
      <w:bookmarkEnd w:id="226"/>
    </w:p>
    <w:bookmarkEnd w:id="222"/>
    <w:bookmarkEnd w:id="223"/>
    <w:bookmarkEnd w:id="224"/>
    <w:bookmarkEnd w:id="225"/>
    <w:bookmarkEnd w:id="227"/>
    <w:p w14:paraId="5EA5B642" w14:textId="4F72FFA2" w:rsidR="009E399D" w:rsidRPr="00314C12" w:rsidRDefault="002E1B75" w:rsidP="009E399D">
      <w:pPr>
        <w:pStyle w:val="BodyText3"/>
        <w:rPr>
          <w:b/>
          <w:noProof/>
          <w:sz w:val="20"/>
          <w:lang w:val="sl-SI"/>
        </w:rPr>
      </w:pPr>
      <w:r w:rsidRPr="00314C12">
        <w:rPr>
          <w:b/>
          <w:noProof/>
          <w:sz w:val="20"/>
          <w:lang w:val="sl-SI"/>
        </w:rPr>
        <w:t>8</w:t>
      </w:r>
      <w:r w:rsidR="009E399D" w:rsidRPr="00314C12">
        <w:rPr>
          <w:b/>
          <w:noProof/>
          <w:sz w:val="20"/>
          <w:lang w:val="sl-SI"/>
        </w:rPr>
        <w:t xml:space="preserve">. člen </w:t>
      </w:r>
    </w:p>
    <w:p w14:paraId="164DEC01" w14:textId="77777777" w:rsidR="009E399D" w:rsidRPr="00314C12" w:rsidRDefault="009E399D" w:rsidP="009E399D">
      <w:pPr>
        <w:pStyle w:val="BodyText3"/>
        <w:rPr>
          <w:noProof/>
          <w:sz w:val="20"/>
          <w:lang w:val="sl-SI"/>
        </w:rPr>
      </w:pPr>
    </w:p>
    <w:p w14:paraId="466396AA" w14:textId="77777777" w:rsidR="009E399D" w:rsidRPr="00314C12" w:rsidRDefault="009E399D" w:rsidP="009E399D">
      <w:pPr>
        <w:rPr>
          <w:rFonts w:cs="Arial"/>
          <w:noProof/>
          <w:szCs w:val="20"/>
          <w:lang w:eastAsia="sl-SI"/>
        </w:rPr>
      </w:pPr>
      <w:r w:rsidRPr="00314C12">
        <w:rPr>
          <w:rFonts w:cs="Arial"/>
          <w:noProof/>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314C12">
        <w:rPr>
          <w:rFonts w:cs="Arial"/>
          <w:noProof/>
          <w:szCs w:val="20"/>
        </w:rPr>
        <w:t>dokumentacije v zvezi z oddajo javnega naročila</w:t>
      </w:r>
      <w:r w:rsidRPr="00314C12">
        <w:rPr>
          <w:rFonts w:cs="Arial"/>
          <w:noProof/>
          <w:szCs w:val="20"/>
          <w:lang w:eastAsia="sl-SI"/>
        </w:rPr>
        <w:t xml:space="preserve"> ali iz ponudbene dokumentacije, ima naročnik pravico unovčiti garancijo za dobro izvedbo pogodbenih obveznosti.</w:t>
      </w:r>
    </w:p>
    <w:p w14:paraId="7597C95A" w14:textId="77777777" w:rsidR="009E399D" w:rsidRPr="00314C12" w:rsidRDefault="009E399D" w:rsidP="009E399D">
      <w:pPr>
        <w:pStyle w:val="BodyText3"/>
        <w:rPr>
          <w:noProof/>
          <w:sz w:val="20"/>
          <w:lang w:val="sl-SI"/>
        </w:rPr>
      </w:pPr>
    </w:p>
    <w:p w14:paraId="5B147A7A" w14:textId="65B6D416" w:rsidR="009E399D" w:rsidRPr="00314C12" w:rsidRDefault="009E399D" w:rsidP="009E399D">
      <w:pPr>
        <w:rPr>
          <w:rFonts w:cs="Arial"/>
          <w:noProof/>
          <w:szCs w:val="20"/>
          <w:lang w:eastAsia="sl-SI"/>
        </w:rPr>
      </w:pPr>
      <w:r w:rsidRPr="00314C12">
        <w:rPr>
          <w:rFonts w:cs="Arial"/>
          <w:noProof/>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3BAB9308" w14:textId="77777777" w:rsidR="009E399D" w:rsidRPr="00314C12" w:rsidRDefault="009E399D" w:rsidP="009E399D">
      <w:pPr>
        <w:pStyle w:val="BodyText3"/>
        <w:rPr>
          <w:bCs/>
          <w:noProof/>
          <w:sz w:val="20"/>
          <w:lang w:val="sl-SI"/>
        </w:rPr>
      </w:pPr>
    </w:p>
    <w:p w14:paraId="40346549" w14:textId="77777777" w:rsidR="009E399D" w:rsidRPr="00314C12" w:rsidRDefault="009E399D" w:rsidP="009E399D">
      <w:pPr>
        <w:pStyle w:val="BodyText3"/>
        <w:rPr>
          <w:b/>
          <w:bCs/>
          <w:noProof/>
          <w:sz w:val="20"/>
          <w:lang w:val="sl-SI"/>
        </w:rPr>
      </w:pPr>
    </w:p>
    <w:p w14:paraId="351E7105" w14:textId="3A5917AA" w:rsidR="009E399D" w:rsidRPr="00314C12" w:rsidRDefault="002E1B75" w:rsidP="009E399D">
      <w:pPr>
        <w:pStyle w:val="BodyText3"/>
        <w:rPr>
          <w:b/>
          <w:bCs/>
          <w:noProof/>
          <w:sz w:val="20"/>
          <w:lang w:val="sl-SI"/>
        </w:rPr>
      </w:pPr>
      <w:r w:rsidRPr="00314C12">
        <w:rPr>
          <w:b/>
          <w:bCs/>
          <w:noProof/>
          <w:sz w:val="20"/>
          <w:lang w:val="sl-SI"/>
        </w:rPr>
        <w:t>9</w:t>
      </w:r>
      <w:r w:rsidR="009E399D" w:rsidRPr="00314C12">
        <w:rPr>
          <w:b/>
          <w:bCs/>
          <w:noProof/>
          <w:sz w:val="20"/>
          <w:lang w:val="sl-SI"/>
        </w:rPr>
        <w:t>. člen</w:t>
      </w:r>
    </w:p>
    <w:p w14:paraId="6BE29BF0" w14:textId="77777777" w:rsidR="009E399D" w:rsidRPr="00314C12" w:rsidRDefault="009E399D" w:rsidP="009E399D">
      <w:pPr>
        <w:pStyle w:val="BodyText2"/>
        <w:jc w:val="both"/>
        <w:rPr>
          <w:rFonts w:cs="Arial"/>
          <w:b w:val="0"/>
          <w:noProof/>
        </w:rPr>
      </w:pPr>
    </w:p>
    <w:p w14:paraId="6F853F32" w14:textId="77777777" w:rsidR="009E399D" w:rsidRPr="00314C12" w:rsidRDefault="009E399D" w:rsidP="009E399D">
      <w:pPr>
        <w:spacing w:line="100" w:lineRule="atLeast"/>
        <w:rPr>
          <w:rFonts w:cs="Arial"/>
          <w:noProof/>
        </w:rPr>
      </w:pPr>
      <w:r w:rsidRPr="00314C12">
        <w:rPr>
          <w:rFonts w:eastAsia="Calibri" w:cs="Arial"/>
          <w:noProof/>
          <w:szCs w:val="20"/>
        </w:rPr>
        <w:t xml:space="preserve">Če dobava ni realizirana oz. storitve niso opravljene v predvidenem roku po ponudnikovi krivdi, razen v primeru višje sile, je ponudnik dolžan plačati naročniku </w:t>
      </w:r>
      <w:r w:rsidRPr="00314C12">
        <w:rPr>
          <w:rFonts w:cs="Arial"/>
          <w:noProof/>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314C12" w:rsidRDefault="009E399D" w:rsidP="009E399D">
      <w:pPr>
        <w:spacing w:line="100" w:lineRule="atLeast"/>
        <w:rPr>
          <w:rFonts w:cs="Arial"/>
          <w:noProof/>
        </w:rPr>
      </w:pPr>
    </w:p>
    <w:p w14:paraId="68A7CFD4" w14:textId="77777777" w:rsidR="009E399D" w:rsidRPr="00314C12" w:rsidRDefault="009E399D" w:rsidP="009E399D">
      <w:pPr>
        <w:spacing w:after="120"/>
        <w:rPr>
          <w:rFonts w:eastAsia="Calibri" w:cs="Arial"/>
          <w:noProof/>
          <w:szCs w:val="20"/>
        </w:rPr>
      </w:pPr>
      <w:r w:rsidRPr="00314C12">
        <w:rPr>
          <w:rFonts w:eastAsia="Calibri" w:cs="Arial"/>
          <w:noProof/>
          <w:szCs w:val="20"/>
        </w:rPr>
        <w:lastRenderedPageBreak/>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36F903" w14:textId="02ED9672" w:rsidR="009E399D" w:rsidRPr="00314C12" w:rsidRDefault="009E399D" w:rsidP="009E399D">
      <w:pPr>
        <w:suppressAutoHyphens/>
        <w:rPr>
          <w:b/>
          <w:bCs/>
          <w:noProof/>
        </w:rPr>
      </w:pPr>
    </w:p>
    <w:p w14:paraId="6FB13ECC" w14:textId="77777777" w:rsidR="009967E6" w:rsidRPr="00314C12" w:rsidRDefault="009967E6" w:rsidP="009E399D">
      <w:pPr>
        <w:suppressAutoHyphens/>
        <w:rPr>
          <w:b/>
          <w:bCs/>
          <w:noProof/>
        </w:rPr>
      </w:pPr>
    </w:p>
    <w:p w14:paraId="1AFBA024" w14:textId="4EAEA2B3" w:rsidR="009E399D" w:rsidRPr="00314C12" w:rsidRDefault="009E399D" w:rsidP="009E399D">
      <w:pPr>
        <w:suppressAutoHyphens/>
        <w:rPr>
          <w:rFonts w:eastAsia="Arial"/>
          <w:noProof/>
          <w:kern w:val="1"/>
          <w:szCs w:val="20"/>
          <w:lang w:eastAsia="ar-SA"/>
        </w:rPr>
      </w:pPr>
      <w:r w:rsidRPr="00314C12">
        <w:rPr>
          <w:b/>
          <w:bCs/>
          <w:noProof/>
        </w:rPr>
        <w:t>1</w:t>
      </w:r>
      <w:r w:rsidR="002E1B75" w:rsidRPr="00314C12">
        <w:rPr>
          <w:b/>
          <w:bCs/>
          <w:noProof/>
        </w:rPr>
        <w:t>0</w:t>
      </w:r>
      <w:r w:rsidRPr="00314C12">
        <w:rPr>
          <w:b/>
          <w:bCs/>
          <w:noProof/>
        </w:rPr>
        <w:t>. člen</w:t>
      </w:r>
    </w:p>
    <w:p w14:paraId="423B3375" w14:textId="77777777" w:rsidR="009E399D" w:rsidRPr="00314C12" w:rsidRDefault="009E399D" w:rsidP="009E399D">
      <w:pPr>
        <w:pStyle w:val="BodyText3"/>
        <w:rPr>
          <w:noProof/>
          <w:sz w:val="20"/>
          <w:lang w:val="sl-SI"/>
        </w:rPr>
      </w:pPr>
    </w:p>
    <w:p w14:paraId="7431FA0D" w14:textId="31F33B24" w:rsidR="009E399D" w:rsidRPr="00314C12" w:rsidRDefault="009E399D" w:rsidP="009E399D">
      <w:pPr>
        <w:pStyle w:val="BodyText3"/>
        <w:rPr>
          <w:noProof/>
          <w:sz w:val="20"/>
          <w:lang w:val="sl-SI"/>
        </w:rPr>
      </w:pPr>
      <w:r w:rsidRPr="00314C12">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DC2F877" w:rsidR="009E399D" w:rsidRPr="00314C12" w:rsidRDefault="009E399D" w:rsidP="009E399D">
      <w:pPr>
        <w:pStyle w:val="BodyText3"/>
        <w:rPr>
          <w:noProof/>
          <w:sz w:val="20"/>
          <w:lang w:val="sl-SI"/>
        </w:rPr>
      </w:pPr>
    </w:p>
    <w:p w14:paraId="3F64EE8B" w14:textId="77777777" w:rsidR="00E40644" w:rsidRPr="00314C12" w:rsidRDefault="00E40644" w:rsidP="009E399D">
      <w:pPr>
        <w:pStyle w:val="BodyText3"/>
        <w:rPr>
          <w:noProof/>
          <w:sz w:val="20"/>
          <w:lang w:val="sl-SI"/>
        </w:rPr>
      </w:pPr>
    </w:p>
    <w:p w14:paraId="6C784767" w14:textId="6A768330" w:rsidR="009E399D" w:rsidRPr="00314C12" w:rsidRDefault="009E399D" w:rsidP="009E399D">
      <w:pPr>
        <w:pStyle w:val="BodyText3"/>
        <w:rPr>
          <w:b/>
          <w:noProof/>
          <w:sz w:val="20"/>
          <w:lang w:val="sl-SI"/>
        </w:rPr>
      </w:pPr>
      <w:r w:rsidRPr="00314C12">
        <w:rPr>
          <w:b/>
          <w:noProof/>
          <w:sz w:val="20"/>
          <w:lang w:val="sl-SI"/>
        </w:rPr>
        <w:t>1</w:t>
      </w:r>
      <w:r w:rsidR="00A91AA1" w:rsidRPr="00314C12">
        <w:rPr>
          <w:b/>
          <w:noProof/>
          <w:sz w:val="20"/>
          <w:lang w:val="sl-SI"/>
        </w:rPr>
        <w:t>1</w:t>
      </w:r>
      <w:r w:rsidR="002137DD" w:rsidRPr="00314C12">
        <w:rPr>
          <w:b/>
          <w:noProof/>
          <w:sz w:val="20"/>
          <w:lang w:val="sl-SI"/>
        </w:rPr>
        <w:t>.</w:t>
      </w:r>
      <w:r w:rsidRPr="00314C12">
        <w:rPr>
          <w:b/>
          <w:noProof/>
          <w:sz w:val="20"/>
          <w:lang w:val="sl-SI"/>
        </w:rPr>
        <w:t xml:space="preserve"> člen</w:t>
      </w:r>
    </w:p>
    <w:p w14:paraId="5D583CB8" w14:textId="77777777" w:rsidR="009E399D" w:rsidRPr="00314C12" w:rsidRDefault="009E399D" w:rsidP="009E399D">
      <w:pPr>
        <w:rPr>
          <w:rFonts w:cs="Arial"/>
          <w:bCs/>
          <w:noProof/>
        </w:rPr>
      </w:pPr>
    </w:p>
    <w:p w14:paraId="1D1E33E4" w14:textId="77777777" w:rsidR="009E399D" w:rsidRPr="00314C12" w:rsidRDefault="009E399D" w:rsidP="009E399D">
      <w:pPr>
        <w:rPr>
          <w:rFonts w:eastAsia="Calibri" w:cs="Arial"/>
          <w:bCs/>
          <w:noProof/>
          <w:szCs w:val="20"/>
        </w:rPr>
      </w:pPr>
      <w:r w:rsidRPr="00314C12">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314C12" w:rsidRDefault="009E399D" w:rsidP="009E399D">
      <w:pPr>
        <w:rPr>
          <w:rFonts w:eastAsia="Calibri" w:cs="Arial"/>
          <w:bCs/>
          <w:noProof/>
          <w:szCs w:val="20"/>
        </w:rPr>
      </w:pPr>
    </w:p>
    <w:p w14:paraId="265EC847" w14:textId="77777777" w:rsidR="009E399D" w:rsidRPr="00314C12" w:rsidRDefault="009E399D" w:rsidP="009E399D">
      <w:pPr>
        <w:rPr>
          <w:rFonts w:eastAsia="Calibri" w:cs="Arial"/>
          <w:noProof/>
          <w:szCs w:val="20"/>
        </w:rPr>
      </w:pPr>
      <w:r w:rsidRPr="00314C12">
        <w:rPr>
          <w:rFonts w:eastAsia="Calibri" w:cs="Arial"/>
          <w:noProof/>
          <w:szCs w:val="20"/>
        </w:rPr>
        <w:t xml:space="preserve">V primeru daljšega trajanja višje sile pogodbeni stranki lahko pogodbo razdreta, vsaka stranka nosi svoje, do razdrtja pogodbe nastale stroške. </w:t>
      </w:r>
    </w:p>
    <w:p w14:paraId="60583901" w14:textId="41354066" w:rsidR="00A42701" w:rsidRPr="00314C12" w:rsidRDefault="00A42701" w:rsidP="009E399D">
      <w:pPr>
        <w:pStyle w:val="BodyText3"/>
        <w:rPr>
          <w:b/>
          <w:noProof/>
          <w:sz w:val="20"/>
          <w:lang w:val="sl-SI"/>
        </w:rPr>
      </w:pPr>
    </w:p>
    <w:p w14:paraId="32F4552F" w14:textId="77777777" w:rsidR="009967E6" w:rsidRPr="00314C12" w:rsidRDefault="009967E6" w:rsidP="009E399D">
      <w:pPr>
        <w:pStyle w:val="BodyText3"/>
        <w:rPr>
          <w:b/>
          <w:noProof/>
          <w:sz w:val="20"/>
          <w:lang w:val="sl-SI"/>
        </w:rPr>
      </w:pPr>
    </w:p>
    <w:p w14:paraId="338FB774" w14:textId="43964C79" w:rsidR="009E399D" w:rsidRPr="00314C12" w:rsidRDefault="009E399D" w:rsidP="009E399D">
      <w:pPr>
        <w:pStyle w:val="BodyText3"/>
        <w:rPr>
          <w:b/>
          <w:noProof/>
          <w:sz w:val="20"/>
          <w:lang w:val="sl-SI"/>
        </w:rPr>
      </w:pPr>
      <w:r w:rsidRPr="00314C12">
        <w:rPr>
          <w:b/>
          <w:noProof/>
          <w:sz w:val="20"/>
          <w:lang w:val="sl-SI"/>
        </w:rPr>
        <w:t>1</w:t>
      </w:r>
      <w:r w:rsidR="00A91AA1" w:rsidRPr="00314C12">
        <w:rPr>
          <w:b/>
          <w:noProof/>
          <w:sz w:val="20"/>
          <w:lang w:val="sl-SI"/>
        </w:rPr>
        <w:t>2</w:t>
      </w:r>
      <w:r w:rsidRPr="00314C12">
        <w:rPr>
          <w:b/>
          <w:noProof/>
          <w:sz w:val="20"/>
          <w:lang w:val="sl-SI"/>
        </w:rPr>
        <w:t>. člen</w:t>
      </w:r>
    </w:p>
    <w:p w14:paraId="2B7D99AF" w14:textId="77777777" w:rsidR="009E399D" w:rsidRPr="00314C12" w:rsidRDefault="009E399D" w:rsidP="009E399D">
      <w:pPr>
        <w:rPr>
          <w:noProof/>
        </w:rPr>
      </w:pPr>
    </w:p>
    <w:p w14:paraId="0C7D9F6D" w14:textId="154BCFE4" w:rsidR="009E399D" w:rsidRPr="00314C12" w:rsidRDefault="009E399D" w:rsidP="009E399D">
      <w:pPr>
        <w:rPr>
          <w:noProof/>
        </w:rPr>
      </w:pPr>
      <w:bookmarkStart w:id="228" w:name="_Hlk53658145"/>
      <w:r w:rsidRPr="00314C12">
        <w:rPr>
          <w:noProof/>
        </w:rPr>
        <w:t>Pogodba je sklenjena z odložnim pogojem in stopi v veljavo:</w:t>
      </w:r>
    </w:p>
    <w:p w14:paraId="187312E1" w14:textId="77777777" w:rsidR="002B7455" w:rsidRPr="00314C12" w:rsidRDefault="002B7455" w:rsidP="009E399D">
      <w:pPr>
        <w:rPr>
          <w:noProof/>
        </w:rPr>
      </w:pPr>
    </w:p>
    <w:p w14:paraId="71E86738" w14:textId="77777777" w:rsidR="008403C3" w:rsidRPr="00314C12" w:rsidRDefault="008403C3" w:rsidP="008403C3">
      <w:pPr>
        <w:numPr>
          <w:ilvl w:val="0"/>
          <w:numId w:val="3"/>
        </w:numPr>
        <w:tabs>
          <w:tab w:val="left" w:pos="360"/>
        </w:tabs>
        <w:suppressAutoHyphens/>
        <w:ind w:left="360" w:right="245" w:firstLine="0"/>
        <w:rPr>
          <w:rFonts w:cs="Arial"/>
          <w:noProof/>
        </w:rPr>
      </w:pPr>
      <w:bookmarkStart w:id="229" w:name="_Hlk106276072"/>
      <w:r w:rsidRPr="00314C12">
        <w:rPr>
          <w:rFonts w:cs="Arial"/>
          <w:noProof/>
        </w:rPr>
        <w:t>z dnem obojestranskega podpisa  s strani pooblaščenih podpisnikov naročnika in ponudnika ter veljavnim žigom obeh pogodbenih strank;</w:t>
      </w:r>
    </w:p>
    <w:p w14:paraId="7BCCBD56" w14:textId="77777777" w:rsidR="008403C3" w:rsidRPr="00314C12" w:rsidRDefault="008403C3" w:rsidP="008403C3">
      <w:pPr>
        <w:tabs>
          <w:tab w:val="left" w:pos="360"/>
        </w:tabs>
        <w:ind w:left="360" w:right="245"/>
        <w:rPr>
          <w:rFonts w:cs="Arial"/>
          <w:noProof/>
        </w:rPr>
      </w:pPr>
    </w:p>
    <w:bookmarkEnd w:id="228"/>
    <w:bookmarkEnd w:id="229"/>
    <w:p w14:paraId="2AF0ECCE" w14:textId="77E4017C" w:rsidR="00A91AA1" w:rsidRPr="00314C12" w:rsidRDefault="00A91AA1" w:rsidP="00A91AA1">
      <w:pPr>
        <w:numPr>
          <w:ilvl w:val="0"/>
          <w:numId w:val="3"/>
        </w:numPr>
        <w:tabs>
          <w:tab w:val="left" w:pos="360"/>
        </w:tabs>
        <w:suppressAutoHyphens/>
        <w:ind w:left="360" w:right="245" w:firstLine="0"/>
        <w:rPr>
          <w:rFonts w:cs="Arial"/>
          <w:noProof/>
        </w:rPr>
      </w:pPr>
      <w:r w:rsidRPr="00314C12">
        <w:rPr>
          <w:rFonts w:cs="Arial"/>
          <w:noProof/>
        </w:rPr>
        <w:t xml:space="preserve">s predložitvijo garancije za dobro izvedbo pogodbenih obveznosti, izdano s strani banke ali zavarovalnice, brezpogojne, nepreklicne in plačljive na prvi poziv, v višini </w:t>
      </w:r>
      <w:r w:rsidR="00B00450" w:rsidRPr="00314C12">
        <w:rPr>
          <w:rFonts w:cs="Arial"/>
          <w:noProof/>
        </w:rPr>
        <w:t>5 %</w:t>
      </w:r>
      <w:r w:rsidRPr="00314C12">
        <w:rPr>
          <w:rFonts w:cs="Arial"/>
          <w:noProof/>
        </w:rPr>
        <w:t xml:space="preserve"> pogodbene vrednosti in z veljavnostjo še </w:t>
      </w:r>
      <w:r w:rsidR="00B00450" w:rsidRPr="00314C12">
        <w:rPr>
          <w:rFonts w:cs="Arial"/>
          <w:noProof/>
        </w:rPr>
        <w:t>devet</w:t>
      </w:r>
      <w:r w:rsidRPr="00314C12">
        <w:rPr>
          <w:rFonts w:cs="Arial"/>
          <w:noProof/>
        </w:rPr>
        <w:t xml:space="preserve"> </w:t>
      </w:r>
      <w:r w:rsidR="00D337F8" w:rsidRPr="00314C12">
        <w:rPr>
          <w:rFonts w:cs="Arial"/>
          <w:noProof/>
        </w:rPr>
        <w:t>(</w:t>
      </w:r>
      <w:r w:rsidR="00B00450" w:rsidRPr="00314C12">
        <w:rPr>
          <w:rFonts w:cs="Arial"/>
          <w:noProof/>
        </w:rPr>
        <w:t>9</w:t>
      </w:r>
      <w:r w:rsidR="00D337F8" w:rsidRPr="00314C12">
        <w:rPr>
          <w:rFonts w:cs="Arial"/>
          <w:noProof/>
        </w:rPr>
        <w:t xml:space="preserve">) </w:t>
      </w:r>
      <w:r w:rsidRPr="00314C12">
        <w:rPr>
          <w:rFonts w:cs="Arial"/>
          <w:noProof/>
        </w:rPr>
        <w:t xml:space="preserve">mesecev po </w:t>
      </w:r>
      <w:r w:rsidRPr="00314C12">
        <w:rPr>
          <w:noProof/>
        </w:rPr>
        <w:t>pogodbeno določenem datumu dobave</w:t>
      </w:r>
      <w:r w:rsidR="00CC055B" w:rsidRPr="00314C12">
        <w:rPr>
          <w:noProof/>
        </w:rPr>
        <w:t xml:space="preserve"> celotne ponujene</w:t>
      </w:r>
      <w:r w:rsidRPr="00314C12">
        <w:rPr>
          <w:noProof/>
        </w:rPr>
        <w:t xml:space="preserve"> opreme</w:t>
      </w:r>
      <w:r w:rsidRPr="00314C12">
        <w:rPr>
          <w:rFonts w:cs="Arial"/>
          <w:noProof/>
        </w:rPr>
        <w:t xml:space="preserve">. </w:t>
      </w:r>
    </w:p>
    <w:p w14:paraId="77B96516" w14:textId="77777777" w:rsidR="00A91AA1" w:rsidRPr="00314C12" w:rsidRDefault="00A91AA1" w:rsidP="00A91AA1">
      <w:pPr>
        <w:pStyle w:val="ListParagraph"/>
        <w:rPr>
          <w:rFonts w:cs="Arial"/>
          <w:noProof/>
        </w:rPr>
      </w:pPr>
    </w:p>
    <w:p w14:paraId="1E67FD6C" w14:textId="77777777" w:rsidR="00A91AA1" w:rsidRPr="00314C12" w:rsidRDefault="00A91AA1" w:rsidP="00A91AA1">
      <w:pPr>
        <w:tabs>
          <w:tab w:val="left" w:pos="360"/>
        </w:tabs>
        <w:suppressAutoHyphens/>
        <w:ind w:left="360" w:right="245"/>
        <w:rPr>
          <w:rFonts w:cs="Arial"/>
          <w:noProof/>
        </w:rPr>
      </w:pPr>
      <w:r w:rsidRPr="00314C12">
        <w:rPr>
          <w:rFonts w:cs="Arial"/>
          <w:noProof/>
        </w:rPr>
        <w:t xml:space="preserve">Ponudnik je dolžan predložiti garancijo za dobro izvedbo pogodbenih obveznosti najkasneje v roku 10 dni </w:t>
      </w:r>
      <w:r w:rsidRPr="00314C12">
        <w:rPr>
          <w:noProof/>
        </w:rPr>
        <w:t>od prejetja podpisane pogodbe s strani naročnika</w:t>
      </w:r>
      <w:r w:rsidRPr="00314C12">
        <w:rPr>
          <w:rFonts w:cs="Arial"/>
          <w:noProof/>
        </w:rPr>
        <w:t>.</w:t>
      </w:r>
    </w:p>
    <w:p w14:paraId="1671D89A" w14:textId="77777777" w:rsidR="00A91AA1" w:rsidRPr="00314C12" w:rsidRDefault="00A91AA1" w:rsidP="00A91AA1">
      <w:pPr>
        <w:pStyle w:val="BodyText"/>
        <w:spacing w:line="264" w:lineRule="auto"/>
        <w:rPr>
          <w:rFonts w:cs="Tahoma"/>
          <w:noProof/>
          <w:sz w:val="18"/>
          <w:szCs w:val="18"/>
        </w:rPr>
      </w:pPr>
    </w:p>
    <w:p w14:paraId="288F408C" w14:textId="77777777" w:rsidR="00A91AA1" w:rsidRPr="00314C12" w:rsidRDefault="00A91AA1" w:rsidP="00A91AA1">
      <w:pPr>
        <w:rPr>
          <w:rFonts w:cs="Arial"/>
          <w:noProof/>
          <w:szCs w:val="20"/>
        </w:rPr>
      </w:pPr>
      <w:r w:rsidRPr="00314C12">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314C12">
        <w:rPr>
          <w:rFonts w:cs="Arial"/>
          <w:noProof/>
          <w:szCs w:val="20"/>
        </w:rPr>
        <w:t>ki so bile ugotovljene v tem garancijskem roku ter ko se izteče rok, v katerem mora ponudnik zagotoviti dobavo rezervnih delov.</w:t>
      </w:r>
    </w:p>
    <w:p w14:paraId="380C2171" w14:textId="6274B487" w:rsidR="009E399D" w:rsidRPr="00314C12" w:rsidRDefault="009E399D" w:rsidP="009E399D">
      <w:pPr>
        <w:spacing w:line="264" w:lineRule="auto"/>
        <w:rPr>
          <w:rFonts w:cs="Tahoma"/>
          <w:noProof/>
          <w:szCs w:val="18"/>
        </w:rPr>
      </w:pPr>
    </w:p>
    <w:p w14:paraId="323E91AF" w14:textId="77777777" w:rsidR="009967E6" w:rsidRPr="00314C12" w:rsidRDefault="009967E6" w:rsidP="009E399D">
      <w:pPr>
        <w:spacing w:line="264" w:lineRule="auto"/>
        <w:rPr>
          <w:rFonts w:cs="Tahoma"/>
          <w:noProof/>
          <w:szCs w:val="18"/>
        </w:rPr>
      </w:pPr>
    </w:p>
    <w:p w14:paraId="446BCEF5" w14:textId="64AE00E7" w:rsidR="009E399D" w:rsidRPr="00314C12" w:rsidRDefault="009E399D" w:rsidP="009E399D">
      <w:pPr>
        <w:rPr>
          <w:b/>
          <w:noProof/>
        </w:rPr>
      </w:pPr>
      <w:r w:rsidRPr="00314C12">
        <w:rPr>
          <w:b/>
          <w:noProof/>
        </w:rPr>
        <w:t>1</w:t>
      </w:r>
      <w:r w:rsidR="00A91AA1" w:rsidRPr="00314C12">
        <w:rPr>
          <w:b/>
          <w:noProof/>
        </w:rPr>
        <w:t>3</w:t>
      </w:r>
      <w:r w:rsidRPr="00314C12">
        <w:rPr>
          <w:b/>
          <w:noProof/>
        </w:rPr>
        <w:t>. člen</w:t>
      </w:r>
    </w:p>
    <w:p w14:paraId="76EF5DD9" w14:textId="77777777" w:rsidR="009E399D" w:rsidRPr="00314C12" w:rsidRDefault="009E399D" w:rsidP="009E399D">
      <w:pPr>
        <w:rPr>
          <w:rFonts w:cs="Arial"/>
          <w:noProof/>
        </w:rPr>
      </w:pPr>
    </w:p>
    <w:p w14:paraId="38E021BD" w14:textId="1E40A592" w:rsidR="009E399D" w:rsidRPr="00314C12" w:rsidRDefault="009E399D" w:rsidP="009E399D">
      <w:pPr>
        <w:rPr>
          <w:rFonts w:cs="Arial"/>
          <w:noProof/>
        </w:rPr>
      </w:pPr>
      <w:r w:rsidRPr="00314C12">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17C93A22" w14:textId="77777777" w:rsidR="009967E6" w:rsidRPr="00314C12" w:rsidRDefault="009967E6" w:rsidP="009E399D">
      <w:pPr>
        <w:rPr>
          <w:rFonts w:cs="Arial"/>
          <w:b/>
          <w:noProof/>
          <w:szCs w:val="20"/>
        </w:rPr>
      </w:pPr>
    </w:p>
    <w:p w14:paraId="31443FA2" w14:textId="77777777" w:rsidR="00B00450" w:rsidRPr="00314C12" w:rsidRDefault="00B00450" w:rsidP="009E399D">
      <w:pPr>
        <w:rPr>
          <w:rFonts w:cs="Arial"/>
          <w:b/>
          <w:noProof/>
          <w:szCs w:val="20"/>
        </w:rPr>
      </w:pPr>
    </w:p>
    <w:p w14:paraId="54500C8B" w14:textId="1EAEA695" w:rsidR="009E399D" w:rsidRPr="00314C12" w:rsidRDefault="009E399D" w:rsidP="009E399D">
      <w:pPr>
        <w:rPr>
          <w:rFonts w:cs="Arial"/>
          <w:b/>
          <w:noProof/>
          <w:szCs w:val="20"/>
        </w:rPr>
      </w:pPr>
      <w:r w:rsidRPr="00314C12">
        <w:rPr>
          <w:rFonts w:cs="Arial"/>
          <w:b/>
          <w:noProof/>
          <w:szCs w:val="20"/>
        </w:rPr>
        <w:t>1</w:t>
      </w:r>
      <w:r w:rsidR="00A91AA1" w:rsidRPr="00314C12">
        <w:rPr>
          <w:rFonts w:cs="Arial"/>
          <w:b/>
          <w:noProof/>
          <w:szCs w:val="20"/>
        </w:rPr>
        <w:t>4</w:t>
      </w:r>
      <w:r w:rsidRPr="00314C12">
        <w:rPr>
          <w:rFonts w:cs="Arial"/>
          <w:b/>
          <w:noProof/>
          <w:szCs w:val="20"/>
        </w:rPr>
        <w:t xml:space="preserve">. člen </w:t>
      </w:r>
    </w:p>
    <w:p w14:paraId="1DFE0E9C" w14:textId="77777777" w:rsidR="009E399D" w:rsidRPr="00314C12" w:rsidRDefault="009E399D" w:rsidP="009E399D">
      <w:pPr>
        <w:rPr>
          <w:rFonts w:cs="Arial"/>
          <w:noProof/>
          <w:szCs w:val="20"/>
        </w:rPr>
      </w:pPr>
    </w:p>
    <w:p w14:paraId="36832F8B" w14:textId="667E1661" w:rsidR="009E399D" w:rsidRPr="00314C12" w:rsidRDefault="009E399D" w:rsidP="009E399D">
      <w:pPr>
        <w:pStyle w:val="default"/>
        <w:jc w:val="both"/>
        <w:rPr>
          <w:bCs/>
          <w:iCs/>
          <w:noProof/>
          <w:color w:val="auto"/>
          <w:sz w:val="20"/>
          <w:szCs w:val="20"/>
        </w:rPr>
      </w:pPr>
      <w:r w:rsidRPr="00314C12">
        <w:rPr>
          <w:bCs/>
          <w:iCs/>
          <w:noProof/>
          <w:color w:val="auto"/>
          <w:sz w:val="20"/>
          <w:szCs w:val="20"/>
        </w:rPr>
        <w:t>Če kdo od pogodbenih partnerjev posredno ali neposredno obljubi, ponudi ali da kakšno nedovoljeno korist, z namenom vplivati na:</w:t>
      </w:r>
    </w:p>
    <w:p w14:paraId="0E2D7C34" w14:textId="77777777" w:rsidR="002B7455" w:rsidRPr="00314C12" w:rsidRDefault="002B7455" w:rsidP="009E399D">
      <w:pPr>
        <w:pStyle w:val="default"/>
        <w:jc w:val="both"/>
        <w:rPr>
          <w:bCs/>
          <w:iCs/>
          <w:noProof/>
          <w:color w:val="auto"/>
          <w:sz w:val="20"/>
          <w:szCs w:val="20"/>
        </w:rPr>
      </w:pPr>
    </w:p>
    <w:p w14:paraId="2D167AD7" w14:textId="77777777" w:rsidR="009E399D" w:rsidRPr="00314C12" w:rsidRDefault="009E399D" w:rsidP="009E399D">
      <w:pPr>
        <w:pStyle w:val="default"/>
        <w:numPr>
          <w:ilvl w:val="0"/>
          <w:numId w:val="5"/>
        </w:numPr>
        <w:suppressAutoHyphens w:val="0"/>
        <w:autoSpaceDN w:val="0"/>
        <w:jc w:val="both"/>
        <w:rPr>
          <w:bCs/>
          <w:iCs/>
          <w:noProof/>
          <w:color w:val="auto"/>
          <w:sz w:val="20"/>
          <w:szCs w:val="20"/>
        </w:rPr>
      </w:pPr>
      <w:r w:rsidRPr="00314C12">
        <w:rPr>
          <w:bCs/>
          <w:iCs/>
          <w:noProof/>
          <w:color w:val="auto"/>
          <w:sz w:val="20"/>
          <w:szCs w:val="20"/>
        </w:rPr>
        <w:t xml:space="preserve">pridobitev posla, </w:t>
      </w:r>
    </w:p>
    <w:p w14:paraId="52734CF1" w14:textId="77777777" w:rsidR="009E399D" w:rsidRPr="00314C12" w:rsidRDefault="009E399D" w:rsidP="009E399D">
      <w:pPr>
        <w:pStyle w:val="default"/>
        <w:numPr>
          <w:ilvl w:val="0"/>
          <w:numId w:val="5"/>
        </w:numPr>
        <w:suppressAutoHyphens w:val="0"/>
        <w:autoSpaceDN w:val="0"/>
        <w:jc w:val="both"/>
        <w:rPr>
          <w:bCs/>
          <w:iCs/>
          <w:noProof/>
          <w:color w:val="auto"/>
          <w:sz w:val="20"/>
          <w:szCs w:val="20"/>
        </w:rPr>
      </w:pPr>
      <w:r w:rsidRPr="00314C12">
        <w:rPr>
          <w:bCs/>
          <w:iCs/>
          <w:noProof/>
          <w:color w:val="auto"/>
          <w:sz w:val="20"/>
          <w:szCs w:val="20"/>
        </w:rPr>
        <w:t xml:space="preserve">sklenitev posla pod ugodnejšimi pogoji, </w:t>
      </w:r>
    </w:p>
    <w:p w14:paraId="2C5B944A" w14:textId="77777777" w:rsidR="009E399D" w:rsidRPr="00314C12" w:rsidRDefault="009E399D" w:rsidP="009E399D">
      <w:pPr>
        <w:pStyle w:val="default"/>
        <w:numPr>
          <w:ilvl w:val="0"/>
          <w:numId w:val="5"/>
        </w:numPr>
        <w:suppressAutoHyphens w:val="0"/>
        <w:autoSpaceDN w:val="0"/>
        <w:jc w:val="both"/>
        <w:rPr>
          <w:bCs/>
          <w:iCs/>
          <w:noProof/>
          <w:color w:val="auto"/>
          <w:sz w:val="20"/>
          <w:szCs w:val="20"/>
        </w:rPr>
      </w:pPr>
      <w:r w:rsidRPr="00314C12">
        <w:rPr>
          <w:bCs/>
          <w:iCs/>
          <w:noProof/>
          <w:color w:val="auto"/>
          <w:sz w:val="20"/>
          <w:szCs w:val="20"/>
        </w:rPr>
        <w:t xml:space="preserve">opustitev dolžnega nadzora nad izvajanjem pogodbenih obveznosti ali </w:t>
      </w:r>
    </w:p>
    <w:p w14:paraId="5054B373" w14:textId="77777777" w:rsidR="009E399D" w:rsidRPr="00314C12" w:rsidRDefault="009E399D" w:rsidP="009E399D">
      <w:pPr>
        <w:pStyle w:val="default"/>
        <w:numPr>
          <w:ilvl w:val="0"/>
          <w:numId w:val="5"/>
        </w:numPr>
        <w:suppressAutoHyphens w:val="0"/>
        <w:autoSpaceDN w:val="0"/>
        <w:jc w:val="both"/>
        <w:rPr>
          <w:bCs/>
          <w:iCs/>
          <w:noProof/>
          <w:color w:val="auto"/>
          <w:sz w:val="20"/>
          <w:szCs w:val="20"/>
        </w:rPr>
      </w:pPr>
      <w:r w:rsidRPr="00314C12">
        <w:rPr>
          <w:bCs/>
          <w:iCs/>
          <w:noProof/>
          <w:color w:val="auto"/>
          <w:sz w:val="20"/>
          <w:szCs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9F45FF" w14:textId="77777777" w:rsidR="002B7455" w:rsidRPr="00314C12" w:rsidRDefault="009E399D" w:rsidP="002E1B75">
      <w:pPr>
        <w:pStyle w:val="default"/>
        <w:jc w:val="both"/>
        <w:rPr>
          <w:bCs/>
          <w:iCs/>
          <w:noProof/>
          <w:color w:val="auto"/>
          <w:sz w:val="20"/>
          <w:szCs w:val="20"/>
        </w:rPr>
      </w:pPr>
      <w:r w:rsidRPr="00314C12">
        <w:rPr>
          <w:bCs/>
          <w:iCs/>
          <w:noProof/>
          <w:color w:val="auto"/>
          <w:sz w:val="20"/>
          <w:szCs w:val="20"/>
        </w:rPr>
        <w:t> </w:t>
      </w:r>
    </w:p>
    <w:p w14:paraId="7756461F" w14:textId="02029F20" w:rsidR="00F42F0C" w:rsidRPr="00314C12" w:rsidRDefault="009E399D" w:rsidP="002E1B75">
      <w:pPr>
        <w:pStyle w:val="default"/>
        <w:jc w:val="both"/>
        <w:rPr>
          <w:bCs/>
          <w:iCs/>
          <w:noProof/>
          <w:color w:val="auto"/>
          <w:sz w:val="20"/>
          <w:szCs w:val="20"/>
        </w:rPr>
      </w:pPr>
      <w:r w:rsidRPr="00314C12">
        <w:rPr>
          <w:bCs/>
          <w:iCs/>
          <w:noProof/>
          <w:color w:val="auto"/>
          <w:sz w:val="20"/>
          <w:szCs w:val="20"/>
        </w:rPr>
        <w:t>je pogodba nična.</w:t>
      </w:r>
    </w:p>
    <w:p w14:paraId="2B9EE2EE" w14:textId="1DC7DB22" w:rsidR="00F42F0C" w:rsidRPr="00314C12" w:rsidRDefault="00F42F0C" w:rsidP="009E399D">
      <w:pPr>
        <w:pStyle w:val="BodyText3"/>
        <w:rPr>
          <w:b/>
          <w:noProof/>
          <w:sz w:val="20"/>
          <w:lang w:val="sl-SI"/>
        </w:rPr>
      </w:pPr>
    </w:p>
    <w:p w14:paraId="172E6459" w14:textId="77777777" w:rsidR="009967E6" w:rsidRPr="00314C12" w:rsidRDefault="009967E6" w:rsidP="009E399D">
      <w:pPr>
        <w:pStyle w:val="BodyText3"/>
        <w:rPr>
          <w:b/>
          <w:noProof/>
          <w:sz w:val="20"/>
          <w:lang w:val="sl-SI"/>
        </w:rPr>
      </w:pPr>
    </w:p>
    <w:p w14:paraId="7072AF03" w14:textId="65D6176D" w:rsidR="009E399D" w:rsidRPr="00314C12" w:rsidRDefault="009E399D" w:rsidP="009E399D">
      <w:pPr>
        <w:pStyle w:val="BodyText3"/>
        <w:rPr>
          <w:b/>
          <w:noProof/>
          <w:sz w:val="20"/>
          <w:lang w:val="sl-SI"/>
        </w:rPr>
      </w:pPr>
      <w:r w:rsidRPr="00314C12">
        <w:rPr>
          <w:b/>
          <w:noProof/>
          <w:sz w:val="20"/>
          <w:lang w:val="sl-SI"/>
        </w:rPr>
        <w:t>1</w:t>
      </w:r>
      <w:r w:rsidR="00A91AA1" w:rsidRPr="00314C12">
        <w:rPr>
          <w:b/>
          <w:noProof/>
          <w:sz w:val="20"/>
          <w:lang w:val="sl-SI"/>
        </w:rPr>
        <w:t>5</w:t>
      </w:r>
      <w:r w:rsidRPr="00314C12">
        <w:rPr>
          <w:b/>
          <w:noProof/>
          <w:sz w:val="20"/>
          <w:lang w:val="sl-SI"/>
        </w:rPr>
        <w:t>. člen</w:t>
      </w:r>
    </w:p>
    <w:p w14:paraId="7AB0FB6D" w14:textId="77777777" w:rsidR="009E399D" w:rsidRPr="00314C12" w:rsidRDefault="009E399D" w:rsidP="009E399D">
      <w:pPr>
        <w:pStyle w:val="BodyText3"/>
        <w:rPr>
          <w:noProof/>
          <w:sz w:val="20"/>
          <w:lang w:val="sl-SI"/>
        </w:rPr>
      </w:pPr>
    </w:p>
    <w:p w14:paraId="72AA6FD1" w14:textId="5DE1B096" w:rsidR="009E399D" w:rsidRPr="00314C12" w:rsidRDefault="009E399D" w:rsidP="009E399D">
      <w:pPr>
        <w:pStyle w:val="BodyText3"/>
        <w:rPr>
          <w:rFonts w:cs="Arial"/>
          <w:noProof/>
          <w:sz w:val="20"/>
          <w:lang w:val="sl-SI"/>
        </w:rPr>
      </w:pPr>
      <w:r w:rsidRPr="00314C12">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314C12" w:rsidRDefault="009E399D" w:rsidP="009E399D">
      <w:pPr>
        <w:rPr>
          <w:rFonts w:ascii="Times New Roman" w:hAnsi="Times New Roman"/>
          <w:noProof/>
          <w:sz w:val="24"/>
        </w:rPr>
      </w:pPr>
    </w:p>
    <w:p w14:paraId="3AB43964" w14:textId="444E98F3" w:rsidR="009E399D" w:rsidRPr="00314C12" w:rsidRDefault="009E399D" w:rsidP="009E399D">
      <w:pPr>
        <w:rPr>
          <w:rFonts w:cs="Arial"/>
          <w:noProof/>
          <w:szCs w:val="20"/>
        </w:rPr>
      </w:pPr>
      <w:r w:rsidRPr="00314C12">
        <w:rPr>
          <w:rFonts w:cs="Arial"/>
          <w:noProof/>
          <w:szCs w:val="20"/>
        </w:rPr>
        <w:t>Naročnik lahko odpove pogodbo pred njeno izpolnitvijo:</w:t>
      </w:r>
    </w:p>
    <w:p w14:paraId="164E778C" w14:textId="77777777" w:rsidR="002B7455" w:rsidRPr="00314C12" w:rsidRDefault="002B7455" w:rsidP="009E399D">
      <w:pPr>
        <w:rPr>
          <w:rFonts w:cs="Arial"/>
          <w:noProof/>
          <w:szCs w:val="20"/>
        </w:rPr>
      </w:pPr>
    </w:p>
    <w:p w14:paraId="42C05FD6" w14:textId="77777777" w:rsidR="009E399D" w:rsidRPr="00314C12" w:rsidRDefault="009E399D" w:rsidP="009E399D">
      <w:pPr>
        <w:rPr>
          <w:noProof/>
        </w:rPr>
      </w:pPr>
      <w:r w:rsidRPr="00314C12">
        <w:rPr>
          <w:rFonts w:ascii="Wingdings" w:eastAsia="Wingdings" w:hAnsi="Wingdings" w:cs="Wingdings"/>
          <w:noProof/>
          <w:sz w:val="18"/>
          <w:szCs w:val="18"/>
        </w:rPr>
        <w:t></w:t>
      </w:r>
      <w:r w:rsidRPr="00314C12">
        <w:rPr>
          <w:rFonts w:eastAsia="Wingdings"/>
          <w:noProof/>
          <w:sz w:val="14"/>
          <w:szCs w:val="14"/>
        </w:rPr>
        <w:t xml:space="preserve">          </w:t>
      </w:r>
      <w:r w:rsidRPr="00314C12">
        <w:rPr>
          <w:rFonts w:cs="Arial"/>
          <w:noProof/>
          <w:szCs w:val="20"/>
        </w:rPr>
        <w:t>če je proti ponudniku uveden stečaj ali prisilna poravnava,</w:t>
      </w:r>
    </w:p>
    <w:p w14:paraId="69296C8E" w14:textId="77777777" w:rsidR="009E399D" w:rsidRPr="00314C12" w:rsidRDefault="009E399D" w:rsidP="009E399D">
      <w:pPr>
        <w:tabs>
          <w:tab w:val="num" w:pos="360"/>
        </w:tabs>
        <w:suppressAutoHyphens/>
        <w:ind w:left="360" w:hanging="360"/>
        <w:rPr>
          <w:noProof/>
        </w:rPr>
      </w:pPr>
      <w:r w:rsidRPr="00314C12">
        <w:rPr>
          <w:rFonts w:ascii="Wingdings" w:eastAsia="Wingdings" w:hAnsi="Wingdings" w:cs="Wingdings"/>
          <w:noProof/>
          <w:sz w:val="18"/>
          <w:szCs w:val="18"/>
        </w:rPr>
        <w:t></w:t>
      </w:r>
      <w:r w:rsidRPr="00314C12">
        <w:rPr>
          <w:rFonts w:eastAsia="Wingdings"/>
          <w:noProof/>
          <w:sz w:val="14"/>
          <w:szCs w:val="14"/>
        </w:rPr>
        <w:t xml:space="preserve">          </w:t>
      </w:r>
      <w:r w:rsidRPr="00314C12">
        <w:rPr>
          <w:rFonts w:cs="Arial"/>
          <w:noProof/>
          <w:szCs w:val="20"/>
        </w:rPr>
        <w:t xml:space="preserve">če so pretekli  pogodbeno določeni roki, ponudnik pa ni izpolnil pogodbenih obveznosti, </w:t>
      </w:r>
    </w:p>
    <w:p w14:paraId="75367F4A" w14:textId="77777777" w:rsidR="009E399D" w:rsidRPr="00314C12" w:rsidRDefault="009E399D" w:rsidP="009E399D">
      <w:pPr>
        <w:tabs>
          <w:tab w:val="num" w:pos="360"/>
        </w:tabs>
        <w:suppressAutoHyphens/>
        <w:ind w:left="360" w:hanging="360"/>
        <w:rPr>
          <w:noProof/>
        </w:rPr>
      </w:pPr>
      <w:r w:rsidRPr="00314C12">
        <w:rPr>
          <w:rFonts w:ascii="Wingdings" w:eastAsia="Wingdings" w:hAnsi="Wingdings" w:cs="Wingdings"/>
          <w:noProof/>
          <w:sz w:val="18"/>
          <w:szCs w:val="18"/>
        </w:rPr>
        <w:t></w:t>
      </w:r>
      <w:r w:rsidRPr="00314C12">
        <w:rPr>
          <w:rFonts w:eastAsia="Wingdings"/>
          <w:noProof/>
          <w:sz w:val="14"/>
          <w:szCs w:val="14"/>
        </w:rPr>
        <w:t xml:space="preserve">          </w:t>
      </w:r>
      <w:r w:rsidRPr="00314C12">
        <w:rPr>
          <w:rFonts w:cs="Arial"/>
          <w:noProof/>
          <w:szCs w:val="20"/>
        </w:rPr>
        <w:t>če ponudnik  ni odpravil ugovarjanih napak  oz. odprava napak ni možna,</w:t>
      </w:r>
    </w:p>
    <w:p w14:paraId="46BE35D0" w14:textId="77777777" w:rsidR="009E399D" w:rsidRPr="00314C12" w:rsidRDefault="009E399D" w:rsidP="009E399D">
      <w:pPr>
        <w:rPr>
          <w:noProof/>
        </w:rPr>
      </w:pPr>
    </w:p>
    <w:p w14:paraId="0A235730" w14:textId="5B4D0475" w:rsidR="009E399D" w:rsidRPr="00314C12" w:rsidRDefault="009E399D" w:rsidP="009E399D">
      <w:pPr>
        <w:rPr>
          <w:rFonts w:cs="Arial"/>
          <w:noProof/>
          <w:szCs w:val="20"/>
        </w:rPr>
      </w:pPr>
      <w:r w:rsidRPr="00314C12">
        <w:rPr>
          <w:rFonts w:cs="Arial"/>
          <w:noProof/>
          <w:szCs w:val="20"/>
        </w:rPr>
        <w:t>Ponudnik lahko odpove pogodbo:</w:t>
      </w:r>
    </w:p>
    <w:p w14:paraId="34B0EB19" w14:textId="77777777" w:rsidR="002B7455" w:rsidRPr="00314C12" w:rsidRDefault="002B7455" w:rsidP="009E399D">
      <w:pPr>
        <w:rPr>
          <w:rFonts w:cs="Arial"/>
          <w:noProof/>
          <w:szCs w:val="20"/>
        </w:rPr>
      </w:pPr>
    </w:p>
    <w:p w14:paraId="5DF68641" w14:textId="77777777" w:rsidR="009E399D" w:rsidRPr="00314C12" w:rsidRDefault="009E399D" w:rsidP="009E399D">
      <w:pPr>
        <w:tabs>
          <w:tab w:val="num" w:pos="360"/>
        </w:tabs>
        <w:suppressAutoHyphens/>
        <w:ind w:left="360" w:hanging="360"/>
        <w:rPr>
          <w:noProof/>
        </w:rPr>
      </w:pPr>
      <w:r w:rsidRPr="00314C12">
        <w:rPr>
          <w:rFonts w:ascii="Wingdings" w:eastAsia="Wingdings" w:hAnsi="Wingdings" w:cs="Wingdings"/>
          <w:noProof/>
          <w:szCs w:val="20"/>
        </w:rPr>
        <w:t></w:t>
      </w:r>
      <w:r w:rsidRPr="00314C12">
        <w:rPr>
          <w:rFonts w:eastAsia="Wingdings"/>
          <w:noProof/>
          <w:sz w:val="14"/>
          <w:szCs w:val="14"/>
        </w:rPr>
        <w:t xml:space="preserve">         </w:t>
      </w:r>
      <w:r w:rsidRPr="00314C12">
        <w:rPr>
          <w:rFonts w:cs="Arial"/>
          <w:noProof/>
          <w:szCs w:val="20"/>
        </w:rPr>
        <w:t>če naročnik ne plača pogodbene cene.</w:t>
      </w:r>
    </w:p>
    <w:p w14:paraId="55894108" w14:textId="77777777" w:rsidR="009E399D" w:rsidRPr="00314C12" w:rsidRDefault="009E399D" w:rsidP="009E399D">
      <w:pPr>
        <w:rPr>
          <w:noProof/>
        </w:rPr>
      </w:pPr>
    </w:p>
    <w:p w14:paraId="0D90AC72" w14:textId="77777777" w:rsidR="009E399D" w:rsidRPr="00314C12" w:rsidRDefault="009E399D" w:rsidP="009E399D">
      <w:pPr>
        <w:rPr>
          <w:noProof/>
        </w:rPr>
      </w:pPr>
      <w:r w:rsidRPr="00314C12">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314C12" w:rsidRDefault="009E399D" w:rsidP="009E399D">
      <w:pPr>
        <w:rPr>
          <w:noProof/>
        </w:rPr>
      </w:pPr>
    </w:p>
    <w:p w14:paraId="2C23BAE7" w14:textId="364041C9" w:rsidR="009E399D" w:rsidRPr="00314C12" w:rsidRDefault="009E399D" w:rsidP="009E399D">
      <w:pPr>
        <w:rPr>
          <w:rFonts w:cs="Arial"/>
          <w:noProof/>
          <w:szCs w:val="20"/>
        </w:rPr>
      </w:pPr>
      <w:r w:rsidRPr="00314C12">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314C12">
        <w:rPr>
          <w:rFonts w:cs="Arial"/>
          <w:noProof/>
          <w:szCs w:val="20"/>
        </w:rPr>
        <w:t xml:space="preserve"> stranke s tem niso izključeni.</w:t>
      </w:r>
    </w:p>
    <w:p w14:paraId="28768AB0" w14:textId="66B3540F" w:rsidR="00053F84" w:rsidRPr="00314C12" w:rsidRDefault="00053F84" w:rsidP="009E399D">
      <w:pPr>
        <w:rPr>
          <w:rFonts w:cs="Arial"/>
          <w:noProof/>
          <w:szCs w:val="20"/>
        </w:rPr>
      </w:pPr>
    </w:p>
    <w:p w14:paraId="08ACA04A" w14:textId="77777777" w:rsidR="00053F84" w:rsidRPr="00314C12" w:rsidRDefault="00053F84" w:rsidP="009E399D">
      <w:pPr>
        <w:rPr>
          <w:rFonts w:cs="Arial"/>
          <w:noProof/>
          <w:szCs w:val="20"/>
        </w:rPr>
      </w:pPr>
    </w:p>
    <w:p w14:paraId="39973FE9" w14:textId="7BFED031" w:rsidR="009E399D" w:rsidRPr="00314C12" w:rsidRDefault="009E399D" w:rsidP="009E399D">
      <w:pPr>
        <w:rPr>
          <w:rFonts w:cs="Arial"/>
          <w:b/>
          <w:noProof/>
          <w:szCs w:val="20"/>
        </w:rPr>
      </w:pPr>
      <w:r w:rsidRPr="00314C12">
        <w:rPr>
          <w:rFonts w:cs="Arial"/>
          <w:b/>
          <w:noProof/>
          <w:szCs w:val="20"/>
        </w:rPr>
        <w:t>1</w:t>
      </w:r>
      <w:r w:rsidR="00A91AA1" w:rsidRPr="00314C12">
        <w:rPr>
          <w:rFonts w:cs="Arial"/>
          <w:b/>
          <w:noProof/>
          <w:szCs w:val="20"/>
        </w:rPr>
        <w:t>6</w:t>
      </w:r>
      <w:r w:rsidRPr="00314C12">
        <w:rPr>
          <w:rFonts w:cs="Arial"/>
          <w:b/>
          <w:noProof/>
          <w:szCs w:val="20"/>
        </w:rPr>
        <w:t>. člen</w:t>
      </w:r>
    </w:p>
    <w:p w14:paraId="7A7B8DA1" w14:textId="77777777" w:rsidR="009E399D" w:rsidRPr="00314C12" w:rsidRDefault="009E399D" w:rsidP="009E399D">
      <w:pPr>
        <w:pStyle w:val="BodyText3"/>
        <w:rPr>
          <w:b/>
          <w:noProof/>
          <w:sz w:val="20"/>
          <w:lang w:val="sl-SI"/>
        </w:rPr>
      </w:pPr>
    </w:p>
    <w:p w14:paraId="453EF364" w14:textId="40C248C0" w:rsidR="000F79B6" w:rsidRPr="00314C12" w:rsidRDefault="000F79B6" w:rsidP="000F79B6">
      <w:pPr>
        <w:rPr>
          <w:noProof/>
        </w:rPr>
      </w:pPr>
      <w:r w:rsidRPr="00314C12">
        <w:rPr>
          <w:noProof/>
        </w:rPr>
        <w:t>Ta pogodba je sklenjena pod razveznim pogojem, ki se uresniči v primeru izpolnitve ene od naslednjih okoliščin:</w:t>
      </w:r>
    </w:p>
    <w:p w14:paraId="786DD1C7" w14:textId="77777777" w:rsidR="00F42F0C" w:rsidRPr="00314C12" w:rsidRDefault="00F42F0C" w:rsidP="000F79B6">
      <w:pPr>
        <w:rPr>
          <w:noProof/>
        </w:rPr>
      </w:pPr>
    </w:p>
    <w:p w14:paraId="1B0C2C9B" w14:textId="77777777" w:rsidR="000F79B6" w:rsidRPr="00314C12" w:rsidRDefault="000F79B6" w:rsidP="00075B1A">
      <w:pPr>
        <w:numPr>
          <w:ilvl w:val="0"/>
          <w:numId w:val="14"/>
        </w:numPr>
        <w:contextualSpacing/>
        <w:rPr>
          <w:noProof/>
        </w:rPr>
      </w:pPr>
      <w:r w:rsidRPr="00314C12">
        <w:rPr>
          <w:noProof/>
        </w:rPr>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314C12" w:rsidRDefault="000F79B6" w:rsidP="00075B1A">
      <w:pPr>
        <w:numPr>
          <w:ilvl w:val="0"/>
          <w:numId w:val="14"/>
        </w:numPr>
        <w:contextualSpacing/>
        <w:rPr>
          <w:noProof/>
        </w:rPr>
      </w:pPr>
      <w:r w:rsidRPr="00314C12">
        <w:rPr>
          <w:noProof/>
        </w:rPr>
        <w:t>če bo naročnik seznanjen, da je pristojni državni organ pri ponudniku/dobavitelju ali podizvajalcu v času izvajanja pogodbe ugotovil najmanj dve kršitvi v zvezi s:</w:t>
      </w:r>
    </w:p>
    <w:p w14:paraId="5A9E681C" w14:textId="77777777" w:rsidR="000F79B6" w:rsidRPr="00314C12" w:rsidRDefault="000F79B6" w:rsidP="00075B1A">
      <w:pPr>
        <w:numPr>
          <w:ilvl w:val="1"/>
          <w:numId w:val="14"/>
        </w:numPr>
        <w:contextualSpacing/>
        <w:rPr>
          <w:noProof/>
        </w:rPr>
      </w:pPr>
      <w:r w:rsidRPr="00314C12">
        <w:rPr>
          <w:noProof/>
        </w:rPr>
        <w:t xml:space="preserve">plačilom za delo, </w:t>
      </w:r>
    </w:p>
    <w:p w14:paraId="0A0CEF37" w14:textId="77777777" w:rsidR="000F79B6" w:rsidRPr="00314C12" w:rsidRDefault="000F79B6" w:rsidP="00075B1A">
      <w:pPr>
        <w:numPr>
          <w:ilvl w:val="1"/>
          <w:numId w:val="14"/>
        </w:numPr>
        <w:contextualSpacing/>
        <w:rPr>
          <w:noProof/>
        </w:rPr>
      </w:pPr>
      <w:r w:rsidRPr="00314C12">
        <w:rPr>
          <w:noProof/>
        </w:rPr>
        <w:t xml:space="preserve">delovnim časom, </w:t>
      </w:r>
    </w:p>
    <w:p w14:paraId="2D41B9D1" w14:textId="77777777" w:rsidR="000F79B6" w:rsidRPr="00314C12" w:rsidRDefault="000F79B6" w:rsidP="00075B1A">
      <w:pPr>
        <w:numPr>
          <w:ilvl w:val="1"/>
          <w:numId w:val="14"/>
        </w:numPr>
        <w:contextualSpacing/>
        <w:rPr>
          <w:noProof/>
        </w:rPr>
      </w:pPr>
      <w:r w:rsidRPr="00314C12">
        <w:rPr>
          <w:noProof/>
        </w:rPr>
        <w:t xml:space="preserve">počitki, </w:t>
      </w:r>
    </w:p>
    <w:p w14:paraId="4D82608A" w14:textId="77777777" w:rsidR="000F79B6" w:rsidRPr="00314C12" w:rsidRDefault="000F79B6" w:rsidP="00075B1A">
      <w:pPr>
        <w:numPr>
          <w:ilvl w:val="1"/>
          <w:numId w:val="14"/>
        </w:numPr>
        <w:contextualSpacing/>
        <w:rPr>
          <w:noProof/>
        </w:rPr>
      </w:pPr>
      <w:r w:rsidRPr="00314C12">
        <w:rPr>
          <w:noProof/>
        </w:rPr>
        <w:t xml:space="preserve">opravljanjem dela na podlagi pogodb civilnega prava kljub obstoju elementov delovnega razmerja ali v zvezi z zaposlovanjem na črno </w:t>
      </w:r>
    </w:p>
    <w:p w14:paraId="1DBE7144" w14:textId="77777777" w:rsidR="000F79B6" w:rsidRPr="00314C12" w:rsidRDefault="000F79B6" w:rsidP="000F79B6">
      <w:pPr>
        <w:ind w:left="708"/>
        <w:rPr>
          <w:noProof/>
        </w:rPr>
      </w:pPr>
      <w:r w:rsidRPr="00314C12">
        <w:rPr>
          <w:noProof/>
        </w:rPr>
        <w:t>in za kateri mu je bila s pravnomočno odločitvijo ali več pravnomočnimi odločitvami izrečena globa za prekršek,</w:t>
      </w:r>
    </w:p>
    <w:p w14:paraId="1670F9BD" w14:textId="77777777" w:rsidR="00F42F0C" w:rsidRPr="00314C12" w:rsidRDefault="00F42F0C" w:rsidP="000F79B6">
      <w:pPr>
        <w:rPr>
          <w:noProof/>
        </w:rPr>
      </w:pPr>
    </w:p>
    <w:p w14:paraId="2E0BFD18" w14:textId="761ECB7A" w:rsidR="000F79B6" w:rsidRPr="00314C12" w:rsidRDefault="000F79B6" w:rsidP="000F79B6">
      <w:pPr>
        <w:rPr>
          <w:noProof/>
        </w:rPr>
      </w:pPr>
      <w:r w:rsidRPr="00314C12">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314C12">
        <w:rPr>
          <w:iCs/>
          <w:noProof/>
        </w:rPr>
        <w:t>skladu s 94. členom ZJN-3</w:t>
      </w:r>
      <w:r w:rsidRPr="00314C12">
        <w:rPr>
          <w:noProof/>
        </w:rPr>
        <w:t xml:space="preserve"> in določili te pogodbe v roku 30 dni od seznanitve s kršitvijo. </w:t>
      </w:r>
    </w:p>
    <w:p w14:paraId="1CF94ED3" w14:textId="77777777" w:rsidR="000F79B6" w:rsidRPr="00314C12" w:rsidRDefault="000F79B6" w:rsidP="000F79B6">
      <w:pPr>
        <w:rPr>
          <w:noProof/>
        </w:rPr>
      </w:pPr>
    </w:p>
    <w:p w14:paraId="2351A49C" w14:textId="77777777" w:rsidR="000F79B6" w:rsidRPr="00314C12" w:rsidRDefault="000F79B6" w:rsidP="000F79B6">
      <w:pPr>
        <w:rPr>
          <w:noProof/>
        </w:rPr>
      </w:pPr>
      <w:r w:rsidRPr="00314C12">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314C12" w:rsidRDefault="000F79B6" w:rsidP="000F79B6">
      <w:pPr>
        <w:rPr>
          <w:noProof/>
        </w:rPr>
      </w:pPr>
    </w:p>
    <w:p w14:paraId="5F62E971" w14:textId="77777777" w:rsidR="009967E6" w:rsidRPr="00314C12" w:rsidRDefault="000F79B6" w:rsidP="000F79B6">
      <w:pPr>
        <w:rPr>
          <w:noProof/>
        </w:rPr>
      </w:pPr>
      <w:r w:rsidRPr="00314C12">
        <w:rPr>
          <w:noProof/>
        </w:rPr>
        <w:t xml:space="preserve">Če naročnik v roku 30 dni od seznanitve s kršitvijo ne začne novega postopka javnega naročila, se šteje, </w:t>
      </w:r>
    </w:p>
    <w:p w14:paraId="30C37AED" w14:textId="69CC5843" w:rsidR="000F79B6" w:rsidRPr="00314C12" w:rsidRDefault="000F79B6" w:rsidP="000F79B6">
      <w:pPr>
        <w:rPr>
          <w:noProof/>
        </w:rPr>
      </w:pPr>
      <w:r w:rsidRPr="00314C12">
        <w:rPr>
          <w:noProof/>
        </w:rPr>
        <w:t>da je pogodba razvezana trideseti dan od seznanitve s kršitvijo.</w:t>
      </w:r>
    </w:p>
    <w:p w14:paraId="26256867" w14:textId="77777777" w:rsidR="004A4B73" w:rsidRPr="00314C12" w:rsidRDefault="004A4B73" w:rsidP="009E399D">
      <w:pPr>
        <w:pStyle w:val="BodyText3"/>
        <w:rPr>
          <w:b/>
          <w:bCs/>
          <w:noProof/>
          <w:sz w:val="20"/>
          <w:lang w:val="sl-SI"/>
        </w:rPr>
      </w:pPr>
    </w:p>
    <w:p w14:paraId="7C30B818" w14:textId="77777777" w:rsidR="00C80642" w:rsidRPr="00314C12" w:rsidRDefault="00C80642" w:rsidP="009E399D">
      <w:pPr>
        <w:pStyle w:val="BodyText3"/>
        <w:rPr>
          <w:b/>
          <w:bCs/>
          <w:noProof/>
          <w:sz w:val="20"/>
          <w:lang w:val="sl-SI"/>
        </w:rPr>
      </w:pPr>
    </w:p>
    <w:p w14:paraId="0951D372" w14:textId="77777777" w:rsidR="00B00450" w:rsidRPr="00314C12" w:rsidRDefault="00B00450" w:rsidP="009E399D">
      <w:pPr>
        <w:pStyle w:val="BodyText3"/>
        <w:rPr>
          <w:b/>
          <w:bCs/>
          <w:noProof/>
          <w:sz w:val="20"/>
          <w:lang w:val="sl-SI"/>
        </w:rPr>
      </w:pPr>
    </w:p>
    <w:p w14:paraId="09543CE1" w14:textId="77777777" w:rsidR="00B00450" w:rsidRPr="00314C12" w:rsidRDefault="00B00450" w:rsidP="009E399D">
      <w:pPr>
        <w:pStyle w:val="BodyText3"/>
        <w:rPr>
          <w:b/>
          <w:bCs/>
          <w:noProof/>
          <w:sz w:val="20"/>
          <w:lang w:val="sl-SI"/>
        </w:rPr>
      </w:pPr>
    </w:p>
    <w:p w14:paraId="293FA841" w14:textId="77777777" w:rsidR="00B00450" w:rsidRPr="00314C12" w:rsidRDefault="00B00450" w:rsidP="009E399D">
      <w:pPr>
        <w:pStyle w:val="BodyText3"/>
        <w:rPr>
          <w:b/>
          <w:bCs/>
          <w:noProof/>
          <w:sz w:val="20"/>
          <w:lang w:val="sl-SI"/>
        </w:rPr>
      </w:pPr>
    </w:p>
    <w:p w14:paraId="2CB1FA64" w14:textId="7FB04B24" w:rsidR="009E399D" w:rsidRPr="00314C12" w:rsidRDefault="009E399D" w:rsidP="009E399D">
      <w:pPr>
        <w:pStyle w:val="BodyText3"/>
        <w:rPr>
          <w:b/>
          <w:bCs/>
          <w:noProof/>
          <w:sz w:val="20"/>
          <w:lang w:val="sl-SI"/>
        </w:rPr>
      </w:pPr>
      <w:r w:rsidRPr="00314C12">
        <w:rPr>
          <w:b/>
          <w:bCs/>
          <w:noProof/>
          <w:sz w:val="20"/>
          <w:lang w:val="sl-SI"/>
        </w:rPr>
        <w:lastRenderedPageBreak/>
        <w:t>1</w:t>
      </w:r>
      <w:r w:rsidR="00362449" w:rsidRPr="00314C12">
        <w:rPr>
          <w:b/>
          <w:bCs/>
          <w:noProof/>
          <w:sz w:val="20"/>
          <w:lang w:val="sl-SI"/>
        </w:rPr>
        <w:t>7</w:t>
      </w:r>
      <w:r w:rsidR="00D4533D" w:rsidRPr="00314C12">
        <w:rPr>
          <w:b/>
          <w:bCs/>
          <w:noProof/>
          <w:sz w:val="20"/>
          <w:lang w:val="sl-SI"/>
        </w:rPr>
        <w:t>.</w:t>
      </w:r>
      <w:r w:rsidRPr="00314C12">
        <w:rPr>
          <w:b/>
          <w:bCs/>
          <w:noProof/>
          <w:sz w:val="20"/>
          <w:lang w:val="sl-SI"/>
        </w:rPr>
        <w:t xml:space="preserve"> člen</w:t>
      </w:r>
    </w:p>
    <w:p w14:paraId="42DFA22C" w14:textId="77777777" w:rsidR="009E399D" w:rsidRPr="00314C12" w:rsidRDefault="009E399D" w:rsidP="009E399D">
      <w:pPr>
        <w:pStyle w:val="BodyText3"/>
        <w:rPr>
          <w:noProof/>
          <w:sz w:val="20"/>
          <w:lang w:val="sl-SI"/>
        </w:rPr>
      </w:pPr>
    </w:p>
    <w:p w14:paraId="185D55A4" w14:textId="77777777" w:rsidR="008403C3" w:rsidRPr="00314C12" w:rsidRDefault="008403C3" w:rsidP="008403C3">
      <w:pPr>
        <w:pStyle w:val="BodyText3"/>
        <w:rPr>
          <w:rFonts w:cs="Arial"/>
          <w:noProof/>
          <w:sz w:val="20"/>
          <w:lang w:val="sl-SI"/>
        </w:rPr>
      </w:pPr>
      <w:r w:rsidRPr="00314C12">
        <w:rPr>
          <w:rFonts w:cs="Arial"/>
          <w:noProof/>
          <w:sz w:val="20"/>
          <w:lang w:val="sl-SI"/>
        </w:rPr>
        <w:t>S strani naročnika je za izvajanje pogodbe odgovoren …. (telefon: +386 1 475 ….), s  strani ponudnika pa: …. (telefon: ….).</w:t>
      </w:r>
    </w:p>
    <w:p w14:paraId="7013E167" w14:textId="58CCEC89" w:rsidR="00F42F0C" w:rsidRPr="00314C12" w:rsidRDefault="00F42F0C" w:rsidP="009E399D">
      <w:pPr>
        <w:pStyle w:val="BodyText3"/>
        <w:rPr>
          <w:b/>
          <w:noProof/>
          <w:sz w:val="20"/>
          <w:lang w:val="sl-SI"/>
        </w:rPr>
      </w:pPr>
    </w:p>
    <w:p w14:paraId="489B3A4E" w14:textId="77777777" w:rsidR="009967E6" w:rsidRPr="00314C12" w:rsidRDefault="009967E6" w:rsidP="009E399D">
      <w:pPr>
        <w:pStyle w:val="BodyText3"/>
        <w:rPr>
          <w:b/>
          <w:noProof/>
          <w:sz w:val="20"/>
          <w:lang w:val="sl-SI"/>
        </w:rPr>
      </w:pPr>
    </w:p>
    <w:p w14:paraId="46329949" w14:textId="037BBD17" w:rsidR="009E399D" w:rsidRPr="00314C12" w:rsidRDefault="009E399D" w:rsidP="009E399D">
      <w:pPr>
        <w:pStyle w:val="BodyText3"/>
        <w:rPr>
          <w:rFonts w:cs="Arial"/>
          <w:noProof/>
          <w:sz w:val="20"/>
          <w:lang w:val="sl-SI"/>
        </w:rPr>
      </w:pPr>
      <w:r w:rsidRPr="00314C12">
        <w:rPr>
          <w:b/>
          <w:noProof/>
          <w:sz w:val="20"/>
          <w:lang w:val="sl-SI"/>
        </w:rPr>
        <w:t>1</w:t>
      </w:r>
      <w:r w:rsidR="00A91AA1" w:rsidRPr="00314C12">
        <w:rPr>
          <w:b/>
          <w:noProof/>
          <w:sz w:val="20"/>
          <w:lang w:val="sl-SI"/>
        </w:rPr>
        <w:t>8</w:t>
      </w:r>
      <w:r w:rsidRPr="00314C12">
        <w:rPr>
          <w:b/>
          <w:noProof/>
          <w:sz w:val="20"/>
          <w:lang w:val="sl-SI"/>
        </w:rPr>
        <w:t>. člen</w:t>
      </w:r>
    </w:p>
    <w:p w14:paraId="1E2F5060" w14:textId="77777777" w:rsidR="009E399D" w:rsidRPr="00314C12" w:rsidRDefault="009E399D" w:rsidP="009E399D">
      <w:pPr>
        <w:rPr>
          <w:noProof/>
        </w:rPr>
      </w:pPr>
    </w:p>
    <w:p w14:paraId="182B37F6" w14:textId="77777777" w:rsidR="009E399D" w:rsidRPr="00314C12" w:rsidRDefault="009E399D" w:rsidP="009E399D">
      <w:pPr>
        <w:rPr>
          <w:noProof/>
        </w:rPr>
      </w:pPr>
      <w:r w:rsidRPr="00314C12">
        <w:rPr>
          <w:noProof/>
        </w:rPr>
        <w:t>Pogodba je sestavljena iz naslednjih delov, ki predstavljajo enovito celoto:</w:t>
      </w:r>
    </w:p>
    <w:p w14:paraId="4D0E9DFA" w14:textId="77777777" w:rsidR="009E399D" w:rsidRPr="00314C12" w:rsidRDefault="009E399D" w:rsidP="009E399D">
      <w:pPr>
        <w:rPr>
          <w:noProof/>
        </w:rPr>
      </w:pPr>
    </w:p>
    <w:p w14:paraId="44CF4FD8" w14:textId="6130F37C" w:rsidR="009E399D" w:rsidRPr="00314C12" w:rsidRDefault="009E399D" w:rsidP="009E399D">
      <w:pPr>
        <w:numPr>
          <w:ilvl w:val="0"/>
          <w:numId w:val="6"/>
        </w:numPr>
        <w:suppressAutoHyphens/>
        <w:rPr>
          <w:rFonts w:cs="Arial"/>
          <w:noProof/>
          <w:szCs w:val="20"/>
        </w:rPr>
      </w:pPr>
      <w:r w:rsidRPr="00314C12">
        <w:rPr>
          <w:rFonts w:cs="Arial"/>
          <w:noProof/>
          <w:szCs w:val="20"/>
        </w:rPr>
        <w:t>Osnovna pogodba s komercialnimi pogoji,</w:t>
      </w:r>
    </w:p>
    <w:p w14:paraId="6036EB02" w14:textId="6463E1DA" w:rsidR="009E399D" w:rsidRPr="00314C12" w:rsidRDefault="009E399D" w:rsidP="009E399D">
      <w:pPr>
        <w:numPr>
          <w:ilvl w:val="0"/>
          <w:numId w:val="6"/>
        </w:numPr>
        <w:suppressAutoHyphens/>
        <w:rPr>
          <w:rFonts w:cs="Arial"/>
          <w:noProof/>
          <w:szCs w:val="20"/>
        </w:rPr>
      </w:pPr>
      <w:r w:rsidRPr="00314C12">
        <w:rPr>
          <w:rFonts w:cs="Arial"/>
          <w:noProof/>
          <w:szCs w:val="20"/>
        </w:rPr>
        <w:t>Priloga 1 – Ponudbena dokumentacija štev. ............................................................</w:t>
      </w:r>
    </w:p>
    <w:p w14:paraId="35E287E4" w14:textId="77777777" w:rsidR="009E399D" w:rsidRPr="00314C12" w:rsidRDefault="009E399D" w:rsidP="009E399D">
      <w:pPr>
        <w:numPr>
          <w:ilvl w:val="0"/>
          <w:numId w:val="6"/>
        </w:numPr>
        <w:suppressAutoHyphens/>
        <w:rPr>
          <w:rFonts w:cs="Arial"/>
          <w:noProof/>
          <w:szCs w:val="20"/>
        </w:rPr>
      </w:pPr>
      <w:r w:rsidRPr="00314C12">
        <w:rPr>
          <w:rFonts w:cs="Arial"/>
          <w:noProof/>
          <w:szCs w:val="20"/>
        </w:rPr>
        <w:t xml:space="preserve">Priloga 2 – Garancija za dobro izvedbo pogodbenih obveznosti </w:t>
      </w:r>
    </w:p>
    <w:p w14:paraId="24B3D5B8" w14:textId="77777777" w:rsidR="009E399D" w:rsidRPr="00314C12" w:rsidRDefault="009E399D" w:rsidP="009E399D">
      <w:pPr>
        <w:pStyle w:val="BodyText3"/>
        <w:rPr>
          <w:noProof/>
          <w:sz w:val="20"/>
          <w:lang w:val="sl-SI"/>
        </w:rPr>
      </w:pPr>
    </w:p>
    <w:p w14:paraId="221AC585" w14:textId="77777777" w:rsidR="009E399D" w:rsidRPr="00314C12" w:rsidRDefault="009E399D" w:rsidP="009E399D">
      <w:pPr>
        <w:pStyle w:val="BodyText3"/>
        <w:rPr>
          <w:noProof/>
          <w:sz w:val="20"/>
          <w:lang w:val="sl-SI"/>
        </w:rPr>
      </w:pPr>
      <w:r w:rsidRPr="00314C12">
        <w:rPr>
          <w:noProof/>
          <w:sz w:val="20"/>
          <w:lang w:val="sl-SI"/>
        </w:rPr>
        <w:t>Pogodba je sestavljena v petih izvodih, od katerih prejme naročnik tri izvode, ponudnik pa dva izvoda.</w:t>
      </w:r>
    </w:p>
    <w:p w14:paraId="78183257" w14:textId="421ABE0C" w:rsidR="009E399D" w:rsidRPr="00314C12" w:rsidRDefault="009E399D" w:rsidP="009E399D">
      <w:pPr>
        <w:rPr>
          <w:noProof/>
          <w:sz w:val="16"/>
          <w:szCs w:val="16"/>
        </w:rPr>
      </w:pPr>
    </w:p>
    <w:p w14:paraId="16F9B99D" w14:textId="05527B0E" w:rsidR="002B7455" w:rsidRPr="00314C12" w:rsidRDefault="002B7455" w:rsidP="009E399D">
      <w:pPr>
        <w:rPr>
          <w:noProof/>
          <w:sz w:val="16"/>
          <w:szCs w:val="16"/>
        </w:rPr>
      </w:pPr>
    </w:p>
    <w:p w14:paraId="48477258" w14:textId="77777777" w:rsidR="002B7455" w:rsidRPr="00314C12" w:rsidRDefault="002B7455" w:rsidP="009E399D">
      <w:pPr>
        <w:rPr>
          <w:noProof/>
          <w:sz w:val="16"/>
          <w:szCs w:val="16"/>
        </w:rPr>
      </w:pPr>
    </w:p>
    <w:p w14:paraId="4522D1EB" w14:textId="2FF005CD" w:rsidR="009E399D" w:rsidRPr="00314C12" w:rsidRDefault="009E399D" w:rsidP="009E399D">
      <w:pPr>
        <w:rPr>
          <w:noProof/>
          <w:sz w:val="18"/>
          <w:szCs w:val="18"/>
        </w:rPr>
      </w:pPr>
      <w:r w:rsidRPr="00314C12">
        <w:rPr>
          <w:noProof/>
          <w:sz w:val="18"/>
          <w:szCs w:val="18"/>
        </w:rPr>
        <w:t xml:space="preserve">PODPIS IN ŽIG POOBLAŠČENIH PREDSTAVNIKOV NAROČNIKA IN PONUDNIKA – POGODBA ŠT. </w:t>
      </w:r>
      <w:r w:rsidR="00886B03" w:rsidRPr="00314C12">
        <w:rPr>
          <w:noProof/>
          <w:sz w:val="18"/>
          <w:szCs w:val="18"/>
        </w:rPr>
        <w:t>JN-B1062</w:t>
      </w:r>
    </w:p>
    <w:p w14:paraId="1A209CA0" w14:textId="7025649D" w:rsidR="002B7455" w:rsidRPr="00314C12" w:rsidRDefault="002B7455" w:rsidP="009E399D">
      <w:pPr>
        <w:rPr>
          <w:noProof/>
          <w:sz w:val="18"/>
          <w:szCs w:val="18"/>
        </w:rPr>
      </w:pPr>
    </w:p>
    <w:p w14:paraId="2FA47D80" w14:textId="77777777" w:rsidR="009E399D" w:rsidRPr="00314C12" w:rsidRDefault="009E399D" w:rsidP="009E399D">
      <w:pPr>
        <w:rPr>
          <w:noProof/>
          <w:sz w:val="16"/>
          <w:szCs w:val="16"/>
        </w:rPr>
      </w:pPr>
    </w:p>
    <w:p w14:paraId="346DBC07" w14:textId="77777777" w:rsidR="002B7455" w:rsidRPr="00314C12" w:rsidRDefault="002B7455" w:rsidP="009E399D">
      <w:pPr>
        <w:tabs>
          <w:tab w:val="center" w:pos="1980"/>
          <w:tab w:val="center" w:pos="7020"/>
        </w:tabs>
        <w:rPr>
          <w:b/>
          <w:noProof/>
        </w:rPr>
      </w:pPr>
    </w:p>
    <w:p w14:paraId="12E91D1E" w14:textId="77777777" w:rsidR="00C86DE7" w:rsidRPr="00314C12" w:rsidRDefault="00C86DE7" w:rsidP="00C86DE7">
      <w:pPr>
        <w:pStyle w:val="BodyText3"/>
        <w:tabs>
          <w:tab w:val="center" w:pos="1985"/>
          <w:tab w:val="center" w:pos="6946"/>
        </w:tabs>
        <w:rPr>
          <w:sz w:val="20"/>
          <w:lang w:val="sl-SI"/>
        </w:rPr>
      </w:pPr>
      <w:r w:rsidRPr="00314C12">
        <w:rPr>
          <w:sz w:val="20"/>
          <w:lang w:val="sl-SI"/>
        </w:rPr>
        <w:tab/>
        <w:t>Ljubljana, dne..................</w:t>
      </w:r>
      <w:r w:rsidRPr="00314C12">
        <w:rPr>
          <w:sz w:val="20"/>
          <w:lang w:val="sl-SI"/>
        </w:rPr>
        <w:tab/>
        <w:t>......................., dne.................</w:t>
      </w:r>
    </w:p>
    <w:p w14:paraId="140EBD53" w14:textId="77777777" w:rsidR="00C86DE7" w:rsidRPr="00314C12" w:rsidRDefault="00C86DE7" w:rsidP="00C86DE7">
      <w:pPr>
        <w:pStyle w:val="BodyText3"/>
        <w:tabs>
          <w:tab w:val="center" w:pos="1985"/>
          <w:tab w:val="center" w:pos="6946"/>
        </w:tabs>
        <w:rPr>
          <w:sz w:val="20"/>
          <w:lang w:val="sl-SI"/>
        </w:rPr>
      </w:pPr>
    </w:p>
    <w:p w14:paraId="1481E030" w14:textId="77777777" w:rsidR="00C86DE7" w:rsidRPr="00314C12" w:rsidRDefault="00C86DE7" w:rsidP="00C86DE7">
      <w:pPr>
        <w:pStyle w:val="BodyText3"/>
        <w:tabs>
          <w:tab w:val="center" w:pos="1985"/>
          <w:tab w:val="center" w:pos="6946"/>
        </w:tabs>
        <w:rPr>
          <w:sz w:val="20"/>
          <w:lang w:val="sl-SI"/>
        </w:rPr>
      </w:pPr>
    </w:p>
    <w:p w14:paraId="55824C68" w14:textId="77777777" w:rsidR="00C86DE7" w:rsidRPr="00314C12" w:rsidRDefault="00C86DE7" w:rsidP="00C86DE7">
      <w:pPr>
        <w:tabs>
          <w:tab w:val="center" w:pos="1985"/>
          <w:tab w:val="center" w:pos="6946"/>
        </w:tabs>
      </w:pPr>
      <w:r w:rsidRPr="00314C12">
        <w:tab/>
        <w:t>NAROČNIK:</w:t>
      </w:r>
      <w:r w:rsidRPr="00314C12">
        <w:tab/>
        <w:t>PONUDNIK:</w:t>
      </w:r>
    </w:p>
    <w:p w14:paraId="02BA09C0" w14:textId="77777777" w:rsidR="00C86DE7" w:rsidRPr="00314C12" w:rsidRDefault="00C86DE7" w:rsidP="00C86DE7">
      <w:pPr>
        <w:tabs>
          <w:tab w:val="center" w:pos="1985"/>
          <w:tab w:val="center" w:pos="6946"/>
        </w:tabs>
      </w:pPr>
    </w:p>
    <w:p w14:paraId="3614C7AB" w14:textId="77777777" w:rsidR="00C86DE7" w:rsidRPr="00314C12" w:rsidRDefault="00C86DE7" w:rsidP="00C86DE7">
      <w:pPr>
        <w:tabs>
          <w:tab w:val="center" w:pos="1985"/>
          <w:tab w:val="center" w:pos="6946"/>
        </w:tabs>
        <w:rPr>
          <w:rFonts w:cs="Arial"/>
          <w:szCs w:val="20"/>
        </w:rPr>
      </w:pPr>
      <w:r w:rsidRPr="00314C12">
        <w:rPr>
          <w:rFonts w:cs="Arial"/>
          <w:szCs w:val="20"/>
        </w:rPr>
        <w:tab/>
        <w:t>Radiotelevizija Slovenija, Javni zavod</w:t>
      </w:r>
      <w:r w:rsidRPr="00314C12">
        <w:rPr>
          <w:rFonts w:cs="Arial"/>
          <w:szCs w:val="20"/>
        </w:rPr>
        <w:tab/>
        <w:t xml:space="preserve">…………………………………. </w:t>
      </w:r>
    </w:p>
    <w:p w14:paraId="563CB873" w14:textId="77777777" w:rsidR="00C86DE7" w:rsidRPr="00314C12" w:rsidRDefault="00C86DE7" w:rsidP="00C86DE7">
      <w:pPr>
        <w:tabs>
          <w:tab w:val="center" w:pos="1985"/>
          <w:tab w:val="center" w:pos="6946"/>
        </w:tabs>
        <w:rPr>
          <w:rFonts w:cs="Arial"/>
          <w:szCs w:val="20"/>
        </w:rPr>
      </w:pPr>
    </w:p>
    <w:p w14:paraId="727CEFA3" w14:textId="77777777" w:rsidR="00C86DE7" w:rsidRPr="00314C12" w:rsidRDefault="00C86DE7" w:rsidP="00C86DE7">
      <w:pPr>
        <w:tabs>
          <w:tab w:val="center" w:pos="1985"/>
          <w:tab w:val="center" w:pos="6946"/>
        </w:tabs>
        <w:rPr>
          <w:rFonts w:cs="Arial"/>
          <w:szCs w:val="20"/>
        </w:rPr>
      </w:pPr>
      <w:r w:rsidRPr="00314C12">
        <w:rPr>
          <w:rFonts w:cs="Arial"/>
          <w:szCs w:val="20"/>
        </w:rPr>
        <w:tab/>
        <w:t>Uprava javnega zavoda Radiotelevizije Slovenija</w:t>
      </w:r>
      <w:r w:rsidRPr="00314C12">
        <w:rPr>
          <w:rFonts w:cs="Arial"/>
          <w:szCs w:val="20"/>
        </w:rPr>
        <w:tab/>
        <w:t>…………………………………….</w:t>
      </w:r>
    </w:p>
    <w:p w14:paraId="3E023494" w14:textId="77777777" w:rsidR="00C86DE7" w:rsidRPr="00314C12" w:rsidRDefault="00C86DE7" w:rsidP="00C86DE7">
      <w:pPr>
        <w:tabs>
          <w:tab w:val="center" w:pos="1985"/>
          <w:tab w:val="center" w:pos="6946"/>
        </w:tabs>
        <w:rPr>
          <w:rFonts w:cs="Arial"/>
          <w:szCs w:val="20"/>
        </w:rPr>
      </w:pPr>
    </w:p>
    <w:p w14:paraId="75A7EF0C" w14:textId="77777777" w:rsidR="00C86DE7" w:rsidRPr="00314C12" w:rsidRDefault="00C86DE7" w:rsidP="00C86DE7">
      <w:pPr>
        <w:tabs>
          <w:tab w:val="center" w:pos="1985"/>
          <w:tab w:val="center" w:pos="7020"/>
        </w:tabs>
        <w:suppressAutoHyphens/>
        <w:rPr>
          <w:rFonts w:cs="Calibri"/>
          <w:noProof/>
        </w:rPr>
      </w:pPr>
      <w:r w:rsidRPr="00314C12">
        <w:rPr>
          <w:rFonts w:cs="Calibri"/>
          <w:noProof/>
        </w:rPr>
        <w:tab/>
        <w:t>Natalija Gorščak</w:t>
      </w:r>
      <w:r w:rsidRPr="00314C12">
        <w:rPr>
          <w:rFonts w:cs="Calibri"/>
          <w:noProof/>
        </w:rPr>
        <w:tab/>
      </w:r>
    </w:p>
    <w:p w14:paraId="468AA508" w14:textId="77777777" w:rsidR="00C86DE7" w:rsidRPr="00314C12" w:rsidRDefault="00C86DE7" w:rsidP="00C86DE7">
      <w:pPr>
        <w:tabs>
          <w:tab w:val="center" w:pos="1985"/>
          <w:tab w:val="center" w:pos="7020"/>
        </w:tabs>
        <w:suppressAutoHyphens/>
        <w:rPr>
          <w:rFonts w:cs="Calibri"/>
          <w:noProof/>
        </w:rPr>
      </w:pPr>
      <w:r w:rsidRPr="00314C12">
        <w:rPr>
          <w:rFonts w:cs="Calibri"/>
          <w:noProof/>
        </w:rPr>
        <w:tab/>
        <w:t>v. d. predsednika uprave RTV Slovenija</w:t>
      </w:r>
    </w:p>
    <w:p w14:paraId="4FE9FF8B" w14:textId="77777777" w:rsidR="00C86DE7" w:rsidRPr="00314C12" w:rsidRDefault="00C86DE7" w:rsidP="00C86DE7">
      <w:pPr>
        <w:tabs>
          <w:tab w:val="center" w:pos="1985"/>
          <w:tab w:val="center" w:pos="7020"/>
        </w:tabs>
        <w:suppressAutoHyphens/>
        <w:rPr>
          <w:rFonts w:cs="Calibri"/>
          <w:noProof/>
        </w:rPr>
      </w:pPr>
      <w:r w:rsidRPr="00314C12">
        <w:rPr>
          <w:rFonts w:cs="Calibri"/>
          <w:noProof/>
          <w:sz w:val="24"/>
          <w:szCs w:val="32"/>
        </w:rPr>
        <w:tab/>
        <w:t>________________________</w:t>
      </w:r>
      <w:r w:rsidRPr="00314C12">
        <w:rPr>
          <w:rFonts w:cs="Calibri"/>
          <w:noProof/>
          <w:sz w:val="24"/>
          <w:szCs w:val="32"/>
        </w:rPr>
        <w:tab/>
      </w:r>
      <w:r w:rsidRPr="00314C12">
        <w:rPr>
          <w:rFonts w:cs="Calibri"/>
          <w:noProof/>
        </w:rPr>
        <w:tab/>
      </w:r>
    </w:p>
    <w:p w14:paraId="5EFD56F4" w14:textId="77777777" w:rsidR="00C86DE7" w:rsidRPr="00314C12" w:rsidRDefault="00C86DE7" w:rsidP="00C86DE7">
      <w:pPr>
        <w:tabs>
          <w:tab w:val="center" w:pos="1985"/>
          <w:tab w:val="center" w:pos="7020"/>
        </w:tabs>
        <w:suppressAutoHyphens/>
        <w:rPr>
          <w:rFonts w:cs="Calibri"/>
          <w:noProof/>
        </w:rPr>
      </w:pPr>
      <w:r w:rsidRPr="00314C12">
        <w:rPr>
          <w:rFonts w:cs="Calibri"/>
          <w:noProof/>
        </w:rPr>
        <w:tab/>
      </w:r>
    </w:p>
    <w:p w14:paraId="37FDB837" w14:textId="77777777" w:rsidR="00C86DE7" w:rsidRPr="00314C12" w:rsidRDefault="00C86DE7" w:rsidP="00C86DE7">
      <w:pPr>
        <w:tabs>
          <w:tab w:val="center" w:pos="1985"/>
          <w:tab w:val="center" w:pos="7020"/>
        </w:tabs>
        <w:suppressAutoHyphens/>
        <w:rPr>
          <w:rFonts w:cs="Calibri"/>
          <w:noProof/>
        </w:rPr>
      </w:pPr>
    </w:p>
    <w:p w14:paraId="1B90ED33" w14:textId="77777777" w:rsidR="00C86DE7" w:rsidRPr="00314C12" w:rsidRDefault="00C86DE7" w:rsidP="00C86DE7">
      <w:pPr>
        <w:tabs>
          <w:tab w:val="center" w:pos="1985"/>
          <w:tab w:val="center" w:pos="7020"/>
        </w:tabs>
        <w:suppressAutoHyphens/>
        <w:rPr>
          <w:rFonts w:cs="Calibri"/>
          <w:noProof/>
        </w:rPr>
      </w:pPr>
    </w:p>
    <w:p w14:paraId="21E8817D" w14:textId="77777777" w:rsidR="00C86DE7" w:rsidRPr="00314C12" w:rsidRDefault="00C86DE7" w:rsidP="00C86DE7">
      <w:pPr>
        <w:tabs>
          <w:tab w:val="center" w:pos="1985"/>
          <w:tab w:val="center" w:pos="7020"/>
        </w:tabs>
        <w:suppressAutoHyphens/>
        <w:rPr>
          <w:rFonts w:cs="Calibri"/>
          <w:noProof/>
        </w:rPr>
      </w:pPr>
      <w:r w:rsidRPr="00314C12">
        <w:rPr>
          <w:rFonts w:cs="Calibri"/>
          <w:noProof/>
        </w:rPr>
        <w:tab/>
        <w:t>Andrej Trček</w:t>
      </w:r>
    </w:p>
    <w:p w14:paraId="6FBC6895" w14:textId="77777777" w:rsidR="00C86DE7" w:rsidRPr="00314C12" w:rsidRDefault="00C86DE7" w:rsidP="00C86DE7">
      <w:pPr>
        <w:tabs>
          <w:tab w:val="center" w:pos="1985"/>
          <w:tab w:val="center" w:pos="7020"/>
        </w:tabs>
        <w:suppressAutoHyphens/>
        <w:rPr>
          <w:rFonts w:cs="Calibri"/>
          <w:noProof/>
        </w:rPr>
      </w:pPr>
      <w:r w:rsidRPr="00314C12">
        <w:rPr>
          <w:rFonts w:cs="Calibri"/>
          <w:noProof/>
        </w:rPr>
        <w:tab/>
        <w:t>Član uprave RTV Slovenija</w:t>
      </w:r>
    </w:p>
    <w:p w14:paraId="2A05039B" w14:textId="77777777" w:rsidR="00C86DE7" w:rsidRPr="00826D4A" w:rsidRDefault="00C86DE7" w:rsidP="00C86DE7">
      <w:pPr>
        <w:tabs>
          <w:tab w:val="center" w:pos="1985"/>
          <w:tab w:val="center" w:pos="7020"/>
        </w:tabs>
        <w:suppressAutoHyphens/>
        <w:rPr>
          <w:rFonts w:cs="Calibri"/>
          <w:noProof/>
          <w:sz w:val="24"/>
          <w:szCs w:val="32"/>
        </w:rPr>
      </w:pPr>
      <w:r w:rsidRPr="00314C12">
        <w:rPr>
          <w:rFonts w:cs="Calibri"/>
          <w:noProof/>
          <w:sz w:val="24"/>
          <w:szCs w:val="32"/>
        </w:rPr>
        <w:tab/>
      </w:r>
      <w:r w:rsidRPr="00826D4A">
        <w:rPr>
          <w:rFonts w:cs="Calibri"/>
          <w:noProof/>
          <w:sz w:val="24"/>
          <w:szCs w:val="32"/>
        </w:rPr>
        <w:t>_________________________</w:t>
      </w:r>
    </w:p>
    <w:p w14:paraId="1D68254E" w14:textId="77777777" w:rsidR="00C86DE7" w:rsidRPr="00826D4A" w:rsidRDefault="00C86DE7" w:rsidP="00C86DE7">
      <w:pPr>
        <w:tabs>
          <w:tab w:val="center" w:pos="1985"/>
          <w:tab w:val="center" w:pos="7020"/>
        </w:tabs>
        <w:suppressAutoHyphens/>
        <w:rPr>
          <w:rFonts w:cs="Calibri"/>
          <w:noProof/>
        </w:rPr>
      </w:pPr>
    </w:p>
    <w:p w14:paraId="3F6BEC90" w14:textId="77777777" w:rsidR="00C86DE7" w:rsidRPr="00826D4A" w:rsidRDefault="00C86DE7" w:rsidP="00C86DE7">
      <w:pPr>
        <w:tabs>
          <w:tab w:val="center" w:pos="1985"/>
          <w:tab w:val="center" w:pos="7020"/>
        </w:tabs>
        <w:suppressAutoHyphens/>
        <w:rPr>
          <w:rFonts w:cs="Calibri"/>
          <w:noProof/>
        </w:rPr>
      </w:pPr>
    </w:p>
    <w:p w14:paraId="1ADAD081" w14:textId="77777777" w:rsidR="009A4897" w:rsidRPr="00314C12" w:rsidRDefault="009A4897" w:rsidP="009A4897">
      <w:pPr>
        <w:tabs>
          <w:tab w:val="center" w:pos="1985"/>
          <w:tab w:val="center" w:pos="7020"/>
        </w:tabs>
        <w:suppressAutoHyphens/>
        <w:rPr>
          <w:rFonts w:cs="Calibri"/>
          <w:noProof/>
        </w:rPr>
      </w:pPr>
    </w:p>
    <w:p w14:paraId="577DA4A0" w14:textId="48B9769B" w:rsidR="009A4897" w:rsidRPr="00314C12" w:rsidRDefault="009A4897" w:rsidP="009A4897">
      <w:pPr>
        <w:tabs>
          <w:tab w:val="center" w:pos="1985"/>
          <w:tab w:val="center" w:pos="7020"/>
        </w:tabs>
        <w:suppressAutoHyphens/>
        <w:rPr>
          <w:rFonts w:cs="Calibri"/>
          <w:noProof/>
        </w:rPr>
      </w:pPr>
      <w:bookmarkStart w:id="230" w:name="_Hlk172793441"/>
      <w:r w:rsidRPr="00314C12">
        <w:rPr>
          <w:rFonts w:cs="Calibri"/>
          <w:noProof/>
        </w:rPr>
        <w:tab/>
      </w:r>
      <w:r>
        <w:rPr>
          <w:rFonts w:cs="Calibri"/>
          <w:noProof/>
        </w:rPr>
        <w:t>Luka Rupnik</w:t>
      </w:r>
    </w:p>
    <w:p w14:paraId="0A217E12" w14:textId="327E8904" w:rsidR="009A4897" w:rsidRPr="00314C12" w:rsidRDefault="009A4897" w:rsidP="009A4897">
      <w:pPr>
        <w:tabs>
          <w:tab w:val="center" w:pos="1985"/>
          <w:tab w:val="center" w:pos="7020"/>
        </w:tabs>
        <w:suppressAutoHyphens/>
        <w:rPr>
          <w:rFonts w:cs="Calibri"/>
          <w:noProof/>
        </w:rPr>
      </w:pPr>
      <w:r w:rsidRPr="00314C12">
        <w:rPr>
          <w:rFonts w:cs="Calibri"/>
          <w:noProof/>
        </w:rPr>
        <w:tab/>
      </w:r>
      <w:r>
        <w:rPr>
          <w:rFonts w:cs="Calibri"/>
          <w:noProof/>
        </w:rPr>
        <w:t>v.d. č</w:t>
      </w:r>
      <w:r w:rsidRPr="00314C12">
        <w:rPr>
          <w:rFonts w:cs="Calibri"/>
          <w:noProof/>
        </w:rPr>
        <w:t>lan uprave RTV Slovenija</w:t>
      </w:r>
    </w:p>
    <w:p w14:paraId="41EE3A40" w14:textId="77777777" w:rsidR="009A4897" w:rsidRPr="00314C12" w:rsidRDefault="009A4897" w:rsidP="009A4897">
      <w:pPr>
        <w:tabs>
          <w:tab w:val="center" w:pos="1985"/>
          <w:tab w:val="center" w:pos="7020"/>
        </w:tabs>
        <w:suppressAutoHyphens/>
        <w:rPr>
          <w:rFonts w:cs="Calibri"/>
          <w:noProof/>
          <w:sz w:val="24"/>
          <w:szCs w:val="32"/>
          <w:lang w:val="it-IT"/>
        </w:rPr>
      </w:pPr>
      <w:r w:rsidRPr="00314C12">
        <w:rPr>
          <w:rFonts w:cs="Calibri"/>
          <w:noProof/>
          <w:sz w:val="24"/>
          <w:szCs w:val="32"/>
        </w:rPr>
        <w:tab/>
      </w:r>
      <w:r w:rsidRPr="00314C12">
        <w:rPr>
          <w:rFonts w:cs="Calibri"/>
          <w:noProof/>
          <w:sz w:val="24"/>
          <w:szCs w:val="32"/>
          <w:lang w:val="it-IT"/>
        </w:rPr>
        <w:t>_________________________</w:t>
      </w:r>
    </w:p>
    <w:p w14:paraId="6B3D8E8D" w14:textId="77777777" w:rsidR="009A4897" w:rsidRPr="00314C12" w:rsidRDefault="009A4897" w:rsidP="009A4897">
      <w:pPr>
        <w:tabs>
          <w:tab w:val="center" w:pos="1985"/>
          <w:tab w:val="center" w:pos="7020"/>
        </w:tabs>
        <w:suppressAutoHyphens/>
        <w:rPr>
          <w:rFonts w:cs="Calibri"/>
          <w:noProof/>
          <w:lang w:val="it-IT"/>
        </w:rPr>
      </w:pPr>
    </w:p>
    <w:bookmarkEnd w:id="230"/>
    <w:p w14:paraId="06F749B7" w14:textId="77777777" w:rsidR="009A4897" w:rsidRDefault="009A4897" w:rsidP="00C86DE7">
      <w:pPr>
        <w:tabs>
          <w:tab w:val="center" w:pos="1985"/>
          <w:tab w:val="center" w:pos="7020"/>
        </w:tabs>
        <w:suppressAutoHyphens/>
        <w:rPr>
          <w:rFonts w:cs="Calibri"/>
          <w:noProof/>
          <w:lang w:val="it-IT"/>
        </w:rPr>
      </w:pPr>
    </w:p>
    <w:p w14:paraId="6CFC01B8" w14:textId="77777777" w:rsidR="009A4897" w:rsidRPr="00314C12" w:rsidRDefault="009A4897" w:rsidP="00C86DE7">
      <w:pPr>
        <w:tabs>
          <w:tab w:val="center" w:pos="1985"/>
          <w:tab w:val="center" w:pos="7020"/>
        </w:tabs>
        <w:suppressAutoHyphens/>
        <w:rPr>
          <w:rFonts w:cs="Calibri"/>
          <w:noProof/>
          <w:lang w:val="it-IT"/>
        </w:rPr>
      </w:pPr>
    </w:p>
    <w:p w14:paraId="2A5F383D" w14:textId="77777777" w:rsidR="00C86DE7" w:rsidRPr="00314C12" w:rsidRDefault="00C86DE7" w:rsidP="00C86DE7">
      <w:pPr>
        <w:tabs>
          <w:tab w:val="center" w:pos="1985"/>
          <w:tab w:val="center" w:pos="7020"/>
        </w:tabs>
        <w:suppressAutoHyphens/>
        <w:rPr>
          <w:rFonts w:cs="Calibri"/>
          <w:noProof/>
          <w:lang w:val="it-IT"/>
        </w:rPr>
      </w:pPr>
      <w:r w:rsidRPr="00314C12">
        <w:rPr>
          <w:rFonts w:cs="Calibri"/>
          <w:noProof/>
          <w:lang w:val="it-IT"/>
        </w:rPr>
        <w:tab/>
        <w:t>Franci Pavšer</w:t>
      </w:r>
    </w:p>
    <w:p w14:paraId="21FD5387" w14:textId="77777777" w:rsidR="00C86DE7" w:rsidRPr="00314C12" w:rsidRDefault="00C86DE7" w:rsidP="00C86DE7">
      <w:pPr>
        <w:tabs>
          <w:tab w:val="center" w:pos="1985"/>
          <w:tab w:val="center" w:pos="7020"/>
        </w:tabs>
        <w:suppressAutoHyphens/>
        <w:rPr>
          <w:rFonts w:cs="Calibri"/>
          <w:noProof/>
          <w:lang w:val="it-IT"/>
        </w:rPr>
      </w:pPr>
      <w:r w:rsidRPr="00314C12">
        <w:rPr>
          <w:rFonts w:cs="Calibri"/>
          <w:noProof/>
          <w:lang w:val="it-IT"/>
        </w:rPr>
        <w:tab/>
        <w:t>Član uprave RTV Slovenija</w:t>
      </w:r>
    </w:p>
    <w:p w14:paraId="0E7A33F1" w14:textId="77777777" w:rsidR="00C86DE7" w:rsidRPr="00314C12" w:rsidRDefault="00C86DE7" w:rsidP="00C86DE7">
      <w:pPr>
        <w:tabs>
          <w:tab w:val="center" w:pos="1985"/>
          <w:tab w:val="center" w:pos="7020"/>
        </w:tabs>
        <w:suppressAutoHyphens/>
        <w:rPr>
          <w:rFonts w:cs="Calibri"/>
          <w:noProof/>
          <w:lang w:val="pl-PL"/>
        </w:rPr>
      </w:pPr>
      <w:r w:rsidRPr="00314C12">
        <w:rPr>
          <w:rFonts w:cs="Calibri"/>
          <w:noProof/>
          <w:lang w:val="it-IT"/>
        </w:rPr>
        <w:tab/>
      </w:r>
      <w:r w:rsidRPr="00314C12">
        <w:rPr>
          <w:rFonts w:cs="Calibri"/>
          <w:noProof/>
          <w:lang w:val="pl-PL"/>
        </w:rPr>
        <w:t>Delavski direktor</w:t>
      </w:r>
    </w:p>
    <w:p w14:paraId="01276C7C" w14:textId="77777777" w:rsidR="00C86DE7" w:rsidRPr="00314C12" w:rsidRDefault="00C86DE7" w:rsidP="00C86DE7">
      <w:pPr>
        <w:tabs>
          <w:tab w:val="center" w:pos="1985"/>
          <w:tab w:val="center" w:pos="7020"/>
        </w:tabs>
        <w:suppressAutoHyphens/>
        <w:rPr>
          <w:rFonts w:cs="Calibri"/>
          <w:noProof/>
          <w:sz w:val="24"/>
          <w:szCs w:val="32"/>
          <w:lang w:val="pl-PL"/>
        </w:rPr>
      </w:pPr>
      <w:r w:rsidRPr="00314C12">
        <w:rPr>
          <w:rFonts w:cs="Calibri"/>
          <w:noProof/>
          <w:sz w:val="24"/>
          <w:szCs w:val="32"/>
          <w:lang w:val="pl-PL"/>
        </w:rPr>
        <w:tab/>
        <w:t>_______________________</w:t>
      </w:r>
    </w:p>
    <w:p w14:paraId="607992E8" w14:textId="77777777" w:rsidR="00C86DE7" w:rsidRPr="00314C12" w:rsidRDefault="00C86DE7" w:rsidP="00C86DE7">
      <w:pPr>
        <w:tabs>
          <w:tab w:val="center" w:pos="1985"/>
          <w:tab w:val="center" w:pos="7020"/>
        </w:tabs>
        <w:suppressAutoHyphens/>
        <w:rPr>
          <w:rFonts w:cs="Calibri"/>
          <w:noProof/>
          <w:lang w:val="pl-PL"/>
        </w:rPr>
      </w:pPr>
      <w:r w:rsidRPr="00314C12">
        <w:rPr>
          <w:rFonts w:cs="Calibri"/>
          <w:noProof/>
          <w:lang w:val="pl-PL"/>
        </w:rPr>
        <w:tab/>
      </w:r>
    </w:p>
    <w:p w14:paraId="3305C186" w14:textId="77777777" w:rsidR="00C86DE7" w:rsidRPr="00314C12" w:rsidRDefault="00C86DE7" w:rsidP="00C86DE7">
      <w:pPr>
        <w:tabs>
          <w:tab w:val="center" w:pos="1985"/>
          <w:tab w:val="center" w:pos="7020"/>
        </w:tabs>
        <w:suppressAutoHyphens/>
        <w:rPr>
          <w:rFonts w:cs="Calibri"/>
          <w:noProof/>
          <w:lang w:val="pl-PL"/>
        </w:rPr>
      </w:pPr>
    </w:p>
    <w:p w14:paraId="7EDDFE8D" w14:textId="77777777" w:rsidR="00C86DE7" w:rsidRPr="00314C12" w:rsidRDefault="00C86DE7" w:rsidP="00C86DE7">
      <w:pPr>
        <w:tabs>
          <w:tab w:val="center" w:pos="1985"/>
          <w:tab w:val="center" w:pos="7020"/>
        </w:tabs>
        <w:suppressAutoHyphens/>
        <w:rPr>
          <w:rFonts w:cs="Calibri"/>
          <w:noProof/>
          <w:lang w:val="pl-PL"/>
        </w:rPr>
      </w:pPr>
    </w:p>
    <w:p w14:paraId="257B755D" w14:textId="77777777" w:rsidR="00C86DE7" w:rsidRPr="00314C12" w:rsidRDefault="00C86DE7" w:rsidP="00C86DE7">
      <w:pPr>
        <w:tabs>
          <w:tab w:val="center" w:pos="1985"/>
          <w:tab w:val="center" w:pos="7020"/>
        </w:tabs>
        <w:suppressAutoHyphens/>
        <w:rPr>
          <w:rFonts w:cs="Calibri"/>
          <w:noProof/>
        </w:rPr>
      </w:pPr>
      <w:r w:rsidRPr="00314C12">
        <w:rPr>
          <w:rFonts w:cs="Calibri"/>
          <w:noProof/>
          <w:lang w:val="pl-PL"/>
        </w:rPr>
        <w:tab/>
        <w:t>Žig:</w:t>
      </w:r>
    </w:p>
    <w:p w14:paraId="57B400D3" w14:textId="77777777" w:rsidR="009E399D" w:rsidRPr="00314C12" w:rsidRDefault="009E399D" w:rsidP="009E399D">
      <w:pPr>
        <w:tabs>
          <w:tab w:val="center" w:pos="1980"/>
          <w:tab w:val="center" w:pos="7020"/>
        </w:tabs>
        <w:rPr>
          <w:noProof/>
        </w:rPr>
      </w:pPr>
    </w:p>
    <w:p w14:paraId="43334A47" w14:textId="77777777" w:rsidR="00053F84" w:rsidRPr="00314C12" w:rsidRDefault="00053F84">
      <w:pPr>
        <w:spacing w:after="200" w:line="276" w:lineRule="auto"/>
        <w:jc w:val="left"/>
        <w:rPr>
          <w:noProof/>
        </w:rPr>
      </w:pPr>
      <w:r w:rsidRPr="00314C12">
        <w:rPr>
          <w:noProof/>
        </w:rPr>
        <w:br w:type="page"/>
      </w:r>
    </w:p>
    <w:p w14:paraId="0E95D0A5" w14:textId="26270D3B" w:rsidR="009E399D" w:rsidRPr="00314C12" w:rsidRDefault="009E399D" w:rsidP="009E399D">
      <w:pPr>
        <w:rPr>
          <w:i/>
          <w:noProof/>
        </w:rPr>
      </w:pPr>
      <w:r w:rsidRPr="00314C12">
        <w:rPr>
          <w:noProof/>
        </w:rPr>
        <w:lastRenderedPageBreak/>
        <w:t>Ponudnik ..................................................</w:t>
      </w:r>
      <w:r w:rsidRPr="00314C12">
        <w:rPr>
          <w:i/>
          <w:noProof/>
        </w:rPr>
        <w:tab/>
      </w:r>
      <w:r w:rsidRPr="00314C12">
        <w:rPr>
          <w:i/>
          <w:noProof/>
        </w:rPr>
        <w:tab/>
      </w:r>
      <w:r w:rsidRPr="00314C12">
        <w:rPr>
          <w:i/>
          <w:noProof/>
        </w:rPr>
        <w:tab/>
      </w:r>
      <w:r w:rsidRPr="00314C12">
        <w:rPr>
          <w:i/>
          <w:noProof/>
        </w:rPr>
        <w:tab/>
      </w:r>
      <w:r w:rsidRPr="00314C12">
        <w:rPr>
          <w:i/>
          <w:noProof/>
        </w:rPr>
        <w:tab/>
      </w:r>
      <w:r w:rsidRPr="00314C12">
        <w:rPr>
          <w:i/>
          <w:noProof/>
        </w:rPr>
        <w:tab/>
      </w:r>
      <w:r w:rsidRPr="00314C12">
        <w:rPr>
          <w:i/>
          <w:noProof/>
        </w:rPr>
        <w:tab/>
      </w:r>
      <w:r w:rsidRPr="00314C12">
        <w:rPr>
          <w:i/>
          <w:noProof/>
        </w:rPr>
        <w:tab/>
      </w:r>
      <w:r w:rsidRPr="00314C12">
        <w:rPr>
          <w:i/>
          <w:noProof/>
        </w:rPr>
        <w:tab/>
      </w:r>
      <w:r w:rsidRPr="00314C12">
        <w:rPr>
          <w:i/>
          <w:noProof/>
        </w:rPr>
        <w:tab/>
      </w:r>
    </w:p>
    <w:p w14:paraId="24720B0E" w14:textId="77777777" w:rsidR="009E399D" w:rsidRPr="00314C12" w:rsidRDefault="009E399D" w:rsidP="009E399D">
      <w:pPr>
        <w:spacing w:line="360" w:lineRule="auto"/>
        <w:rPr>
          <w:noProof/>
        </w:rPr>
      </w:pPr>
      <w:r w:rsidRPr="00314C12">
        <w:rPr>
          <w:noProof/>
        </w:rPr>
        <w:t>Naslov .......................................................</w:t>
      </w:r>
    </w:p>
    <w:p w14:paraId="461EEC01" w14:textId="77777777" w:rsidR="009E399D" w:rsidRPr="00314C12" w:rsidRDefault="009E399D" w:rsidP="009E399D">
      <w:pPr>
        <w:spacing w:line="360" w:lineRule="auto"/>
        <w:rPr>
          <w:noProof/>
        </w:rPr>
      </w:pPr>
      <w:r w:rsidRPr="00314C12">
        <w:rPr>
          <w:noProof/>
        </w:rPr>
        <w:t>....................................................................</w:t>
      </w:r>
    </w:p>
    <w:p w14:paraId="2B50CCFD" w14:textId="77777777" w:rsidR="009E399D" w:rsidRPr="00314C12" w:rsidRDefault="009E399D" w:rsidP="009E399D">
      <w:pPr>
        <w:pStyle w:val="Footer"/>
        <w:tabs>
          <w:tab w:val="clear" w:pos="4153"/>
          <w:tab w:val="clear" w:pos="8306"/>
        </w:tabs>
        <w:rPr>
          <w:rFonts w:ascii="Arial" w:hAnsi="Arial"/>
          <w:noProof/>
          <w:lang w:val="sl-SI"/>
        </w:rPr>
      </w:pPr>
    </w:p>
    <w:p w14:paraId="55D4CB98" w14:textId="77777777" w:rsidR="009E399D" w:rsidRPr="00314C12" w:rsidRDefault="009E399D" w:rsidP="009E399D">
      <w:pPr>
        <w:rPr>
          <w:noProof/>
        </w:rPr>
      </w:pPr>
    </w:p>
    <w:p w14:paraId="5F935D35" w14:textId="77777777" w:rsidR="009E399D" w:rsidRPr="00314C12" w:rsidRDefault="009E399D" w:rsidP="009E399D">
      <w:pPr>
        <w:rPr>
          <w:noProof/>
        </w:rPr>
      </w:pPr>
    </w:p>
    <w:p w14:paraId="336BB609" w14:textId="77777777" w:rsidR="009E399D" w:rsidRPr="00314C12" w:rsidRDefault="009E399D" w:rsidP="009E399D">
      <w:pPr>
        <w:rPr>
          <w:noProof/>
        </w:rPr>
      </w:pPr>
    </w:p>
    <w:p w14:paraId="463353CE" w14:textId="77777777" w:rsidR="009E399D" w:rsidRPr="00314C12" w:rsidRDefault="009E399D" w:rsidP="009E399D">
      <w:pPr>
        <w:rPr>
          <w:noProof/>
        </w:rPr>
      </w:pPr>
    </w:p>
    <w:p w14:paraId="3A22EC30" w14:textId="77777777" w:rsidR="009E399D" w:rsidRPr="00314C12" w:rsidRDefault="009E399D" w:rsidP="009E399D">
      <w:pPr>
        <w:pStyle w:val="Heading2"/>
        <w:jc w:val="center"/>
        <w:rPr>
          <w:b/>
          <w:noProof/>
          <w:sz w:val="22"/>
          <w:szCs w:val="22"/>
        </w:rPr>
      </w:pPr>
      <w:bookmarkStart w:id="231" w:name="_Toc11644904"/>
      <w:bookmarkStart w:id="232" w:name="_Toc172280599"/>
      <w:r w:rsidRPr="00314C12">
        <w:rPr>
          <w:b/>
          <w:noProof/>
          <w:sz w:val="22"/>
          <w:szCs w:val="22"/>
        </w:rPr>
        <w:t>I</w:t>
      </w:r>
      <w:bookmarkEnd w:id="231"/>
      <w:r w:rsidRPr="00314C12">
        <w:rPr>
          <w:b/>
          <w:noProof/>
          <w:sz w:val="22"/>
          <w:szCs w:val="22"/>
        </w:rPr>
        <w:t>zjava o predložitvi garancije za dobro izvedbo pogodbenih obveznosti</w:t>
      </w:r>
      <w:bookmarkEnd w:id="232"/>
    </w:p>
    <w:p w14:paraId="68CBCBEB" w14:textId="0181BF79" w:rsidR="009E399D" w:rsidRPr="00314C12" w:rsidRDefault="009E399D" w:rsidP="009E399D">
      <w:pPr>
        <w:pStyle w:val="BodyText"/>
        <w:jc w:val="center"/>
        <w:rPr>
          <w:rFonts w:cs="Arial"/>
          <w:b/>
          <w:noProof/>
          <w:sz w:val="22"/>
          <w:szCs w:val="22"/>
        </w:rPr>
      </w:pPr>
      <w:r w:rsidRPr="00314C12">
        <w:rPr>
          <w:rFonts w:cs="Arial"/>
          <w:b/>
          <w:noProof/>
          <w:sz w:val="22"/>
          <w:szCs w:val="22"/>
        </w:rPr>
        <w:t xml:space="preserve">ZA JAVNO NAROČILO </w:t>
      </w:r>
      <w:r w:rsidR="00886B03" w:rsidRPr="00314C12">
        <w:rPr>
          <w:rFonts w:cs="Arial"/>
          <w:b/>
          <w:noProof/>
          <w:sz w:val="22"/>
          <w:szCs w:val="22"/>
        </w:rPr>
        <w:t>JN-B1062</w:t>
      </w:r>
    </w:p>
    <w:p w14:paraId="6D5AF872" w14:textId="77777777" w:rsidR="009E399D" w:rsidRPr="00314C12" w:rsidRDefault="009E399D" w:rsidP="009E399D">
      <w:pPr>
        <w:rPr>
          <w:noProof/>
        </w:rPr>
      </w:pPr>
    </w:p>
    <w:p w14:paraId="55FA13D7" w14:textId="77777777" w:rsidR="009E399D" w:rsidRPr="00314C12" w:rsidRDefault="009E399D" w:rsidP="009E399D">
      <w:pPr>
        <w:rPr>
          <w:noProof/>
        </w:rPr>
      </w:pPr>
    </w:p>
    <w:p w14:paraId="75D804A1" w14:textId="77777777" w:rsidR="009E399D" w:rsidRPr="00314C12" w:rsidRDefault="009E399D" w:rsidP="009E399D">
      <w:pPr>
        <w:rPr>
          <w:noProof/>
        </w:rPr>
      </w:pPr>
    </w:p>
    <w:p w14:paraId="7B369968" w14:textId="77777777" w:rsidR="009E399D" w:rsidRPr="00314C12" w:rsidRDefault="009E399D" w:rsidP="009E399D">
      <w:pPr>
        <w:rPr>
          <w:noProof/>
        </w:rPr>
      </w:pPr>
    </w:p>
    <w:p w14:paraId="68A2DB8E" w14:textId="414768BE" w:rsidR="009E399D" w:rsidRPr="00314C12" w:rsidRDefault="009E399D" w:rsidP="00416E0C">
      <w:pPr>
        <w:rPr>
          <w:rFonts w:cs="Arial"/>
          <w:noProof/>
        </w:rPr>
      </w:pPr>
      <w:r w:rsidRPr="00314C12">
        <w:rPr>
          <w:rFonts w:cs="Arial"/>
          <w:bCs/>
          <w:noProof/>
        </w:rPr>
        <w:t xml:space="preserve">V zvezi z našo ponudbo </w:t>
      </w:r>
      <w:r w:rsidRPr="00314C12">
        <w:rPr>
          <w:rFonts w:cs="Arial"/>
          <w:b/>
          <w:noProof/>
        </w:rPr>
        <w:t xml:space="preserve">za javno naročilo za </w:t>
      </w:r>
      <w:r w:rsidR="00416E0C" w:rsidRPr="00314C12">
        <w:rPr>
          <w:rFonts w:cs="Arial"/>
          <w:b/>
          <w:noProof/>
        </w:rPr>
        <w:t xml:space="preserve">nakup </w:t>
      </w:r>
      <w:r w:rsidR="00A00509" w:rsidRPr="00314C12">
        <w:rPr>
          <w:rFonts w:cs="Arial"/>
          <w:b/>
          <w:noProof/>
        </w:rPr>
        <w:t xml:space="preserve">dveh </w:t>
      </w:r>
      <w:r w:rsidR="00416E0C" w:rsidRPr="00314C12">
        <w:rPr>
          <w:rFonts w:cs="Arial"/>
          <w:b/>
          <w:noProof/>
        </w:rPr>
        <w:t xml:space="preserve">avdio </w:t>
      </w:r>
      <w:r w:rsidR="00A00509" w:rsidRPr="00314C12">
        <w:rPr>
          <w:rFonts w:cs="Arial"/>
          <w:b/>
          <w:noProof/>
        </w:rPr>
        <w:t xml:space="preserve">mešalnih miz za </w:t>
      </w:r>
      <w:r w:rsidR="00C86DE7" w:rsidRPr="00314C12">
        <w:rPr>
          <w:rFonts w:cs="Arial"/>
          <w:b/>
          <w:noProof/>
        </w:rPr>
        <w:t>Radijsko produkcijo (po sklopih)</w:t>
      </w:r>
      <w:r w:rsidR="00416E0C" w:rsidRPr="00314C12">
        <w:rPr>
          <w:rFonts w:cs="Arial"/>
          <w:noProof/>
        </w:rPr>
        <w:t xml:space="preserve"> </w:t>
      </w:r>
    </w:p>
    <w:p w14:paraId="40538F43" w14:textId="60ABD6BA" w:rsidR="00416E0C" w:rsidRPr="00314C12" w:rsidRDefault="00416E0C" w:rsidP="00416E0C">
      <w:pPr>
        <w:rPr>
          <w:rFonts w:cs="Arial"/>
          <w:noProof/>
        </w:rPr>
      </w:pPr>
    </w:p>
    <w:p w14:paraId="3B599229" w14:textId="77777777" w:rsidR="00416E0C" w:rsidRPr="00314C12" w:rsidRDefault="00416E0C" w:rsidP="00416E0C">
      <w:pPr>
        <w:rPr>
          <w:noProof/>
        </w:rPr>
      </w:pPr>
    </w:p>
    <w:p w14:paraId="4ACDD49D" w14:textId="77777777" w:rsidR="009E399D" w:rsidRPr="00314C12" w:rsidRDefault="009E399D" w:rsidP="009E399D">
      <w:pPr>
        <w:pStyle w:val="BodyText3"/>
        <w:rPr>
          <w:noProof/>
          <w:sz w:val="20"/>
          <w:lang w:val="sl-SI"/>
        </w:rPr>
      </w:pPr>
      <w:r w:rsidRPr="00314C12">
        <w:rPr>
          <w:noProof/>
          <w:sz w:val="20"/>
          <w:lang w:val="sl-SI"/>
        </w:rPr>
        <w:t>IZJAVLJAMO,</w:t>
      </w:r>
    </w:p>
    <w:p w14:paraId="556278CE" w14:textId="77777777" w:rsidR="009E399D" w:rsidRPr="00314C12" w:rsidRDefault="009E399D" w:rsidP="009E399D">
      <w:pPr>
        <w:pStyle w:val="BodyText3"/>
        <w:rPr>
          <w:noProof/>
          <w:sz w:val="20"/>
          <w:lang w:val="sl-SI"/>
        </w:rPr>
      </w:pPr>
    </w:p>
    <w:p w14:paraId="3DC154A6" w14:textId="77777777" w:rsidR="009E399D" w:rsidRPr="00314C12" w:rsidRDefault="009E399D" w:rsidP="009E399D">
      <w:pPr>
        <w:pStyle w:val="BodyText3"/>
        <w:rPr>
          <w:noProof/>
          <w:sz w:val="20"/>
          <w:lang w:val="sl-SI"/>
        </w:rPr>
      </w:pPr>
    </w:p>
    <w:p w14:paraId="1BB52D91" w14:textId="1C3659D4" w:rsidR="00D87C6F" w:rsidRPr="00314C12" w:rsidRDefault="00D87C6F" w:rsidP="00D87C6F">
      <w:pPr>
        <w:rPr>
          <w:noProof/>
        </w:rPr>
      </w:pPr>
      <w:r w:rsidRPr="00314C12">
        <w:rPr>
          <w:noProof/>
        </w:rPr>
        <w:t xml:space="preserve">da bomo v primeru sklenitve pogodbe z naročnikom predložili garancijo za dobro izvedbo pogodbenih obveznosti (izdano s strani banke ali zavarovalnice) v višini </w:t>
      </w:r>
      <w:r w:rsidR="00B00450" w:rsidRPr="00314C12">
        <w:rPr>
          <w:noProof/>
        </w:rPr>
        <w:t>5</w:t>
      </w:r>
      <w:r w:rsidRPr="00314C12">
        <w:rPr>
          <w:noProof/>
        </w:rPr>
        <w:t xml:space="preserve"> % pogodbene vrednosti, nepreklicno, brezpogojno in plačljivo na prvi poziv,  veljavno še </w:t>
      </w:r>
      <w:r w:rsidR="00B00450" w:rsidRPr="00314C12">
        <w:rPr>
          <w:noProof/>
        </w:rPr>
        <w:t>devet (9)</w:t>
      </w:r>
      <w:r w:rsidRPr="00314C12">
        <w:rPr>
          <w:noProof/>
        </w:rPr>
        <w:t xml:space="preserve"> mesecev po pogodbeno določenem datumu </w:t>
      </w:r>
      <w:r w:rsidR="00F60CF0" w:rsidRPr="00314C12">
        <w:rPr>
          <w:noProof/>
        </w:rPr>
        <w:t>dobave celotne ponujene opreme.</w:t>
      </w:r>
    </w:p>
    <w:p w14:paraId="10A1D94A" w14:textId="77777777" w:rsidR="00D87C6F" w:rsidRPr="00314C12" w:rsidRDefault="00D87C6F" w:rsidP="00D87C6F">
      <w:pPr>
        <w:rPr>
          <w:noProof/>
        </w:rPr>
      </w:pPr>
    </w:p>
    <w:p w14:paraId="2C19958B" w14:textId="77777777" w:rsidR="00D87C6F" w:rsidRPr="00314C12" w:rsidRDefault="00D87C6F" w:rsidP="00D87C6F">
      <w:pPr>
        <w:rPr>
          <w:noProof/>
        </w:rPr>
      </w:pPr>
      <w:r w:rsidRPr="00314C12">
        <w:rPr>
          <w:rFonts w:cs="Arial"/>
          <w:noProof/>
        </w:rPr>
        <w:t xml:space="preserve">Garancijo za dobro izvedbo pogodbenih obveznosti bomo predložili najkasneje v roku 10 dni </w:t>
      </w:r>
      <w:r w:rsidRPr="00314C12">
        <w:rPr>
          <w:noProof/>
        </w:rPr>
        <w:t>od prejetja podpisane pogodbe s strani naročnika.</w:t>
      </w:r>
    </w:p>
    <w:p w14:paraId="56095D91" w14:textId="77777777" w:rsidR="009E399D" w:rsidRPr="00314C12" w:rsidRDefault="009E399D" w:rsidP="009E399D">
      <w:pPr>
        <w:pStyle w:val="BESEDILO"/>
        <w:keepLines w:val="0"/>
        <w:widowControl/>
        <w:tabs>
          <w:tab w:val="clear" w:pos="2155"/>
        </w:tabs>
        <w:rPr>
          <w:noProof/>
          <w:kern w:val="0"/>
          <w:szCs w:val="24"/>
        </w:rPr>
      </w:pPr>
    </w:p>
    <w:p w14:paraId="40576B14" w14:textId="77777777" w:rsidR="009E399D" w:rsidRPr="00314C12" w:rsidRDefault="009E399D" w:rsidP="009E399D">
      <w:pPr>
        <w:rPr>
          <w:noProof/>
        </w:rPr>
      </w:pPr>
    </w:p>
    <w:p w14:paraId="74B3AB37" w14:textId="77777777" w:rsidR="009E399D" w:rsidRPr="00314C12" w:rsidRDefault="009E399D" w:rsidP="009E399D">
      <w:pPr>
        <w:rPr>
          <w:noProof/>
        </w:rPr>
      </w:pPr>
    </w:p>
    <w:p w14:paraId="2BBC4BBA" w14:textId="77777777" w:rsidR="009E399D" w:rsidRPr="00314C12" w:rsidRDefault="009E399D" w:rsidP="009E399D">
      <w:pPr>
        <w:rPr>
          <w:noProof/>
        </w:rPr>
      </w:pPr>
    </w:p>
    <w:p w14:paraId="71B1E407" w14:textId="77777777" w:rsidR="009E399D" w:rsidRPr="00314C12" w:rsidRDefault="009E399D" w:rsidP="009E399D">
      <w:pPr>
        <w:rPr>
          <w:noProof/>
        </w:rPr>
      </w:pPr>
    </w:p>
    <w:p w14:paraId="5085C8FE" w14:textId="77777777" w:rsidR="009E399D" w:rsidRPr="00314C12" w:rsidRDefault="009E399D" w:rsidP="009E399D">
      <w:pPr>
        <w:rPr>
          <w:noProof/>
        </w:rPr>
      </w:pPr>
    </w:p>
    <w:p w14:paraId="377C9A35" w14:textId="77777777" w:rsidR="009E399D" w:rsidRPr="00314C12" w:rsidRDefault="009E399D" w:rsidP="009E399D">
      <w:pPr>
        <w:rPr>
          <w:noProof/>
        </w:rPr>
      </w:pPr>
    </w:p>
    <w:p w14:paraId="4234A63D" w14:textId="77777777" w:rsidR="009E399D" w:rsidRPr="00314C12" w:rsidRDefault="009E399D" w:rsidP="009E399D">
      <w:pPr>
        <w:rPr>
          <w:noProof/>
        </w:rPr>
      </w:pPr>
    </w:p>
    <w:p w14:paraId="78DA5AD5" w14:textId="77777777" w:rsidR="009E399D" w:rsidRPr="00314C12" w:rsidRDefault="009E399D" w:rsidP="009E399D">
      <w:pPr>
        <w:rPr>
          <w:noProof/>
        </w:rPr>
      </w:pPr>
    </w:p>
    <w:p w14:paraId="6BDB9410" w14:textId="77777777" w:rsidR="009E399D" w:rsidRPr="00314C12" w:rsidRDefault="009E399D" w:rsidP="009E399D">
      <w:pPr>
        <w:rPr>
          <w:noProof/>
        </w:rPr>
      </w:pPr>
    </w:p>
    <w:p w14:paraId="61CC1F39" w14:textId="77777777" w:rsidR="009E399D" w:rsidRPr="00314C12" w:rsidRDefault="009E399D" w:rsidP="009E399D">
      <w:pPr>
        <w:rPr>
          <w:noProof/>
        </w:rPr>
      </w:pPr>
    </w:p>
    <w:p w14:paraId="6ED6BFD2" w14:textId="77777777" w:rsidR="009E399D" w:rsidRPr="00314C12" w:rsidRDefault="009E399D" w:rsidP="009E399D">
      <w:pPr>
        <w:rPr>
          <w:noProof/>
        </w:rPr>
      </w:pPr>
    </w:p>
    <w:p w14:paraId="3F89CDA1" w14:textId="77777777" w:rsidR="009E399D" w:rsidRPr="00314C12" w:rsidRDefault="009E399D" w:rsidP="009E399D">
      <w:pPr>
        <w:rPr>
          <w:noProof/>
        </w:rPr>
      </w:pPr>
    </w:p>
    <w:p w14:paraId="24A27A86" w14:textId="77777777" w:rsidR="009E399D" w:rsidRPr="00314C12" w:rsidRDefault="009E399D" w:rsidP="009E399D">
      <w:pPr>
        <w:rPr>
          <w:noProof/>
        </w:rPr>
      </w:pPr>
    </w:p>
    <w:p w14:paraId="084322C7" w14:textId="77777777" w:rsidR="009E399D" w:rsidRPr="00314C12" w:rsidRDefault="009E399D" w:rsidP="009E399D">
      <w:pPr>
        <w:rPr>
          <w:noProof/>
        </w:rPr>
      </w:pPr>
    </w:p>
    <w:p w14:paraId="1299D355" w14:textId="77777777" w:rsidR="009E399D" w:rsidRPr="00314C12" w:rsidRDefault="009E399D" w:rsidP="009E399D">
      <w:pPr>
        <w:spacing w:line="360" w:lineRule="auto"/>
        <w:rPr>
          <w:noProof/>
        </w:rPr>
      </w:pPr>
      <w:r w:rsidRPr="00314C12">
        <w:rPr>
          <w:noProof/>
        </w:rPr>
        <w:t xml:space="preserve">Kraj in datum: </w:t>
      </w:r>
      <w:r w:rsidRPr="00314C12">
        <w:rPr>
          <w:noProof/>
        </w:rPr>
        <w:tab/>
      </w:r>
      <w:r w:rsidRPr="00314C12">
        <w:rPr>
          <w:noProof/>
        </w:rPr>
        <w:tab/>
      </w:r>
      <w:r w:rsidRPr="00314C12">
        <w:rPr>
          <w:noProof/>
        </w:rPr>
        <w:tab/>
      </w:r>
      <w:r w:rsidRPr="00314C12">
        <w:rPr>
          <w:noProof/>
        </w:rPr>
        <w:tab/>
        <w:t>Žig:</w:t>
      </w:r>
      <w:r w:rsidRPr="00314C12">
        <w:rPr>
          <w:noProof/>
        </w:rPr>
        <w:tab/>
      </w:r>
      <w:r w:rsidRPr="00314C12">
        <w:rPr>
          <w:noProof/>
        </w:rPr>
        <w:tab/>
      </w:r>
      <w:r w:rsidRPr="00314C12">
        <w:rPr>
          <w:noProof/>
        </w:rPr>
        <w:tab/>
        <w:t>Podpis zastopnika</w:t>
      </w:r>
    </w:p>
    <w:p w14:paraId="324D2FB5" w14:textId="77777777" w:rsidR="009E399D" w:rsidRPr="00314C12" w:rsidRDefault="009E399D" w:rsidP="009E399D">
      <w:pPr>
        <w:spacing w:line="360" w:lineRule="auto"/>
        <w:rPr>
          <w:noProof/>
        </w:rPr>
      </w:pPr>
      <w:r w:rsidRPr="00314C12">
        <w:rPr>
          <w:noProof/>
        </w:rPr>
        <w:tab/>
      </w:r>
      <w:r w:rsidRPr="00314C12">
        <w:rPr>
          <w:noProof/>
        </w:rPr>
        <w:tab/>
      </w:r>
      <w:r w:rsidRPr="00314C12">
        <w:rPr>
          <w:noProof/>
        </w:rPr>
        <w:tab/>
      </w:r>
      <w:r w:rsidRPr="00314C12">
        <w:rPr>
          <w:noProof/>
        </w:rPr>
        <w:tab/>
      </w:r>
      <w:r w:rsidRPr="00314C12">
        <w:rPr>
          <w:noProof/>
        </w:rPr>
        <w:tab/>
      </w:r>
      <w:r w:rsidRPr="00314C12">
        <w:rPr>
          <w:noProof/>
        </w:rPr>
        <w:tab/>
      </w:r>
      <w:r w:rsidRPr="00314C12">
        <w:rPr>
          <w:noProof/>
        </w:rPr>
        <w:tab/>
      </w:r>
      <w:r w:rsidRPr="00314C12">
        <w:rPr>
          <w:noProof/>
        </w:rPr>
        <w:tab/>
        <w:t>oz. prokurista:</w:t>
      </w:r>
    </w:p>
    <w:p w14:paraId="562C05B3" w14:textId="77777777" w:rsidR="009E399D" w:rsidRPr="00314C12" w:rsidRDefault="009E399D" w:rsidP="009E399D">
      <w:pPr>
        <w:spacing w:line="360" w:lineRule="auto"/>
        <w:rPr>
          <w:noProof/>
        </w:rPr>
      </w:pPr>
    </w:p>
    <w:p w14:paraId="71E380C9" w14:textId="77777777" w:rsidR="009E399D" w:rsidRPr="00314C12" w:rsidRDefault="009E399D" w:rsidP="009E399D">
      <w:pPr>
        <w:spacing w:line="360" w:lineRule="auto"/>
        <w:rPr>
          <w:noProof/>
        </w:rPr>
      </w:pPr>
      <w:r w:rsidRPr="00314C12">
        <w:rPr>
          <w:noProof/>
        </w:rPr>
        <w:t>........................................</w:t>
      </w:r>
      <w:r w:rsidRPr="00314C12">
        <w:rPr>
          <w:noProof/>
        </w:rPr>
        <w:tab/>
      </w:r>
      <w:r w:rsidRPr="00314C12">
        <w:rPr>
          <w:noProof/>
        </w:rPr>
        <w:tab/>
      </w:r>
      <w:r w:rsidRPr="00314C12">
        <w:rPr>
          <w:noProof/>
        </w:rPr>
        <w:tab/>
      </w:r>
      <w:r w:rsidRPr="00314C12">
        <w:rPr>
          <w:noProof/>
        </w:rPr>
        <w:tab/>
      </w:r>
      <w:r w:rsidRPr="00314C12">
        <w:rPr>
          <w:noProof/>
        </w:rPr>
        <w:tab/>
        <w:t>.........................................</w:t>
      </w:r>
    </w:p>
    <w:p w14:paraId="3FD09A47" w14:textId="77777777" w:rsidR="009E399D" w:rsidRPr="00314C12" w:rsidRDefault="009E399D" w:rsidP="009E399D">
      <w:pPr>
        <w:jc w:val="left"/>
        <w:rPr>
          <w:noProof/>
          <w:kern w:val="16"/>
          <w:szCs w:val="20"/>
        </w:rPr>
      </w:pPr>
      <w:r w:rsidRPr="00314C12">
        <w:rPr>
          <w:noProof/>
        </w:rPr>
        <w:br w:type="page"/>
      </w:r>
    </w:p>
    <w:p w14:paraId="40BB67FD" w14:textId="77777777" w:rsidR="009E399D" w:rsidRPr="00314C12" w:rsidRDefault="009E399D" w:rsidP="00BC120D">
      <w:r w:rsidRPr="00314C12">
        <w:lastRenderedPageBreak/>
        <w:t>Ponudnik ..................................................</w:t>
      </w:r>
      <w:r w:rsidRPr="00314C12">
        <w:tab/>
      </w:r>
      <w:r w:rsidRPr="00314C12">
        <w:tab/>
      </w:r>
      <w:r w:rsidRPr="00314C12">
        <w:tab/>
      </w:r>
      <w:r w:rsidRPr="00314C12">
        <w:tab/>
      </w:r>
      <w:r w:rsidRPr="00314C12">
        <w:tab/>
      </w:r>
      <w:r w:rsidRPr="00314C12">
        <w:tab/>
      </w:r>
      <w:r w:rsidRPr="00314C12">
        <w:tab/>
      </w:r>
      <w:r w:rsidRPr="00314C12">
        <w:tab/>
      </w:r>
      <w:r w:rsidRPr="00314C12">
        <w:tab/>
      </w:r>
      <w:r w:rsidRPr="00314C12">
        <w:tab/>
      </w:r>
    </w:p>
    <w:p w14:paraId="709138B6" w14:textId="77777777" w:rsidR="009E399D" w:rsidRPr="00314C12" w:rsidRDefault="009E399D" w:rsidP="00BC120D">
      <w:r w:rsidRPr="00314C12">
        <w:t>Naslov .......................................................</w:t>
      </w:r>
    </w:p>
    <w:p w14:paraId="0E399C3A" w14:textId="77777777" w:rsidR="009E399D" w:rsidRPr="00314C12" w:rsidRDefault="009E399D" w:rsidP="00BC120D"/>
    <w:p w14:paraId="532B0528" w14:textId="77777777" w:rsidR="009E399D" w:rsidRPr="00314C12" w:rsidRDefault="009E399D" w:rsidP="00BC120D">
      <w:r w:rsidRPr="00314C12">
        <w:t>....................................................................</w:t>
      </w:r>
    </w:p>
    <w:p w14:paraId="3471B031" w14:textId="77777777" w:rsidR="009E399D" w:rsidRPr="00314C12" w:rsidRDefault="009E399D" w:rsidP="00BC120D"/>
    <w:p w14:paraId="0881076B" w14:textId="77777777" w:rsidR="009E399D" w:rsidRPr="00314C12" w:rsidRDefault="009E399D" w:rsidP="00BC120D"/>
    <w:p w14:paraId="59064F83" w14:textId="77777777" w:rsidR="009E399D" w:rsidRPr="00314C12" w:rsidRDefault="009E399D" w:rsidP="00BC120D"/>
    <w:p w14:paraId="622544E8" w14:textId="77777777" w:rsidR="009E399D" w:rsidRPr="00314C12" w:rsidRDefault="009E399D" w:rsidP="00BC120D"/>
    <w:p w14:paraId="4AD15CD6" w14:textId="77777777" w:rsidR="009E399D" w:rsidRPr="00314C12" w:rsidRDefault="009E399D" w:rsidP="009E399D">
      <w:pPr>
        <w:pStyle w:val="Heading2"/>
        <w:jc w:val="center"/>
        <w:rPr>
          <w:b/>
          <w:noProof/>
          <w:sz w:val="22"/>
          <w:szCs w:val="22"/>
        </w:rPr>
      </w:pPr>
      <w:bookmarkStart w:id="233" w:name="_Toc360107197"/>
      <w:bookmarkStart w:id="234" w:name="_Toc370472202"/>
      <w:bookmarkStart w:id="235" w:name="_Toc435370625"/>
      <w:bookmarkStart w:id="236" w:name="_Toc172280600"/>
      <w:r w:rsidRPr="00314C12">
        <w:rPr>
          <w:b/>
          <w:noProof/>
          <w:sz w:val="22"/>
          <w:szCs w:val="22"/>
        </w:rPr>
        <w:t>IZJAVA O POSREDOVANJU PODATKOV O RAZKRITJU LASTNIŠTVA PONUDNIKA</w:t>
      </w:r>
      <w:bookmarkEnd w:id="233"/>
      <w:bookmarkEnd w:id="234"/>
      <w:bookmarkEnd w:id="235"/>
      <w:bookmarkEnd w:id="236"/>
    </w:p>
    <w:p w14:paraId="5CE34E70" w14:textId="04EA53D1" w:rsidR="009E399D" w:rsidRPr="00314C12" w:rsidRDefault="009E399D" w:rsidP="009E399D">
      <w:pPr>
        <w:pStyle w:val="BESEDILO"/>
        <w:jc w:val="center"/>
        <w:rPr>
          <w:b/>
          <w:noProof/>
          <w:sz w:val="22"/>
          <w:szCs w:val="22"/>
        </w:rPr>
      </w:pPr>
      <w:r w:rsidRPr="00314C12">
        <w:rPr>
          <w:b/>
          <w:noProof/>
          <w:sz w:val="22"/>
          <w:szCs w:val="22"/>
        </w:rPr>
        <w:t xml:space="preserve">ZA JAVNO NAROČILO </w:t>
      </w:r>
      <w:r w:rsidR="00886B03" w:rsidRPr="00314C12">
        <w:rPr>
          <w:b/>
          <w:noProof/>
          <w:sz w:val="22"/>
          <w:szCs w:val="22"/>
        </w:rPr>
        <w:t>JN-B1062</w:t>
      </w:r>
    </w:p>
    <w:p w14:paraId="17451095" w14:textId="77777777" w:rsidR="009E399D" w:rsidRPr="00314C12" w:rsidRDefault="009E399D" w:rsidP="00BC120D"/>
    <w:p w14:paraId="4F99DB33" w14:textId="77777777" w:rsidR="009E399D" w:rsidRPr="00314C12" w:rsidRDefault="009E399D" w:rsidP="00BC120D"/>
    <w:p w14:paraId="5C7B20C5" w14:textId="77777777" w:rsidR="009E399D" w:rsidRPr="00314C12" w:rsidRDefault="009E399D" w:rsidP="00BC120D"/>
    <w:p w14:paraId="7AA51F52" w14:textId="77777777" w:rsidR="009E399D" w:rsidRPr="00314C12" w:rsidRDefault="009E399D" w:rsidP="00BC120D"/>
    <w:p w14:paraId="2BAF935D" w14:textId="77777777" w:rsidR="009E399D" w:rsidRPr="00314C12" w:rsidRDefault="009E399D" w:rsidP="00BC120D"/>
    <w:p w14:paraId="09B512F5" w14:textId="77777777" w:rsidR="009E399D" w:rsidRPr="00314C12" w:rsidRDefault="009E399D" w:rsidP="00BC120D"/>
    <w:p w14:paraId="02A4EF04" w14:textId="77777777" w:rsidR="009E399D" w:rsidRPr="00314C12" w:rsidRDefault="009E399D" w:rsidP="00BC120D">
      <w:r w:rsidRPr="00314C12">
        <w:t>Pod kazensko in materialno odgovornostjo izjavljamo, da bomo naročniku v roku osmih dni od prejema poziva naročnika posredovali Izjavo o udeležbi fizičnih in pravnih oseb v lastništvu ponudnika, ki je priložena v nadaljevanju te dokumentacije v zvezi z oddajo javnega naročila.</w:t>
      </w:r>
    </w:p>
    <w:p w14:paraId="0C720DCD" w14:textId="77777777" w:rsidR="009E399D" w:rsidRPr="00314C12" w:rsidRDefault="009E399D" w:rsidP="00BC120D"/>
    <w:p w14:paraId="0E881E6F" w14:textId="77777777" w:rsidR="009E399D" w:rsidRPr="00314C12" w:rsidRDefault="009E399D" w:rsidP="00BC120D"/>
    <w:p w14:paraId="17045232" w14:textId="77777777" w:rsidR="009E399D" w:rsidRPr="00314C12" w:rsidRDefault="009E399D" w:rsidP="00BC120D"/>
    <w:p w14:paraId="1BD21681" w14:textId="77777777" w:rsidR="009E399D" w:rsidRPr="00314C12" w:rsidRDefault="009E399D" w:rsidP="00BC120D"/>
    <w:p w14:paraId="65B615E2" w14:textId="77777777" w:rsidR="009E399D" w:rsidRPr="00314C12" w:rsidRDefault="009E399D" w:rsidP="00BC120D"/>
    <w:p w14:paraId="15727E72" w14:textId="77777777" w:rsidR="009E399D" w:rsidRPr="00314C12" w:rsidRDefault="009E399D" w:rsidP="00BC120D"/>
    <w:p w14:paraId="64699675" w14:textId="77777777" w:rsidR="009E399D" w:rsidRPr="00314C12" w:rsidRDefault="009E399D" w:rsidP="00BC120D"/>
    <w:p w14:paraId="41BDE570" w14:textId="77777777" w:rsidR="009E399D" w:rsidRPr="00314C12" w:rsidRDefault="009E399D" w:rsidP="00BC120D"/>
    <w:p w14:paraId="2D17D8D9" w14:textId="77777777" w:rsidR="009E399D" w:rsidRPr="00314C12" w:rsidRDefault="009E399D" w:rsidP="00BC120D"/>
    <w:p w14:paraId="06E6CA89" w14:textId="77777777" w:rsidR="009E399D" w:rsidRPr="00314C12" w:rsidRDefault="009E399D" w:rsidP="00BC120D"/>
    <w:p w14:paraId="5EF4AB1B" w14:textId="77777777" w:rsidR="009E399D" w:rsidRPr="00314C12" w:rsidRDefault="009E399D" w:rsidP="00BC120D"/>
    <w:p w14:paraId="6B5513A2" w14:textId="77777777" w:rsidR="009E399D" w:rsidRPr="00314C12" w:rsidRDefault="009E399D" w:rsidP="00BC120D"/>
    <w:p w14:paraId="39DF0C1D" w14:textId="77777777" w:rsidR="009E399D" w:rsidRPr="00314C12" w:rsidRDefault="009E399D" w:rsidP="00BC120D"/>
    <w:p w14:paraId="3CE07B7E" w14:textId="77777777" w:rsidR="009E399D" w:rsidRPr="00314C12" w:rsidRDefault="009E399D" w:rsidP="00BC120D"/>
    <w:p w14:paraId="0AEE6B24" w14:textId="77777777" w:rsidR="009E399D" w:rsidRPr="00314C12" w:rsidRDefault="009E399D" w:rsidP="00BC120D"/>
    <w:p w14:paraId="7790F9CC" w14:textId="77777777" w:rsidR="009E399D" w:rsidRPr="00314C12" w:rsidRDefault="009E399D" w:rsidP="00BC120D"/>
    <w:p w14:paraId="0FCC1062" w14:textId="77777777" w:rsidR="009E399D" w:rsidRPr="00314C12" w:rsidRDefault="009E399D" w:rsidP="00BC120D"/>
    <w:p w14:paraId="229D2A17" w14:textId="77777777" w:rsidR="009E399D" w:rsidRPr="00314C12" w:rsidRDefault="009E399D" w:rsidP="00BC120D">
      <w:r w:rsidRPr="00314C12">
        <w:t xml:space="preserve">Kraj in datum: </w:t>
      </w:r>
      <w:r w:rsidRPr="00314C12">
        <w:tab/>
      </w:r>
      <w:r w:rsidRPr="00314C12">
        <w:tab/>
      </w:r>
      <w:r w:rsidRPr="00314C12">
        <w:tab/>
      </w:r>
      <w:r w:rsidRPr="00314C12">
        <w:tab/>
        <w:t>Žig:</w:t>
      </w:r>
      <w:r w:rsidRPr="00314C12">
        <w:tab/>
      </w:r>
      <w:r w:rsidRPr="00314C12">
        <w:tab/>
      </w:r>
      <w:r w:rsidRPr="00314C12">
        <w:tab/>
        <w:t>Podpis zastopnika</w:t>
      </w:r>
    </w:p>
    <w:p w14:paraId="02646776" w14:textId="77777777" w:rsidR="009E399D" w:rsidRPr="00314C12" w:rsidRDefault="009E399D" w:rsidP="00BC120D">
      <w:r w:rsidRPr="00314C12">
        <w:tab/>
      </w:r>
      <w:r w:rsidRPr="00314C12">
        <w:tab/>
      </w:r>
      <w:r w:rsidRPr="00314C12">
        <w:tab/>
      </w:r>
      <w:r w:rsidRPr="00314C12">
        <w:tab/>
      </w:r>
      <w:r w:rsidRPr="00314C12">
        <w:tab/>
      </w:r>
      <w:r w:rsidRPr="00314C12">
        <w:tab/>
      </w:r>
      <w:r w:rsidRPr="00314C12">
        <w:tab/>
      </w:r>
      <w:r w:rsidRPr="00314C12">
        <w:tab/>
        <w:t>oz. prokurista:</w:t>
      </w:r>
    </w:p>
    <w:p w14:paraId="60E1C8B2" w14:textId="77777777" w:rsidR="009E399D" w:rsidRPr="00314C12" w:rsidRDefault="009E399D" w:rsidP="00BC120D"/>
    <w:p w14:paraId="50DD42A9" w14:textId="77777777" w:rsidR="009E399D" w:rsidRPr="00314C12" w:rsidRDefault="009E399D" w:rsidP="00BC120D">
      <w:r w:rsidRPr="00314C12">
        <w:t>........................................</w:t>
      </w:r>
      <w:r w:rsidRPr="00314C12">
        <w:tab/>
      </w:r>
      <w:r w:rsidRPr="00314C12">
        <w:tab/>
      </w:r>
      <w:r w:rsidRPr="00314C12">
        <w:tab/>
      </w:r>
      <w:r w:rsidRPr="00314C12">
        <w:tab/>
      </w:r>
      <w:r w:rsidRPr="00314C12">
        <w:tab/>
        <w:t>.........................................</w:t>
      </w:r>
    </w:p>
    <w:p w14:paraId="535330C0" w14:textId="77777777" w:rsidR="009E399D" w:rsidRPr="00314C12" w:rsidRDefault="009E399D" w:rsidP="00BC120D"/>
    <w:p w14:paraId="39820A0C" w14:textId="77777777" w:rsidR="009E399D" w:rsidRPr="00314C12" w:rsidRDefault="009E399D" w:rsidP="00BC120D"/>
    <w:p w14:paraId="4CC82F19" w14:textId="77777777" w:rsidR="009E399D" w:rsidRPr="00314C12" w:rsidRDefault="009E399D" w:rsidP="00BC120D"/>
    <w:p w14:paraId="36C3A986" w14:textId="77777777" w:rsidR="009E399D" w:rsidRPr="00314C12" w:rsidRDefault="009E399D" w:rsidP="00BC120D"/>
    <w:p w14:paraId="50A9A9DC" w14:textId="75EFA047" w:rsidR="00493184" w:rsidRPr="00314C12" w:rsidRDefault="009E399D" w:rsidP="00BC120D">
      <w:pPr>
        <w:rPr>
          <w:noProof/>
        </w:rPr>
      </w:pPr>
      <w:r w:rsidRPr="00314C12">
        <w:br w:type="page"/>
      </w:r>
      <w:r w:rsidR="00493184" w:rsidRPr="00314C12">
        <w:rPr>
          <w:noProof/>
        </w:rPr>
        <w:lastRenderedPageBreak/>
        <w:t>Zaradi namena iz šestega odstavka 14. člena</w:t>
      </w:r>
      <w:r w:rsidR="00823EA4">
        <w:rPr>
          <w:noProof/>
        </w:rPr>
        <w:t xml:space="preserve"> in petega odstavka 35. člena</w:t>
      </w:r>
      <w:r w:rsidR="00493184" w:rsidRPr="00314C12">
        <w:rPr>
          <w:noProof/>
        </w:rPr>
        <w:t xml:space="preserve"> Zakona o integriteti in preprečevanju korupcije (</w:t>
      </w:r>
      <w:bookmarkStart w:id="237" w:name="_Hlk69721058"/>
      <w:r w:rsidR="00493184" w:rsidRPr="00314C12">
        <w:rPr>
          <w:noProof/>
        </w:rPr>
        <w:t>Uradni list RS, št. 69/11</w:t>
      </w:r>
      <w:bookmarkEnd w:id="237"/>
      <w:r w:rsidR="00493184" w:rsidRPr="00314C12">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314C12" w:rsidRDefault="009E399D" w:rsidP="009E399D">
      <w:pPr>
        <w:pStyle w:val="BESEDILO"/>
        <w:rPr>
          <w:noProof/>
        </w:rPr>
      </w:pPr>
    </w:p>
    <w:p w14:paraId="2049F0B9" w14:textId="77777777" w:rsidR="009E399D" w:rsidRPr="00314C12" w:rsidRDefault="009E399D" w:rsidP="009E399D">
      <w:pPr>
        <w:pStyle w:val="BESEDILO"/>
        <w:rPr>
          <w:noProof/>
        </w:rPr>
      </w:pPr>
    </w:p>
    <w:p w14:paraId="4FA4B290" w14:textId="77777777" w:rsidR="009E399D" w:rsidRPr="00314C12" w:rsidRDefault="009E399D" w:rsidP="009E399D">
      <w:pPr>
        <w:pStyle w:val="BESEDILO"/>
        <w:jc w:val="center"/>
        <w:rPr>
          <w:b/>
          <w:noProof/>
        </w:rPr>
      </w:pPr>
      <w:r w:rsidRPr="00314C12">
        <w:rPr>
          <w:b/>
          <w:noProof/>
        </w:rPr>
        <w:t>IZJAVO O UDELEŽBI FIZIČNIH IN PRAVNIH OSEB V LASTNIŠTVU PONUDNIKA</w:t>
      </w:r>
    </w:p>
    <w:p w14:paraId="7C63117B" w14:textId="4C3F6FE6" w:rsidR="009E399D" w:rsidRPr="00314C12" w:rsidRDefault="009E399D" w:rsidP="009E399D">
      <w:pPr>
        <w:pStyle w:val="BESEDILO"/>
        <w:jc w:val="center"/>
        <w:rPr>
          <w:b/>
          <w:noProof/>
        </w:rPr>
      </w:pPr>
      <w:r w:rsidRPr="00314C12">
        <w:rPr>
          <w:b/>
          <w:noProof/>
        </w:rPr>
        <w:t xml:space="preserve">ZA JAVNO NAROČILO </w:t>
      </w:r>
      <w:r w:rsidR="00886B03" w:rsidRPr="00314C12">
        <w:rPr>
          <w:b/>
          <w:noProof/>
        </w:rPr>
        <w:t>JN-B1062</w:t>
      </w:r>
    </w:p>
    <w:p w14:paraId="7FA28D59" w14:textId="77777777" w:rsidR="009E399D" w:rsidRPr="00314C12" w:rsidRDefault="009E399D" w:rsidP="009E399D">
      <w:pPr>
        <w:pStyle w:val="BESEDILO"/>
        <w:jc w:val="center"/>
        <w:rPr>
          <w:b/>
          <w:noProof/>
        </w:rPr>
      </w:pPr>
    </w:p>
    <w:p w14:paraId="1A157E4E" w14:textId="77777777" w:rsidR="009E399D" w:rsidRPr="00314C12" w:rsidRDefault="009E399D" w:rsidP="009E399D">
      <w:pPr>
        <w:pStyle w:val="BESEDILO"/>
        <w:rPr>
          <w:noProof/>
        </w:rPr>
      </w:pPr>
    </w:p>
    <w:p w14:paraId="459B2A43" w14:textId="77777777" w:rsidR="009E399D" w:rsidRPr="00314C12" w:rsidRDefault="009E399D" w:rsidP="009E399D">
      <w:pPr>
        <w:pStyle w:val="BESEDILO"/>
        <w:rPr>
          <w:b/>
          <w:i/>
          <w:noProof/>
        </w:rPr>
      </w:pPr>
      <w:r w:rsidRPr="00314C12">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314C12" w:rsidRPr="00314C12"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314C12" w:rsidRDefault="009E399D" w:rsidP="004C007F">
            <w:pPr>
              <w:pStyle w:val="BESEDILO"/>
              <w:rPr>
                <w:bCs/>
                <w:noProof/>
              </w:rPr>
            </w:pPr>
            <w:r w:rsidRPr="00314C12">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314C12" w:rsidRDefault="009E399D" w:rsidP="004C007F">
            <w:pPr>
              <w:pStyle w:val="BESEDILO"/>
              <w:rPr>
                <w:b/>
                <w:bCs/>
                <w:noProof/>
              </w:rPr>
            </w:pPr>
          </w:p>
        </w:tc>
      </w:tr>
      <w:tr w:rsidR="00314C12" w:rsidRPr="00314C12"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314C12" w:rsidRDefault="009E399D" w:rsidP="004C007F">
            <w:pPr>
              <w:pStyle w:val="BESEDILO"/>
              <w:rPr>
                <w:bCs/>
                <w:noProof/>
              </w:rPr>
            </w:pPr>
            <w:r w:rsidRPr="00314C12">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314C12" w:rsidRDefault="009E399D" w:rsidP="004C007F">
            <w:pPr>
              <w:pStyle w:val="BESEDILO"/>
              <w:rPr>
                <w:bCs/>
                <w:noProof/>
              </w:rPr>
            </w:pPr>
          </w:p>
        </w:tc>
      </w:tr>
      <w:tr w:rsidR="00314C12" w:rsidRPr="00314C12"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314C12" w:rsidRDefault="009E399D" w:rsidP="004C007F">
            <w:pPr>
              <w:pStyle w:val="BESEDILO"/>
              <w:rPr>
                <w:bCs/>
                <w:noProof/>
              </w:rPr>
            </w:pPr>
            <w:r w:rsidRPr="00314C12">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314C12" w:rsidRDefault="009E399D" w:rsidP="004C007F">
            <w:pPr>
              <w:pStyle w:val="BESEDILO"/>
              <w:rPr>
                <w:bCs/>
                <w:noProof/>
              </w:rPr>
            </w:pPr>
          </w:p>
        </w:tc>
      </w:tr>
      <w:tr w:rsidR="009E399D" w:rsidRPr="00314C12"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314C12" w:rsidRDefault="009E399D" w:rsidP="004C007F">
            <w:pPr>
              <w:pStyle w:val="BESEDILO"/>
              <w:rPr>
                <w:bCs/>
                <w:noProof/>
              </w:rPr>
            </w:pPr>
            <w:r w:rsidRPr="00314C12">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314C12" w:rsidRDefault="009E399D" w:rsidP="004C007F">
            <w:pPr>
              <w:pStyle w:val="BESEDILO"/>
              <w:rPr>
                <w:bCs/>
                <w:noProof/>
              </w:rPr>
            </w:pPr>
          </w:p>
          <w:p w14:paraId="78718BF7" w14:textId="77777777" w:rsidR="009E399D" w:rsidRPr="00314C12" w:rsidRDefault="009E399D" w:rsidP="004C007F">
            <w:pPr>
              <w:pStyle w:val="BESEDILO"/>
              <w:rPr>
                <w:bCs/>
                <w:noProof/>
              </w:rPr>
            </w:pPr>
            <w:r w:rsidRPr="00314C12">
              <w:rPr>
                <w:bCs/>
                <w:noProof/>
              </w:rPr>
              <w:t>DA  -  NE</w:t>
            </w:r>
          </w:p>
        </w:tc>
      </w:tr>
    </w:tbl>
    <w:p w14:paraId="002038C5" w14:textId="77777777" w:rsidR="009E399D" w:rsidRPr="00314C12" w:rsidRDefault="009E399D" w:rsidP="009E399D">
      <w:pPr>
        <w:pStyle w:val="BESEDILO"/>
        <w:rPr>
          <w:noProof/>
        </w:rPr>
      </w:pPr>
    </w:p>
    <w:p w14:paraId="6F2E813B" w14:textId="77777777" w:rsidR="009E399D" w:rsidRPr="00314C12" w:rsidRDefault="009E399D" w:rsidP="009E399D">
      <w:pPr>
        <w:pStyle w:val="BESEDILO"/>
        <w:rPr>
          <w:b/>
          <w:i/>
          <w:noProof/>
        </w:rPr>
      </w:pPr>
      <w:r w:rsidRPr="00314C12">
        <w:rPr>
          <w:b/>
          <w:i/>
          <w:noProof/>
        </w:rPr>
        <w:t>Lastniška struktura ponudnika:</w:t>
      </w:r>
    </w:p>
    <w:p w14:paraId="66209FF5" w14:textId="77777777" w:rsidR="009E399D" w:rsidRPr="00314C12" w:rsidRDefault="009E399D" w:rsidP="009E399D">
      <w:pPr>
        <w:pStyle w:val="BESEDILO"/>
        <w:rPr>
          <w:b/>
          <w:i/>
          <w:noProof/>
        </w:rPr>
      </w:pPr>
    </w:p>
    <w:p w14:paraId="0CA5550C" w14:textId="77777777" w:rsidR="009E399D" w:rsidRPr="00314C12" w:rsidRDefault="009E399D" w:rsidP="009E399D">
      <w:pPr>
        <w:pStyle w:val="BESEDILO"/>
        <w:numPr>
          <w:ilvl w:val="0"/>
          <w:numId w:val="7"/>
        </w:numPr>
        <w:rPr>
          <w:b/>
          <w:noProof/>
        </w:rPr>
      </w:pPr>
      <w:r w:rsidRPr="00314C12">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314C12" w:rsidRPr="00314C12"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314C12" w:rsidRDefault="009E399D" w:rsidP="004C007F">
            <w:pPr>
              <w:pStyle w:val="BESEDILO"/>
              <w:rPr>
                <w:bCs/>
                <w:noProof/>
              </w:rPr>
            </w:pPr>
            <w:r w:rsidRPr="00314C12">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314C12" w:rsidRDefault="009E399D" w:rsidP="004C007F">
            <w:pPr>
              <w:pStyle w:val="BESEDILO"/>
              <w:rPr>
                <w:b/>
                <w:bCs/>
                <w:noProof/>
              </w:rPr>
            </w:pPr>
          </w:p>
        </w:tc>
      </w:tr>
      <w:tr w:rsidR="00314C12" w:rsidRPr="00314C12"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314C12" w:rsidRDefault="009E399D" w:rsidP="004C007F">
            <w:pPr>
              <w:pStyle w:val="BESEDILO"/>
              <w:rPr>
                <w:bCs/>
                <w:noProof/>
              </w:rPr>
            </w:pPr>
            <w:r w:rsidRPr="00314C12">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314C12" w:rsidRDefault="009E399D" w:rsidP="004C007F">
            <w:pPr>
              <w:pStyle w:val="BESEDILO"/>
              <w:rPr>
                <w:bCs/>
                <w:noProof/>
              </w:rPr>
            </w:pPr>
          </w:p>
        </w:tc>
      </w:tr>
      <w:tr w:rsidR="00314C12" w:rsidRPr="00314C12"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314C12" w:rsidRDefault="009E399D" w:rsidP="004C007F">
            <w:pPr>
              <w:pStyle w:val="BESEDILO"/>
              <w:rPr>
                <w:bCs/>
                <w:noProof/>
              </w:rPr>
            </w:pPr>
            <w:r w:rsidRPr="00314C1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314C12" w:rsidRDefault="009E399D" w:rsidP="004C007F">
            <w:pPr>
              <w:pStyle w:val="BESEDILO"/>
              <w:rPr>
                <w:bCs/>
                <w:noProof/>
              </w:rPr>
            </w:pPr>
          </w:p>
        </w:tc>
      </w:tr>
      <w:tr w:rsidR="009E399D" w:rsidRPr="00314C12"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314C12" w:rsidRDefault="009E399D" w:rsidP="004C007F">
            <w:pPr>
              <w:pStyle w:val="BESEDILO"/>
              <w:rPr>
                <w:bCs/>
                <w:noProof/>
              </w:rPr>
            </w:pPr>
            <w:r w:rsidRPr="00314C12">
              <w:rPr>
                <w:bCs/>
                <w:noProof/>
              </w:rPr>
              <w:t>Tihi družbenik (ustrezno označi)</w:t>
            </w:r>
          </w:p>
          <w:p w14:paraId="6D648EA5" w14:textId="77777777" w:rsidR="009E399D" w:rsidRPr="00314C12" w:rsidRDefault="009E399D" w:rsidP="004C007F">
            <w:pPr>
              <w:pStyle w:val="BESEDILO"/>
              <w:rPr>
                <w:bCs/>
                <w:noProof/>
              </w:rPr>
            </w:pPr>
            <w:r w:rsidRPr="00314C12">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314C12" w:rsidRDefault="009E399D" w:rsidP="004C007F">
            <w:pPr>
              <w:pStyle w:val="BESEDILO"/>
              <w:rPr>
                <w:bCs/>
                <w:noProof/>
              </w:rPr>
            </w:pPr>
          </w:p>
          <w:p w14:paraId="202D1B3B" w14:textId="77777777" w:rsidR="009E399D" w:rsidRPr="00314C12" w:rsidRDefault="009E399D" w:rsidP="004C007F">
            <w:pPr>
              <w:pStyle w:val="BESEDILO"/>
              <w:rPr>
                <w:bCs/>
                <w:noProof/>
              </w:rPr>
            </w:pPr>
            <w:r w:rsidRPr="00314C12">
              <w:rPr>
                <w:bCs/>
                <w:noProof/>
              </w:rPr>
              <w:t>DA  -  NE</w:t>
            </w:r>
          </w:p>
          <w:p w14:paraId="7D7A69B7" w14:textId="77777777" w:rsidR="009E399D" w:rsidRPr="00314C12" w:rsidRDefault="009E399D" w:rsidP="004C007F">
            <w:pPr>
              <w:pStyle w:val="BESEDILO"/>
              <w:rPr>
                <w:bCs/>
                <w:noProof/>
              </w:rPr>
            </w:pPr>
          </w:p>
        </w:tc>
      </w:tr>
    </w:tbl>
    <w:p w14:paraId="352670D2" w14:textId="77777777" w:rsidR="009E399D" w:rsidRPr="00314C12"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314C12" w:rsidRPr="00314C12"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314C12" w:rsidRDefault="009E399D" w:rsidP="004C007F">
            <w:pPr>
              <w:pStyle w:val="BESEDILO"/>
              <w:rPr>
                <w:bCs/>
                <w:noProof/>
              </w:rPr>
            </w:pPr>
            <w:r w:rsidRPr="00314C12">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314C12" w:rsidRDefault="009E399D" w:rsidP="004C007F">
            <w:pPr>
              <w:pStyle w:val="BESEDILO"/>
              <w:rPr>
                <w:b/>
                <w:bCs/>
                <w:noProof/>
              </w:rPr>
            </w:pPr>
          </w:p>
        </w:tc>
      </w:tr>
      <w:tr w:rsidR="00314C12" w:rsidRPr="00314C12"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314C12" w:rsidRDefault="009E399D" w:rsidP="004C007F">
            <w:pPr>
              <w:pStyle w:val="BESEDILO"/>
              <w:rPr>
                <w:bCs/>
                <w:noProof/>
              </w:rPr>
            </w:pPr>
            <w:r w:rsidRPr="00314C12">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314C12" w:rsidRDefault="009E399D" w:rsidP="004C007F">
            <w:pPr>
              <w:pStyle w:val="BESEDILO"/>
              <w:rPr>
                <w:bCs/>
                <w:noProof/>
              </w:rPr>
            </w:pPr>
          </w:p>
        </w:tc>
      </w:tr>
      <w:tr w:rsidR="00314C12" w:rsidRPr="00314C12"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314C12" w:rsidRDefault="009E399D" w:rsidP="004C007F">
            <w:pPr>
              <w:pStyle w:val="BESEDILO"/>
              <w:rPr>
                <w:bCs/>
                <w:noProof/>
              </w:rPr>
            </w:pPr>
            <w:r w:rsidRPr="00314C1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314C12" w:rsidRDefault="009E399D" w:rsidP="004C007F">
            <w:pPr>
              <w:pStyle w:val="BESEDILO"/>
              <w:rPr>
                <w:bCs/>
                <w:noProof/>
              </w:rPr>
            </w:pPr>
          </w:p>
        </w:tc>
      </w:tr>
      <w:tr w:rsidR="00314C12" w:rsidRPr="00314C12"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314C12" w:rsidRDefault="009E399D" w:rsidP="004C007F">
            <w:pPr>
              <w:pStyle w:val="BESEDILO"/>
              <w:rPr>
                <w:bCs/>
                <w:noProof/>
              </w:rPr>
            </w:pPr>
            <w:r w:rsidRPr="00314C12">
              <w:rPr>
                <w:bCs/>
                <w:noProof/>
              </w:rPr>
              <w:t>Tihi družbenik (DA – NE)</w:t>
            </w:r>
          </w:p>
          <w:p w14:paraId="3104B62F" w14:textId="77777777" w:rsidR="009E399D" w:rsidRPr="00314C12" w:rsidRDefault="009E399D" w:rsidP="004C007F">
            <w:pPr>
              <w:pStyle w:val="BESEDILO"/>
              <w:rPr>
                <w:bCs/>
                <w:noProof/>
              </w:rPr>
            </w:pPr>
            <w:r w:rsidRPr="00314C12">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314C12" w:rsidRDefault="009E399D" w:rsidP="004C007F">
            <w:pPr>
              <w:pStyle w:val="BESEDILO"/>
              <w:rPr>
                <w:bCs/>
                <w:noProof/>
              </w:rPr>
            </w:pPr>
          </w:p>
        </w:tc>
      </w:tr>
    </w:tbl>
    <w:p w14:paraId="3340AD9F" w14:textId="77777777" w:rsidR="009E399D" w:rsidRPr="00314C12" w:rsidRDefault="009E399D" w:rsidP="009E399D">
      <w:pPr>
        <w:pStyle w:val="BESEDILO"/>
        <w:rPr>
          <w:noProof/>
        </w:rPr>
      </w:pPr>
      <w:r w:rsidRPr="00314C12">
        <w:rPr>
          <w:noProof/>
        </w:rPr>
        <w:t xml:space="preserve"> (ustrezno nadaljujte seznam)</w:t>
      </w:r>
    </w:p>
    <w:p w14:paraId="53517CEF" w14:textId="77777777" w:rsidR="009E399D" w:rsidRPr="00314C12" w:rsidRDefault="009E399D" w:rsidP="009E399D">
      <w:pPr>
        <w:pStyle w:val="BESEDILO"/>
        <w:rPr>
          <w:noProof/>
        </w:rPr>
      </w:pPr>
    </w:p>
    <w:p w14:paraId="7832C44C" w14:textId="77777777" w:rsidR="009E399D" w:rsidRPr="00314C12" w:rsidRDefault="009E399D" w:rsidP="009E399D">
      <w:pPr>
        <w:pStyle w:val="BESEDILO"/>
        <w:numPr>
          <w:ilvl w:val="0"/>
          <w:numId w:val="7"/>
        </w:numPr>
        <w:rPr>
          <w:b/>
          <w:noProof/>
        </w:rPr>
      </w:pPr>
      <w:r w:rsidRPr="00314C12">
        <w:rPr>
          <w:b/>
          <w:noProof/>
        </w:rPr>
        <w:t>PODATKI O UDELEŽBI PRAVNIH OSEB V LASTNIŠTVU PONUDNIKA (VKLJUČNO S TIHIMI DRUŽBENIKI)</w:t>
      </w:r>
    </w:p>
    <w:p w14:paraId="4EA191E4" w14:textId="77777777" w:rsidR="009E399D" w:rsidRPr="00314C12"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314C12" w:rsidRPr="00314C12"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314C12" w:rsidRDefault="009E399D" w:rsidP="004C007F">
            <w:pPr>
              <w:pStyle w:val="BESEDILO"/>
              <w:rPr>
                <w:bCs/>
                <w:noProof/>
              </w:rPr>
            </w:pPr>
            <w:r w:rsidRPr="00314C1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314C12" w:rsidRDefault="009E399D" w:rsidP="004C007F">
            <w:pPr>
              <w:pStyle w:val="BESEDILO"/>
              <w:rPr>
                <w:b/>
                <w:bCs/>
                <w:noProof/>
              </w:rPr>
            </w:pPr>
          </w:p>
        </w:tc>
      </w:tr>
      <w:tr w:rsidR="00314C12" w:rsidRPr="00314C12"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314C12" w:rsidRDefault="009E399D" w:rsidP="004C007F">
            <w:pPr>
              <w:pStyle w:val="BESEDILO"/>
              <w:rPr>
                <w:bCs/>
                <w:noProof/>
              </w:rPr>
            </w:pPr>
            <w:r w:rsidRPr="00314C1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314C12" w:rsidRDefault="009E399D" w:rsidP="004C007F">
            <w:pPr>
              <w:pStyle w:val="BESEDILO"/>
              <w:rPr>
                <w:bCs/>
                <w:noProof/>
              </w:rPr>
            </w:pPr>
          </w:p>
        </w:tc>
      </w:tr>
      <w:tr w:rsidR="00314C12" w:rsidRPr="00314C12"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314C12" w:rsidRDefault="009E399D" w:rsidP="004C007F">
            <w:pPr>
              <w:pStyle w:val="BESEDILO"/>
              <w:rPr>
                <w:bCs/>
                <w:noProof/>
              </w:rPr>
            </w:pPr>
            <w:r w:rsidRPr="00314C1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314C12" w:rsidRDefault="009E399D" w:rsidP="004C007F">
            <w:pPr>
              <w:pStyle w:val="BESEDILO"/>
              <w:rPr>
                <w:bCs/>
                <w:noProof/>
              </w:rPr>
            </w:pPr>
          </w:p>
        </w:tc>
      </w:tr>
      <w:tr w:rsidR="00314C12" w:rsidRPr="00314C12"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314C12" w:rsidRDefault="009E399D" w:rsidP="004C007F">
            <w:pPr>
              <w:pStyle w:val="BESEDILO"/>
              <w:rPr>
                <w:bCs/>
                <w:noProof/>
              </w:rPr>
            </w:pPr>
            <w:r w:rsidRPr="00314C1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314C12" w:rsidRDefault="009E399D" w:rsidP="004C007F">
            <w:pPr>
              <w:pStyle w:val="BESEDILO"/>
              <w:rPr>
                <w:bCs/>
                <w:noProof/>
              </w:rPr>
            </w:pPr>
          </w:p>
        </w:tc>
      </w:tr>
      <w:tr w:rsidR="009E399D" w:rsidRPr="00314C12"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314C12" w:rsidRDefault="009E399D" w:rsidP="004C007F">
            <w:pPr>
              <w:pStyle w:val="BESEDILO"/>
              <w:rPr>
                <w:bCs/>
                <w:noProof/>
              </w:rPr>
            </w:pPr>
            <w:r w:rsidRPr="00314C12">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314C12" w:rsidRDefault="009E399D" w:rsidP="004C007F">
            <w:pPr>
              <w:pStyle w:val="BESEDILO"/>
              <w:rPr>
                <w:bCs/>
                <w:noProof/>
              </w:rPr>
            </w:pPr>
          </w:p>
          <w:p w14:paraId="7322D561" w14:textId="77777777" w:rsidR="009E399D" w:rsidRPr="00314C12" w:rsidRDefault="009E399D" w:rsidP="004C007F">
            <w:pPr>
              <w:pStyle w:val="BESEDILO"/>
              <w:rPr>
                <w:bCs/>
                <w:noProof/>
              </w:rPr>
            </w:pPr>
            <w:r w:rsidRPr="00314C12">
              <w:rPr>
                <w:bCs/>
                <w:noProof/>
              </w:rPr>
              <w:t>DA  -  NE</w:t>
            </w:r>
          </w:p>
        </w:tc>
      </w:tr>
    </w:tbl>
    <w:p w14:paraId="1364FEEC" w14:textId="77777777" w:rsidR="009E399D" w:rsidRPr="00314C12" w:rsidRDefault="009E399D" w:rsidP="009E399D">
      <w:pPr>
        <w:pStyle w:val="BESEDILO"/>
        <w:rPr>
          <w:b/>
          <w:bCs/>
          <w:noProof/>
        </w:rPr>
      </w:pPr>
    </w:p>
    <w:p w14:paraId="24945530" w14:textId="77777777" w:rsidR="009E399D" w:rsidRPr="00314C12" w:rsidRDefault="009E399D" w:rsidP="009E399D">
      <w:pPr>
        <w:pStyle w:val="BESEDILO"/>
        <w:rPr>
          <w:noProof/>
        </w:rPr>
      </w:pPr>
      <w:r w:rsidRPr="00314C12">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314C12" w:rsidRPr="00314C12"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314C12" w:rsidRDefault="009E399D" w:rsidP="004C007F">
            <w:pPr>
              <w:pStyle w:val="BESEDILO"/>
              <w:rPr>
                <w:bCs/>
                <w:noProof/>
              </w:rPr>
            </w:pPr>
            <w:r w:rsidRPr="00314C12">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314C12" w:rsidRDefault="009E399D" w:rsidP="004C007F">
            <w:pPr>
              <w:pStyle w:val="BESEDILO"/>
              <w:rPr>
                <w:b/>
                <w:bCs/>
                <w:noProof/>
              </w:rPr>
            </w:pPr>
          </w:p>
        </w:tc>
      </w:tr>
      <w:tr w:rsidR="00314C12" w:rsidRPr="00314C12"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314C12" w:rsidRDefault="009E399D" w:rsidP="004C007F">
            <w:pPr>
              <w:pStyle w:val="BESEDILO"/>
              <w:rPr>
                <w:bCs/>
                <w:noProof/>
              </w:rPr>
            </w:pPr>
            <w:r w:rsidRPr="00314C12">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314C12" w:rsidRDefault="009E399D" w:rsidP="004C007F">
            <w:pPr>
              <w:pStyle w:val="BESEDILO"/>
              <w:rPr>
                <w:bCs/>
                <w:noProof/>
              </w:rPr>
            </w:pPr>
          </w:p>
        </w:tc>
      </w:tr>
      <w:tr w:rsidR="00314C12" w:rsidRPr="00314C12"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314C12" w:rsidRDefault="009E399D" w:rsidP="004C007F">
            <w:pPr>
              <w:pStyle w:val="BESEDILO"/>
              <w:rPr>
                <w:bCs/>
                <w:noProof/>
              </w:rPr>
            </w:pPr>
            <w:r w:rsidRPr="00314C12">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314C12" w:rsidRDefault="009E399D" w:rsidP="004C007F">
            <w:pPr>
              <w:pStyle w:val="BESEDILO"/>
              <w:rPr>
                <w:bCs/>
                <w:noProof/>
              </w:rPr>
            </w:pPr>
          </w:p>
        </w:tc>
      </w:tr>
      <w:tr w:rsidR="009E399D" w:rsidRPr="00314C12"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314C12" w:rsidRDefault="009E399D" w:rsidP="004C007F">
            <w:pPr>
              <w:pStyle w:val="BESEDILO"/>
              <w:rPr>
                <w:bCs/>
                <w:noProof/>
              </w:rPr>
            </w:pPr>
            <w:r w:rsidRPr="00314C12">
              <w:rPr>
                <w:bCs/>
                <w:noProof/>
              </w:rPr>
              <w:t>Tihi družbenik (DA – NE)</w:t>
            </w:r>
          </w:p>
          <w:p w14:paraId="38AA8E50" w14:textId="77777777" w:rsidR="009E399D" w:rsidRPr="00314C12" w:rsidRDefault="009E399D" w:rsidP="004C007F">
            <w:pPr>
              <w:pStyle w:val="BESEDILO"/>
              <w:rPr>
                <w:bCs/>
                <w:noProof/>
              </w:rPr>
            </w:pPr>
            <w:r w:rsidRPr="00314C12">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314C12" w:rsidRDefault="009E399D" w:rsidP="004C007F">
            <w:pPr>
              <w:pStyle w:val="BESEDILO"/>
              <w:rPr>
                <w:bCs/>
                <w:noProof/>
              </w:rPr>
            </w:pPr>
          </w:p>
        </w:tc>
      </w:tr>
    </w:tbl>
    <w:p w14:paraId="44F6C210" w14:textId="77777777" w:rsidR="009E399D" w:rsidRPr="00314C12" w:rsidRDefault="009E399D" w:rsidP="009E399D">
      <w:pPr>
        <w:pStyle w:val="BESEDILO"/>
        <w:rPr>
          <w:noProof/>
        </w:rPr>
      </w:pPr>
    </w:p>
    <w:p w14:paraId="497FB335" w14:textId="77777777" w:rsidR="009E399D" w:rsidRPr="00314C12" w:rsidRDefault="009E399D" w:rsidP="009E399D">
      <w:pPr>
        <w:pStyle w:val="BESEDILO"/>
        <w:rPr>
          <w:noProof/>
        </w:rPr>
      </w:pPr>
      <w:r w:rsidRPr="00314C12">
        <w:rPr>
          <w:noProof/>
        </w:rPr>
        <w:t>(ustrezno nadaljujte seznam)</w:t>
      </w:r>
    </w:p>
    <w:p w14:paraId="430AD876" w14:textId="77777777" w:rsidR="009E399D" w:rsidRPr="00314C12" w:rsidRDefault="009E399D" w:rsidP="009E399D">
      <w:pPr>
        <w:pStyle w:val="BESEDILO"/>
        <w:rPr>
          <w:noProof/>
        </w:rPr>
      </w:pPr>
    </w:p>
    <w:p w14:paraId="121F0967" w14:textId="77777777" w:rsidR="009E399D" w:rsidRPr="00314C12" w:rsidRDefault="009E399D" w:rsidP="009E399D">
      <w:pPr>
        <w:pStyle w:val="BESEDILO"/>
        <w:rPr>
          <w:noProof/>
        </w:rPr>
      </w:pPr>
    </w:p>
    <w:p w14:paraId="4BB8626C" w14:textId="77777777" w:rsidR="009E399D" w:rsidRPr="00314C12" w:rsidRDefault="009E399D" w:rsidP="009E399D">
      <w:pPr>
        <w:jc w:val="left"/>
        <w:rPr>
          <w:noProof/>
          <w:kern w:val="16"/>
          <w:szCs w:val="20"/>
        </w:rPr>
      </w:pPr>
      <w:r w:rsidRPr="00314C12">
        <w:rPr>
          <w:noProof/>
        </w:rPr>
        <w:br w:type="page"/>
      </w:r>
    </w:p>
    <w:p w14:paraId="7BA4B74D" w14:textId="77777777" w:rsidR="009E399D" w:rsidRPr="00314C12" w:rsidRDefault="009E399D" w:rsidP="009E399D">
      <w:pPr>
        <w:pStyle w:val="BESEDILO"/>
        <w:rPr>
          <w:noProof/>
        </w:rPr>
      </w:pPr>
    </w:p>
    <w:p w14:paraId="7918FEA7" w14:textId="77777777" w:rsidR="009E399D" w:rsidRPr="00314C12" w:rsidRDefault="009E399D" w:rsidP="009E399D">
      <w:pPr>
        <w:pStyle w:val="BESEDILO"/>
        <w:numPr>
          <w:ilvl w:val="0"/>
          <w:numId w:val="7"/>
        </w:numPr>
        <w:rPr>
          <w:b/>
          <w:noProof/>
        </w:rPr>
      </w:pPr>
      <w:r w:rsidRPr="00314C12">
        <w:rPr>
          <w:b/>
          <w:noProof/>
        </w:rPr>
        <w:t>PODATKI O POVEZANIH DRUŽBAH</w:t>
      </w:r>
    </w:p>
    <w:p w14:paraId="4EEE4C45" w14:textId="77777777" w:rsidR="009E399D" w:rsidRPr="00314C12"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314C12" w:rsidRPr="00314C12"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314C12" w:rsidRDefault="009E399D" w:rsidP="004C007F">
            <w:pPr>
              <w:pStyle w:val="BESEDILO"/>
              <w:rPr>
                <w:bCs/>
                <w:noProof/>
              </w:rPr>
            </w:pPr>
            <w:r w:rsidRPr="00314C1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314C12" w:rsidRDefault="009E399D" w:rsidP="004C007F">
            <w:pPr>
              <w:pStyle w:val="BESEDILO"/>
              <w:rPr>
                <w:b/>
                <w:bCs/>
                <w:noProof/>
              </w:rPr>
            </w:pPr>
          </w:p>
        </w:tc>
      </w:tr>
      <w:tr w:rsidR="00314C12" w:rsidRPr="00314C12"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314C12" w:rsidRDefault="009E399D" w:rsidP="004C007F">
            <w:pPr>
              <w:pStyle w:val="BESEDILO"/>
              <w:rPr>
                <w:bCs/>
                <w:noProof/>
              </w:rPr>
            </w:pPr>
            <w:r w:rsidRPr="00314C1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314C12" w:rsidRDefault="009E399D" w:rsidP="004C007F">
            <w:pPr>
              <w:pStyle w:val="BESEDILO"/>
              <w:rPr>
                <w:bCs/>
                <w:noProof/>
              </w:rPr>
            </w:pPr>
          </w:p>
        </w:tc>
      </w:tr>
      <w:tr w:rsidR="00314C12" w:rsidRPr="00314C12"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314C12" w:rsidRDefault="009E399D" w:rsidP="004C007F">
            <w:pPr>
              <w:pStyle w:val="BESEDILO"/>
              <w:rPr>
                <w:bCs/>
                <w:noProof/>
              </w:rPr>
            </w:pPr>
            <w:r w:rsidRPr="00314C1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314C12" w:rsidRDefault="009E399D" w:rsidP="004C007F">
            <w:pPr>
              <w:pStyle w:val="BESEDILO"/>
              <w:rPr>
                <w:bCs/>
                <w:noProof/>
              </w:rPr>
            </w:pPr>
          </w:p>
        </w:tc>
      </w:tr>
      <w:tr w:rsidR="00314C12" w:rsidRPr="00314C12"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314C12"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314C12" w:rsidRDefault="009E399D" w:rsidP="004C007F">
            <w:pPr>
              <w:pStyle w:val="BESEDILO"/>
              <w:rPr>
                <w:bCs/>
                <w:noProof/>
              </w:rPr>
            </w:pPr>
          </w:p>
        </w:tc>
      </w:tr>
    </w:tbl>
    <w:p w14:paraId="09D94F13" w14:textId="77777777" w:rsidR="009E399D" w:rsidRPr="00314C12" w:rsidRDefault="009E399D" w:rsidP="009E399D">
      <w:pPr>
        <w:pStyle w:val="BESEDILO"/>
        <w:rPr>
          <w:b/>
          <w:noProof/>
        </w:rPr>
      </w:pPr>
      <w:r w:rsidRPr="00314C12">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314C12" w:rsidRPr="00314C12"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314C12" w:rsidRDefault="009E399D" w:rsidP="004C007F">
            <w:pPr>
              <w:pStyle w:val="BESEDILO"/>
              <w:rPr>
                <w:bCs/>
                <w:noProof/>
              </w:rPr>
            </w:pPr>
            <w:r w:rsidRPr="00314C1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314C12" w:rsidRDefault="009E399D" w:rsidP="004C007F">
            <w:pPr>
              <w:pStyle w:val="BESEDILO"/>
              <w:rPr>
                <w:b/>
                <w:bCs/>
                <w:noProof/>
              </w:rPr>
            </w:pPr>
          </w:p>
        </w:tc>
      </w:tr>
      <w:tr w:rsidR="00314C12" w:rsidRPr="00314C12"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314C12" w:rsidRDefault="009E399D" w:rsidP="004C007F">
            <w:pPr>
              <w:pStyle w:val="BESEDILO"/>
              <w:rPr>
                <w:bCs/>
                <w:noProof/>
              </w:rPr>
            </w:pPr>
            <w:r w:rsidRPr="00314C1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314C12" w:rsidRDefault="009E399D" w:rsidP="004C007F">
            <w:pPr>
              <w:pStyle w:val="BESEDILO"/>
              <w:rPr>
                <w:bCs/>
                <w:noProof/>
              </w:rPr>
            </w:pPr>
          </w:p>
        </w:tc>
      </w:tr>
      <w:tr w:rsidR="00314C12" w:rsidRPr="00314C12"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314C12" w:rsidRDefault="009E399D" w:rsidP="004C007F">
            <w:pPr>
              <w:pStyle w:val="BESEDILO"/>
              <w:rPr>
                <w:bCs/>
                <w:noProof/>
              </w:rPr>
            </w:pPr>
            <w:r w:rsidRPr="00314C1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314C12" w:rsidRDefault="009E399D" w:rsidP="004C007F">
            <w:pPr>
              <w:pStyle w:val="BESEDILO"/>
              <w:rPr>
                <w:bCs/>
                <w:noProof/>
              </w:rPr>
            </w:pPr>
          </w:p>
        </w:tc>
      </w:tr>
      <w:tr w:rsidR="009E399D" w:rsidRPr="00314C12"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314C12" w:rsidRDefault="009E399D" w:rsidP="004C007F">
            <w:pPr>
              <w:pStyle w:val="BESEDILO"/>
              <w:rPr>
                <w:b/>
                <w:bCs/>
                <w:noProof/>
              </w:rPr>
            </w:pPr>
            <w:r w:rsidRPr="00314C12">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314C12" w:rsidRDefault="009E399D" w:rsidP="004C007F">
            <w:pPr>
              <w:pStyle w:val="BESEDILO"/>
              <w:rPr>
                <w:bCs/>
                <w:noProof/>
              </w:rPr>
            </w:pPr>
          </w:p>
        </w:tc>
      </w:tr>
    </w:tbl>
    <w:p w14:paraId="547B3BF4" w14:textId="77777777" w:rsidR="009E399D" w:rsidRPr="00314C12" w:rsidRDefault="009E399D" w:rsidP="009E399D">
      <w:pPr>
        <w:pStyle w:val="BESEDILO"/>
        <w:rPr>
          <w:noProof/>
        </w:rPr>
      </w:pPr>
    </w:p>
    <w:p w14:paraId="16B7D92F" w14:textId="77777777" w:rsidR="009E399D" w:rsidRPr="00314C12" w:rsidRDefault="009E399D" w:rsidP="009E399D">
      <w:pPr>
        <w:pStyle w:val="BESEDILO"/>
        <w:rPr>
          <w:noProof/>
        </w:rPr>
      </w:pPr>
      <w:r w:rsidRPr="00314C12">
        <w:rPr>
          <w:noProof/>
        </w:rPr>
        <w:t>(ustrezno nadaljujte seznam)</w:t>
      </w:r>
    </w:p>
    <w:p w14:paraId="261395E0" w14:textId="77777777" w:rsidR="009E399D" w:rsidRPr="00314C12" w:rsidRDefault="009E399D" w:rsidP="009E399D">
      <w:pPr>
        <w:pStyle w:val="BESEDILO"/>
        <w:rPr>
          <w:noProof/>
        </w:rPr>
      </w:pPr>
    </w:p>
    <w:p w14:paraId="586975E2" w14:textId="77777777" w:rsidR="009E399D" w:rsidRPr="00314C12" w:rsidRDefault="009E399D" w:rsidP="009E399D">
      <w:pPr>
        <w:pStyle w:val="BESEDILO"/>
        <w:rPr>
          <w:noProof/>
        </w:rPr>
      </w:pPr>
      <w:r w:rsidRPr="00314C12">
        <w:rPr>
          <w:noProof/>
        </w:rPr>
        <w:t>Izjavljam, da sem kot fizične osebe – udeležence v lastništvu ponudnika navedel:</w:t>
      </w:r>
    </w:p>
    <w:p w14:paraId="60DC5231" w14:textId="77777777" w:rsidR="009E399D" w:rsidRPr="00314C12" w:rsidRDefault="009E399D" w:rsidP="009E399D">
      <w:pPr>
        <w:pStyle w:val="BESEDILO"/>
        <w:numPr>
          <w:ilvl w:val="0"/>
          <w:numId w:val="8"/>
        </w:numPr>
        <w:rPr>
          <w:noProof/>
        </w:rPr>
      </w:pPr>
      <w:r w:rsidRPr="00314C12">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314C12" w:rsidRDefault="009E399D" w:rsidP="009E399D">
      <w:pPr>
        <w:pStyle w:val="BESEDILO"/>
        <w:numPr>
          <w:ilvl w:val="0"/>
          <w:numId w:val="8"/>
        </w:numPr>
        <w:rPr>
          <w:noProof/>
        </w:rPr>
      </w:pPr>
      <w:r w:rsidRPr="00314C12">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314C12" w:rsidRDefault="009E399D" w:rsidP="009E399D">
      <w:pPr>
        <w:pStyle w:val="BESEDILO"/>
        <w:rPr>
          <w:noProof/>
        </w:rPr>
      </w:pPr>
    </w:p>
    <w:p w14:paraId="590F34CA" w14:textId="77777777" w:rsidR="009E399D" w:rsidRPr="00314C12" w:rsidRDefault="009E399D" w:rsidP="009E399D">
      <w:pPr>
        <w:pStyle w:val="BESEDILO"/>
        <w:rPr>
          <w:noProof/>
        </w:rPr>
      </w:pPr>
      <w:r w:rsidRPr="00314C12">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Default="009E399D" w:rsidP="009E399D">
      <w:pPr>
        <w:pStyle w:val="BESEDILO"/>
        <w:rPr>
          <w:noProof/>
        </w:rPr>
      </w:pPr>
    </w:p>
    <w:p w14:paraId="1D3287E4" w14:textId="77777777" w:rsidR="00EF54C6" w:rsidRPr="00926AC8" w:rsidRDefault="00EF54C6" w:rsidP="00EF54C6">
      <w:pPr>
        <w:tabs>
          <w:tab w:val="center" w:pos="7020"/>
        </w:tabs>
        <w:suppressAutoHyphens/>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52DA566D" w14:textId="77777777" w:rsidR="00EF54C6" w:rsidRPr="00314C12" w:rsidRDefault="00EF54C6" w:rsidP="009E399D">
      <w:pPr>
        <w:pStyle w:val="BESEDILO"/>
        <w:rPr>
          <w:noProof/>
        </w:rPr>
      </w:pPr>
    </w:p>
    <w:p w14:paraId="53068F5E" w14:textId="77777777" w:rsidR="009E399D" w:rsidRPr="00314C12" w:rsidRDefault="009E399D" w:rsidP="009E399D">
      <w:pPr>
        <w:pStyle w:val="BESEDILO"/>
        <w:rPr>
          <w:noProof/>
        </w:rPr>
      </w:pPr>
      <w:r w:rsidRPr="00314C12">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314C12" w:rsidRDefault="009E399D" w:rsidP="009E399D">
      <w:pPr>
        <w:pStyle w:val="BESEDILO"/>
        <w:rPr>
          <w:noProof/>
        </w:rPr>
      </w:pPr>
    </w:p>
    <w:p w14:paraId="2FF78A00" w14:textId="77777777" w:rsidR="009E399D" w:rsidRPr="00314C12" w:rsidRDefault="009E399D" w:rsidP="009E399D">
      <w:pPr>
        <w:pStyle w:val="BESEDILO"/>
        <w:rPr>
          <w:noProof/>
        </w:rPr>
      </w:pPr>
    </w:p>
    <w:p w14:paraId="4675F3AC" w14:textId="77777777" w:rsidR="009E399D" w:rsidRPr="00314C12" w:rsidRDefault="009E399D" w:rsidP="009E399D">
      <w:pPr>
        <w:pStyle w:val="BESEDILO"/>
        <w:rPr>
          <w:noProof/>
        </w:rPr>
      </w:pPr>
      <w:r w:rsidRPr="00314C12">
        <w:rPr>
          <w:noProof/>
        </w:rPr>
        <w:t>Kraj in datum:</w:t>
      </w:r>
      <w:r w:rsidRPr="00314C12">
        <w:rPr>
          <w:noProof/>
        </w:rPr>
        <w:tab/>
      </w:r>
      <w:r w:rsidRPr="00314C12">
        <w:rPr>
          <w:noProof/>
        </w:rPr>
        <w:tab/>
      </w:r>
      <w:r w:rsidRPr="00314C12">
        <w:rPr>
          <w:noProof/>
        </w:rPr>
        <w:tab/>
      </w:r>
      <w:r w:rsidRPr="00314C12">
        <w:rPr>
          <w:noProof/>
        </w:rPr>
        <w:tab/>
      </w:r>
      <w:r w:rsidRPr="00314C12">
        <w:rPr>
          <w:noProof/>
        </w:rPr>
        <w:tab/>
      </w:r>
      <w:r w:rsidRPr="00314C12">
        <w:rPr>
          <w:noProof/>
        </w:rPr>
        <w:tab/>
        <w:t>Ime in priimek zakonitega zastopnika:</w:t>
      </w:r>
    </w:p>
    <w:p w14:paraId="3611E6E0" w14:textId="77777777" w:rsidR="009E399D" w:rsidRPr="00314C12" w:rsidRDefault="009E399D" w:rsidP="009E399D">
      <w:pPr>
        <w:pStyle w:val="BESEDILO"/>
        <w:rPr>
          <w:noProof/>
        </w:rPr>
      </w:pPr>
    </w:p>
    <w:p w14:paraId="397FEA4B" w14:textId="77777777" w:rsidR="00BC120D" w:rsidRPr="00314C12" w:rsidRDefault="009E399D" w:rsidP="00BC120D">
      <w:pPr>
        <w:pStyle w:val="BESEDILO"/>
        <w:rPr>
          <w:noProof/>
        </w:rPr>
      </w:pPr>
      <w:r w:rsidRPr="00314C12">
        <w:rPr>
          <w:noProof/>
        </w:rPr>
        <w:t>____________________________</w:t>
      </w:r>
      <w:r w:rsidRPr="00314C12">
        <w:rPr>
          <w:noProof/>
        </w:rPr>
        <w:tab/>
      </w:r>
      <w:r w:rsidRPr="00314C12">
        <w:rPr>
          <w:noProof/>
        </w:rPr>
        <w:tab/>
      </w:r>
      <w:r w:rsidRPr="00314C12">
        <w:rPr>
          <w:noProof/>
        </w:rPr>
        <w:tab/>
        <w:t>_____________________________</w:t>
      </w:r>
      <w:r w:rsidR="00BC120D" w:rsidRPr="00314C12">
        <w:rPr>
          <w:noProof/>
        </w:rPr>
        <w:t xml:space="preserve"> </w:t>
      </w:r>
    </w:p>
    <w:p w14:paraId="3012422F" w14:textId="77777777" w:rsidR="00BC120D" w:rsidRPr="00314C12" w:rsidRDefault="00BC120D" w:rsidP="00BC120D">
      <w:pPr>
        <w:pStyle w:val="BESEDILO"/>
        <w:rPr>
          <w:noProof/>
        </w:rPr>
      </w:pPr>
    </w:p>
    <w:p w14:paraId="2D1F823F" w14:textId="655F7D40" w:rsidR="009E399D" w:rsidRPr="00314C12" w:rsidRDefault="00BC120D" w:rsidP="00BC120D">
      <w:pPr>
        <w:pStyle w:val="BESEDILO"/>
        <w:rPr>
          <w:noProof/>
        </w:rPr>
      </w:pPr>
      <w:r w:rsidRPr="00314C12">
        <w:rPr>
          <w:noProof/>
        </w:rPr>
        <w:tab/>
      </w:r>
      <w:r w:rsidRPr="00314C12">
        <w:rPr>
          <w:noProof/>
        </w:rPr>
        <w:tab/>
      </w:r>
      <w:r w:rsidRPr="00314C12">
        <w:rPr>
          <w:noProof/>
        </w:rPr>
        <w:tab/>
      </w:r>
      <w:r w:rsidRPr="00314C12">
        <w:rPr>
          <w:noProof/>
        </w:rPr>
        <w:tab/>
      </w:r>
      <w:r w:rsidRPr="00314C12">
        <w:rPr>
          <w:noProof/>
        </w:rPr>
        <w:tab/>
      </w:r>
      <w:r w:rsidRPr="00314C12">
        <w:rPr>
          <w:noProof/>
        </w:rPr>
        <w:tab/>
      </w:r>
      <w:r w:rsidR="009E399D" w:rsidRPr="00314C12">
        <w:rPr>
          <w:noProof/>
        </w:rPr>
        <w:t>Podpis in žig:</w:t>
      </w:r>
    </w:p>
    <w:p w14:paraId="2CD47F68" w14:textId="6755927D" w:rsidR="00FA50F9" w:rsidRPr="00314C12" w:rsidRDefault="00FA50F9">
      <w:pPr>
        <w:rPr>
          <w:strike/>
          <w:noProof/>
        </w:rPr>
      </w:pPr>
    </w:p>
    <w:sectPr w:rsidR="00FA50F9" w:rsidRPr="00314C12" w:rsidSect="00F47E24">
      <w:headerReference w:type="default" r:id="rId18"/>
      <w:footerReference w:type="default" r:id="rId19"/>
      <w:pgSz w:w="11906" w:h="16838"/>
      <w:pgMar w:top="1134" w:right="1247" w:bottom="1134" w:left="124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1980DE" w14:textId="77777777" w:rsidR="00C21645" w:rsidRDefault="00C21645" w:rsidP="00FC0149">
      <w:r>
        <w:separator/>
      </w:r>
    </w:p>
  </w:endnote>
  <w:endnote w:type="continuationSeparator" w:id="0">
    <w:p w14:paraId="200B536A" w14:textId="77777777" w:rsidR="00C21645" w:rsidRDefault="00C21645"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3500A" w14:textId="77777777" w:rsidR="0026752C" w:rsidRPr="00F47E24" w:rsidRDefault="0026752C" w:rsidP="00F47E24">
    <w:pPr>
      <w:tabs>
        <w:tab w:val="center" w:pos="4550"/>
        <w:tab w:val="left" w:pos="5818"/>
      </w:tabs>
      <w:ind w:right="260"/>
      <w:jc w:val="center"/>
      <w:rPr>
        <w:rFonts w:cs="Arial"/>
        <w:sz w:val="18"/>
        <w:szCs w:val="18"/>
      </w:rPr>
    </w:pPr>
    <w:r w:rsidRPr="00F47E24">
      <w:rPr>
        <w:rFonts w:cs="Arial"/>
        <w:sz w:val="18"/>
        <w:szCs w:val="18"/>
      </w:rPr>
      <w:fldChar w:fldCharType="begin"/>
    </w:r>
    <w:r w:rsidRPr="00F47E24">
      <w:rPr>
        <w:rFonts w:cs="Arial"/>
        <w:sz w:val="18"/>
        <w:szCs w:val="18"/>
      </w:rPr>
      <w:instrText xml:space="preserve"> PAGE   \* MERGEFORMAT </w:instrText>
    </w:r>
    <w:r w:rsidRPr="00F47E24">
      <w:rPr>
        <w:rFonts w:cs="Arial"/>
        <w:sz w:val="18"/>
        <w:szCs w:val="18"/>
      </w:rPr>
      <w:fldChar w:fldCharType="separate"/>
    </w:r>
    <w:r w:rsidRPr="00F47E24">
      <w:rPr>
        <w:rFonts w:cs="Arial"/>
        <w:noProof/>
        <w:sz w:val="18"/>
        <w:szCs w:val="18"/>
      </w:rPr>
      <w:t>9</w:t>
    </w:r>
    <w:r w:rsidRPr="00F47E24">
      <w:rPr>
        <w:rFonts w:cs="Arial"/>
        <w:sz w:val="18"/>
        <w:szCs w:val="18"/>
      </w:rPr>
      <w:fldChar w:fldCharType="end"/>
    </w:r>
    <w:r w:rsidRPr="00F47E24">
      <w:rPr>
        <w:rFonts w:cs="Arial"/>
        <w:sz w:val="18"/>
        <w:szCs w:val="18"/>
      </w:rPr>
      <w:t xml:space="preserve"> | </w:t>
    </w:r>
    <w:r w:rsidRPr="00F47E24">
      <w:rPr>
        <w:rFonts w:cs="Arial"/>
        <w:sz w:val="18"/>
        <w:szCs w:val="18"/>
      </w:rPr>
      <w:fldChar w:fldCharType="begin"/>
    </w:r>
    <w:r w:rsidRPr="00F47E24">
      <w:rPr>
        <w:rFonts w:cs="Arial"/>
        <w:sz w:val="18"/>
        <w:szCs w:val="18"/>
      </w:rPr>
      <w:instrText xml:space="preserve"> NUMPAGES  \* Arabic  \* MERGEFORMAT </w:instrText>
    </w:r>
    <w:r w:rsidRPr="00F47E24">
      <w:rPr>
        <w:rFonts w:cs="Arial"/>
        <w:sz w:val="18"/>
        <w:szCs w:val="18"/>
      </w:rPr>
      <w:fldChar w:fldCharType="separate"/>
    </w:r>
    <w:r w:rsidRPr="00F47E24">
      <w:rPr>
        <w:rFonts w:cs="Arial"/>
        <w:noProof/>
        <w:sz w:val="18"/>
        <w:szCs w:val="18"/>
      </w:rPr>
      <w:t>42</w:t>
    </w:r>
    <w:r w:rsidRPr="00F47E24">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E496D" w14:textId="77777777" w:rsidR="00C21645" w:rsidRDefault="00C21645" w:rsidP="00FC0149">
      <w:r>
        <w:separator/>
      </w:r>
    </w:p>
  </w:footnote>
  <w:footnote w:type="continuationSeparator" w:id="0">
    <w:p w14:paraId="205FFC2E" w14:textId="77777777" w:rsidR="00C21645" w:rsidRDefault="00C21645"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E04C8" w14:textId="0541864C" w:rsidR="0026752C" w:rsidRPr="00F47E24" w:rsidRDefault="0026752C" w:rsidP="00F47E24">
    <w:pPr>
      <w:tabs>
        <w:tab w:val="center" w:pos="4153"/>
        <w:tab w:val="right" w:pos="8306"/>
      </w:tabs>
      <w:jc w:val="center"/>
      <w:rPr>
        <w:rFonts w:ascii="Arial Narrow" w:hAnsi="Arial Narrow" w:cs="Arial"/>
        <w:sz w:val="16"/>
        <w:szCs w:val="16"/>
      </w:rPr>
    </w:pPr>
    <w:r w:rsidRPr="00F47E24">
      <w:rPr>
        <w:rFonts w:ascii="Arial Narrow" w:hAnsi="Arial Narrow" w:cs="Arial"/>
        <w:sz w:val="16"/>
        <w:szCs w:val="16"/>
      </w:rPr>
      <w:t xml:space="preserve">Dokumentacija v zvezi z oddajo </w:t>
    </w:r>
    <w:r w:rsidR="00886B03">
      <w:rPr>
        <w:rFonts w:ascii="Arial Narrow" w:hAnsi="Arial Narrow" w:cs="Arial"/>
        <w:sz w:val="16"/>
        <w:szCs w:val="16"/>
      </w:rPr>
      <w:t>JN-B1062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j0115844"/>
      </v:shape>
    </w:pict>
  </w:numPicBullet>
  <w:numPicBullet w:numPicBulletId="1">
    <w:pict>
      <v:shape id="_x0000_i1045"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4A27068"/>
    <w:multiLevelType w:val="hybridMultilevel"/>
    <w:tmpl w:val="4D4E03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F783E"/>
    <w:multiLevelType w:val="hybridMultilevel"/>
    <w:tmpl w:val="5DC6E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C4473"/>
    <w:multiLevelType w:val="hybridMultilevel"/>
    <w:tmpl w:val="24C63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BD4B85"/>
    <w:multiLevelType w:val="hybridMultilevel"/>
    <w:tmpl w:val="C4D6EFD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0FF306AE"/>
    <w:multiLevelType w:val="hybridMultilevel"/>
    <w:tmpl w:val="0016CAAC"/>
    <w:lvl w:ilvl="0" w:tplc="3FD2D9D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21D2C"/>
    <w:multiLevelType w:val="hybridMultilevel"/>
    <w:tmpl w:val="AD8EB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5E63D3"/>
    <w:multiLevelType w:val="hybridMultilevel"/>
    <w:tmpl w:val="AF26C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5108DF"/>
    <w:multiLevelType w:val="hybridMultilevel"/>
    <w:tmpl w:val="140EA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1B013A"/>
    <w:multiLevelType w:val="hybridMultilevel"/>
    <w:tmpl w:val="995E4A14"/>
    <w:lvl w:ilvl="0" w:tplc="8BBE863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346B4"/>
    <w:multiLevelType w:val="hybridMultilevel"/>
    <w:tmpl w:val="498A868C"/>
    <w:lvl w:ilvl="0" w:tplc="0944F6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EF0064"/>
    <w:multiLevelType w:val="hybridMultilevel"/>
    <w:tmpl w:val="1AEAD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8B14F07"/>
    <w:multiLevelType w:val="hybridMultilevel"/>
    <w:tmpl w:val="FEEEA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D801C1"/>
    <w:multiLevelType w:val="multilevel"/>
    <w:tmpl w:val="7E029D9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lang w:val="sl-SI"/>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2B99587A"/>
    <w:multiLevelType w:val="hybridMultilevel"/>
    <w:tmpl w:val="0DA6D430"/>
    <w:lvl w:ilvl="0" w:tplc="3FD2D9D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9C4EDD"/>
    <w:multiLevelType w:val="hybridMultilevel"/>
    <w:tmpl w:val="8A1A838E"/>
    <w:lvl w:ilvl="0" w:tplc="04240001">
      <w:start w:val="1"/>
      <w:numFmt w:val="bullet"/>
      <w:lvlText w:val=""/>
      <w:lvlJc w:val="left"/>
      <w:pPr>
        <w:ind w:left="720" w:hanging="360"/>
      </w:pPr>
      <w:rPr>
        <w:rFonts w:ascii="Symbol" w:hAnsi="Symbol" w:hint="default"/>
      </w:rPr>
    </w:lvl>
    <w:lvl w:ilvl="1" w:tplc="8430C61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8AF616F"/>
    <w:multiLevelType w:val="hybridMultilevel"/>
    <w:tmpl w:val="60203284"/>
    <w:lvl w:ilvl="0" w:tplc="0944F6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A4E09DC"/>
    <w:multiLevelType w:val="hybridMultilevel"/>
    <w:tmpl w:val="E72C25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440B33"/>
    <w:multiLevelType w:val="hybridMultilevel"/>
    <w:tmpl w:val="7A580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F53D0"/>
    <w:multiLevelType w:val="hybridMultilevel"/>
    <w:tmpl w:val="137E0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F36B1E"/>
    <w:multiLevelType w:val="hybridMultilevel"/>
    <w:tmpl w:val="6D4C7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D015630"/>
    <w:multiLevelType w:val="hybridMultilevel"/>
    <w:tmpl w:val="8A509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4C1118"/>
    <w:multiLevelType w:val="hybridMultilevel"/>
    <w:tmpl w:val="CD4A2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0D0A9C"/>
    <w:multiLevelType w:val="hybridMultilevel"/>
    <w:tmpl w:val="86FE3E44"/>
    <w:lvl w:ilvl="0" w:tplc="A7C6C9DA">
      <w:start w:val="1"/>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D6313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D204D4"/>
    <w:multiLevelType w:val="hybridMultilevel"/>
    <w:tmpl w:val="808E59C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47093D"/>
    <w:multiLevelType w:val="hybridMultilevel"/>
    <w:tmpl w:val="458A1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9" w15:restartNumberingAfterBreak="0">
    <w:nsid w:val="70471C03"/>
    <w:multiLevelType w:val="hybridMultilevel"/>
    <w:tmpl w:val="99084030"/>
    <w:lvl w:ilvl="0" w:tplc="A7C6C9DA">
      <w:start w:val="1"/>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5E6072"/>
    <w:multiLevelType w:val="hybridMultilevel"/>
    <w:tmpl w:val="06C4ECD2"/>
    <w:lvl w:ilvl="0" w:tplc="5D9A7B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4B6BB8"/>
    <w:multiLevelType w:val="hybridMultilevel"/>
    <w:tmpl w:val="98D21B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E3F1CC2"/>
    <w:multiLevelType w:val="hybridMultilevel"/>
    <w:tmpl w:val="DE168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1822D1"/>
    <w:multiLevelType w:val="hybridMultilevel"/>
    <w:tmpl w:val="E0D01D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60914312">
    <w:abstractNumId w:val="19"/>
  </w:num>
  <w:num w:numId="2" w16cid:durableId="1943957187">
    <w:abstractNumId w:val="38"/>
  </w:num>
  <w:num w:numId="3" w16cid:durableId="1314289945">
    <w:abstractNumId w:val="0"/>
  </w:num>
  <w:num w:numId="4" w16cid:durableId="2061709826">
    <w:abstractNumId w:val="34"/>
  </w:num>
  <w:num w:numId="5" w16cid:durableId="1673100333">
    <w:abstractNumId w:val="45"/>
  </w:num>
  <w:num w:numId="6" w16cid:durableId="715129946">
    <w:abstractNumId w:val="1"/>
  </w:num>
  <w:num w:numId="7" w16cid:durableId="754058837">
    <w:abstractNumId w:val="22"/>
  </w:num>
  <w:num w:numId="8" w16cid:durableId="1781758040">
    <w:abstractNumId w:val="36"/>
  </w:num>
  <w:num w:numId="9" w16cid:durableId="274138300">
    <w:abstractNumId w:val="29"/>
  </w:num>
  <w:num w:numId="10" w16cid:durableId="613485425">
    <w:abstractNumId w:val="16"/>
  </w:num>
  <w:num w:numId="11" w16cid:durableId="1857619595">
    <w:abstractNumId w:val="2"/>
  </w:num>
  <w:num w:numId="12" w16cid:durableId="1999649238">
    <w:abstractNumId w:val="13"/>
  </w:num>
  <w:num w:numId="13" w16cid:durableId="2100518467">
    <w:abstractNumId w:val="10"/>
  </w:num>
  <w:num w:numId="14" w16cid:durableId="662390554">
    <w:abstractNumId w:val="41"/>
  </w:num>
  <w:num w:numId="15" w16cid:durableId="510679024">
    <w:abstractNumId w:val="27"/>
  </w:num>
  <w:num w:numId="16" w16cid:durableId="1600798469">
    <w:abstractNumId w:val="4"/>
  </w:num>
  <w:num w:numId="17" w16cid:durableId="2133016081">
    <w:abstractNumId w:val="15"/>
  </w:num>
  <w:num w:numId="18" w16cid:durableId="1693066398">
    <w:abstractNumId w:val="21"/>
  </w:num>
  <w:num w:numId="19" w16cid:durableId="322659558">
    <w:abstractNumId w:val="24"/>
  </w:num>
  <w:num w:numId="20" w16cid:durableId="1495873080">
    <w:abstractNumId w:val="31"/>
  </w:num>
  <w:num w:numId="21" w16cid:durableId="486551640">
    <w:abstractNumId w:val="37"/>
  </w:num>
  <w:num w:numId="22" w16cid:durableId="1362510644">
    <w:abstractNumId w:val="3"/>
  </w:num>
  <w:num w:numId="23" w16cid:durableId="76557218">
    <w:abstractNumId w:val="40"/>
  </w:num>
  <w:num w:numId="24" w16cid:durableId="1747068987">
    <w:abstractNumId w:val="44"/>
  </w:num>
  <w:num w:numId="25" w16cid:durableId="1441336844">
    <w:abstractNumId w:val="14"/>
  </w:num>
  <w:num w:numId="26" w16cid:durableId="490101297">
    <w:abstractNumId w:val="9"/>
  </w:num>
  <w:num w:numId="27" w16cid:durableId="236938545">
    <w:abstractNumId w:val="5"/>
  </w:num>
  <w:num w:numId="28" w16cid:durableId="242449162">
    <w:abstractNumId w:val="11"/>
  </w:num>
  <w:num w:numId="29" w16cid:durableId="1467119041">
    <w:abstractNumId w:val="43"/>
  </w:num>
  <w:num w:numId="30" w16cid:durableId="157423769">
    <w:abstractNumId w:val="17"/>
  </w:num>
  <w:num w:numId="31" w16cid:durableId="1749574307">
    <w:abstractNumId w:val="8"/>
  </w:num>
  <w:num w:numId="32" w16cid:durableId="1054617938">
    <w:abstractNumId w:val="18"/>
  </w:num>
  <w:num w:numId="33" w16cid:durableId="1403521867">
    <w:abstractNumId w:val="33"/>
  </w:num>
  <w:num w:numId="34" w16cid:durableId="1457067940">
    <w:abstractNumId w:val="26"/>
  </w:num>
  <w:num w:numId="35" w16cid:durableId="39719434">
    <w:abstractNumId w:val="35"/>
  </w:num>
  <w:num w:numId="36" w16cid:durableId="2077165636">
    <w:abstractNumId w:val="30"/>
  </w:num>
  <w:num w:numId="37" w16cid:durableId="1346786163">
    <w:abstractNumId w:val="23"/>
  </w:num>
  <w:num w:numId="38" w16cid:durableId="1569801359">
    <w:abstractNumId w:val="42"/>
  </w:num>
  <w:num w:numId="39" w16cid:durableId="1388718732">
    <w:abstractNumId w:val="6"/>
  </w:num>
  <w:num w:numId="40" w16cid:durableId="868371597">
    <w:abstractNumId w:val="12"/>
  </w:num>
  <w:num w:numId="41" w16cid:durableId="1288007695">
    <w:abstractNumId w:val="7"/>
  </w:num>
  <w:num w:numId="42" w16cid:durableId="1418747095">
    <w:abstractNumId w:val="20"/>
  </w:num>
  <w:num w:numId="43" w16cid:durableId="1663313290">
    <w:abstractNumId w:val="39"/>
  </w:num>
  <w:num w:numId="44" w16cid:durableId="772281523">
    <w:abstractNumId w:val="32"/>
  </w:num>
  <w:num w:numId="45" w16cid:durableId="1803569857">
    <w:abstractNumId w:val="25"/>
  </w:num>
  <w:num w:numId="46" w16cid:durableId="1074669488">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398F"/>
    <w:rsid w:val="00004E26"/>
    <w:rsid w:val="00005CB3"/>
    <w:rsid w:val="00011168"/>
    <w:rsid w:val="00013606"/>
    <w:rsid w:val="000143D4"/>
    <w:rsid w:val="0001442C"/>
    <w:rsid w:val="000225B5"/>
    <w:rsid w:val="00022A27"/>
    <w:rsid w:val="00023297"/>
    <w:rsid w:val="00025426"/>
    <w:rsid w:val="00026185"/>
    <w:rsid w:val="00027E3D"/>
    <w:rsid w:val="00036573"/>
    <w:rsid w:val="00041284"/>
    <w:rsid w:val="00047577"/>
    <w:rsid w:val="00047FB3"/>
    <w:rsid w:val="00051EE3"/>
    <w:rsid w:val="00053EA1"/>
    <w:rsid w:val="00053F84"/>
    <w:rsid w:val="00055EF9"/>
    <w:rsid w:val="00056381"/>
    <w:rsid w:val="00057F49"/>
    <w:rsid w:val="00063AE0"/>
    <w:rsid w:val="000655EF"/>
    <w:rsid w:val="000674EB"/>
    <w:rsid w:val="0006765E"/>
    <w:rsid w:val="00075427"/>
    <w:rsid w:val="00075B1A"/>
    <w:rsid w:val="00075CD9"/>
    <w:rsid w:val="00081C89"/>
    <w:rsid w:val="00084458"/>
    <w:rsid w:val="00085402"/>
    <w:rsid w:val="00085D85"/>
    <w:rsid w:val="0009079D"/>
    <w:rsid w:val="00090FD5"/>
    <w:rsid w:val="0009103E"/>
    <w:rsid w:val="000932A2"/>
    <w:rsid w:val="000A3507"/>
    <w:rsid w:val="000A501E"/>
    <w:rsid w:val="000A66D5"/>
    <w:rsid w:val="000B014A"/>
    <w:rsid w:val="000B029E"/>
    <w:rsid w:val="000B0BF7"/>
    <w:rsid w:val="000B0E05"/>
    <w:rsid w:val="000B3878"/>
    <w:rsid w:val="000B3F9E"/>
    <w:rsid w:val="000B496E"/>
    <w:rsid w:val="000B72EB"/>
    <w:rsid w:val="000C032C"/>
    <w:rsid w:val="000C320E"/>
    <w:rsid w:val="000C3FC8"/>
    <w:rsid w:val="000C54E5"/>
    <w:rsid w:val="000C6644"/>
    <w:rsid w:val="000D19E5"/>
    <w:rsid w:val="000D2F02"/>
    <w:rsid w:val="000D34FD"/>
    <w:rsid w:val="000D354B"/>
    <w:rsid w:val="000D4575"/>
    <w:rsid w:val="000D4FFE"/>
    <w:rsid w:val="000D7A1B"/>
    <w:rsid w:val="000E0E41"/>
    <w:rsid w:val="000E0F46"/>
    <w:rsid w:val="000E4DEF"/>
    <w:rsid w:val="000E711B"/>
    <w:rsid w:val="000E758B"/>
    <w:rsid w:val="000F00D1"/>
    <w:rsid w:val="000F7569"/>
    <w:rsid w:val="000F79B6"/>
    <w:rsid w:val="00101726"/>
    <w:rsid w:val="00102AB1"/>
    <w:rsid w:val="00104F9B"/>
    <w:rsid w:val="00105A43"/>
    <w:rsid w:val="00106B9D"/>
    <w:rsid w:val="0011159A"/>
    <w:rsid w:val="00117F29"/>
    <w:rsid w:val="0012744D"/>
    <w:rsid w:val="00133C36"/>
    <w:rsid w:val="00134F48"/>
    <w:rsid w:val="0013540C"/>
    <w:rsid w:val="001407E7"/>
    <w:rsid w:val="0014196C"/>
    <w:rsid w:val="00144B40"/>
    <w:rsid w:val="00144EEA"/>
    <w:rsid w:val="00145F36"/>
    <w:rsid w:val="0014699B"/>
    <w:rsid w:val="00146F83"/>
    <w:rsid w:val="00150086"/>
    <w:rsid w:val="00150AB0"/>
    <w:rsid w:val="00154893"/>
    <w:rsid w:val="00156737"/>
    <w:rsid w:val="00156744"/>
    <w:rsid w:val="00165C02"/>
    <w:rsid w:val="00165E49"/>
    <w:rsid w:val="00166D26"/>
    <w:rsid w:val="00170EF1"/>
    <w:rsid w:val="00183A22"/>
    <w:rsid w:val="00184270"/>
    <w:rsid w:val="00186E0F"/>
    <w:rsid w:val="001918D6"/>
    <w:rsid w:val="0019237A"/>
    <w:rsid w:val="00193348"/>
    <w:rsid w:val="001935BB"/>
    <w:rsid w:val="00193901"/>
    <w:rsid w:val="00193D8C"/>
    <w:rsid w:val="001A040B"/>
    <w:rsid w:val="001A13E8"/>
    <w:rsid w:val="001A683B"/>
    <w:rsid w:val="001B0313"/>
    <w:rsid w:val="001B2DD3"/>
    <w:rsid w:val="001B4FE2"/>
    <w:rsid w:val="001B6096"/>
    <w:rsid w:val="001C059E"/>
    <w:rsid w:val="001C1496"/>
    <w:rsid w:val="001C2D24"/>
    <w:rsid w:val="001C5607"/>
    <w:rsid w:val="001C70A0"/>
    <w:rsid w:val="001D1B0F"/>
    <w:rsid w:val="001D3EE1"/>
    <w:rsid w:val="001D6A7A"/>
    <w:rsid w:val="001E024D"/>
    <w:rsid w:val="001E0589"/>
    <w:rsid w:val="001E1350"/>
    <w:rsid w:val="001E259A"/>
    <w:rsid w:val="001E4143"/>
    <w:rsid w:val="001E558B"/>
    <w:rsid w:val="001E600A"/>
    <w:rsid w:val="001E6BD1"/>
    <w:rsid w:val="001E6FDA"/>
    <w:rsid w:val="001E7C68"/>
    <w:rsid w:val="001F0E36"/>
    <w:rsid w:val="001F6DFC"/>
    <w:rsid w:val="00203274"/>
    <w:rsid w:val="002043DB"/>
    <w:rsid w:val="00205B84"/>
    <w:rsid w:val="00210061"/>
    <w:rsid w:val="00212A83"/>
    <w:rsid w:val="002137DD"/>
    <w:rsid w:val="0021465A"/>
    <w:rsid w:val="00215909"/>
    <w:rsid w:val="00220229"/>
    <w:rsid w:val="00221E52"/>
    <w:rsid w:val="00223E92"/>
    <w:rsid w:val="002251FD"/>
    <w:rsid w:val="002276F8"/>
    <w:rsid w:val="002335B6"/>
    <w:rsid w:val="002360AD"/>
    <w:rsid w:val="00237759"/>
    <w:rsid w:val="00241F9F"/>
    <w:rsid w:val="00243D0E"/>
    <w:rsid w:val="002440BC"/>
    <w:rsid w:val="00246FA2"/>
    <w:rsid w:val="002512DF"/>
    <w:rsid w:val="00253ECE"/>
    <w:rsid w:val="00254843"/>
    <w:rsid w:val="00254A9F"/>
    <w:rsid w:val="00254B82"/>
    <w:rsid w:val="00261E89"/>
    <w:rsid w:val="00265E80"/>
    <w:rsid w:val="002664CA"/>
    <w:rsid w:val="0026752C"/>
    <w:rsid w:val="002675CA"/>
    <w:rsid w:val="002705D6"/>
    <w:rsid w:val="00270D7A"/>
    <w:rsid w:val="00271E1E"/>
    <w:rsid w:val="002726FC"/>
    <w:rsid w:val="00281389"/>
    <w:rsid w:val="002A144A"/>
    <w:rsid w:val="002A35E1"/>
    <w:rsid w:val="002B0BE7"/>
    <w:rsid w:val="002B381C"/>
    <w:rsid w:val="002B38EE"/>
    <w:rsid w:val="002B3DAD"/>
    <w:rsid w:val="002B6051"/>
    <w:rsid w:val="002B65D7"/>
    <w:rsid w:val="002B7455"/>
    <w:rsid w:val="002C1D0A"/>
    <w:rsid w:val="002C3971"/>
    <w:rsid w:val="002C4003"/>
    <w:rsid w:val="002C48BB"/>
    <w:rsid w:val="002C4A98"/>
    <w:rsid w:val="002C4B5B"/>
    <w:rsid w:val="002C5762"/>
    <w:rsid w:val="002C6126"/>
    <w:rsid w:val="002C76E2"/>
    <w:rsid w:val="002D096A"/>
    <w:rsid w:val="002D1C78"/>
    <w:rsid w:val="002D3D0D"/>
    <w:rsid w:val="002D45D9"/>
    <w:rsid w:val="002D6063"/>
    <w:rsid w:val="002D622A"/>
    <w:rsid w:val="002D63A2"/>
    <w:rsid w:val="002E123E"/>
    <w:rsid w:val="002E1B75"/>
    <w:rsid w:val="002E37BC"/>
    <w:rsid w:val="002E5051"/>
    <w:rsid w:val="002F1D51"/>
    <w:rsid w:val="002F2842"/>
    <w:rsid w:val="00300F45"/>
    <w:rsid w:val="0030556C"/>
    <w:rsid w:val="00305F93"/>
    <w:rsid w:val="003074E0"/>
    <w:rsid w:val="00311258"/>
    <w:rsid w:val="00311595"/>
    <w:rsid w:val="00312478"/>
    <w:rsid w:val="003144C0"/>
    <w:rsid w:val="00314C12"/>
    <w:rsid w:val="00317E5E"/>
    <w:rsid w:val="00322067"/>
    <w:rsid w:val="003232B6"/>
    <w:rsid w:val="00324320"/>
    <w:rsid w:val="00325460"/>
    <w:rsid w:val="00325D27"/>
    <w:rsid w:val="00327184"/>
    <w:rsid w:val="00334132"/>
    <w:rsid w:val="00340E2E"/>
    <w:rsid w:val="00342072"/>
    <w:rsid w:val="003425BB"/>
    <w:rsid w:val="00343CD2"/>
    <w:rsid w:val="00345E76"/>
    <w:rsid w:val="003534AF"/>
    <w:rsid w:val="00353AA4"/>
    <w:rsid w:val="00354DC6"/>
    <w:rsid w:val="00355608"/>
    <w:rsid w:val="0035756A"/>
    <w:rsid w:val="00360D9F"/>
    <w:rsid w:val="00362449"/>
    <w:rsid w:val="00362FF2"/>
    <w:rsid w:val="0036384C"/>
    <w:rsid w:val="00364DA8"/>
    <w:rsid w:val="00366B19"/>
    <w:rsid w:val="00367FEC"/>
    <w:rsid w:val="00370826"/>
    <w:rsid w:val="0037618E"/>
    <w:rsid w:val="003771AA"/>
    <w:rsid w:val="003809C8"/>
    <w:rsid w:val="003824FB"/>
    <w:rsid w:val="0038337F"/>
    <w:rsid w:val="00383768"/>
    <w:rsid w:val="003838A4"/>
    <w:rsid w:val="00383AC2"/>
    <w:rsid w:val="00383EB7"/>
    <w:rsid w:val="00384D3E"/>
    <w:rsid w:val="00386AB7"/>
    <w:rsid w:val="00390382"/>
    <w:rsid w:val="00390763"/>
    <w:rsid w:val="00390B65"/>
    <w:rsid w:val="00394CFE"/>
    <w:rsid w:val="00394E92"/>
    <w:rsid w:val="003A2266"/>
    <w:rsid w:val="003A2D25"/>
    <w:rsid w:val="003A4A5E"/>
    <w:rsid w:val="003A571C"/>
    <w:rsid w:val="003B034C"/>
    <w:rsid w:val="003B5AB3"/>
    <w:rsid w:val="003B65E6"/>
    <w:rsid w:val="003C1F10"/>
    <w:rsid w:val="003C5578"/>
    <w:rsid w:val="003C5A85"/>
    <w:rsid w:val="003C5D60"/>
    <w:rsid w:val="003C69AC"/>
    <w:rsid w:val="003C6A9F"/>
    <w:rsid w:val="003C752D"/>
    <w:rsid w:val="003C7971"/>
    <w:rsid w:val="003D0653"/>
    <w:rsid w:val="003D14D0"/>
    <w:rsid w:val="003D7372"/>
    <w:rsid w:val="003E1E5D"/>
    <w:rsid w:val="003E2DD3"/>
    <w:rsid w:val="003E78FC"/>
    <w:rsid w:val="003F02C2"/>
    <w:rsid w:val="003F5349"/>
    <w:rsid w:val="003F6627"/>
    <w:rsid w:val="003F7F40"/>
    <w:rsid w:val="004008F8"/>
    <w:rsid w:val="004022EA"/>
    <w:rsid w:val="00404540"/>
    <w:rsid w:val="00413C5D"/>
    <w:rsid w:val="00414631"/>
    <w:rsid w:val="004147B6"/>
    <w:rsid w:val="00416E0C"/>
    <w:rsid w:val="00416EE9"/>
    <w:rsid w:val="004213A5"/>
    <w:rsid w:val="004236CC"/>
    <w:rsid w:val="00432212"/>
    <w:rsid w:val="00433686"/>
    <w:rsid w:val="004366DA"/>
    <w:rsid w:val="00436C88"/>
    <w:rsid w:val="0044332D"/>
    <w:rsid w:val="004433AE"/>
    <w:rsid w:val="004439F1"/>
    <w:rsid w:val="00443ED0"/>
    <w:rsid w:val="00447161"/>
    <w:rsid w:val="00451E2D"/>
    <w:rsid w:val="0045249D"/>
    <w:rsid w:val="00452C29"/>
    <w:rsid w:val="00454CDF"/>
    <w:rsid w:val="00455C41"/>
    <w:rsid w:val="0045652C"/>
    <w:rsid w:val="004607D7"/>
    <w:rsid w:val="00460FBC"/>
    <w:rsid w:val="00461B50"/>
    <w:rsid w:val="00461F90"/>
    <w:rsid w:val="00463A4D"/>
    <w:rsid w:val="00463C5D"/>
    <w:rsid w:val="00465CA8"/>
    <w:rsid w:val="0046702D"/>
    <w:rsid w:val="00467C3C"/>
    <w:rsid w:val="00470F97"/>
    <w:rsid w:val="004718C9"/>
    <w:rsid w:val="00471F16"/>
    <w:rsid w:val="00481F24"/>
    <w:rsid w:val="0048212A"/>
    <w:rsid w:val="00484A58"/>
    <w:rsid w:val="00490D69"/>
    <w:rsid w:val="00491535"/>
    <w:rsid w:val="00491F9D"/>
    <w:rsid w:val="00492AC3"/>
    <w:rsid w:val="00493184"/>
    <w:rsid w:val="004951E2"/>
    <w:rsid w:val="00495705"/>
    <w:rsid w:val="004A05C4"/>
    <w:rsid w:val="004A24B8"/>
    <w:rsid w:val="004A4B73"/>
    <w:rsid w:val="004A6097"/>
    <w:rsid w:val="004A6DC5"/>
    <w:rsid w:val="004A7E73"/>
    <w:rsid w:val="004B0CFE"/>
    <w:rsid w:val="004B290A"/>
    <w:rsid w:val="004C007F"/>
    <w:rsid w:val="004C0932"/>
    <w:rsid w:val="004C10A1"/>
    <w:rsid w:val="004C2627"/>
    <w:rsid w:val="004C4197"/>
    <w:rsid w:val="004D21CE"/>
    <w:rsid w:val="004D4BB4"/>
    <w:rsid w:val="004D63C8"/>
    <w:rsid w:val="004D64A5"/>
    <w:rsid w:val="004D7400"/>
    <w:rsid w:val="004E02A7"/>
    <w:rsid w:val="004E2429"/>
    <w:rsid w:val="004E24BA"/>
    <w:rsid w:val="004E34A3"/>
    <w:rsid w:val="004E3562"/>
    <w:rsid w:val="004E40FA"/>
    <w:rsid w:val="004E5A74"/>
    <w:rsid w:val="004E5CF9"/>
    <w:rsid w:val="004E7A3C"/>
    <w:rsid w:val="004F0D4C"/>
    <w:rsid w:val="004F2C85"/>
    <w:rsid w:val="004F4792"/>
    <w:rsid w:val="004F5C79"/>
    <w:rsid w:val="004F679F"/>
    <w:rsid w:val="004F7FF6"/>
    <w:rsid w:val="00502B0A"/>
    <w:rsid w:val="005036B1"/>
    <w:rsid w:val="00507DE4"/>
    <w:rsid w:val="00513E34"/>
    <w:rsid w:val="00514110"/>
    <w:rsid w:val="00515CE9"/>
    <w:rsid w:val="00521B0A"/>
    <w:rsid w:val="00521D5A"/>
    <w:rsid w:val="00522B91"/>
    <w:rsid w:val="00524958"/>
    <w:rsid w:val="00526D0A"/>
    <w:rsid w:val="00527FEC"/>
    <w:rsid w:val="00530054"/>
    <w:rsid w:val="00530AA9"/>
    <w:rsid w:val="00532E68"/>
    <w:rsid w:val="00533189"/>
    <w:rsid w:val="00533717"/>
    <w:rsid w:val="00533FD8"/>
    <w:rsid w:val="005376A5"/>
    <w:rsid w:val="0054096F"/>
    <w:rsid w:val="00541F91"/>
    <w:rsid w:val="00542C00"/>
    <w:rsid w:val="00542DFF"/>
    <w:rsid w:val="00546EFB"/>
    <w:rsid w:val="00552751"/>
    <w:rsid w:val="00554ABB"/>
    <w:rsid w:val="00555D14"/>
    <w:rsid w:val="00561198"/>
    <w:rsid w:val="00561FF2"/>
    <w:rsid w:val="00563F3B"/>
    <w:rsid w:val="005666BD"/>
    <w:rsid w:val="00570061"/>
    <w:rsid w:val="00571D05"/>
    <w:rsid w:val="00572346"/>
    <w:rsid w:val="00574B3F"/>
    <w:rsid w:val="00575808"/>
    <w:rsid w:val="00576516"/>
    <w:rsid w:val="0057676F"/>
    <w:rsid w:val="00581BB4"/>
    <w:rsid w:val="00583B70"/>
    <w:rsid w:val="00583ECB"/>
    <w:rsid w:val="005843DB"/>
    <w:rsid w:val="00584967"/>
    <w:rsid w:val="005974E6"/>
    <w:rsid w:val="005A29ED"/>
    <w:rsid w:val="005A5EA2"/>
    <w:rsid w:val="005A6737"/>
    <w:rsid w:val="005A7294"/>
    <w:rsid w:val="005B2A8E"/>
    <w:rsid w:val="005C194F"/>
    <w:rsid w:val="005C2F94"/>
    <w:rsid w:val="005C303A"/>
    <w:rsid w:val="005C591E"/>
    <w:rsid w:val="005D0A13"/>
    <w:rsid w:val="005D0A42"/>
    <w:rsid w:val="005D1666"/>
    <w:rsid w:val="005D1C30"/>
    <w:rsid w:val="005D48A5"/>
    <w:rsid w:val="005E5C2C"/>
    <w:rsid w:val="005F086D"/>
    <w:rsid w:val="005F257C"/>
    <w:rsid w:val="005F2F2E"/>
    <w:rsid w:val="005F3A79"/>
    <w:rsid w:val="005F4487"/>
    <w:rsid w:val="005F605B"/>
    <w:rsid w:val="006031EB"/>
    <w:rsid w:val="0060566A"/>
    <w:rsid w:val="00613CE9"/>
    <w:rsid w:val="00614410"/>
    <w:rsid w:val="006152E6"/>
    <w:rsid w:val="006157CC"/>
    <w:rsid w:val="00615B0E"/>
    <w:rsid w:val="00617A1F"/>
    <w:rsid w:val="00617E7D"/>
    <w:rsid w:val="00621050"/>
    <w:rsid w:val="006220AE"/>
    <w:rsid w:val="00626178"/>
    <w:rsid w:val="006269FA"/>
    <w:rsid w:val="00627433"/>
    <w:rsid w:val="00630F02"/>
    <w:rsid w:val="00637A51"/>
    <w:rsid w:val="006464A5"/>
    <w:rsid w:val="006475EC"/>
    <w:rsid w:val="00654782"/>
    <w:rsid w:val="0065716F"/>
    <w:rsid w:val="00657B56"/>
    <w:rsid w:val="00662DBE"/>
    <w:rsid w:val="006659D7"/>
    <w:rsid w:val="00666254"/>
    <w:rsid w:val="00666279"/>
    <w:rsid w:val="006702CC"/>
    <w:rsid w:val="006720D4"/>
    <w:rsid w:val="00677104"/>
    <w:rsid w:val="0067724C"/>
    <w:rsid w:val="00677DE4"/>
    <w:rsid w:val="006842B4"/>
    <w:rsid w:val="00684390"/>
    <w:rsid w:val="006848B0"/>
    <w:rsid w:val="0069676D"/>
    <w:rsid w:val="006B02E9"/>
    <w:rsid w:val="006B0A87"/>
    <w:rsid w:val="006B2CC8"/>
    <w:rsid w:val="006B531B"/>
    <w:rsid w:val="006B6549"/>
    <w:rsid w:val="006B7541"/>
    <w:rsid w:val="006B7EF7"/>
    <w:rsid w:val="006C4447"/>
    <w:rsid w:val="006D0606"/>
    <w:rsid w:val="006D1627"/>
    <w:rsid w:val="006D47FB"/>
    <w:rsid w:val="006D5770"/>
    <w:rsid w:val="006D7E11"/>
    <w:rsid w:val="006E0DEB"/>
    <w:rsid w:val="006E1581"/>
    <w:rsid w:val="006E5B6F"/>
    <w:rsid w:val="006F0C2A"/>
    <w:rsid w:val="006F2078"/>
    <w:rsid w:val="006F2C6B"/>
    <w:rsid w:val="006F3CEB"/>
    <w:rsid w:val="006F435D"/>
    <w:rsid w:val="0070231B"/>
    <w:rsid w:val="00706DFB"/>
    <w:rsid w:val="00711ED8"/>
    <w:rsid w:val="00712956"/>
    <w:rsid w:val="00713C64"/>
    <w:rsid w:val="00714B54"/>
    <w:rsid w:val="0071515B"/>
    <w:rsid w:val="00720A3A"/>
    <w:rsid w:val="007250CC"/>
    <w:rsid w:val="007254B8"/>
    <w:rsid w:val="0072575C"/>
    <w:rsid w:val="00733B52"/>
    <w:rsid w:val="007406B9"/>
    <w:rsid w:val="007444A2"/>
    <w:rsid w:val="0074589B"/>
    <w:rsid w:val="00754259"/>
    <w:rsid w:val="007569B0"/>
    <w:rsid w:val="007575C6"/>
    <w:rsid w:val="00763755"/>
    <w:rsid w:val="00763B72"/>
    <w:rsid w:val="00764EFA"/>
    <w:rsid w:val="007658D5"/>
    <w:rsid w:val="00766C18"/>
    <w:rsid w:val="0076704A"/>
    <w:rsid w:val="00771B1B"/>
    <w:rsid w:val="00774CAC"/>
    <w:rsid w:val="007765CB"/>
    <w:rsid w:val="00777A6D"/>
    <w:rsid w:val="0078249A"/>
    <w:rsid w:val="007856C4"/>
    <w:rsid w:val="00785F28"/>
    <w:rsid w:val="00790EA1"/>
    <w:rsid w:val="007913BD"/>
    <w:rsid w:val="00794513"/>
    <w:rsid w:val="007A11A0"/>
    <w:rsid w:val="007A58B5"/>
    <w:rsid w:val="007B1935"/>
    <w:rsid w:val="007B1F57"/>
    <w:rsid w:val="007B2D1A"/>
    <w:rsid w:val="007C0074"/>
    <w:rsid w:val="007C1DC3"/>
    <w:rsid w:val="007C26A2"/>
    <w:rsid w:val="007C2D69"/>
    <w:rsid w:val="007C4428"/>
    <w:rsid w:val="007C4A5F"/>
    <w:rsid w:val="007C667D"/>
    <w:rsid w:val="007C6A03"/>
    <w:rsid w:val="007D2106"/>
    <w:rsid w:val="007D3208"/>
    <w:rsid w:val="007E0046"/>
    <w:rsid w:val="007E218C"/>
    <w:rsid w:val="007E3190"/>
    <w:rsid w:val="007E3564"/>
    <w:rsid w:val="007E44FF"/>
    <w:rsid w:val="007E697A"/>
    <w:rsid w:val="007F0EAA"/>
    <w:rsid w:val="007F3323"/>
    <w:rsid w:val="007F33EC"/>
    <w:rsid w:val="008041B9"/>
    <w:rsid w:val="00810F2A"/>
    <w:rsid w:val="00813984"/>
    <w:rsid w:val="00814995"/>
    <w:rsid w:val="008215F1"/>
    <w:rsid w:val="00823C0D"/>
    <w:rsid w:val="00823EA4"/>
    <w:rsid w:val="00826D4A"/>
    <w:rsid w:val="00831781"/>
    <w:rsid w:val="008320E7"/>
    <w:rsid w:val="00832214"/>
    <w:rsid w:val="00832EBB"/>
    <w:rsid w:val="008403C3"/>
    <w:rsid w:val="0084054C"/>
    <w:rsid w:val="00842663"/>
    <w:rsid w:val="00843289"/>
    <w:rsid w:val="008477FC"/>
    <w:rsid w:val="008506E7"/>
    <w:rsid w:val="00850B32"/>
    <w:rsid w:val="00851827"/>
    <w:rsid w:val="00852059"/>
    <w:rsid w:val="00852A41"/>
    <w:rsid w:val="008532C7"/>
    <w:rsid w:val="008553A9"/>
    <w:rsid w:val="00861759"/>
    <w:rsid w:val="00863E1E"/>
    <w:rsid w:val="008666EC"/>
    <w:rsid w:val="00866F40"/>
    <w:rsid w:val="00870058"/>
    <w:rsid w:val="00871436"/>
    <w:rsid w:val="00873823"/>
    <w:rsid w:val="00873C49"/>
    <w:rsid w:val="0087493F"/>
    <w:rsid w:val="008827C5"/>
    <w:rsid w:val="00883DCE"/>
    <w:rsid w:val="008850D4"/>
    <w:rsid w:val="00885A4B"/>
    <w:rsid w:val="00886B03"/>
    <w:rsid w:val="00886C17"/>
    <w:rsid w:val="00886ED5"/>
    <w:rsid w:val="008A3A8C"/>
    <w:rsid w:val="008B0892"/>
    <w:rsid w:val="008B35B0"/>
    <w:rsid w:val="008B3BA2"/>
    <w:rsid w:val="008B6D67"/>
    <w:rsid w:val="008C3D9F"/>
    <w:rsid w:val="008C5C88"/>
    <w:rsid w:val="008C6189"/>
    <w:rsid w:val="008C65E7"/>
    <w:rsid w:val="008C68DF"/>
    <w:rsid w:val="008D096C"/>
    <w:rsid w:val="008D2DC9"/>
    <w:rsid w:val="008D60CD"/>
    <w:rsid w:val="008D6DBA"/>
    <w:rsid w:val="008D71A4"/>
    <w:rsid w:val="008D7BA8"/>
    <w:rsid w:val="008E0B7C"/>
    <w:rsid w:val="008E1E29"/>
    <w:rsid w:val="008E5909"/>
    <w:rsid w:val="008E7274"/>
    <w:rsid w:val="008F13DF"/>
    <w:rsid w:val="008F227F"/>
    <w:rsid w:val="008F26AC"/>
    <w:rsid w:val="008F3072"/>
    <w:rsid w:val="008F44E2"/>
    <w:rsid w:val="008F4A1E"/>
    <w:rsid w:val="008F5E3E"/>
    <w:rsid w:val="008F6A57"/>
    <w:rsid w:val="008F742C"/>
    <w:rsid w:val="008F7616"/>
    <w:rsid w:val="008F7DE1"/>
    <w:rsid w:val="00900451"/>
    <w:rsid w:val="009023FB"/>
    <w:rsid w:val="00902D77"/>
    <w:rsid w:val="00904D85"/>
    <w:rsid w:val="0090697A"/>
    <w:rsid w:val="00910563"/>
    <w:rsid w:val="00911761"/>
    <w:rsid w:val="009119AE"/>
    <w:rsid w:val="00914C63"/>
    <w:rsid w:val="00914FD6"/>
    <w:rsid w:val="00917427"/>
    <w:rsid w:val="009217E6"/>
    <w:rsid w:val="00921F34"/>
    <w:rsid w:val="00925E93"/>
    <w:rsid w:val="00930417"/>
    <w:rsid w:val="0093052D"/>
    <w:rsid w:val="00936176"/>
    <w:rsid w:val="00941216"/>
    <w:rsid w:val="00942165"/>
    <w:rsid w:val="00946047"/>
    <w:rsid w:val="00946059"/>
    <w:rsid w:val="00946E88"/>
    <w:rsid w:val="00947119"/>
    <w:rsid w:val="00953A36"/>
    <w:rsid w:val="0095608C"/>
    <w:rsid w:val="00963362"/>
    <w:rsid w:val="0096418E"/>
    <w:rsid w:val="00967105"/>
    <w:rsid w:val="00967592"/>
    <w:rsid w:val="0097215F"/>
    <w:rsid w:val="00972E1A"/>
    <w:rsid w:val="009743D2"/>
    <w:rsid w:val="009743E6"/>
    <w:rsid w:val="009764DF"/>
    <w:rsid w:val="00981FCA"/>
    <w:rsid w:val="00982A4B"/>
    <w:rsid w:val="00982DD2"/>
    <w:rsid w:val="009853B0"/>
    <w:rsid w:val="0098733A"/>
    <w:rsid w:val="00987384"/>
    <w:rsid w:val="00990221"/>
    <w:rsid w:val="00990557"/>
    <w:rsid w:val="00990944"/>
    <w:rsid w:val="009911E5"/>
    <w:rsid w:val="00992596"/>
    <w:rsid w:val="0099311E"/>
    <w:rsid w:val="009967D4"/>
    <w:rsid w:val="009967E6"/>
    <w:rsid w:val="009A0082"/>
    <w:rsid w:val="009A411A"/>
    <w:rsid w:val="009A46C1"/>
    <w:rsid w:val="009A4897"/>
    <w:rsid w:val="009A688D"/>
    <w:rsid w:val="009A6CBF"/>
    <w:rsid w:val="009B1313"/>
    <w:rsid w:val="009B15C3"/>
    <w:rsid w:val="009B2683"/>
    <w:rsid w:val="009B2CBE"/>
    <w:rsid w:val="009B3DA1"/>
    <w:rsid w:val="009B4D21"/>
    <w:rsid w:val="009B58D7"/>
    <w:rsid w:val="009B5ADD"/>
    <w:rsid w:val="009B644F"/>
    <w:rsid w:val="009B6580"/>
    <w:rsid w:val="009B7C6C"/>
    <w:rsid w:val="009C433D"/>
    <w:rsid w:val="009C533E"/>
    <w:rsid w:val="009C7627"/>
    <w:rsid w:val="009D1B0D"/>
    <w:rsid w:val="009D1F60"/>
    <w:rsid w:val="009D2C49"/>
    <w:rsid w:val="009D426A"/>
    <w:rsid w:val="009D73F4"/>
    <w:rsid w:val="009E399D"/>
    <w:rsid w:val="009E3DC9"/>
    <w:rsid w:val="009E4255"/>
    <w:rsid w:val="009E4D18"/>
    <w:rsid w:val="009E7D38"/>
    <w:rsid w:val="009F1591"/>
    <w:rsid w:val="009F185D"/>
    <w:rsid w:val="009F3BCC"/>
    <w:rsid w:val="00A00509"/>
    <w:rsid w:val="00A027B8"/>
    <w:rsid w:val="00A039DB"/>
    <w:rsid w:val="00A06EEB"/>
    <w:rsid w:val="00A161AA"/>
    <w:rsid w:val="00A16316"/>
    <w:rsid w:val="00A200C4"/>
    <w:rsid w:val="00A228A1"/>
    <w:rsid w:val="00A2300A"/>
    <w:rsid w:val="00A234AA"/>
    <w:rsid w:val="00A264B5"/>
    <w:rsid w:val="00A272E8"/>
    <w:rsid w:val="00A33CCA"/>
    <w:rsid w:val="00A358AA"/>
    <w:rsid w:val="00A35E71"/>
    <w:rsid w:val="00A3789F"/>
    <w:rsid w:val="00A419E4"/>
    <w:rsid w:val="00A41C74"/>
    <w:rsid w:val="00A42701"/>
    <w:rsid w:val="00A4775B"/>
    <w:rsid w:val="00A62FDC"/>
    <w:rsid w:val="00A650F3"/>
    <w:rsid w:val="00A65EB7"/>
    <w:rsid w:val="00A67001"/>
    <w:rsid w:val="00A76009"/>
    <w:rsid w:val="00A779FB"/>
    <w:rsid w:val="00A80570"/>
    <w:rsid w:val="00A80D03"/>
    <w:rsid w:val="00A81AF9"/>
    <w:rsid w:val="00A82050"/>
    <w:rsid w:val="00A822BB"/>
    <w:rsid w:val="00A849B5"/>
    <w:rsid w:val="00A854BA"/>
    <w:rsid w:val="00A867FF"/>
    <w:rsid w:val="00A902A9"/>
    <w:rsid w:val="00A91462"/>
    <w:rsid w:val="00A91AA1"/>
    <w:rsid w:val="00A95DE3"/>
    <w:rsid w:val="00AA3935"/>
    <w:rsid w:val="00AA4CA2"/>
    <w:rsid w:val="00AB381C"/>
    <w:rsid w:val="00AB466E"/>
    <w:rsid w:val="00AB6F7B"/>
    <w:rsid w:val="00AC4DFF"/>
    <w:rsid w:val="00AC67A1"/>
    <w:rsid w:val="00AC7718"/>
    <w:rsid w:val="00AD0E93"/>
    <w:rsid w:val="00AD2A5A"/>
    <w:rsid w:val="00AD5F3E"/>
    <w:rsid w:val="00AD7066"/>
    <w:rsid w:val="00AE0FBC"/>
    <w:rsid w:val="00AE19DE"/>
    <w:rsid w:val="00AE35E2"/>
    <w:rsid w:val="00AF2801"/>
    <w:rsid w:val="00AF416B"/>
    <w:rsid w:val="00AF588D"/>
    <w:rsid w:val="00AF6683"/>
    <w:rsid w:val="00B00450"/>
    <w:rsid w:val="00B005EA"/>
    <w:rsid w:val="00B00D2B"/>
    <w:rsid w:val="00B064A5"/>
    <w:rsid w:val="00B0794B"/>
    <w:rsid w:val="00B12702"/>
    <w:rsid w:val="00B128D3"/>
    <w:rsid w:val="00B15F0C"/>
    <w:rsid w:val="00B16024"/>
    <w:rsid w:val="00B169EE"/>
    <w:rsid w:val="00B27A9F"/>
    <w:rsid w:val="00B318E9"/>
    <w:rsid w:val="00B334C2"/>
    <w:rsid w:val="00B339E0"/>
    <w:rsid w:val="00B33AE8"/>
    <w:rsid w:val="00B33F52"/>
    <w:rsid w:val="00B441E0"/>
    <w:rsid w:val="00B44C77"/>
    <w:rsid w:val="00B46170"/>
    <w:rsid w:val="00B46287"/>
    <w:rsid w:val="00B52B51"/>
    <w:rsid w:val="00B55E36"/>
    <w:rsid w:val="00B577AC"/>
    <w:rsid w:val="00B609D7"/>
    <w:rsid w:val="00B614CC"/>
    <w:rsid w:val="00B62DCA"/>
    <w:rsid w:val="00B635B0"/>
    <w:rsid w:val="00B66913"/>
    <w:rsid w:val="00B67289"/>
    <w:rsid w:val="00B73D9B"/>
    <w:rsid w:val="00B837EC"/>
    <w:rsid w:val="00B860D4"/>
    <w:rsid w:val="00B90597"/>
    <w:rsid w:val="00B93345"/>
    <w:rsid w:val="00BA0C79"/>
    <w:rsid w:val="00BA3E96"/>
    <w:rsid w:val="00BA45EA"/>
    <w:rsid w:val="00BB12C5"/>
    <w:rsid w:val="00BB21B1"/>
    <w:rsid w:val="00BB35BB"/>
    <w:rsid w:val="00BB5CE9"/>
    <w:rsid w:val="00BC05AE"/>
    <w:rsid w:val="00BC120D"/>
    <w:rsid w:val="00BC2033"/>
    <w:rsid w:val="00BC2AC2"/>
    <w:rsid w:val="00BC399C"/>
    <w:rsid w:val="00BC5089"/>
    <w:rsid w:val="00BD16E8"/>
    <w:rsid w:val="00BD36E0"/>
    <w:rsid w:val="00BD3978"/>
    <w:rsid w:val="00BD3CD2"/>
    <w:rsid w:val="00BD595E"/>
    <w:rsid w:val="00BE470A"/>
    <w:rsid w:val="00BE72B2"/>
    <w:rsid w:val="00BF0181"/>
    <w:rsid w:val="00BF5B04"/>
    <w:rsid w:val="00BF5C01"/>
    <w:rsid w:val="00C01DCE"/>
    <w:rsid w:val="00C0487A"/>
    <w:rsid w:val="00C04ECA"/>
    <w:rsid w:val="00C117DF"/>
    <w:rsid w:val="00C158B4"/>
    <w:rsid w:val="00C21645"/>
    <w:rsid w:val="00C23D05"/>
    <w:rsid w:val="00C240D2"/>
    <w:rsid w:val="00C2775D"/>
    <w:rsid w:val="00C3101C"/>
    <w:rsid w:val="00C31C0B"/>
    <w:rsid w:val="00C33FFB"/>
    <w:rsid w:val="00C34222"/>
    <w:rsid w:val="00C371CC"/>
    <w:rsid w:val="00C3789E"/>
    <w:rsid w:val="00C42DDB"/>
    <w:rsid w:val="00C44C96"/>
    <w:rsid w:val="00C46471"/>
    <w:rsid w:val="00C5182E"/>
    <w:rsid w:val="00C5309A"/>
    <w:rsid w:val="00C544CE"/>
    <w:rsid w:val="00C55FB4"/>
    <w:rsid w:val="00C56234"/>
    <w:rsid w:val="00C5720C"/>
    <w:rsid w:val="00C61D9C"/>
    <w:rsid w:val="00C62E95"/>
    <w:rsid w:val="00C643DC"/>
    <w:rsid w:val="00C7097C"/>
    <w:rsid w:val="00C70DCF"/>
    <w:rsid w:val="00C70F97"/>
    <w:rsid w:val="00C7237B"/>
    <w:rsid w:val="00C75332"/>
    <w:rsid w:val="00C767B7"/>
    <w:rsid w:val="00C80642"/>
    <w:rsid w:val="00C809CC"/>
    <w:rsid w:val="00C80F48"/>
    <w:rsid w:val="00C852B8"/>
    <w:rsid w:val="00C86DE7"/>
    <w:rsid w:val="00C87038"/>
    <w:rsid w:val="00C8705C"/>
    <w:rsid w:val="00C877AF"/>
    <w:rsid w:val="00C90C59"/>
    <w:rsid w:val="00C91F11"/>
    <w:rsid w:val="00C9231B"/>
    <w:rsid w:val="00C923F0"/>
    <w:rsid w:val="00C941CC"/>
    <w:rsid w:val="00C9659C"/>
    <w:rsid w:val="00C97D36"/>
    <w:rsid w:val="00CA353A"/>
    <w:rsid w:val="00CA7337"/>
    <w:rsid w:val="00CA7F0F"/>
    <w:rsid w:val="00CB36DD"/>
    <w:rsid w:val="00CB4C62"/>
    <w:rsid w:val="00CC055B"/>
    <w:rsid w:val="00CC076D"/>
    <w:rsid w:val="00CC0D1D"/>
    <w:rsid w:val="00CC5705"/>
    <w:rsid w:val="00CC6B37"/>
    <w:rsid w:val="00CC6C91"/>
    <w:rsid w:val="00CC6DE3"/>
    <w:rsid w:val="00CC7694"/>
    <w:rsid w:val="00CD4D7A"/>
    <w:rsid w:val="00CE27C3"/>
    <w:rsid w:val="00CE2A66"/>
    <w:rsid w:val="00CE50F3"/>
    <w:rsid w:val="00CE5439"/>
    <w:rsid w:val="00CF1308"/>
    <w:rsid w:val="00CF2B1F"/>
    <w:rsid w:val="00CF5638"/>
    <w:rsid w:val="00CF6D9A"/>
    <w:rsid w:val="00CF744F"/>
    <w:rsid w:val="00D01BB5"/>
    <w:rsid w:val="00D02724"/>
    <w:rsid w:val="00D02CEE"/>
    <w:rsid w:val="00D03E2D"/>
    <w:rsid w:val="00D058E5"/>
    <w:rsid w:val="00D06413"/>
    <w:rsid w:val="00D11271"/>
    <w:rsid w:val="00D11AC0"/>
    <w:rsid w:val="00D12691"/>
    <w:rsid w:val="00D14CC4"/>
    <w:rsid w:val="00D16612"/>
    <w:rsid w:val="00D16E7A"/>
    <w:rsid w:val="00D179B5"/>
    <w:rsid w:val="00D201E3"/>
    <w:rsid w:val="00D215CF"/>
    <w:rsid w:val="00D21FC6"/>
    <w:rsid w:val="00D22EC6"/>
    <w:rsid w:val="00D235C0"/>
    <w:rsid w:val="00D241E6"/>
    <w:rsid w:val="00D2474C"/>
    <w:rsid w:val="00D26472"/>
    <w:rsid w:val="00D325A3"/>
    <w:rsid w:val="00D326B4"/>
    <w:rsid w:val="00D337F8"/>
    <w:rsid w:val="00D33AAA"/>
    <w:rsid w:val="00D34102"/>
    <w:rsid w:val="00D3510B"/>
    <w:rsid w:val="00D3607F"/>
    <w:rsid w:val="00D421C8"/>
    <w:rsid w:val="00D4533D"/>
    <w:rsid w:val="00D45458"/>
    <w:rsid w:val="00D46F17"/>
    <w:rsid w:val="00D51369"/>
    <w:rsid w:val="00D5381F"/>
    <w:rsid w:val="00D57731"/>
    <w:rsid w:val="00D6179B"/>
    <w:rsid w:val="00D62ABF"/>
    <w:rsid w:val="00D653D0"/>
    <w:rsid w:val="00D66BBD"/>
    <w:rsid w:val="00D672E5"/>
    <w:rsid w:val="00D679D8"/>
    <w:rsid w:val="00D7056C"/>
    <w:rsid w:val="00D71016"/>
    <w:rsid w:val="00D71B7F"/>
    <w:rsid w:val="00D73F1B"/>
    <w:rsid w:val="00D740AA"/>
    <w:rsid w:val="00D75D0C"/>
    <w:rsid w:val="00D75D1A"/>
    <w:rsid w:val="00D75F3B"/>
    <w:rsid w:val="00D7660A"/>
    <w:rsid w:val="00D772A8"/>
    <w:rsid w:val="00D77FF3"/>
    <w:rsid w:val="00D82433"/>
    <w:rsid w:val="00D8436B"/>
    <w:rsid w:val="00D8460E"/>
    <w:rsid w:val="00D87C6F"/>
    <w:rsid w:val="00D91C4B"/>
    <w:rsid w:val="00D93146"/>
    <w:rsid w:val="00D93865"/>
    <w:rsid w:val="00D93C8A"/>
    <w:rsid w:val="00D9600F"/>
    <w:rsid w:val="00D97004"/>
    <w:rsid w:val="00DA1971"/>
    <w:rsid w:val="00DA4AD8"/>
    <w:rsid w:val="00DA4DED"/>
    <w:rsid w:val="00DA6F33"/>
    <w:rsid w:val="00DB0406"/>
    <w:rsid w:val="00DB05D1"/>
    <w:rsid w:val="00DB1395"/>
    <w:rsid w:val="00DB661A"/>
    <w:rsid w:val="00DB7CD5"/>
    <w:rsid w:val="00DB7F1C"/>
    <w:rsid w:val="00DC1E48"/>
    <w:rsid w:val="00DC3E6B"/>
    <w:rsid w:val="00DC5153"/>
    <w:rsid w:val="00DC599C"/>
    <w:rsid w:val="00DD0381"/>
    <w:rsid w:val="00DD1EE9"/>
    <w:rsid w:val="00DD34FD"/>
    <w:rsid w:val="00DD3F18"/>
    <w:rsid w:val="00DD40FF"/>
    <w:rsid w:val="00DD4524"/>
    <w:rsid w:val="00DD607B"/>
    <w:rsid w:val="00DD7230"/>
    <w:rsid w:val="00DE0005"/>
    <w:rsid w:val="00DE0EF3"/>
    <w:rsid w:val="00DE11B1"/>
    <w:rsid w:val="00DE2F1F"/>
    <w:rsid w:val="00DE3B4F"/>
    <w:rsid w:val="00DE459A"/>
    <w:rsid w:val="00DE55A0"/>
    <w:rsid w:val="00DE6A04"/>
    <w:rsid w:val="00DF283A"/>
    <w:rsid w:val="00DF2906"/>
    <w:rsid w:val="00DF3F81"/>
    <w:rsid w:val="00DF7912"/>
    <w:rsid w:val="00DF7B41"/>
    <w:rsid w:val="00E072C8"/>
    <w:rsid w:val="00E13E5D"/>
    <w:rsid w:val="00E14BE1"/>
    <w:rsid w:val="00E14F2C"/>
    <w:rsid w:val="00E15F04"/>
    <w:rsid w:val="00E166BF"/>
    <w:rsid w:val="00E17724"/>
    <w:rsid w:val="00E25D3C"/>
    <w:rsid w:val="00E25DA4"/>
    <w:rsid w:val="00E275D2"/>
    <w:rsid w:val="00E27E6E"/>
    <w:rsid w:val="00E33840"/>
    <w:rsid w:val="00E35438"/>
    <w:rsid w:val="00E35B08"/>
    <w:rsid w:val="00E377B8"/>
    <w:rsid w:val="00E37DD5"/>
    <w:rsid w:val="00E40644"/>
    <w:rsid w:val="00E40BF8"/>
    <w:rsid w:val="00E421E6"/>
    <w:rsid w:val="00E457EF"/>
    <w:rsid w:val="00E53856"/>
    <w:rsid w:val="00E54F3B"/>
    <w:rsid w:val="00E576D0"/>
    <w:rsid w:val="00E63AF6"/>
    <w:rsid w:val="00E6467A"/>
    <w:rsid w:val="00E67F63"/>
    <w:rsid w:val="00E711E2"/>
    <w:rsid w:val="00E71282"/>
    <w:rsid w:val="00E77247"/>
    <w:rsid w:val="00E77717"/>
    <w:rsid w:val="00E82C2A"/>
    <w:rsid w:val="00E8409F"/>
    <w:rsid w:val="00E864AC"/>
    <w:rsid w:val="00E874E5"/>
    <w:rsid w:val="00E93BD6"/>
    <w:rsid w:val="00E9574D"/>
    <w:rsid w:val="00E96ADC"/>
    <w:rsid w:val="00EA07C5"/>
    <w:rsid w:val="00EA59F3"/>
    <w:rsid w:val="00EB01F2"/>
    <w:rsid w:val="00EB1978"/>
    <w:rsid w:val="00EB288E"/>
    <w:rsid w:val="00EB3378"/>
    <w:rsid w:val="00EB4366"/>
    <w:rsid w:val="00EB62D1"/>
    <w:rsid w:val="00EB6701"/>
    <w:rsid w:val="00EC0747"/>
    <w:rsid w:val="00EC390D"/>
    <w:rsid w:val="00ED08E0"/>
    <w:rsid w:val="00ED3185"/>
    <w:rsid w:val="00ED5588"/>
    <w:rsid w:val="00ED6140"/>
    <w:rsid w:val="00EE0780"/>
    <w:rsid w:val="00EE3F7A"/>
    <w:rsid w:val="00EE5097"/>
    <w:rsid w:val="00EE5A0A"/>
    <w:rsid w:val="00EE6179"/>
    <w:rsid w:val="00EE6861"/>
    <w:rsid w:val="00EE6E94"/>
    <w:rsid w:val="00EF12F0"/>
    <w:rsid w:val="00EF54C6"/>
    <w:rsid w:val="00EF56EC"/>
    <w:rsid w:val="00EF6D06"/>
    <w:rsid w:val="00EF6F59"/>
    <w:rsid w:val="00EF78EF"/>
    <w:rsid w:val="00F01536"/>
    <w:rsid w:val="00F0228A"/>
    <w:rsid w:val="00F03189"/>
    <w:rsid w:val="00F031B1"/>
    <w:rsid w:val="00F03B7D"/>
    <w:rsid w:val="00F051F7"/>
    <w:rsid w:val="00F053CE"/>
    <w:rsid w:val="00F11134"/>
    <w:rsid w:val="00F13A18"/>
    <w:rsid w:val="00F17173"/>
    <w:rsid w:val="00F175BF"/>
    <w:rsid w:val="00F20A39"/>
    <w:rsid w:val="00F22513"/>
    <w:rsid w:val="00F2381B"/>
    <w:rsid w:val="00F24A60"/>
    <w:rsid w:val="00F2584D"/>
    <w:rsid w:val="00F269BD"/>
    <w:rsid w:val="00F30E8C"/>
    <w:rsid w:val="00F33226"/>
    <w:rsid w:val="00F34FF5"/>
    <w:rsid w:val="00F40459"/>
    <w:rsid w:val="00F41CB1"/>
    <w:rsid w:val="00F4277F"/>
    <w:rsid w:val="00F42F0C"/>
    <w:rsid w:val="00F435E9"/>
    <w:rsid w:val="00F44BB5"/>
    <w:rsid w:val="00F46BFE"/>
    <w:rsid w:val="00F47E24"/>
    <w:rsid w:val="00F51073"/>
    <w:rsid w:val="00F52498"/>
    <w:rsid w:val="00F534F7"/>
    <w:rsid w:val="00F54D14"/>
    <w:rsid w:val="00F60AAD"/>
    <w:rsid w:val="00F60CF0"/>
    <w:rsid w:val="00F61BC8"/>
    <w:rsid w:val="00F64048"/>
    <w:rsid w:val="00F64525"/>
    <w:rsid w:val="00F6778B"/>
    <w:rsid w:val="00F70239"/>
    <w:rsid w:val="00F71FF9"/>
    <w:rsid w:val="00F82E76"/>
    <w:rsid w:val="00F83AF2"/>
    <w:rsid w:val="00F843AF"/>
    <w:rsid w:val="00F86BD4"/>
    <w:rsid w:val="00F93AC3"/>
    <w:rsid w:val="00F95C8C"/>
    <w:rsid w:val="00FA1728"/>
    <w:rsid w:val="00FA3BA3"/>
    <w:rsid w:val="00FA50F9"/>
    <w:rsid w:val="00FA5251"/>
    <w:rsid w:val="00FA590F"/>
    <w:rsid w:val="00FA5992"/>
    <w:rsid w:val="00FA620D"/>
    <w:rsid w:val="00FA71F1"/>
    <w:rsid w:val="00FA7226"/>
    <w:rsid w:val="00FA7287"/>
    <w:rsid w:val="00FA79D6"/>
    <w:rsid w:val="00FB65C7"/>
    <w:rsid w:val="00FC0149"/>
    <w:rsid w:val="00FC2D9B"/>
    <w:rsid w:val="00FC6669"/>
    <w:rsid w:val="00FD1B6B"/>
    <w:rsid w:val="00FD2D73"/>
    <w:rsid w:val="00FD456C"/>
    <w:rsid w:val="00FD58FF"/>
    <w:rsid w:val="00FD5A26"/>
    <w:rsid w:val="00FD765A"/>
    <w:rsid w:val="00FE01C6"/>
    <w:rsid w:val="00FE5813"/>
    <w:rsid w:val="00FF25E0"/>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E0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6D7E11"/>
    <w:pPr>
      <w:keepNext/>
      <w:numPr>
        <w:ilvl w:val="2"/>
        <w:numId w:val="1"/>
      </w:numPr>
      <w:tabs>
        <w:tab w:val="clear" w:pos="862"/>
        <w:tab w:val="num" w:pos="720"/>
      </w:tabs>
      <w:spacing w:before="240" w:after="60"/>
      <w:ind w:left="720"/>
      <w:outlineLvl w:val="2"/>
    </w:pPr>
    <w:rPr>
      <w:rFonts w:cs="Arial"/>
      <w:b/>
      <w:noProof/>
      <w:sz w:val="22"/>
      <w:szCs w:val="28"/>
    </w:rPr>
  </w:style>
  <w:style w:type="paragraph" w:styleId="Heading4">
    <w:name w:val="heading 4"/>
    <w:aliases w:val="H4"/>
    <w:basedOn w:val="Normal"/>
    <w:next w:val="Normal"/>
    <w:link w:val="Heading4Char"/>
    <w:autoRedefine/>
    <w:uiPriority w:val="9"/>
    <w:qFormat/>
    <w:rsid w:val="00967592"/>
    <w:pPr>
      <w:keepNext/>
      <w:numPr>
        <w:ilvl w:val="3"/>
        <w:numId w:val="1"/>
      </w:numPr>
      <w:tabs>
        <w:tab w:val="left" w:pos="1440"/>
      </w:tabs>
      <w:outlineLvl w:val="3"/>
    </w:pPr>
    <w:rPr>
      <w:b/>
      <w:szCs w:val="20"/>
    </w:rPr>
  </w:style>
  <w:style w:type="paragraph" w:styleId="Heading5">
    <w:name w:val="heading 5"/>
    <w:basedOn w:val="Normal"/>
    <w:next w:val="Normal"/>
    <w:link w:val="Heading5Char"/>
    <w:uiPriority w:val="9"/>
    <w:qFormat/>
    <w:rsid w:val="009E399D"/>
    <w:pPr>
      <w:keepNext/>
      <w:numPr>
        <w:ilvl w:val="4"/>
        <w:numId w:val="1"/>
      </w:numPr>
      <w:outlineLvl w:val="4"/>
    </w:pPr>
    <w:rPr>
      <w:rFonts w:cs="Arial"/>
      <w:b/>
      <w:bCs/>
    </w:rPr>
  </w:style>
  <w:style w:type="paragraph" w:styleId="Heading6">
    <w:name w:val="heading 6"/>
    <w:basedOn w:val="Normal"/>
    <w:next w:val="Normal"/>
    <w:link w:val="Heading6Char"/>
    <w:uiPriority w:val="9"/>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uiPriority w:val="9"/>
    <w:rsid w:val="006D7E11"/>
    <w:rPr>
      <w:rFonts w:ascii="Arial" w:eastAsia="Times New Roman" w:hAnsi="Arial" w:cs="Arial"/>
      <w:b/>
      <w:noProof/>
      <w:szCs w:val="28"/>
      <w:lang w:val="sl-SI"/>
    </w:rPr>
  </w:style>
  <w:style w:type="character" w:customStyle="1" w:styleId="Heading4Char">
    <w:name w:val="Heading 4 Char"/>
    <w:aliases w:val="H4 Char"/>
    <w:basedOn w:val="DefaultParagraphFont"/>
    <w:link w:val="Heading4"/>
    <w:uiPriority w:val="9"/>
    <w:rsid w:val="00967592"/>
    <w:rPr>
      <w:rFonts w:ascii="Arial" w:eastAsia="Times New Roman" w:hAnsi="Arial" w:cs="Times New Roman"/>
      <w:b/>
      <w:sz w:val="20"/>
      <w:szCs w:val="20"/>
      <w:lang w:val="sl-SI"/>
    </w:rPr>
  </w:style>
  <w:style w:type="character" w:customStyle="1" w:styleId="Heading5Char">
    <w:name w:val="Heading 5 Char"/>
    <w:basedOn w:val="DefaultParagraphFont"/>
    <w:link w:val="Heading5"/>
    <w:uiPriority w:val="9"/>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uiPriority w:val="9"/>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uiPriority w:val="22"/>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041284"/>
    <w:pPr>
      <w:tabs>
        <w:tab w:val="left" w:pos="400"/>
        <w:tab w:val="right" w:leader="underscore" w:pos="9515"/>
      </w:tabs>
      <w:spacing w:before="120" w:after="6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7B1935"/>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val="0"/>
      <w:bCs/>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2">
    <w:name w:val="Naslov 2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iPriority w:val="99"/>
    <w:unhideWhenUsed/>
    <w:rsid w:val="00E377B8"/>
    <w:rPr>
      <w:szCs w:val="20"/>
    </w:rPr>
  </w:style>
  <w:style w:type="character" w:customStyle="1" w:styleId="CommentTextChar">
    <w:name w:val="Comment Text Char"/>
    <w:basedOn w:val="DefaultParagraphFont"/>
    <w:link w:val="CommentText"/>
    <w:uiPriority w:val="99"/>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0">
    <w:name w:val="Naslov 22"/>
    <w:basedOn w:val="Normal"/>
    <w:rsid w:val="00A039DB"/>
    <w:pPr>
      <w:jc w:val="center"/>
    </w:pPr>
    <w:rPr>
      <w:rFonts w:ascii="Times New Roman" w:hAnsi="Times New Roman"/>
      <w:b/>
      <w:sz w:val="26"/>
      <w:lang w:val="en-AU"/>
    </w:rPr>
  </w:style>
  <w:style w:type="paragraph" w:customStyle="1" w:styleId="Navaden20">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 w:type="character" w:customStyle="1" w:styleId="cf11">
    <w:name w:val="cf11"/>
    <w:basedOn w:val="DefaultParagraphFont"/>
    <w:rsid w:val="009D73F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3940"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AD5B4-849A-47BB-9BBA-8B118A91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51</Pages>
  <Words>15526</Words>
  <Characters>88502</Characters>
  <Application>Microsoft Office Word</Application>
  <DocSecurity>0</DocSecurity>
  <Lines>737</Lines>
  <Paragraphs>207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103821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Mateja Dusa</dc:creator>
  <cp:lastModifiedBy>Dusa Mateja</cp:lastModifiedBy>
  <cp:revision>7</cp:revision>
  <cp:lastPrinted>2024-07-26T06:14:00Z</cp:lastPrinted>
  <dcterms:created xsi:type="dcterms:W3CDTF">2024-07-25T07:13:00Z</dcterms:created>
  <dcterms:modified xsi:type="dcterms:W3CDTF">2024-07-26T06:48:00Z</dcterms:modified>
</cp:coreProperties>
</file>